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Pr="005B7ED2" w:rsidRDefault="002D3D66" w:rsidP="00CB6196">
      <w:pPr>
        <w:pStyle w:val="a6"/>
        <w:widowControl w:val="0"/>
        <w:spacing w:before="0" w:beforeAutospacing="0" w:after="0"/>
        <w:rPr>
          <w:sz w:val="16"/>
          <w:szCs w:val="16"/>
        </w:rPr>
      </w:pPr>
    </w:p>
    <w:p w:rsidR="002D3D66" w:rsidRPr="005B7ED2" w:rsidRDefault="002D3D66" w:rsidP="00CB6196">
      <w:pPr>
        <w:pStyle w:val="a6"/>
        <w:widowControl w:val="0"/>
        <w:spacing w:before="0" w:beforeAutospacing="0" w:after="0"/>
        <w:rPr>
          <w:sz w:val="16"/>
          <w:szCs w:val="16"/>
        </w:rPr>
      </w:pPr>
    </w:p>
    <w:p w:rsidR="000F1730" w:rsidRPr="005B7ED2" w:rsidRDefault="00FA6E5F" w:rsidP="00CB6196">
      <w:pPr>
        <w:pStyle w:val="a6"/>
        <w:widowControl w:val="0"/>
        <w:spacing w:before="0" w:beforeAutospacing="0" w:after="0"/>
        <w:rPr>
          <w:sz w:val="16"/>
          <w:szCs w:val="16"/>
        </w:rPr>
      </w:pPr>
      <w:r>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CD7C9D" w:rsidRDefault="00CD7C9D"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CD7C9D" w:rsidRDefault="00CD7C9D"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CD7C9D" w:rsidRDefault="00CD7C9D" w:rsidP="008C3E01">
                      <w:pPr>
                        <w:jc w:val="center"/>
                      </w:pPr>
                      <w:r>
                        <w:t xml:space="preserve">Издается </w:t>
                      </w:r>
                    </w:p>
                    <w:p w:rsidR="00CD7C9D" w:rsidRDefault="00CD7C9D" w:rsidP="008C3E01">
                      <w:pPr>
                        <w:jc w:val="center"/>
                      </w:pPr>
                      <w:r>
                        <w:t xml:space="preserve">с  мая  </w:t>
                      </w:r>
                    </w:p>
                    <w:p w:rsidR="00CD7C9D" w:rsidRDefault="00CD7C9D" w:rsidP="008C3E01">
                      <w:pPr>
                        <w:jc w:val="center"/>
                      </w:pPr>
                      <w:r>
                        <w:t>2007 года</w:t>
                      </w:r>
                    </w:p>
                    <w:p w:rsidR="00CD7C9D" w:rsidRPr="00414855" w:rsidRDefault="00CD7C9D" w:rsidP="008C3E01">
                      <w:pPr>
                        <w:jc w:val="center"/>
                      </w:pPr>
                      <w:r>
                        <w:t>№ 31</w:t>
                      </w:r>
                      <w:r w:rsidRPr="00414855">
                        <w:t>(</w:t>
                      </w:r>
                      <w:r>
                        <w:t>254</w:t>
                      </w:r>
                      <w:r w:rsidRPr="00414855">
                        <w:t>)</w:t>
                      </w:r>
                    </w:p>
                    <w:p w:rsidR="00CD7C9D" w:rsidRDefault="00CD7C9D" w:rsidP="008C3E01">
                      <w:pPr>
                        <w:jc w:val="center"/>
                      </w:pPr>
                      <w:r>
                        <w:t> </w:t>
                      </w:r>
                    </w:p>
                    <w:p w:rsidR="00CD7C9D" w:rsidRPr="00AD1713" w:rsidRDefault="00CD7C9D" w:rsidP="008C3E01">
                      <w:pPr>
                        <w:jc w:val="center"/>
                      </w:pPr>
                      <w:r>
                        <w:t>03 сентября</w:t>
                      </w:r>
                    </w:p>
                    <w:p w:rsidR="00CD7C9D" w:rsidRDefault="00CD7C9D" w:rsidP="008C3E01">
                      <w:pPr>
                        <w:jc w:val="center"/>
                      </w:pPr>
                      <w:r>
                        <w:t>2018 года</w:t>
                      </w:r>
                    </w:p>
                    <w:p w:rsidR="00CD7C9D" w:rsidRDefault="00CD7C9D" w:rsidP="008C3E01">
                      <w:pPr>
                        <w:jc w:val="center"/>
                      </w:pPr>
                      <w:r>
                        <w:t> </w:t>
                      </w:r>
                    </w:p>
                    <w:p w:rsidR="00CD7C9D" w:rsidRDefault="00CD7C9D"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CD7C9D" w:rsidRDefault="00CD7C9D" w:rsidP="008C3E01">
                      <w:pPr>
                        <w:jc w:val="center"/>
                      </w:pPr>
                      <w:r>
                        <w:t>ИНФОРМАЦИОННЫЙ БЮЛЛЕТЕНЬ</w:t>
                      </w:r>
                    </w:p>
                    <w:p w:rsidR="00CD7C9D" w:rsidRDefault="00CD7C9D" w:rsidP="008C3E01">
                      <w:pPr>
                        <w:jc w:val="center"/>
                      </w:pPr>
                      <w:r>
                        <w:t xml:space="preserve">Официальное издание районного Собрания депутатов и администрации </w:t>
                      </w:r>
                    </w:p>
                    <w:p w:rsidR="00CD7C9D" w:rsidRDefault="00CD7C9D" w:rsidP="008C3E01">
                      <w:pPr>
                        <w:jc w:val="center"/>
                      </w:pPr>
                      <w:r>
                        <w:t>Островского муниципального района</w:t>
                      </w:r>
                    </w:p>
                  </w:txbxContent>
                </v:textbox>
              </v:shape>
            </v:group>
          </v:group>
        </w:pict>
      </w: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8C3E01" w:rsidRPr="005B7ED2" w:rsidRDefault="008C3E01" w:rsidP="00CB6196">
      <w:pPr>
        <w:pStyle w:val="a6"/>
        <w:widowControl w:val="0"/>
        <w:spacing w:before="0" w:beforeAutospacing="0" w:after="0"/>
        <w:rPr>
          <w:sz w:val="16"/>
          <w:szCs w:val="16"/>
        </w:rPr>
      </w:pPr>
    </w:p>
    <w:p w:rsidR="00C7241A" w:rsidRPr="005B7ED2" w:rsidRDefault="00C7241A" w:rsidP="00CB6196">
      <w:pPr>
        <w:pStyle w:val="ConsPlusNormal"/>
        <w:ind w:firstLine="540"/>
        <w:jc w:val="both"/>
        <w:rPr>
          <w:rFonts w:ascii="Times New Roman" w:hAnsi="Times New Roman" w:cs="Times New Roman"/>
          <w:sz w:val="16"/>
          <w:szCs w:val="16"/>
          <w:lang w:val="en-US"/>
        </w:rPr>
      </w:pPr>
    </w:p>
    <w:p w:rsidR="00AA2848" w:rsidRPr="005B7ED2" w:rsidRDefault="00CB6196" w:rsidP="009E15DB">
      <w:pPr>
        <w:jc w:val="center"/>
        <w:rPr>
          <w:sz w:val="16"/>
          <w:szCs w:val="16"/>
        </w:rPr>
      </w:pPr>
      <w:bookmarkStart w:id="0" w:name="_GoBack"/>
      <w:bookmarkStart w:id="1" w:name="sub_1000"/>
      <w:bookmarkEnd w:id="0"/>
      <w:r w:rsidRPr="005B7ED2">
        <w:rPr>
          <w:sz w:val="16"/>
          <w:szCs w:val="16"/>
        </w:rPr>
        <w:t xml:space="preserve">  </w:t>
      </w:r>
      <w:bookmarkEnd w:id="1"/>
    </w:p>
    <w:p w:rsidR="007C3657" w:rsidRPr="005B7ED2" w:rsidRDefault="007C3657" w:rsidP="007B1840">
      <w:pPr>
        <w:pStyle w:val="Default"/>
        <w:jc w:val="both"/>
        <w:rPr>
          <w:sz w:val="16"/>
          <w:szCs w:val="16"/>
        </w:rPr>
      </w:pPr>
    </w:p>
    <w:p w:rsidR="00FA4392" w:rsidRPr="005B7ED2" w:rsidRDefault="00FA4392" w:rsidP="00FA4392">
      <w:pPr>
        <w:pStyle w:val="a6"/>
        <w:spacing w:before="0" w:beforeAutospacing="0" w:after="0"/>
        <w:jc w:val="both"/>
        <w:rPr>
          <w:sz w:val="16"/>
          <w:szCs w:val="16"/>
        </w:rPr>
      </w:pPr>
    </w:p>
    <w:p w:rsidR="00FA4392" w:rsidRPr="005B7ED2" w:rsidRDefault="00FA4392" w:rsidP="00FA4392">
      <w:pPr>
        <w:jc w:val="both"/>
        <w:rPr>
          <w:sz w:val="16"/>
          <w:szCs w:val="16"/>
        </w:rPr>
      </w:pPr>
    </w:p>
    <w:p w:rsidR="005B7ED2" w:rsidRPr="005B7ED2" w:rsidRDefault="005B7ED2" w:rsidP="00A27C55">
      <w:pPr>
        <w:jc w:val="center"/>
        <w:rPr>
          <w:sz w:val="16"/>
          <w:szCs w:val="16"/>
        </w:rPr>
      </w:pPr>
    </w:p>
    <w:p w:rsidR="005B7ED2" w:rsidRPr="005B7ED2" w:rsidRDefault="005B7ED2" w:rsidP="00A27C55">
      <w:pPr>
        <w:jc w:val="center"/>
        <w:rPr>
          <w:sz w:val="16"/>
          <w:szCs w:val="16"/>
        </w:rPr>
      </w:pPr>
    </w:p>
    <w:p w:rsidR="004E037E" w:rsidRPr="004E037E" w:rsidRDefault="004E037E" w:rsidP="004E037E">
      <w:pPr>
        <w:jc w:val="center"/>
        <w:rPr>
          <w:sz w:val="16"/>
          <w:szCs w:val="16"/>
        </w:rPr>
      </w:pPr>
      <w:r w:rsidRPr="004E037E">
        <w:rPr>
          <w:sz w:val="16"/>
          <w:szCs w:val="16"/>
        </w:rPr>
        <w:t xml:space="preserve">      </w:t>
      </w:r>
      <w:r w:rsidRPr="004E037E">
        <w:rPr>
          <w:noProof/>
          <w:sz w:val="16"/>
          <w:szCs w:val="16"/>
        </w:rPr>
        <w:drawing>
          <wp:inline distT="0" distB="0" distL="0" distR="0">
            <wp:extent cx="739775" cy="914400"/>
            <wp:effectExtent l="19050" t="0" r="3175" b="0"/>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a:srcRect/>
                    <a:stretch>
                      <a:fillRect/>
                    </a:stretch>
                  </pic:blipFill>
                  <pic:spPr bwMode="auto">
                    <a:xfrm>
                      <a:off x="0" y="0"/>
                      <a:ext cx="739775" cy="914400"/>
                    </a:xfrm>
                    <a:prstGeom prst="rect">
                      <a:avLst/>
                    </a:prstGeom>
                    <a:solidFill>
                      <a:srgbClr val="FFFFFF"/>
                    </a:solidFill>
                    <a:ln w="9525">
                      <a:noFill/>
                      <a:miter lim="800000"/>
                      <a:headEnd/>
                      <a:tailEnd/>
                    </a:ln>
                  </pic:spPr>
                </pic:pic>
              </a:graphicData>
            </a:graphic>
          </wp:inline>
        </w:drawing>
      </w:r>
    </w:p>
    <w:p w:rsidR="004E037E" w:rsidRPr="004E037E" w:rsidRDefault="004E037E" w:rsidP="004E037E">
      <w:pPr>
        <w:pStyle w:val="af8"/>
        <w:jc w:val="center"/>
        <w:rPr>
          <w:sz w:val="16"/>
          <w:szCs w:val="16"/>
        </w:rPr>
      </w:pPr>
      <w:r w:rsidRPr="004E037E">
        <w:rPr>
          <w:sz w:val="16"/>
          <w:szCs w:val="16"/>
        </w:rPr>
        <w:t>ПОСТАНОВЛЕНИЕ</w:t>
      </w:r>
    </w:p>
    <w:p w:rsidR="004E037E" w:rsidRPr="004E037E" w:rsidRDefault="004E037E" w:rsidP="004E037E">
      <w:pPr>
        <w:pStyle w:val="af8"/>
        <w:jc w:val="center"/>
        <w:rPr>
          <w:sz w:val="16"/>
          <w:szCs w:val="16"/>
        </w:rPr>
      </w:pPr>
    </w:p>
    <w:p w:rsidR="004E037E" w:rsidRPr="004E037E" w:rsidRDefault="004E037E" w:rsidP="004E037E">
      <w:pPr>
        <w:pStyle w:val="af8"/>
        <w:jc w:val="center"/>
        <w:rPr>
          <w:sz w:val="16"/>
          <w:szCs w:val="16"/>
        </w:rPr>
      </w:pPr>
      <w:r w:rsidRPr="004E037E">
        <w:rPr>
          <w:sz w:val="16"/>
          <w:szCs w:val="16"/>
        </w:rPr>
        <w:t>АДМИНИСТРАЦИИ ОСТРОВСКОГО МУНИЦИПАЛЬНОГО РАЙОНА</w:t>
      </w:r>
    </w:p>
    <w:p w:rsidR="004E037E" w:rsidRPr="004E037E" w:rsidRDefault="004E037E" w:rsidP="004E037E">
      <w:pPr>
        <w:pStyle w:val="af8"/>
        <w:jc w:val="center"/>
        <w:rPr>
          <w:sz w:val="16"/>
          <w:szCs w:val="16"/>
        </w:rPr>
      </w:pPr>
      <w:r w:rsidRPr="004E037E">
        <w:rPr>
          <w:sz w:val="16"/>
          <w:szCs w:val="16"/>
        </w:rPr>
        <w:t>КОСТРОМСКОЙ ОБЛАСТИ</w:t>
      </w:r>
    </w:p>
    <w:p w:rsidR="004E037E" w:rsidRPr="004E037E" w:rsidRDefault="004E037E" w:rsidP="004E037E">
      <w:pPr>
        <w:pStyle w:val="af8"/>
        <w:rPr>
          <w:sz w:val="16"/>
          <w:szCs w:val="16"/>
        </w:rPr>
      </w:pPr>
    </w:p>
    <w:p w:rsidR="004E037E" w:rsidRPr="004E037E" w:rsidRDefault="004E037E" w:rsidP="004E037E">
      <w:pPr>
        <w:pStyle w:val="af8"/>
        <w:ind w:firstLine="567"/>
        <w:rPr>
          <w:sz w:val="16"/>
          <w:szCs w:val="16"/>
        </w:rPr>
      </w:pPr>
      <w:r w:rsidRPr="004E037E">
        <w:rPr>
          <w:sz w:val="16"/>
          <w:szCs w:val="16"/>
        </w:rPr>
        <w:t xml:space="preserve">от    « 06»  августа   2018года   </w:t>
      </w:r>
      <w:r>
        <w:rPr>
          <w:sz w:val="16"/>
          <w:szCs w:val="16"/>
        </w:rPr>
        <w:t xml:space="preserve">   </w:t>
      </w:r>
      <w:r w:rsidRPr="004E037E">
        <w:rPr>
          <w:sz w:val="16"/>
          <w:szCs w:val="16"/>
        </w:rPr>
        <w:t xml:space="preserve">   №  489                                         п. </w:t>
      </w:r>
      <w:proofErr w:type="gramStart"/>
      <w:r w:rsidRPr="004E037E">
        <w:rPr>
          <w:sz w:val="16"/>
          <w:szCs w:val="16"/>
        </w:rPr>
        <w:t>Островское</w:t>
      </w:r>
      <w:proofErr w:type="gramEnd"/>
    </w:p>
    <w:p w:rsidR="004E037E" w:rsidRPr="004E037E" w:rsidRDefault="004E037E" w:rsidP="004E037E">
      <w:pPr>
        <w:pStyle w:val="af8"/>
        <w:rPr>
          <w:sz w:val="16"/>
          <w:szCs w:val="16"/>
        </w:rPr>
      </w:pPr>
    </w:p>
    <w:p w:rsidR="004E037E" w:rsidRPr="004E037E" w:rsidRDefault="004E037E" w:rsidP="004E037E">
      <w:pPr>
        <w:pStyle w:val="af8"/>
        <w:ind w:firstLine="567"/>
        <w:jc w:val="both"/>
        <w:rPr>
          <w:sz w:val="16"/>
          <w:szCs w:val="16"/>
        </w:rPr>
      </w:pPr>
      <w:r w:rsidRPr="004E037E">
        <w:rPr>
          <w:sz w:val="16"/>
          <w:szCs w:val="16"/>
        </w:rPr>
        <w:t>«О комиссии по делам несовершеннолетних</w:t>
      </w:r>
    </w:p>
    <w:p w:rsidR="004E037E" w:rsidRPr="004E037E" w:rsidRDefault="004E037E" w:rsidP="004E037E">
      <w:pPr>
        <w:pStyle w:val="af8"/>
        <w:ind w:firstLine="567"/>
        <w:rPr>
          <w:sz w:val="16"/>
          <w:szCs w:val="16"/>
        </w:rPr>
      </w:pPr>
      <w:r w:rsidRPr="004E037E">
        <w:rPr>
          <w:sz w:val="16"/>
          <w:szCs w:val="16"/>
        </w:rPr>
        <w:t xml:space="preserve"> и защите их прав Островского муниципального района»</w:t>
      </w:r>
    </w:p>
    <w:p w:rsidR="004E037E" w:rsidRPr="004E037E" w:rsidRDefault="004E037E" w:rsidP="004E037E">
      <w:pPr>
        <w:pStyle w:val="a6"/>
        <w:spacing w:after="0"/>
        <w:ind w:firstLine="567"/>
        <w:jc w:val="both"/>
        <w:rPr>
          <w:sz w:val="16"/>
          <w:szCs w:val="16"/>
        </w:rPr>
      </w:pPr>
      <w:proofErr w:type="gramStart"/>
      <w:r w:rsidRPr="004E037E">
        <w:rPr>
          <w:sz w:val="16"/>
          <w:szCs w:val="16"/>
        </w:rPr>
        <w:t>В целях правового регулирования отношений, возникающих в связи с деятельностью учреждений системы профилактики безнадзорности и правонарушений несовершеннолетних, в связи с кадровыми изменениями в Островском муниципальном районе, во исполнение требования Закона Костромской области от 19 декабря 2005 года № 349-ЗКО «О комиссиях по делам несовершеннолетних и защите их прав в Костромской области», в соответствии с Федеральным законом от 06.10.2003г. №131-ФЗ «Об</w:t>
      </w:r>
      <w:proofErr w:type="gramEnd"/>
      <w:r w:rsidRPr="004E037E">
        <w:rPr>
          <w:sz w:val="16"/>
          <w:szCs w:val="16"/>
        </w:rPr>
        <w:t xml:space="preserve"> общих </w:t>
      </w:r>
      <w:proofErr w:type="gramStart"/>
      <w:r w:rsidRPr="004E037E">
        <w:rPr>
          <w:sz w:val="16"/>
          <w:szCs w:val="16"/>
        </w:rPr>
        <w:t>принципах</w:t>
      </w:r>
      <w:proofErr w:type="gramEnd"/>
      <w:r w:rsidRPr="004E037E">
        <w:rPr>
          <w:sz w:val="16"/>
          <w:szCs w:val="16"/>
        </w:rPr>
        <w:t xml:space="preserve"> организации местного самоуправления в РФ» и на основании Устава муниципального образования Островский муниципальный район, администрация Островского муниципального района Костромской области</w:t>
      </w:r>
    </w:p>
    <w:p w:rsidR="004E037E" w:rsidRPr="004E037E" w:rsidRDefault="004E037E" w:rsidP="004E037E">
      <w:pPr>
        <w:pStyle w:val="a6"/>
        <w:spacing w:after="0"/>
        <w:ind w:firstLine="567"/>
        <w:jc w:val="center"/>
        <w:rPr>
          <w:sz w:val="16"/>
          <w:szCs w:val="16"/>
        </w:rPr>
      </w:pPr>
      <w:r w:rsidRPr="004E037E">
        <w:rPr>
          <w:sz w:val="16"/>
          <w:szCs w:val="16"/>
        </w:rPr>
        <w:t>ПОСТАНОВЛЯЕТ:</w:t>
      </w:r>
    </w:p>
    <w:p w:rsidR="004E037E" w:rsidRPr="004E037E" w:rsidRDefault="004E037E" w:rsidP="004E037E">
      <w:pPr>
        <w:pStyle w:val="af8"/>
        <w:ind w:firstLine="567"/>
        <w:jc w:val="both"/>
        <w:rPr>
          <w:sz w:val="16"/>
          <w:szCs w:val="16"/>
        </w:rPr>
      </w:pPr>
    </w:p>
    <w:p w:rsidR="004E037E" w:rsidRPr="004E037E" w:rsidRDefault="004E037E" w:rsidP="004E037E">
      <w:pPr>
        <w:pStyle w:val="af8"/>
        <w:ind w:firstLine="567"/>
        <w:jc w:val="both"/>
        <w:rPr>
          <w:sz w:val="16"/>
          <w:szCs w:val="16"/>
        </w:rPr>
      </w:pPr>
      <w:r w:rsidRPr="004E037E">
        <w:rPr>
          <w:sz w:val="16"/>
          <w:szCs w:val="16"/>
        </w:rPr>
        <w:t>1.Утвердить состав комиссии по делам несовершеннолетних  и защите их прав Островского муниципального района в следующем составе:</w:t>
      </w:r>
    </w:p>
    <w:p w:rsidR="004E037E" w:rsidRPr="004E037E" w:rsidRDefault="004E037E" w:rsidP="004E037E">
      <w:pPr>
        <w:pStyle w:val="af8"/>
        <w:ind w:firstLine="567"/>
        <w:jc w:val="both"/>
        <w:rPr>
          <w:sz w:val="16"/>
          <w:szCs w:val="16"/>
        </w:rPr>
      </w:pPr>
      <w:r w:rsidRPr="004E037E">
        <w:rPr>
          <w:sz w:val="16"/>
          <w:szCs w:val="16"/>
        </w:rPr>
        <w:t>- Председатель комиссии:</w:t>
      </w:r>
    </w:p>
    <w:p w:rsidR="004E037E" w:rsidRPr="004E037E" w:rsidRDefault="004E037E" w:rsidP="004E037E">
      <w:pPr>
        <w:pStyle w:val="af8"/>
        <w:ind w:firstLine="567"/>
        <w:jc w:val="both"/>
        <w:rPr>
          <w:sz w:val="16"/>
          <w:szCs w:val="16"/>
        </w:rPr>
      </w:pPr>
      <w:r w:rsidRPr="004E037E">
        <w:rPr>
          <w:sz w:val="16"/>
          <w:szCs w:val="16"/>
        </w:rPr>
        <w:t xml:space="preserve">Карпычева Оксана </w:t>
      </w:r>
      <w:proofErr w:type="spellStart"/>
      <w:r w:rsidRPr="004E037E">
        <w:rPr>
          <w:sz w:val="16"/>
          <w:szCs w:val="16"/>
        </w:rPr>
        <w:t>Мироновна</w:t>
      </w:r>
      <w:proofErr w:type="spellEnd"/>
      <w:r w:rsidRPr="004E037E">
        <w:rPr>
          <w:sz w:val="16"/>
          <w:szCs w:val="16"/>
        </w:rPr>
        <w:t xml:space="preserve"> – заместитель главы администрации Островского муниципального района; </w:t>
      </w:r>
    </w:p>
    <w:p w:rsidR="004E037E" w:rsidRPr="004E037E" w:rsidRDefault="004E037E" w:rsidP="004E037E">
      <w:pPr>
        <w:pStyle w:val="af8"/>
        <w:ind w:firstLine="567"/>
        <w:jc w:val="both"/>
        <w:rPr>
          <w:sz w:val="16"/>
          <w:szCs w:val="16"/>
        </w:rPr>
      </w:pPr>
      <w:r w:rsidRPr="004E037E">
        <w:rPr>
          <w:sz w:val="16"/>
          <w:szCs w:val="16"/>
        </w:rPr>
        <w:t>-Заместители председателя комиссии:</w:t>
      </w:r>
    </w:p>
    <w:p w:rsidR="004E037E" w:rsidRPr="004E037E" w:rsidRDefault="004E037E" w:rsidP="004E037E">
      <w:pPr>
        <w:pStyle w:val="af8"/>
        <w:ind w:firstLine="567"/>
        <w:jc w:val="both"/>
        <w:rPr>
          <w:sz w:val="16"/>
          <w:szCs w:val="16"/>
        </w:rPr>
      </w:pPr>
      <w:r w:rsidRPr="004E037E">
        <w:rPr>
          <w:sz w:val="16"/>
          <w:szCs w:val="16"/>
        </w:rPr>
        <w:t xml:space="preserve">- Соловьева Ирина Евгеньевна — </w:t>
      </w:r>
      <w:proofErr w:type="gramStart"/>
      <w:r w:rsidRPr="004E037E">
        <w:rPr>
          <w:sz w:val="16"/>
          <w:szCs w:val="16"/>
        </w:rPr>
        <w:t>исполняющий</w:t>
      </w:r>
      <w:proofErr w:type="gramEnd"/>
      <w:r w:rsidRPr="004E037E">
        <w:rPr>
          <w:sz w:val="16"/>
          <w:szCs w:val="16"/>
        </w:rPr>
        <w:t xml:space="preserve"> обязанности заведующего отделом образования администрации Островского муниципального района;</w:t>
      </w:r>
    </w:p>
    <w:p w:rsidR="004E037E" w:rsidRPr="004E037E" w:rsidRDefault="004E037E" w:rsidP="004E037E">
      <w:pPr>
        <w:pStyle w:val="af8"/>
        <w:ind w:firstLine="567"/>
        <w:jc w:val="both"/>
        <w:rPr>
          <w:sz w:val="16"/>
          <w:szCs w:val="16"/>
        </w:rPr>
      </w:pPr>
      <w:r w:rsidRPr="004E037E">
        <w:rPr>
          <w:sz w:val="16"/>
          <w:szCs w:val="16"/>
        </w:rPr>
        <w:t xml:space="preserve">- Баранова Ольга Алексеевна – </w:t>
      </w:r>
      <w:proofErr w:type="gramStart"/>
      <w:r w:rsidRPr="004E037E">
        <w:rPr>
          <w:sz w:val="16"/>
          <w:szCs w:val="16"/>
        </w:rPr>
        <w:t>исполняющий</w:t>
      </w:r>
      <w:proofErr w:type="gramEnd"/>
      <w:r w:rsidRPr="004E037E">
        <w:rPr>
          <w:sz w:val="16"/>
          <w:szCs w:val="16"/>
        </w:rPr>
        <w:t xml:space="preserve"> обязанности заместителя   главы администрации Островского муниципального района;</w:t>
      </w:r>
    </w:p>
    <w:p w:rsidR="004E037E" w:rsidRPr="004E037E" w:rsidRDefault="004E037E" w:rsidP="004E037E">
      <w:pPr>
        <w:pStyle w:val="af8"/>
        <w:ind w:firstLine="567"/>
        <w:jc w:val="both"/>
        <w:rPr>
          <w:sz w:val="16"/>
          <w:szCs w:val="16"/>
        </w:rPr>
      </w:pPr>
      <w:r w:rsidRPr="004E037E">
        <w:rPr>
          <w:sz w:val="16"/>
          <w:szCs w:val="16"/>
        </w:rPr>
        <w:t>Члены комиссии:</w:t>
      </w:r>
    </w:p>
    <w:p w:rsidR="004E037E" w:rsidRPr="004E037E" w:rsidRDefault="004E037E" w:rsidP="004E037E">
      <w:pPr>
        <w:pStyle w:val="af8"/>
        <w:ind w:firstLine="567"/>
        <w:jc w:val="both"/>
        <w:rPr>
          <w:sz w:val="16"/>
          <w:szCs w:val="16"/>
        </w:rPr>
      </w:pPr>
      <w:r w:rsidRPr="004E037E">
        <w:rPr>
          <w:sz w:val="16"/>
          <w:szCs w:val="16"/>
        </w:rPr>
        <w:t xml:space="preserve"> -Смирнова Светлана Николаевна — ответственный секретарь комиссии по делам несовершеннолетних и защите их прав Островского муниципального района;</w:t>
      </w:r>
    </w:p>
    <w:p w:rsidR="004E037E" w:rsidRPr="004E037E" w:rsidRDefault="004E037E" w:rsidP="004E037E">
      <w:pPr>
        <w:pStyle w:val="af8"/>
        <w:ind w:firstLine="567"/>
        <w:jc w:val="both"/>
        <w:rPr>
          <w:sz w:val="16"/>
          <w:szCs w:val="16"/>
        </w:rPr>
      </w:pPr>
      <w:r w:rsidRPr="004E037E">
        <w:rPr>
          <w:sz w:val="16"/>
          <w:szCs w:val="16"/>
        </w:rPr>
        <w:t>-  Сергеева Антонина Борисовна -  заведующий отделом культуры, по делам молодежи, туризма, физкультуры и спорта администрации Островского муниципального района;</w:t>
      </w:r>
    </w:p>
    <w:p w:rsidR="004E037E" w:rsidRPr="004E037E" w:rsidRDefault="004E037E" w:rsidP="004E037E">
      <w:pPr>
        <w:pStyle w:val="af8"/>
        <w:ind w:firstLine="567"/>
        <w:jc w:val="both"/>
        <w:rPr>
          <w:sz w:val="16"/>
          <w:szCs w:val="16"/>
        </w:rPr>
      </w:pPr>
      <w:r w:rsidRPr="004E037E">
        <w:rPr>
          <w:sz w:val="16"/>
          <w:szCs w:val="16"/>
        </w:rPr>
        <w:t xml:space="preserve">- Сапогова Светлана Константиновна– </w:t>
      </w:r>
      <w:proofErr w:type="gramStart"/>
      <w:r w:rsidRPr="004E037E">
        <w:rPr>
          <w:sz w:val="16"/>
          <w:szCs w:val="16"/>
        </w:rPr>
        <w:t>ди</w:t>
      </w:r>
      <w:proofErr w:type="gramEnd"/>
      <w:r w:rsidRPr="004E037E">
        <w:rPr>
          <w:sz w:val="16"/>
          <w:szCs w:val="16"/>
        </w:rPr>
        <w:t>ректор МКОУ ДО ДЮЦ «Импульс»,(по согласованию);</w:t>
      </w:r>
    </w:p>
    <w:p w:rsidR="004E037E" w:rsidRPr="004E037E" w:rsidRDefault="004E037E" w:rsidP="004E037E">
      <w:pPr>
        <w:pStyle w:val="af8"/>
        <w:ind w:firstLine="567"/>
        <w:jc w:val="both"/>
        <w:rPr>
          <w:sz w:val="16"/>
          <w:szCs w:val="16"/>
        </w:rPr>
      </w:pPr>
      <w:r w:rsidRPr="004E037E">
        <w:rPr>
          <w:sz w:val="16"/>
          <w:szCs w:val="16"/>
        </w:rPr>
        <w:t>- Смирнова Елена Николаевна – главный специалист сектора по опеке и попечительству администрации Островского муниципального района», представитель Уполномоченного по правам ребенка при губернаторе Костромской области в Островском муниципальном районе;</w:t>
      </w:r>
    </w:p>
    <w:p w:rsidR="004E037E" w:rsidRPr="004E037E" w:rsidRDefault="004E037E" w:rsidP="004E037E">
      <w:pPr>
        <w:pStyle w:val="af8"/>
        <w:ind w:firstLine="567"/>
        <w:jc w:val="both"/>
        <w:rPr>
          <w:sz w:val="16"/>
          <w:szCs w:val="16"/>
        </w:rPr>
      </w:pPr>
      <w:r w:rsidRPr="004E037E">
        <w:rPr>
          <w:sz w:val="16"/>
          <w:szCs w:val="16"/>
        </w:rPr>
        <w:t xml:space="preserve"> - Горохова Татьяна Анатольевна - заведующая отделом </w:t>
      </w:r>
      <w:proofErr w:type="spellStart"/>
      <w:proofErr w:type="gramStart"/>
      <w:r w:rsidRPr="004E037E">
        <w:rPr>
          <w:sz w:val="16"/>
          <w:szCs w:val="16"/>
        </w:rPr>
        <w:t>психолого</w:t>
      </w:r>
      <w:proofErr w:type="spellEnd"/>
      <w:r w:rsidRPr="004E037E">
        <w:rPr>
          <w:sz w:val="16"/>
          <w:szCs w:val="16"/>
        </w:rPr>
        <w:t xml:space="preserve"> - педагогической</w:t>
      </w:r>
      <w:proofErr w:type="gramEnd"/>
      <w:r w:rsidRPr="004E037E">
        <w:rPr>
          <w:sz w:val="16"/>
          <w:szCs w:val="16"/>
        </w:rPr>
        <w:t xml:space="preserve"> помощи семье и детям ОГБУ «Островский комплексный центр социального обслуживания населения» (по согласованию);</w:t>
      </w:r>
    </w:p>
    <w:p w:rsidR="004E037E" w:rsidRPr="004E037E" w:rsidRDefault="004E037E" w:rsidP="004E037E">
      <w:pPr>
        <w:pStyle w:val="af8"/>
        <w:ind w:firstLine="567"/>
        <w:jc w:val="both"/>
        <w:rPr>
          <w:sz w:val="16"/>
          <w:szCs w:val="16"/>
        </w:rPr>
      </w:pPr>
      <w:r w:rsidRPr="004E037E">
        <w:rPr>
          <w:sz w:val="16"/>
          <w:szCs w:val="16"/>
        </w:rPr>
        <w:t xml:space="preserve">- Смирнова Галина Рафаиловна - директор ОГКУ «Центр занятости населения по Островскому району» (по согласованию); </w:t>
      </w:r>
    </w:p>
    <w:p w:rsidR="004E037E" w:rsidRPr="004E037E" w:rsidRDefault="004E037E" w:rsidP="004E037E">
      <w:pPr>
        <w:pStyle w:val="af8"/>
        <w:ind w:firstLine="567"/>
        <w:jc w:val="both"/>
        <w:rPr>
          <w:sz w:val="16"/>
          <w:szCs w:val="16"/>
        </w:rPr>
      </w:pPr>
      <w:r w:rsidRPr="004E037E">
        <w:rPr>
          <w:sz w:val="16"/>
          <w:szCs w:val="16"/>
        </w:rPr>
        <w:t xml:space="preserve">- </w:t>
      </w:r>
      <w:proofErr w:type="spellStart"/>
      <w:r w:rsidRPr="004E037E">
        <w:rPr>
          <w:sz w:val="16"/>
          <w:szCs w:val="16"/>
        </w:rPr>
        <w:t>Таланова</w:t>
      </w:r>
      <w:proofErr w:type="spellEnd"/>
      <w:r w:rsidRPr="004E037E">
        <w:rPr>
          <w:sz w:val="16"/>
          <w:szCs w:val="16"/>
        </w:rPr>
        <w:t xml:space="preserve"> Светлана Александровна — заместитель главного врача ОГБУЗ Островская районная больница (по согласованию); </w:t>
      </w:r>
    </w:p>
    <w:p w:rsidR="004E037E" w:rsidRPr="004E037E" w:rsidRDefault="004E037E" w:rsidP="004E037E">
      <w:pPr>
        <w:pStyle w:val="af8"/>
        <w:ind w:firstLine="567"/>
        <w:jc w:val="both"/>
        <w:rPr>
          <w:sz w:val="16"/>
          <w:szCs w:val="16"/>
        </w:rPr>
      </w:pPr>
      <w:r w:rsidRPr="004E037E">
        <w:rPr>
          <w:sz w:val="16"/>
          <w:szCs w:val="16"/>
        </w:rPr>
        <w:t xml:space="preserve">- </w:t>
      </w:r>
      <w:proofErr w:type="spellStart"/>
      <w:r w:rsidRPr="004E037E">
        <w:rPr>
          <w:sz w:val="16"/>
          <w:szCs w:val="16"/>
        </w:rPr>
        <w:t>Стефанова</w:t>
      </w:r>
      <w:proofErr w:type="spellEnd"/>
      <w:r w:rsidRPr="004E037E">
        <w:rPr>
          <w:sz w:val="16"/>
          <w:szCs w:val="16"/>
        </w:rPr>
        <w:t xml:space="preserve"> Елена Васильевна - начальник филиала по Островскому району ФКУ УИИ УФСИН России по Костромской области» (по согласованию).</w:t>
      </w:r>
    </w:p>
    <w:p w:rsidR="004E037E" w:rsidRPr="004E037E" w:rsidRDefault="004E037E" w:rsidP="004E037E">
      <w:pPr>
        <w:pStyle w:val="af8"/>
        <w:ind w:firstLine="567"/>
        <w:jc w:val="both"/>
        <w:rPr>
          <w:sz w:val="16"/>
          <w:szCs w:val="16"/>
        </w:rPr>
      </w:pPr>
      <w:r w:rsidRPr="004E037E">
        <w:rPr>
          <w:sz w:val="16"/>
          <w:szCs w:val="16"/>
        </w:rPr>
        <w:t xml:space="preserve">- Домбровская Марина Николаевна– </w:t>
      </w:r>
      <w:proofErr w:type="gramStart"/>
      <w:r w:rsidRPr="004E037E">
        <w:rPr>
          <w:sz w:val="16"/>
          <w:szCs w:val="16"/>
        </w:rPr>
        <w:t>ве</w:t>
      </w:r>
      <w:proofErr w:type="gramEnd"/>
      <w:r w:rsidRPr="004E037E">
        <w:rPr>
          <w:sz w:val="16"/>
          <w:szCs w:val="16"/>
        </w:rPr>
        <w:t>дущий специалист отдела образования  администрации Островского муниципального района» (по согласованию);</w:t>
      </w:r>
    </w:p>
    <w:p w:rsidR="004E037E" w:rsidRPr="004E037E" w:rsidRDefault="004E037E" w:rsidP="004E037E">
      <w:pPr>
        <w:pStyle w:val="af8"/>
        <w:ind w:firstLine="567"/>
        <w:jc w:val="both"/>
        <w:rPr>
          <w:sz w:val="16"/>
          <w:szCs w:val="16"/>
        </w:rPr>
      </w:pPr>
      <w:r w:rsidRPr="004E037E">
        <w:rPr>
          <w:sz w:val="16"/>
          <w:szCs w:val="16"/>
        </w:rPr>
        <w:t>- Скворцова Татьяна Сергеевна –  корреспондент ОГБУ редакции газеты «Островские вести (по согласованию);</w:t>
      </w:r>
    </w:p>
    <w:p w:rsidR="004E037E" w:rsidRPr="004E037E" w:rsidRDefault="004E037E" w:rsidP="004E037E">
      <w:pPr>
        <w:pStyle w:val="af8"/>
        <w:ind w:firstLine="567"/>
        <w:jc w:val="both"/>
        <w:rPr>
          <w:sz w:val="16"/>
          <w:szCs w:val="16"/>
        </w:rPr>
      </w:pPr>
      <w:r w:rsidRPr="004E037E">
        <w:rPr>
          <w:sz w:val="16"/>
          <w:szCs w:val="16"/>
        </w:rPr>
        <w:t xml:space="preserve">- </w:t>
      </w:r>
      <w:proofErr w:type="spellStart"/>
      <w:r w:rsidRPr="004E037E">
        <w:rPr>
          <w:sz w:val="16"/>
          <w:szCs w:val="16"/>
        </w:rPr>
        <w:t>Барышев</w:t>
      </w:r>
      <w:proofErr w:type="spellEnd"/>
      <w:r w:rsidRPr="004E037E">
        <w:rPr>
          <w:sz w:val="16"/>
          <w:szCs w:val="16"/>
        </w:rPr>
        <w:t xml:space="preserve"> Александр Владимирович - заместитель начальника МО МВД России «Островский» </w:t>
      </w:r>
    </w:p>
    <w:p w:rsidR="004E037E" w:rsidRPr="004E037E" w:rsidRDefault="004E037E" w:rsidP="004E037E">
      <w:pPr>
        <w:pStyle w:val="af8"/>
        <w:ind w:firstLine="567"/>
        <w:jc w:val="both"/>
        <w:rPr>
          <w:sz w:val="16"/>
          <w:szCs w:val="16"/>
        </w:rPr>
      </w:pPr>
      <w:r w:rsidRPr="004E037E">
        <w:rPr>
          <w:sz w:val="16"/>
          <w:szCs w:val="16"/>
        </w:rPr>
        <w:t xml:space="preserve">2. </w:t>
      </w:r>
      <w:proofErr w:type="gramStart"/>
      <w:r w:rsidRPr="004E037E">
        <w:rPr>
          <w:sz w:val="16"/>
          <w:szCs w:val="16"/>
        </w:rPr>
        <w:t>Контроль за</w:t>
      </w:r>
      <w:proofErr w:type="gramEnd"/>
      <w:r w:rsidRPr="004E037E">
        <w:rPr>
          <w:sz w:val="16"/>
          <w:szCs w:val="16"/>
        </w:rPr>
        <w:t xml:space="preserve"> исполнением настоящего постановления  возложить на заместителя главы администрации Островского муниципального района Карпычеву О.М.</w:t>
      </w:r>
    </w:p>
    <w:p w:rsidR="004E037E" w:rsidRPr="004E037E" w:rsidRDefault="004E037E" w:rsidP="004E037E">
      <w:pPr>
        <w:pStyle w:val="af8"/>
        <w:ind w:firstLine="567"/>
        <w:jc w:val="both"/>
        <w:rPr>
          <w:sz w:val="16"/>
          <w:szCs w:val="16"/>
        </w:rPr>
      </w:pPr>
      <w:r w:rsidRPr="004E037E">
        <w:rPr>
          <w:sz w:val="16"/>
          <w:szCs w:val="16"/>
        </w:rPr>
        <w:t>3. Признать утратившим силу постановления:</w:t>
      </w:r>
    </w:p>
    <w:p w:rsidR="004E037E" w:rsidRPr="004E037E" w:rsidRDefault="004E037E" w:rsidP="004E037E">
      <w:pPr>
        <w:pStyle w:val="af8"/>
        <w:ind w:firstLine="567"/>
        <w:jc w:val="both"/>
        <w:rPr>
          <w:sz w:val="16"/>
          <w:szCs w:val="16"/>
        </w:rPr>
      </w:pPr>
      <w:r w:rsidRPr="004E037E">
        <w:rPr>
          <w:sz w:val="16"/>
          <w:szCs w:val="16"/>
        </w:rPr>
        <w:t>3.1. Постановление администрации Островского муниципального района Костромской области от  02.02.2016г. № 24 «О комиссии по делам несовершеннолетних и защите их прав Островского муниципального района»;</w:t>
      </w:r>
    </w:p>
    <w:p w:rsidR="004E037E" w:rsidRPr="004E037E" w:rsidRDefault="004E037E" w:rsidP="004E037E">
      <w:pPr>
        <w:pStyle w:val="af8"/>
        <w:ind w:firstLine="567"/>
        <w:jc w:val="both"/>
        <w:rPr>
          <w:sz w:val="16"/>
          <w:szCs w:val="16"/>
        </w:rPr>
      </w:pPr>
      <w:r w:rsidRPr="004E037E">
        <w:rPr>
          <w:sz w:val="16"/>
          <w:szCs w:val="16"/>
        </w:rPr>
        <w:t xml:space="preserve">3.2. Постановление администрации Островского муниципального района Костромской области  от 04.10.2016г. № 298 «О </w:t>
      </w:r>
      <w:r w:rsidRPr="004E037E">
        <w:rPr>
          <w:sz w:val="16"/>
          <w:szCs w:val="16"/>
        </w:rPr>
        <w:lastRenderedPageBreak/>
        <w:t>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w:t>
      </w:r>
    </w:p>
    <w:p w:rsidR="004E037E" w:rsidRPr="004E037E" w:rsidRDefault="004E037E" w:rsidP="004E037E">
      <w:pPr>
        <w:pStyle w:val="af8"/>
        <w:ind w:firstLine="567"/>
        <w:jc w:val="both"/>
        <w:rPr>
          <w:sz w:val="16"/>
          <w:szCs w:val="16"/>
        </w:rPr>
      </w:pPr>
      <w:r w:rsidRPr="004E037E">
        <w:rPr>
          <w:sz w:val="16"/>
          <w:szCs w:val="16"/>
        </w:rPr>
        <w:t xml:space="preserve">3.3. Постановление администрации Островского муниципального района Костромской области от 15.11.2017г. № 560 «О 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 </w:t>
      </w:r>
      <w:proofErr w:type="gramStart"/>
      <w:r w:rsidRPr="004E037E">
        <w:rPr>
          <w:sz w:val="16"/>
          <w:szCs w:val="16"/>
        </w:rPr>
        <w:t xml:space="preserve">( </w:t>
      </w:r>
      <w:proofErr w:type="gramEnd"/>
      <w:r w:rsidRPr="004E037E">
        <w:rPr>
          <w:sz w:val="16"/>
          <w:szCs w:val="16"/>
        </w:rPr>
        <w:t xml:space="preserve">с </w:t>
      </w:r>
      <w:proofErr w:type="spellStart"/>
      <w:r w:rsidRPr="004E037E">
        <w:rPr>
          <w:sz w:val="16"/>
          <w:szCs w:val="16"/>
        </w:rPr>
        <w:t>изм</w:t>
      </w:r>
      <w:proofErr w:type="spellEnd"/>
      <w:r w:rsidRPr="004E037E">
        <w:rPr>
          <w:sz w:val="16"/>
          <w:szCs w:val="16"/>
        </w:rPr>
        <w:t>. от 04.10.2016 № 298)»;</w:t>
      </w:r>
    </w:p>
    <w:p w:rsidR="004E037E" w:rsidRPr="004E037E" w:rsidRDefault="004E037E" w:rsidP="004E037E">
      <w:pPr>
        <w:pStyle w:val="af8"/>
        <w:ind w:firstLine="567"/>
        <w:jc w:val="both"/>
        <w:rPr>
          <w:sz w:val="16"/>
          <w:szCs w:val="16"/>
        </w:rPr>
      </w:pPr>
      <w:r w:rsidRPr="004E037E">
        <w:rPr>
          <w:sz w:val="16"/>
          <w:szCs w:val="16"/>
        </w:rPr>
        <w:t xml:space="preserve">3.4. Постановление администрации Островского муниципального района Костромской области от 26.02.2018г. № 90 «О 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 (с </w:t>
      </w:r>
      <w:proofErr w:type="spellStart"/>
      <w:r w:rsidRPr="004E037E">
        <w:rPr>
          <w:sz w:val="16"/>
          <w:szCs w:val="16"/>
        </w:rPr>
        <w:t>изм</w:t>
      </w:r>
      <w:proofErr w:type="spellEnd"/>
      <w:r w:rsidRPr="004E037E">
        <w:rPr>
          <w:sz w:val="16"/>
          <w:szCs w:val="16"/>
        </w:rPr>
        <w:t xml:space="preserve">. от 04.10.2016 № 298, </w:t>
      </w:r>
      <w:proofErr w:type="spellStart"/>
      <w:r w:rsidRPr="004E037E">
        <w:rPr>
          <w:sz w:val="16"/>
          <w:szCs w:val="16"/>
        </w:rPr>
        <w:t>изм</w:t>
      </w:r>
      <w:proofErr w:type="spellEnd"/>
      <w:r w:rsidRPr="004E037E">
        <w:rPr>
          <w:sz w:val="16"/>
          <w:szCs w:val="16"/>
        </w:rPr>
        <w:t>. от 15.11.2017 г. № 560)»</w:t>
      </w:r>
      <w:proofErr w:type="gramStart"/>
      <w:r w:rsidRPr="004E037E">
        <w:rPr>
          <w:sz w:val="16"/>
          <w:szCs w:val="16"/>
        </w:rPr>
        <w:t xml:space="preserve"> ;</w:t>
      </w:r>
      <w:proofErr w:type="gramEnd"/>
    </w:p>
    <w:p w:rsidR="004E037E" w:rsidRPr="004E037E" w:rsidRDefault="004E037E" w:rsidP="004E037E">
      <w:pPr>
        <w:pStyle w:val="af8"/>
        <w:ind w:firstLine="567"/>
        <w:jc w:val="both"/>
        <w:rPr>
          <w:sz w:val="16"/>
          <w:szCs w:val="16"/>
        </w:rPr>
      </w:pPr>
      <w:r w:rsidRPr="004E037E">
        <w:rPr>
          <w:sz w:val="16"/>
          <w:szCs w:val="16"/>
        </w:rPr>
        <w:t xml:space="preserve">3.5. Постановление администрации Островского муниципального района Костромской области от 12.03.2018г. № 121 «О 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 (с </w:t>
      </w:r>
      <w:proofErr w:type="spellStart"/>
      <w:r w:rsidRPr="004E037E">
        <w:rPr>
          <w:sz w:val="16"/>
          <w:szCs w:val="16"/>
        </w:rPr>
        <w:t>изм</w:t>
      </w:r>
      <w:proofErr w:type="spellEnd"/>
      <w:r w:rsidRPr="004E037E">
        <w:rPr>
          <w:sz w:val="16"/>
          <w:szCs w:val="16"/>
        </w:rPr>
        <w:t xml:space="preserve">. от 04.10.2016 № 298, </w:t>
      </w:r>
      <w:proofErr w:type="spellStart"/>
      <w:r w:rsidRPr="004E037E">
        <w:rPr>
          <w:sz w:val="16"/>
          <w:szCs w:val="16"/>
        </w:rPr>
        <w:t>изм</w:t>
      </w:r>
      <w:proofErr w:type="spellEnd"/>
      <w:r w:rsidRPr="004E037E">
        <w:rPr>
          <w:sz w:val="16"/>
          <w:szCs w:val="16"/>
        </w:rPr>
        <w:t xml:space="preserve">. от 15.11.2017 г. № 560, </w:t>
      </w:r>
      <w:proofErr w:type="spellStart"/>
      <w:r w:rsidRPr="004E037E">
        <w:rPr>
          <w:sz w:val="16"/>
          <w:szCs w:val="16"/>
        </w:rPr>
        <w:t>изм</w:t>
      </w:r>
      <w:proofErr w:type="spellEnd"/>
      <w:r w:rsidRPr="004E037E">
        <w:rPr>
          <w:sz w:val="16"/>
          <w:szCs w:val="16"/>
        </w:rPr>
        <w:t>. от 26.02.2018 г. № 90</w:t>
      </w:r>
      <w:proofErr w:type="gramStart"/>
      <w:r w:rsidRPr="004E037E">
        <w:rPr>
          <w:sz w:val="16"/>
          <w:szCs w:val="16"/>
        </w:rPr>
        <w:t xml:space="preserve"> )</w:t>
      </w:r>
      <w:proofErr w:type="gramEnd"/>
      <w:r w:rsidRPr="004E037E">
        <w:rPr>
          <w:sz w:val="16"/>
          <w:szCs w:val="16"/>
        </w:rPr>
        <w:t>»;</w:t>
      </w:r>
    </w:p>
    <w:p w:rsidR="004E037E" w:rsidRPr="004E037E" w:rsidRDefault="004E037E" w:rsidP="004E037E">
      <w:pPr>
        <w:pStyle w:val="af8"/>
        <w:ind w:firstLine="567"/>
        <w:jc w:val="both"/>
        <w:rPr>
          <w:sz w:val="16"/>
          <w:szCs w:val="16"/>
        </w:rPr>
      </w:pPr>
      <w:r w:rsidRPr="004E037E">
        <w:rPr>
          <w:sz w:val="16"/>
          <w:szCs w:val="16"/>
        </w:rPr>
        <w:t xml:space="preserve">3.6. Постановление администрации Островского муниципального района Костромской области от 02.04.2018г. № 165 «О 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 (с </w:t>
      </w:r>
      <w:proofErr w:type="spellStart"/>
      <w:r w:rsidRPr="004E037E">
        <w:rPr>
          <w:sz w:val="16"/>
          <w:szCs w:val="16"/>
        </w:rPr>
        <w:t>изм</w:t>
      </w:r>
      <w:proofErr w:type="spellEnd"/>
      <w:r w:rsidRPr="004E037E">
        <w:rPr>
          <w:sz w:val="16"/>
          <w:szCs w:val="16"/>
        </w:rPr>
        <w:t xml:space="preserve">. от 04.10.2016 № 298, </w:t>
      </w:r>
      <w:proofErr w:type="spellStart"/>
      <w:r w:rsidRPr="004E037E">
        <w:rPr>
          <w:sz w:val="16"/>
          <w:szCs w:val="16"/>
        </w:rPr>
        <w:t>изм</w:t>
      </w:r>
      <w:proofErr w:type="spellEnd"/>
      <w:r w:rsidRPr="004E037E">
        <w:rPr>
          <w:sz w:val="16"/>
          <w:szCs w:val="16"/>
        </w:rPr>
        <w:t xml:space="preserve">. от 15.11.2017 г. № 560, </w:t>
      </w:r>
      <w:proofErr w:type="spellStart"/>
      <w:r w:rsidRPr="004E037E">
        <w:rPr>
          <w:sz w:val="16"/>
          <w:szCs w:val="16"/>
        </w:rPr>
        <w:t>изм</w:t>
      </w:r>
      <w:proofErr w:type="spellEnd"/>
      <w:r w:rsidRPr="004E037E">
        <w:rPr>
          <w:sz w:val="16"/>
          <w:szCs w:val="16"/>
        </w:rPr>
        <w:t xml:space="preserve">. от 26.02.2018 г. № 90, </w:t>
      </w:r>
      <w:proofErr w:type="spellStart"/>
      <w:r w:rsidRPr="004E037E">
        <w:rPr>
          <w:sz w:val="16"/>
          <w:szCs w:val="16"/>
        </w:rPr>
        <w:t>изм</w:t>
      </w:r>
      <w:proofErr w:type="spellEnd"/>
      <w:r w:rsidRPr="004E037E">
        <w:rPr>
          <w:sz w:val="16"/>
          <w:szCs w:val="16"/>
        </w:rPr>
        <w:t>. от 12.03.2018 г. № 121</w:t>
      </w:r>
      <w:proofErr w:type="gramStart"/>
      <w:r w:rsidRPr="004E037E">
        <w:rPr>
          <w:sz w:val="16"/>
          <w:szCs w:val="16"/>
        </w:rPr>
        <w:t xml:space="preserve"> )</w:t>
      </w:r>
      <w:proofErr w:type="gramEnd"/>
      <w:r w:rsidRPr="004E037E">
        <w:rPr>
          <w:sz w:val="16"/>
          <w:szCs w:val="16"/>
        </w:rPr>
        <w:t>»;</w:t>
      </w:r>
    </w:p>
    <w:p w:rsidR="004E037E" w:rsidRPr="004E037E" w:rsidRDefault="004E037E" w:rsidP="004E037E">
      <w:pPr>
        <w:pStyle w:val="af8"/>
        <w:ind w:firstLine="567"/>
        <w:jc w:val="both"/>
        <w:rPr>
          <w:sz w:val="16"/>
          <w:szCs w:val="16"/>
        </w:rPr>
      </w:pPr>
      <w:r w:rsidRPr="004E037E">
        <w:rPr>
          <w:sz w:val="16"/>
          <w:szCs w:val="16"/>
        </w:rPr>
        <w:t xml:space="preserve">3.7. </w:t>
      </w:r>
      <w:proofErr w:type="gramStart"/>
      <w:r w:rsidRPr="004E037E">
        <w:rPr>
          <w:sz w:val="16"/>
          <w:szCs w:val="16"/>
        </w:rPr>
        <w:t xml:space="preserve">Постановление администрации Островского муниципального района Костромской области от  18.06.2018г. № 363 «О 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 (с </w:t>
      </w:r>
      <w:proofErr w:type="spellStart"/>
      <w:r w:rsidRPr="004E037E">
        <w:rPr>
          <w:sz w:val="16"/>
          <w:szCs w:val="16"/>
        </w:rPr>
        <w:t>изм</w:t>
      </w:r>
      <w:proofErr w:type="spellEnd"/>
      <w:r w:rsidRPr="004E037E">
        <w:rPr>
          <w:sz w:val="16"/>
          <w:szCs w:val="16"/>
        </w:rPr>
        <w:t xml:space="preserve">. от 04.10.2016 № 298, </w:t>
      </w:r>
      <w:proofErr w:type="spellStart"/>
      <w:r w:rsidRPr="004E037E">
        <w:rPr>
          <w:sz w:val="16"/>
          <w:szCs w:val="16"/>
        </w:rPr>
        <w:t>изм</w:t>
      </w:r>
      <w:proofErr w:type="spellEnd"/>
      <w:r w:rsidRPr="004E037E">
        <w:rPr>
          <w:sz w:val="16"/>
          <w:szCs w:val="16"/>
        </w:rPr>
        <w:t xml:space="preserve">. от 15.11.2017 г. № 560, </w:t>
      </w:r>
      <w:proofErr w:type="spellStart"/>
      <w:r w:rsidRPr="004E037E">
        <w:rPr>
          <w:sz w:val="16"/>
          <w:szCs w:val="16"/>
        </w:rPr>
        <w:t>изм</w:t>
      </w:r>
      <w:proofErr w:type="spellEnd"/>
      <w:r w:rsidRPr="004E037E">
        <w:rPr>
          <w:sz w:val="16"/>
          <w:szCs w:val="16"/>
        </w:rPr>
        <w:t xml:space="preserve">. от 26.02.2018 г. № 90, </w:t>
      </w:r>
      <w:proofErr w:type="spellStart"/>
      <w:r w:rsidRPr="004E037E">
        <w:rPr>
          <w:sz w:val="16"/>
          <w:szCs w:val="16"/>
        </w:rPr>
        <w:t>изм</w:t>
      </w:r>
      <w:proofErr w:type="spellEnd"/>
      <w:r w:rsidRPr="004E037E">
        <w:rPr>
          <w:sz w:val="16"/>
          <w:szCs w:val="16"/>
        </w:rPr>
        <w:t xml:space="preserve">. от 12.03.2018 г. № 121, </w:t>
      </w:r>
      <w:proofErr w:type="spellStart"/>
      <w:r w:rsidRPr="004E037E">
        <w:rPr>
          <w:sz w:val="16"/>
          <w:szCs w:val="16"/>
        </w:rPr>
        <w:t>изм</w:t>
      </w:r>
      <w:proofErr w:type="spellEnd"/>
      <w:r w:rsidRPr="004E037E">
        <w:rPr>
          <w:sz w:val="16"/>
          <w:szCs w:val="16"/>
        </w:rPr>
        <w:t>. от 02.04.2018 г</w:t>
      </w:r>
      <w:proofErr w:type="gramEnd"/>
      <w:r w:rsidRPr="004E037E">
        <w:rPr>
          <w:sz w:val="16"/>
          <w:szCs w:val="16"/>
        </w:rPr>
        <w:t>. № 165</w:t>
      </w:r>
      <w:proofErr w:type="gramStart"/>
      <w:r w:rsidRPr="004E037E">
        <w:rPr>
          <w:sz w:val="16"/>
          <w:szCs w:val="16"/>
        </w:rPr>
        <w:t xml:space="preserve"> )</w:t>
      </w:r>
      <w:proofErr w:type="gramEnd"/>
      <w:r w:rsidRPr="004E037E">
        <w:rPr>
          <w:sz w:val="16"/>
          <w:szCs w:val="16"/>
        </w:rPr>
        <w:t>»;</w:t>
      </w:r>
    </w:p>
    <w:p w:rsidR="004E037E" w:rsidRPr="004E037E" w:rsidRDefault="004E037E" w:rsidP="004E037E">
      <w:pPr>
        <w:pStyle w:val="af8"/>
        <w:ind w:firstLine="567"/>
        <w:jc w:val="both"/>
        <w:rPr>
          <w:sz w:val="16"/>
          <w:szCs w:val="16"/>
        </w:rPr>
      </w:pPr>
      <w:r w:rsidRPr="004E037E">
        <w:rPr>
          <w:sz w:val="16"/>
          <w:szCs w:val="16"/>
        </w:rPr>
        <w:t xml:space="preserve">3.8. </w:t>
      </w:r>
      <w:proofErr w:type="gramStart"/>
      <w:r w:rsidRPr="004E037E">
        <w:rPr>
          <w:sz w:val="16"/>
          <w:szCs w:val="16"/>
        </w:rPr>
        <w:t xml:space="preserve">Постановление администрации Островского муниципального района Костромской области от  26.06.2018г. № 392 «О 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 (с </w:t>
      </w:r>
      <w:proofErr w:type="spellStart"/>
      <w:r w:rsidRPr="004E037E">
        <w:rPr>
          <w:sz w:val="16"/>
          <w:szCs w:val="16"/>
        </w:rPr>
        <w:t>изм</w:t>
      </w:r>
      <w:proofErr w:type="spellEnd"/>
      <w:r w:rsidRPr="004E037E">
        <w:rPr>
          <w:sz w:val="16"/>
          <w:szCs w:val="16"/>
        </w:rPr>
        <w:t xml:space="preserve">. от 04.10.2016 № 298, </w:t>
      </w:r>
      <w:proofErr w:type="spellStart"/>
      <w:r w:rsidRPr="004E037E">
        <w:rPr>
          <w:sz w:val="16"/>
          <w:szCs w:val="16"/>
        </w:rPr>
        <w:t>изм</w:t>
      </w:r>
      <w:proofErr w:type="spellEnd"/>
      <w:r w:rsidRPr="004E037E">
        <w:rPr>
          <w:sz w:val="16"/>
          <w:szCs w:val="16"/>
        </w:rPr>
        <w:t xml:space="preserve">. от 15.11.2017 г. № 560, </w:t>
      </w:r>
      <w:proofErr w:type="spellStart"/>
      <w:r w:rsidRPr="004E037E">
        <w:rPr>
          <w:sz w:val="16"/>
          <w:szCs w:val="16"/>
        </w:rPr>
        <w:t>изм</w:t>
      </w:r>
      <w:proofErr w:type="spellEnd"/>
      <w:r w:rsidRPr="004E037E">
        <w:rPr>
          <w:sz w:val="16"/>
          <w:szCs w:val="16"/>
        </w:rPr>
        <w:t xml:space="preserve">. от 26.02.2018 г. № 90, </w:t>
      </w:r>
      <w:proofErr w:type="spellStart"/>
      <w:r w:rsidRPr="004E037E">
        <w:rPr>
          <w:sz w:val="16"/>
          <w:szCs w:val="16"/>
        </w:rPr>
        <w:t>изм</w:t>
      </w:r>
      <w:proofErr w:type="spellEnd"/>
      <w:r w:rsidRPr="004E037E">
        <w:rPr>
          <w:sz w:val="16"/>
          <w:szCs w:val="16"/>
        </w:rPr>
        <w:t xml:space="preserve">. от 12.03.2018 г. № 121, </w:t>
      </w:r>
      <w:proofErr w:type="spellStart"/>
      <w:r w:rsidRPr="004E037E">
        <w:rPr>
          <w:sz w:val="16"/>
          <w:szCs w:val="16"/>
        </w:rPr>
        <w:t>изм</w:t>
      </w:r>
      <w:proofErr w:type="spellEnd"/>
      <w:r w:rsidRPr="004E037E">
        <w:rPr>
          <w:sz w:val="16"/>
          <w:szCs w:val="16"/>
        </w:rPr>
        <w:t>. от 02.04.2018 г</w:t>
      </w:r>
      <w:proofErr w:type="gramEnd"/>
      <w:r w:rsidRPr="004E037E">
        <w:rPr>
          <w:sz w:val="16"/>
          <w:szCs w:val="16"/>
        </w:rPr>
        <w:t xml:space="preserve">. № 165, </w:t>
      </w:r>
      <w:proofErr w:type="spellStart"/>
      <w:r w:rsidRPr="004E037E">
        <w:rPr>
          <w:sz w:val="16"/>
          <w:szCs w:val="16"/>
        </w:rPr>
        <w:t>изм</w:t>
      </w:r>
      <w:proofErr w:type="spellEnd"/>
      <w:r w:rsidRPr="004E037E">
        <w:rPr>
          <w:sz w:val="16"/>
          <w:szCs w:val="16"/>
        </w:rPr>
        <w:t>. от 18.06.2018 г. № 363</w:t>
      </w:r>
      <w:proofErr w:type="gramStart"/>
      <w:r w:rsidRPr="004E037E">
        <w:rPr>
          <w:sz w:val="16"/>
          <w:szCs w:val="16"/>
        </w:rPr>
        <w:t xml:space="preserve"> )</w:t>
      </w:r>
      <w:proofErr w:type="gramEnd"/>
      <w:r w:rsidRPr="004E037E">
        <w:rPr>
          <w:sz w:val="16"/>
          <w:szCs w:val="16"/>
        </w:rPr>
        <w:t>»;</w:t>
      </w:r>
    </w:p>
    <w:p w:rsidR="004E037E" w:rsidRPr="004E037E" w:rsidRDefault="004E037E" w:rsidP="004E037E">
      <w:pPr>
        <w:pStyle w:val="af8"/>
        <w:ind w:firstLine="567"/>
        <w:jc w:val="both"/>
        <w:rPr>
          <w:sz w:val="16"/>
          <w:szCs w:val="16"/>
        </w:rPr>
      </w:pPr>
      <w:r w:rsidRPr="004E037E">
        <w:rPr>
          <w:sz w:val="16"/>
          <w:szCs w:val="16"/>
        </w:rPr>
        <w:t xml:space="preserve">3.9. </w:t>
      </w:r>
      <w:proofErr w:type="gramStart"/>
      <w:r w:rsidRPr="004E037E">
        <w:rPr>
          <w:sz w:val="16"/>
          <w:szCs w:val="16"/>
        </w:rPr>
        <w:t xml:space="preserve">Постановление администрации Островского муниципального района Костромской области от  27.07.2018г. № 470 «О внесении изменений в постановление администрации Островского муниципального  района от  02.02.2016г. № 24 «О комиссии по делам несовершеннолетних и защите их прав Островского муниципального района» (с </w:t>
      </w:r>
      <w:proofErr w:type="spellStart"/>
      <w:r w:rsidRPr="004E037E">
        <w:rPr>
          <w:sz w:val="16"/>
          <w:szCs w:val="16"/>
        </w:rPr>
        <w:t>изм</w:t>
      </w:r>
      <w:proofErr w:type="spellEnd"/>
      <w:r w:rsidRPr="004E037E">
        <w:rPr>
          <w:sz w:val="16"/>
          <w:szCs w:val="16"/>
        </w:rPr>
        <w:t xml:space="preserve">. от 04.10.2016 № 298, </w:t>
      </w:r>
      <w:proofErr w:type="spellStart"/>
      <w:r w:rsidRPr="004E037E">
        <w:rPr>
          <w:sz w:val="16"/>
          <w:szCs w:val="16"/>
        </w:rPr>
        <w:t>изм</w:t>
      </w:r>
      <w:proofErr w:type="spellEnd"/>
      <w:r w:rsidRPr="004E037E">
        <w:rPr>
          <w:sz w:val="16"/>
          <w:szCs w:val="16"/>
        </w:rPr>
        <w:t xml:space="preserve">. от 15.11.2017 г. № 560, </w:t>
      </w:r>
      <w:proofErr w:type="spellStart"/>
      <w:r w:rsidRPr="004E037E">
        <w:rPr>
          <w:sz w:val="16"/>
          <w:szCs w:val="16"/>
        </w:rPr>
        <w:t>изм</w:t>
      </w:r>
      <w:proofErr w:type="spellEnd"/>
      <w:r w:rsidRPr="004E037E">
        <w:rPr>
          <w:sz w:val="16"/>
          <w:szCs w:val="16"/>
        </w:rPr>
        <w:t xml:space="preserve">. от 26.02.2018 г. № 90, </w:t>
      </w:r>
      <w:proofErr w:type="spellStart"/>
      <w:r w:rsidRPr="004E037E">
        <w:rPr>
          <w:sz w:val="16"/>
          <w:szCs w:val="16"/>
        </w:rPr>
        <w:t>изм</w:t>
      </w:r>
      <w:proofErr w:type="spellEnd"/>
      <w:r w:rsidRPr="004E037E">
        <w:rPr>
          <w:sz w:val="16"/>
          <w:szCs w:val="16"/>
        </w:rPr>
        <w:t xml:space="preserve">. от 12.03.2018 г. № 121, </w:t>
      </w:r>
      <w:proofErr w:type="spellStart"/>
      <w:r w:rsidRPr="004E037E">
        <w:rPr>
          <w:sz w:val="16"/>
          <w:szCs w:val="16"/>
        </w:rPr>
        <w:t>изм</w:t>
      </w:r>
      <w:proofErr w:type="spellEnd"/>
      <w:r w:rsidRPr="004E037E">
        <w:rPr>
          <w:sz w:val="16"/>
          <w:szCs w:val="16"/>
        </w:rPr>
        <w:t>. от 02.04.2018 г</w:t>
      </w:r>
      <w:proofErr w:type="gramEnd"/>
      <w:r w:rsidRPr="004E037E">
        <w:rPr>
          <w:sz w:val="16"/>
          <w:szCs w:val="16"/>
        </w:rPr>
        <w:t xml:space="preserve">. № 165, </w:t>
      </w:r>
      <w:proofErr w:type="spellStart"/>
      <w:r w:rsidRPr="004E037E">
        <w:rPr>
          <w:sz w:val="16"/>
          <w:szCs w:val="16"/>
        </w:rPr>
        <w:t>изм</w:t>
      </w:r>
      <w:proofErr w:type="spellEnd"/>
      <w:r w:rsidRPr="004E037E">
        <w:rPr>
          <w:sz w:val="16"/>
          <w:szCs w:val="16"/>
        </w:rPr>
        <w:t xml:space="preserve">. от 18.06.2018 г. № 363, </w:t>
      </w:r>
      <w:proofErr w:type="spellStart"/>
      <w:r w:rsidRPr="004E037E">
        <w:rPr>
          <w:sz w:val="16"/>
          <w:szCs w:val="16"/>
        </w:rPr>
        <w:t>изм</w:t>
      </w:r>
      <w:proofErr w:type="spellEnd"/>
      <w:r w:rsidRPr="004E037E">
        <w:rPr>
          <w:sz w:val="16"/>
          <w:szCs w:val="16"/>
        </w:rPr>
        <w:t>. от 26.06.2018 г. № 392</w:t>
      </w:r>
      <w:proofErr w:type="gramStart"/>
      <w:r w:rsidRPr="004E037E">
        <w:rPr>
          <w:sz w:val="16"/>
          <w:szCs w:val="16"/>
        </w:rPr>
        <w:t xml:space="preserve"> )</w:t>
      </w:r>
      <w:proofErr w:type="gramEnd"/>
      <w:r w:rsidRPr="004E037E">
        <w:rPr>
          <w:sz w:val="16"/>
          <w:szCs w:val="16"/>
        </w:rPr>
        <w:t>»;</w:t>
      </w:r>
    </w:p>
    <w:p w:rsidR="004E037E" w:rsidRPr="004E037E" w:rsidRDefault="004E037E" w:rsidP="004E037E">
      <w:pPr>
        <w:pStyle w:val="af8"/>
        <w:ind w:firstLine="567"/>
        <w:jc w:val="both"/>
        <w:rPr>
          <w:sz w:val="16"/>
          <w:szCs w:val="16"/>
        </w:rPr>
      </w:pPr>
      <w:r w:rsidRPr="004E037E">
        <w:rPr>
          <w:sz w:val="16"/>
          <w:szCs w:val="16"/>
        </w:rPr>
        <w:t>4. Настоящее постановление вступает в силу с момента подписания.</w:t>
      </w:r>
    </w:p>
    <w:p w:rsidR="004E037E" w:rsidRPr="004E037E" w:rsidRDefault="004E037E" w:rsidP="004E037E">
      <w:pPr>
        <w:pStyle w:val="af8"/>
        <w:ind w:firstLine="567"/>
        <w:jc w:val="both"/>
        <w:rPr>
          <w:sz w:val="16"/>
          <w:szCs w:val="16"/>
        </w:rPr>
      </w:pPr>
      <w:r w:rsidRPr="004E037E">
        <w:rPr>
          <w:sz w:val="16"/>
          <w:szCs w:val="16"/>
        </w:rPr>
        <w:t xml:space="preserve">5.Настоящее постановление подлежит опубликованию в информационном бюллетене «Районные новости» </w:t>
      </w:r>
    </w:p>
    <w:p w:rsidR="004E037E" w:rsidRPr="004E037E" w:rsidRDefault="004E037E" w:rsidP="004E037E">
      <w:pPr>
        <w:pStyle w:val="a6"/>
        <w:spacing w:after="0"/>
        <w:ind w:firstLine="567"/>
        <w:rPr>
          <w:sz w:val="16"/>
          <w:szCs w:val="16"/>
        </w:rPr>
      </w:pPr>
      <w:r w:rsidRPr="004E037E">
        <w:rPr>
          <w:sz w:val="16"/>
          <w:szCs w:val="16"/>
        </w:rPr>
        <w:t>Глава Островского муниципального района                                                   Г.А. Полякова</w:t>
      </w:r>
    </w:p>
    <w:p w:rsidR="004E037E" w:rsidRPr="004E037E" w:rsidRDefault="004E037E" w:rsidP="004E037E">
      <w:pPr>
        <w:pStyle w:val="af8"/>
        <w:jc w:val="both"/>
        <w:rPr>
          <w:sz w:val="16"/>
          <w:szCs w:val="16"/>
        </w:rPr>
      </w:pPr>
    </w:p>
    <w:p w:rsidR="004E037E" w:rsidRDefault="004E037E" w:rsidP="004E037E">
      <w:pPr>
        <w:pStyle w:val="af8"/>
        <w:ind w:left="-567"/>
        <w:jc w:val="both"/>
        <w:rPr>
          <w:sz w:val="24"/>
          <w:szCs w:val="24"/>
        </w:rPr>
      </w:pPr>
    </w:p>
    <w:p w:rsidR="004E037E" w:rsidRDefault="004E037E" w:rsidP="004E037E">
      <w:pPr>
        <w:pStyle w:val="af8"/>
        <w:ind w:left="-567"/>
        <w:jc w:val="both"/>
        <w:rPr>
          <w:sz w:val="24"/>
          <w:szCs w:val="24"/>
        </w:rPr>
      </w:pPr>
    </w:p>
    <w:p w:rsidR="004E037E" w:rsidRDefault="004E037E" w:rsidP="004E037E">
      <w:pPr>
        <w:pStyle w:val="af8"/>
        <w:ind w:left="-567"/>
        <w:jc w:val="both"/>
        <w:rPr>
          <w:sz w:val="24"/>
          <w:szCs w:val="24"/>
        </w:rPr>
      </w:pPr>
    </w:p>
    <w:p w:rsidR="004E037E" w:rsidRPr="005B7ED2" w:rsidRDefault="004E037E" w:rsidP="004E037E">
      <w:pPr>
        <w:jc w:val="center"/>
        <w:rPr>
          <w:sz w:val="16"/>
          <w:szCs w:val="16"/>
        </w:rPr>
      </w:pPr>
      <w:r w:rsidRPr="005B7ED2">
        <w:rPr>
          <w:sz w:val="16"/>
          <w:szCs w:val="16"/>
        </w:rPr>
        <w:t>*      *      *      *      *      *      *</w:t>
      </w:r>
    </w:p>
    <w:p w:rsidR="004E037E" w:rsidRDefault="004E037E" w:rsidP="004E037E">
      <w:pPr>
        <w:pStyle w:val="af8"/>
        <w:ind w:left="-567"/>
        <w:jc w:val="both"/>
        <w:rPr>
          <w:sz w:val="24"/>
          <w:szCs w:val="24"/>
        </w:rPr>
      </w:pPr>
    </w:p>
    <w:p w:rsidR="004E037E" w:rsidRDefault="004E037E" w:rsidP="004E037E">
      <w:pPr>
        <w:pStyle w:val="af8"/>
        <w:ind w:left="-567"/>
        <w:jc w:val="both"/>
        <w:rPr>
          <w:sz w:val="24"/>
          <w:szCs w:val="24"/>
        </w:rPr>
      </w:pPr>
    </w:p>
    <w:p w:rsidR="004E037E" w:rsidRDefault="004E037E" w:rsidP="004E037E">
      <w:pPr>
        <w:jc w:val="center"/>
      </w:pPr>
      <w:r>
        <w:rPr>
          <w:noProof/>
        </w:rPr>
        <w:drawing>
          <wp:inline distT="0" distB="0" distL="0" distR="0">
            <wp:extent cx="748030" cy="914400"/>
            <wp:effectExtent l="19050" t="0" r="0" b="0"/>
            <wp:docPr id="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4E037E" w:rsidRDefault="004E037E" w:rsidP="004E037E">
      <w:pPr>
        <w:jc w:val="center"/>
      </w:pPr>
    </w:p>
    <w:p w:rsidR="004E037E" w:rsidRPr="004E037E" w:rsidRDefault="004E037E" w:rsidP="004E037E">
      <w:pPr>
        <w:pStyle w:val="1"/>
        <w:jc w:val="center"/>
        <w:rPr>
          <w:b/>
          <w:bCs/>
          <w:sz w:val="16"/>
          <w:szCs w:val="16"/>
        </w:rPr>
      </w:pPr>
      <w:r w:rsidRPr="004E037E">
        <w:rPr>
          <w:b/>
          <w:bCs/>
          <w:sz w:val="16"/>
          <w:szCs w:val="16"/>
        </w:rPr>
        <w:t>ПОСТАНОВЛЕНИЕ</w:t>
      </w:r>
    </w:p>
    <w:p w:rsidR="004E037E" w:rsidRPr="004E037E" w:rsidRDefault="004E037E" w:rsidP="004E037E">
      <w:pPr>
        <w:rPr>
          <w:sz w:val="16"/>
          <w:szCs w:val="16"/>
        </w:rPr>
      </w:pPr>
    </w:p>
    <w:p w:rsidR="004E037E" w:rsidRPr="004E037E" w:rsidRDefault="004E037E" w:rsidP="004E037E">
      <w:pPr>
        <w:jc w:val="center"/>
        <w:rPr>
          <w:sz w:val="16"/>
          <w:szCs w:val="16"/>
        </w:rPr>
      </w:pPr>
      <w:r w:rsidRPr="004E037E">
        <w:rPr>
          <w:sz w:val="16"/>
          <w:szCs w:val="16"/>
        </w:rPr>
        <w:t xml:space="preserve"> АДМИНИСТРАЦИЯ  ОСТРОВСКОГО  МУНИЦИПАЛЬНОГО РАЙОНА</w:t>
      </w:r>
    </w:p>
    <w:p w:rsidR="004E037E" w:rsidRPr="004E037E" w:rsidRDefault="004E037E" w:rsidP="004E037E">
      <w:pPr>
        <w:jc w:val="center"/>
        <w:rPr>
          <w:sz w:val="16"/>
          <w:szCs w:val="16"/>
        </w:rPr>
      </w:pPr>
      <w:r w:rsidRPr="004E037E">
        <w:rPr>
          <w:sz w:val="16"/>
          <w:szCs w:val="16"/>
        </w:rPr>
        <w:t>КОСТРОМСКОЙ ОБЛАСТИ</w:t>
      </w:r>
    </w:p>
    <w:p w:rsidR="004E037E" w:rsidRPr="004E037E" w:rsidRDefault="004E037E" w:rsidP="004E037E">
      <w:pPr>
        <w:rPr>
          <w:sz w:val="16"/>
          <w:szCs w:val="16"/>
        </w:rPr>
      </w:pPr>
    </w:p>
    <w:p w:rsidR="004E037E" w:rsidRPr="004E037E" w:rsidRDefault="004E037E" w:rsidP="004E037E">
      <w:pPr>
        <w:rPr>
          <w:sz w:val="16"/>
          <w:szCs w:val="16"/>
        </w:rPr>
      </w:pPr>
      <w:r w:rsidRPr="004E037E">
        <w:rPr>
          <w:sz w:val="16"/>
          <w:szCs w:val="16"/>
        </w:rPr>
        <w:t xml:space="preserve">от «  06  »   08 2018 г.                № 490                                          п. </w:t>
      </w:r>
      <w:proofErr w:type="gramStart"/>
      <w:r w:rsidRPr="004E037E">
        <w:rPr>
          <w:sz w:val="16"/>
          <w:szCs w:val="16"/>
        </w:rPr>
        <w:t>Островское</w:t>
      </w:r>
      <w:proofErr w:type="gramEnd"/>
    </w:p>
    <w:p w:rsidR="004E037E" w:rsidRPr="004E037E" w:rsidRDefault="004E037E" w:rsidP="004E037E">
      <w:pPr>
        <w:rPr>
          <w:sz w:val="16"/>
          <w:szCs w:val="16"/>
        </w:rPr>
      </w:pPr>
    </w:p>
    <w:p w:rsidR="004E037E" w:rsidRPr="004E037E" w:rsidRDefault="004E037E" w:rsidP="004E037E">
      <w:pPr>
        <w:rPr>
          <w:sz w:val="16"/>
          <w:szCs w:val="16"/>
        </w:rPr>
      </w:pPr>
      <w:r w:rsidRPr="004E037E">
        <w:rPr>
          <w:sz w:val="16"/>
          <w:szCs w:val="16"/>
        </w:rPr>
        <w:t>О внесении изменений в постановление</w:t>
      </w:r>
    </w:p>
    <w:p w:rsidR="004E037E" w:rsidRPr="004E037E" w:rsidRDefault="004E037E" w:rsidP="004E037E">
      <w:pPr>
        <w:rPr>
          <w:sz w:val="16"/>
          <w:szCs w:val="16"/>
        </w:rPr>
      </w:pPr>
      <w:r w:rsidRPr="004E037E">
        <w:rPr>
          <w:sz w:val="16"/>
          <w:szCs w:val="16"/>
        </w:rPr>
        <w:t>администрации Островского муниципального района</w:t>
      </w:r>
    </w:p>
    <w:p w:rsidR="004E037E" w:rsidRPr="004E037E" w:rsidRDefault="004E037E" w:rsidP="004E037E">
      <w:pPr>
        <w:rPr>
          <w:sz w:val="16"/>
          <w:szCs w:val="16"/>
        </w:rPr>
      </w:pPr>
      <w:r w:rsidRPr="004E037E">
        <w:rPr>
          <w:sz w:val="16"/>
          <w:szCs w:val="16"/>
        </w:rPr>
        <w:t xml:space="preserve"> «О подготовке образовательных организаций </w:t>
      </w:r>
    </w:p>
    <w:p w:rsidR="004E037E" w:rsidRPr="004E037E" w:rsidRDefault="004E037E" w:rsidP="004E037E">
      <w:pPr>
        <w:rPr>
          <w:sz w:val="16"/>
          <w:szCs w:val="16"/>
        </w:rPr>
      </w:pPr>
      <w:r w:rsidRPr="004E037E">
        <w:rPr>
          <w:sz w:val="16"/>
          <w:szCs w:val="16"/>
        </w:rPr>
        <w:t>Островского муниципального района</w:t>
      </w:r>
    </w:p>
    <w:p w:rsidR="004E037E" w:rsidRPr="004E037E" w:rsidRDefault="004E037E" w:rsidP="004E037E">
      <w:pPr>
        <w:rPr>
          <w:sz w:val="16"/>
          <w:szCs w:val="16"/>
        </w:rPr>
      </w:pPr>
      <w:r w:rsidRPr="004E037E">
        <w:rPr>
          <w:sz w:val="16"/>
          <w:szCs w:val="16"/>
        </w:rPr>
        <w:t xml:space="preserve">Костромской области к новому </w:t>
      </w:r>
    </w:p>
    <w:p w:rsidR="004E037E" w:rsidRPr="004E037E" w:rsidRDefault="004E037E" w:rsidP="004E037E">
      <w:pPr>
        <w:rPr>
          <w:sz w:val="16"/>
          <w:szCs w:val="16"/>
        </w:rPr>
      </w:pPr>
      <w:r w:rsidRPr="004E037E">
        <w:rPr>
          <w:sz w:val="16"/>
          <w:szCs w:val="16"/>
        </w:rPr>
        <w:t xml:space="preserve">2018 - 2019 учебному году» </w:t>
      </w:r>
    </w:p>
    <w:p w:rsidR="004E037E" w:rsidRPr="004E037E" w:rsidRDefault="004E037E" w:rsidP="004E037E">
      <w:pPr>
        <w:rPr>
          <w:sz w:val="16"/>
          <w:szCs w:val="16"/>
        </w:rPr>
      </w:pPr>
      <w:r w:rsidRPr="004E037E">
        <w:rPr>
          <w:sz w:val="16"/>
          <w:szCs w:val="16"/>
        </w:rPr>
        <w:t xml:space="preserve">от  31.05.2018 г. № 341 </w:t>
      </w:r>
    </w:p>
    <w:p w:rsidR="004E037E" w:rsidRPr="004E037E" w:rsidRDefault="004E037E" w:rsidP="004E037E">
      <w:pPr>
        <w:jc w:val="both"/>
        <w:rPr>
          <w:sz w:val="16"/>
          <w:szCs w:val="16"/>
        </w:rPr>
      </w:pPr>
    </w:p>
    <w:p w:rsidR="004E037E" w:rsidRPr="004E037E" w:rsidRDefault="004E037E" w:rsidP="004E037E">
      <w:pPr>
        <w:jc w:val="both"/>
        <w:rPr>
          <w:sz w:val="16"/>
          <w:szCs w:val="16"/>
        </w:rPr>
      </w:pPr>
      <w:r w:rsidRPr="004E037E">
        <w:rPr>
          <w:sz w:val="16"/>
          <w:szCs w:val="16"/>
        </w:rPr>
        <w:t xml:space="preserve">           В связи с кадровыми изменениями, руководствуясь ст.15 Федерального закона от 06.10.2003 г. № 131-ФЗ «Об общих принципах организации местного самоуправления в РФ», Уставом муниципального образования Островский  муниципальный район, администрация Островского муниципального района ПОСТАНОВЛЯЕТ:</w:t>
      </w:r>
    </w:p>
    <w:p w:rsidR="004E037E" w:rsidRPr="004E037E" w:rsidRDefault="004E037E" w:rsidP="0053000F">
      <w:pPr>
        <w:widowControl/>
        <w:numPr>
          <w:ilvl w:val="0"/>
          <w:numId w:val="5"/>
        </w:numPr>
        <w:shd w:val="clear" w:color="auto" w:fill="FFFFFF"/>
        <w:tabs>
          <w:tab w:val="clear" w:pos="360"/>
          <w:tab w:val="num" w:pos="0"/>
        </w:tabs>
        <w:autoSpaceDE/>
        <w:autoSpaceDN/>
        <w:adjustRightInd/>
        <w:ind w:left="0" w:firstLine="357"/>
        <w:jc w:val="both"/>
        <w:rPr>
          <w:bCs/>
          <w:sz w:val="16"/>
          <w:szCs w:val="16"/>
        </w:rPr>
      </w:pPr>
      <w:r w:rsidRPr="004E037E">
        <w:rPr>
          <w:sz w:val="16"/>
          <w:szCs w:val="16"/>
        </w:rPr>
        <w:t xml:space="preserve">Внести следующие изменения в постановлении администрации Островского муниципального района от 31.05.2018 г. № 341 «О подготовке образовательных организаций Островского муниципального района Костромской области к новому 2018 – 2019 учебному году» (далее по тексту Постановление): </w:t>
      </w:r>
    </w:p>
    <w:p w:rsidR="004E037E" w:rsidRPr="004E037E" w:rsidRDefault="004E037E" w:rsidP="004E037E">
      <w:pPr>
        <w:shd w:val="clear" w:color="auto" w:fill="FFFFFF"/>
        <w:ind w:left="357"/>
        <w:jc w:val="both"/>
        <w:rPr>
          <w:bCs/>
          <w:sz w:val="16"/>
          <w:szCs w:val="16"/>
        </w:rPr>
      </w:pPr>
      <w:r w:rsidRPr="004E037E">
        <w:rPr>
          <w:bCs/>
          <w:sz w:val="16"/>
          <w:szCs w:val="16"/>
        </w:rPr>
        <w:t>- Приложение №2 к Постановлению изложить в новой редакции согласно приложению к настоящему Постановлению.</w:t>
      </w:r>
    </w:p>
    <w:p w:rsidR="004E037E" w:rsidRPr="004E037E" w:rsidRDefault="004E037E" w:rsidP="004E037E">
      <w:pPr>
        <w:ind w:firstLine="357"/>
        <w:jc w:val="both"/>
        <w:rPr>
          <w:sz w:val="16"/>
          <w:szCs w:val="16"/>
        </w:rPr>
      </w:pPr>
      <w:r w:rsidRPr="004E037E">
        <w:rPr>
          <w:sz w:val="16"/>
          <w:szCs w:val="16"/>
        </w:rPr>
        <w:t xml:space="preserve">2.  Настоящее постановление вступает в силу со дня опубликования в информационном бюллетене «Районные новости». </w:t>
      </w:r>
    </w:p>
    <w:p w:rsidR="004E037E" w:rsidRPr="004E037E" w:rsidRDefault="004E037E" w:rsidP="004E037E">
      <w:pPr>
        <w:rPr>
          <w:sz w:val="16"/>
          <w:szCs w:val="16"/>
        </w:rPr>
      </w:pPr>
    </w:p>
    <w:p w:rsidR="004E037E" w:rsidRPr="004E037E" w:rsidRDefault="004E037E" w:rsidP="004E037E">
      <w:pPr>
        <w:rPr>
          <w:sz w:val="16"/>
          <w:szCs w:val="16"/>
        </w:rPr>
      </w:pPr>
    </w:p>
    <w:p w:rsidR="004E037E" w:rsidRPr="004E037E" w:rsidRDefault="004E037E" w:rsidP="004E037E">
      <w:pPr>
        <w:rPr>
          <w:sz w:val="16"/>
          <w:szCs w:val="16"/>
        </w:rPr>
      </w:pPr>
    </w:p>
    <w:p w:rsidR="004E037E" w:rsidRPr="004E037E" w:rsidRDefault="004E037E" w:rsidP="004E037E">
      <w:pPr>
        <w:rPr>
          <w:sz w:val="16"/>
          <w:szCs w:val="16"/>
        </w:rPr>
      </w:pPr>
    </w:p>
    <w:p w:rsidR="004E037E" w:rsidRPr="004E037E" w:rsidRDefault="004E037E" w:rsidP="004E037E">
      <w:pPr>
        <w:rPr>
          <w:sz w:val="16"/>
          <w:szCs w:val="16"/>
        </w:rPr>
      </w:pPr>
    </w:p>
    <w:p w:rsidR="004E037E" w:rsidRPr="004E037E" w:rsidRDefault="004E037E" w:rsidP="004E037E">
      <w:pPr>
        <w:rPr>
          <w:sz w:val="16"/>
          <w:szCs w:val="16"/>
        </w:rPr>
      </w:pPr>
    </w:p>
    <w:p w:rsidR="004E037E" w:rsidRPr="004E037E" w:rsidRDefault="004E037E" w:rsidP="004E037E">
      <w:pPr>
        <w:rPr>
          <w:sz w:val="16"/>
          <w:szCs w:val="16"/>
        </w:rPr>
      </w:pPr>
    </w:p>
    <w:p w:rsidR="004E037E" w:rsidRPr="004E037E" w:rsidRDefault="004E037E" w:rsidP="004E037E">
      <w:pPr>
        <w:rPr>
          <w:sz w:val="16"/>
          <w:szCs w:val="16"/>
        </w:rPr>
      </w:pPr>
    </w:p>
    <w:p w:rsidR="004E037E" w:rsidRPr="004E037E" w:rsidRDefault="004E037E" w:rsidP="004E037E">
      <w:pPr>
        <w:rPr>
          <w:sz w:val="16"/>
          <w:szCs w:val="16"/>
        </w:rPr>
      </w:pPr>
      <w:r w:rsidRPr="004E037E">
        <w:rPr>
          <w:sz w:val="16"/>
          <w:szCs w:val="16"/>
        </w:rPr>
        <w:t>Глава Островского муниципального района                                                     Г.А.Полякова</w:t>
      </w:r>
    </w:p>
    <w:p w:rsidR="004E037E" w:rsidRPr="004E037E" w:rsidRDefault="004E037E" w:rsidP="004E037E">
      <w:pPr>
        <w:rPr>
          <w:sz w:val="16"/>
          <w:szCs w:val="16"/>
        </w:rPr>
      </w:pPr>
    </w:p>
    <w:p w:rsidR="004E037E" w:rsidRPr="004E037E" w:rsidRDefault="004E037E" w:rsidP="004E037E">
      <w:pPr>
        <w:jc w:val="right"/>
        <w:rPr>
          <w:sz w:val="16"/>
          <w:szCs w:val="16"/>
        </w:rPr>
      </w:pPr>
    </w:p>
    <w:p w:rsidR="004E037E" w:rsidRPr="004E037E" w:rsidRDefault="004E037E" w:rsidP="004E037E">
      <w:pPr>
        <w:jc w:val="right"/>
        <w:rPr>
          <w:sz w:val="16"/>
          <w:szCs w:val="16"/>
        </w:rPr>
      </w:pPr>
    </w:p>
    <w:p w:rsidR="004E037E" w:rsidRPr="004E037E" w:rsidRDefault="004E037E" w:rsidP="004E037E">
      <w:pPr>
        <w:jc w:val="right"/>
        <w:rPr>
          <w:sz w:val="16"/>
          <w:szCs w:val="16"/>
        </w:rPr>
      </w:pPr>
    </w:p>
    <w:p w:rsidR="004E037E" w:rsidRPr="004E037E" w:rsidRDefault="004E037E" w:rsidP="004E037E">
      <w:pPr>
        <w:jc w:val="right"/>
        <w:rPr>
          <w:sz w:val="16"/>
          <w:szCs w:val="16"/>
        </w:rPr>
      </w:pPr>
      <w:r w:rsidRPr="004E037E">
        <w:rPr>
          <w:sz w:val="16"/>
          <w:szCs w:val="16"/>
        </w:rPr>
        <w:t xml:space="preserve">                                                     Приложение </w:t>
      </w:r>
    </w:p>
    <w:p w:rsidR="004E037E" w:rsidRPr="004E037E" w:rsidRDefault="004E037E" w:rsidP="004E037E">
      <w:pPr>
        <w:jc w:val="right"/>
        <w:rPr>
          <w:sz w:val="16"/>
          <w:szCs w:val="16"/>
        </w:rPr>
      </w:pPr>
      <w:r w:rsidRPr="004E037E">
        <w:rPr>
          <w:sz w:val="16"/>
          <w:szCs w:val="16"/>
        </w:rPr>
        <w:t xml:space="preserve">                                                                                                постановлению администрации </w:t>
      </w:r>
    </w:p>
    <w:p w:rsidR="004E037E" w:rsidRPr="004E037E" w:rsidRDefault="004E037E" w:rsidP="004E037E">
      <w:pPr>
        <w:jc w:val="right"/>
        <w:rPr>
          <w:sz w:val="16"/>
          <w:szCs w:val="16"/>
        </w:rPr>
      </w:pPr>
      <w:r w:rsidRPr="004E037E">
        <w:rPr>
          <w:sz w:val="16"/>
          <w:szCs w:val="16"/>
        </w:rPr>
        <w:t xml:space="preserve">                                                                                                Островского муниципального района</w:t>
      </w:r>
    </w:p>
    <w:p w:rsidR="004E037E" w:rsidRPr="004E037E" w:rsidRDefault="004E037E" w:rsidP="004E037E">
      <w:pPr>
        <w:jc w:val="right"/>
        <w:rPr>
          <w:sz w:val="16"/>
          <w:szCs w:val="16"/>
        </w:rPr>
      </w:pPr>
      <w:r w:rsidRPr="004E037E">
        <w:rPr>
          <w:sz w:val="16"/>
          <w:szCs w:val="16"/>
        </w:rPr>
        <w:t xml:space="preserve">                                                                                                от «_____» ______ 2018 г. № ______</w:t>
      </w:r>
      <w:r w:rsidRPr="004E037E">
        <w:rPr>
          <w:sz w:val="16"/>
          <w:szCs w:val="16"/>
          <w:u w:val="single"/>
        </w:rPr>
        <w:t xml:space="preserve">     </w:t>
      </w:r>
    </w:p>
    <w:p w:rsidR="004E037E" w:rsidRPr="004E037E" w:rsidRDefault="004E037E" w:rsidP="004E037E">
      <w:pPr>
        <w:jc w:val="center"/>
        <w:rPr>
          <w:sz w:val="16"/>
          <w:szCs w:val="16"/>
        </w:rPr>
      </w:pPr>
    </w:p>
    <w:p w:rsidR="004E037E" w:rsidRPr="004E037E" w:rsidRDefault="004E037E" w:rsidP="004E037E">
      <w:pPr>
        <w:shd w:val="clear" w:color="auto" w:fill="FFFFFF"/>
        <w:tabs>
          <w:tab w:val="left" w:pos="713"/>
        </w:tabs>
        <w:ind w:firstLine="357"/>
        <w:jc w:val="center"/>
        <w:rPr>
          <w:b/>
          <w:sz w:val="16"/>
          <w:szCs w:val="16"/>
        </w:rPr>
      </w:pPr>
      <w:r w:rsidRPr="004E037E">
        <w:rPr>
          <w:b/>
          <w:sz w:val="16"/>
          <w:szCs w:val="16"/>
        </w:rPr>
        <w:t>Состав комиссии по приемке муниципальных образовательных организаций</w:t>
      </w:r>
    </w:p>
    <w:p w:rsidR="004E037E" w:rsidRPr="004E037E" w:rsidRDefault="004E037E" w:rsidP="004E037E">
      <w:pPr>
        <w:shd w:val="clear" w:color="auto" w:fill="FFFFFF"/>
        <w:tabs>
          <w:tab w:val="left" w:pos="713"/>
        </w:tabs>
        <w:ind w:firstLine="357"/>
        <w:jc w:val="center"/>
        <w:rPr>
          <w:b/>
          <w:bCs/>
          <w:sz w:val="16"/>
          <w:szCs w:val="16"/>
        </w:rPr>
      </w:pPr>
      <w:r w:rsidRPr="004E037E">
        <w:rPr>
          <w:b/>
          <w:sz w:val="16"/>
          <w:szCs w:val="16"/>
        </w:rPr>
        <w:t>к новому</w:t>
      </w:r>
      <w:r w:rsidRPr="004E037E">
        <w:rPr>
          <w:b/>
          <w:bCs/>
          <w:sz w:val="16"/>
          <w:szCs w:val="16"/>
        </w:rPr>
        <w:t xml:space="preserve"> </w:t>
      </w:r>
      <w:r w:rsidRPr="004E037E">
        <w:rPr>
          <w:b/>
          <w:sz w:val="16"/>
          <w:szCs w:val="16"/>
        </w:rPr>
        <w:t>2018 - 2019 учебному году</w:t>
      </w:r>
    </w:p>
    <w:p w:rsidR="004E037E" w:rsidRPr="004E037E" w:rsidRDefault="004E037E" w:rsidP="004E037E">
      <w:pPr>
        <w:jc w:val="center"/>
        <w:rPr>
          <w:sz w:val="16"/>
          <w:szCs w:val="16"/>
        </w:rPr>
      </w:pPr>
    </w:p>
    <w:p w:rsidR="004E037E" w:rsidRPr="004E037E" w:rsidRDefault="004E037E" w:rsidP="004E037E">
      <w:pPr>
        <w:jc w:val="both"/>
        <w:rPr>
          <w:sz w:val="16"/>
          <w:szCs w:val="16"/>
        </w:rPr>
      </w:pPr>
      <w:r w:rsidRPr="004E037E">
        <w:rPr>
          <w:sz w:val="16"/>
          <w:szCs w:val="16"/>
        </w:rPr>
        <w:t>- Баранова Ольга Алексеевна -  и.о. заместителя главы администрации Островского муниципального района, председатель комиссии;</w:t>
      </w:r>
    </w:p>
    <w:p w:rsidR="004E037E" w:rsidRPr="004E037E" w:rsidRDefault="004E037E" w:rsidP="004E037E">
      <w:pPr>
        <w:jc w:val="both"/>
        <w:rPr>
          <w:sz w:val="16"/>
          <w:szCs w:val="16"/>
        </w:rPr>
      </w:pPr>
    </w:p>
    <w:p w:rsidR="004E037E" w:rsidRPr="004E037E" w:rsidRDefault="004E037E" w:rsidP="004E037E">
      <w:pPr>
        <w:jc w:val="both"/>
        <w:rPr>
          <w:sz w:val="16"/>
          <w:szCs w:val="16"/>
        </w:rPr>
      </w:pPr>
      <w:r w:rsidRPr="004E037E">
        <w:rPr>
          <w:sz w:val="16"/>
          <w:szCs w:val="16"/>
        </w:rPr>
        <w:t>- Соловьева Ирина Евгеньевна – и.о. заведующего отделом образования                                                              администрации Островского муниципального района;</w:t>
      </w:r>
    </w:p>
    <w:p w:rsidR="004E037E" w:rsidRPr="004E037E" w:rsidRDefault="004E037E" w:rsidP="004E037E">
      <w:pPr>
        <w:jc w:val="both"/>
        <w:rPr>
          <w:sz w:val="16"/>
          <w:szCs w:val="16"/>
        </w:rPr>
      </w:pPr>
    </w:p>
    <w:p w:rsidR="004E037E" w:rsidRPr="004E037E" w:rsidRDefault="004E037E" w:rsidP="004E037E">
      <w:pPr>
        <w:jc w:val="both"/>
        <w:rPr>
          <w:sz w:val="16"/>
          <w:szCs w:val="16"/>
        </w:rPr>
      </w:pPr>
      <w:r w:rsidRPr="004E037E">
        <w:rPr>
          <w:sz w:val="16"/>
          <w:szCs w:val="16"/>
        </w:rPr>
        <w:t xml:space="preserve">- Пушкарева Татьяна Юрьевна – специалист </w:t>
      </w:r>
      <w:r w:rsidRPr="004E037E">
        <w:rPr>
          <w:sz w:val="16"/>
          <w:szCs w:val="16"/>
          <w:lang w:val="en-US"/>
        </w:rPr>
        <w:t>I</w:t>
      </w:r>
      <w:r w:rsidRPr="004E037E">
        <w:rPr>
          <w:sz w:val="16"/>
          <w:szCs w:val="16"/>
        </w:rPr>
        <w:t xml:space="preserve"> разряда ТО Управления </w:t>
      </w:r>
      <w:proofErr w:type="spellStart"/>
      <w:r w:rsidRPr="004E037E">
        <w:rPr>
          <w:sz w:val="16"/>
          <w:szCs w:val="16"/>
        </w:rPr>
        <w:t>Роспотребнадзора</w:t>
      </w:r>
      <w:proofErr w:type="spellEnd"/>
      <w:r w:rsidRPr="004E037E">
        <w:rPr>
          <w:sz w:val="16"/>
          <w:szCs w:val="16"/>
        </w:rPr>
        <w:t xml:space="preserve"> по  Костромской области в Островском районе (по согласованию);</w:t>
      </w:r>
    </w:p>
    <w:p w:rsidR="004E037E" w:rsidRPr="004E037E" w:rsidRDefault="004E037E" w:rsidP="004E037E">
      <w:pPr>
        <w:jc w:val="both"/>
        <w:rPr>
          <w:sz w:val="16"/>
          <w:szCs w:val="16"/>
        </w:rPr>
      </w:pPr>
    </w:p>
    <w:p w:rsidR="004E037E" w:rsidRPr="004E037E" w:rsidRDefault="004E037E" w:rsidP="004E037E">
      <w:pPr>
        <w:jc w:val="both"/>
        <w:rPr>
          <w:sz w:val="16"/>
          <w:szCs w:val="16"/>
        </w:rPr>
      </w:pPr>
      <w:r w:rsidRPr="004E037E">
        <w:rPr>
          <w:sz w:val="16"/>
          <w:szCs w:val="16"/>
        </w:rPr>
        <w:t xml:space="preserve">- </w:t>
      </w:r>
      <w:proofErr w:type="spellStart"/>
      <w:r w:rsidRPr="004E037E">
        <w:rPr>
          <w:sz w:val="16"/>
          <w:szCs w:val="16"/>
        </w:rPr>
        <w:t>Хавалкин</w:t>
      </w:r>
      <w:proofErr w:type="spellEnd"/>
      <w:r w:rsidRPr="004E037E">
        <w:rPr>
          <w:sz w:val="16"/>
          <w:szCs w:val="16"/>
        </w:rPr>
        <w:t xml:space="preserve"> Антон Владимирович – дознаватель ТО НД и </w:t>
      </w:r>
      <w:proofErr w:type="gramStart"/>
      <w:r w:rsidRPr="004E037E">
        <w:rPr>
          <w:sz w:val="16"/>
          <w:szCs w:val="16"/>
        </w:rPr>
        <w:t>ПР</w:t>
      </w:r>
      <w:proofErr w:type="gramEnd"/>
      <w:r w:rsidRPr="004E037E">
        <w:rPr>
          <w:sz w:val="16"/>
          <w:szCs w:val="16"/>
        </w:rPr>
        <w:t xml:space="preserve"> </w:t>
      </w:r>
      <w:proofErr w:type="spellStart"/>
      <w:r w:rsidRPr="004E037E">
        <w:rPr>
          <w:sz w:val="16"/>
          <w:szCs w:val="16"/>
        </w:rPr>
        <w:t>Судиславского</w:t>
      </w:r>
      <w:proofErr w:type="spellEnd"/>
      <w:r w:rsidRPr="004E037E">
        <w:rPr>
          <w:sz w:val="16"/>
          <w:szCs w:val="16"/>
        </w:rPr>
        <w:t xml:space="preserve"> и Островского районов (по согласованию);                                                 </w:t>
      </w:r>
    </w:p>
    <w:p w:rsidR="004E037E" w:rsidRPr="004E037E" w:rsidRDefault="004E037E" w:rsidP="004E037E">
      <w:pPr>
        <w:jc w:val="both"/>
        <w:rPr>
          <w:sz w:val="16"/>
          <w:szCs w:val="16"/>
        </w:rPr>
      </w:pPr>
      <w:r w:rsidRPr="004E037E">
        <w:rPr>
          <w:sz w:val="16"/>
          <w:szCs w:val="16"/>
        </w:rPr>
        <w:t xml:space="preserve">                                                                </w:t>
      </w:r>
    </w:p>
    <w:p w:rsidR="004E037E" w:rsidRPr="004E037E" w:rsidRDefault="004E037E" w:rsidP="004E037E">
      <w:pPr>
        <w:jc w:val="both"/>
        <w:rPr>
          <w:sz w:val="16"/>
          <w:szCs w:val="16"/>
        </w:rPr>
      </w:pPr>
      <w:r w:rsidRPr="004E037E">
        <w:rPr>
          <w:sz w:val="16"/>
          <w:szCs w:val="16"/>
        </w:rPr>
        <w:t>- Смирнова Людмила Николаевна - заместитель главы администрации Островского        муниципального района, заведующий отделом строительства, архитектуры, ЖКХ, природных ресурсов и охраны окружающей среды администрации Островского   муниципального района;</w:t>
      </w:r>
    </w:p>
    <w:p w:rsidR="004E037E" w:rsidRPr="004E037E" w:rsidRDefault="004E037E" w:rsidP="004E037E">
      <w:pPr>
        <w:jc w:val="both"/>
        <w:rPr>
          <w:sz w:val="16"/>
          <w:szCs w:val="16"/>
        </w:rPr>
      </w:pPr>
    </w:p>
    <w:p w:rsidR="004E037E" w:rsidRPr="004E037E" w:rsidRDefault="004E037E" w:rsidP="004E037E">
      <w:pPr>
        <w:jc w:val="both"/>
        <w:rPr>
          <w:sz w:val="16"/>
          <w:szCs w:val="16"/>
        </w:rPr>
      </w:pPr>
      <w:r w:rsidRPr="004E037E">
        <w:rPr>
          <w:sz w:val="16"/>
          <w:szCs w:val="16"/>
        </w:rPr>
        <w:t>- Рябинин  Алексей Александрович – начальник ОУУП и ПДН МО МВД России    «Островский» (по согласованию);</w:t>
      </w:r>
    </w:p>
    <w:p w:rsidR="004E037E" w:rsidRPr="004E037E" w:rsidRDefault="004E037E" w:rsidP="004E037E">
      <w:pPr>
        <w:jc w:val="both"/>
        <w:rPr>
          <w:sz w:val="16"/>
          <w:szCs w:val="16"/>
        </w:rPr>
      </w:pPr>
    </w:p>
    <w:p w:rsidR="004E037E" w:rsidRPr="004E037E" w:rsidRDefault="004E037E" w:rsidP="004E037E">
      <w:pPr>
        <w:jc w:val="both"/>
        <w:rPr>
          <w:sz w:val="16"/>
          <w:szCs w:val="16"/>
        </w:rPr>
      </w:pPr>
      <w:r w:rsidRPr="004E037E">
        <w:rPr>
          <w:sz w:val="16"/>
          <w:szCs w:val="16"/>
        </w:rPr>
        <w:t>- Смирнова Елена Николаевна – представитель Уполномоченного по правам ребенка при губернаторе Костромской области в Островском   муниципальном районе (по согласованию).</w:t>
      </w: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Pr="005B7ED2" w:rsidRDefault="004E037E" w:rsidP="004E037E">
      <w:pPr>
        <w:jc w:val="center"/>
        <w:rPr>
          <w:sz w:val="16"/>
          <w:szCs w:val="16"/>
        </w:rPr>
      </w:pPr>
      <w:r w:rsidRPr="005B7ED2">
        <w:rPr>
          <w:sz w:val="16"/>
          <w:szCs w:val="16"/>
        </w:rPr>
        <w:t>*      *      *      *      *      *      *</w:t>
      </w:r>
    </w:p>
    <w:p w:rsidR="004E037E" w:rsidRDefault="004E037E" w:rsidP="004E037E">
      <w:pPr>
        <w:jc w:val="both"/>
        <w:rPr>
          <w:sz w:val="26"/>
          <w:szCs w:val="26"/>
        </w:rPr>
      </w:pPr>
    </w:p>
    <w:p w:rsidR="004E037E" w:rsidRDefault="004E037E" w:rsidP="004E037E">
      <w:pPr>
        <w:jc w:val="center"/>
        <w:rPr>
          <w:b/>
          <w:bCs/>
        </w:rPr>
      </w:pPr>
      <w:r>
        <w:rPr>
          <w:noProof/>
        </w:rPr>
        <w:drawing>
          <wp:inline distT="0" distB="0" distL="0" distR="0">
            <wp:extent cx="742950" cy="9144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4E037E" w:rsidRDefault="004E037E" w:rsidP="004E037E">
      <w:pPr>
        <w:rPr>
          <w:b/>
          <w:bCs/>
        </w:rPr>
      </w:pPr>
    </w:p>
    <w:p w:rsidR="004E037E" w:rsidRPr="004E037E" w:rsidRDefault="004E037E" w:rsidP="004E037E">
      <w:pPr>
        <w:pStyle w:val="1"/>
        <w:jc w:val="center"/>
        <w:rPr>
          <w:bCs/>
          <w:sz w:val="16"/>
          <w:szCs w:val="16"/>
        </w:rPr>
      </w:pPr>
      <w:r w:rsidRPr="004E037E">
        <w:rPr>
          <w:bCs/>
          <w:sz w:val="16"/>
          <w:szCs w:val="16"/>
        </w:rPr>
        <w:t>ПОСТАНОВЛЕНИЕ</w:t>
      </w:r>
    </w:p>
    <w:p w:rsidR="004E037E" w:rsidRPr="004E037E" w:rsidRDefault="004E037E" w:rsidP="004E037E">
      <w:pPr>
        <w:jc w:val="center"/>
        <w:rPr>
          <w:sz w:val="16"/>
          <w:szCs w:val="16"/>
        </w:rPr>
      </w:pPr>
    </w:p>
    <w:p w:rsidR="004E037E" w:rsidRPr="004E037E" w:rsidRDefault="004E037E" w:rsidP="004E037E">
      <w:pPr>
        <w:jc w:val="center"/>
        <w:rPr>
          <w:sz w:val="16"/>
          <w:szCs w:val="16"/>
        </w:rPr>
      </w:pPr>
      <w:r w:rsidRPr="004E037E">
        <w:rPr>
          <w:sz w:val="16"/>
          <w:szCs w:val="16"/>
        </w:rPr>
        <w:t>АДМИНИСТРАЦИЯ ОСТРОВСКОГО МУНИЦИПАЛЬНОГО РАЙОНА</w:t>
      </w:r>
    </w:p>
    <w:p w:rsidR="004E037E" w:rsidRPr="004E037E" w:rsidRDefault="004E037E" w:rsidP="004E037E">
      <w:pPr>
        <w:jc w:val="center"/>
        <w:rPr>
          <w:sz w:val="16"/>
          <w:szCs w:val="16"/>
        </w:rPr>
      </w:pPr>
      <w:r w:rsidRPr="004E037E">
        <w:rPr>
          <w:sz w:val="16"/>
          <w:szCs w:val="16"/>
        </w:rPr>
        <w:t>КОСТРОМСКОЙ  ОБЛАСТИ</w:t>
      </w:r>
    </w:p>
    <w:p w:rsidR="004E037E" w:rsidRPr="004E037E" w:rsidRDefault="004E037E" w:rsidP="004E037E">
      <w:pPr>
        <w:rPr>
          <w:sz w:val="16"/>
          <w:szCs w:val="16"/>
        </w:rPr>
      </w:pPr>
    </w:p>
    <w:p w:rsidR="004E037E" w:rsidRPr="004E037E" w:rsidRDefault="004E037E" w:rsidP="004E037E">
      <w:pPr>
        <w:jc w:val="both"/>
        <w:rPr>
          <w:sz w:val="16"/>
          <w:szCs w:val="16"/>
        </w:rPr>
      </w:pPr>
      <w:r w:rsidRPr="004E037E">
        <w:rPr>
          <w:sz w:val="16"/>
          <w:szCs w:val="16"/>
        </w:rPr>
        <w:t>«_07_» августа 2018 года              № 494                                п</w:t>
      </w:r>
      <w:proofErr w:type="gramStart"/>
      <w:r w:rsidRPr="004E037E">
        <w:rPr>
          <w:sz w:val="16"/>
          <w:szCs w:val="16"/>
        </w:rPr>
        <w:t>.О</w:t>
      </w:r>
      <w:proofErr w:type="gramEnd"/>
      <w:r w:rsidRPr="004E037E">
        <w:rPr>
          <w:sz w:val="16"/>
          <w:szCs w:val="16"/>
        </w:rPr>
        <w:t>стровское</w:t>
      </w:r>
    </w:p>
    <w:p w:rsidR="004E037E" w:rsidRPr="004E037E" w:rsidRDefault="004E037E" w:rsidP="004E037E">
      <w:pPr>
        <w:jc w:val="both"/>
        <w:rPr>
          <w:sz w:val="16"/>
          <w:szCs w:val="16"/>
        </w:rPr>
      </w:pPr>
    </w:p>
    <w:p w:rsidR="004E037E" w:rsidRPr="004E037E" w:rsidRDefault="004E037E" w:rsidP="004E037E">
      <w:pPr>
        <w:pStyle w:val="a6"/>
        <w:spacing w:before="0" w:beforeAutospacing="0" w:after="0"/>
        <w:rPr>
          <w:sz w:val="16"/>
          <w:szCs w:val="16"/>
        </w:rPr>
      </w:pPr>
      <w:r w:rsidRPr="004E037E">
        <w:rPr>
          <w:sz w:val="16"/>
          <w:szCs w:val="16"/>
        </w:rPr>
        <w:t xml:space="preserve">О внесении дополнений в  план мероприятий </w:t>
      </w:r>
    </w:p>
    <w:p w:rsidR="004E037E" w:rsidRPr="004E037E" w:rsidRDefault="004E037E" w:rsidP="004E037E">
      <w:pPr>
        <w:pStyle w:val="a6"/>
        <w:spacing w:before="0" w:beforeAutospacing="0" w:after="0"/>
        <w:rPr>
          <w:sz w:val="16"/>
          <w:szCs w:val="16"/>
        </w:rPr>
      </w:pPr>
      <w:r w:rsidRPr="004E037E">
        <w:rPr>
          <w:sz w:val="16"/>
          <w:szCs w:val="16"/>
        </w:rPr>
        <w:t xml:space="preserve">по противодействию коррупции и профилактике </w:t>
      </w:r>
    </w:p>
    <w:p w:rsidR="004E037E" w:rsidRPr="004E037E" w:rsidRDefault="004E037E" w:rsidP="004E037E">
      <w:pPr>
        <w:pStyle w:val="a6"/>
        <w:spacing w:before="0" w:beforeAutospacing="0" w:after="0"/>
        <w:rPr>
          <w:sz w:val="16"/>
          <w:szCs w:val="16"/>
        </w:rPr>
      </w:pPr>
      <w:r w:rsidRPr="004E037E">
        <w:rPr>
          <w:sz w:val="16"/>
          <w:szCs w:val="16"/>
        </w:rPr>
        <w:t xml:space="preserve">коррупционных правонарушений в Островском  </w:t>
      </w:r>
    </w:p>
    <w:p w:rsidR="004E037E" w:rsidRPr="004E037E" w:rsidRDefault="004E037E" w:rsidP="004E037E">
      <w:pPr>
        <w:pStyle w:val="a6"/>
        <w:spacing w:before="0" w:beforeAutospacing="0" w:after="0"/>
        <w:rPr>
          <w:sz w:val="16"/>
          <w:szCs w:val="16"/>
        </w:rPr>
      </w:pPr>
      <w:r w:rsidRPr="004E037E">
        <w:rPr>
          <w:sz w:val="16"/>
          <w:szCs w:val="16"/>
        </w:rPr>
        <w:t xml:space="preserve">муниципальном </w:t>
      </w:r>
      <w:proofErr w:type="gramStart"/>
      <w:r w:rsidRPr="004E037E">
        <w:rPr>
          <w:sz w:val="16"/>
          <w:szCs w:val="16"/>
        </w:rPr>
        <w:t>районе</w:t>
      </w:r>
      <w:proofErr w:type="gramEnd"/>
      <w:r w:rsidRPr="004E037E">
        <w:rPr>
          <w:sz w:val="16"/>
          <w:szCs w:val="16"/>
        </w:rPr>
        <w:t xml:space="preserve"> на 2018 год</w:t>
      </w:r>
    </w:p>
    <w:p w:rsidR="004E037E" w:rsidRPr="004E037E" w:rsidRDefault="004E037E" w:rsidP="004E037E">
      <w:pPr>
        <w:pStyle w:val="ConsPlusNormal"/>
        <w:jc w:val="center"/>
        <w:rPr>
          <w:rFonts w:ascii="Times New Roman" w:hAnsi="Times New Roman" w:cs="Times New Roman"/>
          <w:sz w:val="16"/>
          <w:szCs w:val="16"/>
        </w:rPr>
      </w:pPr>
    </w:p>
    <w:p w:rsidR="004E037E" w:rsidRPr="004E037E" w:rsidRDefault="004E037E" w:rsidP="004E037E">
      <w:pPr>
        <w:jc w:val="both"/>
        <w:rPr>
          <w:sz w:val="16"/>
          <w:szCs w:val="16"/>
        </w:rPr>
      </w:pPr>
    </w:p>
    <w:p w:rsidR="004E037E" w:rsidRPr="004E037E" w:rsidRDefault="004E037E" w:rsidP="004E037E">
      <w:pPr>
        <w:pStyle w:val="ConsPlusNormal"/>
        <w:ind w:firstLine="540"/>
        <w:jc w:val="both"/>
        <w:rPr>
          <w:rFonts w:ascii="Times New Roman" w:hAnsi="Times New Roman" w:cs="Times New Roman"/>
          <w:sz w:val="16"/>
          <w:szCs w:val="16"/>
        </w:rPr>
      </w:pPr>
      <w:r w:rsidRPr="004E037E">
        <w:rPr>
          <w:rFonts w:ascii="Times New Roman" w:hAnsi="Times New Roman" w:cs="Times New Roman"/>
          <w:sz w:val="16"/>
          <w:szCs w:val="16"/>
        </w:rPr>
        <w:t>В целях реализации Федерального закона от 25.12.2008года № 273-ФЗ  «О противодействии коррупции», руководствуясь Уставом муниципального образования Островский муниципальный район, администрация Островского муниципального района</w:t>
      </w:r>
      <w:proofErr w:type="gramStart"/>
      <w:r w:rsidRPr="004E037E">
        <w:rPr>
          <w:rFonts w:ascii="Times New Roman" w:hAnsi="Times New Roman" w:cs="Times New Roman"/>
          <w:sz w:val="16"/>
          <w:szCs w:val="16"/>
        </w:rPr>
        <w:t xml:space="preserve"> П</w:t>
      </w:r>
      <w:proofErr w:type="gramEnd"/>
      <w:r w:rsidRPr="004E037E">
        <w:rPr>
          <w:rFonts w:ascii="Times New Roman" w:hAnsi="Times New Roman" w:cs="Times New Roman"/>
          <w:sz w:val="16"/>
          <w:szCs w:val="16"/>
        </w:rPr>
        <w:t>остановляет:</w:t>
      </w:r>
    </w:p>
    <w:p w:rsidR="004E037E" w:rsidRPr="004E037E" w:rsidRDefault="004E037E" w:rsidP="004E037E">
      <w:pPr>
        <w:pStyle w:val="ConsPlusNormal"/>
        <w:ind w:firstLine="540"/>
        <w:jc w:val="both"/>
        <w:rPr>
          <w:rFonts w:ascii="Times New Roman" w:hAnsi="Times New Roman" w:cs="Times New Roman"/>
          <w:sz w:val="16"/>
          <w:szCs w:val="16"/>
        </w:rPr>
      </w:pPr>
    </w:p>
    <w:p w:rsidR="004E037E" w:rsidRPr="004E037E" w:rsidRDefault="004E037E" w:rsidP="004E037E">
      <w:pPr>
        <w:pStyle w:val="a6"/>
        <w:spacing w:before="0" w:beforeAutospacing="0" w:after="0"/>
        <w:jc w:val="both"/>
        <w:rPr>
          <w:sz w:val="16"/>
          <w:szCs w:val="16"/>
        </w:rPr>
      </w:pPr>
      <w:r w:rsidRPr="004E037E">
        <w:rPr>
          <w:sz w:val="16"/>
          <w:szCs w:val="16"/>
        </w:rPr>
        <w:t>1. Внести  в  план мероприятий по противодействию  коррупции и профилактике коррупционных правонарушений в Островском муниципальном районе на 2018 год, утвержденный постановлением администрации Островского муниципального района от 25.12.2017года № 661 «Об утверждении плана мероприятий по противодействию коррупции в Островском  муниципальном районе на 2018 год</w:t>
      </w:r>
      <w:proofErr w:type="gramStart"/>
      <w:r w:rsidRPr="004E037E">
        <w:rPr>
          <w:sz w:val="16"/>
          <w:szCs w:val="16"/>
        </w:rPr>
        <w:t>.» (</w:t>
      </w:r>
      <w:proofErr w:type="gramEnd"/>
      <w:r w:rsidRPr="004E037E">
        <w:rPr>
          <w:sz w:val="16"/>
          <w:szCs w:val="16"/>
        </w:rPr>
        <w:t>далее – План) следующие дополнения:</w:t>
      </w:r>
    </w:p>
    <w:p w:rsidR="004E037E" w:rsidRPr="004E037E" w:rsidRDefault="004E037E" w:rsidP="004E037E">
      <w:pPr>
        <w:pStyle w:val="a6"/>
        <w:spacing w:before="0" w:beforeAutospacing="0" w:after="0"/>
        <w:rPr>
          <w:sz w:val="16"/>
          <w:szCs w:val="16"/>
        </w:rPr>
      </w:pPr>
    </w:p>
    <w:p w:rsidR="004E037E" w:rsidRPr="004E037E" w:rsidRDefault="004E037E" w:rsidP="004E037E">
      <w:pPr>
        <w:pStyle w:val="a6"/>
        <w:spacing w:before="0" w:after="0"/>
        <w:rPr>
          <w:b/>
          <w:sz w:val="16"/>
          <w:szCs w:val="16"/>
        </w:rPr>
      </w:pPr>
      <w:r w:rsidRPr="004E037E">
        <w:rPr>
          <w:sz w:val="16"/>
          <w:szCs w:val="16"/>
        </w:rPr>
        <w:t>1.1.</w:t>
      </w:r>
      <w:r w:rsidRPr="004E037E">
        <w:rPr>
          <w:b/>
          <w:sz w:val="16"/>
          <w:szCs w:val="16"/>
        </w:rPr>
        <w:t xml:space="preserve"> </w:t>
      </w:r>
      <w:r w:rsidRPr="004E037E">
        <w:rPr>
          <w:sz w:val="16"/>
          <w:szCs w:val="16"/>
        </w:rPr>
        <w:t>Дополнить раздел</w:t>
      </w:r>
      <w:r w:rsidRPr="004E037E">
        <w:rPr>
          <w:b/>
          <w:sz w:val="16"/>
          <w:szCs w:val="16"/>
        </w:rPr>
        <w:t xml:space="preserve"> </w:t>
      </w:r>
      <w:r w:rsidRPr="004E037E">
        <w:rPr>
          <w:b/>
          <w:sz w:val="16"/>
          <w:szCs w:val="16"/>
          <w:lang w:val="en-US"/>
        </w:rPr>
        <w:t>V</w:t>
      </w:r>
      <w:r w:rsidRPr="004E037E">
        <w:rPr>
          <w:b/>
          <w:sz w:val="16"/>
          <w:szCs w:val="16"/>
        </w:rPr>
        <w:t xml:space="preserve">. Осуществление </w:t>
      </w:r>
      <w:proofErr w:type="spellStart"/>
      <w:r w:rsidRPr="004E037E">
        <w:rPr>
          <w:b/>
          <w:sz w:val="16"/>
          <w:szCs w:val="16"/>
        </w:rPr>
        <w:t>антикоррупционного</w:t>
      </w:r>
      <w:proofErr w:type="spellEnd"/>
      <w:r w:rsidRPr="004E037E">
        <w:rPr>
          <w:b/>
          <w:sz w:val="16"/>
          <w:szCs w:val="16"/>
        </w:rPr>
        <w:t xml:space="preserve"> мониторинга </w:t>
      </w:r>
      <w:r w:rsidRPr="004E037E">
        <w:rPr>
          <w:sz w:val="16"/>
          <w:szCs w:val="16"/>
        </w:rPr>
        <w:t>Плана подразделом следующего содержания</w:t>
      </w:r>
      <w:r w:rsidRPr="004E037E">
        <w:rPr>
          <w:b/>
          <w:sz w:val="16"/>
          <w:szCs w:val="16"/>
        </w:rPr>
        <w:t>:</w:t>
      </w:r>
    </w:p>
    <w:tbl>
      <w:tblPr>
        <w:tblStyle w:val="a7"/>
        <w:tblW w:w="10031" w:type="dxa"/>
        <w:tblLayout w:type="fixed"/>
        <w:tblLook w:val="04A0"/>
      </w:tblPr>
      <w:tblGrid>
        <w:gridCol w:w="534"/>
        <w:gridCol w:w="5386"/>
        <w:gridCol w:w="1134"/>
        <w:gridCol w:w="2552"/>
        <w:gridCol w:w="425"/>
      </w:tblGrid>
      <w:tr w:rsidR="004E037E" w:rsidRPr="004E037E" w:rsidTr="004E037E">
        <w:tc>
          <w:tcPr>
            <w:tcW w:w="9606" w:type="dxa"/>
            <w:gridSpan w:val="4"/>
          </w:tcPr>
          <w:p w:rsidR="004E037E" w:rsidRPr="004E037E" w:rsidRDefault="004E037E" w:rsidP="004E037E">
            <w:pPr>
              <w:jc w:val="center"/>
              <w:rPr>
                <w:sz w:val="16"/>
                <w:szCs w:val="16"/>
              </w:rPr>
            </w:pPr>
            <w:r w:rsidRPr="004E037E">
              <w:rPr>
                <w:b/>
                <w:sz w:val="16"/>
                <w:szCs w:val="16"/>
              </w:rPr>
              <w:t xml:space="preserve">4. </w:t>
            </w:r>
            <w:proofErr w:type="gramStart"/>
            <w:r w:rsidRPr="004E037E">
              <w:rPr>
                <w:b/>
                <w:sz w:val="16"/>
                <w:szCs w:val="16"/>
              </w:rPr>
              <w:t>Контроль за</w:t>
            </w:r>
            <w:proofErr w:type="gramEnd"/>
            <w:r w:rsidRPr="004E037E">
              <w:rPr>
                <w:b/>
                <w:sz w:val="16"/>
                <w:szCs w:val="16"/>
              </w:rPr>
              <w:t xml:space="preserve"> соблюдением требований законодательства о противодействии коррупции</w:t>
            </w:r>
          </w:p>
        </w:tc>
        <w:tc>
          <w:tcPr>
            <w:tcW w:w="425" w:type="dxa"/>
          </w:tcPr>
          <w:p w:rsidR="004E037E" w:rsidRPr="004E037E" w:rsidRDefault="004E037E" w:rsidP="004E037E">
            <w:pPr>
              <w:jc w:val="center"/>
              <w:rPr>
                <w:b/>
                <w:sz w:val="16"/>
                <w:szCs w:val="16"/>
              </w:rPr>
            </w:pPr>
          </w:p>
        </w:tc>
      </w:tr>
      <w:tr w:rsidR="004E037E" w:rsidRPr="004E037E" w:rsidTr="004E037E">
        <w:tc>
          <w:tcPr>
            <w:tcW w:w="534" w:type="dxa"/>
          </w:tcPr>
          <w:p w:rsidR="004E037E" w:rsidRPr="004E037E" w:rsidRDefault="004E037E" w:rsidP="004E037E">
            <w:pPr>
              <w:jc w:val="both"/>
              <w:rPr>
                <w:sz w:val="16"/>
                <w:szCs w:val="16"/>
              </w:rPr>
            </w:pPr>
            <w:r w:rsidRPr="004E037E">
              <w:rPr>
                <w:sz w:val="16"/>
                <w:szCs w:val="16"/>
              </w:rPr>
              <w:t>1.</w:t>
            </w:r>
          </w:p>
        </w:tc>
        <w:tc>
          <w:tcPr>
            <w:tcW w:w="5386" w:type="dxa"/>
          </w:tcPr>
          <w:p w:rsidR="004E037E" w:rsidRPr="004E037E" w:rsidRDefault="004E037E" w:rsidP="004E037E">
            <w:pPr>
              <w:jc w:val="both"/>
              <w:rPr>
                <w:sz w:val="16"/>
                <w:szCs w:val="16"/>
              </w:rPr>
            </w:pPr>
            <w:proofErr w:type="gramStart"/>
            <w:r w:rsidRPr="004E037E">
              <w:rPr>
                <w:sz w:val="16"/>
                <w:szCs w:val="16"/>
              </w:rPr>
              <w:t>Контроль за</w:t>
            </w:r>
            <w:proofErr w:type="gramEnd"/>
            <w:r w:rsidRPr="004E037E">
              <w:rPr>
                <w:sz w:val="16"/>
                <w:szCs w:val="16"/>
              </w:rPr>
              <w:t xml:space="preserve"> соблюдением лицами, замещающими должности муниципальной службы, требований законодательства о противодействии коррупции, касающихся предотвращения и урегулирования конфликта интересов, в том числе за привлечением таких лиц к ответственности в случае их несоблюдения</w:t>
            </w:r>
          </w:p>
        </w:tc>
        <w:tc>
          <w:tcPr>
            <w:tcW w:w="1134" w:type="dxa"/>
          </w:tcPr>
          <w:p w:rsidR="004E037E" w:rsidRPr="004E037E" w:rsidRDefault="004E037E" w:rsidP="004E037E">
            <w:pPr>
              <w:jc w:val="center"/>
              <w:rPr>
                <w:sz w:val="16"/>
                <w:szCs w:val="16"/>
              </w:rPr>
            </w:pPr>
            <w:r w:rsidRPr="004E037E">
              <w:rPr>
                <w:sz w:val="16"/>
                <w:szCs w:val="16"/>
              </w:rPr>
              <w:t>В течени</w:t>
            </w:r>
            <w:proofErr w:type="gramStart"/>
            <w:r w:rsidRPr="004E037E">
              <w:rPr>
                <w:sz w:val="16"/>
                <w:szCs w:val="16"/>
              </w:rPr>
              <w:t>и</w:t>
            </w:r>
            <w:proofErr w:type="gramEnd"/>
            <w:r w:rsidRPr="004E037E">
              <w:rPr>
                <w:sz w:val="16"/>
                <w:szCs w:val="16"/>
              </w:rPr>
              <w:t xml:space="preserve"> года</w:t>
            </w:r>
          </w:p>
        </w:tc>
        <w:tc>
          <w:tcPr>
            <w:tcW w:w="2552" w:type="dxa"/>
          </w:tcPr>
          <w:p w:rsidR="004E037E" w:rsidRPr="004E037E" w:rsidRDefault="004E037E" w:rsidP="004E037E">
            <w:pPr>
              <w:jc w:val="center"/>
              <w:rPr>
                <w:sz w:val="16"/>
                <w:szCs w:val="16"/>
              </w:rPr>
            </w:pPr>
            <w:r w:rsidRPr="004E037E">
              <w:rPr>
                <w:sz w:val="16"/>
                <w:szCs w:val="16"/>
              </w:rPr>
              <w:t>Управляющий делами главы администрации Островского муниципального района</w:t>
            </w:r>
          </w:p>
        </w:tc>
        <w:tc>
          <w:tcPr>
            <w:tcW w:w="425" w:type="dxa"/>
          </w:tcPr>
          <w:p w:rsidR="004E037E" w:rsidRPr="004E037E" w:rsidRDefault="004E037E" w:rsidP="004E037E">
            <w:pPr>
              <w:jc w:val="center"/>
              <w:rPr>
                <w:sz w:val="16"/>
                <w:szCs w:val="16"/>
              </w:rPr>
            </w:pPr>
          </w:p>
        </w:tc>
      </w:tr>
      <w:tr w:rsidR="004E037E" w:rsidRPr="004E037E" w:rsidTr="004E037E">
        <w:tc>
          <w:tcPr>
            <w:tcW w:w="534" w:type="dxa"/>
          </w:tcPr>
          <w:p w:rsidR="004E037E" w:rsidRPr="004E037E" w:rsidRDefault="004E037E" w:rsidP="004E037E">
            <w:pPr>
              <w:jc w:val="both"/>
              <w:rPr>
                <w:sz w:val="16"/>
                <w:szCs w:val="16"/>
              </w:rPr>
            </w:pPr>
            <w:r w:rsidRPr="004E037E">
              <w:rPr>
                <w:sz w:val="16"/>
                <w:szCs w:val="16"/>
              </w:rPr>
              <w:t>2.</w:t>
            </w:r>
          </w:p>
        </w:tc>
        <w:tc>
          <w:tcPr>
            <w:tcW w:w="5386" w:type="dxa"/>
          </w:tcPr>
          <w:p w:rsidR="004E037E" w:rsidRPr="004E037E" w:rsidRDefault="004E037E" w:rsidP="004E037E">
            <w:pPr>
              <w:jc w:val="both"/>
              <w:rPr>
                <w:sz w:val="16"/>
                <w:szCs w:val="16"/>
              </w:rPr>
            </w:pPr>
            <w:proofErr w:type="gramStart"/>
            <w:r w:rsidRPr="004E037E">
              <w:rPr>
                <w:sz w:val="16"/>
                <w:szCs w:val="16"/>
              </w:rPr>
              <w:t>Контроль за</w:t>
            </w:r>
            <w:proofErr w:type="gramEnd"/>
            <w:r w:rsidRPr="004E037E">
              <w:rPr>
                <w:sz w:val="16"/>
                <w:szCs w:val="16"/>
              </w:rPr>
              <w:t xml:space="preserve"> ведением личных дел лиц, замещающих муниципальные должности и должности муниципальной службы, в том числе контроль за актуализацией сведений, содержащихся в анкетах, представляемых при назначении на указанные должности и поступлении на такую службу, об их родственниках и свойственниках в целях выявления возможного конфликта интересов</w:t>
            </w:r>
          </w:p>
        </w:tc>
        <w:tc>
          <w:tcPr>
            <w:tcW w:w="1134" w:type="dxa"/>
          </w:tcPr>
          <w:p w:rsidR="004E037E" w:rsidRPr="004E037E" w:rsidRDefault="004E037E" w:rsidP="004E037E">
            <w:pPr>
              <w:jc w:val="center"/>
              <w:rPr>
                <w:sz w:val="16"/>
                <w:szCs w:val="16"/>
              </w:rPr>
            </w:pPr>
            <w:r w:rsidRPr="004E037E">
              <w:rPr>
                <w:sz w:val="16"/>
                <w:szCs w:val="16"/>
              </w:rPr>
              <w:t>В течени</w:t>
            </w:r>
            <w:proofErr w:type="gramStart"/>
            <w:r w:rsidRPr="004E037E">
              <w:rPr>
                <w:sz w:val="16"/>
                <w:szCs w:val="16"/>
              </w:rPr>
              <w:t>и</w:t>
            </w:r>
            <w:proofErr w:type="gramEnd"/>
            <w:r w:rsidRPr="004E037E">
              <w:rPr>
                <w:sz w:val="16"/>
                <w:szCs w:val="16"/>
              </w:rPr>
              <w:t xml:space="preserve"> года</w:t>
            </w:r>
          </w:p>
        </w:tc>
        <w:tc>
          <w:tcPr>
            <w:tcW w:w="2552" w:type="dxa"/>
          </w:tcPr>
          <w:p w:rsidR="004E037E" w:rsidRPr="004E037E" w:rsidRDefault="004E037E" w:rsidP="004E037E">
            <w:pPr>
              <w:jc w:val="center"/>
              <w:rPr>
                <w:sz w:val="16"/>
                <w:szCs w:val="16"/>
              </w:rPr>
            </w:pPr>
            <w:r w:rsidRPr="004E037E">
              <w:rPr>
                <w:sz w:val="16"/>
                <w:szCs w:val="16"/>
              </w:rPr>
              <w:t>Управляющий делами главы администрации Островского муниципального района</w:t>
            </w:r>
          </w:p>
        </w:tc>
        <w:tc>
          <w:tcPr>
            <w:tcW w:w="425" w:type="dxa"/>
          </w:tcPr>
          <w:p w:rsidR="004E037E" w:rsidRPr="004E037E" w:rsidRDefault="004E037E" w:rsidP="004E037E">
            <w:pPr>
              <w:jc w:val="center"/>
              <w:rPr>
                <w:sz w:val="16"/>
                <w:szCs w:val="16"/>
              </w:rPr>
            </w:pPr>
          </w:p>
        </w:tc>
      </w:tr>
    </w:tbl>
    <w:p w:rsidR="004E037E" w:rsidRPr="004E037E" w:rsidRDefault="004E037E" w:rsidP="004E037E">
      <w:pPr>
        <w:pStyle w:val="a6"/>
        <w:spacing w:before="0" w:after="0"/>
        <w:rPr>
          <w:sz w:val="16"/>
          <w:szCs w:val="16"/>
        </w:rPr>
      </w:pPr>
    </w:p>
    <w:p w:rsidR="004E037E" w:rsidRPr="004E037E" w:rsidRDefault="004E037E" w:rsidP="004E037E">
      <w:pPr>
        <w:pStyle w:val="a6"/>
        <w:spacing w:before="0" w:after="0"/>
        <w:rPr>
          <w:b/>
          <w:sz w:val="16"/>
          <w:szCs w:val="16"/>
        </w:rPr>
      </w:pPr>
      <w:r w:rsidRPr="004E037E">
        <w:rPr>
          <w:sz w:val="16"/>
          <w:szCs w:val="16"/>
        </w:rPr>
        <w:t>1.2.</w:t>
      </w:r>
      <w:r w:rsidRPr="004E037E">
        <w:rPr>
          <w:b/>
          <w:sz w:val="16"/>
          <w:szCs w:val="16"/>
        </w:rPr>
        <w:t xml:space="preserve"> </w:t>
      </w:r>
      <w:r w:rsidRPr="004E037E">
        <w:rPr>
          <w:sz w:val="16"/>
          <w:szCs w:val="16"/>
        </w:rPr>
        <w:t>Дополнить раздел</w:t>
      </w:r>
      <w:r w:rsidRPr="004E037E">
        <w:rPr>
          <w:b/>
          <w:sz w:val="16"/>
          <w:szCs w:val="16"/>
        </w:rPr>
        <w:t xml:space="preserve"> </w:t>
      </w:r>
      <w:r w:rsidRPr="004E037E">
        <w:rPr>
          <w:b/>
          <w:sz w:val="16"/>
          <w:szCs w:val="16"/>
          <w:lang w:val="en-US"/>
        </w:rPr>
        <w:t>VI</w:t>
      </w:r>
      <w:r w:rsidRPr="004E037E">
        <w:rPr>
          <w:b/>
          <w:sz w:val="16"/>
          <w:szCs w:val="16"/>
        </w:rPr>
        <w:t xml:space="preserve">. Методическое обеспечение </w:t>
      </w:r>
      <w:proofErr w:type="spellStart"/>
      <w:r w:rsidRPr="004E037E">
        <w:rPr>
          <w:b/>
          <w:sz w:val="16"/>
          <w:szCs w:val="16"/>
        </w:rPr>
        <w:t>антикоррупционной</w:t>
      </w:r>
      <w:proofErr w:type="spellEnd"/>
      <w:r w:rsidRPr="004E037E">
        <w:rPr>
          <w:b/>
          <w:sz w:val="16"/>
          <w:szCs w:val="16"/>
        </w:rPr>
        <w:t xml:space="preserve"> деятельности органов местного самоуправления </w:t>
      </w:r>
      <w:r w:rsidRPr="004E037E">
        <w:rPr>
          <w:sz w:val="16"/>
          <w:szCs w:val="16"/>
        </w:rPr>
        <w:t>Плана  пунктами следующего содержания:</w:t>
      </w:r>
    </w:p>
    <w:p w:rsidR="004E037E" w:rsidRPr="004E037E" w:rsidRDefault="004E037E" w:rsidP="004E037E">
      <w:pPr>
        <w:pStyle w:val="a6"/>
        <w:spacing w:before="0" w:after="0"/>
        <w:rPr>
          <w:b/>
          <w:sz w:val="16"/>
          <w:szCs w:val="16"/>
        </w:rPr>
      </w:pPr>
    </w:p>
    <w:tbl>
      <w:tblPr>
        <w:tblStyle w:val="a7"/>
        <w:tblW w:w="10173" w:type="dxa"/>
        <w:tblLayout w:type="fixed"/>
        <w:tblLook w:val="04A0"/>
      </w:tblPr>
      <w:tblGrid>
        <w:gridCol w:w="540"/>
        <w:gridCol w:w="3679"/>
        <w:gridCol w:w="1985"/>
        <w:gridCol w:w="3543"/>
        <w:gridCol w:w="426"/>
      </w:tblGrid>
      <w:tr w:rsidR="004E037E" w:rsidRPr="004E037E" w:rsidTr="004E037E">
        <w:tc>
          <w:tcPr>
            <w:tcW w:w="540" w:type="dxa"/>
          </w:tcPr>
          <w:p w:rsidR="004E037E" w:rsidRPr="004E037E" w:rsidRDefault="004E037E" w:rsidP="00EE1683">
            <w:pPr>
              <w:jc w:val="center"/>
              <w:rPr>
                <w:sz w:val="16"/>
                <w:szCs w:val="16"/>
              </w:rPr>
            </w:pPr>
            <w:r w:rsidRPr="004E037E">
              <w:rPr>
                <w:sz w:val="16"/>
                <w:szCs w:val="16"/>
              </w:rPr>
              <w:t>4.</w:t>
            </w:r>
          </w:p>
        </w:tc>
        <w:tc>
          <w:tcPr>
            <w:tcW w:w="3679" w:type="dxa"/>
          </w:tcPr>
          <w:p w:rsidR="004E037E" w:rsidRPr="004E037E" w:rsidRDefault="004E037E" w:rsidP="00EE1683">
            <w:pPr>
              <w:jc w:val="both"/>
              <w:rPr>
                <w:sz w:val="16"/>
                <w:szCs w:val="16"/>
              </w:rPr>
            </w:pPr>
            <w:r w:rsidRPr="004E037E">
              <w:rPr>
                <w:sz w:val="16"/>
                <w:szCs w:val="16"/>
              </w:rPr>
              <w:t>Ежегодное повышение квалификации муниципальных служащих, в должностные обязанности которых входит участие в противодействии коррупции</w:t>
            </w:r>
          </w:p>
          <w:p w:rsidR="004E037E" w:rsidRPr="004E037E" w:rsidRDefault="004E037E" w:rsidP="00EE1683">
            <w:pPr>
              <w:jc w:val="both"/>
              <w:rPr>
                <w:sz w:val="16"/>
                <w:szCs w:val="16"/>
              </w:rPr>
            </w:pPr>
          </w:p>
        </w:tc>
        <w:tc>
          <w:tcPr>
            <w:tcW w:w="1985" w:type="dxa"/>
          </w:tcPr>
          <w:p w:rsidR="004E037E" w:rsidRPr="004E037E" w:rsidRDefault="004E037E" w:rsidP="00EE1683">
            <w:pPr>
              <w:jc w:val="center"/>
              <w:rPr>
                <w:sz w:val="16"/>
                <w:szCs w:val="16"/>
              </w:rPr>
            </w:pPr>
            <w:r w:rsidRPr="004E037E">
              <w:rPr>
                <w:sz w:val="16"/>
                <w:szCs w:val="16"/>
              </w:rPr>
              <w:t>В течение</w:t>
            </w:r>
          </w:p>
          <w:p w:rsidR="004E037E" w:rsidRPr="004E037E" w:rsidRDefault="004E037E" w:rsidP="00EE1683">
            <w:pPr>
              <w:jc w:val="center"/>
              <w:rPr>
                <w:sz w:val="16"/>
                <w:szCs w:val="16"/>
              </w:rPr>
            </w:pPr>
            <w:r w:rsidRPr="004E037E">
              <w:rPr>
                <w:sz w:val="16"/>
                <w:szCs w:val="16"/>
              </w:rPr>
              <w:t>года</w:t>
            </w:r>
          </w:p>
        </w:tc>
        <w:tc>
          <w:tcPr>
            <w:tcW w:w="3543" w:type="dxa"/>
          </w:tcPr>
          <w:p w:rsidR="004E037E" w:rsidRPr="004E037E" w:rsidRDefault="004E037E" w:rsidP="00EE1683">
            <w:pPr>
              <w:jc w:val="center"/>
              <w:rPr>
                <w:sz w:val="16"/>
                <w:szCs w:val="16"/>
              </w:rPr>
            </w:pPr>
            <w:r w:rsidRPr="004E037E">
              <w:rPr>
                <w:sz w:val="16"/>
                <w:szCs w:val="16"/>
              </w:rPr>
              <w:t>Управляющий делами главы администрации Островского муниципального района</w:t>
            </w:r>
          </w:p>
          <w:p w:rsidR="004E037E" w:rsidRPr="004E037E" w:rsidRDefault="004E037E" w:rsidP="00EE1683">
            <w:pPr>
              <w:jc w:val="center"/>
              <w:rPr>
                <w:sz w:val="16"/>
                <w:szCs w:val="16"/>
              </w:rPr>
            </w:pPr>
          </w:p>
        </w:tc>
        <w:tc>
          <w:tcPr>
            <w:tcW w:w="426" w:type="dxa"/>
          </w:tcPr>
          <w:p w:rsidR="004E037E" w:rsidRPr="004E037E" w:rsidRDefault="004E037E" w:rsidP="00EE1683">
            <w:pPr>
              <w:jc w:val="center"/>
              <w:rPr>
                <w:sz w:val="16"/>
                <w:szCs w:val="16"/>
              </w:rPr>
            </w:pPr>
          </w:p>
        </w:tc>
      </w:tr>
      <w:tr w:rsidR="004E037E" w:rsidRPr="004E037E" w:rsidTr="004E037E">
        <w:tc>
          <w:tcPr>
            <w:tcW w:w="540" w:type="dxa"/>
          </w:tcPr>
          <w:p w:rsidR="004E037E" w:rsidRPr="004E037E" w:rsidRDefault="004E037E" w:rsidP="00EE1683">
            <w:pPr>
              <w:jc w:val="center"/>
              <w:rPr>
                <w:sz w:val="16"/>
                <w:szCs w:val="16"/>
              </w:rPr>
            </w:pPr>
            <w:r w:rsidRPr="004E037E">
              <w:rPr>
                <w:sz w:val="16"/>
                <w:szCs w:val="16"/>
              </w:rPr>
              <w:t>5.</w:t>
            </w:r>
          </w:p>
        </w:tc>
        <w:tc>
          <w:tcPr>
            <w:tcW w:w="3679" w:type="dxa"/>
          </w:tcPr>
          <w:p w:rsidR="004E037E" w:rsidRPr="004E037E" w:rsidRDefault="004E037E" w:rsidP="00EE1683">
            <w:pPr>
              <w:jc w:val="both"/>
              <w:rPr>
                <w:sz w:val="16"/>
                <w:szCs w:val="16"/>
              </w:rPr>
            </w:pPr>
            <w:r w:rsidRPr="004E037E">
              <w:rPr>
                <w:sz w:val="16"/>
                <w:szCs w:val="16"/>
              </w:rPr>
              <w:t>Обучение муниципальных служащих, впервые поступивших на муниципальную службу, включенных в перечень, по образовательным программам в области противодействия коррупции</w:t>
            </w:r>
          </w:p>
        </w:tc>
        <w:tc>
          <w:tcPr>
            <w:tcW w:w="1985" w:type="dxa"/>
          </w:tcPr>
          <w:p w:rsidR="004E037E" w:rsidRPr="004E037E" w:rsidRDefault="004E037E" w:rsidP="00EE1683">
            <w:pPr>
              <w:jc w:val="center"/>
              <w:rPr>
                <w:sz w:val="16"/>
                <w:szCs w:val="16"/>
              </w:rPr>
            </w:pPr>
            <w:r w:rsidRPr="004E037E">
              <w:rPr>
                <w:sz w:val="16"/>
                <w:szCs w:val="16"/>
              </w:rPr>
              <w:t>В течение</w:t>
            </w:r>
          </w:p>
          <w:p w:rsidR="004E037E" w:rsidRPr="004E037E" w:rsidRDefault="004E037E" w:rsidP="00EE1683">
            <w:pPr>
              <w:jc w:val="center"/>
              <w:rPr>
                <w:sz w:val="16"/>
                <w:szCs w:val="16"/>
              </w:rPr>
            </w:pPr>
            <w:r w:rsidRPr="004E037E">
              <w:rPr>
                <w:sz w:val="16"/>
                <w:szCs w:val="16"/>
              </w:rPr>
              <w:t>года</w:t>
            </w:r>
          </w:p>
        </w:tc>
        <w:tc>
          <w:tcPr>
            <w:tcW w:w="3543" w:type="dxa"/>
          </w:tcPr>
          <w:p w:rsidR="004E037E" w:rsidRPr="004E037E" w:rsidRDefault="004E037E" w:rsidP="00EE1683">
            <w:pPr>
              <w:jc w:val="center"/>
              <w:rPr>
                <w:sz w:val="16"/>
                <w:szCs w:val="16"/>
              </w:rPr>
            </w:pPr>
            <w:r w:rsidRPr="004E037E">
              <w:rPr>
                <w:sz w:val="16"/>
                <w:szCs w:val="16"/>
              </w:rPr>
              <w:t>Управляющий делами главы администрации Островского муниципального района</w:t>
            </w:r>
          </w:p>
          <w:p w:rsidR="004E037E" w:rsidRPr="004E037E" w:rsidRDefault="004E037E" w:rsidP="00EE1683">
            <w:pPr>
              <w:jc w:val="center"/>
              <w:rPr>
                <w:sz w:val="16"/>
                <w:szCs w:val="16"/>
              </w:rPr>
            </w:pPr>
          </w:p>
        </w:tc>
        <w:tc>
          <w:tcPr>
            <w:tcW w:w="426" w:type="dxa"/>
          </w:tcPr>
          <w:p w:rsidR="004E037E" w:rsidRPr="004E037E" w:rsidRDefault="004E037E" w:rsidP="00EE1683">
            <w:pPr>
              <w:jc w:val="center"/>
              <w:rPr>
                <w:sz w:val="16"/>
                <w:szCs w:val="16"/>
              </w:rPr>
            </w:pPr>
          </w:p>
        </w:tc>
      </w:tr>
    </w:tbl>
    <w:p w:rsidR="004E037E" w:rsidRPr="004E037E" w:rsidRDefault="004E037E" w:rsidP="00EE1683">
      <w:pPr>
        <w:jc w:val="both"/>
        <w:rPr>
          <w:sz w:val="16"/>
          <w:szCs w:val="16"/>
        </w:rPr>
      </w:pPr>
    </w:p>
    <w:p w:rsidR="004E037E" w:rsidRPr="004E037E" w:rsidRDefault="004E037E" w:rsidP="00EE1683">
      <w:pPr>
        <w:jc w:val="both"/>
        <w:rPr>
          <w:sz w:val="16"/>
          <w:szCs w:val="16"/>
        </w:rPr>
      </w:pPr>
      <w:r w:rsidRPr="004E037E">
        <w:rPr>
          <w:sz w:val="16"/>
          <w:szCs w:val="16"/>
        </w:rPr>
        <w:t xml:space="preserve">2. </w:t>
      </w:r>
      <w:proofErr w:type="gramStart"/>
      <w:r w:rsidRPr="004E037E">
        <w:rPr>
          <w:sz w:val="16"/>
          <w:szCs w:val="16"/>
        </w:rPr>
        <w:t>Контроль за</w:t>
      </w:r>
      <w:proofErr w:type="gramEnd"/>
      <w:r w:rsidRPr="004E037E">
        <w:rPr>
          <w:sz w:val="16"/>
          <w:szCs w:val="16"/>
        </w:rPr>
        <w:t xml:space="preserve"> выполнением настоящего постановления возложить на управляющего делами главы администрации Островского муниципального района.</w:t>
      </w:r>
    </w:p>
    <w:p w:rsidR="004E037E" w:rsidRPr="004E037E" w:rsidRDefault="004E037E" w:rsidP="00EE1683">
      <w:pPr>
        <w:pStyle w:val="a6"/>
        <w:spacing w:before="0" w:beforeAutospacing="0" w:after="0"/>
        <w:jc w:val="both"/>
        <w:rPr>
          <w:sz w:val="16"/>
          <w:szCs w:val="16"/>
        </w:rPr>
      </w:pPr>
      <w:r w:rsidRPr="004E037E">
        <w:rPr>
          <w:sz w:val="16"/>
          <w:szCs w:val="16"/>
        </w:rPr>
        <w:t xml:space="preserve">  3. Настоящее постановление вступает в силу со дня подписания и подлежит опубликованию в информационном бюллетене «Районные новости».</w:t>
      </w:r>
    </w:p>
    <w:p w:rsidR="004E037E" w:rsidRPr="004E037E" w:rsidRDefault="004E037E" w:rsidP="00EE1683">
      <w:pPr>
        <w:pStyle w:val="ConsPlusNormal"/>
        <w:ind w:firstLine="708"/>
        <w:jc w:val="both"/>
        <w:rPr>
          <w:rFonts w:ascii="Times New Roman" w:hAnsi="Times New Roman" w:cs="Times New Roman"/>
          <w:sz w:val="16"/>
          <w:szCs w:val="16"/>
        </w:rPr>
      </w:pPr>
    </w:p>
    <w:p w:rsidR="004E037E" w:rsidRPr="004E037E" w:rsidRDefault="004E037E" w:rsidP="00EE1683">
      <w:pPr>
        <w:jc w:val="both"/>
        <w:rPr>
          <w:sz w:val="16"/>
          <w:szCs w:val="16"/>
        </w:rPr>
      </w:pPr>
    </w:p>
    <w:p w:rsidR="004E037E" w:rsidRPr="004E037E" w:rsidRDefault="004E037E" w:rsidP="00EE1683">
      <w:pPr>
        <w:jc w:val="both"/>
        <w:rPr>
          <w:sz w:val="16"/>
          <w:szCs w:val="16"/>
        </w:rPr>
      </w:pPr>
    </w:p>
    <w:p w:rsidR="004E037E" w:rsidRPr="004E037E" w:rsidRDefault="004E037E" w:rsidP="00EE1683">
      <w:pPr>
        <w:jc w:val="both"/>
        <w:rPr>
          <w:sz w:val="16"/>
          <w:szCs w:val="16"/>
        </w:rPr>
      </w:pPr>
    </w:p>
    <w:p w:rsidR="004E037E" w:rsidRPr="004E037E" w:rsidRDefault="004E037E" w:rsidP="00EE1683">
      <w:pPr>
        <w:jc w:val="both"/>
        <w:rPr>
          <w:sz w:val="16"/>
          <w:szCs w:val="16"/>
        </w:rPr>
      </w:pPr>
      <w:r w:rsidRPr="004E037E">
        <w:rPr>
          <w:sz w:val="16"/>
          <w:szCs w:val="16"/>
        </w:rPr>
        <w:t>Глава Островского</w:t>
      </w:r>
    </w:p>
    <w:p w:rsidR="004E037E" w:rsidRPr="004E037E" w:rsidRDefault="004E037E" w:rsidP="00EE1683">
      <w:pPr>
        <w:jc w:val="both"/>
        <w:rPr>
          <w:sz w:val="16"/>
          <w:szCs w:val="16"/>
        </w:rPr>
      </w:pPr>
      <w:r w:rsidRPr="004E037E">
        <w:rPr>
          <w:sz w:val="16"/>
          <w:szCs w:val="16"/>
        </w:rPr>
        <w:t>муниципального района                                                                        Г.А. Полякова</w:t>
      </w:r>
    </w:p>
    <w:p w:rsidR="004E037E" w:rsidRPr="004E037E" w:rsidRDefault="004E037E" w:rsidP="00EE1683">
      <w:pPr>
        <w:jc w:val="both"/>
        <w:rPr>
          <w:sz w:val="16"/>
          <w:szCs w:val="16"/>
        </w:rPr>
      </w:pPr>
    </w:p>
    <w:p w:rsidR="004E037E" w:rsidRPr="004E037E" w:rsidRDefault="004E037E" w:rsidP="00EE1683">
      <w:pPr>
        <w:jc w:val="both"/>
        <w:rPr>
          <w:sz w:val="16"/>
          <w:szCs w:val="16"/>
        </w:rPr>
      </w:pPr>
    </w:p>
    <w:p w:rsidR="004E037E" w:rsidRPr="004E037E" w:rsidRDefault="004E037E" w:rsidP="004E037E">
      <w:pPr>
        <w:jc w:val="both"/>
        <w:rPr>
          <w:sz w:val="16"/>
          <w:szCs w:val="16"/>
        </w:rPr>
      </w:pPr>
    </w:p>
    <w:p w:rsidR="001C07B9" w:rsidRPr="005B7ED2" w:rsidRDefault="001C07B9" w:rsidP="001C07B9">
      <w:pPr>
        <w:jc w:val="center"/>
        <w:rPr>
          <w:sz w:val="16"/>
          <w:szCs w:val="16"/>
        </w:rPr>
      </w:pPr>
      <w:r w:rsidRPr="005B7ED2">
        <w:rPr>
          <w:sz w:val="16"/>
          <w:szCs w:val="16"/>
        </w:rPr>
        <w:t>*      *      *      *      *      *      *</w:t>
      </w:r>
    </w:p>
    <w:p w:rsidR="004E037E" w:rsidRDefault="004E037E" w:rsidP="004E037E">
      <w:pPr>
        <w:jc w:val="both"/>
        <w:rPr>
          <w:sz w:val="28"/>
          <w:szCs w:val="28"/>
        </w:rPr>
      </w:pPr>
    </w:p>
    <w:p w:rsidR="00B94DED" w:rsidRPr="0047659A" w:rsidRDefault="00B94DED" w:rsidP="00260C48">
      <w:pPr>
        <w:pStyle w:val="1d"/>
        <w:jc w:val="center"/>
      </w:pPr>
      <w:r>
        <w:rPr>
          <w:noProof/>
          <w:lang w:eastAsia="ru-RU"/>
        </w:rPr>
        <w:drawing>
          <wp:inline distT="0" distB="0" distL="0" distR="0">
            <wp:extent cx="742950" cy="914400"/>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B94DED" w:rsidRPr="0047659A" w:rsidRDefault="00B94DED" w:rsidP="00B94DED">
      <w:pPr>
        <w:jc w:val="center"/>
        <w:rPr>
          <w:i/>
          <w:sz w:val="24"/>
          <w:szCs w:val="24"/>
        </w:rPr>
      </w:pPr>
    </w:p>
    <w:p w:rsidR="00B94DED" w:rsidRPr="00B94DED" w:rsidRDefault="00B94DED" w:rsidP="00B94DED">
      <w:pPr>
        <w:pStyle w:val="1"/>
        <w:jc w:val="center"/>
        <w:rPr>
          <w:bCs/>
          <w:i/>
          <w:sz w:val="16"/>
          <w:szCs w:val="16"/>
        </w:rPr>
      </w:pPr>
      <w:r w:rsidRPr="00B94DED">
        <w:rPr>
          <w:sz w:val="16"/>
          <w:szCs w:val="16"/>
        </w:rPr>
        <w:t>ПОСТАНОВЛЕНИЕ</w:t>
      </w:r>
    </w:p>
    <w:p w:rsidR="00B94DED" w:rsidRPr="00B94DED" w:rsidRDefault="00B94DED" w:rsidP="00B94DED">
      <w:pPr>
        <w:jc w:val="center"/>
        <w:rPr>
          <w:b/>
          <w:i/>
          <w:sz w:val="16"/>
          <w:szCs w:val="16"/>
        </w:rPr>
      </w:pPr>
    </w:p>
    <w:p w:rsidR="00B94DED" w:rsidRPr="00B94DED" w:rsidRDefault="00B94DED" w:rsidP="00B94DED">
      <w:pPr>
        <w:jc w:val="center"/>
        <w:rPr>
          <w:b/>
          <w:i/>
          <w:sz w:val="16"/>
          <w:szCs w:val="16"/>
        </w:rPr>
      </w:pPr>
      <w:r w:rsidRPr="00B94DED">
        <w:rPr>
          <w:sz w:val="16"/>
          <w:szCs w:val="16"/>
        </w:rPr>
        <w:t>АДМИНИСТРАЦИЯ ОСТРОВСКОГО МУНИЦИПАЛЬНОГО РАЙОНА</w:t>
      </w:r>
    </w:p>
    <w:p w:rsidR="00B94DED" w:rsidRPr="00B94DED" w:rsidRDefault="00B94DED" w:rsidP="00B94DED">
      <w:pPr>
        <w:jc w:val="center"/>
        <w:rPr>
          <w:b/>
          <w:i/>
          <w:sz w:val="16"/>
          <w:szCs w:val="16"/>
        </w:rPr>
      </w:pPr>
      <w:r w:rsidRPr="00B94DED">
        <w:rPr>
          <w:sz w:val="16"/>
          <w:szCs w:val="16"/>
        </w:rPr>
        <w:t>КОСТРОМСКОЙ  ОБЛАСТИ</w:t>
      </w:r>
    </w:p>
    <w:p w:rsidR="00B94DED" w:rsidRPr="00B94DED" w:rsidRDefault="00B94DED" w:rsidP="00B94DED">
      <w:pPr>
        <w:jc w:val="both"/>
        <w:rPr>
          <w:sz w:val="16"/>
          <w:szCs w:val="16"/>
        </w:rPr>
      </w:pPr>
    </w:p>
    <w:p w:rsidR="00B94DED" w:rsidRPr="00B94DED" w:rsidRDefault="00B94DED" w:rsidP="00B94DED">
      <w:pPr>
        <w:jc w:val="both"/>
        <w:rPr>
          <w:b/>
          <w:i/>
          <w:sz w:val="16"/>
          <w:szCs w:val="16"/>
        </w:rPr>
      </w:pPr>
      <w:r w:rsidRPr="00B94DED">
        <w:rPr>
          <w:sz w:val="16"/>
          <w:szCs w:val="16"/>
        </w:rPr>
        <w:t xml:space="preserve">«07» </w:t>
      </w:r>
      <w:r w:rsidRPr="00B94DED">
        <w:rPr>
          <w:b/>
          <w:i/>
          <w:sz w:val="16"/>
          <w:szCs w:val="16"/>
        </w:rPr>
        <w:t xml:space="preserve">  </w:t>
      </w:r>
      <w:r w:rsidRPr="00B94DED">
        <w:rPr>
          <w:sz w:val="16"/>
          <w:szCs w:val="16"/>
        </w:rPr>
        <w:t>августа</w:t>
      </w:r>
      <w:r w:rsidRPr="00B94DED">
        <w:rPr>
          <w:b/>
          <w:i/>
          <w:sz w:val="16"/>
          <w:szCs w:val="16"/>
        </w:rPr>
        <w:t xml:space="preserve">     </w:t>
      </w:r>
      <w:r w:rsidRPr="00B94DED">
        <w:rPr>
          <w:sz w:val="16"/>
          <w:szCs w:val="16"/>
        </w:rPr>
        <w:t xml:space="preserve">2018 года              № 495      </w:t>
      </w:r>
    </w:p>
    <w:p w:rsidR="00B94DED" w:rsidRPr="00B94DED" w:rsidRDefault="00B94DED" w:rsidP="00B94DED">
      <w:pPr>
        <w:tabs>
          <w:tab w:val="center" w:pos="5090"/>
          <w:tab w:val="left" w:pos="9356"/>
        </w:tabs>
        <w:rPr>
          <w:b/>
          <w:i/>
          <w:sz w:val="16"/>
          <w:szCs w:val="16"/>
        </w:rPr>
      </w:pPr>
    </w:p>
    <w:p w:rsidR="00B94DED" w:rsidRPr="00B94DED" w:rsidRDefault="00B94DED" w:rsidP="00B94DED">
      <w:pPr>
        <w:tabs>
          <w:tab w:val="center" w:pos="5090"/>
          <w:tab w:val="left" w:pos="9356"/>
        </w:tabs>
        <w:rPr>
          <w:b/>
          <w:i/>
          <w:sz w:val="16"/>
          <w:szCs w:val="16"/>
        </w:rPr>
      </w:pPr>
    </w:p>
    <w:p w:rsidR="00B94DED" w:rsidRPr="00B94DED" w:rsidRDefault="00B94DED" w:rsidP="00B94DED">
      <w:pPr>
        <w:tabs>
          <w:tab w:val="center" w:pos="5090"/>
          <w:tab w:val="left" w:pos="9356"/>
        </w:tabs>
        <w:rPr>
          <w:b/>
          <w:i/>
          <w:sz w:val="16"/>
          <w:szCs w:val="16"/>
        </w:rPr>
      </w:pPr>
      <w:r w:rsidRPr="00B94DED">
        <w:rPr>
          <w:sz w:val="16"/>
          <w:szCs w:val="16"/>
        </w:rPr>
        <w:t>Об утверждении формы согласия на обработку</w:t>
      </w:r>
    </w:p>
    <w:p w:rsidR="00B94DED" w:rsidRPr="00B94DED" w:rsidRDefault="00B94DED" w:rsidP="00B94DED">
      <w:pPr>
        <w:tabs>
          <w:tab w:val="center" w:pos="5090"/>
          <w:tab w:val="left" w:pos="9356"/>
        </w:tabs>
        <w:rPr>
          <w:b/>
          <w:i/>
          <w:sz w:val="16"/>
          <w:szCs w:val="16"/>
        </w:rPr>
      </w:pPr>
      <w:r w:rsidRPr="00B94DED">
        <w:rPr>
          <w:sz w:val="16"/>
          <w:szCs w:val="16"/>
        </w:rPr>
        <w:t xml:space="preserve"> персональных данных кандидатов </w:t>
      </w:r>
      <w:proofErr w:type="gramStart"/>
      <w:r w:rsidRPr="00B94DED">
        <w:rPr>
          <w:sz w:val="16"/>
          <w:szCs w:val="16"/>
        </w:rPr>
        <w:t>для</w:t>
      </w:r>
      <w:proofErr w:type="gramEnd"/>
      <w:r w:rsidRPr="00B94DED">
        <w:rPr>
          <w:sz w:val="16"/>
          <w:szCs w:val="16"/>
        </w:rPr>
        <w:t xml:space="preserve"> участие </w:t>
      </w:r>
    </w:p>
    <w:p w:rsidR="00B94DED" w:rsidRPr="00B94DED" w:rsidRDefault="00B94DED" w:rsidP="00B94DED">
      <w:pPr>
        <w:tabs>
          <w:tab w:val="center" w:pos="5090"/>
          <w:tab w:val="left" w:pos="9356"/>
        </w:tabs>
        <w:rPr>
          <w:b/>
          <w:i/>
          <w:sz w:val="16"/>
          <w:szCs w:val="16"/>
        </w:rPr>
      </w:pPr>
      <w:r w:rsidRPr="00B94DED">
        <w:rPr>
          <w:sz w:val="16"/>
          <w:szCs w:val="16"/>
        </w:rPr>
        <w:t>в конкурсе на замещение вакантных должностей</w:t>
      </w:r>
    </w:p>
    <w:p w:rsidR="00B94DED" w:rsidRPr="00B94DED" w:rsidRDefault="00B94DED" w:rsidP="00B94DED">
      <w:pPr>
        <w:tabs>
          <w:tab w:val="center" w:pos="5090"/>
          <w:tab w:val="left" w:pos="9356"/>
        </w:tabs>
        <w:rPr>
          <w:b/>
          <w:i/>
          <w:sz w:val="16"/>
          <w:szCs w:val="16"/>
        </w:rPr>
      </w:pPr>
      <w:r w:rsidRPr="00B94DED">
        <w:rPr>
          <w:sz w:val="16"/>
          <w:szCs w:val="16"/>
        </w:rPr>
        <w:t xml:space="preserve"> муниципальной службы и включения в кадровый резерв</w:t>
      </w:r>
    </w:p>
    <w:p w:rsidR="00B94DED" w:rsidRPr="00B94DED" w:rsidRDefault="00B94DED" w:rsidP="00B94DED">
      <w:pPr>
        <w:tabs>
          <w:tab w:val="center" w:pos="5090"/>
          <w:tab w:val="left" w:pos="9356"/>
        </w:tabs>
        <w:jc w:val="center"/>
        <w:rPr>
          <w:b/>
          <w:i/>
          <w:sz w:val="16"/>
          <w:szCs w:val="16"/>
        </w:rPr>
      </w:pPr>
    </w:p>
    <w:p w:rsidR="00B94DED" w:rsidRPr="00B94DED" w:rsidRDefault="00B94DED" w:rsidP="00B94DED">
      <w:pPr>
        <w:tabs>
          <w:tab w:val="center" w:pos="5090"/>
          <w:tab w:val="left" w:pos="9356"/>
        </w:tabs>
        <w:jc w:val="center"/>
        <w:rPr>
          <w:b/>
          <w:i/>
          <w:sz w:val="16"/>
          <w:szCs w:val="16"/>
        </w:rPr>
      </w:pPr>
    </w:p>
    <w:p w:rsidR="00B94DED" w:rsidRPr="00B94DED" w:rsidRDefault="00B94DED" w:rsidP="00B94DED">
      <w:pPr>
        <w:pStyle w:val="afff4"/>
        <w:ind w:firstLine="709"/>
        <w:jc w:val="both"/>
        <w:rPr>
          <w:rFonts w:ascii="Times New Roman" w:hAnsi="Times New Roman" w:cs="Times New Roman"/>
          <w:sz w:val="16"/>
          <w:szCs w:val="16"/>
        </w:rPr>
      </w:pPr>
      <w:r w:rsidRPr="00B94DED">
        <w:rPr>
          <w:rFonts w:ascii="Times New Roman" w:hAnsi="Times New Roman" w:cs="Times New Roman"/>
          <w:sz w:val="16"/>
          <w:szCs w:val="16"/>
        </w:rPr>
        <w:t xml:space="preserve"> </w:t>
      </w:r>
      <w:proofErr w:type="gramStart"/>
      <w:r w:rsidRPr="00B94DED">
        <w:rPr>
          <w:rFonts w:ascii="Times New Roman" w:hAnsi="Times New Roman" w:cs="Times New Roman"/>
          <w:sz w:val="16"/>
          <w:szCs w:val="16"/>
        </w:rPr>
        <w:t xml:space="preserve">В </w:t>
      </w:r>
      <w:r w:rsidRPr="00B94DED">
        <w:rPr>
          <w:rFonts w:ascii="Times New Roman" w:hAnsi="Times New Roman" w:cs="Times New Roman"/>
          <w:color w:val="000000" w:themeColor="text1"/>
          <w:sz w:val="16"/>
          <w:szCs w:val="16"/>
        </w:rPr>
        <w:t xml:space="preserve">соответствии с </w:t>
      </w:r>
      <w:r w:rsidRPr="00B94DED">
        <w:rPr>
          <w:rStyle w:val="afff7"/>
          <w:rFonts w:ascii="Times New Roman" w:hAnsi="Times New Roman" w:cs="Times New Roman"/>
          <w:color w:val="000000" w:themeColor="text1"/>
          <w:sz w:val="16"/>
          <w:szCs w:val="16"/>
        </w:rPr>
        <w:t>Федеральным законом</w:t>
      </w:r>
      <w:r w:rsidRPr="00B94DED">
        <w:rPr>
          <w:rFonts w:ascii="Times New Roman" w:hAnsi="Times New Roman" w:cs="Times New Roman"/>
          <w:sz w:val="16"/>
          <w:szCs w:val="16"/>
        </w:rPr>
        <w:t xml:space="preserve"> от 27 июля 2006 года №152-ФЗ «О персональных данных», в целях обеспечения открытости и доступности информации о деятельности органов местного самоуправления Островского муниципального района, создания условий для эффективного взаимодействия между органами государственной власти, местного самоуправления, организациями и гражданами администрация муниципального района, руководствуясь Уставом муниципального образования Островский муниципальный район Костромской области и в целях совершенствования системы</w:t>
      </w:r>
      <w:proofErr w:type="gramEnd"/>
      <w:r w:rsidRPr="00B94DED">
        <w:rPr>
          <w:rFonts w:ascii="Times New Roman" w:hAnsi="Times New Roman" w:cs="Times New Roman"/>
          <w:sz w:val="16"/>
          <w:szCs w:val="16"/>
        </w:rPr>
        <w:t xml:space="preserve"> защиты персональных данных в администрации Островского муниципального района Костромской области, администрация Островского муниципального района Костромской области ПОСТАНОВЛЯЕТ:</w:t>
      </w:r>
    </w:p>
    <w:p w:rsidR="00B94DED" w:rsidRPr="00B94DED" w:rsidRDefault="00B94DED" w:rsidP="00B94DED">
      <w:pPr>
        <w:pStyle w:val="afff4"/>
        <w:tabs>
          <w:tab w:val="center" w:pos="5032"/>
        </w:tabs>
        <w:jc w:val="both"/>
        <w:rPr>
          <w:rFonts w:ascii="Times New Roman" w:hAnsi="Times New Roman" w:cs="Times New Roman"/>
          <w:sz w:val="16"/>
          <w:szCs w:val="16"/>
        </w:rPr>
      </w:pPr>
      <w:r w:rsidRPr="00B94DED">
        <w:rPr>
          <w:rFonts w:ascii="Times New Roman" w:hAnsi="Times New Roman" w:cs="Times New Roman"/>
          <w:sz w:val="16"/>
          <w:szCs w:val="16"/>
        </w:rPr>
        <w:t>1. Утвердить</w:t>
      </w:r>
      <w:bookmarkStart w:id="2" w:name="sub_11"/>
      <w:r w:rsidRPr="00B94DED">
        <w:rPr>
          <w:rFonts w:ascii="Times New Roman" w:hAnsi="Times New Roman" w:cs="Times New Roman"/>
          <w:sz w:val="16"/>
          <w:szCs w:val="16"/>
        </w:rPr>
        <w:t>:</w:t>
      </w:r>
      <w:r w:rsidRPr="00B94DED">
        <w:rPr>
          <w:rFonts w:ascii="Times New Roman" w:hAnsi="Times New Roman" w:cs="Times New Roman"/>
          <w:sz w:val="16"/>
          <w:szCs w:val="16"/>
        </w:rPr>
        <w:tab/>
      </w:r>
    </w:p>
    <w:p w:rsidR="00B94DED" w:rsidRPr="00B94DED" w:rsidRDefault="00B94DED" w:rsidP="00B94DED">
      <w:pPr>
        <w:ind w:firstLine="851"/>
        <w:jc w:val="both"/>
        <w:rPr>
          <w:b/>
          <w:i/>
          <w:sz w:val="16"/>
          <w:szCs w:val="16"/>
        </w:rPr>
      </w:pPr>
      <w:r w:rsidRPr="00B94DED">
        <w:rPr>
          <w:sz w:val="16"/>
          <w:szCs w:val="16"/>
        </w:rPr>
        <w:t>1.1. форму согласия на обработку персональных данных кандидатов для участия в конкурсе на замещение вакантных должностей муниципальной службы (приложение 1);</w:t>
      </w:r>
    </w:p>
    <w:p w:rsidR="00B94DED" w:rsidRPr="00B94DED" w:rsidRDefault="00B94DED" w:rsidP="00B94DED">
      <w:pPr>
        <w:ind w:firstLine="851"/>
        <w:jc w:val="both"/>
        <w:rPr>
          <w:b/>
          <w:i/>
          <w:sz w:val="16"/>
          <w:szCs w:val="16"/>
        </w:rPr>
      </w:pPr>
      <w:r w:rsidRPr="00B94DED">
        <w:rPr>
          <w:sz w:val="16"/>
          <w:szCs w:val="16"/>
        </w:rPr>
        <w:t>1.2. форму согласия на обработку персональных данных кандидатов для включения в кадровый резерв (приложение 2).</w:t>
      </w:r>
    </w:p>
    <w:bookmarkEnd w:id="2"/>
    <w:p w:rsidR="00B94DED" w:rsidRPr="00B94DED" w:rsidRDefault="00B94DED" w:rsidP="00B94DED">
      <w:pPr>
        <w:pStyle w:val="afff3"/>
        <w:jc w:val="both"/>
        <w:rPr>
          <w:b w:val="0"/>
          <w:i w:val="0"/>
          <w:sz w:val="16"/>
          <w:szCs w:val="16"/>
        </w:rPr>
      </w:pPr>
      <w:r w:rsidRPr="00B94DED">
        <w:rPr>
          <w:b w:val="0"/>
          <w:i w:val="0"/>
          <w:sz w:val="16"/>
          <w:szCs w:val="16"/>
        </w:rPr>
        <w:t>2. Настоящее постановление вступает со дня официального опубликования в бюллетене «Районные новости».</w:t>
      </w:r>
    </w:p>
    <w:p w:rsidR="00B94DED" w:rsidRPr="00B94DED" w:rsidRDefault="00B94DED" w:rsidP="00B94DED">
      <w:pPr>
        <w:pStyle w:val="afff3"/>
        <w:ind w:firstLine="720"/>
        <w:jc w:val="both"/>
        <w:rPr>
          <w:b w:val="0"/>
          <w:i w:val="0"/>
          <w:sz w:val="16"/>
          <w:szCs w:val="16"/>
        </w:rPr>
      </w:pPr>
    </w:p>
    <w:p w:rsidR="00B94DED" w:rsidRPr="00B94DED" w:rsidRDefault="00B94DED" w:rsidP="00B94DED">
      <w:pPr>
        <w:pStyle w:val="afff3"/>
        <w:ind w:firstLine="720"/>
        <w:jc w:val="both"/>
        <w:rPr>
          <w:b w:val="0"/>
          <w:i w:val="0"/>
          <w:sz w:val="16"/>
          <w:szCs w:val="16"/>
        </w:rPr>
      </w:pPr>
    </w:p>
    <w:p w:rsidR="00B94DED" w:rsidRPr="00B94DED" w:rsidRDefault="00B94DED" w:rsidP="00B94DED">
      <w:pPr>
        <w:pStyle w:val="afff3"/>
        <w:ind w:firstLine="720"/>
        <w:jc w:val="both"/>
        <w:rPr>
          <w:b w:val="0"/>
          <w:i w:val="0"/>
          <w:sz w:val="16"/>
          <w:szCs w:val="16"/>
        </w:rPr>
      </w:pPr>
      <w:r w:rsidRPr="00B94DED">
        <w:rPr>
          <w:b w:val="0"/>
          <w:i w:val="0"/>
          <w:sz w:val="16"/>
          <w:szCs w:val="16"/>
        </w:rPr>
        <w:t>.</w:t>
      </w:r>
    </w:p>
    <w:p w:rsidR="00B94DED" w:rsidRPr="00B94DED" w:rsidRDefault="00B94DED" w:rsidP="00B94DED">
      <w:pPr>
        <w:pStyle w:val="afff3"/>
        <w:ind w:firstLine="1134"/>
        <w:jc w:val="both"/>
        <w:rPr>
          <w:b w:val="0"/>
          <w:i w:val="0"/>
          <w:sz w:val="16"/>
          <w:szCs w:val="16"/>
        </w:rPr>
      </w:pPr>
    </w:p>
    <w:p w:rsidR="00B94DED" w:rsidRPr="00B94DED" w:rsidRDefault="00B94DED" w:rsidP="00B94DED">
      <w:pPr>
        <w:pStyle w:val="afff3"/>
        <w:ind w:firstLine="1134"/>
        <w:jc w:val="both"/>
        <w:rPr>
          <w:b w:val="0"/>
          <w:i w:val="0"/>
          <w:sz w:val="16"/>
          <w:szCs w:val="16"/>
        </w:rPr>
      </w:pPr>
    </w:p>
    <w:p w:rsidR="00B94DED" w:rsidRPr="00B94DED" w:rsidRDefault="00B94DED" w:rsidP="00B94DED">
      <w:pPr>
        <w:pStyle w:val="afff3"/>
        <w:jc w:val="both"/>
        <w:rPr>
          <w:b w:val="0"/>
          <w:i w:val="0"/>
          <w:sz w:val="16"/>
          <w:szCs w:val="16"/>
        </w:rPr>
      </w:pPr>
      <w:r w:rsidRPr="00B94DED">
        <w:rPr>
          <w:b w:val="0"/>
          <w:i w:val="0"/>
          <w:sz w:val="16"/>
          <w:szCs w:val="16"/>
        </w:rPr>
        <w:t xml:space="preserve">Глава Островского </w:t>
      </w:r>
    </w:p>
    <w:p w:rsidR="00B94DED" w:rsidRPr="00B94DED" w:rsidRDefault="00B94DED" w:rsidP="00B94DED">
      <w:pPr>
        <w:pStyle w:val="afff3"/>
        <w:jc w:val="both"/>
        <w:rPr>
          <w:b w:val="0"/>
          <w:i w:val="0"/>
          <w:sz w:val="16"/>
          <w:szCs w:val="16"/>
        </w:rPr>
      </w:pPr>
      <w:r w:rsidRPr="00B94DED">
        <w:rPr>
          <w:b w:val="0"/>
          <w:i w:val="0"/>
          <w:sz w:val="16"/>
          <w:szCs w:val="16"/>
        </w:rPr>
        <w:t>муниципального района                                      Г.А. Полякова</w:t>
      </w:r>
    </w:p>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tbl>
      <w:tblPr>
        <w:tblW w:w="0" w:type="auto"/>
        <w:tblLook w:val="04A0"/>
      </w:tblPr>
      <w:tblGrid>
        <w:gridCol w:w="3132"/>
        <w:gridCol w:w="1512"/>
        <w:gridCol w:w="4752"/>
      </w:tblGrid>
      <w:tr w:rsidR="00B94DED" w:rsidRPr="00B94DED" w:rsidTr="00B94DED">
        <w:tc>
          <w:tcPr>
            <w:tcW w:w="3132" w:type="dxa"/>
          </w:tcPr>
          <w:p w:rsidR="00B94DED" w:rsidRPr="00B94DED" w:rsidRDefault="00B94DED" w:rsidP="00B94DED">
            <w:pPr>
              <w:rPr>
                <w:b/>
                <w:i/>
                <w:sz w:val="16"/>
                <w:szCs w:val="16"/>
              </w:rPr>
            </w:pPr>
          </w:p>
        </w:tc>
        <w:tc>
          <w:tcPr>
            <w:tcW w:w="1512" w:type="dxa"/>
          </w:tcPr>
          <w:p w:rsidR="00B94DED" w:rsidRPr="00B94DED" w:rsidRDefault="00B94DED" w:rsidP="00B94DED">
            <w:pPr>
              <w:rPr>
                <w:b/>
                <w:i/>
                <w:sz w:val="16"/>
                <w:szCs w:val="16"/>
              </w:rPr>
            </w:pPr>
          </w:p>
        </w:tc>
        <w:tc>
          <w:tcPr>
            <w:tcW w:w="4752" w:type="dxa"/>
          </w:tcPr>
          <w:p w:rsidR="00B94DED" w:rsidRPr="00B94DED" w:rsidRDefault="00B94DED" w:rsidP="00B94DED">
            <w:pPr>
              <w:jc w:val="both"/>
              <w:rPr>
                <w:b/>
                <w:i/>
                <w:sz w:val="16"/>
                <w:szCs w:val="16"/>
              </w:rPr>
            </w:pPr>
            <w:r w:rsidRPr="00B94DED">
              <w:rPr>
                <w:sz w:val="16"/>
                <w:szCs w:val="16"/>
              </w:rPr>
              <w:t>Приложение 1 к постановлению администрации Островского муниципального района Костромской области от _____________ 2018г. № ______</w:t>
            </w:r>
          </w:p>
        </w:tc>
      </w:tr>
    </w:tbl>
    <w:p w:rsidR="00B94DED" w:rsidRPr="00B94DED" w:rsidRDefault="00B94DED" w:rsidP="00B94DED">
      <w:pPr>
        <w:jc w:val="center"/>
        <w:rPr>
          <w:b/>
          <w:bCs/>
          <w:i/>
          <w:sz w:val="16"/>
          <w:szCs w:val="16"/>
          <w:lang w:eastAsia="en-US"/>
        </w:rPr>
      </w:pPr>
    </w:p>
    <w:p w:rsidR="00B94DED" w:rsidRPr="00B94DED" w:rsidRDefault="00B94DED" w:rsidP="00B94DED">
      <w:pPr>
        <w:jc w:val="right"/>
        <w:rPr>
          <w:b/>
          <w:bCs/>
          <w:sz w:val="16"/>
          <w:szCs w:val="16"/>
          <w:lang w:eastAsia="en-US"/>
        </w:rPr>
      </w:pPr>
      <w:r w:rsidRPr="00B94DED">
        <w:rPr>
          <w:bCs/>
          <w:sz w:val="16"/>
          <w:szCs w:val="16"/>
          <w:lang w:eastAsia="en-US"/>
        </w:rPr>
        <w:t xml:space="preserve">                форма </w:t>
      </w:r>
    </w:p>
    <w:p w:rsidR="00B94DED" w:rsidRPr="00B94DED" w:rsidRDefault="00B94DED" w:rsidP="00B94DED">
      <w:pPr>
        <w:jc w:val="center"/>
        <w:rPr>
          <w:b/>
          <w:bCs/>
          <w:i/>
          <w:sz w:val="16"/>
          <w:szCs w:val="16"/>
          <w:lang w:eastAsia="en-US"/>
        </w:rPr>
      </w:pPr>
    </w:p>
    <w:p w:rsidR="00B94DED" w:rsidRPr="00B94DED" w:rsidRDefault="00B94DED" w:rsidP="00B94DED">
      <w:pPr>
        <w:jc w:val="center"/>
        <w:rPr>
          <w:bCs/>
          <w:i/>
          <w:sz w:val="16"/>
          <w:szCs w:val="16"/>
          <w:lang w:eastAsia="en-US"/>
        </w:rPr>
      </w:pPr>
      <w:r w:rsidRPr="00B94DED">
        <w:rPr>
          <w:bCs/>
          <w:sz w:val="16"/>
          <w:szCs w:val="16"/>
          <w:lang w:eastAsia="en-US"/>
        </w:rPr>
        <w:t>СОГЛАСИЕ</w:t>
      </w:r>
    </w:p>
    <w:p w:rsidR="00B94DED" w:rsidRPr="00B94DED" w:rsidRDefault="00B94DED" w:rsidP="00B94DED">
      <w:pPr>
        <w:jc w:val="center"/>
        <w:rPr>
          <w:bCs/>
          <w:i/>
          <w:sz w:val="16"/>
          <w:szCs w:val="16"/>
          <w:lang w:eastAsia="en-US"/>
        </w:rPr>
      </w:pPr>
      <w:r w:rsidRPr="00B94DED">
        <w:rPr>
          <w:bCs/>
          <w:sz w:val="16"/>
          <w:szCs w:val="16"/>
          <w:lang w:eastAsia="en-US"/>
        </w:rPr>
        <w:t>на обработку персональных данных кандидатов на участие в конкурсе</w:t>
      </w:r>
    </w:p>
    <w:p w:rsidR="00B94DED" w:rsidRPr="00B94DED" w:rsidRDefault="00B94DED" w:rsidP="00B94DED">
      <w:pPr>
        <w:jc w:val="center"/>
        <w:rPr>
          <w:bCs/>
          <w:i/>
          <w:sz w:val="16"/>
          <w:szCs w:val="16"/>
          <w:lang w:eastAsia="en-US"/>
        </w:rPr>
      </w:pPr>
      <w:r w:rsidRPr="00B94DED">
        <w:rPr>
          <w:bCs/>
          <w:sz w:val="16"/>
          <w:szCs w:val="16"/>
          <w:lang w:eastAsia="en-US"/>
        </w:rPr>
        <w:t xml:space="preserve"> на замещение вакантных должностей  муниципальной службы</w:t>
      </w:r>
    </w:p>
    <w:p w:rsidR="00B94DED" w:rsidRPr="00B94DED" w:rsidRDefault="00B94DED" w:rsidP="00B94DED">
      <w:pPr>
        <w:pStyle w:val="consplustitle0"/>
        <w:spacing w:before="0" w:beforeAutospacing="0" w:after="0" w:afterAutospacing="0"/>
        <w:ind w:firstLine="5529"/>
        <w:jc w:val="center"/>
        <w:rPr>
          <w:sz w:val="16"/>
          <w:szCs w:val="16"/>
        </w:rPr>
      </w:pPr>
    </w:p>
    <w:p w:rsidR="00B94DED" w:rsidRPr="00B94DED" w:rsidRDefault="00B94DED" w:rsidP="00B94DED">
      <w:pPr>
        <w:jc w:val="both"/>
        <w:rPr>
          <w:b/>
          <w:bCs/>
          <w:i/>
          <w:sz w:val="16"/>
          <w:szCs w:val="16"/>
          <w:lang w:eastAsia="en-US"/>
        </w:rPr>
      </w:pPr>
      <w:r w:rsidRPr="00B94DED">
        <w:rPr>
          <w:bCs/>
          <w:sz w:val="16"/>
          <w:szCs w:val="16"/>
          <w:lang w:eastAsia="en-US"/>
        </w:rPr>
        <w:lastRenderedPageBreak/>
        <w:t>Я, _________________________________________________________________________,</w:t>
      </w:r>
    </w:p>
    <w:p w:rsidR="00B94DED" w:rsidRPr="00B94DED" w:rsidRDefault="00B94DED" w:rsidP="00B94DED">
      <w:pPr>
        <w:jc w:val="both"/>
        <w:rPr>
          <w:b/>
          <w:bCs/>
          <w:i/>
          <w:sz w:val="16"/>
          <w:szCs w:val="16"/>
          <w:lang w:eastAsia="en-US"/>
        </w:rPr>
      </w:pPr>
      <w:r w:rsidRPr="00B94DED">
        <w:rPr>
          <w:bCs/>
          <w:sz w:val="16"/>
          <w:szCs w:val="16"/>
          <w:lang w:eastAsia="en-US"/>
        </w:rPr>
        <w:t xml:space="preserve">паспорт серия _________ № ____________ выдан </w:t>
      </w:r>
      <w:proofErr w:type="spellStart"/>
      <w:r w:rsidRPr="00B94DED">
        <w:rPr>
          <w:bCs/>
          <w:sz w:val="16"/>
          <w:szCs w:val="16"/>
          <w:lang w:eastAsia="en-US"/>
        </w:rPr>
        <w:t>_____________________________года</w:t>
      </w:r>
      <w:proofErr w:type="spellEnd"/>
    </w:p>
    <w:p w:rsidR="00B94DED" w:rsidRPr="00B94DED" w:rsidRDefault="00B94DED" w:rsidP="00B94DED">
      <w:pPr>
        <w:jc w:val="both"/>
        <w:rPr>
          <w:b/>
          <w:bCs/>
          <w:i/>
          <w:sz w:val="16"/>
          <w:szCs w:val="16"/>
          <w:lang w:eastAsia="en-US"/>
        </w:rPr>
      </w:pPr>
      <w:r w:rsidRPr="00B94DED">
        <w:rPr>
          <w:bCs/>
          <w:sz w:val="16"/>
          <w:szCs w:val="16"/>
          <w:lang w:eastAsia="en-US"/>
        </w:rPr>
        <w:t>___________________________________________________________________________</w:t>
      </w:r>
    </w:p>
    <w:p w:rsidR="00B94DED" w:rsidRPr="00B94DED" w:rsidRDefault="00B94DED" w:rsidP="00B94DED">
      <w:pPr>
        <w:jc w:val="both"/>
        <w:rPr>
          <w:b/>
          <w:bCs/>
          <w:i/>
          <w:sz w:val="16"/>
          <w:szCs w:val="16"/>
          <w:lang w:eastAsia="en-US"/>
        </w:rPr>
      </w:pPr>
      <w:r w:rsidRPr="00B94DED">
        <w:rPr>
          <w:bCs/>
          <w:sz w:val="16"/>
          <w:szCs w:val="16"/>
          <w:lang w:eastAsia="en-US"/>
        </w:rPr>
        <w:t>проживающи</w:t>
      </w:r>
      <w:proofErr w:type="gramStart"/>
      <w:r w:rsidRPr="00B94DED">
        <w:rPr>
          <w:bCs/>
          <w:sz w:val="16"/>
          <w:szCs w:val="16"/>
          <w:lang w:eastAsia="en-US"/>
        </w:rPr>
        <w:t>й(</w:t>
      </w:r>
      <w:proofErr w:type="spellStart"/>
      <w:proofErr w:type="gramEnd"/>
      <w:r w:rsidRPr="00B94DED">
        <w:rPr>
          <w:bCs/>
          <w:sz w:val="16"/>
          <w:szCs w:val="16"/>
          <w:lang w:eastAsia="en-US"/>
        </w:rPr>
        <w:t>ая</w:t>
      </w:r>
      <w:proofErr w:type="spellEnd"/>
      <w:r w:rsidRPr="00B94DED">
        <w:rPr>
          <w:bCs/>
          <w:sz w:val="16"/>
          <w:szCs w:val="16"/>
          <w:lang w:eastAsia="en-US"/>
        </w:rPr>
        <w:t>) по адресу: _________________________________________________</w:t>
      </w:r>
    </w:p>
    <w:p w:rsidR="00B94DED" w:rsidRPr="00B94DED" w:rsidRDefault="00B94DED" w:rsidP="00B94DED">
      <w:pPr>
        <w:jc w:val="both"/>
        <w:rPr>
          <w:b/>
          <w:bCs/>
          <w:i/>
          <w:sz w:val="16"/>
          <w:szCs w:val="16"/>
          <w:lang w:eastAsia="en-US"/>
        </w:rPr>
      </w:pPr>
      <w:r w:rsidRPr="00B94DED">
        <w:rPr>
          <w:bCs/>
          <w:sz w:val="16"/>
          <w:szCs w:val="16"/>
          <w:lang w:eastAsia="en-US"/>
        </w:rPr>
        <w:t>___________________________________________________________________________</w:t>
      </w:r>
    </w:p>
    <w:p w:rsidR="00B94DED" w:rsidRPr="00B94DED" w:rsidRDefault="00B94DED" w:rsidP="00B94DED">
      <w:pPr>
        <w:jc w:val="both"/>
        <w:rPr>
          <w:b/>
          <w:bCs/>
          <w:i/>
          <w:sz w:val="16"/>
          <w:szCs w:val="16"/>
          <w:lang w:eastAsia="en-US"/>
        </w:rPr>
      </w:pPr>
      <w:r w:rsidRPr="00B94DED">
        <w:rPr>
          <w:bCs/>
          <w:sz w:val="16"/>
          <w:szCs w:val="16"/>
          <w:lang w:eastAsia="en-US"/>
        </w:rPr>
        <w:t>даю своё согласие администрации Островского муниципального района Костромской области, расположенной по адресу: 157900, Костромская область, п</w:t>
      </w:r>
      <w:proofErr w:type="gramStart"/>
      <w:r w:rsidRPr="00B94DED">
        <w:rPr>
          <w:bCs/>
          <w:sz w:val="16"/>
          <w:szCs w:val="16"/>
          <w:lang w:eastAsia="en-US"/>
        </w:rPr>
        <w:t>.О</w:t>
      </w:r>
      <w:proofErr w:type="gramEnd"/>
      <w:r w:rsidRPr="00B94DED">
        <w:rPr>
          <w:bCs/>
          <w:sz w:val="16"/>
          <w:szCs w:val="16"/>
          <w:lang w:eastAsia="en-US"/>
        </w:rPr>
        <w:t xml:space="preserve">стровское, ул. Советская, д.56 (далее – Оператор), на обработку </w:t>
      </w:r>
      <w:r w:rsidRPr="00B94DED">
        <w:rPr>
          <w:sz w:val="16"/>
          <w:szCs w:val="16"/>
        </w:rPr>
        <w:t>(сбор, систематизацию, накопление,  хранение,  уточнение,  использование, распространение (в том числе  передачу),  обезличивание,  блокирование,  уничтожение)</w:t>
      </w:r>
      <w:r w:rsidRPr="00B94DED">
        <w:rPr>
          <w:bCs/>
          <w:sz w:val="16"/>
          <w:szCs w:val="16"/>
          <w:lang w:eastAsia="en-US"/>
        </w:rPr>
        <w:t xml:space="preserve"> автоматизированную и без использования средств автоматизации </w:t>
      </w:r>
      <w:r w:rsidRPr="00B94DED">
        <w:rPr>
          <w:sz w:val="16"/>
          <w:szCs w:val="16"/>
        </w:rPr>
        <w:t xml:space="preserve">  </w:t>
      </w:r>
      <w:r w:rsidRPr="00B94DED">
        <w:rPr>
          <w:bCs/>
          <w:sz w:val="16"/>
          <w:szCs w:val="16"/>
          <w:lang w:eastAsia="en-US"/>
        </w:rPr>
        <w:t xml:space="preserve">моих персональных данных в соответствии с </w:t>
      </w:r>
      <w:r w:rsidRPr="00B94DED">
        <w:rPr>
          <w:sz w:val="16"/>
          <w:szCs w:val="16"/>
        </w:rPr>
        <w:t xml:space="preserve"> </w:t>
      </w:r>
      <w:r w:rsidRPr="00B94DED">
        <w:rPr>
          <w:rStyle w:val="afff7"/>
          <w:sz w:val="16"/>
          <w:szCs w:val="16"/>
        </w:rPr>
        <w:t>Федеральным законом</w:t>
      </w:r>
      <w:r w:rsidRPr="00B94DED">
        <w:rPr>
          <w:sz w:val="16"/>
          <w:szCs w:val="16"/>
        </w:rPr>
        <w:t xml:space="preserve"> от 27 июля 2006 года №152-ФЗ «О персональных данных»</w:t>
      </w:r>
      <w:r w:rsidRPr="00B94DED">
        <w:rPr>
          <w:bCs/>
          <w:sz w:val="16"/>
          <w:szCs w:val="16"/>
          <w:lang w:eastAsia="en-US"/>
        </w:rPr>
        <w:t>, в целях участия в конкурсе на замещение вакантных должностей муниципальной службы, а именно, использовать нижеперечисленные данные для формирования документов для проведения конкурса на замещение вакантных должностей муниципальной службы и для выполнения Оператором необходимых требований федерального законодательства.</w:t>
      </w:r>
    </w:p>
    <w:p w:rsidR="00B94DED" w:rsidRPr="00B94DED" w:rsidRDefault="00B94DED" w:rsidP="00B94DED">
      <w:pPr>
        <w:ind w:firstLine="851"/>
        <w:jc w:val="both"/>
        <w:rPr>
          <w:b/>
          <w:bCs/>
          <w:i/>
          <w:sz w:val="16"/>
          <w:szCs w:val="16"/>
          <w:lang w:eastAsia="en-US"/>
        </w:rPr>
      </w:pPr>
      <w:r w:rsidRPr="00B94DED">
        <w:rPr>
          <w:bCs/>
          <w:sz w:val="16"/>
          <w:szCs w:val="16"/>
          <w:lang w:eastAsia="en-US"/>
        </w:rPr>
        <w:t>Мои персональные данные, в отношении которых дается согласие, включают в себя:</w:t>
      </w:r>
    </w:p>
    <w:p w:rsidR="00B94DED" w:rsidRPr="00B94DED" w:rsidRDefault="00B94DED" w:rsidP="00B94DED">
      <w:pPr>
        <w:ind w:firstLine="851"/>
        <w:jc w:val="both"/>
        <w:rPr>
          <w:b/>
          <w:i/>
          <w:sz w:val="16"/>
          <w:szCs w:val="16"/>
        </w:rPr>
      </w:pPr>
      <w:r w:rsidRPr="00B94DED">
        <w:rPr>
          <w:sz w:val="16"/>
          <w:szCs w:val="16"/>
        </w:rPr>
        <w:t xml:space="preserve">фамилия, имя, отчество (в том числе предыдущие фамилии, имена и (или) отчества, в случае их изменения); </w:t>
      </w:r>
    </w:p>
    <w:p w:rsidR="00B94DED" w:rsidRPr="00B94DED" w:rsidRDefault="00B94DED" w:rsidP="00B94DED">
      <w:pPr>
        <w:ind w:firstLine="851"/>
        <w:jc w:val="both"/>
        <w:rPr>
          <w:b/>
          <w:i/>
          <w:sz w:val="16"/>
          <w:szCs w:val="16"/>
        </w:rPr>
      </w:pPr>
      <w:r w:rsidRPr="00B94DED">
        <w:rPr>
          <w:sz w:val="16"/>
          <w:szCs w:val="16"/>
        </w:rPr>
        <w:t xml:space="preserve">число, месяц, год рождения;  </w:t>
      </w:r>
    </w:p>
    <w:p w:rsidR="00B94DED" w:rsidRPr="00B94DED" w:rsidRDefault="00B94DED" w:rsidP="00B94DED">
      <w:pPr>
        <w:ind w:firstLine="851"/>
        <w:jc w:val="both"/>
        <w:rPr>
          <w:b/>
          <w:i/>
          <w:sz w:val="16"/>
          <w:szCs w:val="16"/>
        </w:rPr>
      </w:pPr>
      <w:r w:rsidRPr="00B94DED">
        <w:rPr>
          <w:sz w:val="16"/>
          <w:szCs w:val="16"/>
        </w:rPr>
        <w:t xml:space="preserve">место рождения; </w:t>
      </w:r>
    </w:p>
    <w:p w:rsidR="00B94DED" w:rsidRPr="00B94DED" w:rsidRDefault="00B94DED" w:rsidP="00B94DED">
      <w:pPr>
        <w:ind w:firstLine="851"/>
        <w:jc w:val="both"/>
        <w:rPr>
          <w:b/>
          <w:i/>
          <w:sz w:val="16"/>
          <w:szCs w:val="16"/>
        </w:rPr>
      </w:pPr>
      <w:r w:rsidRPr="00B94DED">
        <w:rPr>
          <w:sz w:val="16"/>
          <w:szCs w:val="16"/>
        </w:rPr>
        <w:t xml:space="preserve">информация о гражданстве (в том числе предыдущие гражданства, иные гражданства);  </w:t>
      </w:r>
    </w:p>
    <w:p w:rsidR="00B94DED" w:rsidRPr="00B94DED" w:rsidRDefault="00B94DED" w:rsidP="00B94DED">
      <w:pPr>
        <w:ind w:firstLine="851"/>
        <w:jc w:val="both"/>
        <w:rPr>
          <w:b/>
          <w:i/>
          <w:sz w:val="16"/>
          <w:szCs w:val="16"/>
        </w:rPr>
      </w:pPr>
      <w:r w:rsidRPr="00B94DED">
        <w:rPr>
          <w:sz w:val="16"/>
          <w:szCs w:val="16"/>
        </w:rPr>
        <w:t xml:space="preserve">пол;  </w:t>
      </w:r>
    </w:p>
    <w:p w:rsidR="00B94DED" w:rsidRPr="00B94DED" w:rsidRDefault="00B94DED" w:rsidP="00B94DED">
      <w:pPr>
        <w:ind w:firstLine="851"/>
        <w:jc w:val="both"/>
        <w:rPr>
          <w:b/>
          <w:i/>
          <w:sz w:val="16"/>
          <w:szCs w:val="16"/>
        </w:rPr>
      </w:pPr>
      <w:r w:rsidRPr="00B94DED">
        <w:rPr>
          <w:sz w:val="16"/>
          <w:szCs w:val="16"/>
        </w:rPr>
        <w:t xml:space="preserve">вид, серия, номер документа, удостоверяющего личность, наименование органа, выдавшего его, дата выдачи; </w:t>
      </w:r>
    </w:p>
    <w:p w:rsidR="00B94DED" w:rsidRPr="00B94DED" w:rsidRDefault="00B94DED" w:rsidP="00B94DED">
      <w:pPr>
        <w:ind w:firstLine="851"/>
        <w:jc w:val="both"/>
        <w:rPr>
          <w:b/>
          <w:i/>
          <w:sz w:val="16"/>
          <w:szCs w:val="16"/>
        </w:rPr>
      </w:pPr>
      <w:r w:rsidRPr="00B94DED">
        <w:rPr>
          <w:sz w:val="16"/>
          <w:szCs w:val="16"/>
        </w:rPr>
        <w:t xml:space="preserve">адрес места жительства (адрес регистрации, фактического проживания);  </w:t>
      </w:r>
    </w:p>
    <w:p w:rsidR="00B94DED" w:rsidRPr="00B94DED" w:rsidRDefault="00B94DED" w:rsidP="00B94DED">
      <w:pPr>
        <w:ind w:firstLine="851"/>
        <w:jc w:val="both"/>
        <w:rPr>
          <w:b/>
          <w:i/>
          <w:sz w:val="16"/>
          <w:szCs w:val="16"/>
        </w:rPr>
      </w:pPr>
      <w:r w:rsidRPr="00B94DED">
        <w:rPr>
          <w:sz w:val="16"/>
          <w:szCs w:val="16"/>
        </w:rPr>
        <w:t xml:space="preserve">номер контактного телефона или сведения о других способах связи; </w:t>
      </w:r>
    </w:p>
    <w:p w:rsidR="00B94DED" w:rsidRPr="00B94DED" w:rsidRDefault="00B94DED" w:rsidP="00B94DED">
      <w:pPr>
        <w:ind w:firstLine="851"/>
        <w:jc w:val="both"/>
        <w:rPr>
          <w:b/>
          <w:i/>
          <w:sz w:val="16"/>
          <w:szCs w:val="16"/>
        </w:rPr>
      </w:pPr>
      <w:r w:rsidRPr="00B94DED">
        <w:rPr>
          <w:sz w:val="16"/>
          <w:szCs w:val="16"/>
        </w:rPr>
        <w:t xml:space="preserve">реквизиты страхового свидетельства государственного пенсионного страхования;  идентификационный номер налогоплательщика; </w:t>
      </w:r>
    </w:p>
    <w:p w:rsidR="00B94DED" w:rsidRPr="00B94DED" w:rsidRDefault="00B94DED" w:rsidP="00B94DED">
      <w:pPr>
        <w:ind w:firstLine="851"/>
        <w:jc w:val="both"/>
        <w:rPr>
          <w:b/>
          <w:i/>
          <w:sz w:val="16"/>
          <w:szCs w:val="16"/>
        </w:rPr>
      </w:pPr>
      <w:r w:rsidRPr="00B94DED">
        <w:rPr>
          <w:sz w:val="16"/>
          <w:szCs w:val="16"/>
        </w:rPr>
        <w:t xml:space="preserve">реквизиты страхового медицинского полиса обязательного медицинского страхования;  сведения, содержащиеся в свидетельствах государственной регистрации актов гражданского состояния;  </w:t>
      </w:r>
    </w:p>
    <w:p w:rsidR="00B94DED" w:rsidRPr="00B94DED" w:rsidRDefault="00B94DED" w:rsidP="00B94DED">
      <w:pPr>
        <w:ind w:firstLine="851"/>
        <w:jc w:val="both"/>
        <w:rPr>
          <w:b/>
          <w:i/>
          <w:sz w:val="16"/>
          <w:szCs w:val="16"/>
        </w:rPr>
      </w:pPr>
      <w:r w:rsidRPr="00B94DED">
        <w:rPr>
          <w:sz w:val="16"/>
          <w:szCs w:val="16"/>
        </w:rPr>
        <w:t xml:space="preserve">серия, номер заграничного паспорта, наименование органа, выдавшего его, дата выдачи;  семейное положение, состав семьи и сведения о близких родственниках (в том числе бывших);  </w:t>
      </w:r>
    </w:p>
    <w:p w:rsidR="00B94DED" w:rsidRPr="00B94DED" w:rsidRDefault="00B94DED" w:rsidP="00B94DED">
      <w:pPr>
        <w:ind w:firstLine="851"/>
        <w:jc w:val="both"/>
        <w:rPr>
          <w:b/>
          <w:i/>
          <w:sz w:val="16"/>
          <w:szCs w:val="16"/>
        </w:rPr>
      </w:pPr>
      <w:r w:rsidRPr="00B94DED">
        <w:rPr>
          <w:sz w:val="16"/>
          <w:szCs w:val="16"/>
        </w:rPr>
        <w:t xml:space="preserve">сведения о наличии или отсутствии судимости близких родственников;  сведения о трудовой деятельности;  </w:t>
      </w:r>
    </w:p>
    <w:p w:rsidR="00B94DED" w:rsidRPr="00B94DED" w:rsidRDefault="00B94DED" w:rsidP="00B94DED">
      <w:pPr>
        <w:ind w:firstLine="851"/>
        <w:jc w:val="both"/>
        <w:rPr>
          <w:b/>
          <w:i/>
          <w:sz w:val="16"/>
          <w:szCs w:val="16"/>
        </w:rPr>
      </w:pPr>
      <w:r w:rsidRPr="00B94DED">
        <w:rPr>
          <w:sz w:val="16"/>
          <w:szCs w:val="16"/>
        </w:rPr>
        <w:t xml:space="preserve">сведения о воинском учете и реквизиты документов воинского учета;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  </w:t>
      </w:r>
    </w:p>
    <w:p w:rsidR="00B94DED" w:rsidRPr="00B94DED" w:rsidRDefault="00B94DED" w:rsidP="00B94DED">
      <w:pPr>
        <w:ind w:firstLine="851"/>
        <w:jc w:val="both"/>
        <w:rPr>
          <w:b/>
          <w:i/>
          <w:sz w:val="16"/>
          <w:szCs w:val="16"/>
        </w:rPr>
      </w:pPr>
      <w:r w:rsidRPr="00B94DED">
        <w:rPr>
          <w:sz w:val="16"/>
          <w:szCs w:val="16"/>
        </w:rPr>
        <w:t xml:space="preserve">сведения об ученой степени;  информация о владении иностранными языками, степень владения; </w:t>
      </w:r>
    </w:p>
    <w:p w:rsidR="00B94DED" w:rsidRPr="00B94DED" w:rsidRDefault="00B94DED" w:rsidP="00B94DED">
      <w:pPr>
        <w:ind w:firstLine="851"/>
        <w:jc w:val="both"/>
        <w:rPr>
          <w:b/>
          <w:i/>
          <w:sz w:val="16"/>
          <w:szCs w:val="16"/>
        </w:rPr>
      </w:pPr>
      <w:r w:rsidRPr="00B94DED">
        <w:rPr>
          <w:sz w:val="16"/>
          <w:szCs w:val="16"/>
        </w:rPr>
        <w:t xml:space="preserve">медицинское заключение по установленной форме об отсутствии у гражданина заболевания, препятствующего поступлению на государственную гражданскую службу или ее прохождению;  </w:t>
      </w:r>
    </w:p>
    <w:p w:rsidR="00B94DED" w:rsidRPr="00B94DED" w:rsidRDefault="00B94DED" w:rsidP="00B94DED">
      <w:pPr>
        <w:ind w:firstLine="851"/>
        <w:jc w:val="both"/>
        <w:rPr>
          <w:b/>
          <w:i/>
          <w:sz w:val="16"/>
          <w:szCs w:val="16"/>
        </w:rPr>
      </w:pPr>
      <w:r w:rsidRPr="00B94DED">
        <w:rPr>
          <w:sz w:val="16"/>
          <w:szCs w:val="16"/>
        </w:rPr>
        <w:t xml:space="preserve">фотография; </w:t>
      </w:r>
    </w:p>
    <w:p w:rsidR="00B94DED" w:rsidRPr="00B94DED" w:rsidRDefault="00B94DED" w:rsidP="00B94DED">
      <w:pPr>
        <w:ind w:firstLine="851"/>
        <w:jc w:val="both"/>
        <w:rPr>
          <w:b/>
          <w:i/>
          <w:sz w:val="16"/>
          <w:szCs w:val="16"/>
        </w:rPr>
      </w:pPr>
      <w:proofErr w:type="gramStart"/>
      <w:r w:rsidRPr="00B94DED">
        <w:rPr>
          <w:sz w:val="16"/>
          <w:szCs w:val="16"/>
        </w:rPr>
        <w:t>сведения о прохождении государственной гражданской службы, в том числе: дата, основания поступления на государственную гражданскую службу и назначения на должность государственной гражданской службы, дата, основания назначения, перевода, перемещения на иную должность государственной гражданской службы, наименование замещаемых должностей государственной гражданской службы с указанием структурных подразделений, размера денежного содержания, результатов аттестации на соответствие замещаемой должности государственной гражданской службы, а также сведения о</w:t>
      </w:r>
      <w:proofErr w:type="gramEnd"/>
      <w:r w:rsidRPr="00B94DED">
        <w:rPr>
          <w:sz w:val="16"/>
          <w:szCs w:val="16"/>
        </w:rPr>
        <w:t xml:space="preserve"> прежнем </w:t>
      </w:r>
      <w:proofErr w:type="gramStart"/>
      <w:r w:rsidRPr="00B94DED">
        <w:rPr>
          <w:sz w:val="16"/>
          <w:szCs w:val="16"/>
        </w:rPr>
        <w:t>месте</w:t>
      </w:r>
      <w:proofErr w:type="gramEnd"/>
      <w:r w:rsidRPr="00B94DED">
        <w:rPr>
          <w:sz w:val="16"/>
          <w:szCs w:val="16"/>
        </w:rPr>
        <w:t xml:space="preserve"> работы (сведения о прохождении муниципальной службы);  </w:t>
      </w:r>
    </w:p>
    <w:p w:rsidR="00B94DED" w:rsidRPr="00B94DED" w:rsidRDefault="00B94DED" w:rsidP="00B94DED">
      <w:pPr>
        <w:ind w:firstLine="851"/>
        <w:jc w:val="both"/>
        <w:rPr>
          <w:b/>
          <w:i/>
          <w:sz w:val="16"/>
          <w:szCs w:val="16"/>
        </w:rPr>
      </w:pPr>
      <w:r w:rsidRPr="00B94DED">
        <w:rPr>
          <w:sz w:val="16"/>
          <w:szCs w:val="16"/>
        </w:rPr>
        <w:t xml:space="preserve">сведения о пребывании за границей; </w:t>
      </w:r>
    </w:p>
    <w:p w:rsidR="00B94DED" w:rsidRPr="00B94DED" w:rsidRDefault="00B94DED" w:rsidP="00B94DED">
      <w:pPr>
        <w:ind w:firstLine="851"/>
        <w:jc w:val="both"/>
        <w:rPr>
          <w:b/>
          <w:i/>
          <w:sz w:val="16"/>
          <w:szCs w:val="16"/>
        </w:rPr>
      </w:pPr>
      <w:r w:rsidRPr="00B94DED">
        <w:rPr>
          <w:sz w:val="16"/>
          <w:szCs w:val="16"/>
        </w:rPr>
        <w:t xml:space="preserve">сведения о близких родственниках, живущих за пределами Российской Федерации; </w:t>
      </w:r>
    </w:p>
    <w:p w:rsidR="00B94DED" w:rsidRPr="00B94DED" w:rsidRDefault="00B94DED" w:rsidP="00B94DED">
      <w:pPr>
        <w:ind w:firstLine="851"/>
        <w:jc w:val="both"/>
        <w:rPr>
          <w:b/>
          <w:i/>
          <w:sz w:val="16"/>
          <w:szCs w:val="16"/>
        </w:rPr>
      </w:pPr>
      <w:r w:rsidRPr="00B94DED">
        <w:rPr>
          <w:sz w:val="16"/>
          <w:szCs w:val="16"/>
        </w:rPr>
        <w:t xml:space="preserve">сведения о бывшей трудовой деятельности; сведения о наличии или отсутствии судимости; </w:t>
      </w:r>
    </w:p>
    <w:p w:rsidR="00B94DED" w:rsidRPr="00B94DED" w:rsidRDefault="00B94DED" w:rsidP="00B94DED">
      <w:pPr>
        <w:ind w:firstLine="851"/>
        <w:jc w:val="both"/>
        <w:rPr>
          <w:b/>
          <w:i/>
          <w:sz w:val="16"/>
          <w:szCs w:val="16"/>
        </w:rPr>
      </w:pPr>
      <w:r w:rsidRPr="00B94DED">
        <w:rPr>
          <w:sz w:val="16"/>
          <w:szCs w:val="16"/>
        </w:rPr>
        <w:t>информация об оформленных допусках к государственной тайне;</w:t>
      </w:r>
    </w:p>
    <w:p w:rsidR="00B94DED" w:rsidRPr="00B94DED" w:rsidRDefault="00B94DED" w:rsidP="00B94DED">
      <w:pPr>
        <w:ind w:firstLine="851"/>
        <w:jc w:val="both"/>
        <w:rPr>
          <w:b/>
          <w:i/>
          <w:sz w:val="16"/>
          <w:szCs w:val="16"/>
        </w:rPr>
      </w:pPr>
      <w:r w:rsidRPr="00B94DED">
        <w:rPr>
          <w:sz w:val="16"/>
          <w:szCs w:val="16"/>
        </w:rPr>
        <w:t xml:space="preserve">государственные награды, иные награды и знаки отличия; </w:t>
      </w:r>
    </w:p>
    <w:p w:rsidR="00B94DED" w:rsidRPr="00B94DED" w:rsidRDefault="00B94DED" w:rsidP="00B94DED">
      <w:pPr>
        <w:ind w:firstLine="851"/>
        <w:jc w:val="both"/>
        <w:rPr>
          <w:b/>
          <w:i/>
          <w:sz w:val="16"/>
          <w:szCs w:val="16"/>
        </w:rPr>
      </w:pPr>
      <w:r w:rsidRPr="00B94DED">
        <w:rPr>
          <w:sz w:val="16"/>
          <w:szCs w:val="16"/>
        </w:rPr>
        <w:t xml:space="preserve">сведения о профессиональной переподготовке и (или) повышении квалификации; </w:t>
      </w:r>
    </w:p>
    <w:p w:rsidR="00B94DED" w:rsidRPr="00B94DED" w:rsidRDefault="00B94DED" w:rsidP="00B94DED">
      <w:pPr>
        <w:ind w:firstLine="851"/>
        <w:jc w:val="both"/>
        <w:rPr>
          <w:b/>
          <w:i/>
          <w:sz w:val="16"/>
          <w:szCs w:val="16"/>
        </w:rPr>
      </w:pPr>
      <w:r w:rsidRPr="00B94DED">
        <w:rPr>
          <w:sz w:val="16"/>
          <w:szCs w:val="16"/>
        </w:rPr>
        <w:t xml:space="preserve">информация о ежегодных оплачиваемых отпусках, учебных отпусках и отпусках без сохранения денежного содержания; </w:t>
      </w:r>
    </w:p>
    <w:p w:rsidR="00B94DED" w:rsidRPr="00B94DED" w:rsidRDefault="00B94DED" w:rsidP="00B94DED">
      <w:pPr>
        <w:ind w:firstLine="851"/>
        <w:jc w:val="both"/>
        <w:rPr>
          <w:b/>
          <w:i/>
          <w:sz w:val="16"/>
          <w:szCs w:val="16"/>
        </w:rPr>
      </w:pPr>
      <w:r w:rsidRPr="00B94DED">
        <w:rPr>
          <w:sz w:val="16"/>
          <w:szCs w:val="16"/>
        </w:rPr>
        <w:t xml:space="preserve">сведения о доходах, расходах, об имуществе и обязательствах имущественного характера;  </w:t>
      </w:r>
    </w:p>
    <w:p w:rsidR="00B94DED" w:rsidRPr="00B94DED" w:rsidRDefault="00B94DED" w:rsidP="00B94DED">
      <w:pPr>
        <w:ind w:firstLine="851"/>
        <w:jc w:val="both"/>
        <w:rPr>
          <w:b/>
          <w:i/>
          <w:sz w:val="16"/>
          <w:szCs w:val="16"/>
        </w:rPr>
      </w:pPr>
      <w:r w:rsidRPr="00B94DED">
        <w:rPr>
          <w:sz w:val="16"/>
          <w:szCs w:val="16"/>
        </w:rPr>
        <w:t>сведения о родственниках, проживающих за границей и (или) оформивших документы для выезда на постоянное место жительства в другое государство.</w:t>
      </w:r>
    </w:p>
    <w:p w:rsidR="00B94DED" w:rsidRPr="00B94DED" w:rsidRDefault="00B94DED" w:rsidP="00B94DED">
      <w:pPr>
        <w:ind w:firstLine="851"/>
        <w:jc w:val="both"/>
        <w:rPr>
          <w:b/>
          <w:bCs/>
          <w:i/>
          <w:sz w:val="16"/>
          <w:szCs w:val="16"/>
          <w:lang w:eastAsia="en-US"/>
        </w:rPr>
      </w:pPr>
      <w:r w:rsidRPr="00B94DED">
        <w:rPr>
          <w:bCs/>
          <w:sz w:val="16"/>
          <w:szCs w:val="16"/>
          <w:lang w:eastAsia="en-US"/>
        </w:rPr>
        <w:t>Данное согласие вступает в силу со дня его подписания и действует в течение трех лет. По истечении указанного срока Оператор обязан уничтожить мои персональные данные установленным порядком за исключением тех, хранение которых предусмотрено законодательством. Данное согласие может быть отозвано мною в любое время на основании моего письменного заявления.</w:t>
      </w:r>
    </w:p>
    <w:p w:rsidR="00B94DED" w:rsidRPr="00B94DED" w:rsidRDefault="00B94DED" w:rsidP="00B94DED">
      <w:pPr>
        <w:jc w:val="both"/>
        <w:rPr>
          <w:b/>
          <w:bCs/>
          <w:i/>
          <w:sz w:val="16"/>
          <w:szCs w:val="16"/>
          <w:lang w:eastAsia="en-US"/>
        </w:rPr>
      </w:pPr>
      <w:r w:rsidRPr="00B94DED">
        <w:rPr>
          <w:bCs/>
          <w:sz w:val="16"/>
          <w:szCs w:val="16"/>
          <w:lang w:eastAsia="en-US"/>
        </w:rPr>
        <w:t>____________________    _________________ _____________________________________</w:t>
      </w:r>
    </w:p>
    <w:p w:rsidR="00B94DED" w:rsidRPr="00B94DED" w:rsidRDefault="00B94DED" w:rsidP="00B94DED">
      <w:pPr>
        <w:pStyle w:val="consplustitle0"/>
        <w:spacing w:before="0" w:beforeAutospacing="0" w:after="0" w:afterAutospacing="0"/>
        <w:jc w:val="both"/>
        <w:rPr>
          <w:sz w:val="16"/>
          <w:szCs w:val="16"/>
        </w:rPr>
      </w:pPr>
      <w:r w:rsidRPr="00B94DED">
        <w:rPr>
          <w:bCs/>
          <w:sz w:val="16"/>
          <w:szCs w:val="16"/>
          <w:lang w:eastAsia="en-US"/>
        </w:rPr>
        <w:t xml:space="preserve">            (дата)                                        (подпись)                                     (ФИО)</w:t>
      </w: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p w:rsidR="00B94DED" w:rsidRPr="00B94DED" w:rsidRDefault="00B94DED" w:rsidP="00B94DED">
      <w:pPr>
        <w:ind w:firstLine="1134"/>
        <w:rPr>
          <w:b/>
          <w:i/>
          <w:sz w:val="16"/>
          <w:szCs w:val="16"/>
        </w:rPr>
      </w:pPr>
    </w:p>
    <w:tbl>
      <w:tblPr>
        <w:tblW w:w="0" w:type="auto"/>
        <w:tblLook w:val="04A0"/>
      </w:tblPr>
      <w:tblGrid>
        <w:gridCol w:w="3132"/>
        <w:gridCol w:w="1512"/>
        <w:gridCol w:w="4752"/>
      </w:tblGrid>
      <w:tr w:rsidR="00B94DED" w:rsidRPr="00B94DED" w:rsidTr="00B94DED">
        <w:tc>
          <w:tcPr>
            <w:tcW w:w="3132" w:type="dxa"/>
          </w:tcPr>
          <w:p w:rsidR="00B94DED" w:rsidRPr="00B94DED" w:rsidRDefault="00B94DED" w:rsidP="00B94DED">
            <w:pPr>
              <w:rPr>
                <w:b/>
                <w:i/>
                <w:sz w:val="16"/>
                <w:szCs w:val="16"/>
              </w:rPr>
            </w:pPr>
          </w:p>
        </w:tc>
        <w:tc>
          <w:tcPr>
            <w:tcW w:w="1512" w:type="dxa"/>
          </w:tcPr>
          <w:p w:rsidR="00B94DED" w:rsidRPr="00B94DED" w:rsidRDefault="00B94DED" w:rsidP="00B94DED">
            <w:pPr>
              <w:rPr>
                <w:b/>
                <w:i/>
                <w:sz w:val="16"/>
                <w:szCs w:val="16"/>
              </w:rPr>
            </w:pPr>
          </w:p>
        </w:tc>
        <w:tc>
          <w:tcPr>
            <w:tcW w:w="4752" w:type="dxa"/>
          </w:tcPr>
          <w:p w:rsidR="00B94DED" w:rsidRPr="00B94DED" w:rsidRDefault="00B94DED" w:rsidP="00B94DED">
            <w:pPr>
              <w:jc w:val="both"/>
              <w:rPr>
                <w:b/>
                <w:i/>
                <w:sz w:val="16"/>
                <w:szCs w:val="16"/>
              </w:rPr>
            </w:pPr>
            <w:r w:rsidRPr="00B94DED">
              <w:rPr>
                <w:sz w:val="16"/>
                <w:szCs w:val="16"/>
              </w:rPr>
              <w:t>Приложение 2 к постановлению администрации Островского муниципального района Костромской области от _______________ 2018г. № ____</w:t>
            </w:r>
          </w:p>
        </w:tc>
      </w:tr>
    </w:tbl>
    <w:p w:rsidR="00B94DED" w:rsidRPr="00B94DED" w:rsidRDefault="00B94DED" w:rsidP="00B94DED">
      <w:pPr>
        <w:jc w:val="center"/>
        <w:rPr>
          <w:b/>
          <w:bCs/>
          <w:i/>
          <w:sz w:val="16"/>
          <w:szCs w:val="16"/>
          <w:lang w:eastAsia="en-US"/>
        </w:rPr>
      </w:pPr>
    </w:p>
    <w:p w:rsidR="00B94DED" w:rsidRPr="00B94DED" w:rsidRDefault="00B94DED" w:rsidP="00B94DED">
      <w:pPr>
        <w:jc w:val="right"/>
        <w:rPr>
          <w:b/>
          <w:bCs/>
          <w:sz w:val="16"/>
          <w:szCs w:val="16"/>
          <w:lang w:eastAsia="en-US"/>
        </w:rPr>
      </w:pPr>
      <w:r w:rsidRPr="00B94DED">
        <w:rPr>
          <w:bCs/>
          <w:sz w:val="16"/>
          <w:szCs w:val="16"/>
          <w:lang w:eastAsia="en-US"/>
        </w:rPr>
        <w:t xml:space="preserve">                форма </w:t>
      </w:r>
    </w:p>
    <w:p w:rsidR="00B94DED" w:rsidRPr="00B94DED" w:rsidRDefault="00B94DED" w:rsidP="00B94DED">
      <w:pPr>
        <w:jc w:val="center"/>
        <w:rPr>
          <w:b/>
          <w:bCs/>
          <w:i/>
          <w:sz w:val="16"/>
          <w:szCs w:val="16"/>
          <w:lang w:eastAsia="en-US"/>
        </w:rPr>
      </w:pPr>
    </w:p>
    <w:p w:rsidR="00B94DED" w:rsidRPr="00B94DED" w:rsidRDefault="00B94DED" w:rsidP="00B94DED">
      <w:pPr>
        <w:jc w:val="center"/>
        <w:rPr>
          <w:bCs/>
          <w:i/>
          <w:sz w:val="16"/>
          <w:szCs w:val="16"/>
          <w:lang w:eastAsia="en-US"/>
        </w:rPr>
      </w:pPr>
      <w:r w:rsidRPr="00B94DED">
        <w:rPr>
          <w:bCs/>
          <w:sz w:val="16"/>
          <w:szCs w:val="16"/>
          <w:lang w:eastAsia="en-US"/>
        </w:rPr>
        <w:t>СОГЛАСИЕ</w:t>
      </w:r>
    </w:p>
    <w:p w:rsidR="00B94DED" w:rsidRPr="00B94DED" w:rsidRDefault="00B94DED" w:rsidP="00B94DED">
      <w:pPr>
        <w:jc w:val="center"/>
        <w:rPr>
          <w:bCs/>
          <w:i/>
          <w:sz w:val="16"/>
          <w:szCs w:val="16"/>
          <w:lang w:eastAsia="en-US"/>
        </w:rPr>
      </w:pPr>
      <w:r w:rsidRPr="00B94DED">
        <w:rPr>
          <w:bCs/>
          <w:sz w:val="16"/>
          <w:szCs w:val="16"/>
          <w:lang w:eastAsia="en-US"/>
        </w:rPr>
        <w:t>на обработку персональных данных кандидатов для включения в кадровый резерв</w:t>
      </w:r>
    </w:p>
    <w:p w:rsidR="00B94DED" w:rsidRPr="00B94DED" w:rsidRDefault="00B94DED" w:rsidP="00B94DED">
      <w:pPr>
        <w:pStyle w:val="consplustitle0"/>
        <w:spacing w:before="0" w:beforeAutospacing="0" w:after="0" w:afterAutospacing="0"/>
        <w:ind w:firstLine="5529"/>
        <w:jc w:val="center"/>
        <w:rPr>
          <w:sz w:val="16"/>
          <w:szCs w:val="16"/>
        </w:rPr>
      </w:pPr>
    </w:p>
    <w:p w:rsidR="00B94DED" w:rsidRPr="00B94DED" w:rsidRDefault="00B94DED" w:rsidP="00B94DED">
      <w:pPr>
        <w:ind w:firstLine="567"/>
        <w:jc w:val="both"/>
        <w:rPr>
          <w:b/>
          <w:bCs/>
          <w:i/>
          <w:sz w:val="16"/>
          <w:szCs w:val="16"/>
          <w:lang w:eastAsia="en-US"/>
        </w:rPr>
      </w:pPr>
      <w:r w:rsidRPr="00B94DED">
        <w:rPr>
          <w:bCs/>
          <w:sz w:val="16"/>
          <w:szCs w:val="16"/>
          <w:lang w:eastAsia="en-US"/>
        </w:rPr>
        <w:t>Я, ___________________________________________________________________,</w:t>
      </w:r>
    </w:p>
    <w:p w:rsidR="00B94DED" w:rsidRPr="00B94DED" w:rsidRDefault="00B94DED" w:rsidP="00B94DED">
      <w:pPr>
        <w:ind w:firstLine="567"/>
        <w:jc w:val="both"/>
        <w:rPr>
          <w:b/>
          <w:bCs/>
          <w:i/>
          <w:sz w:val="16"/>
          <w:szCs w:val="16"/>
          <w:lang w:eastAsia="en-US"/>
        </w:rPr>
      </w:pPr>
      <w:r w:rsidRPr="00B94DED">
        <w:rPr>
          <w:bCs/>
          <w:sz w:val="16"/>
          <w:szCs w:val="16"/>
          <w:lang w:eastAsia="en-US"/>
        </w:rPr>
        <w:t xml:space="preserve">паспорт серия ________ № ___________ выдан </w:t>
      </w:r>
      <w:proofErr w:type="spellStart"/>
      <w:r w:rsidRPr="00B94DED">
        <w:rPr>
          <w:bCs/>
          <w:sz w:val="16"/>
          <w:szCs w:val="16"/>
          <w:lang w:eastAsia="en-US"/>
        </w:rPr>
        <w:t>___________________________года</w:t>
      </w:r>
      <w:proofErr w:type="spellEnd"/>
    </w:p>
    <w:p w:rsidR="00B94DED" w:rsidRPr="00B94DED" w:rsidRDefault="00B94DED" w:rsidP="00B94DED">
      <w:pPr>
        <w:ind w:firstLine="567"/>
        <w:jc w:val="both"/>
        <w:rPr>
          <w:b/>
          <w:bCs/>
          <w:i/>
          <w:sz w:val="16"/>
          <w:szCs w:val="16"/>
          <w:lang w:eastAsia="en-US"/>
        </w:rPr>
      </w:pPr>
      <w:r w:rsidRPr="00B94DED">
        <w:rPr>
          <w:bCs/>
          <w:sz w:val="16"/>
          <w:szCs w:val="16"/>
          <w:lang w:eastAsia="en-US"/>
        </w:rPr>
        <w:t>_______________________________________________________________________</w:t>
      </w:r>
    </w:p>
    <w:p w:rsidR="00B94DED" w:rsidRPr="00B94DED" w:rsidRDefault="00B94DED" w:rsidP="00B94DED">
      <w:pPr>
        <w:ind w:firstLine="567"/>
        <w:jc w:val="both"/>
        <w:rPr>
          <w:b/>
          <w:bCs/>
          <w:i/>
          <w:sz w:val="16"/>
          <w:szCs w:val="16"/>
          <w:lang w:eastAsia="en-US"/>
        </w:rPr>
      </w:pPr>
      <w:r w:rsidRPr="00B94DED">
        <w:rPr>
          <w:bCs/>
          <w:sz w:val="16"/>
          <w:szCs w:val="16"/>
          <w:lang w:eastAsia="en-US"/>
        </w:rPr>
        <w:t>проживающи</w:t>
      </w:r>
      <w:proofErr w:type="gramStart"/>
      <w:r w:rsidRPr="00B94DED">
        <w:rPr>
          <w:bCs/>
          <w:sz w:val="16"/>
          <w:szCs w:val="16"/>
          <w:lang w:eastAsia="en-US"/>
        </w:rPr>
        <w:t>й(</w:t>
      </w:r>
      <w:proofErr w:type="spellStart"/>
      <w:proofErr w:type="gramEnd"/>
      <w:r w:rsidRPr="00B94DED">
        <w:rPr>
          <w:bCs/>
          <w:sz w:val="16"/>
          <w:szCs w:val="16"/>
          <w:lang w:eastAsia="en-US"/>
        </w:rPr>
        <w:t>ая</w:t>
      </w:r>
      <w:proofErr w:type="spellEnd"/>
      <w:r w:rsidRPr="00B94DED">
        <w:rPr>
          <w:bCs/>
          <w:sz w:val="16"/>
          <w:szCs w:val="16"/>
          <w:lang w:eastAsia="en-US"/>
        </w:rPr>
        <w:t>) по адресу: ______________________________________________</w:t>
      </w:r>
    </w:p>
    <w:p w:rsidR="00B94DED" w:rsidRPr="00B94DED" w:rsidRDefault="00B94DED" w:rsidP="00B94DED">
      <w:pPr>
        <w:ind w:firstLine="567"/>
        <w:jc w:val="both"/>
        <w:rPr>
          <w:b/>
          <w:bCs/>
          <w:i/>
          <w:sz w:val="16"/>
          <w:szCs w:val="16"/>
          <w:lang w:eastAsia="en-US"/>
        </w:rPr>
      </w:pPr>
      <w:r w:rsidRPr="00B94DED">
        <w:rPr>
          <w:bCs/>
          <w:sz w:val="16"/>
          <w:szCs w:val="16"/>
          <w:lang w:eastAsia="en-US"/>
        </w:rPr>
        <w:t>_______________________________________________________________________даю своё согласие администрации Островского муниципального района Костромской области, расположенной по адресу: 157900, Костромская область, п</w:t>
      </w:r>
      <w:proofErr w:type="gramStart"/>
      <w:r w:rsidRPr="00B94DED">
        <w:rPr>
          <w:bCs/>
          <w:sz w:val="16"/>
          <w:szCs w:val="16"/>
          <w:lang w:eastAsia="en-US"/>
        </w:rPr>
        <w:t>.О</w:t>
      </w:r>
      <w:proofErr w:type="gramEnd"/>
      <w:r w:rsidRPr="00B94DED">
        <w:rPr>
          <w:bCs/>
          <w:sz w:val="16"/>
          <w:szCs w:val="16"/>
          <w:lang w:eastAsia="en-US"/>
        </w:rPr>
        <w:t xml:space="preserve">стровское, ул. Советская, д.56 (далее – Оператор), на обработку </w:t>
      </w:r>
      <w:r w:rsidRPr="00B94DED">
        <w:rPr>
          <w:sz w:val="16"/>
          <w:szCs w:val="16"/>
        </w:rPr>
        <w:t>(сбор, систематизацию, накопление,  хранение,  уточнение,  использование, распространение (в том числе  передачу),  обезличивание,  блокирование,  уничтожение)</w:t>
      </w:r>
      <w:r w:rsidRPr="00B94DED">
        <w:rPr>
          <w:bCs/>
          <w:sz w:val="16"/>
          <w:szCs w:val="16"/>
          <w:lang w:eastAsia="en-US"/>
        </w:rPr>
        <w:t xml:space="preserve"> автоматизированную и без использования средств автоматизации </w:t>
      </w:r>
      <w:r w:rsidRPr="00B94DED">
        <w:rPr>
          <w:sz w:val="16"/>
          <w:szCs w:val="16"/>
        </w:rPr>
        <w:t xml:space="preserve"> </w:t>
      </w:r>
      <w:r w:rsidRPr="00B94DED">
        <w:rPr>
          <w:bCs/>
          <w:sz w:val="16"/>
          <w:szCs w:val="16"/>
          <w:lang w:eastAsia="en-US"/>
        </w:rPr>
        <w:t xml:space="preserve"> моих персональных данных в соответствии с </w:t>
      </w:r>
      <w:r w:rsidRPr="00B94DED">
        <w:rPr>
          <w:sz w:val="16"/>
          <w:szCs w:val="16"/>
        </w:rPr>
        <w:t xml:space="preserve"> </w:t>
      </w:r>
      <w:r w:rsidRPr="00B94DED">
        <w:rPr>
          <w:rStyle w:val="afff7"/>
          <w:sz w:val="16"/>
          <w:szCs w:val="16"/>
        </w:rPr>
        <w:t>Федеральным законом</w:t>
      </w:r>
      <w:r w:rsidRPr="00B94DED">
        <w:rPr>
          <w:sz w:val="16"/>
          <w:szCs w:val="16"/>
        </w:rPr>
        <w:t xml:space="preserve"> от 27 июля 2006 года №152-ФЗ «О персональных данных»</w:t>
      </w:r>
      <w:r w:rsidRPr="00B94DED">
        <w:rPr>
          <w:bCs/>
          <w:sz w:val="16"/>
          <w:szCs w:val="16"/>
          <w:lang w:eastAsia="en-US"/>
        </w:rPr>
        <w:t>, в целях постановки в кадровый резерв, а именно, использовать нижеперечисленные данные для формирования документов для проведения конкурса на замещение вакантных должностей муниципальной службы и для выполнения Оператором необходимых требований федерального законодательства.</w:t>
      </w:r>
    </w:p>
    <w:p w:rsidR="00B94DED" w:rsidRPr="00B94DED" w:rsidRDefault="00B94DED" w:rsidP="00B94DED">
      <w:pPr>
        <w:ind w:firstLine="567"/>
        <w:jc w:val="both"/>
        <w:rPr>
          <w:b/>
          <w:bCs/>
          <w:i/>
          <w:sz w:val="16"/>
          <w:szCs w:val="16"/>
          <w:lang w:eastAsia="en-US"/>
        </w:rPr>
      </w:pPr>
      <w:r w:rsidRPr="00B94DED">
        <w:rPr>
          <w:bCs/>
          <w:sz w:val="16"/>
          <w:szCs w:val="16"/>
          <w:lang w:eastAsia="en-US"/>
        </w:rPr>
        <w:lastRenderedPageBreak/>
        <w:t>Мои персональные данные, в отношении которых дается согласие, включают в себя:</w:t>
      </w:r>
    </w:p>
    <w:p w:rsidR="00B94DED" w:rsidRPr="00B94DED" w:rsidRDefault="00B94DED" w:rsidP="00B94DED">
      <w:pPr>
        <w:ind w:firstLine="567"/>
        <w:contextualSpacing/>
        <w:jc w:val="both"/>
        <w:rPr>
          <w:b/>
          <w:i/>
          <w:sz w:val="16"/>
          <w:szCs w:val="16"/>
        </w:rPr>
      </w:pPr>
      <w:r w:rsidRPr="00B94DED">
        <w:rPr>
          <w:sz w:val="16"/>
          <w:szCs w:val="16"/>
        </w:rPr>
        <w:t xml:space="preserve">фамилия, имя, отчество; </w:t>
      </w:r>
    </w:p>
    <w:p w:rsidR="00B94DED" w:rsidRPr="00B94DED" w:rsidRDefault="00B94DED" w:rsidP="00B94DED">
      <w:pPr>
        <w:ind w:firstLine="567"/>
        <w:contextualSpacing/>
        <w:jc w:val="both"/>
        <w:rPr>
          <w:b/>
          <w:i/>
          <w:sz w:val="16"/>
          <w:szCs w:val="16"/>
        </w:rPr>
      </w:pPr>
      <w:r w:rsidRPr="00B94DED">
        <w:rPr>
          <w:sz w:val="16"/>
          <w:szCs w:val="16"/>
        </w:rPr>
        <w:t xml:space="preserve">пол; </w:t>
      </w:r>
    </w:p>
    <w:p w:rsidR="00B94DED" w:rsidRPr="00B94DED" w:rsidRDefault="00B94DED" w:rsidP="00B94DED">
      <w:pPr>
        <w:ind w:firstLine="567"/>
        <w:contextualSpacing/>
        <w:jc w:val="both"/>
        <w:rPr>
          <w:b/>
          <w:i/>
          <w:sz w:val="16"/>
          <w:szCs w:val="16"/>
        </w:rPr>
      </w:pPr>
      <w:proofErr w:type="gramStart"/>
      <w:r w:rsidRPr="00B94DED">
        <w:rPr>
          <w:sz w:val="16"/>
          <w:szCs w:val="16"/>
        </w:rPr>
        <w:t xml:space="preserve">вид, серия, номер документа, удостоверяющего личность, наименование органа, выдавшего его, дата выдачи; адрес места жительства (адрес регистрации, фактического проживания); </w:t>
      </w:r>
      <w:proofErr w:type="gramEnd"/>
    </w:p>
    <w:p w:rsidR="00B94DED" w:rsidRPr="00B94DED" w:rsidRDefault="00B94DED" w:rsidP="00B94DED">
      <w:pPr>
        <w:ind w:firstLine="567"/>
        <w:contextualSpacing/>
        <w:jc w:val="both"/>
        <w:rPr>
          <w:b/>
          <w:i/>
          <w:sz w:val="16"/>
          <w:szCs w:val="16"/>
        </w:rPr>
      </w:pPr>
      <w:r w:rsidRPr="00B94DED">
        <w:rPr>
          <w:sz w:val="16"/>
          <w:szCs w:val="16"/>
        </w:rPr>
        <w:t xml:space="preserve">номер контактного телефона или сведения о других способах связи; </w:t>
      </w:r>
    </w:p>
    <w:p w:rsidR="00B94DED" w:rsidRPr="00B94DED" w:rsidRDefault="00B94DED" w:rsidP="00B94DED">
      <w:pPr>
        <w:ind w:firstLine="567"/>
        <w:contextualSpacing/>
        <w:jc w:val="both"/>
        <w:rPr>
          <w:b/>
          <w:i/>
          <w:sz w:val="16"/>
          <w:szCs w:val="16"/>
        </w:rPr>
      </w:pPr>
      <w:r w:rsidRPr="00B94DED">
        <w:rPr>
          <w:sz w:val="16"/>
          <w:szCs w:val="16"/>
        </w:rPr>
        <w:t xml:space="preserve">сведения о трудовой деятельности;  </w:t>
      </w:r>
    </w:p>
    <w:p w:rsidR="00B94DED" w:rsidRPr="00B94DED" w:rsidRDefault="00B94DED" w:rsidP="00B94DED">
      <w:pPr>
        <w:ind w:firstLine="567"/>
        <w:contextualSpacing/>
        <w:jc w:val="both"/>
        <w:rPr>
          <w:b/>
          <w:i/>
          <w:sz w:val="16"/>
          <w:szCs w:val="16"/>
        </w:rPr>
      </w:pPr>
      <w:r w:rsidRPr="00B94DED">
        <w:rPr>
          <w:sz w:val="16"/>
          <w:szCs w:val="16"/>
        </w:rPr>
        <w:t xml:space="preserve">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   </w:t>
      </w:r>
    </w:p>
    <w:p w:rsidR="00B94DED" w:rsidRPr="00B94DED" w:rsidRDefault="00B94DED" w:rsidP="00B94DED">
      <w:pPr>
        <w:ind w:firstLine="567"/>
        <w:jc w:val="both"/>
        <w:rPr>
          <w:b/>
          <w:bCs/>
          <w:i/>
          <w:sz w:val="16"/>
          <w:szCs w:val="16"/>
          <w:lang w:eastAsia="en-US"/>
        </w:rPr>
      </w:pPr>
      <w:r w:rsidRPr="00B94DED">
        <w:rPr>
          <w:bCs/>
          <w:sz w:val="16"/>
          <w:szCs w:val="16"/>
          <w:lang w:eastAsia="en-US"/>
        </w:rPr>
        <w:t>Данное согласие вступает в силу со дня его подписания и действует в течение трех лет. По истечении указанного срока Оператор обязан уничтожить мои персональные данные установленным порядком за исключением тех, хранение которых предусмотрено законодательством. Данное согласие может быть отозвано мною в любое время на основании моего письменного заявления.</w:t>
      </w:r>
    </w:p>
    <w:p w:rsidR="00B94DED" w:rsidRPr="00B94DED" w:rsidRDefault="00B94DED" w:rsidP="00B94DED">
      <w:pPr>
        <w:jc w:val="both"/>
        <w:rPr>
          <w:b/>
          <w:bCs/>
          <w:i/>
          <w:sz w:val="16"/>
          <w:szCs w:val="16"/>
          <w:lang w:eastAsia="en-US"/>
        </w:rPr>
      </w:pPr>
      <w:r w:rsidRPr="00B94DED">
        <w:rPr>
          <w:bCs/>
          <w:sz w:val="16"/>
          <w:szCs w:val="16"/>
          <w:lang w:eastAsia="en-US"/>
        </w:rPr>
        <w:t>____________________    _________________ _____________________________________</w:t>
      </w:r>
    </w:p>
    <w:p w:rsidR="00B94DED" w:rsidRPr="00B94DED" w:rsidRDefault="00B94DED" w:rsidP="00B94DED">
      <w:pPr>
        <w:pStyle w:val="consplustitle0"/>
        <w:spacing w:before="0" w:beforeAutospacing="0" w:after="0" w:afterAutospacing="0"/>
        <w:jc w:val="both"/>
        <w:rPr>
          <w:sz w:val="16"/>
          <w:szCs w:val="16"/>
        </w:rPr>
      </w:pPr>
      <w:r w:rsidRPr="00B94DED">
        <w:rPr>
          <w:bCs/>
          <w:sz w:val="16"/>
          <w:szCs w:val="16"/>
          <w:lang w:eastAsia="en-US"/>
        </w:rPr>
        <w:t xml:space="preserve">            (дата)                                        (подпись)                                     (ФИО)</w:t>
      </w:r>
    </w:p>
    <w:p w:rsidR="00B94DED" w:rsidRPr="00B94DED" w:rsidRDefault="00B94DED" w:rsidP="00B94DED">
      <w:pPr>
        <w:ind w:firstLine="1134"/>
        <w:rPr>
          <w:b/>
          <w:i/>
          <w:sz w:val="16"/>
          <w:szCs w:val="16"/>
        </w:rPr>
      </w:pPr>
    </w:p>
    <w:p w:rsidR="00B94DED" w:rsidRPr="00B94DED" w:rsidRDefault="00B94DED" w:rsidP="00B94DED">
      <w:pPr>
        <w:rPr>
          <w:sz w:val="16"/>
          <w:szCs w:val="16"/>
        </w:rPr>
      </w:pPr>
    </w:p>
    <w:p w:rsidR="00B94DED" w:rsidRDefault="00B94DED" w:rsidP="00B94DED">
      <w:pPr>
        <w:rPr>
          <w:sz w:val="24"/>
          <w:szCs w:val="24"/>
        </w:rPr>
      </w:pPr>
    </w:p>
    <w:p w:rsidR="00B94DED" w:rsidRDefault="00B94DED" w:rsidP="00B94DED"/>
    <w:p w:rsidR="001C07B9" w:rsidRDefault="001C07B9" w:rsidP="004E037E">
      <w:pPr>
        <w:jc w:val="both"/>
        <w:rPr>
          <w:sz w:val="28"/>
          <w:szCs w:val="28"/>
        </w:rPr>
      </w:pPr>
    </w:p>
    <w:p w:rsidR="00B94DED" w:rsidRPr="005B7ED2" w:rsidRDefault="00B94DED" w:rsidP="00B94DED">
      <w:pPr>
        <w:jc w:val="center"/>
        <w:rPr>
          <w:sz w:val="16"/>
          <w:szCs w:val="16"/>
        </w:rPr>
      </w:pPr>
      <w:r w:rsidRPr="005B7ED2">
        <w:rPr>
          <w:sz w:val="16"/>
          <w:szCs w:val="16"/>
        </w:rPr>
        <w:t>*      *      *      *      *      *      *</w:t>
      </w:r>
    </w:p>
    <w:p w:rsidR="00B94DED" w:rsidRPr="005B7ED2" w:rsidRDefault="00B94DED" w:rsidP="00B94DED">
      <w:pPr>
        <w:jc w:val="center"/>
        <w:rPr>
          <w:sz w:val="16"/>
          <w:szCs w:val="16"/>
        </w:rPr>
      </w:pPr>
    </w:p>
    <w:p w:rsidR="00B94DED" w:rsidRPr="0047659A" w:rsidRDefault="00B94DED" w:rsidP="00AD7858">
      <w:pPr>
        <w:rPr>
          <w:i/>
          <w:sz w:val="24"/>
          <w:szCs w:val="24"/>
        </w:rPr>
      </w:pPr>
    </w:p>
    <w:p w:rsidR="00B94DED" w:rsidRPr="00B94DED" w:rsidRDefault="00B94DED" w:rsidP="00B94DED">
      <w:pPr>
        <w:pStyle w:val="1"/>
        <w:jc w:val="center"/>
        <w:rPr>
          <w:bCs/>
          <w:sz w:val="16"/>
          <w:szCs w:val="16"/>
        </w:rPr>
      </w:pPr>
      <w:r w:rsidRPr="00B94DED">
        <w:rPr>
          <w:sz w:val="16"/>
          <w:szCs w:val="16"/>
        </w:rPr>
        <w:t>ПОСТАНОВЛЕНИЕ</w:t>
      </w:r>
    </w:p>
    <w:p w:rsidR="00B94DED" w:rsidRPr="00B94DED" w:rsidRDefault="00B94DED" w:rsidP="00B94DED">
      <w:pPr>
        <w:jc w:val="center"/>
        <w:rPr>
          <w:sz w:val="16"/>
          <w:szCs w:val="16"/>
        </w:rPr>
      </w:pPr>
    </w:p>
    <w:p w:rsidR="00B94DED" w:rsidRPr="00B94DED" w:rsidRDefault="00B94DED" w:rsidP="00B94DED">
      <w:pPr>
        <w:jc w:val="center"/>
        <w:rPr>
          <w:sz w:val="16"/>
          <w:szCs w:val="16"/>
        </w:rPr>
      </w:pPr>
      <w:r w:rsidRPr="00B94DED">
        <w:rPr>
          <w:sz w:val="16"/>
          <w:szCs w:val="16"/>
        </w:rPr>
        <w:t>АДМИНИСТРАЦИЯ ОСТРОВСКОГО МУНИЦИПАЛЬНОГО РАЙОНА</w:t>
      </w:r>
    </w:p>
    <w:p w:rsidR="00B94DED" w:rsidRPr="00B94DED" w:rsidRDefault="00B94DED" w:rsidP="00B94DED">
      <w:pPr>
        <w:jc w:val="center"/>
        <w:rPr>
          <w:sz w:val="16"/>
          <w:szCs w:val="16"/>
        </w:rPr>
      </w:pPr>
      <w:r w:rsidRPr="00B94DED">
        <w:rPr>
          <w:sz w:val="16"/>
          <w:szCs w:val="16"/>
        </w:rPr>
        <w:t>КОСТРОМСКОЙ  ОБЛАСТИ</w:t>
      </w:r>
    </w:p>
    <w:p w:rsidR="00B94DED" w:rsidRPr="00B94DED" w:rsidRDefault="00B94DED" w:rsidP="00B94DED">
      <w:pPr>
        <w:jc w:val="both"/>
        <w:rPr>
          <w:sz w:val="16"/>
          <w:szCs w:val="16"/>
        </w:rPr>
      </w:pPr>
    </w:p>
    <w:p w:rsidR="00B94DED" w:rsidRPr="00B94DED" w:rsidRDefault="00B94DED" w:rsidP="00B94DED">
      <w:pPr>
        <w:jc w:val="both"/>
        <w:rPr>
          <w:sz w:val="16"/>
          <w:szCs w:val="16"/>
        </w:rPr>
      </w:pPr>
      <w:r w:rsidRPr="00B94DED">
        <w:rPr>
          <w:sz w:val="16"/>
          <w:szCs w:val="16"/>
        </w:rPr>
        <w:t xml:space="preserve">«07 » </w:t>
      </w:r>
      <w:proofErr w:type="spellStart"/>
      <w:r w:rsidRPr="00B94DED">
        <w:rPr>
          <w:sz w:val="16"/>
          <w:szCs w:val="16"/>
        </w:rPr>
        <w:t>_августа</w:t>
      </w:r>
      <w:proofErr w:type="spellEnd"/>
      <w:r w:rsidRPr="00B94DED">
        <w:rPr>
          <w:sz w:val="16"/>
          <w:szCs w:val="16"/>
        </w:rPr>
        <w:t xml:space="preserve">_ 2018 года              № 496      </w:t>
      </w:r>
    </w:p>
    <w:p w:rsidR="00B94DED" w:rsidRPr="00B94DED" w:rsidRDefault="00B94DED" w:rsidP="00B94DED">
      <w:pPr>
        <w:tabs>
          <w:tab w:val="center" w:pos="5090"/>
          <w:tab w:val="left" w:pos="9356"/>
        </w:tabs>
        <w:rPr>
          <w:sz w:val="16"/>
          <w:szCs w:val="16"/>
        </w:rPr>
      </w:pPr>
    </w:p>
    <w:p w:rsidR="00B94DED" w:rsidRPr="00B94DED" w:rsidRDefault="00B94DED" w:rsidP="00B94DED">
      <w:pPr>
        <w:tabs>
          <w:tab w:val="center" w:pos="5090"/>
          <w:tab w:val="left" w:pos="9356"/>
        </w:tabs>
        <w:rPr>
          <w:sz w:val="16"/>
          <w:szCs w:val="16"/>
        </w:rPr>
      </w:pPr>
    </w:p>
    <w:p w:rsidR="00B94DED" w:rsidRPr="00B94DED" w:rsidRDefault="00B94DED" w:rsidP="00B94DED">
      <w:pPr>
        <w:tabs>
          <w:tab w:val="center" w:pos="5090"/>
          <w:tab w:val="left" w:pos="9356"/>
        </w:tabs>
        <w:rPr>
          <w:sz w:val="16"/>
          <w:szCs w:val="16"/>
        </w:rPr>
      </w:pPr>
      <w:r w:rsidRPr="00B94DED">
        <w:rPr>
          <w:sz w:val="16"/>
          <w:szCs w:val="16"/>
        </w:rPr>
        <w:t xml:space="preserve">Об утверждении документов, определяющих политику </w:t>
      </w:r>
    </w:p>
    <w:p w:rsidR="00B94DED" w:rsidRPr="00B94DED" w:rsidRDefault="00B94DED" w:rsidP="00B94DED">
      <w:pPr>
        <w:tabs>
          <w:tab w:val="center" w:pos="5090"/>
          <w:tab w:val="left" w:pos="9356"/>
        </w:tabs>
        <w:rPr>
          <w:sz w:val="16"/>
          <w:szCs w:val="16"/>
        </w:rPr>
      </w:pPr>
      <w:r w:rsidRPr="00B94DED">
        <w:rPr>
          <w:sz w:val="16"/>
          <w:szCs w:val="16"/>
        </w:rPr>
        <w:t xml:space="preserve">в отношении обработки персональных данных </w:t>
      </w:r>
      <w:proofErr w:type="gramStart"/>
      <w:r w:rsidRPr="00B94DED">
        <w:rPr>
          <w:sz w:val="16"/>
          <w:szCs w:val="16"/>
        </w:rPr>
        <w:t>в</w:t>
      </w:r>
      <w:proofErr w:type="gramEnd"/>
      <w:r w:rsidRPr="00B94DED">
        <w:rPr>
          <w:sz w:val="16"/>
          <w:szCs w:val="16"/>
        </w:rPr>
        <w:t xml:space="preserve"> </w:t>
      </w:r>
    </w:p>
    <w:p w:rsidR="00B94DED" w:rsidRPr="00B94DED" w:rsidRDefault="00B94DED" w:rsidP="00B94DED">
      <w:pPr>
        <w:tabs>
          <w:tab w:val="center" w:pos="5090"/>
          <w:tab w:val="left" w:pos="9356"/>
        </w:tabs>
        <w:rPr>
          <w:sz w:val="16"/>
          <w:szCs w:val="16"/>
        </w:rPr>
      </w:pPr>
      <w:r w:rsidRPr="00B94DED">
        <w:rPr>
          <w:sz w:val="16"/>
          <w:szCs w:val="16"/>
        </w:rPr>
        <w:t xml:space="preserve">администрации Островского муниципального района </w:t>
      </w:r>
    </w:p>
    <w:p w:rsidR="00B94DED" w:rsidRPr="00B94DED" w:rsidRDefault="00B94DED" w:rsidP="00B94DED">
      <w:pPr>
        <w:tabs>
          <w:tab w:val="center" w:pos="5090"/>
          <w:tab w:val="left" w:pos="9356"/>
        </w:tabs>
        <w:rPr>
          <w:sz w:val="16"/>
          <w:szCs w:val="16"/>
        </w:rPr>
      </w:pPr>
      <w:r w:rsidRPr="00B94DED">
        <w:rPr>
          <w:sz w:val="16"/>
          <w:szCs w:val="16"/>
        </w:rPr>
        <w:t>Костромской области</w:t>
      </w:r>
    </w:p>
    <w:p w:rsidR="00B94DED" w:rsidRPr="00B94DED" w:rsidRDefault="00B94DED" w:rsidP="00B94DED">
      <w:pPr>
        <w:tabs>
          <w:tab w:val="center" w:pos="5090"/>
          <w:tab w:val="left" w:pos="9356"/>
        </w:tabs>
        <w:rPr>
          <w:sz w:val="16"/>
          <w:szCs w:val="16"/>
        </w:rPr>
      </w:pPr>
    </w:p>
    <w:p w:rsidR="00B94DED" w:rsidRPr="00B94DED" w:rsidRDefault="00B94DED" w:rsidP="00B94DED">
      <w:pPr>
        <w:pStyle w:val="afff4"/>
        <w:ind w:firstLine="709"/>
        <w:jc w:val="both"/>
        <w:rPr>
          <w:rFonts w:ascii="Times New Roman" w:hAnsi="Times New Roman" w:cs="Times New Roman"/>
          <w:sz w:val="16"/>
          <w:szCs w:val="16"/>
        </w:rPr>
      </w:pPr>
      <w:r w:rsidRPr="00B94DED">
        <w:rPr>
          <w:rFonts w:ascii="Times New Roman" w:hAnsi="Times New Roman" w:cs="Times New Roman"/>
          <w:sz w:val="16"/>
          <w:szCs w:val="16"/>
        </w:rPr>
        <w:t xml:space="preserve"> </w:t>
      </w:r>
      <w:proofErr w:type="gramStart"/>
      <w:r w:rsidRPr="00B94DED">
        <w:rPr>
          <w:rFonts w:ascii="Times New Roman" w:hAnsi="Times New Roman" w:cs="Times New Roman"/>
          <w:sz w:val="16"/>
          <w:szCs w:val="16"/>
        </w:rPr>
        <w:t xml:space="preserve">В соответствии с </w:t>
      </w:r>
      <w:r w:rsidRPr="00B94DED">
        <w:rPr>
          <w:rStyle w:val="afff7"/>
          <w:rFonts w:ascii="Times New Roman" w:hAnsi="Times New Roman" w:cs="Times New Roman"/>
          <w:sz w:val="16"/>
          <w:szCs w:val="16"/>
        </w:rPr>
        <w:t>Федеральным законом</w:t>
      </w:r>
      <w:r w:rsidRPr="00B94DED">
        <w:rPr>
          <w:rFonts w:ascii="Times New Roman" w:hAnsi="Times New Roman" w:cs="Times New Roman"/>
          <w:sz w:val="16"/>
          <w:szCs w:val="16"/>
        </w:rPr>
        <w:t xml:space="preserve"> от 27 июля 2006 года №152-ФЗ «О персональных данных», </w:t>
      </w:r>
      <w:r w:rsidRPr="00B94DED">
        <w:rPr>
          <w:rStyle w:val="afff7"/>
          <w:rFonts w:ascii="Times New Roman" w:hAnsi="Times New Roman" w:cs="Times New Roman"/>
          <w:sz w:val="16"/>
          <w:szCs w:val="16"/>
        </w:rPr>
        <w:t>Постановлениями</w:t>
      </w:r>
      <w:r w:rsidRPr="00B94DED">
        <w:rPr>
          <w:rFonts w:ascii="Times New Roman" w:hAnsi="Times New Roman" w:cs="Times New Roman"/>
          <w:sz w:val="16"/>
          <w:szCs w:val="16"/>
        </w:rPr>
        <w:t xml:space="preserve">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от 21 марта 2012 года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w:t>
      </w:r>
      <w:proofErr w:type="gramEnd"/>
      <w:r w:rsidRPr="00B94DED">
        <w:rPr>
          <w:rFonts w:ascii="Times New Roman" w:hAnsi="Times New Roman" w:cs="Times New Roman"/>
          <w:sz w:val="16"/>
          <w:szCs w:val="16"/>
        </w:rPr>
        <w:t xml:space="preserve"> </w:t>
      </w:r>
      <w:proofErr w:type="gramStart"/>
      <w:r w:rsidRPr="00B94DED">
        <w:rPr>
          <w:rFonts w:ascii="Times New Roman" w:hAnsi="Times New Roman" w:cs="Times New Roman"/>
          <w:sz w:val="16"/>
          <w:szCs w:val="16"/>
        </w:rPr>
        <w:t xml:space="preserve">в соответствии с ними нормативными правовыми актами, операторами, являющимися государственными и муниципальными органами», статьей 6 Устава муниципального образования Островский муниципальный район Костромской области и в целях совершенствования системы защиты персональных данных работников администрации Островского муниципального района Костромской области, </w:t>
      </w:r>
      <w:proofErr w:type="gramEnd"/>
    </w:p>
    <w:p w:rsidR="00B94DED" w:rsidRPr="00B94DED" w:rsidRDefault="00B94DED" w:rsidP="00B94DED">
      <w:pPr>
        <w:pStyle w:val="afff3"/>
        <w:jc w:val="both"/>
        <w:rPr>
          <w:b w:val="0"/>
          <w:i w:val="0"/>
          <w:sz w:val="16"/>
          <w:szCs w:val="16"/>
        </w:rPr>
      </w:pPr>
      <w:r w:rsidRPr="00B94DED">
        <w:rPr>
          <w:b w:val="0"/>
          <w:i w:val="0"/>
          <w:sz w:val="16"/>
          <w:szCs w:val="16"/>
        </w:rPr>
        <w:t>администрация Островского муниципального района Костромской области ПОСТАНОВЛЯЕТ:</w:t>
      </w:r>
    </w:p>
    <w:p w:rsidR="00B94DED" w:rsidRPr="00B94DED" w:rsidRDefault="00B94DED" w:rsidP="0053000F">
      <w:pPr>
        <w:pStyle w:val="afff3"/>
        <w:numPr>
          <w:ilvl w:val="0"/>
          <w:numId w:val="6"/>
        </w:numPr>
        <w:ind w:left="0" w:firstLine="720"/>
        <w:jc w:val="both"/>
        <w:rPr>
          <w:b w:val="0"/>
          <w:i w:val="0"/>
          <w:sz w:val="16"/>
          <w:szCs w:val="16"/>
        </w:rPr>
      </w:pPr>
      <w:r w:rsidRPr="00B94DED">
        <w:rPr>
          <w:b w:val="0"/>
          <w:i w:val="0"/>
          <w:sz w:val="16"/>
          <w:szCs w:val="16"/>
        </w:rPr>
        <w:t>Утвердить:</w:t>
      </w:r>
    </w:p>
    <w:p w:rsidR="00B94DED" w:rsidRPr="00B94DED" w:rsidRDefault="00B94DED" w:rsidP="00B94DED">
      <w:pPr>
        <w:ind w:firstLine="709"/>
        <w:jc w:val="both"/>
        <w:rPr>
          <w:sz w:val="16"/>
          <w:szCs w:val="16"/>
        </w:rPr>
      </w:pPr>
      <w:bookmarkStart w:id="3" w:name="sub_113"/>
      <w:r w:rsidRPr="00B94DED">
        <w:rPr>
          <w:color w:val="000000"/>
          <w:sz w:val="16"/>
          <w:szCs w:val="16"/>
        </w:rPr>
        <w:t xml:space="preserve"> </w:t>
      </w:r>
      <w:r w:rsidRPr="00B94DED">
        <w:rPr>
          <w:sz w:val="16"/>
          <w:szCs w:val="16"/>
        </w:rPr>
        <w:t xml:space="preserve">1.1. </w:t>
      </w:r>
      <w:r w:rsidRPr="00B94DED">
        <w:rPr>
          <w:rStyle w:val="afff7"/>
          <w:sz w:val="16"/>
          <w:szCs w:val="16"/>
        </w:rPr>
        <w:t>Правила</w:t>
      </w:r>
      <w:r w:rsidRPr="00B94DED">
        <w:rPr>
          <w:sz w:val="16"/>
          <w:szCs w:val="16"/>
        </w:rPr>
        <w:t xml:space="preserve"> обработки персональных данных в администрации Островского муниципального района Костромской области (приложение №1);</w:t>
      </w:r>
    </w:p>
    <w:p w:rsidR="00B94DED" w:rsidRPr="00B94DED" w:rsidRDefault="00B94DED" w:rsidP="00B94DED">
      <w:pPr>
        <w:ind w:firstLine="709"/>
        <w:jc w:val="both"/>
        <w:rPr>
          <w:sz w:val="16"/>
          <w:szCs w:val="16"/>
        </w:rPr>
      </w:pPr>
      <w:r w:rsidRPr="00B94DED">
        <w:rPr>
          <w:sz w:val="16"/>
          <w:szCs w:val="16"/>
        </w:rPr>
        <w:t>1.2. Т</w:t>
      </w:r>
      <w:r w:rsidRPr="00B94DED">
        <w:rPr>
          <w:rStyle w:val="afff7"/>
          <w:sz w:val="16"/>
          <w:szCs w:val="16"/>
        </w:rPr>
        <w:t>иповую форму</w:t>
      </w:r>
      <w:r w:rsidRPr="00B94DED">
        <w:rPr>
          <w:sz w:val="16"/>
          <w:szCs w:val="16"/>
        </w:rPr>
        <w:t xml:space="preserve"> согласия на обработку персональных данных (приложение №2);</w:t>
      </w:r>
    </w:p>
    <w:p w:rsidR="00B94DED" w:rsidRPr="00B94DED" w:rsidRDefault="00B94DED" w:rsidP="00B94DED">
      <w:pPr>
        <w:ind w:firstLine="709"/>
        <w:jc w:val="both"/>
        <w:rPr>
          <w:sz w:val="16"/>
          <w:szCs w:val="16"/>
        </w:rPr>
      </w:pPr>
      <w:r w:rsidRPr="00B94DED">
        <w:rPr>
          <w:sz w:val="16"/>
          <w:szCs w:val="16"/>
        </w:rPr>
        <w:t>1.3. Форму согласия на получение персональных данных у третьей стороны (приложение №3);</w:t>
      </w:r>
    </w:p>
    <w:p w:rsidR="00B94DED" w:rsidRPr="00B94DED" w:rsidRDefault="00B94DED" w:rsidP="00B94DED">
      <w:pPr>
        <w:ind w:firstLine="709"/>
        <w:jc w:val="both"/>
        <w:rPr>
          <w:sz w:val="16"/>
          <w:szCs w:val="16"/>
        </w:rPr>
      </w:pPr>
      <w:r w:rsidRPr="00B94DED">
        <w:rPr>
          <w:sz w:val="16"/>
          <w:szCs w:val="16"/>
        </w:rPr>
        <w:t>1.4. Заявление об отзыве согласия на  обработку персональных данных (приложение №4);</w:t>
      </w:r>
    </w:p>
    <w:p w:rsidR="00B94DED" w:rsidRPr="00B94DED" w:rsidRDefault="00B94DED" w:rsidP="00B94DED">
      <w:pPr>
        <w:ind w:firstLine="709"/>
        <w:jc w:val="both"/>
        <w:rPr>
          <w:sz w:val="16"/>
          <w:szCs w:val="16"/>
        </w:rPr>
      </w:pPr>
      <w:r w:rsidRPr="00B94DED">
        <w:rPr>
          <w:sz w:val="16"/>
          <w:szCs w:val="16"/>
        </w:rPr>
        <w:t>1.5. Т</w:t>
      </w:r>
      <w:r w:rsidRPr="00B94DED">
        <w:rPr>
          <w:rStyle w:val="afff7"/>
          <w:sz w:val="16"/>
          <w:szCs w:val="16"/>
        </w:rPr>
        <w:t>иповую форму</w:t>
      </w:r>
      <w:r w:rsidRPr="00B94DED">
        <w:rPr>
          <w:sz w:val="16"/>
          <w:szCs w:val="16"/>
        </w:rPr>
        <w:t xml:space="preserve"> разъяснения субъекту персональных данных юридических последствий отказа предоставить свои персональные данные (приложение №5);</w:t>
      </w:r>
    </w:p>
    <w:p w:rsidR="00B94DED" w:rsidRPr="00B94DED" w:rsidRDefault="00B94DED" w:rsidP="00B94DED">
      <w:pPr>
        <w:ind w:firstLine="709"/>
        <w:jc w:val="both"/>
        <w:rPr>
          <w:sz w:val="16"/>
          <w:szCs w:val="16"/>
        </w:rPr>
      </w:pPr>
      <w:r w:rsidRPr="00B94DED">
        <w:rPr>
          <w:sz w:val="16"/>
          <w:szCs w:val="16"/>
        </w:rPr>
        <w:t xml:space="preserve">1.6. </w:t>
      </w:r>
      <w:r w:rsidRPr="00B94DED">
        <w:rPr>
          <w:rStyle w:val="afff7"/>
          <w:sz w:val="16"/>
          <w:szCs w:val="16"/>
        </w:rPr>
        <w:t>Типовое обязательство</w:t>
      </w:r>
      <w:r w:rsidRPr="00B94DED">
        <w:rPr>
          <w:sz w:val="16"/>
          <w:szCs w:val="16"/>
        </w:rPr>
        <w:t xml:space="preserve"> муниципального служащего  администрации Островского муниципального района Костромской области,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 (приложение №6);</w:t>
      </w:r>
    </w:p>
    <w:p w:rsidR="00B94DED" w:rsidRPr="00B94DED" w:rsidRDefault="00B94DED" w:rsidP="00B94DED">
      <w:pPr>
        <w:ind w:firstLine="709"/>
        <w:jc w:val="both"/>
        <w:rPr>
          <w:sz w:val="16"/>
          <w:szCs w:val="16"/>
        </w:rPr>
      </w:pPr>
      <w:r w:rsidRPr="00B94DED">
        <w:rPr>
          <w:sz w:val="16"/>
          <w:szCs w:val="16"/>
        </w:rPr>
        <w:t>1.7. Ф</w:t>
      </w:r>
      <w:r w:rsidRPr="00B94DED">
        <w:rPr>
          <w:rStyle w:val="afff7"/>
          <w:sz w:val="16"/>
          <w:szCs w:val="16"/>
        </w:rPr>
        <w:t>орму листа</w:t>
      </w:r>
      <w:r w:rsidRPr="00B94DED">
        <w:rPr>
          <w:sz w:val="16"/>
          <w:szCs w:val="16"/>
        </w:rPr>
        <w:t xml:space="preserve"> ознакомления муниципального служащего (работника) администрации Островского муниципального района Костромской области, непосредственно осуществляющего обработку персональных данных, с положениями законодательства Российской Федерации о персональных данных (в том числе с требованиями к защите персональных данных) (приложение №7);</w:t>
      </w:r>
    </w:p>
    <w:p w:rsidR="00B94DED" w:rsidRPr="00B94DED" w:rsidRDefault="00B94DED" w:rsidP="00B94DED">
      <w:pPr>
        <w:ind w:firstLine="709"/>
        <w:jc w:val="both"/>
        <w:rPr>
          <w:sz w:val="16"/>
          <w:szCs w:val="16"/>
        </w:rPr>
      </w:pPr>
      <w:r w:rsidRPr="00B94DED">
        <w:rPr>
          <w:sz w:val="16"/>
          <w:szCs w:val="16"/>
        </w:rPr>
        <w:t xml:space="preserve">1.8.   </w:t>
      </w:r>
      <w:r w:rsidRPr="00B94DED">
        <w:rPr>
          <w:rStyle w:val="afff7"/>
          <w:sz w:val="16"/>
          <w:szCs w:val="16"/>
        </w:rPr>
        <w:t>Правила</w:t>
      </w:r>
      <w:r w:rsidRPr="00B94DED">
        <w:rPr>
          <w:sz w:val="16"/>
          <w:szCs w:val="16"/>
        </w:rPr>
        <w:t xml:space="preserve"> рассмотрения запросов субъектов персональных данных или их представителей в администрации Островского муниципального района Костромской области (приложение №8);</w:t>
      </w:r>
    </w:p>
    <w:p w:rsidR="00B94DED" w:rsidRPr="00B94DED" w:rsidRDefault="00B94DED" w:rsidP="00B94DED">
      <w:pPr>
        <w:ind w:firstLine="709"/>
        <w:jc w:val="both"/>
        <w:rPr>
          <w:sz w:val="16"/>
          <w:szCs w:val="16"/>
        </w:rPr>
      </w:pPr>
      <w:r w:rsidRPr="00B94DED">
        <w:rPr>
          <w:sz w:val="16"/>
          <w:szCs w:val="16"/>
        </w:rPr>
        <w:t xml:space="preserve">1.9. </w:t>
      </w:r>
      <w:r w:rsidRPr="00B94DED">
        <w:rPr>
          <w:rStyle w:val="afff7"/>
          <w:sz w:val="16"/>
          <w:szCs w:val="16"/>
        </w:rPr>
        <w:t>Правила</w:t>
      </w:r>
      <w:r w:rsidRPr="00B94DED">
        <w:rPr>
          <w:sz w:val="16"/>
          <w:szCs w:val="16"/>
        </w:rPr>
        <w:t xml:space="preserve"> осуществления внутреннего контроля соответствия обработки персональных данных требованиям к защите персональных данных в администрации Островского муниципального района Костромской области (приложение №9);</w:t>
      </w:r>
    </w:p>
    <w:p w:rsidR="00B94DED" w:rsidRPr="00B94DED" w:rsidRDefault="00B94DED" w:rsidP="00B94DED">
      <w:pPr>
        <w:ind w:firstLine="709"/>
        <w:jc w:val="both"/>
        <w:rPr>
          <w:sz w:val="16"/>
          <w:szCs w:val="16"/>
        </w:rPr>
      </w:pPr>
      <w:r w:rsidRPr="00B94DED">
        <w:rPr>
          <w:sz w:val="16"/>
          <w:szCs w:val="16"/>
        </w:rPr>
        <w:t xml:space="preserve">1.10. </w:t>
      </w:r>
      <w:r w:rsidRPr="00B94DED">
        <w:rPr>
          <w:rStyle w:val="afff7"/>
          <w:sz w:val="16"/>
          <w:szCs w:val="16"/>
        </w:rPr>
        <w:t>Правила</w:t>
      </w:r>
      <w:r w:rsidRPr="00B94DED">
        <w:rPr>
          <w:sz w:val="16"/>
          <w:szCs w:val="16"/>
        </w:rPr>
        <w:t xml:space="preserve"> работы с обезличенными данными в администрации Островского муниципального района Костромской области в случае обезличивания персональных данных (приложение №10);</w:t>
      </w:r>
    </w:p>
    <w:p w:rsidR="00B94DED" w:rsidRPr="00B94DED" w:rsidRDefault="00B94DED" w:rsidP="00B94DED">
      <w:pPr>
        <w:ind w:firstLine="709"/>
        <w:jc w:val="both"/>
        <w:rPr>
          <w:sz w:val="16"/>
          <w:szCs w:val="16"/>
        </w:rPr>
      </w:pPr>
      <w:r w:rsidRPr="00B94DED">
        <w:rPr>
          <w:sz w:val="16"/>
          <w:szCs w:val="16"/>
        </w:rPr>
        <w:t xml:space="preserve">1.11. </w:t>
      </w:r>
      <w:r w:rsidRPr="00B94DED">
        <w:rPr>
          <w:rStyle w:val="afff7"/>
          <w:sz w:val="16"/>
          <w:szCs w:val="16"/>
        </w:rPr>
        <w:t>Перечень</w:t>
      </w:r>
      <w:r w:rsidRPr="00B94DED">
        <w:rPr>
          <w:sz w:val="16"/>
          <w:szCs w:val="16"/>
        </w:rPr>
        <w:t xml:space="preserve"> персональных данных, обрабатываемых в администрации Островского муниципального района Костромской области, в связи с реализацией служебных или трудовых отношений, а также в связи с оказанием муниципальных услуг и осуществлением муниципальных функций (приложение №11);</w:t>
      </w:r>
    </w:p>
    <w:p w:rsidR="00B94DED" w:rsidRPr="00B94DED" w:rsidRDefault="00B94DED" w:rsidP="00B94DED">
      <w:pPr>
        <w:ind w:firstLine="709"/>
        <w:jc w:val="both"/>
        <w:rPr>
          <w:sz w:val="16"/>
          <w:szCs w:val="16"/>
        </w:rPr>
      </w:pPr>
      <w:r w:rsidRPr="00B94DED">
        <w:rPr>
          <w:sz w:val="16"/>
          <w:szCs w:val="16"/>
        </w:rPr>
        <w:t>1.12.Перечень муниципальных должностей в администрации Островского муниципального района Костромской области, замещение которых предусматривает осуществление обработки персональных данных либо осуществление доступа к персональным данным, в том числе работу с информационными системами, базами данных, содержащими персональные данные (приложение №12);</w:t>
      </w:r>
    </w:p>
    <w:p w:rsidR="00B94DED" w:rsidRPr="00B94DED" w:rsidRDefault="00B94DED" w:rsidP="00B94DED">
      <w:pPr>
        <w:ind w:firstLine="567"/>
        <w:rPr>
          <w:sz w:val="16"/>
          <w:szCs w:val="16"/>
        </w:rPr>
      </w:pPr>
      <w:r w:rsidRPr="00B94DED">
        <w:rPr>
          <w:sz w:val="16"/>
          <w:szCs w:val="16"/>
        </w:rPr>
        <w:t>1.13. Перечень должностей муниципальной службы в администрации Островского муниципального района Костромской области, ответственных за проведение мероприятий по обезличиванию обрабатываемых персональных данных (приложение №13);</w:t>
      </w:r>
    </w:p>
    <w:p w:rsidR="00B94DED" w:rsidRPr="00B94DED" w:rsidRDefault="00B94DED" w:rsidP="00B94DED">
      <w:pPr>
        <w:ind w:firstLine="709"/>
        <w:jc w:val="both"/>
        <w:rPr>
          <w:sz w:val="16"/>
          <w:szCs w:val="16"/>
        </w:rPr>
      </w:pPr>
      <w:r w:rsidRPr="00B94DED">
        <w:rPr>
          <w:sz w:val="16"/>
          <w:szCs w:val="16"/>
        </w:rPr>
        <w:t>1.14. Д</w:t>
      </w:r>
      <w:r w:rsidRPr="00B94DED">
        <w:rPr>
          <w:rStyle w:val="afff7"/>
          <w:sz w:val="16"/>
          <w:szCs w:val="16"/>
        </w:rPr>
        <w:t>олжностную инструкцию</w:t>
      </w:r>
      <w:r w:rsidRPr="00B94DED">
        <w:rPr>
          <w:sz w:val="16"/>
          <w:szCs w:val="16"/>
        </w:rPr>
        <w:t xml:space="preserve"> ответственного за организацию обработки персональных данных в администрации Островского муниципального района Костромской области (приложение №14);</w:t>
      </w:r>
    </w:p>
    <w:p w:rsidR="00B94DED" w:rsidRPr="00B94DED" w:rsidRDefault="00B94DED" w:rsidP="00B94DED">
      <w:pPr>
        <w:ind w:firstLine="709"/>
        <w:jc w:val="both"/>
        <w:rPr>
          <w:sz w:val="16"/>
          <w:szCs w:val="16"/>
        </w:rPr>
      </w:pPr>
      <w:r w:rsidRPr="00B94DED">
        <w:rPr>
          <w:sz w:val="16"/>
          <w:szCs w:val="16"/>
        </w:rPr>
        <w:t xml:space="preserve"> 1.15. </w:t>
      </w:r>
      <w:bookmarkStart w:id="4" w:name="sub_14000"/>
      <w:r w:rsidRPr="00B94DED">
        <w:rPr>
          <w:sz w:val="16"/>
          <w:szCs w:val="16"/>
        </w:rPr>
        <w:t>Порядок доступа в помещения, в которых ведется обработка персональных данных (приложение №15);</w:t>
      </w:r>
    </w:p>
    <w:p w:rsidR="00B94DED" w:rsidRPr="00B94DED" w:rsidRDefault="00B94DED" w:rsidP="00B94DED">
      <w:pPr>
        <w:ind w:firstLine="709"/>
        <w:jc w:val="both"/>
        <w:rPr>
          <w:sz w:val="16"/>
          <w:szCs w:val="16"/>
        </w:rPr>
      </w:pPr>
      <w:r w:rsidRPr="00B94DED">
        <w:rPr>
          <w:sz w:val="16"/>
          <w:szCs w:val="16"/>
        </w:rPr>
        <w:t>1.16. Положение  об экспертной комиссии администрации  Островского муниципального района Костромской области (приложение №16);</w:t>
      </w:r>
    </w:p>
    <w:p w:rsidR="00B94DED" w:rsidRPr="00B94DED" w:rsidRDefault="00B94DED" w:rsidP="00B94DED">
      <w:pPr>
        <w:ind w:firstLine="709"/>
        <w:jc w:val="both"/>
        <w:rPr>
          <w:sz w:val="16"/>
          <w:szCs w:val="16"/>
        </w:rPr>
      </w:pPr>
      <w:r w:rsidRPr="00B94DED">
        <w:rPr>
          <w:sz w:val="16"/>
          <w:szCs w:val="16"/>
        </w:rPr>
        <w:t>1.17. Положение  об обработке конфиденциальной информации в администрации Островского муниципального района Костромской области (приложение №17);</w:t>
      </w:r>
    </w:p>
    <w:p w:rsidR="00B94DED" w:rsidRPr="00B94DED" w:rsidRDefault="00B94DED" w:rsidP="00B94DED">
      <w:pPr>
        <w:pStyle w:val="1"/>
        <w:contextualSpacing/>
        <w:rPr>
          <w:sz w:val="16"/>
          <w:szCs w:val="16"/>
        </w:rPr>
      </w:pPr>
      <w:r w:rsidRPr="00B94DED">
        <w:rPr>
          <w:sz w:val="16"/>
          <w:szCs w:val="16"/>
        </w:rPr>
        <w:t xml:space="preserve">            1.18. Перечень информационных систем персональных данных, автоматизированных рабочих мест, используемых в  администрации Островского муниципального района Костромской област</w:t>
      </w:r>
      <w:proofErr w:type="gramStart"/>
      <w:r w:rsidRPr="00B94DED">
        <w:rPr>
          <w:sz w:val="16"/>
          <w:szCs w:val="16"/>
        </w:rPr>
        <w:t>и(</w:t>
      </w:r>
      <w:proofErr w:type="gramEnd"/>
      <w:r w:rsidRPr="00B94DED">
        <w:rPr>
          <w:sz w:val="16"/>
          <w:szCs w:val="16"/>
        </w:rPr>
        <w:t>приложение №18);</w:t>
      </w:r>
    </w:p>
    <w:p w:rsidR="00B94DED" w:rsidRPr="00B94DED" w:rsidRDefault="00B94DED" w:rsidP="00B94DED">
      <w:pPr>
        <w:ind w:firstLine="709"/>
        <w:jc w:val="both"/>
        <w:rPr>
          <w:sz w:val="16"/>
          <w:szCs w:val="16"/>
        </w:rPr>
      </w:pPr>
      <w:r w:rsidRPr="00B94DED">
        <w:rPr>
          <w:sz w:val="16"/>
          <w:szCs w:val="16"/>
        </w:rPr>
        <w:t>1.19. Правила работы с информационными системами администрации                                     Островского муниципального района Костромской области (приложение №19).</w:t>
      </w:r>
    </w:p>
    <w:bookmarkEnd w:id="4"/>
    <w:p w:rsidR="00B94DED" w:rsidRPr="00B94DED" w:rsidRDefault="00B94DED" w:rsidP="00B94DED">
      <w:pPr>
        <w:ind w:firstLine="709"/>
        <w:jc w:val="both"/>
        <w:rPr>
          <w:sz w:val="16"/>
          <w:szCs w:val="16"/>
        </w:rPr>
      </w:pPr>
      <w:r w:rsidRPr="00B94DED">
        <w:rPr>
          <w:sz w:val="16"/>
          <w:szCs w:val="16"/>
        </w:rPr>
        <w:lastRenderedPageBreak/>
        <w:t xml:space="preserve"> 2. Руководителям структурных подразделений администрации муниципального района с правом юридического лица утвердить (актуализировать):</w:t>
      </w:r>
    </w:p>
    <w:p w:rsidR="00B94DED" w:rsidRPr="00B94DED" w:rsidRDefault="00B94DED" w:rsidP="00B94DED">
      <w:pPr>
        <w:ind w:firstLine="709"/>
        <w:jc w:val="both"/>
        <w:rPr>
          <w:sz w:val="16"/>
          <w:szCs w:val="16"/>
        </w:rPr>
      </w:pPr>
      <w:r w:rsidRPr="00B94DED">
        <w:rPr>
          <w:sz w:val="16"/>
          <w:szCs w:val="16"/>
        </w:rPr>
        <w:t>2.1. перечень информационных систем персональных данных, используемых в структурном подразделении администрации муниципального района;</w:t>
      </w:r>
    </w:p>
    <w:p w:rsidR="00B94DED" w:rsidRPr="00B94DED" w:rsidRDefault="00B94DED" w:rsidP="00B94DED">
      <w:pPr>
        <w:ind w:firstLine="709"/>
        <w:jc w:val="both"/>
        <w:rPr>
          <w:sz w:val="16"/>
          <w:szCs w:val="16"/>
        </w:rPr>
      </w:pPr>
      <w:r w:rsidRPr="00B94DED">
        <w:rPr>
          <w:sz w:val="16"/>
          <w:szCs w:val="16"/>
        </w:rPr>
        <w:t>2.2. перечень персональных данных, обрабатываемых в структурном подразделении администрации муниципального района в связи с оказанием муниципальных услуг и осуществлением муниципальных функций;</w:t>
      </w:r>
    </w:p>
    <w:p w:rsidR="00B94DED" w:rsidRPr="00B94DED" w:rsidRDefault="00B94DED" w:rsidP="00B94DED">
      <w:pPr>
        <w:ind w:firstLine="709"/>
        <w:jc w:val="both"/>
        <w:rPr>
          <w:sz w:val="16"/>
          <w:szCs w:val="16"/>
        </w:rPr>
      </w:pPr>
      <w:r w:rsidRPr="00B94DED">
        <w:rPr>
          <w:sz w:val="16"/>
          <w:szCs w:val="16"/>
        </w:rPr>
        <w:t>2.3. перечень должностей работников, ответственных за проведение мероприятий по обезличиванию обрабатываемых персональных данных;</w:t>
      </w:r>
    </w:p>
    <w:p w:rsidR="00B94DED" w:rsidRPr="00B94DED" w:rsidRDefault="00B94DED" w:rsidP="00B94DED">
      <w:pPr>
        <w:ind w:firstLine="709"/>
        <w:jc w:val="both"/>
        <w:rPr>
          <w:sz w:val="16"/>
          <w:szCs w:val="16"/>
        </w:rPr>
      </w:pPr>
      <w:r w:rsidRPr="00B94DED">
        <w:rPr>
          <w:sz w:val="16"/>
          <w:szCs w:val="16"/>
        </w:rPr>
        <w:t>2.4. перечень должностей работников, ответственных за осуществление обработки персональных данных либо осуществление доступа к персональным данным;</w:t>
      </w:r>
    </w:p>
    <w:p w:rsidR="00B94DED" w:rsidRPr="00B94DED" w:rsidRDefault="00B94DED" w:rsidP="00B94DED">
      <w:pPr>
        <w:ind w:firstLine="709"/>
        <w:jc w:val="both"/>
        <w:rPr>
          <w:sz w:val="16"/>
          <w:szCs w:val="16"/>
        </w:rPr>
      </w:pPr>
      <w:r w:rsidRPr="00B94DED">
        <w:rPr>
          <w:sz w:val="16"/>
          <w:szCs w:val="16"/>
        </w:rPr>
        <w:t xml:space="preserve">2.5. ответственное лицо за организацию обработки персональных данных. </w:t>
      </w:r>
    </w:p>
    <w:p w:rsidR="00B94DED" w:rsidRPr="00B94DED" w:rsidRDefault="00B94DED" w:rsidP="00B94DED">
      <w:pPr>
        <w:ind w:firstLine="709"/>
        <w:jc w:val="both"/>
        <w:rPr>
          <w:sz w:val="16"/>
          <w:szCs w:val="16"/>
        </w:rPr>
      </w:pPr>
      <w:r w:rsidRPr="00B94DED">
        <w:rPr>
          <w:sz w:val="16"/>
          <w:szCs w:val="16"/>
        </w:rPr>
        <w:t xml:space="preserve">3. Рекомендовать главам поселений Островского муниципального района Костромской области актуализировать нормативные правовые акты, определяющие политику в отношении обработки персональных данных. </w:t>
      </w:r>
    </w:p>
    <w:p w:rsidR="00B94DED" w:rsidRPr="00B94DED" w:rsidRDefault="00B94DED" w:rsidP="00B94DED">
      <w:pPr>
        <w:ind w:firstLine="709"/>
        <w:jc w:val="both"/>
        <w:rPr>
          <w:sz w:val="16"/>
          <w:szCs w:val="16"/>
        </w:rPr>
      </w:pPr>
      <w:r w:rsidRPr="00B94DED">
        <w:rPr>
          <w:sz w:val="16"/>
          <w:szCs w:val="16"/>
        </w:rPr>
        <w:t xml:space="preserve">4. </w:t>
      </w:r>
      <w:bookmarkEnd w:id="3"/>
      <w:r w:rsidRPr="00B94DED">
        <w:rPr>
          <w:sz w:val="16"/>
          <w:szCs w:val="16"/>
        </w:rPr>
        <w:t>Назначить лицом, ответственным за организацию обработки персональных данных в администрации Островского муниципального района Костромской области управляющего делами администрации Островского муниципального района Костромской области.</w:t>
      </w:r>
    </w:p>
    <w:p w:rsidR="00B94DED" w:rsidRPr="00B94DED" w:rsidRDefault="00B94DED" w:rsidP="00B94DED">
      <w:pPr>
        <w:jc w:val="both"/>
        <w:rPr>
          <w:sz w:val="16"/>
          <w:szCs w:val="16"/>
        </w:rPr>
      </w:pPr>
      <w:r w:rsidRPr="00B94DED">
        <w:rPr>
          <w:sz w:val="16"/>
          <w:szCs w:val="16"/>
        </w:rPr>
        <w:t xml:space="preserve"> 5. Признать утратившими силу постановление администрации Островского муниципального района от 22.10.2015года № 408 « Об утверждении документов, определяющих политику в отношении обработки персональных данных в администрации Островского муниципального района».</w:t>
      </w:r>
    </w:p>
    <w:p w:rsidR="00B94DED" w:rsidRPr="00B94DED" w:rsidRDefault="00B94DED" w:rsidP="00B94DED">
      <w:pPr>
        <w:pStyle w:val="afff3"/>
        <w:jc w:val="both"/>
        <w:rPr>
          <w:b w:val="0"/>
          <w:i w:val="0"/>
          <w:sz w:val="16"/>
          <w:szCs w:val="16"/>
        </w:rPr>
      </w:pPr>
      <w:r w:rsidRPr="00B94DED">
        <w:rPr>
          <w:b w:val="0"/>
          <w:i w:val="0"/>
          <w:sz w:val="16"/>
          <w:szCs w:val="16"/>
        </w:rPr>
        <w:t>6. Настоящее постановление вступает со дня официального опубликования в бюллетене «Районные новости»</w:t>
      </w:r>
    </w:p>
    <w:p w:rsidR="00B94DED" w:rsidRPr="00B94DED" w:rsidRDefault="00B94DED" w:rsidP="00B94DED">
      <w:pPr>
        <w:pStyle w:val="afff3"/>
        <w:ind w:firstLine="720"/>
        <w:jc w:val="both"/>
        <w:rPr>
          <w:b w:val="0"/>
          <w:i w:val="0"/>
          <w:sz w:val="16"/>
          <w:szCs w:val="16"/>
        </w:rPr>
      </w:pPr>
    </w:p>
    <w:p w:rsidR="00B94DED" w:rsidRPr="00B94DED" w:rsidRDefault="00B94DED" w:rsidP="00B94DED">
      <w:pPr>
        <w:pStyle w:val="afff3"/>
        <w:ind w:firstLine="720"/>
        <w:jc w:val="both"/>
        <w:rPr>
          <w:b w:val="0"/>
          <w:i w:val="0"/>
          <w:sz w:val="16"/>
          <w:szCs w:val="16"/>
        </w:rPr>
      </w:pPr>
    </w:p>
    <w:p w:rsidR="00B94DED" w:rsidRPr="00B94DED" w:rsidRDefault="00B94DED" w:rsidP="00B94DED">
      <w:pPr>
        <w:pStyle w:val="afff3"/>
        <w:ind w:firstLine="720"/>
        <w:jc w:val="both"/>
        <w:rPr>
          <w:b w:val="0"/>
          <w:i w:val="0"/>
          <w:sz w:val="16"/>
          <w:szCs w:val="16"/>
        </w:rPr>
      </w:pPr>
      <w:r w:rsidRPr="00B94DED">
        <w:rPr>
          <w:b w:val="0"/>
          <w:i w:val="0"/>
          <w:sz w:val="16"/>
          <w:szCs w:val="16"/>
        </w:rPr>
        <w:t>.</w:t>
      </w:r>
    </w:p>
    <w:p w:rsidR="00B94DED" w:rsidRPr="00B94DED" w:rsidRDefault="00B94DED" w:rsidP="00B94DED">
      <w:pPr>
        <w:pStyle w:val="afff3"/>
        <w:ind w:firstLine="1134"/>
        <w:jc w:val="both"/>
        <w:rPr>
          <w:b w:val="0"/>
          <w:i w:val="0"/>
          <w:sz w:val="16"/>
          <w:szCs w:val="16"/>
        </w:rPr>
      </w:pPr>
    </w:p>
    <w:p w:rsidR="00B94DED" w:rsidRPr="00B94DED" w:rsidRDefault="00B94DED" w:rsidP="00B94DED">
      <w:pPr>
        <w:pStyle w:val="afff3"/>
        <w:ind w:firstLine="1134"/>
        <w:jc w:val="both"/>
        <w:rPr>
          <w:b w:val="0"/>
          <w:i w:val="0"/>
          <w:sz w:val="16"/>
          <w:szCs w:val="16"/>
        </w:rPr>
      </w:pPr>
    </w:p>
    <w:p w:rsidR="00B94DED" w:rsidRPr="00B94DED" w:rsidRDefault="00B94DED" w:rsidP="00B94DED">
      <w:pPr>
        <w:pStyle w:val="afff3"/>
        <w:jc w:val="both"/>
        <w:rPr>
          <w:b w:val="0"/>
          <w:i w:val="0"/>
          <w:sz w:val="16"/>
          <w:szCs w:val="16"/>
        </w:rPr>
      </w:pPr>
      <w:r w:rsidRPr="00B94DED">
        <w:rPr>
          <w:b w:val="0"/>
          <w:i w:val="0"/>
          <w:sz w:val="16"/>
          <w:szCs w:val="16"/>
        </w:rPr>
        <w:t xml:space="preserve">Глава Островского </w:t>
      </w:r>
    </w:p>
    <w:p w:rsidR="00B94DED" w:rsidRPr="00B94DED" w:rsidRDefault="00B94DED" w:rsidP="00B94DED">
      <w:pPr>
        <w:pStyle w:val="afff3"/>
        <w:jc w:val="both"/>
        <w:rPr>
          <w:b w:val="0"/>
          <w:i w:val="0"/>
          <w:sz w:val="16"/>
          <w:szCs w:val="16"/>
        </w:rPr>
      </w:pPr>
      <w:r w:rsidRPr="00B94DED">
        <w:rPr>
          <w:b w:val="0"/>
          <w:i w:val="0"/>
          <w:sz w:val="16"/>
          <w:szCs w:val="16"/>
        </w:rPr>
        <w:t>муниципального района                                      Г.А. Полякова</w:t>
      </w:r>
    </w:p>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p w:rsidR="00B94DED" w:rsidRDefault="00B94DED" w:rsidP="00B94DED">
      <w:pPr>
        <w:rPr>
          <w:sz w:val="24"/>
          <w:szCs w:val="24"/>
        </w:rPr>
      </w:pPr>
    </w:p>
    <w:p w:rsidR="00B94DED" w:rsidRDefault="00B94DED" w:rsidP="00B94DED">
      <w:pPr>
        <w:rPr>
          <w:sz w:val="24"/>
          <w:szCs w:val="24"/>
        </w:rPr>
      </w:pPr>
    </w:p>
    <w:p w:rsidR="00B94DED" w:rsidRPr="00B94DED" w:rsidRDefault="00B94DED" w:rsidP="00B94DED">
      <w:pPr>
        <w:rPr>
          <w:sz w:val="16"/>
          <w:szCs w:val="16"/>
        </w:rPr>
      </w:pPr>
    </w:p>
    <w:tbl>
      <w:tblPr>
        <w:tblW w:w="0" w:type="auto"/>
        <w:tblLook w:val="04A0"/>
      </w:tblPr>
      <w:tblGrid>
        <w:gridCol w:w="3132"/>
        <w:gridCol w:w="1512"/>
        <w:gridCol w:w="4752"/>
      </w:tblGrid>
      <w:tr w:rsidR="00B94DED" w:rsidRPr="00B94DED" w:rsidTr="00B94DED">
        <w:tc>
          <w:tcPr>
            <w:tcW w:w="3132" w:type="dxa"/>
          </w:tcPr>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p w:rsidR="00B94DED" w:rsidRPr="00B94DED" w:rsidRDefault="00B94DED" w:rsidP="00B94DED">
            <w:pPr>
              <w:rPr>
                <w:sz w:val="16"/>
                <w:szCs w:val="16"/>
              </w:rPr>
            </w:pPr>
          </w:p>
        </w:tc>
        <w:tc>
          <w:tcPr>
            <w:tcW w:w="1512" w:type="dxa"/>
          </w:tcPr>
          <w:p w:rsidR="00B94DED" w:rsidRPr="00B94DED" w:rsidRDefault="00B94DED" w:rsidP="00B94DED">
            <w:pPr>
              <w:rPr>
                <w:sz w:val="16"/>
                <w:szCs w:val="16"/>
              </w:rPr>
            </w:pPr>
          </w:p>
        </w:tc>
        <w:tc>
          <w:tcPr>
            <w:tcW w:w="4752" w:type="dxa"/>
          </w:tcPr>
          <w:p w:rsidR="00B94DED" w:rsidRPr="00B94DED" w:rsidRDefault="00B94DED" w:rsidP="00B94DED">
            <w:pPr>
              <w:jc w:val="both"/>
              <w:rPr>
                <w:sz w:val="16"/>
                <w:szCs w:val="16"/>
              </w:rPr>
            </w:pPr>
            <w:r w:rsidRPr="00B94DED">
              <w:rPr>
                <w:sz w:val="16"/>
                <w:szCs w:val="16"/>
              </w:rPr>
              <w:t>Приложение 1 к постановлению администрации Островского муниципального района Костромской области от __________ 2018г. № ____</w:t>
            </w:r>
          </w:p>
        </w:tc>
      </w:tr>
    </w:tbl>
    <w:p w:rsidR="00B94DED" w:rsidRPr="00B94DED" w:rsidRDefault="00B94DED" w:rsidP="00B94DED">
      <w:pPr>
        <w:ind w:firstLine="1134"/>
        <w:rPr>
          <w:sz w:val="16"/>
          <w:szCs w:val="16"/>
        </w:rPr>
      </w:pPr>
    </w:p>
    <w:p w:rsidR="00B94DED" w:rsidRPr="00B94DED" w:rsidRDefault="00B94DED" w:rsidP="00B94DED">
      <w:pPr>
        <w:pStyle w:val="1"/>
        <w:ind w:firstLine="567"/>
        <w:contextualSpacing/>
        <w:jc w:val="center"/>
        <w:rPr>
          <w:sz w:val="16"/>
          <w:szCs w:val="16"/>
        </w:rPr>
      </w:pPr>
      <w:r w:rsidRPr="00B94DED">
        <w:rPr>
          <w:sz w:val="16"/>
          <w:szCs w:val="16"/>
        </w:rPr>
        <w:t>Правила обработки персональных данных</w:t>
      </w:r>
    </w:p>
    <w:p w:rsidR="00B94DED" w:rsidRPr="00B94DED" w:rsidRDefault="00B94DED" w:rsidP="00B94DED">
      <w:pPr>
        <w:pStyle w:val="1"/>
        <w:ind w:firstLine="567"/>
        <w:contextualSpacing/>
        <w:jc w:val="center"/>
        <w:rPr>
          <w:sz w:val="16"/>
          <w:szCs w:val="16"/>
        </w:rPr>
      </w:pPr>
      <w:r w:rsidRPr="00B94DED">
        <w:rPr>
          <w:sz w:val="16"/>
          <w:szCs w:val="16"/>
        </w:rPr>
        <w:t>в администрации Островского муниципального района Костромской области</w:t>
      </w:r>
    </w:p>
    <w:p w:rsidR="00B94DED" w:rsidRPr="00B94DED" w:rsidRDefault="00B94DED" w:rsidP="00B94DED">
      <w:pPr>
        <w:rPr>
          <w:sz w:val="16"/>
          <w:szCs w:val="16"/>
        </w:rPr>
      </w:pPr>
    </w:p>
    <w:p w:rsidR="00B94DED" w:rsidRPr="00B94DED" w:rsidRDefault="00B94DED" w:rsidP="00B94DED">
      <w:pPr>
        <w:ind w:firstLine="567"/>
        <w:contextualSpacing/>
        <w:jc w:val="center"/>
        <w:rPr>
          <w:sz w:val="16"/>
          <w:szCs w:val="16"/>
        </w:rPr>
      </w:pPr>
      <w:r w:rsidRPr="00B94DED">
        <w:rPr>
          <w:sz w:val="16"/>
          <w:szCs w:val="16"/>
          <w:lang w:val="en-US"/>
        </w:rPr>
        <w:t>I</w:t>
      </w:r>
      <w:r w:rsidRPr="00B94DED">
        <w:rPr>
          <w:sz w:val="16"/>
          <w:szCs w:val="16"/>
        </w:rPr>
        <w:t>. Общие положения</w:t>
      </w:r>
    </w:p>
    <w:p w:rsidR="00B94DED" w:rsidRPr="00B94DED" w:rsidRDefault="00B94DED" w:rsidP="00B94DED">
      <w:pPr>
        <w:ind w:firstLine="567"/>
        <w:contextualSpacing/>
        <w:jc w:val="both"/>
        <w:rPr>
          <w:sz w:val="16"/>
          <w:szCs w:val="16"/>
        </w:rPr>
      </w:pPr>
      <w:bookmarkStart w:id="5" w:name="sub_1001"/>
      <w:r w:rsidRPr="00B94DED">
        <w:rPr>
          <w:sz w:val="16"/>
          <w:szCs w:val="16"/>
        </w:rPr>
        <w:t xml:space="preserve">1. </w:t>
      </w:r>
      <w:proofErr w:type="gramStart"/>
      <w:r w:rsidRPr="00B94DED">
        <w:rPr>
          <w:sz w:val="16"/>
          <w:szCs w:val="16"/>
        </w:rPr>
        <w:t xml:space="preserve">Настоящие Правила в соответствии </w:t>
      </w:r>
      <w:proofErr w:type="spellStart"/>
      <w:r w:rsidRPr="00B94DED">
        <w:rPr>
          <w:sz w:val="16"/>
          <w:szCs w:val="16"/>
        </w:rPr>
        <w:t>c</w:t>
      </w:r>
      <w:proofErr w:type="spellEnd"/>
      <w:r w:rsidRPr="00B94DED">
        <w:rPr>
          <w:sz w:val="16"/>
          <w:szCs w:val="16"/>
        </w:rPr>
        <w:t xml:space="preserve"> </w:t>
      </w:r>
      <w:hyperlink r:id="rId10" w:history="1">
        <w:r w:rsidRPr="00B94DED">
          <w:rPr>
            <w:rStyle w:val="afff7"/>
            <w:sz w:val="16"/>
            <w:szCs w:val="16"/>
          </w:rPr>
          <w:t>Федеральным законом</w:t>
        </w:r>
      </w:hyperlink>
      <w:r w:rsidRPr="00B94DED">
        <w:rPr>
          <w:sz w:val="16"/>
          <w:szCs w:val="16"/>
        </w:rPr>
        <w:t xml:space="preserve"> от 27 июля 2006 года № 152-ФЗ «О персональных данных», </w:t>
      </w:r>
      <w:hyperlink r:id="rId11" w:history="1">
        <w:r w:rsidRPr="00B94DED">
          <w:rPr>
            <w:rStyle w:val="afff7"/>
            <w:sz w:val="16"/>
            <w:szCs w:val="16"/>
          </w:rPr>
          <w:t>Постановлением</w:t>
        </w:r>
      </w:hyperlink>
      <w:r w:rsidRPr="00B94DED">
        <w:rPr>
          <w:sz w:val="16"/>
          <w:szCs w:val="16"/>
        </w:rPr>
        <w:t xml:space="preserve">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w:t>
      </w:r>
      <w:hyperlink r:id="rId12" w:history="1">
        <w:r w:rsidRPr="00B94DED">
          <w:rPr>
            <w:rStyle w:val="afff7"/>
            <w:sz w:val="16"/>
            <w:szCs w:val="16"/>
          </w:rPr>
          <w:t>Постановлением</w:t>
        </w:r>
      </w:hyperlink>
      <w:r w:rsidRPr="00B94DED">
        <w:rPr>
          <w:sz w:val="16"/>
          <w:szCs w:val="16"/>
        </w:rPr>
        <w:t xml:space="preserve">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w:t>
      </w:r>
      <w:proofErr w:type="gramEnd"/>
      <w:r w:rsidRPr="00B94DED">
        <w:rPr>
          <w:sz w:val="16"/>
          <w:szCs w:val="16"/>
        </w:rPr>
        <w:t xml:space="preserve"> </w:t>
      </w:r>
      <w:proofErr w:type="gramStart"/>
      <w:r w:rsidRPr="00B94DED">
        <w:rPr>
          <w:sz w:val="16"/>
          <w:szCs w:val="16"/>
        </w:rPr>
        <w:t>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регулируют отношения, связанные с порядком приема, учета, сбора, обработки, накопления и хранения документов, содержащих сведения, отнесенные к персональным данным.</w:t>
      </w:r>
      <w:proofErr w:type="gramEnd"/>
    </w:p>
    <w:p w:rsidR="00B94DED" w:rsidRPr="00B94DED" w:rsidRDefault="00B94DED" w:rsidP="00B94DED">
      <w:pPr>
        <w:ind w:firstLine="567"/>
        <w:contextualSpacing/>
        <w:jc w:val="both"/>
        <w:rPr>
          <w:sz w:val="16"/>
          <w:szCs w:val="16"/>
        </w:rPr>
      </w:pPr>
      <w:bookmarkStart w:id="6" w:name="sub_1003"/>
      <w:bookmarkEnd w:id="5"/>
      <w:r w:rsidRPr="00B94DED">
        <w:rPr>
          <w:sz w:val="16"/>
          <w:szCs w:val="16"/>
        </w:rPr>
        <w:t xml:space="preserve">2. В настоящих Правилах используются термины и определения, установленные </w:t>
      </w:r>
      <w:hyperlink r:id="rId13" w:history="1">
        <w:r w:rsidRPr="00B94DED">
          <w:rPr>
            <w:rStyle w:val="afff7"/>
            <w:sz w:val="16"/>
            <w:szCs w:val="16"/>
          </w:rPr>
          <w:t>Федеральным законом</w:t>
        </w:r>
      </w:hyperlink>
      <w:r w:rsidRPr="00B94DED">
        <w:rPr>
          <w:sz w:val="16"/>
          <w:szCs w:val="16"/>
        </w:rPr>
        <w:t xml:space="preserve"> от 27 июля 2006 года № 152-ФЗ «О персональных данных».</w:t>
      </w:r>
    </w:p>
    <w:p w:rsidR="00B94DED" w:rsidRPr="00B94DED" w:rsidRDefault="00B94DED" w:rsidP="00B94DED">
      <w:pPr>
        <w:ind w:firstLine="567"/>
        <w:contextualSpacing/>
        <w:jc w:val="both"/>
        <w:rPr>
          <w:sz w:val="16"/>
          <w:szCs w:val="16"/>
        </w:rPr>
      </w:pPr>
      <w:bookmarkStart w:id="7" w:name="sub_1004"/>
      <w:bookmarkEnd w:id="6"/>
      <w:r w:rsidRPr="00B94DED">
        <w:rPr>
          <w:sz w:val="16"/>
          <w:szCs w:val="16"/>
        </w:rPr>
        <w:t>3. Принципы обработки персональных данных:</w:t>
      </w:r>
    </w:p>
    <w:p w:rsidR="00B94DED" w:rsidRPr="00B94DED" w:rsidRDefault="00B94DED" w:rsidP="00B94DED">
      <w:pPr>
        <w:ind w:firstLine="567"/>
        <w:contextualSpacing/>
        <w:jc w:val="both"/>
        <w:rPr>
          <w:sz w:val="16"/>
          <w:szCs w:val="16"/>
        </w:rPr>
      </w:pPr>
      <w:bookmarkStart w:id="8" w:name="sub_12013"/>
      <w:bookmarkEnd w:id="7"/>
      <w:r w:rsidRPr="00B94DED">
        <w:rPr>
          <w:sz w:val="16"/>
          <w:szCs w:val="16"/>
        </w:rPr>
        <w:t>а) обработка персональных данных должна осуществляться на законной и справедливой основе;</w:t>
      </w:r>
    </w:p>
    <w:p w:rsidR="00B94DED" w:rsidRPr="00B94DED" w:rsidRDefault="00B94DED" w:rsidP="00B94DED">
      <w:pPr>
        <w:ind w:firstLine="567"/>
        <w:contextualSpacing/>
        <w:jc w:val="both"/>
        <w:rPr>
          <w:sz w:val="16"/>
          <w:szCs w:val="16"/>
        </w:rPr>
      </w:pPr>
      <w:bookmarkStart w:id="9" w:name="sub_12014"/>
      <w:bookmarkEnd w:id="8"/>
      <w:r w:rsidRPr="00B94DED">
        <w:rPr>
          <w:sz w:val="16"/>
          <w:szCs w:val="16"/>
        </w:rPr>
        <w:t>б) обработка персональных данных должна ограничиваться достижением конкретных, определенных настоящими Правилами целей. Не допускается обработка персональных данных, несовместимая с целями сбора персональных данных;</w:t>
      </w:r>
    </w:p>
    <w:p w:rsidR="00B94DED" w:rsidRPr="00B94DED" w:rsidRDefault="00B94DED" w:rsidP="00B94DED">
      <w:pPr>
        <w:ind w:firstLine="567"/>
        <w:contextualSpacing/>
        <w:jc w:val="both"/>
        <w:rPr>
          <w:sz w:val="16"/>
          <w:szCs w:val="16"/>
        </w:rPr>
      </w:pPr>
      <w:bookmarkStart w:id="10" w:name="sub_12015"/>
      <w:bookmarkEnd w:id="9"/>
      <w:r w:rsidRPr="00B94DED">
        <w:rPr>
          <w:sz w:val="16"/>
          <w:szCs w:val="16"/>
        </w:rPr>
        <w:t>в) не допускается объединение баз данных, содержащих персональные данные, обработка которых осуществляется в целях, несовместимых между собой;</w:t>
      </w:r>
    </w:p>
    <w:p w:rsidR="00B94DED" w:rsidRPr="00B94DED" w:rsidRDefault="00B94DED" w:rsidP="00B94DED">
      <w:pPr>
        <w:ind w:firstLine="567"/>
        <w:contextualSpacing/>
        <w:jc w:val="both"/>
        <w:rPr>
          <w:sz w:val="16"/>
          <w:szCs w:val="16"/>
        </w:rPr>
      </w:pPr>
      <w:bookmarkStart w:id="11" w:name="sub_12016"/>
      <w:bookmarkEnd w:id="10"/>
      <w:r w:rsidRPr="00B94DED">
        <w:rPr>
          <w:sz w:val="16"/>
          <w:szCs w:val="16"/>
        </w:rPr>
        <w:t>г) обработке подлежат только персональные данные, которые отвечают целям их обработки;</w:t>
      </w:r>
    </w:p>
    <w:p w:rsidR="00B94DED" w:rsidRPr="00B94DED" w:rsidRDefault="00B94DED" w:rsidP="00B94DED">
      <w:pPr>
        <w:ind w:firstLine="567"/>
        <w:contextualSpacing/>
        <w:jc w:val="both"/>
        <w:rPr>
          <w:sz w:val="16"/>
          <w:szCs w:val="16"/>
        </w:rPr>
      </w:pPr>
      <w:bookmarkStart w:id="12" w:name="sub_12017"/>
      <w:bookmarkEnd w:id="11"/>
      <w:proofErr w:type="spellStart"/>
      <w:r w:rsidRPr="00B94DED">
        <w:rPr>
          <w:sz w:val="16"/>
          <w:szCs w:val="16"/>
        </w:rPr>
        <w:t>д</w:t>
      </w:r>
      <w:proofErr w:type="spellEnd"/>
      <w:r w:rsidRPr="00B94DED">
        <w:rPr>
          <w:sz w:val="16"/>
          <w:szCs w:val="16"/>
        </w:rPr>
        <w:t>)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B94DED" w:rsidRPr="00B94DED" w:rsidRDefault="00B94DED" w:rsidP="00B94DED">
      <w:pPr>
        <w:ind w:firstLine="567"/>
        <w:contextualSpacing/>
        <w:jc w:val="both"/>
        <w:rPr>
          <w:sz w:val="16"/>
          <w:szCs w:val="16"/>
        </w:rPr>
      </w:pPr>
      <w:bookmarkStart w:id="13" w:name="sub_12018"/>
      <w:bookmarkEnd w:id="12"/>
      <w:r w:rsidRPr="00B94DED">
        <w:rPr>
          <w:sz w:val="16"/>
          <w:szCs w:val="16"/>
        </w:rPr>
        <w:t>е)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Должностные лица  администрации муниципального района должны принимать необходимые меры либо обеспечивать их принятие по удалению или уточнению неполных или неточных данных;</w:t>
      </w:r>
    </w:p>
    <w:p w:rsidR="00B94DED" w:rsidRPr="00B94DED" w:rsidRDefault="00B94DED" w:rsidP="00B94DED">
      <w:pPr>
        <w:ind w:firstLine="567"/>
        <w:contextualSpacing/>
        <w:jc w:val="both"/>
        <w:rPr>
          <w:sz w:val="16"/>
          <w:szCs w:val="16"/>
        </w:rPr>
      </w:pPr>
      <w:bookmarkStart w:id="14" w:name="sub_12019"/>
      <w:bookmarkEnd w:id="13"/>
      <w:r w:rsidRPr="00B94DED">
        <w:rPr>
          <w:sz w:val="16"/>
          <w:szCs w:val="16"/>
        </w:rPr>
        <w:t>ж)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B94DED" w:rsidRPr="00B94DED" w:rsidRDefault="00B94DED" w:rsidP="00B94DED">
      <w:pPr>
        <w:ind w:firstLine="567"/>
        <w:contextualSpacing/>
        <w:jc w:val="both"/>
        <w:rPr>
          <w:sz w:val="16"/>
          <w:szCs w:val="16"/>
        </w:rPr>
      </w:pPr>
      <w:bookmarkStart w:id="15" w:name="sub_1005"/>
      <w:bookmarkEnd w:id="14"/>
      <w:r w:rsidRPr="00B94DED">
        <w:rPr>
          <w:sz w:val="16"/>
          <w:szCs w:val="16"/>
        </w:rPr>
        <w:t xml:space="preserve">4. Цели обработки персональных данных в администрации Островского муниципального района Костромской области (далее Администрация): </w:t>
      </w:r>
    </w:p>
    <w:p w:rsidR="00B94DED" w:rsidRPr="00B94DED" w:rsidRDefault="00B94DED" w:rsidP="00B94DED">
      <w:pPr>
        <w:ind w:firstLine="567"/>
        <w:contextualSpacing/>
        <w:jc w:val="both"/>
        <w:rPr>
          <w:sz w:val="16"/>
          <w:szCs w:val="16"/>
        </w:rPr>
      </w:pPr>
      <w:bookmarkStart w:id="16" w:name="sub_12020"/>
      <w:bookmarkEnd w:id="15"/>
      <w:r w:rsidRPr="00B94DED">
        <w:rPr>
          <w:sz w:val="16"/>
          <w:szCs w:val="16"/>
        </w:rPr>
        <w:t>а) удовлетворения нужд граждан в соответствии с полномочиями  Администрации;</w:t>
      </w:r>
    </w:p>
    <w:p w:rsidR="00B94DED" w:rsidRPr="00B94DED" w:rsidRDefault="00B94DED" w:rsidP="00B94DED">
      <w:pPr>
        <w:ind w:firstLine="567"/>
        <w:contextualSpacing/>
        <w:jc w:val="both"/>
        <w:rPr>
          <w:sz w:val="16"/>
          <w:szCs w:val="16"/>
        </w:rPr>
      </w:pPr>
      <w:bookmarkStart w:id="17" w:name="sub_12021"/>
      <w:bookmarkEnd w:id="16"/>
      <w:r w:rsidRPr="00B94DED">
        <w:rPr>
          <w:sz w:val="16"/>
          <w:szCs w:val="16"/>
        </w:rPr>
        <w:t>б) предоставление муниципальных услуг;</w:t>
      </w:r>
    </w:p>
    <w:p w:rsidR="00B94DED" w:rsidRPr="00B94DED" w:rsidRDefault="00B94DED" w:rsidP="00B94DED">
      <w:pPr>
        <w:ind w:firstLine="567"/>
        <w:contextualSpacing/>
        <w:jc w:val="both"/>
        <w:rPr>
          <w:sz w:val="16"/>
          <w:szCs w:val="16"/>
        </w:rPr>
      </w:pPr>
      <w:bookmarkStart w:id="18" w:name="sub_12022"/>
      <w:bookmarkEnd w:id="17"/>
      <w:r w:rsidRPr="00B94DED">
        <w:rPr>
          <w:sz w:val="16"/>
          <w:szCs w:val="16"/>
        </w:rPr>
        <w:t>в) правовое закрепление принципов, касающихся обработки персональных данных, порядка хранения и использования в администрации муниципального района.</w:t>
      </w:r>
    </w:p>
    <w:p w:rsidR="00B94DED" w:rsidRPr="00B94DED" w:rsidRDefault="00B94DED" w:rsidP="00B94DED">
      <w:pPr>
        <w:ind w:firstLine="567"/>
        <w:contextualSpacing/>
        <w:jc w:val="both"/>
        <w:rPr>
          <w:sz w:val="16"/>
          <w:szCs w:val="16"/>
        </w:rPr>
      </w:pPr>
      <w:bookmarkStart w:id="19" w:name="sub_1006"/>
      <w:bookmarkEnd w:id="18"/>
      <w:r w:rsidRPr="00B94DED">
        <w:rPr>
          <w:sz w:val="16"/>
          <w:szCs w:val="16"/>
        </w:rPr>
        <w:t>5. Персональные данные следует получать лично у субъекта персональных данных, если иное не предусмотрено федеральным законом.</w:t>
      </w:r>
    </w:p>
    <w:bookmarkEnd w:id="19"/>
    <w:p w:rsidR="00B94DED" w:rsidRPr="00B94DED" w:rsidRDefault="00B94DED" w:rsidP="00B94DED">
      <w:pPr>
        <w:ind w:firstLine="567"/>
        <w:contextualSpacing/>
        <w:jc w:val="both"/>
        <w:rPr>
          <w:sz w:val="16"/>
          <w:szCs w:val="16"/>
        </w:rPr>
      </w:pPr>
      <w:r w:rsidRPr="00B94DED">
        <w:rPr>
          <w:sz w:val="16"/>
          <w:szCs w:val="16"/>
        </w:rPr>
        <w:t xml:space="preserve">6. </w:t>
      </w:r>
      <w:proofErr w:type="gramStart"/>
      <w:r w:rsidRPr="00B94DED">
        <w:rPr>
          <w:sz w:val="16"/>
          <w:szCs w:val="16"/>
        </w:rPr>
        <w:t>Глава муниципального района, руководитель структурного подразделения Администрации с правом юридического лица соответственно назначает должностное лицо, ответственное за организацию обработки персональных данных, и определяет лиц, уполномоченных на обработку персональных данных, обеспечивающих обработку персональных данных в соответствии с требованиями законодательства и несущих ответственность в соответствии с законодательством Российской Федерации за нарушение режима защиты этих персональных данных.</w:t>
      </w:r>
      <w:proofErr w:type="gramEnd"/>
    </w:p>
    <w:p w:rsidR="00B94DED" w:rsidRPr="00B94DED" w:rsidRDefault="00B94DED" w:rsidP="00B94DED">
      <w:pPr>
        <w:ind w:firstLine="567"/>
        <w:contextualSpacing/>
        <w:jc w:val="both"/>
        <w:rPr>
          <w:sz w:val="16"/>
          <w:szCs w:val="16"/>
        </w:rPr>
      </w:pPr>
      <w:bookmarkStart w:id="20" w:name="sub_1008"/>
      <w:r w:rsidRPr="00B94DED">
        <w:rPr>
          <w:sz w:val="16"/>
          <w:szCs w:val="16"/>
        </w:rPr>
        <w:t xml:space="preserve">7. Обработка персональных данных осуществляется с согласия субъекта персональных данных, если иное не предусмотрено федеральным законом.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субъекта персональных данных на обработку его персональных </w:t>
      </w:r>
      <w:r w:rsidRPr="00B94DED">
        <w:rPr>
          <w:sz w:val="16"/>
          <w:szCs w:val="16"/>
        </w:rPr>
        <w:lastRenderedPageBreak/>
        <w:t xml:space="preserve">данных должно отвечать требованиям, определенным </w:t>
      </w:r>
      <w:hyperlink r:id="rId14" w:history="1">
        <w:r w:rsidRPr="00B94DED">
          <w:rPr>
            <w:rStyle w:val="afff7"/>
            <w:sz w:val="16"/>
            <w:szCs w:val="16"/>
          </w:rPr>
          <w:t>статьей 9</w:t>
        </w:r>
      </w:hyperlink>
      <w:r w:rsidRPr="00B94DED">
        <w:rPr>
          <w:sz w:val="16"/>
          <w:szCs w:val="16"/>
        </w:rPr>
        <w:t xml:space="preserve"> Федерального закона от 27 июля 2006 года № 152-ФЗ «О персональных данных».</w:t>
      </w:r>
    </w:p>
    <w:p w:rsidR="00B94DED" w:rsidRPr="00B94DED" w:rsidRDefault="00B94DED" w:rsidP="00B94DED">
      <w:pPr>
        <w:ind w:firstLine="567"/>
        <w:contextualSpacing/>
        <w:jc w:val="both"/>
        <w:rPr>
          <w:sz w:val="16"/>
          <w:szCs w:val="16"/>
        </w:rPr>
      </w:pPr>
      <w:bookmarkStart w:id="21" w:name="sub_1009"/>
      <w:bookmarkEnd w:id="20"/>
      <w:r w:rsidRPr="00B94DED">
        <w:rPr>
          <w:sz w:val="16"/>
          <w:szCs w:val="16"/>
        </w:rPr>
        <w:t>8. Обработка персональных данных допускается в следующих случаях:</w:t>
      </w:r>
    </w:p>
    <w:p w:rsidR="00B94DED" w:rsidRPr="00B94DED" w:rsidRDefault="00B94DED" w:rsidP="00B94DED">
      <w:pPr>
        <w:ind w:firstLine="567"/>
        <w:contextualSpacing/>
        <w:jc w:val="both"/>
        <w:rPr>
          <w:sz w:val="16"/>
          <w:szCs w:val="16"/>
        </w:rPr>
      </w:pPr>
      <w:bookmarkStart w:id="22" w:name="sub_12023"/>
      <w:bookmarkEnd w:id="21"/>
      <w:r w:rsidRPr="00B94DED">
        <w:rPr>
          <w:sz w:val="16"/>
          <w:szCs w:val="16"/>
        </w:rPr>
        <w:t xml:space="preserve">а) обработка персональных данных необходима для достижения целей предусмотренных законом, для осуществления и </w:t>
      </w:r>
      <w:proofErr w:type="gramStart"/>
      <w:r w:rsidRPr="00B94DED">
        <w:rPr>
          <w:sz w:val="16"/>
          <w:szCs w:val="16"/>
        </w:rPr>
        <w:t>выполнения</w:t>
      </w:r>
      <w:proofErr w:type="gramEnd"/>
      <w:r w:rsidRPr="00B94DED">
        <w:rPr>
          <w:sz w:val="16"/>
          <w:szCs w:val="16"/>
        </w:rPr>
        <w:t xml:space="preserve"> возложенных законодательством Российской Федерации на оператора функций, полномочий и обязанностей;</w:t>
      </w:r>
    </w:p>
    <w:p w:rsidR="00B94DED" w:rsidRPr="00B94DED" w:rsidRDefault="00B94DED" w:rsidP="00B94DED">
      <w:pPr>
        <w:ind w:firstLine="567"/>
        <w:contextualSpacing/>
        <w:jc w:val="both"/>
        <w:rPr>
          <w:sz w:val="16"/>
          <w:szCs w:val="16"/>
        </w:rPr>
      </w:pPr>
      <w:bookmarkStart w:id="23" w:name="sub_12024"/>
      <w:bookmarkEnd w:id="22"/>
      <w:r w:rsidRPr="00B94DED">
        <w:rPr>
          <w:sz w:val="16"/>
          <w:szCs w:val="16"/>
        </w:rPr>
        <w:t xml:space="preserve">б)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r:id="rId15" w:history="1">
        <w:r w:rsidRPr="00B94DED">
          <w:rPr>
            <w:rStyle w:val="afff7"/>
            <w:sz w:val="16"/>
            <w:szCs w:val="16"/>
          </w:rPr>
          <w:t>законодательством</w:t>
        </w:r>
      </w:hyperlink>
      <w:r w:rsidRPr="00B94DED">
        <w:rPr>
          <w:sz w:val="16"/>
          <w:szCs w:val="16"/>
        </w:rPr>
        <w:t xml:space="preserve"> Российской Федерации об исполнительном производстве;</w:t>
      </w:r>
    </w:p>
    <w:p w:rsidR="00B94DED" w:rsidRPr="00B94DED" w:rsidRDefault="00B94DED" w:rsidP="00B94DED">
      <w:pPr>
        <w:ind w:firstLine="567"/>
        <w:contextualSpacing/>
        <w:jc w:val="both"/>
        <w:rPr>
          <w:sz w:val="16"/>
          <w:szCs w:val="16"/>
        </w:rPr>
      </w:pPr>
      <w:bookmarkStart w:id="24" w:name="sub_12025"/>
      <w:bookmarkEnd w:id="23"/>
      <w:r w:rsidRPr="00B94DED">
        <w:rPr>
          <w:sz w:val="16"/>
          <w:szCs w:val="16"/>
        </w:rPr>
        <w:t xml:space="preserve">в) обработка персональных данных необходима для предоставления муниципальной услуги в соответствии с </w:t>
      </w:r>
      <w:hyperlink r:id="rId16" w:history="1">
        <w:r w:rsidRPr="00B94DED">
          <w:rPr>
            <w:rStyle w:val="afff7"/>
            <w:sz w:val="16"/>
            <w:szCs w:val="16"/>
          </w:rPr>
          <w:t>Федеральным законом</w:t>
        </w:r>
      </w:hyperlink>
      <w:r w:rsidRPr="00B94DED">
        <w:rPr>
          <w:sz w:val="16"/>
          <w:szCs w:val="16"/>
        </w:rPr>
        <w:t xml:space="preserve"> от 27 июля 2010 года N 210-ФЗ "Об организации предоставления государственных и муниципальных услуг";</w:t>
      </w:r>
    </w:p>
    <w:p w:rsidR="00B94DED" w:rsidRPr="00B94DED" w:rsidRDefault="00B94DED" w:rsidP="00B94DED">
      <w:pPr>
        <w:ind w:firstLine="567"/>
        <w:contextualSpacing/>
        <w:jc w:val="both"/>
        <w:rPr>
          <w:sz w:val="16"/>
          <w:szCs w:val="16"/>
        </w:rPr>
      </w:pPr>
      <w:bookmarkStart w:id="25" w:name="sub_12026"/>
      <w:bookmarkEnd w:id="24"/>
      <w:proofErr w:type="gramStart"/>
      <w:r w:rsidRPr="00B94DED">
        <w:rPr>
          <w:sz w:val="16"/>
          <w:szCs w:val="16"/>
        </w:rPr>
        <w:t xml:space="preserve">г) обработка персональных данных необходима для исполнения договора, стороной которого либо </w:t>
      </w:r>
      <w:proofErr w:type="spellStart"/>
      <w:r w:rsidRPr="00B94DED">
        <w:rPr>
          <w:sz w:val="16"/>
          <w:szCs w:val="16"/>
        </w:rPr>
        <w:t>выгодоприобретателем</w:t>
      </w:r>
      <w:proofErr w:type="spellEnd"/>
      <w:r w:rsidRPr="00B94DED">
        <w:rPr>
          <w:sz w:val="16"/>
          <w:szCs w:val="16"/>
        </w:rPr>
        <w:t xml:space="preserve">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w:t>
      </w:r>
      <w:proofErr w:type="spellStart"/>
      <w:r w:rsidRPr="00B94DED">
        <w:rPr>
          <w:sz w:val="16"/>
          <w:szCs w:val="16"/>
        </w:rPr>
        <w:t>выгодоприобретателем</w:t>
      </w:r>
      <w:proofErr w:type="spellEnd"/>
      <w:r w:rsidRPr="00B94DED">
        <w:rPr>
          <w:sz w:val="16"/>
          <w:szCs w:val="16"/>
        </w:rPr>
        <w:t xml:space="preserve"> или поручителем;</w:t>
      </w:r>
      <w:proofErr w:type="gramEnd"/>
    </w:p>
    <w:p w:rsidR="00B94DED" w:rsidRPr="00B94DED" w:rsidRDefault="00B94DED" w:rsidP="00B94DED">
      <w:pPr>
        <w:ind w:firstLine="567"/>
        <w:contextualSpacing/>
        <w:jc w:val="both"/>
        <w:rPr>
          <w:sz w:val="16"/>
          <w:szCs w:val="16"/>
        </w:rPr>
      </w:pPr>
      <w:bookmarkStart w:id="26" w:name="sub_12027"/>
      <w:bookmarkEnd w:id="25"/>
      <w:proofErr w:type="spellStart"/>
      <w:r w:rsidRPr="00B94DED">
        <w:rPr>
          <w:sz w:val="16"/>
          <w:szCs w:val="16"/>
        </w:rPr>
        <w:t>д</w:t>
      </w:r>
      <w:proofErr w:type="spellEnd"/>
      <w:r w:rsidRPr="00B94DED">
        <w:rPr>
          <w:sz w:val="16"/>
          <w:szCs w:val="16"/>
        </w:rPr>
        <w:t>)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B94DED" w:rsidRPr="00B94DED" w:rsidRDefault="00B94DED" w:rsidP="00B94DED">
      <w:pPr>
        <w:ind w:firstLine="567"/>
        <w:contextualSpacing/>
        <w:jc w:val="both"/>
        <w:rPr>
          <w:sz w:val="16"/>
          <w:szCs w:val="16"/>
        </w:rPr>
      </w:pPr>
      <w:bookmarkStart w:id="27" w:name="sub_12028"/>
      <w:bookmarkEnd w:id="26"/>
      <w:r w:rsidRPr="00B94DED">
        <w:rPr>
          <w:sz w:val="16"/>
          <w:szCs w:val="16"/>
        </w:rPr>
        <w:t>е)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B94DED" w:rsidRPr="00B94DED" w:rsidRDefault="00B94DED" w:rsidP="00B94DED">
      <w:pPr>
        <w:ind w:firstLine="567"/>
        <w:contextualSpacing/>
        <w:jc w:val="both"/>
        <w:rPr>
          <w:sz w:val="16"/>
          <w:szCs w:val="16"/>
        </w:rPr>
      </w:pPr>
      <w:bookmarkStart w:id="28" w:name="sub_12029"/>
      <w:bookmarkEnd w:id="27"/>
      <w:r w:rsidRPr="00B94DED">
        <w:rPr>
          <w:sz w:val="16"/>
          <w:szCs w:val="16"/>
        </w:rPr>
        <w:t>ж) обработка персональных данных осуществляется в статистических или иных исследовательских целях, при условии обязательного обезличивания персональных данных;</w:t>
      </w:r>
    </w:p>
    <w:p w:rsidR="00B94DED" w:rsidRPr="00B94DED" w:rsidRDefault="00B94DED" w:rsidP="00B94DED">
      <w:pPr>
        <w:ind w:firstLine="567"/>
        <w:contextualSpacing/>
        <w:jc w:val="both"/>
        <w:rPr>
          <w:sz w:val="16"/>
          <w:szCs w:val="16"/>
        </w:rPr>
      </w:pPr>
      <w:bookmarkStart w:id="29" w:name="sub_12030"/>
      <w:bookmarkEnd w:id="28"/>
      <w:proofErr w:type="spellStart"/>
      <w:r w:rsidRPr="00B94DED">
        <w:rPr>
          <w:sz w:val="16"/>
          <w:szCs w:val="16"/>
        </w:rPr>
        <w:t>з</w:t>
      </w:r>
      <w:proofErr w:type="spellEnd"/>
      <w:r w:rsidRPr="00B94DED">
        <w:rPr>
          <w:sz w:val="16"/>
          <w:szCs w:val="16"/>
        </w:rPr>
        <w:t>)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w:t>
      </w:r>
    </w:p>
    <w:p w:rsidR="00B94DED" w:rsidRPr="00B94DED" w:rsidRDefault="00B94DED" w:rsidP="00B94DED">
      <w:pPr>
        <w:ind w:firstLine="567"/>
        <w:contextualSpacing/>
        <w:jc w:val="both"/>
        <w:rPr>
          <w:sz w:val="16"/>
          <w:szCs w:val="16"/>
        </w:rPr>
      </w:pPr>
      <w:bookmarkStart w:id="30" w:name="sub_12031"/>
      <w:bookmarkEnd w:id="29"/>
      <w:r w:rsidRPr="00B94DED">
        <w:rPr>
          <w:sz w:val="16"/>
          <w:szCs w:val="16"/>
        </w:rPr>
        <w:t>и) осуществляется обработка персональных данных, подлежащих опубликованию или обязательному раскрытию в соответствии с федеральным законом.</w:t>
      </w:r>
    </w:p>
    <w:p w:rsidR="00B94DED" w:rsidRPr="00B94DED" w:rsidRDefault="00B94DED" w:rsidP="00B94DED">
      <w:pPr>
        <w:ind w:firstLine="567"/>
        <w:contextualSpacing/>
        <w:jc w:val="both"/>
        <w:rPr>
          <w:sz w:val="16"/>
          <w:szCs w:val="16"/>
        </w:rPr>
      </w:pPr>
      <w:bookmarkStart w:id="31" w:name="sub_1010"/>
      <w:bookmarkEnd w:id="30"/>
      <w:r w:rsidRPr="00B94DED">
        <w:rPr>
          <w:sz w:val="16"/>
          <w:szCs w:val="16"/>
        </w:rPr>
        <w:t xml:space="preserve">9. Гражданин при поступлении на муниципальную службу, в случае если в круг его должностных обязанностей будет входить непосредственное осуществление обработки персональных данных, должен ознакомиться с положениями </w:t>
      </w:r>
      <w:hyperlink r:id="rId17" w:history="1">
        <w:r w:rsidRPr="00B94DED">
          <w:rPr>
            <w:rStyle w:val="afff7"/>
            <w:sz w:val="16"/>
            <w:szCs w:val="16"/>
          </w:rPr>
          <w:t>законодательства</w:t>
        </w:r>
      </w:hyperlink>
      <w:r w:rsidRPr="00B94DED">
        <w:rPr>
          <w:sz w:val="16"/>
          <w:szCs w:val="16"/>
        </w:rPr>
        <w:t xml:space="preserve"> Российской Федерации о персональных данных и заполнить форму листа ознакомления.</w:t>
      </w:r>
    </w:p>
    <w:p w:rsidR="00B94DED" w:rsidRPr="00B94DED" w:rsidRDefault="00B94DED" w:rsidP="00B94DED">
      <w:pPr>
        <w:ind w:firstLine="567"/>
        <w:contextualSpacing/>
        <w:jc w:val="both"/>
        <w:rPr>
          <w:sz w:val="16"/>
          <w:szCs w:val="16"/>
        </w:rPr>
      </w:pPr>
      <w:bookmarkStart w:id="32" w:name="sub_1011"/>
      <w:bookmarkEnd w:id="31"/>
      <w:r w:rsidRPr="00B94DED">
        <w:rPr>
          <w:sz w:val="16"/>
          <w:szCs w:val="16"/>
        </w:rPr>
        <w:t>10. Должностное лицо, ответственное за обработку персональных данных в  Администрации, в случае расторжения с ним трудового договора обязуется прекратить обработку персональных данных, ставших известными ему в связи с исполнением должностных обязанностей, о чем подписывает соответствующее обязательство при поступлении на муниципальную службу.</w:t>
      </w:r>
    </w:p>
    <w:p w:rsidR="00B94DED" w:rsidRPr="00B94DED" w:rsidRDefault="00B94DED" w:rsidP="00B94DED">
      <w:pPr>
        <w:ind w:firstLine="567"/>
        <w:contextualSpacing/>
        <w:jc w:val="both"/>
        <w:rPr>
          <w:sz w:val="16"/>
          <w:szCs w:val="16"/>
        </w:rPr>
      </w:pPr>
      <w:bookmarkStart w:id="33" w:name="sub_1012"/>
      <w:bookmarkEnd w:id="32"/>
      <w:r w:rsidRPr="00B94DED">
        <w:rPr>
          <w:sz w:val="16"/>
          <w:szCs w:val="16"/>
        </w:rPr>
        <w:t>11. При сборе персональных данных уполномоченные должностные</w:t>
      </w:r>
      <w:bookmarkEnd w:id="33"/>
      <w:r w:rsidRPr="00B94DED">
        <w:rPr>
          <w:sz w:val="16"/>
          <w:szCs w:val="16"/>
        </w:rPr>
        <w:t xml:space="preserve"> лица  Администрации обязаны предоставить субъекту персональных данных по его просьбе информацию, предусмотренную </w:t>
      </w:r>
      <w:hyperlink r:id="rId18" w:history="1">
        <w:r w:rsidRPr="00B94DED">
          <w:rPr>
            <w:rStyle w:val="afff7"/>
            <w:sz w:val="16"/>
            <w:szCs w:val="16"/>
          </w:rPr>
          <w:t>частью 7 статьи 14</w:t>
        </w:r>
      </w:hyperlink>
      <w:r w:rsidRPr="00B94DED">
        <w:rPr>
          <w:sz w:val="16"/>
          <w:szCs w:val="16"/>
        </w:rPr>
        <w:t xml:space="preserve"> Федерального закона от 27 июля 2006 года № 152-ФЗ «О персональных данных».</w:t>
      </w:r>
    </w:p>
    <w:p w:rsidR="00B94DED" w:rsidRPr="00B94DED" w:rsidRDefault="00B94DED" w:rsidP="00B94DED">
      <w:pPr>
        <w:ind w:firstLine="567"/>
        <w:contextualSpacing/>
        <w:jc w:val="both"/>
        <w:rPr>
          <w:sz w:val="16"/>
          <w:szCs w:val="16"/>
        </w:rPr>
      </w:pPr>
      <w:bookmarkStart w:id="34" w:name="sub_1013"/>
      <w:r w:rsidRPr="00B94DED">
        <w:rPr>
          <w:sz w:val="16"/>
          <w:szCs w:val="16"/>
        </w:rPr>
        <w:t>12. При обработке персональных данных уполномоченные должностные лица в Администрации обязаны соблюдать следующие требования:</w:t>
      </w:r>
    </w:p>
    <w:p w:rsidR="00B94DED" w:rsidRPr="00B94DED" w:rsidRDefault="00B94DED" w:rsidP="00B94DED">
      <w:pPr>
        <w:ind w:firstLine="567"/>
        <w:contextualSpacing/>
        <w:jc w:val="both"/>
        <w:rPr>
          <w:sz w:val="16"/>
          <w:szCs w:val="16"/>
        </w:rPr>
      </w:pPr>
      <w:bookmarkStart w:id="35" w:name="sub_12032"/>
      <w:bookmarkEnd w:id="34"/>
      <w:r w:rsidRPr="00B94DED">
        <w:rPr>
          <w:sz w:val="16"/>
          <w:szCs w:val="16"/>
        </w:rPr>
        <w:t xml:space="preserve">а) обработка персональных данных должна осуществляется в целях обеспечения соблюдения </w:t>
      </w:r>
      <w:hyperlink r:id="rId19" w:history="1">
        <w:r w:rsidRPr="00B94DED">
          <w:rPr>
            <w:rStyle w:val="afff7"/>
            <w:sz w:val="16"/>
            <w:szCs w:val="16"/>
          </w:rPr>
          <w:t>Конституции</w:t>
        </w:r>
      </w:hyperlink>
      <w:r w:rsidRPr="00B94DED">
        <w:rPr>
          <w:sz w:val="16"/>
          <w:szCs w:val="16"/>
        </w:rPr>
        <w:t xml:space="preserve"> Российской Федерации, федеральных законов и иных нормативных правовых актов Российской Федерации;</w:t>
      </w:r>
    </w:p>
    <w:p w:rsidR="00B94DED" w:rsidRPr="00B94DED" w:rsidRDefault="00B94DED" w:rsidP="00B94DED">
      <w:pPr>
        <w:ind w:firstLine="567"/>
        <w:contextualSpacing/>
        <w:jc w:val="both"/>
        <w:rPr>
          <w:sz w:val="16"/>
          <w:szCs w:val="16"/>
        </w:rPr>
      </w:pPr>
      <w:bookmarkStart w:id="36" w:name="sub_12033"/>
      <w:bookmarkEnd w:id="35"/>
      <w:r w:rsidRPr="00B94DED">
        <w:rPr>
          <w:sz w:val="16"/>
          <w:szCs w:val="16"/>
        </w:rPr>
        <w:t>б) запрещается получать, обрабатывать и приобщать к личному делу субъекта персональных данных персональные данные, касающиеся расовой, национальной принадлежности, политических взглядов, религиозных и иных убеждениях, частной жизни, членстве в общественных объединениях, в том числе в профессиональных союзах субъекта персональных данных;</w:t>
      </w:r>
    </w:p>
    <w:p w:rsidR="00B94DED" w:rsidRPr="00B94DED" w:rsidRDefault="00B94DED" w:rsidP="00B94DED">
      <w:pPr>
        <w:ind w:firstLine="567"/>
        <w:contextualSpacing/>
        <w:jc w:val="both"/>
        <w:rPr>
          <w:sz w:val="16"/>
          <w:szCs w:val="16"/>
        </w:rPr>
      </w:pPr>
      <w:bookmarkStart w:id="37" w:name="sub_12034"/>
      <w:bookmarkEnd w:id="36"/>
      <w:proofErr w:type="gramStart"/>
      <w:r w:rsidRPr="00B94DED">
        <w:rPr>
          <w:sz w:val="16"/>
          <w:szCs w:val="16"/>
        </w:rPr>
        <w:t>в) в случае выявления неполных, неточных или неактуальных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администрации муниципального района обязаны внести в них необходимые изменения с уведомлением субъекта персональных данных или его представителя;</w:t>
      </w:r>
      <w:proofErr w:type="gramEnd"/>
    </w:p>
    <w:p w:rsidR="00B94DED" w:rsidRPr="00B94DED" w:rsidRDefault="00B94DED" w:rsidP="00B94DED">
      <w:pPr>
        <w:ind w:firstLine="567"/>
        <w:contextualSpacing/>
        <w:jc w:val="both"/>
        <w:rPr>
          <w:sz w:val="16"/>
          <w:szCs w:val="16"/>
        </w:rPr>
      </w:pPr>
      <w:bookmarkStart w:id="38" w:name="sub_12035"/>
      <w:bookmarkEnd w:id="37"/>
      <w:proofErr w:type="gramStart"/>
      <w:r w:rsidRPr="00B94DED">
        <w:rPr>
          <w:sz w:val="16"/>
          <w:szCs w:val="16"/>
        </w:rPr>
        <w:t>г) в случае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в срок, не превышающий семи рабочих дней со дня получения таких сведений, обязаны уничтожить такие персональные данные с уведомлением субъекта персональных данных или его представителя;</w:t>
      </w:r>
      <w:proofErr w:type="gramEnd"/>
    </w:p>
    <w:p w:rsidR="00B94DED" w:rsidRPr="00B94DED" w:rsidRDefault="00B94DED" w:rsidP="00B94DED">
      <w:pPr>
        <w:ind w:firstLine="567"/>
        <w:contextualSpacing/>
        <w:jc w:val="both"/>
        <w:rPr>
          <w:sz w:val="16"/>
          <w:szCs w:val="16"/>
        </w:rPr>
      </w:pPr>
      <w:bookmarkStart w:id="39" w:name="sub_12036"/>
      <w:bookmarkEnd w:id="38"/>
      <w:proofErr w:type="spellStart"/>
      <w:proofErr w:type="gramStart"/>
      <w:r w:rsidRPr="00B94DED">
        <w:rPr>
          <w:sz w:val="16"/>
          <w:szCs w:val="16"/>
        </w:rPr>
        <w:t>д</w:t>
      </w:r>
      <w:proofErr w:type="spellEnd"/>
      <w:r w:rsidRPr="00B94DED">
        <w:rPr>
          <w:sz w:val="16"/>
          <w:szCs w:val="16"/>
        </w:rPr>
        <w:t>) в случае выявления недостоверных персональных данных или неправомерных действий с ними должностных лиц, при обращении или по запросу субъекта персональных данных или его законного представителя либо уполномоченного органа по защите прав субъектов персональных данных, уполномоченные должностные лица обязаны осуществить блокирование персональных данных, относящихся к соответствующему субъекту персональных данных, с момента такого обращения или получения такого запроса на период проверки;</w:t>
      </w:r>
      <w:proofErr w:type="gramEnd"/>
    </w:p>
    <w:p w:rsidR="00B94DED" w:rsidRPr="00B94DED" w:rsidRDefault="00B94DED" w:rsidP="00B94DED">
      <w:pPr>
        <w:ind w:firstLine="567"/>
        <w:contextualSpacing/>
        <w:jc w:val="both"/>
        <w:rPr>
          <w:sz w:val="16"/>
          <w:szCs w:val="16"/>
        </w:rPr>
      </w:pPr>
      <w:bookmarkStart w:id="40" w:name="sub_12037"/>
      <w:bookmarkEnd w:id="39"/>
      <w:r w:rsidRPr="00B94DED">
        <w:rPr>
          <w:sz w:val="16"/>
          <w:szCs w:val="16"/>
        </w:rPr>
        <w:t>е) в случае подтверждения факта недостоверности персональных данных уполномоченные должностные лица на основании документов, представленных субъектом персональных данных, или его законным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и снять их блокирование;</w:t>
      </w:r>
    </w:p>
    <w:p w:rsidR="00B94DED" w:rsidRPr="00B94DED" w:rsidRDefault="00B94DED" w:rsidP="00B94DED">
      <w:pPr>
        <w:ind w:firstLine="567"/>
        <w:contextualSpacing/>
        <w:jc w:val="both"/>
        <w:rPr>
          <w:sz w:val="16"/>
          <w:szCs w:val="16"/>
        </w:rPr>
      </w:pPr>
      <w:bookmarkStart w:id="41" w:name="sub_12038"/>
      <w:bookmarkEnd w:id="40"/>
      <w:r w:rsidRPr="00B94DED">
        <w:rPr>
          <w:sz w:val="16"/>
          <w:szCs w:val="16"/>
        </w:rPr>
        <w:t xml:space="preserve">ж) в случае выявления неправомерных </w:t>
      </w:r>
      <w:proofErr w:type="gramStart"/>
      <w:r w:rsidRPr="00B94DED">
        <w:rPr>
          <w:sz w:val="16"/>
          <w:szCs w:val="16"/>
        </w:rPr>
        <w:t>действий</w:t>
      </w:r>
      <w:proofErr w:type="gramEnd"/>
      <w:r w:rsidRPr="00B94DED">
        <w:rPr>
          <w:sz w:val="16"/>
          <w:szCs w:val="16"/>
        </w:rPr>
        <w:t xml:space="preserve"> с персональными данными уполномоченные должностные лица в срок, не превышающий трех рабочих дней с даты такого выявления, обязаны устранить допущенные нарушения. В случае невозможности устранения допущенных нарушений, уполномоченные должностные лица в срок, не превышающий десяти рабочих дней </w:t>
      </w:r>
      <w:proofErr w:type="gramStart"/>
      <w:r w:rsidRPr="00B94DED">
        <w:rPr>
          <w:sz w:val="16"/>
          <w:szCs w:val="16"/>
        </w:rPr>
        <w:t>с даты выявления</w:t>
      </w:r>
      <w:proofErr w:type="gramEnd"/>
      <w:r w:rsidRPr="00B94DED">
        <w:rPr>
          <w:sz w:val="16"/>
          <w:szCs w:val="16"/>
        </w:rPr>
        <w:t xml:space="preserve"> неправомерности действий с персональными данными, обязаны уничтожить персональные данные. Об устранении допущенных нарушений или об уничтожении персональных данных уполномоченные должностные лица обязаны уведомить субъекта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w:t>
      </w:r>
    </w:p>
    <w:p w:rsidR="00B94DED" w:rsidRPr="00B94DED" w:rsidRDefault="00B94DED" w:rsidP="00B94DED">
      <w:pPr>
        <w:ind w:firstLine="567"/>
        <w:contextualSpacing/>
        <w:jc w:val="both"/>
        <w:rPr>
          <w:sz w:val="16"/>
          <w:szCs w:val="16"/>
        </w:rPr>
      </w:pPr>
      <w:bookmarkStart w:id="42" w:name="sub_12039"/>
      <w:bookmarkEnd w:id="41"/>
      <w:proofErr w:type="spellStart"/>
      <w:r w:rsidRPr="00B94DED">
        <w:rPr>
          <w:sz w:val="16"/>
          <w:szCs w:val="16"/>
        </w:rPr>
        <w:t>з</w:t>
      </w:r>
      <w:proofErr w:type="spellEnd"/>
      <w:r w:rsidRPr="00B94DED">
        <w:rPr>
          <w:sz w:val="16"/>
          <w:szCs w:val="16"/>
        </w:rPr>
        <w:t xml:space="preserve">) в случае отзыва субъектом персональных данных согласия на обработку его персональных данных уполномоченные должностные лица обязаны прекратить их обработку и в случае, если сохранение персональных данных более не требуется для целей обработки персональных данных, уничтожить персональные данные в срок, не превышающий тридцати дней </w:t>
      </w:r>
      <w:proofErr w:type="gramStart"/>
      <w:r w:rsidRPr="00B94DED">
        <w:rPr>
          <w:sz w:val="16"/>
          <w:szCs w:val="16"/>
        </w:rPr>
        <w:t>с даты поступления</w:t>
      </w:r>
      <w:proofErr w:type="gramEnd"/>
      <w:r w:rsidRPr="00B94DED">
        <w:rPr>
          <w:sz w:val="16"/>
          <w:szCs w:val="16"/>
        </w:rPr>
        <w:t xml:space="preserve"> указанного отзыва;</w:t>
      </w:r>
    </w:p>
    <w:p w:rsidR="00B94DED" w:rsidRPr="00B94DED" w:rsidRDefault="00B94DED" w:rsidP="00B94DED">
      <w:pPr>
        <w:ind w:firstLine="567"/>
        <w:contextualSpacing/>
        <w:jc w:val="both"/>
        <w:rPr>
          <w:sz w:val="16"/>
          <w:szCs w:val="16"/>
        </w:rPr>
      </w:pPr>
      <w:bookmarkStart w:id="43" w:name="sub_12040"/>
      <w:bookmarkEnd w:id="42"/>
      <w:r w:rsidRPr="00B94DED">
        <w:rPr>
          <w:sz w:val="16"/>
          <w:szCs w:val="16"/>
        </w:rPr>
        <w:t>и) хранение персональных данных должно осуществляться в форме, позволяющей определить субъект персональных данных, сроком не больше, чем этого требуют цели их обработки, а также они подлежат уничтожению по достижении целей обработки или в случае утраты необходимости в их достижении.</w:t>
      </w:r>
    </w:p>
    <w:p w:rsidR="00B94DED" w:rsidRPr="00B94DED" w:rsidRDefault="00B94DED" w:rsidP="00B94DED">
      <w:pPr>
        <w:ind w:firstLine="567"/>
        <w:contextualSpacing/>
        <w:jc w:val="both"/>
        <w:rPr>
          <w:sz w:val="16"/>
          <w:szCs w:val="16"/>
        </w:rPr>
      </w:pPr>
      <w:bookmarkStart w:id="44" w:name="sub_1014"/>
      <w:bookmarkEnd w:id="43"/>
      <w:r w:rsidRPr="00B94DED">
        <w:rPr>
          <w:sz w:val="16"/>
          <w:szCs w:val="16"/>
        </w:rPr>
        <w:t>13. При передаче персональных данных уполномоченные должностные лица должны соблюдать следующие требования:</w:t>
      </w:r>
    </w:p>
    <w:p w:rsidR="00B94DED" w:rsidRPr="00B94DED" w:rsidRDefault="00B94DED" w:rsidP="00B94DED">
      <w:pPr>
        <w:ind w:firstLine="567"/>
        <w:contextualSpacing/>
        <w:jc w:val="both"/>
        <w:rPr>
          <w:sz w:val="16"/>
          <w:szCs w:val="16"/>
        </w:rPr>
      </w:pPr>
      <w:bookmarkStart w:id="45" w:name="sub_12041"/>
      <w:bookmarkEnd w:id="44"/>
      <w:r w:rsidRPr="00B94DED">
        <w:rPr>
          <w:sz w:val="16"/>
          <w:szCs w:val="16"/>
        </w:rPr>
        <w:t>а) не сообщать персональные данные третьей стороне без письменного согласия субъекта персональных данных, за исключением случаев, установленных федеральными законами;</w:t>
      </w:r>
    </w:p>
    <w:p w:rsidR="00B94DED" w:rsidRPr="00B94DED" w:rsidRDefault="00B94DED" w:rsidP="00B94DED">
      <w:pPr>
        <w:ind w:firstLine="567"/>
        <w:contextualSpacing/>
        <w:jc w:val="both"/>
        <w:rPr>
          <w:sz w:val="16"/>
          <w:szCs w:val="16"/>
        </w:rPr>
      </w:pPr>
      <w:bookmarkStart w:id="46" w:name="sub_12042"/>
      <w:bookmarkEnd w:id="45"/>
      <w:r w:rsidRPr="00B94DED">
        <w:rPr>
          <w:sz w:val="16"/>
          <w:szCs w:val="16"/>
        </w:rPr>
        <w:t xml:space="preserve">б) разрешать доступ к персональным </w:t>
      </w:r>
      <w:proofErr w:type="gramStart"/>
      <w:r w:rsidRPr="00B94DED">
        <w:rPr>
          <w:sz w:val="16"/>
          <w:szCs w:val="16"/>
        </w:rPr>
        <w:t>данным</w:t>
      </w:r>
      <w:proofErr w:type="gramEnd"/>
      <w:r w:rsidRPr="00B94DED">
        <w:rPr>
          <w:sz w:val="16"/>
          <w:szCs w:val="16"/>
        </w:rPr>
        <w:t xml:space="preserve">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конкретных функций.</w:t>
      </w:r>
    </w:p>
    <w:p w:rsidR="00B94DED" w:rsidRPr="00B94DED" w:rsidRDefault="00B94DED" w:rsidP="00B94DED">
      <w:pPr>
        <w:ind w:firstLine="567"/>
        <w:contextualSpacing/>
        <w:jc w:val="both"/>
        <w:rPr>
          <w:sz w:val="16"/>
          <w:szCs w:val="16"/>
        </w:rPr>
      </w:pPr>
      <w:bookmarkStart w:id="47" w:name="sub_1016"/>
      <w:bookmarkEnd w:id="46"/>
      <w:r w:rsidRPr="00B94DED">
        <w:rPr>
          <w:sz w:val="16"/>
          <w:szCs w:val="16"/>
        </w:rPr>
        <w:t xml:space="preserve">14. Сроки обработки и хранения персональных данных, порядок их уничтожения при достижении целей обработки или при наступлении иных законных оснований определяются нормами законодательства Российской Федерации в сфере муниципальной службы, </w:t>
      </w:r>
      <w:hyperlink r:id="rId20" w:history="1">
        <w:r w:rsidRPr="00B94DED">
          <w:rPr>
            <w:rStyle w:val="afff7"/>
            <w:sz w:val="16"/>
            <w:szCs w:val="16"/>
          </w:rPr>
          <w:t>трудового законодательства</w:t>
        </w:r>
      </w:hyperlink>
      <w:r w:rsidRPr="00B94DED">
        <w:rPr>
          <w:sz w:val="16"/>
          <w:szCs w:val="16"/>
        </w:rPr>
        <w:t xml:space="preserve">, </w:t>
      </w:r>
      <w:hyperlink r:id="rId21" w:history="1">
        <w:r w:rsidRPr="00B94DED">
          <w:rPr>
            <w:rStyle w:val="afff7"/>
            <w:sz w:val="16"/>
            <w:szCs w:val="16"/>
          </w:rPr>
          <w:t>законодательства</w:t>
        </w:r>
      </w:hyperlink>
      <w:r w:rsidRPr="00B94DED">
        <w:rPr>
          <w:sz w:val="16"/>
          <w:szCs w:val="16"/>
        </w:rPr>
        <w:t xml:space="preserve"> об архивном деле.</w:t>
      </w:r>
    </w:p>
    <w:p w:rsidR="00B94DED" w:rsidRPr="00B94DED" w:rsidRDefault="00B94DED" w:rsidP="00B94DED">
      <w:pPr>
        <w:ind w:firstLine="567"/>
        <w:contextualSpacing/>
        <w:jc w:val="both"/>
        <w:rPr>
          <w:sz w:val="16"/>
          <w:szCs w:val="16"/>
        </w:rPr>
      </w:pPr>
      <w:bookmarkStart w:id="48" w:name="sub_1017"/>
      <w:bookmarkEnd w:id="47"/>
      <w:r w:rsidRPr="00B94DED">
        <w:rPr>
          <w:sz w:val="16"/>
          <w:szCs w:val="16"/>
        </w:rPr>
        <w:t>15.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федеральным законом.</w:t>
      </w:r>
    </w:p>
    <w:p w:rsidR="00B94DED" w:rsidRPr="00B94DED" w:rsidRDefault="00B94DED" w:rsidP="00B94DED">
      <w:pPr>
        <w:ind w:firstLine="567"/>
        <w:contextualSpacing/>
        <w:jc w:val="both"/>
        <w:rPr>
          <w:sz w:val="16"/>
          <w:szCs w:val="16"/>
        </w:rPr>
      </w:pPr>
      <w:bookmarkStart w:id="49" w:name="sub_1020"/>
      <w:bookmarkEnd w:id="48"/>
      <w:r w:rsidRPr="00B94DED">
        <w:rPr>
          <w:sz w:val="16"/>
          <w:szCs w:val="16"/>
        </w:rPr>
        <w:t>16. Обработка персональных данных в Администрации ограничивается достижением конкретных, заранее определенных и законных целей. Содержание и объём обрабатываемых персональных данных соответствуют заявленным целям обработки. Обрабатываемые персональные данные не являются избыточными по отношению к заявленным целям их обработки. Обработка персональных данных, несовместимая с целями сбора персональных данных, не допускается.</w:t>
      </w:r>
    </w:p>
    <w:p w:rsidR="00B94DED" w:rsidRPr="00B94DED" w:rsidRDefault="00B94DED" w:rsidP="00B94DED">
      <w:pPr>
        <w:ind w:firstLine="567"/>
        <w:contextualSpacing/>
        <w:jc w:val="both"/>
        <w:rPr>
          <w:sz w:val="16"/>
          <w:szCs w:val="16"/>
        </w:rPr>
      </w:pPr>
      <w:r w:rsidRPr="00B94DED">
        <w:rPr>
          <w:sz w:val="16"/>
          <w:szCs w:val="16"/>
        </w:rPr>
        <w:t>17.Трансграничная передача персональных данных не осуществляется.</w:t>
      </w:r>
    </w:p>
    <w:p w:rsidR="00B94DED" w:rsidRPr="00B94DED" w:rsidRDefault="00B94DED" w:rsidP="00B94DED">
      <w:pPr>
        <w:ind w:firstLine="567"/>
        <w:contextualSpacing/>
        <w:jc w:val="both"/>
        <w:rPr>
          <w:sz w:val="16"/>
          <w:szCs w:val="16"/>
        </w:rPr>
      </w:pPr>
    </w:p>
    <w:bookmarkEnd w:id="49"/>
    <w:p w:rsidR="00B94DED" w:rsidRPr="00B94DED" w:rsidRDefault="00B94DED" w:rsidP="00B94DED">
      <w:pPr>
        <w:suppressAutoHyphens/>
        <w:spacing w:before="240" w:after="240"/>
        <w:ind w:firstLine="567"/>
        <w:contextualSpacing/>
        <w:jc w:val="center"/>
        <w:rPr>
          <w:sz w:val="16"/>
          <w:szCs w:val="16"/>
        </w:rPr>
      </w:pPr>
      <w:r w:rsidRPr="00B94DED">
        <w:rPr>
          <w:sz w:val="16"/>
          <w:szCs w:val="16"/>
          <w:lang w:val="en-US"/>
        </w:rPr>
        <w:lastRenderedPageBreak/>
        <w:t>II</w:t>
      </w:r>
      <w:proofErr w:type="gramStart"/>
      <w:r w:rsidRPr="00B94DED">
        <w:rPr>
          <w:sz w:val="16"/>
          <w:szCs w:val="16"/>
        </w:rPr>
        <w:t>.  Условия</w:t>
      </w:r>
      <w:proofErr w:type="gramEnd"/>
      <w:r w:rsidRPr="00B94DED">
        <w:rPr>
          <w:sz w:val="16"/>
          <w:szCs w:val="16"/>
        </w:rPr>
        <w:t xml:space="preserve"> и порядок обработки персональных данных по субъектам персональных данных</w:t>
      </w:r>
    </w:p>
    <w:p w:rsidR="00B94DED" w:rsidRPr="00B94DED" w:rsidRDefault="00B94DED" w:rsidP="00B94DED">
      <w:pPr>
        <w:suppressAutoHyphens/>
        <w:spacing w:before="240" w:after="240"/>
        <w:ind w:firstLine="567"/>
        <w:contextualSpacing/>
        <w:jc w:val="center"/>
        <w:rPr>
          <w:sz w:val="16"/>
          <w:szCs w:val="16"/>
        </w:rPr>
      </w:pPr>
    </w:p>
    <w:p w:rsidR="00B94DED" w:rsidRPr="00B94DED" w:rsidRDefault="00B94DED" w:rsidP="00B94DED">
      <w:pPr>
        <w:suppressAutoHyphens/>
        <w:spacing w:before="240" w:after="240"/>
        <w:ind w:firstLine="567"/>
        <w:contextualSpacing/>
        <w:rPr>
          <w:sz w:val="16"/>
          <w:szCs w:val="16"/>
        </w:rPr>
      </w:pPr>
      <w:r w:rsidRPr="00B94DED">
        <w:rPr>
          <w:sz w:val="16"/>
          <w:szCs w:val="16"/>
        </w:rPr>
        <w:t>1.  Субъектами персональных данных являются:</w:t>
      </w:r>
    </w:p>
    <w:p w:rsidR="00B94DED" w:rsidRPr="00B94DED" w:rsidRDefault="00B94DED" w:rsidP="00B94DED">
      <w:pPr>
        <w:ind w:firstLine="567"/>
        <w:contextualSpacing/>
        <w:jc w:val="both"/>
        <w:rPr>
          <w:sz w:val="16"/>
          <w:szCs w:val="16"/>
        </w:rPr>
      </w:pPr>
      <w:r w:rsidRPr="00B94DED">
        <w:rPr>
          <w:sz w:val="16"/>
          <w:szCs w:val="16"/>
        </w:rPr>
        <w:t xml:space="preserve"> а) муниципальные служащие;</w:t>
      </w:r>
    </w:p>
    <w:p w:rsidR="00B94DED" w:rsidRPr="00B94DED" w:rsidRDefault="00B94DED" w:rsidP="00B94DED">
      <w:pPr>
        <w:ind w:firstLine="567"/>
        <w:contextualSpacing/>
        <w:jc w:val="both"/>
        <w:rPr>
          <w:sz w:val="16"/>
          <w:szCs w:val="16"/>
        </w:rPr>
      </w:pPr>
      <w:r w:rsidRPr="00B94DED">
        <w:rPr>
          <w:sz w:val="16"/>
          <w:szCs w:val="16"/>
        </w:rPr>
        <w:t xml:space="preserve"> б) родственники муниципальных служащих;</w:t>
      </w:r>
    </w:p>
    <w:p w:rsidR="00B94DED" w:rsidRPr="00B94DED" w:rsidRDefault="00B94DED" w:rsidP="00B94DED">
      <w:pPr>
        <w:ind w:firstLine="567"/>
        <w:contextualSpacing/>
        <w:jc w:val="both"/>
        <w:rPr>
          <w:sz w:val="16"/>
          <w:szCs w:val="16"/>
        </w:rPr>
      </w:pPr>
      <w:r w:rsidRPr="00B94DED">
        <w:rPr>
          <w:sz w:val="16"/>
          <w:szCs w:val="16"/>
        </w:rPr>
        <w:t xml:space="preserve"> в) работники, замещающие должности, не являющиеся должностями муниципальной службы;</w:t>
      </w:r>
    </w:p>
    <w:p w:rsidR="00B94DED" w:rsidRPr="00B94DED" w:rsidRDefault="00B94DED" w:rsidP="00B94DED">
      <w:pPr>
        <w:ind w:firstLine="567"/>
        <w:contextualSpacing/>
        <w:jc w:val="both"/>
        <w:rPr>
          <w:sz w:val="16"/>
          <w:szCs w:val="16"/>
        </w:rPr>
      </w:pPr>
      <w:r w:rsidRPr="00B94DED">
        <w:rPr>
          <w:sz w:val="16"/>
          <w:szCs w:val="16"/>
        </w:rPr>
        <w:t xml:space="preserve"> г) родственники работников, замещающих должности, не являющиеся должностями муниципальной службы;</w:t>
      </w:r>
    </w:p>
    <w:p w:rsidR="00B94DED" w:rsidRPr="00B94DED" w:rsidRDefault="00B94DED" w:rsidP="00B94DED">
      <w:pPr>
        <w:ind w:firstLine="567"/>
        <w:contextualSpacing/>
        <w:jc w:val="both"/>
        <w:rPr>
          <w:sz w:val="16"/>
          <w:szCs w:val="16"/>
        </w:rPr>
      </w:pPr>
      <w:r w:rsidRPr="00B94DED">
        <w:rPr>
          <w:sz w:val="16"/>
          <w:szCs w:val="16"/>
        </w:rPr>
        <w:t xml:space="preserve"> </w:t>
      </w:r>
      <w:proofErr w:type="spellStart"/>
      <w:r w:rsidRPr="00B94DED">
        <w:rPr>
          <w:sz w:val="16"/>
          <w:szCs w:val="16"/>
        </w:rPr>
        <w:t>д</w:t>
      </w:r>
      <w:proofErr w:type="spellEnd"/>
      <w:r w:rsidRPr="00B94DED">
        <w:rPr>
          <w:sz w:val="16"/>
          <w:szCs w:val="16"/>
        </w:rPr>
        <w:t>) граждане, включенные в кадровый резерв;</w:t>
      </w:r>
    </w:p>
    <w:p w:rsidR="00B94DED" w:rsidRPr="00B94DED" w:rsidRDefault="00B94DED" w:rsidP="00B94DED">
      <w:pPr>
        <w:ind w:firstLine="567"/>
        <w:contextualSpacing/>
        <w:jc w:val="both"/>
        <w:rPr>
          <w:sz w:val="16"/>
          <w:szCs w:val="16"/>
        </w:rPr>
      </w:pPr>
      <w:r w:rsidRPr="00B94DED">
        <w:rPr>
          <w:sz w:val="16"/>
          <w:szCs w:val="16"/>
        </w:rPr>
        <w:t xml:space="preserve"> е) граждане, претендующие на замещение вакантных должностей муниципальной службы;</w:t>
      </w:r>
    </w:p>
    <w:p w:rsidR="00B94DED" w:rsidRPr="00B94DED" w:rsidRDefault="00B94DED" w:rsidP="00B94DED">
      <w:pPr>
        <w:ind w:firstLine="567"/>
        <w:contextualSpacing/>
        <w:jc w:val="both"/>
        <w:rPr>
          <w:sz w:val="16"/>
          <w:szCs w:val="16"/>
        </w:rPr>
      </w:pPr>
      <w:r w:rsidRPr="00B94DED">
        <w:rPr>
          <w:sz w:val="16"/>
          <w:szCs w:val="16"/>
        </w:rPr>
        <w:t xml:space="preserve"> ж) родственники граждан, претендующих на замещение вакантных  должности муниципальной службы;</w:t>
      </w:r>
    </w:p>
    <w:p w:rsidR="00B94DED" w:rsidRPr="00B94DED" w:rsidRDefault="00B94DED" w:rsidP="00B94DED">
      <w:pPr>
        <w:ind w:firstLine="567"/>
        <w:contextualSpacing/>
        <w:jc w:val="both"/>
        <w:rPr>
          <w:sz w:val="16"/>
          <w:szCs w:val="16"/>
        </w:rPr>
      </w:pPr>
      <w:proofErr w:type="spellStart"/>
      <w:r w:rsidRPr="00B94DED">
        <w:rPr>
          <w:sz w:val="16"/>
          <w:szCs w:val="16"/>
        </w:rPr>
        <w:t>з</w:t>
      </w:r>
      <w:proofErr w:type="spellEnd"/>
      <w:r w:rsidRPr="00B94DED">
        <w:rPr>
          <w:sz w:val="16"/>
          <w:szCs w:val="16"/>
        </w:rPr>
        <w:t>) руководители муниципальных предприятий;</w:t>
      </w:r>
    </w:p>
    <w:p w:rsidR="00B94DED" w:rsidRPr="00B94DED" w:rsidRDefault="00B94DED" w:rsidP="00B94DED">
      <w:pPr>
        <w:ind w:firstLine="567"/>
        <w:contextualSpacing/>
        <w:jc w:val="both"/>
        <w:rPr>
          <w:sz w:val="16"/>
          <w:szCs w:val="16"/>
        </w:rPr>
      </w:pPr>
      <w:r w:rsidRPr="00B94DED">
        <w:rPr>
          <w:sz w:val="16"/>
          <w:szCs w:val="16"/>
        </w:rPr>
        <w:t>и) руководители муниципальных учреждений;</w:t>
      </w:r>
    </w:p>
    <w:p w:rsidR="00B94DED" w:rsidRPr="00B94DED" w:rsidRDefault="00B94DED" w:rsidP="00B94DED">
      <w:pPr>
        <w:ind w:firstLine="567"/>
        <w:contextualSpacing/>
        <w:jc w:val="both"/>
        <w:rPr>
          <w:sz w:val="16"/>
          <w:szCs w:val="16"/>
        </w:rPr>
      </w:pPr>
      <w:r w:rsidRPr="00B94DED">
        <w:rPr>
          <w:sz w:val="16"/>
          <w:szCs w:val="16"/>
        </w:rPr>
        <w:t>к) родственники руководителей муниципальных предприятий и учреждений;</w:t>
      </w:r>
    </w:p>
    <w:p w:rsidR="00B94DED" w:rsidRPr="00B94DED" w:rsidRDefault="00B94DED" w:rsidP="00B94DED">
      <w:pPr>
        <w:tabs>
          <w:tab w:val="left" w:pos="1418"/>
        </w:tabs>
        <w:ind w:firstLine="567"/>
        <w:contextualSpacing/>
        <w:jc w:val="both"/>
        <w:rPr>
          <w:sz w:val="16"/>
          <w:szCs w:val="16"/>
        </w:rPr>
      </w:pPr>
      <w:r w:rsidRPr="00B94DED">
        <w:rPr>
          <w:sz w:val="16"/>
          <w:szCs w:val="16"/>
        </w:rPr>
        <w:t>л) физические лица в связи с предоставлением муниципальной услуги и исполнением муниципальных функций и полномочий;</w:t>
      </w:r>
    </w:p>
    <w:p w:rsidR="00B94DED" w:rsidRPr="00B94DED" w:rsidRDefault="00B94DED" w:rsidP="00B94DED">
      <w:pPr>
        <w:ind w:firstLine="567"/>
        <w:contextualSpacing/>
        <w:jc w:val="both"/>
        <w:rPr>
          <w:sz w:val="16"/>
          <w:szCs w:val="16"/>
        </w:rPr>
      </w:pPr>
      <w:r w:rsidRPr="00B94DED">
        <w:rPr>
          <w:sz w:val="16"/>
          <w:szCs w:val="16"/>
        </w:rPr>
        <w:t>м)  физические лица, обратившиеся в администрацию муниципального района;</w:t>
      </w:r>
    </w:p>
    <w:p w:rsidR="00B94DED" w:rsidRPr="00B94DED" w:rsidRDefault="00B94DED" w:rsidP="00B94DED">
      <w:pPr>
        <w:ind w:firstLine="567"/>
        <w:contextualSpacing/>
        <w:jc w:val="both"/>
        <w:rPr>
          <w:sz w:val="16"/>
          <w:szCs w:val="16"/>
        </w:rPr>
      </w:pPr>
      <w:proofErr w:type="spellStart"/>
      <w:r w:rsidRPr="00B94DED">
        <w:rPr>
          <w:sz w:val="16"/>
          <w:szCs w:val="16"/>
        </w:rPr>
        <w:t>н</w:t>
      </w:r>
      <w:proofErr w:type="spellEnd"/>
      <w:r w:rsidRPr="00B94DED">
        <w:rPr>
          <w:sz w:val="16"/>
          <w:szCs w:val="16"/>
        </w:rPr>
        <w:t>) представители юридических лиц, обратившихся в администрацию муниципального района;</w:t>
      </w:r>
    </w:p>
    <w:p w:rsidR="00B94DED" w:rsidRPr="00B94DED" w:rsidRDefault="00B94DED" w:rsidP="00B94DED">
      <w:pPr>
        <w:ind w:firstLine="567"/>
        <w:contextualSpacing/>
        <w:jc w:val="both"/>
        <w:rPr>
          <w:sz w:val="16"/>
          <w:szCs w:val="16"/>
        </w:rPr>
      </w:pPr>
      <w:r w:rsidRPr="00B94DED">
        <w:rPr>
          <w:sz w:val="16"/>
          <w:szCs w:val="16"/>
        </w:rPr>
        <w:t>о)  физические лица, персональные данные которых получены в ходе контрольной деятельности;</w:t>
      </w:r>
    </w:p>
    <w:p w:rsidR="00B94DED" w:rsidRPr="00B94DED" w:rsidRDefault="00B94DED" w:rsidP="00B94DED">
      <w:pPr>
        <w:suppressAutoHyphens/>
        <w:spacing w:before="240" w:after="240"/>
        <w:ind w:firstLine="567"/>
        <w:contextualSpacing/>
        <w:jc w:val="both"/>
        <w:rPr>
          <w:sz w:val="16"/>
          <w:szCs w:val="16"/>
        </w:rPr>
      </w:pPr>
      <w:proofErr w:type="spellStart"/>
      <w:r w:rsidRPr="00B94DED">
        <w:rPr>
          <w:sz w:val="16"/>
          <w:szCs w:val="16"/>
        </w:rPr>
        <w:t>п</w:t>
      </w:r>
      <w:proofErr w:type="spellEnd"/>
      <w:r w:rsidRPr="00B94DED">
        <w:rPr>
          <w:sz w:val="16"/>
          <w:szCs w:val="16"/>
        </w:rPr>
        <w:t>) физические лица, в отношении которых составляются протоколы об административных правонарушениях  и рассматриваются дела об административных правонарушениях;</w:t>
      </w:r>
    </w:p>
    <w:p w:rsidR="00B94DED" w:rsidRPr="00B94DED" w:rsidRDefault="00B94DED" w:rsidP="00B94DED">
      <w:pPr>
        <w:ind w:firstLine="567"/>
        <w:contextualSpacing/>
        <w:jc w:val="both"/>
        <w:rPr>
          <w:sz w:val="16"/>
          <w:szCs w:val="16"/>
        </w:rPr>
      </w:pPr>
      <w:proofErr w:type="spellStart"/>
      <w:r w:rsidRPr="00B94DED">
        <w:rPr>
          <w:sz w:val="16"/>
          <w:szCs w:val="16"/>
        </w:rPr>
        <w:t>р</w:t>
      </w:r>
      <w:proofErr w:type="spellEnd"/>
      <w:r w:rsidRPr="00B94DED">
        <w:rPr>
          <w:sz w:val="16"/>
          <w:szCs w:val="16"/>
        </w:rPr>
        <w:t>)  уволенные сотрудники.</w:t>
      </w:r>
    </w:p>
    <w:p w:rsidR="00B94DED" w:rsidRPr="00B94DED" w:rsidRDefault="00B94DED" w:rsidP="00B94DED">
      <w:pPr>
        <w:suppressAutoHyphens/>
        <w:spacing w:before="240" w:after="240"/>
        <w:ind w:firstLine="567"/>
        <w:contextualSpacing/>
        <w:jc w:val="center"/>
        <w:rPr>
          <w:sz w:val="16"/>
          <w:szCs w:val="16"/>
        </w:rPr>
      </w:pPr>
    </w:p>
    <w:p w:rsidR="00B94DED" w:rsidRPr="00B94DED" w:rsidRDefault="00B94DED" w:rsidP="00B94DED">
      <w:pPr>
        <w:suppressAutoHyphens/>
        <w:spacing w:before="240" w:after="240"/>
        <w:ind w:firstLine="567"/>
        <w:contextualSpacing/>
        <w:jc w:val="center"/>
        <w:rPr>
          <w:sz w:val="16"/>
          <w:szCs w:val="16"/>
        </w:rPr>
      </w:pPr>
      <w:r w:rsidRPr="00B94DED">
        <w:rPr>
          <w:sz w:val="16"/>
          <w:szCs w:val="16"/>
        </w:rPr>
        <w:t xml:space="preserve">2. Условия и порядок обработки персональных данных </w:t>
      </w:r>
      <w:r w:rsidRPr="00B94DED">
        <w:rPr>
          <w:sz w:val="16"/>
          <w:szCs w:val="16"/>
        </w:rPr>
        <w:br/>
        <w:t xml:space="preserve">муниципальных служащих </w:t>
      </w:r>
    </w:p>
    <w:p w:rsidR="00B94DED" w:rsidRPr="00B94DED" w:rsidRDefault="00B94DED" w:rsidP="00B94DED">
      <w:pPr>
        <w:suppressAutoHyphens/>
        <w:spacing w:before="240" w:after="240"/>
        <w:ind w:firstLine="567"/>
        <w:contextualSpacing/>
        <w:jc w:val="center"/>
        <w:rPr>
          <w:sz w:val="16"/>
          <w:szCs w:val="16"/>
        </w:rPr>
      </w:pPr>
    </w:p>
    <w:p w:rsidR="00B94DED" w:rsidRPr="00B94DED" w:rsidRDefault="00B94DED" w:rsidP="00B94DED">
      <w:pPr>
        <w:suppressAutoHyphens/>
        <w:ind w:firstLine="567"/>
        <w:contextualSpacing/>
        <w:jc w:val="both"/>
        <w:rPr>
          <w:sz w:val="16"/>
          <w:szCs w:val="16"/>
        </w:rPr>
      </w:pPr>
      <w:r w:rsidRPr="00B94DED">
        <w:rPr>
          <w:sz w:val="16"/>
          <w:szCs w:val="16"/>
        </w:rPr>
        <w:t xml:space="preserve">2.1. </w:t>
      </w:r>
      <w:proofErr w:type="gramStart"/>
      <w:r w:rsidRPr="00B94DED">
        <w:rPr>
          <w:sz w:val="16"/>
          <w:szCs w:val="16"/>
        </w:rPr>
        <w:t>Персональные данные муниципальных служащих администрации муниципального района, (далее - муниципальные служащие) обрабатываются в целях обеспечения кадровой работы, в том числе в целях содействия муниципальным служащим в прохождении муниципальной службы, формирования кадрового резерва муниципальной службы, обучения и должностного роста, учета результатов исполнения муниципальными служащими должностных обязанностей, обеспечения личной безопасности муниципальных служащих и членов их семьи, обеспечения муниципальным служащим установленных законодательством Российской Федерации</w:t>
      </w:r>
      <w:proofErr w:type="gramEnd"/>
      <w:r w:rsidRPr="00B94DED">
        <w:rPr>
          <w:sz w:val="16"/>
          <w:szCs w:val="16"/>
        </w:rPr>
        <w:t xml:space="preserve"> условий труда, гарантий и компенсаций, сохранности принадлежащего им имущества, в целях организации информационно-технического обеспечения администрации муниципального района, а также в целях противодействия коррупции.</w:t>
      </w:r>
    </w:p>
    <w:p w:rsidR="00B94DED" w:rsidRPr="00B94DED" w:rsidRDefault="00B94DED" w:rsidP="00B94DED">
      <w:pPr>
        <w:suppressAutoHyphens/>
        <w:ind w:firstLine="567"/>
        <w:contextualSpacing/>
        <w:jc w:val="both"/>
        <w:rPr>
          <w:sz w:val="16"/>
          <w:szCs w:val="16"/>
        </w:rPr>
      </w:pPr>
      <w:r w:rsidRPr="00B94DED">
        <w:rPr>
          <w:sz w:val="16"/>
          <w:szCs w:val="16"/>
        </w:rPr>
        <w:t>2.2. В целях, указанных в пункте 2.1 настоящего раздела, обрабатываются следующие категории персональных данных муниципальных служащих:</w:t>
      </w:r>
    </w:p>
    <w:p w:rsidR="00B94DED" w:rsidRPr="00B94DED" w:rsidRDefault="00B94DED" w:rsidP="00B94DED">
      <w:pPr>
        <w:ind w:firstLine="567"/>
        <w:contextualSpacing/>
        <w:jc w:val="both"/>
        <w:rPr>
          <w:sz w:val="16"/>
          <w:szCs w:val="16"/>
        </w:rPr>
      </w:pPr>
      <w:r w:rsidRPr="00B94DED">
        <w:rPr>
          <w:sz w:val="16"/>
          <w:szCs w:val="16"/>
        </w:rPr>
        <w:t>2.2.1. фамилия, имя, отчество (в том числе предыдущие фамилии, имена и (или) отчества, в случае их изменения);</w:t>
      </w:r>
    </w:p>
    <w:p w:rsidR="00B94DED" w:rsidRPr="00B94DED" w:rsidRDefault="00B94DED" w:rsidP="00B94DED">
      <w:pPr>
        <w:ind w:firstLine="567"/>
        <w:contextualSpacing/>
        <w:jc w:val="both"/>
        <w:rPr>
          <w:sz w:val="16"/>
          <w:szCs w:val="16"/>
        </w:rPr>
      </w:pPr>
      <w:r w:rsidRPr="00B94DED">
        <w:rPr>
          <w:sz w:val="16"/>
          <w:szCs w:val="16"/>
        </w:rPr>
        <w:t>2.2.2. число, месяц, год рождения;</w:t>
      </w:r>
    </w:p>
    <w:p w:rsidR="00B94DED" w:rsidRPr="00B94DED" w:rsidRDefault="00B94DED" w:rsidP="00B94DED">
      <w:pPr>
        <w:ind w:firstLine="567"/>
        <w:contextualSpacing/>
        <w:jc w:val="both"/>
        <w:rPr>
          <w:sz w:val="16"/>
          <w:szCs w:val="16"/>
        </w:rPr>
      </w:pPr>
      <w:r w:rsidRPr="00B94DED">
        <w:rPr>
          <w:sz w:val="16"/>
          <w:szCs w:val="16"/>
        </w:rPr>
        <w:t>2.2.3. место рождения;</w:t>
      </w:r>
    </w:p>
    <w:p w:rsidR="00B94DED" w:rsidRPr="00B94DED" w:rsidRDefault="00B94DED" w:rsidP="00B94DED">
      <w:pPr>
        <w:ind w:firstLine="567"/>
        <w:contextualSpacing/>
        <w:jc w:val="both"/>
        <w:rPr>
          <w:sz w:val="16"/>
          <w:szCs w:val="16"/>
        </w:rPr>
      </w:pPr>
      <w:r w:rsidRPr="00B94DED">
        <w:rPr>
          <w:sz w:val="16"/>
          <w:szCs w:val="16"/>
        </w:rPr>
        <w:t>2.2.4. информация о гражданстве (в том числе предыдущие гражданства, иные гражданства);</w:t>
      </w:r>
    </w:p>
    <w:p w:rsidR="00B94DED" w:rsidRPr="00B94DED" w:rsidRDefault="00B94DED" w:rsidP="00B94DED">
      <w:pPr>
        <w:ind w:firstLine="567"/>
        <w:contextualSpacing/>
        <w:jc w:val="both"/>
        <w:rPr>
          <w:sz w:val="16"/>
          <w:szCs w:val="16"/>
        </w:rPr>
      </w:pPr>
      <w:r w:rsidRPr="00B94DED">
        <w:rPr>
          <w:sz w:val="16"/>
          <w:szCs w:val="16"/>
        </w:rPr>
        <w:t>2.2.5. пол;</w:t>
      </w:r>
    </w:p>
    <w:p w:rsidR="00B94DED" w:rsidRPr="00B94DED" w:rsidRDefault="00B94DED" w:rsidP="00B94DED">
      <w:pPr>
        <w:ind w:firstLine="567"/>
        <w:contextualSpacing/>
        <w:jc w:val="both"/>
        <w:rPr>
          <w:sz w:val="16"/>
          <w:szCs w:val="16"/>
        </w:rPr>
      </w:pPr>
      <w:r w:rsidRPr="00B94DED">
        <w:rPr>
          <w:sz w:val="16"/>
          <w:szCs w:val="16"/>
        </w:rPr>
        <w:t>2.2.6. вид, серия, номер документа, удостоверяющего личность, наименование органа, выдавшего его, дата выдачи;</w:t>
      </w:r>
    </w:p>
    <w:p w:rsidR="00B94DED" w:rsidRPr="00B94DED" w:rsidRDefault="00B94DED" w:rsidP="00B94DED">
      <w:pPr>
        <w:ind w:firstLine="567"/>
        <w:contextualSpacing/>
        <w:jc w:val="both"/>
        <w:rPr>
          <w:sz w:val="16"/>
          <w:szCs w:val="16"/>
        </w:rPr>
      </w:pPr>
      <w:r w:rsidRPr="00B94DED">
        <w:rPr>
          <w:sz w:val="16"/>
          <w:szCs w:val="16"/>
        </w:rPr>
        <w:t>2.2.7. адрес места жительства (адрес регистрации, фактического проживания);</w:t>
      </w:r>
    </w:p>
    <w:p w:rsidR="00B94DED" w:rsidRPr="00B94DED" w:rsidRDefault="00B94DED" w:rsidP="00B94DED">
      <w:pPr>
        <w:ind w:firstLine="567"/>
        <w:contextualSpacing/>
        <w:jc w:val="both"/>
        <w:rPr>
          <w:sz w:val="16"/>
          <w:szCs w:val="16"/>
        </w:rPr>
      </w:pPr>
      <w:r w:rsidRPr="00B94DED">
        <w:rPr>
          <w:sz w:val="16"/>
          <w:szCs w:val="16"/>
        </w:rPr>
        <w:t>2.2.8. номер контактного телефона или сведения о других способах связи;</w:t>
      </w:r>
    </w:p>
    <w:p w:rsidR="00B94DED" w:rsidRPr="00B94DED" w:rsidRDefault="00B94DED" w:rsidP="00B94DED">
      <w:pPr>
        <w:ind w:firstLine="567"/>
        <w:contextualSpacing/>
        <w:jc w:val="both"/>
        <w:rPr>
          <w:sz w:val="16"/>
          <w:szCs w:val="16"/>
        </w:rPr>
      </w:pPr>
      <w:r w:rsidRPr="00B94DED">
        <w:rPr>
          <w:sz w:val="16"/>
          <w:szCs w:val="16"/>
        </w:rPr>
        <w:t>2.2.9. реквизиты страхового свидетельства государственного пенсионного страхования;</w:t>
      </w:r>
    </w:p>
    <w:p w:rsidR="00B94DED" w:rsidRPr="00B94DED" w:rsidRDefault="00B94DED" w:rsidP="00B94DED">
      <w:pPr>
        <w:ind w:firstLine="567"/>
        <w:contextualSpacing/>
        <w:jc w:val="both"/>
        <w:rPr>
          <w:sz w:val="16"/>
          <w:szCs w:val="16"/>
        </w:rPr>
      </w:pPr>
      <w:r w:rsidRPr="00B94DED">
        <w:rPr>
          <w:sz w:val="16"/>
          <w:szCs w:val="16"/>
        </w:rPr>
        <w:t>2.2.10. идентификационный номер налогоплательщика;</w:t>
      </w:r>
    </w:p>
    <w:p w:rsidR="00B94DED" w:rsidRPr="00B94DED" w:rsidRDefault="00B94DED" w:rsidP="00B94DED">
      <w:pPr>
        <w:ind w:firstLine="567"/>
        <w:contextualSpacing/>
        <w:jc w:val="both"/>
        <w:rPr>
          <w:sz w:val="16"/>
          <w:szCs w:val="16"/>
        </w:rPr>
      </w:pPr>
    </w:p>
    <w:p w:rsidR="00B94DED" w:rsidRPr="00B94DED" w:rsidRDefault="00B94DED" w:rsidP="00B94DED">
      <w:pPr>
        <w:ind w:firstLine="567"/>
        <w:contextualSpacing/>
        <w:jc w:val="both"/>
        <w:rPr>
          <w:sz w:val="16"/>
          <w:szCs w:val="16"/>
        </w:rPr>
      </w:pPr>
    </w:p>
    <w:p w:rsidR="00B94DED" w:rsidRPr="00B94DED" w:rsidRDefault="00B94DED" w:rsidP="00B94DED">
      <w:pPr>
        <w:ind w:firstLine="567"/>
        <w:contextualSpacing/>
        <w:jc w:val="both"/>
        <w:rPr>
          <w:sz w:val="16"/>
          <w:szCs w:val="16"/>
        </w:rPr>
      </w:pPr>
      <w:r w:rsidRPr="00B94DED">
        <w:rPr>
          <w:sz w:val="16"/>
          <w:szCs w:val="16"/>
        </w:rPr>
        <w:t>2.2.11. реквизиты страхового медицинского полиса обязательного медицинского страхования;</w:t>
      </w:r>
    </w:p>
    <w:p w:rsidR="00B94DED" w:rsidRPr="00B94DED" w:rsidRDefault="00B94DED" w:rsidP="00B94DED">
      <w:pPr>
        <w:ind w:firstLine="567"/>
        <w:contextualSpacing/>
        <w:jc w:val="both"/>
        <w:rPr>
          <w:sz w:val="16"/>
          <w:szCs w:val="16"/>
        </w:rPr>
      </w:pPr>
      <w:r w:rsidRPr="00B94DED">
        <w:rPr>
          <w:sz w:val="16"/>
          <w:szCs w:val="16"/>
        </w:rPr>
        <w:t>2.2.12. реквизиты свидетельства государственной регистрации актов гражданского состояния;</w:t>
      </w:r>
    </w:p>
    <w:p w:rsidR="00B94DED" w:rsidRPr="00B94DED" w:rsidRDefault="00B94DED" w:rsidP="00B94DED">
      <w:pPr>
        <w:ind w:firstLine="567"/>
        <w:contextualSpacing/>
        <w:jc w:val="both"/>
        <w:rPr>
          <w:sz w:val="16"/>
          <w:szCs w:val="16"/>
        </w:rPr>
      </w:pPr>
      <w:r w:rsidRPr="00B94DED">
        <w:rPr>
          <w:sz w:val="16"/>
          <w:szCs w:val="16"/>
        </w:rPr>
        <w:t>2.2.13. серия, номер заграничного паспорта, наименование органа, выдавшего его, дата выдачи;</w:t>
      </w:r>
    </w:p>
    <w:p w:rsidR="00B94DED" w:rsidRPr="00B94DED" w:rsidRDefault="00B94DED" w:rsidP="00B94DED">
      <w:pPr>
        <w:ind w:firstLine="567"/>
        <w:contextualSpacing/>
        <w:jc w:val="both"/>
        <w:rPr>
          <w:sz w:val="16"/>
          <w:szCs w:val="16"/>
        </w:rPr>
      </w:pPr>
      <w:r w:rsidRPr="00B94DED">
        <w:rPr>
          <w:sz w:val="16"/>
          <w:szCs w:val="16"/>
        </w:rPr>
        <w:t>2.2.14. семейное положение, состав семьи и сведения о близких родственниках (в том числе бывших);</w:t>
      </w:r>
    </w:p>
    <w:p w:rsidR="00B94DED" w:rsidRPr="00B94DED" w:rsidRDefault="00B94DED" w:rsidP="00B94DED">
      <w:pPr>
        <w:ind w:firstLine="567"/>
        <w:contextualSpacing/>
        <w:jc w:val="both"/>
        <w:rPr>
          <w:sz w:val="16"/>
          <w:szCs w:val="16"/>
        </w:rPr>
      </w:pPr>
      <w:r w:rsidRPr="00B94DED">
        <w:rPr>
          <w:sz w:val="16"/>
          <w:szCs w:val="16"/>
        </w:rPr>
        <w:t>2.2.15. сведения о трудовой деятельности;</w:t>
      </w:r>
    </w:p>
    <w:p w:rsidR="00B94DED" w:rsidRPr="00B94DED" w:rsidRDefault="00B94DED" w:rsidP="00B94DED">
      <w:pPr>
        <w:ind w:firstLine="567"/>
        <w:contextualSpacing/>
        <w:jc w:val="both"/>
        <w:rPr>
          <w:sz w:val="16"/>
          <w:szCs w:val="16"/>
        </w:rPr>
      </w:pPr>
      <w:r w:rsidRPr="00B94DED">
        <w:rPr>
          <w:sz w:val="16"/>
          <w:szCs w:val="16"/>
        </w:rPr>
        <w:t>2.2.16. сведения о воинском учете и реквизиты документов воинского учета;</w:t>
      </w:r>
    </w:p>
    <w:p w:rsidR="00B94DED" w:rsidRPr="00B94DED" w:rsidRDefault="00B94DED" w:rsidP="00B94DED">
      <w:pPr>
        <w:ind w:firstLine="567"/>
        <w:contextualSpacing/>
        <w:jc w:val="both"/>
        <w:rPr>
          <w:sz w:val="16"/>
          <w:szCs w:val="16"/>
        </w:rPr>
      </w:pPr>
      <w:r w:rsidRPr="00B94DED">
        <w:rPr>
          <w:sz w:val="16"/>
          <w:szCs w:val="16"/>
        </w:rPr>
        <w:t>2.2.17.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B94DED" w:rsidRPr="00B94DED" w:rsidRDefault="00B94DED" w:rsidP="00B94DED">
      <w:pPr>
        <w:ind w:firstLine="567"/>
        <w:contextualSpacing/>
        <w:jc w:val="both"/>
        <w:rPr>
          <w:sz w:val="16"/>
          <w:szCs w:val="16"/>
        </w:rPr>
      </w:pPr>
      <w:r w:rsidRPr="00B94DED">
        <w:rPr>
          <w:sz w:val="16"/>
          <w:szCs w:val="16"/>
        </w:rPr>
        <w:t>2.2.18. сведения об ученой степени;</w:t>
      </w:r>
    </w:p>
    <w:p w:rsidR="00B94DED" w:rsidRPr="00B94DED" w:rsidRDefault="00B94DED" w:rsidP="00B94DED">
      <w:pPr>
        <w:ind w:firstLine="567"/>
        <w:contextualSpacing/>
        <w:jc w:val="both"/>
        <w:rPr>
          <w:sz w:val="16"/>
          <w:szCs w:val="16"/>
        </w:rPr>
      </w:pPr>
      <w:r w:rsidRPr="00B94DED">
        <w:rPr>
          <w:sz w:val="16"/>
          <w:szCs w:val="16"/>
        </w:rPr>
        <w:t>2.2.19. информация о владении иностранными языками, степень владения;</w:t>
      </w:r>
    </w:p>
    <w:p w:rsidR="00B94DED" w:rsidRPr="00B94DED" w:rsidRDefault="00B94DED" w:rsidP="00B94DED">
      <w:pPr>
        <w:ind w:firstLine="567"/>
        <w:contextualSpacing/>
        <w:jc w:val="both"/>
        <w:rPr>
          <w:sz w:val="16"/>
          <w:szCs w:val="16"/>
        </w:rPr>
      </w:pPr>
      <w:r w:rsidRPr="00B94DED">
        <w:rPr>
          <w:sz w:val="16"/>
          <w:szCs w:val="16"/>
        </w:rPr>
        <w:t>2.2.20. медицинское заключение по установленной форме об отсутствии у гражданина заболевания, препятствующего поступлению на муниципальную службу или ее прохождению;</w:t>
      </w:r>
    </w:p>
    <w:p w:rsidR="00B94DED" w:rsidRPr="00B94DED" w:rsidRDefault="00B94DED" w:rsidP="00B94DED">
      <w:pPr>
        <w:ind w:firstLine="567"/>
        <w:contextualSpacing/>
        <w:jc w:val="both"/>
        <w:rPr>
          <w:sz w:val="16"/>
          <w:szCs w:val="16"/>
        </w:rPr>
      </w:pPr>
      <w:r w:rsidRPr="00B94DED">
        <w:rPr>
          <w:sz w:val="16"/>
          <w:szCs w:val="16"/>
        </w:rPr>
        <w:t>2.2.21. фотография;</w:t>
      </w:r>
    </w:p>
    <w:p w:rsidR="00B94DED" w:rsidRPr="00B94DED" w:rsidRDefault="00B94DED" w:rsidP="00B94DED">
      <w:pPr>
        <w:ind w:firstLine="567"/>
        <w:contextualSpacing/>
        <w:jc w:val="both"/>
        <w:rPr>
          <w:sz w:val="16"/>
          <w:szCs w:val="16"/>
        </w:rPr>
      </w:pPr>
      <w:proofErr w:type="gramStart"/>
      <w:r w:rsidRPr="00B94DED">
        <w:rPr>
          <w:sz w:val="16"/>
          <w:szCs w:val="16"/>
        </w:rPr>
        <w:t>2.2.22. сведения о прохождении государственной гражданской службы, муниципальной службы в том числе: дата, основания поступления на государственную гражданскую служб, муниципальную службу и назначения на должность государственной гражданской службы, муниципальной службы, дата, основания назначения, перевода, перемещения на иную должность государственной гражданской службы, муниципальной службы, наименование замещаемых должностей государственной гражданской службы, муниципальной службы с указанием структурных подразделений, размера денежного содержания, результатов аттестации</w:t>
      </w:r>
      <w:proofErr w:type="gramEnd"/>
      <w:r w:rsidRPr="00B94DED">
        <w:rPr>
          <w:sz w:val="16"/>
          <w:szCs w:val="16"/>
        </w:rPr>
        <w:t xml:space="preserve"> на соответствие замещаемой должности государственной гражданской службы, муниципальной службы, а также сведения о прежнем месте работы;</w:t>
      </w:r>
    </w:p>
    <w:p w:rsidR="00B94DED" w:rsidRPr="00B94DED" w:rsidRDefault="00B94DED" w:rsidP="00B94DED">
      <w:pPr>
        <w:ind w:firstLine="567"/>
        <w:contextualSpacing/>
        <w:jc w:val="both"/>
        <w:rPr>
          <w:sz w:val="16"/>
          <w:szCs w:val="16"/>
        </w:rPr>
      </w:pPr>
      <w:r w:rsidRPr="00B94DED">
        <w:rPr>
          <w:sz w:val="16"/>
          <w:szCs w:val="16"/>
        </w:rPr>
        <w:t>2.2.23. информация, содержащаяся в служебном (муниципальном) контракте (трудовом договоре), дополнительных соглашениях к ним;</w:t>
      </w:r>
    </w:p>
    <w:p w:rsidR="00B94DED" w:rsidRPr="00B94DED" w:rsidRDefault="00B94DED" w:rsidP="00B94DED">
      <w:pPr>
        <w:ind w:firstLine="567"/>
        <w:contextualSpacing/>
        <w:jc w:val="both"/>
        <w:rPr>
          <w:sz w:val="16"/>
          <w:szCs w:val="16"/>
        </w:rPr>
      </w:pPr>
      <w:r w:rsidRPr="00B94DED">
        <w:rPr>
          <w:sz w:val="16"/>
          <w:szCs w:val="16"/>
        </w:rPr>
        <w:t>2.2.24. сведения, указанные в свидетельствах государственной регистрации актов гражданского состояния;</w:t>
      </w:r>
    </w:p>
    <w:p w:rsidR="00B94DED" w:rsidRPr="00B94DED" w:rsidRDefault="00B94DED" w:rsidP="00B94DED">
      <w:pPr>
        <w:ind w:firstLine="567"/>
        <w:contextualSpacing/>
        <w:jc w:val="both"/>
        <w:rPr>
          <w:sz w:val="16"/>
          <w:szCs w:val="16"/>
        </w:rPr>
      </w:pPr>
      <w:r w:rsidRPr="00B94DED">
        <w:rPr>
          <w:sz w:val="16"/>
          <w:szCs w:val="16"/>
        </w:rPr>
        <w:t>2.2.25. сведения о беременности;</w:t>
      </w:r>
    </w:p>
    <w:p w:rsidR="00B94DED" w:rsidRPr="00B94DED" w:rsidRDefault="00B94DED" w:rsidP="00B94DED">
      <w:pPr>
        <w:ind w:firstLine="567"/>
        <w:contextualSpacing/>
        <w:jc w:val="both"/>
        <w:rPr>
          <w:sz w:val="16"/>
          <w:szCs w:val="16"/>
        </w:rPr>
      </w:pPr>
      <w:r w:rsidRPr="00B94DED">
        <w:rPr>
          <w:sz w:val="16"/>
          <w:szCs w:val="16"/>
        </w:rPr>
        <w:t>2.2.26. сведения об инвалидности;</w:t>
      </w:r>
    </w:p>
    <w:p w:rsidR="00B94DED" w:rsidRPr="00B94DED" w:rsidRDefault="00B94DED" w:rsidP="00B94DED">
      <w:pPr>
        <w:ind w:firstLine="567"/>
        <w:contextualSpacing/>
        <w:jc w:val="both"/>
        <w:rPr>
          <w:sz w:val="16"/>
          <w:szCs w:val="16"/>
        </w:rPr>
      </w:pPr>
      <w:r w:rsidRPr="00B94DED">
        <w:rPr>
          <w:sz w:val="16"/>
          <w:szCs w:val="16"/>
        </w:rPr>
        <w:t>2.2.27. сведения о пребывании за границей;</w:t>
      </w:r>
    </w:p>
    <w:p w:rsidR="00B94DED" w:rsidRPr="00B94DED" w:rsidRDefault="00B94DED" w:rsidP="00B94DED">
      <w:pPr>
        <w:ind w:firstLine="567"/>
        <w:contextualSpacing/>
        <w:jc w:val="both"/>
        <w:rPr>
          <w:sz w:val="16"/>
          <w:szCs w:val="16"/>
        </w:rPr>
      </w:pPr>
      <w:r w:rsidRPr="00B94DED">
        <w:rPr>
          <w:sz w:val="16"/>
          <w:szCs w:val="16"/>
        </w:rPr>
        <w:t>2.2.28. 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w:t>
      </w:r>
    </w:p>
    <w:p w:rsidR="00B94DED" w:rsidRPr="00B94DED" w:rsidRDefault="00B94DED" w:rsidP="00B94DED">
      <w:pPr>
        <w:ind w:firstLine="567"/>
        <w:contextualSpacing/>
        <w:jc w:val="both"/>
        <w:rPr>
          <w:sz w:val="16"/>
          <w:szCs w:val="16"/>
        </w:rPr>
      </w:pPr>
      <w:r w:rsidRPr="00B94DED">
        <w:rPr>
          <w:sz w:val="16"/>
          <w:szCs w:val="16"/>
        </w:rPr>
        <w:t>2.2.29. сведения о родственниках, проживающих за границей и (или) оформивших документы для выезда на постоянное место жительства в другое государство;</w:t>
      </w:r>
    </w:p>
    <w:p w:rsidR="00B94DED" w:rsidRPr="00B94DED" w:rsidRDefault="00B94DED" w:rsidP="00B94DED">
      <w:pPr>
        <w:ind w:firstLine="567"/>
        <w:contextualSpacing/>
        <w:jc w:val="both"/>
        <w:rPr>
          <w:sz w:val="16"/>
          <w:szCs w:val="16"/>
        </w:rPr>
      </w:pPr>
      <w:r w:rsidRPr="00B94DED">
        <w:rPr>
          <w:sz w:val="16"/>
          <w:szCs w:val="16"/>
        </w:rPr>
        <w:t>2.2.30. сведения о наличии или отсутствии судимости;</w:t>
      </w:r>
    </w:p>
    <w:p w:rsidR="00B94DED" w:rsidRPr="00B94DED" w:rsidRDefault="00B94DED" w:rsidP="00B94DED">
      <w:pPr>
        <w:ind w:firstLine="567"/>
        <w:contextualSpacing/>
        <w:jc w:val="both"/>
        <w:rPr>
          <w:sz w:val="16"/>
          <w:szCs w:val="16"/>
        </w:rPr>
      </w:pPr>
      <w:r w:rsidRPr="00B94DED">
        <w:rPr>
          <w:sz w:val="16"/>
          <w:szCs w:val="16"/>
        </w:rPr>
        <w:t>2.2.31. информация об оформленных допусках к государственной тайне;</w:t>
      </w:r>
    </w:p>
    <w:p w:rsidR="00B94DED" w:rsidRPr="00B94DED" w:rsidRDefault="00B94DED" w:rsidP="00B94DED">
      <w:pPr>
        <w:ind w:firstLine="567"/>
        <w:contextualSpacing/>
        <w:jc w:val="both"/>
        <w:rPr>
          <w:sz w:val="16"/>
          <w:szCs w:val="16"/>
        </w:rPr>
      </w:pPr>
      <w:r w:rsidRPr="00B94DED">
        <w:rPr>
          <w:sz w:val="16"/>
          <w:szCs w:val="16"/>
        </w:rPr>
        <w:t>2.2.32. государственные награды, иные награды и знаки отличия;</w:t>
      </w:r>
    </w:p>
    <w:p w:rsidR="00B94DED" w:rsidRPr="00B94DED" w:rsidRDefault="00B94DED" w:rsidP="00B94DED">
      <w:pPr>
        <w:ind w:firstLine="567"/>
        <w:contextualSpacing/>
        <w:jc w:val="both"/>
        <w:rPr>
          <w:sz w:val="16"/>
          <w:szCs w:val="16"/>
        </w:rPr>
      </w:pPr>
      <w:r w:rsidRPr="00B94DED">
        <w:rPr>
          <w:sz w:val="16"/>
          <w:szCs w:val="16"/>
        </w:rPr>
        <w:t>2.2.33. сведения о профессиональной переподготовке и (или) повышении квалификации;</w:t>
      </w:r>
    </w:p>
    <w:p w:rsidR="00B94DED" w:rsidRPr="00B94DED" w:rsidRDefault="00B94DED" w:rsidP="00B94DED">
      <w:pPr>
        <w:ind w:firstLine="567"/>
        <w:contextualSpacing/>
        <w:jc w:val="both"/>
        <w:rPr>
          <w:sz w:val="16"/>
          <w:szCs w:val="16"/>
        </w:rPr>
      </w:pPr>
      <w:r w:rsidRPr="00B94DED">
        <w:rPr>
          <w:sz w:val="16"/>
          <w:szCs w:val="16"/>
        </w:rPr>
        <w:t>2.2.34. информация о ежегодных оплачиваемых отпусках, учебных отпусках и отпусках без сохранения денежного содержания;</w:t>
      </w:r>
    </w:p>
    <w:p w:rsidR="00B94DED" w:rsidRPr="00B94DED" w:rsidRDefault="00B94DED" w:rsidP="00B94DED">
      <w:pPr>
        <w:ind w:firstLine="567"/>
        <w:contextualSpacing/>
        <w:jc w:val="both"/>
        <w:rPr>
          <w:sz w:val="16"/>
          <w:szCs w:val="16"/>
        </w:rPr>
      </w:pPr>
      <w:r w:rsidRPr="00B94DED">
        <w:rPr>
          <w:sz w:val="16"/>
          <w:szCs w:val="16"/>
        </w:rPr>
        <w:t>2.2.35. сведения о доходах, расходах, об имуществе и обязательствах имущественного характера;</w:t>
      </w:r>
    </w:p>
    <w:p w:rsidR="00B94DED" w:rsidRPr="00B94DED" w:rsidRDefault="00B94DED" w:rsidP="00B94DED">
      <w:pPr>
        <w:ind w:firstLine="567"/>
        <w:contextualSpacing/>
        <w:jc w:val="both"/>
        <w:rPr>
          <w:sz w:val="16"/>
          <w:szCs w:val="16"/>
        </w:rPr>
      </w:pPr>
      <w:r w:rsidRPr="00B94DED">
        <w:rPr>
          <w:sz w:val="16"/>
          <w:szCs w:val="16"/>
        </w:rPr>
        <w:t>2.2.36. номер расчетного счета;</w:t>
      </w:r>
    </w:p>
    <w:p w:rsidR="00B94DED" w:rsidRPr="00B94DED" w:rsidRDefault="00B94DED" w:rsidP="00B94DED">
      <w:pPr>
        <w:ind w:firstLine="567"/>
        <w:contextualSpacing/>
        <w:jc w:val="both"/>
        <w:rPr>
          <w:sz w:val="16"/>
          <w:szCs w:val="16"/>
        </w:rPr>
      </w:pPr>
      <w:r w:rsidRPr="00B94DED">
        <w:rPr>
          <w:sz w:val="16"/>
          <w:szCs w:val="16"/>
        </w:rPr>
        <w:t>2.2.37. номер банковской карты.</w:t>
      </w:r>
    </w:p>
    <w:p w:rsidR="00B94DED" w:rsidRPr="00B94DED" w:rsidRDefault="00B94DED" w:rsidP="00B94DED">
      <w:pPr>
        <w:suppressAutoHyphens/>
        <w:ind w:firstLine="567"/>
        <w:contextualSpacing/>
        <w:jc w:val="both"/>
        <w:rPr>
          <w:sz w:val="16"/>
          <w:szCs w:val="16"/>
        </w:rPr>
      </w:pPr>
      <w:r w:rsidRPr="00B94DED">
        <w:rPr>
          <w:sz w:val="16"/>
          <w:szCs w:val="16"/>
        </w:rPr>
        <w:t>2.3. Обработка персональных данных муниципальных служащих осуществляется при условии получения согласия указанных лиц в следующих случаях:</w:t>
      </w:r>
    </w:p>
    <w:p w:rsidR="00B94DED" w:rsidRPr="00B94DED" w:rsidRDefault="00B94DED" w:rsidP="00B94DED">
      <w:pPr>
        <w:suppressAutoHyphens/>
        <w:ind w:firstLine="567"/>
        <w:contextualSpacing/>
        <w:jc w:val="both"/>
        <w:rPr>
          <w:sz w:val="16"/>
          <w:szCs w:val="16"/>
        </w:rPr>
      </w:pPr>
      <w:r w:rsidRPr="00B94DED">
        <w:rPr>
          <w:sz w:val="16"/>
          <w:szCs w:val="16"/>
        </w:rPr>
        <w:lastRenderedPageBreak/>
        <w:t>2.3.1. при передаче (распространении, предоставлении) персональных данных третьим лицам в случаях, не предусмотренных действующим законодательством Российской Федерации о муниципальной службе;</w:t>
      </w:r>
    </w:p>
    <w:p w:rsidR="00B94DED" w:rsidRPr="00B94DED" w:rsidRDefault="00B94DED" w:rsidP="00B94DED">
      <w:pPr>
        <w:suppressAutoHyphens/>
        <w:ind w:firstLine="567"/>
        <w:contextualSpacing/>
        <w:jc w:val="both"/>
        <w:rPr>
          <w:sz w:val="16"/>
          <w:szCs w:val="16"/>
        </w:rPr>
      </w:pPr>
      <w:r w:rsidRPr="00B94DED">
        <w:rPr>
          <w:sz w:val="16"/>
          <w:szCs w:val="16"/>
        </w:rPr>
        <w:t>2.3.2. при принятии решений, порождающих юридические последствия в отношении указанных лиц или иным образом затрагивающих их права и законные интересы, на основании исключительно автоматизированной обработки их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2.4. Согласие субъекта персональных данных оформляется в письменной форме, если иное не установлено Федеральным законом «О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2.5. </w:t>
      </w:r>
      <w:proofErr w:type="gramStart"/>
      <w:r w:rsidRPr="00B94DED">
        <w:rPr>
          <w:sz w:val="16"/>
          <w:szCs w:val="16"/>
        </w:rPr>
        <w:t>Обработка персональных данных муниципальных служащих осуществляется лицом, ответственным за организацию обработки персональных данных в администрации   (далее – Ответственное лицо)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удаление, уничтожение персональных данных.</w:t>
      </w:r>
      <w:proofErr w:type="gramEnd"/>
    </w:p>
    <w:p w:rsidR="00B94DED" w:rsidRPr="00B94DED" w:rsidRDefault="00B94DED" w:rsidP="00B94DED">
      <w:pPr>
        <w:suppressAutoHyphens/>
        <w:ind w:firstLine="567"/>
        <w:contextualSpacing/>
        <w:jc w:val="both"/>
        <w:rPr>
          <w:sz w:val="16"/>
          <w:szCs w:val="16"/>
        </w:rPr>
      </w:pPr>
      <w:r w:rsidRPr="00B94DED">
        <w:rPr>
          <w:sz w:val="16"/>
          <w:szCs w:val="16"/>
        </w:rPr>
        <w:t>2.6. Сбор, запись, систематизация, накопление и уточнение (обновление, изменение) персональных данных муниципальных служащих Администрации осуществляется путем:</w:t>
      </w:r>
    </w:p>
    <w:p w:rsidR="00B94DED" w:rsidRPr="00B94DED" w:rsidRDefault="00B94DED" w:rsidP="00B94DED">
      <w:pPr>
        <w:suppressAutoHyphens/>
        <w:ind w:firstLine="567"/>
        <w:contextualSpacing/>
        <w:jc w:val="both"/>
        <w:rPr>
          <w:sz w:val="16"/>
          <w:szCs w:val="16"/>
        </w:rPr>
      </w:pPr>
      <w:r w:rsidRPr="00B94DED">
        <w:rPr>
          <w:sz w:val="16"/>
          <w:szCs w:val="16"/>
        </w:rPr>
        <w:t>2.6.1. получения оригиналов необходимых документов (заявление, трудовая книжка, иные документы, предоставляемые ответственному лицу Администрации);</w:t>
      </w:r>
    </w:p>
    <w:p w:rsidR="00B94DED" w:rsidRPr="00B94DED" w:rsidRDefault="00B94DED" w:rsidP="00B94DED">
      <w:pPr>
        <w:suppressAutoHyphens/>
        <w:ind w:firstLine="567"/>
        <w:contextualSpacing/>
        <w:jc w:val="both"/>
        <w:rPr>
          <w:sz w:val="16"/>
          <w:szCs w:val="16"/>
        </w:rPr>
      </w:pPr>
      <w:r w:rsidRPr="00B94DED">
        <w:rPr>
          <w:sz w:val="16"/>
          <w:szCs w:val="16"/>
        </w:rPr>
        <w:t>2.6.2. копирования оригиналов документов;</w:t>
      </w:r>
    </w:p>
    <w:p w:rsidR="00B94DED" w:rsidRPr="00B94DED" w:rsidRDefault="00B94DED" w:rsidP="00B94DED">
      <w:pPr>
        <w:suppressAutoHyphens/>
        <w:ind w:firstLine="567"/>
        <w:contextualSpacing/>
        <w:jc w:val="both"/>
        <w:rPr>
          <w:sz w:val="16"/>
          <w:szCs w:val="16"/>
        </w:rPr>
      </w:pPr>
      <w:r w:rsidRPr="00B94DED">
        <w:rPr>
          <w:sz w:val="16"/>
          <w:szCs w:val="16"/>
        </w:rPr>
        <w:t>2.6.3. внесения сведений в учетные формы (на бумажных и электронных носителях);</w:t>
      </w:r>
    </w:p>
    <w:p w:rsidR="00B94DED" w:rsidRPr="00B94DED" w:rsidRDefault="00B94DED" w:rsidP="00B94DED">
      <w:pPr>
        <w:suppressAutoHyphens/>
        <w:ind w:firstLine="567"/>
        <w:contextualSpacing/>
        <w:jc w:val="both"/>
        <w:rPr>
          <w:sz w:val="16"/>
          <w:szCs w:val="16"/>
        </w:rPr>
      </w:pPr>
      <w:r w:rsidRPr="00B94DED">
        <w:rPr>
          <w:sz w:val="16"/>
          <w:szCs w:val="16"/>
        </w:rPr>
        <w:t>2..4. формирования персональных данных в ходе кадровой работы;</w:t>
      </w:r>
    </w:p>
    <w:p w:rsidR="00B94DED" w:rsidRPr="00B94DED" w:rsidRDefault="00B94DED" w:rsidP="00B94DED">
      <w:pPr>
        <w:suppressAutoHyphens/>
        <w:ind w:firstLine="567"/>
        <w:contextualSpacing/>
        <w:jc w:val="both"/>
        <w:rPr>
          <w:sz w:val="16"/>
          <w:szCs w:val="16"/>
        </w:rPr>
      </w:pPr>
      <w:r w:rsidRPr="00B94DED">
        <w:rPr>
          <w:sz w:val="16"/>
          <w:szCs w:val="16"/>
        </w:rPr>
        <w:t>2.7.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муниципальных служащих.</w:t>
      </w:r>
    </w:p>
    <w:p w:rsidR="00B94DED" w:rsidRPr="00B94DED" w:rsidRDefault="00B94DED" w:rsidP="00B94DED">
      <w:pPr>
        <w:suppressAutoHyphens/>
        <w:ind w:firstLine="567"/>
        <w:contextualSpacing/>
        <w:jc w:val="both"/>
        <w:rPr>
          <w:sz w:val="16"/>
          <w:szCs w:val="16"/>
        </w:rPr>
      </w:pPr>
      <w:r w:rsidRPr="00B94DED">
        <w:rPr>
          <w:sz w:val="16"/>
          <w:szCs w:val="16"/>
        </w:rPr>
        <w:t>2.8. В случае возникновения необходимости получения персональных данных муниципального служащего у третьей стороны следует известить об этом муниципального служащего заранее, получить его письменное согласие и сообщить ему о целях, предполагаемых источниках и способах получения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2.9. Запрещается получать, обрабатывать и приобщать к личному делу персональные данные муниципального служащего, не предусмотренные пунктом 2.2 настоящего раздела, в том числе касающиеся расовой, национальной принадлежности, политических взглядов, религиозных или философских убеждений, интимной жизни.</w:t>
      </w:r>
    </w:p>
    <w:p w:rsidR="00B94DED" w:rsidRPr="00B94DED" w:rsidRDefault="00B94DED" w:rsidP="00B94DED">
      <w:pPr>
        <w:suppressAutoHyphens/>
        <w:ind w:firstLine="567"/>
        <w:contextualSpacing/>
        <w:jc w:val="both"/>
        <w:rPr>
          <w:sz w:val="16"/>
          <w:szCs w:val="16"/>
        </w:rPr>
      </w:pPr>
      <w:r w:rsidRPr="00B94DED">
        <w:rPr>
          <w:sz w:val="16"/>
          <w:szCs w:val="16"/>
        </w:rPr>
        <w:t>2.10. При сборе персональных данных ответственное лицо Администрации, осуществляющее сбор (получение) персональных данных непосредственно от муниципальных служащих обязано разъяснить указанным субъектам персональных данных юридические последствия отказа предоставить их персональные данные.</w:t>
      </w:r>
    </w:p>
    <w:p w:rsidR="00B94DED" w:rsidRPr="00B94DED" w:rsidRDefault="00B94DED" w:rsidP="00B94DED">
      <w:pPr>
        <w:tabs>
          <w:tab w:val="left" w:pos="1276"/>
        </w:tabs>
        <w:suppressAutoHyphens/>
        <w:ind w:firstLine="567"/>
        <w:contextualSpacing/>
        <w:jc w:val="both"/>
        <w:rPr>
          <w:sz w:val="16"/>
          <w:szCs w:val="16"/>
        </w:rPr>
      </w:pPr>
      <w:r w:rsidRPr="00B94DED">
        <w:rPr>
          <w:sz w:val="16"/>
          <w:szCs w:val="16"/>
        </w:rPr>
        <w:t>2.11. Передача и использование персональных данных муниципальных служащих осуществляется лишь в случаях и в порядке, предусмотренных федеральными законами.</w:t>
      </w:r>
    </w:p>
    <w:p w:rsidR="00B94DED" w:rsidRPr="00B94DED" w:rsidRDefault="00B94DED" w:rsidP="00B94DED">
      <w:pPr>
        <w:tabs>
          <w:tab w:val="left" w:pos="1276"/>
        </w:tabs>
        <w:suppressAutoHyphens/>
        <w:ind w:firstLine="567"/>
        <w:contextualSpacing/>
        <w:jc w:val="both"/>
        <w:rPr>
          <w:sz w:val="16"/>
          <w:szCs w:val="16"/>
        </w:rPr>
      </w:pPr>
      <w:r w:rsidRPr="00B94DED">
        <w:rPr>
          <w:sz w:val="16"/>
          <w:szCs w:val="16"/>
        </w:rPr>
        <w:t>2.12. Условия и порядок обработки персональных данных, установленные настоящим разделом, распространяются на обработку персональных данных руководителей муниципальных учреждений, учредителем которых выступает Администрация.</w:t>
      </w:r>
    </w:p>
    <w:p w:rsidR="00B94DED" w:rsidRPr="00B94DED" w:rsidRDefault="00B94DED" w:rsidP="00B94DED">
      <w:pPr>
        <w:tabs>
          <w:tab w:val="left" w:pos="1276"/>
        </w:tabs>
        <w:suppressAutoHyphens/>
        <w:ind w:firstLine="567"/>
        <w:contextualSpacing/>
        <w:jc w:val="both"/>
        <w:rPr>
          <w:sz w:val="16"/>
          <w:szCs w:val="16"/>
        </w:rPr>
      </w:pPr>
      <w:r w:rsidRPr="00B94DED">
        <w:rPr>
          <w:sz w:val="16"/>
          <w:szCs w:val="16"/>
        </w:rPr>
        <w:t xml:space="preserve">2.13. Условия и порядок обработки персональных данных, установленные настоящим разделом, распространяются на обработку персональных данных руководителей муниципальных предприятий, учредителем которых выступает Администрация, за исключением подпункта 2.2.35.  </w:t>
      </w:r>
    </w:p>
    <w:p w:rsidR="00B94DED" w:rsidRPr="00B94DED" w:rsidRDefault="00B94DED" w:rsidP="00B94DED">
      <w:pPr>
        <w:ind w:left="360" w:firstLine="567"/>
        <w:contextualSpacing/>
        <w:jc w:val="both"/>
        <w:rPr>
          <w:sz w:val="16"/>
          <w:szCs w:val="16"/>
        </w:rPr>
      </w:pPr>
    </w:p>
    <w:p w:rsidR="00B94DED" w:rsidRPr="00B94DED" w:rsidRDefault="00B94DED" w:rsidP="00B94DED">
      <w:pPr>
        <w:ind w:left="360" w:firstLine="567"/>
        <w:contextualSpacing/>
        <w:jc w:val="center"/>
        <w:rPr>
          <w:sz w:val="16"/>
          <w:szCs w:val="16"/>
        </w:rPr>
      </w:pPr>
      <w:r w:rsidRPr="00B94DED">
        <w:rPr>
          <w:sz w:val="16"/>
          <w:szCs w:val="16"/>
        </w:rPr>
        <w:t xml:space="preserve">3. Условия и порядок обработки персональных данных работников, замещающих должности, не являющиеся должностями муниципальной службы </w:t>
      </w:r>
    </w:p>
    <w:p w:rsidR="00B94DED" w:rsidRPr="00B94DED" w:rsidRDefault="00B94DED" w:rsidP="00B94DED">
      <w:pPr>
        <w:ind w:left="360" w:firstLine="567"/>
        <w:contextualSpacing/>
        <w:jc w:val="center"/>
        <w:rPr>
          <w:sz w:val="16"/>
          <w:szCs w:val="16"/>
        </w:rPr>
      </w:pPr>
    </w:p>
    <w:p w:rsidR="00B94DED" w:rsidRPr="00B94DED" w:rsidRDefault="00B94DED" w:rsidP="00B94DED">
      <w:pPr>
        <w:tabs>
          <w:tab w:val="left" w:pos="1276"/>
        </w:tabs>
        <w:ind w:firstLine="567"/>
        <w:contextualSpacing/>
        <w:jc w:val="both"/>
        <w:rPr>
          <w:sz w:val="16"/>
          <w:szCs w:val="16"/>
        </w:rPr>
      </w:pPr>
      <w:r w:rsidRPr="00B94DED">
        <w:rPr>
          <w:sz w:val="16"/>
          <w:szCs w:val="16"/>
        </w:rPr>
        <w:t xml:space="preserve">3.1. </w:t>
      </w:r>
      <w:proofErr w:type="gramStart"/>
      <w:r w:rsidRPr="00B94DED">
        <w:rPr>
          <w:sz w:val="16"/>
          <w:szCs w:val="16"/>
        </w:rPr>
        <w:t>Персональные данные работников, замещающих должности, не являющиеся должностями муниципальной службы Администрации  (далее - Работники Администрации) обрабатываются в целях обеспечения кадровой работы Администрации, в том числе в целях содействия им в работе, в обучении и должностном росте, обеспечения их личной безопасности и членов их семей, в целях организации информационно-технического обеспечения Администрации, а также в целях обеспечения сохранности принадлежащего им имущества и имущества</w:t>
      </w:r>
      <w:proofErr w:type="gramEnd"/>
      <w:r w:rsidRPr="00B94DED">
        <w:rPr>
          <w:sz w:val="16"/>
          <w:szCs w:val="16"/>
        </w:rPr>
        <w:t xml:space="preserve"> муниципального органа, учета результатов исполнения ими должностных обязанностей.</w:t>
      </w:r>
    </w:p>
    <w:p w:rsidR="00B94DED" w:rsidRPr="00B94DED" w:rsidRDefault="00B94DED" w:rsidP="00B94DED">
      <w:pPr>
        <w:tabs>
          <w:tab w:val="left" w:pos="1276"/>
        </w:tabs>
        <w:ind w:firstLine="567"/>
        <w:contextualSpacing/>
        <w:jc w:val="both"/>
        <w:rPr>
          <w:sz w:val="16"/>
          <w:szCs w:val="16"/>
        </w:rPr>
      </w:pPr>
      <w:r w:rsidRPr="00B94DED">
        <w:rPr>
          <w:sz w:val="16"/>
          <w:szCs w:val="16"/>
        </w:rPr>
        <w:t>3.2. В целях, указанных в пункте 3.1 настоящего раздела, обрабатываются следующие категории персональных данных работников Администрации:</w:t>
      </w:r>
    </w:p>
    <w:p w:rsidR="00B94DED" w:rsidRPr="00B94DED" w:rsidRDefault="00B94DED" w:rsidP="00B94DED">
      <w:pPr>
        <w:tabs>
          <w:tab w:val="left" w:pos="1418"/>
        </w:tabs>
        <w:ind w:firstLine="567"/>
        <w:contextualSpacing/>
        <w:jc w:val="both"/>
        <w:rPr>
          <w:sz w:val="16"/>
          <w:szCs w:val="16"/>
        </w:rPr>
      </w:pPr>
      <w:r w:rsidRPr="00B94DED">
        <w:rPr>
          <w:sz w:val="16"/>
          <w:szCs w:val="16"/>
        </w:rPr>
        <w:t>3.2.1. фамилия, имя, отчество (в том числе предыдущие фамилии, имена и (или) отчества, в случае их изменения);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3.2.2. число, месяц, год рождения;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3.2.3. место рождения;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3.2.4. пол;</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3.2.5. информация о гражданстве (в том числе предыдущие гражданства, иные гражданства);</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3.2.6. вид, серия, номер документа, удостоверяющего личность, наименование органа, выдавшего его, дата выдачи;</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3.2.7. адрес места жительства (адрес регистрации, фактического проживания);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3.2.8. номер контактного телефона или сведения о других способах связи;</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3.2.9. реквизиты страхового свидетельства государственного пенсионного страхования;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3.2.10. идентификационный номер налогоплательщика;</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3.2.11. реквизиты страхового медицинского полиса обязательного медицинского страхования;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3.2.12. сведения, указанные в свидетельствах государственной регистрации актов гражданского состояния;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3.2.13. семейное положение, состав семьи и сведения о близких родственниках (в том числе бывших);</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3.2.14. сведения о трудовой деятельности;</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3.2.15. сведения о воинском учете и реквизиты документов воинского учета;</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3.2.16.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3.2.17. фотография;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3.2.18. сведения о профессиональной переподготовке и (или) повышении квалификации;</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3.2.19.информация о ежегодных оплачиваемых отпусках, учебных отпусках и отпусках без сохранения денежного содержания;</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3.2.20. номер расчетного счета;</w:t>
      </w:r>
    </w:p>
    <w:p w:rsidR="00B94DED" w:rsidRPr="00B94DED" w:rsidRDefault="00B94DED" w:rsidP="00B94DED">
      <w:pPr>
        <w:tabs>
          <w:tab w:val="left" w:pos="1276"/>
          <w:tab w:val="left" w:pos="1418"/>
        </w:tabs>
        <w:ind w:firstLine="567"/>
        <w:contextualSpacing/>
        <w:jc w:val="both"/>
        <w:rPr>
          <w:sz w:val="16"/>
          <w:szCs w:val="16"/>
        </w:rPr>
      </w:pPr>
      <w:r w:rsidRPr="00B94DED">
        <w:rPr>
          <w:sz w:val="16"/>
          <w:szCs w:val="16"/>
        </w:rPr>
        <w:t>3.2.21. номер банковской карты.</w:t>
      </w:r>
    </w:p>
    <w:p w:rsidR="00B94DED" w:rsidRPr="00B94DED" w:rsidRDefault="00B94DED" w:rsidP="00B94DED">
      <w:pPr>
        <w:suppressAutoHyphens/>
        <w:ind w:firstLine="567"/>
        <w:contextualSpacing/>
        <w:jc w:val="both"/>
        <w:rPr>
          <w:sz w:val="16"/>
          <w:szCs w:val="16"/>
        </w:rPr>
      </w:pPr>
      <w:r w:rsidRPr="00B94DED">
        <w:rPr>
          <w:sz w:val="16"/>
          <w:szCs w:val="16"/>
        </w:rPr>
        <w:t>3.3. Согласие субъекта персональных данных оформляется в письменной форме, если иное не установлено Федеральным законом «О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3.4. </w:t>
      </w:r>
      <w:proofErr w:type="gramStart"/>
      <w:r w:rsidRPr="00B94DED">
        <w:rPr>
          <w:sz w:val="16"/>
          <w:szCs w:val="16"/>
        </w:rPr>
        <w:t>Обработка персональных данных Работников Администрации, осуществляется ответственным лицом Администрации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удаление, уничтожение персональных данных.</w:t>
      </w:r>
      <w:proofErr w:type="gramEnd"/>
    </w:p>
    <w:p w:rsidR="00B94DED" w:rsidRPr="00B94DED" w:rsidRDefault="00B94DED" w:rsidP="00B94DED">
      <w:pPr>
        <w:suppressAutoHyphens/>
        <w:ind w:firstLine="567"/>
        <w:contextualSpacing/>
        <w:jc w:val="both"/>
        <w:rPr>
          <w:sz w:val="16"/>
          <w:szCs w:val="16"/>
        </w:rPr>
      </w:pPr>
      <w:r w:rsidRPr="00B94DED">
        <w:rPr>
          <w:sz w:val="16"/>
          <w:szCs w:val="16"/>
        </w:rPr>
        <w:t>3.5. </w:t>
      </w:r>
      <w:proofErr w:type="gramStart"/>
      <w:r w:rsidRPr="00B94DED">
        <w:rPr>
          <w:sz w:val="16"/>
          <w:szCs w:val="16"/>
        </w:rPr>
        <w:t>Сбор, запись, систематизация, накопление и уточнение (обновление, изменение) персональных данных Работников Администрации, осуществляется путем:</w:t>
      </w:r>
      <w:proofErr w:type="gramEnd"/>
    </w:p>
    <w:p w:rsidR="00B94DED" w:rsidRPr="00B94DED" w:rsidRDefault="00B94DED" w:rsidP="00B94DED">
      <w:pPr>
        <w:suppressAutoHyphens/>
        <w:ind w:firstLine="567"/>
        <w:contextualSpacing/>
        <w:jc w:val="both"/>
        <w:rPr>
          <w:sz w:val="16"/>
          <w:szCs w:val="16"/>
        </w:rPr>
      </w:pPr>
      <w:r w:rsidRPr="00B94DED">
        <w:rPr>
          <w:sz w:val="16"/>
          <w:szCs w:val="16"/>
        </w:rPr>
        <w:t>3.5.1. получения оригиналов необходимых документов (заявление, трудовая книжка, иные документы, предоставляемые ответственному лицу Администрации);</w:t>
      </w:r>
    </w:p>
    <w:p w:rsidR="00B94DED" w:rsidRPr="00B94DED" w:rsidRDefault="00B94DED" w:rsidP="00B94DED">
      <w:pPr>
        <w:suppressAutoHyphens/>
        <w:ind w:firstLine="567"/>
        <w:contextualSpacing/>
        <w:jc w:val="both"/>
        <w:rPr>
          <w:sz w:val="16"/>
          <w:szCs w:val="16"/>
        </w:rPr>
      </w:pPr>
      <w:r w:rsidRPr="00B94DED">
        <w:rPr>
          <w:sz w:val="16"/>
          <w:szCs w:val="16"/>
        </w:rPr>
        <w:t>3.5.2. копирования оригиналов документов;</w:t>
      </w:r>
    </w:p>
    <w:p w:rsidR="00B94DED" w:rsidRPr="00B94DED" w:rsidRDefault="00B94DED" w:rsidP="00B94DED">
      <w:pPr>
        <w:suppressAutoHyphens/>
        <w:ind w:firstLine="567"/>
        <w:contextualSpacing/>
        <w:jc w:val="both"/>
        <w:rPr>
          <w:sz w:val="16"/>
          <w:szCs w:val="16"/>
        </w:rPr>
      </w:pPr>
      <w:r w:rsidRPr="00B94DED">
        <w:rPr>
          <w:sz w:val="16"/>
          <w:szCs w:val="16"/>
        </w:rPr>
        <w:t>3.5.3. внесения сведений в учетные формы (на бумажных и электронных носителях);</w:t>
      </w:r>
    </w:p>
    <w:p w:rsidR="00B94DED" w:rsidRPr="00B94DED" w:rsidRDefault="00B94DED" w:rsidP="00B94DED">
      <w:pPr>
        <w:suppressAutoHyphens/>
        <w:ind w:firstLine="567"/>
        <w:contextualSpacing/>
        <w:jc w:val="both"/>
        <w:rPr>
          <w:sz w:val="16"/>
          <w:szCs w:val="16"/>
        </w:rPr>
      </w:pPr>
      <w:r w:rsidRPr="00B94DED">
        <w:rPr>
          <w:sz w:val="16"/>
          <w:szCs w:val="16"/>
        </w:rPr>
        <w:t>3.5.4. формирования персональных данных в ходе кадровой работы;</w:t>
      </w:r>
    </w:p>
    <w:p w:rsidR="00B94DED" w:rsidRPr="00B94DED" w:rsidRDefault="00B94DED" w:rsidP="00B94DED">
      <w:pPr>
        <w:suppressAutoHyphens/>
        <w:ind w:firstLine="567"/>
        <w:contextualSpacing/>
        <w:jc w:val="both"/>
        <w:rPr>
          <w:sz w:val="16"/>
          <w:szCs w:val="16"/>
        </w:rPr>
      </w:pPr>
      <w:r w:rsidRPr="00B94DED">
        <w:rPr>
          <w:sz w:val="16"/>
          <w:szCs w:val="16"/>
        </w:rPr>
        <w:t>3.6.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Работников Администрации.</w:t>
      </w:r>
    </w:p>
    <w:p w:rsidR="00B94DED" w:rsidRPr="00B94DED" w:rsidRDefault="00B94DED" w:rsidP="00B94DED">
      <w:pPr>
        <w:suppressAutoHyphens/>
        <w:ind w:firstLine="567"/>
        <w:contextualSpacing/>
        <w:jc w:val="both"/>
        <w:rPr>
          <w:sz w:val="16"/>
          <w:szCs w:val="16"/>
        </w:rPr>
      </w:pPr>
      <w:r w:rsidRPr="00B94DED">
        <w:rPr>
          <w:sz w:val="16"/>
          <w:szCs w:val="16"/>
        </w:rPr>
        <w:t xml:space="preserve">3.7. В случае </w:t>
      </w:r>
      <w:proofErr w:type="gramStart"/>
      <w:r w:rsidRPr="00B94DED">
        <w:rPr>
          <w:sz w:val="16"/>
          <w:szCs w:val="16"/>
        </w:rPr>
        <w:t>возникновения необходимости получения персональных данных Работников Администрации</w:t>
      </w:r>
      <w:proofErr w:type="gramEnd"/>
      <w:r w:rsidRPr="00B94DED">
        <w:rPr>
          <w:sz w:val="16"/>
          <w:szCs w:val="16"/>
        </w:rPr>
        <w:t xml:space="preserve"> у третьей стороны, следует известить об этом Работников Администрации заранее, получить их письменное согласие и сообщить о целях, предполагаемых источниках и способах получения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 xml:space="preserve">3.8. Запрещается получать, обрабатывать и приобщать к личному делу персональные данные Работников Администрации, не </w:t>
      </w:r>
      <w:r w:rsidRPr="00B94DED">
        <w:rPr>
          <w:sz w:val="16"/>
          <w:szCs w:val="16"/>
        </w:rPr>
        <w:lastRenderedPageBreak/>
        <w:t>предусмотренные пунктом 3.2 настоящего раздела, в том числе касающиеся расовой, национальной принадлежности, политических взглядов, религиозных или философских убеждений, интимной жизни.</w:t>
      </w:r>
    </w:p>
    <w:p w:rsidR="00B94DED" w:rsidRPr="00B94DED" w:rsidRDefault="00B94DED" w:rsidP="00B94DED">
      <w:pPr>
        <w:suppressAutoHyphens/>
        <w:ind w:firstLine="567"/>
        <w:contextualSpacing/>
        <w:jc w:val="both"/>
        <w:rPr>
          <w:sz w:val="16"/>
          <w:szCs w:val="16"/>
        </w:rPr>
      </w:pPr>
      <w:r w:rsidRPr="00B94DED">
        <w:rPr>
          <w:sz w:val="16"/>
          <w:szCs w:val="16"/>
        </w:rPr>
        <w:t>3.9. При сборе персональных данных ответственное лицо Администрации, осуществляющее сбор (получение) персональных данных непосредственно от Работников Администрации, обязано разъяснить указанным субъектам персональных данных юридические последствия отказа предоставить их персональные данные.</w:t>
      </w:r>
    </w:p>
    <w:p w:rsidR="00B94DED" w:rsidRPr="00B94DED" w:rsidRDefault="00B94DED" w:rsidP="00B94DED">
      <w:pPr>
        <w:tabs>
          <w:tab w:val="left" w:pos="1276"/>
        </w:tabs>
        <w:suppressAutoHyphens/>
        <w:ind w:firstLine="567"/>
        <w:contextualSpacing/>
        <w:jc w:val="both"/>
        <w:rPr>
          <w:sz w:val="16"/>
          <w:szCs w:val="16"/>
        </w:rPr>
      </w:pPr>
      <w:r w:rsidRPr="00B94DED">
        <w:rPr>
          <w:sz w:val="16"/>
          <w:szCs w:val="16"/>
        </w:rPr>
        <w:t>3.10. Передача и использование персональных данных Работников Администрации осуществляется лишь в случаях и в порядке, предусмотренных федеральными законами.</w:t>
      </w:r>
    </w:p>
    <w:p w:rsidR="00B94DED" w:rsidRPr="00B94DED" w:rsidRDefault="00B94DED" w:rsidP="00B94DED">
      <w:pPr>
        <w:tabs>
          <w:tab w:val="left" w:pos="1276"/>
        </w:tabs>
        <w:suppressAutoHyphens/>
        <w:ind w:firstLine="567"/>
        <w:contextualSpacing/>
        <w:jc w:val="both"/>
        <w:rPr>
          <w:sz w:val="16"/>
          <w:szCs w:val="16"/>
        </w:rPr>
      </w:pPr>
    </w:p>
    <w:p w:rsidR="00B94DED" w:rsidRPr="00B94DED" w:rsidRDefault="00B94DED" w:rsidP="00B94DED">
      <w:pPr>
        <w:tabs>
          <w:tab w:val="left" w:pos="1134"/>
          <w:tab w:val="left" w:pos="1276"/>
        </w:tabs>
        <w:suppressAutoHyphens/>
        <w:spacing w:before="240" w:after="240"/>
        <w:ind w:firstLine="567"/>
        <w:contextualSpacing/>
        <w:jc w:val="center"/>
        <w:rPr>
          <w:sz w:val="16"/>
          <w:szCs w:val="16"/>
        </w:rPr>
      </w:pPr>
      <w:r w:rsidRPr="00B94DED">
        <w:rPr>
          <w:sz w:val="16"/>
          <w:szCs w:val="16"/>
        </w:rPr>
        <w:t xml:space="preserve">4. Условия и порядок обработки персональных данных граждан, </w:t>
      </w:r>
      <w:r w:rsidRPr="00B94DED">
        <w:rPr>
          <w:sz w:val="16"/>
          <w:szCs w:val="16"/>
        </w:rPr>
        <w:br/>
        <w:t xml:space="preserve">включенных в кадровый резерв Администрации  </w:t>
      </w:r>
    </w:p>
    <w:p w:rsidR="00B94DED" w:rsidRPr="00B94DED" w:rsidRDefault="00B94DED" w:rsidP="00B94DED">
      <w:pPr>
        <w:tabs>
          <w:tab w:val="left" w:pos="1134"/>
          <w:tab w:val="left" w:pos="1276"/>
        </w:tabs>
        <w:suppressAutoHyphens/>
        <w:spacing w:before="240" w:after="240"/>
        <w:ind w:firstLine="567"/>
        <w:contextualSpacing/>
        <w:jc w:val="center"/>
        <w:rPr>
          <w:sz w:val="16"/>
          <w:szCs w:val="16"/>
        </w:rPr>
      </w:pPr>
    </w:p>
    <w:p w:rsidR="00B94DED" w:rsidRPr="00B94DED" w:rsidRDefault="00B94DED" w:rsidP="00B94DED">
      <w:pPr>
        <w:suppressAutoHyphens/>
        <w:ind w:firstLine="567"/>
        <w:contextualSpacing/>
        <w:jc w:val="both"/>
        <w:rPr>
          <w:sz w:val="16"/>
          <w:szCs w:val="16"/>
        </w:rPr>
      </w:pPr>
      <w:r w:rsidRPr="00B94DED">
        <w:rPr>
          <w:sz w:val="16"/>
          <w:szCs w:val="16"/>
        </w:rPr>
        <w:t>4.1. Персональные данные граждан, включенных в кадровый резерв, обрабатываются в целях ведения кадровой работы, в том числе при формировании кадрового резерва Администрации.</w:t>
      </w:r>
    </w:p>
    <w:p w:rsidR="00B94DED" w:rsidRPr="00B94DED" w:rsidRDefault="00B94DED" w:rsidP="00B94DED">
      <w:pPr>
        <w:ind w:firstLine="567"/>
        <w:contextualSpacing/>
        <w:jc w:val="both"/>
        <w:rPr>
          <w:sz w:val="16"/>
          <w:szCs w:val="16"/>
        </w:rPr>
      </w:pPr>
      <w:r w:rsidRPr="00B94DED">
        <w:rPr>
          <w:sz w:val="16"/>
          <w:szCs w:val="16"/>
        </w:rPr>
        <w:t>4.2. В целях формирования кадрового резерва обрабатываются следующие категории персональных данных граждан:</w:t>
      </w:r>
    </w:p>
    <w:p w:rsidR="00B94DED" w:rsidRPr="00B94DED" w:rsidRDefault="00B94DED" w:rsidP="00B94DED">
      <w:pPr>
        <w:ind w:firstLine="567"/>
        <w:contextualSpacing/>
        <w:jc w:val="both"/>
        <w:rPr>
          <w:sz w:val="16"/>
          <w:szCs w:val="16"/>
        </w:rPr>
      </w:pPr>
      <w:r w:rsidRPr="00B94DED">
        <w:rPr>
          <w:sz w:val="16"/>
          <w:szCs w:val="16"/>
        </w:rPr>
        <w:t>4.2.1. фамилия, имя, отчество;</w:t>
      </w:r>
    </w:p>
    <w:p w:rsidR="00B94DED" w:rsidRPr="00B94DED" w:rsidRDefault="00B94DED" w:rsidP="00B94DED">
      <w:pPr>
        <w:ind w:firstLine="567"/>
        <w:contextualSpacing/>
        <w:jc w:val="both"/>
        <w:rPr>
          <w:sz w:val="16"/>
          <w:szCs w:val="16"/>
        </w:rPr>
      </w:pPr>
      <w:r w:rsidRPr="00B94DED">
        <w:rPr>
          <w:sz w:val="16"/>
          <w:szCs w:val="16"/>
        </w:rPr>
        <w:t xml:space="preserve">4.2.2. пол; </w:t>
      </w:r>
    </w:p>
    <w:p w:rsidR="00B94DED" w:rsidRPr="00B94DED" w:rsidRDefault="00B94DED" w:rsidP="00B94DED">
      <w:pPr>
        <w:ind w:firstLine="567"/>
        <w:contextualSpacing/>
        <w:jc w:val="both"/>
        <w:rPr>
          <w:sz w:val="16"/>
          <w:szCs w:val="16"/>
        </w:rPr>
      </w:pPr>
      <w:r w:rsidRPr="00B94DED">
        <w:rPr>
          <w:sz w:val="16"/>
          <w:szCs w:val="16"/>
        </w:rPr>
        <w:t xml:space="preserve">4.2.3. вид, серия, номер документа, удостоверяющего личность, наименование органа, выдавшего его, дата выдачи; </w:t>
      </w:r>
    </w:p>
    <w:p w:rsidR="00B94DED" w:rsidRPr="00B94DED" w:rsidRDefault="00B94DED" w:rsidP="00B94DED">
      <w:pPr>
        <w:ind w:firstLine="567"/>
        <w:contextualSpacing/>
        <w:jc w:val="both"/>
        <w:rPr>
          <w:sz w:val="16"/>
          <w:szCs w:val="16"/>
        </w:rPr>
      </w:pPr>
      <w:r w:rsidRPr="00B94DED">
        <w:rPr>
          <w:sz w:val="16"/>
          <w:szCs w:val="16"/>
        </w:rPr>
        <w:t xml:space="preserve">4.2.4. адрес места жительства (адрес регистрации, фактического проживания); </w:t>
      </w:r>
    </w:p>
    <w:p w:rsidR="00B94DED" w:rsidRPr="00B94DED" w:rsidRDefault="00B94DED" w:rsidP="00B94DED">
      <w:pPr>
        <w:ind w:firstLine="567"/>
        <w:contextualSpacing/>
        <w:jc w:val="both"/>
        <w:rPr>
          <w:sz w:val="16"/>
          <w:szCs w:val="16"/>
        </w:rPr>
      </w:pPr>
      <w:r w:rsidRPr="00B94DED">
        <w:rPr>
          <w:sz w:val="16"/>
          <w:szCs w:val="16"/>
        </w:rPr>
        <w:t xml:space="preserve">4.2.5. номер контактного телефона или сведения о других способах связи; </w:t>
      </w:r>
    </w:p>
    <w:p w:rsidR="00B94DED" w:rsidRPr="00B94DED" w:rsidRDefault="00B94DED" w:rsidP="00B94DED">
      <w:pPr>
        <w:ind w:firstLine="567"/>
        <w:contextualSpacing/>
        <w:jc w:val="both"/>
        <w:rPr>
          <w:sz w:val="16"/>
          <w:szCs w:val="16"/>
        </w:rPr>
      </w:pPr>
      <w:r w:rsidRPr="00B94DED">
        <w:rPr>
          <w:sz w:val="16"/>
          <w:szCs w:val="16"/>
        </w:rPr>
        <w:t xml:space="preserve">4.2.6. сведения о трудовой деятельности;  </w:t>
      </w:r>
    </w:p>
    <w:p w:rsidR="00B94DED" w:rsidRPr="00B94DED" w:rsidRDefault="00B94DED" w:rsidP="00B94DED">
      <w:pPr>
        <w:ind w:firstLine="567"/>
        <w:contextualSpacing/>
        <w:jc w:val="both"/>
        <w:rPr>
          <w:sz w:val="16"/>
          <w:szCs w:val="16"/>
        </w:rPr>
      </w:pPr>
      <w:r w:rsidRPr="00B94DED">
        <w:rPr>
          <w:sz w:val="16"/>
          <w:szCs w:val="16"/>
        </w:rPr>
        <w:t>4.2.7.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B94DED" w:rsidRPr="00B94DED" w:rsidRDefault="00B94DED" w:rsidP="00B94DED">
      <w:pPr>
        <w:suppressAutoHyphens/>
        <w:ind w:firstLine="567"/>
        <w:contextualSpacing/>
        <w:jc w:val="both"/>
        <w:rPr>
          <w:sz w:val="16"/>
          <w:szCs w:val="16"/>
        </w:rPr>
      </w:pPr>
      <w:r w:rsidRPr="00B94DED">
        <w:rPr>
          <w:sz w:val="16"/>
          <w:szCs w:val="16"/>
        </w:rPr>
        <w:t>4.3. Согласие субъекта персональных данных оформляется в письменной форме, если иное не установлено Федеральным законом «О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4.4. </w:t>
      </w:r>
      <w:proofErr w:type="gramStart"/>
      <w:r w:rsidRPr="00B94DED">
        <w:rPr>
          <w:sz w:val="16"/>
          <w:szCs w:val="16"/>
        </w:rPr>
        <w:t>Обработка персональных данных граждан, включенных в кадровый резерв Администрации, осуществляется ответственным лицом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удаление, уничтожение персональных данных.</w:t>
      </w:r>
      <w:proofErr w:type="gramEnd"/>
    </w:p>
    <w:p w:rsidR="00B94DED" w:rsidRPr="00B94DED" w:rsidRDefault="00B94DED" w:rsidP="00B94DED">
      <w:pPr>
        <w:suppressAutoHyphens/>
        <w:ind w:firstLine="567"/>
        <w:contextualSpacing/>
        <w:jc w:val="both"/>
        <w:rPr>
          <w:sz w:val="16"/>
          <w:szCs w:val="16"/>
        </w:rPr>
      </w:pPr>
      <w:r w:rsidRPr="00B94DED">
        <w:rPr>
          <w:sz w:val="16"/>
          <w:szCs w:val="16"/>
        </w:rPr>
        <w:t>4.5. </w:t>
      </w:r>
      <w:proofErr w:type="gramStart"/>
      <w:r w:rsidRPr="00B94DED">
        <w:rPr>
          <w:sz w:val="16"/>
          <w:szCs w:val="16"/>
        </w:rPr>
        <w:t>Сбор, запись, систематизация, накопление и уточнение (обновление, изменение) персональных данных граждан, включенных в кадровый резерв, осуществляется путем:</w:t>
      </w:r>
      <w:proofErr w:type="gramEnd"/>
    </w:p>
    <w:p w:rsidR="00B94DED" w:rsidRPr="00B94DED" w:rsidRDefault="00B94DED" w:rsidP="00B94DED">
      <w:pPr>
        <w:suppressAutoHyphens/>
        <w:ind w:firstLine="567"/>
        <w:contextualSpacing/>
        <w:jc w:val="both"/>
        <w:rPr>
          <w:sz w:val="16"/>
          <w:szCs w:val="16"/>
        </w:rPr>
      </w:pPr>
      <w:r w:rsidRPr="00B94DED">
        <w:rPr>
          <w:sz w:val="16"/>
          <w:szCs w:val="16"/>
        </w:rPr>
        <w:t>4.5.1. получения оригиналов необходимых документов (заявление, трудовая книжка, иные документы, предоставляемые ведущим экспертом по кадровым вопросам);</w:t>
      </w:r>
    </w:p>
    <w:p w:rsidR="00B94DED" w:rsidRPr="00B94DED" w:rsidRDefault="00B94DED" w:rsidP="00B94DED">
      <w:pPr>
        <w:suppressAutoHyphens/>
        <w:ind w:firstLine="567"/>
        <w:contextualSpacing/>
        <w:jc w:val="both"/>
        <w:rPr>
          <w:sz w:val="16"/>
          <w:szCs w:val="16"/>
        </w:rPr>
      </w:pPr>
      <w:r w:rsidRPr="00B94DED">
        <w:rPr>
          <w:sz w:val="16"/>
          <w:szCs w:val="16"/>
        </w:rPr>
        <w:t>4.5.2. копирования оригиналов документов;</w:t>
      </w:r>
    </w:p>
    <w:p w:rsidR="00B94DED" w:rsidRPr="00B94DED" w:rsidRDefault="00B94DED" w:rsidP="00B94DED">
      <w:pPr>
        <w:suppressAutoHyphens/>
        <w:ind w:firstLine="567"/>
        <w:contextualSpacing/>
        <w:jc w:val="both"/>
        <w:rPr>
          <w:sz w:val="16"/>
          <w:szCs w:val="16"/>
        </w:rPr>
      </w:pPr>
      <w:r w:rsidRPr="00B94DED">
        <w:rPr>
          <w:sz w:val="16"/>
          <w:szCs w:val="16"/>
        </w:rPr>
        <w:t>4.5.3. внесения сведений в учетные формы (на бумажных и электронных носителях);</w:t>
      </w:r>
    </w:p>
    <w:p w:rsidR="00B94DED" w:rsidRPr="00B94DED" w:rsidRDefault="00B94DED" w:rsidP="00B94DED">
      <w:pPr>
        <w:suppressAutoHyphens/>
        <w:ind w:firstLine="567"/>
        <w:contextualSpacing/>
        <w:jc w:val="both"/>
        <w:rPr>
          <w:sz w:val="16"/>
          <w:szCs w:val="16"/>
        </w:rPr>
      </w:pPr>
      <w:r w:rsidRPr="00B94DED">
        <w:rPr>
          <w:sz w:val="16"/>
          <w:szCs w:val="16"/>
        </w:rPr>
        <w:t>4.5.4. формирования персональных данных в ходе кадровой работы;</w:t>
      </w:r>
    </w:p>
    <w:p w:rsidR="00B94DED" w:rsidRPr="00B94DED" w:rsidRDefault="00B94DED" w:rsidP="00B94DED">
      <w:pPr>
        <w:suppressAutoHyphens/>
        <w:ind w:firstLine="567"/>
        <w:contextualSpacing/>
        <w:jc w:val="both"/>
        <w:rPr>
          <w:sz w:val="16"/>
          <w:szCs w:val="16"/>
        </w:rPr>
      </w:pPr>
      <w:r w:rsidRPr="00B94DED">
        <w:rPr>
          <w:sz w:val="16"/>
          <w:szCs w:val="16"/>
        </w:rPr>
        <w:t>4.6.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граждан, включенных в кадровый резерв Администрации.</w:t>
      </w:r>
    </w:p>
    <w:p w:rsidR="00B94DED" w:rsidRPr="00B94DED" w:rsidRDefault="00B94DED" w:rsidP="00B94DED">
      <w:pPr>
        <w:suppressAutoHyphens/>
        <w:ind w:firstLine="567"/>
        <w:contextualSpacing/>
        <w:jc w:val="both"/>
        <w:rPr>
          <w:sz w:val="16"/>
          <w:szCs w:val="16"/>
        </w:rPr>
      </w:pPr>
      <w:r w:rsidRPr="00B94DED">
        <w:rPr>
          <w:sz w:val="16"/>
          <w:szCs w:val="16"/>
        </w:rPr>
        <w:t>4.7. В случае возникновения необходимости получения персональных данных граждан, включенных в кадровый резерв у третьей стороны, следует известить об этом заранее, получить его письменное согласие и сообщить ему о целях, предполагаемых источниках и способах получения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4.8. Запрещается получать, обрабатывать и приобщать к личному делу персональные данные граждан, включенных в кадровый резерв, не предусмотренные пунктом 4.2 настоящего раздела, в том числе касающиеся расовой, национальной принадлежности, политических взглядов, религиозных или философских убеждений, интимной жизни.</w:t>
      </w:r>
    </w:p>
    <w:p w:rsidR="00B94DED" w:rsidRPr="00B94DED" w:rsidRDefault="00B94DED" w:rsidP="00B94DED">
      <w:pPr>
        <w:suppressAutoHyphens/>
        <w:ind w:firstLine="567"/>
        <w:contextualSpacing/>
        <w:jc w:val="both"/>
        <w:rPr>
          <w:sz w:val="16"/>
          <w:szCs w:val="16"/>
        </w:rPr>
      </w:pPr>
      <w:r w:rsidRPr="00B94DED">
        <w:rPr>
          <w:sz w:val="16"/>
          <w:szCs w:val="16"/>
        </w:rPr>
        <w:t>4.9. При сборе персональных данных ответственное лицо Администрации, осуществляющее сбор (получение) персональных данных непосредственно от граждан, включенных в кадровый резерв Администрации, обязано разъяснить указанным субъектам персональных данных юридические последствия отказа предоставить их персональные данные.</w:t>
      </w:r>
    </w:p>
    <w:p w:rsidR="00B94DED" w:rsidRPr="00B94DED" w:rsidRDefault="00B94DED" w:rsidP="00B94DED">
      <w:pPr>
        <w:tabs>
          <w:tab w:val="left" w:pos="1276"/>
        </w:tabs>
        <w:suppressAutoHyphens/>
        <w:ind w:firstLine="567"/>
        <w:contextualSpacing/>
        <w:jc w:val="both"/>
        <w:rPr>
          <w:sz w:val="16"/>
          <w:szCs w:val="16"/>
        </w:rPr>
      </w:pPr>
      <w:r w:rsidRPr="00B94DED">
        <w:rPr>
          <w:sz w:val="16"/>
          <w:szCs w:val="16"/>
        </w:rPr>
        <w:t>4.10. Передача и использование персональных данных граждан, включенных в кадровый резерв Администрации, осуществляется лишь в случаях и в порядке, предусмотренных федеральными законами.</w:t>
      </w:r>
    </w:p>
    <w:p w:rsidR="00B94DED" w:rsidRPr="00B94DED" w:rsidRDefault="00B94DED" w:rsidP="00B94DED">
      <w:pPr>
        <w:tabs>
          <w:tab w:val="left" w:pos="1276"/>
        </w:tabs>
        <w:suppressAutoHyphens/>
        <w:ind w:firstLine="567"/>
        <w:contextualSpacing/>
        <w:jc w:val="both"/>
        <w:rPr>
          <w:sz w:val="16"/>
          <w:szCs w:val="16"/>
        </w:rPr>
      </w:pPr>
    </w:p>
    <w:p w:rsidR="00B94DED" w:rsidRPr="00B94DED" w:rsidRDefault="00B94DED" w:rsidP="00B94DED">
      <w:pPr>
        <w:suppressAutoHyphens/>
        <w:spacing w:before="240" w:after="240"/>
        <w:ind w:firstLine="567"/>
        <w:contextualSpacing/>
        <w:jc w:val="center"/>
        <w:rPr>
          <w:sz w:val="16"/>
          <w:szCs w:val="16"/>
        </w:rPr>
      </w:pPr>
      <w:r w:rsidRPr="00B94DED">
        <w:rPr>
          <w:sz w:val="16"/>
          <w:szCs w:val="16"/>
        </w:rPr>
        <w:t xml:space="preserve">5. Условия и порядок обработки персональных данных родственников муниципальных служащих </w:t>
      </w:r>
    </w:p>
    <w:p w:rsidR="00B94DED" w:rsidRPr="00B94DED" w:rsidRDefault="00B94DED" w:rsidP="00B94DED">
      <w:pPr>
        <w:suppressAutoHyphens/>
        <w:spacing w:before="240" w:after="240"/>
        <w:ind w:firstLine="567"/>
        <w:contextualSpacing/>
        <w:jc w:val="center"/>
        <w:rPr>
          <w:sz w:val="16"/>
          <w:szCs w:val="16"/>
        </w:rPr>
      </w:pPr>
    </w:p>
    <w:p w:rsidR="00B94DED" w:rsidRPr="00B94DED" w:rsidRDefault="00B94DED" w:rsidP="00B94DED">
      <w:pPr>
        <w:tabs>
          <w:tab w:val="left" w:pos="567"/>
          <w:tab w:val="left" w:pos="709"/>
          <w:tab w:val="left" w:pos="1276"/>
        </w:tabs>
        <w:ind w:firstLine="567"/>
        <w:contextualSpacing/>
        <w:jc w:val="both"/>
        <w:rPr>
          <w:sz w:val="16"/>
          <w:szCs w:val="16"/>
        </w:rPr>
      </w:pPr>
      <w:r w:rsidRPr="00B94DED">
        <w:rPr>
          <w:sz w:val="16"/>
          <w:szCs w:val="16"/>
        </w:rPr>
        <w:t>5.1. В Администрации обработка персональных данных родственников муниципальных служащих осуществляется в следующих целях:</w:t>
      </w:r>
    </w:p>
    <w:p w:rsidR="00B94DED" w:rsidRPr="00B94DED" w:rsidRDefault="00B94DED" w:rsidP="00B94DED">
      <w:pPr>
        <w:tabs>
          <w:tab w:val="left" w:pos="1276"/>
        </w:tabs>
        <w:suppressAutoHyphens/>
        <w:ind w:firstLine="567"/>
        <w:contextualSpacing/>
        <w:jc w:val="both"/>
        <w:rPr>
          <w:sz w:val="16"/>
          <w:szCs w:val="16"/>
        </w:rPr>
      </w:pPr>
      <w:proofErr w:type="gramStart"/>
      <w:r w:rsidRPr="00B94DED">
        <w:rPr>
          <w:sz w:val="16"/>
          <w:szCs w:val="16"/>
        </w:rPr>
        <w:t>5.1.1. обеспечения кадровой работы Администрации, в том числе в целях содействия муниципальным служащим в работе, обеспечения их личной безопасности и членов их семей, а также в целях предоставления муниципальным служащим льгот и гарантий, предусмотренных законодательством для лиц, имеющих (усыновивших) детей, лиц с семейными обязанностями, выполнение требований нормативных правовых актов органов государственного статистического учета;</w:t>
      </w:r>
      <w:proofErr w:type="gramEnd"/>
    </w:p>
    <w:p w:rsidR="00B94DED" w:rsidRPr="00B94DED" w:rsidRDefault="00B94DED" w:rsidP="00B94DED">
      <w:pPr>
        <w:tabs>
          <w:tab w:val="left" w:pos="1276"/>
        </w:tabs>
        <w:suppressAutoHyphens/>
        <w:ind w:firstLine="567"/>
        <w:contextualSpacing/>
        <w:jc w:val="both"/>
        <w:rPr>
          <w:sz w:val="16"/>
          <w:szCs w:val="16"/>
        </w:rPr>
      </w:pPr>
      <w:r w:rsidRPr="00B94DED">
        <w:rPr>
          <w:sz w:val="16"/>
          <w:szCs w:val="16"/>
        </w:rPr>
        <w:t>5.1.2. в связи с рассмотрением вопроса о предоставлении основных, дополнительных государственных гарантий и субсидий.</w:t>
      </w:r>
    </w:p>
    <w:p w:rsidR="00B94DED" w:rsidRPr="00B94DED" w:rsidRDefault="00B94DED" w:rsidP="00B94DED">
      <w:pPr>
        <w:tabs>
          <w:tab w:val="left" w:pos="1134"/>
          <w:tab w:val="left" w:pos="1560"/>
        </w:tabs>
        <w:ind w:firstLine="567"/>
        <w:contextualSpacing/>
        <w:jc w:val="both"/>
        <w:rPr>
          <w:sz w:val="16"/>
          <w:szCs w:val="16"/>
        </w:rPr>
      </w:pPr>
      <w:r w:rsidRPr="00B94DED">
        <w:rPr>
          <w:sz w:val="16"/>
          <w:szCs w:val="16"/>
        </w:rPr>
        <w:t>5.2. В целях, указанных в п.п. 5.1. настоящего раздела, обрабатываются следующие категории персональных данных родственников муниципальных служащих Администрации:</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5.2.1. фамилия, имя, отчество (в том числе предыдущие фамилии, имена и (или) отчества, в случае их изменения);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5.2.2. число, месяц, год рождения;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5.2.3. место рождения;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5.2.4. пол;</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5.2.5. информация о гражданстве (в том числе предыдущие гражданства, иные гражданства);</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5.2.6. место работы (адрес, наименование и занимаемая должность);</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5.2.7. домашний адрес (адрес регистрации и фактического проживания);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5.2.8. сведения о наличии или отсутствии судимости;</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5.2.9. номер контактного телефона или сведения о других способах связи;</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5.2.10. сведения о проживании за границей и (или) оформлении документов для выезда на постоянное место жительства в другое государство;</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5.2.11 сведения, указанные в справке о доходах, расходах, об имуществе и об обязательствах имущественного характера.</w:t>
      </w:r>
    </w:p>
    <w:p w:rsidR="00B94DED" w:rsidRPr="00B94DED" w:rsidRDefault="00B94DED" w:rsidP="00B94DED">
      <w:pPr>
        <w:suppressAutoHyphens/>
        <w:ind w:firstLine="567"/>
        <w:contextualSpacing/>
        <w:jc w:val="both"/>
        <w:rPr>
          <w:sz w:val="16"/>
          <w:szCs w:val="16"/>
        </w:rPr>
      </w:pPr>
      <w:r w:rsidRPr="00B94DED">
        <w:rPr>
          <w:sz w:val="16"/>
          <w:szCs w:val="16"/>
        </w:rPr>
        <w:t>5.3.  </w:t>
      </w:r>
      <w:proofErr w:type="gramStart"/>
      <w:r w:rsidRPr="00B94DED">
        <w:rPr>
          <w:sz w:val="16"/>
          <w:szCs w:val="16"/>
        </w:rPr>
        <w:t>Обработка персональных данных родственников муниципальных служащих Администрации, осуществляется ответственным лицом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удаление, уничтожение персональных данных.</w:t>
      </w:r>
      <w:proofErr w:type="gramEnd"/>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5.4. Сбор, запись, систематизация, накопление и уточнение (обновление, изменение) персональных данных родственников муниципальных служащих Администрации осуществляется путем:</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5.4.1. получения оригиналов необходимых документов (заявление, трудовая книжка, иные документы, предоставляемые ответственному лицу Администрации);</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5.4.2. копирования оригиналов документов;</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5.4.3. внесения сведений в учетные формы (на бумажных и электронных носителях);</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5.4.4. формирования персональных данных в ходе кадровой работы;</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5.5. Запрещается получать, обрабатывать и приобщать к личному делу персональные данные родственников муниципальных служащих Администрации, не предусмотренные пунктом 5.2 настоящего раздела, в том числе касающиеся расовой, национальной принадлежности, политических взглядов, религиозных или философских убеждений, интимной жизни.</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5.6. Передача и использование персональных данных родственников муниципальных служащих Администрации осуществляется лишь в случаях и в порядке, предусмотренных федеральными законами.</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lastRenderedPageBreak/>
        <w:t>5.7. Условия и порядок обработки персональных данных, установленные настоящим разделом, распространяются на обработку персональных данных родственников руководителей учреждений и предприятий, учредителем которых выступает Администрация.</w:t>
      </w:r>
    </w:p>
    <w:p w:rsidR="00B94DED" w:rsidRPr="00B94DED" w:rsidRDefault="00B94DED" w:rsidP="00B94DED">
      <w:pPr>
        <w:tabs>
          <w:tab w:val="left" w:pos="1134"/>
          <w:tab w:val="left" w:pos="1560"/>
        </w:tabs>
        <w:suppressAutoHyphens/>
        <w:ind w:firstLine="567"/>
        <w:contextualSpacing/>
        <w:jc w:val="both"/>
        <w:rPr>
          <w:sz w:val="16"/>
          <w:szCs w:val="16"/>
        </w:rPr>
      </w:pPr>
    </w:p>
    <w:p w:rsidR="00B94DED" w:rsidRPr="00B94DED" w:rsidRDefault="00B94DED" w:rsidP="00B94DED">
      <w:pPr>
        <w:tabs>
          <w:tab w:val="left" w:pos="1134"/>
          <w:tab w:val="left" w:pos="1560"/>
        </w:tabs>
        <w:suppressAutoHyphens/>
        <w:spacing w:before="240" w:after="240"/>
        <w:ind w:firstLine="567"/>
        <w:contextualSpacing/>
        <w:jc w:val="center"/>
        <w:rPr>
          <w:sz w:val="16"/>
          <w:szCs w:val="16"/>
        </w:rPr>
      </w:pPr>
      <w:r w:rsidRPr="00B94DED">
        <w:rPr>
          <w:sz w:val="16"/>
          <w:szCs w:val="16"/>
        </w:rPr>
        <w:t>6. Условия и порядок обработки персональных данных родственников работников, замещающих должности, не являющиеся должностями муниципальной службы Администрации</w:t>
      </w:r>
    </w:p>
    <w:p w:rsidR="00B94DED" w:rsidRPr="00B94DED" w:rsidRDefault="00B94DED" w:rsidP="00B94DED">
      <w:pPr>
        <w:tabs>
          <w:tab w:val="left" w:pos="1134"/>
          <w:tab w:val="left" w:pos="1560"/>
        </w:tabs>
        <w:suppressAutoHyphens/>
        <w:spacing w:before="240" w:after="240"/>
        <w:ind w:firstLine="567"/>
        <w:contextualSpacing/>
        <w:jc w:val="center"/>
        <w:rPr>
          <w:sz w:val="16"/>
          <w:szCs w:val="16"/>
        </w:rPr>
      </w:pPr>
    </w:p>
    <w:p w:rsidR="00B94DED" w:rsidRPr="00B94DED" w:rsidRDefault="00B94DED" w:rsidP="00B94DED">
      <w:pPr>
        <w:tabs>
          <w:tab w:val="left" w:pos="1418"/>
        </w:tabs>
        <w:ind w:firstLine="567"/>
        <w:contextualSpacing/>
        <w:jc w:val="both"/>
        <w:rPr>
          <w:sz w:val="16"/>
          <w:szCs w:val="16"/>
        </w:rPr>
      </w:pPr>
      <w:r w:rsidRPr="00B94DED">
        <w:rPr>
          <w:sz w:val="16"/>
          <w:szCs w:val="16"/>
        </w:rPr>
        <w:t xml:space="preserve">6.1. </w:t>
      </w:r>
      <w:proofErr w:type="gramStart"/>
      <w:r w:rsidRPr="00B94DED">
        <w:rPr>
          <w:sz w:val="16"/>
          <w:szCs w:val="16"/>
        </w:rPr>
        <w:t>В Администрации обработка персональных данных родственников работников Администрации, осуществляется в целях обеспечения кадровой работы Администрации, в том числе в целях предоставления работникам, замещающим должности, не являющиеся должностями муниципальной службы Администрации льгот и гарантий, предусмотренных законодательством для лиц, имеющих (усыновивших) детей, лиц с семейными обязанностями, выполнение требований нормативных правовых актов органов государственного статистического учета.</w:t>
      </w:r>
      <w:proofErr w:type="gramEnd"/>
    </w:p>
    <w:p w:rsidR="00B94DED" w:rsidRPr="00B94DED" w:rsidRDefault="00B94DED" w:rsidP="00B94DED">
      <w:pPr>
        <w:tabs>
          <w:tab w:val="left" w:pos="567"/>
          <w:tab w:val="left" w:pos="1560"/>
        </w:tabs>
        <w:ind w:firstLine="567"/>
        <w:contextualSpacing/>
        <w:jc w:val="both"/>
        <w:rPr>
          <w:sz w:val="16"/>
          <w:szCs w:val="16"/>
        </w:rPr>
      </w:pPr>
      <w:r w:rsidRPr="00B94DED">
        <w:rPr>
          <w:sz w:val="16"/>
          <w:szCs w:val="16"/>
        </w:rPr>
        <w:t>6.2. В целях, указанных в п.п. 6.1. настоящего раздела, обрабатываются следующие категории персональных данных родственников работников, замещающих должности, не являющиеся должностями муниципальной службы Администрации:</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6.2.1. фамилия, имя, отчество;</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6.2.2. число, месяц, год рождения;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6.2.3. место рождения;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6.2.4. пол;</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6.2.5. информация о гражданстве (в том числе предыдущие гражданства, иные гражданства);</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6.2.6. место работы (адрес, наименование и занимаемая должность);</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6.2.7. домашний адрес (адрес регистрации и фактического проживания);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6.2.8. номер контактного телефона или сведения о других способах связи;</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6.2.9. сведения, указанные в свидетельствах государственной регистрации актов гражданского состояния.</w:t>
      </w:r>
    </w:p>
    <w:p w:rsidR="00B94DED" w:rsidRPr="00B94DED" w:rsidRDefault="00B94DED" w:rsidP="00B94DED">
      <w:pPr>
        <w:suppressAutoHyphens/>
        <w:ind w:firstLine="567"/>
        <w:contextualSpacing/>
        <w:jc w:val="both"/>
        <w:rPr>
          <w:sz w:val="16"/>
          <w:szCs w:val="16"/>
        </w:rPr>
      </w:pPr>
      <w:r w:rsidRPr="00B94DED">
        <w:rPr>
          <w:sz w:val="16"/>
          <w:szCs w:val="16"/>
        </w:rPr>
        <w:t xml:space="preserve">6.3. Обработка персональных данных родственников работников Администрации с целями, указанными в </w:t>
      </w:r>
      <w:proofErr w:type="spellStart"/>
      <w:proofErr w:type="gramStart"/>
      <w:r w:rsidRPr="00B94DED">
        <w:rPr>
          <w:sz w:val="16"/>
          <w:szCs w:val="16"/>
        </w:rPr>
        <w:t>п</w:t>
      </w:r>
      <w:proofErr w:type="spellEnd"/>
      <w:proofErr w:type="gramEnd"/>
      <w:r w:rsidRPr="00B94DED">
        <w:rPr>
          <w:sz w:val="16"/>
          <w:szCs w:val="16"/>
        </w:rPr>
        <w:t xml:space="preserve"> 6.1, в частности сбор, запись, систематизация, накопление и уточнение (обновление, изменение) персональных данных, осуществляется ответственным лицом Администрации , путем:</w:t>
      </w:r>
    </w:p>
    <w:p w:rsidR="00B94DED" w:rsidRPr="00B94DED" w:rsidRDefault="00B94DED" w:rsidP="00B94DED">
      <w:pPr>
        <w:suppressAutoHyphens/>
        <w:ind w:firstLine="567"/>
        <w:contextualSpacing/>
        <w:jc w:val="both"/>
        <w:rPr>
          <w:sz w:val="16"/>
          <w:szCs w:val="16"/>
        </w:rPr>
      </w:pPr>
      <w:r w:rsidRPr="00B94DED">
        <w:rPr>
          <w:sz w:val="16"/>
          <w:szCs w:val="16"/>
        </w:rPr>
        <w:t>6.3.1. получения оригиналов необходимых документов;</w:t>
      </w:r>
    </w:p>
    <w:p w:rsidR="00B94DED" w:rsidRPr="00B94DED" w:rsidRDefault="00B94DED" w:rsidP="00B94DED">
      <w:pPr>
        <w:suppressAutoHyphens/>
        <w:ind w:firstLine="567"/>
        <w:contextualSpacing/>
        <w:jc w:val="both"/>
        <w:rPr>
          <w:sz w:val="16"/>
          <w:szCs w:val="16"/>
        </w:rPr>
      </w:pPr>
      <w:r w:rsidRPr="00B94DED">
        <w:rPr>
          <w:sz w:val="16"/>
          <w:szCs w:val="16"/>
        </w:rPr>
        <w:t>6.3.2. предоставления заверенных в установленном порядке копий документов.</w:t>
      </w:r>
    </w:p>
    <w:p w:rsidR="00B94DED" w:rsidRPr="00B94DED" w:rsidRDefault="00B94DED" w:rsidP="00B94DED">
      <w:pPr>
        <w:suppressAutoHyphens/>
        <w:ind w:firstLine="567"/>
        <w:contextualSpacing/>
        <w:jc w:val="both"/>
        <w:rPr>
          <w:sz w:val="16"/>
          <w:szCs w:val="16"/>
        </w:rPr>
      </w:pPr>
      <w:r w:rsidRPr="00B94DED">
        <w:rPr>
          <w:sz w:val="16"/>
          <w:szCs w:val="16"/>
        </w:rPr>
        <w:t>6.4. Передача и использование персональных данных родственников работников Администрации, осуществляется лишь в случаях и в порядке, предусмотренных законодательством Российской Федерации.</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6.5. </w:t>
      </w:r>
      <w:proofErr w:type="gramStart"/>
      <w:r w:rsidRPr="00B94DED">
        <w:rPr>
          <w:sz w:val="16"/>
          <w:szCs w:val="16"/>
        </w:rPr>
        <w:t>Обработка персональных данных родственников работников Администрации, осуществляется ответственным лицом Администрации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удаление, уничтожение персональных данных.</w:t>
      </w:r>
      <w:proofErr w:type="gramEnd"/>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6.6. </w:t>
      </w:r>
      <w:proofErr w:type="gramStart"/>
      <w:r w:rsidRPr="00B94DED">
        <w:rPr>
          <w:sz w:val="16"/>
          <w:szCs w:val="16"/>
        </w:rPr>
        <w:t>Сбор, запись, систематизация, накопление и уточнение (обновление, изменение) персональных данных родственников работников Администрации, осуществляется путем:</w:t>
      </w:r>
      <w:proofErr w:type="gramEnd"/>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6.6.1. получения оригиналов необходимых документов (заявление, трудовая книжка, иные документы, предоставляемые ведущему эксперту по кадровым вопросам);</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6.6.2. копирования оригиналов документов;</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6.6.3. внесения сведений в учетные формы (на бумажных и электронных носителях);</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6.6.4. формирования персональных данных в ходе кадровой работы;</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6.7. Запрещается получать, обрабатывать и приобщать к личному делу персональные данные родственников работников Администрации, не предусмотренные пунктом 6.2 настоящего раздела, в том числе касающиеся расовой, национальной принадлежности, политических взглядов, религиозных или философских убеждений, интимной жизни.</w:t>
      </w:r>
    </w:p>
    <w:p w:rsidR="00B94DED" w:rsidRPr="00B94DED" w:rsidRDefault="00B94DED" w:rsidP="00B94DED">
      <w:pPr>
        <w:tabs>
          <w:tab w:val="left" w:pos="1134"/>
          <w:tab w:val="left" w:pos="1560"/>
        </w:tabs>
        <w:suppressAutoHyphens/>
        <w:ind w:firstLine="567"/>
        <w:contextualSpacing/>
        <w:jc w:val="both"/>
        <w:rPr>
          <w:sz w:val="16"/>
          <w:szCs w:val="16"/>
        </w:rPr>
      </w:pPr>
      <w:r w:rsidRPr="00B94DED">
        <w:rPr>
          <w:sz w:val="16"/>
          <w:szCs w:val="16"/>
        </w:rPr>
        <w:t>6.8. Передача и использование персональных данных родственников работников Администрации осуществляется лишь в случаях и в порядке, предусмотренных федеральными законами.</w:t>
      </w:r>
    </w:p>
    <w:p w:rsidR="00B94DED" w:rsidRPr="00B94DED" w:rsidRDefault="00B94DED" w:rsidP="00B94DED">
      <w:pPr>
        <w:tabs>
          <w:tab w:val="left" w:pos="1134"/>
          <w:tab w:val="left" w:pos="1560"/>
        </w:tabs>
        <w:suppressAutoHyphens/>
        <w:ind w:firstLine="567"/>
        <w:contextualSpacing/>
        <w:jc w:val="both"/>
        <w:rPr>
          <w:sz w:val="16"/>
          <w:szCs w:val="16"/>
        </w:rPr>
      </w:pPr>
    </w:p>
    <w:p w:rsidR="00B94DED" w:rsidRPr="00B94DED" w:rsidRDefault="00B94DED" w:rsidP="00B94DED">
      <w:pPr>
        <w:suppressAutoHyphens/>
        <w:spacing w:before="240" w:after="240"/>
        <w:ind w:firstLine="567"/>
        <w:contextualSpacing/>
        <w:jc w:val="center"/>
        <w:rPr>
          <w:sz w:val="16"/>
          <w:szCs w:val="16"/>
        </w:rPr>
      </w:pPr>
      <w:r w:rsidRPr="00B94DED">
        <w:rPr>
          <w:sz w:val="16"/>
          <w:szCs w:val="16"/>
        </w:rPr>
        <w:t xml:space="preserve">7. Условия и порядок обработки персональных данных родственников граждан, претендующих на замещение вакантной должности муниципальной службы  </w:t>
      </w:r>
    </w:p>
    <w:p w:rsidR="00B94DED" w:rsidRPr="00B94DED" w:rsidRDefault="00B94DED" w:rsidP="00B94DED">
      <w:pPr>
        <w:suppressAutoHyphens/>
        <w:spacing w:before="240" w:after="240"/>
        <w:ind w:firstLine="567"/>
        <w:contextualSpacing/>
        <w:jc w:val="center"/>
        <w:rPr>
          <w:sz w:val="16"/>
          <w:szCs w:val="16"/>
        </w:rPr>
      </w:pPr>
    </w:p>
    <w:p w:rsidR="00B94DED" w:rsidRPr="00B94DED" w:rsidRDefault="00B94DED" w:rsidP="00B94DED">
      <w:pPr>
        <w:tabs>
          <w:tab w:val="left" w:pos="1560"/>
        </w:tabs>
        <w:ind w:firstLine="567"/>
        <w:contextualSpacing/>
        <w:jc w:val="both"/>
        <w:rPr>
          <w:sz w:val="16"/>
          <w:szCs w:val="16"/>
        </w:rPr>
      </w:pPr>
      <w:r w:rsidRPr="00B94DED">
        <w:rPr>
          <w:sz w:val="16"/>
          <w:szCs w:val="16"/>
        </w:rPr>
        <w:t xml:space="preserve">7.1. </w:t>
      </w:r>
      <w:proofErr w:type="gramStart"/>
      <w:r w:rsidRPr="00B94DED">
        <w:rPr>
          <w:sz w:val="16"/>
          <w:szCs w:val="16"/>
        </w:rPr>
        <w:t>Персональные данные родственников граждан, претендующих на замещение вакантной должности муниципальной службы, обрабатываются в целях обеспечения кадровой работы Администрации, в том числе в целях содействия им в работе, обеспечения их личной безопасности и членов их семей, а также в целях предоставления Работникам льгот и гарантий, предусмотренных законодательством для лиц, имеющих (усыновивших) детей, лиц с семейными обязанностями, выполнение требований нормативных правовых актов</w:t>
      </w:r>
      <w:proofErr w:type="gramEnd"/>
      <w:r w:rsidRPr="00B94DED">
        <w:rPr>
          <w:sz w:val="16"/>
          <w:szCs w:val="16"/>
        </w:rPr>
        <w:t xml:space="preserve"> органов государственного статистического учета.</w:t>
      </w:r>
    </w:p>
    <w:p w:rsidR="00B94DED" w:rsidRPr="00B94DED" w:rsidRDefault="00B94DED" w:rsidP="00B94DED">
      <w:pPr>
        <w:tabs>
          <w:tab w:val="left" w:pos="1134"/>
          <w:tab w:val="left" w:pos="1560"/>
        </w:tabs>
        <w:ind w:firstLine="567"/>
        <w:contextualSpacing/>
        <w:jc w:val="both"/>
        <w:rPr>
          <w:sz w:val="16"/>
          <w:szCs w:val="16"/>
        </w:rPr>
      </w:pPr>
      <w:r w:rsidRPr="00B94DED">
        <w:rPr>
          <w:sz w:val="16"/>
          <w:szCs w:val="16"/>
        </w:rPr>
        <w:t>7.2. В целях, указанных в пункте 7.1 настоящего раздела, обрабатываются следующие категории персональных данных родственников соискателей на замещение вакантной должности и лиц, включенных в кадровый резерв:</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7.2.1. фамилия, имя, отчество (в том числе предыдущие фамилии, имена и (или) отчества, в случае их изменения);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7.2.2. число, месяц, год рождения;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7.2.3. место рождения;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7.2.4. пол;</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7.2.5. информация о гражданстве (в том числе предыдущие гражданства, иные гражданства);</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7.2.6. место работы (адрес, наименование и занимаемая должность);</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7.2.7. домашний адрес (адрес регистрации и фактического проживания);</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7.2.8. сведения о наличии или отсутствии судимости;</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7.2.9. номер контактного телефона или сведения о других способах связи;</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7.2.10. сведения о родственниках, проживающих за границей и (или) оформивших документы для выезда на постоянное место жительства в другое государство;</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7.2.11. сведения, указанные в справке о доходах, расходах, об имуществе и об обязательствах имущественного характера.</w:t>
      </w:r>
    </w:p>
    <w:p w:rsidR="00B94DED" w:rsidRPr="00B94DED" w:rsidRDefault="00B94DED" w:rsidP="00B94DED">
      <w:pPr>
        <w:tabs>
          <w:tab w:val="left" w:pos="1560"/>
        </w:tabs>
        <w:ind w:firstLine="567"/>
        <w:contextualSpacing/>
        <w:jc w:val="both"/>
        <w:rPr>
          <w:sz w:val="16"/>
          <w:szCs w:val="16"/>
        </w:rPr>
      </w:pPr>
      <w:r w:rsidRPr="00B94DED">
        <w:rPr>
          <w:sz w:val="16"/>
          <w:szCs w:val="16"/>
        </w:rPr>
        <w:t xml:space="preserve">7.3. </w:t>
      </w:r>
      <w:proofErr w:type="gramStart"/>
      <w:r w:rsidRPr="00B94DED">
        <w:rPr>
          <w:sz w:val="16"/>
          <w:szCs w:val="16"/>
        </w:rPr>
        <w:t>Обработка персональных данных родственников граждан, претендующих на замещение вакантной должности муниципальной службы, осуществляется ответственным лицом Администрации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блокирование, удаление, уничтожение персональных данных.</w:t>
      </w:r>
      <w:proofErr w:type="gramEnd"/>
    </w:p>
    <w:p w:rsidR="00B94DED" w:rsidRPr="00B94DED" w:rsidRDefault="00B94DED" w:rsidP="00B94DED">
      <w:pPr>
        <w:tabs>
          <w:tab w:val="left" w:pos="1134"/>
          <w:tab w:val="left" w:pos="1560"/>
        </w:tabs>
        <w:ind w:firstLine="567"/>
        <w:contextualSpacing/>
        <w:jc w:val="both"/>
        <w:rPr>
          <w:sz w:val="16"/>
          <w:szCs w:val="16"/>
        </w:rPr>
      </w:pPr>
      <w:r w:rsidRPr="00B94DED">
        <w:rPr>
          <w:sz w:val="16"/>
          <w:szCs w:val="16"/>
        </w:rPr>
        <w:t>7.4. Сбор, запись, систематизация, накопление и уточнение (обновление, изменение) персональных данных родственников соискателей на замещение вакантной должности и лиц, включенных в кадровый резерв, осуществляется путем:</w:t>
      </w:r>
    </w:p>
    <w:p w:rsidR="00B94DED" w:rsidRPr="00B94DED" w:rsidRDefault="00B94DED" w:rsidP="00B94DED">
      <w:pPr>
        <w:tabs>
          <w:tab w:val="left" w:pos="1276"/>
          <w:tab w:val="left" w:pos="1560"/>
        </w:tabs>
        <w:ind w:firstLine="567"/>
        <w:contextualSpacing/>
        <w:jc w:val="both"/>
        <w:rPr>
          <w:sz w:val="16"/>
          <w:szCs w:val="16"/>
        </w:rPr>
      </w:pPr>
      <w:r w:rsidRPr="00B94DED">
        <w:rPr>
          <w:sz w:val="16"/>
          <w:szCs w:val="16"/>
        </w:rPr>
        <w:t>7.4.1.получения оригиналов необходимых документов;</w:t>
      </w:r>
    </w:p>
    <w:p w:rsidR="00B94DED" w:rsidRPr="00B94DED" w:rsidRDefault="00B94DED" w:rsidP="00B94DED">
      <w:pPr>
        <w:tabs>
          <w:tab w:val="left" w:pos="1276"/>
          <w:tab w:val="left" w:pos="1560"/>
        </w:tabs>
        <w:ind w:firstLine="567"/>
        <w:contextualSpacing/>
        <w:jc w:val="both"/>
        <w:rPr>
          <w:sz w:val="16"/>
          <w:szCs w:val="16"/>
        </w:rPr>
      </w:pPr>
      <w:r w:rsidRPr="00B94DED">
        <w:rPr>
          <w:sz w:val="16"/>
          <w:szCs w:val="16"/>
        </w:rPr>
        <w:t>7.4.2. копирования оригиналов документов;</w:t>
      </w:r>
    </w:p>
    <w:p w:rsidR="00B94DED" w:rsidRPr="00B94DED" w:rsidRDefault="00B94DED" w:rsidP="00B94DED">
      <w:pPr>
        <w:tabs>
          <w:tab w:val="left" w:pos="1276"/>
          <w:tab w:val="left" w:pos="1560"/>
        </w:tabs>
        <w:ind w:firstLine="567"/>
        <w:contextualSpacing/>
        <w:jc w:val="both"/>
        <w:rPr>
          <w:sz w:val="16"/>
          <w:szCs w:val="16"/>
        </w:rPr>
      </w:pPr>
      <w:r w:rsidRPr="00B94DED">
        <w:rPr>
          <w:sz w:val="16"/>
          <w:szCs w:val="16"/>
        </w:rPr>
        <w:t>7.4.3. внесения сведений в учетные формы (на бумажных и электронных носителях);</w:t>
      </w:r>
    </w:p>
    <w:p w:rsidR="00B94DED" w:rsidRPr="00B94DED" w:rsidRDefault="00B94DED" w:rsidP="00B94DED">
      <w:pPr>
        <w:tabs>
          <w:tab w:val="left" w:pos="1276"/>
          <w:tab w:val="left" w:pos="1560"/>
        </w:tabs>
        <w:ind w:firstLine="567"/>
        <w:contextualSpacing/>
        <w:jc w:val="both"/>
        <w:rPr>
          <w:sz w:val="16"/>
          <w:szCs w:val="16"/>
        </w:rPr>
      </w:pPr>
      <w:r w:rsidRPr="00B94DED">
        <w:rPr>
          <w:sz w:val="16"/>
          <w:szCs w:val="16"/>
        </w:rPr>
        <w:t>7.4.5. формирования персональных данных в ходе кадровой работы.</w:t>
      </w:r>
    </w:p>
    <w:p w:rsidR="00B94DED" w:rsidRPr="00B94DED" w:rsidRDefault="00B94DED" w:rsidP="00B94DED">
      <w:pPr>
        <w:tabs>
          <w:tab w:val="left" w:pos="1134"/>
          <w:tab w:val="left" w:pos="1560"/>
        </w:tabs>
        <w:ind w:firstLine="567"/>
        <w:contextualSpacing/>
        <w:jc w:val="both"/>
        <w:rPr>
          <w:sz w:val="16"/>
          <w:szCs w:val="16"/>
        </w:rPr>
      </w:pPr>
      <w:r w:rsidRPr="00B94DED">
        <w:rPr>
          <w:sz w:val="16"/>
          <w:szCs w:val="16"/>
        </w:rPr>
        <w:t xml:space="preserve">7.5. </w:t>
      </w:r>
      <w:proofErr w:type="gramStart"/>
      <w:r w:rsidRPr="00B94DED">
        <w:rPr>
          <w:sz w:val="16"/>
          <w:szCs w:val="16"/>
        </w:rPr>
        <w:t>Запрещается получать, обрабатывать и приобщать к личному делу персональные данные родственников граждан, претендующих на замещение вакантной должности муниципальной службы, не предусмотренные пунктом 7.2 настоящего раздела, в том числе касающиеся расовой, национальной принадлежности, политических взглядов, религиозных или философских убеждений, интимной жизни.</w:t>
      </w:r>
      <w:proofErr w:type="gramEnd"/>
    </w:p>
    <w:p w:rsidR="00B94DED" w:rsidRPr="00B94DED" w:rsidRDefault="00B94DED" w:rsidP="00B94DED">
      <w:pPr>
        <w:tabs>
          <w:tab w:val="left" w:pos="1134"/>
          <w:tab w:val="left" w:pos="1560"/>
        </w:tabs>
        <w:ind w:firstLine="567"/>
        <w:contextualSpacing/>
        <w:jc w:val="both"/>
        <w:rPr>
          <w:sz w:val="16"/>
          <w:szCs w:val="16"/>
        </w:rPr>
      </w:pPr>
      <w:r w:rsidRPr="00B94DED">
        <w:rPr>
          <w:sz w:val="16"/>
          <w:szCs w:val="16"/>
        </w:rPr>
        <w:t>7.6. Передача и использование персональных данных родственников соискателей на замещение вакантной должности и лиц, включенных в кадровый резерв, осуществляется лишь в случаях и в порядке, предусмотренных федеральными законами.</w:t>
      </w:r>
    </w:p>
    <w:p w:rsidR="00B94DED" w:rsidRPr="00B94DED" w:rsidRDefault="00B94DED" w:rsidP="00B94DED">
      <w:pPr>
        <w:tabs>
          <w:tab w:val="left" w:pos="1134"/>
          <w:tab w:val="left" w:pos="1560"/>
        </w:tabs>
        <w:ind w:firstLine="567"/>
        <w:contextualSpacing/>
        <w:jc w:val="both"/>
        <w:rPr>
          <w:sz w:val="16"/>
          <w:szCs w:val="16"/>
        </w:rPr>
      </w:pPr>
    </w:p>
    <w:p w:rsidR="00B94DED" w:rsidRPr="00B94DED" w:rsidRDefault="00B94DED" w:rsidP="00B94DED">
      <w:pPr>
        <w:suppressAutoHyphens/>
        <w:spacing w:before="240" w:after="240"/>
        <w:ind w:firstLine="567"/>
        <w:contextualSpacing/>
        <w:jc w:val="center"/>
        <w:rPr>
          <w:color w:val="000000"/>
          <w:sz w:val="16"/>
          <w:szCs w:val="16"/>
        </w:rPr>
      </w:pPr>
      <w:r w:rsidRPr="00B94DED">
        <w:rPr>
          <w:sz w:val="16"/>
          <w:szCs w:val="16"/>
        </w:rPr>
        <w:t>8</w:t>
      </w:r>
      <w:r w:rsidRPr="00B94DED">
        <w:rPr>
          <w:color w:val="C00000"/>
          <w:sz w:val="16"/>
          <w:szCs w:val="16"/>
        </w:rPr>
        <w:t xml:space="preserve">. </w:t>
      </w:r>
      <w:r w:rsidRPr="00B94DED">
        <w:rPr>
          <w:color w:val="000000"/>
          <w:sz w:val="16"/>
          <w:szCs w:val="16"/>
        </w:rPr>
        <w:t xml:space="preserve">Условия и порядок обработки персональных данных </w:t>
      </w:r>
      <w:r w:rsidRPr="00B94DED">
        <w:rPr>
          <w:color w:val="000000"/>
          <w:sz w:val="16"/>
          <w:szCs w:val="16"/>
        </w:rPr>
        <w:br/>
        <w:t xml:space="preserve">физических лиц в связи с предоставлением муниципальных услуг </w:t>
      </w:r>
      <w:r w:rsidRPr="00B94DED">
        <w:rPr>
          <w:color w:val="000000"/>
          <w:sz w:val="16"/>
          <w:szCs w:val="16"/>
        </w:rPr>
        <w:br/>
        <w:t xml:space="preserve">и исполнением муниципальных функций, выполнением муниципальных полномочий, возложенных на Администрацию  </w:t>
      </w:r>
    </w:p>
    <w:p w:rsidR="00B94DED" w:rsidRPr="00B94DED" w:rsidRDefault="00B94DED" w:rsidP="00B94DED">
      <w:pPr>
        <w:suppressAutoHyphens/>
        <w:spacing w:before="240" w:after="240"/>
        <w:ind w:firstLine="567"/>
        <w:contextualSpacing/>
        <w:jc w:val="center"/>
        <w:rPr>
          <w:sz w:val="16"/>
          <w:szCs w:val="16"/>
        </w:rPr>
      </w:pPr>
    </w:p>
    <w:p w:rsidR="00B94DED" w:rsidRPr="00B94DED" w:rsidRDefault="00B94DED" w:rsidP="00B94DED">
      <w:pPr>
        <w:tabs>
          <w:tab w:val="left" w:pos="1418"/>
        </w:tabs>
        <w:ind w:firstLine="567"/>
        <w:contextualSpacing/>
        <w:jc w:val="both"/>
        <w:rPr>
          <w:sz w:val="16"/>
          <w:szCs w:val="16"/>
        </w:rPr>
      </w:pPr>
      <w:r w:rsidRPr="00B94DED">
        <w:rPr>
          <w:sz w:val="16"/>
          <w:szCs w:val="16"/>
        </w:rPr>
        <w:t>8.1. В Администрации обработка персональных данных физических лиц осуществляется в целях предоставления муниципальных услуг и исполнения муниципальных функций, выполнением муниципальных полномочий, возложенных на Администрацию нормативными правовыми актами;</w:t>
      </w:r>
    </w:p>
    <w:p w:rsidR="00B94DED" w:rsidRPr="00B94DED" w:rsidRDefault="00B94DED" w:rsidP="00B94DED">
      <w:pPr>
        <w:tabs>
          <w:tab w:val="left" w:pos="1276"/>
        </w:tabs>
        <w:ind w:firstLine="567"/>
        <w:contextualSpacing/>
        <w:jc w:val="both"/>
        <w:rPr>
          <w:sz w:val="16"/>
          <w:szCs w:val="16"/>
        </w:rPr>
      </w:pPr>
      <w:r w:rsidRPr="00B94DED">
        <w:rPr>
          <w:sz w:val="16"/>
          <w:szCs w:val="16"/>
        </w:rPr>
        <w:t>8.2. Персональные данные граждан, обратившихся в Администрацию лично, а также направивших индивидуальные или коллективные письменные обращения или обращения в форме электронного документа, обрабатываются в целях рассмотрения указанных обращений с последующим уведомлением заявителей о результатах рассмотрения.</w:t>
      </w:r>
    </w:p>
    <w:p w:rsidR="00B94DED" w:rsidRPr="00B94DED" w:rsidRDefault="00B94DED" w:rsidP="00B94DED">
      <w:pPr>
        <w:tabs>
          <w:tab w:val="left" w:pos="1276"/>
        </w:tabs>
        <w:suppressAutoHyphens/>
        <w:ind w:firstLine="567"/>
        <w:contextualSpacing/>
        <w:jc w:val="both"/>
        <w:rPr>
          <w:sz w:val="16"/>
          <w:szCs w:val="16"/>
        </w:rPr>
      </w:pPr>
      <w:r w:rsidRPr="00B94DED">
        <w:rPr>
          <w:sz w:val="16"/>
          <w:szCs w:val="16"/>
        </w:rPr>
        <w:t>В соответствии с законодательством Российской Федерации в Администрации подлежат рассмотрению обращения граждан Российской Федерации, иностранных граждан и лиц без гражданства.</w:t>
      </w:r>
    </w:p>
    <w:p w:rsidR="00B94DED" w:rsidRPr="00B94DED" w:rsidRDefault="00B94DED" w:rsidP="00B94DED">
      <w:pPr>
        <w:tabs>
          <w:tab w:val="left" w:pos="1276"/>
        </w:tabs>
        <w:ind w:firstLine="567"/>
        <w:contextualSpacing/>
        <w:jc w:val="both"/>
        <w:rPr>
          <w:sz w:val="16"/>
          <w:szCs w:val="16"/>
        </w:rPr>
      </w:pPr>
      <w:r w:rsidRPr="00B94DED">
        <w:rPr>
          <w:sz w:val="16"/>
          <w:szCs w:val="16"/>
        </w:rPr>
        <w:t>8.3. В рамках рассмотрения обращений граждан подлежат обработке следующие персональные данные заявителей:</w:t>
      </w:r>
    </w:p>
    <w:p w:rsidR="00B94DED" w:rsidRPr="00B94DED" w:rsidRDefault="00B94DED" w:rsidP="00B94DED">
      <w:pPr>
        <w:tabs>
          <w:tab w:val="left" w:pos="1276"/>
        </w:tabs>
        <w:ind w:firstLine="567"/>
        <w:contextualSpacing/>
        <w:jc w:val="both"/>
        <w:rPr>
          <w:sz w:val="16"/>
          <w:szCs w:val="16"/>
        </w:rPr>
      </w:pPr>
      <w:r w:rsidRPr="00B94DED">
        <w:rPr>
          <w:sz w:val="16"/>
          <w:szCs w:val="16"/>
        </w:rPr>
        <w:t>8.3.1. фамилия, имя, отчество (последнее при наличии);</w:t>
      </w:r>
    </w:p>
    <w:p w:rsidR="00B94DED" w:rsidRPr="00B94DED" w:rsidRDefault="00B94DED" w:rsidP="00B94DED">
      <w:pPr>
        <w:tabs>
          <w:tab w:val="left" w:pos="1276"/>
        </w:tabs>
        <w:ind w:firstLine="567"/>
        <w:contextualSpacing/>
        <w:jc w:val="both"/>
        <w:rPr>
          <w:sz w:val="16"/>
          <w:szCs w:val="16"/>
        </w:rPr>
      </w:pPr>
      <w:r w:rsidRPr="00B94DED">
        <w:rPr>
          <w:sz w:val="16"/>
          <w:szCs w:val="16"/>
        </w:rPr>
        <w:t>8.3.2. почтовый адрес;</w:t>
      </w:r>
    </w:p>
    <w:p w:rsidR="00B94DED" w:rsidRPr="00B94DED" w:rsidRDefault="00B94DED" w:rsidP="00B94DED">
      <w:pPr>
        <w:tabs>
          <w:tab w:val="left" w:pos="1276"/>
        </w:tabs>
        <w:ind w:firstLine="567"/>
        <w:contextualSpacing/>
        <w:jc w:val="both"/>
        <w:rPr>
          <w:sz w:val="16"/>
          <w:szCs w:val="16"/>
        </w:rPr>
      </w:pPr>
      <w:r w:rsidRPr="00B94DED">
        <w:rPr>
          <w:sz w:val="16"/>
          <w:szCs w:val="16"/>
        </w:rPr>
        <w:t>8.3.3. адрес электронной почты;</w:t>
      </w:r>
    </w:p>
    <w:p w:rsidR="00B94DED" w:rsidRPr="00B94DED" w:rsidRDefault="00B94DED" w:rsidP="00B94DED">
      <w:pPr>
        <w:tabs>
          <w:tab w:val="left" w:pos="1276"/>
        </w:tabs>
        <w:ind w:firstLine="567"/>
        <w:contextualSpacing/>
        <w:jc w:val="both"/>
        <w:rPr>
          <w:sz w:val="16"/>
          <w:szCs w:val="16"/>
        </w:rPr>
      </w:pPr>
      <w:r w:rsidRPr="00B94DED">
        <w:rPr>
          <w:sz w:val="16"/>
          <w:szCs w:val="16"/>
        </w:rPr>
        <w:t>8.3.4. указанный в обращении контактный телефон;</w:t>
      </w:r>
    </w:p>
    <w:p w:rsidR="00B94DED" w:rsidRPr="00B94DED" w:rsidRDefault="00B94DED" w:rsidP="00B94DED">
      <w:pPr>
        <w:tabs>
          <w:tab w:val="left" w:pos="1276"/>
        </w:tabs>
        <w:ind w:firstLine="567"/>
        <w:contextualSpacing/>
        <w:jc w:val="both"/>
        <w:rPr>
          <w:sz w:val="16"/>
          <w:szCs w:val="16"/>
        </w:rPr>
      </w:pPr>
      <w:r w:rsidRPr="00B94DED">
        <w:rPr>
          <w:sz w:val="16"/>
          <w:szCs w:val="16"/>
        </w:rPr>
        <w:t>8.3.5. пол;</w:t>
      </w:r>
    </w:p>
    <w:p w:rsidR="00B94DED" w:rsidRPr="00B94DED" w:rsidRDefault="00B94DED" w:rsidP="00B94DED">
      <w:pPr>
        <w:tabs>
          <w:tab w:val="left" w:pos="1276"/>
        </w:tabs>
        <w:ind w:firstLine="567"/>
        <w:contextualSpacing/>
        <w:jc w:val="both"/>
        <w:rPr>
          <w:sz w:val="16"/>
          <w:szCs w:val="16"/>
        </w:rPr>
      </w:pPr>
      <w:r w:rsidRPr="00B94DED">
        <w:rPr>
          <w:sz w:val="16"/>
          <w:szCs w:val="16"/>
        </w:rPr>
        <w:t>8.3.6. персональные данные, указанные заявителем в обращении (жалобе), а также ставшие известными в ходе личного приема или в процессе рассмотрения поступившего обращения.</w:t>
      </w:r>
    </w:p>
    <w:p w:rsidR="00B94DED" w:rsidRPr="00B94DED" w:rsidRDefault="00B94DED" w:rsidP="00B94DED">
      <w:pPr>
        <w:tabs>
          <w:tab w:val="left" w:pos="1276"/>
        </w:tabs>
        <w:ind w:firstLine="567"/>
        <w:contextualSpacing/>
        <w:jc w:val="both"/>
        <w:rPr>
          <w:sz w:val="16"/>
          <w:szCs w:val="16"/>
        </w:rPr>
      </w:pPr>
      <w:r w:rsidRPr="00B94DED">
        <w:rPr>
          <w:sz w:val="16"/>
          <w:szCs w:val="16"/>
        </w:rPr>
        <w:t>8.4. При оказании муниципальных услуг осуществляется обработка  персональных данных заявителей, указанных в предоставляемых документах, согласно административным регламентам.</w:t>
      </w:r>
    </w:p>
    <w:p w:rsidR="00B94DED" w:rsidRPr="00B94DED" w:rsidRDefault="00B94DED" w:rsidP="00B94DED">
      <w:pPr>
        <w:tabs>
          <w:tab w:val="left" w:pos="1418"/>
        </w:tabs>
        <w:ind w:firstLine="567"/>
        <w:contextualSpacing/>
        <w:jc w:val="both"/>
        <w:rPr>
          <w:sz w:val="16"/>
          <w:szCs w:val="16"/>
        </w:rPr>
      </w:pPr>
      <w:r w:rsidRPr="00B94DED">
        <w:rPr>
          <w:sz w:val="16"/>
          <w:szCs w:val="16"/>
        </w:rPr>
        <w:t xml:space="preserve">8.5. </w:t>
      </w:r>
      <w:proofErr w:type="gramStart"/>
      <w:r w:rsidRPr="00B94DED">
        <w:rPr>
          <w:sz w:val="16"/>
          <w:szCs w:val="16"/>
        </w:rPr>
        <w:t>Обработка персональных данных, необходимых в связи с предоставлением муниципальных услуг и исполнением муниципальных функций, выполнением полномочий, возложенных на Администрацию, осуществляется структурными подразделениями Администрации, предоставляющими соответствующие муниципальные услуги и (или) исполняющими муниципальные функции, выполняющие муниципальные полномочия, возложенные на Администрацию,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удаление, уничтожение персональных данных.</w:t>
      </w:r>
      <w:proofErr w:type="gramEnd"/>
    </w:p>
    <w:p w:rsidR="00B94DED" w:rsidRPr="00B94DED" w:rsidRDefault="00B94DED" w:rsidP="00B94DED">
      <w:pPr>
        <w:tabs>
          <w:tab w:val="left" w:pos="1418"/>
        </w:tabs>
        <w:ind w:firstLine="567"/>
        <w:contextualSpacing/>
        <w:jc w:val="both"/>
        <w:rPr>
          <w:sz w:val="16"/>
          <w:szCs w:val="16"/>
        </w:rPr>
      </w:pPr>
      <w:r w:rsidRPr="00B94DED">
        <w:rPr>
          <w:sz w:val="16"/>
          <w:szCs w:val="16"/>
        </w:rPr>
        <w:t xml:space="preserve">8.6. Сбор, запись, систематизация, накопление и уточнение (обновление, изменение) персональных данных субъектов, обратившихся в Администрацию для получения муниципальной услуги или в целях исполнения муниципальной функции, выполнения </w:t>
      </w:r>
      <w:proofErr w:type="gramStart"/>
      <w:r w:rsidRPr="00B94DED">
        <w:rPr>
          <w:sz w:val="16"/>
          <w:szCs w:val="16"/>
        </w:rPr>
        <w:t>муниципальных полномочий, возложенных на Администрацию НПА осуществляется</w:t>
      </w:r>
      <w:proofErr w:type="gramEnd"/>
      <w:r w:rsidRPr="00B94DED">
        <w:rPr>
          <w:sz w:val="16"/>
          <w:szCs w:val="16"/>
        </w:rPr>
        <w:t xml:space="preserve"> путем:</w:t>
      </w:r>
    </w:p>
    <w:p w:rsidR="00B94DED" w:rsidRPr="00B94DED" w:rsidRDefault="00B94DED" w:rsidP="00B94DED">
      <w:pPr>
        <w:tabs>
          <w:tab w:val="left" w:pos="1418"/>
        </w:tabs>
        <w:ind w:firstLine="567"/>
        <w:contextualSpacing/>
        <w:jc w:val="both"/>
        <w:rPr>
          <w:sz w:val="16"/>
          <w:szCs w:val="16"/>
        </w:rPr>
      </w:pPr>
      <w:r w:rsidRPr="00B94DED">
        <w:rPr>
          <w:sz w:val="16"/>
          <w:szCs w:val="16"/>
        </w:rPr>
        <w:t>8.6.1. получения оригиналов необходимых документов (заявление);</w:t>
      </w:r>
    </w:p>
    <w:p w:rsidR="00B94DED" w:rsidRPr="00B94DED" w:rsidRDefault="00B94DED" w:rsidP="00B94DED">
      <w:pPr>
        <w:tabs>
          <w:tab w:val="left" w:pos="1418"/>
        </w:tabs>
        <w:ind w:firstLine="567"/>
        <w:contextualSpacing/>
        <w:jc w:val="both"/>
        <w:rPr>
          <w:sz w:val="16"/>
          <w:szCs w:val="16"/>
        </w:rPr>
      </w:pPr>
      <w:r w:rsidRPr="00B94DED">
        <w:rPr>
          <w:sz w:val="16"/>
          <w:szCs w:val="16"/>
        </w:rPr>
        <w:t xml:space="preserve">8.6.2. </w:t>
      </w:r>
      <w:proofErr w:type="gramStart"/>
      <w:r w:rsidRPr="00B94DED">
        <w:rPr>
          <w:sz w:val="16"/>
          <w:szCs w:val="16"/>
        </w:rPr>
        <w:t>заверения копий</w:t>
      </w:r>
      <w:proofErr w:type="gramEnd"/>
      <w:r w:rsidRPr="00B94DED">
        <w:rPr>
          <w:sz w:val="16"/>
          <w:szCs w:val="16"/>
        </w:rPr>
        <w:t xml:space="preserve"> документов;</w:t>
      </w:r>
    </w:p>
    <w:p w:rsidR="00B94DED" w:rsidRPr="00B94DED" w:rsidRDefault="00B94DED" w:rsidP="00B94DED">
      <w:pPr>
        <w:tabs>
          <w:tab w:val="left" w:pos="1418"/>
        </w:tabs>
        <w:ind w:firstLine="567"/>
        <w:contextualSpacing/>
        <w:jc w:val="both"/>
        <w:rPr>
          <w:sz w:val="16"/>
          <w:szCs w:val="16"/>
        </w:rPr>
      </w:pPr>
      <w:r w:rsidRPr="00B94DED">
        <w:rPr>
          <w:sz w:val="16"/>
          <w:szCs w:val="16"/>
        </w:rPr>
        <w:t>8.6.3. внесения сведений в учетные формы (на бумажных и электронных носителях).</w:t>
      </w:r>
    </w:p>
    <w:p w:rsidR="00B94DED" w:rsidRPr="00B94DED" w:rsidRDefault="00B94DED" w:rsidP="00B94DED">
      <w:pPr>
        <w:tabs>
          <w:tab w:val="left" w:pos="1276"/>
        </w:tabs>
        <w:ind w:firstLine="567"/>
        <w:contextualSpacing/>
        <w:jc w:val="both"/>
        <w:rPr>
          <w:sz w:val="16"/>
          <w:szCs w:val="16"/>
        </w:rPr>
      </w:pPr>
      <w:r w:rsidRPr="00B94DED">
        <w:rPr>
          <w:sz w:val="16"/>
          <w:szCs w:val="16"/>
        </w:rPr>
        <w:t>8.7.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(заявителей).</w:t>
      </w:r>
    </w:p>
    <w:p w:rsidR="00B94DED" w:rsidRPr="00B94DED" w:rsidRDefault="00B94DED" w:rsidP="00B94DED">
      <w:pPr>
        <w:tabs>
          <w:tab w:val="left" w:pos="1418"/>
        </w:tabs>
        <w:ind w:firstLine="567"/>
        <w:contextualSpacing/>
        <w:jc w:val="both"/>
        <w:rPr>
          <w:sz w:val="16"/>
          <w:szCs w:val="16"/>
        </w:rPr>
      </w:pPr>
      <w:r w:rsidRPr="00B94DED">
        <w:rPr>
          <w:sz w:val="16"/>
          <w:szCs w:val="16"/>
        </w:rPr>
        <w:t>8.8. При предоставлении муниципальной услуги или исполнении муниципальной функции, выполнении муниципальных полномочий, возложенных на Администрацию, Администрацией запрещается запрашивать у субъектов персональных данных и третьих лиц, а также обрабатывать персональные данные в случаях, не предусмотренных законодательством Российской Федерации.</w:t>
      </w:r>
    </w:p>
    <w:p w:rsidR="00B94DED" w:rsidRPr="00B94DED" w:rsidRDefault="00B94DED" w:rsidP="00B94DED">
      <w:pPr>
        <w:tabs>
          <w:tab w:val="left" w:pos="1276"/>
        </w:tabs>
        <w:ind w:firstLine="567"/>
        <w:contextualSpacing/>
        <w:jc w:val="both"/>
        <w:rPr>
          <w:sz w:val="16"/>
          <w:szCs w:val="16"/>
        </w:rPr>
      </w:pPr>
      <w:r w:rsidRPr="00B94DED">
        <w:rPr>
          <w:sz w:val="16"/>
          <w:szCs w:val="16"/>
        </w:rPr>
        <w:t>8.9. При сборе персональных данных уполномоченное должностное лицо структурного подразделения Администрации, осуществляющее получение персональных данных непосредственно от субъектов персональных данных, обратившихся за предоставлением муниципальной услуги или в связи с исполнением муниципальной функции, обязано разъяснить указанным субъектам персональных данных юридические последствия отказа предоставить персональные данные.</w:t>
      </w:r>
    </w:p>
    <w:p w:rsidR="00B94DED" w:rsidRPr="00B94DED" w:rsidRDefault="00B94DED" w:rsidP="00B94DED">
      <w:pPr>
        <w:tabs>
          <w:tab w:val="left" w:pos="1276"/>
        </w:tabs>
        <w:ind w:firstLine="567"/>
        <w:contextualSpacing/>
        <w:jc w:val="both"/>
        <w:rPr>
          <w:sz w:val="16"/>
          <w:szCs w:val="16"/>
        </w:rPr>
      </w:pPr>
      <w:r w:rsidRPr="00B94DED">
        <w:rPr>
          <w:sz w:val="16"/>
          <w:szCs w:val="16"/>
        </w:rPr>
        <w:t>8.10 Передача и использование персональных данных заявителей (субъектов персональных данных) Администрацией осуществляется лишь в случаях и в порядке, предусмотренных федеральными законами, муниципальными нормативными правовыми актами.</w:t>
      </w:r>
    </w:p>
    <w:p w:rsidR="00B94DED" w:rsidRPr="00B94DED" w:rsidRDefault="00B94DED" w:rsidP="00B94DED">
      <w:pPr>
        <w:tabs>
          <w:tab w:val="left" w:pos="1276"/>
        </w:tabs>
        <w:ind w:firstLine="567"/>
        <w:contextualSpacing/>
        <w:jc w:val="both"/>
        <w:rPr>
          <w:sz w:val="16"/>
          <w:szCs w:val="16"/>
        </w:rPr>
      </w:pPr>
    </w:p>
    <w:p w:rsidR="00B94DED" w:rsidRPr="00B94DED" w:rsidRDefault="00B94DED" w:rsidP="00B94DED">
      <w:pPr>
        <w:suppressAutoHyphens/>
        <w:spacing w:before="240" w:after="240"/>
        <w:ind w:firstLine="567"/>
        <w:contextualSpacing/>
        <w:jc w:val="center"/>
        <w:rPr>
          <w:sz w:val="16"/>
          <w:szCs w:val="16"/>
        </w:rPr>
      </w:pPr>
      <w:r w:rsidRPr="00B94DED">
        <w:rPr>
          <w:sz w:val="16"/>
          <w:szCs w:val="16"/>
        </w:rPr>
        <w:t>9. Условия и порядок обработки персональных данных представителей юридических лиц, обратившихся в Администрацию</w:t>
      </w:r>
    </w:p>
    <w:p w:rsidR="00B94DED" w:rsidRPr="00B94DED" w:rsidRDefault="00B94DED" w:rsidP="00B94DED">
      <w:pPr>
        <w:suppressAutoHyphens/>
        <w:spacing w:before="240" w:after="240"/>
        <w:ind w:firstLine="567"/>
        <w:contextualSpacing/>
        <w:jc w:val="center"/>
        <w:rPr>
          <w:sz w:val="16"/>
          <w:szCs w:val="16"/>
        </w:rPr>
      </w:pPr>
    </w:p>
    <w:p w:rsidR="00B94DED" w:rsidRPr="00B94DED" w:rsidRDefault="00B94DED" w:rsidP="00B94DED">
      <w:pPr>
        <w:tabs>
          <w:tab w:val="left" w:pos="1418"/>
        </w:tabs>
        <w:ind w:firstLine="567"/>
        <w:contextualSpacing/>
        <w:jc w:val="both"/>
        <w:rPr>
          <w:sz w:val="16"/>
          <w:szCs w:val="16"/>
        </w:rPr>
      </w:pPr>
      <w:r w:rsidRPr="00B94DED">
        <w:rPr>
          <w:sz w:val="16"/>
          <w:szCs w:val="16"/>
        </w:rPr>
        <w:t>9.1. В Администрации обработка персональных данных представителей юридических лиц и муниципальных учреждений, обратившихся в Администрацию, осуществляется в целях реализации закрепленных за Администрацией полномочий.</w:t>
      </w:r>
    </w:p>
    <w:p w:rsidR="00B94DED" w:rsidRPr="00B94DED" w:rsidRDefault="00B94DED" w:rsidP="00B94DED">
      <w:pPr>
        <w:tabs>
          <w:tab w:val="left" w:pos="1418"/>
        </w:tabs>
        <w:ind w:firstLine="567"/>
        <w:contextualSpacing/>
        <w:jc w:val="both"/>
        <w:rPr>
          <w:sz w:val="16"/>
          <w:szCs w:val="16"/>
        </w:rPr>
      </w:pPr>
      <w:r w:rsidRPr="00B94DED">
        <w:rPr>
          <w:sz w:val="16"/>
          <w:szCs w:val="16"/>
        </w:rPr>
        <w:t>9.2. Для реализации поставленных в пункте 9.1 целей необходимы следующие персональные данные:</w:t>
      </w:r>
    </w:p>
    <w:p w:rsidR="00B94DED" w:rsidRPr="00B94DED" w:rsidRDefault="00B94DED" w:rsidP="00B94DED">
      <w:pPr>
        <w:tabs>
          <w:tab w:val="left" w:pos="1418"/>
        </w:tabs>
        <w:ind w:firstLine="567"/>
        <w:contextualSpacing/>
        <w:jc w:val="both"/>
        <w:rPr>
          <w:sz w:val="16"/>
          <w:szCs w:val="16"/>
        </w:rPr>
      </w:pPr>
      <w:r w:rsidRPr="00B94DED">
        <w:rPr>
          <w:sz w:val="16"/>
          <w:szCs w:val="16"/>
        </w:rPr>
        <w:t>9.2.1. фамилия, имя, отчество (последнее при наличии);</w:t>
      </w:r>
    </w:p>
    <w:p w:rsidR="00B94DED" w:rsidRPr="00B94DED" w:rsidRDefault="00B94DED" w:rsidP="00B94DED">
      <w:pPr>
        <w:tabs>
          <w:tab w:val="left" w:pos="1418"/>
        </w:tabs>
        <w:ind w:firstLine="567"/>
        <w:contextualSpacing/>
        <w:jc w:val="both"/>
        <w:rPr>
          <w:sz w:val="16"/>
          <w:szCs w:val="16"/>
        </w:rPr>
      </w:pPr>
      <w:r w:rsidRPr="00B94DED">
        <w:rPr>
          <w:sz w:val="16"/>
          <w:szCs w:val="16"/>
        </w:rPr>
        <w:t>9.2.2. место работы;</w:t>
      </w:r>
    </w:p>
    <w:p w:rsidR="00B94DED" w:rsidRPr="00B94DED" w:rsidRDefault="00B94DED" w:rsidP="00B94DED">
      <w:pPr>
        <w:tabs>
          <w:tab w:val="left" w:pos="1418"/>
        </w:tabs>
        <w:ind w:firstLine="567"/>
        <w:contextualSpacing/>
        <w:jc w:val="both"/>
        <w:rPr>
          <w:sz w:val="16"/>
          <w:szCs w:val="16"/>
        </w:rPr>
      </w:pPr>
      <w:r w:rsidRPr="00B94DED">
        <w:rPr>
          <w:sz w:val="16"/>
          <w:szCs w:val="16"/>
        </w:rPr>
        <w:t>9.2.3. пол;</w:t>
      </w:r>
    </w:p>
    <w:p w:rsidR="00B94DED" w:rsidRPr="00B94DED" w:rsidRDefault="00B94DED" w:rsidP="00B94DED">
      <w:pPr>
        <w:tabs>
          <w:tab w:val="left" w:pos="1418"/>
        </w:tabs>
        <w:ind w:firstLine="567"/>
        <w:contextualSpacing/>
        <w:jc w:val="both"/>
        <w:rPr>
          <w:sz w:val="16"/>
          <w:szCs w:val="16"/>
        </w:rPr>
      </w:pPr>
      <w:r w:rsidRPr="00B94DED">
        <w:rPr>
          <w:sz w:val="16"/>
          <w:szCs w:val="16"/>
        </w:rPr>
        <w:t>9.2.4. сведения о документе, удостоверяющем личность;</w:t>
      </w:r>
    </w:p>
    <w:p w:rsidR="00B94DED" w:rsidRPr="00B94DED" w:rsidRDefault="00B94DED" w:rsidP="00B94DED">
      <w:pPr>
        <w:tabs>
          <w:tab w:val="left" w:pos="1418"/>
        </w:tabs>
        <w:ind w:firstLine="567"/>
        <w:contextualSpacing/>
        <w:jc w:val="both"/>
        <w:rPr>
          <w:sz w:val="16"/>
          <w:szCs w:val="16"/>
        </w:rPr>
      </w:pPr>
      <w:r w:rsidRPr="00B94DED">
        <w:rPr>
          <w:sz w:val="16"/>
          <w:szCs w:val="16"/>
        </w:rPr>
        <w:t>9.2.5. занимаемая должность;</w:t>
      </w:r>
    </w:p>
    <w:p w:rsidR="00B94DED" w:rsidRPr="00B94DED" w:rsidRDefault="00B94DED" w:rsidP="00B94DED">
      <w:pPr>
        <w:tabs>
          <w:tab w:val="left" w:pos="1418"/>
        </w:tabs>
        <w:ind w:firstLine="567"/>
        <w:contextualSpacing/>
        <w:jc w:val="both"/>
        <w:rPr>
          <w:sz w:val="16"/>
          <w:szCs w:val="16"/>
        </w:rPr>
      </w:pPr>
      <w:r w:rsidRPr="00B94DED">
        <w:rPr>
          <w:sz w:val="16"/>
          <w:szCs w:val="16"/>
        </w:rPr>
        <w:t>9.2.6. адрес регистрации (почтовый адрес, адрес места жительства);</w:t>
      </w:r>
    </w:p>
    <w:p w:rsidR="00B94DED" w:rsidRPr="00B94DED" w:rsidRDefault="00B94DED" w:rsidP="00B94DED">
      <w:pPr>
        <w:tabs>
          <w:tab w:val="left" w:pos="1418"/>
        </w:tabs>
        <w:ind w:firstLine="567"/>
        <w:contextualSpacing/>
        <w:jc w:val="both"/>
        <w:rPr>
          <w:sz w:val="16"/>
          <w:szCs w:val="16"/>
        </w:rPr>
      </w:pPr>
      <w:r w:rsidRPr="00B94DED">
        <w:rPr>
          <w:sz w:val="16"/>
          <w:szCs w:val="16"/>
        </w:rPr>
        <w:t>9.2.7. адрес электронной почты;</w:t>
      </w:r>
    </w:p>
    <w:p w:rsidR="00B94DED" w:rsidRPr="00B94DED" w:rsidRDefault="00B94DED" w:rsidP="00B94DED">
      <w:pPr>
        <w:tabs>
          <w:tab w:val="left" w:pos="1418"/>
        </w:tabs>
        <w:ind w:firstLine="567"/>
        <w:contextualSpacing/>
        <w:jc w:val="both"/>
        <w:rPr>
          <w:sz w:val="16"/>
          <w:szCs w:val="16"/>
        </w:rPr>
      </w:pPr>
      <w:r w:rsidRPr="00B94DED">
        <w:rPr>
          <w:sz w:val="16"/>
          <w:szCs w:val="16"/>
        </w:rPr>
        <w:t>9.2.8. идентификационный номер налогоплательщика;</w:t>
      </w:r>
    </w:p>
    <w:p w:rsidR="00B94DED" w:rsidRPr="00B94DED" w:rsidRDefault="00B94DED" w:rsidP="00B94DED">
      <w:pPr>
        <w:tabs>
          <w:tab w:val="left" w:pos="1418"/>
        </w:tabs>
        <w:ind w:firstLine="567"/>
        <w:contextualSpacing/>
        <w:jc w:val="both"/>
        <w:rPr>
          <w:sz w:val="16"/>
          <w:szCs w:val="16"/>
        </w:rPr>
      </w:pPr>
      <w:r w:rsidRPr="00B94DED">
        <w:rPr>
          <w:sz w:val="16"/>
          <w:szCs w:val="16"/>
        </w:rPr>
        <w:t>9.2.9. номер телефона;</w:t>
      </w:r>
    </w:p>
    <w:p w:rsidR="00B94DED" w:rsidRPr="00B94DED" w:rsidRDefault="00B94DED" w:rsidP="00B94DED">
      <w:pPr>
        <w:tabs>
          <w:tab w:val="left" w:pos="1701"/>
        </w:tabs>
        <w:ind w:firstLine="567"/>
        <w:contextualSpacing/>
        <w:jc w:val="both"/>
        <w:rPr>
          <w:sz w:val="16"/>
          <w:szCs w:val="16"/>
        </w:rPr>
      </w:pPr>
      <w:r w:rsidRPr="00B94DED">
        <w:rPr>
          <w:sz w:val="16"/>
          <w:szCs w:val="16"/>
        </w:rPr>
        <w:t>9.2.10. иные персональные данные представителей юридических лиц, обратившихся в Администрацию, ставшие известные сотрудникам Администрации в ходе выполнения своих должностных обязанностей.</w:t>
      </w:r>
    </w:p>
    <w:p w:rsidR="00B94DED" w:rsidRPr="00B94DED" w:rsidRDefault="00B94DED" w:rsidP="00B94DED">
      <w:pPr>
        <w:tabs>
          <w:tab w:val="left" w:pos="1418"/>
        </w:tabs>
        <w:ind w:firstLine="567"/>
        <w:contextualSpacing/>
        <w:jc w:val="both"/>
        <w:rPr>
          <w:sz w:val="16"/>
          <w:szCs w:val="16"/>
        </w:rPr>
      </w:pPr>
      <w:r w:rsidRPr="00B94DED">
        <w:rPr>
          <w:sz w:val="16"/>
          <w:szCs w:val="16"/>
        </w:rPr>
        <w:t xml:space="preserve">9.3. Обработка персональных данных, необходимых в связи с предоставлением муниципальных услуг и исполнением муниципальных функций, указанных в пункте 9.1 настоящего Положения, осуществляется без согласия субъектов персональных данных в соответствии с </w:t>
      </w:r>
      <w:hyperlink r:id="rId22">
        <w:r w:rsidRPr="00B94DED">
          <w:rPr>
            <w:sz w:val="16"/>
            <w:szCs w:val="16"/>
          </w:rPr>
          <w:t>пунктом 4 части 1 статьи 6</w:t>
        </w:r>
      </w:hyperlink>
      <w:r w:rsidRPr="00B94DED">
        <w:rPr>
          <w:sz w:val="16"/>
          <w:szCs w:val="16"/>
        </w:rPr>
        <w:t xml:space="preserve"> Федерального закона от </w:t>
      </w:r>
      <w:r w:rsidRPr="00B94DED">
        <w:rPr>
          <w:sz w:val="16"/>
          <w:szCs w:val="16"/>
          <w:shd w:val="clear" w:color="auto" w:fill="FFFFFF"/>
        </w:rPr>
        <w:t>25.07.2006 г. № 152-ФЗ</w:t>
      </w:r>
      <w:r w:rsidRPr="00B94DED">
        <w:rPr>
          <w:rFonts w:eastAsia="Arial"/>
          <w:sz w:val="16"/>
          <w:szCs w:val="16"/>
          <w:shd w:val="clear" w:color="auto" w:fill="FFFFFF"/>
        </w:rPr>
        <w:t xml:space="preserve"> </w:t>
      </w:r>
      <w:r w:rsidRPr="00B94DED">
        <w:rPr>
          <w:sz w:val="16"/>
          <w:szCs w:val="16"/>
          <w:shd w:val="clear" w:color="auto" w:fill="FFFFFF"/>
        </w:rPr>
        <w:t>«О персональных данных».</w:t>
      </w:r>
    </w:p>
    <w:p w:rsidR="00B94DED" w:rsidRPr="00B94DED" w:rsidRDefault="00B94DED" w:rsidP="00B94DED">
      <w:pPr>
        <w:tabs>
          <w:tab w:val="left" w:pos="1418"/>
        </w:tabs>
        <w:ind w:firstLine="567"/>
        <w:contextualSpacing/>
        <w:jc w:val="both"/>
        <w:rPr>
          <w:sz w:val="16"/>
          <w:szCs w:val="16"/>
        </w:rPr>
      </w:pPr>
      <w:r w:rsidRPr="00B94DED">
        <w:rPr>
          <w:sz w:val="16"/>
          <w:szCs w:val="16"/>
        </w:rPr>
        <w:t>9.4. Сбор, запись, систематизация, накопление и уточнение (обновление, изменение) персональных данных субъектов, обратившихся в Администрацию для получения муниципальной услуги или в целях исполнения муниципальной функции, выполнения муниципальных полномочий, возложенных на Администрацию НПА, осуществляется путем:</w:t>
      </w:r>
    </w:p>
    <w:p w:rsidR="00B94DED" w:rsidRPr="00B94DED" w:rsidRDefault="00B94DED" w:rsidP="00B94DED">
      <w:pPr>
        <w:tabs>
          <w:tab w:val="left" w:pos="1418"/>
        </w:tabs>
        <w:ind w:firstLine="567"/>
        <w:contextualSpacing/>
        <w:jc w:val="both"/>
        <w:rPr>
          <w:sz w:val="16"/>
          <w:szCs w:val="16"/>
        </w:rPr>
      </w:pPr>
      <w:r w:rsidRPr="00B94DED">
        <w:rPr>
          <w:sz w:val="16"/>
          <w:szCs w:val="16"/>
        </w:rPr>
        <w:t>9.4.1. получения оригиналов необходимых документов (заявление);</w:t>
      </w:r>
    </w:p>
    <w:p w:rsidR="00B94DED" w:rsidRPr="00B94DED" w:rsidRDefault="00B94DED" w:rsidP="00B94DED">
      <w:pPr>
        <w:tabs>
          <w:tab w:val="left" w:pos="1418"/>
        </w:tabs>
        <w:ind w:firstLine="567"/>
        <w:contextualSpacing/>
        <w:jc w:val="both"/>
        <w:rPr>
          <w:sz w:val="16"/>
          <w:szCs w:val="16"/>
        </w:rPr>
      </w:pPr>
      <w:r w:rsidRPr="00B94DED">
        <w:rPr>
          <w:sz w:val="16"/>
          <w:szCs w:val="16"/>
        </w:rPr>
        <w:t xml:space="preserve">9.4.2. </w:t>
      </w:r>
      <w:proofErr w:type="gramStart"/>
      <w:r w:rsidRPr="00B94DED">
        <w:rPr>
          <w:sz w:val="16"/>
          <w:szCs w:val="16"/>
        </w:rPr>
        <w:t>заверения копий</w:t>
      </w:r>
      <w:proofErr w:type="gramEnd"/>
      <w:r w:rsidRPr="00B94DED">
        <w:rPr>
          <w:sz w:val="16"/>
          <w:szCs w:val="16"/>
        </w:rPr>
        <w:t xml:space="preserve"> документов;</w:t>
      </w:r>
    </w:p>
    <w:p w:rsidR="00B94DED" w:rsidRPr="00B94DED" w:rsidRDefault="00B94DED" w:rsidP="00B94DED">
      <w:pPr>
        <w:tabs>
          <w:tab w:val="left" w:pos="1418"/>
        </w:tabs>
        <w:ind w:firstLine="567"/>
        <w:contextualSpacing/>
        <w:jc w:val="both"/>
        <w:rPr>
          <w:sz w:val="16"/>
          <w:szCs w:val="16"/>
        </w:rPr>
      </w:pPr>
      <w:r w:rsidRPr="00B94DED">
        <w:rPr>
          <w:sz w:val="16"/>
          <w:szCs w:val="16"/>
        </w:rPr>
        <w:t>9.4.3. внесения сведений в учетные формы (на бумажных и электронных носителях);</w:t>
      </w:r>
    </w:p>
    <w:p w:rsidR="00B94DED" w:rsidRPr="00B94DED" w:rsidRDefault="00B94DED" w:rsidP="00B94DED">
      <w:pPr>
        <w:tabs>
          <w:tab w:val="left" w:pos="1418"/>
        </w:tabs>
        <w:ind w:firstLine="567"/>
        <w:contextualSpacing/>
        <w:jc w:val="both"/>
        <w:rPr>
          <w:sz w:val="16"/>
          <w:szCs w:val="16"/>
        </w:rPr>
      </w:pPr>
      <w:r w:rsidRPr="00B94DED">
        <w:rPr>
          <w:sz w:val="16"/>
          <w:szCs w:val="16"/>
        </w:rPr>
        <w:t>9.5.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(заявителей).</w:t>
      </w:r>
    </w:p>
    <w:p w:rsidR="00B94DED" w:rsidRPr="00B94DED" w:rsidRDefault="00B94DED" w:rsidP="00B94DED">
      <w:pPr>
        <w:tabs>
          <w:tab w:val="left" w:pos="1418"/>
        </w:tabs>
        <w:ind w:firstLine="567"/>
        <w:contextualSpacing/>
        <w:jc w:val="both"/>
        <w:rPr>
          <w:sz w:val="16"/>
          <w:szCs w:val="16"/>
        </w:rPr>
      </w:pPr>
      <w:r w:rsidRPr="00B94DED">
        <w:rPr>
          <w:sz w:val="16"/>
          <w:szCs w:val="16"/>
        </w:rPr>
        <w:t>9.6. При предоставлении муниципальной услуги или исполнении муниципальной функции, выполнении муниципальных полномочий, возложенных на Администрацию НПА, Администрацией запрещается запрашивать у субъектов персональных данных и третьих лиц, а также обрабатывать персональные данные в случаях, не предусмотренных законодательством Российской Федерации.</w:t>
      </w:r>
    </w:p>
    <w:p w:rsidR="00B94DED" w:rsidRPr="00B94DED" w:rsidRDefault="00B94DED" w:rsidP="00B94DED">
      <w:pPr>
        <w:tabs>
          <w:tab w:val="left" w:pos="1418"/>
        </w:tabs>
        <w:ind w:firstLine="567"/>
        <w:contextualSpacing/>
        <w:jc w:val="both"/>
        <w:rPr>
          <w:sz w:val="16"/>
          <w:szCs w:val="16"/>
        </w:rPr>
      </w:pPr>
      <w:r w:rsidRPr="00B94DED">
        <w:rPr>
          <w:sz w:val="16"/>
          <w:szCs w:val="16"/>
        </w:rPr>
        <w:t>9.7. При сборе персональных данных уполномоченное должностное лицо структурного подразделения Администрации, осуществляющее получение персональных данных непосредственно от субъектов персональных данных, обратившихся за предоставлением  муниципальной услуги или в связи с исполнением муниципальной функции, обязано разъяснить указанным субъектам персональных данных юридические последствия отказа предоставить персональные данные.</w:t>
      </w:r>
    </w:p>
    <w:p w:rsidR="00B94DED" w:rsidRPr="00B94DED" w:rsidRDefault="00B94DED" w:rsidP="00B94DED">
      <w:pPr>
        <w:tabs>
          <w:tab w:val="left" w:pos="567"/>
          <w:tab w:val="left" w:pos="1418"/>
        </w:tabs>
        <w:ind w:firstLine="567"/>
        <w:contextualSpacing/>
        <w:jc w:val="both"/>
        <w:rPr>
          <w:sz w:val="16"/>
          <w:szCs w:val="16"/>
        </w:rPr>
      </w:pPr>
      <w:r w:rsidRPr="00B94DED">
        <w:rPr>
          <w:sz w:val="16"/>
          <w:szCs w:val="16"/>
        </w:rPr>
        <w:t>9.8. Передача и использование персональных данных представителей юридических лиц и муниципальных учреждений (субъектов персональных данных) Администрацией осуществляется лишь в случаях и в порядке, предусмотренных федеральными законами, муниципальными нормативными правовыми актами.</w:t>
      </w:r>
    </w:p>
    <w:p w:rsidR="00B94DED" w:rsidRPr="00B94DED" w:rsidRDefault="00B94DED" w:rsidP="00B94DED">
      <w:pPr>
        <w:tabs>
          <w:tab w:val="left" w:pos="567"/>
          <w:tab w:val="left" w:pos="1418"/>
        </w:tabs>
        <w:ind w:firstLine="567"/>
        <w:contextualSpacing/>
        <w:jc w:val="both"/>
        <w:rPr>
          <w:sz w:val="16"/>
          <w:szCs w:val="16"/>
        </w:rPr>
      </w:pPr>
    </w:p>
    <w:p w:rsidR="00B94DED" w:rsidRPr="00B94DED" w:rsidRDefault="00B94DED" w:rsidP="00B94DED">
      <w:pPr>
        <w:suppressAutoHyphens/>
        <w:spacing w:before="240" w:after="360"/>
        <w:ind w:firstLine="567"/>
        <w:contextualSpacing/>
        <w:jc w:val="center"/>
        <w:rPr>
          <w:sz w:val="16"/>
          <w:szCs w:val="16"/>
        </w:rPr>
      </w:pPr>
      <w:r w:rsidRPr="00B94DED">
        <w:rPr>
          <w:sz w:val="16"/>
          <w:szCs w:val="16"/>
        </w:rPr>
        <w:t>10. Условия и порядок обработки персональных данных физических лиц, которые получены в ходе контрольной деятельности Администрации</w:t>
      </w:r>
    </w:p>
    <w:p w:rsidR="00B94DED" w:rsidRPr="00B94DED" w:rsidRDefault="00B94DED" w:rsidP="00B94DED">
      <w:pPr>
        <w:suppressAutoHyphens/>
        <w:spacing w:before="240" w:after="360"/>
        <w:ind w:firstLine="567"/>
        <w:contextualSpacing/>
        <w:jc w:val="center"/>
        <w:rPr>
          <w:sz w:val="16"/>
          <w:szCs w:val="16"/>
        </w:rPr>
      </w:pPr>
    </w:p>
    <w:p w:rsidR="00B94DED" w:rsidRPr="00B94DED" w:rsidRDefault="00B94DED" w:rsidP="00B94DED">
      <w:pPr>
        <w:ind w:firstLine="567"/>
        <w:contextualSpacing/>
        <w:jc w:val="both"/>
        <w:rPr>
          <w:sz w:val="16"/>
          <w:szCs w:val="16"/>
        </w:rPr>
      </w:pPr>
      <w:r w:rsidRPr="00B94DED">
        <w:rPr>
          <w:sz w:val="16"/>
          <w:szCs w:val="16"/>
        </w:rPr>
        <w:t>10.1. В Администрации обработка персональных данных физических лиц осуществляется в целях выполнения возложенных на Администрацию муниципальных функций по осуществлению муниципального контроля.</w:t>
      </w:r>
    </w:p>
    <w:p w:rsidR="00B94DED" w:rsidRPr="00B94DED" w:rsidRDefault="00B94DED" w:rsidP="00B94DED">
      <w:pPr>
        <w:tabs>
          <w:tab w:val="left" w:pos="1418"/>
        </w:tabs>
        <w:ind w:firstLine="567"/>
        <w:contextualSpacing/>
        <w:jc w:val="both"/>
        <w:rPr>
          <w:sz w:val="16"/>
          <w:szCs w:val="16"/>
        </w:rPr>
      </w:pPr>
      <w:r w:rsidRPr="00B94DED">
        <w:rPr>
          <w:sz w:val="16"/>
          <w:szCs w:val="16"/>
        </w:rPr>
        <w:lastRenderedPageBreak/>
        <w:t>10.2. Для реализации поставленных в пункте 10.1 целей необходимы следующие персональные данные:</w:t>
      </w:r>
    </w:p>
    <w:p w:rsidR="00B94DED" w:rsidRPr="00B94DED" w:rsidRDefault="00B94DED" w:rsidP="00B94DED">
      <w:pPr>
        <w:tabs>
          <w:tab w:val="left" w:pos="1418"/>
        </w:tabs>
        <w:ind w:firstLine="567"/>
        <w:contextualSpacing/>
        <w:jc w:val="both"/>
        <w:rPr>
          <w:sz w:val="16"/>
          <w:szCs w:val="16"/>
        </w:rPr>
      </w:pPr>
      <w:r w:rsidRPr="00B94DED">
        <w:rPr>
          <w:sz w:val="16"/>
          <w:szCs w:val="16"/>
        </w:rPr>
        <w:t>10.2.1. фамилия, имя, отчество (последнее при наличии);</w:t>
      </w:r>
    </w:p>
    <w:p w:rsidR="00B94DED" w:rsidRPr="00B94DED" w:rsidRDefault="00B94DED" w:rsidP="00B94DED">
      <w:pPr>
        <w:tabs>
          <w:tab w:val="left" w:pos="1418"/>
        </w:tabs>
        <w:ind w:firstLine="567"/>
        <w:contextualSpacing/>
        <w:jc w:val="both"/>
        <w:rPr>
          <w:sz w:val="16"/>
          <w:szCs w:val="16"/>
        </w:rPr>
      </w:pPr>
      <w:r w:rsidRPr="00B94DED">
        <w:rPr>
          <w:sz w:val="16"/>
          <w:szCs w:val="16"/>
        </w:rPr>
        <w:t>10.2.2. место работы;</w:t>
      </w:r>
    </w:p>
    <w:p w:rsidR="00B94DED" w:rsidRPr="00B94DED" w:rsidRDefault="00B94DED" w:rsidP="00B94DED">
      <w:pPr>
        <w:tabs>
          <w:tab w:val="left" w:pos="1418"/>
        </w:tabs>
        <w:ind w:firstLine="567"/>
        <w:contextualSpacing/>
        <w:jc w:val="both"/>
        <w:rPr>
          <w:sz w:val="16"/>
          <w:szCs w:val="16"/>
        </w:rPr>
      </w:pPr>
      <w:r w:rsidRPr="00B94DED">
        <w:rPr>
          <w:sz w:val="16"/>
          <w:szCs w:val="16"/>
        </w:rPr>
        <w:t>10.2.3. пол;</w:t>
      </w:r>
    </w:p>
    <w:p w:rsidR="00B94DED" w:rsidRPr="00B94DED" w:rsidRDefault="00B94DED" w:rsidP="00B94DED">
      <w:pPr>
        <w:tabs>
          <w:tab w:val="left" w:pos="1418"/>
        </w:tabs>
        <w:ind w:firstLine="567"/>
        <w:contextualSpacing/>
        <w:jc w:val="both"/>
        <w:rPr>
          <w:sz w:val="16"/>
          <w:szCs w:val="16"/>
        </w:rPr>
      </w:pPr>
      <w:r w:rsidRPr="00B94DED">
        <w:rPr>
          <w:sz w:val="16"/>
          <w:szCs w:val="16"/>
        </w:rPr>
        <w:t xml:space="preserve">10.2.4. сведения о </w:t>
      </w:r>
      <w:proofErr w:type="gramStart"/>
      <w:r w:rsidRPr="00B94DED">
        <w:rPr>
          <w:sz w:val="16"/>
          <w:szCs w:val="16"/>
        </w:rPr>
        <w:t>документе</w:t>
      </w:r>
      <w:proofErr w:type="gramEnd"/>
      <w:r w:rsidRPr="00B94DED">
        <w:rPr>
          <w:sz w:val="16"/>
          <w:szCs w:val="16"/>
        </w:rPr>
        <w:t xml:space="preserve">  удостоверяющем личность;</w:t>
      </w:r>
    </w:p>
    <w:p w:rsidR="00B94DED" w:rsidRPr="00B94DED" w:rsidRDefault="00B94DED" w:rsidP="00B94DED">
      <w:pPr>
        <w:tabs>
          <w:tab w:val="left" w:pos="1418"/>
        </w:tabs>
        <w:ind w:firstLine="567"/>
        <w:contextualSpacing/>
        <w:jc w:val="both"/>
        <w:rPr>
          <w:sz w:val="16"/>
          <w:szCs w:val="16"/>
        </w:rPr>
      </w:pPr>
      <w:r w:rsidRPr="00B94DED">
        <w:rPr>
          <w:sz w:val="16"/>
          <w:szCs w:val="16"/>
        </w:rPr>
        <w:t>10.2.5. занимаемая должность;</w:t>
      </w:r>
    </w:p>
    <w:p w:rsidR="00B94DED" w:rsidRPr="00B94DED" w:rsidRDefault="00B94DED" w:rsidP="00B94DED">
      <w:pPr>
        <w:tabs>
          <w:tab w:val="left" w:pos="1418"/>
        </w:tabs>
        <w:ind w:firstLine="567"/>
        <w:contextualSpacing/>
        <w:jc w:val="both"/>
        <w:rPr>
          <w:sz w:val="16"/>
          <w:szCs w:val="16"/>
        </w:rPr>
      </w:pPr>
      <w:r w:rsidRPr="00B94DED">
        <w:rPr>
          <w:sz w:val="16"/>
          <w:szCs w:val="16"/>
        </w:rPr>
        <w:t>10.2.6. адрес регистрации (почтовый адрес, адрес места жительства);</w:t>
      </w:r>
    </w:p>
    <w:p w:rsidR="00B94DED" w:rsidRPr="00B94DED" w:rsidRDefault="00B94DED" w:rsidP="00B94DED">
      <w:pPr>
        <w:tabs>
          <w:tab w:val="left" w:pos="1418"/>
        </w:tabs>
        <w:ind w:firstLine="567"/>
        <w:contextualSpacing/>
        <w:jc w:val="both"/>
        <w:rPr>
          <w:sz w:val="16"/>
          <w:szCs w:val="16"/>
        </w:rPr>
      </w:pPr>
      <w:r w:rsidRPr="00B94DED">
        <w:rPr>
          <w:sz w:val="16"/>
          <w:szCs w:val="16"/>
        </w:rPr>
        <w:t>10.2.7. адрес электронной почты;</w:t>
      </w:r>
    </w:p>
    <w:p w:rsidR="00B94DED" w:rsidRPr="00B94DED" w:rsidRDefault="00B94DED" w:rsidP="00B94DED">
      <w:pPr>
        <w:tabs>
          <w:tab w:val="left" w:pos="1418"/>
        </w:tabs>
        <w:ind w:firstLine="567"/>
        <w:contextualSpacing/>
        <w:jc w:val="both"/>
        <w:rPr>
          <w:sz w:val="16"/>
          <w:szCs w:val="16"/>
        </w:rPr>
      </w:pPr>
      <w:r w:rsidRPr="00B94DED">
        <w:rPr>
          <w:sz w:val="16"/>
          <w:szCs w:val="16"/>
        </w:rPr>
        <w:t>10.2.8. идентификационный номер налогоплательщика;</w:t>
      </w:r>
    </w:p>
    <w:p w:rsidR="00B94DED" w:rsidRPr="00B94DED" w:rsidRDefault="00B94DED" w:rsidP="00B94DED">
      <w:pPr>
        <w:tabs>
          <w:tab w:val="left" w:pos="1418"/>
        </w:tabs>
        <w:ind w:firstLine="567"/>
        <w:contextualSpacing/>
        <w:jc w:val="both"/>
        <w:rPr>
          <w:sz w:val="16"/>
          <w:szCs w:val="16"/>
        </w:rPr>
      </w:pPr>
      <w:r w:rsidRPr="00B94DED">
        <w:rPr>
          <w:sz w:val="16"/>
          <w:szCs w:val="16"/>
        </w:rPr>
        <w:t>10.2.9. номер телефона;</w:t>
      </w:r>
    </w:p>
    <w:p w:rsidR="00B94DED" w:rsidRPr="00B94DED" w:rsidRDefault="00B94DED" w:rsidP="00B94DED">
      <w:pPr>
        <w:tabs>
          <w:tab w:val="left" w:pos="1701"/>
        </w:tabs>
        <w:ind w:firstLine="567"/>
        <w:contextualSpacing/>
        <w:jc w:val="both"/>
        <w:rPr>
          <w:sz w:val="16"/>
          <w:szCs w:val="16"/>
        </w:rPr>
      </w:pPr>
      <w:r w:rsidRPr="00B94DED">
        <w:rPr>
          <w:sz w:val="16"/>
          <w:szCs w:val="16"/>
        </w:rPr>
        <w:t xml:space="preserve">10.2.10. иные персональные данные физических лиц, ставшие известные сотрудникам </w:t>
      </w:r>
      <w:proofErr w:type="gramStart"/>
      <w:r w:rsidRPr="00B94DED">
        <w:rPr>
          <w:sz w:val="16"/>
          <w:szCs w:val="16"/>
        </w:rPr>
        <w:t>Администрации</w:t>
      </w:r>
      <w:proofErr w:type="gramEnd"/>
      <w:r w:rsidRPr="00B94DED">
        <w:rPr>
          <w:sz w:val="16"/>
          <w:szCs w:val="16"/>
        </w:rPr>
        <w:t xml:space="preserve"> полученные в ходе выполнения контрольной деятельности Администрации.</w:t>
      </w:r>
    </w:p>
    <w:p w:rsidR="00B94DED" w:rsidRPr="00B94DED" w:rsidRDefault="00B94DED" w:rsidP="00B94DED">
      <w:pPr>
        <w:ind w:firstLine="567"/>
        <w:contextualSpacing/>
        <w:jc w:val="both"/>
        <w:rPr>
          <w:sz w:val="16"/>
          <w:szCs w:val="16"/>
        </w:rPr>
      </w:pPr>
      <w:r w:rsidRPr="00B94DED">
        <w:rPr>
          <w:sz w:val="16"/>
          <w:szCs w:val="16"/>
        </w:rPr>
        <w:t xml:space="preserve">10.3. </w:t>
      </w:r>
      <w:proofErr w:type="gramStart"/>
      <w:r w:rsidRPr="00B94DED">
        <w:rPr>
          <w:sz w:val="16"/>
          <w:szCs w:val="16"/>
        </w:rPr>
        <w:t>Сбор, запись, передача, систематизация, накопление и уточнение (обновление, изменение) персональных данных физических лиц, чьи персональные данные получены в ходе контрольной деятельности, осуществляется путем:</w:t>
      </w:r>
      <w:proofErr w:type="gramEnd"/>
    </w:p>
    <w:p w:rsidR="00B94DED" w:rsidRPr="00B94DED" w:rsidRDefault="00B94DED" w:rsidP="00B94DED">
      <w:pPr>
        <w:tabs>
          <w:tab w:val="left" w:pos="1418"/>
        </w:tabs>
        <w:ind w:firstLine="567"/>
        <w:contextualSpacing/>
        <w:jc w:val="both"/>
        <w:rPr>
          <w:sz w:val="16"/>
          <w:szCs w:val="16"/>
        </w:rPr>
      </w:pPr>
      <w:r w:rsidRPr="00B94DED">
        <w:rPr>
          <w:sz w:val="16"/>
          <w:szCs w:val="16"/>
        </w:rPr>
        <w:t>10.3.1. получения оригиналов необходимых документов (заявление);</w:t>
      </w:r>
    </w:p>
    <w:p w:rsidR="00B94DED" w:rsidRPr="00B94DED" w:rsidRDefault="00B94DED" w:rsidP="00B94DED">
      <w:pPr>
        <w:tabs>
          <w:tab w:val="left" w:pos="1418"/>
        </w:tabs>
        <w:ind w:firstLine="567"/>
        <w:contextualSpacing/>
        <w:jc w:val="both"/>
        <w:rPr>
          <w:sz w:val="16"/>
          <w:szCs w:val="16"/>
        </w:rPr>
      </w:pPr>
      <w:r w:rsidRPr="00B94DED">
        <w:rPr>
          <w:sz w:val="16"/>
          <w:szCs w:val="16"/>
        </w:rPr>
        <w:t xml:space="preserve">10.3.2. </w:t>
      </w:r>
      <w:proofErr w:type="gramStart"/>
      <w:r w:rsidRPr="00B94DED">
        <w:rPr>
          <w:sz w:val="16"/>
          <w:szCs w:val="16"/>
        </w:rPr>
        <w:t>заверения копий</w:t>
      </w:r>
      <w:proofErr w:type="gramEnd"/>
      <w:r w:rsidRPr="00B94DED">
        <w:rPr>
          <w:sz w:val="16"/>
          <w:szCs w:val="16"/>
        </w:rPr>
        <w:t xml:space="preserve"> документов;</w:t>
      </w:r>
    </w:p>
    <w:p w:rsidR="00B94DED" w:rsidRPr="00B94DED" w:rsidRDefault="00B94DED" w:rsidP="00B94DED">
      <w:pPr>
        <w:tabs>
          <w:tab w:val="left" w:pos="1418"/>
        </w:tabs>
        <w:ind w:firstLine="567"/>
        <w:contextualSpacing/>
        <w:jc w:val="both"/>
        <w:rPr>
          <w:sz w:val="16"/>
          <w:szCs w:val="16"/>
        </w:rPr>
      </w:pPr>
      <w:r w:rsidRPr="00B94DED">
        <w:rPr>
          <w:sz w:val="16"/>
          <w:szCs w:val="16"/>
        </w:rPr>
        <w:t>10.3.3. внесения сведений в учетные формы (на бумажных и электронных носителях);</w:t>
      </w:r>
    </w:p>
    <w:p w:rsidR="00B94DED" w:rsidRPr="00B94DED" w:rsidRDefault="00B94DED" w:rsidP="00B94DED">
      <w:pPr>
        <w:ind w:firstLine="567"/>
        <w:contextualSpacing/>
        <w:jc w:val="both"/>
        <w:rPr>
          <w:sz w:val="16"/>
          <w:szCs w:val="16"/>
        </w:rPr>
      </w:pPr>
      <w:r w:rsidRPr="00B94DED">
        <w:rPr>
          <w:sz w:val="16"/>
          <w:szCs w:val="16"/>
        </w:rPr>
        <w:t>10.4.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(заявителей).</w:t>
      </w:r>
    </w:p>
    <w:p w:rsidR="00B94DED" w:rsidRPr="00B94DED" w:rsidRDefault="00B94DED" w:rsidP="00B94DED">
      <w:pPr>
        <w:ind w:firstLine="567"/>
        <w:contextualSpacing/>
        <w:jc w:val="both"/>
        <w:rPr>
          <w:sz w:val="16"/>
          <w:szCs w:val="16"/>
        </w:rPr>
      </w:pPr>
      <w:r w:rsidRPr="00B94DED">
        <w:rPr>
          <w:sz w:val="16"/>
          <w:szCs w:val="16"/>
        </w:rPr>
        <w:t>10.5. При осуществлении муниципального контроля Администрации запрещается запрашивать у субъектов персональных данных и третьих лиц, а также обрабатывать персональные данные в случаях, не предусмотренных законодательством Российской Федерации.</w:t>
      </w:r>
    </w:p>
    <w:p w:rsidR="00B94DED" w:rsidRPr="00B94DED" w:rsidRDefault="00B94DED" w:rsidP="00B94DED">
      <w:pPr>
        <w:ind w:firstLine="567"/>
        <w:contextualSpacing/>
        <w:jc w:val="both"/>
        <w:rPr>
          <w:sz w:val="16"/>
          <w:szCs w:val="16"/>
        </w:rPr>
      </w:pPr>
      <w:r w:rsidRPr="00B94DED">
        <w:rPr>
          <w:sz w:val="16"/>
          <w:szCs w:val="16"/>
        </w:rPr>
        <w:t>10.6. При сборе персональных данных уполномоченное должностное лицо структурного подразделения Администрации, осуществляющее получение персональных данных непосредственно от лиц, чьи персональные данные получены в ходе контрольной деятельности, обязано разъяснить указанным субъектам персональных данных юридические последствия отказа предоставить персональные данные.</w:t>
      </w:r>
    </w:p>
    <w:p w:rsidR="00B94DED" w:rsidRPr="00B94DED" w:rsidRDefault="00B94DED" w:rsidP="00B94DED">
      <w:pPr>
        <w:ind w:firstLine="567"/>
        <w:contextualSpacing/>
        <w:jc w:val="both"/>
        <w:rPr>
          <w:sz w:val="16"/>
          <w:szCs w:val="16"/>
        </w:rPr>
      </w:pPr>
      <w:r w:rsidRPr="00B94DED">
        <w:rPr>
          <w:sz w:val="16"/>
          <w:szCs w:val="16"/>
        </w:rPr>
        <w:t>10.7. Передача и использование персональных данных заявителей (субъектов персональных данных) Администрацией осуществляется лишь в случаях и в порядке, предусмотренных федеральными законами.</w:t>
      </w:r>
    </w:p>
    <w:p w:rsidR="00B94DED" w:rsidRPr="00B94DED" w:rsidRDefault="00B94DED" w:rsidP="00B94DED">
      <w:pPr>
        <w:ind w:firstLine="567"/>
        <w:contextualSpacing/>
        <w:jc w:val="both"/>
        <w:rPr>
          <w:sz w:val="16"/>
          <w:szCs w:val="16"/>
        </w:rPr>
      </w:pPr>
    </w:p>
    <w:p w:rsidR="00B94DED" w:rsidRPr="00B94DED" w:rsidRDefault="00B94DED" w:rsidP="00B94DED">
      <w:pPr>
        <w:suppressAutoHyphens/>
        <w:spacing w:before="240" w:after="240"/>
        <w:contextualSpacing/>
        <w:jc w:val="center"/>
        <w:rPr>
          <w:sz w:val="16"/>
          <w:szCs w:val="16"/>
        </w:rPr>
      </w:pPr>
      <w:r w:rsidRPr="00B94DED">
        <w:rPr>
          <w:sz w:val="16"/>
          <w:szCs w:val="16"/>
        </w:rPr>
        <w:t>11. Условия и порядок обработки персональных данных физических лиц,  в отношении которых составляются протоколы об административных правонарушениях  и рассматриваются дела об административных правонарушениях</w:t>
      </w:r>
    </w:p>
    <w:p w:rsidR="00B94DED" w:rsidRPr="00B94DED" w:rsidRDefault="00B94DED" w:rsidP="00B94DED">
      <w:pPr>
        <w:suppressAutoHyphens/>
        <w:spacing w:before="240" w:after="240"/>
        <w:ind w:firstLine="567"/>
        <w:contextualSpacing/>
        <w:jc w:val="center"/>
        <w:rPr>
          <w:sz w:val="16"/>
          <w:szCs w:val="16"/>
        </w:rPr>
      </w:pP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11.1. В Администрации обработка персональных данных физических лиц осуществляется в целях составления протоколов об административных правонарушениях, рассмотрения дел об административных правонарушениях и исполнения требований Кодекса Российской Федерации об административных правонарушениях.</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 Для реализации поставленных в пункте 11.1 целей необходимы следующие персональные данные:</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11.2.1. фамилия, имя, отчество (последнее при наличии);</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11.2.2. число, месяц и год рождения;</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11.2.3. место рождения;</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11.2.4. вид, серия, номер документа, удостоверяющего личность;</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11.2.5. адрес регистрации и места жительства;</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11.2.6. идентификационный номер налогоплательщика;</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11.2.7. почтовый адрес;</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11.2.8 должность;</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11.2.9. адрес электронной почты;</w:t>
      </w:r>
    </w:p>
    <w:p w:rsidR="00B94DED" w:rsidRPr="00B94DED" w:rsidRDefault="00B94DED" w:rsidP="00B94DED">
      <w:pPr>
        <w:tabs>
          <w:tab w:val="left" w:pos="142"/>
          <w:tab w:val="left" w:pos="1560"/>
        </w:tabs>
        <w:ind w:firstLine="567"/>
        <w:contextualSpacing/>
        <w:jc w:val="both"/>
        <w:rPr>
          <w:sz w:val="16"/>
          <w:szCs w:val="16"/>
        </w:rPr>
      </w:pPr>
      <w:r w:rsidRPr="00B94DED">
        <w:rPr>
          <w:sz w:val="16"/>
          <w:szCs w:val="16"/>
        </w:rPr>
        <w:t>11.2.10. номер телефона;</w:t>
      </w:r>
    </w:p>
    <w:p w:rsidR="00B94DED" w:rsidRPr="00B94DED" w:rsidRDefault="00B94DED" w:rsidP="00B94DED">
      <w:pPr>
        <w:tabs>
          <w:tab w:val="left" w:pos="142"/>
          <w:tab w:val="left" w:pos="1560"/>
        </w:tabs>
        <w:ind w:firstLine="567"/>
        <w:contextualSpacing/>
        <w:jc w:val="both"/>
        <w:rPr>
          <w:sz w:val="16"/>
          <w:szCs w:val="16"/>
        </w:rPr>
      </w:pPr>
      <w:r w:rsidRPr="00B94DED">
        <w:rPr>
          <w:sz w:val="16"/>
          <w:szCs w:val="16"/>
        </w:rPr>
        <w:t>11.2.11. иные сведения, полученные при рассмотрении дела об административном правонарушении.</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11.3. Сбор, запись, передача,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11.4. При исполнении муниципальной функции Администрацией запрещается запрашивать у субъектов персональных данных и третьих лиц, а также обрабатывать персональные данные в случаях, не предусмотренных законодательством Российской Федерации.</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11.5. При сборе персональных данных уполномоченное должностное лицо структурного подразделения Администрации, осуществляющее получение персональных данных непосредственно от субъектов персональных данных в связи с исполнением муниципальной функции обязано разъяснить указанным субъектам персональных данных юридические последствия отказа предоставить персональные данные.</w:t>
      </w:r>
    </w:p>
    <w:p w:rsidR="00B94DED" w:rsidRPr="00B94DED" w:rsidRDefault="00B94DED" w:rsidP="00B94DED">
      <w:pPr>
        <w:tabs>
          <w:tab w:val="left" w:pos="142"/>
          <w:tab w:val="left" w:pos="1276"/>
        </w:tabs>
        <w:ind w:firstLine="567"/>
        <w:contextualSpacing/>
        <w:jc w:val="both"/>
        <w:rPr>
          <w:sz w:val="16"/>
          <w:szCs w:val="16"/>
        </w:rPr>
      </w:pPr>
      <w:r w:rsidRPr="00B94DED">
        <w:rPr>
          <w:sz w:val="16"/>
          <w:szCs w:val="16"/>
        </w:rPr>
        <w:t>11.6. Передача и использование персональных данных физических лиц, в отношении которых рассматриваются дела об административных правонарушениях (субъектов персональных данных) Администрацией осуществляется лишь в случаях и в порядке, предусмотренных федеральными законами, законами субъектов РФ, муниципальными нормативными правовыми актами.</w:t>
      </w:r>
    </w:p>
    <w:p w:rsidR="00B94DED" w:rsidRPr="00B94DED" w:rsidRDefault="00B94DED" w:rsidP="00B94DED">
      <w:pPr>
        <w:suppressAutoHyphens/>
        <w:ind w:firstLine="567"/>
        <w:contextualSpacing/>
        <w:jc w:val="both"/>
        <w:rPr>
          <w:sz w:val="16"/>
          <w:szCs w:val="16"/>
        </w:rPr>
      </w:pPr>
    </w:p>
    <w:p w:rsidR="00B94DED" w:rsidRPr="00B94DED" w:rsidRDefault="00B94DED" w:rsidP="00B94DED">
      <w:pPr>
        <w:suppressAutoHyphens/>
        <w:spacing w:after="240"/>
        <w:ind w:firstLine="567"/>
        <w:contextualSpacing/>
        <w:jc w:val="center"/>
        <w:rPr>
          <w:sz w:val="16"/>
          <w:szCs w:val="16"/>
        </w:rPr>
      </w:pPr>
      <w:r w:rsidRPr="00B94DED">
        <w:rPr>
          <w:sz w:val="16"/>
          <w:szCs w:val="16"/>
        </w:rPr>
        <w:t>12. Условия и порядок обработки персональных данных уволенных сотрудников Администрации</w:t>
      </w:r>
    </w:p>
    <w:p w:rsidR="00B94DED" w:rsidRPr="00B94DED" w:rsidRDefault="00B94DED" w:rsidP="00B94DED">
      <w:pPr>
        <w:suppressAutoHyphens/>
        <w:spacing w:after="240"/>
        <w:ind w:firstLine="567"/>
        <w:contextualSpacing/>
        <w:jc w:val="center"/>
        <w:rPr>
          <w:sz w:val="16"/>
          <w:szCs w:val="16"/>
        </w:rPr>
      </w:pPr>
    </w:p>
    <w:p w:rsidR="00B94DED" w:rsidRPr="00B94DED" w:rsidRDefault="00B94DED" w:rsidP="00B94DED">
      <w:pPr>
        <w:suppressAutoHyphens/>
        <w:spacing w:after="240"/>
        <w:ind w:firstLine="567"/>
        <w:contextualSpacing/>
        <w:jc w:val="both"/>
        <w:rPr>
          <w:sz w:val="16"/>
          <w:szCs w:val="16"/>
        </w:rPr>
      </w:pPr>
      <w:r w:rsidRPr="00B94DED">
        <w:rPr>
          <w:sz w:val="16"/>
          <w:szCs w:val="16"/>
        </w:rPr>
        <w:t xml:space="preserve">12.1.  </w:t>
      </w:r>
      <w:proofErr w:type="gramStart"/>
      <w:r w:rsidRPr="00B94DED">
        <w:rPr>
          <w:sz w:val="16"/>
          <w:szCs w:val="16"/>
        </w:rPr>
        <w:t>Персональные данные уволенных сотрудников обрабатываются в целях обеспечения кадровой работы Администрации, в том числе в целях содействия им в трудоустройстве, обеспечения их личной безопасности и членов их семей, а также в целях обеспечения сохранности принадлежащего им имущества, предоставления информации по запросам государственных, муниципальных органов, выполнения требований Федерального закона от 22.10.2004г. № 125-ФЗ «Об архивном деле в Российской Федерации», Федерального закона</w:t>
      </w:r>
      <w:proofErr w:type="gramEnd"/>
      <w:r w:rsidRPr="00B94DED">
        <w:rPr>
          <w:sz w:val="16"/>
          <w:szCs w:val="16"/>
        </w:rPr>
        <w:t xml:space="preserve"> от 02.03.2007 г. № 25-ФЗ «О муниципальной службе Российской Федерации», Трудового Кодекса Российской Федерации.</w:t>
      </w:r>
    </w:p>
    <w:p w:rsidR="00B94DED" w:rsidRPr="00B94DED" w:rsidRDefault="00B94DED" w:rsidP="00B94DED">
      <w:pPr>
        <w:tabs>
          <w:tab w:val="left" w:pos="567"/>
        </w:tabs>
        <w:ind w:firstLine="567"/>
        <w:contextualSpacing/>
        <w:jc w:val="both"/>
        <w:rPr>
          <w:sz w:val="16"/>
          <w:szCs w:val="16"/>
        </w:rPr>
      </w:pPr>
      <w:r w:rsidRPr="00B94DED">
        <w:rPr>
          <w:sz w:val="16"/>
          <w:szCs w:val="16"/>
        </w:rPr>
        <w:t>12.2. В целях, указанных в пункте 12.1 настоящего раздела, обрабатываются следующие категории персональных данных уволенных сотрудников Администрации:</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 фамилия, имя, отчество (в том числе предыдущие фамилии, имена и (или) отчества, в случае их изменения);</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12.2.2. число, месяц, год рождения;</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12.2.3. место рождения;</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12.2.4. информация о гражданстве (в том числе предыдущие гражданства, иные гражданства);</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12.2.5. пол;</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12.2.6. вид, серия, номер документа, удостоверяющего личность, наименование органа, выдавшего его, дата выдачи;</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12.2.7. адрес места жительства (адрес регистрации, фактического проживания);</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12.2.8. номер контактного телефона или сведения о других способах связи;</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12.2.9.реквизиты страхового свидетельства государственного пенсионного страхования;</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12.2.10. идентификационный номер налогоплательщика;</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12.2.11. реквизиты страхового медицинского полиса обязательного медицинского страхования;</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12.2.12. сведения, указанные в свидетельствах о государственной регистрации актов гражданского состояния;</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12.2.13. серия, номер заграничного паспорта, наименование органа, выдавшего его, дата выдачи;</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12.2.14. семейное положение, состав семьи и сведения о близких родственниках (в том числе бывших);</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12.2.15. сведения о трудовой деятельности;</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12.2.16. сведения о воинском учете и реквизиты документов воинского учета;</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 xml:space="preserve">12.2.17.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w:t>
      </w:r>
      <w:r w:rsidRPr="00B94DED">
        <w:rPr>
          <w:sz w:val="16"/>
          <w:szCs w:val="16"/>
        </w:rPr>
        <w:lastRenderedPageBreak/>
        <w:t>образовании);</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12.2.18. сведения об ученой степени;</w:t>
      </w:r>
    </w:p>
    <w:p w:rsidR="00B94DED" w:rsidRPr="00B94DED" w:rsidRDefault="00B94DED" w:rsidP="00B94DED">
      <w:pPr>
        <w:tabs>
          <w:tab w:val="left" w:pos="567"/>
          <w:tab w:val="left" w:pos="1560"/>
          <w:tab w:val="left" w:pos="1701"/>
        </w:tabs>
        <w:ind w:firstLine="567"/>
        <w:contextualSpacing/>
        <w:jc w:val="both"/>
        <w:rPr>
          <w:sz w:val="16"/>
          <w:szCs w:val="16"/>
        </w:rPr>
      </w:pPr>
      <w:r w:rsidRPr="00B94DED">
        <w:rPr>
          <w:sz w:val="16"/>
          <w:szCs w:val="16"/>
        </w:rPr>
        <w:t>12.2.19. информация о владении иностранными языками, степень владения;</w:t>
      </w:r>
    </w:p>
    <w:p w:rsidR="00B94DED" w:rsidRPr="00B94DED" w:rsidRDefault="00B94DED" w:rsidP="00B94DED">
      <w:pPr>
        <w:tabs>
          <w:tab w:val="left" w:pos="1560"/>
          <w:tab w:val="left" w:pos="1701"/>
        </w:tabs>
        <w:ind w:firstLine="567"/>
        <w:contextualSpacing/>
        <w:jc w:val="both"/>
        <w:rPr>
          <w:sz w:val="16"/>
          <w:szCs w:val="16"/>
        </w:rPr>
      </w:pPr>
      <w:r w:rsidRPr="00B94DED">
        <w:rPr>
          <w:sz w:val="16"/>
          <w:szCs w:val="16"/>
        </w:rPr>
        <w:t>12.2.20. медицинское заключение по установленной форме об отсутствии у гражданина заболевания, препятствующего поступлению на муниципальную службу или ее прохождению;</w:t>
      </w:r>
    </w:p>
    <w:p w:rsidR="00B94DED" w:rsidRPr="00B94DED" w:rsidRDefault="00B94DED" w:rsidP="00B94DED">
      <w:pPr>
        <w:tabs>
          <w:tab w:val="left" w:pos="1560"/>
          <w:tab w:val="left" w:pos="1701"/>
        </w:tabs>
        <w:ind w:firstLine="567"/>
        <w:contextualSpacing/>
        <w:jc w:val="both"/>
        <w:rPr>
          <w:sz w:val="16"/>
          <w:szCs w:val="16"/>
        </w:rPr>
      </w:pPr>
      <w:r w:rsidRPr="00B94DED">
        <w:rPr>
          <w:sz w:val="16"/>
          <w:szCs w:val="16"/>
        </w:rPr>
        <w:t>12.2.21.фотография;</w:t>
      </w:r>
    </w:p>
    <w:p w:rsidR="00B94DED" w:rsidRPr="00B94DED" w:rsidRDefault="00B94DED" w:rsidP="00B94DED">
      <w:pPr>
        <w:tabs>
          <w:tab w:val="left" w:pos="1560"/>
          <w:tab w:val="left" w:pos="1701"/>
        </w:tabs>
        <w:ind w:firstLine="567"/>
        <w:contextualSpacing/>
        <w:jc w:val="both"/>
        <w:rPr>
          <w:sz w:val="16"/>
          <w:szCs w:val="16"/>
        </w:rPr>
      </w:pPr>
      <w:proofErr w:type="gramStart"/>
      <w:r w:rsidRPr="00B94DED">
        <w:rPr>
          <w:sz w:val="16"/>
          <w:szCs w:val="16"/>
        </w:rPr>
        <w:t>12.2.22. сведения о прохождении государственной гражданской службы, в том числе: дата, основания поступления на государственную гражданскую службу и назначения на должность государственной гражданской службы, дата, основания назначения, перевода, перемещения на иную должность государственной гражданской службы, наименование замещаемых должностей государственной гражданской службы с указанием структурных подразделений, размера денежного содержания, результатов аттестации на соответствие замещаемой должности государственной гражданской службы, а также сведения</w:t>
      </w:r>
      <w:proofErr w:type="gramEnd"/>
      <w:r w:rsidRPr="00B94DED">
        <w:rPr>
          <w:sz w:val="16"/>
          <w:szCs w:val="16"/>
        </w:rPr>
        <w:t xml:space="preserve"> о прежнем месте работы (сведения о прохождении муниципальной службы);</w:t>
      </w:r>
    </w:p>
    <w:p w:rsidR="00B94DED" w:rsidRPr="00B94DED" w:rsidRDefault="00B94DED" w:rsidP="00B94DED">
      <w:pPr>
        <w:tabs>
          <w:tab w:val="left" w:pos="1560"/>
          <w:tab w:val="left" w:pos="1701"/>
        </w:tabs>
        <w:ind w:firstLine="567"/>
        <w:contextualSpacing/>
        <w:jc w:val="both"/>
        <w:rPr>
          <w:sz w:val="16"/>
          <w:szCs w:val="16"/>
        </w:rPr>
      </w:pPr>
      <w:r w:rsidRPr="00B94DED">
        <w:rPr>
          <w:sz w:val="16"/>
          <w:szCs w:val="16"/>
        </w:rPr>
        <w:t>12.2.23. информация, содержащаяся в служебном контракте, дополнительных соглашениях к служебному контракту;</w:t>
      </w:r>
    </w:p>
    <w:p w:rsidR="00B94DED" w:rsidRPr="00B94DED" w:rsidRDefault="00B94DED" w:rsidP="00B94DED">
      <w:pPr>
        <w:tabs>
          <w:tab w:val="left" w:pos="1560"/>
          <w:tab w:val="left" w:pos="1701"/>
        </w:tabs>
        <w:ind w:firstLine="567"/>
        <w:contextualSpacing/>
        <w:jc w:val="both"/>
        <w:rPr>
          <w:sz w:val="16"/>
          <w:szCs w:val="16"/>
        </w:rPr>
      </w:pPr>
      <w:r w:rsidRPr="00B94DED">
        <w:rPr>
          <w:sz w:val="16"/>
          <w:szCs w:val="16"/>
        </w:rPr>
        <w:t>12.2.24. сведения о беременности;</w:t>
      </w:r>
    </w:p>
    <w:p w:rsidR="00B94DED" w:rsidRPr="00B94DED" w:rsidRDefault="00B94DED" w:rsidP="00B94DED">
      <w:pPr>
        <w:tabs>
          <w:tab w:val="left" w:pos="1560"/>
          <w:tab w:val="left" w:pos="1701"/>
        </w:tabs>
        <w:ind w:firstLine="567"/>
        <w:contextualSpacing/>
        <w:jc w:val="both"/>
        <w:rPr>
          <w:sz w:val="16"/>
          <w:szCs w:val="16"/>
        </w:rPr>
      </w:pPr>
      <w:r w:rsidRPr="00B94DED">
        <w:rPr>
          <w:sz w:val="16"/>
          <w:szCs w:val="16"/>
        </w:rPr>
        <w:t>12.2.25. сведения об инвалидности;</w:t>
      </w:r>
    </w:p>
    <w:p w:rsidR="00B94DED" w:rsidRPr="00B94DED" w:rsidRDefault="00B94DED" w:rsidP="00B94DED">
      <w:pPr>
        <w:tabs>
          <w:tab w:val="left" w:pos="1560"/>
          <w:tab w:val="left" w:pos="1701"/>
        </w:tabs>
        <w:ind w:firstLine="567"/>
        <w:contextualSpacing/>
        <w:jc w:val="both"/>
        <w:rPr>
          <w:sz w:val="16"/>
          <w:szCs w:val="16"/>
        </w:rPr>
      </w:pPr>
      <w:r w:rsidRPr="00B94DED">
        <w:rPr>
          <w:sz w:val="16"/>
          <w:szCs w:val="16"/>
        </w:rPr>
        <w:t>12.2.26. сведения о пребывании за границей;</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12.2.27. 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12.2.28. сведения о родственниках, проживающих за границей и (или) оформивших документы для выезда на постоянное место жительства в другое государство;</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12.2.29. сведения о наличии или отсутствии судимости;</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12.2.30. информация об оформленных допусках к государственной тайне;</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12.2.31. государственные награды, иные награды и знаки отличия;</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12.2.32.сведения о профессиональной переподготовке и (или) повышении квалификации;</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12.2.33. информация о ежегодных оплачиваемых отпусках, учебных отпусках и отпусках без сохранения денежного содержания;</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12.2.34. сведения о доходах, расходах, об имуществе и обязательствах имущественного характера;</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12.2.35. номер расчетного счета;</w:t>
      </w:r>
    </w:p>
    <w:p w:rsidR="00B94DED" w:rsidRPr="00B94DED" w:rsidRDefault="00B94DED" w:rsidP="00B94DED">
      <w:pPr>
        <w:tabs>
          <w:tab w:val="left" w:pos="426"/>
          <w:tab w:val="left" w:pos="1560"/>
          <w:tab w:val="left" w:pos="1701"/>
        </w:tabs>
        <w:ind w:firstLine="567"/>
        <w:contextualSpacing/>
        <w:jc w:val="both"/>
        <w:rPr>
          <w:sz w:val="16"/>
          <w:szCs w:val="16"/>
        </w:rPr>
      </w:pPr>
      <w:r w:rsidRPr="00B94DED">
        <w:rPr>
          <w:sz w:val="16"/>
          <w:szCs w:val="16"/>
        </w:rPr>
        <w:t>12.2.36. номер банковской карты.</w:t>
      </w:r>
    </w:p>
    <w:p w:rsidR="00B94DED" w:rsidRPr="00B94DED" w:rsidRDefault="00B94DED" w:rsidP="00B94DED">
      <w:pPr>
        <w:tabs>
          <w:tab w:val="left" w:pos="426"/>
          <w:tab w:val="left" w:pos="1134"/>
        </w:tabs>
        <w:ind w:firstLine="567"/>
        <w:contextualSpacing/>
        <w:jc w:val="both"/>
        <w:rPr>
          <w:sz w:val="16"/>
          <w:szCs w:val="16"/>
        </w:rPr>
      </w:pPr>
      <w:r w:rsidRPr="00B94DED">
        <w:rPr>
          <w:sz w:val="16"/>
          <w:szCs w:val="16"/>
        </w:rPr>
        <w:t>12.3. Обработка персональных данных уволенных сотрудников Администрации осуществляется при условии получения согласия указанных лиц в следующих случаях:</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 xml:space="preserve">12.3.1. при передаче (распространении, предоставлении) персональных данных третьим лицам в случаях, не предусмотренных действующим </w:t>
      </w:r>
      <w:hyperlink r:id="rId23">
        <w:r w:rsidRPr="00B94DED">
          <w:rPr>
            <w:sz w:val="16"/>
            <w:szCs w:val="16"/>
          </w:rPr>
          <w:t>законодательством</w:t>
        </w:r>
      </w:hyperlink>
      <w:r w:rsidRPr="00B94DED">
        <w:rPr>
          <w:sz w:val="16"/>
          <w:szCs w:val="16"/>
        </w:rPr>
        <w:t xml:space="preserve"> Российской Федерации о муниципальной службе;</w:t>
      </w:r>
    </w:p>
    <w:p w:rsidR="00B94DED" w:rsidRPr="00B94DED" w:rsidRDefault="00B94DED" w:rsidP="00B94DED">
      <w:pPr>
        <w:tabs>
          <w:tab w:val="left" w:pos="1418"/>
          <w:tab w:val="left" w:pos="1560"/>
        </w:tabs>
        <w:ind w:firstLine="567"/>
        <w:contextualSpacing/>
        <w:jc w:val="both"/>
        <w:rPr>
          <w:sz w:val="16"/>
          <w:szCs w:val="16"/>
        </w:rPr>
      </w:pPr>
      <w:r w:rsidRPr="00B94DED">
        <w:rPr>
          <w:sz w:val="16"/>
          <w:szCs w:val="16"/>
        </w:rPr>
        <w:t>12.3.2. при принятии решений, порождающих юридические последствия в отношении указанных лиц или иным образом затрагивающих их права и законные интересы, на основании исключительно автоматизированной обработки их персональных данных.</w:t>
      </w:r>
    </w:p>
    <w:p w:rsidR="00B94DED" w:rsidRPr="00B94DED" w:rsidRDefault="00B94DED" w:rsidP="00B94DED">
      <w:pPr>
        <w:tabs>
          <w:tab w:val="left" w:pos="1276"/>
        </w:tabs>
        <w:ind w:firstLine="567"/>
        <w:contextualSpacing/>
        <w:jc w:val="both"/>
        <w:rPr>
          <w:sz w:val="16"/>
          <w:szCs w:val="16"/>
        </w:rPr>
      </w:pPr>
      <w:r w:rsidRPr="00B94DED">
        <w:rPr>
          <w:sz w:val="16"/>
          <w:szCs w:val="16"/>
        </w:rPr>
        <w:t xml:space="preserve">12.4. </w:t>
      </w:r>
      <w:proofErr w:type="gramStart"/>
      <w:r w:rsidRPr="00B94DED">
        <w:rPr>
          <w:sz w:val="16"/>
          <w:szCs w:val="16"/>
        </w:rPr>
        <w:t>Обработка персональных данных уволенных сотрудников Администрации осуществляется ответственным лицом Администрации и включает в себя следующие действия: сбор, запись, систематизацию, накопление, хранение, уточнение (обновление, изменение), извлечение, использование, удаление, уничтожение персональных данных.</w:t>
      </w:r>
      <w:proofErr w:type="gramEnd"/>
    </w:p>
    <w:p w:rsidR="00B94DED" w:rsidRPr="00B94DED" w:rsidRDefault="00B94DED" w:rsidP="00B94DED">
      <w:pPr>
        <w:tabs>
          <w:tab w:val="left" w:pos="1276"/>
        </w:tabs>
        <w:ind w:firstLine="567"/>
        <w:contextualSpacing/>
        <w:jc w:val="both"/>
        <w:rPr>
          <w:sz w:val="16"/>
          <w:szCs w:val="16"/>
        </w:rPr>
      </w:pPr>
      <w:r w:rsidRPr="00B94DED">
        <w:rPr>
          <w:sz w:val="16"/>
          <w:szCs w:val="16"/>
        </w:rPr>
        <w:t>12.5.  </w:t>
      </w:r>
      <w:proofErr w:type="gramStart"/>
      <w:r w:rsidRPr="00B94DED">
        <w:rPr>
          <w:sz w:val="16"/>
          <w:szCs w:val="16"/>
        </w:rPr>
        <w:t>Сбор, запись, систематизация, накопление и уточнение (обновление, изменение) персональных данных уволенных сотрудников Администрации, осуществляется путем:</w:t>
      </w:r>
      <w:proofErr w:type="gramEnd"/>
    </w:p>
    <w:p w:rsidR="00B94DED" w:rsidRPr="00B94DED" w:rsidRDefault="00B94DED" w:rsidP="00B94DED">
      <w:pPr>
        <w:tabs>
          <w:tab w:val="left" w:pos="1418"/>
        </w:tabs>
        <w:ind w:firstLine="567"/>
        <w:contextualSpacing/>
        <w:jc w:val="both"/>
        <w:rPr>
          <w:sz w:val="16"/>
          <w:szCs w:val="16"/>
        </w:rPr>
      </w:pPr>
      <w:r w:rsidRPr="00B94DED">
        <w:rPr>
          <w:sz w:val="16"/>
          <w:szCs w:val="16"/>
        </w:rPr>
        <w:t>12.5.1. получения оригиналов необходимых документов (заявление, трудовая книжка, иные документы, предоставляемые ответственному лицу Администрации);</w:t>
      </w:r>
    </w:p>
    <w:p w:rsidR="00B94DED" w:rsidRPr="00B94DED" w:rsidRDefault="00B94DED" w:rsidP="00B94DED">
      <w:pPr>
        <w:tabs>
          <w:tab w:val="left" w:pos="1418"/>
        </w:tabs>
        <w:ind w:firstLine="567"/>
        <w:contextualSpacing/>
        <w:jc w:val="both"/>
        <w:rPr>
          <w:sz w:val="16"/>
          <w:szCs w:val="16"/>
        </w:rPr>
      </w:pPr>
      <w:r w:rsidRPr="00B94DED">
        <w:rPr>
          <w:sz w:val="16"/>
          <w:szCs w:val="16"/>
        </w:rPr>
        <w:t>12.5.2. копирования оригиналов документов;</w:t>
      </w:r>
    </w:p>
    <w:p w:rsidR="00B94DED" w:rsidRPr="00B94DED" w:rsidRDefault="00B94DED" w:rsidP="00B94DED">
      <w:pPr>
        <w:tabs>
          <w:tab w:val="left" w:pos="1418"/>
        </w:tabs>
        <w:ind w:firstLine="567"/>
        <w:contextualSpacing/>
        <w:jc w:val="both"/>
        <w:rPr>
          <w:sz w:val="16"/>
          <w:szCs w:val="16"/>
        </w:rPr>
      </w:pPr>
      <w:r w:rsidRPr="00B94DED">
        <w:rPr>
          <w:sz w:val="16"/>
          <w:szCs w:val="16"/>
        </w:rPr>
        <w:t>12.5.3.внесения сведений в учетные формы (на бумажных и электронных носителях);</w:t>
      </w:r>
    </w:p>
    <w:p w:rsidR="00B94DED" w:rsidRPr="00B94DED" w:rsidRDefault="00B94DED" w:rsidP="00B94DED">
      <w:pPr>
        <w:tabs>
          <w:tab w:val="left" w:pos="1418"/>
        </w:tabs>
        <w:ind w:firstLine="567"/>
        <w:contextualSpacing/>
        <w:jc w:val="both"/>
        <w:rPr>
          <w:sz w:val="16"/>
          <w:szCs w:val="16"/>
        </w:rPr>
      </w:pPr>
      <w:r w:rsidRPr="00B94DED">
        <w:rPr>
          <w:sz w:val="16"/>
          <w:szCs w:val="16"/>
        </w:rPr>
        <w:t>12.5.4. формирования персональных данных в ходе кадровой работы.</w:t>
      </w:r>
    </w:p>
    <w:p w:rsidR="00B94DED" w:rsidRPr="00B94DED" w:rsidRDefault="00B94DED" w:rsidP="00B94DED">
      <w:pPr>
        <w:tabs>
          <w:tab w:val="left" w:pos="1276"/>
        </w:tabs>
        <w:ind w:firstLine="567"/>
        <w:contextualSpacing/>
        <w:jc w:val="both"/>
        <w:rPr>
          <w:sz w:val="16"/>
          <w:szCs w:val="16"/>
        </w:rPr>
      </w:pPr>
      <w:r w:rsidRPr="00B94DED">
        <w:rPr>
          <w:sz w:val="16"/>
          <w:szCs w:val="16"/>
        </w:rPr>
        <w:t>12.6. Запрещается получать, обрабатывать и приобщать к личному делу персональные данные уволенных сотрудников Администрации, не предусмотренные пунктом 12.2 настоящего раздела, в том числе касающиеся расовой, национальной принадлежности, политических взглядов, религиозных или философских убеждений, интимной жизни.</w:t>
      </w:r>
    </w:p>
    <w:p w:rsidR="00B94DED" w:rsidRPr="00B94DED" w:rsidRDefault="00B94DED" w:rsidP="00B94DED">
      <w:pPr>
        <w:tabs>
          <w:tab w:val="left" w:pos="1276"/>
        </w:tabs>
        <w:ind w:firstLine="567"/>
        <w:contextualSpacing/>
        <w:jc w:val="both"/>
        <w:rPr>
          <w:sz w:val="16"/>
          <w:szCs w:val="16"/>
        </w:rPr>
      </w:pPr>
      <w:r w:rsidRPr="00B94DED">
        <w:rPr>
          <w:sz w:val="16"/>
          <w:szCs w:val="16"/>
        </w:rPr>
        <w:t>12.7. Передача и использование персональных данных уволенных сотрудников Администрации осуществляется лишь в случаях и в порядке, предусмотренных федеральными законами.</w:t>
      </w:r>
    </w:p>
    <w:p w:rsidR="00B94DED" w:rsidRPr="00B94DED" w:rsidRDefault="00B94DED" w:rsidP="00B94DED">
      <w:pPr>
        <w:tabs>
          <w:tab w:val="left" w:pos="1276"/>
        </w:tabs>
        <w:ind w:firstLine="567"/>
        <w:contextualSpacing/>
        <w:jc w:val="both"/>
        <w:rPr>
          <w:sz w:val="16"/>
          <w:szCs w:val="16"/>
        </w:rPr>
      </w:pPr>
    </w:p>
    <w:p w:rsidR="00B94DED" w:rsidRPr="00B94DED" w:rsidRDefault="00B94DED" w:rsidP="00B94DED">
      <w:pPr>
        <w:tabs>
          <w:tab w:val="left" w:pos="1276"/>
        </w:tabs>
        <w:suppressAutoHyphens/>
        <w:contextualSpacing/>
        <w:jc w:val="center"/>
        <w:rPr>
          <w:sz w:val="16"/>
          <w:szCs w:val="16"/>
        </w:rPr>
      </w:pPr>
      <w:r w:rsidRPr="00B94DED">
        <w:rPr>
          <w:sz w:val="16"/>
          <w:szCs w:val="16"/>
        </w:rPr>
        <w:t xml:space="preserve">13. Условия и порядок обработки персональных данных граждан, </w:t>
      </w:r>
    </w:p>
    <w:p w:rsidR="00B94DED" w:rsidRPr="00B94DED" w:rsidRDefault="00B94DED" w:rsidP="00B94DED">
      <w:pPr>
        <w:tabs>
          <w:tab w:val="left" w:pos="1276"/>
        </w:tabs>
        <w:suppressAutoHyphens/>
        <w:contextualSpacing/>
        <w:jc w:val="center"/>
        <w:rPr>
          <w:sz w:val="16"/>
          <w:szCs w:val="16"/>
        </w:rPr>
      </w:pPr>
      <w:r w:rsidRPr="00B94DED">
        <w:rPr>
          <w:sz w:val="16"/>
          <w:szCs w:val="16"/>
        </w:rPr>
        <w:t>претендующих на замещение вакантных должностей муниципальной службы</w:t>
      </w:r>
    </w:p>
    <w:p w:rsidR="00B94DED" w:rsidRPr="00B94DED" w:rsidRDefault="00B94DED" w:rsidP="00B94DED">
      <w:pPr>
        <w:tabs>
          <w:tab w:val="left" w:pos="1276"/>
        </w:tabs>
        <w:suppressAutoHyphens/>
        <w:ind w:firstLine="567"/>
        <w:contextualSpacing/>
        <w:jc w:val="center"/>
        <w:rPr>
          <w:sz w:val="16"/>
          <w:szCs w:val="16"/>
        </w:rPr>
      </w:pPr>
    </w:p>
    <w:p w:rsidR="00B94DED" w:rsidRPr="00B94DED" w:rsidRDefault="00B94DED" w:rsidP="00B94DED">
      <w:pPr>
        <w:suppressAutoHyphens/>
        <w:ind w:firstLine="567"/>
        <w:contextualSpacing/>
        <w:jc w:val="both"/>
        <w:rPr>
          <w:sz w:val="16"/>
          <w:szCs w:val="16"/>
        </w:rPr>
      </w:pPr>
      <w:r w:rsidRPr="00B94DED">
        <w:rPr>
          <w:sz w:val="16"/>
          <w:szCs w:val="16"/>
        </w:rPr>
        <w:t>13.1. Персональные данные граждан, претендующих на замещение должностей муниципальной службы в Администрации, обрабатываются в целях обеспечения кадровой работы Администрации.</w:t>
      </w:r>
    </w:p>
    <w:p w:rsidR="00B94DED" w:rsidRPr="00B94DED" w:rsidRDefault="00B94DED" w:rsidP="00B94DED">
      <w:pPr>
        <w:suppressAutoHyphens/>
        <w:ind w:firstLine="567"/>
        <w:contextualSpacing/>
        <w:jc w:val="both"/>
        <w:rPr>
          <w:sz w:val="16"/>
          <w:szCs w:val="16"/>
        </w:rPr>
      </w:pPr>
      <w:r w:rsidRPr="00B94DED">
        <w:rPr>
          <w:sz w:val="16"/>
          <w:szCs w:val="16"/>
        </w:rPr>
        <w:t>13.2. В целях, указанных в пункте 13.1 настоящего раздела, обрабатываются следующие категории персональных данных граждан, претендующих на замещение муниципальной службы Администрации:</w:t>
      </w:r>
    </w:p>
    <w:p w:rsidR="00B94DED" w:rsidRPr="00B94DED" w:rsidRDefault="00B94DED" w:rsidP="00B94DED">
      <w:pPr>
        <w:tabs>
          <w:tab w:val="left" w:pos="1701"/>
        </w:tabs>
        <w:ind w:firstLine="567"/>
        <w:contextualSpacing/>
        <w:jc w:val="both"/>
        <w:rPr>
          <w:sz w:val="16"/>
          <w:szCs w:val="16"/>
        </w:rPr>
      </w:pPr>
      <w:r w:rsidRPr="00B94DED">
        <w:rPr>
          <w:sz w:val="16"/>
          <w:szCs w:val="16"/>
        </w:rPr>
        <w:t>13.2.1. фамилия, имя, отчество (в том числе предыдущие фамилии, имена и (или) отчества, в случае их изменения);</w:t>
      </w:r>
    </w:p>
    <w:p w:rsidR="00B94DED" w:rsidRPr="00B94DED" w:rsidRDefault="00B94DED" w:rsidP="00B94DED">
      <w:pPr>
        <w:tabs>
          <w:tab w:val="left" w:pos="1701"/>
        </w:tabs>
        <w:ind w:firstLine="567"/>
        <w:contextualSpacing/>
        <w:jc w:val="both"/>
        <w:rPr>
          <w:sz w:val="16"/>
          <w:szCs w:val="16"/>
        </w:rPr>
      </w:pPr>
      <w:r w:rsidRPr="00B94DED">
        <w:rPr>
          <w:sz w:val="16"/>
          <w:szCs w:val="16"/>
        </w:rPr>
        <w:t>13.2.2. число, месяц, год рождения;</w:t>
      </w:r>
    </w:p>
    <w:p w:rsidR="00B94DED" w:rsidRPr="00B94DED" w:rsidRDefault="00B94DED" w:rsidP="00B94DED">
      <w:pPr>
        <w:tabs>
          <w:tab w:val="left" w:pos="1701"/>
        </w:tabs>
        <w:ind w:firstLine="567"/>
        <w:contextualSpacing/>
        <w:jc w:val="both"/>
        <w:rPr>
          <w:sz w:val="16"/>
          <w:szCs w:val="16"/>
        </w:rPr>
      </w:pPr>
      <w:r w:rsidRPr="00B94DED">
        <w:rPr>
          <w:sz w:val="16"/>
          <w:szCs w:val="16"/>
        </w:rPr>
        <w:t>13.2.3. место рождения;</w:t>
      </w:r>
    </w:p>
    <w:p w:rsidR="00B94DED" w:rsidRPr="00B94DED" w:rsidRDefault="00B94DED" w:rsidP="00B94DED">
      <w:pPr>
        <w:tabs>
          <w:tab w:val="left" w:pos="1701"/>
        </w:tabs>
        <w:ind w:firstLine="567"/>
        <w:contextualSpacing/>
        <w:jc w:val="both"/>
        <w:rPr>
          <w:sz w:val="16"/>
          <w:szCs w:val="16"/>
        </w:rPr>
      </w:pPr>
      <w:r w:rsidRPr="00B94DED">
        <w:rPr>
          <w:sz w:val="16"/>
          <w:szCs w:val="16"/>
        </w:rPr>
        <w:t>13.2.4. информация о гражданстве (в том числе предыдущие гражданства, иные гражданства);</w:t>
      </w:r>
    </w:p>
    <w:p w:rsidR="00B94DED" w:rsidRPr="00B94DED" w:rsidRDefault="00B94DED" w:rsidP="00B94DED">
      <w:pPr>
        <w:tabs>
          <w:tab w:val="left" w:pos="1701"/>
        </w:tabs>
        <w:ind w:firstLine="567"/>
        <w:contextualSpacing/>
        <w:jc w:val="both"/>
        <w:rPr>
          <w:sz w:val="16"/>
          <w:szCs w:val="16"/>
        </w:rPr>
      </w:pPr>
      <w:r w:rsidRPr="00B94DED">
        <w:rPr>
          <w:sz w:val="16"/>
          <w:szCs w:val="16"/>
        </w:rPr>
        <w:t>13.2.5. вид, серия, номер документа, удостоверяющего личность, наименование органа, выдавшего его, дата выдачи;</w:t>
      </w:r>
    </w:p>
    <w:p w:rsidR="00B94DED" w:rsidRPr="00B94DED" w:rsidRDefault="00B94DED" w:rsidP="00B94DED">
      <w:pPr>
        <w:tabs>
          <w:tab w:val="left" w:pos="1701"/>
        </w:tabs>
        <w:ind w:firstLine="567"/>
        <w:contextualSpacing/>
        <w:jc w:val="both"/>
        <w:rPr>
          <w:sz w:val="16"/>
          <w:szCs w:val="16"/>
        </w:rPr>
      </w:pPr>
      <w:r w:rsidRPr="00B94DED">
        <w:rPr>
          <w:sz w:val="16"/>
          <w:szCs w:val="16"/>
        </w:rPr>
        <w:t>13.2.6. адрес места жительства (адрес регистрации, фактического проживания);</w:t>
      </w:r>
    </w:p>
    <w:p w:rsidR="00B94DED" w:rsidRPr="00B94DED" w:rsidRDefault="00B94DED" w:rsidP="00B94DED">
      <w:pPr>
        <w:tabs>
          <w:tab w:val="left" w:pos="1701"/>
        </w:tabs>
        <w:ind w:firstLine="567"/>
        <w:contextualSpacing/>
        <w:jc w:val="both"/>
        <w:rPr>
          <w:sz w:val="16"/>
          <w:szCs w:val="16"/>
        </w:rPr>
      </w:pPr>
      <w:r w:rsidRPr="00B94DED">
        <w:rPr>
          <w:sz w:val="16"/>
          <w:szCs w:val="16"/>
        </w:rPr>
        <w:t>13.2.7. номер контактного телефона или сведения о других способах связи;</w:t>
      </w:r>
    </w:p>
    <w:p w:rsidR="00B94DED" w:rsidRPr="00B94DED" w:rsidRDefault="00B94DED" w:rsidP="00B94DED">
      <w:pPr>
        <w:tabs>
          <w:tab w:val="left" w:pos="1701"/>
        </w:tabs>
        <w:ind w:firstLine="567"/>
        <w:contextualSpacing/>
        <w:jc w:val="both"/>
        <w:rPr>
          <w:sz w:val="16"/>
          <w:szCs w:val="16"/>
        </w:rPr>
      </w:pPr>
      <w:r w:rsidRPr="00B94DED">
        <w:rPr>
          <w:sz w:val="16"/>
          <w:szCs w:val="16"/>
        </w:rPr>
        <w:t>13.2.8. реквизиты страхового свидетельства государственного пенсионного страхования;</w:t>
      </w:r>
    </w:p>
    <w:p w:rsidR="00B94DED" w:rsidRPr="00B94DED" w:rsidRDefault="00B94DED" w:rsidP="00B94DED">
      <w:pPr>
        <w:tabs>
          <w:tab w:val="left" w:pos="1701"/>
        </w:tabs>
        <w:ind w:firstLine="567"/>
        <w:contextualSpacing/>
        <w:jc w:val="both"/>
        <w:rPr>
          <w:sz w:val="16"/>
          <w:szCs w:val="16"/>
        </w:rPr>
      </w:pPr>
      <w:r w:rsidRPr="00B94DED">
        <w:rPr>
          <w:sz w:val="16"/>
          <w:szCs w:val="16"/>
        </w:rPr>
        <w:t>13.2.9. идентификационный номер налогоплательщика;</w:t>
      </w:r>
    </w:p>
    <w:p w:rsidR="00B94DED" w:rsidRPr="00B94DED" w:rsidRDefault="00B94DED" w:rsidP="00B94DED">
      <w:pPr>
        <w:tabs>
          <w:tab w:val="left" w:pos="1701"/>
        </w:tabs>
        <w:ind w:firstLine="567"/>
        <w:contextualSpacing/>
        <w:jc w:val="both"/>
        <w:rPr>
          <w:sz w:val="16"/>
          <w:szCs w:val="16"/>
        </w:rPr>
      </w:pPr>
      <w:r w:rsidRPr="00B94DED">
        <w:rPr>
          <w:sz w:val="16"/>
          <w:szCs w:val="16"/>
        </w:rPr>
        <w:t>13.2.10. реквизиты страхового медицинского полиса обязательного медицинского страхования;</w:t>
      </w:r>
    </w:p>
    <w:p w:rsidR="00B94DED" w:rsidRPr="00B94DED" w:rsidRDefault="00B94DED" w:rsidP="00B94DED">
      <w:pPr>
        <w:tabs>
          <w:tab w:val="left" w:pos="1701"/>
        </w:tabs>
        <w:ind w:firstLine="567"/>
        <w:contextualSpacing/>
        <w:jc w:val="both"/>
        <w:rPr>
          <w:sz w:val="16"/>
          <w:szCs w:val="16"/>
        </w:rPr>
      </w:pPr>
      <w:r w:rsidRPr="00B94DED">
        <w:rPr>
          <w:sz w:val="16"/>
          <w:szCs w:val="16"/>
        </w:rPr>
        <w:t>13.2.11. реквизиты свидетельства государственной регистрации актов гражданского состояния;</w:t>
      </w:r>
    </w:p>
    <w:p w:rsidR="00B94DED" w:rsidRPr="00B94DED" w:rsidRDefault="00B94DED" w:rsidP="00B94DED">
      <w:pPr>
        <w:tabs>
          <w:tab w:val="left" w:pos="1701"/>
        </w:tabs>
        <w:ind w:firstLine="567"/>
        <w:contextualSpacing/>
        <w:jc w:val="both"/>
        <w:rPr>
          <w:sz w:val="16"/>
          <w:szCs w:val="16"/>
        </w:rPr>
      </w:pPr>
      <w:r w:rsidRPr="00B94DED">
        <w:rPr>
          <w:sz w:val="16"/>
          <w:szCs w:val="16"/>
        </w:rPr>
        <w:t>13.2.12. семейное положение, состав семьи и сведения о близких родственниках (в том числе бывших);</w:t>
      </w:r>
    </w:p>
    <w:p w:rsidR="00B94DED" w:rsidRPr="00B94DED" w:rsidRDefault="00B94DED" w:rsidP="00B94DED">
      <w:pPr>
        <w:tabs>
          <w:tab w:val="left" w:pos="1701"/>
        </w:tabs>
        <w:ind w:firstLine="567"/>
        <w:contextualSpacing/>
        <w:jc w:val="both"/>
        <w:rPr>
          <w:sz w:val="16"/>
          <w:szCs w:val="16"/>
        </w:rPr>
      </w:pPr>
      <w:r w:rsidRPr="00B94DED">
        <w:rPr>
          <w:sz w:val="16"/>
          <w:szCs w:val="16"/>
        </w:rPr>
        <w:t>13.2.13. сведения о трудовой деятельности;</w:t>
      </w:r>
    </w:p>
    <w:p w:rsidR="00B94DED" w:rsidRPr="00B94DED" w:rsidRDefault="00B94DED" w:rsidP="00B94DED">
      <w:pPr>
        <w:tabs>
          <w:tab w:val="left" w:pos="1701"/>
        </w:tabs>
        <w:ind w:firstLine="567"/>
        <w:contextualSpacing/>
        <w:jc w:val="both"/>
        <w:rPr>
          <w:sz w:val="16"/>
          <w:szCs w:val="16"/>
        </w:rPr>
      </w:pPr>
      <w:r w:rsidRPr="00B94DED">
        <w:rPr>
          <w:sz w:val="16"/>
          <w:szCs w:val="16"/>
        </w:rPr>
        <w:t>13.2.14. сведения о воинском учете и реквизиты документов воинского учета;</w:t>
      </w:r>
    </w:p>
    <w:p w:rsidR="00B94DED" w:rsidRPr="00B94DED" w:rsidRDefault="00B94DED" w:rsidP="00B94DED">
      <w:pPr>
        <w:tabs>
          <w:tab w:val="left" w:pos="1701"/>
        </w:tabs>
        <w:ind w:firstLine="567"/>
        <w:contextualSpacing/>
        <w:jc w:val="both"/>
        <w:rPr>
          <w:sz w:val="16"/>
          <w:szCs w:val="16"/>
        </w:rPr>
      </w:pPr>
      <w:r w:rsidRPr="00B94DED">
        <w:rPr>
          <w:sz w:val="16"/>
          <w:szCs w:val="16"/>
        </w:rPr>
        <w:t>13.2.15.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B94DED" w:rsidRPr="00B94DED" w:rsidRDefault="00B94DED" w:rsidP="00B94DED">
      <w:pPr>
        <w:tabs>
          <w:tab w:val="left" w:pos="1701"/>
        </w:tabs>
        <w:ind w:firstLine="567"/>
        <w:contextualSpacing/>
        <w:jc w:val="both"/>
        <w:rPr>
          <w:sz w:val="16"/>
          <w:szCs w:val="16"/>
        </w:rPr>
      </w:pPr>
      <w:r w:rsidRPr="00B94DED">
        <w:rPr>
          <w:sz w:val="16"/>
          <w:szCs w:val="16"/>
        </w:rPr>
        <w:t>13.2.16. сведения об ученой степени;</w:t>
      </w:r>
    </w:p>
    <w:p w:rsidR="00B94DED" w:rsidRPr="00B94DED" w:rsidRDefault="00B94DED" w:rsidP="00B94DED">
      <w:pPr>
        <w:tabs>
          <w:tab w:val="left" w:pos="1701"/>
        </w:tabs>
        <w:ind w:firstLine="567"/>
        <w:contextualSpacing/>
        <w:jc w:val="both"/>
        <w:rPr>
          <w:sz w:val="16"/>
          <w:szCs w:val="16"/>
        </w:rPr>
      </w:pPr>
      <w:r w:rsidRPr="00B94DED">
        <w:rPr>
          <w:sz w:val="16"/>
          <w:szCs w:val="16"/>
        </w:rPr>
        <w:t>13.2.17. информация о владении иностранными языками, степень владения;</w:t>
      </w:r>
    </w:p>
    <w:p w:rsidR="00B94DED" w:rsidRPr="00B94DED" w:rsidRDefault="00B94DED" w:rsidP="00B94DED">
      <w:pPr>
        <w:tabs>
          <w:tab w:val="left" w:pos="1701"/>
        </w:tabs>
        <w:ind w:firstLine="567"/>
        <w:contextualSpacing/>
        <w:jc w:val="both"/>
        <w:rPr>
          <w:sz w:val="16"/>
          <w:szCs w:val="16"/>
        </w:rPr>
      </w:pPr>
      <w:r w:rsidRPr="00B94DED">
        <w:rPr>
          <w:sz w:val="16"/>
          <w:szCs w:val="16"/>
        </w:rPr>
        <w:t>13.2.18. медицинское заключение по установленной форме об отсутствии у гражданина заболевания, препятствующего поступлению на муниципальную службу или ее прохождению;</w:t>
      </w:r>
    </w:p>
    <w:p w:rsidR="00B94DED" w:rsidRPr="00B94DED" w:rsidRDefault="00B94DED" w:rsidP="00B94DED">
      <w:pPr>
        <w:tabs>
          <w:tab w:val="left" w:pos="1701"/>
        </w:tabs>
        <w:ind w:firstLine="567"/>
        <w:contextualSpacing/>
        <w:jc w:val="both"/>
        <w:rPr>
          <w:sz w:val="16"/>
          <w:szCs w:val="16"/>
        </w:rPr>
      </w:pPr>
      <w:r w:rsidRPr="00B94DED">
        <w:rPr>
          <w:sz w:val="16"/>
          <w:szCs w:val="16"/>
        </w:rPr>
        <w:t>13.2.19. фотография;</w:t>
      </w:r>
    </w:p>
    <w:p w:rsidR="00B94DED" w:rsidRPr="00B94DED" w:rsidRDefault="00B94DED" w:rsidP="00B94DED">
      <w:pPr>
        <w:tabs>
          <w:tab w:val="left" w:pos="1701"/>
        </w:tabs>
        <w:ind w:firstLine="567"/>
        <w:contextualSpacing/>
        <w:jc w:val="both"/>
        <w:rPr>
          <w:sz w:val="16"/>
          <w:szCs w:val="16"/>
        </w:rPr>
      </w:pPr>
      <w:proofErr w:type="gramStart"/>
      <w:r w:rsidRPr="00B94DED">
        <w:rPr>
          <w:sz w:val="16"/>
          <w:szCs w:val="16"/>
        </w:rPr>
        <w:t>13.2.20. сведения о прохождении государственной гражданской службы, в том числе: дата, основания поступления на государственную гражданскую службу и назначения на должность государственной гражданской службы, дата, основания назначения, перевода, перемещения на иную должность государственной гражданской службы, наименование замещаемых должностей государственной гражданской службы с указанием структурных подразделений, размера денежного содержания, результатов аттестации на соответствие замещаемой должности государственной гражданской службы, а также сведения</w:t>
      </w:r>
      <w:proofErr w:type="gramEnd"/>
      <w:r w:rsidRPr="00B94DED">
        <w:rPr>
          <w:sz w:val="16"/>
          <w:szCs w:val="16"/>
        </w:rPr>
        <w:t xml:space="preserve"> о прежнем месте работы (сведения о прохождении муниципальной службы);</w:t>
      </w:r>
    </w:p>
    <w:p w:rsidR="00B94DED" w:rsidRPr="00B94DED" w:rsidRDefault="00B94DED" w:rsidP="00B94DED">
      <w:pPr>
        <w:tabs>
          <w:tab w:val="left" w:pos="1701"/>
        </w:tabs>
        <w:ind w:firstLine="567"/>
        <w:contextualSpacing/>
        <w:jc w:val="both"/>
        <w:rPr>
          <w:sz w:val="16"/>
          <w:szCs w:val="16"/>
        </w:rPr>
      </w:pPr>
      <w:r w:rsidRPr="00B94DED">
        <w:rPr>
          <w:sz w:val="16"/>
          <w:szCs w:val="16"/>
        </w:rPr>
        <w:lastRenderedPageBreak/>
        <w:t>13.2.21. информация, содержащаяся в служебном (муниципальном) контракте, дополнительных соглашениях к служебному (муниципальному) контракту;</w:t>
      </w:r>
    </w:p>
    <w:p w:rsidR="00B94DED" w:rsidRPr="00B94DED" w:rsidRDefault="00B94DED" w:rsidP="00B94DED">
      <w:pPr>
        <w:tabs>
          <w:tab w:val="left" w:pos="1701"/>
        </w:tabs>
        <w:ind w:firstLine="567"/>
        <w:contextualSpacing/>
        <w:jc w:val="both"/>
        <w:rPr>
          <w:sz w:val="16"/>
          <w:szCs w:val="16"/>
        </w:rPr>
      </w:pPr>
      <w:r w:rsidRPr="00B94DED">
        <w:rPr>
          <w:sz w:val="16"/>
          <w:szCs w:val="16"/>
        </w:rPr>
        <w:t>13.2.22. сведения о пребывании за границей;</w:t>
      </w:r>
    </w:p>
    <w:p w:rsidR="00B94DED" w:rsidRPr="00B94DED" w:rsidRDefault="00B94DED" w:rsidP="00B94DED">
      <w:pPr>
        <w:tabs>
          <w:tab w:val="left" w:pos="1701"/>
        </w:tabs>
        <w:ind w:firstLine="567"/>
        <w:contextualSpacing/>
        <w:jc w:val="both"/>
        <w:rPr>
          <w:sz w:val="16"/>
          <w:szCs w:val="16"/>
        </w:rPr>
      </w:pPr>
      <w:r w:rsidRPr="00B94DED">
        <w:rPr>
          <w:sz w:val="16"/>
          <w:szCs w:val="16"/>
        </w:rPr>
        <w:t>13.2.23. 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w:t>
      </w:r>
    </w:p>
    <w:p w:rsidR="00B94DED" w:rsidRPr="00B94DED" w:rsidRDefault="00B94DED" w:rsidP="00B94DED">
      <w:pPr>
        <w:tabs>
          <w:tab w:val="left" w:pos="1701"/>
        </w:tabs>
        <w:ind w:firstLine="567"/>
        <w:contextualSpacing/>
        <w:jc w:val="both"/>
        <w:rPr>
          <w:sz w:val="16"/>
          <w:szCs w:val="16"/>
        </w:rPr>
      </w:pPr>
      <w:r w:rsidRPr="00B94DED">
        <w:rPr>
          <w:sz w:val="16"/>
          <w:szCs w:val="16"/>
        </w:rPr>
        <w:t>13.2.24. сведения о наличии или отсутствии судимости;</w:t>
      </w:r>
    </w:p>
    <w:p w:rsidR="00B94DED" w:rsidRPr="00B94DED" w:rsidRDefault="00B94DED" w:rsidP="00B94DED">
      <w:pPr>
        <w:tabs>
          <w:tab w:val="left" w:pos="1701"/>
        </w:tabs>
        <w:ind w:firstLine="567"/>
        <w:contextualSpacing/>
        <w:jc w:val="both"/>
        <w:rPr>
          <w:sz w:val="16"/>
          <w:szCs w:val="16"/>
        </w:rPr>
      </w:pPr>
      <w:r w:rsidRPr="00B94DED">
        <w:rPr>
          <w:sz w:val="16"/>
          <w:szCs w:val="16"/>
        </w:rPr>
        <w:t>13.2.25. информация об оформленных допусках к государственной тайне;</w:t>
      </w:r>
    </w:p>
    <w:p w:rsidR="00B94DED" w:rsidRPr="00B94DED" w:rsidRDefault="00B94DED" w:rsidP="00B94DED">
      <w:pPr>
        <w:tabs>
          <w:tab w:val="left" w:pos="1701"/>
        </w:tabs>
        <w:ind w:firstLine="567"/>
        <w:contextualSpacing/>
        <w:jc w:val="both"/>
        <w:rPr>
          <w:sz w:val="16"/>
          <w:szCs w:val="16"/>
        </w:rPr>
      </w:pPr>
      <w:r w:rsidRPr="00B94DED">
        <w:rPr>
          <w:sz w:val="16"/>
          <w:szCs w:val="16"/>
        </w:rPr>
        <w:t>13.2.26. государственные награды, иные награды и знаки отличия;</w:t>
      </w:r>
    </w:p>
    <w:p w:rsidR="00B94DED" w:rsidRPr="00B94DED" w:rsidRDefault="00B94DED" w:rsidP="00B94DED">
      <w:pPr>
        <w:tabs>
          <w:tab w:val="left" w:pos="1701"/>
        </w:tabs>
        <w:ind w:firstLine="567"/>
        <w:contextualSpacing/>
        <w:jc w:val="both"/>
        <w:rPr>
          <w:sz w:val="16"/>
          <w:szCs w:val="16"/>
        </w:rPr>
      </w:pPr>
      <w:r w:rsidRPr="00B94DED">
        <w:rPr>
          <w:sz w:val="16"/>
          <w:szCs w:val="16"/>
        </w:rPr>
        <w:t>13.2.27. сведения о профессиональной переподготовке и (или) повышении квалификации;</w:t>
      </w:r>
    </w:p>
    <w:p w:rsidR="00B94DED" w:rsidRPr="00B94DED" w:rsidRDefault="00B94DED" w:rsidP="00B94DED">
      <w:pPr>
        <w:tabs>
          <w:tab w:val="left" w:pos="1701"/>
        </w:tabs>
        <w:ind w:firstLine="567"/>
        <w:contextualSpacing/>
        <w:jc w:val="both"/>
        <w:rPr>
          <w:sz w:val="16"/>
          <w:szCs w:val="16"/>
        </w:rPr>
      </w:pPr>
      <w:r w:rsidRPr="00B94DED">
        <w:rPr>
          <w:sz w:val="16"/>
          <w:szCs w:val="16"/>
        </w:rPr>
        <w:t>13.2.28. информация о ежегодных оплачиваемых отпусках, учебных отпусках и отпусках без сохранения денежного содержания;</w:t>
      </w:r>
    </w:p>
    <w:p w:rsidR="00B94DED" w:rsidRPr="00B94DED" w:rsidRDefault="00B94DED" w:rsidP="00B94DED">
      <w:pPr>
        <w:tabs>
          <w:tab w:val="left" w:pos="1701"/>
        </w:tabs>
        <w:ind w:firstLine="567"/>
        <w:contextualSpacing/>
        <w:jc w:val="both"/>
        <w:rPr>
          <w:sz w:val="16"/>
          <w:szCs w:val="16"/>
        </w:rPr>
      </w:pPr>
      <w:r w:rsidRPr="00B94DED">
        <w:rPr>
          <w:sz w:val="16"/>
          <w:szCs w:val="16"/>
        </w:rPr>
        <w:t>13.2.29.сведения о доходах, расходах, об имуществе и обязательствах имущественного характера;</w:t>
      </w:r>
    </w:p>
    <w:p w:rsidR="00B94DED" w:rsidRPr="00B94DED" w:rsidRDefault="00B94DED" w:rsidP="00B94DED">
      <w:pPr>
        <w:tabs>
          <w:tab w:val="left" w:pos="1701"/>
        </w:tabs>
        <w:ind w:firstLine="567"/>
        <w:contextualSpacing/>
        <w:jc w:val="both"/>
        <w:rPr>
          <w:sz w:val="16"/>
          <w:szCs w:val="16"/>
        </w:rPr>
      </w:pPr>
      <w:r w:rsidRPr="00B94DED">
        <w:rPr>
          <w:sz w:val="16"/>
          <w:szCs w:val="16"/>
        </w:rPr>
        <w:t>13.2.30. пол.</w:t>
      </w:r>
    </w:p>
    <w:p w:rsidR="00B94DED" w:rsidRPr="00B94DED" w:rsidRDefault="00B94DED" w:rsidP="00B94DED">
      <w:pPr>
        <w:suppressAutoHyphens/>
        <w:ind w:firstLine="567"/>
        <w:contextualSpacing/>
        <w:jc w:val="both"/>
        <w:rPr>
          <w:sz w:val="16"/>
          <w:szCs w:val="16"/>
        </w:rPr>
      </w:pPr>
      <w:r w:rsidRPr="00B94DED">
        <w:rPr>
          <w:sz w:val="16"/>
          <w:szCs w:val="16"/>
        </w:rPr>
        <w:t xml:space="preserve">13.3. Согласие субъекта персональных данных оформляется в письменной форме, если иное не установлено Федеральным </w:t>
      </w:r>
      <w:hyperlink r:id="rId24">
        <w:r w:rsidRPr="00B94DED">
          <w:rPr>
            <w:sz w:val="16"/>
            <w:szCs w:val="16"/>
          </w:rPr>
          <w:t>законом</w:t>
        </w:r>
      </w:hyperlink>
      <w:r w:rsidRPr="00B94DED">
        <w:rPr>
          <w:sz w:val="16"/>
          <w:szCs w:val="16"/>
        </w:rPr>
        <w:t xml:space="preserve"> «О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13.4. </w:t>
      </w:r>
      <w:proofErr w:type="gramStart"/>
      <w:r w:rsidRPr="00B94DED">
        <w:rPr>
          <w:sz w:val="16"/>
          <w:szCs w:val="16"/>
        </w:rPr>
        <w:t>Обработка персональных данных граждан, претендующих на замещение должностей муниципальной службы в Администрации, осуществляется ответственным лицом Администрации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удаление, уничтожение персональных данных.</w:t>
      </w:r>
      <w:proofErr w:type="gramEnd"/>
    </w:p>
    <w:p w:rsidR="00B94DED" w:rsidRPr="00B94DED" w:rsidRDefault="00B94DED" w:rsidP="00B94DED">
      <w:pPr>
        <w:suppressAutoHyphens/>
        <w:ind w:firstLine="567"/>
        <w:contextualSpacing/>
        <w:jc w:val="both"/>
        <w:rPr>
          <w:sz w:val="16"/>
          <w:szCs w:val="16"/>
        </w:rPr>
      </w:pPr>
      <w:r w:rsidRPr="00B94DED">
        <w:rPr>
          <w:sz w:val="16"/>
          <w:szCs w:val="16"/>
        </w:rPr>
        <w:t>13.5. Сбор, запись, систематизация, накопление и уточнение (обновление, изменение) персональных данных граждан, претендующих на замещение должностей муниципальной службы в Администрации, осуществляется путем:</w:t>
      </w:r>
    </w:p>
    <w:p w:rsidR="00B94DED" w:rsidRPr="00B94DED" w:rsidRDefault="00B94DED" w:rsidP="00B94DED">
      <w:pPr>
        <w:suppressAutoHyphens/>
        <w:ind w:firstLine="567"/>
        <w:contextualSpacing/>
        <w:jc w:val="both"/>
        <w:rPr>
          <w:sz w:val="16"/>
          <w:szCs w:val="16"/>
        </w:rPr>
      </w:pPr>
      <w:r w:rsidRPr="00B94DED">
        <w:rPr>
          <w:sz w:val="16"/>
          <w:szCs w:val="16"/>
        </w:rPr>
        <w:t>13.5.1. получения оригиналов необходимых документов (заявление, трудовая книжка, иные документы, предоставляемые ответственному лицу Администрации);</w:t>
      </w:r>
    </w:p>
    <w:p w:rsidR="00B94DED" w:rsidRPr="00B94DED" w:rsidRDefault="00B94DED" w:rsidP="00B94DED">
      <w:pPr>
        <w:suppressAutoHyphens/>
        <w:ind w:firstLine="567"/>
        <w:contextualSpacing/>
        <w:jc w:val="both"/>
        <w:rPr>
          <w:sz w:val="16"/>
          <w:szCs w:val="16"/>
        </w:rPr>
      </w:pPr>
      <w:r w:rsidRPr="00B94DED">
        <w:rPr>
          <w:sz w:val="16"/>
          <w:szCs w:val="16"/>
        </w:rPr>
        <w:t>13.5.2. копирования оригиналов документов;</w:t>
      </w:r>
    </w:p>
    <w:p w:rsidR="00B94DED" w:rsidRPr="00B94DED" w:rsidRDefault="00B94DED" w:rsidP="00B94DED">
      <w:pPr>
        <w:suppressAutoHyphens/>
        <w:ind w:firstLine="567"/>
        <w:contextualSpacing/>
        <w:jc w:val="both"/>
        <w:rPr>
          <w:sz w:val="16"/>
          <w:szCs w:val="16"/>
        </w:rPr>
      </w:pPr>
      <w:r w:rsidRPr="00B94DED">
        <w:rPr>
          <w:sz w:val="16"/>
          <w:szCs w:val="16"/>
        </w:rPr>
        <w:t>13.5.3. внесения сведений в учетные формы (на бумажных и электронных носителях);</w:t>
      </w:r>
    </w:p>
    <w:p w:rsidR="00B94DED" w:rsidRPr="00B94DED" w:rsidRDefault="00B94DED" w:rsidP="00B94DED">
      <w:pPr>
        <w:suppressAutoHyphens/>
        <w:ind w:firstLine="567"/>
        <w:contextualSpacing/>
        <w:jc w:val="both"/>
        <w:rPr>
          <w:sz w:val="16"/>
          <w:szCs w:val="16"/>
        </w:rPr>
      </w:pPr>
      <w:r w:rsidRPr="00B94DED">
        <w:rPr>
          <w:sz w:val="16"/>
          <w:szCs w:val="16"/>
        </w:rPr>
        <w:t>13.5.4. формирования персональных данных в ходе кадровой работы.</w:t>
      </w:r>
    </w:p>
    <w:p w:rsidR="00B94DED" w:rsidRPr="00B94DED" w:rsidRDefault="00B94DED" w:rsidP="00B94DED">
      <w:pPr>
        <w:suppressAutoHyphens/>
        <w:ind w:firstLine="567"/>
        <w:contextualSpacing/>
        <w:jc w:val="both"/>
        <w:rPr>
          <w:sz w:val="16"/>
          <w:szCs w:val="16"/>
        </w:rPr>
      </w:pPr>
      <w:r w:rsidRPr="00B94DED">
        <w:rPr>
          <w:sz w:val="16"/>
          <w:szCs w:val="16"/>
        </w:rPr>
        <w:t>13.6.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граждан, претендующих на замещение должностей муниципальной службы в Администрации.</w:t>
      </w:r>
    </w:p>
    <w:p w:rsidR="00B94DED" w:rsidRPr="00B94DED" w:rsidRDefault="00B94DED" w:rsidP="00B94DED">
      <w:pPr>
        <w:suppressAutoHyphens/>
        <w:ind w:firstLine="567"/>
        <w:contextualSpacing/>
        <w:jc w:val="both"/>
        <w:rPr>
          <w:sz w:val="16"/>
          <w:szCs w:val="16"/>
        </w:rPr>
      </w:pPr>
      <w:r w:rsidRPr="00B94DED">
        <w:rPr>
          <w:sz w:val="16"/>
          <w:szCs w:val="16"/>
        </w:rPr>
        <w:t xml:space="preserve">13.7. В случае возникновения необходимости получения </w:t>
      </w:r>
      <w:proofErr w:type="gramStart"/>
      <w:r w:rsidRPr="00B94DED">
        <w:rPr>
          <w:sz w:val="16"/>
          <w:szCs w:val="16"/>
        </w:rPr>
        <w:t>персональных данных граждан, претендующих на замещение должностей муниципальной службы в Администрации у третьей стороны следует</w:t>
      </w:r>
      <w:proofErr w:type="gramEnd"/>
      <w:r w:rsidRPr="00B94DED">
        <w:rPr>
          <w:sz w:val="16"/>
          <w:szCs w:val="16"/>
        </w:rPr>
        <w:t xml:space="preserve"> известить об этом гражданина заранее, получить его письменное согласие и сообщить ему о целях, предполагаемых источниках и способах получения персональных данных.</w:t>
      </w:r>
    </w:p>
    <w:p w:rsidR="00B94DED" w:rsidRPr="00B94DED" w:rsidRDefault="00B94DED" w:rsidP="00B94DED">
      <w:pPr>
        <w:suppressAutoHyphens/>
        <w:ind w:firstLine="567"/>
        <w:contextualSpacing/>
        <w:jc w:val="both"/>
        <w:rPr>
          <w:sz w:val="16"/>
          <w:szCs w:val="16"/>
        </w:rPr>
      </w:pPr>
      <w:r w:rsidRPr="00B94DED">
        <w:rPr>
          <w:sz w:val="16"/>
          <w:szCs w:val="16"/>
        </w:rPr>
        <w:t xml:space="preserve">13.8. </w:t>
      </w:r>
      <w:proofErr w:type="gramStart"/>
      <w:r w:rsidRPr="00B94DED">
        <w:rPr>
          <w:sz w:val="16"/>
          <w:szCs w:val="16"/>
        </w:rPr>
        <w:t>Запрещается получать, обрабатывать и приобщать к личному делу персональные данные граждан, претендующих на замещение должностей муниципальной службы в Администрации, не предусмотренные пунктом 13.2 настоящего раздела, в том числе касающиеся расовой, национальной принадлежности, политических взглядов, религиозных или философских убеждений, интимной жизни.</w:t>
      </w:r>
      <w:proofErr w:type="gramEnd"/>
    </w:p>
    <w:p w:rsidR="00B94DED" w:rsidRPr="00B94DED" w:rsidRDefault="00B94DED" w:rsidP="00B94DED">
      <w:pPr>
        <w:suppressAutoHyphens/>
        <w:ind w:firstLine="567"/>
        <w:contextualSpacing/>
        <w:jc w:val="both"/>
        <w:rPr>
          <w:sz w:val="16"/>
          <w:szCs w:val="16"/>
        </w:rPr>
      </w:pPr>
      <w:r w:rsidRPr="00B94DED">
        <w:rPr>
          <w:sz w:val="16"/>
          <w:szCs w:val="16"/>
        </w:rPr>
        <w:t>13.9. При сборе персональных данных ответственное лицо Администрации, осуществляющее сбор (получение) персональных данных непосредственно от граждан, претендующих на замещение должностей муниципальной службы Администрации, обязано разъяснить указанным субъектам персональных данных юридические последствия отказа предоставить их персональные данные.</w:t>
      </w:r>
    </w:p>
    <w:p w:rsidR="00B94DED" w:rsidRPr="00B94DED" w:rsidRDefault="00B94DED" w:rsidP="00B94DED">
      <w:pPr>
        <w:suppressAutoHyphens/>
        <w:ind w:firstLine="567"/>
        <w:contextualSpacing/>
        <w:jc w:val="both"/>
        <w:rPr>
          <w:sz w:val="16"/>
          <w:szCs w:val="16"/>
        </w:rPr>
      </w:pPr>
      <w:r w:rsidRPr="00B94DED">
        <w:rPr>
          <w:sz w:val="16"/>
          <w:szCs w:val="16"/>
        </w:rPr>
        <w:t>13.10. Передача и использование персональных данных граждан, претендующих на замещение должностей муниципальной службы в Администрации, осуществляется лишь в случаях и в порядке, предусмотренных федеральными законами.</w:t>
      </w:r>
    </w:p>
    <w:p w:rsidR="00B94DED" w:rsidRPr="00B94DED" w:rsidRDefault="00B94DED" w:rsidP="00B94DED">
      <w:pPr>
        <w:suppressAutoHyphens/>
        <w:ind w:firstLine="567"/>
        <w:contextualSpacing/>
        <w:jc w:val="both"/>
        <w:rPr>
          <w:sz w:val="16"/>
          <w:szCs w:val="16"/>
        </w:rPr>
      </w:pPr>
    </w:p>
    <w:p w:rsidR="00B94DED" w:rsidRPr="00B94DED" w:rsidRDefault="00B94DED" w:rsidP="00B94DED">
      <w:pPr>
        <w:ind w:firstLine="567"/>
        <w:contextualSpacing/>
        <w:jc w:val="both"/>
        <w:rPr>
          <w:sz w:val="16"/>
          <w:szCs w:val="16"/>
        </w:rPr>
      </w:pPr>
      <w:r w:rsidRPr="00B94DED">
        <w:rPr>
          <w:sz w:val="16"/>
          <w:szCs w:val="16"/>
        </w:rPr>
        <w:t>14. Порядок хранения и использования персональных данных</w:t>
      </w:r>
    </w:p>
    <w:p w:rsidR="00B94DED" w:rsidRPr="00B94DED" w:rsidRDefault="00B94DED" w:rsidP="00B94DED">
      <w:pPr>
        <w:ind w:firstLine="567"/>
        <w:contextualSpacing/>
        <w:jc w:val="both"/>
        <w:rPr>
          <w:sz w:val="16"/>
          <w:szCs w:val="16"/>
        </w:rPr>
      </w:pPr>
    </w:p>
    <w:p w:rsidR="00B94DED" w:rsidRPr="00B94DED" w:rsidRDefault="00B94DED" w:rsidP="00B94DED">
      <w:pPr>
        <w:ind w:firstLine="567"/>
        <w:contextualSpacing/>
        <w:jc w:val="both"/>
        <w:rPr>
          <w:sz w:val="16"/>
          <w:szCs w:val="16"/>
        </w:rPr>
      </w:pPr>
      <w:r w:rsidRPr="00B94DED">
        <w:rPr>
          <w:sz w:val="16"/>
          <w:szCs w:val="16"/>
        </w:rPr>
        <w:t xml:space="preserve">14.1. Хранение персональных данных работников осуществляется на бумажных носителях, а при необходимости и на электронных носителях. </w:t>
      </w:r>
    </w:p>
    <w:p w:rsidR="00B94DED" w:rsidRPr="00B94DED" w:rsidRDefault="00B94DED" w:rsidP="00B94DED">
      <w:pPr>
        <w:ind w:firstLine="567"/>
        <w:contextualSpacing/>
        <w:jc w:val="both"/>
        <w:rPr>
          <w:sz w:val="16"/>
          <w:szCs w:val="16"/>
        </w:rPr>
      </w:pPr>
      <w:r w:rsidRPr="00B94DED">
        <w:rPr>
          <w:sz w:val="16"/>
          <w:szCs w:val="16"/>
        </w:rPr>
        <w:t xml:space="preserve">14.2. Доступ к персональным данным, хранящимся на электронных носителях, а также к программному обеспечению регламентирован и осуществляется при введении пароля, использования электронной подписи иных средств защиты от несанкционированного доступа. </w:t>
      </w:r>
    </w:p>
    <w:p w:rsidR="00B94DED" w:rsidRPr="00B94DED" w:rsidRDefault="00B94DED" w:rsidP="00B94DED">
      <w:pPr>
        <w:ind w:firstLine="567"/>
        <w:contextualSpacing/>
        <w:jc w:val="both"/>
        <w:rPr>
          <w:sz w:val="16"/>
          <w:szCs w:val="16"/>
        </w:rPr>
      </w:pPr>
      <w:r w:rsidRPr="00B94DED">
        <w:rPr>
          <w:sz w:val="16"/>
          <w:szCs w:val="16"/>
        </w:rPr>
        <w:t xml:space="preserve">14.3. Документы (на бумажных носителях), содержащие </w:t>
      </w:r>
      <w:proofErr w:type="spellStart"/>
      <w:r w:rsidRPr="00B94DED">
        <w:rPr>
          <w:sz w:val="16"/>
          <w:szCs w:val="16"/>
        </w:rPr>
        <w:t>ПДн</w:t>
      </w:r>
      <w:proofErr w:type="spellEnd"/>
      <w:r w:rsidRPr="00B94DED">
        <w:rPr>
          <w:sz w:val="16"/>
          <w:szCs w:val="16"/>
        </w:rPr>
        <w:t>, хранятся в шкафа</w:t>
      </w:r>
      <w:proofErr w:type="gramStart"/>
      <w:r w:rsidRPr="00B94DED">
        <w:rPr>
          <w:sz w:val="16"/>
          <w:szCs w:val="16"/>
        </w:rPr>
        <w:t>х(</w:t>
      </w:r>
      <w:proofErr w:type="gramEnd"/>
      <w:r w:rsidRPr="00B94DED">
        <w:rPr>
          <w:sz w:val="16"/>
          <w:szCs w:val="16"/>
        </w:rPr>
        <w:t xml:space="preserve">сейфах) работников, ответственных за ведение и хранение таких документов. </w:t>
      </w:r>
    </w:p>
    <w:p w:rsidR="00B94DED" w:rsidRPr="00B94DED" w:rsidRDefault="00B94DED" w:rsidP="00B94DED">
      <w:pPr>
        <w:ind w:firstLine="567"/>
        <w:contextualSpacing/>
        <w:jc w:val="both"/>
        <w:rPr>
          <w:sz w:val="16"/>
          <w:szCs w:val="16"/>
        </w:rPr>
      </w:pPr>
      <w:r w:rsidRPr="00B94DED">
        <w:rPr>
          <w:sz w:val="16"/>
          <w:szCs w:val="16"/>
        </w:rPr>
        <w:t>14.4. Помещения, в которых хранятся персональные данные работников, оборудуются средствами физической защиты (двери, замки, сигнализация).</w:t>
      </w:r>
    </w:p>
    <w:p w:rsidR="00B94DED" w:rsidRPr="00B94DED" w:rsidRDefault="00B94DED" w:rsidP="00B94DED">
      <w:pPr>
        <w:ind w:firstLine="567"/>
        <w:contextualSpacing/>
        <w:jc w:val="both"/>
        <w:rPr>
          <w:sz w:val="16"/>
          <w:szCs w:val="16"/>
        </w:rPr>
      </w:pPr>
      <w:r w:rsidRPr="00B94DED">
        <w:rPr>
          <w:sz w:val="16"/>
          <w:szCs w:val="16"/>
        </w:rPr>
        <w:t xml:space="preserve">14.5. Обработка персональных данных в Администрации осуществляется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 исполнения работодателем договорных обязательств. </w:t>
      </w:r>
    </w:p>
    <w:p w:rsidR="00B94DED" w:rsidRPr="00B94DED" w:rsidRDefault="00B94DED" w:rsidP="00B94DED">
      <w:pPr>
        <w:ind w:firstLine="567"/>
        <w:contextualSpacing/>
        <w:jc w:val="both"/>
        <w:rPr>
          <w:sz w:val="16"/>
          <w:szCs w:val="16"/>
        </w:rPr>
      </w:pPr>
      <w:r w:rsidRPr="00B94DED">
        <w:rPr>
          <w:sz w:val="16"/>
          <w:szCs w:val="16"/>
        </w:rPr>
        <w:t>14.6. Допуск к персональным данным разрешен должностным лицам, включенным в Перечень должностей, которым персональные данные необходимы для выполнения конкретных трудовых функций.</w:t>
      </w:r>
    </w:p>
    <w:p w:rsidR="00B94DED" w:rsidRPr="00B94DED" w:rsidRDefault="00B94DED" w:rsidP="00B94DED">
      <w:pPr>
        <w:ind w:firstLine="567"/>
        <w:contextualSpacing/>
        <w:jc w:val="both"/>
        <w:rPr>
          <w:sz w:val="16"/>
          <w:szCs w:val="16"/>
        </w:rPr>
      </w:pPr>
      <w:r w:rsidRPr="00B94DED">
        <w:rPr>
          <w:sz w:val="16"/>
          <w:szCs w:val="16"/>
        </w:rPr>
        <w:t xml:space="preserve">14.7. К персональным данным, обрабатываемым в Администрации, могут допускаться работники контрольно-ревизионных органов при наличии документов, являющихся основанием к работе с персональными данными. </w:t>
      </w:r>
    </w:p>
    <w:p w:rsidR="00B94DED" w:rsidRPr="00B94DED" w:rsidRDefault="00B94DED" w:rsidP="00B94DED">
      <w:pPr>
        <w:ind w:firstLine="567"/>
        <w:contextualSpacing/>
        <w:jc w:val="both"/>
        <w:rPr>
          <w:sz w:val="16"/>
          <w:szCs w:val="16"/>
        </w:rPr>
      </w:pPr>
      <w:r w:rsidRPr="00B94DED">
        <w:rPr>
          <w:sz w:val="16"/>
          <w:szCs w:val="16"/>
        </w:rPr>
        <w:t>14.8. Работники, обрабатывающие персональные данные с использованием и без использования средств автоматизации, обязаны обеспечивать их безопасность от несанкционированного доступа к ним и копирования.</w:t>
      </w:r>
    </w:p>
    <w:p w:rsidR="00B94DED" w:rsidRPr="00B94DED" w:rsidRDefault="00B94DED" w:rsidP="00B94DED">
      <w:pPr>
        <w:ind w:firstLine="567"/>
        <w:contextualSpacing/>
        <w:jc w:val="both"/>
        <w:rPr>
          <w:sz w:val="16"/>
          <w:szCs w:val="16"/>
        </w:rPr>
      </w:pPr>
      <w:r w:rsidRPr="00B94DED">
        <w:rPr>
          <w:sz w:val="16"/>
          <w:szCs w:val="16"/>
        </w:rPr>
        <w:t>14.9. Работники, допущенные к обработке персональных данных, обязаны:</w:t>
      </w:r>
    </w:p>
    <w:p w:rsidR="00B94DED" w:rsidRPr="00B94DED" w:rsidRDefault="00B94DED" w:rsidP="00B94DED">
      <w:pPr>
        <w:ind w:firstLine="567"/>
        <w:contextualSpacing/>
        <w:jc w:val="both"/>
        <w:rPr>
          <w:sz w:val="16"/>
          <w:szCs w:val="16"/>
        </w:rPr>
      </w:pPr>
      <w:r w:rsidRPr="00B94DED">
        <w:rPr>
          <w:sz w:val="16"/>
          <w:szCs w:val="16"/>
        </w:rPr>
        <w:t xml:space="preserve"> а) осуществлять передачу персональных данных работников в пределах организации в соответствии с Перечнем должностей;</w:t>
      </w:r>
    </w:p>
    <w:p w:rsidR="00B94DED" w:rsidRPr="00B94DED" w:rsidRDefault="00B94DED" w:rsidP="00B94DED">
      <w:pPr>
        <w:ind w:firstLine="567"/>
        <w:contextualSpacing/>
        <w:jc w:val="both"/>
        <w:rPr>
          <w:sz w:val="16"/>
          <w:szCs w:val="16"/>
        </w:rPr>
      </w:pPr>
      <w:r w:rsidRPr="00B94DED">
        <w:rPr>
          <w:sz w:val="16"/>
          <w:szCs w:val="16"/>
        </w:rPr>
        <w:t>б) 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w:t>
      </w:r>
    </w:p>
    <w:p w:rsidR="00B94DED" w:rsidRPr="00B94DED" w:rsidRDefault="00B94DED" w:rsidP="00B94DED">
      <w:pPr>
        <w:ind w:firstLine="567"/>
        <w:contextualSpacing/>
        <w:jc w:val="both"/>
        <w:rPr>
          <w:sz w:val="16"/>
          <w:szCs w:val="16"/>
        </w:rPr>
      </w:pPr>
      <w:r w:rsidRPr="00B94DED">
        <w:rPr>
          <w:sz w:val="16"/>
          <w:szCs w:val="16"/>
        </w:rPr>
        <w:t xml:space="preserve">в)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 </w:t>
      </w:r>
    </w:p>
    <w:p w:rsidR="00B94DED" w:rsidRPr="00B94DED" w:rsidRDefault="00B94DED" w:rsidP="00B94DED">
      <w:pPr>
        <w:ind w:firstLine="567"/>
        <w:contextualSpacing/>
        <w:jc w:val="both"/>
        <w:rPr>
          <w:sz w:val="16"/>
          <w:szCs w:val="16"/>
        </w:rPr>
      </w:pPr>
      <w:r w:rsidRPr="00B94DED">
        <w:rPr>
          <w:sz w:val="16"/>
          <w:szCs w:val="16"/>
        </w:rPr>
        <w:t>г) передавать персональные данные работника представителям работников в порядке, установленном законодательством Российской Федерации, и ограничивать эту информацию только теми персональными данными работника, которые необходимы для выполнения указанными представителями их функций.</w:t>
      </w:r>
    </w:p>
    <w:p w:rsidR="00B94DED" w:rsidRPr="00B94DED" w:rsidRDefault="00B94DED" w:rsidP="00B94DED">
      <w:pPr>
        <w:ind w:firstLine="567"/>
        <w:contextualSpacing/>
        <w:jc w:val="both"/>
        <w:rPr>
          <w:sz w:val="16"/>
          <w:szCs w:val="16"/>
        </w:rPr>
      </w:pPr>
      <w:r w:rsidRPr="00B94DED">
        <w:rPr>
          <w:sz w:val="16"/>
          <w:szCs w:val="16"/>
        </w:rPr>
        <w:t>14.10. Работникам, допущенным к обработке персональных данных, запрещается:</w:t>
      </w:r>
    </w:p>
    <w:p w:rsidR="00B94DED" w:rsidRPr="00B94DED" w:rsidRDefault="00B94DED" w:rsidP="00B94DED">
      <w:pPr>
        <w:ind w:firstLine="567"/>
        <w:contextualSpacing/>
        <w:jc w:val="both"/>
        <w:rPr>
          <w:sz w:val="16"/>
          <w:szCs w:val="16"/>
        </w:rPr>
      </w:pPr>
      <w:r w:rsidRPr="00B94DED">
        <w:rPr>
          <w:sz w:val="16"/>
          <w:szCs w:val="16"/>
        </w:rPr>
        <w:t xml:space="preserve"> а)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других случаях, предусмотренных законодательством Российской Федерации; </w:t>
      </w:r>
    </w:p>
    <w:p w:rsidR="00B94DED" w:rsidRPr="00B94DED" w:rsidRDefault="00B94DED" w:rsidP="00B94DED">
      <w:pPr>
        <w:ind w:firstLine="567"/>
        <w:contextualSpacing/>
        <w:jc w:val="both"/>
        <w:rPr>
          <w:sz w:val="16"/>
          <w:szCs w:val="16"/>
        </w:rPr>
      </w:pPr>
      <w:r w:rsidRPr="00B94DED">
        <w:rPr>
          <w:sz w:val="16"/>
          <w:szCs w:val="16"/>
        </w:rPr>
        <w:t>б) сообщать персональные данные работника в коммерческих целях без его письменного согласия;</w:t>
      </w:r>
    </w:p>
    <w:p w:rsidR="00B94DED" w:rsidRPr="00B94DED" w:rsidRDefault="00B94DED" w:rsidP="00B94DED">
      <w:pPr>
        <w:ind w:firstLine="567"/>
        <w:contextualSpacing/>
        <w:jc w:val="both"/>
        <w:rPr>
          <w:sz w:val="16"/>
          <w:szCs w:val="16"/>
        </w:rPr>
      </w:pPr>
      <w:r w:rsidRPr="00B94DED">
        <w:rPr>
          <w:sz w:val="16"/>
          <w:szCs w:val="16"/>
        </w:rPr>
        <w:t xml:space="preserve"> в)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 </w:t>
      </w:r>
    </w:p>
    <w:p w:rsidR="00B94DED" w:rsidRPr="00B94DED" w:rsidRDefault="00B94DED" w:rsidP="00B94DED">
      <w:pPr>
        <w:ind w:firstLine="567"/>
        <w:contextualSpacing/>
        <w:jc w:val="both"/>
        <w:rPr>
          <w:sz w:val="16"/>
          <w:szCs w:val="16"/>
        </w:rPr>
      </w:pPr>
      <w:r w:rsidRPr="00B94DED">
        <w:rPr>
          <w:sz w:val="16"/>
          <w:szCs w:val="16"/>
        </w:rPr>
        <w:t>14.11. Защита персональных данных работников от их неправомерного использования или утраты обеспечивается работодателем за счет его сре</w:t>
      </w:r>
      <w:proofErr w:type="gramStart"/>
      <w:r w:rsidRPr="00B94DED">
        <w:rPr>
          <w:sz w:val="16"/>
          <w:szCs w:val="16"/>
        </w:rPr>
        <w:t>дств в п</w:t>
      </w:r>
      <w:proofErr w:type="gramEnd"/>
      <w:r w:rsidRPr="00B94DED">
        <w:rPr>
          <w:sz w:val="16"/>
          <w:szCs w:val="16"/>
        </w:rPr>
        <w:t xml:space="preserve">орядке, установленном законодательством Российской Федерации. </w:t>
      </w:r>
    </w:p>
    <w:p w:rsidR="00B94DED" w:rsidRPr="00B94DED" w:rsidRDefault="00B94DED" w:rsidP="00B94DED">
      <w:pPr>
        <w:ind w:firstLine="567"/>
        <w:contextualSpacing/>
        <w:jc w:val="both"/>
        <w:rPr>
          <w:sz w:val="16"/>
          <w:szCs w:val="16"/>
        </w:rPr>
      </w:pPr>
    </w:p>
    <w:p w:rsidR="00B94DED" w:rsidRPr="00B94DED" w:rsidRDefault="00B94DED" w:rsidP="00B94DED">
      <w:pPr>
        <w:ind w:firstLine="567"/>
        <w:contextualSpacing/>
        <w:jc w:val="center"/>
        <w:rPr>
          <w:sz w:val="16"/>
          <w:szCs w:val="16"/>
        </w:rPr>
      </w:pPr>
      <w:r w:rsidRPr="00B94DED">
        <w:rPr>
          <w:sz w:val="16"/>
          <w:szCs w:val="16"/>
        </w:rPr>
        <w:t>15. Уничтожение персональных данных</w:t>
      </w:r>
    </w:p>
    <w:p w:rsidR="00B94DED" w:rsidRPr="00B94DED" w:rsidRDefault="00B94DED" w:rsidP="00B94DED">
      <w:pPr>
        <w:ind w:firstLine="567"/>
        <w:contextualSpacing/>
        <w:jc w:val="center"/>
        <w:rPr>
          <w:sz w:val="16"/>
          <w:szCs w:val="16"/>
        </w:rPr>
      </w:pPr>
    </w:p>
    <w:p w:rsidR="00B94DED" w:rsidRPr="00B94DED" w:rsidRDefault="00B94DED" w:rsidP="00B94DED">
      <w:pPr>
        <w:ind w:firstLine="567"/>
        <w:contextualSpacing/>
        <w:jc w:val="both"/>
        <w:rPr>
          <w:sz w:val="16"/>
          <w:szCs w:val="16"/>
        </w:rPr>
      </w:pPr>
      <w:r w:rsidRPr="00B94DED">
        <w:rPr>
          <w:sz w:val="16"/>
          <w:szCs w:val="16"/>
        </w:rPr>
        <w:t xml:space="preserve">15.1. Документы, содержащие персональные данные, подлежат хранению и уничтожению в порядке, предусмотренном законодательством Российской Федерации. </w:t>
      </w:r>
    </w:p>
    <w:p w:rsidR="00B94DED" w:rsidRPr="00B94DED" w:rsidRDefault="00B94DED" w:rsidP="00B94DED">
      <w:pPr>
        <w:ind w:firstLine="567"/>
        <w:contextualSpacing/>
        <w:jc w:val="both"/>
        <w:rPr>
          <w:sz w:val="16"/>
          <w:szCs w:val="16"/>
        </w:rPr>
      </w:pPr>
      <w:r w:rsidRPr="00B94DED">
        <w:rPr>
          <w:sz w:val="16"/>
          <w:szCs w:val="16"/>
        </w:rPr>
        <w:lastRenderedPageBreak/>
        <w:t>15.2. Персональные данные работников подлежат уничтожению по достижении целей обработки или в случае утраты необходимости в достижении таких целей.</w:t>
      </w:r>
    </w:p>
    <w:p w:rsidR="00B94DED" w:rsidRPr="00B94DED" w:rsidRDefault="00B94DED" w:rsidP="00B94DED">
      <w:pPr>
        <w:ind w:firstLine="567"/>
        <w:contextualSpacing/>
        <w:jc w:val="both"/>
        <w:rPr>
          <w:sz w:val="16"/>
          <w:szCs w:val="16"/>
        </w:rPr>
      </w:pPr>
      <w:r w:rsidRPr="00B94DED">
        <w:rPr>
          <w:sz w:val="16"/>
          <w:szCs w:val="16"/>
        </w:rPr>
        <w:t xml:space="preserve">15.3. Уничтожение документов, содержащих персональные данные, производится </w:t>
      </w:r>
      <w:proofErr w:type="spellStart"/>
      <w:r w:rsidRPr="00B94DED">
        <w:rPr>
          <w:sz w:val="16"/>
          <w:szCs w:val="16"/>
        </w:rPr>
        <w:t>комиссионно</w:t>
      </w:r>
      <w:proofErr w:type="spellEnd"/>
      <w:r w:rsidRPr="00B94DED">
        <w:rPr>
          <w:sz w:val="16"/>
          <w:szCs w:val="16"/>
        </w:rPr>
        <w:t>. Комиссия назначается распоряжением администрации муниципального района. По результатам работы комиссии оформляются акты об уничтожении.</w:t>
      </w:r>
    </w:p>
    <w:p w:rsidR="00B94DED" w:rsidRPr="00B94DED" w:rsidRDefault="00B94DED" w:rsidP="00B94DED">
      <w:pPr>
        <w:ind w:firstLine="567"/>
        <w:contextualSpacing/>
        <w:jc w:val="both"/>
        <w:rPr>
          <w:sz w:val="16"/>
          <w:szCs w:val="16"/>
        </w:rPr>
      </w:pPr>
    </w:p>
    <w:p w:rsidR="00B94DED" w:rsidRPr="00B94DED" w:rsidRDefault="00B94DED" w:rsidP="00B94DED">
      <w:pPr>
        <w:ind w:firstLine="567"/>
        <w:contextualSpacing/>
        <w:jc w:val="center"/>
        <w:rPr>
          <w:sz w:val="16"/>
          <w:szCs w:val="16"/>
        </w:rPr>
      </w:pPr>
      <w:r w:rsidRPr="00B94DED">
        <w:rPr>
          <w:sz w:val="16"/>
          <w:szCs w:val="16"/>
        </w:rPr>
        <w:t>16. Права субъектов персональных данных</w:t>
      </w:r>
    </w:p>
    <w:p w:rsidR="00B94DED" w:rsidRPr="00B94DED" w:rsidRDefault="00B94DED" w:rsidP="00B94DED">
      <w:pPr>
        <w:ind w:firstLine="567"/>
        <w:contextualSpacing/>
        <w:jc w:val="center"/>
        <w:rPr>
          <w:sz w:val="16"/>
          <w:szCs w:val="16"/>
        </w:rPr>
      </w:pPr>
    </w:p>
    <w:p w:rsidR="00B94DED" w:rsidRPr="00B94DED" w:rsidRDefault="00B94DED" w:rsidP="00B94DED">
      <w:pPr>
        <w:ind w:firstLine="567"/>
        <w:contextualSpacing/>
        <w:jc w:val="both"/>
        <w:rPr>
          <w:sz w:val="16"/>
          <w:szCs w:val="16"/>
        </w:rPr>
      </w:pPr>
      <w:r w:rsidRPr="00B94DED">
        <w:rPr>
          <w:sz w:val="16"/>
          <w:szCs w:val="16"/>
        </w:rPr>
        <w:t xml:space="preserve"> 16.1.Субъекты персональных данных имеют право </w:t>
      </w:r>
      <w:proofErr w:type="gramStart"/>
      <w:r w:rsidRPr="00B94DED">
        <w:rPr>
          <w:sz w:val="16"/>
          <w:szCs w:val="16"/>
        </w:rPr>
        <w:t>на</w:t>
      </w:r>
      <w:proofErr w:type="gramEnd"/>
      <w:r w:rsidRPr="00B94DED">
        <w:rPr>
          <w:sz w:val="16"/>
          <w:szCs w:val="16"/>
        </w:rPr>
        <w:t xml:space="preserve">: </w:t>
      </w:r>
    </w:p>
    <w:p w:rsidR="00B94DED" w:rsidRPr="00B94DED" w:rsidRDefault="00B94DED" w:rsidP="00B94DED">
      <w:pPr>
        <w:ind w:firstLine="567"/>
        <w:contextualSpacing/>
        <w:jc w:val="both"/>
        <w:rPr>
          <w:sz w:val="16"/>
          <w:szCs w:val="16"/>
        </w:rPr>
      </w:pPr>
      <w:r w:rsidRPr="00B94DED">
        <w:rPr>
          <w:sz w:val="16"/>
          <w:szCs w:val="16"/>
        </w:rPr>
        <w:t>а) полную информацию о своих персональных данных и обработке этих данных;</w:t>
      </w:r>
    </w:p>
    <w:p w:rsidR="00B94DED" w:rsidRPr="00B94DED" w:rsidRDefault="00B94DED" w:rsidP="00B94DED">
      <w:pPr>
        <w:ind w:firstLine="567"/>
        <w:contextualSpacing/>
        <w:jc w:val="both"/>
        <w:rPr>
          <w:sz w:val="16"/>
          <w:szCs w:val="16"/>
        </w:rPr>
      </w:pPr>
      <w:r w:rsidRPr="00B94DED">
        <w:rPr>
          <w:sz w:val="16"/>
          <w:szCs w:val="16"/>
        </w:rPr>
        <w:t>б) свободный бесплатный доступ к своим персональным данным, включая право на получение копий любой записи, содержащей персональные данные работника, за исключением случаев, предусмотренных федеральным законодательством;</w:t>
      </w:r>
    </w:p>
    <w:p w:rsidR="00B94DED" w:rsidRPr="00B94DED" w:rsidRDefault="00B94DED" w:rsidP="00B94DED">
      <w:pPr>
        <w:ind w:firstLine="567"/>
        <w:contextualSpacing/>
        <w:jc w:val="both"/>
        <w:rPr>
          <w:sz w:val="16"/>
          <w:szCs w:val="16"/>
        </w:rPr>
      </w:pPr>
      <w:r w:rsidRPr="00B94DED">
        <w:rPr>
          <w:sz w:val="16"/>
          <w:szCs w:val="16"/>
        </w:rPr>
        <w:t>в) определение своих представителей для защиты своих персональных данных;</w:t>
      </w:r>
    </w:p>
    <w:p w:rsidR="00B94DED" w:rsidRPr="00B94DED" w:rsidRDefault="00B94DED" w:rsidP="00B94DED">
      <w:pPr>
        <w:ind w:firstLine="567"/>
        <w:contextualSpacing/>
        <w:jc w:val="both"/>
        <w:rPr>
          <w:sz w:val="16"/>
          <w:szCs w:val="16"/>
        </w:rPr>
      </w:pPr>
      <w:r w:rsidRPr="00B94DED">
        <w:rPr>
          <w:sz w:val="16"/>
          <w:szCs w:val="16"/>
        </w:rPr>
        <w:t xml:space="preserve">г) требование об исключении или исправлении неверных или неполных персональных данных, а также данных, обработанных с нарушением законодательства Российской Федерации; </w:t>
      </w:r>
    </w:p>
    <w:p w:rsidR="00B94DED" w:rsidRPr="00B94DED" w:rsidRDefault="00B94DED" w:rsidP="00B94DED">
      <w:pPr>
        <w:ind w:firstLine="567"/>
        <w:contextualSpacing/>
        <w:jc w:val="both"/>
        <w:rPr>
          <w:sz w:val="16"/>
          <w:szCs w:val="16"/>
        </w:rPr>
      </w:pPr>
      <w:proofErr w:type="spellStart"/>
      <w:r w:rsidRPr="00B94DED">
        <w:rPr>
          <w:sz w:val="16"/>
          <w:szCs w:val="16"/>
        </w:rPr>
        <w:t>д</w:t>
      </w:r>
      <w:proofErr w:type="spellEnd"/>
      <w:r w:rsidRPr="00B94DED">
        <w:rPr>
          <w:sz w:val="16"/>
          <w:szCs w:val="16"/>
        </w:rPr>
        <w:t xml:space="preserve">) требование об извещении работодателем всех лиц,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 </w:t>
      </w:r>
    </w:p>
    <w:p w:rsidR="00B94DED" w:rsidRPr="00B94DED" w:rsidRDefault="00B94DED" w:rsidP="00B94DED">
      <w:pPr>
        <w:ind w:firstLine="567"/>
        <w:contextualSpacing/>
        <w:jc w:val="both"/>
        <w:rPr>
          <w:sz w:val="16"/>
          <w:szCs w:val="16"/>
        </w:rPr>
      </w:pPr>
      <w:r w:rsidRPr="00B94DED">
        <w:rPr>
          <w:sz w:val="16"/>
          <w:szCs w:val="16"/>
        </w:rPr>
        <w:t xml:space="preserve">е) обжалование в суд любых неправомерных действий или бездействия работодателя при обработке и защите своих персональных данных. </w:t>
      </w:r>
    </w:p>
    <w:p w:rsidR="00B94DED" w:rsidRPr="00B94DED" w:rsidRDefault="00B94DED" w:rsidP="00B94DED">
      <w:pPr>
        <w:ind w:firstLine="567"/>
        <w:contextualSpacing/>
        <w:jc w:val="both"/>
        <w:rPr>
          <w:sz w:val="16"/>
          <w:szCs w:val="16"/>
        </w:rPr>
      </w:pPr>
    </w:p>
    <w:p w:rsidR="00B94DED" w:rsidRPr="00B94DED" w:rsidRDefault="00B94DED" w:rsidP="00B94DED">
      <w:pPr>
        <w:ind w:firstLine="567"/>
        <w:contextualSpacing/>
        <w:jc w:val="both"/>
        <w:rPr>
          <w:sz w:val="16"/>
          <w:szCs w:val="16"/>
        </w:rPr>
      </w:pPr>
      <w:r w:rsidRPr="00B94DED">
        <w:rPr>
          <w:sz w:val="16"/>
          <w:szCs w:val="16"/>
        </w:rPr>
        <w:t>17. Ответственность работников при обработке персональных данных</w:t>
      </w:r>
    </w:p>
    <w:p w:rsidR="00B94DED" w:rsidRPr="00B94DED" w:rsidRDefault="00B94DED" w:rsidP="00B94DED">
      <w:pPr>
        <w:ind w:firstLine="567"/>
        <w:contextualSpacing/>
        <w:jc w:val="both"/>
        <w:rPr>
          <w:sz w:val="16"/>
          <w:szCs w:val="16"/>
        </w:rPr>
      </w:pPr>
    </w:p>
    <w:p w:rsidR="00B94DED" w:rsidRPr="00B94DED" w:rsidRDefault="00B94DED" w:rsidP="00B94DED">
      <w:pPr>
        <w:ind w:firstLine="567"/>
        <w:contextualSpacing/>
        <w:jc w:val="both"/>
        <w:rPr>
          <w:sz w:val="16"/>
          <w:szCs w:val="16"/>
        </w:rPr>
      </w:pPr>
      <w:r w:rsidRPr="00B94DED">
        <w:rPr>
          <w:sz w:val="16"/>
          <w:szCs w:val="16"/>
        </w:rPr>
        <w:t xml:space="preserve"> 17.1. Работники Администрации при приеме на работу </w:t>
      </w:r>
      <w:proofErr w:type="gramStart"/>
      <w:r w:rsidRPr="00B94DED">
        <w:rPr>
          <w:sz w:val="16"/>
          <w:szCs w:val="16"/>
        </w:rPr>
        <w:t>проходят</w:t>
      </w:r>
      <w:proofErr w:type="gramEnd"/>
      <w:r w:rsidRPr="00B94DED">
        <w:rPr>
          <w:sz w:val="16"/>
          <w:szCs w:val="16"/>
        </w:rPr>
        <w:t xml:space="preserve"> инструктаж относительно принятых в администрации муниципального района мер по защите персональных данных и порядке их обработки, после чего дают согласие на обработку своих персональных данных и обязательство о неразглашении персональных данных и иной конфиденциальной информации. </w:t>
      </w:r>
    </w:p>
    <w:p w:rsidR="00B94DED" w:rsidRPr="00B94DED" w:rsidRDefault="00B94DED" w:rsidP="00B94DED">
      <w:pPr>
        <w:ind w:firstLine="567"/>
        <w:contextualSpacing/>
        <w:jc w:val="both"/>
        <w:rPr>
          <w:sz w:val="16"/>
          <w:szCs w:val="16"/>
        </w:rPr>
      </w:pPr>
      <w:r w:rsidRPr="00B94DED">
        <w:rPr>
          <w:sz w:val="16"/>
          <w:szCs w:val="16"/>
        </w:rPr>
        <w:t>17.2. Разглашение персональных данных, то есть передача посторонним лицам, не имеющим к ним доступа; публичное раскрытие; утрата документов и иных носителей, содержащих персональные данные работника; иные нарушения обязанностей по их защите, обработке и хранению влекут наложение дисциплинарного взыскания - выговора, увольнения.</w:t>
      </w:r>
    </w:p>
    <w:p w:rsidR="00B94DED" w:rsidRPr="00B94DED" w:rsidRDefault="00B94DED" w:rsidP="00B94DED">
      <w:pPr>
        <w:ind w:firstLine="567"/>
        <w:contextualSpacing/>
        <w:jc w:val="both"/>
        <w:rPr>
          <w:sz w:val="16"/>
          <w:szCs w:val="16"/>
        </w:rPr>
      </w:pPr>
      <w:r w:rsidRPr="00B94DED">
        <w:rPr>
          <w:sz w:val="16"/>
          <w:szCs w:val="16"/>
        </w:rPr>
        <w:t xml:space="preserve"> В случае причинения организации ущерба, связанного с нарушением правил обработки и защиты персональных данных работник несёт материальную ответственность в соответствии с п. 7 ч. 1 ст. 243 Трудового кодекса РФ. </w:t>
      </w:r>
    </w:p>
    <w:p w:rsidR="00B94DED" w:rsidRPr="00B94DED" w:rsidRDefault="00B94DED" w:rsidP="00B94DED">
      <w:pPr>
        <w:ind w:firstLine="567"/>
        <w:contextualSpacing/>
        <w:jc w:val="both"/>
        <w:rPr>
          <w:sz w:val="16"/>
          <w:szCs w:val="16"/>
        </w:rPr>
      </w:pPr>
      <w:r w:rsidRPr="00B94DED">
        <w:rPr>
          <w:sz w:val="16"/>
          <w:szCs w:val="16"/>
        </w:rPr>
        <w:t xml:space="preserve">В случае незаконного собирания или распространения работником сведений о частной жизни лица, составляющих его личную или семейную тайну, без согласия субъекта </w:t>
      </w:r>
      <w:proofErr w:type="spellStart"/>
      <w:r w:rsidRPr="00B94DED">
        <w:rPr>
          <w:sz w:val="16"/>
          <w:szCs w:val="16"/>
        </w:rPr>
        <w:t>ПДн</w:t>
      </w:r>
      <w:proofErr w:type="spellEnd"/>
      <w:r w:rsidRPr="00B94DED">
        <w:rPr>
          <w:sz w:val="16"/>
          <w:szCs w:val="16"/>
        </w:rPr>
        <w:t xml:space="preserve"> либо распространения этих сведений в публичном выступлении, публично демонстрирующемся произведении или средствах массовой информации он несет уголовную ответственность. </w:t>
      </w:r>
    </w:p>
    <w:p w:rsidR="00B94DED" w:rsidRPr="00B94DED" w:rsidRDefault="00B94DED" w:rsidP="00B94DED">
      <w:pPr>
        <w:ind w:firstLine="567"/>
        <w:contextualSpacing/>
        <w:jc w:val="both"/>
        <w:rPr>
          <w:sz w:val="16"/>
          <w:szCs w:val="16"/>
        </w:rPr>
      </w:pPr>
      <w:r w:rsidRPr="00B94DED">
        <w:rPr>
          <w:sz w:val="16"/>
          <w:szCs w:val="16"/>
        </w:rPr>
        <w:t xml:space="preserve">17.3. Настоящие Правила обязательны для всех сотрудников администрации муниципального района. </w:t>
      </w:r>
    </w:p>
    <w:p w:rsidR="00B94DED" w:rsidRPr="00B94DED" w:rsidRDefault="00B94DED" w:rsidP="00B94DED">
      <w:pPr>
        <w:ind w:firstLine="567"/>
        <w:contextualSpacing/>
        <w:jc w:val="both"/>
        <w:rPr>
          <w:sz w:val="16"/>
          <w:szCs w:val="16"/>
        </w:rPr>
      </w:pPr>
      <w:r w:rsidRPr="00B94DED">
        <w:rPr>
          <w:sz w:val="16"/>
          <w:szCs w:val="16"/>
        </w:rPr>
        <w:t>17. 4. В соответствии с требованиями п. 8 ст. 86 Трудового кодекса Российской Федерации, работники и их представители должны быть ознакомлены под роспись с документами работодателя, устанавливающими порядок обработки персональных данных, а также об их правах и обязанностях в этой области.</w:t>
      </w:r>
    </w:p>
    <w:p w:rsidR="00B94DED" w:rsidRPr="00B94DED" w:rsidRDefault="00B94DED" w:rsidP="00B94DED">
      <w:pPr>
        <w:ind w:firstLine="567"/>
        <w:contextualSpacing/>
        <w:jc w:val="both"/>
        <w:rPr>
          <w:sz w:val="16"/>
          <w:szCs w:val="16"/>
        </w:rPr>
      </w:pPr>
    </w:p>
    <w:p w:rsidR="00B94DED" w:rsidRPr="00B94DED" w:rsidRDefault="00B94DED" w:rsidP="00B94DED">
      <w:pPr>
        <w:ind w:firstLine="567"/>
        <w:contextualSpacing/>
        <w:jc w:val="center"/>
        <w:rPr>
          <w:sz w:val="16"/>
          <w:szCs w:val="16"/>
        </w:rPr>
      </w:pPr>
      <w:r w:rsidRPr="00B94DED">
        <w:rPr>
          <w:sz w:val="16"/>
          <w:szCs w:val="16"/>
        </w:rPr>
        <w:t>18. Меры,  принимаемые в Администрации, для защиты персональных данных</w:t>
      </w:r>
    </w:p>
    <w:p w:rsidR="00B94DED" w:rsidRPr="00B94DED" w:rsidRDefault="00B94DED" w:rsidP="00B94DED">
      <w:pPr>
        <w:ind w:firstLine="567"/>
        <w:contextualSpacing/>
        <w:jc w:val="both"/>
        <w:rPr>
          <w:sz w:val="16"/>
          <w:szCs w:val="16"/>
        </w:rPr>
      </w:pPr>
      <w:r w:rsidRPr="00B94DED">
        <w:rPr>
          <w:sz w:val="16"/>
          <w:szCs w:val="16"/>
        </w:rPr>
        <w:t>18.1 Мерами, принимаемыми в Администрации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являются:</w:t>
      </w:r>
    </w:p>
    <w:p w:rsidR="00B94DED" w:rsidRPr="00B94DED" w:rsidRDefault="00B94DED" w:rsidP="00B94DED">
      <w:pPr>
        <w:ind w:firstLine="567"/>
        <w:contextualSpacing/>
        <w:jc w:val="both"/>
        <w:rPr>
          <w:sz w:val="16"/>
          <w:szCs w:val="16"/>
        </w:rPr>
      </w:pPr>
      <w:r w:rsidRPr="00B94DED">
        <w:rPr>
          <w:sz w:val="16"/>
          <w:szCs w:val="16"/>
        </w:rPr>
        <w:t>а)  назначение ответственных за организацию обработки и обработку персональных данных, за обеспечение безопасности персональных данных при работе в информационных системах;</w:t>
      </w:r>
    </w:p>
    <w:p w:rsidR="00B94DED" w:rsidRPr="00B94DED" w:rsidRDefault="00B94DED" w:rsidP="00B94DED">
      <w:pPr>
        <w:ind w:firstLine="567"/>
        <w:contextualSpacing/>
        <w:jc w:val="both"/>
        <w:rPr>
          <w:sz w:val="16"/>
          <w:szCs w:val="16"/>
        </w:rPr>
      </w:pPr>
      <w:r w:rsidRPr="00B94DED">
        <w:rPr>
          <w:sz w:val="16"/>
          <w:szCs w:val="16"/>
        </w:rPr>
        <w:t>б) актуализация нормативной базы;</w:t>
      </w:r>
    </w:p>
    <w:p w:rsidR="00B94DED" w:rsidRPr="00B94DED" w:rsidRDefault="00B94DED" w:rsidP="00B94DED">
      <w:pPr>
        <w:ind w:firstLine="567"/>
        <w:contextualSpacing/>
        <w:jc w:val="both"/>
        <w:rPr>
          <w:sz w:val="16"/>
          <w:szCs w:val="16"/>
        </w:rPr>
      </w:pPr>
      <w:r w:rsidRPr="00B94DED">
        <w:rPr>
          <w:sz w:val="16"/>
          <w:szCs w:val="16"/>
        </w:rPr>
        <w:t>в) ознакомление сотрудников с нормативными документами под роспись;</w:t>
      </w:r>
    </w:p>
    <w:p w:rsidR="00B94DED" w:rsidRPr="00B94DED" w:rsidRDefault="00B94DED" w:rsidP="00B94DED">
      <w:pPr>
        <w:ind w:firstLine="567"/>
        <w:contextualSpacing/>
        <w:jc w:val="both"/>
        <w:rPr>
          <w:sz w:val="16"/>
          <w:szCs w:val="16"/>
        </w:rPr>
      </w:pPr>
      <w:r w:rsidRPr="00B94DED">
        <w:rPr>
          <w:sz w:val="16"/>
          <w:szCs w:val="16"/>
        </w:rPr>
        <w:t>г) определение Перечней категорий персональных данных, обрабатываемых в Администрации;</w:t>
      </w:r>
    </w:p>
    <w:p w:rsidR="00B94DED" w:rsidRPr="00B94DED" w:rsidRDefault="00B94DED" w:rsidP="00B94DED">
      <w:pPr>
        <w:ind w:firstLine="567"/>
        <w:contextualSpacing/>
        <w:jc w:val="both"/>
        <w:rPr>
          <w:sz w:val="16"/>
          <w:szCs w:val="16"/>
        </w:rPr>
      </w:pPr>
      <w:proofErr w:type="spellStart"/>
      <w:r w:rsidRPr="00B94DED">
        <w:rPr>
          <w:sz w:val="16"/>
          <w:szCs w:val="16"/>
        </w:rPr>
        <w:t>д</w:t>
      </w:r>
      <w:proofErr w:type="spellEnd"/>
      <w:r w:rsidRPr="00B94DED">
        <w:rPr>
          <w:sz w:val="16"/>
          <w:szCs w:val="16"/>
        </w:rPr>
        <w:t>) определение Перечня должностей, имеющих доступ к персональным данным;</w:t>
      </w:r>
    </w:p>
    <w:p w:rsidR="00B94DED" w:rsidRPr="00B94DED" w:rsidRDefault="00B94DED" w:rsidP="00B94DED">
      <w:pPr>
        <w:ind w:firstLine="567"/>
        <w:contextualSpacing/>
        <w:jc w:val="both"/>
        <w:rPr>
          <w:sz w:val="16"/>
          <w:szCs w:val="16"/>
        </w:rPr>
      </w:pPr>
      <w:r w:rsidRPr="00B94DED">
        <w:rPr>
          <w:sz w:val="16"/>
          <w:szCs w:val="16"/>
        </w:rPr>
        <w:t xml:space="preserve">е) определение мест хранения материальных носителей персональных данных в администрации муниципального района </w:t>
      </w:r>
    </w:p>
    <w:p w:rsidR="00B94DED" w:rsidRPr="00B94DED" w:rsidRDefault="00B94DED" w:rsidP="00B94DED">
      <w:pPr>
        <w:ind w:firstLine="567"/>
        <w:contextualSpacing/>
        <w:jc w:val="both"/>
        <w:rPr>
          <w:sz w:val="16"/>
          <w:szCs w:val="16"/>
        </w:rPr>
      </w:pPr>
      <w:r w:rsidRPr="00B94DED">
        <w:rPr>
          <w:sz w:val="16"/>
          <w:szCs w:val="16"/>
        </w:rPr>
        <w:t xml:space="preserve">ж) утверждение </w:t>
      </w:r>
      <w:proofErr w:type="gramStart"/>
      <w:r w:rsidRPr="00B94DED">
        <w:rPr>
          <w:sz w:val="16"/>
          <w:szCs w:val="16"/>
        </w:rPr>
        <w:t>порядка доступа работников администрации муниципального района</w:t>
      </w:r>
      <w:proofErr w:type="gramEnd"/>
      <w:r w:rsidRPr="00B94DED">
        <w:rPr>
          <w:sz w:val="16"/>
          <w:szCs w:val="16"/>
        </w:rPr>
        <w:t xml:space="preserve"> в помещения, где обрабатываются персональные данных;</w:t>
      </w:r>
    </w:p>
    <w:p w:rsidR="00B94DED" w:rsidRPr="00B94DED" w:rsidRDefault="00B94DED" w:rsidP="00B94DED">
      <w:pPr>
        <w:ind w:firstLine="567"/>
        <w:contextualSpacing/>
        <w:jc w:val="both"/>
        <w:rPr>
          <w:sz w:val="16"/>
          <w:szCs w:val="16"/>
        </w:rPr>
      </w:pPr>
      <w:proofErr w:type="spellStart"/>
      <w:r w:rsidRPr="00B94DED">
        <w:rPr>
          <w:sz w:val="16"/>
          <w:szCs w:val="16"/>
        </w:rPr>
        <w:t>з</w:t>
      </w:r>
      <w:proofErr w:type="spellEnd"/>
      <w:r w:rsidRPr="00B94DED">
        <w:rPr>
          <w:sz w:val="16"/>
          <w:szCs w:val="16"/>
        </w:rPr>
        <w:t xml:space="preserve">) реализация требований по парольной и иной защите доступа к информационным ресурсам; </w:t>
      </w:r>
    </w:p>
    <w:p w:rsidR="00B94DED" w:rsidRPr="00B94DED" w:rsidRDefault="00B94DED" w:rsidP="00B94DED">
      <w:pPr>
        <w:ind w:firstLine="567"/>
        <w:contextualSpacing/>
        <w:jc w:val="both"/>
        <w:rPr>
          <w:sz w:val="16"/>
          <w:szCs w:val="16"/>
        </w:rPr>
      </w:pPr>
      <w:r w:rsidRPr="00B94DED">
        <w:rPr>
          <w:sz w:val="16"/>
          <w:szCs w:val="16"/>
        </w:rPr>
        <w:t>и) определение порядка размещения мониторов на рабочих местах пользователей, исключающий просмотр визуальной информации посторонними лицами;</w:t>
      </w:r>
    </w:p>
    <w:p w:rsidR="00B94DED" w:rsidRPr="00B94DED" w:rsidRDefault="00B94DED" w:rsidP="00B94DED">
      <w:pPr>
        <w:ind w:firstLine="567"/>
        <w:contextualSpacing/>
        <w:jc w:val="both"/>
        <w:rPr>
          <w:sz w:val="16"/>
          <w:szCs w:val="16"/>
        </w:rPr>
      </w:pPr>
      <w:r w:rsidRPr="00B94DED">
        <w:rPr>
          <w:sz w:val="16"/>
          <w:szCs w:val="16"/>
        </w:rPr>
        <w:t>к) обеспечение защиты от воздействия вредоносных программ и программно-математических воздействий (антивирусная защита, администрирование);</w:t>
      </w:r>
    </w:p>
    <w:p w:rsidR="00B94DED" w:rsidRPr="00B94DED" w:rsidRDefault="00B94DED" w:rsidP="00B94DED">
      <w:pPr>
        <w:ind w:firstLine="567"/>
        <w:contextualSpacing/>
        <w:jc w:val="both"/>
        <w:rPr>
          <w:sz w:val="16"/>
          <w:szCs w:val="16"/>
        </w:rPr>
      </w:pPr>
      <w:r w:rsidRPr="00B94DED">
        <w:rPr>
          <w:sz w:val="16"/>
          <w:szCs w:val="16"/>
        </w:rPr>
        <w:t xml:space="preserve">л) передача обрабатываемых персональных данных по общедоступной телекоммуникационной сети (Интернет) с использованием сертифицированных программных средств защиты информации; </w:t>
      </w:r>
    </w:p>
    <w:p w:rsidR="00B94DED" w:rsidRPr="00B94DED" w:rsidRDefault="00B94DED" w:rsidP="00B94DED">
      <w:pPr>
        <w:ind w:firstLine="567"/>
        <w:contextualSpacing/>
        <w:jc w:val="both"/>
        <w:rPr>
          <w:sz w:val="16"/>
          <w:szCs w:val="16"/>
        </w:rPr>
      </w:pPr>
      <w:bookmarkStart w:id="50" w:name="sub_12043"/>
      <w:r w:rsidRPr="00B94DED">
        <w:rPr>
          <w:sz w:val="16"/>
          <w:szCs w:val="16"/>
        </w:rPr>
        <w:t>м)  определение угроз безопасности персональных данных при их обработке в информационных системах персональных данных;</w:t>
      </w:r>
    </w:p>
    <w:p w:rsidR="00B94DED" w:rsidRPr="00B94DED" w:rsidRDefault="00B94DED" w:rsidP="00B94DED">
      <w:pPr>
        <w:ind w:firstLine="567"/>
        <w:contextualSpacing/>
        <w:jc w:val="both"/>
        <w:rPr>
          <w:sz w:val="16"/>
          <w:szCs w:val="16"/>
        </w:rPr>
      </w:pPr>
      <w:bookmarkStart w:id="51" w:name="sub_12047"/>
      <w:bookmarkEnd w:id="50"/>
      <w:proofErr w:type="spellStart"/>
      <w:r w:rsidRPr="00B94DED">
        <w:rPr>
          <w:sz w:val="16"/>
          <w:szCs w:val="16"/>
        </w:rPr>
        <w:t>н</w:t>
      </w:r>
      <w:proofErr w:type="spellEnd"/>
      <w:r w:rsidRPr="00B94DED">
        <w:rPr>
          <w:sz w:val="16"/>
          <w:szCs w:val="16"/>
        </w:rPr>
        <w:t>) учет машинных носителей персональных данных;</w:t>
      </w:r>
    </w:p>
    <w:p w:rsidR="00B94DED" w:rsidRPr="00B94DED" w:rsidRDefault="00B94DED" w:rsidP="00B94DED">
      <w:pPr>
        <w:ind w:firstLine="567"/>
        <w:contextualSpacing/>
        <w:jc w:val="both"/>
        <w:rPr>
          <w:sz w:val="16"/>
          <w:szCs w:val="16"/>
        </w:rPr>
      </w:pPr>
      <w:bookmarkStart w:id="52" w:name="sub_12048"/>
      <w:bookmarkEnd w:id="51"/>
      <w:r w:rsidRPr="00B94DED">
        <w:rPr>
          <w:sz w:val="16"/>
          <w:szCs w:val="16"/>
        </w:rPr>
        <w:t>о) обнаружение фактов несанкционированного доступа к персональным данным и принятием мер;</w:t>
      </w:r>
    </w:p>
    <w:p w:rsidR="00B94DED" w:rsidRPr="00B94DED" w:rsidRDefault="00B94DED" w:rsidP="00B94DED">
      <w:pPr>
        <w:ind w:firstLine="567"/>
        <w:contextualSpacing/>
        <w:jc w:val="both"/>
        <w:rPr>
          <w:sz w:val="16"/>
          <w:szCs w:val="16"/>
        </w:rPr>
      </w:pPr>
      <w:bookmarkStart w:id="53" w:name="sub_12049"/>
      <w:bookmarkEnd w:id="52"/>
      <w:proofErr w:type="spellStart"/>
      <w:r w:rsidRPr="00B94DED">
        <w:rPr>
          <w:sz w:val="16"/>
          <w:szCs w:val="16"/>
        </w:rPr>
        <w:t>п</w:t>
      </w:r>
      <w:proofErr w:type="spellEnd"/>
      <w:r w:rsidRPr="00B94DED">
        <w:rPr>
          <w:sz w:val="16"/>
          <w:szCs w:val="16"/>
        </w:rPr>
        <w:t>) восстановление персональных данных, модифицированных или уничтоженных вследствие несанкционированного доступа к ним;</w:t>
      </w:r>
    </w:p>
    <w:p w:rsidR="00B94DED" w:rsidRPr="00B94DED" w:rsidRDefault="00B94DED" w:rsidP="00B94DED">
      <w:pPr>
        <w:ind w:firstLine="567"/>
        <w:contextualSpacing/>
        <w:jc w:val="both"/>
        <w:rPr>
          <w:sz w:val="16"/>
          <w:szCs w:val="16"/>
        </w:rPr>
      </w:pPr>
      <w:proofErr w:type="spellStart"/>
      <w:r w:rsidRPr="00B94DED">
        <w:rPr>
          <w:sz w:val="16"/>
          <w:szCs w:val="16"/>
        </w:rPr>
        <w:t>р</w:t>
      </w:r>
      <w:proofErr w:type="spellEnd"/>
      <w:r w:rsidRPr="00B94DED">
        <w:rPr>
          <w:sz w:val="16"/>
          <w:szCs w:val="16"/>
        </w:rPr>
        <w:t>) организация контроля выполнения условий, обеспечивающих сохранность персональных данных и исключающих несанкционированный доступ к ним.</w:t>
      </w:r>
    </w:p>
    <w:bookmarkEnd w:id="53"/>
    <w:p w:rsidR="00B94DED" w:rsidRPr="00B94DED" w:rsidRDefault="00B94DED" w:rsidP="00B94DED">
      <w:pPr>
        <w:pStyle w:val="consplustitle0"/>
        <w:spacing w:before="0" w:beforeAutospacing="0" w:after="0" w:afterAutospacing="0"/>
        <w:ind w:firstLine="567"/>
        <w:contextualSpacing/>
        <w:jc w:val="both"/>
        <w:rPr>
          <w:sz w:val="16"/>
          <w:szCs w:val="16"/>
        </w:rPr>
      </w:pPr>
    </w:p>
    <w:tbl>
      <w:tblPr>
        <w:tblW w:w="0" w:type="auto"/>
        <w:tblLook w:val="04A0"/>
      </w:tblPr>
      <w:tblGrid>
        <w:gridCol w:w="3132"/>
        <w:gridCol w:w="1512"/>
        <w:gridCol w:w="4752"/>
      </w:tblGrid>
      <w:tr w:rsidR="00B94DED" w:rsidRPr="00B94DED" w:rsidTr="00B94DED">
        <w:tc>
          <w:tcPr>
            <w:tcW w:w="3132" w:type="dxa"/>
          </w:tcPr>
          <w:p w:rsidR="00B94DED" w:rsidRPr="00B94DED" w:rsidRDefault="00B94DED" w:rsidP="00B94DED">
            <w:pPr>
              <w:rPr>
                <w:sz w:val="16"/>
                <w:szCs w:val="16"/>
              </w:rPr>
            </w:pPr>
          </w:p>
        </w:tc>
        <w:tc>
          <w:tcPr>
            <w:tcW w:w="1512" w:type="dxa"/>
          </w:tcPr>
          <w:p w:rsidR="00B94DED" w:rsidRPr="00B94DED" w:rsidRDefault="00B94DED" w:rsidP="00B94DED">
            <w:pPr>
              <w:rPr>
                <w:sz w:val="16"/>
                <w:szCs w:val="16"/>
              </w:rPr>
            </w:pPr>
          </w:p>
        </w:tc>
        <w:tc>
          <w:tcPr>
            <w:tcW w:w="4752" w:type="dxa"/>
          </w:tcPr>
          <w:p w:rsidR="00B94DED" w:rsidRPr="00B94DED" w:rsidRDefault="00B94DED" w:rsidP="00B94DED">
            <w:pPr>
              <w:jc w:val="both"/>
              <w:rPr>
                <w:sz w:val="16"/>
                <w:szCs w:val="16"/>
              </w:rPr>
            </w:pPr>
            <w:r w:rsidRPr="00B94DED">
              <w:rPr>
                <w:sz w:val="16"/>
                <w:szCs w:val="16"/>
              </w:rPr>
              <w:t>Приложение № 2 к постановлению администрации Островского муниципального района Костромской области от __________ 2018г. № ______</w:t>
            </w:r>
          </w:p>
        </w:tc>
      </w:tr>
    </w:tbl>
    <w:p w:rsidR="00B94DED" w:rsidRPr="00B94DED" w:rsidRDefault="00B94DED" w:rsidP="00B94DED">
      <w:pPr>
        <w:pStyle w:val="consplustitle0"/>
        <w:spacing w:before="0" w:beforeAutospacing="0" w:after="0" w:afterAutospacing="0"/>
        <w:ind w:firstLine="567"/>
        <w:contextualSpacing/>
        <w:jc w:val="both"/>
        <w:rPr>
          <w:sz w:val="16"/>
          <w:szCs w:val="16"/>
        </w:rPr>
      </w:pPr>
    </w:p>
    <w:p w:rsidR="00B94DED" w:rsidRPr="00B94DED" w:rsidRDefault="00B94DED" w:rsidP="00B94DED">
      <w:pPr>
        <w:ind w:firstLine="709"/>
        <w:jc w:val="both"/>
        <w:rPr>
          <w:sz w:val="16"/>
          <w:szCs w:val="16"/>
        </w:rPr>
      </w:pPr>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Style w:val="aff"/>
          <w:rFonts w:ascii="Times New Roman" w:hAnsi="Times New Roman" w:cs="Times New Roman"/>
          <w:b w:val="0"/>
          <w:bCs w:val="0"/>
          <w:color w:val="000000" w:themeColor="text1"/>
          <w:sz w:val="16"/>
          <w:szCs w:val="16"/>
        </w:rPr>
        <w:t>ТИПОВАЯ ФОРМА</w:t>
      </w:r>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Style w:val="aff"/>
          <w:rFonts w:ascii="Times New Roman" w:hAnsi="Times New Roman" w:cs="Times New Roman"/>
          <w:b w:val="0"/>
          <w:bCs w:val="0"/>
          <w:color w:val="000000" w:themeColor="text1"/>
          <w:sz w:val="16"/>
          <w:szCs w:val="16"/>
        </w:rPr>
        <w:t>согласия на обработку персональных данных</w:t>
      </w:r>
    </w:p>
    <w:p w:rsidR="00B94DED" w:rsidRPr="00AD7858" w:rsidRDefault="00B94DED" w:rsidP="00B94DED">
      <w:pPr>
        <w:rPr>
          <w:color w:val="000000" w:themeColor="text1"/>
          <w:sz w:val="16"/>
          <w:szCs w:val="16"/>
        </w:rPr>
      </w:pPr>
    </w:p>
    <w:p w:rsidR="00B94DED" w:rsidRPr="00AD7858" w:rsidRDefault="00B94DED" w:rsidP="00B94DED">
      <w:pPr>
        <w:pStyle w:val="afffb"/>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п</w:t>
      </w:r>
      <w:proofErr w:type="gramStart"/>
      <w:r w:rsidRPr="00AD7858">
        <w:rPr>
          <w:rFonts w:ascii="Times New Roman" w:hAnsi="Times New Roman" w:cs="Times New Roman"/>
          <w:color w:val="000000" w:themeColor="text1"/>
          <w:sz w:val="16"/>
          <w:szCs w:val="16"/>
        </w:rPr>
        <w:t>.О</w:t>
      </w:r>
      <w:proofErr w:type="gramEnd"/>
      <w:r w:rsidRPr="00AD7858">
        <w:rPr>
          <w:rFonts w:ascii="Times New Roman" w:hAnsi="Times New Roman" w:cs="Times New Roman"/>
          <w:color w:val="000000" w:themeColor="text1"/>
          <w:sz w:val="16"/>
          <w:szCs w:val="16"/>
        </w:rPr>
        <w:t xml:space="preserve">стровское                                                                               "___" ____________ 20 </w:t>
      </w:r>
      <w:proofErr w:type="spellStart"/>
      <w:r w:rsidRPr="00AD7858">
        <w:rPr>
          <w:rFonts w:ascii="Times New Roman" w:hAnsi="Times New Roman" w:cs="Times New Roman"/>
          <w:color w:val="000000" w:themeColor="text1"/>
          <w:sz w:val="16"/>
          <w:szCs w:val="16"/>
        </w:rPr>
        <w:t>___г</w:t>
      </w:r>
      <w:proofErr w:type="spellEnd"/>
      <w:r w:rsidRPr="00AD7858">
        <w:rPr>
          <w:rFonts w:ascii="Times New Roman" w:hAnsi="Times New Roman" w:cs="Times New Roman"/>
          <w:color w:val="000000" w:themeColor="text1"/>
          <w:sz w:val="16"/>
          <w:szCs w:val="16"/>
        </w:rPr>
        <w:t>.</w:t>
      </w:r>
    </w:p>
    <w:p w:rsidR="00B94DED" w:rsidRPr="00AD7858" w:rsidRDefault="00B94DED" w:rsidP="00B94DED">
      <w:pPr>
        <w:rPr>
          <w:color w:val="000000" w:themeColor="text1"/>
          <w:sz w:val="16"/>
          <w:szCs w:val="16"/>
        </w:rPr>
      </w:pPr>
    </w:p>
    <w:p w:rsidR="00B94DED" w:rsidRPr="00AD7858" w:rsidRDefault="00B94DED" w:rsidP="00B94DED">
      <w:pPr>
        <w:pStyle w:val="afffb"/>
        <w:jc w:val="both"/>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Я,  ________________________________________________________________________</w:t>
      </w:r>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 xml:space="preserve"> </w:t>
      </w:r>
      <w:proofErr w:type="gramStart"/>
      <w:r w:rsidRPr="00AD7858">
        <w:rPr>
          <w:rFonts w:ascii="Times New Roman" w:hAnsi="Times New Roman" w:cs="Times New Roman"/>
          <w:color w:val="000000" w:themeColor="text1"/>
          <w:sz w:val="16"/>
          <w:szCs w:val="16"/>
        </w:rPr>
        <w:t>(наименование документа, удостоверяющего личность,</w:t>
      </w:r>
      <w:proofErr w:type="gramEnd"/>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____________________________________________________________________________</w:t>
      </w:r>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серия и номер, дата выдачи и наименование органа, выдавшего документ)</w:t>
      </w:r>
    </w:p>
    <w:p w:rsidR="00B94DED" w:rsidRPr="00AD7858" w:rsidRDefault="00B94DED" w:rsidP="00B94DED">
      <w:pPr>
        <w:rPr>
          <w:color w:val="000000" w:themeColor="text1"/>
          <w:sz w:val="16"/>
          <w:szCs w:val="16"/>
        </w:rPr>
      </w:pPr>
    </w:p>
    <w:p w:rsidR="00B94DED" w:rsidRPr="00AD7858" w:rsidRDefault="00B94DED" w:rsidP="00B94DED">
      <w:pPr>
        <w:pStyle w:val="afffb"/>
        <w:jc w:val="both"/>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зарегистрированны</w:t>
      </w:r>
      <w:proofErr w:type="gramStart"/>
      <w:r w:rsidRPr="00AD7858">
        <w:rPr>
          <w:rFonts w:ascii="Times New Roman" w:hAnsi="Times New Roman" w:cs="Times New Roman"/>
          <w:color w:val="000000" w:themeColor="text1"/>
          <w:sz w:val="16"/>
          <w:szCs w:val="16"/>
        </w:rPr>
        <w:t>й(</w:t>
      </w:r>
      <w:proofErr w:type="spellStart"/>
      <w:proofErr w:type="gramEnd"/>
      <w:r w:rsidRPr="00AD7858">
        <w:rPr>
          <w:rFonts w:ascii="Times New Roman" w:hAnsi="Times New Roman" w:cs="Times New Roman"/>
          <w:color w:val="000000" w:themeColor="text1"/>
          <w:sz w:val="16"/>
          <w:szCs w:val="16"/>
        </w:rPr>
        <w:t>ая</w:t>
      </w:r>
      <w:proofErr w:type="spellEnd"/>
      <w:r w:rsidRPr="00AD7858">
        <w:rPr>
          <w:rFonts w:ascii="Times New Roman" w:hAnsi="Times New Roman" w:cs="Times New Roman"/>
          <w:color w:val="000000" w:themeColor="text1"/>
          <w:sz w:val="16"/>
          <w:szCs w:val="16"/>
        </w:rPr>
        <w:t>) по адресу: _____________________________________________</w:t>
      </w:r>
    </w:p>
    <w:p w:rsidR="00B94DED" w:rsidRPr="00AD7858" w:rsidRDefault="00B94DED" w:rsidP="00B94DED">
      <w:pPr>
        <w:pStyle w:val="afffb"/>
        <w:jc w:val="both"/>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____________________________________________________________________________</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bCs/>
          <w:color w:val="000000" w:themeColor="text1"/>
          <w:sz w:val="16"/>
          <w:szCs w:val="16"/>
          <w:lang w:eastAsia="en-US"/>
        </w:rPr>
        <w:t xml:space="preserve">в соответствии с </w:t>
      </w:r>
      <w:r w:rsidRPr="00AD7858">
        <w:rPr>
          <w:rFonts w:ascii="Times New Roman" w:hAnsi="Times New Roman" w:cs="Times New Roman"/>
          <w:color w:val="000000" w:themeColor="text1"/>
          <w:sz w:val="16"/>
          <w:szCs w:val="16"/>
        </w:rPr>
        <w:t xml:space="preserve"> </w:t>
      </w:r>
      <w:r w:rsidRPr="00AD7858">
        <w:rPr>
          <w:rStyle w:val="afff7"/>
          <w:rFonts w:ascii="Times New Roman" w:hAnsi="Times New Roman" w:cs="Times New Roman"/>
          <w:color w:val="000000" w:themeColor="text1"/>
          <w:sz w:val="16"/>
          <w:szCs w:val="16"/>
        </w:rPr>
        <w:t>Федеральным законом</w:t>
      </w:r>
      <w:r w:rsidRPr="00AD7858">
        <w:rPr>
          <w:rFonts w:ascii="Times New Roman" w:hAnsi="Times New Roman" w:cs="Times New Roman"/>
          <w:color w:val="000000" w:themeColor="text1"/>
          <w:sz w:val="16"/>
          <w:szCs w:val="16"/>
        </w:rPr>
        <w:t xml:space="preserve"> от 27 июля 2006 года №152-ФЗ</w:t>
      </w:r>
      <w:r w:rsidRPr="00AD7858">
        <w:rPr>
          <w:rFonts w:ascii="Times New Roman" w:hAnsi="Times New Roman" w:cs="Times New Roman"/>
          <w:sz w:val="16"/>
          <w:szCs w:val="16"/>
        </w:rPr>
        <w:t xml:space="preserve"> «О персональных данных»</w:t>
      </w:r>
      <w:r w:rsidRPr="00AD7858">
        <w:rPr>
          <w:rFonts w:ascii="Times New Roman" w:hAnsi="Times New Roman" w:cs="Times New Roman"/>
          <w:bCs/>
          <w:sz w:val="16"/>
          <w:szCs w:val="16"/>
          <w:lang w:eastAsia="en-US"/>
        </w:rPr>
        <w:t xml:space="preserve"> </w:t>
      </w:r>
      <w:r w:rsidRPr="00AD7858">
        <w:rPr>
          <w:rFonts w:ascii="Times New Roman" w:hAnsi="Times New Roman" w:cs="Times New Roman"/>
          <w:sz w:val="16"/>
          <w:szCs w:val="16"/>
        </w:rPr>
        <w:t xml:space="preserve"> принимаю  решение  о   предоставлении   своих   персональных   данных   и свободно,  своей  волей  и  в  своем  интересе даю согласие администрации Островского муниципального района Костромской области, расположенной по адресу: 157900, </w:t>
      </w:r>
      <w:r w:rsidRPr="00AD7858">
        <w:rPr>
          <w:rFonts w:ascii="Times New Roman" w:hAnsi="Times New Roman" w:cs="Times New Roman"/>
          <w:bCs/>
          <w:sz w:val="16"/>
          <w:szCs w:val="16"/>
          <w:lang w:eastAsia="en-US"/>
        </w:rPr>
        <w:t>Костромская область, п</w:t>
      </w:r>
      <w:proofErr w:type="gramStart"/>
      <w:r w:rsidRPr="00AD7858">
        <w:rPr>
          <w:rFonts w:ascii="Times New Roman" w:hAnsi="Times New Roman" w:cs="Times New Roman"/>
          <w:bCs/>
          <w:sz w:val="16"/>
          <w:szCs w:val="16"/>
          <w:lang w:eastAsia="en-US"/>
        </w:rPr>
        <w:t>.О</w:t>
      </w:r>
      <w:proofErr w:type="gramEnd"/>
      <w:r w:rsidRPr="00AD7858">
        <w:rPr>
          <w:rFonts w:ascii="Times New Roman" w:hAnsi="Times New Roman" w:cs="Times New Roman"/>
          <w:bCs/>
          <w:sz w:val="16"/>
          <w:szCs w:val="16"/>
          <w:lang w:eastAsia="en-US"/>
        </w:rPr>
        <w:t xml:space="preserve">стровское, ул. Советская, д.56, </w:t>
      </w:r>
      <w:r w:rsidRPr="00AD7858">
        <w:rPr>
          <w:rFonts w:ascii="Times New Roman" w:hAnsi="Times New Roman" w:cs="Times New Roman"/>
          <w:sz w:val="16"/>
          <w:szCs w:val="16"/>
        </w:rPr>
        <w:t xml:space="preserve"> на обработку (любое действие (операцию) или совокупность действий  (операций),  совершаемых с </w:t>
      </w:r>
      <w:proofErr w:type="gramStart"/>
      <w:r w:rsidRPr="00AD7858">
        <w:rPr>
          <w:rFonts w:ascii="Times New Roman" w:hAnsi="Times New Roman" w:cs="Times New Roman"/>
          <w:sz w:val="16"/>
          <w:szCs w:val="16"/>
        </w:rPr>
        <w:t xml:space="preserve">использованием средств автоматизации или  без  использования  таких  средств  с персональными данными, включая сбор,    запись,    систематизацию,    </w:t>
      </w:r>
      <w:r w:rsidRPr="00AD7858">
        <w:rPr>
          <w:rFonts w:ascii="Times New Roman" w:hAnsi="Times New Roman" w:cs="Times New Roman"/>
          <w:sz w:val="16"/>
          <w:szCs w:val="16"/>
        </w:rPr>
        <w:lastRenderedPageBreak/>
        <w:t>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фамилия, имя, отчество, дата и место рождения, гражданство;</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прежние  фамилия,  имя, отчество, дата, место и причина изменения (в случае изменения);</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владение    иностранными    языками  и  языками  народов  Российской Федерации;</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образование (когда и  какие образовательные  организации   закончил, номера дипломов,  направление   подготовки  или специальность по диплому, квалификация по диплому);</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послевузовское     профессиональное    образование     (наименование образовательной  или  научной  организации,   год    окончания),   ученая степень, ученое выполняемая работа с начала трудовой деятельности;</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классный    чин   федеральной  государственной  гражданской  службы, гражданской  службы  субъекта Российской Федерации, муниципальной службы, дипломатический    ранг,   воинское,  специальное  звание,  классный  чин правоохранительной службы, юстиции (кем и когда присвоены);</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государственные    награды,   иные  награды  и  знаки  отличия  (кем </w:t>
      </w:r>
      <w:proofErr w:type="gramStart"/>
      <w:r w:rsidRPr="00AD7858">
        <w:rPr>
          <w:rFonts w:ascii="Times New Roman" w:hAnsi="Times New Roman" w:cs="Times New Roman"/>
          <w:sz w:val="16"/>
          <w:szCs w:val="16"/>
        </w:rPr>
        <w:t>награжден</w:t>
      </w:r>
      <w:proofErr w:type="gramEnd"/>
      <w:r w:rsidRPr="00AD7858">
        <w:rPr>
          <w:rFonts w:ascii="Times New Roman" w:hAnsi="Times New Roman" w:cs="Times New Roman"/>
          <w:sz w:val="16"/>
          <w:szCs w:val="16"/>
        </w:rPr>
        <w:t xml:space="preserve"> и когда);</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w:t>
      </w:r>
      <w:proofErr w:type="gramStart"/>
      <w:r w:rsidRPr="00AD7858">
        <w:rPr>
          <w:rFonts w:ascii="Times New Roman" w:hAnsi="Times New Roman" w:cs="Times New Roman"/>
          <w:sz w:val="16"/>
          <w:szCs w:val="16"/>
        </w:rPr>
        <w:t>степень  родства,  фамилии,  имена,  отчества, даты и места рождения близких  родственников  (отца,  матери, братьев, сестер и детей), а также мужа (жены);</w:t>
      </w:r>
      <w:proofErr w:type="gramEnd"/>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места работы и домашние адреса близких родственников (отца,  матери, братьев, сестер и детей), а также мужа (жены);</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фамилии,  имена, отчества,  даты  рождения,  места  рождения,  места работы и домашние адреса бывших мужей (жен);</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пребывание за границей (когда, где, с какой целью);</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w:t>
      </w:r>
      <w:proofErr w:type="gramStart"/>
      <w:r w:rsidRPr="00AD7858">
        <w:rPr>
          <w:rFonts w:ascii="Times New Roman" w:hAnsi="Times New Roman" w:cs="Times New Roman"/>
          <w:sz w:val="16"/>
          <w:szCs w:val="16"/>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адрес и дата регистрации по месту жительства,   адрес   фактического проживания;</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паспорт (серия, номер, кем и когда выдан);</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паспорт,  удостоверяющий личность гражданина Российской Федерации за пределами Российской Федерации (серия, номер, кем и когда выдан);</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отношение  к  воинской обязанности, сведения по воинскому учету (для граждан,  пребывающих  в  запасе,  и  лиц,  подлежащих призыву на военную службу);</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номер    страхового    свидетельства    обязательного    пенсионного страхования;</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реквизиты полиса обязательного медицинского страхования;</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наличие (отсутствие) судимости;</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допуск  к  </w:t>
      </w:r>
      <w:hyperlink r:id="rId25" w:history="1">
        <w:r w:rsidRPr="00AD7858">
          <w:rPr>
            <w:rStyle w:val="afff7"/>
            <w:rFonts w:ascii="Times New Roman" w:hAnsi="Times New Roman" w:cs="Times New Roman"/>
            <w:color w:val="000000" w:themeColor="text1"/>
            <w:sz w:val="16"/>
            <w:szCs w:val="16"/>
          </w:rPr>
          <w:t>государственной  тайне</w:t>
        </w:r>
      </w:hyperlink>
      <w:r w:rsidRPr="00AD7858">
        <w:rPr>
          <w:rFonts w:ascii="Times New Roman" w:hAnsi="Times New Roman" w:cs="Times New Roman"/>
          <w:color w:val="000000" w:themeColor="text1"/>
          <w:sz w:val="16"/>
          <w:szCs w:val="16"/>
        </w:rPr>
        <w:t>,</w:t>
      </w:r>
      <w:r w:rsidRPr="00AD7858">
        <w:rPr>
          <w:rFonts w:ascii="Times New Roman" w:hAnsi="Times New Roman" w:cs="Times New Roman"/>
          <w:sz w:val="16"/>
          <w:szCs w:val="16"/>
        </w:rPr>
        <w:t xml:space="preserve">  оформленный  за  период  работы, службы, учебы (форма, номер, дата);</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сведения    о   наличии  (отсутствии)  заболевания,  препятствующего поступлению  на  государственную гражданскую службу или ее прохождению, а также результаты    обязательных  периодических  медицинских  осмотров (обследований);</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сведения о профессиональных достижениях и заслугах;</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фотография;</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сведения  о  социальных  льготах,  на которые работник имеет право в соответствии с действующим законодательством Российской Федерации;     </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реквизиты расчетного счета банковской карты;</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сведения о заработке от других страхователей для расчета пособий;</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иные персональные данные, необходимые  для   достижения   целей   их обработки;</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Вышеуказанные  персональные  данные  предоставляю  для  обработки  в целях  осуществления  и выполнения администрацией Островского муниципального района Костромской области функций, полномочий  и  обязанностей  в  сфере  трудовых  и  служебных отношений в соответствии с действующим законодательством Российской Федерации.</w:t>
      </w:r>
    </w:p>
    <w:p w:rsidR="00B94DED" w:rsidRPr="00AD7858" w:rsidRDefault="00B94DED" w:rsidP="00B94DED">
      <w:pPr>
        <w:jc w:val="both"/>
        <w:rPr>
          <w:sz w:val="16"/>
          <w:szCs w:val="16"/>
        </w:rPr>
      </w:pPr>
      <w:r w:rsidRPr="00AD7858">
        <w:rPr>
          <w:sz w:val="16"/>
          <w:szCs w:val="16"/>
        </w:rPr>
        <w:t xml:space="preserve">      Разрешаю обмен (прием, передачу, обработку) моих персональных данных между администрацией Островского муниципального района Костромской области и третьими лицами в целях соблюдения моих законных прав и интересов.</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Я ознакомле</w:t>
      </w:r>
      <w:proofErr w:type="gramStart"/>
      <w:r w:rsidRPr="00AD7858">
        <w:rPr>
          <w:rFonts w:ascii="Times New Roman" w:hAnsi="Times New Roman" w:cs="Times New Roman"/>
          <w:sz w:val="16"/>
          <w:szCs w:val="16"/>
        </w:rPr>
        <w:t>н(</w:t>
      </w:r>
      <w:proofErr w:type="gramEnd"/>
      <w:r w:rsidRPr="00AD7858">
        <w:rPr>
          <w:rFonts w:ascii="Times New Roman" w:hAnsi="Times New Roman" w:cs="Times New Roman"/>
          <w:sz w:val="16"/>
          <w:szCs w:val="16"/>
        </w:rPr>
        <w:t>а) с тем, что:</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согласие    на   обработку  персональных  данных  действует  </w:t>
      </w:r>
      <w:proofErr w:type="gramStart"/>
      <w:r w:rsidRPr="00AD7858">
        <w:rPr>
          <w:rFonts w:ascii="Times New Roman" w:hAnsi="Times New Roman" w:cs="Times New Roman"/>
          <w:sz w:val="16"/>
          <w:szCs w:val="16"/>
        </w:rPr>
        <w:t>с  даты подписания</w:t>
      </w:r>
      <w:proofErr w:type="gramEnd"/>
      <w:r w:rsidRPr="00AD7858">
        <w:rPr>
          <w:rFonts w:ascii="Times New Roman" w:hAnsi="Times New Roman" w:cs="Times New Roman"/>
          <w:sz w:val="16"/>
          <w:szCs w:val="16"/>
        </w:rPr>
        <w:t xml:space="preserve">  настоящего  согласия  в  течение  всего срока осуществления и выполнения    администрацией  Островского муниципального района Костромской области  функций,  полномочий  и обязанностей  в  сфере  трудовых  и  служебных отношений в соответствии с действующим законодательством Российской Федерации;</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персональные  данные, предоставляемые в отношении третьих лиц, будут обрабатываться    администрацией Островского муниципального района Костромской области</w:t>
      </w:r>
      <w:r w:rsidRPr="00AD7858">
        <w:rPr>
          <w:rFonts w:ascii="Times New Roman" w:hAnsi="Times New Roman" w:cs="Times New Roman"/>
          <w:i/>
          <w:sz w:val="16"/>
          <w:szCs w:val="16"/>
        </w:rPr>
        <w:t xml:space="preserve"> </w:t>
      </w:r>
      <w:r w:rsidRPr="00AD7858">
        <w:rPr>
          <w:rFonts w:ascii="Times New Roman" w:hAnsi="Times New Roman" w:cs="Times New Roman"/>
          <w:sz w:val="16"/>
          <w:szCs w:val="16"/>
        </w:rPr>
        <w:t>только  в  целях осуществления  и  выполнения  функций,  полномочий и обязанностей в сфере трудовых   и служебных    отношений   в  соответствии  с  действующим законодательством Российской Федерации;</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согласие  на  обработку персональных данных может быть отозвано мной на основании письменного заявления в произвольной форме;</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w:t>
      </w:r>
      <w:proofErr w:type="gramStart"/>
      <w:r w:rsidRPr="00AD7858">
        <w:rPr>
          <w:rFonts w:ascii="Times New Roman" w:hAnsi="Times New Roman" w:cs="Times New Roman"/>
          <w:sz w:val="16"/>
          <w:szCs w:val="16"/>
        </w:rPr>
        <w:t xml:space="preserve">в    случае    отзыва  согласия  на  обработку  персональных  данных администрация    Островского муниципального района Костромской области вправе продолжить обработку персональных данных  без  согласия  при  наличии оснований, указанных в </w:t>
      </w:r>
      <w:hyperlink r:id="rId26" w:history="1">
        <w:r w:rsidRPr="00AD7858">
          <w:rPr>
            <w:rStyle w:val="afff7"/>
            <w:rFonts w:ascii="Times New Roman" w:hAnsi="Times New Roman" w:cs="Times New Roman"/>
            <w:color w:val="000000" w:themeColor="text1"/>
            <w:sz w:val="16"/>
            <w:szCs w:val="16"/>
          </w:rPr>
          <w:t>пунктах 2 - 11</w:t>
        </w:r>
      </w:hyperlink>
      <w:r w:rsidRPr="00AD7858">
        <w:rPr>
          <w:rFonts w:ascii="Times New Roman" w:hAnsi="Times New Roman" w:cs="Times New Roman"/>
          <w:color w:val="000000" w:themeColor="text1"/>
          <w:sz w:val="16"/>
          <w:szCs w:val="16"/>
        </w:rPr>
        <w:t xml:space="preserve"> </w:t>
      </w:r>
      <w:hyperlink r:id="rId27" w:history="1">
        <w:r w:rsidRPr="00AD7858">
          <w:rPr>
            <w:rStyle w:val="afff7"/>
            <w:rFonts w:ascii="Times New Roman" w:hAnsi="Times New Roman" w:cs="Times New Roman"/>
            <w:color w:val="000000" w:themeColor="text1"/>
            <w:sz w:val="16"/>
            <w:szCs w:val="16"/>
          </w:rPr>
          <w:t>части 1  статьи 6</w:t>
        </w:r>
      </w:hyperlink>
      <w:r w:rsidRPr="00AD7858">
        <w:rPr>
          <w:rFonts w:ascii="Times New Roman" w:hAnsi="Times New Roman" w:cs="Times New Roman"/>
          <w:color w:val="000000" w:themeColor="text1"/>
          <w:sz w:val="16"/>
          <w:szCs w:val="16"/>
        </w:rPr>
        <w:t xml:space="preserve">,  </w:t>
      </w:r>
      <w:hyperlink r:id="rId28" w:history="1">
        <w:r w:rsidRPr="00AD7858">
          <w:rPr>
            <w:rStyle w:val="afff7"/>
            <w:rFonts w:ascii="Times New Roman" w:hAnsi="Times New Roman" w:cs="Times New Roman"/>
            <w:color w:val="000000" w:themeColor="text1"/>
            <w:sz w:val="16"/>
            <w:szCs w:val="16"/>
          </w:rPr>
          <w:t>части 2  статьи 10</w:t>
        </w:r>
      </w:hyperlink>
      <w:r w:rsidRPr="00AD7858">
        <w:rPr>
          <w:rFonts w:ascii="Times New Roman" w:hAnsi="Times New Roman" w:cs="Times New Roman"/>
          <w:color w:val="000000" w:themeColor="text1"/>
          <w:sz w:val="16"/>
          <w:szCs w:val="16"/>
        </w:rPr>
        <w:t xml:space="preserve">  и  </w:t>
      </w:r>
      <w:hyperlink r:id="rId29" w:history="1">
        <w:r w:rsidRPr="00AD7858">
          <w:rPr>
            <w:rStyle w:val="afff7"/>
            <w:rFonts w:ascii="Times New Roman" w:hAnsi="Times New Roman" w:cs="Times New Roman"/>
            <w:color w:val="000000" w:themeColor="text1"/>
            <w:sz w:val="16"/>
            <w:szCs w:val="16"/>
          </w:rPr>
          <w:t>части 2 статьи 11</w:t>
        </w:r>
      </w:hyperlink>
      <w:r w:rsidRPr="00AD7858">
        <w:rPr>
          <w:rFonts w:ascii="Times New Roman" w:hAnsi="Times New Roman" w:cs="Times New Roman"/>
          <w:sz w:val="16"/>
          <w:szCs w:val="16"/>
        </w:rPr>
        <w:t xml:space="preserve"> Федерального закона от 27 июля 2006 года N 152-ФЗ «О персональных данных»;</w:t>
      </w:r>
      <w:proofErr w:type="gramEnd"/>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после  осуществления  и  выполнения  администрацией   Островского муниципального района Костромской области  функций,    полномочий  и  обязанностей  в  сфере  трудовых  и  служебных отношений  в  соответствии  с  действующим  законодательством  Российской Федерации    персональные   данные  хранятся  в  администрации    Островского муниципального района в течение  срока  хранения документов,  предусмотренных  законодательством  Российской  Федерации.</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Начало обработки персональных данных _____________________________________</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(число, месяц, год)</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_______________________________________________________________________</w:t>
      </w:r>
    </w:p>
    <w:p w:rsidR="00B94DED" w:rsidRPr="00AD7858" w:rsidRDefault="00B94DED" w:rsidP="00B94DED">
      <w:pPr>
        <w:pStyle w:val="afffb"/>
        <w:jc w:val="center"/>
        <w:rPr>
          <w:rFonts w:ascii="Times New Roman" w:hAnsi="Times New Roman" w:cs="Times New Roman"/>
          <w:sz w:val="16"/>
          <w:szCs w:val="16"/>
        </w:rPr>
      </w:pPr>
      <w:r w:rsidRPr="00AD7858">
        <w:rPr>
          <w:rFonts w:ascii="Times New Roman" w:hAnsi="Times New Roman" w:cs="Times New Roman"/>
          <w:sz w:val="16"/>
          <w:szCs w:val="16"/>
        </w:rPr>
        <w:t>(подпись, расшифровка подписи)</w:t>
      </w:r>
    </w:p>
    <w:p w:rsidR="00B94DED" w:rsidRPr="00AD7858" w:rsidRDefault="00B94DED" w:rsidP="00B94DED">
      <w:pPr>
        <w:ind w:firstLine="709"/>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3 к постановлению администрации Островского муниципального района Костромской области от __________ 2018г. № _____</w:t>
            </w:r>
          </w:p>
        </w:tc>
      </w:tr>
    </w:tbl>
    <w:p w:rsidR="00B94DED" w:rsidRPr="00AD7858" w:rsidRDefault="00B94DED" w:rsidP="00B94DED">
      <w:pPr>
        <w:ind w:firstLine="709"/>
        <w:jc w:val="both"/>
        <w:rPr>
          <w:sz w:val="16"/>
          <w:szCs w:val="16"/>
        </w:rPr>
      </w:pPr>
    </w:p>
    <w:tbl>
      <w:tblPr>
        <w:tblW w:w="0" w:type="auto"/>
        <w:tblLook w:val="04A0"/>
      </w:tblPr>
      <w:tblGrid>
        <w:gridCol w:w="3132"/>
        <w:gridCol w:w="1654"/>
        <w:gridCol w:w="4610"/>
      </w:tblGrid>
      <w:tr w:rsidR="00B94DED" w:rsidRPr="00AD7858" w:rsidTr="00B94DED">
        <w:tc>
          <w:tcPr>
            <w:tcW w:w="3132" w:type="dxa"/>
          </w:tcPr>
          <w:p w:rsidR="00B94DED" w:rsidRPr="00AD7858" w:rsidRDefault="00B94DED" w:rsidP="00B94DED">
            <w:pPr>
              <w:jc w:val="both"/>
              <w:rPr>
                <w:sz w:val="16"/>
                <w:szCs w:val="16"/>
              </w:rPr>
            </w:pPr>
          </w:p>
        </w:tc>
        <w:tc>
          <w:tcPr>
            <w:tcW w:w="1654" w:type="dxa"/>
          </w:tcPr>
          <w:p w:rsidR="00B94DED" w:rsidRPr="00AD7858" w:rsidRDefault="00B94DED" w:rsidP="00B94DED">
            <w:pPr>
              <w:jc w:val="both"/>
              <w:rPr>
                <w:sz w:val="16"/>
                <w:szCs w:val="16"/>
              </w:rPr>
            </w:pPr>
          </w:p>
        </w:tc>
        <w:tc>
          <w:tcPr>
            <w:tcW w:w="4610" w:type="dxa"/>
          </w:tcPr>
          <w:p w:rsidR="00B94DED" w:rsidRPr="00AD7858" w:rsidRDefault="00B94DED" w:rsidP="00B94DED">
            <w:pPr>
              <w:jc w:val="both"/>
              <w:rPr>
                <w:sz w:val="16"/>
                <w:szCs w:val="16"/>
              </w:rPr>
            </w:pPr>
            <w:r w:rsidRPr="00AD7858">
              <w:rPr>
                <w:sz w:val="16"/>
                <w:szCs w:val="16"/>
              </w:rPr>
              <w:t>Главе  Островского муниципального района Костромской области</w:t>
            </w:r>
          </w:p>
          <w:p w:rsidR="00B94DED" w:rsidRPr="00AD7858" w:rsidRDefault="00B94DED" w:rsidP="00B94DED">
            <w:pPr>
              <w:jc w:val="both"/>
              <w:rPr>
                <w:sz w:val="16"/>
                <w:szCs w:val="16"/>
              </w:rPr>
            </w:pPr>
            <w:r w:rsidRPr="00AD7858">
              <w:rPr>
                <w:sz w:val="16"/>
                <w:szCs w:val="16"/>
              </w:rPr>
              <w:t>____________________________________</w:t>
            </w:r>
          </w:p>
          <w:p w:rsidR="00B94DED" w:rsidRPr="00AD7858" w:rsidRDefault="00B94DED" w:rsidP="00B94DED">
            <w:pPr>
              <w:jc w:val="both"/>
              <w:rPr>
                <w:sz w:val="16"/>
                <w:szCs w:val="16"/>
              </w:rPr>
            </w:pPr>
            <w:r w:rsidRPr="00AD7858">
              <w:rPr>
                <w:sz w:val="16"/>
                <w:szCs w:val="16"/>
              </w:rPr>
              <w:t>от __________________________________</w:t>
            </w:r>
          </w:p>
          <w:p w:rsidR="00B94DED" w:rsidRPr="00AD7858" w:rsidRDefault="00B94DED" w:rsidP="00B94DED">
            <w:pPr>
              <w:jc w:val="center"/>
              <w:rPr>
                <w:sz w:val="16"/>
                <w:szCs w:val="16"/>
              </w:rPr>
            </w:pPr>
            <w:r w:rsidRPr="00AD7858">
              <w:rPr>
                <w:sz w:val="16"/>
                <w:szCs w:val="16"/>
              </w:rPr>
              <w:t>(Ф.И.О.)</w:t>
            </w:r>
          </w:p>
          <w:p w:rsidR="00B94DED" w:rsidRPr="00AD7858" w:rsidRDefault="00B94DED" w:rsidP="00B94DED">
            <w:pPr>
              <w:jc w:val="both"/>
              <w:rPr>
                <w:sz w:val="16"/>
                <w:szCs w:val="16"/>
              </w:rPr>
            </w:pPr>
            <w:r w:rsidRPr="00AD7858">
              <w:rPr>
                <w:sz w:val="16"/>
                <w:szCs w:val="16"/>
              </w:rPr>
              <w:t>_____________________________________</w:t>
            </w:r>
          </w:p>
          <w:p w:rsidR="00B94DED" w:rsidRPr="00AD7858" w:rsidRDefault="00B94DED" w:rsidP="00B94DED">
            <w:pPr>
              <w:jc w:val="center"/>
              <w:rPr>
                <w:sz w:val="16"/>
                <w:szCs w:val="16"/>
              </w:rPr>
            </w:pPr>
            <w:r w:rsidRPr="00AD7858">
              <w:rPr>
                <w:sz w:val="16"/>
                <w:szCs w:val="16"/>
              </w:rPr>
              <w:t>(должность)</w:t>
            </w:r>
          </w:p>
          <w:p w:rsidR="00B94DED" w:rsidRPr="00AD7858" w:rsidRDefault="00B94DED" w:rsidP="00B94DED">
            <w:pPr>
              <w:jc w:val="both"/>
              <w:rPr>
                <w:sz w:val="16"/>
                <w:szCs w:val="16"/>
              </w:rPr>
            </w:pPr>
            <w:r w:rsidRPr="00AD7858">
              <w:rPr>
                <w:sz w:val="16"/>
                <w:szCs w:val="16"/>
              </w:rPr>
              <w:t>_____________________________________</w:t>
            </w:r>
          </w:p>
          <w:p w:rsidR="00B94DED" w:rsidRPr="00AD7858" w:rsidRDefault="00B94DED" w:rsidP="00B94DED">
            <w:pPr>
              <w:jc w:val="center"/>
              <w:rPr>
                <w:sz w:val="16"/>
                <w:szCs w:val="16"/>
              </w:rPr>
            </w:pPr>
            <w:r w:rsidRPr="00AD7858">
              <w:rPr>
                <w:sz w:val="16"/>
                <w:szCs w:val="16"/>
              </w:rPr>
              <w:t>(дата рождения)</w:t>
            </w:r>
          </w:p>
          <w:p w:rsidR="00B94DED" w:rsidRPr="00AD7858" w:rsidRDefault="00B94DED" w:rsidP="00B94DED">
            <w:pPr>
              <w:rPr>
                <w:sz w:val="16"/>
                <w:szCs w:val="16"/>
              </w:rPr>
            </w:pPr>
            <w:proofErr w:type="gramStart"/>
            <w:r w:rsidRPr="00AD7858">
              <w:rPr>
                <w:sz w:val="16"/>
                <w:szCs w:val="16"/>
              </w:rPr>
              <w:t>проживающего</w:t>
            </w:r>
            <w:proofErr w:type="gramEnd"/>
            <w:r w:rsidRPr="00AD7858">
              <w:rPr>
                <w:sz w:val="16"/>
                <w:szCs w:val="16"/>
              </w:rPr>
              <w:t xml:space="preserve">   по адресу: _____________</w:t>
            </w:r>
          </w:p>
          <w:p w:rsidR="00B94DED" w:rsidRPr="00AD7858" w:rsidRDefault="00B94DED" w:rsidP="00B94DED">
            <w:pPr>
              <w:rPr>
                <w:sz w:val="16"/>
                <w:szCs w:val="16"/>
              </w:rPr>
            </w:pPr>
            <w:r w:rsidRPr="00AD7858">
              <w:rPr>
                <w:sz w:val="16"/>
                <w:szCs w:val="16"/>
              </w:rPr>
              <w:t>_____________________________________</w:t>
            </w:r>
          </w:p>
          <w:p w:rsidR="00B94DED" w:rsidRPr="00AD7858" w:rsidRDefault="00B94DED" w:rsidP="00B94DED">
            <w:pPr>
              <w:jc w:val="both"/>
              <w:rPr>
                <w:sz w:val="16"/>
                <w:szCs w:val="16"/>
              </w:rPr>
            </w:pPr>
            <w:r w:rsidRPr="00AD7858">
              <w:rPr>
                <w:sz w:val="16"/>
                <w:szCs w:val="16"/>
              </w:rPr>
              <w:t>паспорт:_____________________________</w:t>
            </w:r>
          </w:p>
          <w:p w:rsidR="00B94DED" w:rsidRPr="00AD7858" w:rsidRDefault="00B94DED" w:rsidP="00B94DED">
            <w:pPr>
              <w:jc w:val="both"/>
              <w:rPr>
                <w:sz w:val="16"/>
                <w:szCs w:val="16"/>
              </w:rPr>
            </w:pPr>
            <w:r w:rsidRPr="00AD7858">
              <w:rPr>
                <w:sz w:val="16"/>
                <w:szCs w:val="16"/>
              </w:rPr>
              <w:t>выдан: ______________________________</w:t>
            </w:r>
          </w:p>
          <w:p w:rsidR="00B94DED" w:rsidRPr="00AD7858" w:rsidRDefault="00B94DED" w:rsidP="00B94DED">
            <w:pPr>
              <w:jc w:val="both"/>
              <w:rPr>
                <w:sz w:val="16"/>
                <w:szCs w:val="16"/>
              </w:rPr>
            </w:pPr>
            <w:r w:rsidRPr="00AD7858">
              <w:rPr>
                <w:sz w:val="16"/>
                <w:szCs w:val="16"/>
              </w:rPr>
              <w:t>_____________________________________</w:t>
            </w:r>
          </w:p>
          <w:p w:rsidR="00B94DED" w:rsidRPr="00AD7858" w:rsidRDefault="00B94DED" w:rsidP="00B94DED">
            <w:pPr>
              <w:jc w:val="both"/>
              <w:rPr>
                <w:sz w:val="16"/>
                <w:szCs w:val="16"/>
              </w:rPr>
            </w:pPr>
          </w:p>
        </w:tc>
      </w:tr>
    </w:tbl>
    <w:p w:rsidR="00B94DED" w:rsidRPr="00AD7858" w:rsidRDefault="00B94DED" w:rsidP="00B94DED">
      <w:pPr>
        <w:jc w:val="center"/>
        <w:rPr>
          <w:sz w:val="16"/>
          <w:szCs w:val="16"/>
        </w:rPr>
      </w:pPr>
      <w:r w:rsidRPr="00AD7858">
        <w:rPr>
          <w:sz w:val="16"/>
          <w:szCs w:val="16"/>
        </w:rPr>
        <w:lastRenderedPageBreak/>
        <w:t>Форма согласия на получение персональных данных у третьей стороны</w:t>
      </w:r>
    </w:p>
    <w:p w:rsidR="00B94DED" w:rsidRPr="00AD7858" w:rsidRDefault="00B94DED" w:rsidP="00B94DED">
      <w:pPr>
        <w:ind w:firstLine="567"/>
        <w:jc w:val="both"/>
        <w:rPr>
          <w:sz w:val="16"/>
          <w:szCs w:val="16"/>
        </w:rPr>
      </w:pPr>
      <w:r w:rsidRPr="00AD7858">
        <w:rPr>
          <w:sz w:val="16"/>
          <w:szCs w:val="16"/>
        </w:rPr>
        <w:t xml:space="preserve">Я, _________________________________________________________________ в соответствии со ст.86 ТК РФ </w:t>
      </w:r>
      <w:proofErr w:type="gramStart"/>
      <w:r w:rsidRPr="00AD7858">
        <w:rPr>
          <w:sz w:val="16"/>
          <w:szCs w:val="16"/>
        </w:rPr>
        <w:t>согласен</w:t>
      </w:r>
      <w:proofErr w:type="gramEnd"/>
      <w:r w:rsidRPr="00AD7858">
        <w:rPr>
          <w:sz w:val="16"/>
          <w:szCs w:val="16"/>
        </w:rPr>
        <w:t xml:space="preserve"> / не согласен (нужное подчеркнуть) на получение моих персональных данных у третьей стороны, а именно:</w:t>
      </w:r>
    </w:p>
    <w:p w:rsidR="00B94DED" w:rsidRPr="00AD7858" w:rsidRDefault="00B94DED" w:rsidP="00B94DED">
      <w:pPr>
        <w:rPr>
          <w:sz w:val="16"/>
          <w:szCs w:val="16"/>
        </w:rPr>
      </w:pPr>
      <w:r w:rsidRPr="00AD7858">
        <w:rPr>
          <w:sz w:val="16"/>
          <w:szCs w:val="16"/>
        </w:rPr>
        <w:t>____________________________________________________________________________</w:t>
      </w:r>
    </w:p>
    <w:p w:rsidR="00B94DED" w:rsidRPr="00AD7858" w:rsidRDefault="00B94DED" w:rsidP="00B94DED">
      <w:pPr>
        <w:rPr>
          <w:sz w:val="16"/>
          <w:szCs w:val="16"/>
        </w:rPr>
      </w:pPr>
      <w:r w:rsidRPr="00AD7858">
        <w:rPr>
          <w:sz w:val="16"/>
          <w:szCs w:val="16"/>
        </w:rPr>
        <w:t>____________________________________________________________________________</w:t>
      </w:r>
    </w:p>
    <w:p w:rsidR="00B94DED" w:rsidRPr="00AD7858" w:rsidRDefault="00B94DED" w:rsidP="00B94DED">
      <w:pPr>
        <w:ind w:firstLine="567"/>
        <w:jc w:val="center"/>
        <w:rPr>
          <w:sz w:val="16"/>
          <w:szCs w:val="16"/>
        </w:rPr>
      </w:pPr>
      <w:r w:rsidRPr="00AD7858">
        <w:rPr>
          <w:sz w:val="16"/>
          <w:szCs w:val="16"/>
        </w:rPr>
        <w:t>(указать Ф.И.О. физического лица или наименование организации, у которых получается информация)</w:t>
      </w:r>
    </w:p>
    <w:p w:rsidR="00B94DED" w:rsidRPr="00AD7858" w:rsidRDefault="00B94DED" w:rsidP="00B94DED">
      <w:pPr>
        <w:ind w:firstLine="567"/>
        <w:jc w:val="both"/>
        <w:rPr>
          <w:sz w:val="16"/>
          <w:szCs w:val="16"/>
        </w:rPr>
      </w:pPr>
      <w:r w:rsidRPr="00AD7858">
        <w:rPr>
          <w:sz w:val="16"/>
          <w:szCs w:val="16"/>
        </w:rPr>
        <w:t xml:space="preserve">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 </w:t>
      </w:r>
      <w:proofErr w:type="gramStart"/>
      <w:r w:rsidRPr="00AD7858">
        <w:rPr>
          <w:sz w:val="16"/>
          <w:szCs w:val="16"/>
        </w:rPr>
        <w:t>предупрежден</w:t>
      </w:r>
      <w:proofErr w:type="gramEnd"/>
      <w:r w:rsidRPr="00AD7858">
        <w:rPr>
          <w:sz w:val="16"/>
          <w:szCs w:val="16"/>
        </w:rPr>
        <w:t>.</w:t>
      </w:r>
    </w:p>
    <w:p w:rsidR="00B94DED" w:rsidRPr="00AD7858" w:rsidRDefault="00B94DED" w:rsidP="00B94DED">
      <w:pPr>
        <w:rPr>
          <w:sz w:val="16"/>
          <w:szCs w:val="16"/>
        </w:rPr>
      </w:pPr>
      <w:r w:rsidRPr="00AD7858">
        <w:rPr>
          <w:sz w:val="16"/>
          <w:szCs w:val="16"/>
        </w:rPr>
        <w:t xml:space="preserve">"____" ______________20___г.           </w:t>
      </w:r>
    </w:p>
    <w:p w:rsidR="00B94DED" w:rsidRPr="00AD7858" w:rsidRDefault="00B94DED" w:rsidP="00B94DED">
      <w:pPr>
        <w:rPr>
          <w:sz w:val="16"/>
          <w:szCs w:val="16"/>
        </w:rPr>
      </w:pPr>
      <w:r w:rsidRPr="00AD7858">
        <w:rPr>
          <w:sz w:val="16"/>
          <w:szCs w:val="16"/>
        </w:rPr>
        <w:t>_________________                                    ______________________</w:t>
      </w:r>
    </w:p>
    <w:p w:rsidR="00B94DED" w:rsidRPr="00AD7858" w:rsidRDefault="00B94DED" w:rsidP="00B94DED">
      <w:pPr>
        <w:rPr>
          <w:sz w:val="16"/>
          <w:szCs w:val="16"/>
        </w:rPr>
      </w:pPr>
      <w:r w:rsidRPr="00AD7858">
        <w:rPr>
          <w:sz w:val="16"/>
          <w:szCs w:val="16"/>
        </w:rPr>
        <w:t xml:space="preserve">   (подпись)                                                                           (Ф.И.О. работника)</w:t>
      </w:r>
    </w:p>
    <w:p w:rsidR="00B94DED" w:rsidRPr="00AD7858" w:rsidRDefault="00B94DED" w:rsidP="00B94DED">
      <w:pPr>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4 к постановлению администрации Островского муниципального района Костромской области от _________ 2018г. № _____</w:t>
            </w:r>
          </w:p>
        </w:tc>
      </w:tr>
    </w:tbl>
    <w:p w:rsidR="00B94DED" w:rsidRPr="00AD7858" w:rsidRDefault="00B94DED" w:rsidP="00B94DED">
      <w:pPr>
        <w:ind w:firstLine="709"/>
        <w:jc w:val="both"/>
        <w:rPr>
          <w:sz w:val="16"/>
          <w:szCs w:val="16"/>
        </w:rPr>
      </w:pPr>
    </w:p>
    <w:tbl>
      <w:tblPr>
        <w:tblW w:w="0" w:type="auto"/>
        <w:tblLook w:val="04A0"/>
      </w:tblPr>
      <w:tblGrid>
        <w:gridCol w:w="3101"/>
        <w:gridCol w:w="1639"/>
        <w:gridCol w:w="4656"/>
      </w:tblGrid>
      <w:tr w:rsidR="00B94DED" w:rsidRPr="00AD7858" w:rsidTr="00B94DED">
        <w:tc>
          <w:tcPr>
            <w:tcW w:w="3101" w:type="dxa"/>
          </w:tcPr>
          <w:p w:rsidR="00B94DED" w:rsidRPr="00AD7858" w:rsidRDefault="00B94DED" w:rsidP="00B94DED">
            <w:pPr>
              <w:jc w:val="both"/>
              <w:rPr>
                <w:sz w:val="16"/>
                <w:szCs w:val="16"/>
              </w:rPr>
            </w:pPr>
          </w:p>
        </w:tc>
        <w:tc>
          <w:tcPr>
            <w:tcW w:w="1639" w:type="dxa"/>
          </w:tcPr>
          <w:p w:rsidR="00B94DED" w:rsidRPr="00AD7858" w:rsidRDefault="00B94DED" w:rsidP="00B94DED">
            <w:pPr>
              <w:jc w:val="both"/>
              <w:rPr>
                <w:sz w:val="16"/>
                <w:szCs w:val="16"/>
              </w:rPr>
            </w:pPr>
          </w:p>
        </w:tc>
        <w:tc>
          <w:tcPr>
            <w:tcW w:w="4656" w:type="dxa"/>
          </w:tcPr>
          <w:p w:rsidR="00B94DED" w:rsidRPr="00AD7858" w:rsidRDefault="00B94DED" w:rsidP="00B94DED">
            <w:pPr>
              <w:jc w:val="both"/>
              <w:rPr>
                <w:sz w:val="16"/>
                <w:szCs w:val="16"/>
              </w:rPr>
            </w:pPr>
            <w:r w:rsidRPr="00AD7858">
              <w:rPr>
                <w:sz w:val="16"/>
                <w:szCs w:val="16"/>
              </w:rPr>
              <w:t>Главе  Островского муниципального района Костромской области</w:t>
            </w:r>
          </w:p>
          <w:p w:rsidR="00B94DED" w:rsidRPr="00AD7858" w:rsidRDefault="00B94DED" w:rsidP="00B94DED">
            <w:pPr>
              <w:jc w:val="both"/>
              <w:rPr>
                <w:sz w:val="16"/>
                <w:szCs w:val="16"/>
              </w:rPr>
            </w:pPr>
            <w:r w:rsidRPr="00AD7858">
              <w:rPr>
                <w:sz w:val="16"/>
                <w:szCs w:val="16"/>
              </w:rPr>
              <w:t>____________________________________</w:t>
            </w:r>
          </w:p>
          <w:p w:rsidR="00B94DED" w:rsidRPr="00AD7858" w:rsidRDefault="00B94DED" w:rsidP="00B94DED">
            <w:pPr>
              <w:jc w:val="both"/>
              <w:rPr>
                <w:sz w:val="16"/>
                <w:szCs w:val="16"/>
              </w:rPr>
            </w:pPr>
            <w:r w:rsidRPr="00AD7858">
              <w:rPr>
                <w:sz w:val="16"/>
                <w:szCs w:val="16"/>
              </w:rPr>
              <w:t>от __________________________________</w:t>
            </w:r>
          </w:p>
          <w:p w:rsidR="00B94DED" w:rsidRPr="00AD7858" w:rsidRDefault="00B94DED" w:rsidP="00B94DED">
            <w:pPr>
              <w:jc w:val="center"/>
              <w:rPr>
                <w:sz w:val="16"/>
                <w:szCs w:val="16"/>
              </w:rPr>
            </w:pPr>
            <w:r w:rsidRPr="00AD7858">
              <w:rPr>
                <w:sz w:val="16"/>
                <w:szCs w:val="16"/>
              </w:rPr>
              <w:t>(Ф.И.О.)</w:t>
            </w:r>
          </w:p>
          <w:p w:rsidR="00B94DED" w:rsidRPr="00AD7858" w:rsidRDefault="00B94DED" w:rsidP="00B94DED">
            <w:pPr>
              <w:jc w:val="both"/>
              <w:rPr>
                <w:sz w:val="16"/>
                <w:szCs w:val="16"/>
              </w:rPr>
            </w:pPr>
            <w:r w:rsidRPr="00AD7858">
              <w:rPr>
                <w:sz w:val="16"/>
                <w:szCs w:val="16"/>
              </w:rPr>
              <w:t>_____________________________________</w:t>
            </w:r>
          </w:p>
          <w:p w:rsidR="00B94DED" w:rsidRPr="00AD7858" w:rsidRDefault="00B94DED" w:rsidP="00B94DED">
            <w:pPr>
              <w:jc w:val="center"/>
              <w:rPr>
                <w:sz w:val="16"/>
                <w:szCs w:val="16"/>
              </w:rPr>
            </w:pPr>
            <w:r w:rsidRPr="00AD7858">
              <w:rPr>
                <w:sz w:val="16"/>
                <w:szCs w:val="16"/>
              </w:rPr>
              <w:t>(должность)</w:t>
            </w:r>
          </w:p>
          <w:p w:rsidR="00B94DED" w:rsidRPr="00AD7858" w:rsidRDefault="00B94DED" w:rsidP="00B94DED">
            <w:pPr>
              <w:jc w:val="both"/>
              <w:rPr>
                <w:sz w:val="16"/>
                <w:szCs w:val="16"/>
              </w:rPr>
            </w:pPr>
            <w:r w:rsidRPr="00AD7858">
              <w:rPr>
                <w:sz w:val="16"/>
                <w:szCs w:val="16"/>
              </w:rPr>
              <w:t>_____________________________________</w:t>
            </w:r>
          </w:p>
          <w:p w:rsidR="00B94DED" w:rsidRPr="00AD7858" w:rsidRDefault="00B94DED" w:rsidP="00B94DED">
            <w:pPr>
              <w:jc w:val="center"/>
              <w:rPr>
                <w:sz w:val="16"/>
                <w:szCs w:val="16"/>
              </w:rPr>
            </w:pPr>
            <w:r w:rsidRPr="00AD7858">
              <w:rPr>
                <w:sz w:val="16"/>
                <w:szCs w:val="16"/>
              </w:rPr>
              <w:t>(дата рождения)</w:t>
            </w:r>
          </w:p>
          <w:p w:rsidR="00B94DED" w:rsidRPr="00AD7858" w:rsidRDefault="00B94DED" w:rsidP="00B94DED">
            <w:pPr>
              <w:rPr>
                <w:sz w:val="16"/>
                <w:szCs w:val="16"/>
              </w:rPr>
            </w:pPr>
            <w:proofErr w:type="gramStart"/>
            <w:r w:rsidRPr="00AD7858">
              <w:rPr>
                <w:sz w:val="16"/>
                <w:szCs w:val="16"/>
              </w:rPr>
              <w:t>проживающего</w:t>
            </w:r>
            <w:proofErr w:type="gramEnd"/>
            <w:r w:rsidRPr="00AD7858">
              <w:rPr>
                <w:sz w:val="16"/>
                <w:szCs w:val="16"/>
              </w:rPr>
              <w:t xml:space="preserve">   по адресу: _____________</w:t>
            </w:r>
          </w:p>
          <w:p w:rsidR="00B94DED" w:rsidRPr="00AD7858" w:rsidRDefault="00B94DED" w:rsidP="00B94DED">
            <w:pPr>
              <w:rPr>
                <w:sz w:val="16"/>
                <w:szCs w:val="16"/>
              </w:rPr>
            </w:pPr>
            <w:r w:rsidRPr="00AD7858">
              <w:rPr>
                <w:sz w:val="16"/>
                <w:szCs w:val="16"/>
              </w:rPr>
              <w:t>_____________________________________</w:t>
            </w:r>
          </w:p>
          <w:p w:rsidR="00B94DED" w:rsidRPr="00AD7858" w:rsidRDefault="00B94DED" w:rsidP="00B94DED">
            <w:pPr>
              <w:jc w:val="both"/>
              <w:rPr>
                <w:sz w:val="16"/>
                <w:szCs w:val="16"/>
              </w:rPr>
            </w:pPr>
            <w:r w:rsidRPr="00AD7858">
              <w:rPr>
                <w:sz w:val="16"/>
                <w:szCs w:val="16"/>
              </w:rPr>
              <w:t>паспорт:_____________________________</w:t>
            </w:r>
          </w:p>
          <w:p w:rsidR="00B94DED" w:rsidRPr="00AD7858" w:rsidRDefault="00B94DED" w:rsidP="00B94DED">
            <w:pPr>
              <w:jc w:val="both"/>
              <w:rPr>
                <w:sz w:val="16"/>
                <w:szCs w:val="16"/>
              </w:rPr>
            </w:pPr>
            <w:r w:rsidRPr="00AD7858">
              <w:rPr>
                <w:sz w:val="16"/>
                <w:szCs w:val="16"/>
              </w:rPr>
              <w:t>выдан: ______________________________</w:t>
            </w:r>
          </w:p>
          <w:p w:rsidR="00B94DED" w:rsidRPr="00AD7858" w:rsidRDefault="00B94DED" w:rsidP="00B94DED">
            <w:pPr>
              <w:jc w:val="both"/>
              <w:rPr>
                <w:sz w:val="16"/>
                <w:szCs w:val="16"/>
              </w:rPr>
            </w:pPr>
            <w:r w:rsidRPr="00AD7858">
              <w:rPr>
                <w:sz w:val="16"/>
                <w:szCs w:val="16"/>
              </w:rPr>
              <w:t>_____________________________________</w:t>
            </w:r>
          </w:p>
          <w:p w:rsidR="00B94DED" w:rsidRPr="00AD7858" w:rsidRDefault="00B94DED" w:rsidP="00B94DED">
            <w:pPr>
              <w:jc w:val="both"/>
              <w:rPr>
                <w:sz w:val="16"/>
                <w:szCs w:val="16"/>
              </w:rPr>
            </w:pPr>
          </w:p>
        </w:tc>
      </w:tr>
    </w:tbl>
    <w:p w:rsidR="00B94DED" w:rsidRPr="00AD7858" w:rsidRDefault="00B94DED" w:rsidP="00B94DED">
      <w:pPr>
        <w:contextualSpacing/>
        <w:rPr>
          <w:sz w:val="16"/>
          <w:szCs w:val="16"/>
        </w:rPr>
      </w:pPr>
    </w:p>
    <w:p w:rsidR="00B94DED" w:rsidRPr="00AD7858" w:rsidRDefault="00B94DED" w:rsidP="00B94DED">
      <w:pPr>
        <w:ind w:firstLine="698"/>
        <w:jc w:val="center"/>
        <w:rPr>
          <w:sz w:val="16"/>
          <w:szCs w:val="16"/>
        </w:rPr>
      </w:pPr>
      <w:r w:rsidRPr="00AD7858">
        <w:rPr>
          <w:sz w:val="16"/>
          <w:szCs w:val="16"/>
        </w:rPr>
        <w:t>ЗАЯВЛЕНИЕ</w:t>
      </w:r>
    </w:p>
    <w:p w:rsidR="00B94DED" w:rsidRPr="00AD7858" w:rsidRDefault="00B94DED" w:rsidP="00B94DED">
      <w:pPr>
        <w:ind w:firstLine="698"/>
        <w:jc w:val="center"/>
        <w:rPr>
          <w:sz w:val="16"/>
          <w:szCs w:val="16"/>
        </w:rPr>
      </w:pPr>
      <w:r w:rsidRPr="00AD7858">
        <w:rPr>
          <w:sz w:val="16"/>
          <w:szCs w:val="16"/>
        </w:rPr>
        <w:t>об отзыве согласия на  обработку персональных данных</w:t>
      </w:r>
    </w:p>
    <w:p w:rsidR="00B94DED" w:rsidRPr="00AD7858" w:rsidRDefault="00B94DED" w:rsidP="00B94DED">
      <w:pPr>
        <w:ind w:firstLine="698"/>
        <w:jc w:val="center"/>
        <w:rPr>
          <w:sz w:val="16"/>
          <w:szCs w:val="16"/>
        </w:rPr>
      </w:pPr>
    </w:p>
    <w:p w:rsidR="00B94DED" w:rsidRPr="00AD7858" w:rsidRDefault="00B94DED" w:rsidP="00B94DED">
      <w:pPr>
        <w:ind w:firstLine="698"/>
        <w:jc w:val="both"/>
        <w:rPr>
          <w:sz w:val="16"/>
          <w:szCs w:val="16"/>
        </w:rPr>
      </w:pPr>
      <w:r w:rsidRPr="00AD7858">
        <w:rPr>
          <w:sz w:val="16"/>
          <w:szCs w:val="16"/>
        </w:rPr>
        <w:t xml:space="preserve">На основании </w:t>
      </w:r>
      <w:hyperlink r:id="rId30" w:history="1">
        <w:r w:rsidRPr="00AD7858">
          <w:rPr>
            <w:rStyle w:val="afff7"/>
            <w:sz w:val="16"/>
            <w:szCs w:val="16"/>
          </w:rPr>
          <w:t>пункта 2 статьи 9</w:t>
        </w:r>
      </w:hyperlink>
      <w:r w:rsidRPr="00AD7858">
        <w:rPr>
          <w:sz w:val="16"/>
          <w:szCs w:val="16"/>
        </w:rPr>
        <w:t xml:space="preserve"> Федерального закона от 27 июля 2006 года № 152-ФЗ «О персональных данных», отзываю ранее данное мной согласие на обработку персональных данных.</w:t>
      </w:r>
    </w:p>
    <w:p w:rsidR="00B94DED" w:rsidRPr="00AD7858" w:rsidRDefault="00B94DED" w:rsidP="00B94DED">
      <w:pPr>
        <w:ind w:firstLine="698"/>
        <w:jc w:val="both"/>
        <w:rPr>
          <w:sz w:val="16"/>
          <w:szCs w:val="16"/>
        </w:rPr>
      </w:pPr>
      <w:r w:rsidRPr="00AD7858">
        <w:rPr>
          <w:sz w:val="16"/>
          <w:szCs w:val="16"/>
        </w:rPr>
        <w:t>В случае</w:t>
      </w:r>
      <w:proofErr w:type="gramStart"/>
      <w:r w:rsidRPr="00AD7858">
        <w:rPr>
          <w:sz w:val="16"/>
          <w:szCs w:val="16"/>
        </w:rPr>
        <w:t>,</w:t>
      </w:r>
      <w:proofErr w:type="gramEnd"/>
      <w:r w:rsidRPr="00AD7858">
        <w:rPr>
          <w:sz w:val="16"/>
          <w:szCs w:val="16"/>
        </w:rPr>
        <w:t xml:space="preserve"> если согласие на обработку персональных данных давалось мной неоднократно, настоящим я отзываю все ранее данные мной согласия на обработку персональных данных.</w:t>
      </w:r>
    </w:p>
    <w:p w:rsidR="00B94DED" w:rsidRPr="00AD7858" w:rsidRDefault="00B94DED" w:rsidP="00B94DED">
      <w:pPr>
        <w:ind w:firstLine="698"/>
        <w:jc w:val="both"/>
        <w:rPr>
          <w:sz w:val="16"/>
          <w:szCs w:val="16"/>
        </w:rPr>
      </w:pPr>
      <w:r w:rsidRPr="00AD7858">
        <w:rPr>
          <w:sz w:val="16"/>
          <w:szCs w:val="16"/>
        </w:rPr>
        <w:t xml:space="preserve">В соответствии с пунктом 5 статьи 21 Федерального закона от 27 июля 2006 года № 152-ФЗ «О персональных данных», в случае отзыва субъектом персональных данных согласия на их обработку, оператор обязан прекратить обработку персональных данных и уничтожить персональные данные в срок, не превышающий трех рабочих дней </w:t>
      </w:r>
      <w:proofErr w:type="gramStart"/>
      <w:r w:rsidRPr="00AD7858">
        <w:rPr>
          <w:sz w:val="16"/>
          <w:szCs w:val="16"/>
        </w:rPr>
        <w:t>с даты поступления</w:t>
      </w:r>
      <w:proofErr w:type="gramEnd"/>
      <w:r w:rsidRPr="00AD7858">
        <w:rPr>
          <w:sz w:val="16"/>
          <w:szCs w:val="16"/>
        </w:rPr>
        <w:t xml:space="preserve"> указанного отзыва.</w:t>
      </w:r>
    </w:p>
    <w:p w:rsidR="00B94DED" w:rsidRPr="00AD7858" w:rsidRDefault="00B94DED" w:rsidP="00B94DED">
      <w:pPr>
        <w:ind w:firstLine="698"/>
        <w:jc w:val="both"/>
        <w:rPr>
          <w:sz w:val="16"/>
          <w:szCs w:val="16"/>
        </w:rPr>
      </w:pPr>
      <w:proofErr w:type="gramStart"/>
      <w:r w:rsidRPr="00AD7858">
        <w:rPr>
          <w:sz w:val="16"/>
          <w:szCs w:val="16"/>
        </w:rPr>
        <w:t xml:space="preserve">Я уведомлен, что в случае отзыва согласия на обработку персональных данных, администрация Островского муниципального района Костромской области вправе продолжить обработку персональных данных без моего согласия при наличии оснований, указанных в </w:t>
      </w:r>
      <w:hyperlink r:id="rId31" w:history="1">
        <w:r w:rsidRPr="00AD7858">
          <w:rPr>
            <w:rStyle w:val="afff7"/>
            <w:sz w:val="16"/>
            <w:szCs w:val="16"/>
          </w:rPr>
          <w:t>пунктах 2-11 части 1 статьи 6</w:t>
        </w:r>
      </w:hyperlink>
      <w:r w:rsidRPr="00AD7858">
        <w:rPr>
          <w:sz w:val="16"/>
          <w:szCs w:val="16"/>
        </w:rPr>
        <w:t xml:space="preserve">, </w:t>
      </w:r>
      <w:hyperlink r:id="rId32" w:history="1">
        <w:r w:rsidRPr="00AD7858">
          <w:rPr>
            <w:rStyle w:val="afff7"/>
            <w:sz w:val="16"/>
            <w:szCs w:val="16"/>
          </w:rPr>
          <w:t>части 2 статьи 10</w:t>
        </w:r>
      </w:hyperlink>
      <w:r w:rsidRPr="00AD7858">
        <w:rPr>
          <w:sz w:val="16"/>
          <w:szCs w:val="16"/>
        </w:rPr>
        <w:t xml:space="preserve"> и </w:t>
      </w:r>
      <w:hyperlink r:id="rId33" w:history="1">
        <w:r w:rsidRPr="00AD7858">
          <w:rPr>
            <w:rStyle w:val="afff7"/>
            <w:sz w:val="16"/>
            <w:szCs w:val="16"/>
          </w:rPr>
          <w:t>части 2 статьи 11</w:t>
        </w:r>
      </w:hyperlink>
      <w:r w:rsidRPr="00AD7858">
        <w:rPr>
          <w:sz w:val="16"/>
          <w:szCs w:val="16"/>
        </w:rPr>
        <w:t xml:space="preserve"> Федерального закона от 27 июля 2006 года № 152-ФЗ «О персональных данных».</w:t>
      </w:r>
      <w:proofErr w:type="gramEnd"/>
    </w:p>
    <w:p w:rsidR="00B94DED" w:rsidRPr="00AD7858" w:rsidRDefault="00B94DED" w:rsidP="00B94DED">
      <w:pPr>
        <w:ind w:firstLine="698"/>
        <w:jc w:val="both"/>
        <w:rPr>
          <w:sz w:val="16"/>
          <w:szCs w:val="16"/>
        </w:rPr>
      </w:pPr>
      <w:r w:rsidRPr="00AD7858">
        <w:rPr>
          <w:sz w:val="16"/>
          <w:szCs w:val="16"/>
        </w:rPr>
        <w:t>Уведомление о прекращении обработки и уничтожении моих персональных данных прошу предоставить в письменной форме.</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_______________________ _____________ ________________________________                           </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(дата)                             (подпись)                            (расшифровка подписи)</w:t>
      </w:r>
    </w:p>
    <w:p w:rsidR="00B94DED" w:rsidRPr="00AD7858" w:rsidRDefault="00B94DED" w:rsidP="00B94DED">
      <w:pPr>
        <w:ind w:firstLine="709"/>
        <w:jc w:val="both"/>
        <w:rPr>
          <w:sz w:val="16"/>
          <w:szCs w:val="16"/>
        </w:rPr>
      </w:pPr>
    </w:p>
    <w:p w:rsidR="00B94DED" w:rsidRPr="00AD7858" w:rsidRDefault="00B94DED" w:rsidP="00B94DED">
      <w:pPr>
        <w:ind w:firstLine="709"/>
        <w:jc w:val="both"/>
        <w:rPr>
          <w:sz w:val="16"/>
          <w:szCs w:val="16"/>
        </w:rPr>
      </w:pPr>
    </w:p>
    <w:p w:rsidR="00B94DED" w:rsidRPr="00AD7858" w:rsidRDefault="00B94DED" w:rsidP="00B94DED">
      <w:pPr>
        <w:ind w:firstLine="709"/>
        <w:jc w:val="both"/>
        <w:rPr>
          <w:sz w:val="16"/>
          <w:szCs w:val="16"/>
        </w:rPr>
      </w:pPr>
    </w:p>
    <w:p w:rsidR="00B94DED" w:rsidRPr="00AD7858" w:rsidRDefault="00B94DED" w:rsidP="00B94DED">
      <w:pPr>
        <w:ind w:firstLine="709"/>
        <w:jc w:val="both"/>
        <w:rPr>
          <w:sz w:val="16"/>
          <w:szCs w:val="16"/>
        </w:rPr>
      </w:pPr>
    </w:p>
    <w:p w:rsidR="00B94DED" w:rsidRPr="00AD7858" w:rsidRDefault="00B94DED" w:rsidP="00B94DED">
      <w:pPr>
        <w:ind w:firstLine="709"/>
        <w:jc w:val="both"/>
        <w:rPr>
          <w:sz w:val="16"/>
          <w:szCs w:val="16"/>
        </w:rPr>
      </w:pPr>
    </w:p>
    <w:p w:rsidR="00B94DED" w:rsidRPr="00AD7858" w:rsidRDefault="00B94DED" w:rsidP="00B94DED">
      <w:pPr>
        <w:ind w:firstLine="709"/>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5 к постановлению администрации Островского муниципального района Костромской области от ____________ 2018г. № ____</w:t>
            </w:r>
          </w:p>
        </w:tc>
      </w:tr>
    </w:tbl>
    <w:p w:rsidR="00B94DED" w:rsidRPr="00AD7858" w:rsidRDefault="00B94DED" w:rsidP="00B94DED">
      <w:pPr>
        <w:ind w:firstLine="709"/>
        <w:jc w:val="both"/>
        <w:rPr>
          <w:sz w:val="16"/>
          <w:szCs w:val="16"/>
        </w:rPr>
      </w:pPr>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Style w:val="aff"/>
          <w:rFonts w:ascii="Times New Roman" w:hAnsi="Times New Roman" w:cs="Times New Roman"/>
          <w:b w:val="0"/>
          <w:bCs w:val="0"/>
          <w:color w:val="000000" w:themeColor="text1"/>
          <w:sz w:val="16"/>
          <w:szCs w:val="16"/>
        </w:rPr>
        <w:t>ТИПОВАЯ ФОРМА</w:t>
      </w:r>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Style w:val="aff"/>
          <w:rFonts w:ascii="Times New Roman" w:hAnsi="Times New Roman" w:cs="Times New Roman"/>
          <w:b w:val="0"/>
          <w:bCs w:val="0"/>
          <w:color w:val="000000" w:themeColor="text1"/>
          <w:sz w:val="16"/>
          <w:szCs w:val="16"/>
        </w:rPr>
        <w:t>разъяснения субъекту персональных данных юридических</w:t>
      </w:r>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Style w:val="aff"/>
          <w:rFonts w:ascii="Times New Roman" w:hAnsi="Times New Roman" w:cs="Times New Roman"/>
          <w:b w:val="0"/>
          <w:bCs w:val="0"/>
          <w:color w:val="000000" w:themeColor="text1"/>
          <w:sz w:val="16"/>
          <w:szCs w:val="16"/>
        </w:rPr>
        <w:t>последствий отказа предоставить свои персональные данные</w:t>
      </w:r>
    </w:p>
    <w:p w:rsidR="00B94DED" w:rsidRPr="00AD7858" w:rsidRDefault="00B94DED" w:rsidP="00B94DED">
      <w:pPr>
        <w:pStyle w:val="afffb"/>
        <w:jc w:val="both"/>
        <w:rPr>
          <w:rFonts w:ascii="Times New Roman" w:hAnsi="Times New Roman" w:cs="Times New Roman"/>
          <w:sz w:val="16"/>
          <w:szCs w:val="16"/>
        </w:rPr>
      </w:pP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Мне, _____________________________________________________________,</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разъяснены   юридические последствия  отказа  предоставить  администрации    Островского  муниципального района  Костромской области свои персональные данные.</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Я    предупрежде</w:t>
      </w:r>
      <w:proofErr w:type="gramStart"/>
      <w:r w:rsidRPr="00AD7858">
        <w:rPr>
          <w:rFonts w:ascii="Times New Roman" w:hAnsi="Times New Roman" w:cs="Times New Roman"/>
          <w:sz w:val="16"/>
          <w:szCs w:val="16"/>
        </w:rPr>
        <w:t>н(</w:t>
      </w:r>
      <w:proofErr w:type="gramEnd"/>
      <w:r w:rsidRPr="00AD7858">
        <w:rPr>
          <w:rFonts w:ascii="Times New Roman" w:hAnsi="Times New Roman" w:cs="Times New Roman"/>
          <w:sz w:val="16"/>
          <w:szCs w:val="16"/>
        </w:rPr>
        <w:t>а),  что  в  случае  отказа  предоставления  своих персональных  данных администрация Островского  муниципального района  Костромской области не сможет осуществлять обработку персональных данных.</w:t>
      </w:r>
    </w:p>
    <w:p w:rsidR="00B94DED" w:rsidRPr="00AD7858" w:rsidRDefault="00B94DED" w:rsidP="00B94DED">
      <w:pPr>
        <w:pStyle w:val="afffb"/>
        <w:jc w:val="both"/>
        <w:rPr>
          <w:rFonts w:ascii="Times New Roman" w:hAnsi="Times New Roman" w:cs="Times New Roman"/>
          <w:color w:val="000000" w:themeColor="text1"/>
          <w:sz w:val="16"/>
          <w:szCs w:val="16"/>
        </w:rPr>
      </w:pPr>
      <w:r w:rsidRPr="00AD7858">
        <w:rPr>
          <w:rFonts w:ascii="Times New Roman" w:hAnsi="Times New Roman" w:cs="Times New Roman"/>
          <w:sz w:val="16"/>
          <w:szCs w:val="16"/>
        </w:rPr>
        <w:t xml:space="preserve">             </w:t>
      </w:r>
      <w:proofErr w:type="gramStart"/>
      <w:r w:rsidRPr="00AD7858">
        <w:rPr>
          <w:rFonts w:ascii="Times New Roman" w:hAnsi="Times New Roman" w:cs="Times New Roman"/>
          <w:sz w:val="16"/>
          <w:szCs w:val="16"/>
        </w:rPr>
        <w:t xml:space="preserve">Мне  известно, что администрация  Островского муниципального района  Костромской области  для осуществления и выполнения   функций,  полномочий  и  обязанностей  в  сфере  трудовых  и служебных   отношений  в  соответствии  с  действующим  законодательством Российской  Федерации вправе продолжить обработку персональных данных без моего  согласия при наличии оснований, </w:t>
      </w:r>
      <w:r w:rsidRPr="00AD7858">
        <w:rPr>
          <w:rFonts w:ascii="Times New Roman" w:hAnsi="Times New Roman" w:cs="Times New Roman"/>
          <w:color w:val="000000" w:themeColor="text1"/>
          <w:sz w:val="16"/>
          <w:szCs w:val="16"/>
        </w:rPr>
        <w:t xml:space="preserve">указанных в </w:t>
      </w:r>
      <w:hyperlink r:id="rId34" w:history="1">
        <w:r w:rsidRPr="00AD7858">
          <w:rPr>
            <w:rStyle w:val="afff7"/>
            <w:rFonts w:ascii="Times New Roman" w:hAnsi="Times New Roman" w:cs="Times New Roman"/>
            <w:color w:val="000000" w:themeColor="text1"/>
            <w:sz w:val="16"/>
            <w:szCs w:val="16"/>
          </w:rPr>
          <w:t>пунктах 2 - 11 части 1</w:t>
        </w:r>
      </w:hyperlink>
      <w:r w:rsidRPr="00AD7858">
        <w:rPr>
          <w:rFonts w:ascii="Times New Roman" w:hAnsi="Times New Roman" w:cs="Times New Roman"/>
          <w:color w:val="000000" w:themeColor="text1"/>
          <w:sz w:val="16"/>
          <w:szCs w:val="16"/>
        </w:rPr>
        <w:t xml:space="preserve"> </w:t>
      </w:r>
      <w:hyperlink r:id="rId35" w:history="1">
        <w:r w:rsidRPr="00AD7858">
          <w:rPr>
            <w:rStyle w:val="afff7"/>
            <w:rFonts w:ascii="Times New Roman" w:hAnsi="Times New Roman" w:cs="Times New Roman"/>
            <w:color w:val="000000" w:themeColor="text1"/>
            <w:sz w:val="16"/>
            <w:szCs w:val="16"/>
          </w:rPr>
          <w:t>статьи 6</w:t>
        </w:r>
      </w:hyperlink>
      <w:r w:rsidRPr="00AD7858">
        <w:rPr>
          <w:rFonts w:ascii="Times New Roman" w:hAnsi="Times New Roman" w:cs="Times New Roman"/>
          <w:color w:val="000000" w:themeColor="text1"/>
          <w:sz w:val="16"/>
          <w:szCs w:val="16"/>
        </w:rPr>
        <w:t xml:space="preserve">,  </w:t>
      </w:r>
      <w:hyperlink r:id="rId36" w:history="1">
        <w:r w:rsidRPr="00AD7858">
          <w:rPr>
            <w:rStyle w:val="afff7"/>
            <w:rFonts w:ascii="Times New Roman" w:hAnsi="Times New Roman" w:cs="Times New Roman"/>
            <w:color w:val="000000" w:themeColor="text1"/>
            <w:sz w:val="16"/>
            <w:szCs w:val="16"/>
          </w:rPr>
          <w:t>части 2  статьи 10</w:t>
        </w:r>
      </w:hyperlink>
      <w:r w:rsidRPr="00AD7858">
        <w:rPr>
          <w:rFonts w:ascii="Times New Roman" w:hAnsi="Times New Roman" w:cs="Times New Roman"/>
          <w:color w:val="000000" w:themeColor="text1"/>
          <w:sz w:val="16"/>
          <w:szCs w:val="16"/>
        </w:rPr>
        <w:t xml:space="preserve">  и </w:t>
      </w:r>
      <w:hyperlink r:id="rId37" w:history="1">
        <w:r w:rsidRPr="00AD7858">
          <w:rPr>
            <w:rStyle w:val="afff7"/>
            <w:rFonts w:ascii="Times New Roman" w:hAnsi="Times New Roman" w:cs="Times New Roman"/>
            <w:color w:val="000000" w:themeColor="text1"/>
            <w:sz w:val="16"/>
            <w:szCs w:val="16"/>
          </w:rPr>
          <w:t>части 2 статьи 11</w:t>
        </w:r>
      </w:hyperlink>
      <w:r w:rsidRPr="00AD7858">
        <w:rPr>
          <w:rFonts w:ascii="Times New Roman" w:hAnsi="Times New Roman" w:cs="Times New Roman"/>
          <w:color w:val="000000" w:themeColor="text1"/>
          <w:sz w:val="16"/>
          <w:szCs w:val="16"/>
        </w:rPr>
        <w:t xml:space="preserve"> Федерального</w:t>
      </w:r>
      <w:proofErr w:type="gramEnd"/>
      <w:r w:rsidRPr="00AD7858">
        <w:rPr>
          <w:rFonts w:ascii="Times New Roman" w:hAnsi="Times New Roman" w:cs="Times New Roman"/>
          <w:color w:val="000000" w:themeColor="text1"/>
          <w:sz w:val="16"/>
          <w:szCs w:val="16"/>
        </w:rPr>
        <w:t xml:space="preserve"> закона от 27 июля 2006 года № 152-ФЗ «О персональных данных».</w:t>
      </w:r>
    </w:p>
    <w:p w:rsidR="00B94DED" w:rsidRPr="00AD7858" w:rsidRDefault="00B94DED" w:rsidP="00B94DED">
      <w:pPr>
        <w:pStyle w:val="afffb"/>
        <w:jc w:val="both"/>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_________________   __________________          __________________________________</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(дата)                                (подпись)                                          (расшифровка подписи)</w:t>
      </w:r>
    </w:p>
    <w:p w:rsidR="00B94DED" w:rsidRPr="00AD7858" w:rsidRDefault="00B94DED" w:rsidP="00B94DED">
      <w:pPr>
        <w:ind w:firstLine="709"/>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r w:rsidRPr="00AD7858">
              <w:rPr>
                <w:rStyle w:val="aff"/>
                <w:b w:val="0"/>
                <w:sz w:val="16"/>
                <w:szCs w:val="16"/>
              </w:rPr>
              <w:t xml:space="preserve"> </w:t>
            </w: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6 к постановлению администрации Островского муниципального района Костромской области от ___________ 2018г. № ____</w:t>
            </w:r>
          </w:p>
          <w:p w:rsidR="00B94DED" w:rsidRPr="00AD7858" w:rsidRDefault="00B94DED" w:rsidP="00B94DED">
            <w:pPr>
              <w:jc w:val="both"/>
              <w:rPr>
                <w:sz w:val="16"/>
                <w:szCs w:val="16"/>
              </w:rPr>
            </w:pPr>
          </w:p>
        </w:tc>
      </w:tr>
    </w:tbl>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Style w:val="aff"/>
          <w:rFonts w:ascii="Times New Roman" w:hAnsi="Times New Roman" w:cs="Times New Roman"/>
          <w:b w:val="0"/>
          <w:bCs w:val="0"/>
          <w:color w:val="000000" w:themeColor="text1"/>
          <w:sz w:val="16"/>
          <w:szCs w:val="16"/>
        </w:rPr>
        <w:t>ТИПОВОЕ ОБЯЗАТЕЛЬСТВО</w:t>
      </w:r>
    </w:p>
    <w:p w:rsidR="00B94DED" w:rsidRPr="00AD7858" w:rsidRDefault="00B94DED" w:rsidP="00B94DED">
      <w:pPr>
        <w:pStyle w:val="afffb"/>
        <w:jc w:val="center"/>
        <w:rPr>
          <w:rFonts w:ascii="Times New Roman" w:hAnsi="Times New Roman" w:cs="Times New Roman"/>
          <w:color w:val="000000" w:themeColor="text1"/>
          <w:sz w:val="16"/>
          <w:szCs w:val="16"/>
        </w:rPr>
      </w:pPr>
      <w:r w:rsidRPr="00AD7858">
        <w:rPr>
          <w:rStyle w:val="aff"/>
          <w:rFonts w:ascii="Times New Roman" w:hAnsi="Times New Roman" w:cs="Times New Roman"/>
          <w:b w:val="0"/>
          <w:bCs w:val="0"/>
          <w:color w:val="000000" w:themeColor="text1"/>
          <w:sz w:val="16"/>
          <w:szCs w:val="16"/>
        </w:rPr>
        <w:t xml:space="preserve">муниципального служащего </w:t>
      </w:r>
      <w:r w:rsidRPr="00AD7858">
        <w:rPr>
          <w:rFonts w:ascii="Times New Roman" w:hAnsi="Times New Roman" w:cs="Times New Roman"/>
          <w:color w:val="000000" w:themeColor="text1"/>
          <w:sz w:val="16"/>
          <w:szCs w:val="16"/>
        </w:rPr>
        <w:t xml:space="preserve">администрации Островского  муниципального района Костромской области, </w:t>
      </w:r>
      <w:r w:rsidRPr="00AD7858">
        <w:rPr>
          <w:rStyle w:val="aff"/>
          <w:rFonts w:ascii="Times New Roman" w:hAnsi="Times New Roman" w:cs="Times New Roman"/>
          <w:b w:val="0"/>
          <w:bCs w:val="0"/>
          <w:color w:val="000000" w:themeColor="text1"/>
          <w:sz w:val="16"/>
          <w:szCs w:val="16"/>
        </w:rPr>
        <w:t>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B94DED" w:rsidRPr="00AD7858" w:rsidRDefault="00B94DED" w:rsidP="00B94DED">
      <w:pPr>
        <w:pStyle w:val="afffb"/>
        <w:jc w:val="both"/>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 xml:space="preserve">    Я, _______________________________________________________________________</w:t>
      </w:r>
    </w:p>
    <w:p w:rsidR="00B94DED" w:rsidRPr="00AD7858" w:rsidRDefault="00B94DED" w:rsidP="00B94DED">
      <w:pPr>
        <w:pStyle w:val="afffb"/>
        <w:jc w:val="center"/>
        <w:rPr>
          <w:rFonts w:ascii="Times New Roman" w:hAnsi="Times New Roman" w:cs="Times New Roman"/>
          <w:sz w:val="16"/>
          <w:szCs w:val="16"/>
        </w:rPr>
      </w:pPr>
      <w:r w:rsidRPr="00AD7858">
        <w:rPr>
          <w:rFonts w:ascii="Times New Roman" w:hAnsi="Times New Roman" w:cs="Times New Roman"/>
          <w:sz w:val="16"/>
          <w:szCs w:val="16"/>
        </w:rPr>
        <w:t>(фамилия, имя, отчество, должность)</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обязуюсь прекратить обработку персональных данных, ставших известными мне в связи с исполнением должностных обязанностей, в </w:t>
      </w:r>
      <w:r w:rsidRPr="00AD7858">
        <w:rPr>
          <w:rFonts w:ascii="Times New Roman" w:hAnsi="Times New Roman" w:cs="Times New Roman"/>
          <w:sz w:val="16"/>
          <w:szCs w:val="16"/>
        </w:rPr>
        <w:lastRenderedPageBreak/>
        <w:t>случае  расторжения  со мной трудового договора  (контракта),  освобождения  меня  от  замещаемой должности и увольнения с муниципальной службы.</w:t>
      </w:r>
    </w:p>
    <w:p w:rsidR="00B94DED" w:rsidRPr="00AD7858" w:rsidRDefault="00B94DED" w:rsidP="00B94DED">
      <w:pPr>
        <w:pStyle w:val="afffb"/>
        <w:jc w:val="both"/>
        <w:rPr>
          <w:rFonts w:ascii="Times New Roman" w:hAnsi="Times New Roman" w:cs="Times New Roman"/>
          <w:color w:val="000000" w:themeColor="text1"/>
          <w:sz w:val="16"/>
          <w:szCs w:val="16"/>
        </w:rPr>
      </w:pPr>
      <w:r w:rsidRPr="00AD7858">
        <w:rPr>
          <w:rFonts w:ascii="Times New Roman" w:hAnsi="Times New Roman" w:cs="Times New Roman"/>
          <w:sz w:val="16"/>
          <w:szCs w:val="16"/>
        </w:rPr>
        <w:t xml:space="preserve">       В  соответствии  </w:t>
      </w:r>
      <w:r w:rsidRPr="00AD7858">
        <w:rPr>
          <w:rFonts w:ascii="Times New Roman" w:hAnsi="Times New Roman" w:cs="Times New Roman"/>
          <w:color w:val="000000" w:themeColor="text1"/>
          <w:sz w:val="16"/>
          <w:szCs w:val="16"/>
        </w:rPr>
        <w:t xml:space="preserve">со  </w:t>
      </w:r>
      <w:hyperlink r:id="rId38" w:history="1">
        <w:r w:rsidRPr="00AD7858">
          <w:rPr>
            <w:rStyle w:val="afff7"/>
            <w:rFonts w:ascii="Times New Roman" w:hAnsi="Times New Roman" w:cs="Times New Roman"/>
            <w:color w:val="000000" w:themeColor="text1"/>
            <w:sz w:val="16"/>
            <w:szCs w:val="16"/>
          </w:rPr>
          <w:t>статьей  7</w:t>
        </w:r>
      </w:hyperlink>
      <w:r w:rsidRPr="00AD7858">
        <w:rPr>
          <w:rFonts w:ascii="Times New Roman" w:hAnsi="Times New Roman" w:cs="Times New Roman"/>
          <w:color w:val="000000" w:themeColor="text1"/>
          <w:sz w:val="16"/>
          <w:szCs w:val="16"/>
        </w:rPr>
        <w:t xml:space="preserve"> Федерального  закона от 27 июля 2006 года № 152-ФЗ «О персональных данных» я уведомле</w:t>
      </w:r>
      <w:proofErr w:type="gramStart"/>
      <w:r w:rsidRPr="00AD7858">
        <w:rPr>
          <w:rFonts w:ascii="Times New Roman" w:hAnsi="Times New Roman" w:cs="Times New Roman"/>
          <w:color w:val="000000" w:themeColor="text1"/>
          <w:sz w:val="16"/>
          <w:szCs w:val="16"/>
        </w:rPr>
        <w:t>н(</w:t>
      </w:r>
      <w:proofErr w:type="gramEnd"/>
      <w:r w:rsidRPr="00AD7858">
        <w:rPr>
          <w:rFonts w:ascii="Times New Roman" w:hAnsi="Times New Roman" w:cs="Times New Roman"/>
          <w:color w:val="000000" w:themeColor="text1"/>
          <w:sz w:val="16"/>
          <w:szCs w:val="16"/>
        </w:rPr>
        <w:t>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  ставших  известными   мне  в  связи  с исполнением должностных обязанностей.</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color w:val="000000" w:themeColor="text1"/>
          <w:sz w:val="16"/>
          <w:szCs w:val="16"/>
        </w:rPr>
        <w:t xml:space="preserve">          Мне   разъяснена  ответственность,  предусмотренная  </w:t>
      </w:r>
      <w:hyperlink r:id="rId39" w:history="1">
        <w:r w:rsidRPr="00AD7858">
          <w:rPr>
            <w:rStyle w:val="afff7"/>
            <w:rFonts w:ascii="Times New Roman" w:hAnsi="Times New Roman" w:cs="Times New Roman"/>
            <w:color w:val="000000" w:themeColor="text1"/>
            <w:sz w:val="16"/>
            <w:szCs w:val="16"/>
          </w:rPr>
          <w:t>Федеральным  законом</w:t>
        </w:r>
      </w:hyperlink>
      <w:r w:rsidRPr="00AD7858">
        <w:rPr>
          <w:rFonts w:ascii="Times New Roman" w:hAnsi="Times New Roman" w:cs="Times New Roman"/>
          <w:sz w:val="16"/>
          <w:szCs w:val="16"/>
        </w:rPr>
        <w:t xml:space="preserve"> от 27 июля 2006 года   № 152-ФЗ  «О  персональных  данных»  и  другими федеральными законами.</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«____» ______ 20 _____ г.            _____________                  __________________                                             </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(дата)                                                     (подпись)                            (расшифровка подписи)</w:t>
      </w: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p>
          <w:p w:rsidR="00B94DED" w:rsidRPr="00AD7858" w:rsidRDefault="00B94DED" w:rsidP="00B94DED">
            <w:pPr>
              <w:jc w:val="both"/>
              <w:rPr>
                <w:sz w:val="16"/>
                <w:szCs w:val="16"/>
              </w:rPr>
            </w:pPr>
            <w:r w:rsidRPr="00AD7858">
              <w:rPr>
                <w:sz w:val="16"/>
                <w:szCs w:val="16"/>
              </w:rPr>
              <w:t>Приложение № 7 к постановлению администрации Островского муниципального района Костромской области от ____________ 2018г. № ____</w:t>
            </w:r>
          </w:p>
          <w:p w:rsidR="00B94DED" w:rsidRPr="00AD7858" w:rsidRDefault="00B94DED" w:rsidP="00B94DED">
            <w:pPr>
              <w:jc w:val="both"/>
              <w:rPr>
                <w:sz w:val="16"/>
                <w:szCs w:val="16"/>
              </w:rPr>
            </w:pPr>
          </w:p>
        </w:tc>
      </w:tr>
    </w:tbl>
    <w:p w:rsidR="00B94DED" w:rsidRPr="00AD7858" w:rsidRDefault="00B94DED" w:rsidP="00B94DED">
      <w:pPr>
        <w:pStyle w:val="1"/>
        <w:jc w:val="center"/>
        <w:rPr>
          <w:sz w:val="16"/>
          <w:szCs w:val="16"/>
        </w:rPr>
      </w:pPr>
      <w:r w:rsidRPr="00AD7858">
        <w:rPr>
          <w:sz w:val="16"/>
          <w:szCs w:val="16"/>
        </w:rPr>
        <w:t>Форма листа</w:t>
      </w:r>
      <w:r w:rsidRPr="00AD7858">
        <w:rPr>
          <w:sz w:val="16"/>
          <w:szCs w:val="16"/>
        </w:rPr>
        <w:br/>
        <w:t>ознакомления муниципального служащего (работника) администрации Островского муниципального района Костромской области, непосредственно осуществляющего обработку персональных данных, с положениями законодательства Российской Федерации о персональных данных (в том числе с требованиями к защите персональных данных)</w:t>
      </w:r>
    </w:p>
    <w:p w:rsidR="00B94DED" w:rsidRPr="00AD7858" w:rsidRDefault="00B94DED" w:rsidP="00B94DED">
      <w:pPr>
        <w:pStyle w:val="afffb"/>
        <w:ind w:firstLine="567"/>
        <w:jc w:val="both"/>
        <w:rPr>
          <w:rFonts w:ascii="Times New Roman" w:hAnsi="Times New Roman" w:cs="Times New Roman"/>
          <w:sz w:val="16"/>
          <w:szCs w:val="16"/>
        </w:rPr>
      </w:pPr>
      <w:r w:rsidRPr="00AD7858">
        <w:rPr>
          <w:rFonts w:ascii="Times New Roman" w:hAnsi="Times New Roman" w:cs="Times New Roman"/>
          <w:sz w:val="16"/>
          <w:szCs w:val="16"/>
        </w:rPr>
        <w:t>Я,_____________________________________________________________________</w:t>
      </w:r>
    </w:p>
    <w:p w:rsidR="00B94DED" w:rsidRPr="00AD7858" w:rsidRDefault="00B94DED" w:rsidP="00B94DED">
      <w:pPr>
        <w:pStyle w:val="afffb"/>
        <w:ind w:firstLine="567"/>
        <w:jc w:val="center"/>
        <w:rPr>
          <w:rFonts w:ascii="Times New Roman" w:hAnsi="Times New Roman" w:cs="Times New Roman"/>
          <w:sz w:val="16"/>
          <w:szCs w:val="16"/>
        </w:rPr>
      </w:pPr>
      <w:r w:rsidRPr="00AD7858">
        <w:rPr>
          <w:rFonts w:ascii="Times New Roman" w:hAnsi="Times New Roman" w:cs="Times New Roman"/>
          <w:sz w:val="16"/>
          <w:szCs w:val="16"/>
        </w:rPr>
        <w:t>(фамилия, имя, отчество)</w:t>
      </w:r>
    </w:p>
    <w:p w:rsidR="00B94DED" w:rsidRPr="00AD7858" w:rsidRDefault="00B94DED" w:rsidP="00B94DED">
      <w:pPr>
        <w:pStyle w:val="afffb"/>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____________________________________________________________________________</w:t>
      </w:r>
    </w:p>
    <w:p w:rsidR="00B94DED" w:rsidRPr="00AD7858" w:rsidRDefault="00B94DED" w:rsidP="00B94DED">
      <w:pPr>
        <w:pStyle w:val="afffb"/>
        <w:ind w:firstLine="567"/>
        <w:jc w:val="center"/>
        <w:rPr>
          <w:rFonts w:ascii="Times New Roman" w:hAnsi="Times New Roman" w:cs="Times New Roman"/>
          <w:sz w:val="16"/>
          <w:szCs w:val="16"/>
        </w:rPr>
      </w:pPr>
      <w:r w:rsidRPr="00AD7858">
        <w:rPr>
          <w:rFonts w:ascii="Times New Roman" w:hAnsi="Times New Roman" w:cs="Times New Roman"/>
          <w:sz w:val="16"/>
          <w:szCs w:val="16"/>
        </w:rPr>
        <w:t>(должность)</w:t>
      </w:r>
    </w:p>
    <w:p w:rsidR="00B94DED" w:rsidRPr="00AD7858" w:rsidRDefault="00B94DED" w:rsidP="00B94DED">
      <w:pPr>
        <w:pStyle w:val="afffb"/>
        <w:ind w:firstLine="567"/>
        <w:jc w:val="both"/>
        <w:rPr>
          <w:rFonts w:ascii="Times New Roman" w:hAnsi="Times New Roman" w:cs="Times New Roman"/>
          <w:color w:val="000000" w:themeColor="text1"/>
          <w:sz w:val="16"/>
          <w:szCs w:val="16"/>
        </w:rPr>
      </w:pPr>
      <w:r w:rsidRPr="00AD7858">
        <w:rPr>
          <w:rFonts w:ascii="Times New Roman" w:hAnsi="Times New Roman" w:cs="Times New Roman"/>
          <w:sz w:val="16"/>
          <w:szCs w:val="16"/>
        </w:rPr>
        <w:t>ознакомле</w:t>
      </w:r>
      <w:proofErr w:type="gramStart"/>
      <w:r w:rsidRPr="00AD7858">
        <w:rPr>
          <w:rFonts w:ascii="Times New Roman" w:hAnsi="Times New Roman" w:cs="Times New Roman"/>
          <w:sz w:val="16"/>
          <w:szCs w:val="16"/>
        </w:rPr>
        <w:t>н(</w:t>
      </w:r>
      <w:proofErr w:type="gramEnd"/>
      <w:r w:rsidRPr="00AD7858">
        <w:rPr>
          <w:rFonts w:ascii="Times New Roman" w:hAnsi="Times New Roman" w:cs="Times New Roman"/>
          <w:sz w:val="16"/>
          <w:szCs w:val="16"/>
        </w:rPr>
        <w:t xml:space="preserve">а)   с  положениями  </w:t>
      </w:r>
      <w:hyperlink r:id="rId40" w:history="1">
        <w:r w:rsidRPr="00AD7858">
          <w:rPr>
            <w:rStyle w:val="afff7"/>
            <w:rFonts w:ascii="Times New Roman" w:hAnsi="Times New Roman" w:cs="Times New Roman"/>
            <w:color w:val="000000" w:themeColor="text1"/>
            <w:sz w:val="16"/>
            <w:szCs w:val="16"/>
          </w:rPr>
          <w:t>законодательства</w:t>
        </w:r>
      </w:hyperlink>
      <w:r w:rsidRPr="00AD7858">
        <w:rPr>
          <w:rFonts w:ascii="Times New Roman" w:hAnsi="Times New Roman" w:cs="Times New Roman"/>
          <w:color w:val="000000" w:themeColor="text1"/>
          <w:sz w:val="16"/>
          <w:szCs w:val="16"/>
        </w:rPr>
        <w:t xml:space="preserve">  Российской Федерации  о персональных данных (в том числе с  требованиями  к  защите  персональных данных),  локальными  актами по вопросам  обработки персональных  данных.</w:t>
      </w:r>
    </w:p>
    <w:p w:rsidR="00B94DED" w:rsidRPr="00AD7858" w:rsidRDefault="00B94DED" w:rsidP="00B94DED">
      <w:pPr>
        <w:pStyle w:val="afffb"/>
        <w:ind w:firstLine="567"/>
        <w:jc w:val="both"/>
        <w:rPr>
          <w:rFonts w:ascii="Times New Roman" w:hAnsi="Times New Roman" w:cs="Times New Roman"/>
          <w:color w:val="000000" w:themeColor="text1"/>
          <w:sz w:val="16"/>
          <w:szCs w:val="16"/>
        </w:rPr>
      </w:pPr>
      <w:proofErr w:type="gramStart"/>
      <w:r w:rsidRPr="00AD7858">
        <w:rPr>
          <w:rFonts w:ascii="Times New Roman" w:hAnsi="Times New Roman" w:cs="Times New Roman"/>
          <w:color w:val="000000" w:themeColor="text1"/>
          <w:sz w:val="16"/>
          <w:szCs w:val="16"/>
        </w:rPr>
        <w:t xml:space="preserve">Мною изучены положения </w:t>
      </w:r>
      <w:hyperlink r:id="rId41" w:history="1">
        <w:r w:rsidRPr="00AD7858">
          <w:rPr>
            <w:rStyle w:val="afff7"/>
            <w:rFonts w:ascii="Times New Roman" w:hAnsi="Times New Roman" w:cs="Times New Roman"/>
            <w:color w:val="000000" w:themeColor="text1"/>
            <w:sz w:val="16"/>
            <w:szCs w:val="16"/>
          </w:rPr>
          <w:t>Федерального закона</w:t>
        </w:r>
      </w:hyperlink>
      <w:r w:rsidRPr="00AD7858">
        <w:rPr>
          <w:rFonts w:ascii="Times New Roman" w:hAnsi="Times New Roman" w:cs="Times New Roman"/>
          <w:color w:val="000000" w:themeColor="text1"/>
          <w:sz w:val="16"/>
          <w:szCs w:val="16"/>
        </w:rPr>
        <w:t xml:space="preserve"> от  27 июля 2006 года № 152-ФЗ «О персональных данных», </w:t>
      </w:r>
      <w:hyperlink r:id="rId42" w:history="1">
        <w:r w:rsidRPr="00AD7858">
          <w:rPr>
            <w:rStyle w:val="afff7"/>
            <w:rFonts w:ascii="Times New Roman" w:hAnsi="Times New Roman" w:cs="Times New Roman"/>
            <w:color w:val="000000" w:themeColor="text1"/>
            <w:sz w:val="16"/>
            <w:szCs w:val="16"/>
          </w:rPr>
          <w:t>Федерального закона</w:t>
        </w:r>
      </w:hyperlink>
      <w:r w:rsidRPr="00AD7858">
        <w:rPr>
          <w:rFonts w:ascii="Times New Roman" w:hAnsi="Times New Roman" w:cs="Times New Roman"/>
          <w:color w:val="000000" w:themeColor="text1"/>
          <w:sz w:val="16"/>
          <w:szCs w:val="16"/>
        </w:rPr>
        <w:t xml:space="preserve"> от 2 марта 2007 года № 25-ФЗ «О   муниципальной службе  в  Российской  Федерации»,  </w:t>
      </w:r>
      <w:hyperlink r:id="rId43" w:history="1">
        <w:r w:rsidRPr="00AD7858">
          <w:rPr>
            <w:rStyle w:val="afff7"/>
            <w:rFonts w:ascii="Times New Roman" w:hAnsi="Times New Roman" w:cs="Times New Roman"/>
            <w:color w:val="000000" w:themeColor="text1"/>
            <w:sz w:val="16"/>
            <w:szCs w:val="16"/>
          </w:rPr>
          <w:t>Трудового  кодекса</w:t>
        </w:r>
      </w:hyperlink>
      <w:r w:rsidRPr="00AD7858">
        <w:rPr>
          <w:rFonts w:ascii="Times New Roman" w:hAnsi="Times New Roman" w:cs="Times New Roman"/>
          <w:color w:val="000000" w:themeColor="text1"/>
          <w:sz w:val="16"/>
          <w:szCs w:val="16"/>
        </w:rPr>
        <w:t xml:space="preserve"> Российской Федерации,  </w:t>
      </w:r>
      <w:hyperlink r:id="rId44" w:history="1">
        <w:r w:rsidRPr="00AD7858">
          <w:rPr>
            <w:rStyle w:val="afff7"/>
            <w:rFonts w:ascii="Times New Roman" w:hAnsi="Times New Roman" w:cs="Times New Roman"/>
            <w:color w:val="000000" w:themeColor="text1"/>
            <w:sz w:val="16"/>
            <w:szCs w:val="16"/>
          </w:rPr>
          <w:t>Постановления</w:t>
        </w:r>
      </w:hyperlink>
      <w:r w:rsidRPr="00AD7858">
        <w:rPr>
          <w:rFonts w:ascii="Times New Roman" w:hAnsi="Times New Roman" w:cs="Times New Roman"/>
          <w:color w:val="000000" w:themeColor="text1"/>
          <w:sz w:val="16"/>
          <w:szCs w:val="16"/>
        </w:rPr>
        <w:t xml:space="preserve">  Правительства  Российской Федерации от </w:t>
      </w:r>
      <w:r w:rsidRPr="00AD7858">
        <w:rPr>
          <w:rFonts w:ascii="Times New Roman" w:hAnsi="Times New Roman" w:cs="Times New Roman"/>
          <w:sz w:val="16"/>
          <w:szCs w:val="16"/>
        </w:rPr>
        <w:t>15 сентября 2008 года № 687 «Об утверждении Положения об  особенностях обработки персональных данных, осуществляемых без  использования  средств автоматизации</w:t>
      </w:r>
      <w:r w:rsidRPr="00AD7858">
        <w:rPr>
          <w:rFonts w:ascii="Times New Roman" w:hAnsi="Times New Roman" w:cs="Times New Roman"/>
          <w:color w:val="000000" w:themeColor="text1"/>
          <w:sz w:val="16"/>
          <w:szCs w:val="16"/>
        </w:rPr>
        <w:t xml:space="preserve">»,   </w:t>
      </w:r>
      <w:hyperlink r:id="rId45" w:history="1">
        <w:r w:rsidRPr="00AD7858">
          <w:rPr>
            <w:rStyle w:val="afff7"/>
            <w:rFonts w:ascii="Times New Roman" w:hAnsi="Times New Roman" w:cs="Times New Roman"/>
            <w:color w:val="000000" w:themeColor="text1"/>
            <w:sz w:val="16"/>
            <w:szCs w:val="16"/>
          </w:rPr>
          <w:t>Постановления</w:t>
        </w:r>
      </w:hyperlink>
      <w:r w:rsidRPr="00AD7858">
        <w:rPr>
          <w:rFonts w:ascii="Times New Roman" w:hAnsi="Times New Roman" w:cs="Times New Roman"/>
          <w:color w:val="000000" w:themeColor="text1"/>
          <w:sz w:val="16"/>
          <w:szCs w:val="16"/>
        </w:rPr>
        <w:t xml:space="preserve">   Правительства   Российской    Федерации от</w:t>
      </w:r>
      <w:proofErr w:type="gramEnd"/>
      <w:r w:rsidRPr="00AD7858">
        <w:rPr>
          <w:rFonts w:ascii="Times New Roman" w:hAnsi="Times New Roman" w:cs="Times New Roman"/>
          <w:color w:val="000000" w:themeColor="text1"/>
          <w:sz w:val="16"/>
          <w:szCs w:val="16"/>
        </w:rPr>
        <w:t xml:space="preserve"> 17 ноября 2007 года № 781 «Об  утверждении  Положения  об  обеспечении безопасности  персональных  данных  при  их  обработке  в  информационных системах   персональных  данных», муниципальными нормативными правовыми актами, определяющими  политику в   отношении  обработки  персональных  данных  в  администрации Островского муниципального района Костромской области,   иными  документами,   определяющими  политику  в   отношении обработки  персональных данных.</w:t>
      </w:r>
    </w:p>
    <w:p w:rsidR="00B94DED" w:rsidRPr="00AD7858" w:rsidRDefault="00B94DED" w:rsidP="00B94DED">
      <w:pPr>
        <w:pStyle w:val="afffb"/>
        <w:ind w:firstLine="851"/>
        <w:jc w:val="both"/>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Я уведомле</w:t>
      </w:r>
      <w:proofErr w:type="gramStart"/>
      <w:r w:rsidRPr="00AD7858">
        <w:rPr>
          <w:rFonts w:ascii="Times New Roman" w:hAnsi="Times New Roman" w:cs="Times New Roman"/>
          <w:color w:val="000000" w:themeColor="text1"/>
          <w:sz w:val="16"/>
          <w:szCs w:val="16"/>
        </w:rPr>
        <w:t>н(</w:t>
      </w:r>
      <w:proofErr w:type="gramEnd"/>
      <w:r w:rsidRPr="00AD7858">
        <w:rPr>
          <w:rFonts w:ascii="Times New Roman" w:hAnsi="Times New Roman" w:cs="Times New Roman"/>
          <w:color w:val="000000" w:themeColor="text1"/>
          <w:sz w:val="16"/>
          <w:szCs w:val="16"/>
        </w:rPr>
        <w:t>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  ставших известными мне в связи с исполнением должностных обязанностей.</w:t>
      </w:r>
    </w:p>
    <w:p w:rsidR="00B94DED" w:rsidRPr="00AD7858" w:rsidRDefault="00B94DED" w:rsidP="00B94DED">
      <w:pPr>
        <w:pStyle w:val="afffb"/>
        <w:ind w:firstLine="851"/>
        <w:jc w:val="both"/>
        <w:rPr>
          <w:rFonts w:ascii="Times New Roman" w:hAnsi="Times New Roman" w:cs="Times New Roman"/>
          <w:color w:val="000000" w:themeColor="text1"/>
          <w:sz w:val="16"/>
          <w:szCs w:val="16"/>
        </w:rPr>
      </w:pPr>
      <w:r w:rsidRPr="00AD7858">
        <w:rPr>
          <w:rFonts w:ascii="Times New Roman" w:hAnsi="Times New Roman" w:cs="Times New Roman"/>
          <w:color w:val="000000" w:themeColor="text1"/>
          <w:sz w:val="16"/>
          <w:szCs w:val="16"/>
        </w:rPr>
        <w:t xml:space="preserve">Ответственность и права, предусмотренные </w:t>
      </w:r>
      <w:hyperlink r:id="rId46" w:history="1">
        <w:r w:rsidRPr="00AD7858">
          <w:rPr>
            <w:rStyle w:val="afff7"/>
            <w:rFonts w:ascii="Times New Roman" w:hAnsi="Times New Roman" w:cs="Times New Roman"/>
            <w:color w:val="000000" w:themeColor="text1"/>
            <w:sz w:val="16"/>
            <w:szCs w:val="16"/>
          </w:rPr>
          <w:t>Федеральным законом</w:t>
        </w:r>
      </w:hyperlink>
      <w:r w:rsidRPr="00AD7858">
        <w:rPr>
          <w:rFonts w:ascii="Times New Roman" w:hAnsi="Times New Roman" w:cs="Times New Roman"/>
          <w:color w:val="000000" w:themeColor="text1"/>
          <w:sz w:val="16"/>
          <w:szCs w:val="16"/>
        </w:rPr>
        <w:t xml:space="preserve">  от  27 июля 2006 года  № 152-ФЗ  «О  персональных  данных»  и  другими   федеральными законами, мне разъяснены.</w:t>
      </w:r>
    </w:p>
    <w:p w:rsidR="00B94DED" w:rsidRPr="00AD7858" w:rsidRDefault="00B94DED" w:rsidP="00B94DED">
      <w:pPr>
        <w:rPr>
          <w:color w:val="000000" w:themeColor="text1"/>
          <w:sz w:val="16"/>
          <w:szCs w:val="16"/>
        </w:rPr>
      </w:pP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«____» ______ 20 _____ г.            _____________                  __________________                                             </w:t>
      </w: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(дата)                                                     (подпись)                            (расшифровка подписи)</w:t>
      </w:r>
    </w:p>
    <w:p w:rsidR="00B94DED" w:rsidRPr="00AD7858" w:rsidRDefault="00B94DED" w:rsidP="00B94DED">
      <w:pPr>
        <w:rPr>
          <w:sz w:val="16"/>
          <w:szCs w:val="16"/>
        </w:rPr>
      </w:pPr>
    </w:p>
    <w:p w:rsidR="00B94DED" w:rsidRPr="00AD7858" w:rsidRDefault="00B94DED" w:rsidP="00B94DED">
      <w:pPr>
        <w:pStyle w:val="afffb"/>
        <w:jc w:val="both"/>
        <w:rPr>
          <w:rFonts w:ascii="Times New Roman" w:hAnsi="Times New Roman" w:cs="Times New Roman"/>
          <w:sz w:val="16"/>
          <w:szCs w:val="16"/>
        </w:rPr>
      </w:pPr>
      <w:r w:rsidRPr="00AD7858">
        <w:rPr>
          <w:rFonts w:ascii="Times New Roman" w:hAnsi="Times New Roman" w:cs="Times New Roman"/>
          <w:sz w:val="16"/>
          <w:szCs w:val="16"/>
        </w:rPr>
        <w:t xml:space="preserve"> </w:t>
      </w:r>
    </w:p>
    <w:p w:rsidR="00B94DED" w:rsidRPr="00AD7858" w:rsidRDefault="00B94DED" w:rsidP="00B94DED">
      <w:pPr>
        <w:ind w:firstLine="709"/>
        <w:jc w:val="both"/>
        <w:rPr>
          <w:rStyle w:val="aff"/>
          <w:b w:val="0"/>
          <w:sz w:val="16"/>
          <w:szCs w:val="16"/>
        </w:rPr>
      </w:pPr>
    </w:p>
    <w:p w:rsidR="00B94DED" w:rsidRPr="00AD7858" w:rsidRDefault="00B94DED" w:rsidP="00B94DED">
      <w:pPr>
        <w:ind w:firstLine="709"/>
        <w:jc w:val="both"/>
        <w:rPr>
          <w:rStyle w:val="aff"/>
          <w:b w:val="0"/>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r w:rsidRPr="00AD7858">
              <w:rPr>
                <w:sz w:val="16"/>
                <w:szCs w:val="16"/>
              </w:rPr>
              <w:t>Приложение № 8 к постановлению администрации Островского муниципального района Костромской области от _________ 2018г. № _____</w:t>
            </w:r>
          </w:p>
          <w:p w:rsidR="00B94DED" w:rsidRPr="00AD7858" w:rsidRDefault="00B94DED" w:rsidP="00B94DED">
            <w:pPr>
              <w:jc w:val="both"/>
              <w:rPr>
                <w:sz w:val="16"/>
                <w:szCs w:val="16"/>
              </w:rPr>
            </w:pPr>
          </w:p>
        </w:tc>
      </w:tr>
    </w:tbl>
    <w:p w:rsidR="00B94DED" w:rsidRPr="00AD7858" w:rsidRDefault="00B94DED" w:rsidP="00B94DED">
      <w:pPr>
        <w:pStyle w:val="1"/>
        <w:ind w:firstLine="567"/>
        <w:jc w:val="center"/>
        <w:rPr>
          <w:sz w:val="16"/>
          <w:szCs w:val="16"/>
        </w:rPr>
      </w:pPr>
      <w:r w:rsidRPr="00AD7858">
        <w:rPr>
          <w:sz w:val="16"/>
          <w:szCs w:val="16"/>
        </w:rPr>
        <w:t>Правила</w:t>
      </w:r>
      <w:r w:rsidRPr="00AD7858">
        <w:rPr>
          <w:sz w:val="16"/>
          <w:szCs w:val="16"/>
        </w:rPr>
        <w:br/>
        <w:t>рассмотрения запросов субъектов персональных данных или их представителей в администрации Островского муниципального района Костромской области</w:t>
      </w:r>
    </w:p>
    <w:p w:rsidR="00B94DED" w:rsidRPr="00AD7858" w:rsidRDefault="00B94DED" w:rsidP="00B94DED">
      <w:pPr>
        <w:rPr>
          <w:sz w:val="16"/>
          <w:szCs w:val="16"/>
        </w:rPr>
      </w:pPr>
    </w:p>
    <w:p w:rsidR="00B94DED" w:rsidRPr="00AD7858" w:rsidRDefault="00B94DED" w:rsidP="00B94DED">
      <w:pPr>
        <w:ind w:firstLine="567"/>
        <w:jc w:val="both"/>
        <w:rPr>
          <w:sz w:val="16"/>
          <w:szCs w:val="16"/>
        </w:rPr>
      </w:pPr>
      <w:bookmarkStart w:id="54" w:name="sub_2001"/>
      <w:r w:rsidRPr="00AD7858">
        <w:rPr>
          <w:sz w:val="16"/>
          <w:szCs w:val="16"/>
        </w:rPr>
        <w:t>1. Настоящими Правилами рассмотрения запросов субъектов персональных данных или их представителей в администрации Островского муниципального района Костромской области (далее - Правила) определяется порядок учета (регистрации) и рассмотрения запросов субъектов персональных данных или их представителей (далее - запросы).</w:t>
      </w:r>
    </w:p>
    <w:p w:rsidR="00B94DED" w:rsidRPr="00AD7858" w:rsidRDefault="00B94DED" w:rsidP="00B94DED">
      <w:pPr>
        <w:ind w:firstLine="567"/>
        <w:jc w:val="both"/>
        <w:rPr>
          <w:sz w:val="16"/>
          <w:szCs w:val="16"/>
        </w:rPr>
      </w:pPr>
      <w:bookmarkStart w:id="55" w:name="sub_2002"/>
      <w:bookmarkEnd w:id="54"/>
      <w:r w:rsidRPr="00AD7858">
        <w:rPr>
          <w:sz w:val="16"/>
          <w:szCs w:val="16"/>
        </w:rPr>
        <w:t xml:space="preserve">2. </w:t>
      </w:r>
      <w:proofErr w:type="gramStart"/>
      <w:r w:rsidRPr="00AD7858">
        <w:rPr>
          <w:sz w:val="16"/>
          <w:szCs w:val="16"/>
        </w:rPr>
        <w:t xml:space="preserve">Настоящие Правила разработаны в </w:t>
      </w:r>
      <w:r w:rsidRPr="00AD7858">
        <w:rPr>
          <w:color w:val="000000" w:themeColor="text1"/>
          <w:sz w:val="16"/>
          <w:szCs w:val="16"/>
        </w:rPr>
        <w:t xml:space="preserve">соответствии с </w:t>
      </w:r>
      <w:hyperlink r:id="rId47" w:history="1">
        <w:r w:rsidRPr="00AD7858">
          <w:rPr>
            <w:rStyle w:val="afff7"/>
            <w:color w:val="000000" w:themeColor="text1"/>
            <w:sz w:val="16"/>
            <w:szCs w:val="16"/>
          </w:rPr>
          <w:t>Федеральным законом</w:t>
        </w:r>
      </w:hyperlink>
      <w:r w:rsidRPr="00AD7858">
        <w:rPr>
          <w:color w:val="000000" w:themeColor="text1"/>
          <w:sz w:val="16"/>
          <w:szCs w:val="16"/>
        </w:rPr>
        <w:t xml:space="preserve"> от 27 июля 2006 года № 152-ФЗ «О персональных данных» (далее - Федеральный закон № 152-ФЗ), </w:t>
      </w:r>
      <w:hyperlink r:id="rId48" w:history="1">
        <w:r w:rsidRPr="00AD7858">
          <w:rPr>
            <w:rStyle w:val="afff7"/>
            <w:color w:val="000000" w:themeColor="text1"/>
            <w:sz w:val="16"/>
            <w:szCs w:val="16"/>
          </w:rPr>
          <w:t>Федеральным законом</w:t>
        </w:r>
      </w:hyperlink>
      <w:r w:rsidRPr="00AD7858">
        <w:rPr>
          <w:color w:val="000000" w:themeColor="text1"/>
          <w:sz w:val="16"/>
          <w:szCs w:val="16"/>
        </w:rPr>
        <w:t xml:space="preserve"> от 2 мая 2006 года № 59-ФЗ «О порядке рассмотрения обращений граждан Российской Федерации», </w:t>
      </w:r>
      <w:hyperlink r:id="rId49" w:history="1">
        <w:r w:rsidRPr="00AD7858">
          <w:rPr>
            <w:rStyle w:val="afff7"/>
            <w:color w:val="000000" w:themeColor="text1"/>
            <w:sz w:val="16"/>
            <w:szCs w:val="16"/>
          </w:rPr>
          <w:t>Федеральным законом</w:t>
        </w:r>
      </w:hyperlink>
      <w:r w:rsidRPr="00AD7858">
        <w:rPr>
          <w:color w:val="000000" w:themeColor="text1"/>
          <w:sz w:val="16"/>
          <w:szCs w:val="16"/>
        </w:rPr>
        <w:t xml:space="preserve"> от 2 марта 2007 года № 25-ФЗ «О муниципальной службе в Российской Федерации», </w:t>
      </w:r>
      <w:hyperlink r:id="rId50" w:history="1">
        <w:r w:rsidRPr="00AD7858">
          <w:rPr>
            <w:rStyle w:val="afff7"/>
            <w:color w:val="000000" w:themeColor="text1"/>
            <w:sz w:val="16"/>
            <w:szCs w:val="16"/>
          </w:rPr>
          <w:t>Трудовым кодексом</w:t>
        </w:r>
      </w:hyperlink>
      <w:r w:rsidRPr="00AD7858">
        <w:rPr>
          <w:color w:val="000000" w:themeColor="text1"/>
          <w:sz w:val="16"/>
          <w:szCs w:val="16"/>
        </w:rPr>
        <w:t xml:space="preserve"> Российской Федерации, </w:t>
      </w:r>
      <w:hyperlink r:id="rId51" w:history="1">
        <w:r w:rsidRPr="00AD7858">
          <w:rPr>
            <w:rStyle w:val="afff7"/>
            <w:color w:val="000000" w:themeColor="text1"/>
            <w:sz w:val="16"/>
            <w:szCs w:val="16"/>
          </w:rPr>
          <w:t>постановлением</w:t>
        </w:r>
      </w:hyperlink>
      <w:r w:rsidRPr="00AD7858">
        <w:rPr>
          <w:color w:val="000000" w:themeColor="text1"/>
          <w:sz w:val="16"/>
          <w:szCs w:val="16"/>
        </w:rPr>
        <w:t xml:space="preserve"> Правительства Российской Федерации от 15</w:t>
      </w:r>
      <w:proofErr w:type="gramEnd"/>
      <w:r w:rsidRPr="00AD7858">
        <w:rPr>
          <w:color w:val="000000" w:themeColor="text1"/>
          <w:sz w:val="16"/>
          <w:szCs w:val="16"/>
        </w:rPr>
        <w:t> сентября 2008 года № 687 «Об утверждении Положения об особенностях обработки персональных данных, осуществляемых без использования средств автоматизации» и другими нормативными правовыми</w:t>
      </w:r>
      <w:r w:rsidRPr="00AD7858">
        <w:rPr>
          <w:sz w:val="16"/>
          <w:szCs w:val="16"/>
        </w:rPr>
        <w:t xml:space="preserve"> актами.</w:t>
      </w:r>
    </w:p>
    <w:p w:rsidR="00B94DED" w:rsidRPr="00AD7858" w:rsidRDefault="00B94DED" w:rsidP="00B94DED">
      <w:pPr>
        <w:ind w:firstLine="567"/>
        <w:jc w:val="both"/>
        <w:rPr>
          <w:sz w:val="16"/>
          <w:szCs w:val="16"/>
        </w:rPr>
      </w:pPr>
      <w:bookmarkStart w:id="56" w:name="sub_2003"/>
      <w:bookmarkEnd w:id="55"/>
      <w:r w:rsidRPr="00AD7858">
        <w:rPr>
          <w:sz w:val="16"/>
          <w:szCs w:val="16"/>
        </w:rPr>
        <w:t>3. Субъект персональных данных имеет право на получение информации, касающейся обработки его персональных данных, в том числе содержащей:</w:t>
      </w:r>
    </w:p>
    <w:p w:rsidR="00B94DED" w:rsidRPr="00AD7858" w:rsidRDefault="00B94DED" w:rsidP="00B94DED">
      <w:pPr>
        <w:ind w:firstLine="567"/>
        <w:jc w:val="both"/>
        <w:rPr>
          <w:sz w:val="16"/>
          <w:szCs w:val="16"/>
        </w:rPr>
      </w:pPr>
      <w:bookmarkStart w:id="57" w:name="sub_12052"/>
      <w:bookmarkEnd w:id="56"/>
      <w:r w:rsidRPr="00AD7858">
        <w:rPr>
          <w:sz w:val="16"/>
          <w:szCs w:val="16"/>
        </w:rPr>
        <w:t>а) подтверждение факта обработки персональных данных в администрации муниципального района;</w:t>
      </w:r>
    </w:p>
    <w:p w:rsidR="00B94DED" w:rsidRPr="00AD7858" w:rsidRDefault="00B94DED" w:rsidP="00B94DED">
      <w:pPr>
        <w:ind w:firstLine="567"/>
        <w:jc w:val="both"/>
        <w:rPr>
          <w:sz w:val="16"/>
          <w:szCs w:val="16"/>
        </w:rPr>
      </w:pPr>
      <w:bookmarkStart w:id="58" w:name="sub_12053"/>
      <w:bookmarkEnd w:id="57"/>
      <w:r w:rsidRPr="00AD7858">
        <w:rPr>
          <w:sz w:val="16"/>
          <w:szCs w:val="16"/>
        </w:rPr>
        <w:t>б) правовые основания и цели обработки персональных данных;</w:t>
      </w:r>
    </w:p>
    <w:p w:rsidR="00B94DED" w:rsidRPr="00AD7858" w:rsidRDefault="00B94DED" w:rsidP="00B94DED">
      <w:pPr>
        <w:ind w:firstLine="567"/>
        <w:jc w:val="both"/>
        <w:rPr>
          <w:sz w:val="16"/>
          <w:szCs w:val="16"/>
        </w:rPr>
      </w:pPr>
      <w:bookmarkStart w:id="59" w:name="sub_12054"/>
      <w:bookmarkEnd w:id="58"/>
      <w:r w:rsidRPr="00AD7858">
        <w:rPr>
          <w:sz w:val="16"/>
          <w:szCs w:val="16"/>
        </w:rPr>
        <w:t>в) цели и применяемые в администрации муниципального района способы обработки персональных данных;</w:t>
      </w:r>
    </w:p>
    <w:p w:rsidR="00B94DED" w:rsidRPr="00AD7858" w:rsidRDefault="00B94DED" w:rsidP="00B94DED">
      <w:pPr>
        <w:ind w:firstLine="567"/>
        <w:jc w:val="both"/>
        <w:rPr>
          <w:sz w:val="16"/>
          <w:szCs w:val="16"/>
        </w:rPr>
      </w:pPr>
      <w:bookmarkStart w:id="60" w:name="sub_12055"/>
      <w:bookmarkEnd w:id="59"/>
      <w:r w:rsidRPr="00AD7858">
        <w:rPr>
          <w:sz w:val="16"/>
          <w:szCs w:val="16"/>
        </w:rPr>
        <w:t>г)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B94DED" w:rsidRPr="00AD7858" w:rsidRDefault="00B94DED" w:rsidP="00B94DED">
      <w:pPr>
        <w:ind w:firstLine="567"/>
        <w:jc w:val="both"/>
        <w:rPr>
          <w:sz w:val="16"/>
          <w:szCs w:val="16"/>
        </w:rPr>
      </w:pPr>
      <w:bookmarkStart w:id="61" w:name="sub_12056"/>
      <w:bookmarkEnd w:id="60"/>
      <w:proofErr w:type="spellStart"/>
      <w:r w:rsidRPr="00AD7858">
        <w:rPr>
          <w:sz w:val="16"/>
          <w:szCs w:val="16"/>
        </w:rPr>
        <w:t>д</w:t>
      </w:r>
      <w:proofErr w:type="spellEnd"/>
      <w:r w:rsidRPr="00AD7858">
        <w:rPr>
          <w:sz w:val="16"/>
          <w:szCs w:val="16"/>
        </w:rPr>
        <w:t>) сроки обработки персональных данных, в том числе сроки их хранения;</w:t>
      </w:r>
    </w:p>
    <w:bookmarkEnd w:id="61"/>
    <w:p w:rsidR="00B94DED" w:rsidRPr="00AD7858" w:rsidRDefault="00B94DED" w:rsidP="00B94DED">
      <w:pPr>
        <w:ind w:firstLine="567"/>
        <w:jc w:val="both"/>
        <w:rPr>
          <w:sz w:val="16"/>
          <w:szCs w:val="16"/>
        </w:rPr>
      </w:pPr>
      <w:r w:rsidRPr="00AD7858">
        <w:rPr>
          <w:sz w:val="16"/>
          <w:szCs w:val="16"/>
        </w:rPr>
        <w:t>е) порядок осуществления субъектом персональных данных прав, предусмотренных настоящими Правилами;</w:t>
      </w:r>
    </w:p>
    <w:p w:rsidR="00B94DED" w:rsidRPr="00AD7858" w:rsidRDefault="00B94DED" w:rsidP="00B94DED">
      <w:pPr>
        <w:ind w:firstLine="567"/>
        <w:jc w:val="both"/>
        <w:rPr>
          <w:sz w:val="16"/>
          <w:szCs w:val="16"/>
        </w:rPr>
      </w:pPr>
      <w:bookmarkStart w:id="62" w:name="sub_12058"/>
      <w:r w:rsidRPr="00AD7858">
        <w:rPr>
          <w:sz w:val="16"/>
          <w:szCs w:val="16"/>
        </w:rPr>
        <w:t xml:space="preserve">ж) информацию </w:t>
      </w:r>
      <w:proofErr w:type="gramStart"/>
      <w:r w:rsidRPr="00AD7858">
        <w:rPr>
          <w:sz w:val="16"/>
          <w:szCs w:val="16"/>
        </w:rPr>
        <w:t>об</w:t>
      </w:r>
      <w:proofErr w:type="gramEnd"/>
      <w:r w:rsidRPr="00AD7858">
        <w:rPr>
          <w:sz w:val="16"/>
          <w:szCs w:val="16"/>
        </w:rPr>
        <w:t xml:space="preserve"> </w:t>
      </w:r>
      <w:proofErr w:type="gramStart"/>
      <w:r w:rsidRPr="00AD7858">
        <w:rPr>
          <w:sz w:val="16"/>
          <w:szCs w:val="16"/>
        </w:rPr>
        <w:t>осуществленной</w:t>
      </w:r>
      <w:proofErr w:type="gramEnd"/>
      <w:r w:rsidRPr="00AD7858">
        <w:rPr>
          <w:sz w:val="16"/>
          <w:szCs w:val="16"/>
        </w:rPr>
        <w:t xml:space="preserve"> или о предполагаемой трансграничной передаче данных;</w:t>
      </w:r>
    </w:p>
    <w:p w:rsidR="00B94DED" w:rsidRPr="00AD7858" w:rsidRDefault="00B94DED" w:rsidP="00B94DED">
      <w:pPr>
        <w:ind w:firstLine="567"/>
        <w:jc w:val="both"/>
        <w:rPr>
          <w:sz w:val="16"/>
          <w:szCs w:val="16"/>
        </w:rPr>
      </w:pPr>
      <w:bookmarkStart w:id="63" w:name="sub_12059"/>
      <w:bookmarkEnd w:id="62"/>
      <w:proofErr w:type="spellStart"/>
      <w:r w:rsidRPr="00AD7858">
        <w:rPr>
          <w:sz w:val="16"/>
          <w:szCs w:val="16"/>
        </w:rPr>
        <w:t>з</w:t>
      </w:r>
      <w:proofErr w:type="spellEnd"/>
      <w:r w:rsidRPr="00AD7858">
        <w:rPr>
          <w:sz w:val="16"/>
          <w:szCs w:val="16"/>
        </w:rPr>
        <w:t xml:space="preserve">) наименование или фамилию, имя, отчество и адрес лица, осуществляющего обработку персональных данных по поручению главы </w:t>
      </w:r>
      <w:proofErr w:type="spellStart"/>
      <w:r w:rsidRPr="00AD7858">
        <w:rPr>
          <w:sz w:val="16"/>
          <w:szCs w:val="16"/>
        </w:rPr>
        <w:t>Солигаличского</w:t>
      </w:r>
      <w:proofErr w:type="spellEnd"/>
      <w:r w:rsidRPr="00AD7858">
        <w:rPr>
          <w:sz w:val="16"/>
          <w:szCs w:val="16"/>
        </w:rPr>
        <w:t xml:space="preserve"> муниципального района Костромской области, если обработка поручена или будет поручена такому лицу;</w:t>
      </w:r>
    </w:p>
    <w:p w:rsidR="00B94DED" w:rsidRPr="00AD7858" w:rsidRDefault="00B94DED" w:rsidP="00B94DED">
      <w:pPr>
        <w:ind w:firstLine="567"/>
        <w:jc w:val="both"/>
        <w:rPr>
          <w:sz w:val="16"/>
          <w:szCs w:val="16"/>
        </w:rPr>
      </w:pPr>
      <w:bookmarkStart w:id="64" w:name="sub_12060"/>
      <w:bookmarkEnd w:id="63"/>
      <w:r w:rsidRPr="00AD7858">
        <w:rPr>
          <w:sz w:val="16"/>
          <w:szCs w:val="16"/>
        </w:rPr>
        <w:t>и) иные сведения, предусмотренные федеральными законами.</w:t>
      </w:r>
    </w:p>
    <w:p w:rsidR="00B94DED" w:rsidRPr="00AD7858" w:rsidRDefault="00B94DED" w:rsidP="00B94DED">
      <w:pPr>
        <w:ind w:firstLine="567"/>
        <w:jc w:val="both"/>
        <w:rPr>
          <w:sz w:val="16"/>
          <w:szCs w:val="16"/>
        </w:rPr>
      </w:pPr>
      <w:bookmarkStart w:id="65" w:name="sub_2004"/>
      <w:bookmarkEnd w:id="64"/>
      <w:r w:rsidRPr="00AD7858">
        <w:rPr>
          <w:sz w:val="16"/>
          <w:szCs w:val="16"/>
        </w:rPr>
        <w:t xml:space="preserve">4. Право субъекта персональных данных на доступ к его персональным данным может быть ограничено в соответствии с </w:t>
      </w:r>
      <w:hyperlink r:id="rId52" w:history="1">
        <w:r w:rsidRPr="00AD7858">
          <w:rPr>
            <w:rStyle w:val="afff7"/>
            <w:sz w:val="16"/>
            <w:szCs w:val="16"/>
          </w:rPr>
          <w:t>частью 8 статьи 14</w:t>
        </w:r>
      </w:hyperlink>
      <w:r w:rsidRPr="00AD7858">
        <w:rPr>
          <w:sz w:val="16"/>
          <w:szCs w:val="16"/>
        </w:rPr>
        <w:t xml:space="preserve"> Федерального закона N 152-ФЗ.</w:t>
      </w:r>
    </w:p>
    <w:p w:rsidR="00B94DED" w:rsidRPr="00AD7858" w:rsidRDefault="00B94DED" w:rsidP="00B94DED">
      <w:pPr>
        <w:ind w:firstLine="567"/>
        <w:jc w:val="both"/>
        <w:rPr>
          <w:sz w:val="16"/>
          <w:szCs w:val="16"/>
        </w:rPr>
      </w:pPr>
      <w:bookmarkStart w:id="66" w:name="sub_2005"/>
      <w:bookmarkEnd w:id="65"/>
      <w:r w:rsidRPr="00AD7858">
        <w:rPr>
          <w:sz w:val="16"/>
          <w:szCs w:val="16"/>
        </w:rPr>
        <w:t xml:space="preserve">5. Субъект персональных данных вправе требовать от уполномоченных должностных лиц администрации муниципального района уточнения его персональных данных, их блокирования или уничтожения в случае, если персональные данные являются </w:t>
      </w:r>
      <w:r w:rsidRPr="00AD7858">
        <w:rPr>
          <w:sz w:val="16"/>
          <w:szCs w:val="16"/>
        </w:rPr>
        <w:lastRenderedPageBreak/>
        <w:t>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B94DED" w:rsidRPr="00AD7858" w:rsidRDefault="00B94DED" w:rsidP="00B94DED">
      <w:pPr>
        <w:ind w:firstLine="567"/>
        <w:jc w:val="both"/>
        <w:rPr>
          <w:sz w:val="16"/>
          <w:szCs w:val="16"/>
        </w:rPr>
      </w:pPr>
      <w:bookmarkStart w:id="67" w:name="sub_2006"/>
      <w:bookmarkEnd w:id="66"/>
      <w:r w:rsidRPr="00AD7858">
        <w:rPr>
          <w:sz w:val="16"/>
          <w:szCs w:val="16"/>
        </w:rPr>
        <w:t>6. Сведения, указанные в пункте 3 настоящих Правил, предоставляются субъекту персональных данных или его представителю при направлении запроса субъекта персональных данных или его представителя в администрации муниципального район</w:t>
      </w:r>
      <w:proofErr w:type="gramStart"/>
      <w:r w:rsidRPr="00AD7858">
        <w:rPr>
          <w:sz w:val="16"/>
          <w:szCs w:val="16"/>
        </w:rPr>
        <w:t>а(</w:t>
      </w:r>
      <w:proofErr w:type="gramEnd"/>
      <w:r w:rsidRPr="00AD7858">
        <w:rPr>
          <w:sz w:val="16"/>
          <w:szCs w:val="16"/>
        </w:rPr>
        <w:t>по форме согласно приложения № 1 к настоящим правилам).</w:t>
      </w:r>
    </w:p>
    <w:p w:rsidR="00B94DED" w:rsidRPr="00AD7858" w:rsidRDefault="00B94DED" w:rsidP="00B94DED">
      <w:pPr>
        <w:ind w:firstLine="567"/>
        <w:jc w:val="both"/>
        <w:rPr>
          <w:sz w:val="16"/>
          <w:szCs w:val="16"/>
        </w:rPr>
      </w:pPr>
      <w:bookmarkStart w:id="68" w:name="sub_2007"/>
      <w:bookmarkEnd w:id="67"/>
      <w:r w:rsidRPr="00AD7858">
        <w:rPr>
          <w:sz w:val="16"/>
          <w:szCs w:val="16"/>
        </w:rPr>
        <w:t>7. Сведения, указанные в пункте 3 настоящих Правил,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B94DED" w:rsidRPr="00AD7858" w:rsidRDefault="00B94DED" w:rsidP="00B94DED">
      <w:pPr>
        <w:ind w:firstLine="567"/>
        <w:jc w:val="both"/>
        <w:rPr>
          <w:sz w:val="16"/>
          <w:szCs w:val="16"/>
        </w:rPr>
      </w:pPr>
      <w:bookmarkStart w:id="69" w:name="sub_2008"/>
      <w:bookmarkEnd w:id="68"/>
      <w:r w:rsidRPr="00AD7858">
        <w:rPr>
          <w:sz w:val="16"/>
          <w:szCs w:val="16"/>
        </w:rPr>
        <w:t xml:space="preserve">8. </w:t>
      </w:r>
      <w:proofErr w:type="gramStart"/>
      <w:r w:rsidRPr="00AD7858">
        <w:rPr>
          <w:sz w:val="16"/>
          <w:szCs w:val="16"/>
        </w:rPr>
        <w:t>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администрацией муниципального района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администрацией муниципального района</w:t>
      </w:r>
      <w:proofErr w:type="gramEnd"/>
      <w:r w:rsidRPr="00AD7858">
        <w:rPr>
          <w:sz w:val="16"/>
          <w:szCs w:val="16"/>
        </w:rPr>
        <w:t xml:space="preserve">, подпись субъекта персональных данных или его представителя. Запрос может быть направлен в форме электронного документа и подписан </w:t>
      </w:r>
      <w:hyperlink r:id="rId53" w:history="1">
        <w:r w:rsidRPr="00AD7858">
          <w:rPr>
            <w:rStyle w:val="afff7"/>
            <w:sz w:val="16"/>
            <w:szCs w:val="16"/>
          </w:rPr>
          <w:t>электронной подписью</w:t>
        </w:r>
      </w:hyperlink>
      <w:r w:rsidRPr="00AD7858">
        <w:rPr>
          <w:sz w:val="16"/>
          <w:szCs w:val="16"/>
        </w:rPr>
        <w:t xml:space="preserve"> в соответствии с </w:t>
      </w:r>
      <w:hyperlink r:id="rId54" w:history="1">
        <w:r w:rsidRPr="00AD7858">
          <w:rPr>
            <w:rStyle w:val="afff7"/>
            <w:sz w:val="16"/>
            <w:szCs w:val="16"/>
          </w:rPr>
          <w:t>законодательством</w:t>
        </w:r>
      </w:hyperlink>
      <w:r w:rsidRPr="00AD7858">
        <w:rPr>
          <w:sz w:val="16"/>
          <w:szCs w:val="16"/>
        </w:rPr>
        <w:t xml:space="preserve"> Российской Федерации.</w:t>
      </w:r>
    </w:p>
    <w:p w:rsidR="00B94DED" w:rsidRPr="00AD7858" w:rsidRDefault="00B94DED" w:rsidP="00B94DED">
      <w:pPr>
        <w:ind w:firstLine="567"/>
        <w:jc w:val="both"/>
        <w:rPr>
          <w:sz w:val="16"/>
          <w:szCs w:val="16"/>
        </w:rPr>
      </w:pPr>
      <w:bookmarkStart w:id="70" w:name="sub_2009"/>
      <w:bookmarkEnd w:id="69"/>
      <w:r w:rsidRPr="00AD7858">
        <w:rPr>
          <w:sz w:val="16"/>
          <w:szCs w:val="16"/>
        </w:rPr>
        <w:t>9. Рассмотрение запросов является служебной обязанностью уполномоченного должностного лица администрации муниципального района, в чьи обязанности входит обработка персональных данных.</w:t>
      </w:r>
    </w:p>
    <w:p w:rsidR="00B94DED" w:rsidRPr="00AD7858" w:rsidRDefault="00B94DED" w:rsidP="00B94DED">
      <w:pPr>
        <w:ind w:firstLine="567"/>
        <w:jc w:val="both"/>
        <w:rPr>
          <w:sz w:val="16"/>
          <w:szCs w:val="16"/>
        </w:rPr>
      </w:pPr>
      <w:bookmarkStart w:id="71" w:name="sub_2010"/>
      <w:bookmarkEnd w:id="70"/>
      <w:r w:rsidRPr="00AD7858">
        <w:rPr>
          <w:sz w:val="16"/>
          <w:szCs w:val="16"/>
        </w:rPr>
        <w:t>10. Уполномоченные должностные лица администрации муниципального района обеспечивают:</w:t>
      </w:r>
    </w:p>
    <w:p w:rsidR="00B94DED" w:rsidRPr="00AD7858" w:rsidRDefault="00B94DED" w:rsidP="00B94DED">
      <w:pPr>
        <w:ind w:firstLine="567"/>
        <w:jc w:val="both"/>
        <w:rPr>
          <w:sz w:val="16"/>
          <w:szCs w:val="16"/>
        </w:rPr>
      </w:pPr>
      <w:bookmarkStart w:id="72" w:name="sub_12061"/>
      <w:bookmarkEnd w:id="71"/>
      <w:r w:rsidRPr="00AD7858">
        <w:rPr>
          <w:sz w:val="16"/>
          <w:szCs w:val="16"/>
        </w:rPr>
        <w:t>а) объективное, всестороннее и своевременное рассмотрения запроса;</w:t>
      </w:r>
    </w:p>
    <w:p w:rsidR="00B94DED" w:rsidRPr="00AD7858" w:rsidRDefault="00B94DED" w:rsidP="00B94DED">
      <w:pPr>
        <w:ind w:firstLine="567"/>
        <w:jc w:val="both"/>
        <w:rPr>
          <w:sz w:val="16"/>
          <w:szCs w:val="16"/>
        </w:rPr>
      </w:pPr>
      <w:bookmarkStart w:id="73" w:name="sub_12062"/>
      <w:bookmarkEnd w:id="72"/>
      <w:r w:rsidRPr="00AD7858">
        <w:rPr>
          <w:sz w:val="16"/>
          <w:szCs w:val="16"/>
        </w:rPr>
        <w:t>б) принятие мер, направленных на восстановление или защиту нарушенных прав, свобод и законных интересов субъектов персональных данных;</w:t>
      </w:r>
    </w:p>
    <w:p w:rsidR="00B94DED" w:rsidRPr="00AD7858" w:rsidRDefault="00B94DED" w:rsidP="00B94DED">
      <w:pPr>
        <w:ind w:firstLine="567"/>
        <w:jc w:val="both"/>
        <w:rPr>
          <w:sz w:val="16"/>
          <w:szCs w:val="16"/>
        </w:rPr>
      </w:pPr>
      <w:bookmarkStart w:id="74" w:name="sub_12063"/>
      <w:bookmarkEnd w:id="73"/>
      <w:r w:rsidRPr="00AD7858">
        <w:rPr>
          <w:sz w:val="16"/>
          <w:szCs w:val="16"/>
        </w:rPr>
        <w:t>в) направление письменных ответов по существу запроса.</w:t>
      </w:r>
    </w:p>
    <w:p w:rsidR="00B94DED" w:rsidRPr="00AD7858" w:rsidRDefault="00B94DED" w:rsidP="00B94DED">
      <w:pPr>
        <w:ind w:firstLine="567"/>
        <w:jc w:val="both"/>
        <w:rPr>
          <w:sz w:val="16"/>
          <w:szCs w:val="16"/>
        </w:rPr>
      </w:pPr>
      <w:bookmarkStart w:id="75" w:name="sub_2011"/>
      <w:bookmarkEnd w:id="74"/>
      <w:r w:rsidRPr="00AD7858">
        <w:rPr>
          <w:sz w:val="16"/>
          <w:szCs w:val="16"/>
        </w:rPr>
        <w:t xml:space="preserve">11. Ведение делопроизводства по запросам субъектов персональных данных или их представителей осуществляется отделами администрации муниципального района. </w:t>
      </w:r>
      <w:bookmarkStart w:id="76" w:name="sub_2012"/>
      <w:bookmarkEnd w:id="75"/>
    </w:p>
    <w:p w:rsidR="00B94DED" w:rsidRPr="00AD7858" w:rsidRDefault="00B94DED" w:rsidP="00B94DED">
      <w:pPr>
        <w:ind w:firstLine="567"/>
        <w:jc w:val="both"/>
        <w:rPr>
          <w:sz w:val="16"/>
          <w:szCs w:val="16"/>
        </w:rPr>
      </w:pPr>
      <w:r w:rsidRPr="00AD7858">
        <w:rPr>
          <w:sz w:val="16"/>
          <w:szCs w:val="16"/>
        </w:rPr>
        <w:t>12. Все поступившие запросы регистрируются в день их поступлени</w:t>
      </w:r>
      <w:proofErr w:type="gramStart"/>
      <w:r w:rsidRPr="00AD7858">
        <w:rPr>
          <w:sz w:val="16"/>
          <w:szCs w:val="16"/>
        </w:rPr>
        <w:t>я(</w:t>
      </w:r>
      <w:proofErr w:type="gramEnd"/>
      <w:r w:rsidRPr="00AD7858">
        <w:rPr>
          <w:sz w:val="16"/>
          <w:szCs w:val="16"/>
        </w:rPr>
        <w:t xml:space="preserve">по форме согласно приложению № 2 к настоящим правилам). На запросе проставляется штамп, в котором указывается входящий номер и дата регистрации и передается в орган </w:t>
      </w:r>
      <w:bookmarkEnd w:id="76"/>
      <w:r w:rsidRPr="00AD7858">
        <w:rPr>
          <w:sz w:val="16"/>
          <w:szCs w:val="16"/>
        </w:rPr>
        <w:t>администрации муниципального района, осуществляющий обработку персональных данных субъекта.</w:t>
      </w:r>
    </w:p>
    <w:p w:rsidR="00B94DED" w:rsidRPr="00AD7858" w:rsidRDefault="00B94DED" w:rsidP="00B94DED">
      <w:pPr>
        <w:ind w:firstLine="567"/>
        <w:jc w:val="both"/>
        <w:rPr>
          <w:sz w:val="16"/>
          <w:szCs w:val="16"/>
        </w:rPr>
      </w:pPr>
      <w:bookmarkStart w:id="77" w:name="sub_2013"/>
      <w:r w:rsidRPr="00AD7858">
        <w:rPr>
          <w:sz w:val="16"/>
          <w:szCs w:val="16"/>
        </w:rPr>
        <w:t>13. Запрос прочитывается, проверяется на повторность, при необходимости сверяется с находящейся в архиве предыдущей перепиской.</w:t>
      </w:r>
    </w:p>
    <w:p w:rsidR="00B94DED" w:rsidRPr="00AD7858" w:rsidRDefault="00B94DED" w:rsidP="00B94DED">
      <w:pPr>
        <w:ind w:firstLine="567"/>
        <w:jc w:val="both"/>
        <w:rPr>
          <w:sz w:val="16"/>
          <w:szCs w:val="16"/>
        </w:rPr>
      </w:pPr>
      <w:bookmarkStart w:id="78" w:name="sub_2014"/>
      <w:bookmarkEnd w:id="77"/>
      <w:r w:rsidRPr="00AD7858">
        <w:rPr>
          <w:sz w:val="16"/>
          <w:szCs w:val="16"/>
        </w:rPr>
        <w:t xml:space="preserve">14. </w:t>
      </w:r>
      <w:proofErr w:type="gramStart"/>
      <w:r w:rsidRPr="00AD7858">
        <w:rPr>
          <w:sz w:val="16"/>
          <w:szCs w:val="16"/>
        </w:rPr>
        <w:t>В случае если сведения, указанные в пункте 3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администрацию муниципального района или направить повторный запрос в целях получения сведений, указанных в пункте 3 настоящих Правил, и ознакомления с такими персональными данными не ранее чем через тридцать</w:t>
      </w:r>
      <w:proofErr w:type="gramEnd"/>
      <w:r w:rsidRPr="00AD7858">
        <w:rPr>
          <w:sz w:val="16"/>
          <w:szCs w:val="16"/>
        </w:rPr>
        <w:t xml:space="preserve">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
    <w:p w:rsidR="00B94DED" w:rsidRPr="00AD7858" w:rsidRDefault="00B94DED" w:rsidP="00B94DED">
      <w:pPr>
        <w:ind w:firstLine="567"/>
        <w:jc w:val="both"/>
        <w:rPr>
          <w:sz w:val="16"/>
          <w:szCs w:val="16"/>
        </w:rPr>
      </w:pPr>
      <w:bookmarkStart w:id="79" w:name="sub_2015"/>
      <w:bookmarkEnd w:id="78"/>
      <w:r w:rsidRPr="00AD7858">
        <w:rPr>
          <w:sz w:val="16"/>
          <w:szCs w:val="16"/>
        </w:rPr>
        <w:t xml:space="preserve">15. </w:t>
      </w:r>
      <w:proofErr w:type="gramStart"/>
      <w:r w:rsidRPr="00AD7858">
        <w:rPr>
          <w:sz w:val="16"/>
          <w:szCs w:val="16"/>
        </w:rPr>
        <w:t>Субъект персональных данных вправе обратиться повторно в администрацию муниципального района или направить повторный запрос в целях получения сведений, указанных в пункте 3 настоящих Правил, а также в целях ознакомления с обрабатываемыми персональными данными,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w:t>
      </w:r>
      <w:proofErr w:type="gramEnd"/>
      <w:r w:rsidRPr="00AD7858">
        <w:rPr>
          <w:sz w:val="16"/>
          <w:szCs w:val="16"/>
        </w:rPr>
        <w:t xml:space="preserve"> Повторный запрос наряду с необходимыми сведениями должен содержать обоснование направления повторного запроса.</w:t>
      </w:r>
    </w:p>
    <w:p w:rsidR="00B94DED" w:rsidRPr="00AD7858" w:rsidRDefault="00B94DED" w:rsidP="00B94DED">
      <w:pPr>
        <w:ind w:firstLine="567"/>
        <w:jc w:val="both"/>
        <w:rPr>
          <w:sz w:val="16"/>
          <w:szCs w:val="16"/>
        </w:rPr>
      </w:pPr>
      <w:bookmarkStart w:id="80" w:name="sub_2016"/>
      <w:bookmarkEnd w:id="79"/>
      <w:r w:rsidRPr="00AD7858">
        <w:rPr>
          <w:sz w:val="16"/>
          <w:szCs w:val="16"/>
        </w:rPr>
        <w:t xml:space="preserve">16. Администрация муниципального района вправе отказать субъекту персональных данных в выполнении повторного запроса, не соответствующего условиям, предусмотренным </w:t>
      </w:r>
      <w:hyperlink r:id="rId55" w:history="1">
        <w:r w:rsidRPr="00AD7858">
          <w:rPr>
            <w:rStyle w:val="afff7"/>
            <w:sz w:val="16"/>
            <w:szCs w:val="16"/>
          </w:rPr>
          <w:t>частями 4</w:t>
        </w:r>
      </w:hyperlink>
      <w:r w:rsidRPr="00AD7858">
        <w:rPr>
          <w:sz w:val="16"/>
          <w:szCs w:val="16"/>
        </w:rPr>
        <w:t xml:space="preserve"> и </w:t>
      </w:r>
      <w:hyperlink r:id="rId56" w:history="1">
        <w:r w:rsidRPr="00AD7858">
          <w:rPr>
            <w:rStyle w:val="afff7"/>
            <w:sz w:val="16"/>
            <w:szCs w:val="16"/>
          </w:rPr>
          <w:t>5 статьи 14</w:t>
        </w:r>
      </w:hyperlink>
      <w:r w:rsidRPr="00AD7858">
        <w:rPr>
          <w:sz w:val="16"/>
          <w:szCs w:val="16"/>
        </w:rPr>
        <w:t xml:space="preserve"> Федерального закона N 152-ФЗ, с указанием оснований для такого отказа.</w:t>
      </w:r>
    </w:p>
    <w:p w:rsidR="00B94DED" w:rsidRPr="00AD7858" w:rsidRDefault="00B94DED" w:rsidP="00B94DED">
      <w:pPr>
        <w:ind w:firstLine="567"/>
        <w:jc w:val="both"/>
        <w:rPr>
          <w:sz w:val="16"/>
          <w:szCs w:val="16"/>
        </w:rPr>
      </w:pPr>
      <w:bookmarkStart w:id="81" w:name="sub_2017"/>
      <w:bookmarkEnd w:id="80"/>
      <w:r w:rsidRPr="00AD7858">
        <w:rPr>
          <w:sz w:val="16"/>
          <w:szCs w:val="16"/>
        </w:rPr>
        <w:t>17. Прошедшие регистрацию запросы в тот же день направляются главе администрации муниципального района либо лицу, исполняющему его обязанности, который дает по каждому из них письменные указания.</w:t>
      </w:r>
    </w:p>
    <w:p w:rsidR="00B94DED" w:rsidRPr="00AD7858" w:rsidRDefault="00B94DED" w:rsidP="00B94DED">
      <w:pPr>
        <w:ind w:firstLine="567"/>
        <w:jc w:val="both"/>
        <w:rPr>
          <w:sz w:val="16"/>
          <w:szCs w:val="16"/>
        </w:rPr>
      </w:pPr>
      <w:bookmarkStart w:id="82" w:name="sub_2018"/>
      <w:bookmarkEnd w:id="81"/>
      <w:r w:rsidRPr="00AD7858">
        <w:rPr>
          <w:sz w:val="16"/>
          <w:szCs w:val="16"/>
        </w:rPr>
        <w:t>18. Должностное лицо, уполномоченное рассматривать запрос, обязано:</w:t>
      </w:r>
    </w:p>
    <w:p w:rsidR="00B94DED" w:rsidRPr="00AD7858" w:rsidRDefault="00B94DED" w:rsidP="00B94DED">
      <w:pPr>
        <w:ind w:firstLine="567"/>
        <w:jc w:val="both"/>
        <w:rPr>
          <w:sz w:val="16"/>
          <w:szCs w:val="16"/>
        </w:rPr>
      </w:pPr>
      <w:bookmarkStart w:id="83" w:name="sub_12064"/>
      <w:bookmarkEnd w:id="82"/>
      <w:r w:rsidRPr="00AD7858">
        <w:rPr>
          <w:sz w:val="16"/>
          <w:szCs w:val="16"/>
        </w:rPr>
        <w:t xml:space="preserve">а) разобраться в существе запроса, в случае необходимости истребовать дополнительные материалы или осуществить проверку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w:t>
      </w:r>
      <w:hyperlink r:id="rId57" w:history="1">
        <w:r w:rsidRPr="00AD7858">
          <w:rPr>
            <w:rStyle w:val="afff7"/>
            <w:sz w:val="16"/>
            <w:szCs w:val="16"/>
          </w:rPr>
          <w:t>законодательства</w:t>
        </w:r>
      </w:hyperlink>
      <w:r w:rsidRPr="00AD7858">
        <w:rPr>
          <w:sz w:val="16"/>
          <w:szCs w:val="16"/>
        </w:rPr>
        <w:t xml:space="preserve"> о персональных данных;</w:t>
      </w:r>
    </w:p>
    <w:p w:rsidR="00B94DED" w:rsidRPr="00AD7858" w:rsidRDefault="00B94DED" w:rsidP="00B94DED">
      <w:pPr>
        <w:ind w:firstLine="567"/>
        <w:jc w:val="both"/>
        <w:rPr>
          <w:sz w:val="16"/>
          <w:szCs w:val="16"/>
        </w:rPr>
      </w:pPr>
      <w:bookmarkStart w:id="84" w:name="sub_12065"/>
      <w:bookmarkEnd w:id="83"/>
      <w:r w:rsidRPr="00AD7858">
        <w:rPr>
          <w:sz w:val="16"/>
          <w:szCs w:val="16"/>
        </w:rPr>
        <w:t>б) принимать законные, обоснованные и мотивированные решения и обеспечивать своевременное и качественное их исполнение;</w:t>
      </w:r>
    </w:p>
    <w:p w:rsidR="00B94DED" w:rsidRPr="00AD7858" w:rsidRDefault="00B94DED" w:rsidP="00B94DED">
      <w:pPr>
        <w:ind w:firstLine="567"/>
        <w:jc w:val="both"/>
        <w:rPr>
          <w:sz w:val="16"/>
          <w:szCs w:val="16"/>
        </w:rPr>
      </w:pPr>
      <w:bookmarkStart w:id="85" w:name="sub_12066"/>
      <w:bookmarkEnd w:id="84"/>
      <w:r w:rsidRPr="00AD7858">
        <w:rPr>
          <w:sz w:val="16"/>
          <w:szCs w:val="16"/>
        </w:rPr>
        <w:t>в) 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w:t>
      </w:r>
    </w:p>
    <w:p w:rsidR="00B94DED" w:rsidRPr="00AD7858" w:rsidRDefault="00B94DED" w:rsidP="00B94DED">
      <w:pPr>
        <w:ind w:firstLine="567"/>
        <w:jc w:val="both"/>
        <w:rPr>
          <w:sz w:val="16"/>
          <w:szCs w:val="16"/>
        </w:rPr>
      </w:pPr>
      <w:bookmarkStart w:id="86" w:name="sub_2019"/>
      <w:bookmarkEnd w:id="85"/>
      <w:r w:rsidRPr="00AD7858">
        <w:rPr>
          <w:sz w:val="16"/>
          <w:szCs w:val="16"/>
        </w:rPr>
        <w:t>19. В ответе администрации муниципального района сообщается информация о наличии персональных данных, относящихся к</w:t>
      </w:r>
      <w:bookmarkEnd w:id="86"/>
      <w:r w:rsidRPr="00AD7858">
        <w:rPr>
          <w:sz w:val="16"/>
          <w:szCs w:val="16"/>
        </w:rPr>
        <w:t xml:space="preserve"> соответствующему субъекту персональных данных, а также предоставляется возможность ознакомления с этими персональными данными при личном обращении субъекта персональных данных или его представителя.</w:t>
      </w:r>
    </w:p>
    <w:p w:rsidR="00B94DED" w:rsidRPr="00AD7858" w:rsidRDefault="00B94DED" w:rsidP="00B94DED">
      <w:pPr>
        <w:ind w:firstLine="567"/>
        <w:jc w:val="both"/>
        <w:rPr>
          <w:sz w:val="16"/>
          <w:szCs w:val="16"/>
        </w:rPr>
      </w:pPr>
      <w:bookmarkStart w:id="87" w:name="sub_2020"/>
      <w:r w:rsidRPr="00AD7858">
        <w:rPr>
          <w:sz w:val="16"/>
          <w:szCs w:val="16"/>
        </w:rPr>
        <w:t xml:space="preserve">20. Отказ в предоставлении информации о наличии персональных данных о соответствующем субъекте персональных данных, готовит уполномоченное должностное лицо администрации муниципального района в письменной форме. Отказ должен содержать ссылку на положение </w:t>
      </w:r>
      <w:hyperlink r:id="rId58" w:history="1">
        <w:r w:rsidRPr="00AD7858">
          <w:rPr>
            <w:rStyle w:val="afff7"/>
            <w:sz w:val="16"/>
            <w:szCs w:val="16"/>
          </w:rPr>
          <w:t>части 8 статьи 14</w:t>
        </w:r>
      </w:hyperlink>
      <w:r w:rsidRPr="00AD7858">
        <w:rPr>
          <w:sz w:val="16"/>
          <w:szCs w:val="16"/>
        </w:rPr>
        <w:t xml:space="preserve"> Федерального закона N 152-ФЗ или иного федерального закона, являющуюся основанием для такого отказа. Отказ должен быть подготовлен в срок, не превышающий тридцати дней со дня обращения субъекта персональных данных или его представителя либо </w:t>
      </w:r>
      <w:proofErr w:type="gramStart"/>
      <w:r w:rsidRPr="00AD7858">
        <w:rPr>
          <w:sz w:val="16"/>
          <w:szCs w:val="16"/>
        </w:rPr>
        <w:t>с даты получения</w:t>
      </w:r>
      <w:proofErr w:type="gramEnd"/>
      <w:r w:rsidRPr="00AD7858">
        <w:rPr>
          <w:sz w:val="16"/>
          <w:szCs w:val="16"/>
        </w:rPr>
        <w:t xml:space="preserve"> запроса субъекта персональных данных или его представителя.</w:t>
      </w:r>
    </w:p>
    <w:p w:rsidR="00B94DED" w:rsidRPr="00AD7858" w:rsidRDefault="00B94DED" w:rsidP="00B94DED">
      <w:pPr>
        <w:ind w:firstLine="567"/>
        <w:jc w:val="both"/>
        <w:rPr>
          <w:sz w:val="16"/>
          <w:szCs w:val="16"/>
        </w:rPr>
      </w:pPr>
      <w:bookmarkStart w:id="88" w:name="sub_2021"/>
      <w:bookmarkEnd w:id="87"/>
      <w:r w:rsidRPr="00AD7858">
        <w:rPr>
          <w:sz w:val="16"/>
          <w:szCs w:val="16"/>
        </w:rPr>
        <w:t>21. Возможность ознакомления с персональными данными, относящимися к этому субъекту персональных данных, предоставляется субъекту персональных данных или его представителю бесплатно.</w:t>
      </w:r>
    </w:p>
    <w:p w:rsidR="00B94DED" w:rsidRPr="00AD7858" w:rsidRDefault="00B94DED" w:rsidP="00B94DED">
      <w:pPr>
        <w:ind w:firstLine="567"/>
        <w:jc w:val="both"/>
        <w:rPr>
          <w:sz w:val="16"/>
          <w:szCs w:val="16"/>
        </w:rPr>
      </w:pPr>
      <w:bookmarkStart w:id="89" w:name="sub_2022"/>
      <w:bookmarkEnd w:id="88"/>
      <w:r w:rsidRPr="00AD7858">
        <w:rPr>
          <w:sz w:val="16"/>
          <w:szCs w:val="16"/>
        </w:rPr>
        <w:t>22.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администрации муниципального района обязаны внести в них необходимые изменения.</w:t>
      </w:r>
    </w:p>
    <w:p w:rsidR="00B94DED" w:rsidRPr="00AD7858" w:rsidRDefault="00B94DED" w:rsidP="00B94DED">
      <w:pPr>
        <w:ind w:firstLine="567"/>
        <w:jc w:val="both"/>
        <w:rPr>
          <w:sz w:val="16"/>
          <w:szCs w:val="16"/>
        </w:rPr>
      </w:pPr>
      <w:bookmarkStart w:id="90" w:name="sub_2023"/>
      <w:bookmarkEnd w:id="89"/>
      <w:r w:rsidRPr="00AD7858">
        <w:rPr>
          <w:sz w:val="16"/>
          <w:szCs w:val="16"/>
        </w:rPr>
        <w:t>23. Уполномоченные должностные лица администрации муниципального района обязаны уведомить субъект персональных данных или его представителя о внесенных изменениях и принять меры для уведомления третьих лиц, которым персональные данные этого субъекта были переданы.</w:t>
      </w:r>
    </w:p>
    <w:p w:rsidR="00B94DED" w:rsidRPr="00AD7858" w:rsidRDefault="00B94DED" w:rsidP="00B94DED">
      <w:pPr>
        <w:ind w:firstLine="567"/>
        <w:jc w:val="both"/>
        <w:rPr>
          <w:sz w:val="16"/>
          <w:szCs w:val="16"/>
        </w:rPr>
      </w:pPr>
      <w:bookmarkStart w:id="91" w:name="sub_2024"/>
      <w:bookmarkEnd w:id="90"/>
      <w:r w:rsidRPr="00AD7858">
        <w:rPr>
          <w:sz w:val="16"/>
          <w:szCs w:val="16"/>
        </w:rPr>
        <w:t>24. 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администрации муниципального района обязаны уничтожить такие персональные данные.</w:t>
      </w:r>
    </w:p>
    <w:p w:rsidR="00B94DED" w:rsidRPr="00AD7858" w:rsidRDefault="00B94DED" w:rsidP="00B94DED">
      <w:pPr>
        <w:ind w:firstLine="567"/>
        <w:jc w:val="both"/>
        <w:rPr>
          <w:sz w:val="16"/>
          <w:szCs w:val="16"/>
        </w:rPr>
      </w:pPr>
      <w:bookmarkStart w:id="92" w:name="sub_2025"/>
      <w:bookmarkEnd w:id="91"/>
      <w:r w:rsidRPr="00AD7858">
        <w:rPr>
          <w:sz w:val="16"/>
          <w:szCs w:val="16"/>
        </w:rPr>
        <w:t xml:space="preserve">25. </w:t>
      </w:r>
      <w:proofErr w:type="gramStart"/>
      <w:r w:rsidRPr="00AD7858">
        <w:rPr>
          <w:sz w:val="16"/>
          <w:szCs w:val="16"/>
        </w:rPr>
        <w:t>В случае поступления сведений о неправомерной обработке персональных данных при обращении либо по запросу субъекта персональных данных или его представителя либо уполномоченного органа по защите прав субъектов персональных данных, уполномоченные должностные лица администрации муниципального района обязаны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roofErr w:type="gramEnd"/>
    </w:p>
    <w:p w:rsidR="00B94DED" w:rsidRPr="00AD7858" w:rsidRDefault="00B94DED" w:rsidP="00B94DED">
      <w:pPr>
        <w:ind w:firstLine="567"/>
        <w:jc w:val="both"/>
        <w:rPr>
          <w:sz w:val="16"/>
          <w:szCs w:val="16"/>
        </w:rPr>
      </w:pPr>
      <w:bookmarkStart w:id="93" w:name="sub_2026"/>
      <w:bookmarkEnd w:id="92"/>
      <w:r w:rsidRPr="00AD7858">
        <w:rPr>
          <w:sz w:val="16"/>
          <w:szCs w:val="16"/>
        </w:rPr>
        <w:t xml:space="preserve">26. В случае выявления неправомерной обработки персональных данных уполномоченные должностные лица администрации муниципального района в срок, не превышающий трех рабочих дней </w:t>
      </w:r>
      <w:proofErr w:type="gramStart"/>
      <w:r w:rsidRPr="00AD7858">
        <w:rPr>
          <w:sz w:val="16"/>
          <w:szCs w:val="16"/>
        </w:rPr>
        <w:t>с даты</w:t>
      </w:r>
      <w:proofErr w:type="gramEnd"/>
      <w:r w:rsidRPr="00AD7858">
        <w:rPr>
          <w:sz w:val="16"/>
          <w:szCs w:val="16"/>
        </w:rPr>
        <w:t xml:space="preserve"> этого выявления, обязаны прекратить неправомерную обработку персональных данных. В случае, если обеспечить правомерность обработки персональных </w:t>
      </w:r>
      <w:proofErr w:type="gramStart"/>
      <w:r w:rsidRPr="00AD7858">
        <w:rPr>
          <w:sz w:val="16"/>
          <w:szCs w:val="16"/>
        </w:rPr>
        <w:t>данных</w:t>
      </w:r>
      <w:proofErr w:type="gramEnd"/>
      <w:r w:rsidRPr="00AD7858">
        <w:rPr>
          <w:sz w:val="16"/>
          <w:szCs w:val="16"/>
        </w:rPr>
        <w:t xml:space="preserve"> невозможно, уполномоченные должностные лица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Об устранении допущенных нарушений или об уничтожении персональных данных администрация муниципального района обязана уведомить субъекта персональных данных или его представителя, а в случае, если обращение субъекта персональных данных или его </w:t>
      </w:r>
      <w:proofErr w:type="gramStart"/>
      <w:r w:rsidRPr="00AD7858">
        <w:rPr>
          <w:sz w:val="16"/>
          <w:szCs w:val="16"/>
        </w:rPr>
        <w:t>представителя</w:t>
      </w:r>
      <w:proofErr w:type="gramEnd"/>
      <w:r w:rsidRPr="00AD7858">
        <w:rPr>
          <w:sz w:val="16"/>
          <w:szCs w:val="16"/>
        </w:rPr>
        <w:t xml:space="preserve">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уведомляется указанный орган.</w:t>
      </w:r>
    </w:p>
    <w:p w:rsidR="00B94DED" w:rsidRPr="00AD7858" w:rsidRDefault="00B94DED" w:rsidP="00B94DED">
      <w:pPr>
        <w:ind w:firstLine="567"/>
        <w:jc w:val="both"/>
        <w:rPr>
          <w:sz w:val="16"/>
          <w:szCs w:val="16"/>
        </w:rPr>
      </w:pPr>
      <w:bookmarkStart w:id="94" w:name="sub_2027"/>
      <w:bookmarkEnd w:id="93"/>
      <w:r w:rsidRPr="00AD7858">
        <w:rPr>
          <w:sz w:val="16"/>
          <w:szCs w:val="16"/>
        </w:rPr>
        <w:t xml:space="preserve">27. </w:t>
      </w:r>
      <w:proofErr w:type="gramStart"/>
      <w:r w:rsidRPr="00AD7858">
        <w:rPr>
          <w:sz w:val="16"/>
          <w:szCs w:val="16"/>
        </w:rPr>
        <w:t xml:space="preserve">В случае выявления неточных персональных данных при обращении либо по запросу субъекта персональных данных или его представителя или по запросу уполномоченного органа по защите прав субъектов персональных данных, уполномоченные должностные </w:t>
      </w:r>
      <w:r w:rsidRPr="00AD7858">
        <w:rPr>
          <w:sz w:val="16"/>
          <w:szCs w:val="16"/>
        </w:rPr>
        <w:lastRenderedPageBreak/>
        <w:t>лица администрации муниципального района 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w:t>
      </w:r>
      <w:proofErr w:type="gramEnd"/>
      <w:r w:rsidRPr="00AD7858">
        <w:rPr>
          <w:sz w:val="16"/>
          <w:szCs w:val="16"/>
        </w:rPr>
        <w:t xml:space="preserve"> не нарушает права и законные интересы субъекта персональных данных или третьих лиц.</w:t>
      </w:r>
    </w:p>
    <w:p w:rsidR="00B94DED" w:rsidRPr="00AD7858" w:rsidRDefault="00B94DED" w:rsidP="00B94DED">
      <w:pPr>
        <w:ind w:firstLine="567"/>
        <w:jc w:val="both"/>
        <w:rPr>
          <w:sz w:val="16"/>
          <w:szCs w:val="16"/>
        </w:rPr>
      </w:pPr>
      <w:bookmarkStart w:id="95" w:name="sub_2028"/>
      <w:bookmarkEnd w:id="94"/>
      <w:r w:rsidRPr="00AD7858">
        <w:rPr>
          <w:sz w:val="16"/>
          <w:szCs w:val="16"/>
        </w:rPr>
        <w:t xml:space="preserve">28. </w:t>
      </w:r>
      <w:proofErr w:type="gramStart"/>
      <w:r w:rsidRPr="00AD7858">
        <w:rPr>
          <w:sz w:val="16"/>
          <w:szCs w:val="16"/>
        </w:rPr>
        <w:t>В случае подтверждения факта неточности персональных данных уполномоченные должностные лица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proofErr w:type="gramEnd"/>
    </w:p>
    <w:p w:rsidR="00B94DED" w:rsidRPr="00AD7858" w:rsidRDefault="00B94DED" w:rsidP="00B94DED">
      <w:pPr>
        <w:ind w:firstLine="567"/>
        <w:jc w:val="both"/>
        <w:rPr>
          <w:sz w:val="16"/>
          <w:szCs w:val="16"/>
        </w:rPr>
      </w:pPr>
      <w:bookmarkStart w:id="96" w:name="sub_2029"/>
      <w:bookmarkEnd w:id="95"/>
      <w:r w:rsidRPr="00AD7858">
        <w:rPr>
          <w:sz w:val="16"/>
          <w:szCs w:val="16"/>
        </w:rPr>
        <w:t>29. При необходимости для проверки фактов, изложенных в запросах субъектов персональных данных или их представителей, в администрации муниципального района организуются служебные проверки в соответствии с муниципальными правовыми актами.</w:t>
      </w:r>
    </w:p>
    <w:p w:rsidR="00B94DED" w:rsidRPr="00AD7858" w:rsidRDefault="00B94DED" w:rsidP="00B94DED">
      <w:pPr>
        <w:ind w:firstLine="567"/>
        <w:jc w:val="both"/>
        <w:rPr>
          <w:sz w:val="16"/>
          <w:szCs w:val="16"/>
        </w:rPr>
      </w:pPr>
      <w:bookmarkStart w:id="97" w:name="sub_2030"/>
      <w:bookmarkEnd w:id="96"/>
      <w:r w:rsidRPr="00AD7858">
        <w:rPr>
          <w:sz w:val="16"/>
          <w:szCs w:val="16"/>
        </w:rPr>
        <w:t>30. 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должностным лицом администрации муниципального района действия (бездействия), содержащего признаки административного правонарушения или состава преступления информация передается в правоохранительные органы. Результаты служебной проверки докладываются главе администрации муниципального района.</w:t>
      </w:r>
    </w:p>
    <w:p w:rsidR="00B94DED" w:rsidRPr="00AD7858" w:rsidRDefault="00B94DED" w:rsidP="00B94DED">
      <w:pPr>
        <w:ind w:firstLine="567"/>
        <w:jc w:val="both"/>
        <w:rPr>
          <w:sz w:val="16"/>
          <w:szCs w:val="16"/>
        </w:rPr>
      </w:pPr>
      <w:bookmarkStart w:id="98" w:name="sub_2031"/>
      <w:bookmarkEnd w:id="97"/>
      <w:r w:rsidRPr="00AD7858">
        <w:rPr>
          <w:sz w:val="16"/>
          <w:szCs w:val="16"/>
        </w:rPr>
        <w:t>31. 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B94DED" w:rsidRPr="00AD7858" w:rsidRDefault="00B94DED" w:rsidP="00B94DED">
      <w:pPr>
        <w:ind w:firstLine="567"/>
        <w:jc w:val="both"/>
        <w:rPr>
          <w:sz w:val="16"/>
          <w:szCs w:val="16"/>
        </w:rPr>
      </w:pPr>
      <w:bookmarkStart w:id="99" w:name="sub_2032"/>
      <w:bookmarkEnd w:id="98"/>
      <w:r w:rsidRPr="00AD7858">
        <w:rPr>
          <w:sz w:val="16"/>
          <w:szCs w:val="16"/>
        </w:rPr>
        <w:t>32. Ответы на запросы печатаются на бланке установленной формы и регистрируются в соответствии с правила делопроизводства в администрации муниципального района.</w:t>
      </w:r>
    </w:p>
    <w:p w:rsidR="00B94DED" w:rsidRPr="00AD7858" w:rsidRDefault="00B94DED" w:rsidP="00B94DED">
      <w:pPr>
        <w:ind w:firstLine="567"/>
        <w:jc w:val="both"/>
        <w:rPr>
          <w:sz w:val="16"/>
          <w:szCs w:val="16"/>
        </w:rPr>
      </w:pPr>
      <w:bookmarkStart w:id="100" w:name="sub_2033"/>
      <w:bookmarkEnd w:id="99"/>
      <w:r w:rsidRPr="00AD7858">
        <w:rPr>
          <w:sz w:val="16"/>
          <w:szCs w:val="16"/>
        </w:rPr>
        <w:t xml:space="preserve">33. </w:t>
      </w:r>
      <w:proofErr w:type="gramStart"/>
      <w:r w:rsidRPr="00AD7858">
        <w:rPr>
          <w:sz w:val="16"/>
          <w:szCs w:val="16"/>
        </w:rPr>
        <w:t>Контроль за</w:t>
      </w:r>
      <w:proofErr w:type="gramEnd"/>
      <w:r w:rsidRPr="00AD7858">
        <w:rPr>
          <w:sz w:val="16"/>
          <w:szCs w:val="16"/>
        </w:rPr>
        <w:t xml:space="preserve"> соблюдением установленного законодательством и настоящими Правилами порядка рассмотрения запросов осуществляется отделом организационно-контрольного обеспечения и делопроизводства администрации муниципального района.</w:t>
      </w:r>
    </w:p>
    <w:p w:rsidR="00B94DED" w:rsidRPr="00AD7858" w:rsidRDefault="00B94DED" w:rsidP="00B94DED">
      <w:pPr>
        <w:ind w:firstLine="567"/>
        <w:jc w:val="both"/>
        <w:rPr>
          <w:sz w:val="16"/>
          <w:szCs w:val="16"/>
        </w:rPr>
      </w:pPr>
      <w:bookmarkStart w:id="101" w:name="sub_2034"/>
      <w:bookmarkEnd w:id="100"/>
      <w:r w:rsidRPr="00AD7858">
        <w:rPr>
          <w:sz w:val="16"/>
          <w:szCs w:val="16"/>
        </w:rPr>
        <w:t>34. 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p>
    <w:p w:rsidR="00B94DED" w:rsidRPr="00AD7858" w:rsidRDefault="00B94DED" w:rsidP="00B94DED">
      <w:pPr>
        <w:ind w:firstLine="567"/>
        <w:jc w:val="both"/>
        <w:rPr>
          <w:sz w:val="16"/>
          <w:szCs w:val="16"/>
        </w:rPr>
      </w:pPr>
      <w:bookmarkStart w:id="102" w:name="sub_2035"/>
      <w:bookmarkEnd w:id="101"/>
      <w:r w:rsidRPr="00AD7858">
        <w:rPr>
          <w:sz w:val="16"/>
          <w:szCs w:val="16"/>
        </w:rPr>
        <w:t>35. Нарушение установленного порядка рассмотрения запросов влечет в отношении виновных должностных лиц администрации муниципального района ответственность в соответствии с законодательством Российской Федерации.</w:t>
      </w:r>
    </w:p>
    <w:bookmarkEnd w:id="102"/>
    <w:tbl>
      <w:tblPr>
        <w:tblW w:w="0" w:type="auto"/>
        <w:tblLook w:val="04A0"/>
      </w:tblPr>
      <w:tblGrid>
        <w:gridCol w:w="3132"/>
        <w:gridCol w:w="1512"/>
        <w:gridCol w:w="4678"/>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678" w:type="dxa"/>
          </w:tcPr>
          <w:p w:rsidR="00B94DED" w:rsidRPr="00AD7858" w:rsidRDefault="00B94DED" w:rsidP="00B94DED">
            <w:pPr>
              <w:ind w:firstLine="5954"/>
              <w:jc w:val="both"/>
              <w:rPr>
                <w:color w:val="C00000"/>
                <w:sz w:val="16"/>
                <w:szCs w:val="16"/>
              </w:rPr>
            </w:pPr>
            <w:proofErr w:type="spellStart"/>
            <w:r w:rsidRPr="00AD7858">
              <w:rPr>
                <w:sz w:val="16"/>
                <w:szCs w:val="16"/>
              </w:rPr>
              <w:t>ППриложение</w:t>
            </w:r>
            <w:proofErr w:type="spellEnd"/>
            <w:r w:rsidRPr="00AD7858">
              <w:rPr>
                <w:sz w:val="16"/>
                <w:szCs w:val="16"/>
              </w:rPr>
              <w:t xml:space="preserve"> 1 </w:t>
            </w:r>
            <w:r w:rsidRPr="00AD7858">
              <w:rPr>
                <w:bCs/>
                <w:sz w:val="16"/>
                <w:szCs w:val="16"/>
              </w:rPr>
              <w:t>к правилам рассмотрения запросов субъектов персональных данных или их представителей в администрации Островского муниципального района Костромской области</w:t>
            </w:r>
          </w:p>
          <w:p w:rsidR="00B94DED" w:rsidRPr="00AD7858" w:rsidRDefault="00B94DED" w:rsidP="00B94DED">
            <w:pPr>
              <w:rPr>
                <w:sz w:val="16"/>
                <w:szCs w:val="16"/>
              </w:rPr>
            </w:pPr>
          </w:p>
        </w:tc>
      </w:tr>
    </w:tbl>
    <w:p w:rsidR="00B94DED" w:rsidRPr="00AD7858" w:rsidRDefault="00B94DED" w:rsidP="00B94DED">
      <w:pPr>
        <w:jc w:val="center"/>
        <w:rPr>
          <w:sz w:val="16"/>
          <w:szCs w:val="16"/>
        </w:rPr>
      </w:pPr>
      <w:r w:rsidRPr="00AD7858">
        <w:rPr>
          <w:bCs/>
          <w:sz w:val="16"/>
          <w:szCs w:val="16"/>
        </w:rPr>
        <w:t>Форма запроса на предоставление информации, касающейся обработки персональных данных субъекта персональных данных</w:t>
      </w:r>
    </w:p>
    <w:p w:rsidR="00B94DED" w:rsidRPr="00AD7858" w:rsidRDefault="00B94DED" w:rsidP="00B94DED">
      <w:pPr>
        <w:jc w:val="center"/>
        <w:rPr>
          <w:bCs/>
          <w:sz w:val="16"/>
          <w:szCs w:val="16"/>
        </w:rPr>
      </w:pPr>
    </w:p>
    <w:p w:rsidR="00B94DED" w:rsidRPr="00AD7858" w:rsidRDefault="00B94DED" w:rsidP="00B94DED">
      <w:pPr>
        <w:jc w:val="right"/>
        <w:rPr>
          <w:sz w:val="16"/>
          <w:szCs w:val="16"/>
        </w:rPr>
      </w:pPr>
      <w:r w:rsidRPr="00AD7858">
        <w:rPr>
          <w:sz w:val="16"/>
          <w:szCs w:val="16"/>
        </w:rPr>
        <w:t>_______________________________________</w:t>
      </w:r>
    </w:p>
    <w:p w:rsidR="00B94DED" w:rsidRPr="00AD7858" w:rsidRDefault="00B94DED" w:rsidP="00B94DED">
      <w:pPr>
        <w:jc w:val="center"/>
        <w:rPr>
          <w:sz w:val="16"/>
          <w:szCs w:val="16"/>
        </w:rPr>
      </w:pPr>
      <w:r w:rsidRPr="00AD7858">
        <w:rPr>
          <w:sz w:val="16"/>
          <w:szCs w:val="16"/>
        </w:rPr>
        <w:t xml:space="preserve">                                                                                  (наименование или Ф.И.О. оператора)</w:t>
      </w:r>
    </w:p>
    <w:p w:rsidR="00B94DED" w:rsidRPr="00AD7858" w:rsidRDefault="00B94DED" w:rsidP="00B94DED">
      <w:pPr>
        <w:jc w:val="right"/>
        <w:rPr>
          <w:sz w:val="16"/>
          <w:szCs w:val="16"/>
        </w:rPr>
      </w:pPr>
      <w:r w:rsidRPr="00AD7858">
        <w:rPr>
          <w:sz w:val="16"/>
          <w:szCs w:val="16"/>
        </w:rPr>
        <w:t>от _____________________________________</w:t>
      </w:r>
    </w:p>
    <w:p w:rsidR="00B94DED" w:rsidRPr="00AD7858" w:rsidRDefault="00B94DED" w:rsidP="00B94DED">
      <w:pPr>
        <w:jc w:val="right"/>
        <w:rPr>
          <w:sz w:val="16"/>
          <w:szCs w:val="16"/>
        </w:rPr>
      </w:pPr>
      <w:r w:rsidRPr="00AD7858">
        <w:rPr>
          <w:sz w:val="16"/>
          <w:szCs w:val="16"/>
        </w:rPr>
        <w:t>(Ф.И.О. субъекта персональных данных)</w:t>
      </w:r>
    </w:p>
    <w:p w:rsidR="00B94DED" w:rsidRPr="00AD7858" w:rsidRDefault="00B94DED" w:rsidP="00B94DED">
      <w:pPr>
        <w:jc w:val="right"/>
        <w:rPr>
          <w:sz w:val="16"/>
          <w:szCs w:val="16"/>
        </w:rPr>
      </w:pPr>
      <w:r w:rsidRPr="00AD7858">
        <w:rPr>
          <w:sz w:val="16"/>
          <w:szCs w:val="16"/>
        </w:rPr>
        <w:t>адрес: _________________________________</w:t>
      </w:r>
    </w:p>
    <w:p w:rsidR="00B94DED" w:rsidRPr="00AD7858" w:rsidRDefault="00B94DED" w:rsidP="00B94DED">
      <w:pPr>
        <w:jc w:val="right"/>
        <w:rPr>
          <w:sz w:val="16"/>
          <w:szCs w:val="16"/>
        </w:rPr>
      </w:pPr>
      <w:r w:rsidRPr="00AD7858">
        <w:rPr>
          <w:sz w:val="16"/>
          <w:szCs w:val="16"/>
        </w:rPr>
        <w:t>телефон: _____________, факс ____________</w:t>
      </w:r>
    </w:p>
    <w:p w:rsidR="00B94DED" w:rsidRPr="00AD7858" w:rsidRDefault="00B94DED" w:rsidP="00B94DED">
      <w:pPr>
        <w:jc w:val="right"/>
        <w:rPr>
          <w:sz w:val="16"/>
          <w:szCs w:val="16"/>
        </w:rPr>
      </w:pPr>
      <w:r w:rsidRPr="00AD7858">
        <w:rPr>
          <w:sz w:val="16"/>
          <w:szCs w:val="16"/>
        </w:rPr>
        <w:t>электронный адрес: _____________________</w:t>
      </w:r>
    </w:p>
    <w:p w:rsidR="00B94DED" w:rsidRPr="00AD7858" w:rsidRDefault="00B94DED" w:rsidP="00B94DED">
      <w:pPr>
        <w:jc w:val="center"/>
        <w:rPr>
          <w:sz w:val="16"/>
          <w:szCs w:val="16"/>
        </w:rPr>
      </w:pPr>
    </w:p>
    <w:p w:rsidR="00B94DED" w:rsidRPr="00AD7858" w:rsidRDefault="00B94DED" w:rsidP="00B94DED">
      <w:pPr>
        <w:jc w:val="center"/>
        <w:rPr>
          <w:sz w:val="16"/>
          <w:szCs w:val="16"/>
        </w:rPr>
      </w:pPr>
      <w:r w:rsidRPr="00AD7858">
        <w:rPr>
          <w:sz w:val="16"/>
          <w:szCs w:val="16"/>
        </w:rPr>
        <w:t>ЗАПРОС</w:t>
      </w:r>
    </w:p>
    <w:p w:rsidR="00B94DED" w:rsidRPr="00AD7858" w:rsidRDefault="00B94DED" w:rsidP="00B94DED">
      <w:pPr>
        <w:rPr>
          <w:sz w:val="16"/>
          <w:szCs w:val="16"/>
        </w:rPr>
      </w:pP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 xml:space="preserve">         В период с «____» ____________ ______ </w:t>
      </w:r>
      <w:proofErr w:type="gramStart"/>
      <w:r w:rsidRPr="00AD7858">
        <w:rPr>
          <w:rFonts w:ascii="Times New Roman" w:hAnsi="Times New Roman" w:cs="Times New Roman"/>
          <w:sz w:val="16"/>
          <w:szCs w:val="16"/>
        </w:rPr>
        <w:t>г</w:t>
      </w:r>
      <w:proofErr w:type="gramEnd"/>
      <w:r w:rsidRPr="00AD7858">
        <w:rPr>
          <w:rFonts w:ascii="Times New Roman" w:hAnsi="Times New Roman" w:cs="Times New Roman"/>
          <w:sz w:val="16"/>
          <w:szCs w:val="16"/>
        </w:rPr>
        <w:t>. по «____» _______________ _____ г.</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обрабатывались следующие персональные данные: _______________________________</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________________________________________________________________________________________________________________________________________________________</w:t>
      </w:r>
    </w:p>
    <w:p w:rsidR="00B94DED" w:rsidRPr="00AD7858" w:rsidRDefault="00B94DED" w:rsidP="00B94DED">
      <w:pPr>
        <w:pStyle w:val="ConsPlusNonformat"/>
        <w:jc w:val="center"/>
        <w:rPr>
          <w:rFonts w:ascii="Times New Roman" w:hAnsi="Times New Roman" w:cs="Times New Roman"/>
          <w:sz w:val="16"/>
          <w:szCs w:val="16"/>
        </w:rPr>
      </w:pPr>
      <w:r w:rsidRPr="00AD7858">
        <w:rPr>
          <w:rFonts w:ascii="Times New Roman" w:hAnsi="Times New Roman" w:cs="Times New Roman"/>
          <w:sz w:val="16"/>
          <w:szCs w:val="16"/>
        </w:rPr>
        <w:t>(перечень обрабатываемых персональных данных)</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с целью _____________________________________________________________________</w:t>
      </w:r>
    </w:p>
    <w:p w:rsidR="00B94DED" w:rsidRPr="00AD7858" w:rsidRDefault="00B94DED" w:rsidP="00B94DED">
      <w:pPr>
        <w:pStyle w:val="ConsPlusNonformat"/>
        <w:jc w:val="center"/>
        <w:rPr>
          <w:rFonts w:ascii="Times New Roman" w:hAnsi="Times New Roman" w:cs="Times New Roman"/>
          <w:sz w:val="16"/>
          <w:szCs w:val="16"/>
        </w:rPr>
      </w:pPr>
      <w:r w:rsidRPr="00AD7858">
        <w:rPr>
          <w:rFonts w:ascii="Times New Roman" w:hAnsi="Times New Roman" w:cs="Times New Roman"/>
          <w:sz w:val="16"/>
          <w:szCs w:val="16"/>
        </w:rPr>
        <w:t>(цель обработки персональных данных)</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в форме _____________________________________________________________________</w:t>
      </w:r>
    </w:p>
    <w:p w:rsidR="00B94DED" w:rsidRPr="00AD7858" w:rsidRDefault="00B94DED" w:rsidP="00B94DED">
      <w:pPr>
        <w:pStyle w:val="ConsPlusNonformat"/>
        <w:jc w:val="center"/>
        <w:rPr>
          <w:rFonts w:ascii="Times New Roman" w:hAnsi="Times New Roman" w:cs="Times New Roman"/>
          <w:sz w:val="16"/>
          <w:szCs w:val="16"/>
        </w:rPr>
      </w:pPr>
      <w:r w:rsidRPr="00AD7858">
        <w:rPr>
          <w:rFonts w:ascii="Times New Roman" w:hAnsi="Times New Roman" w:cs="Times New Roman"/>
          <w:sz w:val="16"/>
          <w:szCs w:val="16"/>
        </w:rPr>
        <w:t>(способы обработки персональных данных)</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субъекта персональных данных - _______________________________________________</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____________________________________________________________________________</w:t>
      </w:r>
    </w:p>
    <w:p w:rsidR="00B94DED" w:rsidRPr="00AD7858" w:rsidRDefault="00B94DED" w:rsidP="00B94DED">
      <w:pPr>
        <w:pStyle w:val="ConsPlusNonformat"/>
        <w:jc w:val="center"/>
        <w:rPr>
          <w:rFonts w:ascii="Times New Roman" w:hAnsi="Times New Roman" w:cs="Times New Roman"/>
          <w:sz w:val="16"/>
          <w:szCs w:val="16"/>
        </w:rPr>
      </w:pPr>
      <w:r w:rsidRPr="00AD7858">
        <w:rPr>
          <w:rFonts w:ascii="Times New Roman" w:hAnsi="Times New Roman" w:cs="Times New Roman"/>
          <w:sz w:val="16"/>
          <w:szCs w:val="16"/>
        </w:rPr>
        <w:t>(Ф.И.О., паспортные данные, в том числе дата выдачи, выдавший орган)</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оператором - ________________________________________________________________</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____________________________________________________________________________</w:t>
      </w:r>
    </w:p>
    <w:p w:rsidR="00B94DED" w:rsidRPr="00AD7858" w:rsidRDefault="00B94DED" w:rsidP="00B94DED">
      <w:pPr>
        <w:pStyle w:val="ConsPlusNonformat"/>
        <w:jc w:val="center"/>
        <w:rPr>
          <w:rFonts w:ascii="Times New Roman" w:hAnsi="Times New Roman" w:cs="Times New Roman"/>
          <w:sz w:val="16"/>
          <w:szCs w:val="16"/>
        </w:rPr>
      </w:pPr>
      <w:r w:rsidRPr="00AD7858">
        <w:rPr>
          <w:rFonts w:ascii="Times New Roman" w:hAnsi="Times New Roman" w:cs="Times New Roman"/>
          <w:sz w:val="16"/>
          <w:szCs w:val="16"/>
        </w:rPr>
        <w:t>(наименование или Ф.И.О. оператора, ИНН, адрес)</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Обработка проводилась в рамках  _______________________________________________</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____________________________________________________________________________.</w:t>
      </w:r>
    </w:p>
    <w:p w:rsidR="00B94DED" w:rsidRPr="00AD7858" w:rsidRDefault="00B94DED" w:rsidP="00B94DED">
      <w:pPr>
        <w:pStyle w:val="ConsPlusNonformat"/>
        <w:jc w:val="center"/>
        <w:rPr>
          <w:rFonts w:ascii="Times New Roman" w:hAnsi="Times New Roman" w:cs="Times New Roman"/>
          <w:sz w:val="16"/>
          <w:szCs w:val="16"/>
        </w:rPr>
      </w:pPr>
      <w:r w:rsidRPr="00AD7858">
        <w:rPr>
          <w:rFonts w:ascii="Times New Roman" w:hAnsi="Times New Roman" w:cs="Times New Roman"/>
          <w:sz w:val="16"/>
          <w:szCs w:val="16"/>
        </w:rPr>
        <w:t>(номер, дата договора либо сведения, иным образом  подтверждающие факт обработки                                           персональных данных оператором)</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 xml:space="preserve">          В связи </w:t>
      </w:r>
      <w:proofErr w:type="gramStart"/>
      <w:r w:rsidRPr="00AD7858">
        <w:rPr>
          <w:rFonts w:ascii="Times New Roman" w:hAnsi="Times New Roman" w:cs="Times New Roman"/>
          <w:sz w:val="16"/>
          <w:szCs w:val="16"/>
        </w:rPr>
        <w:t>с</w:t>
      </w:r>
      <w:proofErr w:type="gramEnd"/>
      <w:r w:rsidRPr="00AD7858">
        <w:rPr>
          <w:rFonts w:ascii="Times New Roman" w:hAnsi="Times New Roman" w:cs="Times New Roman"/>
          <w:sz w:val="16"/>
          <w:szCs w:val="16"/>
        </w:rPr>
        <w:t xml:space="preserve"> ___________________________________________________________</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____________________________________________________________________________</w:t>
      </w:r>
    </w:p>
    <w:p w:rsidR="00B94DED" w:rsidRPr="00AD7858" w:rsidRDefault="00B94DED" w:rsidP="00B94DED">
      <w:pPr>
        <w:pStyle w:val="ConsPlusNonformat"/>
        <w:jc w:val="center"/>
        <w:rPr>
          <w:rFonts w:ascii="Times New Roman" w:hAnsi="Times New Roman" w:cs="Times New Roman"/>
          <w:sz w:val="16"/>
          <w:szCs w:val="16"/>
        </w:rPr>
      </w:pPr>
      <w:r w:rsidRPr="00AD7858">
        <w:rPr>
          <w:rFonts w:ascii="Times New Roman" w:hAnsi="Times New Roman" w:cs="Times New Roman"/>
          <w:sz w:val="16"/>
          <w:szCs w:val="16"/>
        </w:rPr>
        <w:t>(обоснование причин)</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 xml:space="preserve">и  на основании  </w:t>
      </w:r>
      <w:hyperlink r:id="rId59" w:history="1">
        <w:r w:rsidRPr="00AD7858">
          <w:rPr>
            <w:rStyle w:val="af7"/>
            <w:rFonts w:ascii="Times New Roman" w:hAnsi="Times New Roman" w:cs="Times New Roman"/>
            <w:sz w:val="16"/>
            <w:szCs w:val="16"/>
            <w:u w:val="none"/>
          </w:rPr>
          <w:t>частей 3</w:t>
        </w:r>
      </w:hyperlink>
      <w:r w:rsidRPr="00AD7858">
        <w:rPr>
          <w:rFonts w:ascii="Times New Roman" w:hAnsi="Times New Roman" w:cs="Times New Roman"/>
          <w:sz w:val="16"/>
          <w:szCs w:val="16"/>
        </w:rPr>
        <w:t xml:space="preserve">  и  </w:t>
      </w:r>
      <w:hyperlink r:id="rId60" w:history="1">
        <w:r w:rsidRPr="00AD7858">
          <w:rPr>
            <w:rStyle w:val="af7"/>
            <w:rFonts w:ascii="Times New Roman" w:hAnsi="Times New Roman" w:cs="Times New Roman"/>
            <w:sz w:val="16"/>
            <w:szCs w:val="16"/>
            <w:u w:val="none"/>
          </w:rPr>
          <w:t>7  статьи  14</w:t>
        </w:r>
      </w:hyperlink>
      <w:r w:rsidRPr="00AD7858">
        <w:rPr>
          <w:rFonts w:ascii="Times New Roman" w:hAnsi="Times New Roman" w:cs="Times New Roman"/>
          <w:sz w:val="16"/>
          <w:szCs w:val="16"/>
        </w:rPr>
        <w:t xml:space="preserve">, </w:t>
      </w:r>
      <w:hyperlink r:id="rId61" w:history="1">
        <w:r w:rsidRPr="00AD7858">
          <w:rPr>
            <w:rStyle w:val="af7"/>
            <w:rFonts w:ascii="Times New Roman" w:hAnsi="Times New Roman" w:cs="Times New Roman"/>
            <w:sz w:val="16"/>
            <w:szCs w:val="16"/>
            <w:u w:val="none"/>
          </w:rPr>
          <w:t>статьи 18</w:t>
        </w:r>
      </w:hyperlink>
      <w:r w:rsidRPr="00AD7858">
        <w:rPr>
          <w:rFonts w:ascii="Times New Roman" w:hAnsi="Times New Roman" w:cs="Times New Roman"/>
          <w:sz w:val="16"/>
          <w:szCs w:val="16"/>
        </w:rPr>
        <w:t xml:space="preserve">,  части 1 статьи 20 Федерального закона от 27 июля 2006 года № 152-ФЗ «О  персональных данных» прошу предоставить следующую информацию,  касающуюся  обработки  указанных персональных данных: </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____________________________________________________________________________</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____________________________________________________________________________</w:t>
      </w:r>
    </w:p>
    <w:p w:rsidR="00B94DED" w:rsidRPr="00AD7858" w:rsidRDefault="00B94DED" w:rsidP="00B94DED">
      <w:pPr>
        <w:pStyle w:val="ConsPlusNonformat"/>
        <w:jc w:val="center"/>
        <w:rPr>
          <w:rFonts w:ascii="Times New Roman" w:hAnsi="Times New Roman" w:cs="Times New Roman"/>
          <w:sz w:val="16"/>
          <w:szCs w:val="16"/>
        </w:rPr>
      </w:pPr>
      <w:r w:rsidRPr="00AD7858">
        <w:rPr>
          <w:rFonts w:ascii="Times New Roman" w:hAnsi="Times New Roman" w:cs="Times New Roman"/>
          <w:sz w:val="16"/>
          <w:szCs w:val="16"/>
        </w:rPr>
        <w:t>(существо запроса)</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___________________________________________________________________________,</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 xml:space="preserve">в следующем порядке </w:t>
      </w:r>
      <w:proofErr w:type="spellStart"/>
      <w:r w:rsidRPr="00AD7858">
        <w:rPr>
          <w:rFonts w:ascii="Times New Roman" w:hAnsi="Times New Roman" w:cs="Times New Roman"/>
          <w:sz w:val="16"/>
          <w:szCs w:val="16"/>
        </w:rPr>
        <w:t>_________________________________________в</w:t>
      </w:r>
      <w:proofErr w:type="spellEnd"/>
      <w:r w:rsidRPr="00AD7858">
        <w:rPr>
          <w:rFonts w:ascii="Times New Roman" w:hAnsi="Times New Roman" w:cs="Times New Roman"/>
          <w:sz w:val="16"/>
          <w:szCs w:val="16"/>
        </w:rPr>
        <w:t xml:space="preserve"> срок до «____» ___________ _________ года.</w:t>
      </w:r>
    </w:p>
    <w:p w:rsidR="00B94DED" w:rsidRPr="00AD7858" w:rsidRDefault="00B94DED" w:rsidP="00B94DED">
      <w:pPr>
        <w:pStyle w:val="ConsPlusNonformat"/>
        <w:jc w:val="both"/>
        <w:rPr>
          <w:rFonts w:ascii="Times New Roman" w:hAnsi="Times New Roman" w:cs="Times New Roman"/>
          <w:sz w:val="16"/>
          <w:szCs w:val="16"/>
        </w:rPr>
      </w:pP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 xml:space="preserve">Субъект персональных данных  ______________    ________________________________                                                                    </w:t>
      </w:r>
    </w:p>
    <w:p w:rsidR="00B94DED" w:rsidRPr="00AD7858" w:rsidRDefault="00B94DED" w:rsidP="00B94DED">
      <w:pPr>
        <w:pStyle w:val="ConsPlusNonformat"/>
        <w:jc w:val="both"/>
        <w:rPr>
          <w:rFonts w:ascii="Times New Roman" w:hAnsi="Times New Roman" w:cs="Times New Roman"/>
          <w:sz w:val="16"/>
          <w:szCs w:val="16"/>
        </w:rPr>
      </w:pPr>
      <w:r w:rsidRPr="00AD7858">
        <w:rPr>
          <w:rFonts w:ascii="Times New Roman" w:hAnsi="Times New Roman" w:cs="Times New Roman"/>
          <w:sz w:val="16"/>
          <w:szCs w:val="16"/>
        </w:rPr>
        <w:t xml:space="preserve">                                                             (подпись)                                    (ФИО)</w:t>
      </w:r>
    </w:p>
    <w:p w:rsidR="00B94DED" w:rsidRPr="00AD7858" w:rsidRDefault="00B94DED" w:rsidP="00B94DED">
      <w:pPr>
        <w:pStyle w:val="ConsPlusNonformat"/>
        <w:jc w:val="both"/>
        <w:rPr>
          <w:rFonts w:ascii="Times New Roman" w:hAnsi="Times New Roman" w:cs="Times New Roman"/>
          <w:sz w:val="16"/>
          <w:szCs w:val="16"/>
        </w:rPr>
      </w:pPr>
    </w:p>
    <w:tbl>
      <w:tblPr>
        <w:tblW w:w="0" w:type="auto"/>
        <w:tblLook w:val="04A0"/>
      </w:tblPr>
      <w:tblGrid>
        <w:gridCol w:w="3132"/>
        <w:gridCol w:w="1512"/>
        <w:gridCol w:w="4678"/>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678" w:type="dxa"/>
          </w:tcPr>
          <w:p w:rsidR="00B94DED" w:rsidRPr="00AD7858" w:rsidRDefault="00B94DED" w:rsidP="00B94DED">
            <w:pPr>
              <w:ind w:firstLine="5954"/>
              <w:jc w:val="both"/>
              <w:rPr>
                <w:color w:val="C00000"/>
                <w:sz w:val="16"/>
                <w:szCs w:val="16"/>
              </w:rPr>
            </w:pPr>
            <w:proofErr w:type="spellStart"/>
            <w:r w:rsidRPr="00AD7858">
              <w:rPr>
                <w:sz w:val="16"/>
                <w:szCs w:val="16"/>
              </w:rPr>
              <w:t>ППриложение</w:t>
            </w:r>
            <w:proofErr w:type="spellEnd"/>
            <w:r w:rsidRPr="00AD7858">
              <w:rPr>
                <w:sz w:val="16"/>
                <w:szCs w:val="16"/>
              </w:rPr>
              <w:t xml:space="preserve"> 2 </w:t>
            </w:r>
            <w:r w:rsidRPr="00AD7858">
              <w:rPr>
                <w:bCs/>
                <w:sz w:val="16"/>
                <w:szCs w:val="16"/>
              </w:rPr>
              <w:t>к правилам рассмотрения запросов субъектов персональных данных или их представителей в администрации Островского муниципального района Костромской области</w:t>
            </w:r>
          </w:p>
          <w:p w:rsidR="00B94DED" w:rsidRPr="00AD7858" w:rsidRDefault="00B94DED" w:rsidP="00B94DED">
            <w:pPr>
              <w:rPr>
                <w:sz w:val="16"/>
                <w:szCs w:val="16"/>
              </w:rPr>
            </w:pPr>
          </w:p>
        </w:tc>
      </w:tr>
    </w:tbl>
    <w:p w:rsidR="00B94DED" w:rsidRPr="00AD7858" w:rsidRDefault="00B94DED" w:rsidP="00B94DED">
      <w:pPr>
        <w:jc w:val="right"/>
        <w:rPr>
          <w:sz w:val="16"/>
          <w:szCs w:val="16"/>
        </w:rPr>
      </w:pPr>
    </w:p>
    <w:p w:rsidR="00B94DED" w:rsidRPr="00AD7858" w:rsidRDefault="00B94DED" w:rsidP="00B94DED">
      <w:pPr>
        <w:jc w:val="right"/>
        <w:rPr>
          <w:sz w:val="16"/>
          <w:szCs w:val="16"/>
        </w:rPr>
      </w:pPr>
    </w:p>
    <w:p w:rsidR="00B94DED" w:rsidRPr="00AD7858" w:rsidRDefault="00B94DED" w:rsidP="00B94DED">
      <w:pPr>
        <w:jc w:val="center"/>
        <w:rPr>
          <w:sz w:val="16"/>
          <w:szCs w:val="16"/>
        </w:rPr>
      </w:pPr>
      <w:r w:rsidRPr="00AD7858">
        <w:rPr>
          <w:sz w:val="16"/>
          <w:szCs w:val="16"/>
        </w:rPr>
        <w:t>ЖУРНАЛ</w:t>
      </w:r>
    </w:p>
    <w:p w:rsidR="00B94DED" w:rsidRPr="00AD7858" w:rsidRDefault="00B94DED" w:rsidP="00B94DED">
      <w:pPr>
        <w:jc w:val="center"/>
        <w:rPr>
          <w:sz w:val="16"/>
          <w:szCs w:val="16"/>
        </w:rPr>
      </w:pPr>
      <w:r w:rsidRPr="00AD7858">
        <w:rPr>
          <w:sz w:val="16"/>
          <w:szCs w:val="16"/>
        </w:rPr>
        <w:t xml:space="preserve">регистрации   запросов субъектов персональных данных </w:t>
      </w:r>
    </w:p>
    <w:p w:rsidR="00B94DED" w:rsidRPr="00AD7858" w:rsidRDefault="00B94DED" w:rsidP="00B94DED">
      <w:pPr>
        <w:jc w:val="center"/>
        <w:rPr>
          <w:sz w:val="16"/>
          <w:szCs w:val="16"/>
        </w:rPr>
      </w:pPr>
      <w:r w:rsidRPr="00AD7858">
        <w:rPr>
          <w:sz w:val="16"/>
          <w:szCs w:val="16"/>
        </w:rPr>
        <w:t>или их представителей</w:t>
      </w:r>
    </w:p>
    <w:p w:rsidR="00B94DED" w:rsidRPr="00AD7858" w:rsidRDefault="00B94DED" w:rsidP="00B94DED">
      <w:pPr>
        <w:spacing w:line="316" w:lineRule="exact"/>
        <w:rPr>
          <w:bCs/>
          <w:color w:val="000000"/>
          <w:sz w:val="16"/>
          <w:szCs w:val="16"/>
        </w:rPr>
      </w:pPr>
    </w:p>
    <w:p w:rsidR="00B94DED" w:rsidRPr="00AD7858" w:rsidRDefault="00B94DED" w:rsidP="00B94DED">
      <w:pPr>
        <w:spacing w:line="316" w:lineRule="exact"/>
        <w:rPr>
          <w:sz w:val="16"/>
          <w:szCs w:val="16"/>
        </w:rPr>
      </w:pPr>
      <w:r w:rsidRPr="00AD7858">
        <w:rPr>
          <w:bCs/>
          <w:color w:val="000000"/>
          <w:sz w:val="16"/>
          <w:szCs w:val="16"/>
        </w:rPr>
        <w:lastRenderedPageBreak/>
        <w:tab/>
      </w:r>
      <w:r w:rsidRPr="00AD7858">
        <w:rPr>
          <w:bCs/>
          <w:color w:val="000000"/>
          <w:sz w:val="16"/>
          <w:szCs w:val="16"/>
        </w:rPr>
        <w:tab/>
      </w:r>
      <w:r w:rsidRPr="00AD7858">
        <w:rPr>
          <w:bCs/>
          <w:color w:val="000000"/>
          <w:sz w:val="16"/>
          <w:szCs w:val="16"/>
        </w:rPr>
        <w:tab/>
        <w:t xml:space="preserve">Начат      </w:t>
      </w:r>
      <w:r w:rsidRPr="00AD7858">
        <w:rPr>
          <w:bCs/>
          <w:color w:val="000000"/>
          <w:sz w:val="16"/>
          <w:szCs w:val="16"/>
        </w:rPr>
        <w:tab/>
        <w:t>«____» ___________20_____г.</w:t>
      </w:r>
    </w:p>
    <w:p w:rsidR="00B94DED" w:rsidRPr="00AD7858" w:rsidRDefault="00B94DED" w:rsidP="00B94DED">
      <w:pPr>
        <w:spacing w:line="316" w:lineRule="exact"/>
        <w:rPr>
          <w:sz w:val="16"/>
          <w:szCs w:val="16"/>
        </w:rPr>
      </w:pPr>
      <w:r w:rsidRPr="00AD7858">
        <w:rPr>
          <w:bCs/>
          <w:color w:val="000000"/>
          <w:sz w:val="16"/>
          <w:szCs w:val="16"/>
        </w:rPr>
        <w:tab/>
      </w:r>
      <w:r w:rsidRPr="00AD7858">
        <w:rPr>
          <w:bCs/>
          <w:color w:val="000000"/>
          <w:sz w:val="16"/>
          <w:szCs w:val="16"/>
        </w:rPr>
        <w:tab/>
      </w:r>
      <w:r w:rsidRPr="00AD7858">
        <w:rPr>
          <w:bCs/>
          <w:color w:val="000000"/>
          <w:sz w:val="16"/>
          <w:szCs w:val="16"/>
        </w:rPr>
        <w:tab/>
        <w:t xml:space="preserve">Окончен </w:t>
      </w:r>
      <w:r w:rsidRPr="00AD7858">
        <w:rPr>
          <w:bCs/>
          <w:color w:val="000000"/>
          <w:sz w:val="16"/>
          <w:szCs w:val="16"/>
        </w:rPr>
        <w:tab/>
        <w:t>«____» ___________20_____г.</w:t>
      </w:r>
    </w:p>
    <w:p w:rsidR="00B94DED" w:rsidRPr="00AD7858" w:rsidRDefault="00B94DED" w:rsidP="00B94DED">
      <w:pPr>
        <w:spacing w:line="316" w:lineRule="exact"/>
        <w:rPr>
          <w:bCs/>
          <w:color w:val="000000"/>
          <w:sz w:val="16"/>
          <w:szCs w:val="16"/>
        </w:rPr>
      </w:pPr>
    </w:p>
    <w:tbl>
      <w:tblPr>
        <w:tblW w:w="0" w:type="auto"/>
        <w:tblInd w:w="-333" w:type="dxa"/>
        <w:tblLayout w:type="fixed"/>
        <w:tblLook w:val="0000"/>
      </w:tblPr>
      <w:tblGrid>
        <w:gridCol w:w="568"/>
        <w:gridCol w:w="1483"/>
        <w:gridCol w:w="1418"/>
        <w:gridCol w:w="2202"/>
        <w:gridCol w:w="1559"/>
        <w:gridCol w:w="1701"/>
        <w:gridCol w:w="1164"/>
      </w:tblGrid>
      <w:tr w:rsidR="00B94DED" w:rsidRPr="00AD7858" w:rsidTr="00B94DED">
        <w:tc>
          <w:tcPr>
            <w:tcW w:w="568"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header"/>
              <w:rPr>
                <w:sz w:val="16"/>
                <w:szCs w:val="16"/>
              </w:rPr>
            </w:pPr>
            <w:r w:rsidRPr="00AD7858">
              <w:rPr>
                <w:sz w:val="16"/>
                <w:szCs w:val="16"/>
              </w:rPr>
              <w:t xml:space="preserve">№ </w:t>
            </w:r>
            <w:proofErr w:type="spellStart"/>
            <w:proofErr w:type="gramStart"/>
            <w:r w:rsidRPr="00AD7858">
              <w:rPr>
                <w:sz w:val="16"/>
                <w:szCs w:val="16"/>
              </w:rPr>
              <w:t>п</w:t>
            </w:r>
            <w:proofErr w:type="spellEnd"/>
            <w:proofErr w:type="gramEnd"/>
            <w:r w:rsidRPr="00AD7858">
              <w:rPr>
                <w:sz w:val="16"/>
                <w:szCs w:val="16"/>
              </w:rPr>
              <w:t>/</w:t>
            </w:r>
            <w:proofErr w:type="spellStart"/>
            <w:r w:rsidRPr="00AD7858">
              <w:rPr>
                <w:sz w:val="16"/>
                <w:szCs w:val="16"/>
              </w:rPr>
              <w:t>п</w:t>
            </w:r>
            <w:proofErr w:type="spellEnd"/>
          </w:p>
        </w:tc>
        <w:tc>
          <w:tcPr>
            <w:tcW w:w="1483"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header"/>
              <w:rPr>
                <w:sz w:val="16"/>
                <w:szCs w:val="16"/>
              </w:rPr>
            </w:pPr>
            <w:r w:rsidRPr="00AD7858">
              <w:rPr>
                <w:sz w:val="16"/>
                <w:szCs w:val="16"/>
              </w:rPr>
              <w:t>ФИО субъекта</w:t>
            </w:r>
          </w:p>
        </w:tc>
        <w:tc>
          <w:tcPr>
            <w:tcW w:w="1418"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header"/>
              <w:rPr>
                <w:sz w:val="16"/>
                <w:szCs w:val="16"/>
              </w:rPr>
            </w:pPr>
            <w:r w:rsidRPr="00AD7858">
              <w:rPr>
                <w:sz w:val="16"/>
                <w:szCs w:val="16"/>
              </w:rPr>
              <w:t>Дата обращения</w:t>
            </w:r>
          </w:p>
        </w:tc>
        <w:tc>
          <w:tcPr>
            <w:tcW w:w="2202"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header"/>
              <w:rPr>
                <w:sz w:val="16"/>
                <w:szCs w:val="16"/>
              </w:rPr>
            </w:pPr>
            <w:r w:rsidRPr="00AD7858">
              <w:rPr>
                <w:sz w:val="16"/>
                <w:szCs w:val="16"/>
              </w:rPr>
              <w:t xml:space="preserve">Содержание </w:t>
            </w:r>
          </w:p>
          <w:p w:rsidR="00B94DED" w:rsidRPr="00AD7858" w:rsidRDefault="00B94DED" w:rsidP="00B94DED">
            <w:pPr>
              <w:pStyle w:val="Tableheader"/>
              <w:rPr>
                <w:sz w:val="16"/>
                <w:szCs w:val="16"/>
              </w:rPr>
            </w:pPr>
            <w:r w:rsidRPr="00AD7858">
              <w:rPr>
                <w:sz w:val="16"/>
                <w:szCs w:val="16"/>
              </w:rPr>
              <w:t>запроса</w:t>
            </w:r>
          </w:p>
        </w:tc>
        <w:tc>
          <w:tcPr>
            <w:tcW w:w="1559"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header"/>
              <w:rPr>
                <w:sz w:val="16"/>
                <w:szCs w:val="16"/>
              </w:rPr>
            </w:pPr>
            <w:r w:rsidRPr="00AD7858">
              <w:rPr>
                <w:sz w:val="16"/>
                <w:szCs w:val="16"/>
              </w:rPr>
              <w:t>Отметка об исполнении</w:t>
            </w:r>
          </w:p>
        </w:tc>
        <w:tc>
          <w:tcPr>
            <w:tcW w:w="1701"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header"/>
              <w:rPr>
                <w:sz w:val="16"/>
                <w:szCs w:val="16"/>
              </w:rPr>
            </w:pPr>
            <w:r w:rsidRPr="00AD7858">
              <w:rPr>
                <w:sz w:val="16"/>
                <w:szCs w:val="16"/>
              </w:rPr>
              <w:t>ФИО исполнителя</w:t>
            </w:r>
          </w:p>
        </w:tc>
        <w:tc>
          <w:tcPr>
            <w:tcW w:w="1164" w:type="dxa"/>
            <w:tcBorders>
              <w:top w:val="single" w:sz="4" w:space="0" w:color="000000"/>
              <w:left w:val="single" w:sz="4" w:space="0" w:color="000000"/>
              <w:bottom w:val="single" w:sz="4" w:space="0" w:color="000000"/>
              <w:right w:val="single" w:sz="4" w:space="0" w:color="000000"/>
            </w:tcBorders>
            <w:vAlign w:val="center"/>
          </w:tcPr>
          <w:p w:rsidR="00B94DED" w:rsidRPr="00AD7858" w:rsidRDefault="00B94DED" w:rsidP="00B94DED">
            <w:pPr>
              <w:pStyle w:val="Tableheader"/>
              <w:rPr>
                <w:sz w:val="16"/>
                <w:szCs w:val="16"/>
              </w:rPr>
            </w:pPr>
            <w:r w:rsidRPr="00AD7858">
              <w:rPr>
                <w:sz w:val="16"/>
                <w:szCs w:val="16"/>
              </w:rPr>
              <w:t>Подпись</w:t>
            </w:r>
          </w:p>
        </w:tc>
      </w:tr>
      <w:tr w:rsidR="00B94DED" w:rsidRPr="00AD7858" w:rsidTr="00B94DED">
        <w:tc>
          <w:tcPr>
            <w:tcW w:w="568"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text"/>
              <w:snapToGrid w:val="0"/>
              <w:spacing w:line="360" w:lineRule="auto"/>
              <w:rPr>
                <w:sz w:val="16"/>
                <w:szCs w:val="16"/>
              </w:rPr>
            </w:pPr>
          </w:p>
        </w:tc>
        <w:tc>
          <w:tcPr>
            <w:tcW w:w="1483"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text"/>
              <w:snapToGrid w:val="0"/>
              <w:spacing w:line="360" w:lineRule="auto"/>
              <w:rPr>
                <w:sz w:val="16"/>
                <w:szCs w:val="16"/>
              </w:rPr>
            </w:pPr>
          </w:p>
        </w:tc>
        <w:tc>
          <w:tcPr>
            <w:tcW w:w="1418"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text"/>
              <w:snapToGrid w:val="0"/>
              <w:spacing w:line="360" w:lineRule="auto"/>
              <w:rPr>
                <w:sz w:val="16"/>
                <w:szCs w:val="16"/>
              </w:rPr>
            </w:pPr>
          </w:p>
        </w:tc>
        <w:tc>
          <w:tcPr>
            <w:tcW w:w="2202"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text"/>
              <w:snapToGrid w:val="0"/>
              <w:spacing w:line="360" w:lineRule="auto"/>
              <w:rPr>
                <w:sz w:val="16"/>
                <w:szCs w:val="16"/>
              </w:rPr>
            </w:pPr>
          </w:p>
        </w:tc>
        <w:tc>
          <w:tcPr>
            <w:tcW w:w="1559"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text"/>
              <w:snapToGrid w:val="0"/>
              <w:spacing w:line="360" w:lineRule="auto"/>
              <w:rPr>
                <w:sz w:val="16"/>
                <w:szCs w:val="16"/>
              </w:rPr>
            </w:pPr>
          </w:p>
        </w:tc>
        <w:tc>
          <w:tcPr>
            <w:tcW w:w="1701" w:type="dxa"/>
            <w:tcBorders>
              <w:top w:val="single" w:sz="4" w:space="0" w:color="000000"/>
              <w:left w:val="single" w:sz="4" w:space="0" w:color="000000"/>
              <w:bottom w:val="single" w:sz="4" w:space="0" w:color="000000"/>
            </w:tcBorders>
            <w:vAlign w:val="center"/>
          </w:tcPr>
          <w:p w:rsidR="00B94DED" w:rsidRPr="00AD7858" w:rsidRDefault="00B94DED" w:rsidP="00B94DED">
            <w:pPr>
              <w:pStyle w:val="Tabletext"/>
              <w:snapToGrid w:val="0"/>
              <w:spacing w:line="360" w:lineRule="auto"/>
              <w:rPr>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B94DED" w:rsidRPr="00AD7858" w:rsidRDefault="00B94DED" w:rsidP="00B94DED">
            <w:pPr>
              <w:pStyle w:val="Tabletext"/>
              <w:snapToGrid w:val="0"/>
              <w:spacing w:line="360" w:lineRule="auto"/>
              <w:rPr>
                <w:sz w:val="16"/>
                <w:szCs w:val="16"/>
              </w:rPr>
            </w:pPr>
          </w:p>
        </w:tc>
      </w:tr>
      <w:tr w:rsidR="00B94DED" w:rsidRPr="00AD7858" w:rsidTr="00B94DED">
        <w:tc>
          <w:tcPr>
            <w:tcW w:w="568" w:type="dxa"/>
            <w:tcBorders>
              <w:top w:val="single" w:sz="4" w:space="0" w:color="000000"/>
              <w:left w:val="single" w:sz="4" w:space="0" w:color="000000"/>
              <w:bottom w:val="single" w:sz="4" w:space="0" w:color="000000"/>
            </w:tcBorders>
          </w:tcPr>
          <w:p w:rsidR="00B94DED" w:rsidRPr="00AD7858" w:rsidRDefault="00B94DED" w:rsidP="00B94DED">
            <w:pPr>
              <w:pStyle w:val="Tabletext"/>
              <w:snapToGrid w:val="0"/>
              <w:spacing w:line="360" w:lineRule="auto"/>
              <w:rPr>
                <w:sz w:val="16"/>
                <w:szCs w:val="16"/>
              </w:rPr>
            </w:pPr>
          </w:p>
        </w:tc>
        <w:tc>
          <w:tcPr>
            <w:tcW w:w="1483" w:type="dxa"/>
            <w:tcBorders>
              <w:top w:val="single" w:sz="4" w:space="0" w:color="000000"/>
              <w:left w:val="single" w:sz="4" w:space="0" w:color="000000"/>
              <w:bottom w:val="single" w:sz="4" w:space="0" w:color="000000"/>
            </w:tcBorders>
          </w:tcPr>
          <w:p w:rsidR="00B94DED" w:rsidRPr="00AD7858" w:rsidRDefault="00B94DED" w:rsidP="00B94DED">
            <w:pPr>
              <w:pStyle w:val="Tabletext"/>
              <w:snapToGrid w:val="0"/>
              <w:spacing w:line="360" w:lineRule="auto"/>
              <w:rPr>
                <w:sz w:val="16"/>
                <w:szCs w:val="16"/>
              </w:rPr>
            </w:pPr>
          </w:p>
        </w:tc>
        <w:tc>
          <w:tcPr>
            <w:tcW w:w="1418" w:type="dxa"/>
            <w:tcBorders>
              <w:top w:val="single" w:sz="4" w:space="0" w:color="000000"/>
              <w:left w:val="single" w:sz="4" w:space="0" w:color="000000"/>
              <w:bottom w:val="single" w:sz="4" w:space="0" w:color="000000"/>
            </w:tcBorders>
          </w:tcPr>
          <w:p w:rsidR="00B94DED" w:rsidRPr="00AD7858" w:rsidRDefault="00B94DED" w:rsidP="00B94DED">
            <w:pPr>
              <w:pStyle w:val="Tabletext"/>
              <w:snapToGrid w:val="0"/>
              <w:spacing w:line="360" w:lineRule="auto"/>
              <w:rPr>
                <w:sz w:val="16"/>
                <w:szCs w:val="16"/>
              </w:rPr>
            </w:pPr>
          </w:p>
        </w:tc>
        <w:tc>
          <w:tcPr>
            <w:tcW w:w="2202" w:type="dxa"/>
            <w:tcBorders>
              <w:top w:val="single" w:sz="4" w:space="0" w:color="000000"/>
              <w:left w:val="single" w:sz="4" w:space="0" w:color="000000"/>
              <w:bottom w:val="single" w:sz="4" w:space="0" w:color="000000"/>
            </w:tcBorders>
          </w:tcPr>
          <w:p w:rsidR="00B94DED" w:rsidRPr="00AD7858" w:rsidRDefault="00B94DED" w:rsidP="00B94DED">
            <w:pPr>
              <w:pStyle w:val="Tabletext"/>
              <w:snapToGrid w:val="0"/>
              <w:spacing w:line="360" w:lineRule="auto"/>
              <w:rPr>
                <w:sz w:val="16"/>
                <w:szCs w:val="16"/>
              </w:rPr>
            </w:pPr>
          </w:p>
        </w:tc>
        <w:tc>
          <w:tcPr>
            <w:tcW w:w="1559" w:type="dxa"/>
            <w:tcBorders>
              <w:top w:val="single" w:sz="4" w:space="0" w:color="000000"/>
              <w:left w:val="single" w:sz="4" w:space="0" w:color="000000"/>
              <w:bottom w:val="single" w:sz="4" w:space="0" w:color="000000"/>
            </w:tcBorders>
          </w:tcPr>
          <w:p w:rsidR="00B94DED" w:rsidRPr="00AD7858" w:rsidRDefault="00B94DED" w:rsidP="00B94DED">
            <w:pPr>
              <w:pStyle w:val="Tabletext"/>
              <w:snapToGrid w:val="0"/>
              <w:spacing w:line="360" w:lineRule="auto"/>
              <w:rPr>
                <w:sz w:val="16"/>
                <w:szCs w:val="16"/>
              </w:rPr>
            </w:pPr>
          </w:p>
        </w:tc>
        <w:tc>
          <w:tcPr>
            <w:tcW w:w="1701" w:type="dxa"/>
            <w:tcBorders>
              <w:top w:val="single" w:sz="4" w:space="0" w:color="000000"/>
              <w:left w:val="single" w:sz="4" w:space="0" w:color="000000"/>
              <w:bottom w:val="single" w:sz="4" w:space="0" w:color="000000"/>
            </w:tcBorders>
          </w:tcPr>
          <w:p w:rsidR="00B94DED" w:rsidRPr="00AD7858" w:rsidRDefault="00B94DED" w:rsidP="00B94DED">
            <w:pPr>
              <w:pStyle w:val="Tabletext"/>
              <w:snapToGrid w:val="0"/>
              <w:spacing w:line="360" w:lineRule="auto"/>
              <w:rPr>
                <w:sz w:val="16"/>
                <w:szCs w:val="16"/>
              </w:rPr>
            </w:pPr>
          </w:p>
        </w:tc>
        <w:tc>
          <w:tcPr>
            <w:tcW w:w="1164" w:type="dxa"/>
            <w:tcBorders>
              <w:top w:val="single" w:sz="4" w:space="0" w:color="000000"/>
              <w:left w:val="single" w:sz="4" w:space="0" w:color="000000"/>
              <w:bottom w:val="single" w:sz="4" w:space="0" w:color="000000"/>
              <w:right w:val="single" w:sz="4" w:space="0" w:color="000000"/>
            </w:tcBorders>
          </w:tcPr>
          <w:p w:rsidR="00B94DED" w:rsidRPr="00AD7858" w:rsidRDefault="00B94DED" w:rsidP="00B94DED">
            <w:pPr>
              <w:pStyle w:val="Tabletext"/>
              <w:snapToGrid w:val="0"/>
              <w:spacing w:line="360" w:lineRule="auto"/>
              <w:rPr>
                <w:sz w:val="16"/>
                <w:szCs w:val="16"/>
              </w:rPr>
            </w:pPr>
          </w:p>
        </w:tc>
      </w:tr>
    </w:tbl>
    <w:p w:rsidR="00B94DED" w:rsidRPr="00AD7858" w:rsidRDefault="00B94DED" w:rsidP="00B94DED">
      <w:pPr>
        <w:shd w:val="clear" w:color="auto" w:fill="FFFFFF"/>
        <w:tabs>
          <w:tab w:val="left" w:pos="374"/>
        </w:tabs>
        <w:ind w:left="5" w:firstLine="680"/>
        <w:rPr>
          <w:sz w:val="16"/>
          <w:szCs w:val="16"/>
        </w:rPr>
      </w:pPr>
    </w:p>
    <w:p w:rsidR="00B94DED" w:rsidRPr="00AD7858" w:rsidRDefault="00B94DED" w:rsidP="00B94DED">
      <w:pPr>
        <w:ind w:firstLine="709"/>
        <w:jc w:val="both"/>
        <w:rPr>
          <w:rStyle w:val="aff"/>
          <w:b w:val="0"/>
          <w:sz w:val="16"/>
          <w:szCs w:val="16"/>
        </w:rPr>
      </w:pPr>
    </w:p>
    <w:p w:rsidR="00B94DED" w:rsidRPr="00AD7858" w:rsidRDefault="00B94DED" w:rsidP="00B94DED">
      <w:pPr>
        <w:ind w:firstLine="709"/>
        <w:jc w:val="both"/>
        <w:rPr>
          <w:rStyle w:val="aff"/>
          <w:b w:val="0"/>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9 к постановлению администрации Островского муниципального района Костромской области от _________ 2018г. № ____</w:t>
            </w:r>
          </w:p>
          <w:p w:rsidR="00B94DED" w:rsidRPr="00AD7858" w:rsidRDefault="00B94DED" w:rsidP="00B94DED">
            <w:pPr>
              <w:jc w:val="both"/>
              <w:rPr>
                <w:sz w:val="16"/>
                <w:szCs w:val="16"/>
              </w:rPr>
            </w:pPr>
          </w:p>
        </w:tc>
      </w:tr>
    </w:tbl>
    <w:p w:rsidR="00B94DED" w:rsidRPr="00AD7858" w:rsidRDefault="00B94DED" w:rsidP="00B94DED">
      <w:pPr>
        <w:pStyle w:val="1"/>
        <w:ind w:firstLine="567"/>
        <w:jc w:val="center"/>
        <w:rPr>
          <w:sz w:val="16"/>
          <w:szCs w:val="16"/>
        </w:rPr>
      </w:pPr>
      <w:r w:rsidRPr="00AD7858">
        <w:rPr>
          <w:sz w:val="16"/>
          <w:szCs w:val="16"/>
        </w:rPr>
        <w:t>Правила</w:t>
      </w:r>
      <w:r w:rsidRPr="00AD7858">
        <w:rPr>
          <w:sz w:val="16"/>
          <w:szCs w:val="16"/>
        </w:rPr>
        <w:br/>
        <w:t>осуществления внутреннего контроля соответствия обработки персональных данных требованиям к защите персональных данных в администрации Островского муниципального района Костромской области</w:t>
      </w:r>
      <w:r w:rsidRPr="00AD7858">
        <w:rPr>
          <w:sz w:val="16"/>
          <w:szCs w:val="16"/>
        </w:rPr>
        <w:br/>
      </w:r>
    </w:p>
    <w:p w:rsidR="00B94DED" w:rsidRPr="00AD7858" w:rsidRDefault="00B94DED" w:rsidP="00B94DED">
      <w:pPr>
        <w:ind w:firstLine="567"/>
        <w:jc w:val="both"/>
        <w:rPr>
          <w:sz w:val="16"/>
          <w:szCs w:val="16"/>
        </w:rPr>
      </w:pPr>
      <w:bookmarkStart w:id="103" w:name="sub_3001"/>
      <w:r w:rsidRPr="00AD7858">
        <w:rPr>
          <w:sz w:val="16"/>
          <w:szCs w:val="16"/>
        </w:rPr>
        <w:t xml:space="preserve">1. </w:t>
      </w:r>
      <w:proofErr w:type="gramStart"/>
      <w:r w:rsidRPr="00AD7858">
        <w:rPr>
          <w:sz w:val="16"/>
          <w:szCs w:val="16"/>
        </w:rPr>
        <w:t xml:space="preserve">Настоящими Правилами осуществления внутреннего контроля соответствия обработки персональных данных требованиям к защите персональных данных в  администрации Островского муниципального района Костромской области (далее - Правила) определяются процедуры, направленные на выявление и предотвращение нарушений </w:t>
      </w:r>
      <w:hyperlink r:id="rId62" w:history="1">
        <w:r w:rsidRPr="00AD7858">
          <w:rPr>
            <w:rStyle w:val="afff7"/>
            <w:sz w:val="16"/>
            <w:szCs w:val="16"/>
          </w:rPr>
          <w:t>законодательства</w:t>
        </w:r>
      </w:hyperlink>
      <w:r w:rsidRPr="00AD7858">
        <w:rPr>
          <w:sz w:val="16"/>
          <w:szCs w:val="16"/>
        </w:rPr>
        <w:t xml:space="preserve"> Российской Федерации в сфере персональных данных, основания, порядок, формы и методы проведения внутреннего контроля соответствия обработки персональных данных требованиям к защите персональных данных.</w:t>
      </w:r>
      <w:proofErr w:type="gramEnd"/>
    </w:p>
    <w:p w:rsidR="00B94DED" w:rsidRPr="00AD7858" w:rsidRDefault="00B94DED" w:rsidP="00B94DED">
      <w:pPr>
        <w:ind w:firstLine="567"/>
        <w:jc w:val="both"/>
        <w:rPr>
          <w:sz w:val="16"/>
          <w:szCs w:val="16"/>
        </w:rPr>
      </w:pPr>
      <w:bookmarkStart w:id="104" w:name="sub_3002"/>
      <w:bookmarkEnd w:id="103"/>
      <w:r w:rsidRPr="00AD7858">
        <w:rPr>
          <w:sz w:val="16"/>
          <w:szCs w:val="16"/>
        </w:rPr>
        <w:t xml:space="preserve">2. </w:t>
      </w:r>
      <w:proofErr w:type="gramStart"/>
      <w:r w:rsidRPr="00AD7858">
        <w:rPr>
          <w:sz w:val="16"/>
          <w:szCs w:val="16"/>
        </w:rPr>
        <w:t xml:space="preserve">Настоящие Правила разработаны в соответствии с </w:t>
      </w:r>
      <w:hyperlink r:id="rId63" w:history="1">
        <w:r w:rsidRPr="00AD7858">
          <w:rPr>
            <w:rStyle w:val="afff7"/>
            <w:sz w:val="16"/>
            <w:szCs w:val="16"/>
          </w:rPr>
          <w:t>Федеральным законом</w:t>
        </w:r>
      </w:hyperlink>
      <w:r w:rsidRPr="00AD7858">
        <w:rPr>
          <w:sz w:val="16"/>
          <w:szCs w:val="16"/>
        </w:rPr>
        <w:t xml:space="preserve"> от 27 июля 2006 года N 152-ФЗ "О персональных данных", </w:t>
      </w:r>
      <w:hyperlink r:id="rId64" w:history="1">
        <w:r w:rsidRPr="00AD7858">
          <w:rPr>
            <w:rStyle w:val="afff7"/>
            <w:sz w:val="16"/>
            <w:szCs w:val="16"/>
          </w:rPr>
          <w:t>Постановлением</w:t>
        </w:r>
      </w:hyperlink>
      <w:r w:rsidRPr="00AD7858">
        <w:rPr>
          <w:sz w:val="16"/>
          <w:szCs w:val="16"/>
        </w:rPr>
        <w:t xml:space="preserve"> Правительства Российской Федерации от 15 сентября 2008 года N 687 "Об утверждении Положения об особенностях обработки персональных данных, осуществляемых без использования средств автоматизации", </w:t>
      </w:r>
      <w:hyperlink r:id="rId65" w:history="1">
        <w:r w:rsidRPr="00AD7858">
          <w:rPr>
            <w:rStyle w:val="afff7"/>
            <w:sz w:val="16"/>
            <w:szCs w:val="16"/>
          </w:rPr>
          <w:t>Постановлением</w:t>
        </w:r>
      </w:hyperlink>
      <w:r w:rsidRPr="00AD7858">
        <w:rPr>
          <w:sz w:val="16"/>
          <w:szCs w:val="16"/>
        </w:rPr>
        <w:t xml:space="preserve"> Правительства Российской Федерации от 21 марта 2012 года N 211 "Об утверждении перечня мер, направленных на обеспечение</w:t>
      </w:r>
      <w:proofErr w:type="gramEnd"/>
      <w:r w:rsidRPr="00AD7858">
        <w:rPr>
          <w:sz w:val="16"/>
          <w:szCs w:val="16"/>
        </w:rPr>
        <w:t xml:space="preserve"> </w:t>
      </w:r>
      <w:proofErr w:type="gramStart"/>
      <w:r w:rsidRPr="00AD7858">
        <w:rPr>
          <w:sz w:val="16"/>
          <w:szCs w:val="16"/>
        </w:rPr>
        <w:t xml:space="preserve">выполнения обязанностей, предусмотренных </w:t>
      </w:r>
      <w:hyperlink r:id="rId66" w:history="1">
        <w:r w:rsidRPr="00AD7858">
          <w:rPr>
            <w:rStyle w:val="afff7"/>
            <w:sz w:val="16"/>
            <w:szCs w:val="16"/>
          </w:rPr>
          <w:t>Федеральным законом</w:t>
        </w:r>
      </w:hyperlink>
      <w:r w:rsidRPr="00AD7858">
        <w:rPr>
          <w:sz w:val="16"/>
          <w:szCs w:val="16"/>
        </w:rPr>
        <w:t xml:space="preserve">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другими нормативными правовыми актами.</w:t>
      </w:r>
      <w:proofErr w:type="gramEnd"/>
    </w:p>
    <w:p w:rsidR="00B94DED" w:rsidRPr="00AD7858" w:rsidRDefault="00B94DED" w:rsidP="00B94DED">
      <w:pPr>
        <w:ind w:firstLine="567"/>
        <w:jc w:val="both"/>
        <w:rPr>
          <w:sz w:val="16"/>
          <w:szCs w:val="16"/>
        </w:rPr>
      </w:pPr>
      <w:bookmarkStart w:id="105" w:name="sub_3003"/>
      <w:bookmarkEnd w:id="104"/>
      <w:r w:rsidRPr="00AD7858">
        <w:rPr>
          <w:sz w:val="16"/>
          <w:szCs w:val="16"/>
        </w:rPr>
        <w:t xml:space="preserve">3. В настоящих Правилах используются основные понятия, определенные в </w:t>
      </w:r>
      <w:hyperlink r:id="rId67" w:history="1">
        <w:r w:rsidRPr="00AD7858">
          <w:rPr>
            <w:rStyle w:val="afff7"/>
            <w:sz w:val="16"/>
            <w:szCs w:val="16"/>
          </w:rPr>
          <w:t>статье 3</w:t>
        </w:r>
      </w:hyperlink>
      <w:r w:rsidRPr="00AD7858">
        <w:rPr>
          <w:sz w:val="16"/>
          <w:szCs w:val="16"/>
        </w:rPr>
        <w:t xml:space="preserve"> Федерального закона от 27 июля 2006 года N 152-ФЗ "О персональных данных".</w:t>
      </w:r>
    </w:p>
    <w:p w:rsidR="00B94DED" w:rsidRPr="00AD7858" w:rsidRDefault="00B94DED" w:rsidP="00B94DED">
      <w:pPr>
        <w:ind w:firstLine="567"/>
        <w:jc w:val="both"/>
        <w:rPr>
          <w:sz w:val="16"/>
          <w:szCs w:val="16"/>
        </w:rPr>
      </w:pPr>
      <w:bookmarkStart w:id="106" w:name="sub_3004"/>
      <w:bookmarkEnd w:id="105"/>
      <w:r w:rsidRPr="00AD7858">
        <w:rPr>
          <w:sz w:val="16"/>
          <w:szCs w:val="16"/>
        </w:rPr>
        <w:t>4. В целях осуществления внутреннего контроля соответствия обработки персональных данных установленным в  администрации муниципального района требованиям организовывается проведение периодических проверок условий обработки персональных данных.</w:t>
      </w:r>
    </w:p>
    <w:p w:rsidR="00B94DED" w:rsidRPr="00AD7858" w:rsidRDefault="00B94DED" w:rsidP="00B94DED">
      <w:pPr>
        <w:ind w:firstLine="567"/>
        <w:jc w:val="both"/>
        <w:rPr>
          <w:sz w:val="16"/>
          <w:szCs w:val="16"/>
        </w:rPr>
      </w:pPr>
      <w:bookmarkStart w:id="107" w:name="sub_3005"/>
      <w:bookmarkEnd w:id="106"/>
      <w:r w:rsidRPr="00AD7858">
        <w:rPr>
          <w:sz w:val="16"/>
          <w:szCs w:val="16"/>
        </w:rPr>
        <w:t>5. Проверки осуществляются должностными лицами, ответственным за организацию обработки персональных данных в  администрации муниципального района, либо комиссией, образуемой распоряжением администрации муниципального района.</w:t>
      </w:r>
    </w:p>
    <w:bookmarkEnd w:id="107"/>
    <w:p w:rsidR="00B94DED" w:rsidRPr="00AD7858" w:rsidRDefault="00B94DED" w:rsidP="00B94DED">
      <w:pPr>
        <w:ind w:firstLine="567"/>
        <w:jc w:val="both"/>
        <w:rPr>
          <w:sz w:val="16"/>
          <w:szCs w:val="16"/>
        </w:rPr>
      </w:pPr>
      <w:r w:rsidRPr="00AD7858">
        <w:rPr>
          <w:sz w:val="16"/>
          <w:szCs w:val="16"/>
        </w:rPr>
        <w:t>В проведении проверки не может участвовать муниципальный служащий, прямо или косвенно заинтересованный в её результатах.</w:t>
      </w:r>
    </w:p>
    <w:p w:rsidR="00B94DED" w:rsidRPr="00AD7858" w:rsidRDefault="00B94DED" w:rsidP="00B94DED">
      <w:pPr>
        <w:ind w:firstLine="567"/>
        <w:jc w:val="both"/>
        <w:rPr>
          <w:sz w:val="16"/>
          <w:szCs w:val="16"/>
        </w:rPr>
      </w:pPr>
      <w:bookmarkStart w:id="108" w:name="sub_3006"/>
      <w:r w:rsidRPr="00AD7858">
        <w:rPr>
          <w:sz w:val="16"/>
          <w:szCs w:val="16"/>
        </w:rPr>
        <w:t xml:space="preserve">6. </w:t>
      </w:r>
      <w:proofErr w:type="gramStart"/>
      <w:r w:rsidRPr="00AD7858">
        <w:rPr>
          <w:sz w:val="16"/>
          <w:szCs w:val="16"/>
        </w:rPr>
        <w:t>Проверки соответствия обработки персональных данных установленным в администрации муниципального района требованиям проводятся на основании поступившего в администрации муниципального района письменного заявления о нарушениях правил обработки персональных данных либо по поручению главы администрации муниципального района.</w:t>
      </w:r>
      <w:proofErr w:type="gramEnd"/>
      <w:r w:rsidRPr="00AD7858">
        <w:rPr>
          <w:sz w:val="16"/>
          <w:szCs w:val="16"/>
        </w:rPr>
        <w:t xml:space="preserve"> Проведение проверки организуется в течение трех рабочих дней со дня поступления соответствующего заявления.</w:t>
      </w:r>
    </w:p>
    <w:p w:rsidR="00B94DED" w:rsidRPr="00AD7858" w:rsidRDefault="00B94DED" w:rsidP="00B94DED">
      <w:pPr>
        <w:ind w:firstLine="567"/>
        <w:jc w:val="both"/>
        <w:rPr>
          <w:sz w:val="16"/>
          <w:szCs w:val="16"/>
        </w:rPr>
      </w:pPr>
      <w:bookmarkStart w:id="109" w:name="sub_3007"/>
      <w:bookmarkEnd w:id="108"/>
      <w:r w:rsidRPr="00AD7858">
        <w:rPr>
          <w:sz w:val="16"/>
          <w:szCs w:val="16"/>
        </w:rPr>
        <w:t>7. При проведении проверки соответствия обработки персональных данных установленным требованиям должны быть полностью, объективно и всесторонне установлены:</w:t>
      </w:r>
    </w:p>
    <w:p w:rsidR="00B94DED" w:rsidRPr="00AD7858" w:rsidRDefault="00B94DED" w:rsidP="00B94DED">
      <w:pPr>
        <w:ind w:firstLine="567"/>
        <w:jc w:val="both"/>
        <w:rPr>
          <w:sz w:val="16"/>
          <w:szCs w:val="16"/>
        </w:rPr>
      </w:pPr>
      <w:bookmarkStart w:id="110" w:name="sub_12067"/>
      <w:bookmarkEnd w:id="109"/>
      <w:r w:rsidRPr="00AD7858">
        <w:rPr>
          <w:sz w:val="16"/>
          <w:szCs w:val="16"/>
        </w:rPr>
        <w:t>а) порядок и условия применения организационных и технических мер по обеспечению безопасности персональных данных при их обработке, необходимых для выполнения требований к защите персональных данных, исполнение которых обеспечивает установленные уровни защищенности персональных данных;</w:t>
      </w:r>
    </w:p>
    <w:p w:rsidR="00B94DED" w:rsidRPr="00AD7858" w:rsidRDefault="00B94DED" w:rsidP="00B94DED">
      <w:pPr>
        <w:ind w:firstLine="567"/>
        <w:jc w:val="both"/>
        <w:rPr>
          <w:sz w:val="16"/>
          <w:szCs w:val="16"/>
        </w:rPr>
      </w:pPr>
      <w:bookmarkStart w:id="111" w:name="sub_12068"/>
      <w:bookmarkEnd w:id="110"/>
      <w:r w:rsidRPr="00AD7858">
        <w:rPr>
          <w:sz w:val="16"/>
          <w:szCs w:val="16"/>
        </w:rPr>
        <w:t>б) порядок и условия применения средств защиты информации;</w:t>
      </w:r>
    </w:p>
    <w:p w:rsidR="00B94DED" w:rsidRPr="00AD7858" w:rsidRDefault="00B94DED" w:rsidP="00B94DED">
      <w:pPr>
        <w:ind w:firstLine="567"/>
        <w:jc w:val="both"/>
        <w:rPr>
          <w:sz w:val="16"/>
          <w:szCs w:val="16"/>
        </w:rPr>
      </w:pPr>
      <w:bookmarkStart w:id="112" w:name="sub_12069"/>
      <w:bookmarkEnd w:id="111"/>
      <w:r w:rsidRPr="00AD7858">
        <w:rPr>
          <w:sz w:val="16"/>
          <w:szCs w:val="16"/>
        </w:rPr>
        <w:t>в) эффективность принимаемых мер по обеспечению безопасности персональных данных до ввода в эксплуатацию информационной системы персональных данных;</w:t>
      </w:r>
    </w:p>
    <w:p w:rsidR="00B94DED" w:rsidRPr="00AD7858" w:rsidRDefault="00B94DED" w:rsidP="00B94DED">
      <w:pPr>
        <w:ind w:firstLine="567"/>
        <w:jc w:val="both"/>
        <w:rPr>
          <w:sz w:val="16"/>
          <w:szCs w:val="16"/>
        </w:rPr>
      </w:pPr>
      <w:bookmarkStart w:id="113" w:name="sub_12070"/>
      <w:bookmarkEnd w:id="112"/>
      <w:r w:rsidRPr="00AD7858">
        <w:rPr>
          <w:sz w:val="16"/>
          <w:szCs w:val="16"/>
        </w:rPr>
        <w:t>г) состояние учета машинных носителей персональных данных;</w:t>
      </w:r>
    </w:p>
    <w:p w:rsidR="00B94DED" w:rsidRPr="00AD7858" w:rsidRDefault="00B94DED" w:rsidP="00B94DED">
      <w:pPr>
        <w:ind w:firstLine="567"/>
        <w:jc w:val="both"/>
        <w:rPr>
          <w:sz w:val="16"/>
          <w:szCs w:val="16"/>
        </w:rPr>
      </w:pPr>
      <w:bookmarkStart w:id="114" w:name="sub_12071"/>
      <w:bookmarkEnd w:id="113"/>
      <w:proofErr w:type="spellStart"/>
      <w:r w:rsidRPr="00AD7858">
        <w:rPr>
          <w:sz w:val="16"/>
          <w:szCs w:val="16"/>
        </w:rPr>
        <w:t>д</w:t>
      </w:r>
      <w:proofErr w:type="spellEnd"/>
      <w:r w:rsidRPr="00AD7858">
        <w:rPr>
          <w:sz w:val="16"/>
          <w:szCs w:val="16"/>
        </w:rPr>
        <w:t>) соблюдение правил доступа к персональным данным;</w:t>
      </w:r>
    </w:p>
    <w:p w:rsidR="00B94DED" w:rsidRPr="00AD7858" w:rsidRDefault="00B94DED" w:rsidP="00B94DED">
      <w:pPr>
        <w:ind w:firstLine="567"/>
        <w:jc w:val="both"/>
        <w:rPr>
          <w:sz w:val="16"/>
          <w:szCs w:val="16"/>
        </w:rPr>
      </w:pPr>
      <w:bookmarkStart w:id="115" w:name="sub_12072"/>
      <w:bookmarkEnd w:id="114"/>
      <w:r w:rsidRPr="00AD7858">
        <w:rPr>
          <w:sz w:val="16"/>
          <w:szCs w:val="16"/>
        </w:rPr>
        <w:t>е) наличие (отсутствие) фактов несанкционированного доступа к персональным данным и принятие необходимых мер;</w:t>
      </w:r>
    </w:p>
    <w:p w:rsidR="00B94DED" w:rsidRPr="00AD7858" w:rsidRDefault="00B94DED" w:rsidP="00B94DED">
      <w:pPr>
        <w:ind w:firstLine="567"/>
        <w:jc w:val="both"/>
        <w:rPr>
          <w:sz w:val="16"/>
          <w:szCs w:val="16"/>
        </w:rPr>
      </w:pPr>
      <w:bookmarkStart w:id="116" w:name="sub_12073"/>
      <w:bookmarkEnd w:id="115"/>
      <w:r w:rsidRPr="00AD7858">
        <w:rPr>
          <w:sz w:val="16"/>
          <w:szCs w:val="16"/>
        </w:rPr>
        <w:t>ж) мероприятия по восстановлению персональных данных, модифицированных или уничтоженных вследствие несанкционированного доступа к ним;</w:t>
      </w:r>
    </w:p>
    <w:p w:rsidR="00B94DED" w:rsidRPr="00AD7858" w:rsidRDefault="00B94DED" w:rsidP="00B94DED">
      <w:pPr>
        <w:ind w:firstLine="567"/>
        <w:jc w:val="both"/>
        <w:rPr>
          <w:sz w:val="16"/>
          <w:szCs w:val="16"/>
        </w:rPr>
      </w:pPr>
      <w:bookmarkStart w:id="117" w:name="sub_12074"/>
      <w:bookmarkEnd w:id="116"/>
      <w:proofErr w:type="spellStart"/>
      <w:r w:rsidRPr="00AD7858">
        <w:rPr>
          <w:sz w:val="16"/>
          <w:szCs w:val="16"/>
        </w:rPr>
        <w:t>з</w:t>
      </w:r>
      <w:proofErr w:type="spellEnd"/>
      <w:r w:rsidRPr="00AD7858">
        <w:rPr>
          <w:sz w:val="16"/>
          <w:szCs w:val="16"/>
        </w:rPr>
        <w:t>) осуществление мероприятий по обеспечению целостности персональных данных.</w:t>
      </w:r>
    </w:p>
    <w:p w:rsidR="00B94DED" w:rsidRPr="00AD7858" w:rsidRDefault="00B94DED" w:rsidP="00B94DED">
      <w:pPr>
        <w:ind w:firstLine="567"/>
        <w:jc w:val="both"/>
        <w:rPr>
          <w:sz w:val="16"/>
          <w:szCs w:val="16"/>
        </w:rPr>
      </w:pPr>
      <w:bookmarkStart w:id="118" w:name="sub_3008"/>
      <w:bookmarkEnd w:id="117"/>
      <w:r w:rsidRPr="00AD7858">
        <w:rPr>
          <w:sz w:val="16"/>
          <w:szCs w:val="16"/>
        </w:rPr>
        <w:t>8. Лица, ответственные за организацию обработки персональных данных в администрации муниципального района (комиссия) имеет право:</w:t>
      </w:r>
    </w:p>
    <w:p w:rsidR="00B94DED" w:rsidRPr="00AD7858" w:rsidRDefault="00B94DED" w:rsidP="00B94DED">
      <w:pPr>
        <w:ind w:firstLine="567"/>
        <w:jc w:val="both"/>
        <w:rPr>
          <w:sz w:val="16"/>
          <w:szCs w:val="16"/>
        </w:rPr>
      </w:pPr>
      <w:bookmarkStart w:id="119" w:name="sub_12075"/>
      <w:bookmarkEnd w:id="118"/>
      <w:r w:rsidRPr="00AD7858">
        <w:rPr>
          <w:sz w:val="16"/>
          <w:szCs w:val="16"/>
        </w:rPr>
        <w:t>а) запрашивать у муниципальных служащих (работников) администрации муниципального района информацию, необходимую для реализации полномочий;</w:t>
      </w:r>
    </w:p>
    <w:p w:rsidR="00B94DED" w:rsidRPr="00AD7858" w:rsidRDefault="00B94DED" w:rsidP="00B94DED">
      <w:pPr>
        <w:ind w:firstLine="567"/>
        <w:jc w:val="both"/>
        <w:rPr>
          <w:sz w:val="16"/>
          <w:szCs w:val="16"/>
        </w:rPr>
      </w:pPr>
      <w:bookmarkStart w:id="120" w:name="sub_12076"/>
      <w:bookmarkEnd w:id="119"/>
      <w:r w:rsidRPr="00AD7858">
        <w:rPr>
          <w:sz w:val="16"/>
          <w:szCs w:val="16"/>
        </w:rPr>
        <w:t>б) требовать от уполномоченных на обработку персональных данных должностных лиц уточнения, блокирования или уничтожения недостоверных или полученных незаконным путем персональных данных;</w:t>
      </w:r>
    </w:p>
    <w:p w:rsidR="00B94DED" w:rsidRPr="00AD7858" w:rsidRDefault="00B94DED" w:rsidP="00B94DED">
      <w:pPr>
        <w:ind w:firstLine="567"/>
        <w:jc w:val="both"/>
        <w:rPr>
          <w:sz w:val="16"/>
          <w:szCs w:val="16"/>
        </w:rPr>
      </w:pPr>
      <w:bookmarkStart w:id="121" w:name="sub_12077"/>
      <w:bookmarkEnd w:id="120"/>
      <w:r w:rsidRPr="00AD7858">
        <w:rPr>
          <w:sz w:val="16"/>
          <w:szCs w:val="16"/>
        </w:rPr>
        <w:t>в) 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B94DED" w:rsidRPr="00AD7858" w:rsidRDefault="00B94DED" w:rsidP="00B94DED">
      <w:pPr>
        <w:ind w:firstLine="567"/>
        <w:jc w:val="both"/>
        <w:rPr>
          <w:sz w:val="16"/>
          <w:szCs w:val="16"/>
        </w:rPr>
      </w:pPr>
      <w:bookmarkStart w:id="122" w:name="sub_12078"/>
      <w:bookmarkEnd w:id="121"/>
      <w:r w:rsidRPr="00AD7858">
        <w:rPr>
          <w:sz w:val="16"/>
          <w:szCs w:val="16"/>
        </w:rPr>
        <w:t>г) вносить главе Островского муниципального района Костромской области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w:t>
      </w:r>
    </w:p>
    <w:p w:rsidR="00B94DED" w:rsidRPr="00AD7858" w:rsidRDefault="00B94DED" w:rsidP="00B94DED">
      <w:pPr>
        <w:ind w:firstLine="567"/>
        <w:jc w:val="both"/>
        <w:rPr>
          <w:sz w:val="16"/>
          <w:szCs w:val="16"/>
        </w:rPr>
      </w:pPr>
      <w:bookmarkStart w:id="123" w:name="sub_12079"/>
      <w:bookmarkEnd w:id="122"/>
      <w:proofErr w:type="spellStart"/>
      <w:r w:rsidRPr="00AD7858">
        <w:rPr>
          <w:sz w:val="16"/>
          <w:szCs w:val="16"/>
        </w:rPr>
        <w:t>д</w:t>
      </w:r>
      <w:proofErr w:type="spellEnd"/>
      <w:r w:rsidRPr="00AD7858">
        <w:rPr>
          <w:sz w:val="16"/>
          <w:szCs w:val="16"/>
        </w:rPr>
        <w:t>) вносить главе администрации муниципального района предложения о привлечении к дисциплинарной ответственности лиц, виновных в нарушении законодательства Российской Федерации в отношении обработки персональных данных.</w:t>
      </w:r>
    </w:p>
    <w:p w:rsidR="00B94DED" w:rsidRPr="00AD7858" w:rsidRDefault="00B94DED" w:rsidP="00B94DED">
      <w:pPr>
        <w:ind w:firstLine="567"/>
        <w:jc w:val="both"/>
        <w:rPr>
          <w:sz w:val="16"/>
          <w:szCs w:val="16"/>
        </w:rPr>
      </w:pPr>
      <w:bookmarkStart w:id="124" w:name="sub_3009"/>
      <w:bookmarkEnd w:id="123"/>
      <w:r w:rsidRPr="00AD7858">
        <w:rPr>
          <w:sz w:val="16"/>
          <w:szCs w:val="16"/>
        </w:rPr>
        <w:t xml:space="preserve">9. В отношении персональных данных, ставших известными лицу, ответственному за организацию обработки персональных данных в администрации муниципального района (комиссии) в ходе проведения мероприятий внутреннего контроля, должна обеспечиваться </w:t>
      </w:r>
      <w:bookmarkEnd w:id="124"/>
      <w:r w:rsidRPr="00AD7858">
        <w:rPr>
          <w:sz w:val="16"/>
          <w:szCs w:val="16"/>
        </w:rPr>
        <w:t>конфиденциальность персональных данных.</w:t>
      </w:r>
    </w:p>
    <w:p w:rsidR="00B94DED" w:rsidRPr="00AD7858" w:rsidRDefault="00B94DED" w:rsidP="00B94DED">
      <w:pPr>
        <w:ind w:firstLine="567"/>
        <w:jc w:val="both"/>
        <w:rPr>
          <w:sz w:val="16"/>
          <w:szCs w:val="16"/>
        </w:rPr>
      </w:pPr>
      <w:bookmarkStart w:id="125" w:name="sub_3010"/>
      <w:r w:rsidRPr="00AD7858">
        <w:rPr>
          <w:sz w:val="16"/>
          <w:szCs w:val="16"/>
        </w:rPr>
        <w:t>10. Проверка должна быть завершена не позднее чем через месяц со дня принятия решения о её проведении. О результатах проведенной проверки и мерах, необходимых для устранения выявленных нарушений, главе администрации муниципального района докладывает лицо, ответственное за организацию обработки персональных данных, либо председатель комиссии, в форме письменного заключения.</w:t>
      </w:r>
    </w:p>
    <w:bookmarkEnd w:id="125"/>
    <w:p w:rsidR="00B94DED" w:rsidRPr="00AD7858" w:rsidRDefault="00B94DED" w:rsidP="00B94DED">
      <w:pPr>
        <w:ind w:firstLine="567"/>
        <w:jc w:val="both"/>
        <w:rPr>
          <w:sz w:val="16"/>
          <w:szCs w:val="16"/>
        </w:rPr>
      </w:pPr>
      <w:r w:rsidRPr="00AD7858">
        <w:rPr>
          <w:sz w:val="16"/>
          <w:szCs w:val="16"/>
        </w:rPr>
        <w:t xml:space="preserve">11. Глава Островского муниципального района Костромской области, </w:t>
      </w:r>
      <w:proofErr w:type="gramStart"/>
      <w:r w:rsidRPr="00AD7858">
        <w:rPr>
          <w:sz w:val="16"/>
          <w:szCs w:val="16"/>
        </w:rPr>
        <w:t>назначивший</w:t>
      </w:r>
      <w:proofErr w:type="gramEnd"/>
      <w:r w:rsidRPr="00AD7858">
        <w:rPr>
          <w:sz w:val="16"/>
          <w:szCs w:val="16"/>
        </w:rPr>
        <w:t xml:space="preserve"> внеплановую проверку, контролирует своевременность и правильность её проведения.</w:t>
      </w:r>
    </w:p>
    <w:p w:rsidR="00B94DED" w:rsidRPr="00AD7858" w:rsidRDefault="00B94DED" w:rsidP="00B94DED">
      <w:pPr>
        <w:ind w:firstLine="567"/>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10 к постановлению администрации Островского муниципального района Костромской области от ___________ 2018г. № _____</w:t>
            </w:r>
          </w:p>
          <w:p w:rsidR="00B94DED" w:rsidRPr="00AD7858" w:rsidRDefault="00B94DED" w:rsidP="00B94DED">
            <w:pPr>
              <w:jc w:val="both"/>
              <w:rPr>
                <w:sz w:val="16"/>
                <w:szCs w:val="16"/>
              </w:rPr>
            </w:pPr>
          </w:p>
        </w:tc>
      </w:tr>
    </w:tbl>
    <w:p w:rsidR="00B94DED" w:rsidRPr="00AD7858" w:rsidRDefault="00B94DED" w:rsidP="00B94DED">
      <w:pPr>
        <w:pStyle w:val="1"/>
        <w:ind w:firstLine="567"/>
        <w:contextualSpacing/>
        <w:jc w:val="center"/>
        <w:rPr>
          <w:sz w:val="16"/>
          <w:szCs w:val="16"/>
        </w:rPr>
      </w:pPr>
      <w:r w:rsidRPr="00AD7858">
        <w:rPr>
          <w:sz w:val="16"/>
          <w:szCs w:val="16"/>
        </w:rPr>
        <w:lastRenderedPageBreak/>
        <w:t>Правила работы с обезличенными данными</w:t>
      </w:r>
    </w:p>
    <w:p w:rsidR="00B94DED" w:rsidRPr="00AD7858" w:rsidRDefault="00B94DED" w:rsidP="00B94DED">
      <w:pPr>
        <w:pStyle w:val="1"/>
        <w:ind w:firstLine="567"/>
        <w:contextualSpacing/>
        <w:jc w:val="center"/>
        <w:rPr>
          <w:sz w:val="16"/>
          <w:szCs w:val="16"/>
        </w:rPr>
      </w:pPr>
      <w:r w:rsidRPr="00AD7858">
        <w:rPr>
          <w:sz w:val="16"/>
          <w:szCs w:val="16"/>
        </w:rPr>
        <w:t>в администрации Островского муниципального района Костромской области в случае обезличивания персональных данных</w:t>
      </w:r>
      <w:r w:rsidRPr="00AD7858">
        <w:rPr>
          <w:sz w:val="16"/>
          <w:szCs w:val="16"/>
        </w:rPr>
        <w:br/>
      </w:r>
    </w:p>
    <w:p w:rsidR="00B94DED" w:rsidRPr="00AD7858" w:rsidRDefault="00B94DED" w:rsidP="00B94DED">
      <w:pPr>
        <w:ind w:firstLine="567"/>
        <w:jc w:val="both"/>
        <w:rPr>
          <w:sz w:val="16"/>
          <w:szCs w:val="16"/>
        </w:rPr>
      </w:pPr>
      <w:bookmarkStart w:id="126" w:name="sub_4001"/>
      <w:r w:rsidRPr="00AD7858">
        <w:rPr>
          <w:sz w:val="16"/>
          <w:szCs w:val="16"/>
        </w:rPr>
        <w:t xml:space="preserve">1. </w:t>
      </w:r>
      <w:proofErr w:type="gramStart"/>
      <w:r w:rsidRPr="00AD7858">
        <w:rPr>
          <w:sz w:val="16"/>
          <w:szCs w:val="16"/>
        </w:rPr>
        <w:t xml:space="preserve">Настоящие Правила работы с обезличенными персональными данными, обрабатываемыми в  администрации Островского муниципального района Костромской области, (далее - Правила) разработаны в соответствии с </w:t>
      </w:r>
      <w:hyperlink r:id="rId68" w:history="1">
        <w:r w:rsidRPr="00AD7858">
          <w:rPr>
            <w:rStyle w:val="afff7"/>
            <w:sz w:val="16"/>
            <w:szCs w:val="16"/>
          </w:rPr>
          <w:t>Федеральным законом</w:t>
        </w:r>
      </w:hyperlink>
      <w:r w:rsidRPr="00AD7858">
        <w:rPr>
          <w:sz w:val="16"/>
          <w:szCs w:val="16"/>
        </w:rPr>
        <w:t xml:space="preserve"> от 27 июля 2006 года N 152-ФЗ "О персональных данных", </w:t>
      </w:r>
      <w:hyperlink r:id="rId69" w:history="1">
        <w:r w:rsidRPr="00AD7858">
          <w:rPr>
            <w:rStyle w:val="afff7"/>
            <w:sz w:val="16"/>
            <w:szCs w:val="16"/>
          </w:rPr>
          <w:t>постановлением</w:t>
        </w:r>
      </w:hyperlink>
      <w:r w:rsidRPr="00AD7858">
        <w:rPr>
          <w:sz w:val="16"/>
          <w:szCs w:val="16"/>
        </w:rPr>
        <w:t xml:space="preserve"> Правительства Российской Федерации от 15 сентября 2008 года N 687 "Об утверждении Положения об особенностях обработки персональных данных, осуществляемых без использования средств автоматизации" и определяют порядок</w:t>
      </w:r>
      <w:proofErr w:type="gramEnd"/>
      <w:r w:rsidRPr="00AD7858">
        <w:rPr>
          <w:sz w:val="16"/>
          <w:szCs w:val="16"/>
        </w:rPr>
        <w:t xml:space="preserve"> работы с обезличенными персональными данными в </w:t>
      </w:r>
      <w:bookmarkStart w:id="127" w:name="sub_4002"/>
      <w:bookmarkEnd w:id="126"/>
      <w:r w:rsidRPr="00AD7858">
        <w:rPr>
          <w:sz w:val="16"/>
          <w:szCs w:val="16"/>
        </w:rPr>
        <w:t>администрации Островского муниципального района Костромской области.</w:t>
      </w:r>
    </w:p>
    <w:p w:rsidR="00B94DED" w:rsidRPr="00AD7858" w:rsidRDefault="00B94DED" w:rsidP="00B94DED">
      <w:pPr>
        <w:ind w:firstLine="567"/>
        <w:jc w:val="both"/>
        <w:rPr>
          <w:sz w:val="16"/>
          <w:szCs w:val="16"/>
        </w:rPr>
      </w:pPr>
      <w:r w:rsidRPr="00AD7858">
        <w:rPr>
          <w:sz w:val="16"/>
          <w:szCs w:val="16"/>
        </w:rPr>
        <w:t xml:space="preserve">2. В настоящих Правилах используются термины и определения, установленные </w:t>
      </w:r>
      <w:hyperlink r:id="rId70" w:history="1">
        <w:r w:rsidRPr="00AD7858">
          <w:rPr>
            <w:rStyle w:val="afff7"/>
            <w:sz w:val="16"/>
            <w:szCs w:val="16"/>
          </w:rPr>
          <w:t>Федеральным законом</w:t>
        </w:r>
      </w:hyperlink>
      <w:r w:rsidRPr="00AD7858">
        <w:rPr>
          <w:sz w:val="16"/>
          <w:szCs w:val="16"/>
        </w:rPr>
        <w:t xml:space="preserve"> от 27 июля 2006 года N 152-ФЗ "О персональных данных".</w:t>
      </w:r>
    </w:p>
    <w:p w:rsidR="00B94DED" w:rsidRPr="00AD7858" w:rsidRDefault="00B94DED" w:rsidP="00B94DED">
      <w:pPr>
        <w:ind w:firstLine="567"/>
        <w:jc w:val="both"/>
        <w:rPr>
          <w:sz w:val="16"/>
          <w:szCs w:val="16"/>
        </w:rPr>
      </w:pPr>
      <w:bookmarkStart w:id="128" w:name="sub_4003"/>
      <w:bookmarkEnd w:id="127"/>
      <w:r w:rsidRPr="00AD7858">
        <w:rPr>
          <w:sz w:val="16"/>
          <w:szCs w:val="16"/>
        </w:rPr>
        <w:t>3. Обезличивание персональных данных в администрации муниципального района проводится с целью ведения статистических данных, снижения ущерба от разглашения защищаемых персональных данных, снижение класса информационных систем персональных данных.</w:t>
      </w:r>
    </w:p>
    <w:p w:rsidR="00B94DED" w:rsidRPr="00AD7858" w:rsidRDefault="00B94DED" w:rsidP="00B94DED">
      <w:pPr>
        <w:ind w:firstLine="567"/>
        <w:jc w:val="both"/>
        <w:rPr>
          <w:sz w:val="16"/>
          <w:szCs w:val="16"/>
        </w:rPr>
      </w:pPr>
      <w:bookmarkStart w:id="129" w:name="sub_4004"/>
      <w:bookmarkEnd w:id="128"/>
      <w:r w:rsidRPr="00AD7858">
        <w:rPr>
          <w:sz w:val="16"/>
          <w:szCs w:val="16"/>
        </w:rPr>
        <w:t>4. Способами обезличивания персональных данных при условии их дальнейшей обработки являются:</w:t>
      </w:r>
    </w:p>
    <w:p w:rsidR="00B94DED" w:rsidRPr="00AD7858" w:rsidRDefault="00B94DED" w:rsidP="00B94DED">
      <w:pPr>
        <w:ind w:firstLine="567"/>
        <w:jc w:val="both"/>
        <w:rPr>
          <w:sz w:val="16"/>
          <w:szCs w:val="16"/>
        </w:rPr>
      </w:pPr>
      <w:bookmarkStart w:id="130" w:name="sub_12080"/>
      <w:bookmarkEnd w:id="129"/>
      <w:r w:rsidRPr="00AD7858">
        <w:rPr>
          <w:sz w:val="16"/>
          <w:szCs w:val="16"/>
        </w:rPr>
        <w:t>а) уменьшение перечня обрабатываемых сведений;</w:t>
      </w:r>
    </w:p>
    <w:p w:rsidR="00B94DED" w:rsidRPr="00AD7858" w:rsidRDefault="00B94DED" w:rsidP="00B94DED">
      <w:pPr>
        <w:ind w:firstLine="567"/>
        <w:jc w:val="both"/>
        <w:rPr>
          <w:sz w:val="16"/>
          <w:szCs w:val="16"/>
        </w:rPr>
      </w:pPr>
      <w:bookmarkStart w:id="131" w:name="sub_12081"/>
      <w:bookmarkEnd w:id="130"/>
      <w:r w:rsidRPr="00AD7858">
        <w:rPr>
          <w:sz w:val="16"/>
          <w:szCs w:val="16"/>
        </w:rPr>
        <w:t>б) замена части сведений идентификаторами;</w:t>
      </w:r>
    </w:p>
    <w:p w:rsidR="00B94DED" w:rsidRPr="00AD7858" w:rsidRDefault="00B94DED" w:rsidP="00B94DED">
      <w:pPr>
        <w:ind w:firstLine="567"/>
        <w:jc w:val="both"/>
        <w:rPr>
          <w:sz w:val="16"/>
          <w:szCs w:val="16"/>
        </w:rPr>
      </w:pPr>
      <w:bookmarkStart w:id="132" w:name="sub_12082"/>
      <w:bookmarkEnd w:id="131"/>
      <w:r w:rsidRPr="00AD7858">
        <w:rPr>
          <w:sz w:val="16"/>
          <w:szCs w:val="16"/>
        </w:rPr>
        <w:t>в) обобщение - понижение точности некоторых сведений;</w:t>
      </w:r>
    </w:p>
    <w:p w:rsidR="00B94DED" w:rsidRPr="00AD7858" w:rsidRDefault="00B94DED" w:rsidP="00B94DED">
      <w:pPr>
        <w:ind w:firstLine="567"/>
        <w:jc w:val="both"/>
        <w:rPr>
          <w:sz w:val="16"/>
          <w:szCs w:val="16"/>
        </w:rPr>
      </w:pPr>
      <w:bookmarkStart w:id="133" w:name="sub_12083"/>
      <w:bookmarkEnd w:id="132"/>
      <w:r w:rsidRPr="00AD7858">
        <w:rPr>
          <w:sz w:val="16"/>
          <w:szCs w:val="16"/>
        </w:rPr>
        <w:t>г) 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w:t>
      </w:r>
    </w:p>
    <w:p w:rsidR="00B94DED" w:rsidRPr="00AD7858" w:rsidRDefault="00B94DED" w:rsidP="00B94DED">
      <w:pPr>
        <w:ind w:firstLine="567"/>
        <w:jc w:val="both"/>
        <w:rPr>
          <w:sz w:val="16"/>
          <w:szCs w:val="16"/>
        </w:rPr>
      </w:pPr>
      <w:bookmarkStart w:id="134" w:name="sub_12084"/>
      <w:bookmarkEnd w:id="133"/>
      <w:proofErr w:type="spellStart"/>
      <w:r w:rsidRPr="00AD7858">
        <w:rPr>
          <w:sz w:val="16"/>
          <w:szCs w:val="16"/>
        </w:rPr>
        <w:t>д</w:t>
      </w:r>
      <w:proofErr w:type="spellEnd"/>
      <w:r w:rsidRPr="00AD7858">
        <w:rPr>
          <w:sz w:val="16"/>
          <w:szCs w:val="16"/>
        </w:rPr>
        <w:t>) деление сведений на части и обработка в разных информационных системах;</w:t>
      </w:r>
    </w:p>
    <w:p w:rsidR="00B94DED" w:rsidRPr="00AD7858" w:rsidRDefault="00B94DED" w:rsidP="00B94DED">
      <w:pPr>
        <w:ind w:firstLine="567"/>
        <w:jc w:val="both"/>
        <w:rPr>
          <w:sz w:val="16"/>
          <w:szCs w:val="16"/>
        </w:rPr>
      </w:pPr>
      <w:bookmarkStart w:id="135" w:name="sub_12085"/>
      <w:bookmarkEnd w:id="134"/>
      <w:r w:rsidRPr="00AD7858">
        <w:rPr>
          <w:sz w:val="16"/>
          <w:szCs w:val="16"/>
        </w:rPr>
        <w:t>е) иные способы.</w:t>
      </w:r>
    </w:p>
    <w:p w:rsidR="00B94DED" w:rsidRPr="00AD7858" w:rsidRDefault="00B94DED" w:rsidP="00B94DED">
      <w:pPr>
        <w:ind w:firstLine="567"/>
        <w:jc w:val="both"/>
        <w:rPr>
          <w:sz w:val="16"/>
          <w:szCs w:val="16"/>
        </w:rPr>
      </w:pPr>
      <w:bookmarkStart w:id="136" w:name="sub_4005"/>
      <w:bookmarkEnd w:id="135"/>
      <w:r w:rsidRPr="00AD7858">
        <w:rPr>
          <w:sz w:val="16"/>
          <w:szCs w:val="16"/>
        </w:rPr>
        <w:t>5. Способом обезличивания персональных данных в случае достижения целей обработки или в случае утраты необходимости в достижении этих целей является сокращение перечня персональных данных.</w:t>
      </w:r>
    </w:p>
    <w:p w:rsidR="00B94DED" w:rsidRPr="00AD7858" w:rsidRDefault="00B94DED" w:rsidP="00B94DED">
      <w:pPr>
        <w:ind w:firstLine="567"/>
        <w:jc w:val="both"/>
        <w:rPr>
          <w:sz w:val="16"/>
          <w:szCs w:val="16"/>
        </w:rPr>
      </w:pPr>
      <w:bookmarkStart w:id="137" w:name="sub_4006"/>
      <w:bookmarkEnd w:id="136"/>
      <w:r w:rsidRPr="00AD7858">
        <w:rPr>
          <w:sz w:val="16"/>
          <w:szCs w:val="16"/>
        </w:rPr>
        <w:t>6. Перечень должностей муниципальных служащих администрации Островского муниципального района Костромской области, ответственных за проведение мероприятий по обезличиванию персональных данных, утверждается распоряжением администрации Островского муниципального района Костромской области.</w:t>
      </w:r>
    </w:p>
    <w:p w:rsidR="00B94DED" w:rsidRPr="00AD7858" w:rsidRDefault="00B94DED" w:rsidP="00B94DED">
      <w:pPr>
        <w:ind w:firstLine="567"/>
        <w:jc w:val="both"/>
        <w:rPr>
          <w:sz w:val="16"/>
          <w:szCs w:val="16"/>
        </w:rPr>
      </w:pPr>
      <w:bookmarkStart w:id="138" w:name="sub_4007"/>
      <w:bookmarkEnd w:id="137"/>
      <w:r w:rsidRPr="00AD7858">
        <w:rPr>
          <w:sz w:val="16"/>
          <w:szCs w:val="16"/>
        </w:rPr>
        <w:t>7. Обезличенные персональные данные не подлежат разглашению и нарушению конфиденциальности.</w:t>
      </w:r>
    </w:p>
    <w:p w:rsidR="00B94DED" w:rsidRPr="00AD7858" w:rsidRDefault="00B94DED" w:rsidP="00B94DED">
      <w:pPr>
        <w:ind w:firstLine="567"/>
        <w:jc w:val="both"/>
        <w:rPr>
          <w:sz w:val="16"/>
          <w:szCs w:val="16"/>
        </w:rPr>
      </w:pPr>
      <w:bookmarkStart w:id="139" w:name="sub_4008"/>
      <w:bookmarkEnd w:id="138"/>
      <w:r w:rsidRPr="00AD7858">
        <w:rPr>
          <w:sz w:val="16"/>
          <w:szCs w:val="16"/>
        </w:rPr>
        <w:t>8. Обезличенные персональные данные обрабатываются с использованием и без использования автоматизации.</w:t>
      </w:r>
    </w:p>
    <w:p w:rsidR="00B94DED" w:rsidRPr="00AD7858" w:rsidRDefault="00B94DED" w:rsidP="00B94DED">
      <w:pPr>
        <w:ind w:firstLine="567"/>
        <w:jc w:val="both"/>
        <w:rPr>
          <w:sz w:val="16"/>
          <w:szCs w:val="16"/>
        </w:rPr>
      </w:pPr>
      <w:bookmarkStart w:id="140" w:name="sub_4009"/>
      <w:bookmarkEnd w:id="139"/>
      <w:r w:rsidRPr="00AD7858">
        <w:rPr>
          <w:sz w:val="16"/>
          <w:szCs w:val="16"/>
        </w:rPr>
        <w:t>9. При обработке обезличенных персональных данных с использованием средств автоматизации необходимо соблюдение:</w:t>
      </w:r>
    </w:p>
    <w:p w:rsidR="00B94DED" w:rsidRPr="00AD7858" w:rsidRDefault="00B94DED" w:rsidP="00B94DED">
      <w:pPr>
        <w:ind w:firstLine="567"/>
        <w:jc w:val="both"/>
        <w:rPr>
          <w:sz w:val="16"/>
          <w:szCs w:val="16"/>
        </w:rPr>
      </w:pPr>
      <w:bookmarkStart w:id="141" w:name="sub_12086"/>
      <w:bookmarkEnd w:id="140"/>
      <w:r w:rsidRPr="00AD7858">
        <w:rPr>
          <w:sz w:val="16"/>
          <w:szCs w:val="16"/>
        </w:rPr>
        <w:t>а) парольной политики;</w:t>
      </w:r>
    </w:p>
    <w:p w:rsidR="00B94DED" w:rsidRPr="00AD7858" w:rsidRDefault="00B94DED" w:rsidP="00B94DED">
      <w:pPr>
        <w:ind w:firstLine="567"/>
        <w:jc w:val="both"/>
        <w:rPr>
          <w:sz w:val="16"/>
          <w:szCs w:val="16"/>
        </w:rPr>
      </w:pPr>
      <w:bookmarkStart w:id="142" w:name="sub_12087"/>
      <w:bookmarkEnd w:id="141"/>
      <w:r w:rsidRPr="00AD7858">
        <w:rPr>
          <w:sz w:val="16"/>
          <w:szCs w:val="16"/>
        </w:rPr>
        <w:t>б) антивирусной политики;</w:t>
      </w:r>
    </w:p>
    <w:p w:rsidR="00B94DED" w:rsidRPr="00AD7858" w:rsidRDefault="00B94DED" w:rsidP="00B94DED">
      <w:pPr>
        <w:ind w:firstLine="567"/>
        <w:jc w:val="both"/>
        <w:rPr>
          <w:sz w:val="16"/>
          <w:szCs w:val="16"/>
        </w:rPr>
      </w:pPr>
      <w:bookmarkStart w:id="143" w:name="sub_12088"/>
      <w:bookmarkEnd w:id="142"/>
      <w:r w:rsidRPr="00AD7858">
        <w:rPr>
          <w:sz w:val="16"/>
          <w:szCs w:val="16"/>
        </w:rPr>
        <w:t>в) правил работы со съемными носителями (если они используются);</w:t>
      </w:r>
    </w:p>
    <w:p w:rsidR="00B94DED" w:rsidRPr="00AD7858" w:rsidRDefault="00B94DED" w:rsidP="00B94DED">
      <w:pPr>
        <w:ind w:firstLine="567"/>
        <w:jc w:val="both"/>
        <w:rPr>
          <w:sz w:val="16"/>
          <w:szCs w:val="16"/>
        </w:rPr>
      </w:pPr>
      <w:bookmarkStart w:id="144" w:name="sub_12089"/>
      <w:bookmarkEnd w:id="143"/>
      <w:r w:rsidRPr="00AD7858">
        <w:rPr>
          <w:sz w:val="16"/>
          <w:szCs w:val="16"/>
        </w:rPr>
        <w:t>г) правил резервного копирования;</w:t>
      </w:r>
    </w:p>
    <w:p w:rsidR="00B94DED" w:rsidRPr="00AD7858" w:rsidRDefault="00B94DED" w:rsidP="00B94DED">
      <w:pPr>
        <w:ind w:firstLine="567"/>
        <w:jc w:val="both"/>
        <w:rPr>
          <w:sz w:val="16"/>
          <w:szCs w:val="16"/>
        </w:rPr>
      </w:pPr>
      <w:bookmarkStart w:id="145" w:name="sub_12090"/>
      <w:bookmarkEnd w:id="144"/>
      <w:proofErr w:type="spellStart"/>
      <w:r w:rsidRPr="00AD7858">
        <w:rPr>
          <w:sz w:val="16"/>
          <w:szCs w:val="16"/>
        </w:rPr>
        <w:t>д</w:t>
      </w:r>
      <w:proofErr w:type="spellEnd"/>
      <w:r w:rsidRPr="00AD7858">
        <w:rPr>
          <w:sz w:val="16"/>
          <w:szCs w:val="16"/>
        </w:rPr>
        <w:t>) правил доступа в помещения, где расположены элементы информационных систем.</w:t>
      </w:r>
    </w:p>
    <w:p w:rsidR="00B94DED" w:rsidRPr="00AD7858" w:rsidRDefault="00B94DED" w:rsidP="00B94DED">
      <w:pPr>
        <w:ind w:firstLine="567"/>
        <w:jc w:val="both"/>
        <w:rPr>
          <w:sz w:val="16"/>
          <w:szCs w:val="16"/>
        </w:rPr>
      </w:pPr>
      <w:bookmarkStart w:id="146" w:name="sub_4010"/>
      <w:bookmarkEnd w:id="145"/>
      <w:r w:rsidRPr="00AD7858">
        <w:rPr>
          <w:sz w:val="16"/>
          <w:szCs w:val="16"/>
        </w:rPr>
        <w:t>10. При обработке обезличенных персональных данных без использования средств автоматизации необходимо соблюдение:</w:t>
      </w:r>
    </w:p>
    <w:p w:rsidR="00B94DED" w:rsidRPr="00AD7858" w:rsidRDefault="00B94DED" w:rsidP="00B94DED">
      <w:pPr>
        <w:ind w:firstLine="567"/>
        <w:jc w:val="both"/>
        <w:rPr>
          <w:sz w:val="16"/>
          <w:szCs w:val="16"/>
        </w:rPr>
      </w:pPr>
      <w:bookmarkStart w:id="147" w:name="sub_12091"/>
      <w:bookmarkEnd w:id="146"/>
      <w:r w:rsidRPr="00AD7858">
        <w:rPr>
          <w:sz w:val="16"/>
          <w:szCs w:val="16"/>
        </w:rPr>
        <w:t>а) правил хранения бумажных носителей;</w:t>
      </w:r>
    </w:p>
    <w:p w:rsidR="00B94DED" w:rsidRPr="00AD7858" w:rsidRDefault="00B94DED" w:rsidP="00B94DED">
      <w:pPr>
        <w:ind w:firstLine="567"/>
        <w:jc w:val="both"/>
        <w:rPr>
          <w:sz w:val="16"/>
          <w:szCs w:val="16"/>
        </w:rPr>
      </w:pPr>
      <w:bookmarkStart w:id="148" w:name="sub_12092"/>
      <w:bookmarkEnd w:id="147"/>
      <w:r w:rsidRPr="00AD7858">
        <w:rPr>
          <w:sz w:val="16"/>
          <w:szCs w:val="16"/>
        </w:rPr>
        <w:t xml:space="preserve">б) правил доступа к ним и в помещения, где они хранятся. </w:t>
      </w:r>
    </w:p>
    <w:bookmarkEnd w:id="148"/>
    <w:p w:rsidR="00B94DED" w:rsidRPr="00AD7858" w:rsidRDefault="00B94DED" w:rsidP="00B94DED">
      <w:pPr>
        <w:ind w:firstLine="567"/>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11 к постановлению администрации Островского муниципального района Костромской области от ___________ 2018г. № ____</w:t>
            </w:r>
          </w:p>
          <w:p w:rsidR="00B94DED" w:rsidRPr="00AD7858" w:rsidRDefault="00B94DED" w:rsidP="00B94DED">
            <w:pPr>
              <w:jc w:val="both"/>
              <w:rPr>
                <w:sz w:val="16"/>
                <w:szCs w:val="16"/>
              </w:rPr>
            </w:pPr>
          </w:p>
        </w:tc>
      </w:tr>
    </w:tbl>
    <w:p w:rsidR="00B94DED" w:rsidRPr="00AD7858" w:rsidRDefault="00B94DED" w:rsidP="00B94DED">
      <w:pPr>
        <w:ind w:firstLine="567"/>
        <w:jc w:val="both"/>
        <w:rPr>
          <w:sz w:val="16"/>
          <w:szCs w:val="16"/>
        </w:rPr>
      </w:pPr>
    </w:p>
    <w:p w:rsidR="00B94DED" w:rsidRPr="00AD7858" w:rsidRDefault="00B94DED" w:rsidP="00B94DED">
      <w:pPr>
        <w:pStyle w:val="1"/>
        <w:ind w:firstLine="567"/>
        <w:contextualSpacing/>
        <w:jc w:val="center"/>
        <w:rPr>
          <w:sz w:val="16"/>
          <w:szCs w:val="16"/>
        </w:rPr>
      </w:pPr>
      <w:r w:rsidRPr="00AD7858">
        <w:rPr>
          <w:sz w:val="16"/>
          <w:szCs w:val="16"/>
        </w:rPr>
        <w:t>Перечень</w:t>
      </w:r>
      <w:r w:rsidRPr="00AD7858">
        <w:rPr>
          <w:sz w:val="16"/>
          <w:szCs w:val="16"/>
        </w:rPr>
        <w:br/>
        <w:t>персональных данных, обрабатываемых в администрации Островского муниципального района Костромской области, в связи с реализацией служебных или трудовых отношений, а также в связи с оказанием муниципальных услуг</w:t>
      </w:r>
    </w:p>
    <w:p w:rsidR="00B94DED" w:rsidRPr="00AD7858" w:rsidRDefault="00B94DED" w:rsidP="00B94DED">
      <w:pPr>
        <w:pStyle w:val="1"/>
        <w:ind w:firstLine="567"/>
        <w:contextualSpacing/>
        <w:jc w:val="center"/>
        <w:rPr>
          <w:sz w:val="16"/>
          <w:szCs w:val="16"/>
        </w:rPr>
      </w:pPr>
      <w:r w:rsidRPr="00AD7858">
        <w:rPr>
          <w:sz w:val="16"/>
          <w:szCs w:val="16"/>
        </w:rPr>
        <w:t>и осуществлением муниципальных функций</w:t>
      </w:r>
      <w:r w:rsidRPr="00AD7858">
        <w:rPr>
          <w:sz w:val="16"/>
          <w:szCs w:val="16"/>
        </w:rPr>
        <w:br/>
      </w:r>
      <w:bookmarkStart w:id="149" w:name="sub_6001"/>
    </w:p>
    <w:p w:rsidR="00B94DED" w:rsidRPr="00AD7858" w:rsidRDefault="00B94DED" w:rsidP="00B94DED">
      <w:pPr>
        <w:ind w:firstLine="567"/>
        <w:jc w:val="both"/>
        <w:rPr>
          <w:sz w:val="16"/>
          <w:szCs w:val="16"/>
        </w:rPr>
      </w:pPr>
      <w:r w:rsidRPr="00AD7858">
        <w:rPr>
          <w:sz w:val="16"/>
          <w:szCs w:val="16"/>
        </w:rPr>
        <w:t>1. Перечень персональных данных, обрабатываемых в администрации  Островского муниципального района Костромской области в связи с реализацией служебных или трудовых отношений:</w:t>
      </w:r>
    </w:p>
    <w:p w:rsidR="00B94DED" w:rsidRPr="00AD7858" w:rsidRDefault="00B94DED" w:rsidP="00B94DED">
      <w:pPr>
        <w:ind w:firstLine="567"/>
        <w:jc w:val="both"/>
        <w:rPr>
          <w:sz w:val="16"/>
          <w:szCs w:val="16"/>
        </w:rPr>
      </w:pPr>
      <w:bookmarkStart w:id="150" w:name="sub_611"/>
      <w:bookmarkEnd w:id="149"/>
      <w:r w:rsidRPr="00AD7858">
        <w:rPr>
          <w:sz w:val="16"/>
          <w:szCs w:val="16"/>
        </w:rPr>
        <w:t>1.1. Фамилия, имя, отчество, дата и место рождения, гражданство.</w:t>
      </w:r>
    </w:p>
    <w:p w:rsidR="00B94DED" w:rsidRPr="00AD7858" w:rsidRDefault="00B94DED" w:rsidP="00B94DED">
      <w:pPr>
        <w:ind w:firstLine="567"/>
        <w:jc w:val="both"/>
        <w:rPr>
          <w:sz w:val="16"/>
          <w:szCs w:val="16"/>
        </w:rPr>
      </w:pPr>
      <w:bookmarkStart w:id="151" w:name="sub_612"/>
      <w:bookmarkEnd w:id="150"/>
      <w:r w:rsidRPr="00AD7858">
        <w:rPr>
          <w:sz w:val="16"/>
          <w:szCs w:val="16"/>
        </w:rPr>
        <w:t>1.2. Прежние фамилия, имя, отчество, дата, место и причина изменения (в случае изменения).</w:t>
      </w:r>
    </w:p>
    <w:p w:rsidR="00B94DED" w:rsidRPr="00AD7858" w:rsidRDefault="00B94DED" w:rsidP="00B94DED">
      <w:pPr>
        <w:ind w:firstLine="567"/>
        <w:jc w:val="both"/>
        <w:rPr>
          <w:sz w:val="16"/>
          <w:szCs w:val="16"/>
        </w:rPr>
      </w:pPr>
      <w:bookmarkStart w:id="152" w:name="sub_613"/>
      <w:bookmarkEnd w:id="151"/>
      <w:r w:rsidRPr="00AD7858">
        <w:rPr>
          <w:sz w:val="16"/>
          <w:szCs w:val="16"/>
        </w:rPr>
        <w:t>1.3. Владение иностранными языками и языками народов Российской Федерации.</w:t>
      </w:r>
    </w:p>
    <w:p w:rsidR="00B94DED" w:rsidRPr="00AD7858" w:rsidRDefault="00B94DED" w:rsidP="00B94DED">
      <w:pPr>
        <w:ind w:firstLine="567"/>
        <w:jc w:val="both"/>
        <w:rPr>
          <w:sz w:val="16"/>
          <w:szCs w:val="16"/>
        </w:rPr>
      </w:pPr>
      <w:bookmarkStart w:id="153" w:name="sub_614"/>
      <w:bookmarkEnd w:id="152"/>
      <w:r w:rsidRPr="00AD7858">
        <w:rPr>
          <w:sz w:val="16"/>
          <w:szCs w:val="16"/>
        </w:rPr>
        <w:t>1.4. Образование (когда и какие образовательные организации закончил, номера дипломов, направление подготовки или специальность по диплому, квалификация по диплому).</w:t>
      </w:r>
    </w:p>
    <w:p w:rsidR="00B94DED" w:rsidRPr="00AD7858" w:rsidRDefault="00B94DED" w:rsidP="00B94DED">
      <w:pPr>
        <w:ind w:firstLine="567"/>
        <w:jc w:val="both"/>
        <w:rPr>
          <w:sz w:val="16"/>
          <w:szCs w:val="16"/>
        </w:rPr>
      </w:pPr>
      <w:bookmarkStart w:id="154" w:name="sub_615"/>
      <w:bookmarkEnd w:id="153"/>
      <w:r w:rsidRPr="00AD7858">
        <w:rPr>
          <w:sz w:val="16"/>
          <w:szCs w:val="16"/>
        </w:rPr>
        <w:t>1.5. Послевузовское профессиональное образование (наименование образовательной или научной организации, год окончания), ученая степень, ученое звание (когда присвоены, номера дипломов, аттестатов).</w:t>
      </w:r>
    </w:p>
    <w:p w:rsidR="00B94DED" w:rsidRPr="00AD7858" w:rsidRDefault="00B94DED" w:rsidP="00B94DED">
      <w:pPr>
        <w:ind w:firstLine="567"/>
        <w:jc w:val="both"/>
        <w:rPr>
          <w:sz w:val="16"/>
          <w:szCs w:val="16"/>
        </w:rPr>
      </w:pPr>
      <w:bookmarkStart w:id="155" w:name="sub_616"/>
      <w:bookmarkEnd w:id="154"/>
      <w:r w:rsidRPr="00AD7858">
        <w:rPr>
          <w:sz w:val="16"/>
          <w:szCs w:val="16"/>
        </w:rPr>
        <w:t>1.6. Выполняемая работа с начала трудовой деятельности.</w:t>
      </w:r>
    </w:p>
    <w:p w:rsidR="00B94DED" w:rsidRPr="00AD7858" w:rsidRDefault="00B94DED" w:rsidP="00B94DED">
      <w:pPr>
        <w:ind w:firstLine="567"/>
        <w:jc w:val="both"/>
        <w:rPr>
          <w:sz w:val="16"/>
          <w:szCs w:val="16"/>
        </w:rPr>
      </w:pPr>
      <w:bookmarkStart w:id="156" w:name="sub_617"/>
      <w:bookmarkEnd w:id="155"/>
      <w:r w:rsidRPr="00AD7858">
        <w:rPr>
          <w:sz w:val="16"/>
          <w:szCs w:val="16"/>
        </w:rPr>
        <w:t>1.7. Классный чин федеральной государственной гражданской службы, гражданской службы субъекта Российской Федерации, муниципальной службы, дипломатический ранг, воинское, специальное звание, классный чин правоохранительной службы, юстиции (кем и когда присвоены).</w:t>
      </w:r>
    </w:p>
    <w:p w:rsidR="00B94DED" w:rsidRPr="00AD7858" w:rsidRDefault="00B94DED" w:rsidP="00B94DED">
      <w:pPr>
        <w:ind w:firstLine="567"/>
        <w:jc w:val="both"/>
        <w:rPr>
          <w:sz w:val="16"/>
          <w:szCs w:val="16"/>
        </w:rPr>
      </w:pPr>
      <w:bookmarkStart w:id="157" w:name="sub_618"/>
      <w:bookmarkEnd w:id="156"/>
      <w:r w:rsidRPr="00AD7858">
        <w:rPr>
          <w:sz w:val="16"/>
          <w:szCs w:val="16"/>
        </w:rPr>
        <w:t xml:space="preserve">1.8. Государственные награды, иные награды и знаки отличия (кем </w:t>
      </w:r>
      <w:proofErr w:type="gramStart"/>
      <w:r w:rsidRPr="00AD7858">
        <w:rPr>
          <w:sz w:val="16"/>
          <w:szCs w:val="16"/>
        </w:rPr>
        <w:t>награжден</w:t>
      </w:r>
      <w:proofErr w:type="gramEnd"/>
      <w:r w:rsidRPr="00AD7858">
        <w:rPr>
          <w:sz w:val="16"/>
          <w:szCs w:val="16"/>
        </w:rPr>
        <w:t xml:space="preserve"> и когда).</w:t>
      </w:r>
    </w:p>
    <w:p w:rsidR="00B94DED" w:rsidRPr="00AD7858" w:rsidRDefault="00B94DED" w:rsidP="00B94DED">
      <w:pPr>
        <w:ind w:firstLine="567"/>
        <w:jc w:val="both"/>
        <w:rPr>
          <w:sz w:val="16"/>
          <w:szCs w:val="16"/>
        </w:rPr>
      </w:pPr>
      <w:bookmarkStart w:id="158" w:name="sub_619"/>
      <w:bookmarkEnd w:id="157"/>
      <w:r w:rsidRPr="00AD7858">
        <w:rPr>
          <w:sz w:val="16"/>
          <w:szCs w:val="16"/>
        </w:rPr>
        <w:t xml:space="preserve">1.9. </w:t>
      </w:r>
      <w:proofErr w:type="gramStart"/>
      <w:r w:rsidRPr="00AD7858">
        <w:rPr>
          <w:sz w:val="16"/>
          <w:szCs w:val="16"/>
        </w:rPr>
        <w:t>Степень родства, фамилии, имена, отчества, даты и места рождения близких родственников (отца, матери, братьев, сестер и детей), а также мужа (жены).</w:t>
      </w:r>
      <w:proofErr w:type="gramEnd"/>
    </w:p>
    <w:p w:rsidR="00B94DED" w:rsidRPr="00AD7858" w:rsidRDefault="00B94DED" w:rsidP="00B94DED">
      <w:pPr>
        <w:ind w:firstLine="567"/>
        <w:jc w:val="both"/>
        <w:rPr>
          <w:sz w:val="16"/>
          <w:szCs w:val="16"/>
        </w:rPr>
      </w:pPr>
      <w:bookmarkStart w:id="159" w:name="sub_6110"/>
      <w:bookmarkEnd w:id="158"/>
      <w:r w:rsidRPr="00AD7858">
        <w:rPr>
          <w:sz w:val="16"/>
          <w:szCs w:val="16"/>
        </w:rPr>
        <w:t>1.10. Места работы и домашние адреса близких родственников (отца, матери, братьев, сестер и детей), а также мужа (жены).</w:t>
      </w:r>
    </w:p>
    <w:p w:rsidR="00B94DED" w:rsidRPr="00AD7858" w:rsidRDefault="00B94DED" w:rsidP="00B94DED">
      <w:pPr>
        <w:ind w:firstLine="567"/>
        <w:jc w:val="both"/>
        <w:rPr>
          <w:sz w:val="16"/>
          <w:szCs w:val="16"/>
        </w:rPr>
      </w:pPr>
      <w:bookmarkStart w:id="160" w:name="sub_6111"/>
      <w:bookmarkEnd w:id="159"/>
      <w:r w:rsidRPr="00AD7858">
        <w:rPr>
          <w:sz w:val="16"/>
          <w:szCs w:val="16"/>
        </w:rPr>
        <w:t>1.11. Фамилии, имена, отчества, даты рождения, места рождения, места работы и домашние адреса бывших мужей (жен).</w:t>
      </w:r>
    </w:p>
    <w:p w:rsidR="00B94DED" w:rsidRPr="00AD7858" w:rsidRDefault="00B94DED" w:rsidP="00B94DED">
      <w:pPr>
        <w:ind w:firstLine="567"/>
        <w:jc w:val="both"/>
        <w:rPr>
          <w:sz w:val="16"/>
          <w:szCs w:val="16"/>
        </w:rPr>
      </w:pPr>
      <w:bookmarkStart w:id="161" w:name="sub_6112"/>
      <w:bookmarkEnd w:id="160"/>
      <w:r w:rsidRPr="00AD7858">
        <w:rPr>
          <w:sz w:val="16"/>
          <w:szCs w:val="16"/>
        </w:rPr>
        <w:t>1.12. Пребывание за границей (когда, где, с какой целью).</w:t>
      </w:r>
    </w:p>
    <w:p w:rsidR="00B94DED" w:rsidRPr="00AD7858" w:rsidRDefault="00B94DED" w:rsidP="00B94DED">
      <w:pPr>
        <w:ind w:firstLine="567"/>
        <w:jc w:val="both"/>
        <w:rPr>
          <w:sz w:val="16"/>
          <w:szCs w:val="16"/>
        </w:rPr>
      </w:pPr>
      <w:bookmarkStart w:id="162" w:name="sub_6113"/>
      <w:bookmarkEnd w:id="161"/>
      <w:r w:rsidRPr="00AD7858">
        <w:rPr>
          <w:sz w:val="16"/>
          <w:szCs w:val="16"/>
        </w:rPr>
        <w:t xml:space="preserve">1.13. </w:t>
      </w:r>
      <w:proofErr w:type="gramStart"/>
      <w:r w:rsidRPr="00AD7858">
        <w:rPr>
          <w:sz w:val="16"/>
          <w:szCs w:val="16"/>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B94DED" w:rsidRPr="00AD7858" w:rsidRDefault="00B94DED" w:rsidP="00B94DED">
      <w:pPr>
        <w:ind w:firstLine="567"/>
        <w:jc w:val="both"/>
        <w:rPr>
          <w:sz w:val="16"/>
          <w:szCs w:val="16"/>
        </w:rPr>
      </w:pPr>
      <w:bookmarkStart w:id="163" w:name="sub_6114"/>
      <w:bookmarkEnd w:id="162"/>
      <w:r w:rsidRPr="00AD7858">
        <w:rPr>
          <w:sz w:val="16"/>
          <w:szCs w:val="16"/>
        </w:rPr>
        <w:t>1.14. Адрес и дата регистрации по месту жительства, адрес фактического проживания.</w:t>
      </w:r>
    </w:p>
    <w:p w:rsidR="00B94DED" w:rsidRPr="00AD7858" w:rsidRDefault="00B94DED" w:rsidP="00B94DED">
      <w:pPr>
        <w:ind w:firstLine="567"/>
        <w:jc w:val="both"/>
        <w:rPr>
          <w:sz w:val="16"/>
          <w:szCs w:val="16"/>
        </w:rPr>
      </w:pPr>
      <w:bookmarkStart w:id="164" w:name="sub_6115"/>
      <w:bookmarkEnd w:id="163"/>
      <w:r w:rsidRPr="00AD7858">
        <w:rPr>
          <w:sz w:val="16"/>
          <w:szCs w:val="16"/>
        </w:rPr>
        <w:t>1.15. Паспорт (серия, номер, кем и когда выдан).</w:t>
      </w:r>
    </w:p>
    <w:p w:rsidR="00B94DED" w:rsidRPr="00AD7858" w:rsidRDefault="00B94DED" w:rsidP="00B94DED">
      <w:pPr>
        <w:ind w:firstLine="567"/>
        <w:jc w:val="both"/>
        <w:rPr>
          <w:sz w:val="16"/>
          <w:szCs w:val="16"/>
        </w:rPr>
      </w:pPr>
      <w:bookmarkStart w:id="165" w:name="sub_6116"/>
      <w:bookmarkEnd w:id="164"/>
      <w:r w:rsidRPr="00AD7858">
        <w:rPr>
          <w:sz w:val="16"/>
          <w:szCs w:val="16"/>
        </w:rPr>
        <w:t>1.16. Паспорт, удостоверяющий личность гражданина Российской Федерации за пределами Российской Федерации (серия, номер, кем и когда выдан).</w:t>
      </w:r>
    </w:p>
    <w:p w:rsidR="00B94DED" w:rsidRPr="00AD7858" w:rsidRDefault="00B94DED" w:rsidP="00B94DED">
      <w:pPr>
        <w:ind w:firstLine="567"/>
        <w:jc w:val="both"/>
        <w:rPr>
          <w:sz w:val="16"/>
          <w:szCs w:val="16"/>
        </w:rPr>
      </w:pPr>
      <w:bookmarkStart w:id="166" w:name="sub_6117"/>
      <w:bookmarkEnd w:id="165"/>
      <w:r w:rsidRPr="00AD7858">
        <w:rPr>
          <w:sz w:val="16"/>
          <w:szCs w:val="16"/>
        </w:rPr>
        <w:t>1.17. Номер телефона.</w:t>
      </w:r>
    </w:p>
    <w:p w:rsidR="00B94DED" w:rsidRPr="00AD7858" w:rsidRDefault="00B94DED" w:rsidP="00B94DED">
      <w:pPr>
        <w:ind w:firstLine="567"/>
        <w:jc w:val="both"/>
        <w:rPr>
          <w:sz w:val="16"/>
          <w:szCs w:val="16"/>
        </w:rPr>
      </w:pPr>
      <w:bookmarkStart w:id="167" w:name="sub_6118"/>
      <w:bookmarkEnd w:id="166"/>
      <w:r w:rsidRPr="00AD7858">
        <w:rPr>
          <w:sz w:val="16"/>
          <w:szCs w:val="16"/>
        </w:rPr>
        <w:t>1.18. Отношение к воинской обязанности, сведения по воинскому учету (для граждан, пребывающих в запасе, и лиц, подлежащих призыву на военную службу).</w:t>
      </w:r>
    </w:p>
    <w:p w:rsidR="00B94DED" w:rsidRPr="00AD7858" w:rsidRDefault="00B94DED" w:rsidP="00B94DED">
      <w:pPr>
        <w:ind w:firstLine="567"/>
        <w:jc w:val="both"/>
        <w:rPr>
          <w:sz w:val="16"/>
          <w:szCs w:val="16"/>
        </w:rPr>
      </w:pPr>
      <w:bookmarkStart w:id="168" w:name="sub_6119"/>
      <w:bookmarkEnd w:id="167"/>
      <w:r w:rsidRPr="00AD7858">
        <w:rPr>
          <w:sz w:val="16"/>
          <w:szCs w:val="16"/>
        </w:rPr>
        <w:t>1.19. Идентификационный номер налогоплательщика.</w:t>
      </w:r>
    </w:p>
    <w:p w:rsidR="00B94DED" w:rsidRPr="00AD7858" w:rsidRDefault="00B94DED" w:rsidP="00B94DED">
      <w:pPr>
        <w:ind w:firstLine="567"/>
        <w:jc w:val="both"/>
        <w:rPr>
          <w:sz w:val="16"/>
          <w:szCs w:val="16"/>
        </w:rPr>
      </w:pPr>
      <w:bookmarkStart w:id="169" w:name="sub_6120"/>
      <w:bookmarkEnd w:id="168"/>
      <w:r w:rsidRPr="00AD7858">
        <w:rPr>
          <w:sz w:val="16"/>
          <w:szCs w:val="16"/>
        </w:rPr>
        <w:t>1.20. Номер страхового свидетельства обязательного пенсионного страхования.</w:t>
      </w:r>
    </w:p>
    <w:p w:rsidR="00B94DED" w:rsidRPr="00AD7858" w:rsidRDefault="00B94DED" w:rsidP="00B94DED">
      <w:pPr>
        <w:ind w:firstLine="567"/>
        <w:jc w:val="both"/>
        <w:rPr>
          <w:sz w:val="16"/>
          <w:szCs w:val="16"/>
        </w:rPr>
      </w:pPr>
      <w:bookmarkStart w:id="170" w:name="sub_6121"/>
      <w:bookmarkEnd w:id="169"/>
      <w:r w:rsidRPr="00AD7858">
        <w:rPr>
          <w:sz w:val="16"/>
          <w:szCs w:val="16"/>
        </w:rPr>
        <w:t>1.21. Реквизиты полиса обязательного медицинского страхования.</w:t>
      </w:r>
    </w:p>
    <w:p w:rsidR="00B94DED" w:rsidRPr="00AD7858" w:rsidRDefault="00B94DED" w:rsidP="00B94DED">
      <w:pPr>
        <w:ind w:firstLine="567"/>
        <w:jc w:val="both"/>
        <w:rPr>
          <w:sz w:val="16"/>
          <w:szCs w:val="16"/>
        </w:rPr>
      </w:pPr>
      <w:bookmarkStart w:id="171" w:name="sub_6122"/>
      <w:bookmarkEnd w:id="170"/>
      <w:r w:rsidRPr="00AD7858">
        <w:rPr>
          <w:sz w:val="16"/>
          <w:szCs w:val="16"/>
        </w:rPr>
        <w:t>1.22. Наличие (отсутствие) судимости.</w:t>
      </w:r>
    </w:p>
    <w:p w:rsidR="00B94DED" w:rsidRPr="00AD7858" w:rsidRDefault="00B94DED" w:rsidP="00B94DED">
      <w:pPr>
        <w:ind w:firstLine="567"/>
        <w:jc w:val="both"/>
        <w:rPr>
          <w:sz w:val="16"/>
          <w:szCs w:val="16"/>
        </w:rPr>
      </w:pPr>
      <w:bookmarkStart w:id="172" w:name="sub_6123"/>
      <w:bookmarkEnd w:id="171"/>
      <w:r w:rsidRPr="00AD7858">
        <w:rPr>
          <w:sz w:val="16"/>
          <w:szCs w:val="16"/>
        </w:rPr>
        <w:t>1.23. Допуск к государственной тайне, оформленный за период работы, службы, учебы (форма, номер, дата).</w:t>
      </w:r>
    </w:p>
    <w:p w:rsidR="00B94DED" w:rsidRPr="00AD7858" w:rsidRDefault="00B94DED" w:rsidP="00B94DED">
      <w:pPr>
        <w:ind w:firstLine="567"/>
        <w:jc w:val="both"/>
        <w:rPr>
          <w:sz w:val="16"/>
          <w:szCs w:val="16"/>
        </w:rPr>
      </w:pPr>
      <w:bookmarkStart w:id="173" w:name="sub_6124"/>
      <w:bookmarkEnd w:id="172"/>
      <w:r w:rsidRPr="00AD7858">
        <w:rPr>
          <w:sz w:val="16"/>
          <w:szCs w:val="16"/>
        </w:rPr>
        <w:t>1.24. Сведения о наличии (отсутствии) заболевания, препятствующего поступлению на государственную гражданскую службу или ее прохождению, а также результаты обязательных периодических медицинских осмотров (обследований).</w:t>
      </w:r>
    </w:p>
    <w:p w:rsidR="00B94DED" w:rsidRPr="00AD7858" w:rsidRDefault="00B94DED" w:rsidP="00B94DED">
      <w:pPr>
        <w:ind w:firstLine="567"/>
        <w:jc w:val="both"/>
        <w:rPr>
          <w:sz w:val="16"/>
          <w:szCs w:val="16"/>
        </w:rPr>
      </w:pPr>
      <w:bookmarkStart w:id="174" w:name="sub_6125"/>
      <w:bookmarkEnd w:id="173"/>
      <w:r w:rsidRPr="00AD7858">
        <w:rPr>
          <w:sz w:val="16"/>
          <w:szCs w:val="16"/>
        </w:rPr>
        <w:t>1.25. 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B94DED" w:rsidRPr="00AD7858" w:rsidRDefault="00B94DED" w:rsidP="00B94DED">
      <w:pPr>
        <w:ind w:firstLine="567"/>
        <w:jc w:val="both"/>
        <w:rPr>
          <w:sz w:val="16"/>
          <w:szCs w:val="16"/>
        </w:rPr>
      </w:pPr>
      <w:bookmarkStart w:id="175" w:name="sub_6126"/>
      <w:bookmarkEnd w:id="174"/>
      <w:r w:rsidRPr="00AD7858">
        <w:rPr>
          <w:sz w:val="16"/>
          <w:szCs w:val="16"/>
        </w:rPr>
        <w:lastRenderedPageBreak/>
        <w:t>1.26. Сведения о профессиональных достижениях и заслугах.</w:t>
      </w:r>
    </w:p>
    <w:p w:rsidR="00B94DED" w:rsidRPr="00AD7858" w:rsidRDefault="00B94DED" w:rsidP="00B94DED">
      <w:pPr>
        <w:ind w:firstLine="567"/>
        <w:jc w:val="both"/>
        <w:rPr>
          <w:sz w:val="16"/>
          <w:szCs w:val="16"/>
        </w:rPr>
      </w:pPr>
      <w:bookmarkStart w:id="176" w:name="sub_6127"/>
      <w:bookmarkEnd w:id="175"/>
      <w:r w:rsidRPr="00AD7858">
        <w:rPr>
          <w:sz w:val="16"/>
          <w:szCs w:val="16"/>
        </w:rPr>
        <w:t>1.27. Фотография.</w:t>
      </w:r>
    </w:p>
    <w:p w:rsidR="00B94DED" w:rsidRPr="00AD7858" w:rsidRDefault="00B94DED" w:rsidP="00B94DED">
      <w:pPr>
        <w:ind w:firstLine="567"/>
        <w:jc w:val="both"/>
        <w:rPr>
          <w:sz w:val="16"/>
          <w:szCs w:val="16"/>
        </w:rPr>
      </w:pPr>
      <w:bookmarkStart w:id="177" w:name="sub_6128"/>
      <w:bookmarkEnd w:id="176"/>
      <w:r w:rsidRPr="00AD7858">
        <w:rPr>
          <w:sz w:val="16"/>
          <w:szCs w:val="16"/>
        </w:rPr>
        <w:t>1.28. Сведения о социальных льготах, на которые работник имеет право в соответствии с действующим законодательством Российской Федерации.</w:t>
      </w:r>
    </w:p>
    <w:p w:rsidR="00B94DED" w:rsidRPr="00AD7858" w:rsidRDefault="00B94DED" w:rsidP="00B94DED">
      <w:pPr>
        <w:ind w:firstLine="567"/>
        <w:jc w:val="both"/>
        <w:rPr>
          <w:sz w:val="16"/>
          <w:szCs w:val="16"/>
        </w:rPr>
      </w:pPr>
      <w:bookmarkStart w:id="178" w:name="sub_6129"/>
      <w:bookmarkEnd w:id="177"/>
      <w:r w:rsidRPr="00AD7858">
        <w:rPr>
          <w:sz w:val="16"/>
          <w:szCs w:val="16"/>
        </w:rPr>
        <w:t>1.29. Реквизиты расчетного счета, банковской карты.</w:t>
      </w:r>
    </w:p>
    <w:p w:rsidR="00B94DED" w:rsidRPr="00AD7858" w:rsidRDefault="00B94DED" w:rsidP="00B94DED">
      <w:pPr>
        <w:ind w:firstLine="567"/>
        <w:jc w:val="both"/>
        <w:rPr>
          <w:sz w:val="16"/>
          <w:szCs w:val="16"/>
        </w:rPr>
      </w:pPr>
      <w:bookmarkStart w:id="179" w:name="sub_6130"/>
      <w:bookmarkEnd w:id="178"/>
      <w:r w:rsidRPr="00AD7858">
        <w:rPr>
          <w:sz w:val="16"/>
          <w:szCs w:val="16"/>
        </w:rPr>
        <w:t>1.30. Сведения о заработке от других страхователей для расчета пособий.</w:t>
      </w:r>
    </w:p>
    <w:p w:rsidR="00B94DED" w:rsidRPr="00AD7858" w:rsidRDefault="00B94DED" w:rsidP="00B94DED">
      <w:pPr>
        <w:ind w:firstLine="567"/>
        <w:jc w:val="both"/>
        <w:rPr>
          <w:sz w:val="16"/>
          <w:szCs w:val="16"/>
        </w:rPr>
      </w:pPr>
      <w:bookmarkStart w:id="180" w:name="sub_6131"/>
      <w:bookmarkEnd w:id="179"/>
      <w:r w:rsidRPr="00AD7858">
        <w:rPr>
          <w:sz w:val="16"/>
          <w:szCs w:val="16"/>
        </w:rPr>
        <w:t xml:space="preserve">1.31. Справка о доходах физического лица по </w:t>
      </w:r>
      <w:hyperlink r:id="rId71" w:history="1">
        <w:r w:rsidRPr="00AD7858">
          <w:rPr>
            <w:rStyle w:val="afff7"/>
            <w:sz w:val="16"/>
            <w:szCs w:val="16"/>
          </w:rPr>
          <w:t>форме 2-НДФЛ</w:t>
        </w:r>
      </w:hyperlink>
      <w:r w:rsidRPr="00AD7858">
        <w:rPr>
          <w:sz w:val="16"/>
          <w:szCs w:val="16"/>
        </w:rPr>
        <w:t>.</w:t>
      </w:r>
    </w:p>
    <w:bookmarkEnd w:id="180"/>
    <w:p w:rsidR="00B94DED" w:rsidRPr="00AD7858" w:rsidRDefault="00B94DED" w:rsidP="00B94DED">
      <w:pPr>
        <w:spacing w:line="276" w:lineRule="auto"/>
        <w:ind w:firstLine="567"/>
        <w:jc w:val="both"/>
        <w:rPr>
          <w:color w:val="000000"/>
          <w:sz w:val="16"/>
          <w:szCs w:val="16"/>
        </w:rPr>
      </w:pPr>
    </w:p>
    <w:p w:rsidR="00B94DED" w:rsidRPr="00AD7858" w:rsidRDefault="00B94DED" w:rsidP="00B94DED">
      <w:pPr>
        <w:ind w:firstLine="567"/>
        <w:jc w:val="both"/>
        <w:rPr>
          <w:sz w:val="16"/>
          <w:szCs w:val="16"/>
        </w:rPr>
      </w:pPr>
      <w:r w:rsidRPr="00AD7858">
        <w:rPr>
          <w:color w:val="000000"/>
          <w:sz w:val="16"/>
          <w:szCs w:val="16"/>
        </w:rPr>
        <w:t>2. Перечень персональных данных, обрабатываемых в администрации Островского муниципального района Костромской области в связи с оказанием муниципальных услуг и осуществлением муниципальных функций:</w:t>
      </w:r>
    </w:p>
    <w:p w:rsidR="00B94DED" w:rsidRPr="00AD7858" w:rsidRDefault="00B94DED" w:rsidP="00B94DED">
      <w:pPr>
        <w:ind w:firstLine="567"/>
        <w:jc w:val="both"/>
        <w:rPr>
          <w:sz w:val="16"/>
          <w:szCs w:val="16"/>
        </w:rPr>
      </w:pPr>
      <w:r w:rsidRPr="00AD7858">
        <w:rPr>
          <w:color w:val="000000"/>
          <w:sz w:val="16"/>
          <w:szCs w:val="16"/>
        </w:rPr>
        <w:t xml:space="preserve">2.1. Фамилия, имя, отчество. </w:t>
      </w:r>
    </w:p>
    <w:p w:rsidR="00B94DED" w:rsidRPr="00AD7858" w:rsidRDefault="00B94DED" w:rsidP="00B94DED">
      <w:pPr>
        <w:ind w:firstLine="567"/>
        <w:jc w:val="both"/>
        <w:rPr>
          <w:sz w:val="16"/>
          <w:szCs w:val="16"/>
        </w:rPr>
      </w:pPr>
      <w:r w:rsidRPr="00AD7858">
        <w:rPr>
          <w:color w:val="000000"/>
          <w:sz w:val="16"/>
          <w:szCs w:val="16"/>
        </w:rPr>
        <w:t xml:space="preserve">2.2.  Паспортные данные. </w:t>
      </w:r>
    </w:p>
    <w:p w:rsidR="00B94DED" w:rsidRPr="00AD7858" w:rsidRDefault="00B94DED" w:rsidP="00B94DED">
      <w:pPr>
        <w:ind w:firstLine="567"/>
        <w:jc w:val="both"/>
        <w:rPr>
          <w:sz w:val="16"/>
          <w:szCs w:val="16"/>
        </w:rPr>
      </w:pPr>
      <w:r w:rsidRPr="00AD7858">
        <w:rPr>
          <w:color w:val="000000"/>
          <w:sz w:val="16"/>
          <w:szCs w:val="16"/>
        </w:rPr>
        <w:t xml:space="preserve">2.3.  Дата рождения. </w:t>
      </w:r>
    </w:p>
    <w:p w:rsidR="00B94DED" w:rsidRPr="00AD7858" w:rsidRDefault="00B94DED" w:rsidP="00B94DED">
      <w:pPr>
        <w:ind w:firstLine="567"/>
        <w:jc w:val="both"/>
        <w:rPr>
          <w:sz w:val="16"/>
          <w:szCs w:val="16"/>
        </w:rPr>
      </w:pPr>
      <w:r w:rsidRPr="00AD7858">
        <w:rPr>
          <w:color w:val="000000"/>
          <w:sz w:val="16"/>
          <w:szCs w:val="16"/>
        </w:rPr>
        <w:t>2.4.  Адрес места жительства (по паспорту и фактический).</w:t>
      </w:r>
    </w:p>
    <w:p w:rsidR="00B94DED" w:rsidRPr="00AD7858" w:rsidRDefault="00B94DED" w:rsidP="00B94DED">
      <w:pPr>
        <w:ind w:firstLine="567"/>
        <w:jc w:val="both"/>
        <w:rPr>
          <w:sz w:val="16"/>
          <w:szCs w:val="16"/>
        </w:rPr>
      </w:pPr>
      <w:r w:rsidRPr="00AD7858">
        <w:rPr>
          <w:color w:val="000000"/>
          <w:sz w:val="16"/>
          <w:szCs w:val="16"/>
        </w:rPr>
        <w:t xml:space="preserve">2.5. Контактный телефон. </w:t>
      </w:r>
    </w:p>
    <w:p w:rsidR="00B94DED" w:rsidRPr="00AD7858" w:rsidRDefault="00B94DED" w:rsidP="00B94DED">
      <w:pPr>
        <w:ind w:firstLine="567"/>
        <w:jc w:val="both"/>
        <w:rPr>
          <w:sz w:val="16"/>
          <w:szCs w:val="16"/>
        </w:rPr>
      </w:pPr>
      <w:r w:rsidRPr="00AD7858">
        <w:rPr>
          <w:color w:val="000000"/>
          <w:sz w:val="16"/>
          <w:szCs w:val="16"/>
        </w:rPr>
        <w:t>2.6. Номер страхового свидетельства государственного пенсионного страхования.</w:t>
      </w:r>
    </w:p>
    <w:p w:rsidR="00B94DED" w:rsidRPr="00AD7858" w:rsidRDefault="00B94DED" w:rsidP="00B94DED">
      <w:pPr>
        <w:ind w:firstLine="567"/>
        <w:jc w:val="both"/>
        <w:rPr>
          <w:sz w:val="16"/>
          <w:szCs w:val="16"/>
        </w:rPr>
      </w:pPr>
      <w:r w:rsidRPr="00AD7858">
        <w:rPr>
          <w:color w:val="000000"/>
          <w:sz w:val="16"/>
          <w:szCs w:val="16"/>
        </w:rPr>
        <w:t>2.7. № и серия свидетельства о рождении ребенка.</w:t>
      </w:r>
    </w:p>
    <w:p w:rsidR="00B94DED" w:rsidRPr="00AD7858" w:rsidRDefault="00B94DED" w:rsidP="00B94DED">
      <w:pPr>
        <w:ind w:firstLine="567"/>
        <w:jc w:val="both"/>
        <w:rPr>
          <w:sz w:val="16"/>
          <w:szCs w:val="16"/>
        </w:rPr>
      </w:pPr>
      <w:r w:rsidRPr="00AD7858">
        <w:rPr>
          <w:color w:val="000000"/>
          <w:sz w:val="16"/>
          <w:szCs w:val="16"/>
        </w:rPr>
        <w:t>2.8. № и серия медицинского полиса.</w:t>
      </w:r>
    </w:p>
    <w:p w:rsidR="00B94DED" w:rsidRPr="00AD7858" w:rsidRDefault="00B94DED" w:rsidP="00B94DED">
      <w:pPr>
        <w:ind w:firstLine="567"/>
        <w:jc w:val="both"/>
        <w:rPr>
          <w:sz w:val="16"/>
          <w:szCs w:val="16"/>
        </w:rPr>
      </w:pPr>
      <w:r w:rsidRPr="00AD7858">
        <w:rPr>
          <w:color w:val="000000"/>
          <w:sz w:val="16"/>
          <w:szCs w:val="16"/>
        </w:rPr>
        <w:t>2.9.  Сведения о социальных льготах.</w:t>
      </w:r>
    </w:p>
    <w:p w:rsidR="00B94DED" w:rsidRPr="00AD7858" w:rsidRDefault="00B94DED" w:rsidP="00B94DED">
      <w:pPr>
        <w:ind w:firstLine="567"/>
        <w:jc w:val="both"/>
        <w:rPr>
          <w:color w:val="000000"/>
          <w:sz w:val="16"/>
          <w:szCs w:val="16"/>
        </w:rPr>
      </w:pPr>
      <w:r w:rsidRPr="00AD7858">
        <w:rPr>
          <w:color w:val="000000"/>
          <w:sz w:val="16"/>
          <w:szCs w:val="16"/>
        </w:rPr>
        <w:t>2.10. Социальное положение семьи.</w:t>
      </w:r>
    </w:p>
    <w:p w:rsidR="00B94DED" w:rsidRPr="00AD7858" w:rsidRDefault="00B94DED" w:rsidP="00B94DED">
      <w:pPr>
        <w:ind w:firstLine="567"/>
        <w:jc w:val="both"/>
        <w:rPr>
          <w:color w:val="000000"/>
          <w:sz w:val="16"/>
          <w:szCs w:val="16"/>
        </w:rPr>
      </w:pPr>
      <w:r w:rsidRPr="00AD7858">
        <w:rPr>
          <w:color w:val="000000"/>
          <w:sz w:val="16"/>
          <w:szCs w:val="16"/>
        </w:rPr>
        <w:t>2.11. Сведения о составе семьи.</w:t>
      </w:r>
    </w:p>
    <w:p w:rsidR="00B94DED" w:rsidRPr="00AD7858" w:rsidRDefault="00B94DED" w:rsidP="00B94DED">
      <w:pPr>
        <w:ind w:firstLine="567"/>
        <w:jc w:val="both"/>
        <w:rPr>
          <w:color w:val="000000"/>
          <w:sz w:val="16"/>
          <w:szCs w:val="16"/>
        </w:rPr>
      </w:pPr>
      <w:r w:rsidRPr="00AD7858">
        <w:rPr>
          <w:color w:val="000000"/>
          <w:sz w:val="16"/>
          <w:szCs w:val="16"/>
        </w:rPr>
        <w:t>2.12. Сведения о жилищных условиях и жилой площади.</w:t>
      </w:r>
    </w:p>
    <w:p w:rsidR="00B94DED" w:rsidRPr="00AD7858" w:rsidRDefault="00B94DED" w:rsidP="00B94DED">
      <w:pPr>
        <w:ind w:firstLine="567"/>
        <w:jc w:val="both"/>
        <w:rPr>
          <w:sz w:val="16"/>
          <w:szCs w:val="16"/>
        </w:rPr>
      </w:pPr>
      <w:r w:rsidRPr="00AD7858">
        <w:rPr>
          <w:color w:val="000000"/>
          <w:sz w:val="16"/>
          <w:szCs w:val="16"/>
        </w:rPr>
        <w:t xml:space="preserve">2.13. Сведения об объектах недвижимости. </w:t>
      </w:r>
    </w:p>
    <w:p w:rsidR="00B94DED" w:rsidRPr="00AD7858" w:rsidRDefault="00B94DED" w:rsidP="00B94DED">
      <w:pPr>
        <w:ind w:firstLine="567"/>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12 к постановлению администрации Островского муниципального района Костромской области от __________ 2018г. № _____</w:t>
            </w:r>
          </w:p>
          <w:p w:rsidR="00B94DED" w:rsidRPr="00AD7858" w:rsidRDefault="00B94DED" w:rsidP="00B94DED">
            <w:pPr>
              <w:jc w:val="both"/>
              <w:rPr>
                <w:sz w:val="16"/>
                <w:szCs w:val="16"/>
              </w:rPr>
            </w:pPr>
          </w:p>
        </w:tc>
      </w:tr>
    </w:tbl>
    <w:p w:rsidR="00B94DED" w:rsidRPr="00AD7858" w:rsidRDefault="00B94DED" w:rsidP="00B94DED">
      <w:pPr>
        <w:pStyle w:val="1"/>
        <w:jc w:val="center"/>
        <w:rPr>
          <w:sz w:val="16"/>
          <w:szCs w:val="16"/>
        </w:rPr>
      </w:pPr>
      <w:r w:rsidRPr="00AD7858">
        <w:rPr>
          <w:sz w:val="16"/>
          <w:szCs w:val="16"/>
        </w:rPr>
        <w:t>Перечень</w:t>
      </w:r>
      <w:r w:rsidRPr="00AD7858">
        <w:rPr>
          <w:sz w:val="16"/>
          <w:szCs w:val="16"/>
        </w:rPr>
        <w:br/>
        <w:t>должностей в администрации Островского муниципального района Костромской области, замещение которых предусматривает осуществление обработки персональных данных либо осуществление доступа к персональным данным, в том числе работу с информационными системами, базами данных, содержащими персональные данные</w:t>
      </w:r>
      <w:r w:rsidRPr="00AD7858">
        <w:rPr>
          <w:sz w:val="16"/>
          <w:szCs w:val="16"/>
        </w:rPr>
        <w:br/>
      </w:r>
    </w:p>
    <w:p w:rsidR="00B94DED" w:rsidRPr="00AD7858" w:rsidRDefault="00B94DED" w:rsidP="00B94DED">
      <w:pPr>
        <w:ind w:firstLine="567"/>
        <w:jc w:val="both"/>
        <w:rPr>
          <w:sz w:val="16"/>
          <w:szCs w:val="16"/>
        </w:rPr>
      </w:pPr>
      <w:r w:rsidRPr="00AD7858">
        <w:rPr>
          <w:sz w:val="16"/>
          <w:szCs w:val="16"/>
        </w:rPr>
        <w:t xml:space="preserve"> 1. аппарат главы Островского муниципального района Костромской области:</w:t>
      </w:r>
    </w:p>
    <w:p w:rsidR="00B94DED" w:rsidRPr="00AD7858" w:rsidRDefault="00B94DED" w:rsidP="00B94DED">
      <w:pPr>
        <w:ind w:firstLine="567"/>
        <w:jc w:val="both"/>
        <w:rPr>
          <w:sz w:val="16"/>
          <w:szCs w:val="16"/>
        </w:rPr>
      </w:pPr>
      <w:r w:rsidRPr="00AD7858">
        <w:rPr>
          <w:sz w:val="16"/>
          <w:szCs w:val="16"/>
        </w:rPr>
        <w:t>заместитель главы администрации;</w:t>
      </w:r>
    </w:p>
    <w:p w:rsidR="00B94DED" w:rsidRPr="00AD7858" w:rsidRDefault="00B94DED" w:rsidP="00B94DED">
      <w:pPr>
        <w:ind w:firstLine="567"/>
        <w:jc w:val="both"/>
        <w:rPr>
          <w:sz w:val="16"/>
          <w:szCs w:val="16"/>
        </w:rPr>
      </w:pPr>
      <w:r w:rsidRPr="00AD7858">
        <w:rPr>
          <w:sz w:val="16"/>
          <w:szCs w:val="16"/>
        </w:rPr>
        <w:t>управляющий делами администрации;</w:t>
      </w:r>
    </w:p>
    <w:p w:rsidR="00B94DED" w:rsidRPr="00AD7858" w:rsidRDefault="00B94DED" w:rsidP="00B94DED">
      <w:pPr>
        <w:ind w:firstLine="567"/>
        <w:jc w:val="both"/>
        <w:rPr>
          <w:sz w:val="16"/>
          <w:szCs w:val="16"/>
        </w:rPr>
      </w:pPr>
      <w:r w:rsidRPr="00AD7858">
        <w:rPr>
          <w:sz w:val="16"/>
          <w:szCs w:val="16"/>
        </w:rPr>
        <w:t>заведующий отделом по мобилизационной работе, делам гражданской обороны и чрезвычайным ситуациям;</w:t>
      </w:r>
    </w:p>
    <w:p w:rsidR="00B94DED" w:rsidRPr="00AD7858" w:rsidRDefault="00B94DED" w:rsidP="00B94DED">
      <w:pPr>
        <w:ind w:firstLine="567"/>
        <w:jc w:val="both"/>
        <w:rPr>
          <w:sz w:val="16"/>
          <w:szCs w:val="16"/>
        </w:rPr>
      </w:pPr>
      <w:r w:rsidRPr="00AD7858">
        <w:rPr>
          <w:sz w:val="16"/>
          <w:szCs w:val="16"/>
        </w:rPr>
        <w:t>главный специалист по охране труда;</w:t>
      </w:r>
    </w:p>
    <w:p w:rsidR="00B94DED" w:rsidRPr="00AD7858" w:rsidRDefault="00B94DED" w:rsidP="00B94DED">
      <w:pPr>
        <w:ind w:firstLine="567"/>
        <w:jc w:val="both"/>
        <w:rPr>
          <w:sz w:val="16"/>
          <w:szCs w:val="16"/>
        </w:rPr>
      </w:pPr>
      <w:r w:rsidRPr="00AD7858">
        <w:rPr>
          <w:sz w:val="16"/>
          <w:szCs w:val="16"/>
        </w:rPr>
        <w:t>секретарь руководителя;</w:t>
      </w:r>
    </w:p>
    <w:p w:rsidR="00B94DED" w:rsidRPr="00AD7858" w:rsidRDefault="00B94DED" w:rsidP="00B94DED">
      <w:pPr>
        <w:tabs>
          <w:tab w:val="center" w:pos="5090"/>
          <w:tab w:val="left" w:pos="9356"/>
        </w:tabs>
        <w:ind w:firstLine="567"/>
        <w:jc w:val="both"/>
        <w:rPr>
          <w:sz w:val="16"/>
          <w:szCs w:val="16"/>
        </w:rPr>
      </w:pPr>
      <w:r w:rsidRPr="00AD7858">
        <w:rPr>
          <w:sz w:val="16"/>
          <w:szCs w:val="16"/>
        </w:rPr>
        <w:t>2. финансовое управление администрации:</w:t>
      </w:r>
    </w:p>
    <w:p w:rsidR="00B94DED" w:rsidRPr="00AD7858" w:rsidRDefault="00B94DED" w:rsidP="00B94DED">
      <w:pPr>
        <w:tabs>
          <w:tab w:val="center" w:pos="5090"/>
          <w:tab w:val="left" w:pos="9356"/>
        </w:tabs>
        <w:ind w:firstLine="567"/>
        <w:jc w:val="both"/>
        <w:rPr>
          <w:sz w:val="16"/>
          <w:szCs w:val="16"/>
        </w:rPr>
      </w:pPr>
      <w:r w:rsidRPr="00AD7858">
        <w:rPr>
          <w:sz w:val="16"/>
          <w:szCs w:val="16"/>
        </w:rPr>
        <w:t>начальник финансового управления;</w:t>
      </w:r>
    </w:p>
    <w:p w:rsidR="00B94DED" w:rsidRPr="00AD7858" w:rsidRDefault="00B94DED" w:rsidP="00B94DED">
      <w:pPr>
        <w:tabs>
          <w:tab w:val="center" w:pos="5090"/>
          <w:tab w:val="left" w:pos="9356"/>
        </w:tabs>
        <w:ind w:firstLine="567"/>
        <w:jc w:val="both"/>
        <w:rPr>
          <w:sz w:val="16"/>
          <w:szCs w:val="16"/>
        </w:rPr>
      </w:pPr>
      <w:r w:rsidRPr="00AD7858">
        <w:rPr>
          <w:sz w:val="16"/>
          <w:szCs w:val="16"/>
        </w:rPr>
        <w:t xml:space="preserve">заместитель начальника финансового управления </w:t>
      </w:r>
    </w:p>
    <w:p w:rsidR="00B94DED" w:rsidRPr="00AD7858" w:rsidRDefault="00B94DED" w:rsidP="00B94DED">
      <w:pPr>
        <w:ind w:firstLine="567"/>
        <w:jc w:val="both"/>
        <w:rPr>
          <w:sz w:val="16"/>
          <w:szCs w:val="16"/>
        </w:rPr>
      </w:pPr>
      <w:r w:rsidRPr="00AD7858">
        <w:rPr>
          <w:sz w:val="16"/>
          <w:szCs w:val="16"/>
        </w:rPr>
        <w:t xml:space="preserve">3. отдел по экономике, </w:t>
      </w:r>
      <w:proofErr w:type="spellStart"/>
      <w:r w:rsidRPr="00AD7858">
        <w:rPr>
          <w:sz w:val="16"/>
          <w:szCs w:val="16"/>
        </w:rPr>
        <w:t>имущественно-земельным</w:t>
      </w:r>
      <w:proofErr w:type="spellEnd"/>
      <w:r w:rsidRPr="00AD7858">
        <w:rPr>
          <w:sz w:val="16"/>
          <w:szCs w:val="16"/>
        </w:rPr>
        <w:t xml:space="preserve"> отношениям и сельскому хозяйству:</w:t>
      </w:r>
    </w:p>
    <w:p w:rsidR="00B94DED" w:rsidRPr="00AD7858" w:rsidRDefault="00B94DED" w:rsidP="00B94DED">
      <w:pPr>
        <w:ind w:firstLine="567"/>
        <w:jc w:val="both"/>
        <w:rPr>
          <w:sz w:val="16"/>
          <w:szCs w:val="16"/>
        </w:rPr>
      </w:pPr>
      <w:r w:rsidRPr="00AD7858">
        <w:rPr>
          <w:sz w:val="16"/>
          <w:szCs w:val="16"/>
        </w:rPr>
        <w:t>заведующий отделом;</w:t>
      </w:r>
    </w:p>
    <w:p w:rsidR="00B94DED" w:rsidRPr="00AD7858" w:rsidRDefault="00B94DED" w:rsidP="00B94DED">
      <w:pPr>
        <w:ind w:firstLine="567"/>
        <w:jc w:val="both"/>
        <w:rPr>
          <w:sz w:val="16"/>
          <w:szCs w:val="16"/>
        </w:rPr>
      </w:pPr>
      <w:r w:rsidRPr="00AD7858">
        <w:rPr>
          <w:sz w:val="16"/>
          <w:szCs w:val="16"/>
        </w:rPr>
        <w:t>заместитель заведующего отделом;</w:t>
      </w:r>
    </w:p>
    <w:p w:rsidR="00B94DED" w:rsidRPr="00AD7858" w:rsidRDefault="00B94DED" w:rsidP="00B94DED">
      <w:pPr>
        <w:ind w:firstLine="567"/>
        <w:jc w:val="both"/>
        <w:rPr>
          <w:sz w:val="16"/>
          <w:szCs w:val="16"/>
        </w:rPr>
      </w:pPr>
      <w:r w:rsidRPr="00AD7858">
        <w:rPr>
          <w:sz w:val="16"/>
          <w:szCs w:val="16"/>
        </w:rPr>
        <w:t>главный специалист отдела;</w:t>
      </w:r>
    </w:p>
    <w:p w:rsidR="00B94DED" w:rsidRPr="00AD7858" w:rsidRDefault="00B94DED" w:rsidP="00B94DED">
      <w:pPr>
        <w:ind w:firstLine="567"/>
        <w:jc w:val="both"/>
        <w:rPr>
          <w:sz w:val="16"/>
          <w:szCs w:val="16"/>
        </w:rPr>
      </w:pPr>
      <w:r w:rsidRPr="00AD7858">
        <w:rPr>
          <w:sz w:val="16"/>
          <w:szCs w:val="16"/>
        </w:rPr>
        <w:t>ведущий специалист отдела;</w:t>
      </w:r>
    </w:p>
    <w:p w:rsidR="00B94DED" w:rsidRPr="00AD7858" w:rsidRDefault="00B94DED" w:rsidP="00B94DED">
      <w:pPr>
        <w:ind w:firstLine="567"/>
        <w:jc w:val="both"/>
        <w:rPr>
          <w:sz w:val="16"/>
          <w:szCs w:val="16"/>
        </w:rPr>
      </w:pPr>
      <w:r w:rsidRPr="00AD7858">
        <w:rPr>
          <w:sz w:val="16"/>
          <w:szCs w:val="16"/>
        </w:rPr>
        <w:t>4. отдел строительства, архитектуры, ЖКХ, природных ресурсов и дорожного хозяйства:</w:t>
      </w:r>
    </w:p>
    <w:p w:rsidR="00B94DED" w:rsidRPr="00AD7858" w:rsidRDefault="00B94DED" w:rsidP="00B94DED">
      <w:pPr>
        <w:ind w:firstLine="567"/>
        <w:jc w:val="both"/>
        <w:rPr>
          <w:sz w:val="16"/>
          <w:szCs w:val="16"/>
        </w:rPr>
      </w:pPr>
      <w:r w:rsidRPr="00AD7858">
        <w:rPr>
          <w:sz w:val="16"/>
          <w:szCs w:val="16"/>
        </w:rPr>
        <w:t>заведующий отделом;</w:t>
      </w:r>
    </w:p>
    <w:p w:rsidR="00B94DED" w:rsidRPr="00AD7858" w:rsidRDefault="00B94DED" w:rsidP="00B94DED">
      <w:pPr>
        <w:ind w:firstLine="567"/>
        <w:jc w:val="both"/>
        <w:rPr>
          <w:sz w:val="16"/>
          <w:szCs w:val="16"/>
        </w:rPr>
      </w:pPr>
      <w:r w:rsidRPr="00AD7858">
        <w:rPr>
          <w:sz w:val="16"/>
          <w:szCs w:val="16"/>
        </w:rPr>
        <w:t>заместитель заведующего отделом;</w:t>
      </w:r>
    </w:p>
    <w:p w:rsidR="00B94DED" w:rsidRPr="00AD7858" w:rsidRDefault="00B94DED" w:rsidP="00B94DED">
      <w:pPr>
        <w:ind w:firstLine="567"/>
        <w:jc w:val="both"/>
        <w:rPr>
          <w:sz w:val="16"/>
          <w:szCs w:val="16"/>
        </w:rPr>
      </w:pPr>
      <w:r w:rsidRPr="00AD7858">
        <w:rPr>
          <w:sz w:val="16"/>
          <w:szCs w:val="16"/>
        </w:rPr>
        <w:t>главный специалист;</w:t>
      </w:r>
    </w:p>
    <w:p w:rsidR="00B94DED" w:rsidRPr="00AD7858" w:rsidRDefault="00B94DED" w:rsidP="00B94DED">
      <w:pPr>
        <w:ind w:firstLine="567"/>
        <w:jc w:val="both"/>
        <w:rPr>
          <w:sz w:val="16"/>
          <w:szCs w:val="16"/>
        </w:rPr>
      </w:pPr>
      <w:r w:rsidRPr="00AD7858">
        <w:rPr>
          <w:sz w:val="16"/>
          <w:szCs w:val="16"/>
        </w:rPr>
        <w:t>5.  отдел культуры, по делам молодежи, туризма, физкультуры и спорта:</w:t>
      </w:r>
    </w:p>
    <w:p w:rsidR="00B94DED" w:rsidRPr="00AD7858" w:rsidRDefault="00B94DED" w:rsidP="00B94DED">
      <w:pPr>
        <w:ind w:firstLine="567"/>
        <w:jc w:val="both"/>
        <w:rPr>
          <w:sz w:val="16"/>
          <w:szCs w:val="16"/>
        </w:rPr>
      </w:pPr>
      <w:r w:rsidRPr="00AD7858">
        <w:rPr>
          <w:sz w:val="16"/>
          <w:szCs w:val="16"/>
        </w:rPr>
        <w:t>заведующий отделом;</w:t>
      </w:r>
    </w:p>
    <w:p w:rsidR="00B94DED" w:rsidRPr="00AD7858" w:rsidRDefault="00B94DED" w:rsidP="00B94DED">
      <w:pPr>
        <w:ind w:firstLine="567"/>
        <w:jc w:val="both"/>
        <w:rPr>
          <w:sz w:val="16"/>
          <w:szCs w:val="16"/>
        </w:rPr>
      </w:pPr>
      <w:r w:rsidRPr="00AD7858">
        <w:rPr>
          <w:sz w:val="16"/>
          <w:szCs w:val="16"/>
        </w:rPr>
        <w:t>заместитель заведующего отделом;</w:t>
      </w:r>
    </w:p>
    <w:p w:rsidR="00B94DED" w:rsidRPr="00AD7858" w:rsidRDefault="00B94DED" w:rsidP="00B94DED">
      <w:pPr>
        <w:ind w:firstLine="567"/>
        <w:jc w:val="both"/>
        <w:rPr>
          <w:sz w:val="16"/>
          <w:szCs w:val="16"/>
        </w:rPr>
      </w:pPr>
      <w:r w:rsidRPr="00AD7858">
        <w:rPr>
          <w:sz w:val="16"/>
          <w:szCs w:val="16"/>
        </w:rPr>
        <w:t>главный специалист отдела;</w:t>
      </w:r>
    </w:p>
    <w:p w:rsidR="00B94DED" w:rsidRPr="00AD7858" w:rsidRDefault="00B94DED" w:rsidP="00B94DED">
      <w:pPr>
        <w:ind w:firstLine="567"/>
        <w:jc w:val="both"/>
        <w:rPr>
          <w:sz w:val="16"/>
          <w:szCs w:val="16"/>
        </w:rPr>
      </w:pPr>
      <w:r w:rsidRPr="00AD7858">
        <w:rPr>
          <w:sz w:val="16"/>
          <w:szCs w:val="16"/>
        </w:rPr>
        <w:t>6. отдел образования администрации:</w:t>
      </w:r>
    </w:p>
    <w:p w:rsidR="00B94DED" w:rsidRPr="00AD7858" w:rsidRDefault="00B94DED" w:rsidP="00B94DED">
      <w:pPr>
        <w:tabs>
          <w:tab w:val="center" w:pos="5090"/>
          <w:tab w:val="left" w:pos="9356"/>
        </w:tabs>
        <w:ind w:firstLine="567"/>
        <w:jc w:val="both"/>
        <w:rPr>
          <w:sz w:val="16"/>
          <w:szCs w:val="16"/>
        </w:rPr>
      </w:pPr>
      <w:r w:rsidRPr="00AD7858">
        <w:rPr>
          <w:sz w:val="16"/>
          <w:szCs w:val="16"/>
        </w:rPr>
        <w:t>заведующий отделом;</w:t>
      </w:r>
    </w:p>
    <w:p w:rsidR="00B94DED" w:rsidRPr="00AD7858" w:rsidRDefault="00B94DED" w:rsidP="00B94DED">
      <w:pPr>
        <w:tabs>
          <w:tab w:val="center" w:pos="5090"/>
          <w:tab w:val="left" w:pos="9356"/>
        </w:tabs>
        <w:ind w:firstLine="567"/>
        <w:jc w:val="both"/>
        <w:rPr>
          <w:sz w:val="16"/>
          <w:szCs w:val="16"/>
        </w:rPr>
      </w:pPr>
      <w:r w:rsidRPr="00AD7858">
        <w:rPr>
          <w:sz w:val="16"/>
          <w:szCs w:val="16"/>
        </w:rPr>
        <w:t>заместитель заведующего отделом;</w:t>
      </w:r>
    </w:p>
    <w:p w:rsidR="00B94DED" w:rsidRPr="00AD7858" w:rsidRDefault="00B94DED" w:rsidP="00B94DED">
      <w:pPr>
        <w:ind w:firstLine="567"/>
        <w:jc w:val="both"/>
        <w:rPr>
          <w:sz w:val="16"/>
          <w:szCs w:val="16"/>
        </w:rPr>
      </w:pPr>
      <w:r w:rsidRPr="00AD7858">
        <w:rPr>
          <w:sz w:val="16"/>
          <w:szCs w:val="16"/>
        </w:rPr>
        <w:t>главный специалист;</w:t>
      </w:r>
    </w:p>
    <w:p w:rsidR="00B94DED" w:rsidRPr="00AD7858" w:rsidRDefault="00B94DED" w:rsidP="00B94DED">
      <w:pPr>
        <w:ind w:firstLine="567"/>
        <w:jc w:val="both"/>
        <w:rPr>
          <w:sz w:val="16"/>
          <w:szCs w:val="16"/>
        </w:rPr>
      </w:pPr>
      <w:r w:rsidRPr="00AD7858">
        <w:rPr>
          <w:sz w:val="16"/>
          <w:szCs w:val="16"/>
        </w:rPr>
        <w:t>7. сектор по опеке и попечительству:</w:t>
      </w:r>
    </w:p>
    <w:p w:rsidR="00B94DED" w:rsidRPr="00AD7858" w:rsidRDefault="00B94DED" w:rsidP="00B94DED">
      <w:pPr>
        <w:ind w:firstLine="567"/>
        <w:jc w:val="both"/>
        <w:rPr>
          <w:sz w:val="16"/>
          <w:szCs w:val="16"/>
        </w:rPr>
      </w:pPr>
      <w:r w:rsidRPr="00AD7858">
        <w:rPr>
          <w:sz w:val="16"/>
          <w:szCs w:val="16"/>
        </w:rPr>
        <w:t>заведующий сектором;</w:t>
      </w:r>
    </w:p>
    <w:p w:rsidR="00B94DED" w:rsidRPr="00AD7858" w:rsidRDefault="00B94DED" w:rsidP="00B94DED">
      <w:pPr>
        <w:ind w:firstLine="567"/>
        <w:jc w:val="both"/>
        <w:rPr>
          <w:sz w:val="16"/>
          <w:szCs w:val="16"/>
        </w:rPr>
      </w:pPr>
      <w:r w:rsidRPr="00AD7858">
        <w:rPr>
          <w:sz w:val="16"/>
          <w:szCs w:val="16"/>
        </w:rPr>
        <w:t xml:space="preserve"> главный специалист отдела;</w:t>
      </w:r>
    </w:p>
    <w:p w:rsidR="00B94DED" w:rsidRPr="00AD7858" w:rsidRDefault="00B94DED" w:rsidP="00B94DED">
      <w:pPr>
        <w:ind w:firstLine="567"/>
        <w:jc w:val="both"/>
        <w:rPr>
          <w:sz w:val="16"/>
          <w:szCs w:val="16"/>
        </w:rPr>
      </w:pPr>
      <w:r w:rsidRPr="00AD7858">
        <w:rPr>
          <w:sz w:val="16"/>
          <w:szCs w:val="16"/>
        </w:rPr>
        <w:t xml:space="preserve"> 8. юридический отдел администрации:</w:t>
      </w:r>
    </w:p>
    <w:p w:rsidR="00B94DED" w:rsidRPr="00AD7858" w:rsidRDefault="00B94DED" w:rsidP="00B94DED">
      <w:pPr>
        <w:ind w:firstLine="567"/>
        <w:jc w:val="both"/>
        <w:rPr>
          <w:sz w:val="16"/>
          <w:szCs w:val="16"/>
        </w:rPr>
      </w:pPr>
      <w:r w:rsidRPr="00AD7858">
        <w:rPr>
          <w:sz w:val="16"/>
          <w:szCs w:val="16"/>
        </w:rPr>
        <w:t>заведующий юридическим отделом;</w:t>
      </w:r>
    </w:p>
    <w:p w:rsidR="00B94DED" w:rsidRPr="00AD7858" w:rsidRDefault="00B94DED" w:rsidP="00B94DED">
      <w:pPr>
        <w:ind w:firstLine="567"/>
        <w:jc w:val="both"/>
        <w:rPr>
          <w:sz w:val="16"/>
          <w:szCs w:val="16"/>
        </w:rPr>
      </w:pPr>
      <w:r w:rsidRPr="00AD7858">
        <w:rPr>
          <w:sz w:val="16"/>
          <w:szCs w:val="16"/>
        </w:rPr>
        <w:t>главный специалист юридического отдела;</w:t>
      </w:r>
    </w:p>
    <w:p w:rsidR="00B94DED" w:rsidRPr="00AD7858" w:rsidRDefault="00B94DED" w:rsidP="00B94DED">
      <w:pPr>
        <w:ind w:firstLine="567"/>
        <w:jc w:val="both"/>
        <w:rPr>
          <w:sz w:val="16"/>
          <w:szCs w:val="16"/>
        </w:rPr>
      </w:pPr>
      <w:r w:rsidRPr="00AD7858">
        <w:rPr>
          <w:sz w:val="16"/>
          <w:szCs w:val="16"/>
        </w:rPr>
        <w:t>системный администратор;</w:t>
      </w:r>
    </w:p>
    <w:p w:rsidR="00B94DED" w:rsidRPr="00AD7858" w:rsidRDefault="00B94DED" w:rsidP="00B94DED">
      <w:pPr>
        <w:ind w:firstLine="567"/>
        <w:jc w:val="both"/>
        <w:rPr>
          <w:sz w:val="16"/>
          <w:szCs w:val="16"/>
        </w:rPr>
      </w:pPr>
      <w:r w:rsidRPr="00AD7858">
        <w:rPr>
          <w:sz w:val="16"/>
          <w:szCs w:val="16"/>
        </w:rPr>
        <w:t>главный специалист по информатизации и связи;</w:t>
      </w:r>
    </w:p>
    <w:p w:rsidR="00B94DED" w:rsidRPr="00AD7858" w:rsidRDefault="00B94DED" w:rsidP="00B94DED">
      <w:pPr>
        <w:ind w:firstLine="567"/>
        <w:jc w:val="both"/>
        <w:rPr>
          <w:sz w:val="16"/>
          <w:szCs w:val="16"/>
        </w:rPr>
      </w:pPr>
      <w:r w:rsidRPr="00AD7858">
        <w:rPr>
          <w:sz w:val="16"/>
          <w:szCs w:val="16"/>
        </w:rPr>
        <w:t>специалист по работе с сельскими поселениями и общественными организациями;</w:t>
      </w:r>
    </w:p>
    <w:p w:rsidR="00B94DED" w:rsidRPr="00AD7858" w:rsidRDefault="00B94DED" w:rsidP="00B94DED">
      <w:pPr>
        <w:ind w:firstLine="567"/>
        <w:jc w:val="both"/>
        <w:rPr>
          <w:sz w:val="16"/>
          <w:szCs w:val="16"/>
        </w:rPr>
      </w:pPr>
      <w:r w:rsidRPr="00AD7858">
        <w:rPr>
          <w:sz w:val="16"/>
          <w:szCs w:val="16"/>
        </w:rPr>
        <w:t>9. сектор по делам архивов администрации</w:t>
      </w:r>
    </w:p>
    <w:p w:rsidR="00B94DED" w:rsidRPr="00AD7858" w:rsidRDefault="00B94DED" w:rsidP="00B94DED">
      <w:pPr>
        <w:ind w:firstLine="567"/>
        <w:jc w:val="both"/>
        <w:rPr>
          <w:sz w:val="16"/>
          <w:szCs w:val="16"/>
        </w:rPr>
      </w:pPr>
      <w:r w:rsidRPr="00AD7858">
        <w:rPr>
          <w:sz w:val="16"/>
          <w:szCs w:val="16"/>
        </w:rPr>
        <w:t>заведующий сектором;</w:t>
      </w:r>
    </w:p>
    <w:p w:rsidR="00B94DED" w:rsidRPr="00AD7858" w:rsidRDefault="00B94DED" w:rsidP="00B94DED">
      <w:pPr>
        <w:ind w:firstLine="567"/>
        <w:jc w:val="both"/>
        <w:rPr>
          <w:sz w:val="16"/>
          <w:szCs w:val="16"/>
        </w:rPr>
      </w:pPr>
      <w:r w:rsidRPr="00AD7858">
        <w:rPr>
          <w:sz w:val="16"/>
          <w:szCs w:val="16"/>
        </w:rPr>
        <w:t>специалист 1 категории сектора;</w:t>
      </w:r>
    </w:p>
    <w:p w:rsidR="00B94DED" w:rsidRPr="00AD7858" w:rsidRDefault="00B94DED" w:rsidP="00B94DED">
      <w:pPr>
        <w:ind w:firstLine="567"/>
        <w:jc w:val="both"/>
        <w:rPr>
          <w:sz w:val="16"/>
          <w:szCs w:val="16"/>
        </w:rPr>
      </w:pPr>
      <w:r w:rsidRPr="00AD7858">
        <w:rPr>
          <w:sz w:val="16"/>
          <w:szCs w:val="16"/>
        </w:rPr>
        <w:t>10. сектор внутреннего муниципального финансового контроля:</w:t>
      </w:r>
    </w:p>
    <w:p w:rsidR="00B94DED" w:rsidRPr="00AD7858" w:rsidRDefault="00B94DED" w:rsidP="00B94DED">
      <w:pPr>
        <w:ind w:firstLine="567"/>
        <w:jc w:val="both"/>
        <w:rPr>
          <w:sz w:val="16"/>
          <w:szCs w:val="16"/>
        </w:rPr>
      </w:pPr>
      <w:r w:rsidRPr="00AD7858">
        <w:rPr>
          <w:sz w:val="16"/>
          <w:szCs w:val="16"/>
        </w:rPr>
        <w:t>заведующий сектором;</w:t>
      </w:r>
    </w:p>
    <w:p w:rsidR="00B94DED" w:rsidRPr="00AD7858" w:rsidRDefault="00B94DED" w:rsidP="00B94DED">
      <w:pPr>
        <w:ind w:firstLine="567"/>
        <w:jc w:val="both"/>
        <w:rPr>
          <w:sz w:val="16"/>
          <w:szCs w:val="16"/>
        </w:rPr>
      </w:pPr>
      <w:r w:rsidRPr="00AD7858">
        <w:rPr>
          <w:sz w:val="16"/>
          <w:szCs w:val="16"/>
        </w:rPr>
        <w:t>11. отдел по бухгалтерскому учету и отчетности:</w:t>
      </w:r>
    </w:p>
    <w:p w:rsidR="00B94DED" w:rsidRPr="00AD7858" w:rsidRDefault="00B94DED" w:rsidP="00B94DED">
      <w:pPr>
        <w:ind w:firstLine="567"/>
        <w:jc w:val="both"/>
        <w:rPr>
          <w:sz w:val="16"/>
          <w:szCs w:val="16"/>
        </w:rPr>
      </w:pPr>
      <w:r w:rsidRPr="00AD7858">
        <w:rPr>
          <w:sz w:val="16"/>
          <w:szCs w:val="16"/>
        </w:rPr>
        <w:t>заведующий отделом;</w:t>
      </w:r>
    </w:p>
    <w:p w:rsidR="00B94DED" w:rsidRPr="00AD7858" w:rsidRDefault="00B94DED" w:rsidP="00B94DED">
      <w:pPr>
        <w:ind w:firstLine="567"/>
        <w:jc w:val="both"/>
        <w:rPr>
          <w:sz w:val="16"/>
          <w:szCs w:val="16"/>
        </w:rPr>
      </w:pPr>
      <w:r w:rsidRPr="00AD7858">
        <w:rPr>
          <w:sz w:val="16"/>
          <w:szCs w:val="16"/>
        </w:rPr>
        <w:t>бухгалтер.</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13 к постановлению администрации Островского муниципального района Костромской области от __________ 2018г. № _____</w:t>
            </w:r>
          </w:p>
          <w:p w:rsidR="00B94DED" w:rsidRPr="00AD7858" w:rsidRDefault="00B94DED" w:rsidP="00B94DED">
            <w:pPr>
              <w:jc w:val="both"/>
              <w:rPr>
                <w:sz w:val="16"/>
                <w:szCs w:val="16"/>
              </w:rPr>
            </w:pPr>
          </w:p>
        </w:tc>
      </w:tr>
    </w:tbl>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Перечень должностей муниципальной службы в администрации Островского муниципального района Костромской области, ответственных за проведение мероприятий по обезличиванию обрабатываемых персональных данных</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1. аппарат главы Островского муниципального района Костромской области:</w:t>
      </w:r>
    </w:p>
    <w:p w:rsidR="00B94DED" w:rsidRPr="00AD7858" w:rsidRDefault="00B94DED" w:rsidP="00B94DED">
      <w:pPr>
        <w:ind w:firstLine="567"/>
        <w:jc w:val="both"/>
        <w:rPr>
          <w:sz w:val="16"/>
          <w:szCs w:val="16"/>
        </w:rPr>
      </w:pPr>
      <w:r w:rsidRPr="00AD7858">
        <w:rPr>
          <w:sz w:val="16"/>
          <w:szCs w:val="16"/>
        </w:rPr>
        <w:lastRenderedPageBreak/>
        <w:t>заместитель главы администрации;</w:t>
      </w:r>
    </w:p>
    <w:p w:rsidR="00B94DED" w:rsidRPr="00AD7858" w:rsidRDefault="00B94DED" w:rsidP="00B94DED">
      <w:pPr>
        <w:ind w:firstLine="567"/>
        <w:jc w:val="both"/>
        <w:rPr>
          <w:sz w:val="16"/>
          <w:szCs w:val="16"/>
        </w:rPr>
      </w:pPr>
      <w:r w:rsidRPr="00AD7858">
        <w:rPr>
          <w:sz w:val="16"/>
          <w:szCs w:val="16"/>
        </w:rPr>
        <w:t>управляющий делами администрации;</w:t>
      </w:r>
    </w:p>
    <w:p w:rsidR="00B94DED" w:rsidRPr="00AD7858" w:rsidRDefault="00B94DED" w:rsidP="00B94DED">
      <w:pPr>
        <w:ind w:firstLine="567"/>
        <w:jc w:val="both"/>
        <w:rPr>
          <w:sz w:val="16"/>
          <w:szCs w:val="16"/>
        </w:rPr>
      </w:pPr>
      <w:r w:rsidRPr="00AD7858">
        <w:rPr>
          <w:sz w:val="16"/>
          <w:szCs w:val="16"/>
        </w:rPr>
        <w:t>заведующий отделом по мобилизационной работе, делам гражданской обороны и чрезвычайным ситуациям;</w:t>
      </w:r>
    </w:p>
    <w:p w:rsidR="00B94DED" w:rsidRPr="00AD7858" w:rsidRDefault="00B94DED" w:rsidP="00B94DED">
      <w:pPr>
        <w:ind w:firstLine="567"/>
        <w:jc w:val="both"/>
        <w:rPr>
          <w:sz w:val="16"/>
          <w:szCs w:val="16"/>
        </w:rPr>
      </w:pPr>
      <w:r w:rsidRPr="00AD7858">
        <w:rPr>
          <w:sz w:val="16"/>
          <w:szCs w:val="16"/>
        </w:rPr>
        <w:t>главный специалист по охране труда;</w:t>
      </w:r>
    </w:p>
    <w:p w:rsidR="00B94DED" w:rsidRPr="00AD7858" w:rsidRDefault="00B94DED" w:rsidP="00B94DED">
      <w:pPr>
        <w:ind w:firstLine="567"/>
        <w:jc w:val="both"/>
        <w:rPr>
          <w:sz w:val="16"/>
          <w:szCs w:val="16"/>
        </w:rPr>
      </w:pPr>
      <w:r w:rsidRPr="00AD7858">
        <w:rPr>
          <w:sz w:val="16"/>
          <w:szCs w:val="16"/>
        </w:rPr>
        <w:t>секретарь руководителя;</w:t>
      </w:r>
    </w:p>
    <w:p w:rsidR="00B94DED" w:rsidRPr="00AD7858" w:rsidRDefault="00B94DED" w:rsidP="00B94DED">
      <w:pPr>
        <w:tabs>
          <w:tab w:val="center" w:pos="5090"/>
          <w:tab w:val="left" w:pos="9356"/>
        </w:tabs>
        <w:ind w:firstLine="567"/>
        <w:jc w:val="both"/>
        <w:rPr>
          <w:sz w:val="16"/>
          <w:szCs w:val="16"/>
        </w:rPr>
      </w:pPr>
      <w:r w:rsidRPr="00AD7858">
        <w:rPr>
          <w:sz w:val="16"/>
          <w:szCs w:val="16"/>
        </w:rPr>
        <w:t>2. финансовое управление администрации:</w:t>
      </w:r>
    </w:p>
    <w:p w:rsidR="00B94DED" w:rsidRPr="00AD7858" w:rsidRDefault="00B94DED" w:rsidP="00B94DED">
      <w:pPr>
        <w:tabs>
          <w:tab w:val="center" w:pos="5090"/>
          <w:tab w:val="left" w:pos="9356"/>
        </w:tabs>
        <w:ind w:firstLine="567"/>
        <w:jc w:val="both"/>
        <w:rPr>
          <w:sz w:val="16"/>
          <w:szCs w:val="16"/>
        </w:rPr>
      </w:pPr>
      <w:r w:rsidRPr="00AD7858">
        <w:rPr>
          <w:sz w:val="16"/>
          <w:szCs w:val="16"/>
        </w:rPr>
        <w:t>начальник финансового управления;</w:t>
      </w:r>
    </w:p>
    <w:p w:rsidR="00B94DED" w:rsidRPr="00AD7858" w:rsidRDefault="00B94DED" w:rsidP="00B94DED">
      <w:pPr>
        <w:tabs>
          <w:tab w:val="center" w:pos="5090"/>
          <w:tab w:val="left" w:pos="9356"/>
        </w:tabs>
        <w:ind w:firstLine="567"/>
        <w:jc w:val="both"/>
        <w:rPr>
          <w:sz w:val="16"/>
          <w:szCs w:val="16"/>
        </w:rPr>
      </w:pPr>
      <w:r w:rsidRPr="00AD7858">
        <w:rPr>
          <w:sz w:val="16"/>
          <w:szCs w:val="16"/>
        </w:rPr>
        <w:t xml:space="preserve">заместитель начальника финансового управления </w:t>
      </w:r>
    </w:p>
    <w:p w:rsidR="00B94DED" w:rsidRPr="00AD7858" w:rsidRDefault="00B94DED" w:rsidP="00B94DED">
      <w:pPr>
        <w:ind w:firstLine="567"/>
        <w:jc w:val="both"/>
        <w:rPr>
          <w:sz w:val="16"/>
          <w:szCs w:val="16"/>
        </w:rPr>
      </w:pPr>
      <w:r w:rsidRPr="00AD7858">
        <w:rPr>
          <w:sz w:val="16"/>
          <w:szCs w:val="16"/>
        </w:rPr>
        <w:t xml:space="preserve">3. отдел по экономике, </w:t>
      </w:r>
      <w:proofErr w:type="spellStart"/>
      <w:r w:rsidRPr="00AD7858">
        <w:rPr>
          <w:sz w:val="16"/>
          <w:szCs w:val="16"/>
        </w:rPr>
        <w:t>имущественно-земельным</w:t>
      </w:r>
      <w:proofErr w:type="spellEnd"/>
      <w:r w:rsidRPr="00AD7858">
        <w:rPr>
          <w:sz w:val="16"/>
          <w:szCs w:val="16"/>
        </w:rPr>
        <w:t xml:space="preserve"> отношениям и сельскому хозяйству:</w:t>
      </w:r>
    </w:p>
    <w:p w:rsidR="00B94DED" w:rsidRPr="00AD7858" w:rsidRDefault="00B94DED" w:rsidP="00B94DED">
      <w:pPr>
        <w:ind w:firstLine="567"/>
        <w:jc w:val="both"/>
        <w:rPr>
          <w:sz w:val="16"/>
          <w:szCs w:val="16"/>
        </w:rPr>
      </w:pPr>
      <w:r w:rsidRPr="00AD7858">
        <w:rPr>
          <w:sz w:val="16"/>
          <w:szCs w:val="16"/>
        </w:rPr>
        <w:t>заведующий отделом;</w:t>
      </w:r>
    </w:p>
    <w:p w:rsidR="00B94DED" w:rsidRPr="00AD7858" w:rsidRDefault="00B94DED" w:rsidP="00B94DED">
      <w:pPr>
        <w:ind w:firstLine="567"/>
        <w:jc w:val="both"/>
        <w:rPr>
          <w:sz w:val="16"/>
          <w:szCs w:val="16"/>
        </w:rPr>
      </w:pPr>
      <w:r w:rsidRPr="00AD7858">
        <w:rPr>
          <w:sz w:val="16"/>
          <w:szCs w:val="16"/>
        </w:rPr>
        <w:t>заместитель заведующего отделом;</w:t>
      </w:r>
    </w:p>
    <w:p w:rsidR="00B94DED" w:rsidRPr="00AD7858" w:rsidRDefault="00B94DED" w:rsidP="00B94DED">
      <w:pPr>
        <w:ind w:firstLine="567"/>
        <w:jc w:val="both"/>
        <w:rPr>
          <w:sz w:val="16"/>
          <w:szCs w:val="16"/>
        </w:rPr>
      </w:pPr>
      <w:r w:rsidRPr="00AD7858">
        <w:rPr>
          <w:sz w:val="16"/>
          <w:szCs w:val="16"/>
        </w:rPr>
        <w:t>главный специалист отдела;</w:t>
      </w:r>
    </w:p>
    <w:p w:rsidR="00B94DED" w:rsidRPr="00AD7858" w:rsidRDefault="00B94DED" w:rsidP="00B94DED">
      <w:pPr>
        <w:ind w:firstLine="567"/>
        <w:jc w:val="both"/>
        <w:rPr>
          <w:sz w:val="16"/>
          <w:szCs w:val="16"/>
        </w:rPr>
      </w:pPr>
      <w:r w:rsidRPr="00AD7858">
        <w:rPr>
          <w:sz w:val="16"/>
          <w:szCs w:val="16"/>
        </w:rPr>
        <w:t>ведущий специалист отдела;</w:t>
      </w:r>
    </w:p>
    <w:p w:rsidR="00B94DED" w:rsidRPr="00AD7858" w:rsidRDefault="00B94DED" w:rsidP="00B94DED">
      <w:pPr>
        <w:ind w:firstLine="567"/>
        <w:jc w:val="both"/>
        <w:rPr>
          <w:sz w:val="16"/>
          <w:szCs w:val="16"/>
        </w:rPr>
      </w:pPr>
      <w:r w:rsidRPr="00AD7858">
        <w:rPr>
          <w:sz w:val="16"/>
          <w:szCs w:val="16"/>
        </w:rPr>
        <w:t>4. отдел строительства, архитектуры, ЖКХ, природных ресурсов и дорожного хозяйства:</w:t>
      </w:r>
    </w:p>
    <w:p w:rsidR="00B94DED" w:rsidRPr="00AD7858" w:rsidRDefault="00B94DED" w:rsidP="00B94DED">
      <w:pPr>
        <w:ind w:firstLine="567"/>
        <w:jc w:val="both"/>
        <w:rPr>
          <w:sz w:val="16"/>
          <w:szCs w:val="16"/>
        </w:rPr>
      </w:pPr>
      <w:r w:rsidRPr="00AD7858">
        <w:rPr>
          <w:sz w:val="16"/>
          <w:szCs w:val="16"/>
        </w:rPr>
        <w:t>заведующий отделом;</w:t>
      </w:r>
    </w:p>
    <w:p w:rsidR="00B94DED" w:rsidRPr="00AD7858" w:rsidRDefault="00B94DED" w:rsidP="00B94DED">
      <w:pPr>
        <w:ind w:firstLine="567"/>
        <w:jc w:val="both"/>
        <w:rPr>
          <w:sz w:val="16"/>
          <w:szCs w:val="16"/>
        </w:rPr>
      </w:pPr>
      <w:r w:rsidRPr="00AD7858">
        <w:rPr>
          <w:sz w:val="16"/>
          <w:szCs w:val="16"/>
        </w:rPr>
        <w:t>заместитель заведующего отделом;</w:t>
      </w:r>
    </w:p>
    <w:p w:rsidR="00B94DED" w:rsidRPr="00AD7858" w:rsidRDefault="00B94DED" w:rsidP="00B94DED">
      <w:pPr>
        <w:ind w:firstLine="567"/>
        <w:jc w:val="both"/>
        <w:rPr>
          <w:sz w:val="16"/>
          <w:szCs w:val="16"/>
        </w:rPr>
      </w:pPr>
      <w:r w:rsidRPr="00AD7858">
        <w:rPr>
          <w:sz w:val="16"/>
          <w:szCs w:val="16"/>
        </w:rPr>
        <w:t>главный специалист;</w:t>
      </w:r>
    </w:p>
    <w:p w:rsidR="00B94DED" w:rsidRPr="00AD7858" w:rsidRDefault="00B94DED" w:rsidP="00B94DED">
      <w:pPr>
        <w:ind w:firstLine="567"/>
        <w:jc w:val="both"/>
        <w:rPr>
          <w:sz w:val="16"/>
          <w:szCs w:val="16"/>
        </w:rPr>
      </w:pPr>
      <w:r w:rsidRPr="00AD7858">
        <w:rPr>
          <w:sz w:val="16"/>
          <w:szCs w:val="16"/>
        </w:rPr>
        <w:t>5.  отдел культуры, по делам молодежи, туризма, физкультуры и спорта:</w:t>
      </w:r>
    </w:p>
    <w:p w:rsidR="00B94DED" w:rsidRPr="00AD7858" w:rsidRDefault="00B94DED" w:rsidP="00B94DED">
      <w:pPr>
        <w:ind w:firstLine="567"/>
        <w:jc w:val="both"/>
        <w:rPr>
          <w:sz w:val="16"/>
          <w:szCs w:val="16"/>
        </w:rPr>
      </w:pPr>
      <w:r w:rsidRPr="00AD7858">
        <w:rPr>
          <w:sz w:val="16"/>
          <w:szCs w:val="16"/>
        </w:rPr>
        <w:t>заведующий отделом;</w:t>
      </w:r>
    </w:p>
    <w:p w:rsidR="00B94DED" w:rsidRPr="00AD7858" w:rsidRDefault="00B94DED" w:rsidP="00B94DED">
      <w:pPr>
        <w:ind w:firstLine="567"/>
        <w:jc w:val="both"/>
        <w:rPr>
          <w:sz w:val="16"/>
          <w:szCs w:val="16"/>
        </w:rPr>
      </w:pPr>
      <w:r w:rsidRPr="00AD7858">
        <w:rPr>
          <w:sz w:val="16"/>
          <w:szCs w:val="16"/>
        </w:rPr>
        <w:t>заместитель заведующего отделом;</w:t>
      </w:r>
    </w:p>
    <w:p w:rsidR="00B94DED" w:rsidRPr="00AD7858" w:rsidRDefault="00B94DED" w:rsidP="00B94DED">
      <w:pPr>
        <w:ind w:firstLine="567"/>
        <w:jc w:val="both"/>
        <w:rPr>
          <w:sz w:val="16"/>
          <w:szCs w:val="16"/>
        </w:rPr>
      </w:pPr>
      <w:r w:rsidRPr="00AD7858">
        <w:rPr>
          <w:sz w:val="16"/>
          <w:szCs w:val="16"/>
        </w:rPr>
        <w:t>главный специалист отдела;</w:t>
      </w:r>
    </w:p>
    <w:p w:rsidR="00B94DED" w:rsidRPr="00AD7858" w:rsidRDefault="00B94DED" w:rsidP="00B94DED">
      <w:pPr>
        <w:ind w:firstLine="567"/>
        <w:jc w:val="both"/>
        <w:rPr>
          <w:sz w:val="16"/>
          <w:szCs w:val="16"/>
        </w:rPr>
      </w:pPr>
      <w:r w:rsidRPr="00AD7858">
        <w:rPr>
          <w:sz w:val="16"/>
          <w:szCs w:val="16"/>
        </w:rPr>
        <w:t>6. отдел образования администрации:</w:t>
      </w:r>
    </w:p>
    <w:p w:rsidR="00B94DED" w:rsidRPr="00AD7858" w:rsidRDefault="00B94DED" w:rsidP="00B94DED">
      <w:pPr>
        <w:tabs>
          <w:tab w:val="center" w:pos="5090"/>
          <w:tab w:val="left" w:pos="9356"/>
        </w:tabs>
        <w:ind w:firstLine="567"/>
        <w:jc w:val="both"/>
        <w:rPr>
          <w:sz w:val="16"/>
          <w:szCs w:val="16"/>
        </w:rPr>
      </w:pPr>
      <w:r w:rsidRPr="00AD7858">
        <w:rPr>
          <w:sz w:val="16"/>
          <w:szCs w:val="16"/>
        </w:rPr>
        <w:t>заведующий отделом;</w:t>
      </w:r>
    </w:p>
    <w:p w:rsidR="00B94DED" w:rsidRPr="00AD7858" w:rsidRDefault="00B94DED" w:rsidP="00B94DED">
      <w:pPr>
        <w:tabs>
          <w:tab w:val="center" w:pos="5090"/>
          <w:tab w:val="left" w:pos="9356"/>
        </w:tabs>
        <w:ind w:firstLine="567"/>
        <w:jc w:val="both"/>
        <w:rPr>
          <w:sz w:val="16"/>
          <w:szCs w:val="16"/>
        </w:rPr>
      </w:pPr>
      <w:r w:rsidRPr="00AD7858">
        <w:rPr>
          <w:sz w:val="16"/>
          <w:szCs w:val="16"/>
        </w:rPr>
        <w:t>заместитель заведующего отделом;</w:t>
      </w:r>
    </w:p>
    <w:p w:rsidR="00B94DED" w:rsidRPr="00AD7858" w:rsidRDefault="00B94DED" w:rsidP="00B94DED">
      <w:pPr>
        <w:ind w:firstLine="567"/>
        <w:jc w:val="both"/>
        <w:rPr>
          <w:sz w:val="16"/>
          <w:szCs w:val="16"/>
        </w:rPr>
      </w:pPr>
      <w:r w:rsidRPr="00AD7858">
        <w:rPr>
          <w:sz w:val="16"/>
          <w:szCs w:val="16"/>
        </w:rPr>
        <w:t>главный специалист;</w:t>
      </w:r>
    </w:p>
    <w:p w:rsidR="00B94DED" w:rsidRPr="00AD7858" w:rsidRDefault="00B94DED" w:rsidP="00B94DED">
      <w:pPr>
        <w:ind w:firstLine="567"/>
        <w:jc w:val="both"/>
        <w:rPr>
          <w:sz w:val="16"/>
          <w:szCs w:val="16"/>
        </w:rPr>
      </w:pPr>
      <w:r w:rsidRPr="00AD7858">
        <w:rPr>
          <w:sz w:val="16"/>
          <w:szCs w:val="16"/>
        </w:rPr>
        <w:t>7. сектор по опеке и попечительству:</w:t>
      </w:r>
    </w:p>
    <w:p w:rsidR="00B94DED" w:rsidRPr="00AD7858" w:rsidRDefault="00B94DED" w:rsidP="00B94DED">
      <w:pPr>
        <w:ind w:firstLine="567"/>
        <w:jc w:val="both"/>
        <w:rPr>
          <w:sz w:val="16"/>
          <w:szCs w:val="16"/>
        </w:rPr>
      </w:pPr>
      <w:r w:rsidRPr="00AD7858">
        <w:rPr>
          <w:sz w:val="16"/>
          <w:szCs w:val="16"/>
        </w:rPr>
        <w:t>заведующий сектором;</w:t>
      </w:r>
    </w:p>
    <w:p w:rsidR="00B94DED" w:rsidRPr="00AD7858" w:rsidRDefault="00B94DED" w:rsidP="00B94DED">
      <w:pPr>
        <w:ind w:firstLine="567"/>
        <w:jc w:val="both"/>
        <w:rPr>
          <w:sz w:val="16"/>
          <w:szCs w:val="16"/>
        </w:rPr>
      </w:pPr>
      <w:r w:rsidRPr="00AD7858">
        <w:rPr>
          <w:sz w:val="16"/>
          <w:szCs w:val="16"/>
        </w:rPr>
        <w:t xml:space="preserve"> главный специалист отдела;</w:t>
      </w:r>
    </w:p>
    <w:p w:rsidR="00B94DED" w:rsidRPr="00AD7858" w:rsidRDefault="00B94DED" w:rsidP="00B94DED">
      <w:pPr>
        <w:ind w:firstLine="567"/>
        <w:jc w:val="both"/>
        <w:rPr>
          <w:sz w:val="16"/>
          <w:szCs w:val="16"/>
        </w:rPr>
      </w:pPr>
      <w:r w:rsidRPr="00AD7858">
        <w:rPr>
          <w:sz w:val="16"/>
          <w:szCs w:val="16"/>
        </w:rPr>
        <w:t xml:space="preserve"> 8. юридический отдел администрации:</w:t>
      </w:r>
    </w:p>
    <w:p w:rsidR="00B94DED" w:rsidRPr="00AD7858" w:rsidRDefault="00B94DED" w:rsidP="00B94DED">
      <w:pPr>
        <w:ind w:firstLine="567"/>
        <w:jc w:val="both"/>
        <w:rPr>
          <w:sz w:val="16"/>
          <w:szCs w:val="16"/>
        </w:rPr>
      </w:pPr>
      <w:r w:rsidRPr="00AD7858">
        <w:rPr>
          <w:sz w:val="16"/>
          <w:szCs w:val="16"/>
        </w:rPr>
        <w:t>заведующий юридическим отделом;</w:t>
      </w:r>
    </w:p>
    <w:p w:rsidR="00B94DED" w:rsidRPr="00AD7858" w:rsidRDefault="00B94DED" w:rsidP="00B94DED">
      <w:pPr>
        <w:ind w:firstLine="567"/>
        <w:jc w:val="both"/>
        <w:rPr>
          <w:sz w:val="16"/>
          <w:szCs w:val="16"/>
        </w:rPr>
      </w:pPr>
      <w:r w:rsidRPr="00AD7858">
        <w:rPr>
          <w:sz w:val="16"/>
          <w:szCs w:val="16"/>
        </w:rPr>
        <w:t>главный специалист юридического отдела;</w:t>
      </w:r>
    </w:p>
    <w:p w:rsidR="00B94DED" w:rsidRPr="00AD7858" w:rsidRDefault="00B94DED" w:rsidP="00B94DED">
      <w:pPr>
        <w:ind w:firstLine="567"/>
        <w:jc w:val="both"/>
        <w:rPr>
          <w:sz w:val="16"/>
          <w:szCs w:val="16"/>
        </w:rPr>
      </w:pPr>
      <w:r w:rsidRPr="00AD7858">
        <w:rPr>
          <w:sz w:val="16"/>
          <w:szCs w:val="16"/>
        </w:rPr>
        <w:t>системный администратор;</w:t>
      </w:r>
    </w:p>
    <w:p w:rsidR="00B94DED" w:rsidRPr="00AD7858" w:rsidRDefault="00B94DED" w:rsidP="00B94DED">
      <w:pPr>
        <w:ind w:firstLine="567"/>
        <w:jc w:val="both"/>
        <w:rPr>
          <w:sz w:val="16"/>
          <w:szCs w:val="16"/>
        </w:rPr>
      </w:pPr>
      <w:r w:rsidRPr="00AD7858">
        <w:rPr>
          <w:sz w:val="16"/>
          <w:szCs w:val="16"/>
        </w:rPr>
        <w:t>главный специалист по информатизации и связи;</w:t>
      </w:r>
    </w:p>
    <w:p w:rsidR="00B94DED" w:rsidRPr="00AD7858" w:rsidRDefault="00B94DED" w:rsidP="00B94DED">
      <w:pPr>
        <w:ind w:firstLine="567"/>
        <w:jc w:val="both"/>
        <w:rPr>
          <w:sz w:val="16"/>
          <w:szCs w:val="16"/>
        </w:rPr>
      </w:pPr>
      <w:r w:rsidRPr="00AD7858">
        <w:rPr>
          <w:sz w:val="16"/>
          <w:szCs w:val="16"/>
        </w:rPr>
        <w:t>специалист по работе с сельскими поселениями и общественными организациями;</w:t>
      </w:r>
    </w:p>
    <w:p w:rsidR="00B94DED" w:rsidRPr="00AD7858" w:rsidRDefault="00B94DED" w:rsidP="00B94DED">
      <w:pPr>
        <w:ind w:firstLine="567"/>
        <w:jc w:val="both"/>
        <w:rPr>
          <w:sz w:val="16"/>
          <w:szCs w:val="16"/>
        </w:rPr>
      </w:pPr>
      <w:r w:rsidRPr="00AD7858">
        <w:rPr>
          <w:sz w:val="16"/>
          <w:szCs w:val="16"/>
        </w:rPr>
        <w:t>9. сектор по делам архивов администрации</w:t>
      </w:r>
    </w:p>
    <w:p w:rsidR="00B94DED" w:rsidRPr="00AD7858" w:rsidRDefault="00B94DED" w:rsidP="00B94DED">
      <w:pPr>
        <w:ind w:firstLine="567"/>
        <w:jc w:val="both"/>
        <w:rPr>
          <w:sz w:val="16"/>
          <w:szCs w:val="16"/>
        </w:rPr>
      </w:pPr>
      <w:r w:rsidRPr="00AD7858">
        <w:rPr>
          <w:sz w:val="16"/>
          <w:szCs w:val="16"/>
        </w:rPr>
        <w:t>заведующий сектором;</w:t>
      </w:r>
    </w:p>
    <w:p w:rsidR="00B94DED" w:rsidRPr="00AD7858" w:rsidRDefault="00B94DED" w:rsidP="00B94DED">
      <w:pPr>
        <w:ind w:firstLine="567"/>
        <w:jc w:val="both"/>
        <w:rPr>
          <w:sz w:val="16"/>
          <w:szCs w:val="16"/>
        </w:rPr>
      </w:pPr>
      <w:r w:rsidRPr="00AD7858">
        <w:rPr>
          <w:sz w:val="16"/>
          <w:szCs w:val="16"/>
        </w:rPr>
        <w:t>специалист 1 категории сектора;</w:t>
      </w:r>
    </w:p>
    <w:p w:rsidR="00B94DED" w:rsidRPr="00AD7858" w:rsidRDefault="00B94DED" w:rsidP="00B94DED">
      <w:pPr>
        <w:ind w:firstLine="567"/>
        <w:jc w:val="both"/>
        <w:rPr>
          <w:sz w:val="16"/>
          <w:szCs w:val="16"/>
        </w:rPr>
      </w:pPr>
      <w:r w:rsidRPr="00AD7858">
        <w:rPr>
          <w:sz w:val="16"/>
          <w:szCs w:val="16"/>
        </w:rPr>
        <w:t>10. сектор внутреннего муниципального финансового контроля:</w:t>
      </w:r>
    </w:p>
    <w:p w:rsidR="00B94DED" w:rsidRPr="00AD7858" w:rsidRDefault="00B94DED" w:rsidP="00B94DED">
      <w:pPr>
        <w:ind w:firstLine="567"/>
        <w:jc w:val="both"/>
        <w:rPr>
          <w:sz w:val="16"/>
          <w:szCs w:val="16"/>
        </w:rPr>
      </w:pPr>
      <w:r w:rsidRPr="00AD7858">
        <w:rPr>
          <w:sz w:val="16"/>
          <w:szCs w:val="16"/>
        </w:rPr>
        <w:t>заведующий сектором;</w:t>
      </w:r>
    </w:p>
    <w:p w:rsidR="00B94DED" w:rsidRPr="00AD7858" w:rsidRDefault="00B94DED" w:rsidP="00B94DED">
      <w:pPr>
        <w:ind w:firstLine="567"/>
        <w:jc w:val="both"/>
        <w:rPr>
          <w:sz w:val="16"/>
          <w:szCs w:val="16"/>
        </w:rPr>
      </w:pPr>
      <w:r w:rsidRPr="00AD7858">
        <w:rPr>
          <w:sz w:val="16"/>
          <w:szCs w:val="16"/>
        </w:rPr>
        <w:t>11. отдел по бухгалтерскому учету и отчетности:</w:t>
      </w:r>
    </w:p>
    <w:p w:rsidR="00B94DED" w:rsidRPr="00AD7858" w:rsidRDefault="00B94DED" w:rsidP="00B94DED">
      <w:pPr>
        <w:ind w:firstLine="567"/>
        <w:jc w:val="both"/>
        <w:rPr>
          <w:sz w:val="16"/>
          <w:szCs w:val="16"/>
        </w:rPr>
      </w:pPr>
      <w:r w:rsidRPr="00AD7858">
        <w:rPr>
          <w:sz w:val="16"/>
          <w:szCs w:val="16"/>
        </w:rPr>
        <w:t>заведующий отделом;</w:t>
      </w:r>
    </w:p>
    <w:p w:rsidR="00B94DED" w:rsidRPr="00AD7858" w:rsidRDefault="00B94DED" w:rsidP="00B94DED">
      <w:pPr>
        <w:ind w:firstLine="567"/>
        <w:jc w:val="both"/>
        <w:rPr>
          <w:sz w:val="16"/>
          <w:szCs w:val="16"/>
        </w:rPr>
      </w:pPr>
      <w:r w:rsidRPr="00AD7858">
        <w:rPr>
          <w:sz w:val="16"/>
          <w:szCs w:val="16"/>
        </w:rPr>
        <w:t>бухгалтер.</w:t>
      </w:r>
    </w:p>
    <w:p w:rsidR="00B94DED" w:rsidRPr="00AD7858" w:rsidRDefault="00B94DED" w:rsidP="00B94DED">
      <w:pPr>
        <w:ind w:firstLine="567"/>
        <w:jc w:val="both"/>
        <w:rPr>
          <w:sz w:val="16"/>
          <w:szCs w:val="16"/>
        </w:rPr>
      </w:pPr>
    </w:p>
    <w:tbl>
      <w:tblPr>
        <w:tblW w:w="0" w:type="auto"/>
        <w:tblLook w:val="04A0"/>
      </w:tblPr>
      <w:tblGrid>
        <w:gridCol w:w="3132"/>
        <w:gridCol w:w="1512"/>
        <w:gridCol w:w="4752"/>
      </w:tblGrid>
      <w:tr w:rsidR="00B94DED" w:rsidRPr="00AD7858" w:rsidTr="00B94DED">
        <w:trPr>
          <w:trHeight w:val="1156"/>
        </w:trPr>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r w:rsidRPr="00AD7858">
              <w:rPr>
                <w:sz w:val="16"/>
                <w:szCs w:val="16"/>
              </w:rPr>
              <w:t>Приложение № 14 к постановлению администрации Островского муниципального района Костромской области от __________ 2018г. № _____</w:t>
            </w:r>
          </w:p>
          <w:p w:rsidR="00B94DED" w:rsidRPr="00AD7858" w:rsidRDefault="00B94DED" w:rsidP="00B94DED">
            <w:pPr>
              <w:jc w:val="both"/>
              <w:rPr>
                <w:sz w:val="16"/>
                <w:szCs w:val="16"/>
              </w:rPr>
            </w:pPr>
          </w:p>
        </w:tc>
      </w:tr>
    </w:tbl>
    <w:p w:rsidR="00B94DED" w:rsidRPr="00AD7858" w:rsidRDefault="00B94DED" w:rsidP="00B94DED">
      <w:pPr>
        <w:pStyle w:val="1"/>
        <w:ind w:firstLine="567"/>
        <w:jc w:val="center"/>
        <w:rPr>
          <w:sz w:val="16"/>
          <w:szCs w:val="16"/>
        </w:rPr>
      </w:pPr>
      <w:bookmarkStart w:id="181" w:name="sub_9000"/>
      <w:r w:rsidRPr="00AD7858">
        <w:rPr>
          <w:sz w:val="16"/>
          <w:szCs w:val="16"/>
        </w:rPr>
        <w:t>Должностная инструкция</w:t>
      </w:r>
      <w:r w:rsidRPr="00AD7858">
        <w:rPr>
          <w:sz w:val="16"/>
          <w:szCs w:val="16"/>
        </w:rPr>
        <w:br/>
        <w:t>ответственного за организацию обработки персональных данных в администрации Островского муниципального района Костромской области</w:t>
      </w:r>
    </w:p>
    <w:bookmarkEnd w:id="181"/>
    <w:p w:rsidR="00B94DED" w:rsidRPr="00AD7858" w:rsidRDefault="00B94DED" w:rsidP="00B94DED">
      <w:pPr>
        <w:ind w:firstLine="567"/>
        <w:jc w:val="both"/>
        <w:rPr>
          <w:sz w:val="16"/>
          <w:szCs w:val="16"/>
        </w:rPr>
      </w:pPr>
    </w:p>
    <w:p w:rsidR="00B94DED" w:rsidRPr="00AD7858" w:rsidRDefault="00B94DED" w:rsidP="00B94DED">
      <w:pPr>
        <w:pStyle w:val="1"/>
        <w:ind w:firstLine="567"/>
        <w:jc w:val="both"/>
        <w:rPr>
          <w:sz w:val="16"/>
          <w:szCs w:val="16"/>
        </w:rPr>
      </w:pPr>
      <w:bookmarkStart w:id="182" w:name="sub_9100"/>
      <w:r w:rsidRPr="00AD7858">
        <w:rPr>
          <w:sz w:val="16"/>
          <w:szCs w:val="16"/>
        </w:rPr>
        <w:t>1. Общие положения</w:t>
      </w:r>
      <w:bookmarkEnd w:id="182"/>
    </w:p>
    <w:p w:rsidR="00B94DED" w:rsidRPr="00AD7858" w:rsidRDefault="00B94DED" w:rsidP="00B94DED">
      <w:pPr>
        <w:ind w:firstLine="567"/>
        <w:jc w:val="both"/>
        <w:rPr>
          <w:sz w:val="16"/>
          <w:szCs w:val="16"/>
        </w:rPr>
      </w:pPr>
      <w:r w:rsidRPr="00AD7858">
        <w:rPr>
          <w:sz w:val="16"/>
          <w:szCs w:val="16"/>
        </w:rPr>
        <w:t xml:space="preserve">1.1. Должностное лицо  администрации Островского муниципального района Костромской области, ответственное за организацию обработки персональных данных назначается и освобождается главой Островского муниципального района Костромской области. </w:t>
      </w:r>
      <w:bookmarkStart w:id="183" w:name="sub_9012"/>
    </w:p>
    <w:p w:rsidR="00B94DED" w:rsidRPr="00AD7858" w:rsidRDefault="00B94DED" w:rsidP="00B94DED">
      <w:pPr>
        <w:ind w:firstLine="567"/>
        <w:jc w:val="both"/>
        <w:rPr>
          <w:sz w:val="16"/>
          <w:szCs w:val="16"/>
        </w:rPr>
      </w:pPr>
      <w:r w:rsidRPr="00AD7858">
        <w:rPr>
          <w:sz w:val="16"/>
          <w:szCs w:val="16"/>
        </w:rPr>
        <w:t xml:space="preserve"> 1.2. </w:t>
      </w:r>
      <w:proofErr w:type="gramStart"/>
      <w:r w:rsidRPr="00AD7858">
        <w:rPr>
          <w:sz w:val="16"/>
          <w:szCs w:val="16"/>
        </w:rPr>
        <w:t xml:space="preserve">Должностное лицо, ответственное за организацию обработки персональных данных, должно руководствоваться в своей деятельности </w:t>
      </w:r>
      <w:hyperlink r:id="rId72" w:history="1">
        <w:r w:rsidRPr="00AD7858">
          <w:rPr>
            <w:rStyle w:val="afff7"/>
            <w:sz w:val="16"/>
            <w:szCs w:val="16"/>
          </w:rPr>
          <w:t>Федеральным законом</w:t>
        </w:r>
      </w:hyperlink>
      <w:r w:rsidRPr="00AD7858">
        <w:rPr>
          <w:sz w:val="16"/>
          <w:szCs w:val="16"/>
        </w:rPr>
        <w:t xml:space="preserve"> от 27 июля 2006 года N 152-ФЗ "О персональных данных", </w:t>
      </w:r>
      <w:hyperlink r:id="rId73" w:history="1">
        <w:r w:rsidRPr="00AD7858">
          <w:rPr>
            <w:rStyle w:val="afff7"/>
            <w:sz w:val="16"/>
            <w:szCs w:val="16"/>
          </w:rPr>
          <w:t>постановлением</w:t>
        </w:r>
      </w:hyperlink>
      <w:r w:rsidRPr="00AD7858">
        <w:rPr>
          <w:sz w:val="16"/>
          <w:szCs w:val="16"/>
        </w:rPr>
        <w:t xml:space="preserve"> Правительства Российской Федерации от 15 сентября 2008 года N 687 "Об утверждении Положения об особенностях обработки персональных данных, осуществляемых без использования средств автоматизации", и другими нормативными правовыми актами, муниципальными правовыми актами, настоящей должностной инструкцией.</w:t>
      </w:r>
      <w:proofErr w:type="gramEnd"/>
    </w:p>
    <w:p w:rsidR="00B94DED" w:rsidRPr="00AD7858" w:rsidRDefault="00B94DED" w:rsidP="00B94DED">
      <w:pPr>
        <w:pStyle w:val="1"/>
        <w:ind w:firstLine="567"/>
        <w:jc w:val="both"/>
        <w:rPr>
          <w:sz w:val="16"/>
          <w:szCs w:val="16"/>
        </w:rPr>
      </w:pPr>
      <w:bookmarkStart w:id="184" w:name="sub_12117"/>
      <w:bookmarkEnd w:id="183"/>
      <w:r w:rsidRPr="00AD7858">
        <w:rPr>
          <w:sz w:val="16"/>
          <w:szCs w:val="16"/>
        </w:rPr>
        <w:t>2. Должностные обязанности</w:t>
      </w:r>
      <w:bookmarkEnd w:id="184"/>
    </w:p>
    <w:p w:rsidR="00B94DED" w:rsidRPr="00AD7858" w:rsidRDefault="00B94DED" w:rsidP="00B94DED">
      <w:pPr>
        <w:ind w:firstLine="567"/>
        <w:jc w:val="both"/>
        <w:rPr>
          <w:sz w:val="16"/>
          <w:szCs w:val="16"/>
        </w:rPr>
      </w:pPr>
      <w:r w:rsidRPr="00AD7858">
        <w:rPr>
          <w:sz w:val="16"/>
          <w:szCs w:val="16"/>
        </w:rPr>
        <w:t>Должностное лицо, ответственное за организацию обработки персональных данных выполняет следующие обязанности:</w:t>
      </w:r>
    </w:p>
    <w:p w:rsidR="00B94DED" w:rsidRPr="00AD7858" w:rsidRDefault="00B94DED" w:rsidP="00B94DED">
      <w:pPr>
        <w:ind w:firstLine="567"/>
        <w:jc w:val="both"/>
        <w:rPr>
          <w:sz w:val="16"/>
          <w:szCs w:val="16"/>
        </w:rPr>
      </w:pPr>
      <w:bookmarkStart w:id="185" w:name="sub_12112"/>
      <w:r w:rsidRPr="00AD7858">
        <w:rPr>
          <w:sz w:val="16"/>
          <w:szCs w:val="16"/>
        </w:rPr>
        <w:t>а) предоставляет субъекту персональных данных по его просьбе информацию;</w:t>
      </w:r>
    </w:p>
    <w:p w:rsidR="00B94DED" w:rsidRPr="00AD7858" w:rsidRDefault="00B94DED" w:rsidP="00B94DED">
      <w:pPr>
        <w:ind w:firstLine="567"/>
        <w:jc w:val="both"/>
        <w:rPr>
          <w:sz w:val="16"/>
          <w:szCs w:val="16"/>
        </w:rPr>
      </w:pPr>
      <w:bookmarkStart w:id="186" w:name="sub_12113"/>
      <w:bookmarkEnd w:id="185"/>
      <w:r w:rsidRPr="00AD7858">
        <w:rPr>
          <w:sz w:val="16"/>
          <w:szCs w:val="16"/>
        </w:rPr>
        <w:t xml:space="preserve">б) осуществляет внутренний </w:t>
      </w:r>
      <w:proofErr w:type="gramStart"/>
      <w:r w:rsidRPr="00AD7858">
        <w:rPr>
          <w:sz w:val="16"/>
          <w:szCs w:val="16"/>
        </w:rPr>
        <w:t>контроль за</w:t>
      </w:r>
      <w:proofErr w:type="gramEnd"/>
      <w:r w:rsidRPr="00AD7858">
        <w:rPr>
          <w:sz w:val="16"/>
          <w:szCs w:val="16"/>
        </w:rPr>
        <w:t xml:space="preserve"> соблюдением требований </w:t>
      </w:r>
      <w:hyperlink r:id="rId74" w:history="1">
        <w:r w:rsidRPr="00AD7858">
          <w:rPr>
            <w:rStyle w:val="afff7"/>
            <w:sz w:val="16"/>
            <w:szCs w:val="16"/>
          </w:rPr>
          <w:t>законодательства</w:t>
        </w:r>
      </w:hyperlink>
      <w:r w:rsidRPr="00AD7858">
        <w:rPr>
          <w:sz w:val="16"/>
          <w:szCs w:val="16"/>
        </w:rPr>
        <w:t xml:space="preserve"> РФ при обработке персональных данных в администрации муниципального района, в том числе требований к защите персональных данных;</w:t>
      </w:r>
    </w:p>
    <w:p w:rsidR="00B94DED" w:rsidRPr="00AD7858" w:rsidRDefault="00B94DED" w:rsidP="00B94DED">
      <w:pPr>
        <w:ind w:firstLine="567"/>
        <w:jc w:val="both"/>
        <w:rPr>
          <w:sz w:val="16"/>
          <w:szCs w:val="16"/>
        </w:rPr>
      </w:pPr>
      <w:bookmarkStart w:id="187" w:name="sub_12114"/>
      <w:bookmarkEnd w:id="186"/>
      <w:r w:rsidRPr="00AD7858">
        <w:rPr>
          <w:sz w:val="16"/>
          <w:szCs w:val="16"/>
        </w:rPr>
        <w:t xml:space="preserve">в) доводит до сведения муниципальных служащих положения </w:t>
      </w:r>
      <w:hyperlink r:id="rId75" w:history="1">
        <w:r w:rsidRPr="00AD7858">
          <w:rPr>
            <w:rStyle w:val="afff7"/>
            <w:sz w:val="16"/>
            <w:szCs w:val="16"/>
          </w:rPr>
          <w:t>законодательства</w:t>
        </w:r>
      </w:hyperlink>
      <w:r w:rsidRPr="00AD7858">
        <w:rPr>
          <w:sz w:val="16"/>
          <w:szCs w:val="16"/>
        </w:rPr>
        <w:t xml:space="preserve"> РФ о персональных данных, локальных актов по вопросам обработки персональных данных, требований к защите персональных данных;</w:t>
      </w:r>
    </w:p>
    <w:p w:rsidR="00B94DED" w:rsidRPr="00AD7858" w:rsidRDefault="00B94DED" w:rsidP="00B94DED">
      <w:pPr>
        <w:ind w:firstLine="567"/>
        <w:jc w:val="both"/>
        <w:rPr>
          <w:sz w:val="16"/>
          <w:szCs w:val="16"/>
        </w:rPr>
      </w:pPr>
      <w:bookmarkStart w:id="188" w:name="sub_12115"/>
      <w:bookmarkEnd w:id="187"/>
      <w:r w:rsidRPr="00AD7858">
        <w:rPr>
          <w:sz w:val="16"/>
          <w:szCs w:val="16"/>
        </w:rPr>
        <w:t xml:space="preserve">г) организует прием и обработку обращений и запросов субъектов </w:t>
      </w:r>
      <w:proofErr w:type="gramStart"/>
      <w:r w:rsidRPr="00AD7858">
        <w:rPr>
          <w:sz w:val="16"/>
          <w:szCs w:val="16"/>
        </w:rPr>
        <w:t>персональных</w:t>
      </w:r>
      <w:proofErr w:type="gramEnd"/>
      <w:r w:rsidRPr="00AD7858">
        <w:rPr>
          <w:sz w:val="16"/>
          <w:szCs w:val="16"/>
        </w:rPr>
        <w:t xml:space="preserve"> данных или их представителей и (или) осуществляет контроль за приемом и обработкой таких обращений и запросов;</w:t>
      </w:r>
    </w:p>
    <w:p w:rsidR="00B94DED" w:rsidRPr="00AD7858" w:rsidRDefault="00B94DED" w:rsidP="00B94DED">
      <w:pPr>
        <w:ind w:firstLine="567"/>
        <w:jc w:val="both"/>
        <w:rPr>
          <w:sz w:val="16"/>
          <w:szCs w:val="16"/>
        </w:rPr>
      </w:pPr>
      <w:bookmarkStart w:id="189" w:name="sub_12116"/>
      <w:bookmarkEnd w:id="188"/>
      <w:proofErr w:type="spellStart"/>
      <w:r w:rsidRPr="00AD7858">
        <w:rPr>
          <w:sz w:val="16"/>
          <w:szCs w:val="16"/>
        </w:rPr>
        <w:t>д</w:t>
      </w:r>
      <w:proofErr w:type="spellEnd"/>
      <w:r w:rsidRPr="00AD7858">
        <w:rPr>
          <w:sz w:val="16"/>
          <w:szCs w:val="16"/>
        </w:rPr>
        <w:t>) разъясняет субъекту персональных данных юридические последствия отказа предоставления его персональных данных.</w:t>
      </w:r>
    </w:p>
    <w:p w:rsidR="00B94DED" w:rsidRPr="00AD7858" w:rsidRDefault="00B94DED" w:rsidP="00B94DED">
      <w:pPr>
        <w:pStyle w:val="1"/>
        <w:ind w:firstLine="567"/>
        <w:jc w:val="both"/>
        <w:rPr>
          <w:sz w:val="16"/>
          <w:szCs w:val="16"/>
        </w:rPr>
      </w:pPr>
      <w:bookmarkStart w:id="190" w:name="sub_12121"/>
      <w:bookmarkEnd w:id="189"/>
      <w:r w:rsidRPr="00AD7858">
        <w:rPr>
          <w:sz w:val="16"/>
          <w:szCs w:val="16"/>
        </w:rPr>
        <w:t>3. Права</w:t>
      </w:r>
      <w:bookmarkEnd w:id="190"/>
    </w:p>
    <w:p w:rsidR="00B94DED" w:rsidRPr="00AD7858" w:rsidRDefault="00B94DED" w:rsidP="00B94DED">
      <w:pPr>
        <w:ind w:firstLine="567"/>
        <w:jc w:val="both"/>
        <w:rPr>
          <w:sz w:val="16"/>
          <w:szCs w:val="16"/>
        </w:rPr>
      </w:pPr>
      <w:r w:rsidRPr="00AD7858">
        <w:rPr>
          <w:sz w:val="16"/>
          <w:szCs w:val="16"/>
        </w:rPr>
        <w:t>Должностное лицо, ответственное за организацию обработки персональных данных вправе:</w:t>
      </w:r>
    </w:p>
    <w:p w:rsidR="00B94DED" w:rsidRPr="00AD7858" w:rsidRDefault="00B94DED" w:rsidP="00B94DED">
      <w:pPr>
        <w:ind w:firstLine="567"/>
        <w:jc w:val="both"/>
        <w:rPr>
          <w:sz w:val="16"/>
          <w:szCs w:val="16"/>
        </w:rPr>
      </w:pPr>
      <w:bookmarkStart w:id="191" w:name="sub_12118"/>
      <w:r w:rsidRPr="00AD7858">
        <w:rPr>
          <w:sz w:val="16"/>
          <w:szCs w:val="16"/>
        </w:rPr>
        <w:t>а) запрашивать и получать в установленном порядке от субъектов персональных данных или их представителей сведения, содержащие персональные данные;</w:t>
      </w:r>
    </w:p>
    <w:p w:rsidR="00B94DED" w:rsidRPr="00AD7858" w:rsidRDefault="00B94DED" w:rsidP="00B94DED">
      <w:pPr>
        <w:ind w:firstLine="567"/>
        <w:jc w:val="both"/>
        <w:rPr>
          <w:sz w:val="16"/>
          <w:szCs w:val="16"/>
        </w:rPr>
      </w:pPr>
      <w:bookmarkStart w:id="192" w:name="sub_12119"/>
      <w:bookmarkEnd w:id="191"/>
      <w:r w:rsidRPr="00AD7858">
        <w:rPr>
          <w:sz w:val="16"/>
          <w:szCs w:val="16"/>
        </w:rPr>
        <w:t>б) распоряжаться полученными персональными данными в пределах, установленных законодательством;</w:t>
      </w:r>
    </w:p>
    <w:p w:rsidR="00B94DED" w:rsidRPr="00AD7858" w:rsidRDefault="00B94DED" w:rsidP="00B94DED">
      <w:pPr>
        <w:ind w:firstLine="567"/>
        <w:jc w:val="both"/>
        <w:rPr>
          <w:sz w:val="16"/>
          <w:szCs w:val="16"/>
        </w:rPr>
      </w:pPr>
      <w:bookmarkStart w:id="193" w:name="sub_12120"/>
      <w:bookmarkEnd w:id="192"/>
      <w:r w:rsidRPr="00AD7858">
        <w:rPr>
          <w:sz w:val="16"/>
          <w:szCs w:val="16"/>
        </w:rPr>
        <w:t>в) в установленном порядке пользоваться система связи, информационными базами данных и иными носителя информации Администрации.</w:t>
      </w:r>
    </w:p>
    <w:p w:rsidR="00B94DED" w:rsidRPr="00AD7858" w:rsidRDefault="00B94DED" w:rsidP="00B94DED">
      <w:pPr>
        <w:pStyle w:val="1"/>
        <w:ind w:firstLine="567"/>
        <w:jc w:val="both"/>
        <w:rPr>
          <w:sz w:val="16"/>
          <w:szCs w:val="16"/>
        </w:rPr>
      </w:pPr>
      <w:bookmarkStart w:id="194" w:name="sub_9400"/>
      <w:bookmarkEnd w:id="193"/>
      <w:r w:rsidRPr="00AD7858">
        <w:rPr>
          <w:sz w:val="16"/>
          <w:szCs w:val="16"/>
        </w:rPr>
        <w:t>4. Ответственность</w:t>
      </w:r>
      <w:bookmarkEnd w:id="194"/>
    </w:p>
    <w:p w:rsidR="00B94DED" w:rsidRPr="00AD7858" w:rsidRDefault="00B94DED" w:rsidP="00B94DED">
      <w:pPr>
        <w:ind w:firstLine="567"/>
        <w:jc w:val="both"/>
        <w:rPr>
          <w:sz w:val="16"/>
          <w:szCs w:val="16"/>
        </w:rPr>
      </w:pPr>
      <w:bookmarkStart w:id="195" w:name="sub_9441"/>
      <w:r w:rsidRPr="00AD7858">
        <w:rPr>
          <w:sz w:val="16"/>
          <w:szCs w:val="16"/>
        </w:rPr>
        <w:t>4.1. Должностное лицо, ответственное за организацию обработки персональных данных, в соответствии со своими полномочиями владеющее информацией о субъектах персональных данных, получающее и использующие её, несет ответственность в соответствии с законодательством Российской Федерации за нарушение режима защиты, обработки, использования, хранения и передачи персональных данных.</w:t>
      </w:r>
    </w:p>
    <w:p w:rsidR="00B94DED" w:rsidRPr="00AD7858" w:rsidRDefault="00B94DED" w:rsidP="00B94DED">
      <w:pPr>
        <w:ind w:firstLine="567"/>
        <w:jc w:val="both"/>
        <w:rPr>
          <w:sz w:val="16"/>
          <w:szCs w:val="16"/>
        </w:rPr>
      </w:pPr>
      <w:bookmarkStart w:id="196" w:name="sub_9442"/>
      <w:bookmarkEnd w:id="195"/>
      <w:r w:rsidRPr="00AD7858">
        <w:rPr>
          <w:sz w:val="16"/>
          <w:szCs w:val="16"/>
        </w:rPr>
        <w:lastRenderedPageBreak/>
        <w:t>4.2. Должностное лицо, виновное в нарушении установленного законом порядка сбора, хранения, использования, распространения или защиты персональных данных, несет дисциплинарную, административную, гражданско-правовую или уголовную ответственность в соответствии с действующим законодательством.</w:t>
      </w:r>
    </w:p>
    <w:bookmarkEnd w:id="196"/>
    <w:p w:rsidR="00B94DED" w:rsidRPr="00AD7858" w:rsidRDefault="00B94DED" w:rsidP="00B94DED">
      <w:pPr>
        <w:ind w:firstLine="567"/>
        <w:jc w:val="both"/>
        <w:rPr>
          <w:sz w:val="16"/>
          <w:szCs w:val="16"/>
        </w:rPr>
      </w:pPr>
      <w:r w:rsidRPr="00AD7858">
        <w:rPr>
          <w:sz w:val="16"/>
          <w:szCs w:val="16"/>
        </w:rPr>
        <w:t xml:space="preserve">С должностной инструкцией </w:t>
      </w:r>
      <w:proofErr w:type="gramStart"/>
      <w:r w:rsidRPr="00AD7858">
        <w:rPr>
          <w:sz w:val="16"/>
          <w:szCs w:val="16"/>
        </w:rPr>
        <w:t>ознакомлен</w:t>
      </w:r>
      <w:proofErr w:type="gramEnd"/>
      <w:r w:rsidRPr="00AD7858">
        <w:rPr>
          <w:sz w:val="16"/>
          <w:szCs w:val="16"/>
        </w:rPr>
        <w:t>:</w:t>
      </w:r>
    </w:p>
    <w:p w:rsidR="00B94DED" w:rsidRPr="00AD7858" w:rsidRDefault="00B94DED" w:rsidP="00B94DED">
      <w:pPr>
        <w:ind w:firstLine="567"/>
        <w:jc w:val="both"/>
        <w:rPr>
          <w:sz w:val="16"/>
          <w:szCs w:val="16"/>
        </w:rPr>
      </w:pPr>
      <w:r w:rsidRPr="00AD7858">
        <w:rPr>
          <w:sz w:val="16"/>
          <w:szCs w:val="16"/>
        </w:rPr>
        <w:t>______________________________________</w:t>
      </w:r>
    </w:p>
    <w:p w:rsidR="00B94DED" w:rsidRPr="00AD7858" w:rsidRDefault="00B94DED" w:rsidP="00B94DED">
      <w:pPr>
        <w:ind w:firstLine="567"/>
        <w:jc w:val="both"/>
        <w:rPr>
          <w:sz w:val="16"/>
          <w:szCs w:val="16"/>
        </w:rPr>
      </w:pPr>
      <w:r w:rsidRPr="00AD7858">
        <w:rPr>
          <w:sz w:val="16"/>
          <w:szCs w:val="16"/>
        </w:rPr>
        <w:t>(подпись, фамилия имя отчество)</w:t>
      </w:r>
    </w:p>
    <w:p w:rsidR="00B94DED" w:rsidRPr="00AD7858" w:rsidRDefault="00B94DED" w:rsidP="00B94DED">
      <w:pPr>
        <w:ind w:firstLine="567"/>
        <w:jc w:val="both"/>
        <w:rPr>
          <w:sz w:val="16"/>
          <w:szCs w:val="16"/>
        </w:rPr>
      </w:pPr>
      <w:r w:rsidRPr="00AD7858">
        <w:rPr>
          <w:sz w:val="16"/>
          <w:szCs w:val="16"/>
        </w:rPr>
        <w:t>" __" _________ 20___года</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15 к постановлению администрации Островского муниципального района Костромской области от ____________ 2018г. № ____</w:t>
            </w:r>
          </w:p>
          <w:p w:rsidR="00B94DED" w:rsidRPr="00AD7858" w:rsidRDefault="00B94DED" w:rsidP="00B94DED">
            <w:pPr>
              <w:jc w:val="both"/>
              <w:rPr>
                <w:sz w:val="16"/>
                <w:szCs w:val="16"/>
              </w:rPr>
            </w:pPr>
          </w:p>
        </w:tc>
      </w:tr>
    </w:tbl>
    <w:p w:rsidR="00B94DED" w:rsidRPr="00AD7858" w:rsidRDefault="00B94DED" w:rsidP="00B94DED">
      <w:pPr>
        <w:ind w:firstLine="567"/>
        <w:jc w:val="both"/>
        <w:rPr>
          <w:sz w:val="16"/>
          <w:szCs w:val="16"/>
        </w:rPr>
      </w:pPr>
    </w:p>
    <w:p w:rsidR="00B94DED" w:rsidRPr="00AD7858" w:rsidRDefault="00B94DED" w:rsidP="00B94DED">
      <w:pPr>
        <w:pStyle w:val="1"/>
        <w:jc w:val="center"/>
        <w:rPr>
          <w:sz w:val="16"/>
          <w:szCs w:val="16"/>
        </w:rPr>
      </w:pPr>
      <w:r w:rsidRPr="00AD7858">
        <w:rPr>
          <w:sz w:val="16"/>
          <w:szCs w:val="16"/>
        </w:rPr>
        <w:t>Порядок доступа</w:t>
      </w:r>
      <w:r w:rsidRPr="00AD7858">
        <w:rPr>
          <w:sz w:val="16"/>
          <w:szCs w:val="16"/>
        </w:rPr>
        <w:br/>
        <w:t>в помещения, в которых ведется обработка персональных данных</w:t>
      </w:r>
      <w:r w:rsidRPr="00AD7858">
        <w:rPr>
          <w:sz w:val="16"/>
          <w:szCs w:val="16"/>
        </w:rPr>
        <w:br/>
      </w:r>
    </w:p>
    <w:p w:rsidR="00B94DED" w:rsidRPr="00AD7858" w:rsidRDefault="00B94DED" w:rsidP="00B94DED">
      <w:pPr>
        <w:spacing w:after="14" w:line="264" w:lineRule="auto"/>
        <w:ind w:right="60" w:firstLine="851"/>
        <w:jc w:val="both"/>
        <w:rPr>
          <w:sz w:val="16"/>
          <w:szCs w:val="16"/>
        </w:rPr>
      </w:pPr>
      <w:bookmarkStart w:id="197" w:name="sub_14001"/>
      <w:r w:rsidRPr="00AD7858">
        <w:rPr>
          <w:sz w:val="16"/>
          <w:szCs w:val="16"/>
        </w:rPr>
        <w:t xml:space="preserve">1. </w:t>
      </w:r>
      <w:proofErr w:type="gramStart"/>
      <w:r w:rsidRPr="00AD7858">
        <w:rPr>
          <w:sz w:val="16"/>
          <w:szCs w:val="16"/>
        </w:rPr>
        <w:t xml:space="preserve">Настоящий Порядок доступа в помещения, в которых ведется обработка персональных данных (далее - Порядок) разработан в соответствии с </w:t>
      </w:r>
      <w:hyperlink r:id="rId76" w:history="1">
        <w:r w:rsidRPr="00AD7858">
          <w:rPr>
            <w:rStyle w:val="afff7"/>
            <w:sz w:val="16"/>
            <w:szCs w:val="16"/>
          </w:rPr>
          <w:t>Федеральным законом</w:t>
        </w:r>
      </w:hyperlink>
      <w:r w:rsidRPr="00AD7858">
        <w:rPr>
          <w:sz w:val="16"/>
          <w:szCs w:val="16"/>
        </w:rPr>
        <w:t xml:space="preserve"> от 27 июля 2006 года N 152-ФЗ "О персональных данных", </w:t>
      </w:r>
      <w:hyperlink r:id="rId77" w:history="1">
        <w:r w:rsidRPr="00AD7858">
          <w:rPr>
            <w:rStyle w:val="afff7"/>
            <w:sz w:val="16"/>
            <w:szCs w:val="16"/>
          </w:rPr>
          <w:t>Постановлением</w:t>
        </w:r>
      </w:hyperlink>
      <w:r w:rsidRPr="00AD7858">
        <w:rPr>
          <w:sz w:val="16"/>
          <w:szCs w:val="16"/>
        </w:rPr>
        <w:t xml:space="preserve"> Правительства Российской Федерации от 15 сентября 2008 года N 687 "Об утверждении Положения об особенностях обработки персональных данных, осуществляемых без использования средств автоматизации" и устанавливает единые требования к доступу в</w:t>
      </w:r>
      <w:proofErr w:type="gramEnd"/>
      <w:r w:rsidRPr="00AD7858">
        <w:rPr>
          <w:sz w:val="16"/>
          <w:szCs w:val="16"/>
        </w:rPr>
        <w:t xml:space="preserve"> служебные помещения в целях предотвращения нарушения прав</w:t>
      </w:r>
      <w:r w:rsidRPr="00AD7858">
        <w:rPr>
          <w:color w:val="000000"/>
          <w:sz w:val="16"/>
          <w:szCs w:val="16"/>
        </w:rPr>
        <w:t xml:space="preserve"> субъектов персональных данных, обрабатываемых в администрации Островского  муниципального района Костромской области (далее – администрация муниципального района), и обеспечения соблюдения требований законодательства о персональных данных. </w:t>
      </w:r>
    </w:p>
    <w:p w:rsidR="00B94DED" w:rsidRPr="00AD7858" w:rsidRDefault="00B94DED" w:rsidP="00B94DED">
      <w:pPr>
        <w:ind w:firstLine="851"/>
        <w:jc w:val="both"/>
        <w:rPr>
          <w:sz w:val="16"/>
          <w:szCs w:val="16"/>
        </w:rPr>
      </w:pPr>
      <w:r w:rsidRPr="00AD7858">
        <w:rPr>
          <w:color w:val="000000"/>
          <w:sz w:val="16"/>
          <w:szCs w:val="16"/>
        </w:rPr>
        <w:t>2. Настоящий Порядок обязателен для применения и исполнения всеми работниками администрации муниципального района</w:t>
      </w:r>
      <w:r w:rsidRPr="00AD7858">
        <w:rPr>
          <w:sz w:val="16"/>
          <w:szCs w:val="16"/>
        </w:rPr>
        <w:t>.</w:t>
      </w:r>
    </w:p>
    <w:p w:rsidR="00B94DED" w:rsidRPr="00AD7858" w:rsidRDefault="00B94DED" w:rsidP="00B94DED">
      <w:pPr>
        <w:ind w:firstLine="851"/>
        <w:jc w:val="both"/>
        <w:rPr>
          <w:sz w:val="16"/>
          <w:szCs w:val="16"/>
        </w:rPr>
      </w:pPr>
      <w:bookmarkStart w:id="198" w:name="sub_14002"/>
      <w:bookmarkEnd w:id="197"/>
      <w:r w:rsidRPr="00AD7858">
        <w:rPr>
          <w:sz w:val="16"/>
          <w:szCs w:val="16"/>
        </w:rPr>
        <w:t>3. Персональные данные относятся к конфиденциальной информации. Должностные лица администрации  муниципального района,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B94DED" w:rsidRPr="00AD7858" w:rsidRDefault="00B94DED" w:rsidP="00B94DED">
      <w:pPr>
        <w:ind w:firstLine="851"/>
        <w:jc w:val="both"/>
        <w:rPr>
          <w:sz w:val="16"/>
          <w:szCs w:val="16"/>
        </w:rPr>
      </w:pPr>
      <w:bookmarkStart w:id="199" w:name="sub_14003"/>
      <w:bookmarkEnd w:id="198"/>
      <w:r w:rsidRPr="00AD7858">
        <w:rPr>
          <w:sz w:val="16"/>
          <w:szCs w:val="16"/>
        </w:rPr>
        <w:t>4. Обеспечение безопасности персональных данных от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достигается, в том числе, установлением правил доступа в помещения, где обрабатываются персональные данные в информационной системе персональных данных и без использования средств автоматизации.</w:t>
      </w:r>
    </w:p>
    <w:bookmarkEnd w:id="199"/>
    <w:p w:rsidR="00B94DED" w:rsidRPr="00AD7858" w:rsidRDefault="00B94DED" w:rsidP="0053000F">
      <w:pPr>
        <w:widowControl/>
        <w:numPr>
          <w:ilvl w:val="0"/>
          <w:numId w:val="7"/>
        </w:numPr>
        <w:tabs>
          <w:tab w:val="clear" w:pos="720"/>
          <w:tab w:val="num" w:pos="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Помещения, в которых ведется обработка персональных данных, должны обеспечивать сохранность информации и технических средств, исключать возможность бесконтрольного проникновения в помещение и их визуального просмотра посторонними лицами и оснащены охранной сигнализацией либо охраной. </w:t>
      </w:r>
    </w:p>
    <w:p w:rsidR="00B94DED" w:rsidRPr="00AD7858" w:rsidRDefault="00B94DED" w:rsidP="0053000F">
      <w:pPr>
        <w:widowControl/>
        <w:numPr>
          <w:ilvl w:val="0"/>
          <w:numId w:val="7"/>
        </w:numPr>
        <w:tabs>
          <w:tab w:val="clear" w:pos="720"/>
          <w:tab w:val="num" w:pos="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Персональные данные на бумажных носителях должны находиться в недоступном для посторонних лиц месте. </w:t>
      </w:r>
    </w:p>
    <w:p w:rsidR="00B94DED" w:rsidRPr="00AD7858" w:rsidRDefault="00B94DED" w:rsidP="0053000F">
      <w:pPr>
        <w:widowControl/>
        <w:numPr>
          <w:ilvl w:val="0"/>
          <w:numId w:val="7"/>
        </w:numPr>
        <w:tabs>
          <w:tab w:val="clear" w:pos="720"/>
          <w:tab w:val="num" w:pos="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Бумажные носители персональных данных и электронные носители персональных данных (диски, </w:t>
      </w:r>
      <w:proofErr w:type="spellStart"/>
      <w:r w:rsidRPr="00AD7858">
        <w:rPr>
          <w:color w:val="000000"/>
          <w:sz w:val="16"/>
          <w:szCs w:val="16"/>
        </w:rPr>
        <w:t>флеш-карты</w:t>
      </w:r>
      <w:proofErr w:type="spellEnd"/>
      <w:r w:rsidRPr="00AD7858">
        <w:rPr>
          <w:color w:val="000000"/>
          <w:sz w:val="16"/>
          <w:szCs w:val="16"/>
        </w:rPr>
        <w:t xml:space="preserve">) хранятся в металлических шкафах. </w:t>
      </w:r>
    </w:p>
    <w:p w:rsidR="00B94DED" w:rsidRPr="00AD7858" w:rsidRDefault="00B94DED" w:rsidP="0053000F">
      <w:pPr>
        <w:widowControl/>
        <w:numPr>
          <w:ilvl w:val="0"/>
          <w:numId w:val="7"/>
        </w:numPr>
        <w:tabs>
          <w:tab w:val="clear" w:pos="720"/>
          <w:tab w:val="num" w:pos="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Помещения, в которых ведется обработка персональных данных, запираются на ключ. </w:t>
      </w:r>
    </w:p>
    <w:p w:rsidR="00B94DED" w:rsidRPr="00AD7858" w:rsidRDefault="00B94DED" w:rsidP="0053000F">
      <w:pPr>
        <w:widowControl/>
        <w:numPr>
          <w:ilvl w:val="0"/>
          <w:numId w:val="7"/>
        </w:numPr>
        <w:tabs>
          <w:tab w:val="clear" w:pos="72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Перед закрытием помещений, в которых ведется обработка персональных данных, по окончании рабочего времени работники, имеющие право доступа в помещения, обязаны: </w:t>
      </w:r>
    </w:p>
    <w:p w:rsidR="00B94DED" w:rsidRPr="00AD7858" w:rsidRDefault="00B94DED" w:rsidP="00B94DED">
      <w:pPr>
        <w:tabs>
          <w:tab w:val="left" w:pos="1276"/>
        </w:tabs>
        <w:spacing w:after="14" w:line="264" w:lineRule="auto"/>
        <w:ind w:right="60" w:firstLine="851"/>
        <w:jc w:val="both"/>
        <w:rPr>
          <w:sz w:val="16"/>
          <w:szCs w:val="16"/>
        </w:rPr>
      </w:pPr>
      <w:r w:rsidRPr="00AD7858">
        <w:rPr>
          <w:color w:val="000000"/>
          <w:sz w:val="16"/>
          <w:szCs w:val="16"/>
        </w:rPr>
        <w:t xml:space="preserve">- убрать бумажные носители персональных данных и электронные носители персональных данных (диски, </w:t>
      </w:r>
      <w:proofErr w:type="spellStart"/>
      <w:r w:rsidRPr="00AD7858">
        <w:rPr>
          <w:color w:val="000000"/>
          <w:sz w:val="16"/>
          <w:szCs w:val="16"/>
        </w:rPr>
        <w:t>флеш-карты</w:t>
      </w:r>
      <w:proofErr w:type="spellEnd"/>
      <w:r w:rsidRPr="00AD7858">
        <w:rPr>
          <w:color w:val="000000"/>
          <w:sz w:val="16"/>
          <w:szCs w:val="16"/>
        </w:rPr>
        <w:t xml:space="preserve">) в шкафы; </w:t>
      </w:r>
    </w:p>
    <w:p w:rsidR="00B94DED" w:rsidRPr="00AD7858" w:rsidRDefault="00B94DED" w:rsidP="00B94DED">
      <w:pPr>
        <w:tabs>
          <w:tab w:val="left" w:pos="1276"/>
        </w:tabs>
        <w:spacing w:after="14" w:line="264" w:lineRule="auto"/>
        <w:ind w:right="60" w:firstLine="851"/>
        <w:jc w:val="both"/>
        <w:rPr>
          <w:sz w:val="16"/>
          <w:szCs w:val="16"/>
        </w:rPr>
      </w:pPr>
      <w:r w:rsidRPr="00AD7858">
        <w:rPr>
          <w:color w:val="000000"/>
          <w:sz w:val="16"/>
          <w:szCs w:val="16"/>
        </w:rPr>
        <w:t xml:space="preserve">- отключить технические средства (кроме постоянно действующей техники) и электроприборы от сети, выключить освещение; </w:t>
      </w:r>
    </w:p>
    <w:p w:rsidR="00B94DED" w:rsidRPr="00AD7858" w:rsidRDefault="00B94DED" w:rsidP="00B94DED">
      <w:pPr>
        <w:tabs>
          <w:tab w:val="left" w:pos="1276"/>
        </w:tabs>
        <w:spacing w:after="14" w:line="264" w:lineRule="auto"/>
        <w:ind w:right="60" w:firstLine="851"/>
        <w:jc w:val="both"/>
        <w:rPr>
          <w:sz w:val="16"/>
          <w:szCs w:val="16"/>
        </w:rPr>
      </w:pPr>
      <w:r w:rsidRPr="00AD7858">
        <w:rPr>
          <w:color w:val="000000"/>
          <w:sz w:val="16"/>
          <w:szCs w:val="16"/>
        </w:rPr>
        <w:t xml:space="preserve">- закрыть окна. </w:t>
      </w:r>
    </w:p>
    <w:p w:rsidR="00B94DED" w:rsidRPr="00AD7858" w:rsidRDefault="00B94DED" w:rsidP="0053000F">
      <w:pPr>
        <w:widowControl/>
        <w:numPr>
          <w:ilvl w:val="0"/>
          <w:numId w:val="7"/>
        </w:numPr>
        <w:tabs>
          <w:tab w:val="clear" w:pos="72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Перед открытием помещений, в которых ведется обработка персональных данных, работники, имеющие право доступа в помещения, обязаны провести внешний осмотр с целью установления целостности двери и замка;  </w:t>
      </w:r>
    </w:p>
    <w:p w:rsidR="00B94DED" w:rsidRPr="00AD7858" w:rsidRDefault="00B94DED" w:rsidP="0053000F">
      <w:pPr>
        <w:widowControl/>
        <w:numPr>
          <w:ilvl w:val="0"/>
          <w:numId w:val="7"/>
        </w:numPr>
        <w:tabs>
          <w:tab w:val="clear" w:pos="72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При обнаружении неисправности двери и запирающих устройств работники обязаны: </w:t>
      </w:r>
    </w:p>
    <w:p w:rsidR="00B94DED" w:rsidRPr="00AD7858" w:rsidRDefault="00B94DED" w:rsidP="00B94DED">
      <w:pPr>
        <w:tabs>
          <w:tab w:val="left" w:pos="1276"/>
        </w:tabs>
        <w:spacing w:after="14" w:line="264" w:lineRule="auto"/>
        <w:ind w:right="60" w:firstLine="851"/>
        <w:jc w:val="both"/>
        <w:rPr>
          <w:sz w:val="16"/>
          <w:szCs w:val="16"/>
        </w:rPr>
      </w:pPr>
      <w:r w:rsidRPr="00AD7858">
        <w:rPr>
          <w:color w:val="000000"/>
          <w:sz w:val="16"/>
          <w:szCs w:val="16"/>
        </w:rPr>
        <w:t xml:space="preserve">- не вскрывая помещение, в котором ведется обработка персональных данных, доложить непосредственному руководителю; </w:t>
      </w:r>
    </w:p>
    <w:p w:rsidR="00B94DED" w:rsidRPr="00AD7858" w:rsidRDefault="00B94DED" w:rsidP="00B94DED">
      <w:pPr>
        <w:tabs>
          <w:tab w:val="left" w:pos="1276"/>
        </w:tabs>
        <w:spacing w:after="14" w:line="264" w:lineRule="auto"/>
        <w:ind w:right="60" w:firstLine="851"/>
        <w:jc w:val="both"/>
        <w:rPr>
          <w:sz w:val="16"/>
          <w:szCs w:val="16"/>
        </w:rPr>
      </w:pPr>
      <w:r w:rsidRPr="00AD7858">
        <w:rPr>
          <w:color w:val="000000"/>
          <w:sz w:val="16"/>
          <w:szCs w:val="16"/>
        </w:rPr>
        <w:t>- в присутствии не менее двух иных работников, включая  непосредственного руководителя, вскрыть помещение и осмотреть его;</w:t>
      </w:r>
    </w:p>
    <w:p w:rsidR="00B94DED" w:rsidRPr="00AD7858" w:rsidRDefault="00B94DED" w:rsidP="00B94DED">
      <w:pPr>
        <w:tabs>
          <w:tab w:val="left" w:pos="1276"/>
        </w:tabs>
        <w:spacing w:after="14" w:line="264" w:lineRule="auto"/>
        <w:ind w:right="60" w:firstLine="851"/>
        <w:jc w:val="both"/>
        <w:rPr>
          <w:sz w:val="16"/>
          <w:szCs w:val="16"/>
        </w:rPr>
      </w:pPr>
      <w:r w:rsidRPr="00AD7858">
        <w:rPr>
          <w:color w:val="000000"/>
          <w:sz w:val="16"/>
          <w:szCs w:val="16"/>
        </w:rPr>
        <w:t xml:space="preserve">-  составить акт о выявленных нарушениях и передать его главе администрации для организации служебного расследования. </w:t>
      </w:r>
    </w:p>
    <w:p w:rsidR="00B94DED" w:rsidRPr="00AD7858" w:rsidRDefault="00B94DED" w:rsidP="0053000F">
      <w:pPr>
        <w:widowControl/>
        <w:numPr>
          <w:ilvl w:val="0"/>
          <w:numId w:val="7"/>
        </w:numPr>
        <w:tabs>
          <w:tab w:val="clear" w:pos="72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Право самостоятельного входа в помещения, где обрабатываются персональные данные, имеют только работники, непосредственно работающие в данном помещении. </w:t>
      </w:r>
    </w:p>
    <w:p w:rsidR="00B94DED" w:rsidRPr="00AD7858" w:rsidRDefault="00B94DED" w:rsidP="00B94DED">
      <w:pPr>
        <w:tabs>
          <w:tab w:val="left" w:pos="1276"/>
        </w:tabs>
        <w:spacing w:after="14" w:line="264" w:lineRule="auto"/>
        <w:ind w:right="60" w:firstLine="851"/>
        <w:jc w:val="both"/>
        <w:rPr>
          <w:sz w:val="16"/>
          <w:szCs w:val="16"/>
        </w:rPr>
      </w:pPr>
      <w:r w:rsidRPr="00AD7858">
        <w:rPr>
          <w:color w:val="000000"/>
          <w:sz w:val="16"/>
          <w:szCs w:val="16"/>
        </w:rPr>
        <w:t xml:space="preserve">Иные работники имеют право пребывать в помещениях, где обрабатываются персональные данные, только в присутствии работников, непосредственно работающих в данных помещениях. </w:t>
      </w:r>
    </w:p>
    <w:p w:rsidR="00B94DED" w:rsidRPr="00AD7858" w:rsidRDefault="00B94DED" w:rsidP="0053000F">
      <w:pPr>
        <w:widowControl/>
        <w:numPr>
          <w:ilvl w:val="0"/>
          <w:numId w:val="7"/>
        </w:numPr>
        <w:tabs>
          <w:tab w:val="clear" w:pos="72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При работе с информацией, содержащей персональные данные, двери помещений должны быть всегда закрыты. </w:t>
      </w:r>
    </w:p>
    <w:p w:rsidR="00B94DED" w:rsidRPr="00AD7858" w:rsidRDefault="00B94DED" w:rsidP="00B94DED">
      <w:pPr>
        <w:tabs>
          <w:tab w:val="left" w:pos="1276"/>
        </w:tabs>
        <w:spacing w:after="14" w:line="264" w:lineRule="auto"/>
        <w:ind w:right="60" w:firstLine="851"/>
        <w:jc w:val="both"/>
        <w:rPr>
          <w:sz w:val="16"/>
          <w:szCs w:val="16"/>
        </w:rPr>
      </w:pPr>
      <w:r w:rsidRPr="00AD7858">
        <w:rPr>
          <w:color w:val="000000"/>
          <w:sz w:val="16"/>
          <w:szCs w:val="16"/>
        </w:rPr>
        <w:t xml:space="preserve">Присутствие иных лиц, не имеющих права доступа к персональным данным, должно быть исключено. </w:t>
      </w:r>
    </w:p>
    <w:p w:rsidR="00B94DED" w:rsidRPr="00AD7858" w:rsidRDefault="00B94DED" w:rsidP="0053000F">
      <w:pPr>
        <w:widowControl/>
        <w:numPr>
          <w:ilvl w:val="0"/>
          <w:numId w:val="7"/>
        </w:numPr>
        <w:tabs>
          <w:tab w:val="clear" w:pos="72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Техническое обслуживание компьютерной и организационной техники, сопровождение программных средств, уборка помещения, в котором ведется обработка персональных данных, а также проведение других работ осуществляются в присутствии работника, работающего в данном помещении. </w:t>
      </w:r>
    </w:p>
    <w:p w:rsidR="00B94DED" w:rsidRPr="00AD7858" w:rsidRDefault="00B94DED" w:rsidP="0053000F">
      <w:pPr>
        <w:widowControl/>
        <w:numPr>
          <w:ilvl w:val="0"/>
          <w:numId w:val="7"/>
        </w:numPr>
        <w:tabs>
          <w:tab w:val="clear" w:pos="72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В случае необходимости принятия в нерабочее время экстренных мер при срабатывании пожарной или охранной сигнализации, авариях в системах </w:t>
      </w:r>
      <w:proofErr w:type="spellStart"/>
      <w:r w:rsidRPr="00AD7858">
        <w:rPr>
          <w:color w:val="000000"/>
          <w:sz w:val="16"/>
          <w:szCs w:val="16"/>
        </w:rPr>
        <w:t>энерг</w:t>
      </w:r>
      <w:proofErr w:type="gramStart"/>
      <w:r w:rsidRPr="00AD7858">
        <w:rPr>
          <w:color w:val="000000"/>
          <w:sz w:val="16"/>
          <w:szCs w:val="16"/>
        </w:rPr>
        <w:t>о</w:t>
      </w:r>
      <w:proofErr w:type="spellEnd"/>
      <w:r w:rsidRPr="00AD7858">
        <w:rPr>
          <w:color w:val="000000"/>
          <w:sz w:val="16"/>
          <w:szCs w:val="16"/>
        </w:rPr>
        <w:t>-</w:t>
      </w:r>
      <w:proofErr w:type="gramEnd"/>
      <w:r w:rsidRPr="00AD7858">
        <w:rPr>
          <w:color w:val="000000"/>
          <w:sz w:val="16"/>
          <w:szCs w:val="16"/>
        </w:rPr>
        <w:t xml:space="preserve">, </w:t>
      </w:r>
      <w:proofErr w:type="spellStart"/>
      <w:r w:rsidRPr="00AD7858">
        <w:rPr>
          <w:color w:val="000000"/>
          <w:sz w:val="16"/>
          <w:szCs w:val="16"/>
        </w:rPr>
        <w:t>водо</w:t>
      </w:r>
      <w:proofErr w:type="spellEnd"/>
      <w:r w:rsidRPr="00AD7858">
        <w:rPr>
          <w:color w:val="000000"/>
          <w:sz w:val="16"/>
          <w:szCs w:val="16"/>
        </w:rPr>
        <w:t xml:space="preserve">- и теплоснабжения помещение, в котором ведется обработка персональных данных, вскрывается комиссией в составе не менее двух человек. </w:t>
      </w:r>
    </w:p>
    <w:p w:rsidR="00B94DED" w:rsidRPr="00AD7858" w:rsidRDefault="00B94DED" w:rsidP="0053000F">
      <w:pPr>
        <w:widowControl/>
        <w:numPr>
          <w:ilvl w:val="0"/>
          <w:numId w:val="7"/>
        </w:numPr>
        <w:tabs>
          <w:tab w:val="clear" w:pos="720"/>
          <w:tab w:val="left" w:pos="1276"/>
        </w:tabs>
        <w:autoSpaceDE/>
        <w:autoSpaceDN/>
        <w:adjustRightInd/>
        <w:spacing w:after="14" w:line="264" w:lineRule="auto"/>
        <w:ind w:left="0" w:right="60" w:firstLine="851"/>
        <w:jc w:val="both"/>
        <w:rPr>
          <w:sz w:val="16"/>
          <w:szCs w:val="16"/>
        </w:rPr>
      </w:pPr>
      <w:r w:rsidRPr="00AD7858">
        <w:rPr>
          <w:color w:val="000000"/>
          <w:sz w:val="16"/>
          <w:szCs w:val="16"/>
        </w:rPr>
        <w:t xml:space="preserve">Ответственность за соблюдение порядка доступа в помещения, в которых ведется обработка персональных данных, возлагается на руководителей структурных подразделений администрации муниципального района, обрабатывающих персональные данные. </w:t>
      </w:r>
    </w:p>
    <w:p w:rsidR="00B94DED" w:rsidRPr="00AD7858" w:rsidRDefault="00B94DED" w:rsidP="00B94DED">
      <w:pPr>
        <w:tabs>
          <w:tab w:val="left" w:pos="1276"/>
        </w:tabs>
        <w:spacing w:after="14" w:line="264" w:lineRule="auto"/>
        <w:ind w:right="60"/>
        <w:jc w:val="both"/>
        <w:rPr>
          <w:color w:val="000000"/>
          <w:sz w:val="16"/>
          <w:szCs w:val="16"/>
        </w:rPr>
      </w:pPr>
    </w:p>
    <w:p w:rsidR="00B94DED" w:rsidRPr="00AD7858" w:rsidRDefault="00B94DED" w:rsidP="00B94DED">
      <w:pPr>
        <w:tabs>
          <w:tab w:val="left" w:pos="1276"/>
        </w:tabs>
        <w:spacing w:after="14" w:line="264" w:lineRule="auto"/>
        <w:ind w:right="60"/>
        <w:jc w:val="both"/>
        <w:rPr>
          <w:color w:val="000000"/>
          <w:sz w:val="16"/>
          <w:szCs w:val="16"/>
        </w:rPr>
      </w:pPr>
    </w:p>
    <w:p w:rsidR="00B94DED" w:rsidRPr="00AD7858" w:rsidRDefault="00B94DED" w:rsidP="00B94DED">
      <w:pPr>
        <w:tabs>
          <w:tab w:val="left" w:pos="1276"/>
        </w:tabs>
        <w:spacing w:after="14" w:line="264" w:lineRule="auto"/>
        <w:ind w:right="60"/>
        <w:jc w:val="both"/>
        <w:rPr>
          <w:i/>
          <w:color w:val="000000"/>
          <w:sz w:val="16"/>
          <w:szCs w:val="16"/>
        </w:rPr>
      </w:pPr>
    </w:p>
    <w:p w:rsidR="00B94DED" w:rsidRPr="00AD7858" w:rsidRDefault="00B94DED" w:rsidP="00B94DED">
      <w:pPr>
        <w:tabs>
          <w:tab w:val="left" w:pos="1276"/>
        </w:tabs>
        <w:spacing w:after="14" w:line="264" w:lineRule="auto"/>
        <w:ind w:right="60"/>
        <w:jc w:val="both"/>
        <w:rPr>
          <w:i/>
          <w:color w:val="000000"/>
          <w:sz w:val="16"/>
          <w:szCs w:val="16"/>
        </w:rPr>
      </w:pPr>
    </w:p>
    <w:p w:rsidR="00B94DED" w:rsidRPr="00AD7858" w:rsidRDefault="00B94DED" w:rsidP="00B94DED">
      <w:pPr>
        <w:tabs>
          <w:tab w:val="left" w:pos="1276"/>
        </w:tabs>
        <w:spacing w:after="14" w:line="264" w:lineRule="auto"/>
        <w:ind w:right="60"/>
        <w:jc w:val="both"/>
        <w:rPr>
          <w:i/>
          <w:sz w:val="16"/>
          <w:szCs w:val="16"/>
        </w:rPr>
      </w:pPr>
    </w:p>
    <w:p w:rsidR="00B94DED" w:rsidRPr="00AD7858" w:rsidRDefault="00B94DED" w:rsidP="00B94DED">
      <w:pPr>
        <w:ind w:firstLine="567"/>
        <w:jc w:val="both"/>
        <w:rPr>
          <w:i/>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p w:rsidR="00B94DED" w:rsidRPr="00AD7858" w:rsidRDefault="00B94DED" w:rsidP="00B94DED">
            <w:pPr>
              <w:rPr>
                <w:sz w:val="16"/>
                <w:szCs w:val="16"/>
              </w:rPr>
            </w:pPr>
          </w:p>
          <w:p w:rsidR="00B94DED" w:rsidRPr="00AD7858" w:rsidRDefault="00B94DED" w:rsidP="00B94DED">
            <w:pPr>
              <w:rPr>
                <w:sz w:val="16"/>
                <w:szCs w:val="16"/>
              </w:rPr>
            </w:pPr>
          </w:p>
          <w:p w:rsidR="00B94DED" w:rsidRPr="00AD7858" w:rsidRDefault="00B94DED" w:rsidP="00B94DED">
            <w:pPr>
              <w:rPr>
                <w:sz w:val="16"/>
                <w:szCs w:val="16"/>
              </w:rPr>
            </w:pPr>
          </w:p>
          <w:p w:rsidR="00B94DED" w:rsidRPr="00AD7858" w:rsidRDefault="00B94DED" w:rsidP="00B94DED">
            <w:pPr>
              <w:rPr>
                <w:sz w:val="16"/>
                <w:szCs w:val="16"/>
              </w:rPr>
            </w:pPr>
          </w:p>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lastRenderedPageBreak/>
              <w:t>Приложение № 16 к постановлению администрации Островского муниципального района Костромской области от ____________ 2018г. № ____</w:t>
            </w:r>
          </w:p>
          <w:p w:rsidR="00B94DED" w:rsidRPr="00AD7858" w:rsidRDefault="00B94DED" w:rsidP="00B94DED">
            <w:pPr>
              <w:jc w:val="both"/>
              <w:rPr>
                <w:sz w:val="16"/>
                <w:szCs w:val="16"/>
              </w:rPr>
            </w:pPr>
          </w:p>
        </w:tc>
      </w:tr>
    </w:tbl>
    <w:p w:rsidR="00B94DED" w:rsidRPr="00AD7858" w:rsidRDefault="00B94DED" w:rsidP="00B94DED">
      <w:pPr>
        <w:jc w:val="center"/>
        <w:rPr>
          <w:sz w:val="16"/>
          <w:szCs w:val="16"/>
        </w:rPr>
      </w:pPr>
      <w:r w:rsidRPr="00AD7858">
        <w:rPr>
          <w:sz w:val="16"/>
          <w:szCs w:val="16"/>
        </w:rPr>
        <w:lastRenderedPageBreak/>
        <w:t>Положение</w:t>
      </w:r>
    </w:p>
    <w:p w:rsidR="00B94DED" w:rsidRPr="00AD7858" w:rsidRDefault="00B94DED" w:rsidP="00B94DED">
      <w:pPr>
        <w:jc w:val="center"/>
        <w:rPr>
          <w:sz w:val="16"/>
          <w:szCs w:val="16"/>
        </w:rPr>
      </w:pPr>
      <w:r w:rsidRPr="00AD7858">
        <w:rPr>
          <w:sz w:val="16"/>
          <w:szCs w:val="16"/>
        </w:rPr>
        <w:t xml:space="preserve"> об экспертной комиссии администрации</w:t>
      </w:r>
    </w:p>
    <w:p w:rsidR="00B94DED" w:rsidRPr="00AD7858" w:rsidRDefault="00B94DED" w:rsidP="00B94DED">
      <w:pPr>
        <w:jc w:val="center"/>
        <w:rPr>
          <w:sz w:val="16"/>
          <w:szCs w:val="16"/>
        </w:rPr>
      </w:pPr>
      <w:r w:rsidRPr="00AD7858">
        <w:rPr>
          <w:sz w:val="16"/>
          <w:szCs w:val="16"/>
        </w:rPr>
        <w:t xml:space="preserve"> Островского муниципального района  Костромской области</w:t>
      </w:r>
    </w:p>
    <w:p w:rsidR="00B94DED" w:rsidRPr="00AD7858" w:rsidRDefault="00B94DED" w:rsidP="00B94DED">
      <w:pPr>
        <w:jc w:val="center"/>
        <w:rPr>
          <w:sz w:val="16"/>
          <w:szCs w:val="16"/>
        </w:rPr>
      </w:pPr>
    </w:p>
    <w:p w:rsidR="00B94DED" w:rsidRPr="00AD7858" w:rsidRDefault="00B94DED" w:rsidP="00B94DED">
      <w:pPr>
        <w:jc w:val="center"/>
        <w:rPr>
          <w:sz w:val="16"/>
          <w:szCs w:val="16"/>
        </w:rPr>
      </w:pPr>
      <w:r w:rsidRPr="00AD7858">
        <w:rPr>
          <w:sz w:val="16"/>
          <w:szCs w:val="16"/>
        </w:rPr>
        <w:t>1. Общие положения</w:t>
      </w:r>
    </w:p>
    <w:p w:rsidR="00B94DED" w:rsidRPr="00AD7858" w:rsidRDefault="00B94DED" w:rsidP="00B94DED">
      <w:pPr>
        <w:ind w:firstLine="708"/>
        <w:jc w:val="both"/>
        <w:rPr>
          <w:sz w:val="16"/>
          <w:szCs w:val="16"/>
        </w:rPr>
      </w:pPr>
      <w:r w:rsidRPr="00AD7858">
        <w:rPr>
          <w:sz w:val="16"/>
          <w:szCs w:val="16"/>
        </w:rPr>
        <w:t xml:space="preserve">1.1. </w:t>
      </w:r>
      <w:proofErr w:type="gramStart"/>
      <w:r w:rsidRPr="00AD7858">
        <w:rPr>
          <w:sz w:val="16"/>
          <w:szCs w:val="16"/>
        </w:rPr>
        <w:t>Экспертная комиссия администрации Островского муниципального района Костромской области (далее экспертная комиссия, комиссия) образована в целях организации и проведения работы по экспертизе ценности документов, включая управленческую, кадровую и иную коммерческую документацию, в том числе содержащую персональные данные, подготовки её к уничтожению или передаче в архивы на хранение в соответствии с требованиями Федерального законодательства.</w:t>
      </w:r>
      <w:proofErr w:type="gramEnd"/>
      <w:r w:rsidRPr="00AD7858">
        <w:rPr>
          <w:sz w:val="16"/>
          <w:szCs w:val="16"/>
        </w:rPr>
        <w:t xml:space="preserve"> Экспертная комиссия является совещательным органом.</w:t>
      </w:r>
    </w:p>
    <w:p w:rsidR="00B94DED" w:rsidRPr="00AD7858" w:rsidRDefault="00B94DED" w:rsidP="00B94DED">
      <w:pPr>
        <w:ind w:firstLine="708"/>
        <w:jc w:val="both"/>
        <w:rPr>
          <w:sz w:val="16"/>
          <w:szCs w:val="16"/>
        </w:rPr>
      </w:pPr>
      <w:r w:rsidRPr="00AD7858">
        <w:rPr>
          <w:sz w:val="16"/>
          <w:szCs w:val="16"/>
        </w:rPr>
        <w:t xml:space="preserve"> 1.2. В своей деятельности экспертная комиссия руководствуется настоящим Положением, требованиями Федерального закона РФ от 27.07.2006 №152-ФЗ «О персональных данных», Постановления Правительства РФ от 15.09.2008 №687 «Об особенностях обработки персональных данных, осуществляемой без использования средств автоматизации. </w:t>
      </w:r>
    </w:p>
    <w:p w:rsidR="00B94DED" w:rsidRPr="00AD7858" w:rsidRDefault="00B94DED" w:rsidP="00B94DED">
      <w:pPr>
        <w:ind w:firstLine="708"/>
        <w:jc w:val="both"/>
        <w:rPr>
          <w:sz w:val="16"/>
          <w:szCs w:val="16"/>
        </w:rPr>
      </w:pPr>
      <w:r w:rsidRPr="00AD7858">
        <w:rPr>
          <w:sz w:val="16"/>
          <w:szCs w:val="16"/>
        </w:rPr>
        <w:t xml:space="preserve">1.3. Экспертная комиссия формируется распоряжением администрации Островского муниципального района Костромской области. </w:t>
      </w:r>
    </w:p>
    <w:p w:rsidR="00B94DED" w:rsidRPr="00AD7858" w:rsidRDefault="00B94DED" w:rsidP="00B94DED">
      <w:pPr>
        <w:ind w:firstLine="708"/>
        <w:jc w:val="both"/>
        <w:rPr>
          <w:sz w:val="16"/>
          <w:szCs w:val="16"/>
        </w:rPr>
      </w:pPr>
    </w:p>
    <w:p w:rsidR="00B94DED" w:rsidRPr="00AD7858" w:rsidRDefault="00B94DED" w:rsidP="00B94DED">
      <w:pPr>
        <w:ind w:firstLine="708"/>
        <w:jc w:val="center"/>
        <w:rPr>
          <w:sz w:val="16"/>
          <w:szCs w:val="16"/>
        </w:rPr>
      </w:pPr>
      <w:r w:rsidRPr="00AD7858">
        <w:rPr>
          <w:sz w:val="16"/>
          <w:szCs w:val="16"/>
        </w:rPr>
        <w:t>2. Функции экспертной комиссии</w:t>
      </w:r>
    </w:p>
    <w:p w:rsidR="00B94DED" w:rsidRPr="00AD7858" w:rsidRDefault="00B94DED" w:rsidP="00B94DED">
      <w:pPr>
        <w:ind w:firstLine="708"/>
        <w:jc w:val="both"/>
        <w:rPr>
          <w:sz w:val="16"/>
          <w:szCs w:val="16"/>
        </w:rPr>
      </w:pPr>
      <w:r w:rsidRPr="00AD7858">
        <w:rPr>
          <w:sz w:val="16"/>
          <w:szCs w:val="16"/>
        </w:rPr>
        <w:t xml:space="preserve">Экспертная комиссия осуществляет следующие функции: </w:t>
      </w:r>
    </w:p>
    <w:p w:rsidR="00B94DED" w:rsidRPr="00AD7858" w:rsidRDefault="00B94DED" w:rsidP="00B94DED">
      <w:pPr>
        <w:ind w:firstLine="708"/>
        <w:jc w:val="both"/>
        <w:rPr>
          <w:sz w:val="16"/>
          <w:szCs w:val="16"/>
        </w:rPr>
      </w:pPr>
      <w:r w:rsidRPr="00AD7858">
        <w:rPr>
          <w:sz w:val="16"/>
          <w:szCs w:val="16"/>
        </w:rPr>
        <w:t>2.1. Проводит заседания и рассматривает вопросы о порядке обработки в администрации Островского муниципального района Костромской области персональных данных и иной конфиденциальной информации; вопросы, регламентирующие порядок учёта, хранения и уничтожения материальных и электронных носителей информации ограниченного распространения.</w:t>
      </w:r>
    </w:p>
    <w:p w:rsidR="00B94DED" w:rsidRPr="00AD7858" w:rsidRDefault="00B94DED" w:rsidP="00B94DED">
      <w:pPr>
        <w:ind w:firstLine="708"/>
        <w:jc w:val="both"/>
        <w:rPr>
          <w:sz w:val="16"/>
          <w:szCs w:val="16"/>
        </w:rPr>
      </w:pPr>
      <w:r w:rsidRPr="00AD7858">
        <w:rPr>
          <w:sz w:val="16"/>
          <w:szCs w:val="16"/>
        </w:rPr>
        <w:t xml:space="preserve"> 2.2. Отбирает конфиденциальные документы организации (дела, журналы, книги) для проведения экспертизы ценности документов и принятия решения об их уничтожении либо дальнейшем хранении.</w:t>
      </w:r>
    </w:p>
    <w:p w:rsidR="00B94DED" w:rsidRPr="00AD7858" w:rsidRDefault="00B94DED" w:rsidP="00B94DED">
      <w:pPr>
        <w:ind w:firstLine="708"/>
        <w:jc w:val="both"/>
        <w:rPr>
          <w:sz w:val="16"/>
          <w:szCs w:val="16"/>
        </w:rPr>
      </w:pPr>
      <w:r w:rsidRPr="00AD7858">
        <w:rPr>
          <w:sz w:val="16"/>
          <w:szCs w:val="16"/>
        </w:rPr>
        <w:t xml:space="preserve"> 2.3. Представляет на утверждение главе Островского муниципального района Костромской области сводные описи дел постоянного и описей дел долговременного (свыше 10 лет) хранения, в том числе по личному составу. </w:t>
      </w:r>
    </w:p>
    <w:p w:rsidR="00B94DED" w:rsidRPr="00AD7858" w:rsidRDefault="00B94DED" w:rsidP="00B94DED">
      <w:pPr>
        <w:ind w:firstLine="708"/>
        <w:jc w:val="both"/>
        <w:rPr>
          <w:sz w:val="16"/>
          <w:szCs w:val="16"/>
        </w:rPr>
      </w:pPr>
      <w:r w:rsidRPr="00AD7858">
        <w:rPr>
          <w:sz w:val="16"/>
          <w:szCs w:val="16"/>
        </w:rPr>
        <w:t xml:space="preserve">2.4. Готовит протоколы заседания комиссии и акты о выделении к уничтожению документов  по форме согласно приложению 1 и 2  к настоящему положению. </w:t>
      </w:r>
    </w:p>
    <w:p w:rsidR="00B94DED" w:rsidRPr="00AD7858" w:rsidRDefault="00B94DED" w:rsidP="00B94DED">
      <w:pPr>
        <w:ind w:firstLine="708"/>
        <w:jc w:val="both"/>
        <w:rPr>
          <w:sz w:val="16"/>
          <w:szCs w:val="16"/>
        </w:rPr>
      </w:pPr>
      <w:r w:rsidRPr="00AD7858">
        <w:rPr>
          <w:sz w:val="16"/>
          <w:szCs w:val="16"/>
        </w:rPr>
        <w:t xml:space="preserve">2.5. Осуществляет внутренний </w:t>
      </w:r>
      <w:proofErr w:type="gramStart"/>
      <w:r w:rsidRPr="00AD7858">
        <w:rPr>
          <w:sz w:val="16"/>
          <w:szCs w:val="16"/>
        </w:rPr>
        <w:t>контроль за</w:t>
      </w:r>
      <w:proofErr w:type="gramEnd"/>
      <w:r w:rsidRPr="00AD7858">
        <w:rPr>
          <w:sz w:val="16"/>
          <w:szCs w:val="16"/>
        </w:rPr>
        <w:t xml:space="preserve"> вопросами организации работы с документами, содержащими персональные данные, и соблюдением установленного режима их обработки. </w:t>
      </w:r>
    </w:p>
    <w:p w:rsidR="00B94DED" w:rsidRPr="00AD7858" w:rsidRDefault="00B94DED" w:rsidP="00B94DED">
      <w:pPr>
        <w:ind w:firstLine="708"/>
        <w:jc w:val="both"/>
        <w:rPr>
          <w:sz w:val="16"/>
          <w:szCs w:val="16"/>
        </w:rPr>
      </w:pPr>
      <w:r w:rsidRPr="00AD7858">
        <w:rPr>
          <w:sz w:val="16"/>
          <w:szCs w:val="16"/>
        </w:rPr>
        <w:t xml:space="preserve">2.6. Принимает непосредственное участие в подготовке ежегодной </w:t>
      </w:r>
      <w:proofErr w:type="gramStart"/>
      <w:r w:rsidRPr="00AD7858">
        <w:rPr>
          <w:sz w:val="16"/>
          <w:szCs w:val="16"/>
        </w:rPr>
        <w:t>номенклатуры дел конфиденциального делопроизводства администрации Островского муниципального района Костромской области</w:t>
      </w:r>
      <w:proofErr w:type="gramEnd"/>
      <w:r w:rsidRPr="00AD7858">
        <w:rPr>
          <w:sz w:val="16"/>
          <w:szCs w:val="16"/>
        </w:rPr>
        <w:t>.</w:t>
      </w:r>
    </w:p>
    <w:p w:rsidR="00B94DED" w:rsidRPr="00AD7858" w:rsidRDefault="00B94DED" w:rsidP="00B94DED">
      <w:pPr>
        <w:ind w:firstLine="708"/>
        <w:jc w:val="both"/>
        <w:rPr>
          <w:sz w:val="16"/>
          <w:szCs w:val="16"/>
        </w:rPr>
      </w:pPr>
      <w:r w:rsidRPr="00AD7858">
        <w:rPr>
          <w:sz w:val="16"/>
          <w:szCs w:val="16"/>
        </w:rPr>
        <w:t xml:space="preserve"> </w:t>
      </w:r>
    </w:p>
    <w:p w:rsidR="00B94DED" w:rsidRPr="00AD7858" w:rsidRDefault="00B94DED" w:rsidP="00B94DED">
      <w:pPr>
        <w:ind w:firstLine="708"/>
        <w:jc w:val="center"/>
        <w:rPr>
          <w:sz w:val="16"/>
          <w:szCs w:val="16"/>
        </w:rPr>
      </w:pPr>
      <w:r w:rsidRPr="00AD7858">
        <w:rPr>
          <w:sz w:val="16"/>
          <w:szCs w:val="16"/>
        </w:rPr>
        <w:t>3. Права экспертной комиссии</w:t>
      </w:r>
    </w:p>
    <w:p w:rsidR="00B94DED" w:rsidRPr="00AD7858" w:rsidRDefault="00B94DED" w:rsidP="00B94DED">
      <w:pPr>
        <w:ind w:firstLine="708"/>
        <w:jc w:val="both"/>
        <w:rPr>
          <w:sz w:val="16"/>
          <w:szCs w:val="16"/>
        </w:rPr>
      </w:pPr>
      <w:r w:rsidRPr="00AD7858">
        <w:rPr>
          <w:sz w:val="16"/>
          <w:szCs w:val="16"/>
        </w:rPr>
        <w:t>Экспертной комиссии в процессе своей деятельности предоставляется право:</w:t>
      </w:r>
    </w:p>
    <w:p w:rsidR="00B94DED" w:rsidRPr="00AD7858" w:rsidRDefault="00B94DED" w:rsidP="00B94DED">
      <w:pPr>
        <w:ind w:firstLine="708"/>
        <w:jc w:val="both"/>
        <w:rPr>
          <w:sz w:val="16"/>
          <w:szCs w:val="16"/>
        </w:rPr>
      </w:pPr>
      <w:r w:rsidRPr="00AD7858">
        <w:rPr>
          <w:sz w:val="16"/>
          <w:szCs w:val="16"/>
        </w:rPr>
        <w:t xml:space="preserve"> 3.1. Консультировать работников, имеющих отношение к обработке персональных данных, по вопросам ведения конфиденциального делопроизводства, учёта документов и подготовки их к передаче в архив предприятия или уничтожения. </w:t>
      </w:r>
    </w:p>
    <w:p w:rsidR="00B94DED" w:rsidRPr="00AD7858" w:rsidRDefault="00B94DED" w:rsidP="00B94DED">
      <w:pPr>
        <w:ind w:firstLine="708"/>
        <w:jc w:val="both"/>
        <w:rPr>
          <w:sz w:val="16"/>
          <w:szCs w:val="16"/>
        </w:rPr>
      </w:pPr>
      <w:r w:rsidRPr="00AD7858">
        <w:rPr>
          <w:sz w:val="16"/>
          <w:szCs w:val="16"/>
        </w:rPr>
        <w:t>3.2. Осуществлять контроль и требовать от сотрудников администрации Островского муниципального района Костромской области:</w:t>
      </w:r>
    </w:p>
    <w:p w:rsidR="00B94DED" w:rsidRPr="00AD7858" w:rsidRDefault="00B94DED" w:rsidP="00B94DED">
      <w:pPr>
        <w:ind w:firstLine="708"/>
        <w:jc w:val="both"/>
        <w:rPr>
          <w:sz w:val="16"/>
          <w:szCs w:val="16"/>
        </w:rPr>
      </w:pPr>
      <w:r w:rsidRPr="00AD7858">
        <w:rPr>
          <w:sz w:val="16"/>
          <w:szCs w:val="16"/>
        </w:rPr>
        <w:t xml:space="preserve"> - выполнения установленного порядка работы с документами, содержащими персональные данные; </w:t>
      </w:r>
    </w:p>
    <w:p w:rsidR="00B94DED" w:rsidRPr="00AD7858" w:rsidRDefault="00B94DED" w:rsidP="00B94DED">
      <w:pPr>
        <w:ind w:firstLine="708"/>
        <w:jc w:val="both"/>
        <w:rPr>
          <w:sz w:val="16"/>
          <w:szCs w:val="16"/>
        </w:rPr>
      </w:pPr>
      <w:r w:rsidRPr="00AD7858">
        <w:rPr>
          <w:sz w:val="16"/>
          <w:szCs w:val="16"/>
        </w:rPr>
        <w:t>- розыска отсутствующих дел, подлежащих передаче на хранение в архив;</w:t>
      </w:r>
    </w:p>
    <w:p w:rsidR="00B94DED" w:rsidRPr="00AD7858" w:rsidRDefault="00B94DED" w:rsidP="00B94DED">
      <w:pPr>
        <w:ind w:firstLine="708"/>
        <w:jc w:val="both"/>
        <w:rPr>
          <w:sz w:val="16"/>
          <w:szCs w:val="16"/>
        </w:rPr>
      </w:pPr>
      <w:r w:rsidRPr="00AD7858">
        <w:rPr>
          <w:sz w:val="16"/>
          <w:szCs w:val="16"/>
        </w:rPr>
        <w:t xml:space="preserve"> - представления письменных объяснений по фактам утраты дел и документов.</w:t>
      </w:r>
    </w:p>
    <w:p w:rsidR="00B94DED" w:rsidRPr="00AD7858" w:rsidRDefault="00B94DED" w:rsidP="00B94DED">
      <w:pPr>
        <w:ind w:firstLine="708"/>
        <w:jc w:val="both"/>
        <w:rPr>
          <w:sz w:val="16"/>
          <w:szCs w:val="16"/>
        </w:rPr>
      </w:pPr>
      <w:r w:rsidRPr="00AD7858">
        <w:rPr>
          <w:sz w:val="16"/>
          <w:szCs w:val="16"/>
        </w:rPr>
        <w:t xml:space="preserve">3.3. Запрашивать от специалистов сведения и необходимые заключения для определения ценности документов и сроков их хранения. </w:t>
      </w:r>
    </w:p>
    <w:p w:rsidR="00B94DED" w:rsidRPr="00AD7858" w:rsidRDefault="00B94DED" w:rsidP="00B94DED">
      <w:pPr>
        <w:ind w:firstLine="708"/>
        <w:jc w:val="both"/>
        <w:rPr>
          <w:sz w:val="16"/>
          <w:szCs w:val="16"/>
        </w:rPr>
      </w:pPr>
      <w:r w:rsidRPr="00AD7858">
        <w:rPr>
          <w:sz w:val="16"/>
          <w:szCs w:val="16"/>
        </w:rPr>
        <w:t xml:space="preserve">3.4. Оказывать информационно-методическое содействие в вопросах обеспечения безопасности обрабатываемых в информационных системах сведений ограниченного распространения. </w:t>
      </w:r>
    </w:p>
    <w:p w:rsidR="00B94DED" w:rsidRPr="00AD7858" w:rsidRDefault="00B94DED" w:rsidP="00B94DED">
      <w:pPr>
        <w:ind w:firstLine="708"/>
        <w:jc w:val="both"/>
        <w:rPr>
          <w:sz w:val="16"/>
          <w:szCs w:val="16"/>
        </w:rPr>
      </w:pPr>
      <w:r w:rsidRPr="00AD7858">
        <w:rPr>
          <w:sz w:val="16"/>
          <w:szCs w:val="16"/>
        </w:rPr>
        <w:t>3.5. Информировать главу  Островского муниципального района Костромской области о состоянии работы комиссии по рассматриваемым вопросам, входящим в сферу компетенции комиссии.</w:t>
      </w:r>
    </w:p>
    <w:p w:rsidR="00B94DED" w:rsidRPr="00AD7858" w:rsidRDefault="00B94DED" w:rsidP="00B94DED">
      <w:pPr>
        <w:ind w:firstLine="708"/>
        <w:jc w:val="both"/>
        <w:rPr>
          <w:sz w:val="16"/>
          <w:szCs w:val="16"/>
        </w:rPr>
      </w:pPr>
    </w:p>
    <w:p w:rsidR="00B94DED" w:rsidRPr="00AD7858" w:rsidRDefault="00B94DED" w:rsidP="00B94DED">
      <w:pPr>
        <w:ind w:firstLine="708"/>
        <w:jc w:val="center"/>
        <w:rPr>
          <w:sz w:val="16"/>
          <w:szCs w:val="16"/>
        </w:rPr>
      </w:pPr>
      <w:r w:rsidRPr="00AD7858">
        <w:rPr>
          <w:sz w:val="16"/>
          <w:szCs w:val="16"/>
        </w:rPr>
        <w:t>4. Организация работы экспертной комиссии</w:t>
      </w:r>
    </w:p>
    <w:p w:rsidR="00B94DED" w:rsidRPr="00AD7858" w:rsidRDefault="00B94DED" w:rsidP="00B94DED">
      <w:pPr>
        <w:ind w:firstLine="708"/>
        <w:jc w:val="both"/>
        <w:rPr>
          <w:sz w:val="16"/>
          <w:szCs w:val="16"/>
        </w:rPr>
      </w:pPr>
      <w:r w:rsidRPr="00AD7858">
        <w:rPr>
          <w:sz w:val="16"/>
          <w:szCs w:val="16"/>
        </w:rPr>
        <w:t xml:space="preserve"> 4.1. Экспертная комиссия осуществляет свою деятельность в непосредственном контакте с управляющим делами администрации муниципального района, получая от него необходимые организационно-методические указания. </w:t>
      </w:r>
    </w:p>
    <w:p w:rsidR="00B94DED" w:rsidRPr="00AD7858" w:rsidRDefault="00B94DED" w:rsidP="00B94DED">
      <w:pPr>
        <w:ind w:firstLine="708"/>
        <w:jc w:val="both"/>
        <w:rPr>
          <w:sz w:val="16"/>
          <w:szCs w:val="16"/>
        </w:rPr>
      </w:pPr>
      <w:r w:rsidRPr="00AD7858">
        <w:rPr>
          <w:sz w:val="16"/>
          <w:szCs w:val="16"/>
        </w:rPr>
        <w:t>4.2. Вопросы, относящиеся к деятельности и компетенции комиссии, рассматриваются на её заседаниях, которые проводятся по мере необходимости.</w:t>
      </w:r>
    </w:p>
    <w:p w:rsidR="00B94DED" w:rsidRPr="00AD7858" w:rsidRDefault="00B94DED" w:rsidP="00B94DED">
      <w:pPr>
        <w:ind w:firstLine="708"/>
        <w:jc w:val="both"/>
        <w:rPr>
          <w:sz w:val="16"/>
          <w:szCs w:val="16"/>
        </w:rPr>
      </w:pPr>
      <w:r w:rsidRPr="00AD7858">
        <w:rPr>
          <w:sz w:val="16"/>
          <w:szCs w:val="16"/>
        </w:rPr>
        <w:t xml:space="preserve"> 4.3. Решения экспертной комиссии по рассматриваемым вопросам принимаются открытым голосованием большинством голосов. </w:t>
      </w:r>
    </w:p>
    <w:p w:rsidR="00B94DED" w:rsidRPr="00AD7858" w:rsidRDefault="00B94DED" w:rsidP="00B94DED">
      <w:pPr>
        <w:ind w:firstLine="708"/>
        <w:jc w:val="both"/>
        <w:rPr>
          <w:sz w:val="16"/>
          <w:szCs w:val="16"/>
        </w:rPr>
      </w:pPr>
      <w:r w:rsidRPr="00AD7858">
        <w:rPr>
          <w:sz w:val="16"/>
          <w:szCs w:val="16"/>
        </w:rPr>
        <w:t>4.4. Заседания комиссии протоколируются. Документирование работы комиссии и формирование дел с материалами её заседаний, возлагается на секретаря или одного из членов комиссии.</w:t>
      </w:r>
    </w:p>
    <w:p w:rsidR="00B94DED" w:rsidRPr="00AD7858" w:rsidRDefault="00B94DED" w:rsidP="00B94DED">
      <w:pPr>
        <w:ind w:firstLine="708"/>
        <w:jc w:val="both"/>
        <w:rPr>
          <w:sz w:val="16"/>
          <w:szCs w:val="16"/>
        </w:rPr>
      </w:pPr>
      <w:r w:rsidRPr="00AD7858">
        <w:rPr>
          <w:sz w:val="16"/>
          <w:szCs w:val="16"/>
        </w:rPr>
        <w:t>4.5. Акт комиссии утверждается главой Островского муниципального района Костромской области.</w:t>
      </w:r>
    </w:p>
    <w:p w:rsidR="00B94DED" w:rsidRPr="00AD7858" w:rsidRDefault="00B94DED" w:rsidP="00B94DED">
      <w:pPr>
        <w:ind w:firstLine="708"/>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 xml:space="preserve">Приложение 1 к положению об экспертной комиссии администрации Островского муниципального района Костромской области  </w:t>
            </w:r>
          </w:p>
          <w:p w:rsidR="00B94DED" w:rsidRPr="00AD7858" w:rsidRDefault="00B94DED" w:rsidP="00B94DED">
            <w:pPr>
              <w:jc w:val="both"/>
              <w:rPr>
                <w:sz w:val="16"/>
                <w:szCs w:val="16"/>
              </w:rPr>
            </w:pPr>
            <w:r w:rsidRPr="00AD7858">
              <w:rPr>
                <w:sz w:val="16"/>
                <w:szCs w:val="16"/>
              </w:rPr>
              <w:t>форма</w:t>
            </w:r>
          </w:p>
        </w:tc>
      </w:tr>
    </w:tbl>
    <w:p w:rsidR="00B94DED" w:rsidRPr="00AD7858" w:rsidRDefault="00B94DED" w:rsidP="00B94DED">
      <w:pPr>
        <w:ind w:firstLine="708"/>
        <w:rPr>
          <w:sz w:val="16"/>
          <w:szCs w:val="16"/>
        </w:rPr>
      </w:pPr>
    </w:p>
    <w:p w:rsidR="00B94DED" w:rsidRPr="00AD7858" w:rsidRDefault="00B94DED" w:rsidP="00B94DED">
      <w:pPr>
        <w:ind w:firstLine="708"/>
        <w:jc w:val="center"/>
        <w:rPr>
          <w:sz w:val="16"/>
          <w:szCs w:val="16"/>
        </w:rPr>
      </w:pPr>
      <w:r w:rsidRPr="00AD7858">
        <w:rPr>
          <w:sz w:val="16"/>
          <w:szCs w:val="16"/>
        </w:rPr>
        <w:t>ПРОТОКОЛ № ____</w:t>
      </w:r>
    </w:p>
    <w:p w:rsidR="00B94DED" w:rsidRPr="00AD7858" w:rsidRDefault="00B94DED" w:rsidP="00B94DED">
      <w:pPr>
        <w:ind w:firstLine="708"/>
        <w:jc w:val="center"/>
        <w:rPr>
          <w:sz w:val="16"/>
          <w:szCs w:val="16"/>
        </w:rPr>
      </w:pPr>
      <w:r w:rsidRPr="00AD7858">
        <w:rPr>
          <w:sz w:val="16"/>
          <w:szCs w:val="16"/>
        </w:rPr>
        <w:t>заседания экспертной комиссии</w:t>
      </w:r>
    </w:p>
    <w:p w:rsidR="00B94DED" w:rsidRPr="00AD7858" w:rsidRDefault="00B94DED" w:rsidP="00B94DED">
      <w:pPr>
        <w:rPr>
          <w:sz w:val="16"/>
          <w:szCs w:val="16"/>
        </w:rPr>
      </w:pPr>
      <w:r w:rsidRPr="00AD7858">
        <w:rPr>
          <w:sz w:val="16"/>
          <w:szCs w:val="16"/>
        </w:rPr>
        <w:t>«___»______ 201___ года                                                                                г</w:t>
      </w:r>
      <w:proofErr w:type="gramStart"/>
      <w:r w:rsidRPr="00AD7858">
        <w:rPr>
          <w:sz w:val="16"/>
          <w:szCs w:val="16"/>
        </w:rPr>
        <w:t>.С</w:t>
      </w:r>
      <w:proofErr w:type="gramEnd"/>
      <w:r w:rsidRPr="00AD7858">
        <w:rPr>
          <w:sz w:val="16"/>
          <w:szCs w:val="16"/>
        </w:rPr>
        <w:t>олигалич</w:t>
      </w:r>
    </w:p>
    <w:p w:rsidR="00B94DED" w:rsidRPr="00AD7858" w:rsidRDefault="00B94DED" w:rsidP="00B94DED">
      <w:pPr>
        <w:ind w:firstLine="708"/>
        <w:rPr>
          <w:sz w:val="16"/>
          <w:szCs w:val="16"/>
        </w:rPr>
      </w:pPr>
    </w:p>
    <w:p w:rsidR="00B94DED" w:rsidRPr="00AD7858" w:rsidRDefault="00B94DED" w:rsidP="00B94DED">
      <w:pPr>
        <w:rPr>
          <w:sz w:val="16"/>
          <w:szCs w:val="16"/>
        </w:rPr>
      </w:pPr>
      <w:r w:rsidRPr="00AD7858">
        <w:rPr>
          <w:sz w:val="16"/>
          <w:szCs w:val="16"/>
        </w:rPr>
        <w:t>Комиссия в составе:</w:t>
      </w:r>
    </w:p>
    <w:p w:rsidR="00B94DED" w:rsidRPr="00AD7858" w:rsidRDefault="00B94DED" w:rsidP="00B94DED">
      <w:pPr>
        <w:rPr>
          <w:sz w:val="16"/>
          <w:szCs w:val="16"/>
        </w:rPr>
      </w:pPr>
      <w:r w:rsidRPr="00AD7858">
        <w:rPr>
          <w:sz w:val="16"/>
          <w:szCs w:val="16"/>
        </w:rPr>
        <w:t>председателя комиссии_______________________________________________________</w:t>
      </w:r>
    </w:p>
    <w:p w:rsidR="00B94DED" w:rsidRPr="00AD7858" w:rsidRDefault="00B94DED" w:rsidP="00B94DED">
      <w:pPr>
        <w:rPr>
          <w:sz w:val="16"/>
          <w:szCs w:val="16"/>
        </w:rPr>
      </w:pPr>
    </w:p>
    <w:p w:rsidR="00B94DED" w:rsidRPr="00AD7858" w:rsidRDefault="00B94DED" w:rsidP="00B94DED">
      <w:pPr>
        <w:rPr>
          <w:sz w:val="16"/>
          <w:szCs w:val="16"/>
        </w:rPr>
      </w:pPr>
      <w:r w:rsidRPr="00AD7858">
        <w:rPr>
          <w:sz w:val="16"/>
          <w:szCs w:val="16"/>
        </w:rPr>
        <w:t>секретаря комиссии      ________________________________________________________</w:t>
      </w:r>
    </w:p>
    <w:p w:rsidR="00B94DED" w:rsidRPr="00AD7858" w:rsidRDefault="00B94DED" w:rsidP="00B94DED">
      <w:pPr>
        <w:rPr>
          <w:sz w:val="16"/>
          <w:szCs w:val="16"/>
        </w:rPr>
      </w:pPr>
      <w:r w:rsidRPr="00AD7858">
        <w:rPr>
          <w:sz w:val="16"/>
          <w:szCs w:val="16"/>
        </w:rPr>
        <w:t xml:space="preserve"> членов комиссии          ________________________________________________________</w:t>
      </w:r>
    </w:p>
    <w:p w:rsidR="00B94DED" w:rsidRPr="00AD7858" w:rsidRDefault="00B94DED" w:rsidP="00B94DED">
      <w:pPr>
        <w:ind w:firstLine="708"/>
        <w:rPr>
          <w:sz w:val="16"/>
          <w:szCs w:val="16"/>
        </w:rPr>
      </w:pPr>
      <w:r w:rsidRPr="00AD7858">
        <w:rPr>
          <w:sz w:val="16"/>
          <w:szCs w:val="16"/>
        </w:rPr>
        <w:t xml:space="preserve">                                                                         ______________________________________</w:t>
      </w:r>
    </w:p>
    <w:p w:rsidR="00B94DED" w:rsidRPr="00AD7858" w:rsidRDefault="00B94DED" w:rsidP="00B94DED">
      <w:pPr>
        <w:rPr>
          <w:sz w:val="16"/>
          <w:szCs w:val="16"/>
        </w:rPr>
      </w:pPr>
      <w:r w:rsidRPr="00AD7858">
        <w:rPr>
          <w:sz w:val="16"/>
          <w:szCs w:val="16"/>
        </w:rPr>
        <w:t xml:space="preserve"> </w:t>
      </w:r>
    </w:p>
    <w:p w:rsidR="00B94DED" w:rsidRPr="00AD7858" w:rsidRDefault="00B94DED" w:rsidP="00B94DED">
      <w:pPr>
        <w:ind w:firstLine="708"/>
        <w:rPr>
          <w:sz w:val="16"/>
          <w:szCs w:val="16"/>
        </w:rPr>
      </w:pPr>
      <w:r w:rsidRPr="00AD7858">
        <w:rPr>
          <w:sz w:val="16"/>
          <w:szCs w:val="16"/>
        </w:rPr>
        <w:t xml:space="preserve">на очередном заседании рассмотрела следующие вопросы: </w:t>
      </w:r>
    </w:p>
    <w:p w:rsidR="00B94DED" w:rsidRPr="00AD7858" w:rsidRDefault="00B94DED" w:rsidP="00B94DED">
      <w:pPr>
        <w:ind w:firstLine="708"/>
        <w:rPr>
          <w:sz w:val="16"/>
          <w:szCs w:val="16"/>
        </w:rPr>
      </w:pPr>
      <w:r w:rsidRPr="00AD7858">
        <w:rPr>
          <w:sz w:val="16"/>
          <w:szCs w:val="16"/>
        </w:rPr>
        <w:t>1. _________________________________________________________________;</w:t>
      </w:r>
    </w:p>
    <w:p w:rsidR="00B94DED" w:rsidRPr="00AD7858" w:rsidRDefault="00B94DED" w:rsidP="00B94DED">
      <w:pPr>
        <w:ind w:firstLine="708"/>
        <w:rPr>
          <w:sz w:val="16"/>
          <w:szCs w:val="16"/>
        </w:rPr>
      </w:pPr>
      <w:r w:rsidRPr="00AD7858">
        <w:rPr>
          <w:sz w:val="16"/>
          <w:szCs w:val="16"/>
        </w:rPr>
        <w:t xml:space="preserve">2. _________________________________________________________________. </w:t>
      </w:r>
    </w:p>
    <w:p w:rsidR="00B94DED" w:rsidRPr="00AD7858" w:rsidRDefault="00B94DED" w:rsidP="00B94DED">
      <w:pPr>
        <w:ind w:firstLine="567"/>
        <w:jc w:val="both"/>
        <w:rPr>
          <w:sz w:val="16"/>
          <w:szCs w:val="16"/>
        </w:rPr>
      </w:pPr>
      <w:r w:rsidRPr="00AD7858">
        <w:rPr>
          <w:sz w:val="16"/>
          <w:szCs w:val="16"/>
        </w:rPr>
        <w:t xml:space="preserve">По первому вопросу слушали ________________________,    </w:t>
      </w:r>
    </w:p>
    <w:p w:rsidR="00B94DED" w:rsidRPr="00AD7858" w:rsidRDefault="00B94DED" w:rsidP="00B94DED">
      <w:pPr>
        <w:ind w:firstLine="567"/>
        <w:jc w:val="both"/>
        <w:rPr>
          <w:sz w:val="16"/>
          <w:szCs w:val="16"/>
        </w:rPr>
      </w:pPr>
      <w:r w:rsidRPr="00AD7858">
        <w:rPr>
          <w:sz w:val="16"/>
          <w:szCs w:val="16"/>
        </w:rPr>
        <w:t>В ходе обсуждения данного вопроса были высказаны предложения о ____________</w:t>
      </w:r>
    </w:p>
    <w:p w:rsidR="00B94DED" w:rsidRPr="00AD7858" w:rsidRDefault="00B94DED" w:rsidP="00B94DED">
      <w:pPr>
        <w:ind w:firstLine="567"/>
        <w:jc w:val="both"/>
        <w:rPr>
          <w:sz w:val="16"/>
          <w:szCs w:val="16"/>
        </w:rPr>
      </w:pPr>
      <w:r w:rsidRPr="00AD7858">
        <w:rPr>
          <w:sz w:val="16"/>
          <w:szCs w:val="16"/>
        </w:rPr>
        <w:t>Результаты голосования по первому вопросу: ЗА: - ___; ПРОТИВ: - 0</w:t>
      </w:r>
      <w:proofErr w:type="gramStart"/>
      <w:r w:rsidRPr="00AD7858">
        <w:rPr>
          <w:sz w:val="16"/>
          <w:szCs w:val="16"/>
        </w:rPr>
        <w:t xml:space="preserve"> ;</w:t>
      </w:r>
      <w:proofErr w:type="gramEnd"/>
      <w:r w:rsidRPr="00AD7858">
        <w:rPr>
          <w:sz w:val="16"/>
          <w:szCs w:val="16"/>
        </w:rPr>
        <w:t xml:space="preserve"> ВОЗДЕРЖАЛИСЬ: - 0. </w:t>
      </w:r>
    </w:p>
    <w:p w:rsidR="00B94DED" w:rsidRPr="00AD7858" w:rsidRDefault="00B94DED" w:rsidP="00B94DED">
      <w:pPr>
        <w:ind w:firstLine="567"/>
        <w:jc w:val="both"/>
        <w:rPr>
          <w:sz w:val="16"/>
          <w:szCs w:val="16"/>
        </w:rPr>
      </w:pPr>
      <w:r w:rsidRPr="00AD7858">
        <w:rPr>
          <w:sz w:val="16"/>
          <w:szCs w:val="16"/>
        </w:rPr>
        <w:t xml:space="preserve">Внесенные предложения были приняты к исполнению. </w:t>
      </w:r>
    </w:p>
    <w:p w:rsidR="00B94DED" w:rsidRPr="00AD7858" w:rsidRDefault="00B94DED" w:rsidP="00B94DED">
      <w:pPr>
        <w:rPr>
          <w:sz w:val="16"/>
          <w:szCs w:val="16"/>
        </w:rPr>
      </w:pPr>
      <w:r w:rsidRPr="00AD7858">
        <w:rPr>
          <w:sz w:val="16"/>
          <w:szCs w:val="16"/>
        </w:rPr>
        <w:t xml:space="preserve">          Секретарь комиссии: ________________________ </w:t>
      </w:r>
    </w:p>
    <w:p w:rsidR="00B94DED" w:rsidRPr="00AD7858" w:rsidRDefault="00B94DED" w:rsidP="00B94DED">
      <w:pPr>
        <w:ind w:firstLine="708"/>
        <w:rPr>
          <w:sz w:val="16"/>
          <w:szCs w:val="16"/>
        </w:rPr>
      </w:pPr>
      <w:r w:rsidRPr="00AD7858">
        <w:rPr>
          <w:sz w:val="16"/>
          <w:szCs w:val="16"/>
        </w:rPr>
        <w:t xml:space="preserve">«____»____________20____ г. </w:t>
      </w:r>
    </w:p>
    <w:p w:rsidR="00B94DED" w:rsidRPr="00AD7858" w:rsidRDefault="00B94DED" w:rsidP="00B94DED">
      <w:pPr>
        <w:ind w:firstLine="708"/>
        <w:jc w:val="right"/>
        <w:rPr>
          <w:sz w:val="16"/>
          <w:szCs w:val="16"/>
        </w:rPr>
      </w:pPr>
      <w:r w:rsidRPr="00AD7858">
        <w:rPr>
          <w:sz w:val="16"/>
          <w:szCs w:val="16"/>
        </w:rPr>
        <w:lastRenderedPageBreak/>
        <w:t xml:space="preserve">                                      </w:t>
      </w:r>
    </w:p>
    <w:p w:rsidR="00B94DED" w:rsidRPr="00AD7858" w:rsidRDefault="00B94DED" w:rsidP="00B94DED">
      <w:pPr>
        <w:ind w:firstLine="708"/>
        <w:jc w:val="right"/>
        <w:rPr>
          <w:sz w:val="16"/>
          <w:szCs w:val="16"/>
        </w:rPr>
      </w:pPr>
      <w:r w:rsidRPr="00AD7858">
        <w:rPr>
          <w:sz w:val="16"/>
          <w:szCs w:val="16"/>
        </w:rPr>
        <w:t xml:space="preserve"> Подписи: 1. _________________</w:t>
      </w:r>
    </w:p>
    <w:p w:rsidR="00B94DED" w:rsidRPr="00AD7858" w:rsidRDefault="00B94DED" w:rsidP="00B94DED">
      <w:pPr>
        <w:ind w:firstLine="708"/>
        <w:jc w:val="right"/>
        <w:rPr>
          <w:sz w:val="16"/>
          <w:szCs w:val="16"/>
        </w:rPr>
      </w:pPr>
      <w:r w:rsidRPr="00AD7858">
        <w:rPr>
          <w:sz w:val="16"/>
          <w:szCs w:val="16"/>
        </w:rPr>
        <w:t xml:space="preserve">                                                            2. _________________</w:t>
      </w:r>
    </w:p>
    <w:p w:rsidR="00B94DED" w:rsidRPr="00AD7858" w:rsidRDefault="00B94DED" w:rsidP="00B94DED">
      <w:pPr>
        <w:ind w:firstLine="708"/>
        <w:jc w:val="right"/>
        <w:rPr>
          <w:sz w:val="16"/>
          <w:szCs w:val="16"/>
        </w:rPr>
      </w:pPr>
    </w:p>
    <w:p w:rsidR="00B94DED" w:rsidRPr="00AD7858" w:rsidRDefault="00B94DED" w:rsidP="00B94DED">
      <w:pPr>
        <w:ind w:firstLine="708"/>
        <w:jc w:val="right"/>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 xml:space="preserve">Приложение 2 к положению об экспертной комиссии администрации Островского муниципального района Костромской области  </w:t>
            </w:r>
          </w:p>
          <w:p w:rsidR="00B94DED" w:rsidRPr="00AD7858" w:rsidRDefault="00B94DED" w:rsidP="00B94DED">
            <w:pPr>
              <w:jc w:val="both"/>
              <w:rPr>
                <w:sz w:val="16"/>
                <w:szCs w:val="16"/>
              </w:rPr>
            </w:pPr>
            <w:r w:rsidRPr="00AD7858">
              <w:rPr>
                <w:sz w:val="16"/>
                <w:szCs w:val="16"/>
              </w:rPr>
              <w:t>Форма</w:t>
            </w:r>
          </w:p>
          <w:p w:rsidR="00B94DED" w:rsidRPr="00AD7858" w:rsidRDefault="00B94DED" w:rsidP="00B94DED">
            <w:pPr>
              <w:jc w:val="both"/>
              <w:rPr>
                <w:sz w:val="16"/>
                <w:szCs w:val="16"/>
              </w:rPr>
            </w:pPr>
          </w:p>
        </w:tc>
      </w:tr>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rPr>
                <w:sz w:val="16"/>
                <w:szCs w:val="16"/>
              </w:rPr>
            </w:pPr>
            <w:r w:rsidRPr="00AD7858">
              <w:rPr>
                <w:sz w:val="16"/>
                <w:szCs w:val="16"/>
              </w:rPr>
              <w:t>Утверждаю:</w:t>
            </w:r>
          </w:p>
          <w:p w:rsidR="00B94DED" w:rsidRPr="00AD7858" w:rsidRDefault="00B94DED" w:rsidP="00B94DED">
            <w:pPr>
              <w:rPr>
                <w:sz w:val="16"/>
                <w:szCs w:val="16"/>
              </w:rPr>
            </w:pPr>
            <w:r w:rsidRPr="00AD7858">
              <w:rPr>
                <w:sz w:val="16"/>
                <w:szCs w:val="16"/>
              </w:rPr>
              <w:t>Глава Островского  муниципального района Костромской области</w:t>
            </w:r>
          </w:p>
          <w:p w:rsidR="00B94DED" w:rsidRPr="00AD7858" w:rsidRDefault="00B94DED" w:rsidP="00B94DED">
            <w:pPr>
              <w:jc w:val="both"/>
              <w:rPr>
                <w:sz w:val="16"/>
                <w:szCs w:val="16"/>
              </w:rPr>
            </w:pPr>
            <w:r w:rsidRPr="00AD7858">
              <w:rPr>
                <w:sz w:val="16"/>
                <w:szCs w:val="16"/>
              </w:rPr>
              <w:t>«_____»__________20_____г.</w:t>
            </w:r>
          </w:p>
        </w:tc>
      </w:tr>
    </w:tbl>
    <w:p w:rsidR="00B94DED" w:rsidRPr="00AD7858" w:rsidRDefault="00B94DED" w:rsidP="00B94DED">
      <w:pPr>
        <w:rPr>
          <w:sz w:val="16"/>
          <w:szCs w:val="16"/>
        </w:rPr>
      </w:pPr>
    </w:p>
    <w:tbl>
      <w:tblPr>
        <w:tblW w:w="0" w:type="auto"/>
        <w:tblLook w:val="04A0"/>
      </w:tblPr>
      <w:tblGrid>
        <w:gridCol w:w="3510"/>
        <w:gridCol w:w="1188"/>
        <w:gridCol w:w="939"/>
        <w:gridCol w:w="3759"/>
      </w:tblGrid>
      <w:tr w:rsidR="00B94DED" w:rsidRPr="00AD7858" w:rsidTr="00B94DED">
        <w:tc>
          <w:tcPr>
            <w:tcW w:w="3510" w:type="dxa"/>
          </w:tcPr>
          <w:p w:rsidR="00B94DED" w:rsidRPr="00AD7858" w:rsidRDefault="00B94DED" w:rsidP="00B94DED">
            <w:pPr>
              <w:rPr>
                <w:sz w:val="16"/>
                <w:szCs w:val="16"/>
              </w:rPr>
            </w:pPr>
          </w:p>
        </w:tc>
        <w:tc>
          <w:tcPr>
            <w:tcW w:w="1188" w:type="dxa"/>
          </w:tcPr>
          <w:p w:rsidR="00B94DED" w:rsidRPr="00AD7858" w:rsidRDefault="00B94DED" w:rsidP="00B94DED">
            <w:pPr>
              <w:rPr>
                <w:sz w:val="16"/>
                <w:szCs w:val="16"/>
              </w:rPr>
            </w:pPr>
          </w:p>
        </w:tc>
        <w:tc>
          <w:tcPr>
            <w:tcW w:w="939" w:type="dxa"/>
          </w:tcPr>
          <w:p w:rsidR="00B94DED" w:rsidRPr="00AD7858" w:rsidRDefault="00B94DED" w:rsidP="00B94DED">
            <w:pPr>
              <w:rPr>
                <w:sz w:val="16"/>
                <w:szCs w:val="16"/>
              </w:rPr>
            </w:pPr>
          </w:p>
        </w:tc>
        <w:tc>
          <w:tcPr>
            <w:tcW w:w="3759" w:type="dxa"/>
          </w:tcPr>
          <w:p w:rsidR="00B94DED" w:rsidRPr="00AD7858" w:rsidRDefault="00B94DED" w:rsidP="00B94DED">
            <w:pPr>
              <w:rPr>
                <w:sz w:val="16"/>
                <w:szCs w:val="16"/>
              </w:rPr>
            </w:pPr>
          </w:p>
        </w:tc>
      </w:tr>
    </w:tbl>
    <w:p w:rsidR="00B94DED" w:rsidRPr="00AD7858" w:rsidRDefault="00B94DED" w:rsidP="00B94DED">
      <w:pPr>
        <w:jc w:val="center"/>
        <w:rPr>
          <w:bCs/>
          <w:sz w:val="16"/>
          <w:szCs w:val="16"/>
        </w:rPr>
      </w:pPr>
      <w:r w:rsidRPr="00AD7858">
        <w:rPr>
          <w:bCs/>
          <w:sz w:val="16"/>
          <w:szCs w:val="16"/>
        </w:rPr>
        <w:t xml:space="preserve">АКТ </w:t>
      </w:r>
      <w:r w:rsidRPr="00AD7858">
        <w:rPr>
          <w:sz w:val="16"/>
          <w:szCs w:val="16"/>
        </w:rPr>
        <w:t>№_____</w:t>
      </w:r>
    </w:p>
    <w:p w:rsidR="00B94DED" w:rsidRPr="00AD7858" w:rsidRDefault="00B94DED" w:rsidP="00B94DED">
      <w:pPr>
        <w:jc w:val="center"/>
        <w:rPr>
          <w:bCs/>
          <w:sz w:val="16"/>
          <w:szCs w:val="16"/>
        </w:rPr>
      </w:pPr>
      <w:r w:rsidRPr="00AD7858">
        <w:rPr>
          <w:bCs/>
          <w:sz w:val="16"/>
          <w:szCs w:val="16"/>
        </w:rPr>
        <w:t>о выделении к уничтожению документов, не подлежащих хранению</w:t>
      </w:r>
    </w:p>
    <w:p w:rsidR="00B94DED" w:rsidRPr="00AD7858" w:rsidRDefault="00B94DED" w:rsidP="00B94DED">
      <w:pPr>
        <w:jc w:val="center"/>
        <w:rPr>
          <w:sz w:val="16"/>
          <w:szCs w:val="16"/>
        </w:rPr>
      </w:pPr>
    </w:p>
    <w:p w:rsidR="00B94DED" w:rsidRPr="00AD7858" w:rsidRDefault="00B94DED" w:rsidP="00B94DED">
      <w:pPr>
        <w:rPr>
          <w:sz w:val="16"/>
          <w:szCs w:val="16"/>
        </w:rPr>
      </w:pPr>
      <w:r w:rsidRPr="00AD7858">
        <w:rPr>
          <w:sz w:val="16"/>
          <w:szCs w:val="16"/>
        </w:rPr>
        <w:t>п</w:t>
      </w:r>
      <w:proofErr w:type="gramStart"/>
      <w:r w:rsidRPr="00AD7858">
        <w:rPr>
          <w:sz w:val="16"/>
          <w:szCs w:val="16"/>
        </w:rPr>
        <w:t>.О</w:t>
      </w:r>
      <w:proofErr w:type="gramEnd"/>
      <w:r w:rsidRPr="00AD7858">
        <w:rPr>
          <w:sz w:val="16"/>
          <w:szCs w:val="16"/>
        </w:rPr>
        <w:t xml:space="preserve">стровское                                                                         «____»____________20__ года                                                         </w:t>
      </w:r>
    </w:p>
    <w:p w:rsidR="00B94DED" w:rsidRPr="00AD7858" w:rsidRDefault="00B94DED" w:rsidP="00B94DED">
      <w:pPr>
        <w:rPr>
          <w:sz w:val="16"/>
          <w:szCs w:val="16"/>
        </w:rPr>
      </w:pPr>
      <w:r w:rsidRPr="00AD7858">
        <w:rPr>
          <w:sz w:val="16"/>
          <w:szCs w:val="16"/>
        </w:rPr>
        <w:t xml:space="preserve">              </w:t>
      </w:r>
    </w:p>
    <w:p w:rsidR="00B94DED" w:rsidRPr="00AD7858" w:rsidRDefault="00B94DED" w:rsidP="00B94DED">
      <w:pPr>
        <w:ind w:firstLine="705"/>
        <w:jc w:val="both"/>
        <w:rPr>
          <w:sz w:val="16"/>
          <w:szCs w:val="16"/>
        </w:rPr>
      </w:pPr>
      <w:proofErr w:type="gramStart"/>
      <w:r w:rsidRPr="00AD7858">
        <w:rPr>
          <w:sz w:val="16"/>
          <w:szCs w:val="16"/>
        </w:rPr>
        <w:t xml:space="preserve">На основании </w:t>
      </w:r>
      <w:r w:rsidRPr="00AD7858">
        <w:rPr>
          <w:color w:val="000000"/>
          <w:sz w:val="16"/>
          <w:szCs w:val="16"/>
        </w:rPr>
        <w:t xml:space="preserve">Перечня типовых управленческих документов, образующихся в деятельности госкомитетов, министерств, ведомств и других учреждений, организаций и предприятий с указанием сроков хранения, М. </w:t>
      </w:r>
      <w:smartTag w:uri="urn:schemas-microsoft-com:office:smarttags" w:element="metricconverter">
        <w:smartTagPr>
          <w:attr w:name="ProductID" w:val="1989 г"/>
        </w:smartTagPr>
        <w:r w:rsidRPr="00AD7858">
          <w:rPr>
            <w:color w:val="000000"/>
            <w:sz w:val="16"/>
            <w:szCs w:val="16"/>
          </w:rPr>
          <w:t>1989 г</w:t>
        </w:r>
      </w:smartTag>
      <w:r w:rsidRPr="00AD7858">
        <w:rPr>
          <w:color w:val="000000"/>
          <w:sz w:val="16"/>
          <w:szCs w:val="16"/>
        </w:rPr>
        <w:t>.,</w:t>
      </w:r>
      <w:r w:rsidRPr="00AD7858">
        <w:rPr>
          <w:sz w:val="16"/>
          <w:szCs w:val="16"/>
        </w:rPr>
        <w:t xml:space="preserve"> отобраны к уничтожению как не имеющие научно – исторической ценности и утратившие практическое значение  документы фонда № 1 администрации Островского муниципального района Костромской области за период с ____________ год.</w:t>
      </w:r>
      <w:proofErr w:type="gramEnd"/>
    </w:p>
    <w:p w:rsidR="00B94DED" w:rsidRPr="00AD7858" w:rsidRDefault="00B94DED" w:rsidP="00B94DED">
      <w:pPr>
        <w:ind w:firstLine="705"/>
        <w:rPr>
          <w:sz w:val="16"/>
          <w:szCs w:val="16"/>
        </w:rPr>
      </w:pPr>
    </w:p>
    <w:tbl>
      <w:tblPr>
        <w:tblW w:w="0" w:type="auto"/>
        <w:tblInd w:w="108" w:type="dxa"/>
        <w:tblLayout w:type="fixed"/>
        <w:tblLook w:val="0000"/>
      </w:tblPr>
      <w:tblGrid>
        <w:gridCol w:w="488"/>
        <w:gridCol w:w="2032"/>
        <w:gridCol w:w="1140"/>
        <w:gridCol w:w="1020"/>
        <w:gridCol w:w="1680"/>
        <w:gridCol w:w="1110"/>
        <w:gridCol w:w="1290"/>
        <w:gridCol w:w="972"/>
      </w:tblGrid>
      <w:tr w:rsidR="00B94DED" w:rsidRPr="00AD7858" w:rsidTr="00B94DED">
        <w:tc>
          <w:tcPr>
            <w:tcW w:w="488"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 xml:space="preserve">№ </w:t>
            </w:r>
            <w:proofErr w:type="spellStart"/>
            <w:proofErr w:type="gramStart"/>
            <w:r w:rsidRPr="00AD7858">
              <w:rPr>
                <w:color w:val="000000"/>
                <w:sz w:val="16"/>
                <w:szCs w:val="16"/>
              </w:rPr>
              <w:t>п</w:t>
            </w:r>
            <w:proofErr w:type="spellEnd"/>
            <w:proofErr w:type="gramEnd"/>
            <w:r w:rsidRPr="00AD7858">
              <w:rPr>
                <w:color w:val="000000"/>
                <w:sz w:val="16"/>
                <w:szCs w:val="16"/>
              </w:rPr>
              <w:t>/</w:t>
            </w:r>
            <w:proofErr w:type="spellStart"/>
            <w:r w:rsidRPr="00AD7858">
              <w:rPr>
                <w:color w:val="000000"/>
                <w:sz w:val="16"/>
                <w:szCs w:val="16"/>
              </w:rPr>
              <w:t>п</w:t>
            </w:r>
            <w:proofErr w:type="spellEnd"/>
          </w:p>
        </w:tc>
        <w:tc>
          <w:tcPr>
            <w:tcW w:w="2032"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Заголовок дела или групповой заголовок документов</w:t>
            </w:r>
          </w:p>
        </w:tc>
        <w:tc>
          <w:tcPr>
            <w:tcW w:w="114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ind w:right="-134" w:firstLine="66"/>
              <w:jc w:val="center"/>
              <w:rPr>
                <w:color w:val="000000"/>
                <w:sz w:val="16"/>
                <w:szCs w:val="16"/>
                <w:lang w:eastAsia="ar-SA"/>
              </w:rPr>
            </w:pPr>
            <w:r w:rsidRPr="00AD7858">
              <w:rPr>
                <w:color w:val="000000"/>
                <w:sz w:val="16"/>
                <w:szCs w:val="16"/>
              </w:rPr>
              <w:t>Крайние даты</w:t>
            </w:r>
          </w:p>
        </w:tc>
        <w:tc>
          <w:tcPr>
            <w:tcW w:w="102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Номера описей</w:t>
            </w:r>
          </w:p>
        </w:tc>
        <w:tc>
          <w:tcPr>
            <w:tcW w:w="168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ind w:firstLine="32"/>
              <w:jc w:val="center"/>
              <w:rPr>
                <w:color w:val="000000"/>
                <w:sz w:val="16"/>
                <w:szCs w:val="16"/>
                <w:lang w:eastAsia="ar-SA"/>
              </w:rPr>
            </w:pPr>
            <w:r w:rsidRPr="00AD7858">
              <w:rPr>
                <w:color w:val="000000"/>
                <w:sz w:val="16"/>
                <w:szCs w:val="16"/>
              </w:rPr>
              <w:t>Индекс дела по номенклатуре или номер ед.хр. по описи</w:t>
            </w:r>
          </w:p>
        </w:tc>
        <w:tc>
          <w:tcPr>
            <w:tcW w:w="111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Количество ед. хр.</w:t>
            </w:r>
          </w:p>
        </w:tc>
        <w:tc>
          <w:tcPr>
            <w:tcW w:w="129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Срок хранения, номера статей по перечню</w:t>
            </w:r>
          </w:p>
        </w:tc>
        <w:tc>
          <w:tcPr>
            <w:tcW w:w="972" w:type="dxa"/>
            <w:tcBorders>
              <w:top w:val="single" w:sz="4" w:space="0" w:color="000000"/>
              <w:left w:val="single" w:sz="4" w:space="0" w:color="000000"/>
              <w:bottom w:val="single" w:sz="4" w:space="0" w:color="000000"/>
              <w:right w:val="single" w:sz="4" w:space="0" w:color="000000"/>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Примечание</w:t>
            </w:r>
          </w:p>
        </w:tc>
      </w:tr>
      <w:tr w:rsidR="00B94DED" w:rsidRPr="00AD7858" w:rsidTr="00B94DED">
        <w:trPr>
          <w:trHeight w:val="323"/>
        </w:trPr>
        <w:tc>
          <w:tcPr>
            <w:tcW w:w="488"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1</w:t>
            </w:r>
          </w:p>
        </w:tc>
        <w:tc>
          <w:tcPr>
            <w:tcW w:w="2032"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2</w:t>
            </w:r>
          </w:p>
        </w:tc>
        <w:tc>
          <w:tcPr>
            <w:tcW w:w="114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3</w:t>
            </w:r>
          </w:p>
        </w:tc>
        <w:tc>
          <w:tcPr>
            <w:tcW w:w="102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4</w:t>
            </w:r>
          </w:p>
        </w:tc>
        <w:tc>
          <w:tcPr>
            <w:tcW w:w="168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5</w:t>
            </w:r>
          </w:p>
        </w:tc>
        <w:tc>
          <w:tcPr>
            <w:tcW w:w="111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6</w:t>
            </w:r>
          </w:p>
        </w:tc>
        <w:tc>
          <w:tcPr>
            <w:tcW w:w="1290" w:type="dxa"/>
            <w:tcBorders>
              <w:top w:val="single" w:sz="4" w:space="0" w:color="000000"/>
              <w:left w:val="single" w:sz="4" w:space="0" w:color="000000"/>
              <w:bottom w:val="single" w:sz="4" w:space="0" w:color="000000"/>
              <w:right w:val="nil"/>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7</w:t>
            </w:r>
          </w:p>
        </w:tc>
        <w:tc>
          <w:tcPr>
            <w:tcW w:w="972" w:type="dxa"/>
            <w:tcBorders>
              <w:top w:val="single" w:sz="4" w:space="0" w:color="000000"/>
              <w:left w:val="single" w:sz="4" w:space="0" w:color="000000"/>
              <w:bottom w:val="single" w:sz="4" w:space="0" w:color="000000"/>
              <w:right w:val="single" w:sz="4" w:space="0" w:color="000000"/>
            </w:tcBorders>
            <w:vAlign w:val="center"/>
          </w:tcPr>
          <w:p w:rsidR="00B94DED" w:rsidRPr="00AD7858" w:rsidRDefault="00B94DED" w:rsidP="00B94DED">
            <w:pPr>
              <w:tabs>
                <w:tab w:val="left" w:pos="567"/>
                <w:tab w:val="left" w:pos="1848"/>
              </w:tabs>
              <w:suppressAutoHyphens/>
              <w:snapToGrid w:val="0"/>
              <w:jc w:val="center"/>
              <w:rPr>
                <w:color w:val="000000"/>
                <w:sz w:val="16"/>
                <w:szCs w:val="16"/>
                <w:lang w:eastAsia="ar-SA"/>
              </w:rPr>
            </w:pPr>
            <w:r w:rsidRPr="00AD7858">
              <w:rPr>
                <w:color w:val="000000"/>
                <w:sz w:val="16"/>
                <w:szCs w:val="16"/>
              </w:rPr>
              <w:t>8</w:t>
            </w:r>
          </w:p>
        </w:tc>
      </w:tr>
      <w:tr w:rsidR="00B94DED" w:rsidRPr="00AD7858" w:rsidTr="00B94DED">
        <w:tc>
          <w:tcPr>
            <w:tcW w:w="488"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2032"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rPr>
                <w:color w:val="000000"/>
                <w:sz w:val="16"/>
                <w:szCs w:val="16"/>
                <w:lang w:eastAsia="ar-SA"/>
              </w:rPr>
            </w:pPr>
          </w:p>
        </w:tc>
        <w:tc>
          <w:tcPr>
            <w:tcW w:w="114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02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rPr>
                <w:color w:val="000000"/>
                <w:sz w:val="16"/>
                <w:szCs w:val="16"/>
                <w:lang w:eastAsia="ar-SA"/>
              </w:rPr>
            </w:pPr>
          </w:p>
        </w:tc>
        <w:tc>
          <w:tcPr>
            <w:tcW w:w="168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11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29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972" w:type="dxa"/>
            <w:tcBorders>
              <w:top w:val="nil"/>
              <w:left w:val="single" w:sz="4" w:space="0" w:color="000000"/>
              <w:bottom w:val="single" w:sz="4" w:space="0" w:color="000000"/>
              <w:right w:val="single" w:sz="4" w:space="0" w:color="000000"/>
            </w:tcBorders>
          </w:tcPr>
          <w:p w:rsidR="00B94DED" w:rsidRPr="00AD7858" w:rsidRDefault="00B94DED" w:rsidP="00B94DED">
            <w:pPr>
              <w:tabs>
                <w:tab w:val="left" w:pos="567"/>
                <w:tab w:val="left" w:pos="1848"/>
              </w:tabs>
              <w:suppressAutoHyphens/>
              <w:snapToGrid w:val="0"/>
              <w:rPr>
                <w:color w:val="000000"/>
                <w:sz w:val="16"/>
                <w:szCs w:val="16"/>
                <w:lang w:eastAsia="ar-SA"/>
              </w:rPr>
            </w:pPr>
          </w:p>
        </w:tc>
      </w:tr>
      <w:tr w:rsidR="00B94DED" w:rsidRPr="00AD7858" w:rsidTr="00B94DED">
        <w:tc>
          <w:tcPr>
            <w:tcW w:w="488"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2032"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rPr>
                <w:color w:val="000000"/>
                <w:sz w:val="16"/>
                <w:szCs w:val="16"/>
                <w:lang w:eastAsia="ar-SA"/>
              </w:rPr>
            </w:pPr>
          </w:p>
        </w:tc>
        <w:tc>
          <w:tcPr>
            <w:tcW w:w="114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02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rPr>
                <w:color w:val="000000"/>
                <w:sz w:val="16"/>
                <w:szCs w:val="16"/>
                <w:lang w:eastAsia="ar-SA"/>
              </w:rPr>
            </w:pPr>
          </w:p>
        </w:tc>
        <w:tc>
          <w:tcPr>
            <w:tcW w:w="168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11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29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972" w:type="dxa"/>
            <w:tcBorders>
              <w:top w:val="nil"/>
              <w:left w:val="single" w:sz="4" w:space="0" w:color="000000"/>
              <w:bottom w:val="single" w:sz="4" w:space="0" w:color="000000"/>
              <w:right w:val="single" w:sz="4" w:space="0" w:color="000000"/>
            </w:tcBorders>
          </w:tcPr>
          <w:p w:rsidR="00B94DED" w:rsidRPr="00AD7858" w:rsidRDefault="00B94DED" w:rsidP="00B94DED">
            <w:pPr>
              <w:tabs>
                <w:tab w:val="left" w:pos="567"/>
                <w:tab w:val="left" w:pos="1848"/>
              </w:tabs>
              <w:suppressAutoHyphens/>
              <w:snapToGrid w:val="0"/>
              <w:rPr>
                <w:color w:val="000000"/>
                <w:sz w:val="16"/>
                <w:szCs w:val="16"/>
                <w:lang w:eastAsia="ar-SA"/>
              </w:rPr>
            </w:pPr>
          </w:p>
        </w:tc>
      </w:tr>
      <w:tr w:rsidR="00B94DED" w:rsidRPr="00AD7858" w:rsidTr="00B94DED">
        <w:tc>
          <w:tcPr>
            <w:tcW w:w="488"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2032"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rPr>
                <w:color w:val="000000"/>
                <w:sz w:val="16"/>
                <w:szCs w:val="16"/>
                <w:lang w:eastAsia="ar-SA"/>
              </w:rPr>
            </w:pPr>
          </w:p>
        </w:tc>
        <w:tc>
          <w:tcPr>
            <w:tcW w:w="114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02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rPr>
                <w:color w:val="000000"/>
                <w:sz w:val="16"/>
                <w:szCs w:val="16"/>
                <w:lang w:eastAsia="ar-SA"/>
              </w:rPr>
            </w:pPr>
          </w:p>
        </w:tc>
        <w:tc>
          <w:tcPr>
            <w:tcW w:w="168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11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1290" w:type="dxa"/>
            <w:tcBorders>
              <w:top w:val="nil"/>
              <w:left w:val="single" w:sz="4" w:space="0" w:color="000000"/>
              <w:bottom w:val="single" w:sz="4" w:space="0" w:color="000000"/>
              <w:right w:val="nil"/>
            </w:tcBorders>
          </w:tcPr>
          <w:p w:rsidR="00B94DED" w:rsidRPr="00AD7858" w:rsidRDefault="00B94DED" w:rsidP="00B94DED">
            <w:pPr>
              <w:tabs>
                <w:tab w:val="left" w:pos="567"/>
                <w:tab w:val="left" w:pos="1848"/>
              </w:tabs>
              <w:suppressAutoHyphens/>
              <w:snapToGrid w:val="0"/>
              <w:jc w:val="center"/>
              <w:rPr>
                <w:color w:val="000000"/>
                <w:sz w:val="16"/>
                <w:szCs w:val="16"/>
                <w:lang w:eastAsia="ar-SA"/>
              </w:rPr>
            </w:pPr>
          </w:p>
        </w:tc>
        <w:tc>
          <w:tcPr>
            <w:tcW w:w="972" w:type="dxa"/>
            <w:tcBorders>
              <w:top w:val="nil"/>
              <w:left w:val="single" w:sz="4" w:space="0" w:color="000000"/>
              <w:bottom w:val="single" w:sz="4" w:space="0" w:color="000000"/>
              <w:right w:val="single" w:sz="4" w:space="0" w:color="000000"/>
            </w:tcBorders>
          </w:tcPr>
          <w:p w:rsidR="00B94DED" w:rsidRPr="00AD7858" w:rsidRDefault="00B94DED" w:rsidP="00B94DED">
            <w:pPr>
              <w:tabs>
                <w:tab w:val="left" w:pos="567"/>
                <w:tab w:val="left" w:pos="1848"/>
              </w:tabs>
              <w:suppressAutoHyphens/>
              <w:snapToGrid w:val="0"/>
              <w:rPr>
                <w:color w:val="000000"/>
                <w:sz w:val="16"/>
                <w:szCs w:val="16"/>
                <w:lang w:eastAsia="ar-SA"/>
              </w:rPr>
            </w:pPr>
          </w:p>
        </w:tc>
      </w:tr>
    </w:tbl>
    <w:p w:rsidR="00B94DED" w:rsidRPr="00AD7858" w:rsidRDefault="00B94DED" w:rsidP="00B94DED">
      <w:pPr>
        <w:rPr>
          <w:sz w:val="16"/>
          <w:szCs w:val="16"/>
          <w:lang w:eastAsia="ar-SA"/>
        </w:rPr>
      </w:pPr>
    </w:p>
    <w:p w:rsidR="00B94DED" w:rsidRPr="00AD7858" w:rsidRDefault="00B94DED" w:rsidP="00B94DED">
      <w:pPr>
        <w:rPr>
          <w:sz w:val="16"/>
          <w:szCs w:val="16"/>
        </w:rPr>
      </w:pPr>
      <w:r w:rsidRPr="00AD7858">
        <w:rPr>
          <w:sz w:val="16"/>
          <w:szCs w:val="16"/>
        </w:rPr>
        <w:t>Итого____________________________________________ ед. хр. за  ___________ го</w:t>
      </w:r>
      <w:proofErr w:type="gramStart"/>
      <w:r w:rsidRPr="00AD7858">
        <w:rPr>
          <w:sz w:val="16"/>
          <w:szCs w:val="16"/>
        </w:rPr>
        <w:t>д(</w:t>
      </w:r>
      <w:proofErr w:type="spellStart"/>
      <w:proofErr w:type="gramEnd"/>
      <w:r w:rsidRPr="00AD7858">
        <w:rPr>
          <w:sz w:val="16"/>
          <w:szCs w:val="16"/>
        </w:rPr>
        <w:t>ы</w:t>
      </w:r>
      <w:proofErr w:type="spellEnd"/>
      <w:r w:rsidRPr="00AD7858">
        <w:rPr>
          <w:sz w:val="16"/>
          <w:szCs w:val="16"/>
        </w:rPr>
        <w:t>).</w:t>
      </w:r>
    </w:p>
    <w:p w:rsidR="00B94DED" w:rsidRPr="00AD7858" w:rsidRDefault="00B94DED" w:rsidP="00B94DED">
      <w:pPr>
        <w:rPr>
          <w:sz w:val="16"/>
          <w:szCs w:val="16"/>
        </w:rPr>
      </w:pPr>
      <w:r w:rsidRPr="00AD7858">
        <w:rPr>
          <w:sz w:val="16"/>
          <w:szCs w:val="16"/>
        </w:rPr>
        <w:tab/>
        <w:t xml:space="preserve">                        (цифрами и прописью)</w:t>
      </w:r>
    </w:p>
    <w:p w:rsidR="00B94DED" w:rsidRPr="00AD7858" w:rsidRDefault="00B94DED" w:rsidP="00B94DED">
      <w:pPr>
        <w:rPr>
          <w:sz w:val="16"/>
          <w:szCs w:val="16"/>
        </w:rPr>
      </w:pPr>
    </w:p>
    <w:p w:rsidR="00B94DED" w:rsidRPr="00AD7858" w:rsidRDefault="00B94DED" w:rsidP="00B94DED">
      <w:pPr>
        <w:ind w:firstLine="705"/>
        <w:rPr>
          <w:sz w:val="16"/>
          <w:szCs w:val="16"/>
        </w:rPr>
      </w:pPr>
      <w:r w:rsidRPr="00AD7858">
        <w:rPr>
          <w:sz w:val="16"/>
          <w:szCs w:val="16"/>
        </w:rPr>
        <w:t>Описи дел постоянного хранения за ____________ годы утверждены.</w:t>
      </w:r>
    </w:p>
    <w:p w:rsidR="00B94DED" w:rsidRPr="00AD7858" w:rsidRDefault="00B94DED" w:rsidP="00B94DED">
      <w:pPr>
        <w:ind w:firstLine="705"/>
        <w:jc w:val="both"/>
        <w:rPr>
          <w:sz w:val="16"/>
          <w:szCs w:val="16"/>
        </w:rPr>
      </w:pPr>
      <w:r w:rsidRPr="00AD7858">
        <w:rPr>
          <w:sz w:val="16"/>
          <w:szCs w:val="16"/>
        </w:rPr>
        <w:t xml:space="preserve">Документам с отметкой ЭПК проведена </w:t>
      </w:r>
      <w:proofErr w:type="spellStart"/>
      <w:r w:rsidRPr="00AD7858">
        <w:rPr>
          <w:sz w:val="16"/>
          <w:szCs w:val="16"/>
        </w:rPr>
        <w:t>полистовая</w:t>
      </w:r>
      <w:proofErr w:type="spellEnd"/>
      <w:r w:rsidRPr="00AD7858">
        <w:rPr>
          <w:sz w:val="16"/>
          <w:szCs w:val="16"/>
        </w:rPr>
        <w:t xml:space="preserve"> экспертиза, на постоянное хранение документы не отложились.</w:t>
      </w:r>
    </w:p>
    <w:p w:rsidR="00B94DED" w:rsidRPr="00AD7858" w:rsidRDefault="00B94DED" w:rsidP="00B94DED">
      <w:pPr>
        <w:ind w:firstLine="705"/>
        <w:rPr>
          <w:sz w:val="16"/>
          <w:szCs w:val="16"/>
        </w:rPr>
      </w:pPr>
    </w:p>
    <w:p w:rsidR="00B94DED" w:rsidRPr="00AD7858" w:rsidRDefault="00B94DED" w:rsidP="00B94DED">
      <w:pPr>
        <w:rPr>
          <w:sz w:val="16"/>
          <w:szCs w:val="16"/>
        </w:rPr>
      </w:pPr>
      <w:r w:rsidRPr="00AD7858">
        <w:rPr>
          <w:sz w:val="16"/>
          <w:szCs w:val="16"/>
        </w:rPr>
        <w:t>Экспертизу ценности документов провела:</w:t>
      </w:r>
    </w:p>
    <w:p w:rsidR="00B94DED" w:rsidRPr="00AD7858" w:rsidRDefault="00B94DED" w:rsidP="00B94DED">
      <w:pPr>
        <w:rPr>
          <w:sz w:val="16"/>
          <w:szCs w:val="16"/>
        </w:rPr>
      </w:pPr>
      <w:r w:rsidRPr="00AD7858">
        <w:rPr>
          <w:sz w:val="16"/>
          <w:szCs w:val="16"/>
        </w:rPr>
        <w:t>__________________              _____________              ______________________</w:t>
      </w:r>
    </w:p>
    <w:p w:rsidR="00B94DED" w:rsidRPr="00AD7858" w:rsidRDefault="00B94DED" w:rsidP="00B94DED">
      <w:pPr>
        <w:rPr>
          <w:sz w:val="16"/>
          <w:szCs w:val="16"/>
        </w:rPr>
      </w:pPr>
      <w:r w:rsidRPr="00AD7858">
        <w:rPr>
          <w:sz w:val="16"/>
          <w:szCs w:val="16"/>
        </w:rPr>
        <w:t xml:space="preserve">             (должность)                                 (подпись)                                               (ФИО)</w:t>
      </w:r>
    </w:p>
    <w:p w:rsidR="00B94DED" w:rsidRPr="00AD7858" w:rsidRDefault="00B94DED" w:rsidP="00B94DED">
      <w:pPr>
        <w:rPr>
          <w:sz w:val="16"/>
          <w:szCs w:val="16"/>
        </w:rPr>
      </w:pPr>
      <w:r w:rsidRPr="00AD7858">
        <w:rPr>
          <w:sz w:val="16"/>
          <w:szCs w:val="16"/>
        </w:rPr>
        <w:t xml:space="preserve">«____»____________20__ г.                                                               </w:t>
      </w:r>
    </w:p>
    <w:p w:rsidR="00B94DED" w:rsidRPr="00AD7858" w:rsidRDefault="00B94DED" w:rsidP="00B94DED">
      <w:pPr>
        <w:rPr>
          <w:sz w:val="16"/>
          <w:szCs w:val="16"/>
        </w:rPr>
      </w:pPr>
    </w:p>
    <w:p w:rsidR="00B94DED" w:rsidRPr="00AD7858" w:rsidRDefault="00B94DED" w:rsidP="00B94DED">
      <w:pPr>
        <w:rPr>
          <w:sz w:val="16"/>
          <w:szCs w:val="16"/>
        </w:rPr>
      </w:pPr>
      <w:r w:rsidRPr="00AD7858">
        <w:rPr>
          <w:sz w:val="16"/>
          <w:szCs w:val="16"/>
        </w:rPr>
        <w:t>СОГЛАСОВАНО</w:t>
      </w:r>
    </w:p>
    <w:p w:rsidR="00B94DED" w:rsidRPr="00AD7858" w:rsidRDefault="00B94DED" w:rsidP="00B94DED">
      <w:pPr>
        <w:jc w:val="both"/>
        <w:rPr>
          <w:sz w:val="16"/>
          <w:szCs w:val="16"/>
        </w:rPr>
      </w:pPr>
      <w:r w:rsidRPr="00AD7858">
        <w:rPr>
          <w:sz w:val="16"/>
          <w:szCs w:val="16"/>
        </w:rPr>
        <w:t xml:space="preserve">Протокол </w:t>
      </w:r>
      <w:proofErr w:type="gramStart"/>
      <w:r w:rsidRPr="00AD7858">
        <w:rPr>
          <w:sz w:val="16"/>
          <w:szCs w:val="16"/>
        </w:rPr>
        <w:t>заседания экспертной комиссии администрации Островского  муниципального района  Костромской области</w:t>
      </w:r>
      <w:proofErr w:type="gramEnd"/>
      <w:r w:rsidRPr="00AD7858">
        <w:rPr>
          <w:sz w:val="16"/>
          <w:szCs w:val="16"/>
        </w:rPr>
        <w:t xml:space="preserve"> от _______20___ г. №_____</w:t>
      </w:r>
    </w:p>
    <w:p w:rsidR="00B94DED" w:rsidRPr="00AD7858" w:rsidRDefault="00B94DED" w:rsidP="00B94DED">
      <w:pPr>
        <w:rPr>
          <w:sz w:val="16"/>
          <w:szCs w:val="16"/>
        </w:rPr>
      </w:pPr>
    </w:p>
    <w:p w:rsidR="00B94DED" w:rsidRPr="00AD7858" w:rsidRDefault="00B94DED" w:rsidP="00B94DED">
      <w:pPr>
        <w:rPr>
          <w:sz w:val="16"/>
          <w:szCs w:val="16"/>
        </w:rPr>
      </w:pPr>
      <w:r w:rsidRPr="00AD7858">
        <w:rPr>
          <w:sz w:val="16"/>
          <w:szCs w:val="16"/>
        </w:rPr>
        <w:t xml:space="preserve">Документы сданы </w:t>
      </w:r>
    </w:p>
    <w:p w:rsidR="00B94DED" w:rsidRPr="00AD7858" w:rsidRDefault="00B94DED" w:rsidP="00B94DED">
      <w:pPr>
        <w:rPr>
          <w:sz w:val="16"/>
          <w:szCs w:val="16"/>
        </w:rPr>
      </w:pPr>
      <w:r w:rsidRPr="00AD7858">
        <w:rPr>
          <w:sz w:val="16"/>
          <w:szCs w:val="16"/>
        </w:rPr>
        <w:t>____________________________________________________________________</w:t>
      </w:r>
    </w:p>
    <w:p w:rsidR="00B94DED" w:rsidRPr="00AD7858" w:rsidRDefault="00B94DED" w:rsidP="00B94DED">
      <w:pPr>
        <w:ind w:firstLine="3969"/>
        <w:rPr>
          <w:sz w:val="16"/>
          <w:szCs w:val="16"/>
        </w:rPr>
      </w:pPr>
      <w:r w:rsidRPr="00AD7858">
        <w:rPr>
          <w:sz w:val="16"/>
          <w:szCs w:val="16"/>
        </w:rPr>
        <w:t xml:space="preserve"> (наименование организации)</w:t>
      </w:r>
    </w:p>
    <w:p w:rsidR="00B94DED" w:rsidRPr="00AD7858" w:rsidRDefault="00B94DED" w:rsidP="00B94DED">
      <w:pPr>
        <w:rPr>
          <w:sz w:val="16"/>
          <w:szCs w:val="16"/>
        </w:rPr>
      </w:pPr>
      <w:r w:rsidRPr="00AD7858">
        <w:rPr>
          <w:sz w:val="16"/>
          <w:szCs w:val="16"/>
        </w:rPr>
        <w:t>на переработку по приемо-сдаточной накладной ______________ № _______</w:t>
      </w:r>
    </w:p>
    <w:p w:rsidR="00B94DED" w:rsidRPr="00AD7858" w:rsidRDefault="00B94DED" w:rsidP="00B94DED">
      <w:pPr>
        <w:rPr>
          <w:sz w:val="16"/>
          <w:szCs w:val="16"/>
        </w:rPr>
      </w:pPr>
      <w:r w:rsidRPr="00AD7858">
        <w:rPr>
          <w:sz w:val="16"/>
          <w:szCs w:val="16"/>
        </w:rPr>
        <w:t xml:space="preserve">                                                                                           (дата)   </w:t>
      </w:r>
    </w:p>
    <w:p w:rsidR="00B94DED" w:rsidRPr="00AD7858" w:rsidRDefault="00B94DED" w:rsidP="00B94DED">
      <w:pPr>
        <w:rPr>
          <w:sz w:val="16"/>
          <w:szCs w:val="16"/>
        </w:rPr>
      </w:pPr>
      <w:r w:rsidRPr="00AD7858">
        <w:rPr>
          <w:sz w:val="16"/>
          <w:szCs w:val="16"/>
        </w:rPr>
        <w:t>__________________              _____________              ______________________</w:t>
      </w:r>
    </w:p>
    <w:p w:rsidR="00B94DED" w:rsidRPr="00AD7858" w:rsidRDefault="00B94DED" w:rsidP="00B94DED">
      <w:pPr>
        <w:rPr>
          <w:sz w:val="16"/>
          <w:szCs w:val="16"/>
        </w:rPr>
      </w:pPr>
      <w:r w:rsidRPr="00AD7858">
        <w:rPr>
          <w:sz w:val="16"/>
          <w:szCs w:val="16"/>
        </w:rPr>
        <w:t xml:space="preserve">             (должность)                                 (подпись)                                               (ФИО)</w:t>
      </w:r>
    </w:p>
    <w:p w:rsidR="00B94DED" w:rsidRPr="00AD7858" w:rsidRDefault="00B94DED" w:rsidP="00B94DED">
      <w:pPr>
        <w:rPr>
          <w:sz w:val="16"/>
          <w:szCs w:val="16"/>
        </w:rPr>
      </w:pPr>
      <w:r w:rsidRPr="00AD7858">
        <w:rPr>
          <w:sz w:val="16"/>
          <w:szCs w:val="16"/>
        </w:rPr>
        <w:t xml:space="preserve">«____»____________20__ г.                                                               </w:t>
      </w:r>
    </w:p>
    <w:p w:rsidR="00B94DED" w:rsidRPr="00AD7858" w:rsidRDefault="00B94DED" w:rsidP="00B94DED">
      <w:pPr>
        <w:rPr>
          <w:sz w:val="16"/>
          <w:szCs w:val="16"/>
        </w:rPr>
      </w:pPr>
    </w:p>
    <w:p w:rsidR="00B94DED" w:rsidRPr="00AD7858" w:rsidRDefault="00B94DED" w:rsidP="00B94DED">
      <w:pPr>
        <w:rPr>
          <w:sz w:val="16"/>
          <w:szCs w:val="16"/>
        </w:rPr>
      </w:pPr>
      <w:r w:rsidRPr="00AD7858">
        <w:rPr>
          <w:sz w:val="16"/>
          <w:szCs w:val="16"/>
        </w:rPr>
        <w:t xml:space="preserve"> </w:t>
      </w:r>
    </w:p>
    <w:p w:rsidR="00B94DED" w:rsidRPr="00AD7858" w:rsidRDefault="00B94DED" w:rsidP="00B94DED">
      <w:pPr>
        <w:rPr>
          <w:sz w:val="16"/>
          <w:szCs w:val="16"/>
        </w:rPr>
      </w:pPr>
    </w:p>
    <w:p w:rsidR="00B94DED" w:rsidRPr="00AD7858" w:rsidRDefault="00B94DED" w:rsidP="00B94DED">
      <w:pPr>
        <w:rPr>
          <w:sz w:val="16"/>
          <w:szCs w:val="16"/>
        </w:rPr>
      </w:pPr>
      <w:r w:rsidRPr="00AD7858">
        <w:rPr>
          <w:sz w:val="16"/>
          <w:szCs w:val="16"/>
        </w:rPr>
        <w:t>Изменения в учетные документы внесены.</w:t>
      </w:r>
    </w:p>
    <w:p w:rsidR="00B94DED" w:rsidRPr="00AD7858" w:rsidRDefault="00B94DED" w:rsidP="00B94DED">
      <w:pPr>
        <w:rPr>
          <w:sz w:val="16"/>
          <w:szCs w:val="16"/>
        </w:rPr>
      </w:pPr>
      <w:r w:rsidRPr="00AD7858">
        <w:rPr>
          <w:sz w:val="16"/>
          <w:szCs w:val="16"/>
        </w:rPr>
        <w:t>__________________              _____________              ______________________</w:t>
      </w:r>
    </w:p>
    <w:p w:rsidR="00B94DED" w:rsidRPr="00AD7858" w:rsidRDefault="00B94DED" w:rsidP="00B94DED">
      <w:pPr>
        <w:rPr>
          <w:sz w:val="16"/>
          <w:szCs w:val="16"/>
        </w:rPr>
      </w:pPr>
      <w:r w:rsidRPr="00AD7858">
        <w:rPr>
          <w:sz w:val="16"/>
          <w:szCs w:val="16"/>
        </w:rPr>
        <w:t xml:space="preserve">             (должность)                                 (подпись)                                               (ФИО)</w:t>
      </w:r>
    </w:p>
    <w:p w:rsidR="00B94DED" w:rsidRPr="00AD7858" w:rsidRDefault="00B94DED" w:rsidP="00B94DED">
      <w:pPr>
        <w:rPr>
          <w:sz w:val="16"/>
          <w:szCs w:val="16"/>
        </w:rPr>
      </w:pPr>
      <w:r w:rsidRPr="00AD7858">
        <w:rPr>
          <w:sz w:val="16"/>
          <w:szCs w:val="16"/>
        </w:rPr>
        <w:t xml:space="preserve">«____»____________20__ г.                                                               </w:t>
      </w:r>
    </w:p>
    <w:p w:rsidR="00B94DED" w:rsidRPr="00AD7858" w:rsidRDefault="00B94DED" w:rsidP="00B94DED">
      <w:pPr>
        <w:rPr>
          <w:sz w:val="16"/>
          <w:szCs w:val="16"/>
        </w:rPr>
      </w:pPr>
    </w:p>
    <w:p w:rsidR="00B94DED" w:rsidRPr="00AD7858" w:rsidRDefault="00B94DED" w:rsidP="00B94DED">
      <w:pPr>
        <w:jc w:val="right"/>
        <w:rPr>
          <w:sz w:val="16"/>
          <w:szCs w:val="16"/>
        </w:rPr>
      </w:pPr>
    </w:p>
    <w:p w:rsidR="00B94DED" w:rsidRPr="00AD7858" w:rsidRDefault="00B94DED" w:rsidP="00B94DED">
      <w:pPr>
        <w:jc w:val="right"/>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r w:rsidRPr="00AD7858">
              <w:rPr>
                <w:sz w:val="16"/>
                <w:szCs w:val="16"/>
              </w:rPr>
              <w:t>Приложение № 17 к постановлению администрации Островского муниципального района Костромской области от ___________ 2018г. № _____</w:t>
            </w:r>
          </w:p>
          <w:p w:rsidR="00B94DED" w:rsidRPr="00AD7858" w:rsidRDefault="00B94DED" w:rsidP="00B94DED">
            <w:pPr>
              <w:jc w:val="both"/>
              <w:rPr>
                <w:sz w:val="16"/>
                <w:szCs w:val="16"/>
              </w:rPr>
            </w:pPr>
          </w:p>
        </w:tc>
      </w:tr>
    </w:tbl>
    <w:p w:rsidR="00B94DED" w:rsidRPr="00AD7858" w:rsidRDefault="00B94DED" w:rsidP="00B94DED">
      <w:pPr>
        <w:jc w:val="center"/>
        <w:rPr>
          <w:rStyle w:val="aff"/>
          <w:b w:val="0"/>
          <w:bCs w:val="0"/>
          <w:sz w:val="16"/>
          <w:szCs w:val="16"/>
        </w:rPr>
      </w:pPr>
      <w:r w:rsidRPr="00AD7858">
        <w:rPr>
          <w:rStyle w:val="aff"/>
          <w:b w:val="0"/>
          <w:bCs w:val="0"/>
          <w:sz w:val="16"/>
          <w:szCs w:val="16"/>
        </w:rPr>
        <w:t>ПОЛОЖЕНИЕ</w:t>
      </w:r>
    </w:p>
    <w:p w:rsidR="00B94DED" w:rsidRPr="00AD7858" w:rsidRDefault="00B94DED" w:rsidP="00B94DED">
      <w:pPr>
        <w:jc w:val="center"/>
        <w:rPr>
          <w:sz w:val="16"/>
          <w:szCs w:val="16"/>
        </w:rPr>
      </w:pPr>
      <w:r w:rsidRPr="00AD7858">
        <w:rPr>
          <w:sz w:val="16"/>
          <w:szCs w:val="16"/>
        </w:rPr>
        <w:t>об обработке конфиденциальной информации</w:t>
      </w:r>
    </w:p>
    <w:p w:rsidR="00B94DED" w:rsidRPr="00AD7858" w:rsidRDefault="00B94DED" w:rsidP="00B94DED">
      <w:pPr>
        <w:ind w:firstLine="698"/>
        <w:jc w:val="center"/>
        <w:rPr>
          <w:sz w:val="16"/>
          <w:szCs w:val="16"/>
        </w:rPr>
      </w:pPr>
      <w:r w:rsidRPr="00AD7858">
        <w:rPr>
          <w:sz w:val="16"/>
          <w:szCs w:val="16"/>
        </w:rPr>
        <w:t>в администрации Островского муниципального района Костромской области</w:t>
      </w:r>
    </w:p>
    <w:p w:rsidR="00B94DED" w:rsidRPr="00AD7858" w:rsidRDefault="00B94DED" w:rsidP="00B94DED">
      <w:pPr>
        <w:jc w:val="both"/>
        <w:rPr>
          <w:sz w:val="16"/>
          <w:szCs w:val="16"/>
        </w:rPr>
      </w:pPr>
    </w:p>
    <w:p w:rsidR="00B94DED" w:rsidRPr="00AD7858" w:rsidRDefault="00B94DED" w:rsidP="00B94DED">
      <w:pPr>
        <w:ind w:firstLine="698"/>
        <w:jc w:val="center"/>
        <w:rPr>
          <w:sz w:val="16"/>
          <w:szCs w:val="16"/>
        </w:rPr>
      </w:pPr>
      <w:r w:rsidRPr="00AD7858">
        <w:rPr>
          <w:sz w:val="16"/>
          <w:szCs w:val="16"/>
        </w:rPr>
        <w:t>1. ОБЩИЕ ПОЛОЖЕНИЯ</w:t>
      </w:r>
    </w:p>
    <w:p w:rsidR="00B94DED" w:rsidRPr="00AD7858" w:rsidRDefault="00B94DED" w:rsidP="00B94DED">
      <w:pPr>
        <w:jc w:val="both"/>
        <w:rPr>
          <w:sz w:val="16"/>
          <w:szCs w:val="16"/>
        </w:rPr>
      </w:pPr>
    </w:p>
    <w:p w:rsidR="00B94DED" w:rsidRPr="00AD7858" w:rsidRDefault="00B94DED" w:rsidP="00B94DED">
      <w:pPr>
        <w:ind w:firstLine="567"/>
        <w:jc w:val="both"/>
        <w:rPr>
          <w:sz w:val="16"/>
          <w:szCs w:val="16"/>
        </w:rPr>
      </w:pPr>
      <w:r w:rsidRPr="00AD7858">
        <w:rPr>
          <w:sz w:val="16"/>
          <w:szCs w:val="16"/>
        </w:rPr>
        <w:t>1.1. </w:t>
      </w:r>
      <w:proofErr w:type="gramStart"/>
      <w:r w:rsidRPr="00AD7858">
        <w:rPr>
          <w:sz w:val="16"/>
          <w:szCs w:val="16"/>
        </w:rPr>
        <w:t>Настоящее Положение об обработке конфиденциальной информации в администрации Островского муниципального района Костромской области (далее - Положение) регулирует в соответствии Федеральными законами Российской Федерации от 29 июля 2004 года N 98-ФЗ "О коммерческой тайне", от 27 июня 2006 года N 149-ФЗ "Об информации, информационных технологиях и защите информации", от 27 июля 2006 года N 152-ФЗ "О персональных данных", Постановлением Правительства от 15</w:t>
      </w:r>
      <w:proofErr w:type="gramEnd"/>
      <w:r w:rsidRPr="00AD7858">
        <w:rPr>
          <w:sz w:val="16"/>
          <w:szCs w:val="16"/>
        </w:rPr>
        <w:t xml:space="preserve"> сентября 2008 года N 687 "Об особенностях обработки персональных данных, осуществляемой без использования средств автоматизации", иными федеральными законами и нормативными правовыми актами Российской Федерации отношения, связанные с охраной и использованием конфиденциальной информации в администрации Островского муниципального района Костромской области (далее - администрация муниципального района).</w:t>
      </w:r>
    </w:p>
    <w:p w:rsidR="00B94DED" w:rsidRPr="00AD7858" w:rsidRDefault="00B94DED" w:rsidP="00B94DED">
      <w:pPr>
        <w:ind w:firstLine="567"/>
        <w:jc w:val="both"/>
        <w:rPr>
          <w:sz w:val="16"/>
          <w:szCs w:val="16"/>
        </w:rPr>
      </w:pPr>
      <w:r w:rsidRPr="00AD7858">
        <w:rPr>
          <w:sz w:val="16"/>
          <w:szCs w:val="16"/>
        </w:rPr>
        <w:lastRenderedPageBreak/>
        <w:t>1.2. </w:t>
      </w:r>
      <w:proofErr w:type="gramStart"/>
      <w:r w:rsidRPr="00AD7858">
        <w:rPr>
          <w:sz w:val="16"/>
          <w:szCs w:val="16"/>
        </w:rPr>
        <w:t>Сведения о лицах (данные персонального характера), предметах, фактах, событиях, явлениях и процессах, независимо от формы их представления и существования, отнесенные к конфиденциальной информации в соответствии с "Перечнем сведений ограниченного распространения" (Приложение к Положению), имеющие действительную или потенциальную коммерческую ценность в силу неизвестности её третьим лицам и ограничения по доступу, регламентированные федеральным законодательством, подлежат защите от несанкционированного доступа при их обработке</w:t>
      </w:r>
      <w:proofErr w:type="gramEnd"/>
      <w:r w:rsidRPr="00AD7858">
        <w:rPr>
          <w:sz w:val="16"/>
          <w:szCs w:val="16"/>
        </w:rPr>
        <w:t xml:space="preserve"> в подразделениях администрации муниципального района.</w:t>
      </w:r>
    </w:p>
    <w:p w:rsidR="00B94DED" w:rsidRPr="00AD7858" w:rsidRDefault="00B94DED" w:rsidP="00B94DED">
      <w:pPr>
        <w:ind w:firstLine="567"/>
        <w:jc w:val="both"/>
        <w:rPr>
          <w:sz w:val="16"/>
          <w:szCs w:val="16"/>
        </w:rPr>
      </w:pPr>
      <w:r w:rsidRPr="00AD7858">
        <w:rPr>
          <w:sz w:val="16"/>
          <w:szCs w:val="16"/>
        </w:rPr>
        <w:t>1.3. Администрация  Островского муниципального района Костромской области имеет исключительное право на использование конфиденциальной информации, составляющей её коммерческую и служебную тайны, любыми не запрещенными законом способами по собственному усмотрению.</w:t>
      </w:r>
    </w:p>
    <w:p w:rsidR="00B94DED" w:rsidRPr="00AD7858" w:rsidRDefault="00B94DED" w:rsidP="00B94DED">
      <w:pPr>
        <w:ind w:firstLine="567"/>
        <w:jc w:val="both"/>
        <w:rPr>
          <w:sz w:val="16"/>
          <w:szCs w:val="16"/>
        </w:rPr>
      </w:pPr>
      <w:r w:rsidRPr="00AD7858">
        <w:rPr>
          <w:sz w:val="16"/>
          <w:szCs w:val="16"/>
        </w:rPr>
        <w:t>1.4. В соответствии с настоящим Положением администрация Островского муниципального района Костромской области принимает меры к охране конфиденциальной информации различными способами, в том числе с использованием организационно-распорядительных, правовых, технических и криптографических мер, позволяющих ограничивать доступ к ней третьих лиц.</w:t>
      </w:r>
    </w:p>
    <w:p w:rsidR="00B94DED" w:rsidRPr="00AD7858" w:rsidRDefault="00B94DED" w:rsidP="00B94DED">
      <w:pPr>
        <w:ind w:firstLine="567"/>
        <w:jc w:val="both"/>
        <w:rPr>
          <w:sz w:val="16"/>
          <w:szCs w:val="16"/>
        </w:rPr>
      </w:pPr>
      <w:r w:rsidRPr="00AD7858">
        <w:rPr>
          <w:sz w:val="16"/>
          <w:szCs w:val="16"/>
        </w:rPr>
        <w:t>1.5. Целью охраны конфиденциальной информации является обеспечение экономической и правовой безопасности администрации муниципального района.</w:t>
      </w:r>
    </w:p>
    <w:p w:rsidR="00B94DED" w:rsidRPr="00AD7858" w:rsidRDefault="00B94DED" w:rsidP="00B94DED">
      <w:pPr>
        <w:ind w:firstLine="567"/>
        <w:jc w:val="both"/>
        <w:rPr>
          <w:sz w:val="16"/>
          <w:szCs w:val="16"/>
        </w:rPr>
      </w:pPr>
      <w:r w:rsidRPr="00AD7858">
        <w:rPr>
          <w:sz w:val="16"/>
          <w:szCs w:val="16"/>
        </w:rPr>
        <w:t>1.6. </w:t>
      </w:r>
      <w:proofErr w:type="gramStart"/>
      <w:r w:rsidRPr="00AD7858">
        <w:rPr>
          <w:sz w:val="16"/>
          <w:szCs w:val="16"/>
        </w:rPr>
        <w:t>В случае если в связи с осуществлением своей деятельности работникам Островского муниципального района Костромской области становятся известными сведения, составляющие в соответствии с законодательством Российской Федерации государственную тайну, администрация муниципального района обязана предпринимать меры по их охране в соответствии с Федеральным законом Российской Федерации от 21 июля 1993 года N 5485-1"О государственной тайне" и иными нормативными правовыми актами о государственной</w:t>
      </w:r>
      <w:proofErr w:type="gramEnd"/>
      <w:r w:rsidRPr="00AD7858">
        <w:rPr>
          <w:sz w:val="16"/>
          <w:szCs w:val="16"/>
        </w:rPr>
        <w:t xml:space="preserve"> тайне.</w:t>
      </w:r>
    </w:p>
    <w:p w:rsidR="00B94DED" w:rsidRPr="00AD7858" w:rsidRDefault="00B94DED" w:rsidP="00B94DED">
      <w:pPr>
        <w:ind w:firstLine="567"/>
        <w:jc w:val="both"/>
        <w:rPr>
          <w:sz w:val="16"/>
          <w:szCs w:val="16"/>
        </w:rPr>
      </w:pPr>
      <w:r w:rsidRPr="00AD7858">
        <w:rPr>
          <w:sz w:val="16"/>
          <w:szCs w:val="16"/>
        </w:rPr>
        <w:t>1.7. Действие настоящего Положения распространяется на структурные подразделения администрации Островского муниципального района Костромской области.</w:t>
      </w:r>
    </w:p>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2. КОММЕРЧЕСКАЯ ТАЙНА</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2.1. Коммерческая тайна администрации  Островского муниципального района Костромской области - информация, позволяющая её обладателю при существующих или возможных обстоятельствах обеспечивать исполнение возложенных законодательством функций и услуг с наименьшими бюджетными затратами.</w:t>
      </w:r>
    </w:p>
    <w:p w:rsidR="00B94DED" w:rsidRPr="00AD7858" w:rsidRDefault="00B94DED" w:rsidP="00B94DED">
      <w:pPr>
        <w:ind w:firstLine="567"/>
        <w:jc w:val="both"/>
        <w:rPr>
          <w:sz w:val="16"/>
          <w:szCs w:val="16"/>
        </w:rPr>
      </w:pPr>
      <w:r w:rsidRPr="00AD7858">
        <w:rPr>
          <w:sz w:val="16"/>
          <w:szCs w:val="16"/>
        </w:rPr>
        <w:t>Перечень сведений, являющихся коммерческой тайной администрации муниципального района, определяется "Перечнем сведений ограниченного распространения", который утверждается администрацией муниципального района (Приложение к Положению).</w:t>
      </w:r>
    </w:p>
    <w:p w:rsidR="00B94DED" w:rsidRPr="00AD7858" w:rsidRDefault="00B94DED" w:rsidP="00B94DED">
      <w:pPr>
        <w:ind w:firstLine="567"/>
        <w:jc w:val="both"/>
        <w:rPr>
          <w:sz w:val="16"/>
          <w:szCs w:val="16"/>
        </w:rPr>
      </w:pPr>
      <w:r w:rsidRPr="00AD7858">
        <w:rPr>
          <w:sz w:val="16"/>
          <w:szCs w:val="16"/>
        </w:rPr>
        <w:t>2.2. К коммерческой тайне могут быть отнесены любые сведения, за исключением той информации, которая в соответствии с законодательством не может быть отнесена к коммерческой тайне.</w:t>
      </w:r>
    </w:p>
    <w:p w:rsidR="00B94DED" w:rsidRPr="00AD7858" w:rsidRDefault="00B94DED" w:rsidP="00B94DED">
      <w:pPr>
        <w:ind w:firstLine="567"/>
        <w:jc w:val="both"/>
        <w:rPr>
          <w:sz w:val="16"/>
          <w:szCs w:val="16"/>
        </w:rPr>
      </w:pPr>
      <w:r w:rsidRPr="00AD7858">
        <w:rPr>
          <w:sz w:val="16"/>
          <w:szCs w:val="16"/>
        </w:rPr>
        <w:t>2.3. В соответствии с законодательством к коммерческой тайне не может быть отнесена следующая информация:</w:t>
      </w:r>
    </w:p>
    <w:p w:rsidR="00B94DED" w:rsidRPr="00AD7858" w:rsidRDefault="00B94DED" w:rsidP="00B94DED">
      <w:pPr>
        <w:ind w:firstLine="567"/>
        <w:jc w:val="both"/>
        <w:rPr>
          <w:sz w:val="16"/>
          <w:szCs w:val="16"/>
        </w:rPr>
      </w:pPr>
      <w:r w:rsidRPr="00AD7858">
        <w:rPr>
          <w:sz w:val="16"/>
          <w:szCs w:val="16"/>
        </w:rPr>
        <w:t>2.3.1. Учредительные документы;</w:t>
      </w:r>
    </w:p>
    <w:p w:rsidR="00B94DED" w:rsidRPr="00AD7858" w:rsidRDefault="00B94DED" w:rsidP="00B94DED">
      <w:pPr>
        <w:ind w:firstLine="567"/>
        <w:jc w:val="both"/>
        <w:rPr>
          <w:sz w:val="16"/>
          <w:szCs w:val="16"/>
        </w:rPr>
      </w:pPr>
      <w:r w:rsidRPr="00AD7858">
        <w:rPr>
          <w:sz w:val="16"/>
          <w:szCs w:val="16"/>
        </w:rPr>
        <w:t>2.3.2. Регистрационные удостоверения, лицензии, патенты и иные документы, дающие право заниматься тем или иным видом деятельностью;</w:t>
      </w:r>
    </w:p>
    <w:p w:rsidR="00B94DED" w:rsidRPr="00AD7858" w:rsidRDefault="00B94DED" w:rsidP="00B94DED">
      <w:pPr>
        <w:ind w:firstLine="567"/>
        <w:jc w:val="both"/>
        <w:rPr>
          <w:sz w:val="16"/>
          <w:szCs w:val="16"/>
        </w:rPr>
      </w:pPr>
      <w:r w:rsidRPr="00AD7858">
        <w:rPr>
          <w:sz w:val="16"/>
          <w:szCs w:val="16"/>
        </w:rPr>
        <w:t>2.3.4. Документы о платежеспособности;</w:t>
      </w:r>
    </w:p>
    <w:p w:rsidR="00B94DED" w:rsidRPr="00AD7858" w:rsidRDefault="00B94DED" w:rsidP="00B94DED">
      <w:pPr>
        <w:ind w:firstLine="567"/>
        <w:jc w:val="both"/>
        <w:rPr>
          <w:sz w:val="16"/>
          <w:szCs w:val="16"/>
        </w:rPr>
      </w:pPr>
      <w:r w:rsidRPr="00AD7858">
        <w:rPr>
          <w:sz w:val="16"/>
          <w:szCs w:val="16"/>
        </w:rPr>
        <w:t>2.3.5. Сведения о численности, о составе работников, о системе оплаты труда, об условиях труда, в том числе об охране труда, о показателях производственного травматизма и профессиональной заболеваемости, и о наличии свободных рабочих мест;</w:t>
      </w:r>
    </w:p>
    <w:p w:rsidR="00B94DED" w:rsidRPr="00AD7858" w:rsidRDefault="00B94DED" w:rsidP="00B94DED">
      <w:pPr>
        <w:ind w:firstLine="567"/>
        <w:jc w:val="both"/>
        <w:rPr>
          <w:sz w:val="16"/>
          <w:szCs w:val="16"/>
        </w:rPr>
      </w:pPr>
      <w:r w:rsidRPr="00AD7858">
        <w:rPr>
          <w:sz w:val="16"/>
          <w:szCs w:val="16"/>
        </w:rPr>
        <w:t>2.3.6. Документы об уплате налогов и обязательных платежах;</w:t>
      </w:r>
    </w:p>
    <w:p w:rsidR="00B94DED" w:rsidRPr="00AD7858" w:rsidRDefault="00B94DED" w:rsidP="00B94DED">
      <w:pPr>
        <w:ind w:firstLine="567"/>
        <w:jc w:val="both"/>
        <w:rPr>
          <w:sz w:val="16"/>
          <w:szCs w:val="16"/>
        </w:rPr>
      </w:pPr>
      <w:r w:rsidRPr="00AD7858">
        <w:rPr>
          <w:sz w:val="16"/>
          <w:szCs w:val="16"/>
        </w:rPr>
        <w:t>2.3.7. Сведения о загрязнении окружающей среды, нарушении антимонопольного законодательства, несоблюдении безопасных условий труда, реализации продукции, причиняющей вред здоровью населения, а также других нарушениях законодательства Российской Федерации и размерах причиненного при этом ущерба, в случае если данные факты установлены вступившим в законную силу решением (приговором) суда, арбитражного суда;</w:t>
      </w:r>
    </w:p>
    <w:p w:rsidR="00B94DED" w:rsidRPr="00AD7858" w:rsidRDefault="00B94DED" w:rsidP="00B94DED">
      <w:pPr>
        <w:ind w:firstLine="567"/>
        <w:jc w:val="both"/>
        <w:rPr>
          <w:sz w:val="16"/>
          <w:szCs w:val="16"/>
        </w:rPr>
      </w:pPr>
      <w:r w:rsidRPr="00AD7858">
        <w:rPr>
          <w:sz w:val="16"/>
          <w:szCs w:val="16"/>
        </w:rPr>
        <w:t>2.3.8. Идентификационный номер налогоплательщика (ИНН);</w:t>
      </w:r>
    </w:p>
    <w:p w:rsidR="00B94DED" w:rsidRPr="00AD7858" w:rsidRDefault="00B94DED" w:rsidP="00B94DED">
      <w:pPr>
        <w:ind w:firstLine="567"/>
        <w:jc w:val="both"/>
        <w:rPr>
          <w:sz w:val="16"/>
          <w:szCs w:val="16"/>
        </w:rPr>
      </w:pPr>
      <w:r w:rsidRPr="00AD7858">
        <w:rPr>
          <w:sz w:val="16"/>
          <w:szCs w:val="16"/>
        </w:rPr>
        <w:t>2.3.9. Содержание внешней бухгалтерской отчетности, в том числе содержание: бухгалтерского баланса; отчета о прибылях и убытках; приложений к ним, предусмотренных нормативными актами; аудиторского заключения, подтверждающего достоверность бухгалтерской отчетности; пояснительной записки к данным внешней бухгалтерской отчетности;</w:t>
      </w:r>
    </w:p>
    <w:p w:rsidR="00B94DED" w:rsidRPr="00AD7858" w:rsidRDefault="00B94DED" w:rsidP="00B94DED">
      <w:pPr>
        <w:ind w:firstLine="567"/>
        <w:jc w:val="both"/>
        <w:rPr>
          <w:sz w:val="16"/>
          <w:szCs w:val="16"/>
        </w:rPr>
      </w:pPr>
      <w:r w:rsidRPr="00AD7858">
        <w:rPr>
          <w:sz w:val="16"/>
          <w:szCs w:val="16"/>
        </w:rPr>
        <w:t>2.3.10. Иная информация, которая не может быть отнесена к коммерческой тайне в соответствии с федеральным законодательством Российской Федерации.</w:t>
      </w:r>
    </w:p>
    <w:p w:rsidR="00B94DED" w:rsidRPr="00AD7858" w:rsidRDefault="00B94DED" w:rsidP="00B94DED">
      <w:pPr>
        <w:ind w:firstLine="567"/>
        <w:jc w:val="both"/>
        <w:rPr>
          <w:sz w:val="16"/>
          <w:szCs w:val="16"/>
        </w:rPr>
      </w:pPr>
      <w:r w:rsidRPr="00AD7858">
        <w:rPr>
          <w:sz w:val="16"/>
          <w:szCs w:val="16"/>
        </w:rPr>
        <w:t>2.4. Отнесение информации, указанной в "Перечне сведений ограниченного распространения" к информации, составляющей коммерческую тайну администрации муниципального района, не требует издания каких-либо иных актов помимо настоящего Положения.</w:t>
      </w:r>
    </w:p>
    <w:p w:rsidR="00B94DED" w:rsidRPr="00AD7858" w:rsidRDefault="00B94DED" w:rsidP="00B94DED">
      <w:pPr>
        <w:ind w:firstLine="567"/>
        <w:jc w:val="both"/>
        <w:rPr>
          <w:sz w:val="16"/>
          <w:szCs w:val="16"/>
        </w:rPr>
      </w:pPr>
      <w:r w:rsidRPr="00AD7858">
        <w:rPr>
          <w:sz w:val="16"/>
          <w:szCs w:val="16"/>
        </w:rPr>
        <w:t>2.5. Отнесение информации, указанной в пункте 2.2. настоящего Положения, к информации, составляющей коммерческую тайну, осуществляется путём издания в каждом конкретном случае постановления администрации муниципального района и обязательного включения информации в "Перечень сведений ограниченного распространения".</w:t>
      </w:r>
    </w:p>
    <w:p w:rsidR="00B94DED" w:rsidRPr="00AD7858" w:rsidRDefault="00B94DED" w:rsidP="00B94DED">
      <w:pPr>
        <w:ind w:firstLine="567"/>
        <w:jc w:val="both"/>
        <w:rPr>
          <w:sz w:val="16"/>
          <w:szCs w:val="16"/>
        </w:rPr>
      </w:pPr>
      <w:r w:rsidRPr="00AD7858">
        <w:rPr>
          <w:sz w:val="16"/>
          <w:szCs w:val="16"/>
        </w:rPr>
        <w:t>Инициатива в издании постановления администрации муниципального района об отнесении той или иной информации к коммерческой тайне может исходить от руководителей структурных подразделений.</w:t>
      </w:r>
    </w:p>
    <w:p w:rsidR="00B94DED" w:rsidRPr="00AD7858" w:rsidRDefault="00B94DED" w:rsidP="00B94DED">
      <w:pPr>
        <w:ind w:firstLine="567"/>
        <w:jc w:val="both"/>
        <w:rPr>
          <w:sz w:val="16"/>
          <w:szCs w:val="16"/>
        </w:rPr>
      </w:pPr>
      <w:r w:rsidRPr="00AD7858">
        <w:rPr>
          <w:sz w:val="16"/>
          <w:szCs w:val="16"/>
        </w:rPr>
        <w:t>2.6. К коммерческой тайне не относится информация, разглашённая администрацией муниципального района самостоятельно или с её согласия.</w:t>
      </w:r>
    </w:p>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3. СЛУЖЕБНАЯ ТАЙНА</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3.1. </w:t>
      </w:r>
      <w:proofErr w:type="gramStart"/>
      <w:r w:rsidRPr="00AD7858">
        <w:rPr>
          <w:sz w:val="16"/>
          <w:szCs w:val="16"/>
        </w:rPr>
        <w:t>Служебную тайну администрации Островского муниципального района Костромской области составляют любые сведения, в том числе сведения, которые могут содержаться в служебной переписке, телефонных переговорах, почтовых отправлениях, телеграфных и иных сообщениях, передаваемых по сетям электрической и почтовой связи и которые стали известны работнику администрации Островского муниципального района Костромской области в связи с исполнением им возложенных на него трудовых обязанностей (Приложение к Положению).</w:t>
      </w:r>
      <w:proofErr w:type="gramEnd"/>
    </w:p>
    <w:p w:rsidR="00B94DED" w:rsidRPr="00AD7858" w:rsidRDefault="00B94DED" w:rsidP="00B94DED">
      <w:pPr>
        <w:ind w:firstLine="567"/>
        <w:jc w:val="both"/>
        <w:rPr>
          <w:sz w:val="16"/>
          <w:szCs w:val="16"/>
        </w:rPr>
      </w:pPr>
      <w:r w:rsidRPr="00AD7858">
        <w:rPr>
          <w:sz w:val="16"/>
          <w:szCs w:val="16"/>
        </w:rPr>
        <w:t>3.2. К служебной тайне не относится информация, разглашенная должностными лицами администрации Островского муниципального района Костромской области с согласия администрации Островского муниципального района Костромской области, а также иная информация, ограничения доступа к которой не допускаются в соответствии с законодательством Российской Федерации.</w:t>
      </w:r>
    </w:p>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4. ПЕРСОНАЛЬНЫЕ ДАННЫЕ</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4.1. Персональные данные - это любая информация, относящаяся прямо или косвенно к определенному или определяемому физическому лицу (субъекту персональных данных).</w:t>
      </w:r>
    </w:p>
    <w:p w:rsidR="00B94DED" w:rsidRPr="00AD7858" w:rsidRDefault="00B94DED" w:rsidP="00B94DED">
      <w:pPr>
        <w:ind w:firstLine="567"/>
        <w:jc w:val="both"/>
        <w:rPr>
          <w:sz w:val="16"/>
          <w:szCs w:val="16"/>
        </w:rPr>
      </w:pPr>
      <w:r w:rsidRPr="00AD7858">
        <w:rPr>
          <w:sz w:val="16"/>
          <w:szCs w:val="16"/>
        </w:rPr>
        <w:t xml:space="preserve">4.2. В соответствии со </w:t>
      </w:r>
      <w:hyperlink r:id="rId78" w:history="1">
        <w:r w:rsidRPr="00AD7858">
          <w:rPr>
            <w:rStyle w:val="afff7"/>
            <w:sz w:val="16"/>
            <w:szCs w:val="16"/>
          </w:rPr>
          <w:t>ст.7</w:t>
        </w:r>
      </w:hyperlink>
      <w:r w:rsidRPr="00AD7858">
        <w:rPr>
          <w:sz w:val="16"/>
          <w:szCs w:val="16"/>
        </w:rPr>
        <w:t xml:space="preserve"> Федерального закона от 27 июля 2006 года N 152-ФЗ "О персональных данных" персональные данные относятся к информации ограниченного распространения (конфиденциальной информации).</w:t>
      </w:r>
    </w:p>
    <w:p w:rsidR="00B94DED" w:rsidRPr="00AD7858" w:rsidRDefault="00B94DED" w:rsidP="00B94DED">
      <w:pPr>
        <w:ind w:firstLine="567"/>
        <w:jc w:val="both"/>
        <w:rPr>
          <w:sz w:val="16"/>
          <w:szCs w:val="16"/>
        </w:rPr>
      </w:pPr>
      <w:r w:rsidRPr="00AD7858">
        <w:rPr>
          <w:sz w:val="16"/>
          <w:szCs w:val="16"/>
        </w:rPr>
        <w:t>4.3. 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федеральными законами.</w:t>
      </w:r>
    </w:p>
    <w:p w:rsidR="00B94DED" w:rsidRPr="00AD7858" w:rsidRDefault="00B94DED" w:rsidP="00B94DED">
      <w:pPr>
        <w:ind w:firstLine="567"/>
        <w:jc w:val="both"/>
        <w:rPr>
          <w:sz w:val="16"/>
          <w:szCs w:val="16"/>
        </w:rPr>
      </w:pPr>
      <w:r w:rsidRPr="00AD7858">
        <w:rPr>
          <w:sz w:val="16"/>
          <w:szCs w:val="16"/>
        </w:rPr>
        <w:t>4.4. Перечень сведений персонального характера, обрабатываемых в администрации Островского муниципального района Костромской области, указан в Приложении к настоящему Положению.</w:t>
      </w:r>
    </w:p>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5. ОХРАНА КОНФИДЕНЦИАЛЬНОЙ ИНФОРМАЦИИ</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5.1. Охрана конфиденциальной информации (персональные данные, коммерческая и служебная тайна) состоит в принятии комплекса режимных, правовых, технических и криптографических мер, направленных:</w:t>
      </w:r>
    </w:p>
    <w:p w:rsidR="00B94DED" w:rsidRPr="00AD7858" w:rsidRDefault="00B94DED" w:rsidP="00B94DED">
      <w:pPr>
        <w:ind w:firstLine="567"/>
        <w:jc w:val="both"/>
        <w:rPr>
          <w:sz w:val="16"/>
          <w:szCs w:val="16"/>
        </w:rPr>
      </w:pPr>
      <w:r w:rsidRPr="00AD7858">
        <w:rPr>
          <w:sz w:val="16"/>
          <w:szCs w:val="16"/>
        </w:rPr>
        <w:t>- на ограничение доступа к обрабатываемым персональным данным, коммерческой и служебной тайне (далее конфиденциальной информации) третьих лиц;</w:t>
      </w:r>
    </w:p>
    <w:p w:rsidR="00B94DED" w:rsidRPr="00AD7858" w:rsidRDefault="00B94DED" w:rsidP="00B94DED">
      <w:pPr>
        <w:ind w:firstLine="567"/>
        <w:jc w:val="both"/>
        <w:rPr>
          <w:sz w:val="16"/>
          <w:szCs w:val="16"/>
        </w:rPr>
      </w:pPr>
      <w:r w:rsidRPr="00AD7858">
        <w:rPr>
          <w:sz w:val="16"/>
          <w:szCs w:val="16"/>
        </w:rPr>
        <w:lastRenderedPageBreak/>
        <w:t>- на предотвращение несанкционированного разглашения конфиденциальной информации;</w:t>
      </w:r>
    </w:p>
    <w:p w:rsidR="00B94DED" w:rsidRPr="00AD7858" w:rsidRDefault="00B94DED" w:rsidP="00B94DED">
      <w:pPr>
        <w:ind w:firstLine="567"/>
        <w:jc w:val="both"/>
        <w:rPr>
          <w:sz w:val="16"/>
          <w:szCs w:val="16"/>
        </w:rPr>
      </w:pPr>
      <w:r w:rsidRPr="00AD7858">
        <w:rPr>
          <w:sz w:val="16"/>
          <w:szCs w:val="16"/>
        </w:rPr>
        <w:t>- на выявление нарушений режима конфиденциальности информации;</w:t>
      </w:r>
    </w:p>
    <w:p w:rsidR="00B94DED" w:rsidRPr="00AD7858" w:rsidRDefault="00B94DED" w:rsidP="00B94DED">
      <w:pPr>
        <w:ind w:firstLine="567"/>
        <w:jc w:val="both"/>
        <w:rPr>
          <w:sz w:val="16"/>
          <w:szCs w:val="16"/>
        </w:rPr>
      </w:pPr>
      <w:r w:rsidRPr="00AD7858">
        <w:rPr>
          <w:sz w:val="16"/>
          <w:szCs w:val="16"/>
        </w:rPr>
        <w:t>- на пресечение нарушений режима конфиденциальности информации;</w:t>
      </w:r>
    </w:p>
    <w:p w:rsidR="00B94DED" w:rsidRPr="00AD7858" w:rsidRDefault="00B94DED" w:rsidP="00B94DED">
      <w:pPr>
        <w:ind w:firstLine="567"/>
        <w:jc w:val="both"/>
        <w:rPr>
          <w:sz w:val="16"/>
          <w:szCs w:val="16"/>
        </w:rPr>
      </w:pPr>
      <w:r w:rsidRPr="00AD7858">
        <w:rPr>
          <w:sz w:val="16"/>
          <w:szCs w:val="16"/>
        </w:rPr>
        <w:t>- на привлечение лиц, нарушающих режим конфиденциальности информации к установленной законодательством ответственности.</w:t>
      </w:r>
    </w:p>
    <w:p w:rsidR="00B94DED" w:rsidRPr="00AD7858" w:rsidRDefault="00B94DED" w:rsidP="00B94DED">
      <w:pPr>
        <w:ind w:firstLine="567"/>
        <w:jc w:val="both"/>
        <w:rPr>
          <w:sz w:val="16"/>
          <w:szCs w:val="16"/>
        </w:rPr>
      </w:pPr>
      <w:r w:rsidRPr="00AD7858">
        <w:rPr>
          <w:sz w:val="16"/>
          <w:szCs w:val="16"/>
        </w:rPr>
        <w:t>5.2. При приеме на работу нового работника руководитель структурного подразделения администрации муниципального района в соответствии с предполагаемой должностью определяет уровень его доступа к конфиденциальной информации.</w:t>
      </w:r>
    </w:p>
    <w:p w:rsidR="00B94DED" w:rsidRPr="00AD7858" w:rsidRDefault="00B94DED" w:rsidP="00B94DED">
      <w:pPr>
        <w:ind w:firstLine="567"/>
        <w:jc w:val="both"/>
        <w:rPr>
          <w:sz w:val="16"/>
          <w:szCs w:val="16"/>
        </w:rPr>
      </w:pPr>
      <w:r w:rsidRPr="00AD7858">
        <w:rPr>
          <w:sz w:val="16"/>
          <w:szCs w:val="16"/>
        </w:rPr>
        <w:t xml:space="preserve">Исходя из этого, при заключении трудового договора, работники, которые в силу своих служебных обязанностей будут иметь отношение к обработке конфиденциальной информации, дают письменное обязательство о соблюдении режима конфиденциальности </w:t>
      </w:r>
      <w:proofErr w:type="gramStart"/>
      <w:r w:rsidRPr="00AD7858">
        <w:rPr>
          <w:sz w:val="16"/>
          <w:szCs w:val="16"/>
        </w:rPr>
        <w:t>согласно приложения</w:t>
      </w:r>
      <w:proofErr w:type="gramEnd"/>
      <w:r w:rsidRPr="00AD7858">
        <w:rPr>
          <w:sz w:val="16"/>
          <w:szCs w:val="16"/>
        </w:rPr>
        <w:t xml:space="preserve"> № 1 к положению, установленного в администрации муниципального района.</w:t>
      </w:r>
    </w:p>
    <w:p w:rsidR="00B94DED" w:rsidRPr="00AD7858" w:rsidRDefault="00B94DED" w:rsidP="00B94DED">
      <w:pPr>
        <w:ind w:firstLine="567"/>
        <w:jc w:val="both"/>
        <w:rPr>
          <w:sz w:val="16"/>
          <w:szCs w:val="16"/>
        </w:rPr>
      </w:pPr>
      <w:r w:rsidRPr="00AD7858">
        <w:rPr>
          <w:sz w:val="16"/>
          <w:szCs w:val="16"/>
        </w:rPr>
        <w:t xml:space="preserve">5.3. Каждый работник при приеме на работу проходит инструктаж о существующем режиме конфиденциальности, знакомится под роспись в листе ознакомления с Положением, регламентирующим порядок обработки конфиденциальной информации, </w:t>
      </w:r>
      <w:proofErr w:type="gramStart"/>
      <w:r w:rsidRPr="00AD7858">
        <w:rPr>
          <w:sz w:val="16"/>
          <w:szCs w:val="16"/>
        </w:rPr>
        <w:t>Перечнем сведений, составляющим коммерческую и служебную тайну и предупреждается</w:t>
      </w:r>
      <w:proofErr w:type="gramEnd"/>
      <w:r w:rsidRPr="00AD7858">
        <w:rPr>
          <w:sz w:val="16"/>
          <w:szCs w:val="16"/>
        </w:rPr>
        <w:t xml:space="preserve"> об ответственности за нарушение существующего режима.</w:t>
      </w:r>
    </w:p>
    <w:p w:rsidR="00B94DED" w:rsidRPr="00AD7858" w:rsidRDefault="00B94DED" w:rsidP="00B94DED">
      <w:pPr>
        <w:ind w:firstLine="567"/>
        <w:jc w:val="both"/>
        <w:rPr>
          <w:sz w:val="16"/>
          <w:szCs w:val="16"/>
        </w:rPr>
      </w:pPr>
      <w:r w:rsidRPr="00AD7858">
        <w:rPr>
          <w:sz w:val="16"/>
          <w:szCs w:val="16"/>
        </w:rPr>
        <w:t>5.4. Заключаемые администрацией Островского муниципального района Костромской области договоры, предполагающие обмен или передачу информации ограниченного распространения, должны содержать обязательное условие о сохранении Сторонами режима конфиденциальности.</w:t>
      </w:r>
    </w:p>
    <w:p w:rsidR="00B94DED" w:rsidRPr="00AD7858" w:rsidRDefault="00B94DED" w:rsidP="00B94DED">
      <w:pPr>
        <w:ind w:firstLine="567"/>
        <w:jc w:val="both"/>
        <w:rPr>
          <w:sz w:val="16"/>
          <w:szCs w:val="16"/>
        </w:rPr>
      </w:pPr>
      <w:r w:rsidRPr="00AD7858">
        <w:rPr>
          <w:sz w:val="16"/>
          <w:szCs w:val="16"/>
        </w:rPr>
        <w:t>5.5. </w:t>
      </w:r>
      <w:proofErr w:type="gramStart"/>
      <w:r w:rsidRPr="00AD7858">
        <w:rPr>
          <w:sz w:val="16"/>
          <w:szCs w:val="16"/>
        </w:rPr>
        <w:t>В рабочих и иных помещениях административного здания администрации Островского муниципального района Костромской области создаются условия, ограничивающие доступ к конфиденциальной информации третьих лиц и несанкционированное её разглашение, в том числе устанавливаются технические средства защиты от несанкционированного доступа к местам хранения документов (сейфы и металлические ящики) и информации (программные и аппаратные средства защиты).</w:t>
      </w:r>
      <w:proofErr w:type="gramEnd"/>
    </w:p>
    <w:p w:rsidR="00B94DED" w:rsidRPr="00AD7858" w:rsidRDefault="00B94DED" w:rsidP="00B94DED">
      <w:pPr>
        <w:ind w:firstLine="567"/>
        <w:jc w:val="both"/>
        <w:rPr>
          <w:sz w:val="16"/>
          <w:szCs w:val="16"/>
        </w:rPr>
      </w:pPr>
      <w:r w:rsidRPr="00AD7858">
        <w:rPr>
          <w:sz w:val="16"/>
          <w:szCs w:val="16"/>
        </w:rPr>
        <w:t>5.6. Администрация Островского муниципального района Костромской области предпринимает необходимые меры по выявлению фактов нарушения режима конфиденциальности и пресечению выявленных нарушений режима конфиденциальной информации всеми допустимыми способами, в том числе регламентацией технологических процессов обработки персональных данных и иной конфиденциальной информации.</w:t>
      </w:r>
    </w:p>
    <w:p w:rsidR="00B94DED" w:rsidRPr="00AD7858" w:rsidRDefault="00B94DED" w:rsidP="00B94DED">
      <w:pPr>
        <w:ind w:firstLine="567"/>
        <w:jc w:val="both"/>
        <w:rPr>
          <w:sz w:val="16"/>
          <w:szCs w:val="16"/>
        </w:rPr>
      </w:pPr>
      <w:r w:rsidRPr="00AD7858">
        <w:rPr>
          <w:sz w:val="16"/>
          <w:szCs w:val="16"/>
        </w:rPr>
        <w:t>5.7. Лица, виновные в нарушении режима конфиденциальности информации, привлекаются к установленной законодательством ответственности.</w:t>
      </w:r>
    </w:p>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6. ПОРЯДОК ИСПОЛЬЗОВАНИЯ И ПРЕДОСТАВЛЕНИЯ КОНФИДЕНЦИАЛЬНОЙ ИНФОРМАЦИИ</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6.1. К обработке конфиденциальной информации допускаются только те сотрудники администрации Островского муниципального района Костромской области, которым доступ к такой информации необходим и разрешён в силу выполняемых ими функций.</w:t>
      </w:r>
    </w:p>
    <w:p w:rsidR="00B94DED" w:rsidRPr="00AD7858" w:rsidRDefault="00B94DED" w:rsidP="00B94DED">
      <w:pPr>
        <w:ind w:firstLine="567"/>
        <w:jc w:val="both"/>
        <w:rPr>
          <w:sz w:val="16"/>
          <w:szCs w:val="16"/>
        </w:rPr>
      </w:pPr>
      <w:r w:rsidRPr="00AD7858">
        <w:rPr>
          <w:sz w:val="16"/>
          <w:szCs w:val="16"/>
        </w:rPr>
        <w:t>6.2. Предоставление конфиденциальной информации третьим лицам возможно не иначе как с разрешения главы Островского муниципального района Костромской области.</w:t>
      </w:r>
    </w:p>
    <w:p w:rsidR="00B94DED" w:rsidRPr="00AD7858" w:rsidRDefault="00B94DED" w:rsidP="00B94DED">
      <w:pPr>
        <w:ind w:firstLine="567"/>
        <w:jc w:val="both"/>
        <w:rPr>
          <w:sz w:val="16"/>
          <w:szCs w:val="16"/>
        </w:rPr>
      </w:pPr>
      <w:r w:rsidRPr="00AD7858">
        <w:rPr>
          <w:sz w:val="16"/>
          <w:szCs w:val="16"/>
        </w:rPr>
        <w:t>6.3. В части, касающейся порядка предоставления персональных данных работников и должностных лиц контрагентов, с которыми установлены договорные отношения, а также иной конфиденциальной информации, обладатель таких сведений руководствуется требованиями установленного в администрации муниципального района режима конфиденциальности и положениями федеральных законов.</w:t>
      </w:r>
    </w:p>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7. ЗАКЛЮЧИТЕЛЬНЫЕ ПОЛОЖЕНИЯ</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7.1. Лица, виновные в нарушении режима конфиденциальной информации, привлекаются в установленном порядке к уголовной, административной, дисциплинарной и гражданско-правовой ответственности.</w:t>
      </w:r>
    </w:p>
    <w:p w:rsidR="00B94DED" w:rsidRPr="00AD7858" w:rsidRDefault="00B94DED" w:rsidP="00B94DED">
      <w:pPr>
        <w:ind w:firstLine="567"/>
        <w:jc w:val="both"/>
        <w:rPr>
          <w:sz w:val="16"/>
          <w:szCs w:val="16"/>
        </w:rPr>
      </w:pPr>
      <w:r w:rsidRPr="00AD7858">
        <w:rPr>
          <w:sz w:val="16"/>
          <w:szCs w:val="16"/>
        </w:rPr>
        <w:t>7.2. Во всём ином, что не урегулировано настоящим Положением, применяются положения действующего законодательства Российской Федерации.</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p>
    <w:tbl>
      <w:tblPr>
        <w:tblW w:w="0" w:type="auto"/>
        <w:tblLook w:val="04A0"/>
      </w:tblPr>
      <w:tblGrid>
        <w:gridCol w:w="2504"/>
        <w:gridCol w:w="1233"/>
        <w:gridCol w:w="5976"/>
      </w:tblGrid>
      <w:tr w:rsidR="00B94DED" w:rsidRPr="00AD7858" w:rsidTr="00260C48">
        <w:tc>
          <w:tcPr>
            <w:tcW w:w="2504" w:type="dxa"/>
          </w:tcPr>
          <w:p w:rsidR="00B94DED" w:rsidRPr="00AD7858" w:rsidRDefault="00B94DED" w:rsidP="00B94DED">
            <w:pPr>
              <w:rPr>
                <w:sz w:val="16"/>
                <w:szCs w:val="16"/>
              </w:rPr>
            </w:pPr>
          </w:p>
        </w:tc>
        <w:tc>
          <w:tcPr>
            <w:tcW w:w="1233" w:type="dxa"/>
          </w:tcPr>
          <w:p w:rsidR="00B94DED" w:rsidRPr="00AD7858" w:rsidRDefault="00B94DED" w:rsidP="00B94DED">
            <w:pPr>
              <w:rPr>
                <w:sz w:val="16"/>
                <w:szCs w:val="16"/>
              </w:rPr>
            </w:pPr>
          </w:p>
        </w:tc>
        <w:tc>
          <w:tcPr>
            <w:tcW w:w="5976" w:type="dxa"/>
          </w:tcPr>
          <w:p w:rsidR="00B94DED" w:rsidRPr="00AD7858" w:rsidRDefault="00B94DED" w:rsidP="00B94DED">
            <w:pPr>
              <w:jc w:val="right"/>
              <w:rPr>
                <w:sz w:val="16"/>
                <w:szCs w:val="16"/>
              </w:rPr>
            </w:pPr>
            <w:r w:rsidRPr="00AD7858">
              <w:rPr>
                <w:sz w:val="16"/>
                <w:szCs w:val="16"/>
              </w:rPr>
              <w:t xml:space="preserve">Приложение № 1 к положению об обработке </w:t>
            </w:r>
          </w:p>
          <w:p w:rsidR="00B94DED" w:rsidRPr="00AD7858" w:rsidRDefault="00B94DED" w:rsidP="00B94DED">
            <w:pPr>
              <w:jc w:val="right"/>
              <w:rPr>
                <w:sz w:val="16"/>
                <w:szCs w:val="16"/>
              </w:rPr>
            </w:pPr>
            <w:r w:rsidRPr="00AD7858">
              <w:rPr>
                <w:sz w:val="16"/>
                <w:szCs w:val="16"/>
              </w:rPr>
              <w:t>конфиденциальной информации администрации</w:t>
            </w:r>
          </w:p>
          <w:p w:rsidR="00B94DED" w:rsidRPr="00AD7858" w:rsidRDefault="00B94DED" w:rsidP="00B94DED">
            <w:pPr>
              <w:jc w:val="right"/>
              <w:rPr>
                <w:sz w:val="16"/>
                <w:szCs w:val="16"/>
              </w:rPr>
            </w:pPr>
            <w:r w:rsidRPr="00AD7858">
              <w:rPr>
                <w:sz w:val="16"/>
                <w:szCs w:val="16"/>
              </w:rPr>
              <w:t xml:space="preserve"> Островского муниципального района Костромской области  </w:t>
            </w:r>
          </w:p>
          <w:p w:rsidR="00B94DED" w:rsidRPr="00AD7858" w:rsidRDefault="00B94DED" w:rsidP="00B94DED">
            <w:pPr>
              <w:jc w:val="center"/>
              <w:rPr>
                <w:sz w:val="16"/>
                <w:szCs w:val="16"/>
              </w:rPr>
            </w:pPr>
          </w:p>
          <w:p w:rsidR="00B94DED" w:rsidRPr="00AD7858" w:rsidRDefault="00B94DED" w:rsidP="00B94DED">
            <w:pPr>
              <w:ind w:firstLine="540"/>
              <w:jc w:val="center"/>
              <w:rPr>
                <w:sz w:val="16"/>
                <w:szCs w:val="16"/>
              </w:rPr>
            </w:pPr>
            <w:r w:rsidRPr="00AD7858">
              <w:rPr>
                <w:sz w:val="16"/>
                <w:szCs w:val="16"/>
              </w:rPr>
              <w:t>ТИПОВОЕ ОБЯЗАТЕЛЬСТВО</w:t>
            </w:r>
          </w:p>
          <w:p w:rsidR="00B94DED" w:rsidRPr="00AD7858" w:rsidRDefault="00B94DED" w:rsidP="00B94DED">
            <w:pPr>
              <w:ind w:firstLine="540"/>
              <w:jc w:val="center"/>
              <w:rPr>
                <w:sz w:val="16"/>
                <w:szCs w:val="16"/>
              </w:rPr>
            </w:pPr>
            <w:r w:rsidRPr="00AD7858">
              <w:rPr>
                <w:sz w:val="16"/>
                <w:szCs w:val="16"/>
              </w:rPr>
              <w:t>О  СОБЛЮДЕНИИ   РЕЖИМА   КОНФИДЕНЦИАЛЬНОСТИ</w:t>
            </w:r>
            <w:r w:rsidRPr="00AD7858">
              <w:rPr>
                <w:sz w:val="16"/>
                <w:szCs w:val="16"/>
              </w:rPr>
              <w:br/>
              <w:t>ПЕРСОНАЛЬНЫХ  ДАННЫХ   РАБОТНИКОВ</w:t>
            </w:r>
          </w:p>
          <w:p w:rsidR="00B94DED" w:rsidRPr="00AD7858" w:rsidRDefault="00B94DED" w:rsidP="00B94DED">
            <w:pPr>
              <w:ind w:firstLine="540"/>
              <w:rPr>
                <w:sz w:val="16"/>
                <w:szCs w:val="16"/>
              </w:rPr>
            </w:pPr>
          </w:p>
          <w:p w:rsidR="00B94DED" w:rsidRPr="00AD7858" w:rsidRDefault="00B94DED" w:rsidP="00B94DED">
            <w:pPr>
              <w:ind w:firstLine="540"/>
              <w:jc w:val="both"/>
              <w:rPr>
                <w:sz w:val="16"/>
                <w:szCs w:val="16"/>
              </w:rPr>
            </w:pPr>
            <w:r w:rsidRPr="00AD7858">
              <w:rPr>
                <w:sz w:val="16"/>
                <w:szCs w:val="16"/>
              </w:rPr>
              <w:t>Я, ______________________________________________________________________, занимая должность муниципальной службы_________________________________</w:t>
            </w:r>
          </w:p>
          <w:p w:rsidR="00B94DED" w:rsidRPr="00AD7858" w:rsidRDefault="00B94DED" w:rsidP="00B94DED">
            <w:pPr>
              <w:jc w:val="both"/>
              <w:rPr>
                <w:sz w:val="16"/>
                <w:szCs w:val="16"/>
              </w:rPr>
            </w:pPr>
            <w:r w:rsidRPr="00AD7858">
              <w:rPr>
                <w:sz w:val="16"/>
                <w:szCs w:val="16"/>
              </w:rPr>
              <w:t>__________________________________________________________________</w:t>
            </w:r>
          </w:p>
          <w:p w:rsidR="00B94DED" w:rsidRPr="00AD7858" w:rsidRDefault="00B94DED" w:rsidP="00B94DED">
            <w:pPr>
              <w:jc w:val="both"/>
              <w:rPr>
                <w:sz w:val="16"/>
                <w:szCs w:val="16"/>
              </w:rPr>
            </w:pPr>
            <w:r w:rsidRPr="00AD7858">
              <w:rPr>
                <w:sz w:val="16"/>
                <w:szCs w:val="16"/>
              </w:rPr>
              <w:t>в период трудовых отношений с администрацией Островского муниципального района Костромской области   (далее Работодатель) и  после их окончания обязуюсь:</w:t>
            </w:r>
          </w:p>
          <w:p w:rsidR="00B94DED" w:rsidRPr="00AD7858" w:rsidRDefault="00B94DED" w:rsidP="00B94DED">
            <w:pPr>
              <w:jc w:val="both"/>
              <w:rPr>
                <w:sz w:val="16"/>
                <w:szCs w:val="16"/>
              </w:rPr>
            </w:pPr>
            <w:r w:rsidRPr="00AD7858">
              <w:rPr>
                <w:sz w:val="16"/>
                <w:szCs w:val="16"/>
              </w:rPr>
              <w:tab/>
              <w:t>1. Не разглашать и не передавать третьим лицам и не раскрывать публично сведения, составляющие персональные данные работников, которые мне будут доверены  или станут известны по работе.</w:t>
            </w:r>
          </w:p>
          <w:p w:rsidR="00B94DED" w:rsidRPr="00AD7858" w:rsidRDefault="00B94DED" w:rsidP="00B94DED">
            <w:pPr>
              <w:jc w:val="both"/>
              <w:rPr>
                <w:sz w:val="16"/>
                <w:szCs w:val="16"/>
              </w:rPr>
            </w:pPr>
            <w:r w:rsidRPr="00AD7858">
              <w:rPr>
                <w:sz w:val="16"/>
                <w:szCs w:val="16"/>
              </w:rPr>
              <w:tab/>
              <w:t>2. Выполнять относящиеся ко мне требования «Положения об обработке персональных данных в администрации Островского муниципального района Костромской области», постановлений, распоряжений и инструкций и других локальных  нормативных актов по обеспечению режима конфиденциальности персональных данных работников и соблюдению правил их обработки.</w:t>
            </w:r>
          </w:p>
          <w:p w:rsidR="00B94DED" w:rsidRPr="00AD7858" w:rsidRDefault="00B94DED" w:rsidP="00B94DED">
            <w:pPr>
              <w:jc w:val="both"/>
              <w:rPr>
                <w:sz w:val="16"/>
                <w:szCs w:val="16"/>
              </w:rPr>
            </w:pPr>
            <w:r w:rsidRPr="00AD7858">
              <w:rPr>
                <w:sz w:val="16"/>
                <w:szCs w:val="16"/>
              </w:rPr>
              <w:tab/>
              <w:t>3. В случае попытки посторонних лиц получить от меня сведения, составляющие персональные данные  работника, немедленно сообщить_______________________________________________________________.</w:t>
            </w:r>
          </w:p>
          <w:p w:rsidR="00B94DED" w:rsidRPr="00AD7858" w:rsidRDefault="00B94DED" w:rsidP="00B94DED">
            <w:pPr>
              <w:jc w:val="both"/>
              <w:rPr>
                <w:sz w:val="16"/>
                <w:szCs w:val="16"/>
              </w:rPr>
            </w:pPr>
            <w:r w:rsidRPr="00AD7858">
              <w:rPr>
                <w:sz w:val="16"/>
                <w:szCs w:val="16"/>
              </w:rPr>
              <w:tab/>
              <w:t>4. В случае моего увольнения все носители, содержащие персональные данные работников (документы, копии документов, дискеты, диски,  магнитные ленты, распечатки на принтерах, черновики, кин</w:t>
            </w:r>
            <w:proofErr w:type="gramStart"/>
            <w:r w:rsidRPr="00AD7858">
              <w:rPr>
                <w:sz w:val="16"/>
                <w:szCs w:val="16"/>
              </w:rPr>
              <w:t>о-</w:t>
            </w:r>
            <w:proofErr w:type="gramEnd"/>
            <w:r w:rsidRPr="00AD7858">
              <w:rPr>
                <w:sz w:val="16"/>
                <w:szCs w:val="16"/>
              </w:rPr>
              <w:t xml:space="preserve"> и </w:t>
            </w:r>
            <w:proofErr w:type="spellStart"/>
            <w:r w:rsidRPr="00AD7858">
              <w:rPr>
                <w:sz w:val="16"/>
                <w:szCs w:val="16"/>
              </w:rPr>
              <w:t>фотонегативы</w:t>
            </w:r>
            <w:proofErr w:type="spellEnd"/>
            <w:r w:rsidRPr="00AD7858">
              <w:rPr>
                <w:sz w:val="16"/>
                <w:szCs w:val="16"/>
              </w:rPr>
              <w:t xml:space="preserve"> и позитивы и пр.), которые находились в моем  распоряжении в связи  с выполнением мною трудовых обязанностей во время работы у Работодателя, передать ________________________________________________________________________</w:t>
            </w:r>
          </w:p>
          <w:p w:rsidR="00B94DED" w:rsidRPr="00AD7858" w:rsidRDefault="00B94DED" w:rsidP="00B94DED">
            <w:pPr>
              <w:jc w:val="both"/>
              <w:rPr>
                <w:sz w:val="16"/>
                <w:szCs w:val="16"/>
              </w:rPr>
            </w:pPr>
            <w:r w:rsidRPr="00AD7858">
              <w:rPr>
                <w:sz w:val="16"/>
                <w:szCs w:val="16"/>
              </w:rPr>
              <w:t>_____________________________________________________________________.</w:t>
            </w:r>
          </w:p>
          <w:p w:rsidR="00B94DED" w:rsidRPr="00AD7858" w:rsidRDefault="00B94DED" w:rsidP="00B94DED">
            <w:pPr>
              <w:jc w:val="both"/>
              <w:rPr>
                <w:sz w:val="16"/>
                <w:szCs w:val="16"/>
              </w:rPr>
            </w:pPr>
            <w:r w:rsidRPr="00AD7858">
              <w:rPr>
                <w:sz w:val="16"/>
                <w:szCs w:val="16"/>
              </w:rPr>
              <w:tab/>
              <w:t>5. Об утрате или недостаче документов или иных носителей, содержащих персональные данные работников, удостоверений, пропусков, сейфов (металлических шкафов), хранилищ, личных печатей и о других фактах, которые могут привести к разглашению персональных данных работников, а также о причинах и условиях возможной утечки сведений немедленно сообщить ________________________________________________________________________</w:t>
            </w:r>
          </w:p>
          <w:p w:rsidR="00B94DED" w:rsidRPr="00AD7858" w:rsidRDefault="00B94DED" w:rsidP="00B94DED">
            <w:pPr>
              <w:jc w:val="both"/>
              <w:rPr>
                <w:sz w:val="16"/>
                <w:szCs w:val="16"/>
              </w:rPr>
            </w:pPr>
            <w:r w:rsidRPr="00AD7858">
              <w:rPr>
                <w:sz w:val="16"/>
                <w:szCs w:val="16"/>
              </w:rPr>
              <w:lastRenderedPageBreak/>
              <w:t>_______________________________________________________________________.</w:t>
            </w:r>
          </w:p>
          <w:p w:rsidR="00B94DED" w:rsidRPr="00AD7858" w:rsidRDefault="00B94DED" w:rsidP="00B94DED">
            <w:pPr>
              <w:jc w:val="both"/>
              <w:rPr>
                <w:sz w:val="16"/>
                <w:szCs w:val="16"/>
              </w:rPr>
            </w:pPr>
            <w:r w:rsidRPr="00AD7858">
              <w:rPr>
                <w:sz w:val="16"/>
                <w:szCs w:val="16"/>
              </w:rPr>
              <w:tab/>
              <w:t>Я ознакомлен под роспись с Положением о работе с персональными данными, постановлениями, распоряжениями, инструкциями и другими локальными нормативными актами по соблюдению  режима конфиденциальности персональных данных работников и соблюдению правил их обработки.</w:t>
            </w:r>
          </w:p>
          <w:p w:rsidR="00B94DED" w:rsidRPr="00AD7858" w:rsidRDefault="00B94DED" w:rsidP="00B94DED">
            <w:pPr>
              <w:jc w:val="both"/>
              <w:rPr>
                <w:sz w:val="16"/>
                <w:szCs w:val="16"/>
              </w:rPr>
            </w:pPr>
            <w:r w:rsidRPr="00AD7858">
              <w:rPr>
                <w:sz w:val="16"/>
                <w:szCs w:val="16"/>
              </w:rPr>
              <w:tab/>
              <w:t>Мне известно, что нарушение мною обязанностей по охране персональных данных работников может повлечь дисциплинарную, гражданско-правовую, уголовную и иную ответственность в соответствии с законодательством РФ.</w:t>
            </w:r>
          </w:p>
          <w:p w:rsidR="00B94DED" w:rsidRPr="00AD7858" w:rsidRDefault="00B94DED" w:rsidP="00B94DED">
            <w:pPr>
              <w:rPr>
                <w:sz w:val="16"/>
                <w:szCs w:val="16"/>
              </w:rPr>
            </w:pPr>
          </w:p>
          <w:p w:rsidR="00B94DED" w:rsidRPr="00AD7858" w:rsidRDefault="00B94DED" w:rsidP="00B94DED">
            <w:pPr>
              <w:jc w:val="right"/>
              <w:rPr>
                <w:sz w:val="16"/>
                <w:szCs w:val="16"/>
              </w:rPr>
            </w:pPr>
            <w:r w:rsidRPr="00AD7858">
              <w:rPr>
                <w:sz w:val="16"/>
                <w:szCs w:val="16"/>
              </w:rPr>
              <w:t xml:space="preserve">                                                                                               «_____»_______________20___г.</w:t>
            </w:r>
          </w:p>
          <w:p w:rsidR="00B94DED" w:rsidRPr="00AD7858" w:rsidRDefault="00B94DED" w:rsidP="00B94DED">
            <w:pPr>
              <w:rPr>
                <w:sz w:val="16"/>
                <w:szCs w:val="16"/>
              </w:rPr>
            </w:pPr>
          </w:p>
          <w:p w:rsidR="00B94DED" w:rsidRPr="00AD7858" w:rsidRDefault="00B94DED" w:rsidP="00B94DED">
            <w:pPr>
              <w:rPr>
                <w:sz w:val="16"/>
                <w:szCs w:val="16"/>
              </w:rPr>
            </w:pPr>
            <w:r w:rsidRPr="00AD7858">
              <w:rPr>
                <w:sz w:val="16"/>
                <w:szCs w:val="16"/>
              </w:rPr>
              <w:t>_________________             ________________                               _________________</w:t>
            </w:r>
          </w:p>
          <w:p w:rsidR="00B94DED" w:rsidRPr="00AD7858" w:rsidRDefault="00B94DED" w:rsidP="00B94DED">
            <w:pPr>
              <w:rPr>
                <w:sz w:val="16"/>
                <w:szCs w:val="16"/>
              </w:rPr>
            </w:pPr>
            <w:r w:rsidRPr="00AD7858">
              <w:rPr>
                <w:sz w:val="16"/>
                <w:szCs w:val="16"/>
              </w:rPr>
              <w:t xml:space="preserve">      Должность                                      подпись                                             Ф.И.О.</w:t>
            </w:r>
          </w:p>
          <w:p w:rsidR="00B94DED" w:rsidRPr="00AD7858" w:rsidRDefault="00B94DED" w:rsidP="00B94DED">
            <w:pPr>
              <w:rPr>
                <w:sz w:val="16"/>
                <w:szCs w:val="16"/>
              </w:rPr>
            </w:pPr>
          </w:p>
          <w:p w:rsidR="00B94DED" w:rsidRPr="00AD7858" w:rsidRDefault="00B94DED" w:rsidP="00B94DED">
            <w:pPr>
              <w:rPr>
                <w:sz w:val="16"/>
                <w:szCs w:val="16"/>
              </w:rPr>
            </w:pPr>
          </w:p>
          <w:p w:rsidR="00B94DED" w:rsidRPr="00AD7858" w:rsidRDefault="00B94DED" w:rsidP="00B94DED">
            <w:pPr>
              <w:rPr>
                <w:sz w:val="16"/>
                <w:szCs w:val="16"/>
              </w:rPr>
            </w:pPr>
          </w:p>
          <w:p w:rsidR="00B94DED" w:rsidRPr="00AD7858" w:rsidRDefault="00B94DED" w:rsidP="00B94DED">
            <w:pPr>
              <w:rPr>
                <w:sz w:val="16"/>
                <w:szCs w:val="16"/>
              </w:rPr>
            </w:pPr>
          </w:p>
          <w:p w:rsidR="00B94DED" w:rsidRPr="00AD7858" w:rsidRDefault="00B94DED" w:rsidP="00B94DED">
            <w:pPr>
              <w:jc w:val="right"/>
              <w:rPr>
                <w:sz w:val="16"/>
                <w:szCs w:val="16"/>
              </w:rPr>
            </w:pPr>
            <w:r w:rsidRPr="00AD7858">
              <w:rPr>
                <w:sz w:val="16"/>
                <w:szCs w:val="16"/>
              </w:rPr>
              <w:t>Приложение № 2 к положению об обработке</w:t>
            </w:r>
          </w:p>
          <w:p w:rsidR="00B94DED" w:rsidRPr="00AD7858" w:rsidRDefault="00B94DED" w:rsidP="00B94DED">
            <w:pPr>
              <w:jc w:val="right"/>
              <w:rPr>
                <w:sz w:val="16"/>
                <w:szCs w:val="16"/>
              </w:rPr>
            </w:pPr>
            <w:r w:rsidRPr="00AD7858">
              <w:rPr>
                <w:sz w:val="16"/>
                <w:szCs w:val="16"/>
              </w:rPr>
              <w:t xml:space="preserve"> конфиденциальной информации</w:t>
            </w:r>
          </w:p>
          <w:p w:rsidR="00B94DED" w:rsidRPr="00AD7858" w:rsidRDefault="00B94DED" w:rsidP="00B94DED">
            <w:pPr>
              <w:jc w:val="right"/>
              <w:rPr>
                <w:sz w:val="16"/>
                <w:szCs w:val="16"/>
              </w:rPr>
            </w:pPr>
            <w:r w:rsidRPr="00AD7858">
              <w:rPr>
                <w:sz w:val="16"/>
                <w:szCs w:val="16"/>
              </w:rPr>
              <w:t xml:space="preserve"> администрации Островского муниципального района</w:t>
            </w:r>
          </w:p>
          <w:p w:rsidR="00B94DED" w:rsidRPr="00AD7858" w:rsidRDefault="00B94DED" w:rsidP="00B94DED">
            <w:pPr>
              <w:jc w:val="right"/>
              <w:rPr>
                <w:sz w:val="16"/>
                <w:szCs w:val="16"/>
              </w:rPr>
            </w:pPr>
            <w:r w:rsidRPr="00AD7858">
              <w:rPr>
                <w:sz w:val="16"/>
                <w:szCs w:val="16"/>
              </w:rPr>
              <w:t xml:space="preserve"> Костромской области  </w:t>
            </w:r>
          </w:p>
          <w:p w:rsidR="00B94DED" w:rsidRPr="00AD7858" w:rsidRDefault="00B94DED" w:rsidP="00B94DED">
            <w:pPr>
              <w:rPr>
                <w:sz w:val="16"/>
                <w:szCs w:val="16"/>
              </w:rPr>
            </w:pPr>
          </w:p>
        </w:tc>
      </w:tr>
    </w:tbl>
    <w:p w:rsidR="00B94DED" w:rsidRPr="00AD7858" w:rsidRDefault="00B94DED" w:rsidP="00B94DED">
      <w:pPr>
        <w:ind w:firstLine="567"/>
        <w:jc w:val="both"/>
        <w:rPr>
          <w:sz w:val="16"/>
          <w:szCs w:val="16"/>
        </w:rPr>
      </w:pPr>
    </w:p>
    <w:p w:rsidR="00B94DED" w:rsidRPr="00AD7858" w:rsidRDefault="00B94DED" w:rsidP="00B94DED">
      <w:pPr>
        <w:jc w:val="both"/>
        <w:rPr>
          <w:sz w:val="16"/>
          <w:szCs w:val="16"/>
        </w:rPr>
      </w:pPr>
    </w:p>
    <w:p w:rsidR="00B94DED" w:rsidRPr="00AD7858" w:rsidRDefault="00B94DED" w:rsidP="00B94DED">
      <w:pPr>
        <w:jc w:val="center"/>
        <w:rPr>
          <w:rStyle w:val="aff"/>
          <w:b w:val="0"/>
          <w:bCs w:val="0"/>
          <w:sz w:val="16"/>
          <w:szCs w:val="16"/>
        </w:rPr>
      </w:pPr>
      <w:r w:rsidRPr="00AD7858">
        <w:rPr>
          <w:rStyle w:val="aff"/>
          <w:b w:val="0"/>
          <w:bCs w:val="0"/>
          <w:sz w:val="16"/>
          <w:szCs w:val="16"/>
        </w:rPr>
        <w:t>ПЕРЕЧЕНЬ СВЕДЕНИЙ</w:t>
      </w:r>
    </w:p>
    <w:p w:rsidR="00B94DED" w:rsidRPr="00AD7858" w:rsidRDefault="00B94DED" w:rsidP="00B94DED">
      <w:pPr>
        <w:jc w:val="center"/>
        <w:rPr>
          <w:sz w:val="16"/>
          <w:szCs w:val="16"/>
        </w:rPr>
      </w:pPr>
      <w:r w:rsidRPr="00AD7858">
        <w:rPr>
          <w:sz w:val="16"/>
          <w:szCs w:val="16"/>
        </w:rPr>
        <w:t>ограниченного распространения в администрации Островского муниципального района Костромской области (конфиденциальная информация)</w:t>
      </w:r>
    </w:p>
    <w:p w:rsidR="00B94DED" w:rsidRPr="00AD7858" w:rsidRDefault="00B94DED" w:rsidP="00B94DED">
      <w:pPr>
        <w:jc w:val="both"/>
        <w:rPr>
          <w:sz w:val="16"/>
          <w:szCs w:val="16"/>
        </w:rPr>
      </w:pPr>
    </w:p>
    <w:p w:rsidR="00B94DED" w:rsidRPr="00AD7858" w:rsidRDefault="00B94DED" w:rsidP="00B94DED">
      <w:pPr>
        <w:ind w:firstLine="698"/>
        <w:jc w:val="center"/>
        <w:rPr>
          <w:sz w:val="16"/>
          <w:szCs w:val="16"/>
        </w:rPr>
      </w:pPr>
      <w:r w:rsidRPr="00AD7858">
        <w:rPr>
          <w:sz w:val="16"/>
          <w:szCs w:val="16"/>
        </w:rPr>
        <w:t>1. ОБЩИЕ ПОЛОЖЕНИЯ</w:t>
      </w:r>
    </w:p>
    <w:p w:rsidR="00B94DED" w:rsidRPr="00AD7858" w:rsidRDefault="00B94DED" w:rsidP="00B94DED">
      <w:pPr>
        <w:jc w:val="both"/>
        <w:rPr>
          <w:sz w:val="16"/>
          <w:szCs w:val="16"/>
        </w:rPr>
      </w:pPr>
    </w:p>
    <w:p w:rsidR="00B94DED" w:rsidRPr="00AD7858" w:rsidRDefault="00B94DED" w:rsidP="00B94DED">
      <w:pPr>
        <w:ind w:firstLine="567"/>
        <w:jc w:val="both"/>
        <w:rPr>
          <w:sz w:val="16"/>
          <w:szCs w:val="16"/>
        </w:rPr>
      </w:pPr>
      <w:proofErr w:type="gramStart"/>
      <w:r w:rsidRPr="00AD7858">
        <w:rPr>
          <w:sz w:val="16"/>
          <w:szCs w:val="16"/>
        </w:rPr>
        <w:t>Данный перечень сведений ограниченного распространения ограниченного распространения в администрации Островского муниципального района Костромской области (конфиденциальная информация) (далее - Перечень) разработан в целях регулирования отношений, связанных с владением, хранением и обработкой конфиденциальной информации (персональные данные, служебная и коммерческая тайна) в процессе осуществления управленческой, финансовой и производственной деятельности в администрации Островского муниципального района Костромской области (далее - администрация муниципального района).</w:t>
      </w:r>
      <w:proofErr w:type="gramEnd"/>
    </w:p>
    <w:p w:rsidR="00B94DED" w:rsidRPr="00AD7858" w:rsidRDefault="00B94DED" w:rsidP="00B94DED">
      <w:pPr>
        <w:ind w:firstLine="567"/>
        <w:jc w:val="both"/>
        <w:rPr>
          <w:sz w:val="16"/>
          <w:szCs w:val="16"/>
        </w:rPr>
      </w:pPr>
      <w:proofErr w:type="gramStart"/>
      <w:r w:rsidRPr="00AD7858">
        <w:rPr>
          <w:sz w:val="16"/>
          <w:szCs w:val="16"/>
        </w:rPr>
        <w:t>При подготовке Перечня учитывались требования Ф</w:t>
      </w:r>
      <w:r w:rsidRPr="00AD7858">
        <w:rPr>
          <w:rStyle w:val="afff7"/>
          <w:sz w:val="16"/>
          <w:szCs w:val="16"/>
        </w:rPr>
        <w:t>едеральных законов</w:t>
      </w:r>
      <w:r w:rsidRPr="00AD7858">
        <w:rPr>
          <w:sz w:val="16"/>
          <w:szCs w:val="16"/>
        </w:rPr>
        <w:t xml:space="preserve"> от 29 июля 2004 года N 98-ФЗ "О коммерческой тайне", от 27 июля 2006 года N 152-ФЗ "О персональных данных", Постановления Правительства РСФСР от 05 декабря 1991 года N 35 "О перечне сведений, которые не могут составлять коммерческую тайну", </w:t>
      </w:r>
      <w:hyperlink r:id="rId79" w:history="1">
        <w:r w:rsidRPr="00AD7858">
          <w:rPr>
            <w:rStyle w:val="afff7"/>
            <w:sz w:val="16"/>
            <w:szCs w:val="16"/>
          </w:rPr>
          <w:t>ст.139</w:t>
        </w:r>
      </w:hyperlink>
      <w:r w:rsidRPr="00AD7858">
        <w:rPr>
          <w:sz w:val="16"/>
          <w:szCs w:val="16"/>
        </w:rPr>
        <w:t xml:space="preserve"> Гражданского кодекса Российской Федерации и </w:t>
      </w:r>
      <w:hyperlink r:id="rId80" w:history="1">
        <w:r w:rsidRPr="00AD7858">
          <w:rPr>
            <w:rStyle w:val="afff7"/>
            <w:sz w:val="16"/>
            <w:szCs w:val="16"/>
          </w:rPr>
          <w:t>Указа</w:t>
        </w:r>
      </w:hyperlink>
      <w:r w:rsidRPr="00AD7858">
        <w:rPr>
          <w:sz w:val="16"/>
          <w:szCs w:val="16"/>
        </w:rPr>
        <w:t xml:space="preserve"> Президента Российской Федерации от 06 марта</w:t>
      </w:r>
      <w:proofErr w:type="gramEnd"/>
      <w:r w:rsidRPr="00AD7858">
        <w:rPr>
          <w:sz w:val="16"/>
          <w:szCs w:val="16"/>
        </w:rPr>
        <w:t xml:space="preserve"> 1997 года N 188 "Перечень сведений конфиденциального характера".</w:t>
      </w:r>
    </w:p>
    <w:p w:rsidR="00B94DED" w:rsidRPr="00AD7858" w:rsidRDefault="00B94DED" w:rsidP="00B94DED">
      <w:pPr>
        <w:ind w:firstLine="567"/>
        <w:jc w:val="both"/>
        <w:rPr>
          <w:sz w:val="16"/>
          <w:szCs w:val="16"/>
        </w:rPr>
      </w:pPr>
      <w:r w:rsidRPr="00AD7858">
        <w:rPr>
          <w:sz w:val="16"/>
          <w:szCs w:val="16"/>
        </w:rPr>
        <w:t>Основные термины и определения, используемые при регулировании отношений, связанных с владением конфиденциальной информации:</w:t>
      </w:r>
    </w:p>
    <w:p w:rsidR="00B94DED" w:rsidRPr="00AD7858" w:rsidRDefault="00B94DED" w:rsidP="00B94DED">
      <w:pPr>
        <w:ind w:firstLine="559"/>
        <w:jc w:val="both"/>
        <w:rPr>
          <w:sz w:val="16"/>
          <w:szCs w:val="16"/>
        </w:rPr>
      </w:pPr>
      <w:r w:rsidRPr="00AD7858">
        <w:rPr>
          <w:sz w:val="16"/>
          <w:szCs w:val="16"/>
        </w:rPr>
        <w:t>персональные данные</w:t>
      </w:r>
      <w:r w:rsidRPr="00AD7858">
        <w:rPr>
          <w:rStyle w:val="aff"/>
          <w:b w:val="0"/>
          <w:bCs w:val="0"/>
          <w:sz w:val="16"/>
          <w:szCs w:val="16"/>
        </w:rPr>
        <w:t xml:space="preserve"> -</w:t>
      </w:r>
      <w:r w:rsidRPr="00AD7858">
        <w:rPr>
          <w:sz w:val="16"/>
          <w:szCs w:val="16"/>
        </w:rPr>
        <w:t xml:space="preserve"> любая информация, относящаяся прямо или косвенно к определенному или определяемому физическому лицу (субъекту персональных данных);</w:t>
      </w:r>
    </w:p>
    <w:p w:rsidR="00B94DED" w:rsidRPr="00AD7858" w:rsidRDefault="00B94DED" w:rsidP="00B94DED">
      <w:pPr>
        <w:ind w:firstLine="559"/>
        <w:jc w:val="both"/>
        <w:rPr>
          <w:sz w:val="16"/>
          <w:szCs w:val="16"/>
        </w:rPr>
      </w:pPr>
      <w:r w:rsidRPr="00AD7858">
        <w:rPr>
          <w:sz w:val="16"/>
          <w:szCs w:val="16"/>
        </w:rPr>
        <w:t>коммерческая тайна - конфиденциальность информации, позволяющая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94DED" w:rsidRPr="00AD7858" w:rsidRDefault="00B94DED" w:rsidP="00B94DED">
      <w:pPr>
        <w:ind w:firstLine="559"/>
        <w:jc w:val="both"/>
        <w:rPr>
          <w:sz w:val="16"/>
          <w:szCs w:val="16"/>
        </w:rPr>
      </w:pPr>
      <w:proofErr w:type="gramStart"/>
      <w:r w:rsidRPr="00AD7858">
        <w:rPr>
          <w:sz w:val="16"/>
          <w:szCs w:val="16"/>
        </w:rPr>
        <w:t>обладатель конфиденциальной информации - физическое или юридическое лицо, занимающееся предпринимательской деятельностью, правомерно владеющее информацией, охраняемом законом, имеющей действительную или потенциальную коммерческую ценность и ограничивающее доступ к этой информации на законном основании либо принимающее меры к охране ее конфиденциальности;</w:t>
      </w:r>
      <w:proofErr w:type="gramEnd"/>
    </w:p>
    <w:p w:rsidR="00B94DED" w:rsidRPr="00AD7858" w:rsidRDefault="00B94DED" w:rsidP="00B94DED">
      <w:pPr>
        <w:ind w:firstLine="559"/>
        <w:jc w:val="both"/>
        <w:rPr>
          <w:sz w:val="16"/>
          <w:szCs w:val="16"/>
        </w:rPr>
      </w:pPr>
      <w:r w:rsidRPr="00AD7858">
        <w:rPr>
          <w:sz w:val="16"/>
          <w:szCs w:val="16"/>
        </w:rPr>
        <w:t xml:space="preserve"> доступ к конфиденциальной информации - ознакомление определенных лиц при условии сохранения конфиденциальности с информацией, составляющей </w:t>
      </w:r>
      <w:proofErr w:type="gramStart"/>
      <w:r w:rsidRPr="00AD7858">
        <w:rPr>
          <w:sz w:val="16"/>
          <w:szCs w:val="16"/>
        </w:rPr>
        <w:t>коммерческую</w:t>
      </w:r>
      <w:proofErr w:type="gramEnd"/>
      <w:r w:rsidRPr="00AD7858">
        <w:rPr>
          <w:sz w:val="16"/>
          <w:szCs w:val="16"/>
        </w:rPr>
        <w:t xml:space="preserve"> и иные тайны, с согласия обладателя или на ином установленном законом основании;</w:t>
      </w:r>
    </w:p>
    <w:p w:rsidR="00B94DED" w:rsidRPr="00AD7858" w:rsidRDefault="00B94DED" w:rsidP="00B94DED">
      <w:pPr>
        <w:ind w:firstLine="559"/>
        <w:jc w:val="both"/>
        <w:rPr>
          <w:sz w:val="16"/>
          <w:szCs w:val="16"/>
        </w:rPr>
      </w:pPr>
      <w:r w:rsidRPr="00AD7858">
        <w:rPr>
          <w:sz w:val="16"/>
          <w:szCs w:val="16"/>
        </w:rPr>
        <w:t>передача конфиденциальной информации - доведение обладателем коммерческой тайны зафиксированной на материальных носителях информации, составляющей эту коммерческую тайну, до определенных лиц и принятие ими установленных законом или договором мер по охране ее конфиденциальности;</w:t>
      </w:r>
    </w:p>
    <w:p w:rsidR="00B94DED" w:rsidRPr="00AD7858" w:rsidRDefault="00B94DED" w:rsidP="00B94DED">
      <w:pPr>
        <w:ind w:firstLine="559"/>
        <w:jc w:val="both"/>
        <w:rPr>
          <w:sz w:val="16"/>
          <w:szCs w:val="16"/>
        </w:rPr>
      </w:pPr>
      <w:r w:rsidRPr="00AD7858">
        <w:rPr>
          <w:sz w:val="16"/>
          <w:szCs w:val="16"/>
        </w:rPr>
        <w:t xml:space="preserve"> режим конфиденциальности - установленный в администрации муниципального района комплекс правовых, организационных, технических и иных мер, применяемый к режиму обработки информации ограниченного </w:t>
      </w:r>
      <w:proofErr w:type="gramStart"/>
      <w:r w:rsidRPr="00AD7858">
        <w:rPr>
          <w:sz w:val="16"/>
          <w:szCs w:val="16"/>
        </w:rPr>
        <w:t>распространения</w:t>
      </w:r>
      <w:proofErr w:type="gramEnd"/>
      <w:r w:rsidRPr="00AD7858">
        <w:rPr>
          <w:sz w:val="16"/>
          <w:szCs w:val="16"/>
        </w:rPr>
        <w:t xml:space="preserve"> как обладателем этой информации, так и лицами, правомерно ее получившими;</w:t>
      </w:r>
    </w:p>
    <w:p w:rsidR="00B94DED" w:rsidRPr="00AD7858" w:rsidRDefault="00B94DED" w:rsidP="00B94DED">
      <w:pPr>
        <w:ind w:firstLine="559"/>
        <w:jc w:val="both"/>
        <w:rPr>
          <w:sz w:val="16"/>
          <w:szCs w:val="16"/>
        </w:rPr>
      </w:pPr>
      <w:r w:rsidRPr="00AD7858">
        <w:rPr>
          <w:sz w:val="16"/>
          <w:szCs w:val="16"/>
        </w:rPr>
        <w:t xml:space="preserve"> разглашение конфиденциальной информации - деяние (действие или бездействие), в результате которого информация, составляющая </w:t>
      </w:r>
      <w:proofErr w:type="gramStart"/>
      <w:r w:rsidRPr="00AD7858">
        <w:rPr>
          <w:sz w:val="16"/>
          <w:szCs w:val="16"/>
        </w:rPr>
        <w:t>коммерческую</w:t>
      </w:r>
      <w:proofErr w:type="gramEnd"/>
      <w:r w:rsidRPr="00AD7858">
        <w:rPr>
          <w:sz w:val="16"/>
          <w:szCs w:val="16"/>
        </w:rPr>
        <w:t xml:space="preserve"> и иные тайны, становится известной (раскрытой) третьим лицам без согласия обладателя этих тайн, а также вопреки трудовому или гражданско-правовому договору.</w:t>
      </w:r>
    </w:p>
    <w:p w:rsidR="00B94DED" w:rsidRPr="006A6574" w:rsidRDefault="00B94DED" w:rsidP="00B94DED">
      <w:pPr>
        <w:jc w:val="both"/>
        <w:rPr>
          <w:b/>
          <w:i/>
          <w:sz w:val="24"/>
          <w:szCs w:val="24"/>
        </w:rPr>
      </w:pPr>
    </w:p>
    <w:p w:rsidR="00B94DED" w:rsidRPr="00AD7858" w:rsidRDefault="00B94DED" w:rsidP="00B94DED">
      <w:pPr>
        <w:ind w:firstLine="698"/>
        <w:jc w:val="center"/>
        <w:rPr>
          <w:sz w:val="16"/>
          <w:szCs w:val="16"/>
        </w:rPr>
      </w:pPr>
      <w:r w:rsidRPr="00AD7858">
        <w:rPr>
          <w:sz w:val="16"/>
          <w:szCs w:val="16"/>
        </w:rPr>
        <w:t>2. СВЕДЕНИЯ КОНФИДЕНЦИАЛЬНОГО ХАРАКТЕРА,</w:t>
      </w:r>
    </w:p>
    <w:p w:rsidR="00B94DED" w:rsidRPr="00AD7858" w:rsidRDefault="00B94DED" w:rsidP="00B94DED">
      <w:pPr>
        <w:ind w:firstLine="698"/>
        <w:jc w:val="center"/>
        <w:rPr>
          <w:sz w:val="16"/>
          <w:szCs w:val="16"/>
        </w:rPr>
      </w:pPr>
      <w:proofErr w:type="gramStart"/>
      <w:r w:rsidRPr="00AD7858">
        <w:rPr>
          <w:sz w:val="16"/>
          <w:szCs w:val="16"/>
        </w:rPr>
        <w:t>ОТНОСИМЫЕ</w:t>
      </w:r>
      <w:proofErr w:type="gramEnd"/>
      <w:r w:rsidRPr="00AD7858">
        <w:rPr>
          <w:sz w:val="16"/>
          <w:szCs w:val="16"/>
        </w:rPr>
        <w:t xml:space="preserve"> К ПЕРСОНАЛЬНЫМ ДАННЫМ</w:t>
      </w:r>
    </w:p>
    <w:p w:rsidR="00B94DED" w:rsidRPr="00AD7858" w:rsidRDefault="00B94DED" w:rsidP="00B94DED">
      <w:pPr>
        <w:jc w:val="both"/>
        <w:rPr>
          <w:sz w:val="16"/>
          <w:szCs w:val="16"/>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20"/>
        <w:gridCol w:w="2302"/>
        <w:gridCol w:w="3301"/>
      </w:tblGrid>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Категория сведений</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Характеристика</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Обладатель ПД</w:t>
            </w:r>
          </w:p>
        </w:tc>
      </w:tr>
      <w:tr w:rsidR="00B94DED" w:rsidRPr="00AD7858" w:rsidTr="00B94DED">
        <w:tc>
          <w:tcPr>
            <w:tcW w:w="9923" w:type="dxa"/>
            <w:gridSpan w:val="3"/>
            <w:tcBorders>
              <w:top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2.1. Персональные данные Работников</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ind w:firstLine="139"/>
              <w:rPr>
                <w:rFonts w:ascii="Times New Roman" w:hAnsi="Times New Roman" w:cs="Times New Roman"/>
                <w:sz w:val="16"/>
                <w:szCs w:val="16"/>
              </w:rPr>
            </w:pPr>
            <w:r w:rsidRPr="00AD7858">
              <w:rPr>
                <w:rFonts w:ascii="Times New Roman" w:hAnsi="Times New Roman" w:cs="Times New Roman"/>
                <w:sz w:val="16"/>
                <w:szCs w:val="16"/>
              </w:rPr>
              <w:t>Любая информация, относящаяся прямо или косвенно к определенному или определяемому физическому лицу</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По каждому субъекту персональных данных</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руководители структурных подразделений администрации</w:t>
            </w:r>
          </w:p>
        </w:tc>
      </w:tr>
      <w:tr w:rsidR="00B94DED" w:rsidRPr="00AD7858" w:rsidTr="00B94DED">
        <w:tc>
          <w:tcPr>
            <w:tcW w:w="9923" w:type="dxa"/>
            <w:gridSpan w:val="3"/>
            <w:tcBorders>
              <w:top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2.2. Дополнительные сведения о Работниках</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ind w:firstLine="139"/>
              <w:rPr>
                <w:rFonts w:ascii="Times New Roman" w:hAnsi="Times New Roman" w:cs="Times New Roman"/>
                <w:sz w:val="16"/>
                <w:szCs w:val="16"/>
              </w:rPr>
            </w:pPr>
            <w:r w:rsidRPr="00AD7858">
              <w:rPr>
                <w:rFonts w:ascii="Times New Roman" w:hAnsi="Times New Roman" w:cs="Times New Roman"/>
                <w:sz w:val="16"/>
                <w:szCs w:val="16"/>
              </w:rPr>
              <w:t>Сведения о больничных листах, отчислениях в ПФР, ФСС и т.д.</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По каждому субъекту персональных данных</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руководители структурных подразделений администрации, бухгалтера</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ind w:firstLine="139"/>
              <w:rPr>
                <w:rFonts w:ascii="Times New Roman" w:hAnsi="Times New Roman" w:cs="Times New Roman"/>
                <w:sz w:val="16"/>
                <w:szCs w:val="16"/>
              </w:rPr>
            </w:pPr>
            <w:r w:rsidRPr="00AD7858">
              <w:rPr>
                <w:rFonts w:ascii="Times New Roman" w:hAnsi="Times New Roman" w:cs="Times New Roman"/>
                <w:sz w:val="16"/>
                <w:szCs w:val="16"/>
              </w:rPr>
              <w:t>Сведения о начислениях заработной платы, командировочных расходах, отпускных и др. финансовых показателях</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По каждому субъекту персональных данных</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руководители структурных подразделений администрации, бухгалтера</w:t>
            </w:r>
          </w:p>
        </w:tc>
      </w:tr>
      <w:tr w:rsidR="00B94DED" w:rsidRPr="00AD7858" w:rsidTr="00B94DED">
        <w:tc>
          <w:tcPr>
            <w:tcW w:w="9923" w:type="dxa"/>
            <w:gridSpan w:val="3"/>
            <w:tcBorders>
              <w:top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2.3. Кандидаты на работу</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о субъектах персональных данных, рассматриваемых в качестве кандидатов на работу, отраженные в Анкете кандидата</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По каждому субъекту персональных данных</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руководители структурных подразделений </w:t>
            </w:r>
            <w:r w:rsidRPr="00AD7858">
              <w:rPr>
                <w:rFonts w:ascii="Times New Roman" w:hAnsi="Times New Roman" w:cs="Times New Roman"/>
                <w:sz w:val="16"/>
                <w:szCs w:val="16"/>
              </w:rPr>
              <w:lastRenderedPageBreak/>
              <w:t xml:space="preserve">администрации, члены конкурсной комиссии </w:t>
            </w:r>
            <w:r w:rsidRPr="00AD7858">
              <w:rPr>
                <w:rFonts w:ascii="Times New Roman" w:hAnsi="Times New Roman" w:cs="Times New Roman"/>
                <w:iCs/>
                <w:sz w:val="16"/>
                <w:szCs w:val="16"/>
              </w:rPr>
              <w:t xml:space="preserve">на замещение вакантных должностей муниципальной службы </w:t>
            </w:r>
          </w:p>
        </w:tc>
      </w:tr>
      <w:tr w:rsidR="00B94DED" w:rsidRPr="00AD7858" w:rsidTr="00B94DED">
        <w:tc>
          <w:tcPr>
            <w:tcW w:w="9923" w:type="dxa"/>
            <w:gridSpan w:val="3"/>
            <w:tcBorders>
              <w:top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lastRenderedPageBreak/>
              <w:t>2.4. Контрагенты</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о должностных лицах государственных и муниципальных учреждений, юридических лицах, индивидуальных предпринимателях, с которыми установлены договорные отношения</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Общедоступные данные (субъекты Договорных отношений)</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руководители структурных подразделений администрации, бухгалтера, специалисты</w:t>
            </w:r>
          </w:p>
        </w:tc>
      </w:tr>
      <w:tr w:rsidR="00B94DED" w:rsidRPr="00AD7858" w:rsidTr="00B94DED">
        <w:tc>
          <w:tcPr>
            <w:tcW w:w="9923" w:type="dxa"/>
            <w:gridSpan w:val="3"/>
            <w:tcBorders>
              <w:top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2.5. Граждане</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Сведения персонального характера об </w:t>
            </w:r>
            <w:proofErr w:type="gramStart"/>
            <w:r w:rsidRPr="00AD7858">
              <w:rPr>
                <w:rFonts w:ascii="Times New Roman" w:hAnsi="Times New Roman" w:cs="Times New Roman"/>
                <w:sz w:val="16"/>
                <w:szCs w:val="16"/>
              </w:rPr>
              <w:t>обратившихся</w:t>
            </w:r>
            <w:proofErr w:type="gramEnd"/>
            <w:r w:rsidRPr="00AD7858">
              <w:rPr>
                <w:rFonts w:ascii="Times New Roman" w:hAnsi="Times New Roman" w:cs="Times New Roman"/>
                <w:sz w:val="16"/>
                <w:szCs w:val="16"/>
              </w:rPr>
              <w:t xml:space="preserve"> в администрации муниципального района </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По каждому субъекту </w:t>
            </w:r>
            <w:proofErr w:type="spellStart"/>
            <w:r w:rsidRPr="00AD7858">
              <w:rPr>
                <w:rFonts w:ascii="Times New Roman" w:hAnsi="Times New Roman" w:cs="Times New Roman"/>
                <w:sz w:val="16"/>
                <w:szCs w:val="16"/>
              </w:rPr>
              <w:t>ПДн</w:t>
            </w:r>
            <w:proofErr w:type="spellEnd"/>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руководители и специалисты структурных подразделений администрации</w:t>
            </w:r>
          </w:p>
        </w:tc>
      </w:tr>
      <w:tr w:rsidR="00B94DED" w:rsidRPr="00AD7858" w:rsidTr="00B94DED">
        <w:tc>
          <w:tcPr>
            <w:tcW w:w="9923" w:type="dxa"/>
            <w:gridSpan w:val="3"/>
            <w:tcBorders>
              <w:top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2.6. Безопасность</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о местах хранения документов и материалов, содержащих персональные данные работников, и порядке доступа к ним</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 объеме администрации муниципального района </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руководители структурных подразделений администрации</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о порядке и состоянии режима охраны и существующей системы охранной сигнализации</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 объеме администрации муниципального района </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руководители структурных подразделений администрации</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об используемой системе защиты персональных данных в организации и принимаемых мерах по обеспечению безопасности обрабатываемой информации</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 объеме администрации муниципального района </w:t>
            </w:r>
          </w:p>
        </w:tc>
        <w:tc>
          <w:tcPr>
            <w:tcW w:w="3301"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 управляющий делами,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руководители структурных подразделений администрации</w:t>
            </w:r>
          </w:p>
        </w:tc>
      </w:tr>
    </w:tbl>
    <w:p w:rsidR="00B94DED" w:rsidRPr="00AD7858" w:rsidRDefault="00B94DED" w:rsidP="00B94DED">
      <w:pPr>
        <w:jc w:val="both"/>
        <w:rPr>
          <w:sz w:val="16"/>
          <w:szCs w:val="16"/>
        </w:rPr>
      </w:pPr>
    </w:p>
    <w:p w:rsidR="00B94DED" w:rsidRPr="00AD7858" w:rsidRDefault="00B94DED" w:rsidP="00B94DED">
      <w:pPr>
        <w:jc w:val="center"/>
        <w:rPr>
          <w:sz w:val="16"/>
          <w:szCs w:val="16"/>
        </w:rPr>
      </w:pPr>
      <w:r w:rsidRPr="00AD7858">
        <w:rPr>
          <w:sz w:val="16"/>
          <w:szCs w:val="16"/>
        </w:rPr>
        <w:t>3. СВЕДЕНИЯ КОНФИДЕНЦИАЛЬНОГО ХАРАКТЕРА,</w:t>
      </w:r>
    </w:p>
    <w:p w:rsidR="00B94DED" w:rsidRPr="00AD7858" w:rsidRDefault="00B94DED" w:rsidP="00B94DED">
      <w:pPr>
        <w:jc w:val="center"/>
        <w:rPr>
          <w:sz w:val="16"/>
          <w:szCs w:val="16"/>
        </w:rPr>
      </w:pPr>
      <w:proofErr w:type="gramStart"/>
      <w:r w:rsidRPr="00AD7858">
        <w:rPr>
          <w:sz w:val="16"/>
          <w:szCs w:val="16"/>
        </w:rPr>
        <w:t>ОТНОСИМЫЕ</w:t>
      </w:r>
      <w:proofErr w:type="gramEnd"/>
      <w:r w:rsidRPr="00AD7858">
        <w:rPr>
          <w:sz w:val="16"/>
          <w:szCs w:val="16"/>
        </w:rPr>
        <w:t xml:space="preserve"> К КОММЕРЧЕСКОЙ ТАЙНЕ</w:t>
      </w:r>
    </w:p>
    <w:p w:rsidR="00B94DED" w:rsidRPr="00AD7858" w:rsidRDefault="00B94DED" w:rsidP="00B94DED">
      <w:pPr>
        <w:jc w:val="both"/>
        <w:rPr>
          <w:sz w:val="16"/>
          <w:szCs w:val="16"/>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20"/>
        <w:gridCol w:w="2302"/>
        <w:gridCol w:w="3098"/>
      </w:tblGrid>
      <w:tr w:rsidR="00B94DED" w:rsidRPr="00AD7858" w:rsidTr="00B94DED">
        <w:tc>
          <w:tcPr>
            <w:tcW w:w="4320" w:type="dxa"/>
            <w:tcBorders>
              <w:top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Категория сведений</w:t>
            </w:r>
          </w:p>
        </w:tc>
        <w:tc>
          <w:tcPr>
            <w:tcW w:w="2302" w:type="dxa"/>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Характеристика</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Обладатель КТ</w:t>
            </w:r>
          </w:p>
        </w:tc>
      </w:tr>
      <w:tr w:rsidR="00B94DED" w:rsidRPr="00AD7858" w:rsidTr="00B94DED">
        <w:tc>
          <w:tcPr>
            <w:tcW w:w="9720" w:type="dxa"/>
            <w:gridSpan w:val="3"/>
            <w:tcBorders>
              <w:top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3.1. ФИНАНСЫ</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ind w:firstLine="139"/>
              <w:rPr>
                <w:rFonts w:ascii="Times New Roman" w:hAnsi="Times New Roman" w:cs="Times New Roman"/>
                <w:sz w:val="16"/>
                <w:szCs w:val="16"/>
              </w:rPr>
            </w:pPr>
            <w:r w:rsidRPr="00AD7858">
              <w:rPr>
                <w:rFonts w:ascii="Times New Roman" w:hAnsi="Times New Roman" w:cs="Times New Roman"/>
                <w:sz w:val="16"/>
                <w:szCs w:val="16"/>
              </w:rPr>
              <w:t>Сведения о кругообороте средств администрации, финансовых операциях, (состоянии банковских счетов организации и проводимых операциях, об уровне доходов организации, о состоянии кредита администрации, пассивы и активы). Главная книга администрации</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 объеме администрации  муниципального района </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начальник и специалисты финансового управления администрации, специалисты отдела по бухгалтерскому учету и отчетности  </w:t>
            </w:r>
          </w:p>
        </w:tc>
      </w:tr>
      <w:tr w:rsidR="00B94DED" w:rsidRPr="00AD7858" w:rsidTr="00B94DED">
        <w:tc>
          <w:tcPr>
            <w:tcW w:w="9720" w:type="dxa"/>
            <w:gridSpan w:val="3"/>
            <w:tcBorders>
              <w:top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3.2. ПЛАНИРОВАНИЕ</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о планах расширения или свертывания различных видов оказываемых услуг и их экономических обоснованиях</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 объеме администрации муниципального района </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специалисты отдела по экономике, </w:t>
            </w:r>
            <w:proofErr w:type="spellStart"/>
            <w:r w:rsidRPr="00AD7858">
              <w:rPr>
                <w:rFonts w:ascii="Times New Roman" w:hAnsi="Times New Roman" w:cs="Times New Roman"/>
                <w:sz w:val="16"/>
                <w:szCs w:val="16"/>
              </w:rPr>
              <w:t>имущественно-земельным</w:t>
            </w:r>
            <w:proofErr w:type="spellEnd"/>
            <w:r w:rsidRPr="00AD7858">
              <w:rPr>
                <w:rFonts w:ascii="Times New Roman" w:hAnsi="Times New Roman" w:cs="Times New Roman"/>
                <w:sz w:val="16"/>
                <w:szCs w:val="16"/>
              </w:rPr>
              <w:t xml:space="preserve"> отношениям и сельскому хозяйству  администрации, специалисты отдела по бухгалтерскому учету и отчетности  </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о планах инвестиций, закупок и продаж</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 объеме администрации муниципального района </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специалисты финансового управления администрации, специалисты отдела по экономике, </w:t>
            </w:r>
            <w:proofErr w:type="spellStart"/>
            <w:r w:rsidRPr="00AD7858">
              <w:rPr>
                <w:rFonts w:ascii="Times New Roman" w:hAnsi="Times New Roman" w:cs="Times New Roman"/>
                <w:sz w:val="16"/>
                <w:szCs w:val="16"/>
              </w:rPr>
              <w:t>имущественно-земельным</w:t>
            </w:r>
            <w:proofErr w:type="spellEnd"/>
            <w:r w:rsidRPr="00AD7858">
              <w:rPr>
                <w:rFonts w:ascii="Times New Roman" w:hAnsi="Times New Roman" w:cs="Times New Roman"/>
                <w:sz w:val="16"/>
                <w:szCs w:val="16"/>
              </w:rPr>
              <w:t xml:space="preserve"> отношениям и сельскому хозяйству  администрации,  специалисты отдела по бухгалтерскому учету и отчетности  </w:t>
            </w:r>
          </w:p>
        </w:tc>
      </w:tr>
    </w:tbl>
    <w:p w:rsidR="00B94DED" w:rsidRPr="00AD7858" w:rsidRDefault="00B94DED" w:rsidP="00B94DED">
      <w:pPr>
        <w:jc w:val="both"/>
        <w:rPr>
          <w:sz w:val="16"/>
          <w:szCs w:val="16"/>
        </w:rPr>
      </w:pPr>
    </w:p>
    <w:p w:rsidR="00B94DED" w:rsidRPr="00AD7858" w:rsidRDefault="00B94DED" w:rsidP="00B94DED">
      <w:pPr>
        <w:jc w:val="center"/>
        <w:rPr>
          <w:sz w:val="16"/>
          <w:szCs w:val="16"/>
        </w:rPr>
      </w:pPr>
      <w:r w:rsidRPr="00AD7858">
        <w:rPr>
          <w:sz w:val="16"/>
          <w:szCs w:val="16"/>
        </w:rPr>
        <w:t>4. СВЕДЕНИЯ КОНФИДЕНЦИАЛЬНОГО ХАРАКТЕРА,</w:t>
      </w:r>
    </w:p>
    <w:p w:rsidR="00B94DED" w:rsidRPr="00AD7858" w:rsidRDefault="00B94DED" w:rsidP="00B94DED">
      <w:pPr>
        <w:jc w:val="center"/>
        <w:rPr>
          <w:sz w:val="16"/>
          <w:szCs w:val="16"/>
        </w:rPr>
      </w:pPr>
      <w:proofErr w:type="gramStart"/>
      <w:r w:rsidRPr="00AD7858">
        <w:rPr>
          <w:sz w:val="16"/>
          <w:szCs w:val="16"/>
        </w:rPr>
        <w:t>ОТНОСИМЫЕ</w:t>
      </w:r>
      <w:proofErr w:type="gramEnd"/>
      <w:r w:rsidRPr="00AD7858">
        <w:rPr>
          <w:sz w:val="16"/>
          <w:szCs w:val="16"/>
        </w:rPr>
        <w:t xml:space="preserve"> К СЛУЖЕБНОЙ ТАЙНЕ</w:t>
      </w:r>
    </w:p>
    <w:p w:rsidR="00B94DED" w:rsidRPr="00AD7858" w:rsidRDefault="00B94DED" w:rsidP="00B94DED">
      <w:pPr>
        <w:jc w:val="both"/>
        <w:rPr>
          <w:sz w:val="16"/>
          <w:szCs w:val="16"/>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20"/>
        <w:gridCol w:w="2302"/>
        <w:gridCol w:w="3098"/>
      </w:tblGrid>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Категория сведений</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Характеристика</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Обладатель КТ</w:t>
            </w:r>
          </w:p>
        </w:tc>
      </w:tr>
      <w:tr w:rsidR="00B94DED" w:rsidRPr="00AD7858" w:rsidTr="00B94DED">
        <w:tc>
          <w:tcPr>
            <w:tcW w:w="9720" w:type="dxa"/>
            <w:gridSpan w:val="3"/>
            <w:tcBorders>
              <w:top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4.1. БЕЗОПАСНОСТЬ</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раскрывающие систему безопасности и используемые технические средства защиты конфиденциальной информации, обрабатываемой в автоматизированной информационной системе (АИС)</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 объеме администрации муниципального района </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Глава района, заместители главы администрации,</w:t>
            </w:r>
          </w:p>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Управляющий делами,  руководители структурных подразделений, лица, допущенные к работе на объекте информатизации</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Сведения о порядке организации допуска пользователей к информационным ресурсам ограниченного распространения, обрабатываемым в АИС, в том числе к </w:t>
            </w:r>
            <w:proofErr w:type="spellStart"/>
            <w:r w:rsidRPr="00AD7858">
              <w:rPr>
                <w:rFonts w:ascii="Times New Roman" w:hAnsi="Times New Roman" w:cs="Times New Roman"/>
                <w:sz w:val="16"/>
                <w:szCs w:val="16"/>
              </w:rPr>
              <w:t>ПДн</w:t>
            </w:r>
            <w:proofErr w:type="spellEnd"/>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 объеме администрации муниципального района </w:t>
            </w:r>
          </w:p>
        </w:tc>
        <w:tc>
          <w:tcPr>
            <w:tcW w:w="3098" w:type="dxa"/>
            <w:tcBorders>
              <w:top w:val="single" w:sz="4" w:space="0" w:color="auto"/>
              <w:left w:val="single" w:sz="4" w:space="0" w:color="auto"/>
              <w:bottom w:val="single" w:sz="4" w:space="0" w:color="auto"/>
            </w:tcBorders>
          </w:tcPr>
          <w:p w:rsidR="00B94DED" w:rsidRPr="00AD7858" w:rsidRDefault="00B94DED" w:rsidP="00B94DED">
            <w:pPr>
              <w:jc w:val="both"/>
              <w:rPr>
                <w:sz w:val="16"/>
                <w:szCs w:val="16"/>
              </w:rPr>
            </w:pPr>
            <w:r w:rsidRPr="00AD7858">
              <w:rPr>
                <w:sz w:val="16"/>
                <w:szCs w:val="16"/>
              </w:rPr>
              <w:t>Лица, имеющие допуск к работе на объекте информатизации</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Сведения о действующих в АИС учётных записях (</w:t>
            </w:r>
            <w:proofErr w:type="spellStart"/>
            <w:r w:rsidRPr="00AD7858">
              <w:rPr>
                <w:rFonts w:ascii="Times New Roman" w:hAnsi="Times New Roman" w:cs="Times New Roman"/>
                <w:sz w:val="16"/>
                <w:szCs w:val="16"/>
              </w:rPr>
              <w:t>логин+пароль</w:t>
            </w:r>
            <w:proofErr w:type="spellEnd"/>
            <w:r w:rsidRPr="00AD7858">
              <w:rPr>
                <w:rFonts w:ascii="Times New Roman" w:hAnsi="Times New Roman" w:cs="Times New Roman"/>
                <w:sz w:val="16"/>
                <w:szCs w:val="16"/>
              </w:rPr>
              <w:t>)</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В объеме единичной записи</w:t>
            </w:r>
          </w:p>
        </w:tc>
        <w:tc>
          <w:tcPr>
            <w:tcW w:w="3098" w:type="dxa"/>
            <w:tcBorders>
              <w:top w:val="single" w:sz="4" w:space="0" w:color="auto"/>
              <w:left w:val="single" w:sz="4" w:space="0" w:color="auto"/>
              <w:bottom w:val="single" w:sz="4" w:space="0" w:color="auto"/>
            </w:tcBorders>
          </w:tcPr>
          <w:p w:rsidR="00B94DED" w:rsidRPr="00AD7858" w:rsidRDefault="00B94DED" w:rsidP="00B94DED">
            <w:pPr>
              <w:jc w:val="both"/>
              <w:rPr>
                <w:sz w:val="16"/>
                <w:szCs w:val="16"/>
              </w:rPr>
            </w:pPr>
            <w:r w:rsidRPr="00AD7858">
              <w:rPr>
                <w:sz w:val="16"/>
                <w:szCs w:val="16"/>
              </w:rPr>
              <w:t>Лица, имеющие допуск к работе на объекте информатизации</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Документация на объект информатизации</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Протоколы испытаний, Инструкции, Предписание на эксплуатацию и технический паспорт АС</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Лица, имеющие допуск к работе на объекте информатизации</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Информация о значениях закрытых ключей</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В объеме единичного значения</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Пользователи СКЗИ</w:t>
            </w:r>
          </w:p>
        </w:tc>
      </w:tr>
      <w:tr w:rsidR="00B94DED" w:rsidRPr="00AD7858" w:rsidTr="00B94DED">
        <w:tc>
          <w:tcPr>
            <w:tcW w:w="4320" w:type="dxa"/>
            <w:tcBorders>
              <w:top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Файлы запроса на изготовление сертификатов открытых ключей в электронной форме</w:t>
            </w:r>
          </w:p>
        </w:tc>
        <w:tc>
          <w:tcPr>
            <w:tcW w:w="2302" w:type="dxa"/>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В объеме единичного запроса</w:t>
            </w:r>
          </w:p>
        </w:tc>
        <w:tc>
          <w:tcPr>
            <w:tcW w:w="3098" w:type="dxa"/>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Пользователи СКЗИ</w:t>
            </w:r>
          </w:p>
        </w:tc>
      </w:tr>
    </w:tbl>
    <w:p w:rsidR="00B94DED" w:rsidRPr="00AD7858" w:rsidRDefault="00B94DED" w:rsidP="00B94DED">
      <w:pPr>
        <w:ind w:firstLine="698"/>
        <w:jc w:val="both"/>
        <w:rPr>
          <w:sz w:val="16"/>
          <w:szCs w:val="16"/>
        </w:rPr>
      </w:pPr>
    </w:p>
    <w:p w:rsidR="00B94DED" w:rsidRPr="00AD7858" w:rsidRDefault="00B94DED" w:rsidP="00B94DED">
      <w:pPr>
        <w:ind w:firstLine="698"/>
        <w:jc w:val="center"/>
        <w:rPr>
          <w:sz w:val="16"/>
          <w:szCs w:val="16"/>
        </w:rPr>
      </w:pPr>
      <w:r w:rsidRPr="00AD7858">
        <w:rPr>
          <w:sz w:val="16"/>
          <w:szCs w:val="16"/>
        </w:rPr>
        <w:t>5. ОТВЕТСТВЕННОСТЬ РАБОТНИКОВ</w:t>
      </w:r>
    </w:p>
    <w:p w:rsidR="00B94DED" w:rsidRPr="00AD7858" w:rsidRDefault="00B94DED" w:rsidP="00B94DED">
      <w:pPr>
        <w:jc w:val="both"/>
        <w:rPr>
          <w:sz w:val="16"/>
          <w:szCs w:val="16"/>
        </w:rPr>
      </w:pPr>
    </w:p>
    <w:p w:rsidR="00B94DED" w:rsidRPr="00AD7858" w:rsidRDefault="00B94DED" w:rsidP="00B94DED">
      <w:pPr>
        <w:ind w:firstLine="419"/>
        <w:jc w:val="both"/>
        <w:rPr>
          <w:sz w:val="16"/>
          <w:szCs w:val="16"/>
        </w:rPr>
      </w:pPr>
      <w:r w:rsidRPr="00AD7858">
        <w:rPr>
          <w:sz w:val="16"/>
          <w:szCs w:val="16"/>
        </w:rPr>
        <w:t>5.1. За незаконный сбор, разглашение или использование конфиденциальной информации (персональные данные, коммерческая или служебная тайна) организации, в соответствии с законодательством Российской Федерации наступает дисциплинарная, гражданско-правовая, административная или уголовная ответственность.</w:t>
      </w:r>
    </w:p>
    <w:p w:rsidR="00B94DED" w:rsidRPr="00AD7858" w:rsidRDefault="00B94DED" w:rsidP="00B94DED">
      <w:pPr>
        <w:ind w:firstLine="419"/>
        <w:jc w:val="both"/>
        <w:rPr>
          <w:sz w:val="16"/>
          <w:szCs w:val="16"/>
        </w:rPr>
      </w:pPr>
      <w:r w:rsidRPr="00AD7858">
        <w:rPr>
          <w:sz w:val="16"/>
          <w:szCs w:val="16"/>
        </w:rPr>
        <w:lastRenderedPageBreak/>
        <w:t>5.2. В случае причинения убытков обладателю коммерческой или служебной тайны в результате нарушения его прав эти убытки подлежат возмещению в размере, определяемом при рассмотрении материалов в суде.</w:t>
      </w:r>
    </w:p>
    <w:p w:rsidR="00B94DED" w:rsidRPr="00AD7858" w:rsidRDefault="00B94DED" w:rsidP="00B94DED">
      <w:pPr>
        <w:ind w:firstLine="567"/>
        <w:jc w:val="both"/>
        <w:rPr>
          <w:sz w:val="16"/>
          <w:szCs w:val="16"/>
        </w:rPr>
      </w:pPr>
    </w:p>
    <w:tbl>
      <w:tblPr>
        <w:tblW w:w="0" w:type="auto"/>
        <w:tblLook w:val="04A0"/>
      </w:tblPr>
      <w:tblGrid>
        <w:gridCol w:w="3132"/>
        <w:gridCol w:w="1512"/>
        <w:gridCol w:w="4752"/>
      </w:tblGrid>
      <w:tr w:rsidR="00B94DED" w:rsidRPr="00AD7858" w:rsidTr="00B94DED">
        <w:tc>
          <w:tcPr>
            <w:tcW w:w="3132" w:type="dxa"/>
          </w:tcPr>
          <w:p w:rsidR="00B94DED" w:rsidRPr="00AD7858" w:rsidRDefault="00B94DED" w:rsidP="00B94DED">
            <w:pPr>
              <w:rPr>
                <w:sz w:val="16"/>
                <w:szCs w:val="16"/>
              </w:rPr>
            </w:pPr>
          </w:p>
        </w:tc>
        <w:tc>
          <w:tcPr>
            <w:tcW w:w="1512" w:type="dxa"/>
          </w:tcPr>
          <w:p w:rsidR="00B94DED" w:rsidRPr="00AD7858" w:rsidRDefault="00B94DED" w:rsidP="00B94DED">
            <w:pPr>
              <w:rPr>
                <w:sz w:val="16"/>
                <w:szCs w:val="16"/>
              </w:rPr>
            </w:pPr>
          </w:p>
        </w:tc>
        <w:tc>
          <w:tcPr>
            <w:tcW w:w="4752" w:type="dxa"/>
          </w:tcPr>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791C23" w:rsidRDefault="00B94DED" w:rsidP="00260C48">
            <w:pPr>
              <w:jc w:val="both"/>
              <w:rPr>
                <w:sz w:val="16"/>
                <w:szCs w:val="16"/>
              </w:rPr>
            </w:pPr>
            <w:r w:rsidRPr="00AD7858">
              <w:rPr>
                <w:sz w:val="16"/>
                <w:szCs w:val="16"/>
              </w:rPr>
              <w:t xml:space="preserve">Приложение № 18 к постановлению администрации Островского муниципального района Костромской </w:t>
            </w:r>
          </w:p>
          <w:p w:rsidR="00B94DED" w:rsidRPr="00AD7858" w:rsidRDefault="00B94DED" w:rsidP="00260C48">
            <w:pPr>
              <w:jc w:val="both"/>
              <w:rPr>
                <w:sz w:val="16"/>
                <w:szCs w:val="16"/>
              </w:rPr>
            </w:pPr>
            <w:r w:rsidRPr="00AD7858">
              <w:rPr>
                <w:sz w:val="16"/>
                <w:szCs w:val="16"/>
              </w:rPr>
              <w:t xml:space="preserve">области от </w:t>
            </w:r>
            <w:r w:rsidR="00791C23">
              <w:rPr>
                <w:sz w:val="16"/>
                <w:szCs w:val="16"/>
              </w:rPr>
              <w:t>07.08.2018 г.№496</w:t>
            </w:r>
          </w:p>
        </w:tc>
      </w:tr>
    </w:tbl>
    <w:p w:rsidR="00B94DED" w:rsidRPr="00AD7858" w:rsidRDefault="00B94DED" w:rsidP="00B94DED">
      <w:pPr>
        <w:pStyle w:val="1"/>
        <w:contextualSpacing/>
        <w:jc w:val="center"/>
        <w:rPr>
          <w:sz w:val="16"/>
          <w:szCs w:val="16"/>
        </w:rPr>
      </w:pPr>
      <w:r w:rsidRPr="00AD7858">
        <w:rPr>
          <w:sz w:val="16"/>
          <w:szCs w:val="16"/>
        </w:rPr>
        <w:t>Перечень</w:t>
      </w:r>
      <w:r w:rsidRPr="00AD7858">
        <w:rPr>
          <w:sz w:val="16"/>
          <w:szCs w:val="16"/>
        </w:rPr>
        <w:br/>
        <w:t>информационных систем персональных данных, автоматизированных рабочих мест, используемых в  администрации Островского муниципального района Костромской области</w:t>
      </w:r>
    </w:p>
    <w:p w:rsidR="00B94DED" w:rsidRPr="00AD7858" w:rsidRDefault="00B94DED" w:rsidP="00B94DED">
      <w:pPr>
        <w:rPr>
          <w:sz w:val="16"/>
          <w:szCs w:val="16"/>
        </w:rPr>
      </w:pPr>
    </w:p>
    <w:tbl>
      <w:tblPr>
        <w:tblW w:w="5000" w:type="pct"/>
        <w:jc w:val="center"/>
        <w:tblInd w:w="-10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01"/>
        <w:gridCol w:w="3069"/>
        <w:gridCol w:w="1532"/>
        <w:gridCol w:w="4290"/>
        <w:gridCol w:w="521"/>
      </w:tblGrid>
      <w:tr w:rsidR="00B94DED" w:rsidRPr="00AD7858" w:rsidTr="00B94DED">
        <w:trPr>
          <w:gridBefore w:val="1"/>
          <w:gridAfter w:val="1"/>
          <w:wBefore w:w="53" w:type="pct"/>
          <w:wAfter w:w="274" w:type="pct"/>
          <w:jc w:val="center"/>
        </w:trPr>
        <w:tc>
          <w:tcPr>
            <w:tcW w:w="4673" w:type="pct"/>
            <w:gridSpan w:val="3"/>
            <w:tcBorders>
              <w:top w:val="outset" w:sz="6" w:space="0" w:color="auto"/>
              <w:bottom w:val="outset" w:sz="6" w:space="0" w:color="auto"/>
            </w:tcBorders>
            <w:shd w:val="clear" w:color="auto" w:fill="FFFFFF"/>
          </w:tcPr>
          <w:p w:rsidR="00B94DED" w:rsidRPr="00AD7858" w:rsidRDefault="00B94DED" w:rsidP="00B94DED">
            <w:pPr>
              <w:spacing w:after="150"/>
              <w:jc w:val="center"/>
              <w:rPr>
                <w:sz w:val="16"/>
                <w:szCs w:val="16"/>
              </w:rPr>
            </w:pPr>
            <w:r w:rsidRPr="00AD7858">
              <w:rPr>
                <w:bCs/>
                <w:sz w:val="16"/>
                <w:szCs w:val="16"/>
              </w:rPr>
              <w:t>Информационные системы</w:t>
            </w:r>
          </w:p>
        </w:tc>
      </w:tr>
      <w:tr w:rsidR="00B94DED" w:rsidRPr="00AD7858" w:rsidTr="00B94DED">
        <w:trPr>
          <w:gridBefore w:val="1"/>
          <w:gridAfter w:val="1"/>
          <w:wBefore w:w="53" w:type="pct"/>
          <w:wAfter w:w="274" w:type="pct"/>
          <w:jc w:val="center"/>
        </w:trPr>
        <w:tc>
          <w:tcPr>
            <w:tcW w:w="4673" w:type="pct"/>
            <w:gridSpan w:val="3"/>
            <w:tcBorders>
              <w:top w:val="outset" w:sz="6" w:space="0" w:color="auto"/>
              <w:bottom w:val="outset" w:sz="6" w:space="0" w:color="auto"/>
            </w:tcBorders>
            <w:shd w:val="clear" w:color="auto" w:fill="FFFFFF"/>
          </w:tcPr>
          <w:p w:rsidR="00B94DED" w:rsidRPr="00AD7858" w:rsidRDefault="00B94DED" w:rsidP="00B94DED">
            <w:pPr>
              <w:spacing w:after="150"/>
              <w:rPr>
                <w:sz w:val="16"/>
                <w:szCs w:val="16"/>
              </w:rPr>
            </w:pPr>
            <w:r w:rsidRPr="00AD7858">
              <w:rPr>
                <w:sz w:val="16"/>
                <w:szCs w:val="16"/>
              </w:rPr>
              <w:t>Сайт администрации Островского муниципального района Костромской области  </w:t>
            </w:r>
            <w:r w:rsidRPr="00AD7858">
              <w:rPr>
                <w:color w:val="000000"/>
                <w:sz w:val="16"/>
                <w:szCs w:val="16"/>
                <w:lang w:val="en-US"/>
              </w:rPr>
              <w:t>http</w:t>
            </w:r>
            <w:r w:rsidRPr="00AD7858">
              <w:rPr>
                <w:color w:val="000000"/>
                <w:sz w:val="16"/>
                <w:szCs w:val="16"/>
              </w:rPr>
              <w:t>//</w:t>
            </w:r>
            <w:proofErr w:type="spellStart"/>
            <w:r w:rsidRPr="00AD7858">
              <w:rPr>
                <w:color w:val="000000"/>
                <w:sz w:val="16"/>
                <w:szCs w:val="16"/>
                <w:lang w:val="en-US"/>
              </w:rPr>
              <w:t>ostrovskoe</w:t>
            </w:r>
            <w:proofErr w:type="spellEnd"/>
            <w:r w:rsidRPr="00AD7858">
              <w:rPr>
                <w:color w:val="000000"/>
                <w:sz w:val="16"/>
                <w:szCs w:val="16"/>
              </w:rPr>
              <w:t>.</w:t>
            </w:r>
            <w:proofErr w:type="spellStart"/>
            <w:r w:rsidRPr="00AD7858">
              <w:rPr>
                <w:color w:val="000000"/>
                <w:sz w:val="16"/>
                <w:szCs w:val="16"/>
                <w:lang w:val="en-US"/>
              </w:rPr>
              <w:t>ru</w:t>
            </w:r>
            <w:proofErr w:type="spellEnd"/>
          </w:p>
        </w:tc>
      </w:tr>
      <w:tr w:rsidR="00B94DED" w:rsidRPr="00AD7858" w:rsidTr="00B94DED">
        <w:trPr>
          <w:gridBefore w:val="1"/>
          <w:gridAfter w:val="1"/>
          <w:wBefore w:w="53" w:type="pct"/>
          <w:wAfter w:w="274" w:type="pct"/>
          <w:jc w:val="center"/>
        </w:trPr>
        <w:tc>
          <w:tcPr>
            <w:tcW w:w="4673" w:type="pct"/>
            <w:gridSpan w:val="3"/>
            <w:tcBorders>
              <w:top w:val="outset" w:sz="6" w:space="0" w:color="auto"/>
              <w:bottom w:val="outset" w:sz="6" w:space="0" w:color="auto"/>
            </w:tcBorders>
            <w:shd w:val="clear" w:color="auto" w:fill="FFFFFF"/>
          </w:tcPr>
          <w:p w:rsidR="00B94DED" w:rsidRPr="00AD7858" w:rsidRDefault="00B94DED" w:rsidP="00B94DED">
            <w:pPr>
              <w:spacing w:after="150"/>
              <w:rPr>
                <w:sz w:val="16"/>
                <w:szCs w:val="16"/>
              </w:rPr>
            </w:pPr>
            <w:r w:rsidRPr="00AD7858">
              <w:rPr>
                <w:sz w:val="16"/>
                <w:szCs w:val="16"/>
              </w:rPr>
              <w:t>РСМЭВ - Региональная система межведомственного электронного взаимодействия Костромской области</w:t>
            </w:r>
          </w:p>
        </w:tc>
      </w:tr>
      <w:tr w:rsidR="00B94DED" w:rsidRPr="00AD7858" w:rsidTr="00B94DED">
        <w:trPr>
          <w:gridBefore w:val="1"/>
          <w:gridAfter w:val="1"/>
          <w:wBefore w:w="53" w:type="pct"/>
          <w:wAfter w:w="274" w:type="pct"/>
          <w:jc w:val="center"/>
        </w:trPr>
        <w:tc>
          <w:tcPr>
            <w:tcW w:w="4673" w:type="pct"/>
            <w:gridSpan w:val="3"/>
            <w:tcBorders>
              <w:top w:val="outset" w:sz="6" w:space="0" w:color="auto"/>
              <w:bottom w:val="outset" w:sz="6" w:space="0" w:color="auto"/>
            </w:tcBorders>
            <w:shd w:val="clear" w:color="auto" w:fill="FFFFFF"/>
          </w:tcPr>
          <w:p w:rsidR="00B94DED" w:rsidRPr="00AD7858" w:rsidRDefault="00B94DED" w:rsidP="00B94DED">
            <w:pPr>
              <w:spacing w:after="150"/>
              <w:rPr>
                <w:sz w:val="16"/>
                <w:szCs w:val="16"/>
              </w:rPr>
            </w:pPr>
            <w:r w:rsidRPr="00AD7858">
              <w:rPr>
                <w:sz w:val="16"/>
                <w:szCs w:val="16"/>
              </w:rPr>
              <w:t xml:space="preserve">ИС «Сбербанк </w:t>
            </w:r>
            <w:proofErr w:type="spellStart"/>
            <w:r w:rsidRPr="00AD7858">
              <w:rPr>
                <w:sz w:val="16"/>
                <w:szCs w:val="16"/>
              </w:rPr>
              <w:t>онлайн</w:t>
            </w:r>
            <w:proofErr w:type="spellEnd"/>
            <w:r w:rsidRPr="00AD7858">
              <w:rPr>
                <w:sz w:val="16"/>
                <w:szCs w:val="16"/>
              </w:rPr>
              <w:t>»</w:t>
            </w:r>
          </w:p>
        </w:tc>
      </w:tr>
      <w:tr w:rsidR="00B94DED" w:rsidRPr="00AD7858" w:rsidTr="00B94DED">
        <w:trPr>
          <w:gridBefore w:val="1"/>
          <w:gridAfter w:val="1"/>
          <w:wBefore w:w="53" w:type="pct"/>
          <w:wAfter w:w="274" w:type="pct"/>
          <w:jc w:val="center"/>
        </w:trPr>
        <w:tc>
          <w:tcPr>
            <w:tcW w:w="4673" w:type="pct"/>
            <w:gridSpan w:val="3"/>
            <w:tcBorders>
              <w:top w:val="outset" w:sz="6" w:space="0" w:color="auto"/>
              <w:bottom w:val="outset" w:sz="6" w:space="0" w:color="auto"/>
            </w:tcBorders>
            <w:shd w:val="clear" w:color="auto" w:fill="FFFFFF"/>
          </w:tcPr>
          <w:p w:rsidR="00B94DED" w:rsidRPr="00AD7858" w:rsidRDefault="00B94DED" w:rsidP="00B94DED">
            <w:pPr>
              <w:spacing w:after="150"/>
              <w:rPr>
                <w:sz w:val="16"/>
                <w:szCs w:val="16"/>
              </w:rPr>
            </w:pPr>
            <w:r w:rsidRPr="00AD7858">
              <w:rPr>
                <w:sz w:val="16"/>
                <w:szCs w:val="16"/>
              </w:rPr>
              <w:t>СЭДД «</w:t>
            </w:r>
            <w:proofErr w:type="spellStart"/>
            <w:r w:rsidRPr="00AD7858">
              <w:rPr>
                <w:sz w:val="16"/>
                <w:szCs w:val="16"/>
              </w:rPr>
              <w:t>Lotus</w:t>
            </w:r>
            <w:proofErr w:type="spellEnd"/>
            <w:r w:rsidRPr="00AD7858">
              <w:rPr>
                <w:sz w:val="16"/>
                <w:szCs w:val="16"/>
              </w:rPr>
              <w:t>»</w:t>
            </w:r>
          </w:p>
        </w:tc>
      </w:tr>
      <w:tr w:rsidR="00B94DED" w:rsidRPr="00AD7858" w:rsidTr="00B94DED">
        <w:trPr>
          <w:gridBefore w:val="1"/>
          <w:gridAfter w:val="1"/>
          <w:wBefore w:w="53" w:type="pct"/>
          <w:wAfter w:w="274" w:type="pct"/>
          <w:trHeight w:val="413"/>
          <w:jc w:val="center"/>
        </w:trPr>
        <w:tc>
          <w:tcPr>
            <w:tcW w:w="4673" w:type="pct"/>
            <w:gridSpan w:val="3"/>
            <w:tcBorders>
              <w:top w:val="outset" w:sz="6" w:space="0" w:color="auto"/>
            </w:tcBorders>
            <w:shd w:val="clear" w:color="auto" w:fill="FFFFFF"/>
          </w:tcPr>
          <w:p w:rsidR="00B94DED" w:rsidRPr="00AD7858" w:rsidRDefault="00B94DED" w:rsidP="00B94DED">
            <w:pPr>
              <w:spacing w:after="150"/>
              <w:rPr>
                <w:sz w:val="16"/>
                <w:szCs w:val="16"/>
              </w:rPr>
            </w:pPr>
            <w:r w:rsidRPr="00AD7858">
              <w:rPr>
                <w:sz w:val="16"/>
                <w:szCs w:val="16"/>
              </w:rPr>
              <w:t>ИС «Контур-Экстерн»</w:t>
            </w:r>
          </w:p>
        </w:tc>
      </w:tr>
      <w:tr w:rsidR="00B94DED" w:rsidRPr="00AD7858" w:rsidTr="00B94DED">
        <w:trPr>
          <w:gridBefore w:val="1"/>
          <w:gridAfter w:val="1"/>
          <w:wBefore w:w="53" w:type="pct"/>
          <w:wAfter w:w="274" w:type="pct"/>
          <w:trHeight w:val="413"/>
          <w:jc w:val="center"/>
        </w:trPr>
        <w:tc>
          <w:tcPr>
            <w:tcW w:w="4673" w:type="pct"/>
            <w:gridSpan w:val="3"/>
            <w:tcBorders>
              <w:top w:val="outset" w:sz="6" w:space="0" w:color="auto"/>
            </w:tcBorders>
            <w:shd w:val="clear" w:color="auto" w:fill="FFFFFF"/>
          </w:tcPr>
          <w:p w:rsidR="00B94DED" w:rsidRPr="00AD7858" w:rsidRDefault="00B94DED" w:rsidP="00B94DED">
            <w:pPr>
              <w:spacing w:after="150"/>
              <w:rPr>
                <w:sz w:val="16"/>
                <w:szCs w:val="16"/>
              </w:rPr>
            </w:pPr>
            <w:r w:rsidRPr="00AD7858">
              <w:rPr>
                <w:sz w:val="16"/>
                <w:szCs w:val="16"/>
              </w:rPr>
              <w:t>1С: Предприятие 8.3</w:t>
            </w:r>
          </w:p>
          <w:p w:rsidR="00B94DED" w:rsidRPr="00AD7858" w:rsidRDefault="00B94DED" w:rsidP="00B94DED">
            <w:pPr>
              <w:spacing w:after="150"/>
              <w:rPr>
                <w:sz w:val="16"/>
                <w:szCs w:val="16"/>
                <w:lang w:val="en-US"/>
              </w:rPr>
            </w:pPr>
          </w:p>
        </w:tc>
      </w:tr>
      <w:tr w:rsidR="00B94DED" w:rsidRPr="00AD7858" w:rsidTr="00B94DED">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4A0"/>
        </w:tblPrEx>
        <w:tc>
          <w:tcPr>
            <w:tcW w:w="1666" w:type="pct"/>
            <w:gridSpan w:val="2"/>
          </w:tcPr>
          <w:p w:rsidR="00B94DED" w:rsidRPr="00AD7858" w:rsidRDefault="00B94DED" w:rsidP="00B94DED">
            <w:pPr>
              <w:rPr>
                <w:sz w:val="16"/>
                <w:szCs w:val="16"/>
              </w:rPr>
            </w:pPr>
          </w:p>
        </w:tc>
        <w:tc>
          <w:tcPr>
            <w:tcW w:w="805" w:type="pct"/>
          </w:tcPr>
          <w:p w:rsidR="00B94DED" w:rsidRPr="00AD7858" w:rsidRDefault="00B94DED" w:rsidP="00B94DED">
            <w:pPr>
              <w:rPr>
                <w:sz w:val="16"/>
                <w:szCs w:val="16"/>
              </w:rPr>
            </w:pPr>
          </w:p>
        </w:tc>
        <w:tc>
          <w:tcPr>
            <w:tcW w:w="2528" w:type="pct"/>
            <w:gridSpan w:val="2"/>
          </w:tcPr>
          <w:p w:rsidR="00B94DED" w:rsidRPr="00AD7858" w:rsidRDefault="00B94DED" w:rsidP="00B94DED">
            <w:pPr>
              <w:jc w:val="both"/>
              <w:rPr>
                <w:sz w:val="16"/>
                <w:szCs w:val="16"/>
              </w:rPr>
            </w:pPr>
            <w:r w:rsidRPr="00AD7858">
              <w:rPr>
                <w:sz w:val="16"/>
                <w:szCs w:val="16"/>
              </w:rPr>
              <w:t>Приложение № 19 к постановлению администрации Островского муниципального района Костромской области от _________ 2018г. № _____</w:t>
            </w:r>
          </w:p>
          <w:p w:rsidR="00B94DED" w:rsidRPr="00AD7858" w:rsidRDefault="00B94DED" w:rsidP="00B94DED">
            <w:pPr>
              <w:jc w:val="both"/>
              <w:rPr>
                <w:sz w:val="16"/>
                <w:szCs w:val="16"/>
              </w:rPr>
            </w:pPr>
          </w:p>
          <w:p w:rsidR="00B94DED" w:rsidRPr="00AD7858" w:rsidRDefault="00B94DED" w:rsidP="00B94DED">
            <w:pPr>
              <w:jc w:val="both"/>
              <w:rPr>
                <w:sz w:val="16"/>
                <w:szCs w:val="16"/>
              </w:rPr>
            </w:pPr>
          </w:p>
        </w:tc>
      </w:tr>
    </w:tbl>
    <w:p w:rsidR="00B94DED" w:rsidRPr="00AD7858" w:rsidRDefault="00B94DED" w:rsidP="00B94DED">
      <w:pPr>
        <w:spacing w:line="276" w:lineRule="auto"/>
        <w:ind w:firstLine="567"/>
        <w:jc w:val="center"/>
        <w:rPr>
          <w:sz w:val="16"/>
          <w:szCs w:val="16"/>
        </w:rPr>
      </w:pPr>
      <w:r w:rsidRPr="00AD7858">
        <w:rPr>
          <w:sz w:val="16"/>
          <w:szCs w:val="16"/>
        </w:rPr>
        <w:t>Правила</w:t>
      </w:r>
    </w:p>
    <w:p w:rsidR="00B94DED" w:rsidRPr="00AD7858" w:rsidRDefault="00B94DED" w:rsidP="00B94DED">
      <w:pPr>
        <w:spacing w:line="276" w:lineRule="auto"/>
        <w:ind w:firstLine="567"/>
        <w:jc w:val="center"/>
        <w:rPr>
          <w:sz w:val="16"/>
          <w:szCs w:val="16"/>
        </w:rPr>
      </w:pPr>
      <w:r w:rsidRPr="00AD7858">
        <w:rPr>
          <w:sz w:val="16"/>
          <w:szCs w:val="16"/>
        </w:rPr>
        <w:t>работы с информационными системами администрации                                     Островского муниципального района Костромской области</w:t>
      </w:r>
    </w:p>
    <w:p w:rsidR="00B94DED" w:rsidRPr="00AD7858" w:rsidRDefault="00B94DED" w:rsidP="00B94DED">
      <w:pPr>
        <w:spacing w:line="276" w:lineRule="auto"/>
        <w:ind w:firstLine="567"/>
        <w:jc w:val="center"/>
        <w:rPr>
          <w:sz w:val="16"/>
          <w:szCs w:val="16"/>
        </w:rPr>
      </w:pPr>
    </w:p>
    <w:p w:rsidR="00B94DED" w:rsidRPr="00AD7858" w:rsidRDefault="00B94DED" w:rsidP="00B94DED">
      <w:pPr>
        <w:ind w:firstLine="567"/>
        <w:jc w:val="both"/>
        <w:rPr>
          <w:sz w:val="16"/>
          <w:szCs w:val="16"/>
        </w:rPr>
      </w:pPr>
      <w:r w:rsidRPr="00AD7858">
        <w:rPr>
          <w:sz w:val="16"/>
          <w:szCs w:val="16"/>
        </w:rPr>
        <w:t>1. Общие положения</w:t>
      </w:r>
    </w:p>
    <w:p w:rsidR="00B94DED" w:rsidRPr="00AD7858" w:rsidRDefault="00B94DED" w:rsidP="00B94DED">
      <w:pPr>
        <w:ind w:firstLine="567"/>
        <w:jc w:val="both"/>
        <w:rPr>
          <w:sz w:val="16"/>
          <w:szCs w:val="16"/>
        </w:rPr>
      </w:pPr>
      <w:r w:rsidRPr="00AD7858">
        <w:rPr>
          <w:sz w:val="16"/>
          <w:szCs w:val="16"/>
        </w:rPr>
        <w:t xml:space="preserve">1.1. Настоящие Правила определяют основные принципы безопасной </w:t>
      </w:r>
      <w:proofErr w:type="gramStart"/>
      <w:r w:rsidRPr="00AD7858">
        <w:rPr>
          <w:sz w:val="16"/>
          <w:szCs w:val="16"/>
        </w:rPr>
        <w:t>работы автоматизированных информационных систем администрации Островского муниципального района Костромской области</w:t>
      </w:r>
      <w:proofErr w:type="gramEnd"/>
      <w:r w:rsidRPr="00AD7858">
        <w:rPr>
          <w:sz w:val="16"/>
          <w:szCs w:val="16"/>
        </w:rPr>
        <w:t xml:space="preserve"> и обработки конфиденциальной информации работниками администрации Островского муниципального района Костромской области – (далее - администрация муниципального района).</w:t>
      </w:r>
    </w:p>
    <w:p w:rsidR="00B94DED" w:rsidRPr="00AD7858" w:rsidRDefault="00B94DED" w:rsidP="00B94DED">
      <w:pPr>
        <w:ind w:firstLine="567"/>
        <w:jc w:val="both"/>
        <w:rPr>
          <w:sz w:val="16"/>
          <w:szCs w:val="16"/>
        </w:rPr>
      </w:pPr>
      <w:r w:rsidRPr="00AD7858">
        <w:rPr>
          <w:sz w:val="16"/>
          <w:szCs w:val="16"/>
        </w:rPr>
        <w:t xml:space="preserve">1.2. Целью данного документа является формализация требований, предъявляемых к сотрудникам по обеспечению режима безопасности конфиденциальной информации, циркулирующей в информационных системах, в том числе при обработке персональных данных. </w:t>
      </w:r>
    </w:p>
    <w:p w:rsidR="00B94DED" w:rsidRPr="00AD7858" w:rsidRDefault="00B94DED" w:rsidP="00B94DED">
      <w:pPr>
        <w:ind w:firstLine="567"/>
        <w:jc w:val="both"/>
        <w:rPr>
          <w:sz w:val="16"/>
          <w:szCs w:val="16"/>
        </w:rPr>
      </w:pPr>
      <w:r w:rsidRPr="00AD7858">
        <w:rPr>
          <w:sz w:val="16"/>
          <w:szCs w:val="16"/>
        </w:rPr>
        <w:t xml:space="preserve">1.3. </w:t>
      </w:r>
      <w:proofErr w:type="gramStart"/>
      <w:r w:rsidRPr="00AD7858">
        <w:rPr>
          <w:sz w:val="16"/>
          <w:szCs w:val="16"/>
        </w:rPr>
        <w:t>Правила разработаны в соответствии с требованиями Федеральных законов РФ от 27.07.2006 №149-ФЗ «Об информации, информационных технологиях и о защите информации», от 27.07.2006 №152-ФЗ «О персональных данных», постановлений Правительства РФ от 01.11.2012 №1119 «Об утверждении Требований к защите персональных данных при их обработке в информационных системах персональных данных», от 21.03.2012 №211 «Об утверждении перечня мер, направленных на обеспечение выполнения обязанностей, предусмотренных</w:t>
      </w:r>
      <w:proofErr w:type="gramEnd"/>
      <w:r w:rsidRPr="00AD7858">
        <w:rPr>
          <w:sz w:val="16"/>
          <w:szCs w:val="16"/>
        </w:rPr>
        <w:t xml:space="preserve"> Федеральным законом "О персональных данных" и иных нормативных актов. </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2. Основные термины и определения</w:t>
      </w:r>
    </w:p>
    <w:p w:rsidR="00B94DED" w:rsidRPr="00AD7858" w:rsidRDefault="00B94DED" w:rsidP="00B94DED">
      <w:pPr>
        <w:ind w:firstLine="567"/>
        <w:jc w:val="both"/>
        <w:rPr>
          <w:sz w:val="16"/>
          <w:szCs w:val="16"/>
        </w:rPr>
      </w:pPr>
      <w:r w:rsidRPr="00AD7858">
        <w:rPr>
          <w:sz w:val="16"/>
          <w:szCs w:val="16"/>
        </w:rPr>
        <w:t xml:space="preserve"> </w:t>
      </w:r>
      <w:r w:rsidRPr="00AD7858">
        <w:rPr>
          <w:sz w:val="16"/>
          <w:szCs w:val="16"/>
        </w:rPr>
        <w:tab/>
      </w:r>
      <w:proofErr w:type="gramStart"/>
      <w:r w:rsidRPr="00AD7858">
        <w:rPr>
          <w:sz w:val="16"/>
          <w:szCs w:val="16"/>
        </w:rPr>
        <w:t xml:space="preserve">Автоматизированное рабочее место пользователя (далее АРМ) - персональный компьютер с предустановленным системным, прикладным и антивирусным программным обеспечением (далее ПО), в том числе предназначенным для защиты информации ограниченного распространения. </w:t>
      </w:r>
      <w:proofErr w:type="gramEnd"/>
    </w:p>
    <w:p w:rsidR="00B94DED" w:rsidRPr="00AD7858" w:rsidRDefault="00B94DED" w:rsidP="00B94DED">
      <w:pPr>
        <w:ind w:firstLine="567"/>
        <w:jc w:val="both"/>
        <w:rPr>
          <w:sz w:val="16"/>
          <w:szCs w:val="16"/>
        </w:rPr>
      </w:pPr>
      <w:r w:rsidRPr="00AD7858">
        <w:rPr>
          <w:sz w:val="16"/>
          <w:szCs w:val="16"/>
        </w:rPr>
        <w:t xml:space="preserve">Информационная система персональных данных (далее </w:t>
      </w:r>
      <w:proofErr w:type="spellStart"/>
      <w:r w:rsidRPr="00AD7858">
        <w:rPr>
          <w:sz w:val="16"/>
          <w:szCs w:val="16"/>
        </w:rPr>
        <w:t>ИСПДн</w:t>
      </w:r>
      <w:proofErr w:type="spellEnd"/>
      <w:r w:rsidRPr="00AD7858">
        <w:rPr>
          <w:sz w:val="16"/>
          <w:szCs w:val="16"/>
        </w:rPr>
        <w:t>)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B94DED" w:rsidRPr="00AD7858" w:rsidRDefault="00B94DED" w:rsidP="00B94DED">
      <w:pPr>
        <w:ind w:left="60" w:firstLine="567"/>
        <w:jc w:val="both"/>
        <w:rPr>
          <w:sz w:val="16"/>
          <w:szCs w:val="16"/>
        </w:rPr>
      </w:pPr>
      <w:r w:rsidRPr="00AD7858">
        <w:rPr>
          <w:sz w:val="16"/>
          <w:szCs w:val="16"/>
        </w:rPr>
        <w:t xml:space="preserve">Информационные ресурсы - программное обеспечение, документы и массивы документов расположенные, хранящиеся и обрабатываемые в информационных системах; </w:t>
      </w:r>
    </w:p>
    <w:p w:rsidR="00B94DED" w:rsidRPr="00AD7858" w:rsidRDefault="00B94DED" w:rsidP="00B94DED">
      <w:pPr>
        <w:ind w:left="60" w:firstLine="567"/>
        <w:jc w:val="both"/>
        <w:rPr>
          <w:sz w:val="16"/>
          <w:szCs w:val="16"/>
        </w:rPr>
      </w:pPr>
      <w:r w:rsidRPr="00AD7858">
        <w:rPr>
          <w:sz w:val="16"/>
          <w:szCs w:val="16"/>
        </w:rPr>
        <w:t xml:space="preserve">Интернет - всемирная система объединённых компьютерных сетей, построенная на использовании протокола IP и маршрутизации пакетов данных (телекоммуникационная сеть общего пользования); </w:t>
      </w:r>
    </w:p>
    <w:p w:rsidR="00B94DED" w:rsidRPr="00AD7858" w:rsidRDefault="00B94DED" w:rsidP="00B94DED">
      <w:pPr>
        <w:ind w:left="60" w:firstLine="567"/>
        <w:jc w:val="both"/>
        <w:rPr>
          <w:sz w:val="16"/>
          <w:szCs w:val="16"/>
        </w:rPr>
      </w:pPr>
      <w:r w:rsidRPr="00AD7858">
        <w:rPr>
          <w:sz w:val="16"/>
          <w:szCs w:val="16"/>
        </w:rPr>
        <w:t>Пользователь - сотрудник, допущенный к работе на автоматизированном рабочем месте и использующий для исполнения своих должностных обязанностей средства вычислительной техники;</w:t>
      </w:r>
    </w:p>
    <w:p w:rsidR="00B94DED" w:rsidRPr="00AD7858" w:rsidRDefault="00B94DED" w:rsidP="00B94DED">
      <w:pPr>
        <w:ind w:left="60" w:firstLine="567"/>
        <w:jc w:val="both"/>
        <w:rPr>
          <w:sz w:val="16"/>
          <w:szCs w:val="16"/>
        </w:rPr>
      </w:pPr>
      <w:r w:rsidRPr="00AD7858">
        <w:rPr>
          <w:sz w:val="16"/>
          <w:szCs w:val="16"/>
        </w:rPr>
        <w:t xml:space="preserve"> </w:t>
      </w:r>
      <w:proofErr w:type="gramStart"/>
      <w:r w:rsidRPr="00AD7858">
        <w:rPr>
          <w:sz w:val="16"/>
          <w:szCs w:val="16"/>
        </w:rPr>
        <w:t xml:space="preserve">Персональный компьютер (далее ПК) - компьютер, с предустановленным системным, прикладным и антивирусным ПО и предназначенный для эксплуатации одним пользователем, то есть для личного использования; </w:t>
      </w:r>
      <w:proofErr w:type="gramEnd"/>
    </w:p>
    <w:p w:rsidR="00B94DED" w:rsidRPr="00AD7858" w:rsidRDefault="00B94DED" w:rsidP="00B94DED">
      <w:pPr>
        <w:ind w:left="60" w:firstLine="567"/>
        <w:jc w:val="both"/>
        <w:rPr>
          <w:sz w:val="16"/>
          <w:szCs w:val="16"/>
        </w:rPr>
      </w:pPr>
      <w:r w:rsidRPr="00AD7858">
        <w:rPr>
          <w:sz w:val="16"/>
          <w:szCs w:val="16"/>
        </w:rPr>
        <w:t>Электронная почта - технология и предоставляемые ею услуги по пересылке и получению электронных сообщений (называемых «письма» или «электронные письма») по распределённой (в том числе глобальной) компьютерной сети;</w:t>
      </w:r>
    </w:p>
    <w:p w:rsidR="00B94DED" w:rsidRPr="00AD7858" w:rsidRDefault="00B94DED" w:rsidP="00B94DED">
      <w:pPr>
        <w:ind w:left="60" w:firstLine="567"/>
        <w:jc w:val="both"/>
        <w:rPr>
          <w:sz w:val="16"/>
          <w:szCs w:val="16"/>
        </w:rPr>
      </w:pPr>
      <w:r w:rsidRPr="00AD7858">
        <w:rPr>
          <w:sz w:val="16"/>
          <w:szCs w:val="16"/>
        </w:rPr>
        <w:t xml:space="preserve"> Flash-карта - разновидность твердотельной полупроводниковой энергонезависимой перезаписываемой памяти (один из видов электронных носителей информации).</w:t>
      </w:r>
    </w:p>
    <w:p w:rsidR="00B94DED" w:rsidRPr="00AD7858" w:rsidRDefault="00B94DED" w:rsidP="00B94DED">
      <w:pPr>
        <w:ind w:left="60" w:firstLine="567"/>
        <w:jc w:val="both"/>
        <w:rPr>
          <w:sz w:val="16"/>
          <w:szCs w:val="16"/>
        </w:rPr>
      </w:pPr>
      <w:r w:rsidRPr="00AD7858">
        <w:rPr>
          <w:sz w:val="16"/>
          <w:szCs w:val="16"/>
        </w:rPr>
        <w:t>3. Общие правила работы на АРМ</w:t>
      </w:r>
    </w:p>
    <w:p w:rsidR="00B94DED" w:rsidRPr="00AD7858" w:rsidRDefault="00B94DED" w:rsidP="00B94DED">
      <w:pPr>
        <w:ind w:left="60" w:firstLine="567"/>
        <w:jc w:val="both"/>
        <w:rPr>
          <w:sz w:val="16"/>
          <w:szCs w:val="16"/>
        </w:rPr>
      </w:pPr>
      <w:r w:rsidRPr="00AD7858">
        <w:rPr>
          <w:sz w:val="16"/>
          <w:szCs w:val="16"/>
        </w:rPr>
        <w:t xml:space="preserve"> </w:t>
      </w:r>
      <w:r w:rsidRPr="00AD7858">
        <w:rPr>
          <w:sz w:val="16"/>
          <w:szCs w:val="16"/>
        </w:rPr>
        <w:tab/>
        <w:t xml:space="preserve">3.1. В целях исполнения своих служебных обязанностей, сотруднику администрации муниципального района (пользователю) на период работы предоставляется автоматизированное рабочее место с предустановленным лицензионным системным, прикладным и антивирусным программным обеспечением, имеющим сертификаты соответствия по безопасности. </w:t>
      </w:r>
    </w:p>
    <w:p w:rsidR="00B94DED" w:rsidRPr="00AD7858" w:rsidRDefault="00B94DED" w:rsidP="00B94DED">
      <w:pPr>
        <w:ind w:left="60" w:firstLine="567"/>
        <w:jc w:val="both"/>
        <w:rPr>
          <w:sz w:val="16"/>
          <w:szCs w:val="16"/>
        </w:rPr>
      </w:pPr>
      <w:r w:rsidRPr="00AD7858">
        <w:rPr>
          <w:sz w:val="16"/>
          <w:szCs w:val="16"/>
        </w:rPr>
        <w:t>Для организации доступа пользователя к информационным ресурсам АИС его АРМ подключается к локальной вычислительной сети (далее ЛВС). Установку и настройку АРМ, а также подключение ПК к ЛВС выполняет Администратор безопасности.</w:t>
      </w:r>
    </w:p>
    <w:p w:rsidR="00B94DED" w:rsidRPr="00AD7858" w:rsidRDefault="00B94DED" w:rsidP="00B94DED">
      <w:pPr>
        <w:ind w:firstLine="567"/>
        <w:jc w:val="both"/>
        <w:rPr>
          <w:sz w:val="16"/>
          <w:szCs w:val="16"/>
        </w:rPr>
      </w:pPr>
      <w:r w:rsidRPr="00AD7858">
        <w:rPr>
          <w:sz w:val="16"/>
          <w:szCs w:val="16"/>
        </w:rPr>
        <w:t>Также Администратор безопасности проводит опечатывание ПК. Информация об опечатывании вносится в Журнал опечатывания системных блоков (</w:t>
      </w:r>
      <w:r w:rsidRPr="00AD7858">
        <w:rPr>
          <w:bCs/>
          <w:sz w:val="16"/>
          <w:szCs w:val="16"/>
        </w:rPr>
        <w:t>Приложение 1</w:t>
      </w:r>
      <w:r w:rsidRPr="00AD7858">
        <w:rPr>
          <w:sz w:val="16"/>
          <w:szCs w:val="16"/>
        </w:rPr>
        <w:t xml:space="preserve"> к правилам работы с информационными системами Островского муниципального района Костромской области).</w:t>
      </w:r>
    </w:p>
    <w:p w:rsidR="00B94DED" w:rsidRPr="00AD7858" w:rsidRDefault="00B94DED" w:rsidP="00B94DED">
      <w:pPr>
        <w:ind w:left="60" w:firstLine="567"/>
        <w:jc w:val="both"/>
        <w:rPr>
          <w:sz w:val="16"/>
          <w:szCs w:val="16"/>
        </w:rPr>
      </w:pPr>
      <w:r w:rsidRPr="00AD7858">
        <w:rPr>
          <w:sz w:val="16"/>
          <w:szCs w:val="16"/>
        </w:rPr>
        <w:t>3.2. Допуск пользователя к АРМ осуществляется по письменной заявке главе Островского муниципального района на основании утвержденного Перечня должностей, имеющих право доступа к обработке конфиденциальной информации, в том числе персональных данных.</w:t>
      </w:r>
    </w:p>
    <w:p w:rsidR="00B94DED" w:rsidRPr="00AD7858" w:rsidRDefault="00B94DED" w:rsidP="00B94DED">
      <w:pPr>
        <w:ind w:left="60" w:firstLine="567"/>
        <w:jc w:val="both"/>
        <w:rPr>
          <w:sz w:val="16"/>
          <w:szCs w:val="16"/>
        </w:rPr>
      </w:pPr>
      <w:r w:rsidRPr="00AD7858">
        <w:rPr>
          <w:sz w:val="16"/>
          <w:szCs w:val="16"/>
        </w:rPr>
        <w:t>Доступ пользователя к работе на АРМ осуществляется на основании индивидуальной учетной записи (Логин + Пароль). Пользователь обязан использовать пароль в соответствии со следующими требованиями:</w:t>
      </w:r>
    </w:p>
    <w:p w:rsidR="00B94DED" w:rsidRPr="00AD7858" w:rsidRDefault="00B94DED" w:rsidP="00B94DED">
      <w:pPr>
        <w:ind w:left="60" w:firstLine="567"/>
        <w:jc w:val="both"/>
        <w:rPr>
          <w:sz w:val="16"/>
          <w:szCs w:val="16"/>
        </w:rPr>
      </w:pPr>
      <w:r w:rsidRPr="00AD7858">
        <w:rPr>
          <w:sz w:val="16"/>
          <w:szCs w:val="16"/>
        </w:rPr>
        <w:t xml:space="preserve"> - длина пароля должна быть не менее 8 символов; </w:t>
      </w:r>
    </w:p>
    <w:p w:rsidR="00B94DED" w:rsidRPr="00AD7858" w:rsidRDefault="00B94DED" w:rsidP="00B94DED">
      <w:pPr>
        <w:ind w:left="60" w:firstLine="567"/>
        <w:jc w:val="both"/>
        <w:rPr>
          <w:sz w:val="16"/>
          <w:szCs w:val="16"/>
        </w:rPr>
      </w:pPr>
      <w:proofErr w:type="gramStart"/>
      <w:r w:rsidRPr="00AD7858">
        <w:rPr>
          <w:sz w:val="16"/>
          <w:szCs w:val="16"/>
        </w:rPr>
        <w:t>- пароль не должен быть легко угадываемым (не должен включать повторяющуюся последовательность каких-либо символов (например, "11111111", "</w:t>
      </w:r>
      <w:proofErr w:type="spellStart"/>
      <w:r w:rsidRPr="00AD7858">
        <w:rPr>
          <w:sz w:val="16"/>
          <w:szCs w:val="16"/>
        </w:rPr>
        <w:t>абвгдеё</w:t>
      </w:r>
      <w:proofErr w:type="spellEnd"/>
      <w:r w:rsidRPr="00AD7858">
        <w:rPr>
          <w:sz w:val="16"/>
          <w:szCs w:val="16"/>
        </w:rPr>
        <w:t xml:space="preserve">" и т.п.), пароль не должен включать в себя легко подбираемые сочетания символов (имена, фамилии, даты рождения знакомых, наименования городов и улиц, клички домашних животных и т.п.), а также общепринятые сокращения (ЭВМ, </w:t>
      </w:r>
      <w:r w:rsidRPr="00AD7858">
        <w:rPr>
          <w:sz w:val="16"/>
          <w:szCs w:val="16"/>
        </w:rPr>
        <w:lastRenderedPageBreak/>
        <w:t>ЛВС и т.п.).</w:t>
      </w:r>
      <w:proofErr w:type="gramEnd"/>
    </w:p>
    <w:p w:rsidR="00B94DED" w:rsidRPr="00AD7858" w:rsidRDefault="00B94DED" w:rsidP="00B94DED">
      <w:pPr>
        <w:ind w:left="60" w:firstLine="567"/>
        <w:jc w:val="both"/>
        <w:rPr>
          <w:sz w:val="16"/>
          <w:szCs w:val="16"/>
        </w:rPr>
      </w:pPr>
      <w:r w:rsidRPr="00AD7858">
        <w:rPr>
          <w:sz w:val="16"/>
          <w:szCs w:val="16"/>
        </w:rPr>
        <w:t>- пароли вносятся в журнал выдачи парольных карточек (</w:t>
      </w:r>
      <w:r w:rsidRPr="00AD7858">
        <w:rPr>
          <w:bCs/>
          <w:sz w:val="16"/>
          <w:szCs w:val="16"/>
        </w:rPr>
        <w:t>Приложение 2</w:t>
      </w:r>
      <w:r w:rsidRPr="00AD7858">
        <w:rPr>
          <w:sz w:val="16"/>
          <w:szCs w:val="16"/>
        </w:rPr>
        <w:t xml:space="preserve"> к правилам работы с информационными системами Островского муниципального района Костромской области).</w:t>
      </w:r>
    </w:p>
    <w:p w:rsidR="00B94DED" w:rsidRPr="00AD7858" w:rsidRDefault="00B94DED" w:rsidP="00B94DED">
      <w:pPr>
        <w:ind w:left="60" w:firstLine="567"/>
        <w:jc w:val="both"/>
        <w:rPr>
          <w:sz w:val="16"/>
          <w:szCs w:val="16"/>
        </w:rPr>
      </w:pPr>
      <w:r w:rsidRPr="00AD7858">
        <w:rPr>
          <w:sz w:val="16"/>
          <w:szCs w:val="16"/>
        </w:rPr>
        <w:t xml:space="preserve"> 3.3. Пользователь обеспечивает безопасное хранение пароля, исключающее возможность его утери или разглашения. Срок использования пароля составляет не более 6 месяцев. При смене пароля новое значение должно отличаться от предыдущего не менее чем в трёх-четырёх позициях.</w:t>
      </w:r>
    </w:p>
    <w:p w:rsidR="00B94DED" w:rsidRPr="00AD7858" w:rsidRDefault="00B94DED" w:rsidP="00B94DED">
      <w:pPr>
        <w:ind w:left="60" w:firstLine="567"/>
        <w:jc w:val="both"/>
        <w:rPr>
          <w:sz w:val="16"/>
          <w:szCs w:val="16"/>
        </w:rPr>
      </w:pPr>
      <w:r w:rsidRPr="00AD7858">
        <w:rPr>
          <w:sz w:val="16"/>
          <w:szCs w:val="16"/>
        </w:rPr>
        <w:t xml:space="preserve"> 3.4. При необходимости оставить рабочее место, даже на короткое время, пользователь должен заблокировать доступ к АРМ, нажав одновременно </w:t>
      </w:r>
      <w:proofErr w:type="spellStart"/>
      <w:r w:rsidRPr="00AD7858">
        <w:rPr>
          <w:sz w:val="16"/>
          <w:szCs w:val="16"/>
        </w:rPr>
        <w:t>Ctrl</w:t>
      </w:r>
      <w:proofErr w:type="spellEnd"/>
      <w:r w:rsidRPr="00AD7858">
        <w:rPr>
          <w:sz w:val="16"/>
          <w:szCs w:val="16"/>
        </w:rPr>
        <w:t xml:space="preserve"> + </w:t>
      </w:r>
      <w:proofErr w:type="spellStart"/>
      <w:r w:rsidRPr="00AD7858">
        <w:rPr>
          <w:sz w:val="16"/>
          <w:szCs w:val="16"/>
        </w:rPr>
        <w:t>Alt</w:t>
      </w:r>
      <w:proofErr w:type="spellEnd"/>
      <w:r w:rsidRPr="00AD7858">
        <w:rPr>
          <w:sz w:val="16"/>
          <w:szCs w:val="16"/>
        </w:rPr>
        <w:t xml:space="preserve"> + </w:t>
      </w:r>
      <w:proofErr w:type="spellStart"/>
      <w:r w:rsidRPr="00AD7858">
        <w:rPr>
          <w:sz w:val="16"/>
          <w:szCs w:val="16"/>
        </w:rPr>
        <w:t>Delete</w:t>
      </w:r>
      <w:proofErr w:type="spellEnd"/>
      <w:r w:rsidRPr="00AD7858">
        <w:rPr>
          <w:sz w:val="16"/>
          <w:szCs w:val="16"/>
        </w:rPr>
        <w:t>, и принять иные меры по ограничению доступа к отображаемой на экране монитора информации</w:t>
      </w:r>
    </w:p>
    <w:p w:rsidR="00B94DED" w:rsidRPr="00AD7858" w:rsidRDefault="00B94DED" w:rsidP="00B94DED">
      <w:pPr>
        <w:ind w:left="60" w:firstLine="567"/>
        <w:jc w:val="both"/>
        <w:rPr>
          <w:sz w:val="16"/>
          <w:szCs w:val="16"/>
        </w:rPr>
      </w:pPr>
      <w:r w:rsidRPr="00AD7858">
        <w:rPr>
          <w:sz w:val="16"/>
          <w:szCs w:val="16"/>
        </w:rPr>
        <w:t xml:space="preserve"> 3.5. При использовании телекоммуникационных возможностей сети общего пользования Интернет пользователи обязаны выполнять следующие требования:</w:t>
      </w:r>
    </w:p>
    <w:p w:rsidR="00B94DED" w:rsidRPr="00AD7858" w:rsidRDefault="00B94DED" w:rsidP="00B94DED">
      <w:pPr>
        <w:ind w:left="60" w:firstLine="567"/>
        <w:jc w:val="both"/>
        <w:rPr>
          <w:sz w:val="16"/>
          <w:szCs w:val="16"/>
        </w:rPr>
      </w:pPr>
      <w:r w:rsidRPr="00AD7858">
        <w:rPr>
          <w:sz w:val="16"/>
          <w:szCs w:val="16"/>
        </w:rPr>
        <w:t xml:space="preserve"> - использовать ресурсы Интернет только для выполнения своих служебных обязанностей; </w:t>
      </w:r>
    </w:p>
    <w:p w:rsidR="00B94DED" w:rsidRPr="00AD7858" w:rsidRDefault="00B94DED" w:rsidP="00B94DED">
      <w:pPr>
        <w:ind w:left="60" w:firstLine="567"/>
        <w:jc w:val="both"/>
        <w:rPr>
          <w:sz w:val="16"/>
          <w:szCs w:val="16"/>
        </w:rPr>
      </w:pPr>
      <w:r w:rsidRPr="00AD7858">
        <w:rPr>
          <w:sz w:val="16"/>
          <w:szCs w:val="16"/>
        </w:rPr>
        <w:t xml:space="preserve">- не посещать ресурсы Интернет, содержащие материалы противозаконного, экстремистского или неэтичного характера, а также использовать доступ к социальным сетям Интернет и развлекательным сайтам; </w:t>
      </w:r>
    </w:p>
    <w:p w:rsidR="00B94DED" w:rsidRPr="00AD7858" w:rsidRDefault="00B94DED" w:rsidP="00B94DED">
      <w:pPr>
        <w:ind w:left="60" w:firstLine="567"/>
        <w:jc w:val="both"/>
        <w:rPr>
          <w:sz w:val="16"/>
          <w:szCs w:val="16"/>
        </w:rPr>
      </w:pPr>
      <w:r w:rsidRPr="00AD7858">
        <w:rPr>
          <w:sz w:val="16"/>
          <w:szCs w:val="16"/>
        </w:rPr>
        <w:t>- не размещать в сети Интернет информацию служебного характера, о её сотрудниках и решаемых задачах, если это не связано с выполнением служебных обязанностей; - не использовать Интернет для несанкционированной передачи (выгрузки) или получения (загрузки) видео-, ауди</w:t>
      </w:r>
      <w:proofErr w:type="gramStart"/>
      <w:r w:rsidRPr="00AD7858">
        <w:rPr>
          <w:sz w:val="16"/>
          <w:szCs w:val="16"/>
        </w:rPr>
        <w:t>о-</w:t>
      </w:r>
      <w:proofErr w:type="gramEnd"/>
      <w:r w:rsidRPr="00AD7858">
        <w:rPr>
          <w:sz w:val="16"/>
          <w:szCs w:val="16"/>
        </w:rPr>
        <w:t xml:space="preserve"> и информационных материалов, защищенных авторским правом;</w:t>
      </w:r>
    </w:p>
    <w:p w:rsidR="00B94DED" w:rsidRPr="00AD7858" w:rsidRDefault="00B94DED" w:rsidP="00B94DED">
      <w:pPr>
        <w:ind w:left="60" w:firstLine="567"/>
        <w:jc w:val="both"/>
        <w:rPr>
          <w:sz w:val="16"/>
          <w:szCs w:val="16"/>
        </w:rPr>
      </w:pPr>
      <w:r w:rsidRPr="00AD7858">
        <w:rPr>
          <w:sz w:val="16"/>
          <w:szCs w:val="16"/>
        </w:rPr>
        <w:t xml:space="preserve"> 3.6. При работе с электронной почтой пользователи должны соблюдать следующие требования:</w:t>
      </w:r>
    </w:p>
    <w:p w:rsidR="00B94DED" w:rsidRPr="00AD7858" w:rsidRDefault="00B94DED" w:rsidP="00B94DED">
      <w:pPr>
        <w:ind w:left="60" w:firstLine="567"/>
        <w:jc w:val="both"/>
        <w:rPr>
          <w:sz w:val="16"/>
          <w:szCs w:val="16"/>
        </w:rPr>
      </w:pPr>
      <w:r w:rsidRPr="00AD7858">
        <w:rPr>
          <w:sz w:val="16"/>
          <w:szCs w:val="16"/>
        </w:rPr>
        <w:t xml:space="preserve"> - запрещается использовать возможности электронной почты для отправки сообщений противозаконного (террористического, экстремистского или враждебного характера), а также содержащего в себе информацию неэтичного содержания; </w:t>
      </w:r>
    </w:p>
    <w:p w:rsidR="00B94DED" w:rsidRPr="00AD7858" w:rsidRDefault="00B94DED" w:rsidP="00B94DED">
      <w:pPr>
        <w:ind w:left="60" w:firstLine="567"/>
        <w:jc w:val="both"/>
        <w:rPr>
          <w:sz w:val="16"/>
          <w:szCs w:val="16"/>
        </w:rPr>
      </w:pPr>
      <w:r w:rsidRPr="00AD7858">
        <w:rPr>
          <w:sz w:val="16"/>
          <w:szCs w:val="16"/>
        </w:rPr>
        <w:t xml:space="preserve">- при получении электронных сообщений из незнакомого источника и/или сомнительного содержания не следует открывать файлы, вложенные в сообщение, так как они с большой долей вероятности могут содержать вирусы. Такие сообщения необходимо удалять; </w:t>
      </w:r>
    </w:p>
    <w:p w:rsidR="00B94DED" w:rsidRPr="00AD7858" w:rsidRDefault="00B94DED" w:rsidP="00B94DED">
      <w:pPr>
        <w:ind w:left="60" w:firstLine="567"/>
        <w:jc w:val="both"/>
        <w:rPr>
          <w:sz w:val="16"/>
          <w:szCs w:val="16"/>
        </w:rPr>
      </w:pPr>
      <w:r w:rsidRPr="00AD7858">
        <w:rPr>
          <w:sz w:val="16"/>
          <w:szCs w:val="16"/>
        </w:rPr>
        <w:t xml:space="preserve">-не отвечать на подозрительные письма и, тем более, сообщать любые данные о себе и сотрудниках. </w:t>
      </w:r>
    </w:p>
    <w:p w:rsidR="00B94DED" w:rsidRPr="00AD7858" w:rsidRDefault="00B94DED" w:rsidP="00B94DED">
      <w:pPr>
        <w:ind w:left="60" w:firstLine="567"/>
        <w:jc w:val="both"/>
        <w:rPr>
          <w:sz w:val="16"/>
          <w:szCs w:val="16"/>
        </w:rPr>
      </w:pPr>
      <w:r w:rsidRPr="00AD7858">
        <w:rPr>
          <w:sz w:val="16"/>
          <w:szCs w:val="16"/>
        </w:rPr>
        <w:t xml:space="preserve">3.7. По окончании рабочего времени при отсутствии служебной необходимости пользователь обесточивает АРМ и другую оргтехнику во избежание выхода её из строя и в целях обеспечения противопожарной безопасности. </w:t>
      </w:r>
    </w:p>
    <w:p w:rsidR="00B94DED" w:rsidRPr="00AD7858" w:rsidRDefault="00B94DED" w:rsidP="00B94DED">
      <w:pPr>
        <w:ind w:left="60" w:firstLine="567"/>
        <w:jc w:val="both"/>
        <w:rPr>
          <w:sz w:val="16"/>
          <w:szCs w:val="16"/>
        </w:rPr>
      </w:pPr>
      <w:r w:rsidRPr="00AD7858">
        <w:rPr>
          <w:sz w:val="16"/>
          <w:szCs w:val="16"/>
        </w:rPr>
        <w:t>3.8. В случае подозрения на компрометацию пароля доступа необходимо немедленно изменить пароль и проинформировать об этом своего непосредственного руководителя.</w:t>
      </w:r>
    </w:p>
    <w:p w:rsidR="00B94DED" w:rsidRPr="00AD7858" w:rsidRDefault="00B94DED" w:rsidP="00B94DED">
      <w:pPr>
        <w:ind w:left="60" w:firstLine="567"/>
        <w:jc w:val="both"/>
        <w:rPr>
          <w:sz w:val="16"/>
          <w:szCs w:val="16"/>
        </w:rPr>
      </w:pPr>
      <w:r w:rsidRPr="00AD7858">
        <w:rPr>
          <w:sz w:val="16"/>
          <w:szCs w:val="16"/>
        </w:rPr>
        <w:t xml:space="preserve">В процессе эксплуатации АРМ пользователям ЗАПРЕЩАЕТСЯ: </w:t>
      </w:r>
    </w:p>
    <w:p w:rsidR="00B94DED" w:rsidRPr="00AD7858" w:rsidRDefault="00B94DED" w:rsidP="00B94DED">
      <w:pPr>
        <w:ind w:left="60" w:firstLine="567"/>
        <w:jc w:val="both"/>
        <w:rPr>
          <w:sz w:val="16"/>
          <w:szCs w:val="16"/>
        </w:rPr>
      </w:pPr>
      <w:r w:rsidRPr="00AD7858">
        <w:rPr>
          <w:sz w:val="16"/>
          <w:szCs w:val="16"/>
        </w:rPr>
        <w:t>3.9. Открывать корпус системного блока и вносить изменения в конфигурацию ПК;</w:t>
      </w:r>
    </w:p>
    <w:p w:rsidR="00B94DED" w:rsidRPr="00AD7858" w:rsidRDefault="00B94DED" w:rsidP="00B94DED">
      <w:pPr>
        <w:ind w:left="60" w:firstLine="567"/>
        <w:jc w:val="both"/>
        <w:rPr>
          <w:sz w:val="16"/>
          <w:szCs w:val="16"/>
        </w:rPr>
      </w:pPr>
      <w:r w:rsidRPr="00AD7858">
        <w:rPr>
          <w:sz w:val="16"/>
          <w:szCs w:val="16"/>
        </w:rPr>
        <w:t>3.10. Без получения санкции руководителя и администратора безопасности изменять настройки программного обеспечения и параметры доступа к информационным ресурсам;</w:t>
      </w:r>
    </w:p>
    <w:p w:rsidR="00B94DED" w:rsidRPr="00AD7858" w:rsidRDefault="00B94DED" w:rsidP="00B94DED">
      <w:pPr>
        <w:ind w:left="60" w:firstLine="567"/>
        <w:jc w:val="both"/>
        <w:rPr>
          <w:sz w:val="16"/>
          <w:szCs w:val="16"/>
        </w:rPr>
      </w:pPr>
      <w:r w:rsidRPr="00AD7858">
        <w:rPr>
          <w:sz w:val="16"/>
          <w:szCs w:val="16"/>
        </w:rPr>
        <w:t>3.11. Отключать и изменять параметры настройки в установленное антивирусное программное обеспечение и иные средства защиты информации;</w:t>
      </w:r>
    </w:p>
    <w:p w:rsidR="00B94DED" w:rsidRPr="00AD7858" w:rsidRDefault="00B94DED" w:rsidP="00B94DED">
      <w:pPr>
        <w:ind w:left="60" w:firstLine="567"/>
        <w:jc w:val="both"/>
        <w:rPr>
          <w:sz w:val="16"/>
          <w:szCs w:val="16"/>
        </w:rPr>
      </w:pPr>
      <w:r w:rsidRPr="00AD7858">
        <w:rPr>
          <w:sz w:val="16"/>
          <w:szCs w:val="16"/>
        </w:rPr>
        <w:t xml:space="preserve"> 3.12. </w:t>
      </w:r>
      <w:proofErr w:type="gramStart"/>
      <w:r w:rsidRPr="00AD7858">
        <w:rPr>
          <w:sz w:val="16"/>
          <w:szCs w:val="16"/>
        </w:rPr>
        <w:t>Подключать к АРМ неучтенные внешние запоминающие устройства (активное сетевое оборудование, незарегистрированные Flash-карты.</w:t>
      </w:r>
      <w:proofErr w:type="gramEnd"/>
      <w:r w:rsidRPr="00AD7858">
        <w:rPr>
          <w:sz w:val="16"/>
          <w:szCs w:val="16"/>
        </w:rPr>
        <w:t xml:space="preserve"> </w:t>
      </w:r>
      <w:proofErr w:type="gramStart"/>
      <w:r w:rsidRPr="00AD7858">
        <w:rPr>
          <w:sz w:val="16"/>
          <w:szCs w:val="16"/>
        </w:rPr>
        <w:t xml:space="preserve">НЖМД, смартфоны, фотоаппараты и т.д.), если это не связано с исполнением должностных обязанностей сотрудника; </w:t>
      </w:r>
      <w:proofErr w:type="gramEnd"/>
    </w:p>
    <w:p w:rsidR="00B94DED" w:rsidRPr="00AD7858" w:rsidRDefault="00B94DED" w:rsidP="00B94DED">
      <w:pPr>
        <w:ind w:left="60" w:firstLine="567"/>
        <w:jc w:val="both"/>
        <w:rPr>
          <w:sz w:val="16"/>
          <w:szCs w:val="16"/>
        </w:rPr>
      </w:pPr>
      <w:r w:rsidRPr="00AD7858">
        <w:rPr>
          <w:sz w:val="16"/>
          <w:szCs w:val="16"/>
        </w:rPr>
        <w:t>3.13. Умышленно использовать недокументированные свойства и ошибки в программном обеспечении или в настройках средств защиты для организации несанкционированного доступа к обрабатываемым информационным ресурсам. При обнаружении такого рода ошибок необходимо информировать своего непосредственного руководителя и администратора безопасности;</w:t>
      </w:r>
    </w:p>
    <w:p w:rsidR="00B94DED" w:rsidRPr="00AD7858" w:rsidRDefault="00B94DED" w:rsidP="00B94DED">
      <w:pPr>
        <w:ind w:left="60" w:firstLine="567"/>
        <w:jc w:val="both"/>
        <w:rPr>
          <w:sz w:val="16"/>
          <w:szCs w:val="16"/>
        </w:rPr>
      </w:pPr>
      <w:r w:rsidRPr="00AD7858">
        <w:rPr>
          <w:sz w:val="16"/>
          <w:szCs w:val="16"/>
        </w:rPr>
        <w:t xml:space="preserve"> 3.14. Осуществлять действия направленные на преодоление систем безопасности, получение несанкционированного доступа к ресурсам информационной сети и перехват информации, циркулирующей в ИС; </w:t>
      </w:r>
    </w:p>
    <w:p w:rsidR="00B94DED" w:rsidRPr="00AD7858" w:rsidRDefault="00B94DED" w:rsidP="00B94DED">
      <w:pPr>
        <w:ind w:left="60" w:firstLine="567"/>
        <w:jc w:val="both"/>
        <w:rPr>
          <w:sz w:val="16"/>
          <w:szCs w:val="16"/>
        </w:rPr>
      </w:pPr>
      <w:r w:rsidRPr="00AD7858">
        <w:rPr>
          <w:sz w:val="16"/>
          <w:szCs w:val="16"/>
        </w:rPr>
        <w:t>3.15. Оставлять оборудование АРМ, переносные компьютеры и средства хранения информации без личного присмотра, в случаях, если это может привести к их краже;</w:t>
      </w:r>
    </w:p>
    <w:p w:rsidR="00B94DED" w:rsidRPr="00AD7858" w:rsidRDefault="00B94DED" w:rsidP="00B94DED">
      <w:pPr>
        <w:ind w:left="60" w:firstLine="567"/>
        <w:jc w:val="both"/>
        <w:rPr>
          <w:sz w:val="16"/>
          <w:szCs w:val="16"/>
        </w:rPr>
      </w:pPr>
      <w:r w:rsidRPr="00AD7858">
        <w:rPr>
          <w:sz w:val="16"/>
          <w:szCs w:val="16"/>
        </w:rPr>
        <w:t xml:space="preserve"> При наличии риска хищения ПК и (или) сре</w:t>
      </w:r>
      <w:proofErr w:type="gramStart"/>
      <w:r w:rsidRPr="00AD7858">
        <w:rPr>
          <w:sz w:val="16"/>
          <w:szCs w:val="16"/>
        </w:rPr>
        <w:t>дств хр</w:t>
      </w:r>
      <w:proofErr w:type="gramEnd"/>
      <w:r w:rsidRPr="00AD7858">
        <w:rPr>
          <w:sz w:val="16"/>
          <w:szCs w:val="16"/>
        </w:rPr>
        <w:t xml:space="preserve">анения информации, необходимо принять меры по их минимизации (например, убирать переносной компьютер на обеденный перерыв и после завершения рабочего дня в закрывающийся на ключ шкаф, не оставлять незакрытым помещение, в котором находится оборудование информационной системы, использовать замки для переносных компьютеров); </w:t>
      </w:r>
    </w:p>
    <w:p w:rsidR="00B94DED" w:rsidRPr="00AD7858" w:rsidRDefault="00B94DED" w:rsidP="00B94DED">
      <w:pPr>
        <w:ind w:left="60" w:firstLine="567"/>
        <w:jc w:val="both"/>
        <w:rPr>
          <w:sz w:val="16"/>
          <w:szCs w:val="16"/>
        </w:rPr>
      </w:pPr>
      <w:r w:rsidRPr="00AD7858">
        <w:rPr>
          <w:sz w:val="16"/>
          <w:szCs w:val="16"/>
        </w:rPr>
        <w:t>3.16. Осуществлять обработку конфиденциальной информации на ПК, не оснащенном принятыми в администрации средствами защиты информации, а также в присутствии лиц, не имеющих права доступа к данной информации, если при этом указанные лица могут ознакомиться с обрабатываемой информацией;</w:t>
      </w:r>
    </w:p>
    <w:p w:rsidR="00B94DED" w:rsidRPr="00AD7858" w:rsidRDefault="00B94DED" w:rsidP="00B94DED">
      <w:pPr>
        <w:ind w:left="60" w:firstLine="567"/>
        <w:jc w:val="both"/>
        <w:rPr>
          <w:sz w:val="16"/>
          <w:szCs w:val="16"/>
        </w:rPr>
      </w:pPr>
      <w:r w:rsidRPr="00AD7858">
        <w:rPr>
          <w:sz w:val="16"/>
          <w:szCs w:val="16"/>
        </w:rPr>
        <w:t xml:space="preserve"> 3.17. Записывать и хранить конфиденциальную информацию на неучтённых носителях информации (Flash-карта, CD-диск, носимый HDD и </w:t>
      </w:r>
      <w:proofErr w:type="spellStart"/>
      <w:r w:rsidRPr="00AD7858">
        <w:rPr>
          <w:sz w:val="16"/>
          <w:szCs w:val="16"/>
        </w:rPr>
        <w:t>т</w:t>
      </w:r>
      <w:proofErr w:type="gramStart"/>
      <w:r w:rsidRPr="00AD7858">
        <w:rPr>
          <w:sz w:val="16"/>
          <w:szCs w:val="16"/>
        </w:rPr>
        <w:t>.п</w:t>
      </w:r>
      <w:proofErr w:type="spellEnd"/>
      <w:proofErr w:type="gramEnd"/>
      <w:r w:rsidRPr="00AD7858">
        <w:rPr>
          <w:sz w:val="16"/>
          <w:szCs w:val="16"/>
        </w:rPr>
        <w:t>), а также оставлять без личного присмотра на рабочем месте или где бы то ни было носители информации и распечатки, содержащие подобную информацию;</w:t>
      </w:r>
    </w:p>
    <w:p w:rsidR="00B94DED" w:rsidRPr="00AD7858" w:rsidRDefault="00B94DED" w:rsidP="00B94DED">
      <w:pPr>
        <w:ind w:left="60" w:firstLine="567"/>
        <w:jc w:val="both"/>
        <w:rPr>
          <w:sz w:val="16"/>
          <w:szCs w:val="16"/>
        </w:rPr>
      </w:pPr>
      <w:r w:rsidRPr="00AD7858">
        <w:rPr>
          <w:sz w:val="16"/>
          <w:szCs w:val="16"/>
        </w:rPr>
        <w:t xml:space="preserve"> 3.18. Допускать к работе на ПК лиц, не имеющих прав доступа к информационным ресурсам. </w:t>
      </w:r>
    </w:p>
    <w:p w:rsidR="00B94DED" w:rsidRPr="00AD7858" w:rsidRDefault="00B94DED" w:rsidP="00B94DED">
      <w:pPr>
        <w:ind w:left="60" w:firstLine="567"/>
        <w:jc w:val="both"/>
        <w:rPr>
          <w:sz w:val="16"/>
          <w:szCs w:val="16"/>
        </w:rPr>
      </w:pPr>
      <w:r w:rsidRPr="00AD7858">
        <w:rPr>
          <w:sz w:val="16"/>
          <w:szCs w:val="16"/>
        </w:rPr>
        <w:t>4. Порядок работы с информационной системой</w:t>
      </w:r>
    </w:p>
    <w:p w:rsidR="00B94DED" w:rsidRPr="00AD7858" w:rsidRDefault="00B94DED" w:rsidP="00B94DED">
      <w:pPr>
        <w:ind w:left="60" w:firstLine="567"/>
        <w:jc w:val="both"/>
        <w:rPr>
          <w:sz w:val="16"/>
          <w:szCs w:val="16"/>
        </w:rPr>
      </w:pPr>
      <w:r w:rsidRPr="00AD7858">
        <w:rPr>
          <w:sz w:val="16"/>
          <w:szCs w:val="16"/>
        </w:rPr>
        <w:t>4.1. При работе с программными и техническими средствами, входящими в состав АРМ и информационной системы, пользователь обязан выполнять установленные правила их эксплуатации. За неисполнение установленных правил он несёт персональную ответственность.</w:t>
      </w:r>
    </w:p>
    <w:p w:rsidR="00B94DED" w:rsidRPr="00AD7858" w:rsidRDefault="00B94DED" w:rsidP="00B94DED">
      <w:pPr>
        <w:ind w:left="60" w:firstLine="567"/>
        <w:jc w:val="both"/>
        <w:rPr>
          <w:sz w:val="16"/>
          <w:szCs w:val="16"/>
        </w:rPr>
      </w:pPr>
      <w:r w:rsidRPr="00AD7858">
        <w:rPr>
          <w:sz w:val="16"/>
          <w:szCs w:val="16"/>
        </w:rPr>
        <w:t xml:space="preserve">4.2. Администрация муниципального района оставляет за собой право протоколировать и контролировать действия сотрудников при обработке конфиденциальной информации, обрабатываемой в информационной системе. </w:t>
      </w:r>
    </w:p>
    <w:p w:rsidR="00B94DED" w:rsidRPr="00AD7858" w:rsidRDefault="00B94DED" w:rsidP="00B94DED">
      <w:pPr>
        <w:ind w:left="60" w:firstLine="567"/>
        <w:jc w:val="both"/>
        <w:rPr>
          <w:sz w:val="16"/>
          <w:szCs w:val="16"/>
        </w:rPr>
      </w:pPr>
      <w:r w:rsidRPr="00AD7858">
        <w:rPr>
          <w:sz w:val="16"/>
          <w:szCs w:val="16"/>
        </w:rPr>
        <w:t>4.3. Пользователи не имеют права предпринимать попыток получения доступа к закрытым информационным ресурсам, не получив официального разрешения на доступ к ним.</w:t>
      </w:r>
    </w:p>
    <w:p w:rsidR="00B94DED" w:rsidRPr="00AD7858" w:rsidRDefault="00B94DED" w:rsidP="00B94DED">
      <w:pPr>
        <w:ind w:left="60" w:firstLine="567"/>
        <w:jc w:val="both"/>
        <w:rPr>
          <w:sz w:val="16"/>
          <w:szCs w:val="16"/>
        </w:rPr>
      </w:pPr>
      <w:r w:rsidRPr="00AD7858">
        <w:rPr>
          <w:sz w:val="16"/>
          <w:szCs w:val="16"/>
        </w:rPr>
        <w:t xml:space="preserve"> 4.4. Пользователи не должны разглашать сведения о содержании информации, ставшей известной им в ходе выполнения должностных обязанностей, а также о процедурах и технической реализации защиты информации.</w:t>
      </w:r>
    </w:p>
    <w:p w:rsidR="00B94DED" w:rsidRPr="00AD7858" w:rsidRDefault="00B94DED" w:rsidP="00B94DED">
      <w:pPr>
        <w:ind w:left="60" w:firstLine="567"/>
        <w:jc w:val="both"/>
        <w:rPr>
          <w:sz w:val="16"/>
          <w:szCs w:val="16"/>
        </w:rPr>
      </w:pPr>
      <w:r w:rsidRPr="00AD7858">
        <w:rPr>
          <w:sz w:val="16"/>
          <w:szCs w:val="16"/>
        </w:rPr>
        <w:t xml:space="preserve"> 4.5. В целях повышения эффективности служебной деятельности для обмена открытыми информационными ресурсами (обновления программных продуктов, инструкции, правила и т.п.) между пользователями могут использоваться съёмные материальные носители информации (Flash-карты, переносные жесткие диски, иные устройства записи и чтения), зарегистрированные и учтённые по Журналу учёта съемных носителей информации. </w:t>
      </w:r>
    </w:p>
    <w:p w:rsidR="00B94DED" w:rsidRPr="00AD7858" w:rsidRDefault="00B94DED" w:rsidP="00B94DED">
      <w:pPr>
        <w:ind w:left="60" w:firstLine="567"/>
        <w:jc w:val="both"/>
        <w:rPr>
          <w:sz w:val="16"/>
          <w:szCs w:val="16"/>
        </w:rPr>
      </w:pPr>
      <w:r w:rsidRPr="00AD7858">
        <w:rPr>
          <w:sz w:val="16"/>
          <w:szCs w:val="16"/>
        </w:rPr>
        <w:t xml:space="preserve">4.6. Выдача сотрудникам и учёт материальных носителей информации осуществляется сотрудником, ответственным за организацию работы по защите персональных данных, по Журналу учёта съёмных носителей информации. </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5. Ответственность за нарушение порядка</w:t>
      </w:r>
    </w:p>
    <w:p w:rsidR="00B94DED" w:rsidRPr="00AD7858" w:rsidRDefault="00B94DED" w:rsidP="00B94DED">
      <w:pPr>
        <w:ind w:left="60" w:firstLine="567"/>
        <w:jc w:val="both"/>
        <w:rPr>
          <w:sz w:val="16"/>
          <w:szCs w:val="16"/>
        </w:rPr>
      </w:pPr>
      <w:r w:rsidRPr="00AD7858">
        <w:rPr>
          <w:sz w:val="16"/>
          <w:szCs w:val="16"/>
        </w:rPr>
        <w:t xml:space="preserve">5.1. Ответственность за неисполнение требований настоящей Инструкции возлагается на всех сотрудников, являющихся пользователями информационной системы администрации. </w:t>
      </w:r>
    </w:p>
    <w:p w:rsidR="00B94DED" w:rsidRPr="00AD7858" w:rsidRDefault="00B94DED" w:rsidP="00B94DED">
      <w:pPr>
        <w:ind w:left="60" w:firstLine="567"/>
        <w:jc w:val="both"/>
        <w:rPr>
          <w:sz w:val="16"/>
          <w:szCs w:val="16"/>
        </w:rPr>
      </w:pPr>
      <w:r w:rsidRPr="00AD7858">
        <w:rPr>
          <w:sz w:val="16"/>
          <w:szCs w:val="16"/>
        </w:rPr>
        <w:t xml:space="preserve">5.2. Сотрудник, нарушивший требования данной Инструкции, может </w:t>
      </w:r>
      <w:proofErr w:type="gramStart"/>
      <w:r w:rsidRPr="00AD7858">
        <w:rPr>
          <w:sz w:val="16"/>
          <w:szCs w:val="16"/>
        </w:rPr>
        <w:t>быть</w:t>
      </w:r>
      <w:proofErr w:type="gramEnd"/>
      <w:r w:rsidRPr="00AD7858">
        <w:rPr>
          <w:sz w:val="16"/>
          <w:szCs w:val="16"/>
        </w:rPr>
        <w:t xml:space="preserve"> подвергнут дисциплинарному наказанию в соответствии с законодательством Российской Федерации.</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 xml:space="preserve">            </w:t>
      </w: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t xml:space="preserve">Приложение 1 </w:t>
            </w:r>
            <w:r w:rsidRPr="00AD7858">
              <w:rPr>
                <w:sz w:val="16"/>
                <w:szCs w:val="16"/>
              </w:rPr>
              <w:t>к правилам работы с информационными системами Островского муниципального района</w:t>
            </w:r>
          </w:p>
          <w:p w:rsidR="00B94DED" w:rsidRPr="00AD7858" w:rsidRDefault="00B94DED" w:rsidP="00B94DED">
            <w:pPr>
              <w:jc w:val="both"/>
              <w:rPr>
                <w:sz w:val="16"/>
                <w:szCs w:val="16"/>
              </w:rPr>
            </w:pPr>
            <w:r w:rsidRPr="00AD7858">
              <w:rPr>
                <w:sz w:val="16"/>
                <w:szCs w:val="16"/>
              </w:rPr>
              <w:t>Костромской области</w:t>
            </w:r>
          </w:p>
        </w:tc>
      </w:tr>
    </w:tbl>
    <w:p w:rsidR="00B94DED" w:rsidRPr="00AD7858" w:rsidRDefault="00B94DED" w:rsidP="00B94DED">
      <w:pPr>
        <w:ind w:left="60" w:firstLine="567"/>
        <w:jc w:val="both"/>
        <w:rPr>
          <w:sz w:val="16"/>
          <w:szCs w:val="16"/>
        </w:rPr>
      </w:pP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Журнал опечатывания системных блоков</w:t>
      </w:r>
    </w:p>
    <w:p w:rsidR="00B94DED" w:rsidRPr="00AD7858" w:rsidRDefault="00B94DED" w:rsidP="00B94DED">
      <w:pPr>
        <w:ind w:firstLine="567"/>
        <w:jc w:val="both"/>
        <w:rPr>
          <w:sz w:val="16"/>
          <w:szCs w:val="1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8"/>
        <w:gridCol w:w="1165"/>
        <w:gridCol w:w="999"/>
        <w:gridCol w:w="999"/>
        <w:gridCol w:w="1279"/>
        <w:gridCol w:w="849"/>
        <w:gridCol w:w="849"/>
        <w:gridCol w:w="1216"/>
        <w:gridCol w:w="1789"/>
      </w:tblGrid>
      <w:tr w:rsidR="00B94DED" w:rsidRPr="00AD7858" w:rsidTr="00B94DED">
        <w:tc>
          <w:tcPr>
            <w:tcW w:w="292" w:type="pct"/>
          </w:tcPr>
          <w:p w:rsidR="00B94DED" w:rsidRPr="00AD7858" w:rsidRDefault="00B94DED" w:rsidP="00B94DED">
            <w:pPr>
              <w:ind w:firstLine="567"/>
              <w:rPr>
                <w:sz w:val="16"/>
                <w:szCs w:val="16"/>
              </w:rPr>
            </w:pPr>
            <w:r w:rsidRPr="00AD7858">
              <w:rPr>
                <w:sz w:val="16"/>
                <w:szCs w:val="16"/>
              </w:rPr>
              <w:t>№</w:t>
            </w:r>
            <w:r w:rsidRPr="00AD7858">
              <w:rPr>
                <w:sz w:val="16"/>
                <w:szCs w:val="16"/>
              </w:rPr>
              <w:lastRenderedPageBreak/>
              <w:t xml:space="preserve"> </w:t>
            </w:r>
            <w:proofErr w:type="spellStart"/>
            <w:r w:rsidRPr="00AD7858">
              <w:rPr>
                <w:sz w:val="16"/>
                <w:szCs w:val="16"/>
              </w:rPr>
              <w:t>п\</w:t>
            </w:r>
            <w:proofErr w:type="gramStart"/>
            <w:r w:rsidRPr="00AD7858">
              <w:rPr>
                <w:sz w:val="16"/>
                <w:szCs w:val="16"/>
              </w:rPr>
              <w:t>п</w:t>
            </w:r>
            <w:proofErr w:type="spellEnd"/>
            <w:proofErr w:type="gramEnd"/>
          </w:p>
        </w:tc>
        <w:tc>
          <w:tcPr>
            <w:tcW w:w="599" w:type="pct"/>
          </w:tcPr>
          <w:p w:rsidR="00B94DED" w:rsidRPr="00AD7858" w:rsidRDefault="00B94DED" w:rsidP="00B94DED">
            <w:pPr>
              <w:rPr>
                <w:sz w:val="16"/>
                <w:szCs w:val="16"/>
              </w:rPr>
            </w:pPr>
            <w:r w:rsidRPr="00AD7858">
              <w:rPr>
                <w:sz w:val="16"/>
                <w:szCs w:val="16"/>
              </w:rPr>
              <w:lastRenderedPageBreak/>
              <w:t>Отдел</w:t>
            </w:r>
          </w:p>
        </w:tc>
        <w:tc>
          <w:tcPr>
            <w:tcW w:w="1028" w:type="pct"/>
            <w:gridSpan w:val="2"/>
          </w:tcPr>
          <w:p w:rsidR="00B94DED" w:rsidRPr="00AD7858" w:rsidRDefault="00B94DED" w:rsidP="00B94DED">
            <w:pPr>
              <w:rPr>
                <w:sz w:val="16"/>
                <w:szCs w:val="16"/>
              </w:rPr>
            </w:pPr>
            <w:r w:rsidRPr="00AD7858">
              <w:rPr>
                <w:sz w:val="16"/>
                <w:szCs w:val="16"/>
              </w:rPr>
              <w:t>Инвентарный номер</w:t>
            </w:r>
          </w:p>
        </w:tc>
        <w:tc>
          <w:tcPr>
            <w:tcW w:w="658" w:type="pct"/>
          </w:tcPr>
          <w:p w:rsidR="00B94DED" w:rsidRPr="00AD7858" w:rsidRDefault="00B94DED" w:rsidP="00B94DED">
            <w:pPr>
              <w:rPr>
                <w:sz w:val="16"/>
                <w:szCs w:val="16"/>
              </w:rPr>
            </w:pPr>
            <w:r w:rsidRPr="00AD7858">
              <w:rPr>
                <w:sz w:val="16"/>
                <w:szCs w:val="16"/>
              </w:rPr>
              <w:t xml:space="preserve">№ </w:t>
            </w:r>
            <w:proofErr w:type="spellStart"/>
            <w:r w:rsidRPr="00AD7858">
              <w:rPr>
                <w:sz w:val="16"/>
                <w:szCs w:val="16"/>
              </w:rPr>
              <w:t>стикера</w:t>
            </w:r>
            <w:proofErr w:type="spellEnd"/>
          </w:p>
        </w:tc>
        <w:tc>
          <w:tcPr>
            <w:tcW w:w="875" w:type="pct"/>
            <w:gridSpan w:val="2"/>
          </w:tcPr>
          <w:p w:rsidR="00B94DED" w:rsidRPr="00AD7858" w:rsidRDefault="00B94DED" w:rsidP="00B94DED">
            <w:pPr>
              <w:rPr>
                <w:sz w:val="16"/>
                <w:szCs w:val="16"/>
              </w:rPr>
            </w:pPr>
            <w:r w:rsidRPr="00AD7858">
              <w:rPr>
                <w:sz w:val="16"/>
                <w:szCs w:val="16"/>
              </w:rPr>
              <w:t>Дата опечатывания</w:t>
            </w:r>
          </w:p>
        </w:tc>
        <w:tc>
          <w:tcPr>
            <w:tcW w:w="626" w:type="pct"/>
          </w:tcPr>
          <w:p w:rsidR="00B94DED" w:rsidRPr="00AD7858" w:rsidRDefault="00B94DED" w:rsidP="00B94DED">
            <w:pPr>
              <w:rPr>
                <w:sz w:val="16"/>
                <w:szCs w:val="16"/>
              </w:rPr>
            </w:pPr>
            <w:r w:rsidRPr="00AD7858">
              <w:rPr>
                <w:sz w:val="16"/>
                <w:szCs w:val="16"/>
              </w:rPr>
              <w:t xml:space="preserve">Дата снятия </w:t>
            </w:r>
            <w:r w:rsidRPr="00AD7858">
              <w:rPr>
                <w:sz w:val="16"/>
                <w:szCs w:val="16"/>
              </w:rPr>
              <w:lastRenderedPageBreak/>
              <w:t>печати</w:t>
            </w:r>
          </w:p>
        </w:tc>
        <w:tc>
          <w:tcPr>
            <w:tcW w:w="921" w:type="pct"/>
          </w:tcPr>
          <w:p w:rsidR="00B94DED" w:rsidRPr="00AD7858" w:rsidRDefault="00B94DED" w:rsidP="00B94DED">
            <w:pPr>
              <w:rPr>
                <w:sz w:val="16"/>
                <w:szCs w:val="16"/>
              </w:rPr>
            </w:pPr>
            <w:r w:rsidRPr="00AD7858">
              <w:rPr>
                <w:sz w:val="16"/>
                <w:szCs w:val="16"/>
              </w:rPr>
              <w:lastRenderedPageBreak/>
              <w:t xml:space="preserve">Подпись </w:t>
            </w:r>
            <w:r w:rsidRPr="00AD7858">
              <w:rPr>
                <w:sz w:val="16"/>
                <w:szCs w:val="16"/>
              </w:rPr>
              <w:lastRenderedPageBreak/>
              <w:t>ответственного лица</w:t>
            </w:r>
          </w:p>
        </w:tc>
      </w:tr>
      <w:tr w:rsidR="00B94DED" w:rsidRPr="00AD7858" w:rsidTr="00B94DED">
        <w:tc>
          <w:tcPr>
            <w:tcW w:w="292" w:type="pct"/>
            <w:vAlign w:val="center"/>
          </w:tcPr>
          <w:p w:rsidR="00B94DED" w:rsidRPr="00AD7858" w:rsidRDefault="00B94DED" w:rsidP="00B94DED">
            <w:pPr>
              <w:ind w:firstLine="567"/>
              <w:jc w:val="both"/>
              <w:rPr>
                <w:sz w:val="16"/>
                <w:szCs w:val="16"/>
              </w:rPr>
            </w:pPr>
          </w:p>
        </w:tc>
        <w:tc>
          <w:tcPr>
            <w:tcW w:w="599" w:type="pct"/>
            <w:vAlign w:val="center"/>
          </w:tcPr>
          <w:p w:rsidR="00B94DED" w:rsidRPr="00AD7858" w:rsidRDefault="00B94DED" w:rsidP="00B94DED">
            <w:pPr>
              <w:ind w:firstLine="567"/>
              <w:jc w:val="both"/>
              <w:rPr>
                <w:sz w:val="16"/>
                <w:szCs w:val="16"/>
              </w:rPr>
            </w:pPr>
          </w:p>
        </w:tc>
        <w:tc>
          <w:tcPr>
            <w:tcW w:w="1028" w:type="pct"/>
            <w:gridSpan w:val="2"/>
            <w:vAlign w:val="center"/>
          </w:tcPr>
          <w:p w:rsidR="00B94DED" w:rsidRPr="00AD7858" w:rsidRDefault="00B94DED" w:rsidP="00B94DED">
            <w:pPr>
              <w:ind w:firstLine="567"/>
              <w:jc w:val="both"/>
              <w:rPr>
                <w:sz w:val="16"/>
                <w:szCs w:val="16"/>
              </w:rPr>
            </w:pPr>
          </w:p>
        </w:tc>
        <w:tc>
          <w:tcPr>
            <w:tcW w:w="658" w:type="pct"/>
            <w:vAlign w:val="center"/>
          </w:tcPr>
          <w:p w:rsidR="00B94DED" w:rsidRPr="00AD7858" w:rsidRDefault="00B94DED" w:rsidP="00B94DED">
            <w:pPr>
              <w:ind w:firstLine="567"/>
              <w:jc w:val="both"/>
              <w:rPr>
                <w:sz w:val="16"/>
                <w:szCs w:val="16"/>
              </w:rPr>
            </w:pPr>
          </w:p>
        </w:tc>
        <w:tc>
          <w:tcPr>
            <w:tcW w:w="875" w:type="pct"/>
            <w:gridSpan w:val="2"/>
            <w:vAlign w:val="center"/>
          </w:tcPr>
          <w:p w:rsidR="00B94DED" w:rsidRPr="00AD7858" w:rsidRDefault="00B94DED" w:rsidP="00B94DED">
            <w:pPr>
              <w:ind w:firstLine="567"/>
              <w:jc w:val="both"/>
              <w:rPr>
                <w:sz w:val="16"/>
                <w:szCs w:val="16"/>
              </w:rPr>
            </w:pPr>
          </w:p>
        </w:tc>
        <w:tc>
          <w:tcPr>
            <w:tcW w:w="626" w:type="pct"/>
            <w:vAlign w:val="center"/>
          </w:tcPr>
          <w:p w:rsidR="00B94DED" w:rsidRPr="00AD7858" w:rsidRDefault="00B94DED" w:rsidP="00B94DED">
            <w:pPr>
              <w:ind w:firstLine="567"/>
              <w:jc w:val="both"/>
              <w:rPr>
                <w:sz w:val="16"/>
                <w:szCs w:val="16"/>
              </w:rPr>
            </w:pPr>
          </w:p>
        </w:tc>
        <w:tc>
          <w:tcPr>
            <w:tcW w:w="921" w:type="pct"/>
            <w:vAlign w:val="center"/>
          </w:tcPr>
          <w:p w:rsidR="00B94DED" w:rsidRPr="00AD7858" w:rsidRDefault="00B94DED" w:rsidP="00B94DED">
            <w:pPr>
              <w:ind w:firstLine="567"/>
              <w:jc w:val="both"/>
              <w:rPr>
                <w:sz w:val="16"/>
                <w:szCs w:val="16"/>
              </w:rPr>
            </w:pPr>
          </w:p>
        </w:tc>
      </w:tr>
      <w:tr w:rsidR="00B94DED" w:rsidRPr="00AD7858" w:rsidTr="00B94DED">
        <w:tc>
          <w:tcPr>
            <w:tcW w:w="292" w:type="pct"/>
            <w:vAlign w:val="center"/>
          </w:tcPr>
          <w:p w:rsidR="00B94DED" w:rsidRPr="00AD7858" w:rsidRDefault="00B94DED" w:rsidP="00B94DED">
            <w:pPr>
              <w:ind w:firstLine="567"/>
              <w:jc w:val="both"/>
              <w:rPr>
                <w:sz w:val="16"/>
                <w:szCs w:val="16"/>
              </w:rPr>
            </w:pPr>
          </w:p>
        </w:tc>
        <w:tc>
          <w:tcPr>
            <w:tcW w:w="599" w:type="pct"/>
            <w:vAlign w:val="center"/>
          </w:tcPr>
          <w:p w:rsidR="00B94DED" w:rsidRPr="00AD7858" w:rsidRDefault="00B94DED" w:rsidP="00B94DED">
            <w:pPr>
              <w:ind w:firstLine="567"/>
              <w:jc w:val="both"/>
              <w:rPr>
                <w:sz w:val="16"/>
                <w:szCs w:val="16"/>
              </w:rPr>
            </w:pPr>
          </w:p>
        </w:tc>
        <w:tc>
          <w:tcPr>
            <w:tcW w:w="1028" w:type="pct"/>
            <w:gridSpan w:val="2"/>
            <w:vAlign w:val="center"/>
          </w:tcPr>
          <w:p w:rsidR="00B94DED" w:rsidRPr="00AD7858" w:rsidRDefault="00B94DED" w:rsidP="00B94DED">
            <w:pPr>
              <w:ind w:firstLine="567"/>
              <w:jc w:val="both"/>
              <w:rPr>
                <w:sz w:val="16"/>
                <w:szCs w:val="16"/>
              </w:rPr>
            </w:pPr>
          </w:p>
        </w:tc>
        <w:tc>
          <w:tcPr>
            <w:tcW w:w="658" w:type="pct"/>
            <w:vAlign w:val="center"/>
          </w:tcPr>
          <w:p w:rsidR="00B94DED" w:rsidRPr="00AD7858" w:rsidRDefault="00B94DED" w:rsidP="00B94DED">
            <w:pPr>
              <w:ind w:firstLine="567"/>
              <w:jc w:val="both"/>
              <w:rPr>
                <w:sz w:val="16"/>
                <w:szCs w:val="16"/>
              </w:rPr>
            </w:pPr>
          </w:p>
        </w:tc>
        <w:tc>
          <w:tcPr>
            <w:tcW w:w="875" w:type="pct"/>
            <w:gridSpan w:val="2"/>
            <w:vAlign w:val="center"/>
          </w:tcPr>
          <w:p w:rsidR="00B94DED" w:rsidRPr="00AD7858" w:rsidRDefault="00B94DED" w:rsidP="00B94DED">
            <w:pPr>
              <w:ind w:firstLine="567"/>
              <w:jc w:val="both"/>
              <w:rPr>
                <w:sz w:val="16"/>
                <w:szCs w:val="16"/>
              </w:rPr>
            </w:pPr>
          </w:p>
        </w:tc>
        <w:tc>
          <w:tcPr>
            <w:tcW w:w="626" w:type="pct"/>
            <w:vAlign w:val="center"/>
          </w:tcPr>
          <w:p w:rsidR="00B94DED" w:rsidRPr="00AD7858" w:rsidRDefault="00B94DED" w:rsidP="00B94DED">
            <w:pPr>
              <w:ind w:firstLine="567"/>
              <w:jc w:val="both"/>
              <w:rPr>
                <w:sz w:val="16"/>
                <w:szCs w:val="16"/>
              </w:rPr>
            </w:pPr>
          </w:p>
        </w:tc>
        <w:tc>
          <w:tcPr>
            <w:tcW w:w="921" w:type="pct"/>
            <w:vAlign w:val="center"/>
          </w:tcPr>
          <w:p w:rsidR="00B94DED" w:rsidRPr="00AD7858" w:rsidRDefault="00B94DED" w:rsidP="00B94DED">
            <w:pPr>
              <w:ind w:firstLine="567"/>
              <w:jc w:val="both"/>
              <w:rPr>
                <w:sz w:val="16"/>
                <w:szCs w:val="16"/>
              </w:rPr>
            </w:pPr>
          </w:p>
        </w:tc>
      </w:tr>
      <w:tr w:rsidR="00B94DED" w:rsidRPr="00AD7858" w:rsidTr="00B94DED">
        <w:tc>
          <w:tcPr>
            <w:tcW w:w="292" w:type="pct"/>
            <w:vAlign w:val="center"/>
          </w:tcPr>
          <w:p w:rsidR="00B94DED" w:rsidRPr="00AD7858" w:rsidRDefault="00B94DED" w:rsidP="00B94DED">
            <w:pPr>
              <w:ind w:firstLine="567"/>
              <w:jc w:val="both"/>
              <w:rPr>
                <w:sz w:val="16"/>
                <w:szCs w:val="16"/>
              </w:rPr>
            </w:pPr>
          </w:p>
        </w:tc>
        <w:tc>
          <w:tcPr>
            <w:tcW w:w="599" w:type="pct"/>
            <w:vAlign w:val="center"/>
          </w:tcPr>
          <w:p w:rsidR="00B94DED" w:rsidRPr="00AD7858" w:rsidRDefault="00B94DED" w:rsidP="00B94DED">
            <w:pPr>
              <w:ind w:firstLine="567"/>
              <w:jc w:val="both"/>
              <w:rPr>
                <w:sz w:val="16"/>
                <w:szCs w:val="16"/>
              </w:rPr>
            </w:pPr>
          </w:p>
        </w:tc>
        <w:tc>
          <w:tcPr>
            <w:tcW w:w="1028" w:type="pct"/>
            <w:gridSpan w:val="2"/>
            <w:vAlign w:val="center"/>
          </w:tcPr>
          <w:p w:rsidR="00B94DED" w:rsidRPr="00AD7858" w:rsidRDefault="00B94DED" w:rsidP="00B94DED">
            <w:pPr>
              <w:ind w:firstLine="567"/>
              <w:jc w:val="both"/>
              <w:rPr>
                <w:sz w:val="16"/>
                <w:szCs w:val="16"/>
              </w:rPr>
            </w:pPr>
          </w:p>
        </w:tc>
        <w:tc>
          <w:tcPr>
            <w:tcW w:w="658" w:type="pct"/>
            <w:vAlign w:val="center"/>
          </w:tcPr>
          <w:p w:rsidR="00B94DED" w:rsidRPr="00AD7858" w:rsidRDefault="00B94DED" w:rsidP="00B94DED">
            <w:pPr>
              <w:ind w:firstLine="567"/>
              <w:jc w:val="both"/>
              <w:rPr>
                <w:sz w:val="16"/>
                <w:szCs w:val="16"/>
              </w:rPr>
            </w:pPr>
          </w:p>
        </w:tc>
        <w:tc>
          <w:tcPr>
            <w:tcW w:w="875" w:type="pct"/>
            <w:gridSpan w:val="2"/>
            <w:vAlign w:val="center"/>
          </w:tcPr>
          <w:p w:rsidR="00B94DED" w:rsidRPr="00AD7858" w:rsidRDefault="00B94DED" w:rsidP="00B94DED">
            <w:pPr>
              <w:ind w:firstLine="567"/>
              <w:jc w:val="both"/>
              <w:rPr>
                <w:sz w:val="16"/>
                <w:szCs w:val="16"/>
              </w:rPr>
            </w:pPr>
          </w:p>
        </w:tc>
        <w:tc>
          <w:tcPr>
            <w:tcW w:w="626" w:type="pct"/>
            <w:vAlign w:val="center"/>
          </w:tcPr>
          <w:p w:rsidR="00B94DED" w:rsidRPr="00AD7858" w:rsidRDefault="00B94DED" w:rsidP="00B94DED">
            <w:pPr>
              <w:ind w:firstLine="567"/>
              <w:jc w:val="both"/>
              <w:rPr>
                <w:sz w:val="16"/>
                <w:szCs w:val="16"/>
              </w:rPr>
            </w:pPr>
          </w:p>
        </w:tc>
        <w:tc>
          <w:tcPr>
            <w:tcW w:w="921" w:type="pct"/>
            <w:vAlign w:val="center"/>
          </w:tcPr>
          <w:p w:rsidR="00B94DED" w:rsidRPr="00AD7858" w:rsidRDefault="00B94DED" w:rsidP="00B94DED">
            <w:pPr>
              <w:ind w:firstLine="567"/>
              <w:jc w:val="both"/>
              <w:rPr>
                <w:sz w:val="16"/>
                <w:szCs w:val="16"/>
              </w:rPr>
            </w:pPr>
          </w:p>
        </w:tc>
      </w:tr>
      <w:tr w:rsidR="00B94DED" w:rsidRPr="00AD7858" w:rsidTr="00B94D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trPr>
        <w:tc>
          <w:tcPr>
            <w:tcW w:w="3106" w:type="dxa"/>
            <w:gridSpan w:val="2"/>
          </w:tcPr>
          <w:p w:rsidR="00B94DED" w:rsidRPr="00AD7858" w:rsidRDefault="00B94DED" w:rsidP="00B94DED">
            <w:pPr>
              <w:jc w:val="both"/>
              <w:rPr>
                <w:sz w:val="16"/>
                <w:szCs w:val="16"/>
              </w:rPr>
            </w:pPr>
          </w:p>
        </w:tc>
        <w:tc>
          <w:tcPr>
            <w:tcW w:w="1762" w:type="dxa"/>
            <w:gridSpan w:val="3"/>
          </w:tcPr>
          <w:p w:rsidR="00B94DED" w:rsidRPr="00AD7858" w:rsidRDefault="00B94DED" w:rsidP="00B94DED">
            <w:pPr>
              <w:jc w:val="both"/>
              <w:rPr>
                <w:sz w:val="16"/>
                <w:szCs w:val="16"/>
              </w:rPr>
            </w:pPr>
          </w:p>
        </w:tc>
        <w:tc>
          <w:tcPr>
            <w:tcW w:w="4468" w:type="dxa"/>
            <w:gridSpan w:val="3"/>
          </w:tcPr>
          <w:p w:rsidR="00B94DED" w:rsidRPr="00AD7858" w:rsidRDefault="00B94DED" w:rsidP="00B94DED">
            <w:pPr>
              <w:jc w:val="both"/>
              <w:rPr>
                <w:sz w:val="16"/>
                <w:szCs w:val="16"/>
              </w:rPr>
            </w:pPr>
            <w:r w:rsidRPr="00AD7858">
              <w:rPr>
                <w:bCs/>
                <w:sz w:val="16"/>
                <w:szCs w:val="16"/>
              </w:rPr>
              <w:t xml:space="preserve">Приложение 2 </w:t>
            </w:r>
            <w:r w:rsidRPr="00AD7858">
              <w:rPr>
                <w:sz w:val="16"/>
                <w:szCs w:val="16"/>
              </w:rPr>
              <w:t>к правилам работы с информационными системами Островского муниципального района</w:t>
            </w:r>
          </w:p>
          <w:p w:rsidR="00B94DED" w:rsidRPr="00AD7858" w:rsidRDefault="00B94DED" w:rsidP="00B94DED">
            <w:pPr>
              <w:jc w:val="both"/>
              <w:rPr>
                <w:sz w:val="16"/>
                <w:szCs w:val="16"/>
              </w:rPr>
            </w:pPr>
            <w:r w:rsidRPr="00AD7858">
              <w:rPr>
                <w:sz w:val="16"/>
                <w:szCs w:val="16"/>
              </w:rPr>
              <w:t>Костромской области</w:t>
            </w:r>
          </w:p>
        </w:tc>
      </w:tr>
    </w:tbl>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Журнал выдачи парольных карточек</w:t>
      </w:r>
    </w:p>
    <w:p w:rsidR="00B94DED" w:rsidRPr="00AD7858" w:rsidRDefault="00B94DED" w:rsidP="00B94DED">
      <w:pPr>
        <w:ind w:firstLine="567"/>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7"/>
        <w:gridCol w:w="1248"/>
        <w:gridCol w:w="3512"/>
        <w:gridCol w:w="1365"/>
        <w:gridCol w:w="3141"/>
      </w:tblGrid>
      <w:tr w:rsidR="00B94DED" w:rsidRPr="00AD7858" w:rsidTr="00B94DED">
        <w:tc>
          <w:tcPr>
            <w:tcW w:w="534" w:type="dxa"/>
            <w:vAlign w:val="center"/>
          </w:tcPr>
          <w:p w:rsidR="00B94DED" w:rsidRPr="00AD7858" w:rsidRDefault="00B94DED" w:rsidP="00B94DED">
            <w:pPr>
              <w:ind w:firstLine="567"/>
              <w:contextualSpacing/>
              <w:jc w:val="both"/>
              <w:rPr>
                <w:sz w:val="16"/>
                <w:szCs w:val="16"/>
              </w:rPr>
            </w:pPr>
            <w:r w:rsidRPr="00AD7858">
              <w:rPr>
                <w:sz w:val="16"/>
                <w:szCs w:val="16"/>
              </w:rPr>
              <w:t>№</w:t>
            </w:r>
          </w:p>
        </w:tc>
        <w:tc>
          <w:tcPr>
            <w:tcW w:w="1842" w:type="dxa"/>
            <w:vAlign w:val="center"/>
          </w:tcPr>
          <w:p w:rsidR="00B94DED" w:rsidRPr="00AD7858" w:rsidRDefault="00B94DED" w:rsidP="00B94DED">
            <w:pPr>
              <w:contextualSpacing/>
              <w:jc w:val="both"/>
              <w:rPr>
                <w:sz w:val="16"/>
                <w:szCs w:val="16"/>
              </w:rPr>
            </w:pPr>
            <w:r w:rsidRPr="00AD7858">
              <w:rPr>
                <w:sz w:val="16"/>
                <w:szCs w:val="16"/>
              </w:rPr>
              <w:t>Пароль</w:t>
            </w:r>
          </w:p>
        </w:tc>
        <w:tc>
          <w:tcPr>
            <w:tcW w:w="6379" w:type="dxa"/>
            <w:vAlign w:val="center"/>
          </w:tcPr>
          <w:p w:rsidR="00B94DED" w:rsidRPr="00AD7858" w:rsidRDefault="00B94DED" w:rsidP="00B94DED">
            <w:pPr>
              <w:ind w:firstLine="567"/>
              <w:contextualSpacing/>
              <w:jc w:val="both"/>
              <w:rPr>
                <w:sz w:val="16"/>
                <w:szCs w:val="16"/>
              </w:rPr>
            </w:pPr>
            <w:r w:rsidRPr="00AD7858">
              <w:rPr>
                <w:sz w:val="16"/>
                <w:szCs w:val="16"/>
              </w:rPr>
              <w:t>Парольная фраза</w:t>
            </w:r>
          </w:p>
        </w:tc>
        <w:tc>
          <w:tcPr>
            <w:tcW w:w="1843" w:type="dxa"/>
            <w:vAlign w:val="center"/>
          </w:tcPr>
          <w:p w:rsidR="00B94DED" w:rsidRPr="00AD7858" w:rsidRDefault="00B94DED" w:rsidP="00B94DED">
            <w:pPr>
              <w:contextualSpacing/>
              <w:jc w:val="both"/>
              <w:rPr>
                <w:sz w:val="16"/>
                <w:szCs w:val="16"/>
              </w:rPr>
            </w:pPr>
            <w:r w:rsidRPr="00AD7858">
              <w:rPr>
                <w:sz w:val="16"/>
                <w:szCs w:val="16"/>
              </w:rPr>
              <w:t>Дата получения</w:t>
            </w:r>
          </w:p>
        </w:tc>
        <w:tc>
          <w:tcPr>
            <w:tcW w:w="5322" w:type="dxa"/>
            <w:vAlign w:val="center"/>
          </w:tcPr>
          <w:p w:rsidR="00B94DED" w:rsidRPr="00AD7858" w:rsidRDefault="00B94DED" w:rsidP="00B94DED">
            <w:pPr>
              <w:contextualSpacing/>
              <w:jc w:val="both"/>
              <w:rPr>
                <w:sz w:val="16"/>
                <w:szCs w:val="16"/>
              </w:rPr>
            </w:pPr>
            <w:r w:rsidRPr="00AD7858">
              <w:rPr>
                <w:sz w:val="16"/>
                <w:szCs w:val="16"/>
              </w:rPr>
              <w:t>Пользователь</w:t>
            </w:r>
          </w:p>
          <w:p w:rsidR="00B94DED" w:rsidRPr="00AD7858" w:rsidRDefault="00B94DED" w:rsidP="00B94DED">
            <w:pPr>
              <w:contextualSpacing/>
              <w:jc w:val="both"/>
              <w:rPr>
                <w:sz w:val="16"/>
                <w:szCs w:val="16"/>
              </w:rPr>
            </w:pPr>
            <w:r w:rsidRPr="00AD7858">
              <w:rPr>
                <w:sz w:val="16"/>
                <w:szCs w:val="16"/>
              </w:rPr>
              <w:t>(подпись, расшифровка)</w:t>
            </w:r>
          </w:p>
        </w:tc>
      </w:tr>
      <w:tr w:rsidR="00B94DED" w:rsidRPr="00AD7858" w:rsidTr="00B94DED">
        <w:tc>
          <w:tcPr>
            <w:tcW w:w="534" w:type="dxa"/>
            <w:vAlign w:val="center"/>
          </w:tcPr>
          <w:p w:rsidR="00B94DED" w:rsidRPr="00AD7858" w:rsidRDefault="00B94DED" w:rsidP="00B94DED">
            <w:pPr>
              <w:ind w:firstLine="567"/>
              <w:contextualSpacing/>
              <w:jc w:val="both"/>
              <w:rPr>
                <w:sz w:val="16"/>
                <w:szCs w:val="16"/>
              </w:rPr>
            </w:pPr>
            <w:r w:rsidRPr="00AD7858">
              <w:rPr>
                <w:sz w:val="16"/>
                <w:szCs w:val="16"/>
              </w:rPr>
              <w:t>1</w:t>
            </w:r>
          </w:p>
        </w:tc>
        <w:tc>
          <w:tcPr>
            <w:tcW w:w="1842" w:type="dxa"/>
            <w:vAlign w:val="center"/>
          </w:tcPr>
          <w:p w:rsidR="00B94DED" w:rsidRPr="00AD7858" w:rsidRDefault="00B94DED" w:rsidP="00B94DED">
            <w:pPr>
              <w:ind w:firstLine="567"/>
              <w:contextualSpacing/>
              <w:jc w:val="both"/>
              <w:rPr>
                <w:sz w:val="16"/>
                <w:szCs w:val="16"/>
              </w:rPr>
            </w:pPr>
          </w:p>
        </w:tc>
        <w:tc>
          <w:tcPr>
            <w:tcW w:w="6379" w:type="dxa"/>
            <w:vAlign w:val="center"/>
          </w:tcPr>
          <w:p w:rsidR="00B94DED" w:rsidRPr="00AD7858" w:rsidRDefault="00B94DED" w:rsidP="00B94DED">
            <w:pPr>
              <w:ind w:firstLine="567"/>
              <w:contextualSpacing/>
              <w:jc w:val="both"/>
              <w:rPr>
                <w:sz w:val="16"/>
                <w:szCs w:val="16"/>
              </w:rPr>
            </w:pPr>
          </w:p>
        </w:tc>
        <w:tc>
          <w:tcPr>
            <w:tcW w:w="1843" w:type="dxa"/>
            <w:vAlign w:val="center"/>
          </w:tcPr>
          <w:p w:rsidR="00B94DED" w:rsidRPr="00AD7858" w:rsidRDefault="00B94DED" w:rsidP="00B94DED">
            <w:pPr>
              <w:ind w:firstLine="567"/>
              <w:contextualSpacing/>
              <w:jc w:val="both"/>
              <w:rPr>
                <w:sz w:val="16"/>
                <w:szCs w:val="16"/>
              </w:rPr>
            </w:pPr>
          </w:p>
        </w:tc>
        <w:tc>
          <w:tcPr>
            <w:tcW w:w="5322" w:type="dxa"/>
            <w:vAlign w:val="center"/>
          </w:tcPr>
          <w:p w:rsidR="00B94DED" w:rsidRPr="00AD7858" w:rsidRDefault="00B94DED" w:rsidP="00B94DED">
            <w:pPr>
              <w:ind w:firstLine="567"/>
              <w:contextualSpacing/>
              <w:jc w:val="both"/>
              <w:rPr>
                <w:sz w:val="16"/>
                <w:szCs w:val="16"/>
              </w:rPr>
            </w:pPr>
          </w:p>
        </w:tc>
      </w:tr>
      <w:tr w:rsidR="00B94DED" w:rsidRPr="00AD7858" w:rsidTr="00B94DED">
        <w:tc>
          <w:tcPr>
            <w:tcW w:w="534" w:type="dxa"/>
            <w:vAlign w:val="center"/>
          </w:tcPr>
          <w:p w:rsidR="00B94DED" w:rsidRPr="00AD7858" w:rsidRDefault="00B94DED" w:rsidP="00B94DED">
            <w:pPr>
              <w:ind w:firstLine="567"/>
              <w:contextualSpacing/>
              <w:jc w:val="both"/>
              <w:rPr>
                <w:sz w:val="16"/>
                <w:szCs w:val="16"/>
              </w:rPr>
            </w:pPr>
            <w:r w:rsidRPr="00AD7858">
              <w:rPr>
                <w:sz w:val="16"/>
                <w:szCs w:val="16"/>
              </w:rPr>
              <w:t>2</w:t>
            </w:r>
          </w:p>
        </w:tc>
        <w:tc>
          <w:tcPr>
            <w:tcW w:w="1842" w:type="dxa"/>
            <w:vAlign w:val="center"/>
          </w:tcPr>
          <w:p w:rsidR="00B94DED" w:rsidRPr="00AD7858" w:rsidRDefault="00B94DED" w:rsidP="00B94DED">
            <w:pPr>
              <w:ind w:firstLine="567"/>
              <w:contextualSpacing/>
              <w:jc w:val="both"/>
              <w:rPr>
                <w:sz w:val="16"/>
                <w:szCs w:val="16"/>
              </w:rPr>
            </w:pPr>
          </w:p>
        </w:tc>
        <w:tc>
          <w:tcPr>
            <w:tcW w:w="6379" w:type="dxa"/>
            <w:vAlign w:val="center"/>
          </w:tcPr>
          <w:p w:rsidR="00B94DED" w:rsidRPr="00AD7858" w:rsidRDefault="00B94DED" w:rsidP="00B94DED">
            <w:pPr>
              <w:ind w:firstLine="567"/>
              <w:contextualSpacing/>
              <w:jc w:val="both"/>
              <w:rPr>
                <w:sz w:val="16"/>
                <w:szCs w:val="16"/>
              </w:rPr>
            </w:pPr>
          </w:p>
        </w:tc>
        <w:tc>
          <w:tcPr>
            <w:tcW w:w="1843" w:type="dxa"/>
            <w:vAlign w:val="center"/>
          </w:tcPr>
          <w:p w:rsidR="00B94DED" w:rsidRPr="00AD7858" w:rsidRDefault="00B94DED" w:rsidP="00B94DED">
            <w:pPr>
              <w:ind w:firstLine="567"/>
              <w:contextualSpacing/>
              <w:jc w:val="both"/>
              <w:rPr>
                <w:sz w:val="16"/>
                <w:szCs w:val="16"/>
              </w:rPr>
            </w:pPr>
          </w:p>
        </w:tc>
        <w:tc>
          <w:tcPr>
            <w:tcW w:w="5322" w:type="dxa"/>
            <w:vAlign w:val="center"/>
          </w:tcPr>
          <w:p w:rsidR="00B94DED" w:rsidRPr="00AD7858" w:rsidRDefault="00B94DED" w:rsidP="00B94DED">
            <w:pPr>
              <w:ind w:firstLine="567"/>
              <w:contextualSpacing/>
              <w:jc w:val="both"/>
              <w:rPr>
                <w:sz w:val="16"/>
                <w:szCs w:val="16"/>
              </w:rPr>
            </w:pPr>
          </w:p>
        </w:tc>
      </w:tr>
      <w:tr w:rsidR="00B94DED" w:rsidRPr="00AD7858" w:rsidTr="00B94DED">
        <w:tc>
          <w:tcPr>
            <w:tcW w:w="534" w:type="dxa"/>
            <w:vAlign w:val="center"/>
          </w:tcPr>
          <w:p w:rsidR="00B94DED" w:rsidRPr="00AD7858" w:rsidRDefault="00B94DED" w:rsidP="00B94DED">
            <w:pPr>
              <w:ind w:firstLine="567"/>
              <w:contextualSpacing/>
              <w:jc w:val="both"/>
              <w:rPr>
                <w:sz w:val="16"/>
                <w:szCs w:val="16"/>
              </w:rPr>
            </w:pPr>
            <w:r w:rsidRPr="00AD7858">
              <w:rPr>
                <w:sz w:val="16"/>
                <w:szCs w:val="16"/>
              </w:rPr>
              <w:t>3</w:t>
            </w:r>
          </w:p>
        </w:tc>
        <w:tc>
          <w:tcPr>
            <w:tcW w:w="1842" w:type="dxa"/>
            <w:vAlign w:val="center"/>
          </w:tcPr>
          <w:p w:rsidR="00B94DED" w:rsidRPr="00AD7858" w:rsidRDefault="00B94DED" w:rsidP="00B94DED">
            <w:pPr>
              <w:ind w:firstLine="567"/>
              <w:contextualSpacing/>
              <w:jc w:val="both"/>
              <w:rPr>
                <w:sz w:val="16"/>
                <w:szCs w:val="16"/>
              </w:rPr>
            </w:pPr>
          </w:p>
        </w:tc>
        <w:tc>
          <w:tcPr>
            <w:tcW w:w="6379" w:type="dxa"/>
            <w:vAlign w:val="center"/>
          </w:tcPr>
          <w:p w:rsidR="00B94DED" w:rsidRPr="00AD7858" w:rsidRDefault="00B94DED" w:rsidP="00B94DED">
            <w:pPr>
              <w:ind w:firstLine="567"/>
              <w:contextualSpacing/>
              <w:jc w:val="both"/>
              <w:rPr>
                <w:sz w:val="16"/>
                <w:szCs w:val="16"/>
              </w:rPr>
            </w:pPr>
          </w:p>
        </w:tc>
        <w:tc>
          <w:tcPr>
            <w:tcW w:w="1843" w:type="dxa"/>
            <w:vAlign w:val="center"/>
          </w:tcPr>
          <w:p w:rsidR="00B94DED" w:rsidRPr="00AD7858" w:rsidRDefault="00B94DED" w:rsidP="00B94DED">
            <w:pPr>
              <w:ind w:firstLine="567"/>
              <w:contextualSpacing/>
              <w:jc w:val="both"/>
              <w:rPr>
                <w:sz w:val="16"/>
                <w:szCs w:val="16"/>
              </w:rPr>
            </w:pPr>
          </w:p>
        </w:tc>
        <w:tc>
          <w:tcPr>
            <w:tcW w:w="5322" w:type="dxa"/>
            <w:vAlign w:val="center"/>
          </w:tcPr>
          <w:p w:rsidR="00B94DED" w:rsidRPr="00AD7858" w:rsidRDefault="00B94DED" w:rsidP="00B94DED">
            <w:pPr>
              <w:ind w:firstLine="567"/>
              <w:contextualSpacing/>
              <w:jc w:val="both"/>
              <w:rPr>
                <w:sz w:val="16"/>
                <w:szCs w:val="16"/>
              </w:rPr>
            </w:pPr>
          </w:p>
        </w:tc>
      </w:tr>
    </w:tbl>
    <w:p w:rsidR="00B94DED" w:rsidRPr="00AD7858" w:rsidRDefault="00B94DED" w:rsidP="00B94DED">
      <w:pPr>
        <w:ind w:firstLine="567"/>
        <w:jc w:val="both"/>
        <w:rPr>
          <w:bCs/>
          <w:sz w:val="16"/>
          <w:szCs w:val="16"/>
        </w:rPr>
      </w:pPr>
    </w:p>
    <w:p w:rsidR="00B94DED" w:rsidRPr="00AD7858" w:rsidRDefault="00B94DED" w:rsidP="00B94DED">
      <w:pPr>
        <w:ind w:firstLine="567"/>
        <w:jc w:val="both"/>
        <w:rPr>
          <w:bCs/>
          <w:sz w:val="16"/>
          <w:szCs w:val="16"/>
        </w:rPr>
      </w:pPr>
    </w:p>
    <w:p w:rsidR="00B94DED" w:rsidRPr="00AD7858" w:rsidRDefault="00B94DED" w:rsidP="00B94DED">
      <w:pPr>
        <w:ind w:firstLine="567"/>
        <w:jc w:val="both"/>
        <w:rPr>
          <w:bCs/>
          <w:sz w:val="16"/>
          <w:szCs w:val="16"/>
        </w:rPr>
      </w:pP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t xml:space="preserve">Приложение 3 </w:t>
            </w:r>
            <w:r w:rsidRPr="00AD7858">
              <w:rPr>
                <w:sz w:val="16"/>
                <w:szCs w:val="16"/>
              </w:rPr>
              <w:t>к правилам работы с информационными системами Островского муниципального района</w:t>
            </w:r>
          </w:p>
          <w:p w:rsidR="00B94DED" w:rsidRPr="00AD7858" w:rsidRDefault="00B94DED" w:rsidP="00B94DED">
            <w:pPr>
              <w:jc w:val="both"/>
              <w:rPr>
                <w:sz w:val="16"/>
                <w:szCs w:val="16"/>
              </w:rPr>
            </w:pPr>
            <w:r w:rsidRPr="00AD7858">
              <w:rPr>
                <w:sz w:val="16"/>
                <w:szCs w:val="16"/>
              </w:rPr>
              <w:t>Костромской области</w:t>
            </w:r>
          </w:p>
        </w:tc>
      </w:tr>
    </w:tbl>
    <w:p w:rsidR="00B94DED" w:rsidRPr="00AD7858" w:rsidRDefault="00B94DED" w:rsidP="00B94DED">
      <w:pPr>
        <w:ind w:firstLine="567"/>
        <w:jc w:val="both"/>
        <w:rPr>
          <w:bCs/>
          <w:sz w:val="16"/>
          <w:szCs w:val="16"/>
        </w:rPr>
      </w:pPr>
    </w:p>
    <w:p w:rsidR="00791C23" w:rsidRDefault="00B94DED" w:rsidP="00B94DED">
      <w:pPr>
        <w:ind w:left="60" w:hanging="60"/>
        <w:jc w:val="center"/>
        <w:rPr>
          <w:sz w:val="16"/>
          <w:szCs w:val="16"/>
        </w:rPr>
      </w:pPr>
      <w:r w:rsidRPr="00AD7858">
        <w:rPr>
          <w:sz w:val="16"/>
          <w:szCs w:val="16"/>
        </w:rPr>
        <w:t>Инструкци</w:t>
      </w:r>
      <w:r w:rsidR="00791C23">
        <w:rPr>
          <w:sz w:val="16"/>
          <w:szCs w:val="16"/>
        </w:rPr>
        <w:t xml:space="preserve">я администратора безопасности </w:t>
      </w:r>
    </w:p>
    <w:p w:rsidR="00B94DED" w:rsidRPr="00AD7858" w:rsidRDefault="00B94DED" w:rsidP="00B94DED">
      <w:pPr>
        <w:ind w:left="60" w:hanging="60"/>
        <w:jc w:val="center"/>
        <w:rPr>
          <w:sz w:val="16"/>
          <w:szCs w:val="16"/>
        </w:rPr>
      </w:pPr>
      <w:r w:rsidRPr="00AD7858">
        <w:rPr>
          <w:sz w:val="16"/>
          <w:szCs w:val="16"/>
        </w:rPr>
        <w:t xml:space="preserve"> автоматизированных информационных систем</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1. Общие положения</w:t>
      </w:r>
    </w:p>
    <w:p w:rsidR="00B94DED" w:rsidRPr="00AD7858" w:rsidRDefault="00B94DED" w:rsidP="00B94DED">
      <w:pPr>
        <w:ind w:left="60" w:firstLine="567"/>
        <w:jc w:val="both"/>
        <w:rPr>
          <w:sz w:val="16"/>
          <w:szCs w:val="16"/>
        </w:rPr>
      </w:pPr>
      <w:r w:rsidRPr="00AD7858">
        <w:rPr>
          <w:sz w:val="16"/>
          <w:szCs w:val="16"/>
        </w:rPr>
        <w:t>1.1. Настоящая Инструкция разработана на основании действующих нормативных документов и определяет общие функции, права и обязанности администратора безопасности по вопросам обеспечения информационной безопасности при обработке персональных данных и иной конфиденциальной информации с использованием средств автоматизации, входящих в состав автоматизированных информационных систем (далее – АИ С)</w:t>
      </w:r>
    </w:p>
    <w:p w:rsidR="00B94DED" w:rsidRPr="00AD7858" w:rsidRDefault="00B94DED" w:rsidP="00B94DED">
      <w:pPr>
        <w:ind w:left="60" w:firstLine="567"/>
        <w:jc w:val="both"/>
        <w:rPr>
          <w:sz w:val="16"/>
          <w:szCs w:val="16"/>
        </w:rPr>
      </w:pPr>
      <w:r w:rsidRPr="00AD7858">
        <w:rPr>
          <w:sz w:val="16"/>
          <w:szCs w:val="16"/>
        </w:rPr>
        <w:t xml:space="preserve">  1.2. Администратор безопасности (далее - Администратор) в своей работе руководствуется настоящей Инструкцией, внутренними нормативными документами и требованиями законодательства в сфере защиты информации ограниченного доступа.</w:t>
      </w:r>
    </w:p>
    <w:p w:rsidR="00B94DED" w:rsidRPr="00AD7858" w:rsidRDefault="00B94DED" w:rsidP="00B94DED">
      <w:pPr>
        <w:ind w:left="60" w:firstLine="567"/>
        <w:jc w:val="both"/>
        <w:rPr>
          <w:sz w:val="16"/>
          <w:szCs w:val="16"/>
        </w:rPr>
      </w:pPr>
      <w:r w:rsidRPr="00AD7858">
        <w:rPr>
          <w:sz w:val="16"/>
          <w:szCs w:val="16"/>
        </w:rPr>
        <w:t xml:space="preserve"> 1.3. Администратор безопасности назначается из числа сотрудников Оператора персональных данных, имеющих соответствующую квалификацию и опыт работы с оборудованием и программным обеспечением информационных систем. Администратор безопасности является ответственным должностным лицом организации и обеспечивает правильное использование и функционирование установленного системного и прикладного программного обеспечения, средств технической защиты информации (далее по тексту - СЗИ) от несанкционированного доступа (далее по тексту - НСД), а также поддержание достигнутого уровня защиты АИС и её ресурсов на этапах эксплуатации и модернизации.  </w:t>
      </w:r>
    </w:p>
    <w:p w:rsidR="00B94DED" w:rsidRPr="00AD7858" w:rsidRDefault="00B94DED" w:rsidP="00B94DED">
      <w:pPr>
        <w:ind w:left="60" w:firstLine="567"/>
        <w:jc w:val="both"/>
        <w:rPr>
          <w:sz w:val="16"/>
          <w:szCs w:val="16"/>
        </w:rPr>
      </w:pPr>
      <w:r w:rsidRPr="00AD7858">
        <w:rPr>
          <w:sz w:val="16"/>
          <w:szCs w:val="16"/>
        </w:rPr>
        <w:t xml:space="preserve"> 1.4. Администратор безопасности имеет рабочее место, размещаемое в выделенном помещении, оборудованном средствами физической защиты в которое исключается несанкционированный доступ посторонних лиц. Рабочее место Администратора подключается к ЛВС, оборудуется средствами удаленного контроля используемых информационных ресурсов и местами хранения конфиденциальных документов. </w:t>
      </w:r>
    </w:p>
    <w:p w:rsidR="00B94DED" w:rsidRPr="00AD7858" w:rsidRDefault="00B94DED" w:rsidP="00B94DED">
      <w:pPr>
        <w:ind w:left="60" w:firstLine="567"/>
        <w:jc w:val="both"/>
        <w:rPr>
          <w:sz w:val="16"/>
          <w:szCs w:val="16"/>
        </w:rPr>
      </w:pPr>
      <w:r w:rsidRPr="00AD7858">
        <w:rPr>
          <w:sz w:val="16"/>
          <w:szCs w:val="16"/>
        </w:rPr>
        <w:t xml:space="preserve">1.5. Требования Администратора безопасности к сотрудникам, связанные с выполнением ими своих должностных обязанностей, обязательны для исполнения всеми пользователями АИС. </w:t>
      </w:r>
    </w:p>
    <w:p w:rsidR="00B94DED" w:rsidRPr="00AD7858" w:rsidRDefault="00B94DED" w:rsidP="00B94DED">
      <w:pPr>
        <w:ind w:left="60" w:firstLine="567"/>
        <w:jc w:val="both"/>
        <w:rPr>
          <w:sz w:val="16"/>
          <w:szCs w:val="16"/>
        </w:rPr>
      </w:pPr>
      <w:r w:rsidRPr="00AD7858">
        <w:rPr>
          <w:sz w:val="16"/>
          <w:szCs w:val="16"/>
        </w:rPr>
        <w:t>1.6. Администратор безопасности осуществляет плановый и периодический контроль действий пользователей при работе в АИС, определяет текущее состояние и поддерживает установленный уровень защиты конфиденциальной информации.</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2. Администратор безопасности в своей деятельности имеет право:</w:t>
      </w:r>
    </w:p>
    <w:p w:rsidR="00B94DED" w:rsidRPr="00AD7858" w:rsidRDefault="00B94DED" w:rsidP="00B94DED">
      <w:pPr>
        <w:ind w:left="60" w:firstLine="567"/>
        <w:jc w:val="both"/>
        <w:rPr>
          <w:sz w:val="16"/>
          <w:szCs w:val="16"/>
        </w:rPr>
      </w:pPr>
      <w:r w:rsidRPr="00AD7858">
        <w:rPr>
          <w:sz w:val="16"/>
          <w:szCs w:val="16"/>
        </w:rPr>
        <w:t xml:space="preserve">2.1. Знать и выполнять требования действующих в организации нормативных и руководящих документов по защите информации, а также внутренних Инструкций регламентирующих работу с конфиденциальной информацией. </w:t>
      </w:r>
    </w:p>
    <w:p w:rsidR="00B94DED" w:rsidRPr="00AD7858" w:rsidRDefault="00B94DED" w:rsidP="00B94DED">
      <w:pPr>
        <w:ind w:left="60" w:firstLine="567"/>
        <w:jc w:val="both"/>
        <w:rPr>
          <w:sz w:val="16"/>
          <w:szCs w:val="16"/>
        </w:rPr>
      </w:pPr>
      <w:r w:rsidRPr="00AD7858">
        <w:rPr>
          <w:sz w:val="16"/>
          <w:szCs w:val="16"/>
        </w:rPr>
        <w:t>2.2. Оказывать содействие в установке и настройке автоматизированных рабочих мест сотрудников администрации, а также осуществлять сопровождение работы установленного системного и прикладного программного обеспечения и средств защиты информации.</w:t>
      </w:r>
    </w:p>
    <w:p w:rsidR="00B94DED" w:rsidRPr="00AD7858" w:rsidRDefault="00B94DED" w:rsidP="00B94DED">
      <w:pPr>
        <w:ind w:left="60" w:firstLine="567"/>
        <w:jc w:val="both"/>
        <w:rPr>
          <w:sz w:val="16"/>
          <w:szCs w:val="16"/>
        </w:rPr>
      </w:pPr>
      <w:r w:rsidRPr="00AD7858">
        <w:rPr>
          <w:sz w:val="16"/>
          <w:szCs w:val="16"/>
        </w:rPr>
        <w:t>2.3. Организовывать доступ пользователей к ресурсам автоматизированной информационной системы в соответствии с Перечнем должностей, имеющих право доступа к обработке конфиденциальной информации, на основании письменных заявок.</w:t>
      </w:r>
    </w:p>
    <w:p w:rsidR="00B94DED" w:rsidRPr="00AD7858" w:rsidRDefault="00B94DED" w:rsidP="00B94DED">
      <w:pPr>
        <w:ind w:left="60" w:firstLine="567"/>
        <w:jc w:val="both"/>
        <w:rPr>
          <w:sz w:val="16"/>
          <w:szCs w:val="16"/>
        </w:rPr>
      </w:pPr>
      <w:r w:rsidRPr="00AD7858">
        <w:rPr>
          <w:sz w:val="16"/>
          <w:szCs w:val="16"/>
        </w:rPr>
        <w:t xml:space="preserve">2.4. Уточнять в установленном порядке обязанности пользователей ИС при обработке на автоматизированном рабочем месте (АРМ) конфиденциальных сведений, в том числе персональных данных, являющихся объектами защиты. </w:t>
      </w:r>
    </w:p>
    <w:p w:rsidR="00B94DED" w:rsidRPr="00AD7858" w:rsidRDefault="00B94DED" w:rsidP="00B94DED">
      <w:pPr>
        <w:ind w:left="60" w:firstLine="567"/>
        <w:jc w:val="both"/>
        <w:rPr>
          <w:sz w:val="16"/>
          <w:szCs w:val="16"/>
        </w:rPr>
      </w:pPr>
      <w:r w:rsidRPr="00AD7858">
        <w:rPr>
          <w:sz w:val="16"/>
          <w:szCs w:val="16"/>
        </w:rPr>
        <w:t xml:space="preserve">2.5. Осуществлять резервное копирование критичных для работы администрации информационных ресурсов, обеспечивая их защиту и целостность. </w:t>
      </w:r>
    </w:p>
    <w:p w:rsidR="00B94DED" w:rsidRPr="00AD7858" w:rsidRDefault="00B94DED" w:rsidP="00B94DED">
      <w:pPr>
        <w:ind w:left="60" w:firstLine="567"/>
        <w:jc w:val="both"/>
        <w:rPr>
          <w:sz w:val="16"/>
          <w:szCs w:val="16"/>
        </w:rPr>
      </w:pPr>
      <w:r w:rsidRPr="00AD7858">
        <w:rPr>
          <w:sz w:val="16"/>
          <w:szCs w:val="16"/>
        </w:rPr>
        <w:t>2.6. Принимать участие в реализации плановых мероприятий по защите конфиденциальной информации, в том числе персональных данных, циркулирующих в АИС.</w:t>
      </w:r>
    </w:p>
    <w:p w:rsidR="00B94DED" w:rsidRPr="00AD7858" w:rsidRDefault="00B94DED" w:rsidP="00B94DED">
      <w:pPr>
        <w:ind w:left="60" w:firstLine="567"/>
        <w:jc w:val="both"/>
        <w:rPr>
          <w:sz w:val="16"/>
          <w:szCs w:val="16"/>
        </w:rPr>
      </w:pPr>
      <w:r w:rsidRPr="00AD7858">
        <w:rPr>
          <w:sz w:val="16"/>
          <w:szCs w:val="16"/>
        </w:rPr>
        <w:t xml:space="preserve"> 2.7. Оказывать помощь пользователям </w:t>
      </w:r>
      <w:proofErr w:type="spellStart"/>
      <w:r w:rsidRPr="00AD7858">
        <w:rPr>
          <w:sz w:val="16"/>
          <w:szCs w:val="16"/>
        </w:rPr>
        <w:t>ИСПДн</w:t>
      </w:r>
      <w:proofErr w:type="spellEnd"/>
      <w:r w:rsidRPr="00AD7858">
        <w:rPr>
          <w:sz w:val="16"/>
          <w:szCs w:val="16"/>
        </w:rPr>
        <w:t xml:space="preserve"> в части консультирования по вопросам введенного режима защиты персональных данных.</w:t>
      </w:r>
    </w:p>
    <w:p w:rsidR="00B94DED" w:rsidRPr="00AD7858" w:rsidRDefault="00B94DED" w:rsidP="00B94DED">
      <w:pPr>
        <w:ind w:left="60" w:firstLine="567"/>
        <w:jc w:val="both"/>
        <w:rPr>
          <w:sz w:val="16"/>
          <w:szCs w:val="16"/>
        </w:rPr>
      </w:pPr>
      <w:r w:rsidRPr="00AD7858">
        <w:rPr>
          <w:sz w:val="16"/>
          <w:szCs w:val="16"/>
        </w:rPr>
        <w:t xml:space="preserve"> 2.8. Анализировать состояние принятых в организации мер защиты конфиденциальной информации, в том числе выявлять попытки несанкционированного доступа к ресурсам ИС и совершенствовать методы защиты от угроз информационной безопасности. </w:t>
      </w:r>
    </w:p>
    <w:p w:rsidR="00B94DED" w:rsidRPr="00AD7858" w:rsidRDefault="00B94DED" w:rsidP="00B94DED">
      <w:pPr>
        <w:ind w:left="60" w:firstLine="567"/>
        <w:jc w:val="both"/>
        <w:rPr>
          <w:sz w:val="16"/>
          <w:szCs w:val="16"/>
        </w:rPr>
      </w:pPr>
      <w:r w:rsidRPr="00AD7858">
        <w:rPr>
          <w:sz w:val="16"/>
          <w:szCs w:val="16"/>
        </w:rPr>
        <w:t>2.9. Вести журнал учёта событий, регистрируемых средствами защиты, с целью выявления возможных нарушений или попыток несанкционированного доступа.</w:t>
      </w:r>
    </w:p>
    <w:p w:rsidR="00B94DED" w:rsidRPr="00AD7858" w:rsidRDefault="00B94DED" w:rsidP="00B94DED">
      <w:pPr>
        <w:ind w:left="60" w:firstLine="567"/>
        <w:jc w:val="both"/>
        <w:rPr>
          <w:sz w:val="16"/>
          <w:szCs w:val="16"/>
        </w:rPr>
      </w:pPr>
      <w:r w:rsidRPr="00AD7858">
        <w:rPr>
          <w:sz w:val="16"/>
          <w:szCs w:val="16"/>
        </w:rPr>
        <w:t xml:space="preserve"> 2.10. Своевременно вносить коррективы в список пользователей информационных ресурсов и матрицу доступов к персональным данным при приеме на работу и увольнении сотрудников. Удалят</w:t>
      </w:r>
      <w:proofErr w:type="gramStart"/>
      <w:r w:rsidRPr="00AD7858">
        <w:rPr>
          <w:sz w:val="16"/>
          <w:szCs w:val="16"/>
        </w:rPr>
        <w:t>ь(</w:t>
      </w:r>
      <w:proofErr w:type="gramEnd"/>
      <w:r w:rsidRPr="00AD7858">
        <w:rPr>
          <w:sz w:val="16"/>
          <w:szCs w:val="16"/>
        </w:rPr>
        <w:t>или заблокировать) учётные записи пользователей ИС на доступ к информационным ресурсам в течение суток после подписания Обходного листа либо получения информации от руководителей подразделений об увольнении сотрудника.</w:t>
      </w:r>
    </w:p>
    <w:p w:rsidR="00B94DED" w:rsidRPr="00AD7858" w:rsidRDefault="00B94DED" w:rsidP="00B94DED">
      <w:pPr>
        <w:ind w:left="60" w:firstLine="567"/>
        <w:jc w:val="both"/>
        <w:rPr>
          <w:sz w:val="16"/>
          <w:szCs w:val="16"/>
        </w:rPr>
      </w:pPr>
      <w:r w:rsidRPr="00AD7858">
        <w:rPr>
          <w:sz w:val="16"/>
          <w:szCs w:val="16"/>
        </w:rPr>
        <w:t xml:space="preserve"> 2.11. В соответствии с планом внутренних проверок состояния обработки и защиты конфиденциальной </w:t>
      </w:r>
      <w:proofErr w:type="gramStart"/>
      <w:r w:rsidRPr="00AD7858">
        <w:rPr>
          <w:sz w:val="16"/>
          <w:szCs w:val="16"/>
        </w:rPr>
        <w:t>информации</w:t>
      </w:r>
      <w:proofErr w:type="gramEnd"/>
      <w:r w:rsidRPr="00AD7858">
        <w:rPr>
          <w:sz w:val="16"/>
          <w:szCs w:val="16"/>
        </w:rPr>
        <w:t xml:space="preserve"> в том числе персональных данных, на регулярной основе осуществлять контроль:</w:t>
      </w:r>
    </w:p>
    <w:p w:rsidR="00B94DED" w:rsidRPr="00AD7858" w:rsidRDefault="00B94DED" w:rsidP="00B94DED">
      <w:pPr>
        <w:ind w:left="60" w:firstLine="567"/>
        <w:jc w:val="both"/>
        <w:rPr>
          <w:sz w:val="16"/>
          <w:szCs w:val="16"/>
        </w:rPr>
      </w:pPr>
      <w:r w:rsidRPr="00AD7858">
        <w:rPr>
          <w:sz w:val="16"/>
          <w:szCs w:val="16"/>
        </w:rPr>
        <w:t xml:space="preserve"> </w:t>
      </w:r>
      <w:proofErr w:type="gramStart"/>
      <w:r w:rsidRPr="00AD7858">
        <w:rPr>
          <w:sz w:val="16"/>
          <w:szCs w:val="16"/>
        </w:rPr>
        <w:t xml:space="preserve">- за соблюдением сотрудниками требований действующих нормативных и руководящих документов, регламентирующих обработку конфиденциальной информации; - за осуществлением неизменности и целостности программной среды АИС (системное и прикладное ПО), средств антивирусной защиты и межсетевого экранирования, их параметров и режимов; </w:t>
      </w:r>
      <w:proofErr w:type="gramEnd"/>
    </w:p>
    <w:p w:rsidR="00B94DED" w:rsidRPr="00AD7858" w:rsidRDefault="00B94DED" w:rsidP="00B94DED">
      <w:pPr>
        <w:ind w:left="60" w:firstLine="567"/>
        <w:jc w:val="both"/>
        <w:rPr>
          <w:sz w:val="16"/>
          <w:szCs w:val="16"/>
        </w:rPr>
      </w:pPr>
      <w:r w:rsidRPr="00AD7858">
        <w:rPr>
          <w:sz w:val="16"/>
          <w:szCs w:val="16"/>
        </w:rPr>
        <w:t xml:space="preserve">- за наличием и возможным использованием на автоматизированных рабочих местах вредоносных программ и иного нелицензионного </w:t>
      </w:r>
      <w:proofErr w:type="gramStart"/>
      <w:r w:rsidRPr="00AD7858">
        <w:rPr>
          <w:sz w:val="16"/>
          <w:szCs w:val="16"/>
        </w:rPr>
        <w:t>ПО</w:t>
      </w:r>
      <w:proofErr w:type="gramEnd"/>
      <w:r w:rsidRPr="00AD7858">
        <w:rPr>
          <w:sz w:val="16"/>
          <w:szCs w:val="16"/>
        </w:rPr>
        <w:t xml:space="preserve">, не связанного с выполнением функциональных задач; </w:t>
      </w:r>
    </w:p>
    <w:p w:rsidR="00B94DED" w:rsidRPr="00AD7858" w:rsidRDefault="00B94DED" w:rsidP="00B94DED">
      <w:pPr>
        <w:ind w:left="60" w:firstLine="567"/>
        <w:jc w:val="both"/>
        <w:rPr>
          <w:sz w:val="16"/>
          <w:szCs w:val="16"/>
        </w:rPr>
      </w:pPr>
      <w:r w:rsidRPr="00AD7858">
        <w:rPr>
          <w:sz w:val="16"/>
          <w:szCs w:val="16"/>
        </w:rPr>
        <w:t xml:space="preserve">- за соблюдением пользователями принятого в организации режима парольной политики и порядка использования учётных записей на доступ к информационным ресурсам; </w:t>
      </w:r>
    </w:p>
    <w:p w:rsidR="00B94DED" w:rsidRPr="00AD7858" w:rsidRDefault="00B94DED" w:rsidP="00B94DED">
      <w:pPr>
        <w:ind w:left="60" w:firstLine="567"/>
        <w:jc w:val="both"/>
        <w:rPr>
          <w:sz w:val="16"/>
          <w:szCs w:val="16"/>
        </w:rPr>
      </w:pPr>
      <w:r w:rsidRPr="00AD7858">
        <w:rPr>
          <w:sz w:val="16"/>
          <w:szCs w:val="16"/>
        </w:rPr>
        <w:t xml:space="preserve">- за состоянием допуска пользователей к работе с ресурсами АИС и изменением прав доступа к защищаемой конфиденциальной информации, в том числе персональным данным; </w:t>
      </w:r>
    </w:p>
    <w:p w:rsidR="00B94DED" w:rsidRPr="00AD7858" w:rsidRDefault="00B94DED" w:rsidP="00B94DED">
      <w:pPr>
        <w:ind w:left="60" w:firstLine="567"/>
        <w:jc w:val="both"/>
        <w:rPr>
          <w:sz w:val="16"/>
          <w:szCs w:val="16"/>
        </w:rPr>
      </w:pPr>
      <w:r w:rsidRPr="00AD7858">
        <w:rPr>
          <w:sz w:val="16"/>
          <w:szCs w:val="16"/>
        </w:rPr>
        <w:t>- за выполнением правил учёта, использования и хранения электронных носителей конфиденциальной информации;</w:t>
      </w:r>
    </w:p>
    <w:p w:rsidR="00B94DED" w:rsidRPr="00AD7858" w:rsidRDefault="00B94DED" w:rsidP="00B94DED">
      <w:pPr>
        <w:ind w:left="60" w:firstLine="567"/>
        <w:jc w:val="both"/>
        <w:rPr>
          <w:sz w:val="16"/>
          <w:szCs w:val="16"/>
        </w:rPr>
      </w:pPr>
      <w:r w:rsidRPr="00AD7858">
        <w:rPr>
          <w:sz w:val="16"/>
          <w:szCs w:val="16"/>
        </w:rPr>
        <w:t xml:space="preserve"> - за соблюдением сроков смены паролей доступа к ресурсам АИС и выполнением рекомендаций по выбору наиболее безопасных Паролей;</w:t>
      </w:r>
    </w:p>
    <w:p w:rsidR="00B94DED" w:rsidRPr="00AD7858" w:rsidRDefault="00B94DED" w:rsidP="00B94DED">
      <w:pPr>
        <w:ind w:left="60" w:firstLine="567"/>
        <w:jc w:val="both"/>
        <w:rPr>
          <w:sz w:val="16"/>
          <w:szCs w:val="16"/>
        </w:rPr>
      </w:pPr>
      <w:r w:rsidRPr="00AD7858">
        <w:rPr>
          <w:sz w:val="16"/>
          <w:szCs w:val="16"/>
        </w:rPr>
        <w:t xml:space="preserve">- за поддержанием установленного порядка обновления антивирусных баз и антивирусной защиты информационных ресурсов; </w:t>
      </w:r>
    </w:p>
    <w:p w:rsidR="00B94DED" w:rsidRPr="00AD7858" w:rsidRDefault="00B94DED" w:rsidP="00B94DED">
      <w:pPr>
        <w:ind w:left="60" w:firstLine="567"/>
        <w:jc w:val="both"/>
        <w:rPr>
          <w:sz w:val="16"/>
          <w:szCs w:val="16"/>
        </w:rPr>
      </w:pPr>
      <w:r w:rsidRPr="00AD7858">
        <w:rPr>
          <w:sz w:val="16"/>
          <w:szCs w:val="16"/>
        </w:rPr>
        <w:lastRenderedPageBreak/>
        <w:t xml:space="preserve">- за наличием и целостностью пломб (печатей, специальных защитных знаков) на корпусах системных блоков АРМ, обрабатывающих информацию ограниченного доступа; - за сроками действия сертификатов и лицензий эксплуатируемого оборудования и </w:t>
      </w:r>
      <w:proofErr w:type="gramStart"/>
      <w:r w:rsidRPr="00AD7858">
        <w:rPr>
          <w:sz w:val="16"/>
          <w:szCs w:val="16"/>
        </w:rPr>
        <w:t>ПО</w:t>
      </w:r>
      <w:proofErr w:type="gramEnd"/>
      <w:r w:rsidRPr="00AD7858">
        <w:rPr>
          <w:sz w:val="16"/>
          <w:szCs w:val="16"/>
        </w:rPr>
        <w:t xml:space="preserve">; </w:t>
      </w:r>
    </w:p>
    <w:p w:rsidR="00B94DED" w:rsidRPr="00AD7858" w:rsidRDefault="00B94DED" w:rsidP="00B94DED">
      <w:pPr>
        <w:ind w:left="60" w:firstLine="567"/>
        <w:jc w:val="both"/>
        <w:rPr>
          <w:sz w:val="16"/>
          <w:szCs w:val="16"/>
        </w:rPr>
      </w:pPr>
      <w:r w:rsidRPr="00AD7858">
        <w:rPr>
          <w:sz w:val="16"/>
          <w:szCs w:val="16"/>
        </w:rPr>
        <w:t xml:space="preserve">2.12. В случаях отказа работоспособности технических средств и программного обеспечения </w:t>
      </w:r>
      <w:proofErr w:type="spellStart"/>
      <w:r w:rsidRPr="00AD7858">
        <w:rPr>
          <w:sz w:val="16"/>
          <w:szCs w:val="16"/>
        </w:rPr>
        <w:t>ИСПДн</w:t>
      </w:r>
      <w:proofErr w:type="spellEnd"/>
      <w:r w:rsidRPr="00AD7858">
        <w:rPr>
          <w:sz w:val="16"/>
          <w:szCs w:val="16"/>
        </w:rPr>
        <w:t xml:space="preserve">, в том числе средств защиты, принимать меры по своевременному восстановлению и выявлению причин, приведших к отказу работоспособности, а также недопущения доступа посторонних лиц к конфиденциальной информации. </w:t>
      </w:r>
    </w:p>
    <w:p w:rsidR="00B94DED" w:rsidRPr="00AD7858" w:rsidRDefault="00B94DED" w:rsidP="00B94DED">
      <w:pPr>
        <w:ind w:left="60" w:firstLine="567"/>
        <w:jc w:val="both"/>
        <w:rPr>
          <w:sz w:val="16"/>
          <w:szCs w:val="16"/>
        </w:rPr>
      </w:pPr>
      <w:r w:rsidRPr="00AD7858">
        <w:rPr>
          <w:sz w:val="16"/>
          <w:szCs w:val="16"/>
        </w:rPr>
        <w:t xml:space="preserve">2.13. Периодически информировать руководство о состоянии защиты конфиденциальной информации, о нештатных ситуациях на объектах АИС, о работе сотрудников в сетях общего пользования, в том числе в Интернет, и допущенных пользователями нарушениях требований по защите информации, предусмотренных руководящими документами. </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3. Администратор безопасности обязан:</w:t>
      </w:r>
    </w:p>
    <w:p w:rsidR="00B94DED" w:rsidRPr="00AD7858" w:rsidRDefault="00B94DED" w:rsidP="00B94DED">
      <w:pPr>
        <w:ind w:left="60" w:firstLine="567"/>
        <w:jc w:val="both"/>
        <w:rPr>
          <w:sz w:val="16"/>
          <w:szCs w:val="16"/>
        </w:rPr>
      </w:pPr>
      <w:r w:rsidRPr="00AD7858">
        <w:rPr>
          <w:sz w:val="16"/>
          <w:szCs w:val="16"/>
        </w:rPr>
        <w:t xml:space="preserve">3.1. Принимать необходимые меры по обеспечению безаварийного функционирования и работоспособности автоматизированных средств обработки информации, системного и прикладного ПО, СЗИ от НСД в пределах, возложенных на него функций; </w:t>
      </w:r>
    </w:p>
    <w:p w:rsidR="00B94DED" w:rsidRPr="00AD7858" w:rsidRDefault="00B94DED" w:rsidP="00B94DED">
      <w:pPr>
        <w:ind w:left="60" w:firstLine="567"/>
        <w:jc w:val="both"/>
        <w:rPr>
          <w:sz w:val="16"/>
          <w:szCs w:val="16"/>
        </w:rPr>
      </w:pPr>
      <w:r w:rsidRPr="00AD7858">
        <w:rPr>
          <w:sz w:val="16"/>
          <w:szCs w:val="16"/>
        </w:rPr>
        <w:t xml:space="preserve">3.2. Проводить инструктаж пользователей правилам работы на АРМ, </w:t>
      </w:r>
      <w:proofErr w:type="gramStart"/>
      <w:r w:rsidRPr="00AD7858">
        <w:rPr>
          <w:sz w:val="16"/>
          <w:szCs w:val="16"/>
        </w:rPr>
        <w:t>с</w:t>
      </w:r>
      <w:proofErr w:type="gramEnd"/>
      <w:r w:rsidRPr="00AD7858">
        <w:rPr>
          <w:sz w:val="16"/>
          <w:szCs w:val="16"/>
        </w:rPr>
        <w:t xml:space="preserve"> установленными СКЗИ и СЗИ от НСД;</w:t>
      </w:r>
    </w:p>
    <w:p w:rsidR="00B94DED" w:rsidRPr="00AD7858" w:rsidRDefault="00B94DED" w:rsidP="00B94DED">
      <w:pPr>
        <w:ind w:left="60" w:firstLine="567"/>
        <w:jc w:val="both"/>
        <w:rPr>
          <w:sz w:val="16"/>
          <w:szCs w:val="16"/>
        </w:rPr>
      </w:pPr>
      <w:r w:rsidRPr="00AD7858">
        <w:rPr>
          <w:sz w:val="16"/>
          <w:szCs w:val="16"/>
        </w:rPr>
        <w:t xml:space="preserve"> 3.3. Докладывать главе администрации или лицу, исполняющему его обязанности, о фактах и попытках несанкционированного доступа к конфиденциальной информации, о неправомерных действиях пользователей или иных лиц, приводящих к нарушению требований безопасности информации. </w:t>
      </w:r>
    </w:p>
    <w:p w:rsidR="00B94DED" w:rsidRPr="00AD7858" w:rsidRDefault="00B94DED" w:rsidP="00B94DED">
      <w:pPr>
        <w:ind w:left="60" w:firstLine="567"/>
        <w:jc w:val="both"/>
        <w:rPr>
          <w:sz w:val="16"/>
          <w:szCs w:val="16"/>
        </w:rPr>
      </w:pPr>
      <w:r w:rsidRPr="00AD7858">
        <w:rPr>
          <w:sz w:val="16"/>
          <w:szCs w:val="16"/>
        </w:rPr>
        <w:t xml:space="preserve">3.5. Вносить изменения в документацию ИС в соответствии с требованиями нормативных документов в части, касающейся СЗИ от НСД; </w:t>
      </w:r>
    </w:p>
    <w:p w:rsidR="00B94DED" w:rsidRPr="00AD7858" w:rsidRDefault="00B94DED" w:rsidP="00B94DED">
      <w:pPr>
        <w:ind w:left="60" w:firstLine="567"/>
        <w:jc w:val="both"/>
        <w:rPr>
          <w:sz w:val="16"/>
          <w:szCs w:val="16"/>
        </w:rPr>
      </w:pPr>
      <w:r w:rsidRPr="00AD7858">
        <w:rPr>
          <w:sz w:val="16"/>
          <w:szCs w:val="16"/>
        </w:rPr>
        <w:t xml:space="preserve">3.6. Проводить работу по выявлению возможных каналов утечки конфиденциальной информации, вести их учёт и принимать меры к их устранению; </w:t>
      </w:r>
    </w:p>
    <w:p w:rsidR="00B94DED" w:rsidRPr="00AD7858" w:rsidRDefault="00B94DED" w:rsidP="00B94DED">
      <w:pPr>
        <w:ind w:left="60" w:firstLine="567"/>
        <w:jc w:val="both"/>
        <w:rPr>
          <w:sz w:val="16"/>
          <w:szCs w:val="16"/>
        </w:rPr>
      </w:pPr>
      <w:r w:rsidRPr="00AD7858">
        <w:rPr>
          <w:sz w:val="16"/>
          <w:szCs w:val="16"/>
        </w:rPr>
        <w:t xml:space="preserve">3.7. Регистрировать факты нарушений требований режима безопасности и организовывать проведение расследований по возникшим инцидентам информационной безопасности. </w:t>
      </w:r>
    </w:p>
    <w:p w:rsidR="00B94DED" w:rsidRPr="00AD7858" w:rsidRDefault="00B94DED" w:rsidP="00B94DED">
      <w:pPr>
        <w:ind w:left="60" w:firstLine="567"/>
        <w:jc w:val="both"/>
        <w:rPr>
          <w:sz w:val="16"/>
          <w:szCs w:val="16"/>
        </w:rPr>
      </w:pPr>
      <w:r w:rsidRPr="00AD7858">
        <w:rPr>
          <w:sz w:val="16"/>
          <w:szCs w:val="16"/>
        </w:rPr>
        <w:t xml:space="preserve">3.8. </w:t>
      </w:r>
      <w:proofErr w:type="gramStart"/>
      <w:r w:rsidRPr="00AD7858">
        <w:rPr>
          <w:sz w:val="16"/>
          <w:szCs w:val="16"/>
        </w:rPr>
        <w:t xml:space="preserve">Блокировать учётные записи пользователей на АРМ в случае окончания срока действия сертификата соответствия ФСТЭК России, ФСБ России на любое СЗИ, из используемых в </w:t>
      </w:r>
      <w:proofErr w:type="spellStart"/>
      <w:r w:rsidRPr="00AD7858">
        <w:rPr>
          <w:sz w:val="16"/>
          <w:szCs w:val="16"/>
        </w:rPr>
        <w:t>ИСПДн</w:t>
      </w:r>
      <w:proofErr w:type="spellEnd"/>
      <w:r w:rsidRPr="00AD7858">
        <w:rPr>
          <w:sz w:val="16"/>
          <w:szCs w:val="16"/>
        </w:rPr>
        <w:t>, до момента его продления.</w:t>
      </w:r>
      <w:proofErr w:type="gramEnd"/>
      <w:r w:rsidRPr="00AD7858">
        <w:rPr>
          <w:sz w:val="16"/>
          <w:szCs w:val="16"/>
        </w:rPr>
        <w:t xml:space="preserve"> В случае </w:t>
      </w:r>
      <w:proofErr w:type="spellStart"/>
      <w:r w:rsidRPr="00AD7858">
        <w:rPr>
          <w:sz w:val="16"/>
          <w:szCs w:val="16"/>
        </w:rPr>
        <w:t>непродления</w:t>
      </w:r>
      <w:proofErr w:type="spellEnd"/>
      <w:r w:rsidRPr="00AD7858">
        <w:rPr>
          <w:sz w:val="16"/>
          <w:szCs w:val="16"/>
        </w:rPr>
        <w:t xml:space="preserve"> сертификата соответствия на СЗИ администратор обязан поставить в известность орган по аттестации, проводивший аттестацию </w:t>
      </w:r>
      <w:proofErr w:type="spellStart"/>
      <w:r w:rsidRPr="00AD7858">
        <w:rPr>
          <w:sz w:val="16"/>
          <w:szCs w:val="16"/>
        </w:rPr>
        <w:t>ИСПДн</w:t>
      </w:r>
      <w:proofErr w:type="spellEnd"/>
      <w:r w:rsidRPr="00AD7858">
        <w:rPr>
          <w:sz w:val="16"/>
          <w:szCs w:val="16"/>
        </w:rPr>
        <w:t>, для принятия дальнейшего совместного решения.</w:t>
      </w:r>
    </w:p>
    <w:p w:rsidR="00B94DED" w:rsidRPr="00AD7858" w:rsidRDefault="00B94DED" w:rsidP="00B94DED">
      <w:pPr>
        <w:ind w:left="60" w:firstLine="567"/>
        <w:jc w:val="both"/>
        <w:rPr>
          <w:sz w:val="16"/>
          <w:szCs w:val="16"/>
        </w:rPr>
      </w:pPr>
      <w:r w:rsidRPr="00AD7858">
        <w:rPr>
          <w:sz w:val="16"/>
          <w:szCs w:val="16"/>
        </w:rPr>
        <w:t xml:space="preserve"> 3.9. Контролировать действия пользователей при уничтожении и затирании информации записанной на электронных носителях (накопителях) информации.</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4. Администратор безопасности имеет право:</w:t>
      </w:r>
    </w:p>
    <w:p w:rsidR="00B94DED" w:rsidRPr="00AD7858" w:rsidRDefault="00B94DED" w:rsidP="00B94DED">
      <w:pPr>
        <w:ind w:left="60" w:firstLine="567"/>
        <w:jc w:val="both"/>
        <w:rPr>
          <w:sz w:val="16"/>
          <w:szCs w:val="16"/>
        </w:rPr>
      </w:pPr>
      <w:r w:rsidRPr="00AD7858">
        <w:rPr>
          <w:sz w:val="16"/>
          <w:szCs w:val="16"/>
        </w:rPr>
        <w:t>4.1. Запрашивать и получать необходимую информацию от структурных подразделений  администрации муниципального района для планирования и организации работ по защите конфиденциальной информации.</w:t>
      </w:r>
    </w:p>
    <w:p w:rsidR="00B94DED" w:rsidRPr="00AD7858" w:rsidRDefault="00B94DED" w:rsidP="00B94DED">
      <w:pPr>
        <w:ind w:left="60" w:firstLine="567"/>
        <w:jc w:val="both"/>
        <w:rPr>
          <w:sz w:val="16"/>
          <w:szCs w:val="16"/>
        </w:rPr>
      </w:pPr>
      <w:r w:rsidRPr="00AD7858">
        <w:rPr>
          <w:sz w:val="16"/>
          <w:szCs w:val="16"/>
        </w:rPr>
        <w:t xml:space="preserve"> 4.2. Требовать от сотрудников администрации муниципального района - пользователей </w:t>
      </w:r>
      <w:proofErr w:type="spellStart"/>
      <w:r w:rsidRPr="00AD7858">
        <w:rPr>
          <w:sz w:val="16"/>
          <w:szCs w:val="16"/>
        </w:rPr>
        <w:t>ИСПДн</w:t>
      </w:r>
      <w:proofErr w:type="spellEnd"/>
      <w:r w:rsidRPr="00AD7858">
        <w:rPr>
          <w:sz w:val="16"/>
          <w:szCs w:val="16"/>
        </w:rPr>
        <w:t xml:space="preserve"> соблюдения установленных технологий обработки информации и выполнения требований руководящих документов.</w:t>
      </w:r>
    </w:p>
    <w:p w:rsidR="00B94DED" w:rsidRPr="00AD7858" w:rsidRDefault="00B94DED" w:rsidP="00B94DED">
      <w:pPr>
        <w:ind w:left="60" w:firstLine="567"/>
        <w:jc w:val="both"/>
        <w:rPr>
          <w:sz w:val="16"/>
          <w:szCs w:val="16"/>
        </w:rPr>
      </w:pPr>
      <w:r w:rsidRPr="00AD7858">
        <w:rPr>
          <w:sz w:val="16"/>
          <w:szCs w:val="16"/>
        </w:rPr>
        <w:t xml:space="preserve"> 4.3. Инициировать проведение служебных расследований по фактам нарушения установленных требований обеспечения информационной безопасности, доступа к информационным ресурсам, утраты, порчи защищаемой информации и технических компонентов автоматизированной системы. </w:t>
      </w:r>
    </w:p>
    <w:p w:rsidR="00B94DED" w:rsidRPr="00AD7858" w:rsidRDefault="00B94DED" w:rsidP="00B94DED">
      <w:pPr>
        <w:ind w:left="60" w:firstLine="567"/>
        <w:jc w:val="both"/>
        <w:rPr>
          <w:sz w:val="16"/>
          <w:szCs w:val="16"/>
        </w:rPr>
      </w:pPr>
      <w:r w:rsidRPr="00AD7858">
        <w:rPr>
          <w:sz w:val="16"/>
          <w:szCs w:val="16"/>
        </w:rPr>
        <w:t xml:space="preserve">4.4. Требовать от руководителей структурных </w:t>
      </w:r>
      <w:proofErr w:type="gramStart"/>
      <w:r w:rsidRPr="00AD7858">
        <w:rPr>
          <w:sz w:val="16"/>
          <w:szCs w:val="16"/>
        </w:rPr>
        <w:t>подразделений администрации муниципального района прекращения работы сотрудников</w:t>
      </w:r>
      <w:proofErr w:type="gramEnd"/>
      <w:r w:rsidRPr="00AD7858">
        <w:rPr>
          <w:sz w:val="16"/>
          <w:szCs w:val="16"/>
        </w:rPr>
        <w:t xml:space="preserve"> в автоматизированной информационной системе при несоблюдении ими установленной технологии обработки информации или невыполнения требований по безопасности.</w:t>
      </w:r>
    </w:p>
    <w:p w:rsidR="00B94DED" w:rsidRPr="00AD7858" w:rsidRDefault="00B94DED" w:rsidP="00B94DED">
      <w:pPr>
        <w:ind w:left="60" w:firstLine="567"/>
        <w:jc w:val="both"/>
        <w:rPr>
          <w:sz w:val="16"/>
          <w:szCs w:val="16"/>
        </w:rPr>
      </w:pPr>
      <w:r w:rsidRPr="00AD7858">
        <w:rPr>
          <w:sz w:val="16"/>
          <w:szCs w:val="16"/>
        </w:rPr>
        <w:t xml:space="preserve"> 4.5. Вносить на рассмотрение руководства предложения по совершенствованию технических мер защиты.</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5. Администратор безопасности несёт ответственность:</w:t>
      </w:r>
    </w:p>
    <w:p w:rsidR="00B94DED" w:rsidRPr="00AD7858" w:rsidRDefault="00B94DED" w:rsidP="00B94DED">
      <w:pPr>
        <w:ind w:left="60" w:firstLine="567"/>
        <w:jc w:val="both"/>
        <w:rPr>
          <w:sz w:val="16"/>
          <w:szCs w:val="16"/>
        </w:rPr>
      </w:pPr>
      <w:r w:rsidRPr="00AD7858">
        <w:rPr>
          <w:sz w:val="16"/>
          <w:szCs w:val="16"/>
        </w:rPr>
        <w:t xml:space="preserve"> 5.1. За разглашение конфиденциальных сведений организации (в том числе - персональных данных работников и должностных лиц контрагентов, используемых способов и методов защиты информационных ресурсов), ставших ему известными по роду своей деятельности.</w:t>
      </w:r>
    </w:p>
    <w:p w:rsidR="00B94DED" w:rsidRPr="00AD7858" w:rsidRDefault="00B94DED" w:rsidP="00B94DED">
      <w:pPr>
        <w:ind w:left="60" w:firstLine="567"/>
        <w:jc w:val="both"/>
        <w:rPr>
          <w:sz w:val="16"/>
          <w:szCs w:val="16"/>
        </w:rPr>
      </w:pPr>
      <w:r w:rsidRPr="00AD7858">
        <w:rPr>
          <w:sz w:val="16"/>
          <w:szCs w:val="16"/>
        </w:rPr>
        <w:t xml:space="preserve"> 5.2. За умышленное причинение материального ущерба, повлекшее отказ в работе оборудования корпоративной информационной системы, - в пределах, определенных действующим трудовым, уголовным и гражданским законодательством РФ.</w:t>
      </w:r>
    </w:p>
    <w:p w:rsidR="00B94DED" w:rsidRPr="00AD7858" w:rsidRDefault="00B94DED" w:rsidP="00B94DED">
      <w:pPr>
        <w:ind w:firstLine="567"/>
        <w:jc w:val="both"/>
        <w:rPr>
          <w:sz w:val="16"/>
          <w:szCs w:val="16"/>
        </w:rPr>
      </w:pP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t xml:space="preserve">Приложение 4 </w:t>
            </w:r>
            <w:r w:rsidRPr="00AD7858">
              <w:rPr>
                <w:sz w:val="16"/>
                <w:szCs w:val="16"/>
              </w:rPr>
              <w:t>к правилам работы с информационными системами Островского муниципального района</w:t>
            </w:r>
          </w:p>
          <w:p w:rsidR="00B94DED" w:rsidRPr="00AD7858" w:rsidRDefault="00B94DED" w:rsidP="00B94DED">
            <w:pPr>
              <w:jc w:val="both"/>
              <w:rPr>
                <w:sz w:val="16"/>
                <w:szCs w:val="16"/>
              </w:rPr>
            </w:pPr>
            <w:r w:rsidRPr="00AD7858">
              <w:rPr>
                <w:sz w:val="16"/>
                <w:szCs w:val="16"/>
              </w:rPr>
              <w:t>Костромской области</w:t>
            </w:r>
          </w:p>
        </w:tc>
      </w:tr>
    </w:tbl>
    <w:p w:rsidR="00B94DED" w:rsidRPr="00AD7858" w:rsidRDefault="00B94DED" w:rsidP="00B94DED">
      <w:pPr>
        <w:ind w:left="60" w:firstLine="567"/>
        <w:jc w:val="both"/>
        <w:rPr>
          <w:sz w:val="16"/>
          <w:szCs w:val="16"/>
        </w:rPr>
      </w:pPr>
    </w:p>
    <w:p w:rsidR="00B94DED" w:rsidRPr="00AD7858" w:rsidRDefault="00B94DED" w:rsidP="00B94DED">
      <w:pPr>
        <w:ind w:right="-5" w:firstLine="567"/>
        <w:jc w:val="center"/>
        <w:rPr>
          <w:sz w:val="16"/>
          <w:szCs w:val="16"/>
        </w:rPr>
      </w:pPr>
      <w:r w:rsidRPr="00AD7858">
        <w:rPr>
          <w:sz w:val="16"/>
          <w:szCs w:val="16"/>
        </w:rPr>
        <w:t>ДОЛЖНОСТНАЯ ИНСТРУКЦИЯ</w:t>
      </w:r>
    </w:p>
    <w:p w:rsidR="00B94DED" w:rsidRPr="00AD7858" w:rsidRDefault="00B94DED" w:rsidP="00B94DED">
      <w:pPr>
        <w:ind w:right="-5" w:firstLine="567"/>
        <w:jc w:val="center"/>
        <w:rPr>
          <w:sz w:val="16"/>
          <w:szCs w:val="16"/>
        </w:rPr>
      </w:pPr>
      <w:r w:rsidRPr="00AD7858">
        <w:rPr>
          <w:sz w:val="16"/>
          <w:szCs w:val="16"/>
        </w:rPr>
        <w:t>пользователя информационной системы персональных данных</w:t>
      </w:r>
    </w:p>
    <w:p w:rsidR="00B94DED" w:rsidRPr="00AD7858" w:rsidRDefault="00B94DED" w:rsidP="00B94DED">
      <w:pPr>
        <w:ind w:right="-5" w:firstLine="567"/>
        <w:jc w:val="center"/>
        <w:rPr>
          <w:sz w:val="16"/>
          <w:szCs w:val="16"/>
        </w:rPr>
      </w:pPr>
      <w:r w:rsidRPr="00AD7858">
        <w:rPr>
          <w:sz w:val="16"/>
          <w:szCs w:val="16"/>
        </w:rPr>
        <w:t>администрации Островского муниципального района Костромской области</w:t>
      </w:r>
    </w:p>
    <w:p w:rsidR="00B94DED" w:rsidRPr="00AD7858" w:rsidRDefault="00B94DED" w:rsidP="00B94DED">
      <w:pPr>
        <w:ind w:right="74" w:firstLine="567"/>
        <w:jc w:val="both"/>
        <w:rPr>
          <w:sz w:val="16"/>
          <w:szCs w:val="16"/>
        </w:rPr>
      </w:pPr>
    </w:p>
    <w:p w:rsidR="00B94DED" w:rsidRPr="00AD7858" w:rsidRDefault="00B94DED" w:rsidP="00B94DED">
      <w:pPr>
        <w:ind w:right="74" w:firstLine="567"/>
        <w:jc w:val="both"/>
        <w:rPr>
          <w:sz w:val="16"/>
          <w:szCs w:val="16"/>
        </w:rPr>
      </w:pPr>
      <w:r w:rsidRPr="00AD7858">
        <w:rPr>
          <w:rStyle w:val="apple-style-span"/>
          <w:color w:val="000000"/>
          <w:sz w:val="16"/>
          <w:szCs w:val="16"/>
        </w:rPr>
        <w:t xml:space="preserve"> </w:t>
      </w:r>
      <w:r w:rsidRPr="00AD7858">
        <w:rPr>
          <w:sz w:val="16"/>
          <w:szCs w:val="16"/>
        </w:rPr>
        <w:t xml:space="preserve">Настоящая  инструкция разработана  в рамках выполнения работ по обеспечению безопасного администрирования информационных систем, обрабатывающих персональные данные в администрации Островского муниципального района (далее – </w:t>
      </w:r>
      <w:proofErr w:type="spellStart"/>
      <w:r w:rsidRPr="00AD7858">
        <w:rPr>
          <w:sz w:val="16"/>
          <w:szCs w:val="16"/>
        </w:rPr>
        <w:t>ИСПДн</w:t>
      </w:r>
      <w:proofErr w:type="spellEnd"/>
      <w:r w:rsidRPr="00AD7858">
        <w:rPr>
          <w:sz w:val="16"/>
          <w:szCs w:val="16"/>
        </w:rPr>
        <w:t>).</w:t>
      </w:r>
    </w:p>
    <w:p w:rsidR="00B94DED" w:rsidRPr="00AD7858" w:rsidRDefault="00B94DED" w:rsidP="00B94DED">
      <w:pPr>
        <w:spacing w:before="40" w:after="40"/>
        <w:ind w:firstLine="567"/>
        <w:jc w:val="both"/>
        <w:rPr>
          <w:bCs/>
          <w:sz w:val="16"/>
          <w:szCs w:val="16"/>
        </w:rPr>
      </w:pPr>
      <w:r w:rsidRPr="00AD7858">
        <w:rPr>
          <w:bCs/>
          <w:sz w:val="16"/>
          <w:szCs w:val="16"/>
        </w:rPr>
        <w:t>1. Общие положения</w:t>
      </w:r>
    </w:p>
    <w:p w:rsidR="00B94DED" w:rsidRPr="00AD7858" w:rsidRDefault="00B94DED" w:rsidP="00B94DED">
      <w:pPr>
        <w:ind w:right="74" w:firstLine="567"/>
        <w:jc w:val="both"/>
        <w:rPr>
          <w:sz w:val="16"/>
          <w:szCs w:val="16"/>
        </w:rPr>
      </w:pPr>
      <w:r w:rsidRPr="00AD7858">
        <w:rPr>
          <w:sz w:val="16"/>
          <w:szCs w:val="16"/>
        </w:rPr>
        <w:t xml:space="preserve">1.1. Пользователь </w:t>
      </w:r>
      <w:proofErr w:type="spellStart"/>
      <w:r w:rsidRPr="00AD7858">
        <w:rPr>
          <w:sz w:val="16"/>
          <w:szCs w:val="16"/>
        </w:rPr>
        <w:t>ИСПДн</w:t>
      </w:r>
      <w:proofErr w:type="spellEnd"/>
      <w:r w:rsidRPr="00AD7858">
        <w:rPr>
          <w:sz w:val="16"/>
          <w:szCs w:val="16"/>
        </w:rPr>
        <w:t xml:space="preserve">  (далее – Пользователь) осуществляет обработку персональных данных в информационной системе персональных данных  администрации Островского муниципального района Костромской области (далее – администрация муниципального района).</w:t>
      </w:r>
    </w:p>
    <w:p w:rsidR="00B94DED" w:rsidRPr="00AD7858" w:rsidRDefault="00B94DED" w:rsidP="00B94DED">
      <w:pPr>
        <w:ind w:right="74" w:firstLine="567"/>
        <w:jc w:val="both"/>
        <w:rPr>
          <w:sz w:val="16"/>
          <w:szCs w:val="16"/>
        </w:rPr>
      </w:pPr>
      <w:r w:rsidRPr="00AD7858">
        <w:rPr>
          <w:sz w:val="16"/>
          <w:szCs w:val="16"/>
        </w:rPr>
        <w:t>1.2. Пользователями являются  работники администрации муниципального района,  определенные Перечнем должностей сотрудников, имеющих доступ к персональным данным работников администрации Островского муниципального района Костромской области и которым они необходимы в связи с исполнением трудовых обязанностей</w:t>
      </w:r>
      <w:proofErr w:type="gramStart"/>
      <w:r w:rsidRPr="00AD7858">
        <w:rPr>
          <w:sz w:val="16"/>
          <w:szCs w:val="16"/>
        </w:rPr>
        <w:t xml:space="preserve"> ,</w:t>
      </w:r>
      <w:proofErr w:type="gramEnd"/>
      <w:r w:rsidRPr="00AD7858">
        <w:rPr>
          <w:sz w:val="16"/>
          <w:szCs w:val="16"/>
        </w:rPr>
        <w:t xml:space="preserve"> участвующие в рамках своих функциональных обязанностей в процессах автоматизированной обработки информации и имеющих доступ к аппаратным средствам, программному обеспечению, данным и средствам защиты.</w:t>
      </w:r>
    </w:p>
    <w:p w:rsidR="00B94DED" w:rsidRPr="00AD7858" w:rsidRDefault="00B94DED" w:rsidP="00B94DED">
      <w:pPr>
        <w:ind w:right="74" w:firstLine="567"/>
        <w:jc w:val="both"/>
        <w:rPr>
          <w:sz w:val="16"/>
          <w:szCs w:val="16"/>
        </w:rPr>
      </w:pPr>
      <w:r w:rsidRPr="00AD7858">
        <w:rPr>
          <w:sz w:val="16"/>
          <w:szCs w:val="16"/>
        </w:rPr>
        <w:t>1.3. Пользователь несет персональную ответственность за свои действия.</w:t>
      </w:r>
    </w:p>
    <w:p w:rsidR="00B94DED" w:rsidRPr="00AD7858" w:rsidRDefault="00B94DED" w:rsidP="00B94DED">
      <w:pPr>
        <w:ind w:right="74" w:firstLine="567"/>
        <w:jc w:val="both"/>
        <w:rPr>
          <w:sz w:val="16"/>
          <w:szCs w:val="16"/>
        </w:rPr>
      </w:pPr>
      <w:r w:rsidRPr="00AD7858">
        <w:rPr>
          <w:sz w:val="16"/>
          <w:szCs w:val="16"/>
        </w:rPr>
        <w:t xml:space="preserve">1.4. </w:t>
      </w:r>
      <w:proofErr w:type="gramStart"/>
      <w:r w:rsidRPr="00AD7858">
        <w:rPr>
          <w:sz w:val="16"/>
          <w:szCs w:val="16"/>
        </w:rPr>
        <w:t xml:space="preserve">Пользователь в своей работе руководствуется Федеральными законами от 06.10.2003 года № 131-ФЗ «Об общих принципах организации местного самоуправления в Российской Федерации»,  от 27 июля </w:t>
      </w:r>
      <w:smartTag w:uri="urn:schemas-microsoft-com:office:smarttags" w:element="metricconverter">
        <w:smartTagPr>
          <w:attr w:name="ProductID" w:val="2006 г"/>
        </w:smartTagPr>
        <w:r w:rsidRPr="00AD7858">
          <w:rPr>
            <w:sz w:val="16"/>
            <w:szCs w:val="16"/>
          </w:rPr>
          <w:t>2006 г</w:t>
        </w:r>
      </w:smartTag>
      <w:r w:rsidRPr="00AD7858">
        <w:rPr>
          <w:sz w:val="16"/>
          <w:szCs w:val="16"/>
        </w:rPr>
        <w:t>. № 252-ФЗ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нормативно правовыми актами, операторами</w:t>
      </w:r>
      <w:proofErr w:type="gramEnd"/>
      <w:r w:rsidRPr="00AD7858">
        <w:rPr>
          <w:sz w:val="16"/>
          <w:szCs w:val="16"/>
        </w:rPr>
        <w:t xml:space="preserve">, </w:t>
      </w:r>
      <w:proofErr w:type="gramStart"/>
      <w:r w:rsidRPr="00AD7858">
        <w:rPr>
          <w:sz w:val="16"/>
          <w:szCs w:val="16"/>
        </w:rPr>
        <w:t>являющимися государственными или муниципальными органами»,  Уставом муниципального образования Островский муниципальный район Костромской области, Положением о защите персональных данных работников администрации Островского  муниципального района, Костромской области настоящей инструкцией.</w:t>
      </w:r>
      <w:proofErr w:type="gramEnd"/>
    </w:p>
    <w:p w:rsidR="00B94DED" w:rsidRPr="00AD7858" w:rsidRDefault="00B94DED" w:rsidP="00B94DED">
      <w:pPr>
        <w:ind w:right="74" w:firstLine="567"/>
        <w:jc w:val="both"/>
        <w:rPr>
          <w:sz w:val="16"/>
          <w:szCs w:val="16"/>
        </w:rPr>
      </w:pPr>
      <w:r w:rsidRPr="00AD7858">
        <w:rPr>
          <w:sz w:val="16"/>
          <w:szCs w:val="16"/>
        </w:rPr>
        <w:t xml:space="preserve"> 1.5. Методическое руководство работой пользователя осуществляется Администратором </w:t>
      </w:r>
      <w:proofErr w:type="spellStart"/>
      <w:r w:rsidRPr="00AD7858">
        <w:rPr>
          <w:sz w:val="16"/>
          <w:szCs w:val="16"/>
        </w:rPr>
        <w:t>ИСПДн</w:t>
      </w:r>
      <w:proofErr w:type="spellEnd"/>
      <w:r w:rsidRPr="00AD7858">
        <w:rPr>
          <w:sz w:val="16"/>
          <w:szCs w:val="16"/>
        </w:rPr>
        <w:t>.</w:t>
      </w:r>
    </w:p>
    <w:p w:rsidR="00B94DED" w:rsidRPr="00AD7858" w:rsidRDefault="00B94DED" w:rsidP="00B94DED">
      <w:pPr>
        <w:ind w:right="74" w:firstLine="567"/>
        <w:jc w:val="both"/>
        <w:rPr>
          <w:sz w:val="16"/>
          <w:szCs w:val="16"/>
        </w:rPr>
      </w:pPr>
    </w:p>
    <w:p w:rsidR="00B94DED" w:rsidRPr="00AD7858" w:rsidRDefault="00B94DED" w:rsidP="00B94DED">
      <w:pPr>
        <w:spacing w:before="40" w:after="40"/>
        <w:ind w:firstLine="567"/>
        <w:jc w:val="center"/>
        <w:rPr>
          <w:bCs/>
          <w:sz w:val="16"/>
          <w:szCs w:val="16"/>
        </w:rPr>
      </w:pPr>
      <w:r w:rsidRPr="00AD7858">
        <w:rPr>
          <w:bCs/>
          <w:sz w:val="16"/>
          <w:szCs w:val="16"/>
        </w:rPr>
        <w:t>2. Должностные обязанности</w:t>
      </w:r>
    </w:p>
    <w:p w:rsidR="00B94DED" w:rsidRPr="00AD7858" w:rsidRDefault="00B94DED" w:rsidP="00B94DED">
      <w:pPr>
        <w:ind w:right="74" w:firstLine="567"/>
        <w:jc w:val="both"/>
        <w:rPr>
          <w:sz w:val="16"/>
          <w:szCs w:val="16"/>
        </w:rPr>
      </w:pPr>
      <w:r w:rsidRPr="00AD7858">
        <w:rPr>
          <w:sz w:val="16"/>
          <w:szCs w:val="16"/>
        </w:rPr>
        <w:t>Пользователь обязан:</w:t>
      </w:r>
    </w:p>
    <w:p w:rsidR="00B94DED" w:rsidRPr="00AD7858" w:rsidRDefault="00B94DED" w:rsidP="00B94DED">
      <w:pPr>
        <w:ind w:right="74" w:firstLine="567"/>
        <w:jc w:val="both"/>
        <w:rPr>
          <w:sz w:val="16"/>
          <w:szCs w:val="16"/>
        </w:rPr>
      </w:pPr>
      <w:r w:rsidRPr="00AD7858">
        <w:rPr>
          <w:sz w:val="16"/>
          <w:szCs w:val="16"/>
        </w:rPr>
        <w:t>2.1. Знать и выполнять требования настоящей инструкции и других внутренних распоряжений, регламентирующих порядок действий по защите персональных данных.</w:t>
      </w:r>
    </w:p>
    <w:p w:rsidR="00B94DED" w:rsidRPr="00AD7858" w:rsidRDefault="00B94DED" w:rsidP="00B94DED">
      <w:pPr>
        <w:ind w:right="74" w:firstLine="567"/>
        <w:jc w:val="both"/>
        <w:rPr>
          <w:sz w:val="16"/>
          <w:szCs w:val="16"/>
        </w:rPr>
      </w:pPr>
      <w:r w:rsidRPr="00AD7858">
        <w:rPr>
          <w:sz w:val="16"/>
          <w:szCs w:val="16"/>
        </w:rPr>
        <w:t xml:space="preserve">2.2. Выполнять на автоматизированном рабочем месте (далее - АРМ) только те процедуры обработки персональных данных, </w:t>
      </w:r>
      <w:r w:rsidRPr="00AD7858">
        <w:rPr>
          <w:sz w:val="16"/>
          <w:szCs w:val="16"/>
        </w:rPr>
        <w:lastRenderedPageBreak/>
        <w:t>которые определены для него должностной инструкцией.</w:t>
      </w:r>
    </w:p>
    <w:p w:rsidR="00B94DED" w:rsidRPr="00AD7858" w:rsidRDefault="00B94DED" w:rsidP="00B94DED">
      <w:pPr>
        <w:ind w:right="74" w:firstLine="567"/>
        <w:jc w:val="both"/>
        <w:rPr>
          <w:sz w:val="16"/>
          <w:szCs w:val="16"/>
        </w:rPr>
      </w:pPr>
      <w:r w:rsidRPr="00AD7858">
        <w:rPr>
          <w:sz w:val="16"/>
          <w:szCs w:val="16"/>
        </w:rPr>
        <w:t xml:space="preserve">2.3. Знать и соблюдать установленные требования по режиму обработки персональных данных, учету, хранению и пересылке носителей информации, обеспечению безопасности </w:t>
      </w:r>
      <w:proofErr w:type="spellStart"/>
      <w:r w:rsidRPr="00AD7858">
        <w:rPr>
          <w:sz w:val="16"/>
          <w:szCs w:val="16"/>
        </w:rPr>
        <w:t>ПДн</w:t>
      </w:r>
      <w:proofErr w:type="spellEnd"/>
      <w:r w:rsidRPr="00AD7858">
        <w:rPr>
          <w:sz w:val="16"/>
          <w:szCs w:val="16"/>
        </w:rPr>
        <w:t>, а также руководящих и организационно-распорядительных документов.</w:t>
      </w:r>
    </w:p>
    <w:p w:rsidR="00B94DED" w:rsidRPr="00AD7858" w:rsidRDefault="00B94DED" w:rsidP="00B94DED">
      <w:pPr>
        <w:ind w:right="74" w:firstLine="567"/>
        <w:jc w:val="both"/>
        <w:rPr>
          <w:sz w:val="16"/>
          <w:szCs w:val="16"/>
        </w:rPr>
      </w:pPr>
      <w:r w:rsidRPr="00AD7858">
        <w:rPr>
          <w:sz w:val="16"/>
          <w:szCs w:val="16"/>
        </w:rPr>
        <w:t>2.4. Соблюдать требования парольной политики (раздел 3).</w:t>
      </w:r>
    </w:p>
    <w:p w:rsidR="00B94DED" w:rsidRPr="00AD7858" w:rsidRDefault="00B94DED" w:rsidP="00B94DED">
      <w:pPr>
        <w:ind w:right="74" w:firstLine="567"/>
        <w:jc w:val="both"/>
        <w:rPr>
          <w:sz w:val="16"/>
          <w:szCs w:val="16"/>
        </w:rPr>
      </w:pPr>
      <w:r w:rsidRPr="00AD7858">
        <w:rPr>
          <w:sz w:val="16"/>
          <w:szCs w:val="16"/>
        </w:rPr>
        <w:t>2.5. Соблюдать правила при работе в сетях общего доступа,  Интернет и других (раздел 4).</w:t>
      </w:r>
    </w:p>
    <w:p w:rsidR="00B94DED" w:rsidRPr="00AD7858" w:rsidRDefault="00B94DED" w:rsidP="00B94DED">
      <w:pPr>
        <w:ind w:right="74" w:firstLine="567"/>
        <w:jc w:val="both"/>
        <w:rPr>
          <w:sz w:val="16"/>
          <w:szCs w:val="16"/>
        </w:rPr>
      </w:pPr>
      <w:r w:rsidRPr="00AD7858">
        <w:rPr>
          <w:sz w:val="16"/>
          <w:szCs w:val="16"/>
        </w:rPr>
        <w:t>2.6. Экран монитора в помещении располагать во время работы так, чтобы исключалась возможность несанкционированного ознакомления с отображаемой на них информацией посторонними лицами, шторы на оконных проемах должны быть завешаны (жалюзи закрыты).</w:t>
      </w:r>
    </w:p>
    <w:p w:rsidR="00B94DED" w:rsidRPr="00AD7858" w:rsidRDefault="00B94DED" w:rsidP="00B94DED">
      <w:pPr>
        <w:ind w:right="74" w:firstLine="567"/>
        <w:jc w:val="both"/>
        <w:rPr>
          <w:sz w:val="16"/>
          <w:szCs w:val="16"/>
        </w:rPr>
      </w:pPr>
      <w:r w:rsidRPr="00AD7858">
        <w:rPr>
          <w:sz w:val="16"/>
          <w:szCs w:val="16"/>
        </w:rPr>
        <w:t xml:space="preserve">2.7. Обо всех выявленных нарушениях, связанных с информационной безопасностью, а так же для получений консультаций по вопросам информационной безопасности, работы и настройке элементов </w:t>
      </w:r>
      <w:proofErr w:type="spellStart"/>
      <w:r w:rsidRPr="00AD7858">
        <w:rPr>
          <w:sz w:val="16"/>
          <w:szCs w:val="16"/>
        </w:rPr>
        <w:t>ИСПДн</w:t>
      </w:r>
      <w:proofErr w:type="spellEnd"/>
      <w:r w:rsidRPr="00AD7858">
        <w:rPr>
          <w:sz w:val="16"/>
          <w:szCs w:val="16"/>
        </w:rPr>
        <w:t xml:space="preserve"> необходимо  обращаться к  Администратору   информационной безопасности.</w:t>
      </w:r>
    </w:p>
    <w:p w:rsidR="00B94DED" w:rsidRPr="00AD7858" w:rsidRDefault="00B94DED" w:rsidP="00B94DED">
      <w:pPr>
        <w:ind w:right="74" w:firstLine="567"/>
        <w:jc w:val="both"/>
        <w:rPr>
          <w:sz w:val="16"/>
          <w:szCs w:val="16"/>
        </w:rPr>
      </w:pPr>
      <w:r w:rsidRPr="00AD7858">
        <w:rPr>
          <w:sz w:val="16"/>
          <w:szCs w:val="16"/>
        </w:rPr>
        <w:t>2.8. Пользователям запрещается:</w:t>
      </w:r>
    </w:p>
    <w:p w:rsidR="00B94DED" w:rsidRPr="00AD7858" w:rsidRDefault="00B94DED" w:rsidP="00B94DED">
      <w:pPr>
        <w:ind w:right="74" w:firstLine="567"/>
        <w:jc w:val="both"/>
        <w:rPr>
          <w:sz w:val="16"/>
          <w:szCs w:val="16"/>
        </w:rPr>
      </w:pPr>
      <w:r w:rsidRPr="00AD7858">
        <w:rPr>
          <w:sz w:val="16"/>
          <w:szCs w:val="16"/>
        </w:rPr>
        <w:t>- разглашать защищаемую информацию третьим лицам;</w:t>
      </w:r>
    </w:p>
    <w:p w:rsidR="00B94DED" w:rsidRPr="00AD7858" w:rsidRDefault="00B94DED" w:rsidP="00B94DED">
      <w:pPr>
        <w:ind w:right="74" w:firstLine="567"/>
        <w:jc w:val="both"/>
        <w:rPr>
          <w:sz w:val="16"/>
          <w:szCs w:val="16"/>
        </w:rPr>
      </w:pPr>
      <w:r w:rsidRPr="00AD7858">
        <w:rPr>
          <w:sz w:val="16"/>
          <w:szCs w:val="16"/>
        </w:rPr>
        <w:t>- копировать защищаемую информацию на внешние носители без разрешения своего руководителя;</w:t>
      </w:r>
    </w:p>
    <w:p w:rsidR="00B94DED" w:rsidRPr="00AD7858" w:rsidRDefault="00B94DED" w:rsidP="00B94DED">
      <w:pPr>
        <w:ind w:right="74" w:firstLine="567"/>
        <w:jc w:val="both"/>
        <w:rPr>
          <w:sz w:val="16"/>
          <w:szCs w:val="16"/>
        </w:rPr>
      </w:pPr>
      <w:r w:rsidRPr="00AD7858">
        <w:rPr>
          <w:sz w:val="16"/>
          <w:szCs w:val="16"/>
        </w:rPr>
        <w:t>- самостоятельно устанавливать, тиражировать, или модифицировать программное обеспечение и аппаратное обеспечение, изменять установленный алгоритм функционирования технических и программных средств;</w:t>
      </w:r>
    </w:p>
    <w:p w:rsidR="00B94DED" w:rsidRPr="00AD7858" w:rsidRDefault="00B94DED" w:rsidP="00B94DED">
      <w:pPr>
        <w:ind w:right="74" w:firstLine="567"/>
        <w:jc w:val="both"/>
        <w:rPr>
          <w:sz w:val="16"/>
          <w:szCs w:val="16"/>
        </w:rPr>
      </w:pPr>
      <w:r w:rsidRPr="00AD7858">
        <w:rPr>
          <w:sz w:val="16"/>
          <w:szCs w:val="16"/>
        </w:rPr>
        <w:t>- несанкционированно открывать общий доступ к папкам на своей рабочей станции;</w:t>
      </w:r>
    </w:p>
    <w:p w:rsidR="00B94DED" w:rsidRPr="00AD7858" w:rsidRDefault="00B94DED" w:rsidP="00B94DED">
      <w:pPr>
        <w:ind w:right="74" w:firstLine="567"/>
        <w:jc w:val="both"/>
        <w:rPr>
          <w:sz w:val="16"/>
          <w:szCs w:val="16"/>
        </w:rPr>
      </w:pPr>
      <w:r w:rsidRPr="00AD7858">
        <w:rPr>
          <w:sz w:val="16"/>
          <w:szCs w:val="16"/>
        </w:rPr>
        <w:t>- подключать к рабочей станции и  корпоративной информационной сети личные внешние носители и мобильные устройства;</w:t>
      </w:r>
    </w:p>
    <w:p w:rsidR="00B94DED" w:rsidRPr="00AD7858" w:rsidRDefault="00B94DED" w:rsidP="00B94DED">
      <w:pPr>
        <w:ind w:right="74" w:firstLine="567"/>
        <w:jc w:val="both"/>
        <w:rPr>
          <w:sz w:val="16"/>
          <w:szCs w:val="16"/>
        </w:rPr>
      </w:pPr>
      <w:r w:rsidRPr="00AD7858">
        <w:rPr>
          <w:sz w:val="16"/>
          <w:szCs w:val="16"/>
        </w:rPr>
        <w:t>- отключать (блокировать) средства защиты информации;</w:t>
      </w:r>
    </w:p>
    <w:p w:rsidR="00B94DED" w:rsidRPr="00AD7858" w:rsidRDefault="00B94DED" w:rsidP="00B94DED">
      <w:pPr>
        <w:ind w:right="74" w:firstLine="567"/>
        <w:jc w:val="both"/>
        <w:rPr>
          <w:sz w:val="16"/>
          <w:szCs w:val="16"/>
        </w:rPr>
      </w:pPr>
      <w:r w:rsidRPr="00AD7858">
        <w:rPr>
          <w:sz w:val="16"/>
          <w:szCs w:val="16"/>
        </w:rPr>
        <w:t xml:space="preserve">- обрабатывать на АРМ информацию и выполнять другие работы, не предусмотренные перечнем прав пользователя по доступу к </w:t>
      </w:r>
      <w:proofErr w:type="spellStart"/>
      <w:r w:rsidRPr="00AD7858">
        <w:rPr>
          <w:sz w:val="16"/>
          <w:szCs w:val="16"/>
        </w:rPr>
        <w:t>ИСПДн</w:t>
      </w:r>
      <w:proofErr w:type="spellEnd"/>
      <w:r w:rsidRPr="00AD7858">
        <w:rPr>
          <w:sz w:val="16"/>
          <w:szCs w:val="16"/>
        </w:rPr>
        <w:t>;</w:t>
      </w:r>
    </w:p>
    <w:p w:rsidR="00B94DED" w:rsidRPr="00AD7858" w:rsidRDefault="00B94DED" w:rsidP="00B94DED">
      <w:pPr>
        <w:ind w:right="74" w:firstLine="567"/>
        <w:jc w:val="both"/>
        <w:rPr>
          <w:sz w:val="16"/>
          <w:szCs w:val="16"/>
        </w:rPr>
      </w:pPr>
      <w:r w:rsidRPr="00AD7858">
        <w:rPr>
          <w:sz w:val="16"/>
          <w:szCs w:val="16"/>
        </w:rPr>
        <w:t xml:space="preserve">- сообщать (или передавать) посторонним лицам личные ключи и атрибуты доступа к ресурсам </w:t>
      </w:r>
      <w:proofErr w:type="spellStart"/>
      <w:r w:rsidRPr="00AD7858">
        <w:rPr>
          <w:sz w:val="16"/>
          <w:szCs w:val="16"/>
        </w:rPr>
        <w:t>ИСПДн</w:t>
      </w:r>
      <w:proofErr w:type="spellEnd"/>
      <w:r w:rsidRPr="00AD7858">
        <w:rPr>
          <w:sz w:val="16"/>
          <w:szCs w:val="16"/>
        </w:rPr>
        <w:t>;</w:t>
      </w:r>
    </w:p>
    <w:p w:rsidR="00B94DED" w:rsidRPr="00AD7858" w:rsidRDefault="00B94DED" w:rsidP="00B94DED">
      <w:pPr>
        <w:ind w:right="74" w:firstLine="567"/>
        <w:jc w:val="both"/>
        <w:rPr>
          <w:sz w:val="16"/>
          <w:szCs w:val="16"/>
        </w:rPr>
      </w:pPr>
      <w:r w:rsidRPr="00AD7858">
        <w:rPr>
          <w:sz w:val="16"/>
          <w:szCs w:val="16"/>
        </w:rPr>
        <w:t xml:space="preserve">- привлекать посторонних лиц для производства ремонта или </w:t>
      </w:r>
      <w:proofErr w:type="spellStart"/>
      <w:proofErr w:type="gramStart"/>
      <w:r w:rsidRPr="00AD7858">
        <w:rPr>
          <w:sz w:val="16"/>
          <w:szCs w:val="16"/>
        </w:rPr>
        <w:t>на-стройки</w:t>
      </w:r>
      <w:proofErr w:type="spellEnd"/>
      <w:proofErr w:type="gramEnd"/>
      <w:r w:rsidRPr="00AD7858">
        <w:rPr>
          <w:sz w:val="16"/>
          <w:szCs w:val="16"/>
        </w:rPr>
        <w:t xml:space="preserve"> АРМ, без согласования с администратором информационной безопасности;</w:t>
      </w:r>
    </w:p>
    <w:p w:rsidR="00B94DED" w:rsidRPr="00AD7858" w:rsidRDefault="00B94DED" w:rsidP="00B94DED">
      <w:pPr>
        <w:ind w:right="74" w:firstLine="567"/>
        <w:jc w:val="both"/>
        <w:rPr>
          <w:sz w:val="16"/>
          <w:szCs w:val="16"/>
        </w:rPr>
      </w:pPr>
      <w:r w:rsidRPr="00AD7858">
        <w:rPr>
          <w:sz w:val="16"/>
          <w:szCs w:val="16"/>
        </w:rPr>
        <w:t xml:space="preserve">2.9. При отсутствии визуального </w:t>
      </w:r>
      <w:proofErr w:type="gramStart"/>
      <w:r w:rsidRPr="00AD7858">
        <w:rPr>
          <w:sz w:val="16"/>
          <w:szCs w:val="16"/>
        </w:rPr>
        <w:t>контроля за</w:t>
      </w:r>
      <w:proofErr w:type="gramEnd"/>
      <w:r w:rsidRPr="00AD7858">
        <w:rPr>
          <w:sz w:val="16"/>
          <w:szCs w:val="16"/>
        </w:rPr>
        <w:t xml:space="preserve"> рабочей станцией: доступ к компьютеру должен быть немедленно заблокирован. Для этого  необходимо нажать одновременно комбинацию клавиш &lt;</w:t>
      </w:r>
      <w:r w:rsidRPr="00AD7858">
        <w:rPr>
          <w:sz w:val="16"/>
          <w:szCs w:val="16"/>
          <w:lang w:val="en-US"/>
        </w:rPr>
        <w:t>Ctrl</w:t>
      </w:r>
      <w:r w:rsidRPr="00AD7858">
        <w:rPr>
          <w:sz w:val="16"/>
          <w:szCs w:val="16"/>
        </w:rPr>
        <w:t>&gt;&lt;</w:t>
      </w:r>
      <w:r w:rsidRPr="00AD7858">
        <w:rPr>
          <w:sz w:val="16"/>
          <w:szCs w:val="16"/>
          <w:lang w:val="en-US"/>
        </w:rPr>
        <w:t>Alt</w:t>
      </w:r>
      <w:r w:rsidRPr="00AD7858">
        <w:rPr>
          <w:sz w:val="16"/>
          <w:szCs w:val="16"/>
        </w:rPr>
        <w:t>&gt;&lt;</w:t>
      </w:r>
      <w:r w:rsidRPr="00AD7858">
        <w:rPr>
          <w:sz w:val="16"/>
          <w:szCs w:val="16"/>
          <w:lang w:val="en-US"/>
        </w:rPr>
        <w:t>Del</w:t>
      </w:r>
      <w:r w:rsidRPr="00AD7858">
        <w:rPr>
          <w:sz w:val="16"/>
          <w:szCs w:val="16"/>
        </w:rPr>
        <w:t>&gt; и выбрать опцию &lt;Блокировка&gt;</w:t>
      </w:r>
    </w:p>
    <w:p w:rsidR="00B94DED" w:rsidRPr="00AD7858" w:rsidRDefault="00B94DED" w:rsidP="00B94DED">
      <w:pPr>
        <w:ind w:right="74" w:firstLine="567"/>
        <w:jc w:val="both"/>
        <w:rPr>
          <w:sz w:val="16"/>
          <w:szCs w:val="16"/>
        </w:rPr>
      </w:pPr>
      <w:r w:rsidRPr="00AD7858">
        <w:rPr>
          <w:sz w:val="16"/>
          <w:szCs w:val="16"/>
        </w:rPr>
        <w:t xml:space="preserve">2.10. Принимать меры по реагированию, в случае возникновения </w:t>
      </w:r>
      <w:proofErr w:type="spellStart"/>
      <w:r w:rsidRPr="00AD7858">
        <w:rPr>
          <w:sz w:val="16"/>
          <w:szCs w:val="16"/>
        </w:rPr>
        <w:t>вне-штатных</w:t>
      </w:r>
      <w:proofErr w:type="spellEnd"/>
      <w:r w:rsidRPr="00AD7858">
        <w:rPr>
          <w:sz w:val="16"/>
          <w:szCs w:val="16"/>
        </w:rPr>
        <w:t xml:space="preserve"> ситуаций и аварийных ситуаций, с целью ликвидации их последствий   в </w:t>
      </w:r>
      <w:proofErr w:type="gramStart"/>
      <w:r w:rsidRPr="00AD7858">
        <w:rPr>
          <w:sz w:val="16"/>
          <w:szCs w:val="16"/>
        </w:rPr>
        <w:t>пределах</w:t>
      </w:r>
      <w:proofErr w:type="gramEnd"/>
      <w:r w:rsidRPr="00AD7858">
        <w:rPr>
          <w:sz w:val="16"/>
          <w:szCs w:val="16"/>
        </w:rPr>
        <w:t xml:space="preserve"> возложенных на него функций.</w:t>
      </w:r>
    </w:p>
    <w:p w:rsidR="00B94DED" w:rsidRPr="00AD7858" w:rsidRDefault="00B94DED" w:rsidP="00B94DED">
      <w:pPr>
        <w:spacing w:before="40" w:after="40"/>
        <w:ind w:firstLine="567"/>
        <w:jc w:val="center"/>
        <w:rPr>
          <w:bCs/>
          <w:sz w:val="16"/>
          <w:szCs w:val="16"/>
        </w:rPr>
      </w:pPr>
      <w:r w:rsidRPr="00AD7858">
        <w:rPr>
          <w:bCs/>
          <w:sz w:val="16"/>
          <w:szCs w:val="16"/>
        </w:rPr>
        <w:t>3. Организация парольной защиты</w:t>
      </w:r>
    </w:p>
    <w:p w:rsidR="00B94DED" w:rsidRPr="00AD7858" w:rsidRDefault="00B94DED" w:rsidP="00B94DED">
      <w:pPr>
        <w:ind w:right="74" w:firstLine="567"/>
        <w:jc w:val="both"/>
        <w:rPr>
          <w:sz w:val="16"/>
          <w:szCs w:val="16"/>
        </w:rPr>
      </w:pPr>
      <w:r w:rsidRPr="00AD7858">
        <w:rPr>
          <w:sz w:val="16"/>
          <w:szCs w:val="16"/>
        </w:rPr>
        <w:t xml:space="preserve">3.1 Личные пароли доступа к элементам </w:t>
      </w:r>
      <w:proofErr w:type="spellStart"/>
      <w:r w:rsidRPr="00AD7858">
        <w:rPr>
          <w:sz w:val="16"/>
          <w:szCs w:val="16"/>
        </w:rPr>
        <w:t>ИСПДн</w:t>
      </w:r>
      <w:proofErr w:type="spellEnd"/>
      <w:r w:rsidRPr="00AD7858">
        <w:rPr>
          <w:sz w:val="16"/>
          <w:szCs w:val="16"/>
        </w:rPr>
        <w:t xml:space="preserve"> выдаются пользователям   Администратором информационной безопасности.</w:t>
      </w:r>
    </w:p>
    <w:p w:rsidR="00B94DED" w:rsidRPr="00AD7858" w:rsidRDefault="00B94DED" w:rsidP="00B94DED">
      <w:pPr>
        <w:ind w:right="74" w:firstLine="567"/>
        <w:jc w:val="both"/>
        <w:rPr>
          <w:sz w:val="16"/>
          <w:szCs w:val="16"/>
        </w:rPr>
      </w:pPr>
      <w:r w:rsidRPr="00AD7858">
        <w:rPr>
          <w:sz w:val="16"/>
          <w:szCs w:val="16"/>
        </w:rPr>
        <w:t xml:space="preserve">3.2. Полная плановая смена паролей в </w:t>
      </w:r>
      <w:proofErr w:type="spellStart"/>
      <w:r w:rsidRPr="00AD7858">
        <w:rPr>
          <w:sz w:val="16"/>
          <w:szCs w:val="16"/>
        </w:rPr>
        <w:t>ИСПДн</w:t>
      </w:r>
      <w:proofErr w:type="spellEnd"/>
      <w:r w:rsidRPr="00AD7858">
        <w:rPr>
          <w:sz w:val="16"/>
          <w:szCs w:val="16"/>
        </w:rPr>
        <w:t xml:space="preserve"> проводится не реже одного раза в 6 месяцев. </w:t>
      </w:r>
    </w:p>
    <w:p w:rsidR="00B94DED" w:rsidRPr="00AD7858" w:rsidRDefault="00B94DED" w:rsidP="00B94DED">
      <w:pPr>
        <w:ind w:right="74" w:firstLine="567"/>
        <w:jc w:val="both"/>
        <w:rPr>
          <w:sz w:val="16"/>
          <w:szCs w:val="16"/>
        </w:rPr>
      </w:pPr>
      <w:r w:rsidRPr="00AD7858">
        <w:rPr>
          <w:sz w:val="16"/>
          <w:szCs w:val="16"/>
        </w:rPr>
        <w:t>3.3. Правила формирования пароля:</w:t>
      </w:r>
    </w:p>
    <w:p w:rsidR="00B94DED" w:rsidRPr="00AD7858" w:rsidRDefault="00B94DED" w:rsidP="00B94DED">
      <w:pPr>
        <w:ind w:right="74" w:firstLine="567"/>
        <w:jc w:val="both"/>
        <w:rPr>
          <w:sz w:val="16"/>
          <w:szCs w:val="16"/>
        </w:rPr>
      </w:pPr>
      <w:r w:rsidRPr="00AD7858">
        <w:rPr>
          <w:sz w:val="16"/>
          <w:szCs w:val="16"/>
        </w:rPr>
        <w:t xml:space="preserve">- Пароль не может содержать имя учетной записи пользователя или </w:t>
      </w:r>
      <w:proofErr w:type="spellStart"/>
      <w:r w:rsidRPr="00AD7858">
        <w:rPr>
          <w:sz w:val="16"/>
          <w:szCs w:val="16"/>
        </w:rPr>
        <w:t>ка-кую-либо</w:t>
      </w:r>
      <w:proofErr w:type="spellEnd"/>
      <w:r w:rsidRPr="00AD7858">
        <w:rPr>
          <w:sz w:val="16"/>
          <w:szCs w:val="16"/>
        </w:rPr>
        <w:t xml:space="preserve"> его часть. </w:t>
      </w:r>
    </w:p>
    <w:p w:rsidR="00B94DED" w:rsidRPr="00AD7858" w:rsidRDefault="00B94DED" w:rsidP="00B94DED">
      <w:pPr>
        <w:ind w:right="74" w:firstLine="567"/>
        <w:jc w:val="both"/>
        <w:rPr>
          <w:sz w:val="16"/>
          <w:szCs w:val="16"/>
        </w:rPr>
      </w:pPr>
      <w:r w:rsidRPr="00AD7858">
        <w:rPr>
          <w:sz w:val="16"/>
          <w:szCs w:val="16"/>
        </w:rPr>
        <w:t xml:space="preserve">- Пароль должен состоять не менее чем из 8 символов. </w:t>
      </w:r>
    </w:p>
    <w:p w:rsidR="00B94DED" w:rsidRPr="00AD7858" w:rsidRDefault="00B94DED" w:rsidP="00B94DED">
      <w:pPr>
        <w:ind w:right="74" w:firstLine="567"/>
        <w:jc w:val="both"/>
        <w:rPr>
          <w:sz w:val="16"/>
          <w:szCs w:val="16"/>
        </w:rPr>
      </w:pPr>
      <w:r w:rsidRPr="00AD7858">
        <w:rPr>
          <w:sz w:val="16"/>
          <w:szCs w:val="16"/>
        </w:rPr>
        <w:t xml:space="preserve">- В пароле могут присутствовать символы из числа следующих категорий: </w:t>
      </w:r>
    </w:p>
    <w:p w:rsidR="00B94DED" w:rsidRPr="00AD7858" w:rsidRDefault="00B94DED" w:rsidP="00B94DED">
      <w:pPr>
        <w:ind w:right="74" w:firstLine="567"/>
        <w:jc w:val="both"/>
        <w:rPr>
          <w:sz w:val="16"/>
          <w:szCs w:val="16"/>
        </w:rPr>
      </w:pPr>
      <w:r w:rsidRPr="00AD7858">
        <w:rPr>
          <w:sz w:val="16"/>
          <w:szCs w:val="16"/>
        </w:rPr>
        <w:t xml:space="preserve">а) прописные буквы английского алфавита от </w:t>
      </w:r>
      <w:r w:rsidRPr="00AD7858">
        <w:rPr>
          <w:sz w:val="16"/>
          <w:szCs w:val="16"/>
          <w:lang w:val="en-US"/>
        </w:rPr>
        <w:t>A</w:t>
      </w:r>
      <w:r w:rsidRPr="00AD7858">
        <w:rPr>
          <w:sz w:val="16"/>
          <w:szCs w:val="16"/>
        </w:rPr>
        <w:t xml:space="preserve"> до </w:t>
      </w:r>
      <w:r w:rsidRPr="00AD7858">
        <w:rPr>
          <w:sz w:val="16"/>
          <w:szCs w:val="16"/>
          <w:lang w:val="en-US"/>
        </w:rPr>
        <w:t>Z</w:t>
      </w:r>
      <w:r w:rsidRPr="00AD7858">
        <w:rPr>
          <w:sz w:val="16"/>
          <w:szCs w:val="16"/>
        </w:rPr>
        <w:t xml:space="preserve">; </w:t>
      </w:r>
    </w:p>
    <w:p w:rsidR="00B94DED" w:rsidRPr="00AD7858" w:rsidRDefault="00B94DED" w:rsidP="00B94DED">
      <w:pPr>
        <w:ind w:right="74" w:firstLine="567"/>
        <w:jc w:val="both"/>
        <w:rPr>
          <w:sz w:val="16"/>
          <w:szCs w:val="16"/>
        </w:rPr>
      </w:pPr>
      <w:r w:rsidRPr="00AD7858">
        <w:rPr>
          <w:sz w:val="16"/>
          <w:szCs w:val="16"/>
        </w:rPr>
        <w:t xml:space="preserve">б) строчные буквы английского алфавита от </w:t>
      </w:r>
      <w:r w:rsidRPr="00AD7858">
        <w:rPr>
          <w:sz w:val="16"/>
          <w:szCs w:val="16"/>
          <w:lang w:val="en-US"/>
        </w:rPr>
        <w:t>a</w:t>
      </w:r>
      <w:r w:rsidRPr="00AD7858">
        <w:rPr>
          <w:sz w:val="16"/>
          <w:szCs w:val="16"/>
        </w:rPr>
        <w:t xml:space="preserve"> до </w:t>
      </w:r>
      <w:r w:rsidRPr="00AD7858">
        <w:rPr>
          <w:sz w:val="16"/>
          <w:szCs w:val="16"/>
          <w:lang w:val="en-US"/>
        </w:rPr>
        <w:t>z</w:t>
      </w:r>
      <w:r w:rsidRPr="00AD7858">
        <w:rPr>
          <w:sz w:val="16"/>
          <w:szCs w:val="16"/>
        </w:rPr>
        <w:t xml:space="preserve">; </w:t>
      </w:r>
    </w:p>
    <w:p w:rsidR="00B94DED" w:rsidRPr="00AD7858" w:rsidRDefault="00B94DED" w:rsidP="00B94DED">
      <w:pPr>
        <w:ind w:right="74" w:firstLine="567"/>
        <w:jc w:val="both"/>
        <w:rPr>
          <w:sz w:val="16"/>
          <w:szCs w:val="16"/>
        </w:rPr>
      </w:pPr>
      <w:r w:rsidRPr="00AD7858">
        <w:rPr>
          <w:sz w:val="16"/>
          <w:szCs w:val="16"/>
        </w:rPr>
        <w:t xml:space="preserve">в) десятичные цифры (от 0 до 9); </w:t>
      </w:r>
    </w:p>
    <w:p w:rsidR="00B94DED" w:rsidRPr="00AD7858" w:rsidRDefault="00B94DED" w:rsidP="00B94DED">
      <w:pPr>
        <w:ind w:right="74" w:firstLine="567"/>
        <w:jc w:val="both"/>
        <w:rPr>
          <w:sz w:val="16"/>
          <w:szCs w:val="16"/>
        </w:rPr>
      </w:pPr>
      <w:r w:rsidRPr="00AD7858">
        <w:rPr>
          <w:sz w:val="16"/>
          <w:szCs w:val="16"/>
        </w:rPr>
        <w:t>г) символы, не принадлежащие алфавитно-цифровому набору (например</w:t>
      </w:r>
      <w:proofErr w:type="gramStart"/>
      <w:r w:rsidRPr="00AD7858">
        <w:rPr>
          <w:sz w:val="16"/>
          <w:szCs w:val="16"/>
        </w:rPr>
        <w:t xml:space="preserve">, !, $, #, %). </w:t>
      </w:r>
      <w:proofErr w:type="gramEnd"/>
    </w:p>
    <w:p w:rsidR="00B94DED" w:rsidRPr="00AD7858" w:rsidRDefault="00B94DED" w:rsidP="00B94DED">
      <w:pPr>
        <w:ind w:right="74" w:firstLine="567"/>
        <w:jc w:val="both"/>
        <w:rPr>
          <w:sz w:val="16"/>
          <w:szCs w:val="16"/>
        </w:rPr>
      </w:pPr>
      <w:r w:rsidRPr="00AD7858">
        <w:rPr>
          <w:sz w:val="16"/>
          <w:szCs w:val="16"/>
        </w:rPr>
        <w:t>- Запрещается использовать в качестве пароля имя входа в систему, простые пароли типа «123», «111», «</w:t>
      </w:r>
      <w:r w:rsidRPr="00AD7858">
        <w:rPr>
          <w:sz w:val="16"/>
          <w:szCs w:val="16"/>
          <w:lang w:val="en-US"/>
        </w:rPr>
        <w:t>qwerty</w:t>
      </w:r>
      <w:r w:rsidRPr="00AD7858">
        <w:rPr>
          <w:sz w:val="16"/>
          <w:szCs w:val="16"/>
        </w:rPr>
        <w:t>» и им подобные, а так же имена и даты рождения своей личности и своих родственников, клички домашних животных, номера автомобилей, телефонов и другие пароли, которые можно угадать, основываясь на информации о пользователе.</w:t>
      </w:r>
    </w:p>
    <w:p w:rsidR="00B94DED" w:rsidRPr="00AD7858" w:rsidRDefault="00B94DED" w:rsidP="00B94DED">
      <w:pPr>
        <w:ind w:right="74" w:firstLine="567"/>
        <w:jc w:val="both"/>
        <w:rPr>
          <w:sz w:val="16"/>
          <w:szCs w:val="16"/>
        </w:rPr>
      </w:pPr>
      <w:r w:rsidRPr="00AD7858">
        <w:rPr>
          <w:sz w:val="16"/>
          <w:szCs w:val="16"/>
        </w:rPr>
        <w:t>- Запрещается использовать в качестве пароля один и тот же повторяющийся символ либо повторяющуюся комбинацию из нескольких символов;</w:t>
      </w:r>
    </w:p>
    <w:p w:rsidR="00B94DED" w:rsidRPr="00AD7858" w:rsidRDefault="00B94DED" w:rsidP="00B94DED">
      <w:pPr>
        <w:ind w:right="74" w:firstLine="567"/>
        <w:jc w:val="both"/>
        <w:rPr>
          <w:sz w:val="16"/>
          <w:szCs w:val="16"/>
        </w:rPr>
      </w:pPr>
      <w:r w:rsidRPr="00AD7858">
        <w:rPr>
          <w:sz w:val="16"/>
          <w:szCs w:val="16"/>
        </w:rPr>
        <w:t xml:space="preserve">- Запрещается использовать в качестве пароля комбинацию символов, набираемых в закономерном порядке на клавиатуре (например, 1234567 и т.п.); </w:t>
      </w:r>
    </w:p>
    <w:p w:rsidR="00B94DED" w:rsidRPr="00AD7858" w:rsidRDefault="00B94DED" w:rsidP="00B94DED">
      <w:pPr>
        <w:ind w:right="74" w:firstLine="567"/>
        <w:jc w:val="both"/>
        <w:rPr>
          <w:sz w:val="16"/>
          <w:szCs w:val="16"/>
        </w:rPr>
      </w:pPr>
      <w:r w:rsidRPr="00AD7858">
        <w:rPr>
          <w:sz w:val="16"/>
          <w:szCs w:val="16"/>
        </w:rPr>
        <w:t xml:space="preserve">- Запрещается выбирать пароли, которые уже использовались ранее. </w:t>
      </w:r>
    </w:p>
    <w:p w:rsidR="00B94DED" w:rsidRPr="00AD7858" w:rsidRDefault="00B94DED" w:rsidP="00B94DED">
      <w:pPr>
        <w:ind w:right="74" w:firstLine="567"/>
        <w:jc w:val="both"/>
        <w:rPr>
          <w:sz w:val="16"/>
          <w:szCs w:val="16"/>
        </w:rPr>
      </w:pPr>
      <w:r w:rsidRPr="00AD7858">
        <w:rPr>
          <w:sz w:val="16"/>
          <w:szCs w:val="16"/>
        </w:rPr>
        <w:t>3.4. Правила ввода пароля:</w:t>
      </w:r>
    </w:p>
    <w:p w:rsidR="00B94DED" w:rsidRPr="00AD7858" w:rsidRDefault="00B94DED" w:rsidP="00B94DED">
      <w:pPr>
        <w:ind w:right="74" w:firstLine="567"/>
        <w:jc w:val="both"/>
        <w:rPr>
          <w:sz w:val="16"/>
          <w:szCs w:val="16"/>
        </w:rPr>
      </w:pPr>
      <w:r w:rsidRPr="00AD7858">
        <w:rPr>
          <w:sz w:val="16"/>
          <w:szCs w:val="16"/>
        </w:rPr>
        <w:t>- Ввод пароля должен осуществляться с учётом регистра, в котором пароль был задан.</w:t>
      </w:r>
    </w:p>
    <w:p w:rsidR="00B94DED" w:rsidRPr="00AD7858" w:rsidRDefault="00B94DED" w:rsidP="00B94DED">
      <w:pPr>
        <w:ind w:right="74" w:firstLine="567"/>
        <w:jc w:val="both"/>
        <w:rPr>
          <w:sz w:val="16"/>
          <w:szCs w:val="16"/>
        </w:rPr>
      </w:pPr>
      <w:r w:rsidRPr="00AD7858">
        <w:rPr>
          <w:sz w:val="16"/>
          <w:szCs w:val="16"/>
        </w:rPr>
        <w:t xml:space="preserve">- Во время ввода пароля  необходимо исключить возможность его </w:t>
      </w:r>
      <w:proofErr w:type="spellStart"/>
      <w:proofErr w:type="gramStart"/>
      <w:r w:rsidRPr="00AD7858">
        <w:rPr>
          <w:sz w:val="16"/>
          <w:szCs w:val="16"/>
        </w:rPr>
        <w:t>под-сматривания</w:t>
      </w:r>
      <w:proofErr w:type="spellEnd"/>
      <w:proofErr w:type="gramEnd"/>
      <w:r w:rsidRPr="00AD7858">
        <w:rPr>
          <w:sz w:val="16"/>
          <w:szCs w:val="16"/>
        </w:rPr>
        <w:t xml:space="preserve"> посторонними лицами или техническими средствами (видеокамеры и др.).</w:t>
      </w:r>
    </w:p>
    <w:p w:rsidR="00B94DED" w:rsidRPr="00AD7858" w:rsidRDefault="00B94DED" w:rsidP="00B94DED">
      <w:pPr>
        <w:ind w:right="74" w:firstLine="567"/>
        <w:jc w:val="both"/>
        <w:rPr>
          <w:sz w:val="16"/>
          <w:szCs w:val="16"/>
        </w:rPr>
      </w:pPr>
      <w:r w:rsidRPr="00AD7858">
        <w:rPr>
          <w:sz w:val="16"/>
          <w:szCs w:val="16"/>
        </w:rPr>
        <w:t>3.5. Правила хранение пароля:</w:t>
      </w:r>
    </w:p>
    <w:p w:rsidR="00B94DED" w:rsidRPr="00AD7858" w:rsidRDefault="00B94DED" w:rsidP="00B94DED">
      <w:pPr>
        <w:ind w:right="74" w:firstLine="567"/>
        <w:jc w:val="both"/>
        <w:rPr>
          <w:sz w:val="16"/>
          <w:szCs w:val="16"/>
        </w:rPr>
      </w:pPr>
      <w:r w:rsidRPr="00AD7858">
        <w:rPr>
          <w:sz w:val="16"/>
          <w:szCs w:val="16"/>
        </w:rPr>
        <w:t>- Запрещается хранить парольные карточки в общедоступных местах и осуществлять действия, которые могут скомпрометировать пароль.</w:t>
      </w:r>
    </w:p>
    <w:p w:rsidR="00B94DED" w:rsidRPr="00AD7858" w:rsidRDefault="00B94DED" w:rsidP="00B94DED">
      <w:pPr>
        <w:ind w:right="74" w:firstLine="567"/>
        <w:jc w:val="both"/>
        <w:rPr>
          <w:sz w:val="16"/>
          <w:szCs w:val="16"/>
        </w:rPr>
      </w:pPr>
      <w:r w:rsidRPr="00AD7858">
        <w:rPr>
          <w:sz w:val="16"/>
          <w:szCs w:val="16"/>
        </w:rPr>
        <w:t>- Запрещается сообщать другим пользователям личный пароль и регистрировать их в системе под своим паролем.</w:t>
      </w:r>
    </w:p>
    <w:p w:rsidR="00B94DED" w:rsidRPr="00AD7858" w:rsidRDefault="00B94DED" w:rsidP="00B94DED">
      <w:pPr>
        <w:ind w:right="74" w:firstLine="567"/>
        <w:jc w:val="both"/>
        <w:rPr>
          <w:sz w:val="16"/>
          <w:szCs w:val="16"/>
        </w:rPr>
      </w:pPr>
      <w:r w:rsidRPr="00AD7858">
        <w:rPr>
          <w:sz w:val="16"/>
          <w:szCs w:val="16"/>
        </w:rPr>
        <w:t>3.6.  Лица, использующие пароли, обязаны:</w:t>
      </w:r>
    </w:p>
    <w:p w:rsidR="00B94DED" w:rsidRPr="00AD7858" w:rsidRDefault="00B94DED" w:rsidP="00B94DED">
      <w:pPr>
        <w:ind w:right="74" w:firstLine="567"/>
        <w:jc w:val="both"/>
        <w:rPr>
          <w:sz w:val="16"/>
          <w:szCs w:val="16"/>
        </w:rPr>
      </w:pPr>
      <w:r w:rsidRPr="00AD7858">
        <w:rPr>
          <w:sz w:val="16"/>
          <w:szCs w:val="16"/>
        </w:rPr>
        <w:t>- четко знать и строго выполнять требования настоящей инструкции и других руководящих документов по паролированию.</w:t>
      </w:r>
    </w:p>
    <w:p w:rsidR="00B94DED" w:rsidRPr="00AD7858" w:rsidRDefault="00B94DED" w:rsidP="00B94DED">
      <w:pPr>
        <w:ind w:right="74" w:firstLine="567"/>
        <w:jc w:val="both"/>
        <w:rPr>
          <w:sz w:val="16"/>
          <w:szCs w:val="16"/>
        </w:rPr>
      </w:pPr>
      <w:r w:rsidRPr="00AD7858">
        <w:rPr>
          <w:sz w:val="16"/>
          <w:szCs w:val="16"/>
        </w:rPr>
        <w:t xml:space="preserve">- своевременно сообщать Администратору </w:t>
      </w:r>
      <w:proofErr w:type="spellStart"/>
      <w:r w:rsidRPr="00AD7858">
        <w:rPr>
          <w:sz w:val="16"/>
          <w:szCs w:val="16"/>
        </w:rPr>
        <w:t>ИСПДн</w:t>
      </w:r>
      <w:proofErr w:type="spellEnd"/>
      <w:r w:rsidRPr="00AD7858">
        <w:rPr>
          <w:sz w:val="16"/>
          <w:szCs w:val="16"/>
        </w:rPr>
        <w:t xml:space="preserve"> об утере, компрометации, несанкционированном изменении паролей и несанкционированном изменении сроков действия паролей.</w:t>
      </w:r>
    </w:p>
    <w:p w:rsidR="00B94DED" w:rsidRPr="00AD7858" w:rsidRDefault="00B94DED" w:rsidP="00B94DED">
      <w:pPr>
        <w:spacing w:before="40" w:after="40"/>
        <w:ind w:firstLine="567"/>
        <w:jc w:val="both"/>
        <w:rPr>
          <w:bCs/>
          <w:sz w:val="16"/>
          <w:szCs w:val="16"/>
        </w:rPr>
      </w:pPr>
      <w:r w:rsidRPr="00AD7858">
        <w:rPr>
          <w:bCs/>
          <w:sz w:val="16"/>
          <w:szCs w:val="16"/>
        </w:rPr>
        <w:t>4. Правила работы в сетях общего доступа  и Интернет</w:t>
      </w:r>
    </w:p>
    <w:p w:rsidR="00B94DED" w:rsidRPr="00AD7858" w:rsidRDefault="00B94DED" w:rsidP="00B94DED">
      <w:pPr>
        <w:ind w:right="74" w:firstLine="567"/>
        <w:jc w:val="both"/>
        <w:rPr>
          <w:sz w:val="16"/>
          <w:szCs w:val="16"/>
        </w:rPr>
      </w:pPr>
      <w:r w:rsidRPr="00AD7858">
        <w:rPr>
          <w:sz w:val="16"/>
          <w:szCs w:val="16"/>
        </w:rPr>
        <w:t xml:space="preserve">4.1. Работа в сетях общего доступа  сети Интернет (далее – Сеть) на элементах </w:t>
      </w:r>
      <w:proofErr w:type="spellStart"/>
      <w:r w:rsidRPr="00AD7858">
        <w:rPr>
          <w:sz w:val="16"/>
          <w:szCs w:val="16"/>
        </w:rPr>
        <w:t>ИСПДн</w:t>
      </w:r>
      <w:proofErr w:type="spellEnd"/>
      <w:r w:rsidRPr="00AD7858">
        <w:rPr>
          <w:sz w:val="16"/>
          <w:szCs w:val="16"/>
        </w:rPr>
        <w:t>, должна проводиться при служебной необходимости.</w:t>
      </w:r>
    </w:p>
    <w:p w:rsidR="00B94DED" w:rsidRPr="00AD7858" w:rsidRDefault="00B94DED" w:rsidP="00B94DED">
      <w:pPr>
        <w:ind w:right="74" w:firstLine="567"/>
        <w:jc w:val="both"/>
        <w:rPr>
          <w:sz w:val="16"/>
          <w:szCs w:val="16"/>
        </w:rPr>
      </w:pPr>
      <w:r w:rsidRPr="00AD7858">
        <w:rPr>
          <w:sz w:val="16"/>
          <w:szCs w:val="16"/>
        </w:rPr>
        <w:t>4.2. При работе в Сети запрещается:</w:t>
      </w:r>
    </w:p>
    <w:p w:rsidR="00B94DED" w:rsidRPr="00AD7858" w:rsidRDefault="00B94DED" w:rsidP="00B94DED">
      <w:pPr>
        <w:ind w:right="74" w:firstLine="567"/>
        <w:jc w:val="both"/>
        <w:rPr>
          <w:sz w:val="16"/>
          <w:szCs w:val="16"/>
        </w:rPr>
      </w:pPr>
      <w:r w:rsidRPr="00AD7858">
        <w:rPr>
          <w:sz w:val="16"/>
          <w:szCs w:val="16"/>
        </w:rPr>
        <w:t>- Осуществлять работу при отключенных средствах защиты (антивирус и других).</w:t>
      </w:r>
    </w:p>
    <w:p w:rsidR="00B94DED" w:rsidRPr="00AD7858" w:rsidRDefault="00B94DED" w:rsidP="00B94DED">
      <w:pPr>
        <w:ind w:right="74" w:firstLine="567"/>
        <w:jc w:val="both"/>
        <w:rPr>
          <w:sz w:val="16"/>
          <w:szCs w:val="16"/>
        </w:rPr>
      </w:pPr>
      <w:r w:rsidRPr="00AD7858">
        <w:rPr>
          <w:sz w:val="16"/>
          <w:szCs w:val="16"/>
        </w:rPr>
        <w:t>- Передавать по Сети защищаемую информацию без использования средств шифрования.</w:t>
      </w:r>
    </w:p>
    <w:p w:rsidR="00B94DED" w:rsidRPr="00AD7858" w:rsidRDefault="00B94DED" w:rsidP="00B94DED">
      <w:pPr>
        <w:ind w:right="74" w:firstLine="567"/>
        <w:jc w:val="both"/>
        <w:rPr>
          <w:sz w:val="16"/>
          <w:szCs w:val="16"/>
        </w:rPr>
      </w:pPr>
      <w:r w:rsidRPr="00AD7858">
        <w:rPr>
          <w:sz w:val="16"/>
          <w:szCs w:val="16"/>
        </w:rPr>
        <w:t>- Запрещается скачивать из Сети программное обеспечение и другие файлы.</w:t>
      </w:r>
    </w:p>
    <w:p w:rsidR="00B94DED" w:rsidRPr="00AD7858" w:rsidRDefault="00B94DED" w:rsidP="00B94DED">
      <w:pPr>
        <w:ind w:right="74" w:firstLine="567"/>
        <w:jc w:val="both"/>
        <w:rPr>
          <w:sz w:val="16"/>
          <w:szCs w:val="16"/>
        </w:rPr>
      </w:pPr>
      <w:r w:rsidRPr="00AD7858">
        <w:rPr>
          <w:sz w:val="16"/>
          <w:szCs w:val="16"/>
        </w:rPr>
        <w:t xml:space="preserve">- Запрещается посещение сайтов сомнительной репутации (порно-сайты, </w:t>
      </w:r>
      <w:proofErr w:type="gramStart"/>
      <w:r w:rsidRPr="00AD7858">
        <w:rPr>
          <w:sz w:val="16"/>
          <w:szCs w:val="16"/>
        </w:rPr>
        <w:t>сайты</w:t>
      </w:r>
      <w:proofErr w:type="gramEnd"/>
      <w:r w:rsidRPr="00AD7858">
        <w:rPr>
          <w:sz w:val="16"/>
          <w:szCs w:val="16"/>
        </w:rPr>
        <w:t xml:space="preserve"> содержащие нелегально распространяемое ПО и другие).</w:t>
      </w:r>
    </w:p>
    <w:p w:rsidR="00B94DED" w:rsidRPr="00AD7858" w:rsidRDefault="00B94DED" w:rsidP="00B94DED">
      <w:pPr>
        <w:ind w:right="74" w:firstLine="567"/>
        <w:jc w:val="both"/>
        <w:rPr>
          <w:sz w:val="16"/>
          <w:szCs w:val="16"/>
        </w:rPr>
      </w:pPr>
      <w:r w:rsidRPr="00AD7858">
        <w:rPr>
          <w:sz w:val="16"/>
          <w:szCs w:val="16"/>
        </w:rPr>
        <w:t>- Запрещается нецелевое использование подключения к Сети.</w:t>
      </w:r>
    </w:p>
    <w:p w:rsidR="00B94DED" w:rsidRPr="00AD7858" w:rsidRDefault="00B94DED" w:rsidP="00B94DED">
      <w:pPr>
        <w:ind w:right="74" w:firstLine="567"/>
        <w:jc w:val="both"/>
        <w:rPr>
          <w:rStyle w:val="apple-style-span"/>
          <w:color w:val="000000"/>
          <w:sz w:val="16"/>
          <w:szCs w:val="16"/>
        </w:rPr>
      </w:pPr>
    </w:p>
    <w:p w:rsidR="00B94DED" w:rsidRPr="00AD7858" w:rsidRDefault="00B94DED" w:rsidP="00B94DED">
      <w:pPr>
        <w:ind w:right="74" w:firstLine="567"/>
        <w:jc w:val="both"/>
        <w:rPr>
          <w:rStyle w:val="apple-style-span"/>
          <w:color w:val="000000"/>
          <w:sz w:val="16"/>
          <w:szCs w:val="16"/>
        </w:rPr>
      </w:pPr>
    </w:p>
    <w:p w:rsidR="00B94DED" w:rsidRPr="00AD7858" w:rsidRDefault="00B94DED" w:rsidP="00B94DED">
      <w:pPr>
        <w:ind w:right="74" w:firstLine="567"/>
        <w:jc w:val="both"/>
        <w:rPr>
          <w:rStyle w:val="apple-style-span"/>
          <w:color w:val="000000"/>
          <w:sz w:val="16"/>
          <w:szCs w:val="16"/>
        </w:rPr>
      </w:pPr>
      <w:r w:rsidRPr="00AD7858">
        <w:rPr>
          <w:rStyle w:val="apple-style-span"/>
          <w:color w:val="000000"/>
          <w:sz w:val="16"/>
          <w:szCs w:val="16"/>
        </w:rPr>
        <w:t xml:space="preserve">С настоящей инструкцией </w:t>
      </w:r>
      <w:proofErr w:type="gramStart"/>
      <w:r w:rsidRPr="00AD7858">
        <w:rPr>
          <w:rStyle w:val="apple-style-span"/>
          <w:color w:val="000000"/>
          <w:sz w:val="16"/>
          <w:szCs w:val="16"/>
        </w:rPr>
        <w:t>ознакомлен</w:t>
      </w:r>
      <w:proofErr w:type="gramEnd"/>
      <w:r w:rsidRPr="00AD7858">
        <w:rPr>
          <w:rStyle w:val="apple-style-span"/>
          <w:color w:val="000000"/>
          <w:sz w:val="16"/>
          <w:szCs w:val="16"/>
        </w:rPr>
        <w:t xml:space="preserve">: </w:t>
      </w:r>
    </w:p>
    <w:p w:rsidR="00B94DED" w:rsidRPr="00AD7858" w:rsidRDefault="00B94DED" w:rsidP="00B94DED">
      <w:pPr>
        <w:ind w:right="74" w:firstLine="567"/>
        <w:jc w:val="both"/>
        <w:rPr>
          <w:sz w:val="16"/>
          <w:szCs w:val="16"/>
        </w:rPr>
      </w:pPr>
      <w:r w:rsidRPr="00AD7858">
        <w:rPr>
          <w:rStyle w:val="apple-style-span"/>
          <w:color w:val="000000"/>
          <w:sz w:val="16"/>
          <w:szCs w:val="16"/>
        </w:rPr>
        <w:t>___________                  __________</w:t>
      </w:r>
      <w:r w:rsidRPr="00AD7858">
        <w:rPr>
          <w:rStyle w:val="apple-style-span"/>
          <w:color w:val="000000"/>
          <w:sz w:val="16"/>
          <w:szCs w:val="16"/>
        </w:rPr>
        <w:tab/>
      </w:r>
      <w:r w:rsidRPr="00AD7858">
        <w:rPr>
          <w:rStyle w:val="apple-style-span"/>
          <w:color w:val="000000"/>
          <w:sz w:val="16"/>
          <w:szCs w:val="16"/>
        </w:rPr>
        <w:tab/>
      </w:r>
      <w:r w:rsidRPr="00AD7858">
        <w:rPr>
          <w:rStyle w:val="apple-style-span"/>
          <w:color w:val="000000"/>
          <w:sz w:val="16"/>
          <w:szCs w:val="16"/>
        </w:rPr>
        <w:tab/>
        <w:t>«__»  _________ 20__ г.</w:t>
      </w:r>
    </w:p>
    <w:p w:rsidR="00B94DED" w:rsidRPr="00AD7858" w:rsidRDefault="00B94DED" w:rsidP="00B94DED">
      <w:pPr>
        <w:ind w:right="74" w:firstLine="567"/>
        <w:jc w:val="both"/>
        <w:rPr>
          <w:sz w:val="16"/>
          <w:szCs w:val="16"/>
        </w:rPr>
      </w:pPr>
      <w:r w:rsidRPr="00AD7858">
        <w:rPr>
          <w:rStyle w:val="apple-style-span"/>
          <w:color w:val="000000"/>
          <w:sz w:val="16"/>
          <w:szCs w:val="16"/>
        </w:rPr>
        <w:t>ФИО</w:t>
      </w:r>
      <w:r w:rsidRPr="00AD7858">
        <w:rPr>
          <w:rStyle w:val="apple-style-span"/>
          <w:color w:val="000000"/>
          <w:sz w:val="16"/>
          <w:szCs w:val="16"/>
        </w:rPr>
        <w:tab/>
      </w:r>
      <w:r w:rsidRPr="00AD7858">
        <w:rPr>
          <w:rStyle w:val="apple-style-span"/>
          <w:color w:val="000000"/>
          <w:sz w:val="16"/>
          <w:szCs w:val="16"/>
        </w:rPr>
        <w:tab/>
        <w:t xml:space="preserve"> </w:t>
      </w:r>
      <w:r w:rsidRPr="00AD7858">
        <w:rPr>
          <w:rStyle w:val="apple-style-span"/>
          <w:color w:val="000000"/>
          <w:sz w:val="16"/>
          <w:szCs w:val="16"/>
        </w:rPr>
        <w:tab/>
        <w:t xml:space="preserve">      подпись </w:t>
      </w:r>
      <w:r w:rsidRPr="00AD7858">
        <w:rPr>
          <w:rStyle w:val="apple-style-span"/>
          <w:color w:val="000000"/>
          <w:sz w:val="16"/>
          <w:szCs w:val="16"/>
        </w:rPr>
        <w:tab/>
      </w:r>
    </w:p>
    <w:p w:rsidR="00B94DED" w:rsidRPr="00AD7858" w:rsidRDefault="00B94DED" w:rsidP="00B94DED">
      <w:pPr>
        <w:ind w:right="74" w:firstLine="567"/>
        <w:jc w:val="both"/>
        <w:rPr>
          <w:sz w:val="16"/>
          <w:szCs w:val="16"/>
        </w:rPr>
      </w:pPr>
    </w:p>
    <w:p w:rsidR="00B94DED" w:rsidRPr="00AD7858" w:rsidRDefault="00B94DED" w:rsidP="00B94DED">
      <w:pPr>
        <w:ind w:left="60" w:firstLine="567"/>
        <w:jc w:val="both"/>
        <w:rPr>
          <w:sz w:val="16"/>
          <w:szCs w:val="16"/>
        </w:rPr>
      </w:pPr>
    </w:p>
    <w:p w:rsidR="00B94DED" w:rsidRPr="00AD7858" w:rsidRDefault="00B94DED" w:rsidP="00B94DED">
      <w:pPr>
        <w:ind w:firstLine="567"/>
        <w:jc w:val="both"/>
        <w:rPr>
          <w:bCs/>
          <w:sz w:val="16"/>
          <w:szCs w:val="16"/>
        </w:rPr>
      </w:pP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t xml:space="preserve">Приложение 5 </w:t>
            </w:r>
            <w:r w:rsidRPr="00AD7858">
              <w:rPr>
                <w:sz w:val="16"/>
                <w:szCs w:val="16"/>
              </w:rPr>
              <w:t>к правилам работы с информационными системами Островского муниципального района</w:t>
            </w:r>
          </w:p>
          <w:p w:rsidR="00B94DED" w:rsidRPr="00AD7858" w:rsidRDefault="00B94DED" w:rsidP="00B94DED">
            <w:pPr>
              <w:jc w:val="both"/>
              <w:rPr>
                <w:sz w:val="16"/>
                <w:szCs w:val="16"/>
              </w:rPr>
            </w:pPr>
            <w:r w:rsidRPr="00AD7858">
              <w:rPr>
                <w:sz w:val="16"/>
                <w:szCs w:val="16"/>
              </w:rPr>
              <w:t>Костромской области</w:t>
            </w:r>
          </w:p>
        </w:tc>
      </w:tr>
    </w:tbl>
    <w:p w:rsidR="00B94DED" w:rsidRPr="00AD7858" w:rsidRDefault="00B94DED" w:rsidP="00B94DED">
      <w:pPr>
        <w:ind w:firstLine="567"/>
        <w:jc w:val="both"/>
        <w:rPr>
          <w:bCs/>
          <w:sz w:val="16"/>
          <w:szCs w:val="16"/>
        </w:rPr>
      </w:pPr>
    </w:p>
    <w:p w:rsidR="00B94DED" w:rsidRPr="00AD7858" w:rsidRDefault="00B94DED" w:rsidP="00B94DED">
      <w:pPr>
        <w:ind w:left="60" w:firstLine="567"/>
        <w:jc w:val="center"/>
        <w:rPr>
          <w:sz w:val="16"/>
          <w:szCs w:val="16"/>
        </w:rPr>
      </w:pPr>
      <w:r w:rsidRPr="00AD7858">
        <w:rPr>
          <w:sz w:val="16"/>
          <w:szCs w:val="16"/>
        </w:rPr>
        <w:t>Инструкция</w:t>
      </w:r>
    </w:p>
    <w:p w:rsidR="00B94DED" w:rsidRPr="00AD7858" w:rsidRDefault="00B94DED" w:rsidP="00B94DED">
      <w:pPr>
        <w:ind w:left="60" w:firstLine="567"/>
        <w:jc w:val="center"/>
        <w:rPr>
          <w:sz w:val="16"/>
          <w:szCs w:val="16"/>
        </w:rPr>
      </w:pPr>
      <w:r w:rsidRPr="00AD7858">
        <w:rPr>
          <w:sz w:val="16"/>
          <w:szCs w:val="16"/>
        </w:rPr>
        <w:t>по проведению антивирусного контроля на автоматизированном рабочем месте (АРМ)</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 xml:space="preserve"> 1. Настоящая Инструкция предназначена для администратора безопасности и пользователей, обрабатывающих персональные </w:t>
      </w:r>
      <w:r w:rsidRPr="00AD7858">
        <w:rPr>
          <w:sz w:val="16"/>
          <w:szCs w:val="16"/>
        </w:rPr>
        <w:lastRenderedPageBreak/>
        <w:t>данные с использованием средств автоматизации.</w:t>
      </w:r>
    </w:p>
    <w:p w:rsidR="00B94DED" w:rsidRPr="00AD7858" w:rsidRDefault="00B94DED" w:rsidP="00B94DED">
      <w:pPr>
        <w:ind w:left="60" w:firstLine="567"/>
        <w:jc w:val="both"/>
        <w:rPr>
          <w:sz w:val="16"/>
          <w:szCs w:val="16"/>
        </w:rPr>
      </w:pPr>
      <w:r w:rsidRPr="00AD7858">
        <w:rPr>
          <w:sz w:val="16"/>
          <w:szCs w:val="16"/>
        </w:rPr>
        <w:t xml:space="preserve"> 2. В целях обеспечения защиты автоматизированной информационной системы от программных закладок и программно-математического воздействия на обрабатываемые конфиденциальные данные на автоматизированных рабочих местах (АРМ) производится антивирусный контроль.</w:t>
      </w:r>
    </w:p>
    <w:p w:rsidR="00B94DED" w:rsidRPr="00AD7858" w:rsidRDefault="00B94DED" w:rsidP="00B94DED">
      <w:pPr>
        <w:ind w:left="60" w:firstLine="567"/>
        <w:jc w:val="both"/>
        <w:rPr>
          <w:sz w:val="16"/>
          <w:szCs w:val="16"/>
        </w:rPr>
      </w:pPr>
      <w:r w:rsidRPr="00AD7858">
        <w:rPr>
          <w:sz w:val="16"/>
          <w:szCs w:val="16"/>
        </w:rPr>
        <w:t xml:space="preserve"> 3. Ответственность за поддержание установленного в настоящей Инструкции порядка проведения антивирусного контроля возлагается на администратора безопасности.</w:t>
      </w:r>
    </w:p>
    <w:p w:rsidR="00B94DED" w:rsidRPr="00AD7858" w:rsidRDefault="00B94DED" w:rsidP="00B94DED">
      <w:pPr>
        <w:ind w:left="60" w:firstLine="567"/>
        <w:jc w:val="both"/>
        <w:rPr>
          <w:sz w:val="16"/>
          <w:szCs w:val="16"/>
        </w:rPr>
      </w:pPr>
      <w:r w:rsidRPr="00AD7858">
        <w:rPr>
          <w:sz w:val="16"/>
          <w:szCs w:val="16"/>
        </w:rPr>
        <w:t xml:space="preserve"> 4. К установке и использованию в автоматизированной информационной системе и на АРМ разрешаются только лицензионные антивирусные средства, имеющие сертификат ФСТЭК.</w:t>
      </w:r>
    </w:p>
    <w:p w:rsidR="00B94DED" w:rsidRPr="00AD7858" w:rsidRDefault="00B94DED" w:rsidP="00B94DED">
      <w:pPr>
        <w:ind w:left="60" w:firstLine="567"/>
        <w:jc w:val="both"/>
        <w:rPr>
          <w:sz w:val="16"/>
          <w:szCs w:val="16"/>
        </w:rPr>
      </w:pPr>
      <w:r w:rsidRPr="00AD7858">
        <w:rPr>
          <w:sz w:val="16"/>
          <w:szCs w:val="16"/>
        </w:rPr>
        <w:t xml:space="preserve"> 5. На АРМ пользователя запрещается установка прикладного программного обеспечения, не связанного с выполнением функций, предусмотренных технологическим процессом обработки информации на АРМ.</w:t>
      </w:r>
    </w:p>
    <w:p w:rsidR="00B94DED" w:rsidRPr="00AD7858" w:rsidRDefault="00B94DED" w:rsidP="00B94DED">
      <w:pPr>
        <w:ind w:left="60" w:firstLine="567"/>
        <w:jc w:val="both"/>
        <w:rPr>
          <w:sz w:val="16"/>
          <w:szCs w:val="16"/>
        </w:rPr>
      </w:pPr>
      <w:r w:rsidRPr="00AD7858">
        <w:rPr>
          <w:sz w:val="16"/>
          <w:szCs w:val="16"/>
        </w:rPr>
        <w:t xml:space="preserve"> 6. Пользователи АРМ при работе с информацией (ПО, БД, файлы) записанной на электронных носителях информации (Flash-карты, CD-диски, дискеты и т.п.) обязаны перед началом работы осуществить их проверку на предмет отсутствия компьютерных вирусов.</w:t>
      </w:r>
    </w:p>
    <w:p w:rsidR="00B94DED" w:rsidRPr="00AD7858" w:rsidRDefault="00B94DED" w:rsidP="00B94DED">
      <w:pPr>
        <w:ind w:left="60" w:firstLine="567"/>
        <w:jc w:val="both"/>
        <w:rPr>
          <w:sz w:val="16"/>
          <w:szCs w:val="16"/>
        </w:rPr>
      </w:pPr>
      <w:r w:rsidRPr="00AD7858">
        <w:rPr>
          <w:sz w:val="16"/>
          <w:szCs w:val="16"/>
        </w:rPr>
        <w:t xml:space="preserve"> 7. Ярлык для запуска антивирусной программы должен быть вынесен на "Рабочий стол" операционной системы. </w:t>
      </w:r>
    </w:p>
    <w:p w:rsidR="00B94DED" w:rsidRPr="00AD7858" w:rsidRDefault="00B94DED" w:rsidP="00B94DED">
      <w:pPr>
        <w:ind w:left="60" w:firstLine="567"/>
        <w:jc w:val="both"/>
        <w:rPr>
          <w:sz w:val="16"/>
          <w:szCs w:val="16"/>
        </w:rPr>
      </w:pPr>
      <w:r w:rsidRPr="00AD7858">
        <w:rPr>
          <w:sz w:val="16"/>
          <w:szCs w:val="16"/>
        </w:rPr>
        <w:t xml:space="preserve">8. Обновление вирусных баз осуществляется ежедневно путём скачивания и установки антивирусных баз с сервера производителя антивирусного </w:t>
      </w:r>
      <w:proofErr w:type="gramStart"/>
      <w:r w:rsidRPr="00AD7858">
        <w:rPr>
          <w:sz w:val="16"/>
          <w:szCs w:val="16"/>
        </w:rPr>
        <w:t>ПО</w:t>
      </w:r>
      <w:proofErr w:type="gramEnd"/>
      <w:r w:rsidRPr="00AD7858">
        <w:rPr>
          <w:sz w:val="16"/>
          <w:szCs w:val="16"/>
        </w:rPr>
        <w:t>.</w:t>
      </w:r>
    </w:p>
    <w:p w:rsidR="00B94DED" w:rsidRPr="00AD7858" w:rsidRDefault="00B94DED" w:rsidP="00B94DED">
      <w:pPr>
        <w:ind w:left="60" w:firstLine="567"/>
        <w:jc w:val="both"/>
        <w:rPr>
          <w:sz w:val="16"/>
          <w:szCs w:val="16"/>
        </w:rPr>
      </w:pPr>
      <w:r w:rsidRPr="00AD7858">
        <w:rPr>
          <w:sz w:val="16"/>
          <w:szCs w:val="16"/>
        </w:rPr>
        <w:t xml:space="preserve"> Посредством настроек антивирусного средства и организации доступа к серверам разработчика антивирусного средства обновление можно выполнять в автоматическом режиме без участия пользователя АРМ. При невозможности настроить доступ АРМ к серверам обновлений разработчика антивирусного средства Администратор информационной безопасности один раз в неделю производит установку пакетов.</w:t>
      </w:r>
    </w:p>
    <w:p w:rsidR="00B94DED" w:rsidRPr="00AD7858" w:rsidRDefault="00B94DED" w:rsidP="00B94DED">
      <w:pPr>
        <w:ind w:left="60" w:firstLine="567"/>
        <w:jc w:val="both"/>
        <w:rPr>
          <w:sz w:val="16"/>
          <w:szCs w:val="16"/>
        </w:rPr>
      </w:pPr>
      <w:r w:rsidRPr="00AD7858">
        <w:rPr>
          <w:sz w:val="16"/>
          <w:szCs w:val="16"/>
        </w:rPr>
        <w:t xml:space="preserve">9. При обнаружении компьютерного вируса в процессе эксплуатации АРМ либо сканирования съёмных электронных носителей информации пользователь обязан немедленно поставить об этом в известность администратора безопасности и прекратить какие-либо действия, связанные с обработкой конфиденциальной информации на АРМ. </w:t>
      </w:r>
    </w:p>
    <w:p w:rsidR="00B94DED" w:rsidRPr="00AD7858" w:rsidRDefault="00B94DED" w:rsidP="00B94DED">
      <w:pPr>
        <w:ind w:left="60" w:firstLine="567"/>
        <w:jc w:val="both"/>
        <w:rPr>
          <w:sz w:val="16"/>
          <w:szCs w:val="16"/>
        </w:rPr>
      </w:pPr>
      <w:r w:rsidRPr="00AD7858">
        <w:rPr>
          <w:sz w:val="16"/>
          <w:szCs w:val="16"/>
        </w:rPr>
        <w:t xml:space="preserve">10. По факту заражения АРМ компьютерным вирусом администратор безопасности производит «лечение» зараженных файлов путём выбора соответствующего пункта меню антивирусной программы, после чего вновь проводит антивирусный контроль файловой системы и обрабатываемых данных на АРМ. По результатам заражения АИС администратор безопасности проводит служебное расследование. </w:t>
      </w:r>
    </w:p>
    <w:p w:rsidR="00B94DED" w:rsidRPr="00AD7858" w:rsidRDefault="00B94DED" w:rsidP="00B94DED">
      <w:pPr>
        <w:ind w:left="60" w:firstLine="567"/>
        <w:jc w:val="both"/>
        <w:rPr>
          <w:sz w:val="16"/>
          <w:szCs w:val="16"/>
        </w:rPr>
      </w:pPr>
      <w:r w:rsidRPr="00AD7858">
        <w:rPr>
          <w:sz w:val="16"/>
          <w:szCs w:val="16"/>
        </w:rPr>
        <w:t xml:space="preserve">11. При обнаружении не поддающегося лечению вируса, администратор безопасности обязан удалить инфицированный файл в соответствующую папку антивирусного пакета, и проверить работоспособность АРМ. В случае отказа работоспособности АРМ - произвести восстановление и настройки соответствующего операционного и прикладного программного обеспечения. </w:t>
      </w:r>
    </w:p>
    <w:p w:rsidR="00B94DED" w:rsidRPr="00AD7858" w:rsidRDefault="00B94DED" w:rsidP="00B94DED">
      <w:pPr>
        <w:ind w:left="60" w:firstLine="567"/>
        <w:jc w:val="both"/>
        <w:rPr>
          <w:sz w:val="16"/>
          <w:szCs w:val="16"/>
        </w:rPr>
      </w:pPr>
      <w:r w:rsidRPr="00AD7858">
        <w:rPr>
          <w:sz w:val="16"/>
          <w:szCs w:val="16"/>
        </w:rPr>
        <w:t xml:space="preserve">12. </w:t>
      </w:r>
      <w:proofErr w:type="gramStart"/>
      <w:r w:rsidRPr="00AD7858">
        <w:rPr>
          <w:sz w:val="16"/>
          <w:szCs w:val="16"/>
        </w:rPr>
        <w:t>О</w:t>
      </w:r>
      <w:proofErr w:type="gramEnd"/>
      <w:r w:rsidRPr="00AD7858">
        <w:rPr>
          <w:sz w:val="16"/>
          <w:szCs w:val="16"/>
        </w:rPr>
        <w:t xml:space="preserve"> всех фактах заражения АИС и АРМ вредоносным программным обеспечением администратор безопасности обязан проинформировать ответственного за организацию обработки персональных данных либо главу администрации.</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t xml:space="preserve">Приложение 6 </w:t>
            </w:r>
            <w:r w:rsidRPr="00AD7858">
              <w:rPr>
                <w:sz w:val="16"/>
                <w:szCs w:val="16"/>
              </w:rPr>
              <w:t>к правилам работы с информационными системами Островского  муниципального района</w:t>
            </w:r>
          </w:p>
          <w:p w:rsidR="00B94DED" w:rsidRPr="00AD7858" w:rsidRDefault="00B94DED" w:rsidP="00B94DED">
            <w:pPr>
              <w:jc w:val="both"/>
              <w:rPr>
                <w:sz w:val="16"/>
                <w:szCs w:val="16"/>
              </w:rPr>
            </w:pPr>
            <w:r w:rsidRPr="00AD7858">
              <w:rPr>
                <w:sz w:val="16"/>
                <w:szCs w:val="16"/>
              </w:rPr>
              <w:t>Костромской области</w:t>
            </w:r>
          </w:p>
        </w:tc>
      </w:tr>
    </w:tbl>
    <w:p w:rsidR="00B94DED" w:rsidRPr="00AD7858" w:rsidRDefault="00B94DED" w:rsidP="00B94DED">
      <w:pPr>
        <w:ind w:firstLine="567"/>
        <w:jc w:val="both"/>
        <w:rPr>
          <w:bCs/>
          <w:sz w:val="16"/>
          <w:szCs w:val="16"/>
        </w:rPr>
      </w:pPr>
    </w:p>
    <w:p w:rsidR="00B94DED" w:rsidRPr="00AD7858" w:rsidRDefault="00B94DED" w:rsidP="00B94DED">
      <w:pPr>
        <w:ind w:left="60" w:firstLine="567"/>
        <w:jc w:val="center"/>
        <w:rPr>
          <w:sz w:val="16"/>
          <w:szCs w:val="16"/>
        </w:rPr>
      </w:pPr>
      <w:r w:rsidRPr="00AD7858">
        <w:rPr>
          <w:sz w:val="16"/>
          <w:szCs w:val="16"/>
        </w:rPr>
        <w:t>Инструкция</w:t>
      </w:r>
    </w:p>
    <w:p w:rsidR="00B94DED" w:rsidRPr="00AD7858" w:rsidRDefault="00B94DED" w:rsidP="00B94DED">
      <w:pPr>
        <w:ind w:left="60" w:firstLine="567"/>
        <w:jc w:val="center"/>
        <w:rPr>
          <w:sz w:val="16"/>
          <w:szCs w:val="16"/>
        </w:rPr>
      </w:pPr>
      <w:r w:rsidRPr="00AD7858">
        <w:rPr>
          <w:sz w:val="16"/>
          <w:szCs w:val="16"/>
        </w:rPr>
        <w:t>по резервному копированию информации и восстановлению работоспособности ИС</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1. Общие положения</w:t>
      </w:r>
    </w:p>
    <w:p w:rsidR="00B94DED" w:rsidRPr="00AD7858" w:rsidRDefault="00B94DED" w:rsidP="00B94DED">
      <w:pPr>
        <w:ind w:left="60" w:firstLine="567"/>
        <w:jc w:val="both"/>
        <w:rPr>
          <w:sz w:val="16"/>
          <w:szCs w:val="16"/>
        </w:rPr>
      </w:pPr>
      <w:r w:rsidRPr="00AD7858">
        <w:rPr>
          <w:sz w:val="16"/>
          <w:szCs w:val="16"/>
        </w:rPr>
        <w:t xml:space="preserve">1.1. В целях предупреждения возможности неблагоприятных последствий и обеспечения защиты важной или критичной для обеспечения работоспособности автоматизированных информационных систем информации от её случайного либо умышленного уничтожения, модификации или хищения, а также обеспечения её сохранности необходимо создавать её резервные копии. </w:t>
      </w:r>
    </w:p>
    <w:p w:rsidR="00B94DED" w:rsidRPr="00AD7858" w:rsidRDefault="00B94DED" w:rsidP="00B94DED">
      <w:pPr>
        <w:ind w:left="60" w:firstLine="567"/>
        <w:jc w:val="both"/>
        <w:rPr>
          <w:sz w:val="16"/>
          <w:szCs w:val="16"/>
        </w:rPr>
      </w:pPr>
      <w:r w:rsidRPr="00AD7858">
        <w:rPr>
          <w:sz w:val="16"/>
          <w:szCs w:val="16"/>
        </w:rPr>
        <w:t xml:space="preserve">1.2. </w:t>
      </w:r>
      <w:proofErr w:type="gramStart"/>
      <w:r w:rsidRPr="00AD7858">
        <w:rPr>
          <w:sz w:val="16"/>
          <w:szCs w:val="16"/>
        </w:rPr>
        <w:t>Настоящая Инструкция разработана в соответствии с требованиями Федеральных законов от 27.07.2006 №149-ФЗ «Об информации, информационных технологиях и защите информации» и от 27.07.2006 №152-ФЗ «О персональных данных», постановлений Правительства РФ от 15.09.2008 №687 «Об особенностях обработки персональных данных, осуществляемой без использования средств автоматизации» и от 01.11.2012 №1119 «Об утверждении Требований к защите персональных данных при их обработке в информационных системах персональных</w:t>
      </w:r>
      <w:proofErr w:type="gramEnd"/>
      <w:r w:rsidRPr="00AD7858">
        <w:rPr>
          <w:sz w:val="16"/>
          <w:szCs w:val="16"/>
        </w:rPr>
        <w:t xml:space="preserve"> данных» и иных нормативных документов и определяет общие правила резервирования обрабатываемых данных, в том числе при обработке информации ограниченного распространения (обработка персональных данных и иной конфиденциальной информации). </w:t>
      </w:r>
    </w:p>
    <w:p w:rsidR="00B94DED" w:rsidRPr="00AD7858" w:rsidRDefault="00B94DED" w:rsidP="00B94DED">
      <w:pPr>
        <w:ind w:left="60" w:firstLine="567"/>
        <w:jc w:val="both"/>
        <w:rPr>
          <w:sz w:val="16"/>
          <w:szCs w:val="16"/>
        </w:rPr>
      </w:pPr>
      <w:r w:rsidRPr="00AD7858">
        <w:rPr>
          <w:sz w:val="16"/>
          <w:szCs w:val="16"/>
        </w:rPr>
        <w:t xml:space="preserve">1.3. При осуществлении резервирования (резервного копирования) данных пользователи в своей работе руководствуется настоящей Инструкцией, иными внутренними нормативными документами и требованиями законодательства в сфере защиты информации ограниченного доступа. </w:t>
      </w:r>
    </w:p>
    <w:p w:rsidR="00B94DED" w:rsidRPr="00AD7858" w:rsidRDefault="00B94DED" w:rsidP="00B94DED">
      <w:pPr>
        <w:ind w:left="60" w:firstLine="567"/>
        <w:jc w:val="both"/>
        <w:rPr>
          <w:sz w:val="16"/>
          <w:szCs w:val="16"/>
        </w:rPr>
      </w:pPr>
      <w:r w:rsidRPr="00AD7858">
        <w:rPr>
          <w:sz w:val="16"/>
          <w:szCs w:val="16"/>
        </w:rPr>
        <w:t xml:space="preserve">1.4. Резервирование данных проводится для обеспечения восстановления работоспособности автоматизированных информационных систем (АИС), вызванной сбоями в работе либо отказами аппаратного и программного обеспечения, чрезвычайными обстоятельствами, ошибками пользователей и (или) иными внешними воздействиями, ведущими к полной или частичной утрате информации. </w:t>
      </w:r>
    </w:p>
    <w:p w:rsidR="00B94DED" w:rsidRPr="00AD7858" w:rsidRDefault="00B94DED" w:rsidP="00B94DED">
      <w:pPr>
        <w:ind w:left="60" w:firstLine="567"/>
        <w:jc w:val="both"/>
        <w:rPr>
          <w:sz w:val="16"/>
          <w:szCs w:val="16"/>
        </w:rPr>
      </w:pPr>
      <w:r w:rsidRPr="00AD7858">
        <w:rPr>
          <w:sz w:val="16"/>
          <w:szCs w:val="16"/>
        </w:rPr>
        <w:t xml:space="preserve">1.5. Требования настоящей Инструкции, связанные с резервным копированием критичной информации обязательны для исполнения всеми сотрудниками (пользователями), обрабатывающими такую информацию. </w:t>
      </w:r>
    </w:p>
    <w:p w:rsidR="00B94DED" w:rsidRPr="00AD7858" w:rsidRDefault="00B94DED" w:rsidP="00B94DED">
      <w:pPr>
        <w:ind w:left="60" w:firstLine="567"/>
        <w:jc w:val="both"/>
        <w:rPr>
          <w:sz w:val="16"/>
          <w:szCs w:val="16"/>
        </w:rPr>
      </w:pPr>
      <w:r w:rsidRPr="00AD7858">
        <w:rPr>
          <w:sz w:val="16"/>
          <w:szCs w:val="16"/>
        </w:rPr>
        <w:t xml:space="preserve">1.6. Администратор безопасности администрации осуществляет плановый и периодический контроль действий пользователей по обеспечению резервного копирования критически важных для обеспечения работоспособности АИС данных (информация о серийных номерах лицензионного </w:t>
      </w:r>
      <w:proofErr w:type="gramStart"/>
      <w:r w:rsidRPr="00AD7858">
        <w:rPr>
          <w:sz w:val="16"/>
          <w:szCs w:val="16"/>
        </w:rPr>
        <w:t>ПО</w:t>
      </w:r>
      <w:proofErr w:type="gramEnd"/>
      <w:r w:rsidRPr="00AD7858">
        <w:rPr>
          <w:sz w:val="16"/>
          <w:szCs w:val="16"/>
        </w:rPr>
        <w:t>, настройках и т.п.).</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2. Термины и определения</w:t>
      </w:r>
    </w:p>
    <w:p w:rsidR="00B94DED" w:rsidRPr="00AD7858" w:rsidRDefault="00B94DED" w:rsidP="00B94DED">
      <w:pPr>
        <w:ind w:left="60" w:firstLine="567"/>
        <w:jc w:val="both"/>
        <w:rPr>
          <w:sz w:val="16"/>
          <w:szCs w:val="16"/>
        </w:rPr>
      </w:pPr>
      <w:proofErr w:type="gramStart"/>
      <w:r w:rsidRPr="00AD7858">
        <w:rPr>
          <w:sz w:val="16"/>
          <w:szCs w:val="16"/>
        </w:rPr>
        <w:t>Автоматизированная информационная система (АИС) - взаимосвязанная совокупность данных, оборудования, программных средств, персонала, реализующая информационную технологию выполнения установленных функций, предназначенных для сбора, обработки, распределения, хранения, выдачи (предоставления) информации (по ГОСТ 34.003).</w:t>
      </w:r>
      <w:proofErr w:type="gramEnd"/>
    </w:p>
    <w:p w:rsidR="00B94DED" w:rsidRPr="00AD7858" w:rsidRDefault="00B94DED" w:rsidP="00B94DED">
      <w:pPr>
        <w:ind w:left="60" w:firstLine="567"/>
        <w:jc w:val="both"/>
        <w:rPr>
          <w:sz w:val="16"/>
          <w:szCs w:val="16"/>
        </w:rPr>
      </w:pPr>
      <w:r w:rsidRPr="00AD7858">
        <w:rPr>
          <w:sz w:val="16"/>
          <w:szCs w:val="16"/>
        </w:rPr>
        <w:t xml:space="preserve"> Критичная информация - любая важная информация, а также системное и прикладное программное обеспечение, утрата которых может привести к перебоям либо отказу в работе автоматизированной информационной системы и затруднению (либо невозможности) исполнения служебных обязанностей. </w:t>
      </w:r>
    </w:p>
    <w:p w:rsidR="00B94DED" w:rsidRPr="00AD7858" w:rsidRDefault="00B94DED" w:rsidP="00B94DED">
      <w:pPr>
        <w:ind w:left="60" w:firstLine="567"/>
        <w:jc w:val="both"/>
        <w:rPr>
          <w:sz w:val="16"/>
          <w:szCs w:val="16"/>
        </w:rPr>
      </w:pPr>
      <w:r w:rsidRPr="00AD7858">
        <w:rPr>
          <w:sz w:val="16"/>
          <w:szCs w:val="16"/>
        </w:rPr>
        <w:t>Резервное копирование - сохранение текущего состояния информации (системы) без обязательного сохранения предыдущего.</w:t>
      </w:r>
    </w:p>
    <w:p w:rsidR="00B94DED" w:rsidRPr="00AD7858" w:rsidRDefault="00B94DED" w:rsidP="00B94DED">
      <w:pPr>
        <w:ind w:left="60" w:firstLine="567"/>
        <w:jc w:val="both"/>
        <w:rPr>
          <w:sz w:val="16"/>
          <w:szCs w:val="16"/>
        </w:rPr>
      </w:pPr>
      <w:r w:rsidRPr="00AD7858">
        <w:rPr>
          <w:sz w:val="16"/>
          <w:szCs w:val="16"/>
        </w:rPr>
        <w:t xml:space="preserve"> Съемный носитель информации - носитель информации, предназначенный для автономного хранения информации вне зависимости от места записи и использования (НЖМД, CD-DVD-диск, Flash-накопитель и </w:t>
      </w:r>
      <w:proofErr w:type="spellStart"/>
      <w:r w:rsidRPr="00AD7858">
        <w:rPr>
          <w:sz w:val="16"/>
          <w:szCs w:val="16"/>
        </w:rPr>
        <w:t>т.п</w:t>
      </w:r>
      <w:proofErr w:type="spellEnd"/>
      <w:r w:rsidRPr="00AD7858">
        <w:rPr>
          <w:sz w:val="16"/>
          <w:szCs w:val="16"/>
        </w:rPr>
        <w:t xml:space="preserve">). </w:t>
      </w:r>
    </w:p>
    <w:p w:rsidR="00B94DED" w:rsidRPr="00AD7858" w:rsidRDefault="00B94DED" w:rsidP="00B94DED">
      <w:pPr>
        <w:ind w:left="60" w:firstLine="567"/>
        <w:jc w:val="both"/>
        <w:rPr>
          <w:sz w:val="16"/>
          <w:szCs w:val="16"/>
        </w:rPr>
      </w:pPr>
      <w:r w:rsidRPr="00AD7858">
        <w:rPr>
          <w:sz w:val="16"/>
          <w:szCs w:val="16"/>
        </w:rPr>
        <w:t xml:space="preserve">Гарантированное хранение - хранение, обеспечивающее целостность информации, определяемую требованиями федерального законодательства и внутренними организационно-распорядительными документами администрации. </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3. Информация, подлежащая резервированию</w:t>
      </w:r>
    </w:p>
    <w:p w:rsidR="00B94DED" w:rsidRPr="00AD7858" w:rsidRDefault="00B94DED" w:rsidP="00B94DED">
      <w:pPr>
        <w:ind w:left="60" w:firstLine="567"/>
        <w:jc w:val="both"/>
        <w:rPr>
          <w:sz w:val="16"/>
          <w:szCs w:val="16"/>
        </w:rPr>
      </w:pPr>
      <w:r w:rsidRPr="00AD7858">
        <w:rPr>
          <w:sz w:val="16"/>
          <w:szCs w:val="16"/>
        </w:rPr>
        <w:t xml:space="preserve">В целях скорейшего восстановления работоспособности автоматизированной ИС и исключения неблагоприятных последствий, вызванных отказами в её работе либо утратой критичной информации, в администрации определен перечень информационных ресурсов, системного и прикладного ПО, подлежащих резервному копированию (Приложение 1), </w:t>
      </w:r>
      <w:proofErr w:type="gramStart"/>
      <w:r w:rsidRPr="00AD7858">
        <w:rPr>
          <w:sz w:val="16"/>
          <w:szCs w:val="16"/>
        </w:rPr>
        <w:t>в</w:t>
      </w:r>
      <w:proofErr w:type="gramEnd"/>
      <w:r w:rsidRPr="00AD7858">
        <w:rPr>
          <w:sz w:val="16"/>
          <w:szCs w:val="16"/>
        </w:rPr>
        <w:t xml:space="preserve"> который включен:</w:t>
      </w:r>
    </w:p>
    <w:p w:rsidR="00B94DED" w:rsidRPr="00AD7858" w:rsidRDefault="00B94DED" w:rsidP="00B94DED">
      <w:pPr>
        <w:ind w:left="60" w:firstLine="567"/>
        <w:jc w:val="both"/>
        <w:rPr>
          <w:sz w:val="16"/>
          <w:szCs w:val="16"/>
        </w:rPr>
      </w:pPr>
      <w:r w:rsidRPr="00AD7858">
        <w:rPr>
          <w:sz w:val="16"/>
          <w:szCs w:val="16"/>
        </w:rPr>
        <w:t xml:space="preserve"> 3.1. Персональные данные работников организации, обрабатываемые с использованием средств автоматизации и прикладного программного обеспечения в бухгалтерии.</w:t>
      </w:r>
    </w:p>
    <w:p w:rsidR="00B94DED" w:rsidRPr="00AD7858" w:rsidRDefault="00B94DED" w:rsidP="00B94DED">
      <w:pPr>
        <w:ind w:left="60" w:firstLine="567"/>
        <w:jc w:val="both"/>
        <w:rPr>
          <w:sz w:val="16"/>
          <w:szCs w:val="16"/>
        </w:rPr>
      </w:pPr>
      <w:r w:rsidRPr="00AD7858">
        <w:rPr>
          <w:sz w:val="16"/>
          <w:szCs w:val="16"/>
        </w:rPr>
        <w:t xml:space="preserve">3.2. Инсталляции </w:t>
      </w:r>
      <w:proofErr w:type="gramStart"/>
      <w:r w:rsidRPr="00AD7858">
        <w:rPr>
          <w:sz w:val="16"/>
          <w:szCs w:val="16"/>
        </w:rPr>
        <w:t>системного</w:t>
      </w:r>
      <w:proofErr w:type="gramEnd"/>
      <w:r w:rsidRPr="00AD7858">
        <w:rPr>
          <w:sz w:val="16"/>
          <w:szCs w:val="16"/>
        </w:rPr>
        <w:t xml:space="preserve"> и прикладного ПО, используемого для защиты и обработки критичной информации, персональных данных и иной конфиденциальной информации.</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lastRenderedPageBreak/>
        <w:t>4. Порядок резервирования данных</w:t>
      </w:r>
    </w:p>
    <w:p w:rsidR="00B94DED" w:rsidRPr="00AD7858" w:rsidRDefault="00B94DED" w:rsidP="00B94DED">
      <w:pPr>
        <w:ind w:left="60" w:firstLine="567"/>
        <w:jc w:val="both"/>
        <w:rPr>
          <w:sz w:val="16"/>
          <w:szCs w:val="16"/>
        </w:rPr>
      </w:pPr>
      <w:r w:rsidRPr="00AD7858">
        <w:rPr>
          <w:sz w:val="16"/>
          <w:szCs w:val="16"/>
        </w:rPr>
        <w:t>Организация обеспечения резервного копирования обрабатываемой критичной информации, в том числе персональных данных, возложена на руководителей структурных подразделений администрации муниципального района, в которых она обрабатывается (одного из его сотрудников).</w:t>
      </w:r>
    </w:p>
    <w:p w:rsidR="00B94DED" w:rsidRPr="00AD7858" w:rsidRDefault="00B94DED" w:rsidP="00B94DED">
      <w:pPr>
        <w:ind w:left="60" w:firstLine="567"/>
        <w:jc w:val="both"/>
        <w:rPr>
          <w:sz w:val="16"/>
          <w:szCs w:val="16"/>
        </w:rPr>
      </w:pPr>
      <w:r w:rsidRPr="00AD7858">
        <w:rPr>
          <w:sz w:val="16"/>
          <w:szCs w:val="16"/>
        </w:rPr>
        <w:t>4.1. Обязательному резервному копированию и гарантированному хранению подлежит информация, указанная в Приложении 1.</w:t>
      </w:r>
    </w:p>
    <w:p w:rsidR="00B94DED" w:rsidRPr="00AD7858" w:rsidRDefault="00B94DED" w:rsidP="00B94DED">
      <w:pPr>
        <w:ind w:left="60" w:firstLine="567"/>
        <w:jc w:val="both"/>
        <w:rPr>
          <w:sz w:val="16"/>
          <w:szCs w:val="16"/>
        </w:rPr>
      </w:pPr>
      <w:r w:rsidRPr="00AD7858">
        <w:rPr>
          <w:sz w:val="16"/>
          <w:szCs w:val="16"/>
        </w:rPr>
        <w:t>4.2. В качестве носителей, на которые осуществляется резервное копирование информации, в зависимости от сохраняемых информационных ресурсов, используются:</w:t>
      </w:r>
    </w:p>
    <w:p w:rsidR="00B94DED" w:rsidRPr="00AD7858" w:rsidRDefault="00B94DED" w:rsidP="00B94DED">
      <w:pPr>
        <w:ind w:left="60" w:firstLine="567"/>
        <w:jc w:val="both"/>
        <w:rPr>
          <w:sz w:val="16"/>
          <w:szCs w:val="16"/>
        </w:rPr>
      </w:pPr>
      <w:r w:rsidRPr="00AD7858">
        <w:rPr>
          <w:sz w:val="16"/>
          <w:szCs w:val="16"/>
        </w:rPr>
        <w:t xml:space="preserve"> - папки на сетевом диске администрации; </w:t>
      </w:r>
    </w:p>
    <w:p w:rsidR="00B94DED" w:rsidRPr="00AD7858" w:rsidRDefault="00B94DED" w:rsidP="00B94DED">
      <w:pPr>
        <w:ind w:left="60" w:firstLine="567"/>
        <w:jc w:val="both"/>
        <w:rPr>
          <w:sz w:val="16"/>
          <w:szCs w:val="16"/>
        </w:rPr>
      </w:pPr>
      <w:r w:rsidRPr="00AD7858">
        <w:rPr>
          <w:sz w:val="16"/>
          <w:szCs w:val="16"/>
        </w:rPr>
        <w:t xml:space="preserve">- накопители на жестких магнитных носителях АРМ пользователей, физически разнесенные с накопителями, где происходит обработка критичной информации; - перезаписываемые или не перезаписываемые диски (CD, DVD, </w:t>
      </w:r>
      <w:proofErr w:type="spellStart"/>
      <w:r w:rsidRPr="00AD7858">
        <w:rPr>
          <w:sz w:val="16"/>
          <w:szCs w:val="16"/>
        </w:rPr>
        <w:t>Blu-Ray</w:t>
      </w:r>
      <w:proofErr w:type="spellEnd"/>
      <w:r w:rsidRPr="00AD7858">
        <w:rPr>
          <w:sz w:val="16"/>
          <w:szCs w:val="16"/>
        </w:rPr>
        <w:t xml:space="preserve">). </w:t>
      </w:r>
    </w:p>
    <w:p w:rsidR="00B94DED" w:rsidRPr="00AD7858" w:rsidRDefault="00B94DED" w:rsidP="00B94DED">
      <w:pPr>
        <w:ind w:left="60" w:firstLine="567"/>
        <w:jc w:val="both"/>
        <w:rPr>
          <w:sz w:val="16"/>
          <w:szCs w:val="16"/>
        </w:rPr>
      </w:pPr>
      <w:r w:rsidRPr="00AD7858">
        <w:rPr>
          <w:sz w:val="16"/>
          <w:szCs w:val="16"/>
        </w:rPr>
        <w:t xml:space="preserve">4.3. К носителям, на которые производится резервное копирование, предъявляются следующие требования: </w:t>
      </w:r>
    </w:p>
    <w:p w:rsidR="00B94DED" w:rsidRPr="00AD7858" w:rsidRDefault="00B94DED" w:rsidP="00B94DED">
      <w:pPr>
        <w:ind w:left="60" w:firstLine="567"/>
        <w:jc w:val="both"/>
        <w:rPr>
          <w:sz w:val="16"/>
          <w:szCs w:val="16"/>
        </w:rPr>
      </w:pPr>
      <w:r w:rsidRPr="00AD7858">
        <w:rPr>
          <w:sz w:val="16"/>
          <w:szCs w:val="16"/>
        </w:rPr>
        <w:t xml:space="preserve">4.4.1. Наличие достаточного объема свободного дискового пространства либо свободной памяти для обеспечения надежного хранения резервных копий; </w:t>
      </w:r>
    </w:p>
    <w:p w:rsidR="00B94DED" w:rsidRPr="00AD7858" w:rsidRDefault="00B94DED" w:rsidP="00B94DED">
      <w:pPr>
        <w:ind w:left="60" w:firstLine="567"/>
        <w:jc w:val="both"/>
        <w:rPr>
          <w:sz w:val="16"/>
          <w:szCs w:val="16"/>
        </w:rPr>
      </w:pPr>
      <w:r w:rsidRPr="00AD7858">
        <w:rPr>
          <w:sz w:val="16"/>
          <w:szCs w:val="16"/>
        </w:rPr>
        <w:t xml:space="preserve">4.4.2. Носитель должен периодически проходить полную проверку целостности (не реже одного раза в 6 месяцев); </w:t>
      </w:r>
    </w:p>
    <w:p w:rsidR="00B94DED" w:rsidRPr="00AD7858" w:rsidRDefault="00B94DED" w:rsidP="00B94DED">
      <w:pPr>
        <w:ind w:left="60" w:firstLine="567"/>
        <w:jc w:val="both"/>
        <w:rPr>
          <w:sz w:val="16"/>
          <w:szCs w:val="16"/>
        </w:rPr>
      </w:pPr>
      <w:r w:rsidRPr="00AD7858">
        <w:rPr>
          <w:sz w:val="16"/>
          <w:szCs w:val="16"/>
        </w:rPr>
        <w:t xml:space="preserve">4.4.3. Носитель должен быть учтён по Журналу учёта электронных носителей с указанием наименования, информационной емкости, ответственного за его эксплуатацию сотрудника; </w:t>
      </w:r>
    </w:p>
    <w:p w:rsidR="00B94DED" w:rsidRPr="00AD7858" w:rsidRDefault="00B94DED" w:rsidP="00B94DED">
      <w:pPr>
        <w:ind w:left="60" w:firstLine="567"/>
        <w:jc w:val="both"/>
        <w:rPr>
          <w:sz w:val="16"/>
          <w:szCs w:val="16"/>
        </w:rPr>
      </w:pPr>
      <w:r w:rsidRPr="00AD7858">
        <w:rPr>
          <w:sz w:val="16"/>
          <w:szCs w:val="16"/>
        </w:rPr>
        <w:t xml:space="preserve">4.4.4. К носителю должен быть ограничен физический доступ посторонних лиц, в том числе по сети. Его хранение осуществляется в местах с ограниченным доступом (запираемый шкаф, сейф и т.п.); </w:t>
      </w:r>
    </w:p>
    <w:p w:rsidR="00B94DED" w:rsidRPr="00AD7858" w:rsidRDefault="00B94DED" w:rsidP="00B94DED">
      <w:pPr>
        <w:ind w:left="60" w:firstLine="567"/>
        <w:jc w:val="both"/>
        <w:rPr>
          <w:sz w:val="16"/>
          <w:szCs w:val="16"/>
        </w:rPr>
      </w:pPr>
      <w:r w:rsidRPr="00AD7858">
        <w:rPr>
          <w:sz w:val="16"/>
          <w:szCs w:val="16"/>
        </w:rPr>
        <w:t xml:space="preserve">4.4.5. Ход </w:t>
      </w:r>
      <w:proofErr w:type="gramStart"/>
      <w:r w:rsidRPr="00AD7858">
        <w:rPr>
          <w:sz w:val="16"/>
          <w:szCs w:val="16"/>
        </w:rPr>
        <w:t>выполнения установленных требований соблюдения установленных правил хранения</w:t>
      </w:r>
      <w:proofErr w:type="gramEnd"/>
      <w:r w:rsidRPr="00AD7858">
        <w:rPr>
          <w:sz w:val="16"/>
          <w:szCs w:val="16"/>
        </w:rPr>
        <w:t xml:space="preserve"> и доступа, целостности ячеек памяти и работоспособности осуществляется на регулярной основе в соответствии с планом проведения внутренних проверок. </w:t>
      </w:r>
    </w:p>
    <w:p w:rsidR="00B94DED" w:rsidRPr="00AD7858" w:rsidRDefault="00B94DED" w:rsidP="00B94DED">
      <w:pPr>
        <w:ind w:left="60" w:firstLine="567"/>
        <w:jc w:val="both"/>
        <w:rPr>
          <w:sz w:val="16"/>
          <w:szCs w:val="16"/>
        </w:rPr>
      </w:pPr>
      <w:r w:rsidRPr="00AD7858">
        <w:rPr>
          <w:sz w:val="16"/>
          <w:szCs w:val="16"/>
        </w:rPr>
        <w:t xml:space="preserve">4.5. Период сохранения резервных копий определяется исходя из целесообразности обеспечения гарантированного сохранения тех или иных информационных ресурсов (частота внесения изменений в данные, критичность их утраты и т.п.) и производится по окончании рабочего времени ежеквартально, ежегодно с сохранением информации за указанный период + 1 день. </w:t>
      </w:r>
    </w:p>
    <w:p w:rsidR="00B94DED" w:rsidRPr="00AD7858" w:rsidRDefault="00B94DED" w:rsidP="00B94DED">
      <w:pPr>
        <w:ind w:left="60" w:firstLine="567"/>
        <w:jc w:val="both"/>
        <w:rPr>
          <w:sz w:val="16"/>
          <w:szCs w:val="16"/>
        </w:rPr>
      </w:pPr>
      <w:r w:rsidRPr="00AD7858">
        <w:rPr>
          <w:sz w:val="16"/>
          <w:szCs w:val="16"/>
        </w:rPr>
        <w:t>5. Учёт материальных носителей резервных копий</w:t>
      </w:r>
    </w:p>
    <w:p w:rsidR="00B94DED" w:rsidRPr="00AD7858" w:rsidRDefault="00B94DED" w:rsidP="00B94DED">
      <w:pPr>
        <w:ind w:left="60" w:firstLine="567"/>
        <w:jc w:val="both"/>
        <w:rPr>
          <w:sz w:val="16"/>
          <w:szCs w:val="16"/>
        </w:rPr>
      </w:pPr>
      <w:r w:rsidRPr="00AD7858">
        <w:rPr>
          <w:sz w:val="16"/>
          <w:szCs w:val="16"/>
        </w:rPr>
        <w:t xml:space="preserve"> 5.1. В целях обеспечения сохранности информации, резервируемой в администрации, ведётся журнальный учёт электронных носителей, на которых сохраняются резервные копии критичной информации. Журнал учёта электронных носителей информации (Приложение 2) ведётся администратором информационной безопасности.</w:t>
      </w:r>
    </w:p>
    <w:p w:rsidR="00B94DED" w:rsidRPr="00AD7858" w:rsidRDefault="00B94DED" w:rsidP="00B94DED">
      <w:pPr>
        <w:ind w:left="60" w:firstLine="567"/>
        <w:jc w:val="both"/>
        <w:rPr>
          <w:sz w:val="16"/>
          <w:szCs w:val="16"/>
        </w:rPr>
      </w:pPr>
      <w:r w:rsidRPr="00AD7858">
        <w:rPr>
          <w:sz w:val="16"/>
          <w:szCs w:val="16"/>
        </w:rPr>
        <w:t xml:space="preserve"> 5.2. </w:t>
      </w:r>
      <w:proofErr w:type="gramStart"/>
      <w:r w:rsidRPr="00AD7858">
        <w:rPr>
          <w:sz w:val="16"/>
          <w:szCs w:val="16"/>
        </w:rPr>
        <w:t>Сотрудник структурного подразделения администрации, отвечающий за резервное копирование критичной информации, обязан зарегистрировать электронный носитель по Журналу учёта и в дальнейшем хранить его в недоступном для посторонних лиц месте (запираемом шкафу, сейфе или иных защищенных местах хранения).</w:t>
      </w:r>
      <w:proofErr w:type="gramEnd"/>
    </w:p>
    <w:p w:rsidR="00B94DED" w:rsidRPr="00AD7858" w:rsidRDefault="00B94DED" w:rsidP="00B94DED">
      <w:pPr>
        <w:ind w:left="60" w:firstLine="567"/>
        <w:jc w:val="both"/>
        <w:rPr>
          <w:sz w:val="16"/>
          <w:szCs w:val="16"/>
        </w:rPr>
      </w:pPr>
      <w:r w:rsidRPr="00AD7858">
        <w:rPr>
          <w:sz w:val="16"/>
          <w:szCs w:val="16"/>
        </w:rPr>
        <w:t xml:space="preserve"> 5.3. Уничтожение электронных носителей с резервными копиями (при необходимости) производится членами экспертной комиссии администрации на основании принятого ими решения в соответствии с установленным порядком (</w:t>
      </w:r>
      <w:proofErr w:type="gramStart"/>
      <w:r w:rsidRPr="00AD7858">
        <w:rPr>
          <w:sz w:val="16"/>
          <w:szCs w:val="16"/>
        </w:rPr>
        <w:t>согласно приложения</w:t>
      </w:r>
      <w:proofErr w:type="gramEnd"/>
      <w:r w:rsidRPr="00AD7858">
        <w:rPr>
          <w:sz w:val="16"/>
          <w:szCs w:val="16"/>
        </w:rPr>
        <w:t xml:space="preserve"> № 3 к инструкции).</w:t>
      </w:r>
    </w:p>
    <w:p w:rsidR="00B94DED" w:rsidRPr="00AD7858" w:rsidRDefault="00B94DED" w:rsidP="00B94DED">
      <w:pPr>
        <w:ind w:left="60" w:firstLine="567"/>
        <w:jc w:val="both"/>
        <w:rPr>
          <w:sz w:val="16"/>
          <w:szCs w:val="16"/>
        </w:rPr>
      </w:pPr>
      <w:r w:rsidRPr="00AD7858">
        <w:rPr>
          <w:sz w:val="16"/>
          <w:szCs w:val="16"/>
        </w:rPr>
        <w:t>6. Порядок восстановления работоспособности ИС</w:t>
      </w:r>
    </w:p>
    <w:p w:rsidR="00B94DED" w:rsidRPr="00AD7858" w:rsidRDefault="00B94DED" w:rsidP="00B94DED">
      <w:pPr>
        <w:ind w:left="60" w:firstLine="567"/>
        <w:jc w:val="both"/>
        <w:rPr>
          <w:sz w:val="16"/>
          <w:szCs w:val="16"/>
        </w:rPr>
      </w:pPr>
      <w:r w:rsidRPr="00AD7858">
        <w:rPr>
          <w:sz w:val="16"/>
          <w:szCs w:val="16"/>
        </w:rPr>
        <w:t xml:space="preserve"> 6.1. В случае потери (уничтожения, модификации) критичной информации пользователь информационных ресурсов либо ответственный работник обязан сообщить руководителю структурного подразделения о факте происшедшего сбоя в работе информационной системы, в результате которого произошла утрата данных. При этом сотрудник сообщает о возможных признаках сопутствующих отказу в работе АИС и принимает незамедлительные меры по восстановлению утраченной информации в кратчайший срок. </w:t>
      </w:r>
    </w:p>
    <w:p w:rsidR="00B94DED" w:rsidRPr="00AD7858" w:rsidRDefault="00B94DED" w:rsidP="00B94DED">
      <w:pPr>
        <w:ind w:left="60" w:firstLine="567"/>
        <w:jc w:val="both"/>
        <w:rPr>
          <w:sz w:val="16"/>
          <w:szCs w:val="16"/>
        </w:rPr>
      </w:pPr>
      <w:r w:rsidRPr="00AD7858">
        <w:rPr>
          <w:sz w:val="16"/>
          <w:szCs w:val="16"/>
        </w:rPr>
        <w:t>6.2. При потере критичной информации хранящейся на сетевом диске локальной информационной системы восстановление производится при участии администратора безопасности  администрации.</w:t>
      </w:r>
    </w:p>
    <w:p w:rsidR="00B94DED" w:rsidRPr="00AD7858" w:rsidRDefault="00B94DED" w:rsidP="00B94DED">
      <w:pPr>
        <w:ind w:left="60" w:firstLine="567"/>
        <w:jc w:val="both"/>
        <w:rPr>
          <w:sz w:val="16"/>
          <w:szCs w:val="16"/>
        </w:rPr>
      </w:pPr>
      <w:r w:rsidRPr="00AD7858">
        <w:rPr>
          <w:sz w:val="16"/>
          <w:szCs w:val="16"/>
        </w:rPr>
        <w:t xml:space="preserve"> 6.3.  По итогам происшедшего инцидента с утратой критичной информации в целях предотвращения подобных фактов в дальнейшем администратором безопасности проводится разбирательство с выявлением причин инцидента и лиц, допустивших нарушение. </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rPr>
        <w:t>7. Ответственность за нарушение установленного порядка резервирования данных</w:t>
      </w:r>
    </w:p>
    <w:p w:rsidR="00B94DED" w:rsidRPr="00AD7858" w:rsidRDefault="00B94DED" w:rsidP="00B94DED">
      <w:pPr>
        <w:ind w:left="60" w:firstLine="567"/>
        <w:jc w:val="both"/>
        <w:rPr>
          <w:sz w:val="16"/>
          <w:szCs w:val="16"/>
        </w:rPr>
      </w:pPr>
      <w:r w:rsidRPr="00AD7858">
        <w:rPr>
          <w:sz w:val="16"/>
          <w:szCs w:val="16"/>
        </w:rPr>
        <w:t xml:space="preserve">7.1. Персональная ответственность за обеспечение безопасного хранения критичной информации пользователя в соответствии с установленным порядком возлагается на ответственных работников, обрабатывающих эту информацию. </w:t>
      </w:r>
    </w:p>
    <w:p w:rsidR="00B94DED" w:rsidRPr="00AD7858" w:rsidRDefault="00B94DED" w:rsidP="00B94DED">
      <w:pPr>
        <w:ind w:left="60" w:firstLine="567"/>
        <w:jc w:val="both"/>
        <w:rPr>
          <w:sz w:val="16"/>
          <w:szCs w:val="16"/>
        </w:rPr>
      </w:pPr>
      <w:r w:rsidRPr="00AD7858">
        <w:rPr>
          <w:sz w:val="16"/>
          <w:szCs w:val="16"/>
        </w:rPr>
        <w:t xml:space="preserve">7.2. Ответственность за обеспечение резервного копирования критичной информации, обрабатываемой и сохраняемой, возлагается на руководителя и ответственных работников подразделений. </w:t>
      </w:r>
    </w:p>
    <w:p w:rsidR="00B94DED" w:rsidRPr="00AD7858" w:rsidRDefault="00B94DED" w:rsidP="00B94DED">
      <w:pPr>
        <w:ind w:left="60" w:firstLine="567"/>
        <w:jc w:val="both"/>
        <w:rPr>
          <w:sz w:val="16"/>
          <w:szCs w:val="16"/>
        </w:rPr>
      </w:pPr>
      <w:r w:rsidRPr="00AD7858">
        <w:rPr>
          <w:sz w:val="16"/>
          <w:szCs w:val="16"/>
        </w:rPr>
        <w:t xml:space="preserve">7.3. </w:t>
      </w:r>
      <w:proofErr w:type="gramStart"/>
      <w:r w:rsidRPr="00AD7858">
        <w:rPr>
          <w:sz w:val="16"/>
          <w:szCs w:val="16"/>
        </w:rPr>
        <w:t>Хранение резервных копий и инсталляций эксплуатируемого ПО, серийных номеров и регистрационных кодов возлагается на администратора безопасности.</w:t>
      </w:r>
      <w:proofErr w:type="gramEnd"/>
    </w:p>
    <w:p w:rsidR="00B94DED" w:rsidRPr="00AD7858" w:rsidRDefault="00B94DED" w:rsidP="00B94DED">
      <w:pPr>
        <w:ind w:left="60" w:firstLine="567"/>
        <w:jc w:val="both"/>
        <w:rPr>
          <w:sz w:val="16"/>
          <w:szCs w:val="16"/>
        </w:rPr>
      </w:pPr>
      <w:r w:rsidRPr="00AD7858">
        <w:rPr>
          <w:sz w:val="16"/>
          <w:szCs w:val="16"/>
        </w:rPr>
        <w:t xml:space="preserve">7.4. Нарушение требований настоящей Инструкции влечёт за собой дисциплинарную ответственность в соответствии с трудовым законодательством РФ. </w:t>
      </w:r>
    </w:p>
    <w:p w:rsidR="00B94DED" w:rsidRPr="00AD7858" w:rsidRDefault="00B94DED" w:rsidP="00B94DED">
      <w:pPr>
        <w:ind w:left="60" w:firstLine="567"/>
        <w:jc w:val="both"/>
        <w:rPr>
          <w:sz w:val="16"/>
          <w:szCs w:val="16"/>
        </w:rPr>
      </w:pPr>
      <w:r w:rsidRPr="00AD7858">
        <w:rPr>
          <w:sz w:val="16"/>
          <w:szCs w:val="16"/>
        </w:rPr>
        <w:t>7.5. К лицам, нарушившим установленный порядок резервирования критичной информации, обеспечения сохранности и уничтожения электронных носителей информации ограниченного доступа, вследствие которых произошло нанесение материального ущерба организации, могут быть приняты меры по возмещению убытков и компенсации морального вреда</w:t>
      </w:r>
      <w:proofErr w:type="gramStart"/>
      <w:r w:rsidRPr="00AD7858">
        <w:rPr>
          <w:sz w:val="16"/>
          <w:szCs w:val="16"/>
          <w:vertAlign w:val="superscript"/>
        </w:rPr>
        <w:t>1</w:t>
      </w:r>
      <w:proofErr w:type="gramEnd"/>
      <w:r w:rsidRPr="00AD7858">
        <w:rPr>
          <w:sz w:val="16"/>
          <w:szCs w:val="16"/>
        </w:rPr>
        <w:t>.</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r w:rsidRPr="00AD7858">
        <w:rPr>
          <w:sz w:val="16"/>
          <w:szCs w:val="16"/>
          <w:vertAlign w:val="superscript"/>
        </w:rPr>
        <w:t xml:space="preserve">1 </w:t>
      </w:r>
      <w:r w:rsidRPr="00AD7858">
        <w:rPr>
          <w:sz w:val="16"/>
          <w:szCs w:val="16"/>
        </w:rPr>
        <w:t>Требование о возмещении убытков не может быть удовлетворено в случае предъявления его лицом, не принимавшим мер по соблюдению установленного порядка резервирования или нарушившим установленные законодательством Российской Федерации требования о защите информации, если принятие этих мер и соблюдение таких требований являлись обязанностями данного лица.</w:t>
      </w: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t xml:space="preserve">Приложение 1 </w:t>
            </w:r>
            <w:r w:rsidRPr="00AD7858">
              <w:rPr>
                <w:sz w:val="16"/>
                <w:szCs w:val="16"/>
              </w:rPr>
              <w:t>к инструкции по резервному копированию информации и восстановлению работоспособности ИС</w:t>
            </w:r>
          </w:p>
        </w:tc>
      </w:tr>
    </w:tbl>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p>
    <w:p w:rsidR="00B94DED" w:rsidRPr="00AD7858" w:rsidRDefault="00B94DED" w:rsidP="00B94DED">
      <w:pPr>
        <w:ind w:firstLine="567"/>
        <w:jc w:val="center"/>
        <w:rPr>
          <w:sz w:val="16"/>
          <w:szCs w:val="16"/>
        </w:rPr>
      </w:pPr>
      <w:r w:rsidRPr="00AD7858">
        <w:rPr>
          <w:sz w:val="16"/>
          <w:szCs w:val="16"/>
        </w:rPr>
        <w:t>ПЕРЕЧЕНЬ</w:t>
      </w:r>
    </w:p>
    <w:p w:rsidR="00B94DED" w:rsidRPr="00AD7858" w:rsidRDefault="00B94DED" w:rsidP="00B94DED">
      <w:pPr>
        <w:ind w:firstLine="567"/>
        <w:jc w:val="center"/>
        <w:rPr>
          <w:sz w:val="16"/>
          <w:szCs w:val="16"/>
        </w:rPr>
      </w:pPr>
      <w:r w:rsidRPr="00AD7858">
        <w:rPr>
          <w:sz w:val="16"/>
          <w:szCs w:val="16"/>
        </w:rPr>
        <w:t>критичных информационных ресурсов, подлежащих резервному копированию</w:t>
      </w:r>
    </w:p>
    <w:p w:rsidR="00B94DED" w:rsidRPr="00AD7858" w:rsidRDefault="00B94DED" w:rsidP="00B94DED">
      <w:pPr>
        <w:ind w:left="60" w:firstLine="567"/>
        <w:jc w:val="both"/>
        <w:rPr>
          <w:sz w:val="16"/>
          <w:szCs w:val="16"/>
        </w:rPr>
      </w:pPr>
    </w:p>
    <w:tbl>
      <w:tblPr>
        <w:tblW w:w="9844" w:type="dxa"/>
        <w:tblInd w:w="45" w:type="dxa"/>
        <w:tblLayout w:type="fixed"/>
        <w:tblLook w:val="0000"/>
      </w:tblPr>
      <w:tblGrid>
        <w:gridCol w:w="786"/>
        <w:gridCol w:w="2112"/>
        <w:gridCol w:w="2410"/>
        <w:gridCol w:w="1985"/>
        <w:gridCol w:w="2551"/>
      </w:tblGrid>
      <w:tr w:rsidR="00B94DED" w:rsidRPr="00AD7858" w:rsidTr="00B94DED">
        <w:tc>
          <w:tcPr>
            <w:tcW w:w="786"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 xml:space="preserve">№ </w:t>
            </w:r>
            <w:proofErr w:type="spellStart"/>
            <w:proofErr w:type="gramStart"/>
            <w:r w:rsidRPr="00AD7858">
              <w:rPr>
                <w:sz w:val="16"/>
                <w:szCs w:val="16"/>
              </w:rPr>
              <w:t>п</w:t>
            </w:r>
            <w:proofErr w:type="spellEnd"/>
            <w:proofErr w:type="gramEnd"/>
            <w:r w:rsidRPr="00AD7858">
              <w:rPr>
                <w:sz w:val="16"/>
                <w:szCs w:val="16"/>
              </w:rPr>
              <w:t>/</w:t>
            </w:r>
            <w:proofErr w:type="spellStart"/>
            <w:r w:rsidRPr="00AD7858">
              <w:rPr>
                <w:sz w:val="16"/>
                <w:szCs w:val="16"/>
              </w:rPr>
              <w:t>п</w:t>
            </w:r>
            <w:proofErr w:type="spellEnd"/>
          </w:p>
        </w:tc>
        <w:tc>
          <w:tcPr>
            <w:tcW w:w="2112"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Наименование информационного ресурса</w:t>
            </w:r>
          </w:p>
        </w:tc>
        <w:tc>
          <w:tcPr>
            <w:tcW w:w="2410"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Подразделение (сотрудник) ответственное за резервирование</w:t>
            </w:r>
          </w:p>
        </w:tc>
        <w:tc>
          <w:tcPr>
            <w:tcW w:w="1985"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Период резервирования</w:t>
            </w:r>
          </w:p>
        </w:tc>
        <w:tc>
          <w:tcPr>
            <w:tcW w:w="2551" w:type="dxa"/>
            <w:tcBorders>
              <w:top w:val="single" w:sz="4" w:space="0" w:color="000000"/>
              <w:left w:val="single" w:sz="4" w:space="0" w:color="000000"/>
              <w:bottom w:val="single" w:sz="4" w:space="0" w:color="000000"/>
              <w:right w:val="single" w:sz="4" w:space="0" w:color="000000"/>
            </w:tcBorders>
          </w:tcPr>
          <w:p w:rsidR="00B94DED" w:rsidRPr="00AD7858" w:rsidRDefault="00B94DED" w:rsidP="00B94DED">
            <w:pPr>
              <w:jc w:val="both"/>
              <w:rPr>
                <w:sz w:val="16"/>
                <w:szCs w:val="16"/>
              </w:rPr>
            </w:pPr>
            <w:r w:rsidRPr="00AD7858">
              <w:rPr>
                <w:sz w:val="16"/>
                <w:szCs w:val="16"/>
              </w:rPr>
              <w:t>Носитель</w:t>
            </w:r>
          </w:p>
        </w:tc>
      </w:tr>
      <w:tr w:rsidR="00B94DED" w:rsidRPr="00AD7858" w:rsidTr="00B94DED">
        <w:tc>
          <w:tcPr>
            <w:tcW w:w="786"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1.</w:t>
            </w:r>
          </w:p>
        </w:tc>
        <w:tc>
          <w:tcPr>
            <w:tcW w:w="2112"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1C: Предприятие, Зарплата и кадры</w:t>
            </w:r>
          </w:p>
        </w:tc>
        <w:tc>
          <w:tcPr>
            <w:tcW w:w="2410"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Проводится силами сторонней организации, ответственной за сопровождение информационного ресурса</w:t>
            </w:r>
          </w:p>
        </w:tc>
        <w:tc>
          <w:tcPr>
            <w:tcW w:w="1985"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При обновлении программного обеспечения и возникновении критических ошибок</w:t>
            </w:r>
          </w:p>
        </w:tc>
        <w:tc>
          <w:tcPr>
            <w:tcW w:w="2551" w:type="dxa"/>
            <w:tcBorders>
              <w:top w:val="single" w:sz="4" w:space="0" w:color="000000"/>
              <w:left w:val="single" w:sz="4" w:space="0" w:color="000000"/>
              <w:bottom w:val="single" w:sz="4" w:space="0" w:color="000000"/>
              <w:right w:val="single" w:sz="4" w:space="0" w:color="000000"/>
            </w:tcBorders>
          </w:tcPr>
          <w:p w:rsidR="00B94DED" w:rsidRPr="00AD7858" w:rsidRDefault="00B94DED" w:rsidP="00B94DED">
            <w:pPr>
              <w:jc w:val="both"/>
              <w:rPr>
                <w:sz w:val="16"/>
                <w:szCs w:val="16"/>
              </w:rPr>
            </w:pPr>
            <w:r w:rsidRPr="00AD7858">
              <w:rPr>
                <w:sz w:val="16"/>
                <w:szCs w:val="16"/>
              </w:rPr>
              <w:t>Жесткий диск заведующего отделом по бухгалтерскому учету и отчетности</w:t>
            </w:r>
          </w:p>
        </w:tc>
      </w:tr>
      <w:tr w:rsidR="00B94DED" w:rsidRPr="00AD7858" w:rsidTr="00B94DED">
        <w:tc>
          <w:tcPr>
            <w:tcW w:w="786"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2.</w:t>
            </w:r>
          </w:p>
        </w:tc>
        <w:tc>
          <w:tcPr>
            <w:tcW w:w="2112"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Системное ПО</w:t>
            </w:r>
          </w:p>
        </w:tc>
        <w:tc>
          <w:tcPr>
            <w:tcW w:w="2410"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 xml:space="preserve">Администратор безопасности </w:t>
            </w:r>
          </w:p>
        </w:tc>
        <w:tc>
          <w:tcPr>
            <w:tcW w:w="1985"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При установке</w:t>
            </w:r>
          </w:p>
        </w:tc>
        <w:tc>
          <w:tcPr>
            <w:tcW w:w="2551" w:type="dxa"/>
            <w:tcBorders>
              <w:top w:val="single" w:sz="4" w:space="0" w:color="000000"/>
              <w:left w:val="single" w:sz="4" w:space="0" w:color="000000"/>
              <w:bottom w:val="single" w:sz="4" w:space="0" w:color="000000"/>
              <w:right w:val="single" w:sz="4" w:space="0" w:color="000000"/>
            </w:tcBorders>
          </w:tcPr>
          <w:p w:rsidR="00B94DED" w:rsidRPr="00AD7858" w:rsidRDefault="00B94DED" w:rsidP="00B94DED">
            <w:pPr>
              <w:jc w:val="both"/>
              <w:rPr>
                <w:sz w:val="16"/>
                <w:szCs w:val="16"/>
              </w:rPr>
            </w:pPr>
            <w:r w:rsidRPr="00AD7858">
              <w:rPr>
                <w:sz w:val="16"/>
                <w:szCs w:val="16"/>
              </w:rPr>
              <w:t>Съемный носитель или жесткий диск пользователя, файловый сервер</w:t>
            </w:r>
          </w:p>
        </w:tc>
      </w:tr>
      <w:tr w:rsidR="00B94DED" w:rsidRPr="00AD7858" w:rsidTr="00B94DED">
        <w:tc>
          <w:tcPr>
            <w:tcW w:w="786"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3.</w:t>
            </w:r>
          </w:p>
        </w:tc>
        <w:tc>
          <w:tcPr>
            <w:tcW w:w="2112"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Прикладное ПО</w:t>
            </w:r>
          </w:p>
        </w:tc>
        <w:tc>
          <w:tcPr>
            <w:tcW w:w="2410"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Администратор безопасности</w:t>
            </w:r>
          </w:p>
        </w:tc>
        <w:tc>
          <w:tcPr>
            <w:tcW w:w="1985" w:type="dxa"/>
            <w:tcBorders>
              <w:top w:val="single" w:sz="4" w:space="0" w:color="000000"/>
              <w:left w:val="single" w:sz="4" w:space="0" w:color="000000"/>
              <w:bottom w:val="single" w:sz="4" w:space="0" w:color="000000"/>
            </w:tcBorders>
          </w:tcPr>
          <w:p w:rsidR="00B94DED" w:rsidRPr="00AD7858" w:rsidRDefault="00B94DED" w:rsidP="00B94DED">
            <w:pPr>
              <w:jc w:val="both"/>
              <w:rPr>
                <w:sz w:val="16"/>
                <w:szCs w:val="16"/>
              </w:rPr>
            </w:pPr>
            <w:r w:rsidRPr="00AD7858">
              <w:rPr>
                <w:sz w:val="16"/>
                <w:szCs w:val="16"/>
              </w:rPr>
              <w:t>При установке</w:t>
            </w:r>
          </w:p>
        </w:tc>
        <w:tc>
          <w:tcPr>
            <w:tcW w:w="2551" w:type="dxa"/>
            <w:tcBorders>
              <w:top w:val="single" w:sz="4" w:space="0" w:color="000000"/>
              <w:left w:val="single" w:sz="4" w:space="0" w:color="000000"/>
              <w:bottom w:val="single" w:sz="4" w:space="0" w:color="000000"/>
              <w:right w:val="single" w:sz="4" w:space="0" w:color="000000"/>
            </w:tcBorders>
          </w:tcPr>
          <w:p w:rsidR="00B94DED" w:rsidRPr="00AD7858" w:rsidRDefault="00B94DED" w:rsidP="00B94DED">
            <w:pPr>
              <w:jc w:val="both"/>
              <w:rPr>
                <w:sz w:val="16"/>
                <w:szCs w:val="16"/>
              </w:rPr>
            </w:pPr>
            <w:r w:rsidRPr="00AD7858">
              <w:rPr>
                <w:sz w:val="16"/>
                <w:szCs w:val="16"/>
              </w:rPr>
              <w:t>Съемный носитель или жесткий диск пользователя, файловый сервер</w:t>
            </w:r>
          </w:p>
        </w:tc>
      </w:tr>
    </w:tbl>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lastRenderedPageBreak/>
              <w:t xml:space="preserve">Приложение 2 </w:t>
            </w:r>
            <w:r w:rsidRPr="00AD7858">
              <w:rPr>
                <w:sz w:val="16"/>
                <w:szCs w:val="16"/>
              </w:rPr>
              <w:t xml:space="preserve">к инструкции по резервному копированию </w:t>
            </w:r>
            <w:r w:rsidRPr="00AD7858">
              <w:rPr>
                <w:sz w:val="16"/>
                <w:szCs w:val="16"/>
              </w:rPr>
              <w:lastRenderedPageBreak/>
              <w:t>информации и восстановлению работоспособности ИС</w:t>
            </w:r>
          </w:p>
          <w:p w:rsidR="00B94DED" w:rsidRPr="00AD7858" w:rsidRDefault="00B94DED" w:rsidP="00B94DED">
            <w:pPr>
              <w:jc w:val="both"/>
              <w:rPr>
                <w:sz w:val="16"/>
                <w:szCs w:val="16"/>
              </w:rPr>
            </w:pPr>
          </w:p>
          <w:p w:rsidR="00B94DED" w:rsidRPr="00AD7858" w:rsidRDefault="00B94DED" w:rsidP="00B94DED">
            <w:pPr>
              <w:jc w:val="both"/>
              <w:rPr>
                <w:sz w:val="16"/>
                <w:szCs w:val="16"/>
              </w:rPr>
            </w:pPr>
          </w:p>
        </w:tc>
      </w:tr>
    </w:tbl>
    <w:p w:rsidR="00B94DED" w:rsidRPr="00AD7858" w:rsidRDefault="00B94DED" w:rsidP="00B94DED">
      <w:pPr>
        <w:ind w:firstLine="567"/>
        <w:jc w:val="center"/>
        <w:rPr>
          <w:sz w:val="16"/>
          <w:szCs w:val="16"/>
        </w:rPr>
      </w:pPr>
      <w:r w:rsidRPr="00AD7858">
        <w:rPr>
          <w:sz w:val="16"/>
          <w:szCs w:val="16"/>
        </w:rPr>
        <w:lastRenderedPageBreak/>
        <w:t>Журнал учета съемных носителей информации</w:t>
      </w:r>
    </w:p>
    <w:p w:rsidR="00B94DED" w:rsidRPr="00AD7858" w:rsidRDefault="00B94DED" w:rsidP="00B94DED">
      <w:pPr>
        <w:ind w:firstLine="567"/>
        <w:jc w:val="center"/>
        <w:rPr>
          <w:sz w:val="16"/>
          <w:szCs w:val="16"/>
        </w:rPr>
      </w:pPr>
      <w:r w:rsidRPr="00AD7858">
        <w:rPr>
          <w:sz w:val="16"/>
          <w:szCs w:val="16"/>
        </w:rPr>
        <w:t>администрации Островского муниципального района Костромской области</w:t>
      </w:r>
    </w:p>
    <w:p w:rsidR="00B94DED" w:rsidRPr="00AD7858" w:rsidRDefault="00B94DED" w:rsidP="00B94DED">
      <w:pPr>
        <w:ind w:firstLine="567"/>
        <w:jc w:val="center"/>
        <w:rPr>
          <w:sz w:val="16"/>
          <w:szCs w:val="16"/>
        </w:rPr>
      </w:pPr>
    </w:p>
    <w:p w:rsidR="00B94DED" w:rsidRPr="00AD7858" w:rsidRDefault="00B94DED" w:rsidP="00B94DED">
      <w:pPr>
        <w:ind w:firstLine="567"/>
        <w:jc w:val="both"/>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1715"/>
        <w:gridCol w:w="1141"/>
        <w:gridCol w:w="1141"/>
        <w:gridCol w:w="1577"/>
        <w:gridCol w:w="1931"/>
        <w:gridCol w:w="1912"/>
      </w:tblGrid>
      <w:tr w:rsidR="00B94DED" w:rsidRPr="00AD7858" w:rsidTr="00B94DED">
        <w:trPr>
          <w:tblHeader/>
        </w:trPr>
        <w:tc>
          <w:tcPr>
            <w:tcW w:w="675" w:type="dxa"/>
          </w:tcPr>
          <w:p w:rsidR="00B94DED" w:rsidRPr="00AD7858" w:rsidRDefault="00B94DED" w:rsidP="00B94DED">
            <w:pPr>
              <w:ind w:firstLine="567"/>
              <w:jc w:val="both"/>
              <w:rPr>
                <w:sz w:val="16"/>
                <w:szCs w:val="16"/>
              </w:rPr>
            </w:pPr>
            <w:r w:rsidRPr="00AD7858">
              <w:rPr>
                <w:sz w:val="16"/>
                <w:szCs w:val="16"/>
              </w:rPr>
              <w:t xml:space="preserve">№ </w:t>
            </w:r>
            <w:proofErr w:type="spellStart"/>
            <w:r w:rsidRPr="00AD7858">
              <w:rPr>
                <w:sz w:val="16"/>
                <w:szCs w:val="16"/>
              </w:rPr>
              <w:t>п\</w:t>
            </w:r>
            <w:proofErr w:type="gramStart"/>
            <w:r w:rsidRPr="00AD7858">
              <w:rPr>
                <w:sz w:val="16"/>
                <w:szCs w:val="16"/>
              </w:rPr>
              <w:t>п</w:t>
            </w:r>
            <w:proofErr w:type="spellEnd"/>
            <w:proofErr w:type="gramEnd"/>
          </w:p>
        </w:tc>
        <w:tc>
          <w:tcPr>
            <w:tcW w:w="1715" w:type="dxa"/>
          </w:tcPr>
          <w:p w:rsidR="00B94DED" w:rsidRPr="00AD7858" w:rsidRDefault="00B94DED" w:rsidP="00B94DED">
            <w:pPr>
              <w:jc w:val="both"/>
              <w:rPr>
                <w:sz w:val="16"/>
                <w:szCs w:val="16"/>
              </w:rPr>
            </w:pPr>
            <w:r w:rsidRPr="00AD7858">
              <w:rPr>
                <w:sz w:val="16"/>
                <w:szCs w:val="16"/>
              </w:rPr>
              <w:t>Наименование носителя</w:t>
            </w:r>
          </w:p>
        </w:tc>
        <w:tc>
          <w:tcPr>
            <w:tcW w:w="1141" w:type="dxa"/>
          </w:tcPr>
          <w:p w:rsidR="00B94DED" w:rsidRPr="00AD7858" w:rsidRDefault="00B94DED" w:rsidP="00B94DED">
            <w:pPr>
              <w:jc w:val="both"/>
              <w:rPr>
                <w:sz w:val="16"/>
                <w:szCs w:val="16"/>
              </w:rPr>
            </w:pPr>
            <w:r w:rsidRPr="00AD7858">
              <w:rPr>
                <w:sz w:val="16"/>
                <w:szCs w:val="16"/>
              </w:rPr>
              <w:t>Объем носителя</w:t>
            </w:r>
          </w:p>
        </w:tc>
        <w:tc>
          <w:tcPr>
            <w:tcW w:w="1141" w:type="dxa"/>
          </w:tcPr>
          <w:p w:rsidR="00B94DED" w:rsidRPr="00AD7858" w:rsidRDefault="00B94DED" w:rsidP="00B94DED">
            <w:pPr>
              <w:jc w:val="both"/>
              <w:rPr>
                <w:sz w:val="16"/>
                <w:szCs w:val="16"/>
              </w:rPr>
            </w:pPr>
            <w:r w:rsidRPr="00AD7858">
              <w:rPr>
                <w:sz w:val="16"/>
                <w:szCs w:val="16"/>
              </w:rPr>
              <w:t>Учетный номер носителя</w:t>
            </w:r>
          </w:p>
        </w:tc>
        <w:tc>
          <w:tcPr>
            <w:tcW w:w="1577" w:type="dxa"/>
          </w:tcPr>
          <w:p w:rsidR="00B94DED" w:rsidRPr="00AD7858" w:rsidRDefault="00B94DED" w:rsidP="00B94DED">
            <w:pPr>
              <w:jc w:val="both"/>
              <w:rPr>
                <w:sz w:val="16"/>
                <w:szCs w:val="16"/>
              </w:rPr>
            </w:pPr>
            <w:r w:rsidRPr="00AD7858">
              <w:rPr>
                <w:sz w:val="16"/>
                <w:szCs w:val="16"/>
              </w:rPr>
              <w:t>ФИО лица, получившего носитель в пользование, его подпись дата выдачи</w:t>
            </w:r>
          </w:p>
        </w:tc>
        <w:tc>
          <w:tcPr>
            <w:tcW w:w="1931" w:type="dxa"/>
          </w:tcPr>
          <w:p w:rsidR="00B94DED" w:rsidRPr="00AD7858" w:rsidRDefault="00B94DED" w:rsidP="00B94DED">
            <w:pPr>
              <w:jc w:val="both"/>
              <w:rPr>
                <w:sz w:val="16"/>
                <w:szCs w:val="16"/>
              </w:rPr>
            </w:pPr>
            <w:r w:rsidRPr="00AD7858">
              <w:rPr>
                <w:sz w:val="16"/>
                <w:szCs w:val="16"/>
              </w:rPr>
              <w:t>Дата сдачи носителя, ФИО и подпись лица, осуществившего приемку</w:t>
            </w:r>
          </w:p>
        </w:tc>
        <w:tc>
          <w:tcPr>
            <w:tcW w:w="1912" w:type="dxa"/>
          </w:tcPr>
          <w:p w:rsidR="00B94DED" w:rsidRPr="00AD7858" w:rsidRDefault="00B94DED" w:rsidP="00B94DED">
            <w:pPr>
              <w:jc w:val="both"/>
              <w:rPr>
                <w:sz w:val="16"/>
                <w:szCs w:val="16"/>
              </w:rPr>
            </w:pPr>
            <w:r w:rsidRPr="00AD7858">
              <w:rPr>
                <w:sz w:val="16"/>
                <w:szCs w:val="16"/>
              </w:rPr>
              <w:t>Сведения об уничтожении СНИ</w:t>
            </w:r>
          </w:p>
        </w:tc>
      </w:tr>
      <w:tr w:rsidR="00B94DED" w:rsidRPr="00AD7858" w:rsidTr="00B94DED">
        <w:trPr>
          <w:trHeight w:val="654"/>
        </w:trPr>
        <w:tc>
          <w:tcPr>
            <w:tcW w:w="675" w:type="dxa"/>
          </w:tcPr>
          <w:p w:rsidR="00B94DED" w:rsidRPr="00AD7858" w:rsidRDefault="00B94DED" w:rsidP="00B94DED">
            <w:pPr>
              <w:ind w:firstLine="567"/>
              <w:jc w:val="both"/>
              <w:rPr>
                <w:sz w:val="16"/>
                <w:szCs w:val="16"/>
              </w:rPr>
            </w:pPr>
            <w:r w:rsidRPr="00AD7858">
              <w:rPr>
                <w:sz w:val="16"/>
                <w:szCs w:val="16"/>
              </w:rPr>
              <w:t>1</w:t>
            </w:r>
          </w:p>
        </w:tc>
        <w:tc>
          <w:tcPr>
            <w:tcW w:w="1715" w:type="dxa"/>
          </w:tcPr>
          <w:p w:rsidR="00B94DED" w:rsidRPr="00AD7858" w:rsidRDefault="00B94DED" w:rsidP="00B94DED">
            <w:pPr>
              <w:ind w:firstLine="567"/>
              <w:jc w:val="both"/>
              <w:rPr>
                <w:sz w:val="16"/>
                <w:szCs w:val="16"/>
              </w:rPr>
            </w:pPr>
          </w:p>
        </w:tc>
        <w:tc>
          <w:tcPr>
            <w:tcW w:w="1141" w:type="dxa"/>
          </w:tcPr>
          <w:p w:rsidR="00B94DED" w:rsidRPr="00AD7858" w:rsidRDefault="00B94DED" w:rsidP="00B94DED">
            <w:pPr>
              <w:ind w:firstLine="567"/>
              <w:jc w:val="both"/>
              <w:rPr>
                <w:sz w:val="16"/>
                <w:szCs w:val="16"/>
              </w:rPr>
            </w:pPr>
          </w:p>
        </w:tc>
        <w:tc>
          <w:tcPr>
            <w:tcW w:w="1141" w:type="dxa"/>
          </w:tcPr>
          <w:p w:rsidR="00B94DED" w:rsidRPr="00AD7858" w:rsidRDefault="00B94DED" w:rsidP="00B94DED">
            <w:pPr>
              <w:ind w:firstLine="567"/>
              <w:jc w:val="both"/>
              <w:rPr>
                <w:sz w:val="16"/>
                <w:szCs w:val="16"/>
              </w:rPr>
            </w:pPr>
          </w:p>
        </w:tc>
        <w:tc>
          <w:tcPr>
            <w:tcW w:w="1577" w:type="dxa"/>
          </w:tcPr>
          <w:p w:rsidR="00B94DED" w:rsidRPr="00AD7858" w:rsidRDefault="00B94DED" w:rsidP="00B94DED">
            <w:pPr>
              <w:ind w:firstLine="567"/>
              <w:jc w:val="both"/>
              <w:rPr>
                <w:sz w:val="16"/>
                <w:szCs w:val="16"/>
              </w:rPr>
            </w:pPr>
          </w:p>
        </w:tc>
        <w:tc>
          <w:tcPr>
            <w:tcW w:w="1931" w:type="dxa"/>
          </w:tcPr>
          <w:p w:rsidR="00B94DED" w:rsidRPr="00AD7858" w:rsidRDefault="00B94DED" w:rsidP="00B94DED">
            <w:pPr>
              <w:ind w:firstLine="567"/>
              <w:jc w:val="both"/>
              <w:rPr>
                <w:sz w:val="16"/>
                <w:szCs w:val="16"/>
              </w:rPr>
            </w:pPr>
          </w:p>
        </w:tc>
        <w:tc>
          <w:tcPr>
            <w:tcW w:w="1912" w:type="dxa"/>
          </w:tcPr>
          <w:p w:rsidR="00B94DED" w:rsidRPr="00AD7858" w:rsidRDefault="00B94DED" w:rsidP="00B94DED">
            <w:pPr>
              <w:ind w:firstLine="567"/>
              <w:jc w:val="both"/>
              <w:rPr>
                <w:sz w:val="16"/>
                <w:szCs w:val="16"/>
              </w:rPr>
            </w:pPr>
          </w:p>
        </w:tc>
      </w:tr>
      <w:tr w:rsidR="00B94DED" w:rsidRPr="00AD7858" w:rsidTr="00B94DED">
        <w:trPr>
          <w:trHeight w:val="654"/>
        </w:trPr>
        <w:tc>
          <w:tcPr>
            <w:tcW w:w="675" w:type="dxa"/>
          </w:tcPr>
          <w:p w:rsidR="00B94DED" w:rsidRPr="00AD7858" w:rsidRDefault="00B94DED" w:rsidP="00B94DED">
            <w:pPr>
              <w:ind w:firstLine="567"/>
              <w:jc w:val="both"/>
              <w:rPr>
                <w:sz w:val="16"/>
                <w:szCs w:val="16"/>
              </w:rPr>
            </w:pPr>
            <w:r w:rsidRPr="00AD7858">
              <w:rPr>
                <w:sz w:val="16"/>
                <w:szCs w:val="16"/>
              </w:rPr>
              <w:t>2</w:t>
            </w:r>
          </w:p>
        </w:tc>
        <w:tc>
          <w:tcPr>
            <w:tcW w:w="1715" w:type="dxa"/>
          </w:tcPr>
          <w:p w:rsidR="00B94DED" w:rsidRPr="00AD7858" w:rsidRDefault="00B94DED" w:rsidP="00B94DED">
            <w:pPr>
              <w:ind w:firstLine="567"/>
              <w:jc w:val="both"/>
              <w:rPr>
                <w:sz w:val="16"/>
                <w:szCs w:val="16"/>
              </w:rPr>
            </w:pPr>
          </w:p>
        </w:tc>
        <w:tc>
          <w:tcPr>
            <w:tcW w:w="1141" w:type="dxa"/>
          </w:tcPr>
          <w:p w:rsidR="00B94DED" w:rsidRPr="00AD7858" w:rsidRDefault="00B94DED" w:rsidP="00B94DED">
            <w:pPr>
              <w:ind w:firstLine="567"/>
              <w:jc w:val="both"/>
              <w:rPr>
                <w:sz w:val="16"/>
                <w:szCs w:val="16"/>
              </w:rPr>
            </w:pPr>
          </w:p>
        </w:tc>
        <w:tc>
          <w:tcPr>
            <w:tcW w:w="1141" w:type="dxa"/>
          </w:tcPr>
          <w:p w:rsidR="00B94DED" w:rsidRPr="00AD7858" w:rsidRDefault="00B94DED" w:rsidP="00B94DED">
            <w:pPr>
              <w:ind w:firstLine="567"/>
              <w:jc w:val="both"/>
              <w:rPr>
                <w:sz w:val="16"/>
                <w:szCs w:val="16"/>
              </w:rPr>
            </w:pPr>
          </w:p>
        </w:tc>
        <w:tc>
          <w:tcPr>
            <w:tcW w:w="1577" w:type="dxa"/>
          </w:tcPr>
          <w:p w:rsidR="00B94DED" w:rsidRPr="00AD7858" w:rsidRDefault="00B94DED" w:rsidP="00B94DED">
            <w:pPr>
              <w:ind w:firstLine="567"/>
              <w:jc w:val="both"/>
              <w:rPr>
                <w:sz w:val="16"/>
                <w:szCs w:val="16"/>
              </w:rPr>
            </w:pPr>
          </w:p>
        </w:tc>
        <w:tc>
          <w:tcPr>
            <w:tcW w:w="1931" w:type="dxa"/>
          </w:tcPr>
          <w:p w:rsidR="00B94DED" w:rsidRPr="00AD7858" w:rsidRDefault="00B94DED" w:rsidP="00B94DED">
            <w:pPr>
              <w:ind w:firstLine="567"/>
              <w:jc w:val="both"/>
              <w:rPr>
                <w:sz w:val="16"/>
                <w:szCs w:val="16"/>
              </w:rPr>
            </w:pPr>
          </w:p>
        </w:tc>
        <w:tc>
          <w:tcPr>
            <w:tcW w:w="1912" w:type="dxa"/>
          </w:tcPr>
          <w:p w:rsidR="00B94DED" w:rsidRPr="00AD7858" w:rsidRDefault="00B94DED" w:rsidP="00B94DED">
            <w:pPr>
              <w:ind w:firstLine="567"/>
              <w:jc w:val="both"/>
              <w:rPr>
                <w:sz w:val="16"/>
                <w:szCs w:val="16"/>
              </w:rPr>
            </w:pPr>
          </w:p>
        </w:tc>
      </w:tr>
    </w:tbl>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p>
    <w:p w:rsidR="00B94DED" w:rsidRPr="00AD7858" w:rsidRDefault="00B94DED" w:rsidP="00B94DED">
      <w:pPr>
        <w:ind w:left="60" w:firstLine="567"/>
        <w:jc w:val="both"/>
        <w:rPr>
          <w:sz w:val="16"/>
          <w:szCs w:val="16"/>
        </w:rPr>
      </w:pP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p w:rsidR="00B94DED" w:rsidRPr="00AD7858" w:rsidRDefault="00B94DED" w:rsidP="00B94DED">
            <w:pPr>
              <w:jc w:val="both"/>
              <w:rPr>
                <w:sz w:val="16"/>
                <w:szCs w:val="16"/>
              </w:rPr>
            </w:pPr>
          </w:p>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t xml:space="preserve">Приложение 3 </w:t>
            </w:r>
            <w:r w:rsidRPr="00AD7858">
              <w:rPr>
                <w:sz w:val="16"/>
                <w:szCs w:val="16"/>
              </w:rPr>
              <w:t>к инструкции по резервному копированию информации и восстановлению работоспособности ИС</w:t>
            </w:r>
          </w:p>
        </w:tc>
      </w:tr>
    </w:tbl>
    <w:p w:rsidR="00B94DED" w:rsidRPr="00AD7858" w:rsidRDefault="00B94DED" w:rsidP="00B94DED">
      <w:pPr>
        <w:ind w:left="60" w:firstLine="5610"/>
        <w:contextualSpacing/>
        <w:jc w:val="center"/>
        <w:rPr>
          <w:sz w:val="16"/>
          <w:szCs w:val="16"/>
        </w:rPr>
      </w:pPr>
    </w:p>
    <w:p w:rsidR="00B94DED" w:rsidRPr="00AD7858" w:rsidRDefault="00B94DED" w:rsidP="00B94DED">
      <w:pPr>
        <w:contextualSpacing/>
        <w:jc w:val="center"/>
        <w:rPr>
          <w:sz w:val="16"/>
          <w:szCs w:val="16"/>
        </w:rPr>
      </w:pPr>
      <w:r w:rsidRPr="00AD7858">
        <w:rPr>
          <w:sz w:val="16"/>
          <w:szCs w:val="16"/>
        </w:rPr>
        <w:t>АКТ</w:t>
      </w:r>
    </w:p>
    <w:p w:rsidR="00B94DED" w:rsidRPr="00AD7858" w:rsidRDefault="00B94DED" w:rsidP="00B94DED">
      <w:pPr>
        <w:contextualSpacing/>
        <w:jc w:val="center"/>
        <w:rPr>
          <w:sz w:val="16"/>
          <w:szCs w:val="16"/>
        </w:rPr>
      </w:pPr>
      <w:r w:rsidRPr="00AD7858">
        <w:rPr>
          <w:sz w:val="16"/>
          <w:szCs w:val="16"/>
        </w:rPr>
        <w:t>уничтожения съемных носителей информации</w:t>
      </w:r>
    </w:p>
    <w:p w:rsidR="00B94DED" w:rsidRPr="00AD7858" w:rsidRDefault="00B94DED" w:rsidP="00B94DED">
      <w:pPr>
        <w:contextualSpacing/>
        <w:jc w:val="center"/>
        <w:rPr>
          <w:sz w:val="16"/>
          <w:szCs w:val="16"/>
        </w:rPr>
      </w:pPr>
      <w:r w:rsidRPr="00AD7858">
        <w:rPr>
          <w:sz w:val="16"/>
          <w:szCs w:val="16"/>
        </w:rPr>
        <w:t>администрации Островского муниципального района Костромской области</w:t>
      </w:r>
    </w:p>
    <w:p w:rsidR="00B94DED" w:rsidRPr="00AD7858" w:rsidRDefault="00B94DED" w:rsidP="00B94DED">
      <w:pPr>
        <w:ind w:firstLine="709"/>
        <w:contextualSpacing/>
        <w:rPr>
          <w:sz w:val="16"/>
          <w:szCs w:val="16"/>
        </w:rPr>
      </w:pPr>
    </w:p>
    <w:p w:rsidR="00B94DED" w:rsidRPr="00AD7858" w:rsidRDefault="00B94DED" w:rsidP="00B94DED">
      <w:pPr>
        <w:ind w:firstLine="709"/>
        <w:contextualSpacing/>
        <w:jc w:val="both"/>
        <w:rPr>
          <w:sz w:val="16"/>
          <w:szCs w:val="16"/>
        </w:rPr>
      </w:pPr>
      <w:r w:rsidRPr="00AD7858">
        <w:rPr>
          <w:sz w:val="16"/>
          <w:szCs w:val="16"/>
        </w:rPr>
        <w:t xml:space="preserve">Комиссия, наделенная полномочиями распоряжением администрации муниципального района  </w:t>
      </w:r>
      <w:proofErr w:type="gramStart"/>
      <w:r w:rsidRPr="00AD7858">
        <w:rPr>
          <w:sz w:val="16"/>
          <w:szCs w:val="16"/>
        </w:rPr>
        <w:t>от</w:t>
      </w:r>
      <w:proofErr w:type="gramEnd"/>
      <w:r w:rsidRPr="00AD7858">
        <w:rPr>
          <w:sz w:val="16"/>
          <w:szCs w:val="16"/>
        </w:rPr>
        <w:t>______________ №___ в составе:</w:t>
      </w:r>
    </w:p>
    <w:p w:rsidR="00B94DED" w:rsidRPr="00AD7858" w:rsidRDefault="00B94DED" w:rsidP="00B94DED">
      <w:pPr>
        <w:ind w:firstLine="709"/>
        <w:contextualSpacing/>
        <w:jc w:val="both"/>
        <w:rPr>
          <w:sz w:val="16"/>
          <w:szCs w:val="16"/>
        </w:rPr>
      </w:pPr>
      <w:r w:rsidRPr="00AD7858">
        <w:rPr>
          <w:sz w:val="16"/>
          <w:szCs w:val="16"/>
        </w:rPr>
        <w:t>Председатель комиссии</w:t>
      </w:r>
      <w:proofErr w:type="gramStart"/>
      <w:r w:rsidRPr="00AD7858">
        <w:rPr>
          <w:sz w:val="16"/>
          <w:szCs w:val="16"/>
        </w:rPr>
        <w:t>: ____________________________(_________________)</w:t>
      </w:r>
      <w:proofErr w:type="gramEnd"/>
    </w:p>
    <w:p w:rsidR="00B94DED" w:rsidRPr="00AD7858" w:rsidRDefault="00B94DED" w:rsidP="00B94DED">
      <w:pPr>
        <w:ind w:firstLine="709"/>
        <w:contextualSpacing/>
        <w:jc w:val="both"/>
        <w:rPr>
          <w:sz w:val="16"/>
          <w:szCs w:val="16"/>
        </w:rPr>
      </w:pPr>
      <w:r w:rsidRPr="00AD7858">
        <w:rPr>
          <w:sz w:val="16"/>
          <w:szCs w:val="16"/>
        </w:rPr>
        <w:t>Члены комиссии</w:t>
      </w:r>
      <w:proofErr w:type="gramStart"/>
      <w:r w:rsidRPr="00AD7858">
        <w:rPr>
          <w:sz w:val="16"/>
          <w:szCs w:val="16"/>
        </w:rPr>
        <w:t>:             ____________________________(_________________)</w:t>
      </w:r>
      <w:proofErr w:type="gramEnd"/>
    </w:p>
    <w:p w:rsidR="00B94DED" w:rsidRPr="00AD7858" w:rsidRDefault="00B94DED" w:rsidP="00B94DED">
      <w:pPr>
        <w:ind w:left="3261"/>
        <w:contextualSpacing/>
        <w:jc w:val="both"/>
        <w:rPr>
          <w:sz w:val="16"/>
          <w:szCs w:val="16"/>
        </w:rPr>
      </w:pPr>
      <w:r w:rsidRPr="00AD7858">
        <w:rPr>
          <w:sz w:val="16"/>
          <w:szCs w:val="16"/>
        </w:rPr>
        <w:t>_____________________________(_________________)</w:t>
      </w:r>
    </w:p>
    <w:p w:rsidR="00B94DED" w:rsidRPr="00AD7858" w:rsidRDefault="00B94DED" w:rsidP="00B94DED">
      <w:pPr>
        <w:contextualSpacing/>
        <w:jc w:val="both"/>
        <w:rPr>
          <w:sz w:val="16"/>
          <w:szCs w:val="16"/>
        </w:rPr>
      </w:pPr>
      <w:r w:rsidRPr="00AD7858">
        <w:rPr>
          <w:sz w:val="16"/>
          <w:szCs w:val="16"/>
        </w:rPr>
        <w:t>провела отбор съемных носителей конфиденциальной информации (персональных данных), не подлежащих дальнейшему хранению: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985"/>
        <w:gridCol w:w="3260"/>
        <w:gridCol w:w="3651"/>
      </w:tblGrid>
      <w:tr w:rsidR="00B94DED" w:rsidRPr="00AD7858" w:rsidTr="00B94DED">
        <w:tc>
          <w:tcPr>
            <w:tcW w:w="675" w:type="dxa"/>
            <w:shd w:val="clear" w:color="auto" w:fill="auto"/>
          </w:tcPr>
          <w:p w:rsidR="00B94DED" w:rsidRPr="00AD7858" w:rsidRDefault="00B94DED" w:rsidP="00B94DED">
            <w:pPr>
              <w:contextualSpacing/>
              <w:jc w:val="both"/>
              <w:rPr>
                <w:sz w:val="16"/>
                <w:szCs w:val="16"/>
              </w:rPr>
            </w:pPr>
            <w:r w:rsidRPr="00AD7858">
              <w:rPr>
                <w:sz w:val="16"/>
                <w:szCs w:val="16"/>
              </w:rPr>
              <w:t>№ п.п.</w:t>
            </w:r>
          </w:p>
        </w:tc>
        <w:tc>
          <w:tcPr>
            <w:tcW w:w="1985" w:type="dxa"/>
            <w:shd w:val="clear" w:color="auto" w:fill="auto"/>
          </w:tcPr>
          <w:p w:rsidR="00B94DED" w:rsidRPr="00AD7858" w:rsidRDefault="00B94DED" w:rsidP="00B94DED">
            <w:pPr>
              <w:contextualSpacing/>
              <w:jc w:val="both"/>
              <w:rPr>
                <w:sz w:val="16"/>
                <w:szCs w:val="16"/>
              </w:rPr>
            </w:pPr>
            <w:r w:rsidRPr="00AD7858">
              <w:rPr>
                <w:sz w:val="16"/>
                <w:szCs w:val="16"/>
              </w:rPr>
              <w:t>Дата</w:t>
            </w:r>
          </w:p>
        </w:tc>
        <w:tc>
          <w:tcPr>
            <w:tcW w:w="3260" w:type="dxa"/>
            <w:shd w:val="clear" w:color="auto" w:fill="auto"/>
          </w:tcPr>
          <w:p w:rsidR="00B94DED" w:rsidRPr="00AD7858" w:rsidRDefault="00B94DED" w:rsidP="00B94DED">
            <w:pPr>
              <w:contextualSpacing/>
              <w:jc w:val="both"/>
              <w:rPr>
                <w:sz w:val="16"/>
                <w:szCs w:val="16"/>
              </w:rPr>
            </w:pPr>
            <w:r w:rsidRPr="00AD7858">
              <w:rPr>
                <w:sz w:val="16"/>
                <w:szCs w:val="16"/>
              </w:rPr>
              <w:t>Учетный номер носителя</w:t>
            </w:r>
          </w:p>
        </w:tc>
        <w:tc>
          <w:tcPr>
            <w:tcW w:w="3651" w:type="dxa"/>
            <w:shd w:val="clear" w:color="auto" w:fill="auto"/>
          </w:tcPr>
          <w:p w:rsidR="00B94DED" w:rsidRPr="00AD7858" w:rsidRDefault="00B94DED" w:rsidP="00B94DED">
            <w:pPr>
              <w:contextualSpacing/>
              <w:jc w:val="both"/>
              <w:rPr>
                <w:sz w:val="16"/>
                <w:szCs w:val="16"/>
              </w:rPr>
            </w:pPr>
            <w:r w:rsidRPr="00AD7858">
              <w:rPr>
                <w:sz w:val="16"/>
                <w:szCs w:val="16"/>
              </w:rPr>
              <w:t>Примечание</w:t>
            </w:r>
          </w:p>
        </w:tc>
      </w:tr>
      <w:tr w:rsidR="00B94DED" w:rsidRPr="00AD7858" w:rsidTr="00B94DED">
        <w:tc>
          <w:tcPr>
            <w:tcW w:w="675" w:type="dxa"/>
            <w:shd w:val="clear" w:color="auto" w:fill="auto"/>
          </w:tcPr>
          <w:p w:rsidR="00B94DED" w:rsidRPr="00AD7858" w:rsidRDefault="00B94DED" w:rsidP="00B94DED">
            <w:pPr>
              <w:contextualSpacing/>
              <w:jc w:val="both"/>
              <w:rPr>
                <w:sz w:val="16"/>
                <w:szCs w:val="16"/>
              </w:rPr>
            </w:pPr>
            <w:r w:rsidRPr="00AD7858">
              <w:rPr>
                <w:sz w:val="16"/>
                <w:szCs w:val="16"/>
              </w:rPr>
              <w:t>1</w:t>
            </w:r>
          </w:p>
        </w:tc>
        <w:tc>
          <w:tcPr>
            <w:tcW w:w="1985" w:type="dxa"/>
            <w:shd w:val="clear" w:color="auto" w:fill="auto"/>
          </w:tcPr>
          <w:p w:rsidR="00B94DED" w:rsidRPr="00AD7858" w:rsidRDefault="00B94DED" w:rsidP="00B94DED">
            <w:pPr>
              <w:contextualSpacing/>
              <w:jc w:val="both"/>
              <w:rPr>
                <w:sz w:val="16"/>
                <w:szCs w:val="16"/>
              </w:rPr>
            </w:pPr>
          </w:p>
        </w:tc>
        <w:tc>
          <w:tcPr>
            <w:tcW w:w="3260" w:type="dxa"/>
            <w:shd w:val="clear" w:color="auto" w:fill="auto"/>
          </w:tcPr>
          <w:p w:rsidR="00B94DED" w:rsidRPr="00AD7858" w:rsidRDefault="00B94DED" w:rsidP="00B94DED">
            <w:pPr>
              <w:contextualSpacing/>
              <w:jc w:val="both"/>
              <w:rPr>
                <w:sz w:val="16"/>
                <w:szCs w:val="16"/>
              </w:rPr>
            </w:pPr>
          </w:p>
        </w:tc>
        <w:tc>
          <w:tcPr>
            <w:tcW w:w="3651" w:type="dxa"/>
            <w:shd w:val="clear" w:color="auto" w:fill="auto"/>
          </w:tcPr>
          <w:p w:rsidR="00B94DED" w:rsidRPr="00AD7858" w:rsidRDefault="00B94DED" w:rsidP="00B94DED">
            <w:pPr>
              <w:contextualSpacing/>
              <w:jc w:val="both"/>
              <w:rPr>
                <w:sz w:val="16"/>
                <w:szCs w:val="16"/>
              </w:rPr>
            </w:pPr>
          </w:p>
        </w:tc>
      </w:tr>
      <w:tr w:rsidR="00B94DED" w:rsidRPr="00AD7858" w:rsidTr="00B94DED">
        <w:tc>
          <w:tcPr>
            <w:tcW w:w="675" w:type="dxa"/>
            <w:shd w:val="clear" w:color="auto" w:fill="auto"/>
          </w:tcPr>
          <w:p w:rsidR="00B94DED" w:rsidRPr="00AD7858" w:rsidRDefault="00B94DED" w:rsidP="00B94DED">
            <w:pPr>
              <w:contextualSpacing/>
              <w:jc w:val="both"/>
              <w:rPr>
                <w:sz w:val="16"/>
                <w:szCs w:val="16"/>
              </w:rPr>
            </w:pPr>
            <w:r w:rsidRPr="00AD7858">
              <w:rPr>
                <w:sz w:val="16"/>
                <w:szCs w:val="16"/>
              </w:rPr>
              <w:t>2</w:t>
            </w:r>
          </w:p>
        </w:tc>
        <w:tc>
          <w:tcPr>
            <w:tcW w:w="1985" w:type="dxa"/>
            <w:shd w:val="clear" w:color="auto" w:fill="auto"/>
          </w:tcPr>
          <w:p w:rsidR="00B94DED" w:rsidRPr="00AD7858" w:rsidRDefault="00B94DED" w:rsidP="00B94DED">
            <w:pPr>
              <w:contextualSpacing/>
              <w:jc w:val="both"/>
              <w:rPr>
                <w:sz w:val="16"/>
                <w:szCs w:val="16"/>
              </w:rPr>
            </w:pPr>
          </w:p>
        </w:tc>
        <w:tc>
          <w:tcPr>
            <w:tcW w:w="3260" w:type="dxa"/>
            <w:shd w:val="clear" w:color="auto" w:fill="auto"/>
          </w:tcPr>
          <w:p w:rsidR="00B94DED" w:rsidRPr="00AD7858" w:rsidRDefault="00B94DED" w:rsidP="00B94DED">
            <w:pPr>
              <w:contextualSpacing/>
              <w:jc w:val="both"/>
              <w:rPr>
                <w:sz w:val="16"/>
                <w:szCs w:val="16"/>
              </w:rPr>
            </w:pPr>
          </w:p>
        </w:tc>
        <w:tc>
          <w:tcPr>
            <w:tcW w:w="3651" w:type="dxa"/>
            <w:shd w:val="clear" w:color="auto" w:fill="auto"/>
          </w:tcPr>
          <w:p w:rsidR="00B94DED" w:rsidRPr="00AD7858" w:rsidRDefault="00B94DED" w:rsidP="00B94DED">
            <w:pPr>
              <w:contextualSpacing/>
              <w:jc w:val="both"/>
              <w:rPr>
                <w:sz w:val="16"/>
                <w:szCs w:val="16"/>
              </w:rPr>
            </w:pPr>
          </w:p>
        </w:tc>
      </w:tr>
    </w:tbl>
    <w:p w:rsidR="00B94DED" w:rsidRPr="00AD7858" w:rsidRDefault="00B94DED" w:rsidP="00B94DED">
      <w:pPr>
        <w:contextualSpacing/>
        <w:jc w:val="both"/>
        <w:rPr>
          <w:sz w:val="16"/>
          <w:szCs w:val="16"/>
        </w:rPr>
      </w:pPr>
      <w:r w:rsidRPr="00AD7858">
        <w:rPr>
          <w:sz w:val="16"/>
          <w:szCs w:val="16"/>
        </w:rPr>
        <w:t xml:space="preserve">Всего съемных </w:t>
      </w:r>
      <w:proofErr w:type="spellStart"/>
      <w:r w:rsidRPr="00AD7858">
        <w:rPr>
          <w:sz w:val="16"/>
          <w:szCs w:val="16"/>
        </w:rPr>
        <w:t>носителей_______________________________________</w:t>
      </w:r>
      <w:proofErr w:type="spellEnd"/>
      <w:r w:rsidRPr="00AD7858">
        <w:rPr>
          <w:sz w:val="16"/>
          <w:szCs w:val="16"/>
        </w:rPr>
        <w:t>(цифрами и прописью)</w:t>
      </w:r>
    </w:p>
    <w:p w:rsidR="00B94DED" w:rsidRPr="00AD7858" w:rsidRDefault="00B94DED" w:rsidP="00B94DED">
      <w:pPr>
        <w:ind w:firstLine="709"/>
        <w:contextualSpacing/>
        <w:jc w:val="both"/>
        <w:rPr>
          <w:sz w:val="16"/>
          <w:szCs w:val="16"/>
        </w:rPr>
      </w:pPr>
      <w:r w:rsidRPr="00AD7858">
        <w:rPr>
          <w:sz w:val="16"/>
          <w:szCs w:val="16"/>
        </w:rPr>
        <w:t>На съемных носителях уничтожена конфиденциальная информация путем стирания ее на устройстве гарантированного уничтожения информации (механического уничтожения, сжигания и т.п.).</w:t>
      </w:r>
    </w:p>
    <w:p w:rsidR="00B94DED" w:rsidRPr="00AD7858" w:rsidRDefault="00B94DED" w:rsidP="00B94DED">
      <w:pPr>
        <w:ind w:firstLine="709"/>
        <w:contextualSpacing/>
        <w:jc w:val="both"/>
        <w:rPr>
          <w:sz w:val="16"/>
          <w:szCs w:val="16"/>
        </w:rPr>
      </w:pPr>
      <w:r w:rsidRPr="00AD7858">
        <w:rPr>
          <w:sz w:val="16"/>
          <w:szCs w:val="16"/>
        </w:rPr>
        <w:t>Перечисленные съемные носители уничтожены</w:t>
      </w:r>
    </w:p>
    <w:p w:rsidR="00B94DED" w:rsidRPr="00AD7858" w:rsidRDefault="00B94DED" w:rsidP="00B94DED">
      <w:pPr>
        <w:contextualSpacing/>
        <w:jc w:val="both"/>
        <w:rPr>
          <w:sz w:val="16"/>
          <w:szCs w:val="16"/>
        </w:rPr>
      </w:pPr>
      <w:r w:rsidRPr="00AD7858">
        <w:rPr>
          <w:sz w:val="16"/>
          <w:szCs w:val="16"/>
        </w:rPr>
        <w:t>___________________________________________________________________________</w:t>
      </w:r>
    </w:p>
    <w:p w:rsidR="00B94DED" w:rsidRPr="00AD7858" w:rsidRDefault="00B94DED" w:rsidP="00B94DED">
      <w:pPr>
        <w:contextualSpacing/>
        <w:jc w:val="center"/>
        <w:rPr>
          <w:sz w:val="16"/>
          <w:szCs w:val="16"/>
        </w:rPr>
      </w:pPr>
      <w:r w:rsidRPr="00AD7858">
        <w:rPr>
          <w:sz w:val="16"/>
          <w:szCs w:val="16"/>
        </w:rPr>
        <w:t>путем (разрезания, демонтажа и т.п.)</w:t>
      </w:r>
    </w:p>
    <w:p w:rsidR="00B94DED" w:rsidRPr="00AD7858" w:rsidRDefault="00B94DED" w:rsidP="00B94DED">
      <w:pPr>
        <w:contextualSpacing/>
        <w:jc w:val="both"/>
        <w:rPr>
          <w:sz w:val="16"/>
          <w:szCs w:val="16"/>
        </w:rPr>
      </w:pPr>
      <w:r w:rsidRPr="00AD7858">
        <w:rPr>
          <w:sz w:val="16"/>
          <w:szCs w:val="16"/>
        </w:rPr>
        <w:t>___________________________________________________________________________</w:t>
      </w:r>
    </w:p>
    <w:p w:rsidR="00B94DED" w:rsidRPr="00AD7858" w:rsidRDefault="00B94DED" w:rsidP="00B94DED">
      <w:pPr>
        <w:contextualSpacing/>
        <w:jc w:val="both"/>
        <w:rPr>
          <w:sz w:val="16"/>
          <w:szCs w:val="16"/>
        </w:rPr>
      </w:pPr>
    </w:p>
    <w:p w:rsidR="00B94DED" w:rsidRPr="00AD7858" w:rsidRDefault="00B94DED" w:rsidP="00B94DED">
      <w:pPr>
        <w:ind w:firstLine="709"/>
        <w:contextualSpacing/>
        <w:jc w:val="both"/>
        <w:rPr>
          <w:sz w:val="16"/>
          <w:szCs w:val="16"/>
        </w:rPr>
      </w:pPr>
      <w:r w:rsidRPr="00AD7858">
        <w:rPr>
          <w:sz w:val="16"/>
          <w:szCs w:val="16"/>
        </w:rPr>
        <w:t xml:space="preserve">Председатель комиссии: </w:t>
      </w:r>
    </w:p>
    <w:p w:rsidR="00B94DED" w:rsidRPr="00AD7858" w:rsidRDefault="00B94DED" w:rsidP="00B94DED">
      <w:pPr>
        <w:ind w:left="2552"/>
        <w:contextualSpacing/>
        <w:jc w:val="both"/>
        <w:rPr>
          <w:sz w:val="16"/>
          <w:szCs w:val="16"/>
        </w:rPr>
      </w:pPr>
      <w:r w:rsidRPr="00AD7858">
        <w:rPr>
          <w:sz w:val="16"/>
          <w:szCs w:val="16"/>
        </w:rPr>
        <w:t>________________ (___/_______/______)</w:t>
      </w:r>
    </w:p>
    <w:p w:rsidR="00B94DED" w:rsidRPr="00AD7858" w:rsidRDefault="00B94DED" w:rsidP="00B94DED">
      <w:pPr>
        <w:ind w:firstLine="709"/>
        <w:contextualSpacing/>
        <w:jc w:val="both"/>
        <w:rPr>
          <w:sz w:val="16"/>
          <w:szCs w:val="16"/>
        </w:rPr>
      </w:pPr>
      <w:r w:rsidRPr="00AD7858">
        <w:rPr>
          <w:sz w:val="16"/>
          <w:szCs w:val="16"/>
        </w:rPr>
        <w:t xml:space="preserve">Члены комиссии: </w:t>
      </w:r>
    </w:p>
    <w:p w:rsidR="00B94DED" w:rsidRPr="00AD7858" w:rsidRDefault="00B94DED" w:rsidP="00B94DED">
      <w:pPr>
        <w:ind w:firstLine="2552"/>
        <w:contextualSpacing/>
        <w:jc w:val="both"/>
        <w:rPr>
          <w:sz w:val="16"/>
          <w:szCs w:val="16"/>
        </w:rPr>
      </w:pPr>
      <w:r w:rsidRPr="00AD7858">
        <w:rPr>
          <w:sz w:val="16"/>
          <w:szCs w:val="16"/>
        </w:rPr>
        <w:t>_________________(___/_______/______)</w:t>
      </w:r>
    </w:p>
    <w:p w:rsidR="00B94DED" w:rsidRPr="00AD7858" w:rsidRDefault="00B94DED" w:rsidP="00B94DED">
      <w:pPr>
        <w:ind w:firstLine="2552"/>
        <w:contextualSpacing/>
        <w:jc w:val="both"/>
        <w:rPr>
          <w:sz w:val="16"/>
          <w:szCs w:val="16"/>
        </w:rPr>
      </w:pPr>
      <w:r w:rsidRPr="00AD7858">
        <w:rPr>
          <w:sz w:val="16"/>
          <w:szCs w:val="16"/>
        </w:rPr>
        <w:t>_________________(___/_______/______)</w:t>
      </w:r>
    </w:p>
    <w:p w:rsidR="00B94DED" w:rsidRPr="00AD7858" w:rsidRDefault="00B94DED" w:rsidP="00B94DED">
      <w:pPr>
        <w:ind w:firstLine="2552"/>
        <w:contextualSpacing/>
        <w:jc w:val="both"/>
        <w:rPr>
          <w:sz w:val="16"/>
          <w:szCs w:val="16"/>
        </w:rPr>
      </w:pPr>
      <w:r w:rsidRPr="00AD7858">
        <w:rPr>
          <w:sz w:val="16"/>
          <w:szCs w:val="16"/>
        </w:rPr>
        <w:t>_________________(___/_______/______)</w:t>
      </w:r>
    </w:p>
    <w:p w:rsidR="00B94DED" w:rsidRPr="00AD7858" w:rsidRDefault="00B94DED" w:rsidP="00B94DED">
      <w:pPr>
        <w:ind w:firstLine="2552"/>
        <w:contextualSpacing/>
        <w:jc w:val="both"/>
        <w:rPr>
          <w:sz w:val="16"/>
          <w:szCs w:val="16"/>
        </w:rPr>
      </w:pPr>
      <w:r w:rsidRPr="00AD7858">
        <w:rPr>
          <w:sz w:val="16"/>
          <w:szCs w:val="16"/>
        </w:rPr>
        <w:t xml:space="preserve">              Подпись                             Дата</w:t>
      </w:r>
    </w:p>
    <w:p w:rsidR="00B94DED" w:rsidRPr="00AD7858" w:rsidRDefault="00B94DED" w:rsidP="00B94DED">
      <w:pPr>
        <w:ind w:firstLine="567"/>
        <w:jc w:val="both"/>
        <w:rPr>
          <w:sz w:val="16"/>
          <w:szCs w:val="16"/>
        </w:rPr>
      </w:pPr>
    </w:p>
    <w:tbl>
      <w:tblPr>
        <w:tblW w:w="0" w:type="auto"/>
        <w:tblInd w:w="60" w:type="dxa"/>
        <w:tblLook w:val="04A0"/>
      </w:tblPr>
      <w:tblGrid>
        <w:gridCol w:w="3106"/>
        <w:gridCol w:w="1762"/>
        <w:gridCol w:w="4468"/>
      </w:tblGrid>
      <w:tr w:rsidR="00B94DED" w:rsidRPr="00AD7858" w:rsidTr="00B94DED">
        <w:tc>
          <w:tcPr>
            <w:tcW w:w="3106" w:type="dxa"/>
          </w:tcPr>
          <w:p w:rsidR="00B94DED" w:rsidRPr="00AD7858" w:rsidRDefault="00B94DED" w:rsidP="00B94DED">
            <w:pPr>
              <w:jc w:val="both"/>
              <w:rPr>
                <w:sz w:val="16"/>
                <w:szCs w:val="16"/>
              </w:rPr>
            </w:pPr>
          </w:p>
        </w:tc>
        <w:tc>
          <w:tcPr>
            <w:tcW w:w="1762" w:type="dxa"/>
          </w:tcPr>
          <w:p w:rsidR="00B94DED" w:rsidRPr="00AD7858" w:rsidRDefault="00B94DED" w:rsidP="00B94DED">
            <w:pPr>
              <w:jc w:val="both"/>
              <w:rPr>
                <w:sz w:val="16"/>
                <w:szCs w:val="16"/>
              </w:rPr>
            </w:pPr>
          </w:p>
        </w:tc>
        <w:tc>
          <w:tcPr>
            <w:tcW w:w="4468" w:type="dxa"/>
          </w:tcPr>
          <w:p w:rsidR="00B94DED" w:rsidRPr="00AD7858" w:rsidRDefault="00B94DED" w:rsidP="00B94DED">
            <w:pPr>
              <w:jc w:val="both"/>
              <w:rPr>
                <w:sz w:val="16"/>
                <w:szCs w:val="16"/>
              </w:rPr>
            </w:pPr>
            <w:r w:rsidRPr="00AD7858">
              <w:rPr>
                <w:bCs/>
                <w:sz w:val="16"/>
                <w:szCs w:val="16"/>
              </w:rPr>
              <w:t xml:space="preserve">Приложение 7 </w:t>
            </w:r>
            <w:r w:rsidRPr="00AD7858">
              <w:rPr>
                <w:sz w:val="16"/>
                <w:szCs w:val="16"/>
              </w:rPr>
              <w:t>к правилам работы с информационными системами Островского муниципального района</w:t>
            </w:r>
          </w:p>
          <w:p w:rsidR="00B94DED" w:rsidRPr="00AD7858" w:rsidRDefault="00B94DED" w:rsidP="00B94DED">
            <w:pPr>
              <w:jc w:val="both"/>
              <w:rPr>
                <w:sz w:val="16"/>
                <w:szCs w:val="16"/>
              </w:rPr>
            </w:pPr>
            <w:r w:rsidRPr="00AD7858">
              <w:rPr>
                <w:sz w:val="16"/>
                <w:szCs w:val="16"/>
              </w:rPr>
              <w:t>Костромской области</w:t>
            </w:r>
          </w:p>
        </w:tc>
      </w:tr>
    </w:tbl>
    <w:p w:rsidR="00B94DED" w:rsidRPr="00AD7858" w:rsidRDefault="00B94DED" w:rsidP="00B94DED">
      <w:pPr>
        <w:ind w:firstLine="567"/>
        <w:jc w:val="both"/>
        <w:rPr>
          <w:sz w:val="16"/>
          <w:szCs w:val="16"/>
        </w:rPr>
      </w:pPr>
    </w:p>
    <w:p w:rsidR="00B94DED" w:rsidRPr="00AD7858" w:rsidRDefault="00B94DED" w:rsidP="00B94DED">
      <w:pPr>
        <w:ind w:firstLine="567"/>
        <w:jc w:val="center"/>
        <w:rPr>
          <w:sz w:val="16"/>
          <w:szCs w:val="16"/>
        </w:rPr>
      </w:pPr>
      <w:r w:rsidRPr="00AD7858">
        <w:rPr>
          <w:sz w:val="16"/>
          <w:szCs w:val="16"/>
        </w:rPr>
        <w:t>ЧАСТНАЯ МОДЕЛЬ</w:t>
      </w:r>
    </w:p>
    <w:p w:rsidR="00B94DED" w:rsidRPr="00AD7858" w:rsidRDefault="00B94DED" w:rsidP="00B94DED">
      <w:pPr>
        <w:ind w:firstLine="567"/>
        <w:jc w:val="center"/>
        <w:rPr>
          <w:sz w:val="16"/>
          <w:szCs w:val="16"/>
        </w:rPr>
      </w:pPr>
      <w:r w:rsidRPr="00AD7858">
        <w:rPr>
          <w:sz w:val="16"/>
          <w:szCs w:val="16"/>
        </w:rPr>
        <w:t>актуальных угроз безопасности информации</w:t>
      </w:r>
    </w:p>
    <w:p w:rsidR="00B94DED" w:rsidRPr="00AD7858" w:rsidRDefault="00B94DED" w:rsidP="00B94DED">
      <w:pPr>
        <w:ind w:firstLine="567"/>
        <w:jc w:val="center"/>
        <w:rPr>
          <w:sz w:val="16"/>
          <w:szCs w:val="16"/>
        </w:rPr>
      </w:pPr>
      <w:r w:rsidRPr="00AD7858">
        <w:rPr>
          <w:sz w:val="16"/>
          <w:szCs w:val="16"/>
        </w:rPr>
        <w:t>и вероятного нарушителя информационной системы персональных данных администрации Островского муниципального района Костромской области</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1. ОБЩИЕ ПОЛОЖЕНИЯ</w:t>
      </w:r>
    </w:p>
    <w:p w:rsidR="00B94DED" w:rsidRPr="00AD7858" w:rsidRDefault="00B94DED" w:rsidP="00B94DED">
      <w:pPr>
        <w:ind w:firstLine="567"/>
        <w:jc w:val="both"/>
        <w:rPr>
          <w:sz w:val="16"/>
          <w:szCs w:val="16"/>
        </w:rPr>
      </w:pPr>
      <w:proofErr w:type="gramStart"/>
      <w:r w:rsidRPr="00AD7858">
        <w:rPr>
          <w:sz w:val="16"/>
          <w:szCs w:val="16"/>
        </w:rPr>
        <w:t xml:space="preserve">В соответствии со </w:t>
      </w:r>
      <w:hyperlink r:id="rId81" w:history="1">
        <w:r w:rsidRPr="00AD7858">
          <w:rPr>
            <w:rStyle w:val="afff7"/>
            <w:sz w:val="16"/>
            <w:szCs w:val="16"/>
          </w:rPr>
          <w:t>статьей 19</w:t>
        </w:r>
      </w:hyperlink>
      <w:r w:rsidRPr="00AD7858">
        <w:rPr>
          <w:sz w:val="16"/>
          <w:szCs w:val="16"/>
        </w:rPr>
        <w:t xml:space="preserve"> Федерального закона от 27 июля 2006 г. N 152-ФЗ "О персональных данных", оператор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w:t>
      </w:r>
      <w:proofErr w:type="gramEnd"/>
      <w:r w:rsidRPr="00AD7858">
        <w:rPr>
          <w:sz w:val="16"/>
          <w:szCs w:val="16"/>
        </w:rPr>
        <w:t xml:space="preserve"> данных.</w:t>
      </w:r>
    </w:p>
    <w:p w:rsidR="00B94DED" w:rsidRPr="00AD7858" w:rsidRDefault="00B94DED" w:rsidP="00B94DED">
      <w:pPr>
        <w:ind w:firstLine="567"/>
        <w:jc w:val="both"/>
        <w:rPr>
          <w:sz w:val="16"/>
          <w:szCs w:val="16"/>
        </w:rPr>
      </w:pPr>
      <w:r w:rsidRPr="00AD7858">
        <w:rPr>
          <w:sz w:val="16"/>
          <w:szCs w:val="16"/>
        </w:rPr>
        <w:t>Угрозы безопасности персональных данных при их обработке в информационной системе персональных данных (далее - ИСПДН) администрации Островского муниципального района Костромской области пользователей, так и со специально осуществляемыми неправомерными действиями третьих лиц (отдельных организаций и граждан), а также иными источниками угроз.</w:t>
      </w:r>
    </w:p>
    <w:p w:rsidR="00B94DED" w:rsidRPr="00AD7858" w:rsidRDefault="00B94DED" w:rsidP="00B94DED">
      <w:pPr>
        <w:ind w:firstLine="567"/>
        <w:jc w:val="both"/>
        <w:rPr>
          <w:sz w:val="16"/>
          <w:szCs w:val="16"/>
        </w:rPr>
      </w:pPr>
      <w:proofErr w:type="gramStart"/>
      <w:r w:rsidRPr="00AD7858">
        <w:rPr>
          <w:sz w:val="16"/>
          <w:szCs w:val="16"/>
        </w:rPr>
        <w:t xml:space="preserve">Угрозы безопасности персональных данных могут быть реализованы за счёт утечки персональных данных по техническим каналам (технические каналы утечки информации, обрабатываемой в технических средствах </w:t>
      </w:r>
      <w:proofErr w:type="spellStart"/>
      <w:r w:rsidRPr="00AD7858">
        <w:rPr>
          <w:sz w:val="16"/>
          <w:szCs w:val="16"/>
        </w:rPr>
        <w:t>ИСПДн</w:t>
      </w:r>
      <w:proofErr w:type="spellEnd"/>
      <w:r w:rsidRPr="00AD7858">
        <w:rPr>
          <w:sz w:val="16"/>
          <w:szCs w:val="16"/>
        </w:rPr>
        <w:t>, технические каналы перехвата информации при её передаче по каналам связи, технические каналы утечки акустической (речевой) и видовой информации) либо за счёт несанкционированного доступа с использованием соответствующего программного обеспечения.</w:t>
      </w:r>
      <w:proofErr w:type="gramEnd"/>
    </w:p>
    <w:p w:rsidR="00B94DED" w:rsidRPr="00AD7858" w:rsidRDefault="00B94DED" w:rsidP="00B94DED">
      <w:pPr>
        <w:ind w:firstLine="567"/>
        <w:jc w:val="both"/>
        <w:rPr>
          <w:sz w:val="16"/>
          <w:szCs w:val="16"/>
        </w:rPr>
      </w:pPr>
      <w:r w:rsidRPr="00AD7858">
        <w:rPr>
          <w:sz w:val="16"/>
          <w:szCs w:val="16"/>
        </w:rPr>
        <w:t xml:space="preserve">Разработка модели угроз проведена на основании исходных параметров </w:t>
      </w:r>
      <w:proofErr w:type="spellStart"/>
      <w:r w:rsidRPr="00AD7858">
        <w:rPr>
          <w:sz w:val="16"/>
          <w:szCs w:val="16"/>
        </w:rPr>
        <w:t>ИСПДн</w:t>
      </w:r>
      <w:proofErr w:type="spellEnd"/>
      <w:r w:rsidRPr="00AD7858">
        <w:rPr>
          <w:sz w:val="16"/>
          <w:szCs w:val="16"/>
        </w:rPr>
        <w:t>, определяемых в соответствии с предложенной ФСТЭК России Методикой определения угроз безопасности персональных данных, с привлечением в качестве консультантов сотрудников, имеющих необходимую подготовку и практический опыт.</w:t>
      </w:r>
    </w:p>
    <w:p w:rsidR="00B94DED" w:rsidRPr="00AD7858" w:rsidRDefault="00B94DED" w:rsidP="00B94DED">
      <w:pPr>
        <w:ind w:firstLine="567"/>
        <w:jc w:val="both"/>
        <w:rPr>
          <w:sz w:val="16"/>
          <w:szCs w:val="16"/>
        </w:rPr>
      </w:pPr>
      <w:r w:rsidRPr="00AD7858">
        <w:rPr>
          <w:sz w:val="16"/>
          <w:szCs w:val="16"/>
        </w:rPr>
        <w:t>2. ОСНОВНЫЕ ТЕРМИНЫ И ОПРЕДЕЛЕНИЯ</w:t>
      </w:r>
    </w:p>
    <w:p w:rsidR="00B94DED" w:rsidRPr="00AD7858" w:rsidRDefault="00B94DED" w:rsidP="00B94DED">
      <w:pPr>
        <w:ind w:firstLine="567"/>
        <w:jc w:val="both"/>
        <w:rPr>
          <w:sz w:val="16"/>
          <w:szCs w:val="16"/>
        </w:rPr>
      </w:pPr>
      <w:r w:rsidRPr="00AD7858">
        <w:rPr>
          <w:sz w:val="16"/>
          <w:szCs w:val="16"/>
        </w:rPr>
        <w:t>Безопасность персональных данных - состояние защищенности персональных данных, характеризуемое способностью пользователей, технических средств и информационных технологий обеспечить конфиденциальность, целостность и доступность персональных данных при их обработке в информационных системах персональных данных.</w:t>
      </w:r>
    </w:p>
    <w:p w:rsidR="00B94DED" w:rsidRPr="00AD7858" w:rsidRDefault="00B94DED" w:rsidP="00B94DED">
      <w:pPr>
        <w:ind w:firstLine="567"/>
        <w:jc w:val="both"/>
        <w:rPr>
          <w:sz w:val="16"/>
          <w:szCs w:val="16"/>
        </w:rPr>
      </w:pPr>
      <w:r w:rsidRPr="00AD7858">
        <w:rPr>
          <w:sz w:val="16"/>
          <w:szCs w:val="16"/>
        </w:rPr>
        <w:t>Вредоносная программа (ВП) - программа, предназначенная для осуществления несанкционированного доступа и (или) воздействия на персональные данные или ресурсы информационной системы персональных данных.</w:t>
      </w:r>
    </w:p>
    <w:p w:rsidR="00B94DED" w:rsidRPr="00AD7858" w:rsidRDefault="00B94DED" w:rsidP="00B94DED">
      <w:pPr>
        <w:ind w:firstLine="567"/>
        <w:jc w:val="both"/>
        <w:rPr>
          <w:sz w:val="16"/>
          <w:szCs w:val="16"/>
        </w:rPr>
      </w:pPr>
      <w:r w:rsidRPr="00AD7858">
        <w:rPr>
          <w:sz w:val="16"/>
          <w:szCs w:val="16"/>
        </w:rPr>
        <w:lastRenderedPageBreak/>
        <w:t>Доступ в операционную среду компьютера, входящего в состав информационной системы персональных данных - получение возможности запуска на выполнение штатных команд, функций, процедур операционной системы (уничтожения, копирования, перемещения и т.п.), исполняемых файлов прикладных программ.</w:t>
      </w:r>
    </w:p>
    <w:p w:rsidR="00B94DED" w:rsidRPr="00AD7858" w:rsidRDefault="00B94DED" w:rsidP="00B94DED">
      <w:pPr>
        <w:ind w:firstLine="567"/>
        <w:jc w:val="both"/>
        <w:rPr>
          <w:sz w:val="16"/>
          <w:szCs w:val="16"/>
        </w:rPr>
      </w:pPr>
      <w:r w:rsidRPr="00AD7858">
        <w:rPr>
          <w:sz w:val="16"/>
          <w:szCs w:val="16"/>
        </w:rPr>
        <w:t>Доступ к информации - возможность получения информац</w:t>
      </w:r>
      <w:proofErr w:type="gramStart"/>
      <w:r w:rsidRPr="00AD7858">
        <w:rPr>
          <w:sz w:val="16"/>
          <w:szCs w:val="16"/>
        </w:rPr>
        <w:t>ии и её</w:t>
      </w:r>
      <w:proofErr w:type="gramEnd"/>
      <w:r w:rsidRPr="00AD7858">
        <w:rPr>
          <w:sz w:val="16"/>
          <w:szCs w:val="16"/>
        </w:rPr>
        <w:t xml:space="preserve"> использования.</w:t>
      </w:r>
    </w:p>
    <w:p w:rsidR="00B94DED" w:rsidRPr="00AD7858" w:rsidRDefault="00B94DED" w:rsidP="00B94DED">
      <w:pPr>
        <w:ind w:firstLine="567"/>
        <w:jc w:val="both"/>
        <w:rPr>
          <w:sz w:val="16"/>
          <w:szCs w:val="16"/>
        </w:rPr>
      </w:pPr>
      <w:r w:rsidRPr="00AD7858">
        <w:rPr>
          <w:sz w:val="16"/>
          <w:szCs w:val="16"/>
        </w:rPr>
        <w:t>Защищаемая информация - информация, являющаяся предметом собственности и подлежащая защите в соответствии с требованиями правовых документов или требованиями, устанавливаемыми собственником информации.</w:t>
      </w:r>
    </w:p>
    <w:p w:rsidR="00B94DED" w:rsidRPr="00AD7858" w:rsidRDefault="00B94DED" w:rsidP="00B94DED">
      <w:pPr>
        <w:ind w:firstLine="567"/>
        <w:jc w:val="both"/>
        <w:rPr>
          <w:sz w:val="16"/>
          <w:szCs w:val="16"/>
        </w:rPr>
      </w:pPr>
      <w:r w:rsidRPr="00AD7858">
        <w:rPr>
          <w:sz w:val="16"/>
          <w:szCs w:val="16"/>
        </w:rPr>
        <w:t>Информационная система персональных данных (</w:t>
      </w:r>
      <w:proofErr w:type="spellStart"/>
      <w:r w:rsidRPr="00AD7858">
        <w:rPr>
          <w:sz w:val="16"/>
          <w:szCs w:val="16"/>
        </w:rPr>
        <w:t>ИСПДн</w:t>
      </w:r>
      <w:proofErr w:type="spellEnd"/>
      <w:r w:rsidRPr="00AD7858">
        <w:rPr>
          <w:sz w:val="16"/>
          <w:szCs w:val="16"/>
        </w:rPr>
        <w:t>) - информационная система, представляющая собой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B94DED" w:rsidRPr="00AD7858" w:rsidRDefault="00B94DED" w:rsidP="00B94DED">
      <w:pPr>
        <w:ind w:firstLine="567"/>
        <w:jc w:val="both"/>
        <w:rPr>
          <w:sz w:val="16"/>
          <w:szCs w:val="16"/>
        </w:rPr>
      </w:pPr>
      <w:r w:rsidRPr="00AD7858">
        <w:rPr>
          <w:sz w:val="16"/>
          <w:szCs w:val="16"/>
        </w:rPr>
        <w:t>Источник угрозы безопасности информации - субъект доступа, материальный объект или физическое явление, являющиеся причиной возникновения угрозы безопасности информации.</w:t>
      </w:r>
    </w:p>
    <w:p w:rsidR="00B94DED" w:rsidRPr="00AD7858" w:rsidRDefault="00B94DED" w:rsidP="00B94DED">
      <w:pPr>
        <w:ind w:firstLine="567"/>
        <w:jc w:val="both"/>
        <w:rPr>
          <w:sz w:val="16"/>
          <w:szCs w:val="16"/>
        </w:rPr>
      </w:pPr>
      <w:r w:rsidRPr="00AD7858">
        <w:rPr>
          <w:sz w:val="16"/>
          <w:szCs w:val="16"/>
        </w:rPr>
        <w:t>Конфиденциальность персональных данных - обязательное для соблюдения оператором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w:t>
      </w:r>
    </w:p>
    <w:p w:rsidR="00B94DED" w:rsidRPr="00AD7858" w:rsidRDefault="00B94DED" w:rsidP="00B94DED">
      <w:pPr>
        <w:ind w:firstLine="567"/>
        <w:jc w:val="both"/>
        <w:rPr>
          <w:sz w:val="16"/>
          <w:szCs w:val="16"/>
        </w:rPr>
      </w:pPr>
      <w:proofErr w:type="gramStart"/>
      <w:r w:rsidRPr="00AD7858">
        <w:rPr>
          <w:sz w:val="16"/>
          <w:szCs w:val="16"/>
        </w:rPr>
        <w:t>Межсетевой экран (МСЭ) - локальное (однокомпонентное) или функционально-распределенное программное (программно-аппаратное) средство (комплекс), реализующее контроль информации, поступающей в информационную систему персональных данных и (или) выходящей из информационной системы.</w:t>
      </w:r>
      <w:proofErr w:type="gramEnd"/>
    </w:p>
    <w:p w:rsidR="00B94DED" w:rsidRPr="00AD7858" w:rsidRDefault="00B94DED" w:rsidP="00B94DED">
      <w:pPr>
        <w:ind w:firstLine="567"/>
        <w:jc w:val="both"/>
        <w:rPr>
          <w:sz w:val="16"/>
          <w:szCs w:val="16"/>
        </w:rPr>
      </w:pPr>
      <w:r w:rsidRPr="00AD7858">
        <w:rPr>
          <w:sz w:val="16"/>
          <w:szCs w:val="16"/>
        </w:rPr>
        <w:t>Нарушитель безопасности персональных данных - физическое лицо, случайно или преднамеренно совершающее действия, следствием которых является нарушение безопасности персональных данных при их обработке техническими средствами в информационных системах персональных данных.</w:t>
      </w:r>
    </w:p>
    <w:p w:rsidR="00B94DED" w:rsidRPr="00AD7858" w:rsidRDefault="00B94DED" w:rsidP="00B94DED">
      <w:pPr>
        <w:ind w:firstLine="567"/>
        <w:jc w:val="both"/>
        <w:rPr>
          <w:sz w:val="16"/>
          <w:szCs w:val="16"/>
        </w:rPr>
      </w:pPr>
      <w:r w:rsidRPr="00AD7858">
        <w:rPr>
          <w:sz w:val="16"/>
          <w:szCs w:val="16"/>
        </w:rPr>
        <w:t>Несанкционированный доступ (НСД) (несанкционированные действия) - доступ к информации или действия с информацией, нарушающие установленные правила разграничения доступа с использованием штатных средств, предоставляемых информационными системами персональных данных.</w:t>
      </w:r>
    </w:p>
    <w:p w:rsidR="00B94DED" w:rsidRPr="00AD7858" w:rsidRDefault="00B94DED" w:rsidP="00B94DED">
      <w:pPr>
        <w:ind w:firstLine="567"/>
        <w:jc w:val="both"/>
        <w:rPr>
          <w:sz w:val="16"/>
          <w:szCs w:val="16"/>
        </w:rPr>
      </w:pPr>
      <w:proofErr w:type="gramStart"/>
      <w:r w:rsidRPr="00AD7858">
        <w:rPr>
          <w:sz w:val="16"/>
          <w:szCs w:val="16"/>
        </w:rP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B94DED" w:rsidRPr="00AD7858" w:rsidRDefault="00B94DED" w:rsidP="00B94DED">
      <w:pPr>
        <w:ind w:firstLine="567"/>
        <w:jc w:val="both"/>
        <w:rPr>
          <w:sz w:val="16"/>
          <w:szCs w:val="16"/>
        </w:rPr>
      </w:pPr>
      <w:r w:rsidRPr="00AD7858">
        <w:rPr>
          <w:sz w:val="16"/>
          <w:szCs w:val="16"/>
        </w:rPr>
        <w:t>Персональные данные (</w:t>
      </w:r>
      <w:proofErr w:type="spellStart"/>
      <w:r w:rsidRPr="00AD7858">
        <w:rPr>
          <w:sz w:val="16"/>
          <w:szCs w:val="16"/>
        </w:rPr>
        <w:t>ПДн</w:t>
      </w:r>
      <w:proofErr w:type="spellEnd"/>
      <w:r w:rsidRPr="00AD7858">
        <w:rPr>
          <w:sz w:val="16"/>
          <w:szCs w:val="16"/>
        </w:rPr>
        <w:t>) - любая информация, относящаяся к прямо или косвенно определённому или определяемому физическому лицу (субъекту персональных данных).</w:t>
      </w:r>
    </w:p>
    <w:p w:rsidR="00B94DED" w:rsidRPr="00AD7858" w:rsidRDefault="00B94DED" w:rsidP="00B94DED">
      <w:pPr>
        <w:ind w:firstLine="567"/>
        <w:jc w:val="both"/>
        <w:rPr>
          <w:sz w:val="16"/>
          <w:szCs w:val="16"/>
        </w:rPr>
      </w:pPr>
      <w:r w:rsidRPr="00AD7858">
        <w:rPr>
          <w:sz w:val="16"/>
          <w:szCs w:val="16"/>
        </w:rPr>
        <w:t>Пользователь информационной системы персональных данных - лицо, участвующее в функционировании информационной системы персональных данных или использующее результаты её функционирования.</w:t>
      </w:r>
    </w:p>
    <w:p w:rsidR="00B94DED" w:rsidRPr="00AD7858" w:rsidRDefault="00B94DED" w:rsidP="00B94DED">
      <w:pPr>
        <w:ind w:firstLine="567"/>
        <w:jc w:val="both"/>
        <w:rPr>
          <w:sz w:val="16"/>
          <w:szCs w:val="16"/>
        </w:rPr>
      </w:pPr>
      <w:r w:rsidRPr="00AD7858">
        <w:rPr>
          <w:sz w:val="16"/>
          <w:szCs w:val="16"/>
        </w:rPr>
        <w:t>Побочные электромагнитные излучения и наводки (ПЭМИН) - электромагнитные излучения и наводки в виде электрических и магнитных полей от средств обработки защищаемой информации, присутствующих в физической среде.</w:t>
      </w:r>
    </w:p>
    <w:p w:rsidR="00B94DED" w:rsidRPr="00AD7858" w:rsidRDefault="00B94DED" w:rsidP="00B94DED">
      <w:pPr>
        <w:ind w:firstLine="567"/>
        <w:jc w:val="both"/>
        <w:rPr>
          <w:sz w:val="16"/>
          <w:szCs w:val="16"/>
        </w:rPr>
      </w:pPr>
      <w:r w:rsidRPr="00AD7858">
        <w:rPr>
          <w:sz w:val="16"/>
          <w:szCs w:val="16"/>
        </w:rPr>
        <w:t>Правила разграничения доступа - совокупность правил, регламентирующих права доступа субъектов доступа к объектам доступа.</w:t>
      </w:r>
    </w:p>
    <w:p w:rsidR="00B94DED" w:rsidRPr="00AD7858" w:rsidRDefault="00B94DED" w:rsidP="00B94DED">
      <w:pPr>
        <w:ind w:firstLine="567"/>
        <w:jc w:val="both"/>
        <w:rPr>
          <w:sz w:val="16"/>
          <w:szCs w:val="16"/>
        </w:rPr>
      </w:pPr>
      <w:r w:rsidRPr="00AD7858">
        <w:rPr>
          <w:sz w:val="16"/>
          <w:szCs w:val="16"/>
        </w:rPr>
        <w:t>Технический канал утечки информации - совокупность носителя информации (средства обработки), физической среды распространения информативного сигнала и средств, которыми добывается защищаемая информация.</w:t>
      </w:r>
    </w:p>
    <w:p w:rsidR="00B94DED" w:rsidRPr="00AD7858" w:rsidRDefault="00B94DED" w:rsidP="00B94DED">
      <w:pPr>
        <w:ind w:firstLine="567"/>
        <w:jc w:val="both"/>
        <w:rPr>
          <w:sz w:val="16"/>
          <w:szCs w:val="16"/>
        </w:rPr>
      </w:pPr>
      <w:r w:rsidRPr="00AD7858">
        <w:rPr>
          <w:sz w:val="16"/>
          <w:szCs w:val="16"/>
        </w:rPr>
        <w:t>Угрозы безопасности персональных данных (</w:t>
      </w:r>
      <w:proofErr w:type="spellStart"/>
      <w:r w:rsidRPr="00AD7858">
        <w:rPr>
          <w:sz w:val="16"/>
          <w:szCs w:val="16"/>
        </w:rPr>
        <w:t>УБПДн</w:t>
      </w:r>
      <w:proofErr w:type="spellEnd"/>
      <w:r w:rsidRPr="00AD7858">
        <w:rPr>
          <w:sz w:val="16"/>
          <w:szCs w:val="16"/>
        </w:rPr>
        <w:t>) -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может стать уничтожение, изменение, блокирование, копирование, распространение персональных данных, а также иных несанкционированных действий при их обработке в информационной системе персональных данных.</w:t>
      </w:r>
    </w:p>
    <w:p w:rsidR="00B94DED" w:rsidRPr="00AD7858" w:rsidRDefault="00B94DED" w:rsidP="00B94DED">
      <w:pPr>
        <w:ind w:firstLine="567"/>
        <w:jc w:val="both"/>
        <w:rPr>
          <w:sz w:val="16"/>
          <w:szCs w:val="16"/>
        </w:rPr>
      </w:pPr>
      <w:r w:rsidRPr="00AD7858">
        <w:rPr>
          <w:sz w:val="16"/>
          <w:szCs w:val="16"/>
        </w:rPr>
        <w:t>Утечка (защищаемой) информации по техническим каналам - неконтролируемое распространение информации от носителя защищаемой информации через физическую среду до технического средства, осуществляющего перехват информации.</w:t>
      </w:r>
    </w:p>
    <w:p w:rsidR="00B94DED" w:rsidRPr="00AD7858" w:rsidRDefault="00B94DED" w:rsidP="00B94DED">
      <w:pPr>
        <w:ind w:firstLine="567"/>
        <w:jc w:val="both"/>
        <w:rPr>
          <w:sz w:val="16"/>
          <w:szCs w:val="16"/>
        </w:rPr>
      </w:pPr>
      <w:r w:rsidRPr="00AD7858">
        <w:rPr>
          <w:sz w:val="16"/>
          <w:szCs w:val="16"/>
        </w:rPr>
        <w:t xml:space="preserve">Уязвимость </w:t>
      </w:r>
      <w:proofErr w:type="spellStart"/>
      <w:r w:rsidRPr="00AD7858">
        <w:rPr>
          <w:sz w:val="16"/>
          <w:szCs w:val="16"/>
        </w:rPr>
        <w:t>ИСПДн</w:t>
      </w:r>
      <w:proofErr w:type="spellEnd"/>
      <w:r w:rsidRPr="00AD7858">
        <w:rPr>
          <w:sz w:val="16"/>
          <w:szCs w:val="16"/>
        </w:rPr>
        <w:t xml:space="preserve"> - недостаток или слабое место в системном или прикладном программном (программно-аппаратном) обеспечении автоматизированной информационной системы, которое может быть использовано для реализации угрозы безопасности персональных данных.</w:t>
      </w:r>
    </w:p>
    <w:p w:rsidR="00B94DED" w:rsidRPr="00AD7858" w:rsidRDefault="00B94DED" w:rsidP="00B94DED">
      <w:pPr>
        <w:ind w:firstLine="567"/>
        <w:jc w:val="both"/>
        <w:rPr>
          <w:sz w:val="16"/>
          <w:szCs w:val="16"/>
        </w:rPr>
      </w:pPr>
      <w:r w:rsidRPr="00AD7858">
        <w:rPr>
          <w:sz w:val="16"/>
          <w:szCs w:val="16"/>
        </w:rPr>
        <w:t>3. РАЗРАБОТКА АКТУАЛЬНЫХ УГРОЗ БЕЗОПАСНОСТИ</w:t>
      </w:r>
    </w:p>
    <w:p w:rsidR="00B94DED" w:rsidRPr="00AD7858" w:rsidRDefault="00B94DED" w:rsidP="00B94DED">
      <w:pPr>
        <w:ind w:left="698" w:firstLine="567"/>
        <w:jc w:val="both"/>
        <w:rPr>
          <w:sz w:val="16"/>
          <w:szCs w:val="16"/>
        </w:rPr>
      </w:pPr>
      <w:r w:rsidRPr="00AD7858">
        <w:rPr>
          <w:sz w:val="16"/>
          <w:szCs w:val="16"/>
        </w:rPr>
        <w:t xml:space="preserve">Определение исходной защищенности </w:t>
      </w:r>
      <w:proofErr w:type="spellStart"/>
      <w:r w:rsidRPr="00AD7858">
        <w:rPr>
          <w:sz w:val="16"/>
          <w:szCs w:val="16"/>
        </w:rPr>
        <w:t>ИСПДн</w:t>
      </w:r>
      <w:proofErr w:type="spellEnd"/>
    </w:p>
    <w:p w:rsidR="00B94DED" w:rsidRPr="00AD7858" w:rsidRDefault="00B94DED" w:rsidP="00B94DED">
      <w:pPr>
        <w:ind w:firstLine="567"/>
        <w:jc w:val="both"/>
        <w:rPr>
          <w:sz w:val="16"/>
          <w:szCs w:val="16"/>
        </w:rPr>
      </w:pPr>
      <w:r w:rsidRPr="00AD7858">
        <w:rPr>
          <w:sz w:val="16"/>
          <w:szCs w:val="16"/>
        </w:rPr>
        <w:t xml:space="preserve">В соответствии с "Методикой определения актуальных угроз безопасности персональных данных при их обработке в информационных системах персональных данных", экспертным путём были определены характеристики исходной защищенности </w:t>
      </w:r>
      <w:proofErr w:type="spellStart"/>
      <w:r w:rsidRPr="00AD7858">
        <w:rPr>
          <w:sz w:val="16"/>
          <w:szCs w:val="16"/>
        </w:rPr>
        <w:t>ИСПДн</w:t>
      </w:r>
      <w:proofErr w:type="spellEnd"/>
      <w:r w:rsidRPr="00AD7858">
        <w:rPr>
          <w:sz w:val="16"/>
          <w:szCs w:val="16"/>
        </w:rPr>
        <w:t>, которые сведены в таблицу 1 и имеют следующие значения:</w:t>
      </w:r>
    </w:p>
    <w:p w:rsidR="00B94DED" w:rsidRPr="00AD7858" w:rsidRDefault="00B94DED" w:rsidP="00B94DED">
      <w:pPr>
        <w:ind w:firstLine="567"/>
        <w:jc w:val="both"/>
        <w:rPr>
          <w:sz w:val="16"/>
          <w:szCs w:val="16"/>
        </w:rPr>
      </w:pPr>
      <w:r w:rsidRPr="00AD7858">
        <w:rPr>
          <w:sz w:val="16"/>
          <w:szCs w:val="16"/>
        </w:rPr>
        <w:t>Таблица 1</w:t>
      </w:r>
    </w:p>
    <w:tbl>
      <w:tblPr>
        <w:tblW w:w="5000" w:type="pct"/>
        <w:tblBorders>
          <w:top w:val="single" w:sz="4" w:space="0" w:color="auto"/>
          <w:left w:val="single" w:sz="4" w:space="0" w:color="auto"/>
          <w:bottom w:val="single" w:sz="4" w:space="0" w:color="auto"/>
          <w:right w:val="single" w:sz="4" w:space="0" w:color="auto"/>
        </w:tblBorders>
        <w:tblLook w:val="0000"/>
      </w:tblPr>
      <w:tblGrid>
        <w:gridCol w:w="6593"/>
        <w:gridCol w:w="1082"/>
        <w:gridCol w:w="1082"/>
        <w:gridCol w:w="956"/>
      </w:tblGrid>
      <w:tr w:rsidR="00B94DED" w:rsidRPr="00AD7858" w:rsidTr="00B94DED">
        <w:tc>
          <w:tcPr>
            <w:tcW w:w="3394" w:type="pct"/>
            <w:vMerge w:val="restar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xml:space="preserve">Технические и эксплуатационные характеристики </w:t>
            </w:r>
            <w:proofErr w:type="spellStart"/>
            <w:r w:rsidRPr="00AD7858">
              <w:rPr>
                <w:rFonts w:ascii="Times New Roman" w:hAnsi="Times New Roman" w:cs="Times New Roman"/>
                <w:sz w:val="16"/>
                <w:szCs w:val="16"/>
              </w:rPr>
              <w:t>ИСПДн</w:t>
            </w:r>
            <w:proofErr w:type="spellEnd"/>
          </w:p>
        </w:tc>
        <w:tc>
          <w:tcPr>
            <w:tcW w:w="1606" w:type="pct"/>
            <w:gridSpan w:val="3"/>
            <w:tcBorders>
              <w:top w:val="single" w:sz="4" w:space="0" w:color="auto"/>
              <w:left w:val="single" w:sz="4" w:space="0" w:color="auto"/>
              <w:bottom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Уровень защищенности</w:t>
            </w:r>
          </w:p>
        </w:tc>
      </w:tr>
      <w:tr w:rsidR="00B94DED" w:rsidRPr="00AD7858" w:rsidTr="00B94DED">
        <w:tc>
          <w:tcPr>
            <w:tcW w:w="3394" w:type="pct"/>
            <w:vMerge/>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c>
          <w:tcPr>
            <w:tcW w:w="557"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Высокий</w:t>
            </w:r>
          </w:p>
        </w:tc>
        <w:tc>
          <w:tcPr>
            <w:tcW w:w="557"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Средний</w:t>
            </w:r>
          </w:p>
        </w:tc>
        <w:tc>
          <w:tcPr>
            <w:tcW w:w="492" w:type="pct"/>
            <w:tcBorders>
              <w:top w:val="single" w:sz="4" w:space="0" w:color="auto"/>
              <w:left w:val="single" w:sz="4" w:space="0" w:color="auto"/>
              <w:bottom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Низкий</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1. По территориальному размещению:</w:t>
            </w: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gramStart"/>
            <w:r w:rsidRPr="00AD7858">
              <w:rPr>
                <w:rFonts w:ascii="Times New Roman" w:hAnsi="Times New Roman" w:cs="Times New Roman"/>
                <w:sz w:val="16"/>
                <w:szCs w:val="16"/>
              </w:rPr>
              <w:t>распределенная</w:t>
            </w:r>
            <w:proofErr w:type="gramEnd"/>
            <w:r w:rsidRPr="00AD7858">
              <w:rPr>
                <w:rFonts w:ascii="Times New Roman" w:hAnsi="Times New Roman" w:cs="Times New Roman"/>
                <w:sz w:val="16"/>
                <w:szCs w:val="16"/>
              </w:rPr>
              <w:t xml:space="preserve">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которая охватывает несколько областей, краев, округов или государство в целом;</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gramStart"/>
            <w:r w:rsidRPr="00AD7858">
              <w:rPr>
                <w:rFonts w:ascii="Times New Roman" w:hAnsi="Times New Roman" w:cs="Times New Roman"/>
                <w:sz w:val="16"/>
                <w:szCs w:val="16"/>
              </w:rPr>
              <w:t>городская</w:t>
            </w:r>
            <w:proofErr w:type="gramEnd"/>
            <w:r w:rsidRPr="00AD7858">
              <w:rPr>
                <w:rFonts w:ascii="Times New Roman" w:hAnsi="Times New Roman" w:cs="Times New Roman"/>
                <w:sz w:val="16"/>
                <w:szCs w:val="16"/>
              </w:rPr>
              <w:t xml:space="preserve">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охватывающая не более одного населенного пункта (города, поселка);</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xml:space="preserve">- корпоративная распределенная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охватывающая многие подразделения одной организации;</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gramStart"/>
            <w:r w:rsidRPr="00AD7858">
              <w:rPr>
                <w:rFonts w:ascii="Times New Roman" w:hAnsi="Times New Roman" w:cs="Times New Roman"/>
                <w:sz w:val="16"/>
                <w:szCs w:val="16"/>
              </w:rPr>
              <w:t>локальная</w:t>
            </w:r>
            <w:proofErr w:type="gramEnd"/>
            <w:r w:rsidRPr="00AD7858">
              <w:rPr>
                <w:rFonts w:ascii="Times New Roman" w:hAnsi="Times New Roman" w:cs="Times New Roman"/>
                <w:sz w:val="16"/>
                <w:szCs w:val="16"/>
              </w:rPr>
              <w:t xml:space="preserve"> (</w:t>
            </w:r>
            <w:proofErr w:type="spellStart"/>
            <w:r w:rsidRPr="00AD7858">
              <w:rPr>
                <w:rFonts w:ascii="Times New Roman" w:hAnsi="Times New Roman" w:cs="Times New Roman"/>
                <w:sz w:val="16"/>
                <w:szCs w:val="16"/>
              </w:rPr>
              <w:t>кампусная</w:t>
            </w:r>
            <w:proofErr w:type="spellEnd"/>
            <w:r w:rsidRPr="00AD7858">
              <w:rPr>
                <w:rFonts w:ascii="Times New Roman" w:hAnsi="Times New Roman" w:cs="Times New Roman"/>
                <w:sz w:val="16"/>
                <w:szCs w:val="16"/>
              </w:rPr>
              <w:t xml:space="preserve">)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развернутая в пределах нескольких близко расположенных зданий;</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gramStart"/>
            <w:r w:rsidRPr="00AD7858">
              <w:rPr>
                <w:rFonts w:ascii="Times New Roman" w:hAnsi="Times New Roman" w:cs="Times New Roman"/>
                <w:sz w:val="16"/>
                <w:szCs w:val="16"/>
              </w:rPr>
              <w:t>локальная</w:t>
            </w:r>
            <w:proofErr w:type="gramEnd"/>
            <w:r w:rsidRPr="00AD7858">
              <w:rPr>
                <w:rFonts w:ascii="Times New Roman" w:hAnsi="Times New Roman" w:cs="Times New Roman"/>
                <w:sz w:val="16"/>
                <w:szCs w:val="16"/>
              </w:rPr>
              <w:t xml:space="preserve">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развернутая в пределах одного здания.</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2. По наличию соединения с сетями общего пользования:</w:t>
            </w:r>
          </w:p>
          <w:p w:rsidR="00B94DED" w:rsidRPr="00AD7858" w:rsidRDefault="00B94DED" w:rsidP="00B94DED">
            <w:pPr>
              <w:pStyle w:val="afffa"/>
              <w:ind w:firstLine="567"/>
              <w:rPr>
                <w:rFonts w:ascii="Times New Roman" w:hAnsi="Times New Roman" w:cs="Times New Roman"/>
                <w:sz w:val="16"/>
                <w:szCs w:val="16"/>
              </w:rPr>
            </w:pPr>
            <w:proofErr w:type="gramStart"/>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имеющая многоточечный выход в сеть общего пользования;</w:t>
            </w:r>
            <w:proofErr w:type="gramEnd"/>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имеющая </w:t>
            </w:r>
            <w:proofErr w:type="gramStart"/>
            <w:r w:rsidRPr="00AD7858">
              <w:rPr>
                <w:rFonts w:ascii="Times New Roman" w:hAnsi="Times New Roman" w:cs="Times New Roman"/>
                <w:sz w:val="16"/>
                <w:szCs w:val="16"/>
              </w:rPr>
              <w:t>одноточечный</w:t>
            </w:r>
            <w:proofErr w:type="gramEnd"/>
            <w:r w:rsidRPr="00AD7858">
              <w:rPr>
                <w:rFonts w:ascii="Times New Roman" w:hAnsi="Times New Roman" w:cs="Times New Roman"/>
                <w:sz w:val="16"/>
                <w:szCs w:val="16"/>
              </w:rPr>
              <w:t xml:space="preserve"> </w:t>
            </w:r>
            <w:proofErr w:type="spellStart"/>
            <w:r w:rsidRPr="00AD7858">
              <w:rPr>
                <w:rFonts w:ascii="Times New Roman" w:hAnsi="Times New Roman" w:cs="Times New Roman"/>
                <w:sz w:val="16"/>
                <w:szCs w:val="16"/>
              </w:rPr>
              <w:t>выходв</w:t>
            </w:r>
            <w:proofErr w:type="spellEnd"/>
            <w:r w:rsidRPr="00AD7858">
              <w:rPr>
                <w:rFonts w:ascii="Times New Roman" w:hAnsi="Times New Roman" w:cs="Times New Roman"/>
                <w:sz w:val="16"/>
                <w:szCs w:val="16"/>
              </w:rPr>
              <w:t xml:space="preserve"> сеть общего пользования;</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физически </w:t>
            </w:r>
            <w:proofErr w:type="gramStart"/>
            <w:r w:rsidRPr="00AD7858">
              <w:rPr>
                <w:rFonts w:ascii="Times New Roman" w:hAnsi="Times New Roman" w:cs="Times New Roman"/>
                <w:sz w:val="16"/>
                <w:szCs w:val="16"/>
              </w:rPr>
              <w:t>отделенная</w:t>
            </w:r>
            <w:proofErr w:type="gramEnd"/>
            <w:r w:rsidRPr="00AD7858">
              <w:rPr>
                <w:rFonts w:ascii="Times New Roman" w:hAnsi="Times New Roman" w:cs="Times New Roman"/>
                <w:sz w:val="16"/>
                <w:szCs w:val="16"/>
              </w:rPr>
              <w:t xml:space="preserve"> от сети общего пользования.</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3. По встроенным (легальным) операциям с записями баз персональных данных:</w:t>
            </w: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чтение, поиск;</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запись, удаление, сортировка;</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модификация, передача.</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4. По разграничению доступа к персональным данным:</w:t>
            </w:r>
          </w:p>
        </w:tc>
        <w:tc>
          <w:tcPr>
            <w:tcW w:w="557" w:type="pct"/>
            <w:vMerge w:val="restar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vMerge w:val="restar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vMerge w:val="restar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к которой имеет доступ определенный перечень сотрудников организации, являющейся владельцем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либо субъект персональных данных;</w:t>
            </w:r>
          </w:p>
        </w:tc>
        <w:tc>
          <w:tcPr>
            <w:tcW w:w="557" w:type="pct"/>
            <w:vMerge/>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557" w:type="pct"/>
            <w:vMerge/>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492" w:type="pct"/>
            <w:vMerge/>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к которой имеют доступ все сотрудники организации, являющейся владельцем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с открытым доступом.</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xml:space="preserve">5. По наличию соединений с другими базами персональных данных иных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xml:space="preserve">- интегрированная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(организация использует несколько баз персональных данных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при этом организация не является владельцем всех используемых баз персональных данных);</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xml:space="preserve">- ИСПДН, в которой используется одна база персональных данных, принадлежащая организации - владельцу данной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6. По уровню обобщения (обезличивания) персональных данных:</w:t>
            </w: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lastRenderedPageBreak/>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в которой предоставляемые пользователю данные являются обезличенными (на уровне организации, отрасли, области, региона и т.д.);</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lastRenderedPageBreak/>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lastRenderedPageBreak/>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lastRenderedPageBreak/>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roofErr w:type="gramStart"/>
            <w:r w:rsidRPr="00AD7858">
              <w:rPr>
                <w:rFonts w:ascii="Times New Roman" w:hAnsi="Times New Roman" w:cs="Times New Roman"/>
                <w:sz w:val="16"/>
                <w:szCs w:val="16"/>
              </w:rPr>
              <w:lastRenderedPageBreak/>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в которой данные обезличиваются только при передаче в другие организации и не обезличены при предоставлении пользователю в организации;</w:t>
            </w:r>
            <w:proofErr w:type="gramEnd"/>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roofErr w:type="gramStart"/>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в которой предоставляемые пользователю данные не являются обезличенными (т.е. присутствует информация, позволяющая идентифицировать субъекта персональных данных).</w:t>
            </w:r>
            <w:proofErr w:type="gramEnd"/>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xml:space="preserve">7. По объему персональных данных, которые предоставляются сторонним пользователям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без предварительной обработки:</w:t>
            </w: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w:t>
            </w:r>
            <w:proofErr w:type="gramStart"/>
            <w:r w:rsidRPr="00AD7858">
              <w:rPr>
                <w:rFonts w:ascii="Times New Roman" w:hAnsi="Times New Roman" w:cs="Times New Roman"/>
                <w:sz w:val="16"/>
                <w:szCs w:val="16"/>
              </w:rPr>
              <w:t>предоставляющая</w:t>
            </w:r>
            <w:proofErr w:type="gramEnd"/>
            <w:r w:rsidRPr="00AD7858">
              <w:rPr>
                <w:rFonts w:ascii="Times New Roman" w:hAnsi="Times New Roman" w:cs="Times New Roman"/>
                <w:sz w:val="16"/>
                <w:szCs w:val="16"/>
              </w:rPr>
              <w:t xml:space="preserve"> всю базу персональных данных;</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предоставляющая часть персональных данных;</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roofErr w:type="gramStart"/>
            <w:r w:rsidRPr="00AD7858">
              <w:rPr>
                <w:rFonts w:ascii="Times New Roman" w:hAnsi="Times New Roman" w:cs="Times New Roman"/>
                <w:sz w:val="16"/>
                <w:szCs w:val="16"/>
              </w:rPr>
              <w:t>-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не предоставляющие никакой информации.</w:t>
            </w:r>
            <w:proofErr w:type="gramEnd"/>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ИТОГО:</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3</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4</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42,84%</w:t>
            </w:r>
          </w:p>
        </w:tc>
        <w:tc>
          <w:tcPr>
            <w:tcW w:w="557"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57,16%</w:t>
            </w:r>
          </w:p>
        </w:tc>
        <w:tc>
          <w:tcPr>
            <w:tcW w:w="492"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r>
      <w:tr w:rsidR="00B94DED" w:rsidRPr="00AD7858" w:rsidTr="00B94DED">
        <w:tc>
          <w:tcPr>
            <w:tcW w:w="3394"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Исходная степень защищенности имеет средний уровень</w:t>
            </w:r>
          </w:p>
        </w:tc>
        <w:tc>
          <w:tcPr>
            <w:tcW w:w="1606" w:type="pct"/>
            <w:gridSpan w:val="3"/>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w:t>
            </w:r>
          </w:p>
        </w:tc>
      </w:tr>
    </w:tbl>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Исходя из вышеизложенного:</w:t>
      </w:r>
    </w:p>
    <w:p w:rsidR="00B94DED" w:rsidRPr="00AD7858" w:rsidRDefault="00B94DED" w:rsidP="00B94DED">
      <w:pPr>
        <w:ind w:firstLine="567"/>
        <w:jc w:val="both"/>
        <w:rPr>
          <w:sz w:val="16"/>
          <w:szCs w:val="16"/>
        </w:rPr>
      </w:pPr>
      <w:r w:rsidRPr="00AD7858">
        <w:rPr>
          <w:sz w:val="16"/>
          <w:szCs w:val="16"/>
        </w:rPr>
        <w:t xml:space="preserve">С учетом полученных уровней защиты </w:t>
      </w:r>
      <w:proofErr w:type="spellStart"/>
      <w:r w:rsidRPr="00AD7858">
        <w:rPr>
          <w:sz w:val="16"/>
          <w:szCs w:val="16"/>
        </w:rPr>
        <w:t>ИСПДн</w:t>
      </w:r>
      <w:proofErr w:type="spellEnd"/>
      <w:r w:rsidRPr="00AD7858">
        <w:rPr>
          <w:sz w:val="16"/>
          <w:szCs w:val="16"/>
        </w:rPr>
        <w:t xml:space="preserve"> следует, что более 70% оценок имеют средний и высокий уровень исходной защищенности </w:t>
      </w:r>
      <w:proofErr w:type="spellStart"/>
      <w:r w:rsidRPr="00AD7858">
        <w:rPr>
          <w:sz w:val="16"/>
          <w:szCs w:val="16"/>
        </w:rPr>
        <w:t>ИСПДн</w:t>
      </w:r>
      <w:proofErr w:type="spellEnd"/>
      <w:r w:rsidRPr="00AD7858">
        <w:rPr>
          <w:sz w:val="16"/>
          <w:szCs w:val="16"/>
        </w:rPr>
        <w:t>, что позволяет определить уровень исходной защищенности информационной системы персональных данных как "средний" с коэффициентом = 5.</w:t>
      </w:r>
    </w:p>
    <w:p w:rsidR="00B94DED" w:rsidRPr="00AD7858" w:rsidRDefault="00B94DED" w:rsidP="00B94DED">
      <w:pPr>
        <w:ind w:firstLine="567"/>
        <w:jc w:val="both"/>
        <w:rPr>
          <w:sz w:val="16"/>
          <w:szCs w:val="16"/>
        </w:rPr>
      </w:pPr>
      <w:proofErr w:type="gramStart"/>
      <w:r w:rsidRPr="00AD7858">
        <w:rPr>
          <w:sz w:val="16"/>
          <w:szCs w:val="16"/>
        </w:rPr>
        <w:t xml:space="preserve">По данным обследования </w:t>
      </w:r>
      <w:proofErr w:type="spellStart"/>
      <w:r w:rsidRPr="00AD7858">
        <w:rPr>
          <w:sz w:val="16"/>
          <w:szCs w:val="16"/>
        </w:rPr>
        <w:t>ИСПДн</w:t>
      </w:r>
      <w:proofErr w:type="spellEnd"/>
      <w:r w:rsidRPr="00AD7858">
        <w:rPr>
          <w:sz w:val="16"/>
          <w:szCs w:val="16"/>
        </w:rPr>
        <w:t xml:space="preserve"> администрации Островского муниципального района Костромской области определена как типовая модель угроз безопасности персональных данных, обрабатываемая в локальной информационной системе персональных данных, имеющая подключение к сетям связи общего пользования и (или) сетям международного информационного обмена, доступ к </w:t>
      </w:r>
      <w:proofErr w:type="spellStart"/>
      <w:r w:rsidRPr="00AD7858">
        <w:rPr>
          <w:sz w:val="16"/>
          <w:szCs w:val="16"/>
        </w:rPr>
        <w:t>ИСПДн</w:t>
      </w:r>
      <w:proofErr w:type="spellEnd"/>
      <w:r w:rsidRPr="00AD7858">
        <w:rPr>
          <w:sz w:val="16"/>
          <w:szCs w:val="16"/>
        </w:rPr>
        <w:t xml:space="preserve"> осуществляется в соответствии с матрицей доступа сотрудников предприятия, был сформирован перечень возможных угроз (таблица 2).</w:t>
      </w:r>
      <w:proofErr w:type="gramEnd"/>
    </w:p>
    <w:p w:rsidR="00B94DED" w:rsidRPr="00AD7858" w:rsidRDefault="00B94DED" w:rsidP="00B94DED">
      <w:pPr>
        <w:ind w:firstLine="567"/>
        <w:jc w:val="both"/>
        <w:rPr>
          <w:sz w:val="16"/>
          <w:szCs w:val="16"/>
        </w:rPr>
      </w:pPr>
      <w:r w:rsidRPr="00AD7858">
        <w:rPr>
          <w:sz w:val="16"/>
          <w:szCs w:val="16"/>
        </w:rPr>
        <w:t xml:space="preserve">При составлении </w:t>
      </w:r>
      <w:proofErr w:type="gramStart"/>
      <w:r w:rsidRPr="00AD7858">
        <w:rPr>
          <w:sz w:val="16"/>
          <w:szCs w:val="16"/>
        </w:rPr>
        <w:t>перечня актуальных угроз безопасности персональных данных каждой градации вероятности возникновения угрозы</w:t>
      </w:r>
      <w:proofErr w:type="gramEnd"/>
      <w:r w:rsidRPr="00AD7858">
        <w:rPr>
          <w:sz w:val="16"/>
          <w:szCs w:val="16"/>
        </w:rPr>
        <w:t xml:space="preserve"> ставился в соответствие числовой коэффициент, а именно:</w:t>
      </w:r>
    </w:p>
    <w:p w:rsidR="00B94DED" w:rsidRPr="00AD7858" w:rsidRDefault="00B94DED" w:rsidP="00B94DED">
      <w:pPr>
        <w:ind w:firstLine="567"/>
        <w:jc w:val="both"/>
        <w:rPr>
          <w:sz w:val="16"/>
          <w:szCs w:val="16"/>
        </w:rPr>
      </w:pPr>
      <w:r w:rsidRPr="00AD7858">
        <w:rPr>
          <w:sz w:val="16"/>
          <w:szCs w:val="16"/>
        </w:rPr>
        <w:t>для маловероятной угрозы - 0;</w:t>
      </w:r>
    </w:p>
    <w:p w:rsidR="00B94DED" w:rsidRPr="00AD7858" w:rsidRDefault="00B94DED" w:rsidP="00B94DED">
      <w:pPr>
        <w:ind w:firstLine="567"/>
        <w:jc w:val="both"/>
        <w:rPr>
          <w:sz w:val="16"/>
          <w:szCs w:val="16"/>
        </w:rPr>
      </w:pPr>
      <w:r w:rsidRPr="00AD7858">
        <w:rPr>
          <w:sz w:val="16"/>
          <w:szCs w:val="16"/>
        </w:rPr>
        <w:t>для низкой вероятности угрозы - 2;</w:t>
      </w:r>
    </w:p>
    <w:p w:rsidR="00B94DED" w:rsidRPr="00AD7858" w:rsidRDefault="00B94DED" w:rsidP="00B94DED">
      <w:pPr>
        <w:ind w:firstLine="567"/>
        <w:jc w:val="both"/>
        <w:rPr>
          <w:sz w:val="16"/>
          <w:szCs w:val="16"/>
        </w:rPr>
      </w:pPr>
      <w:r w:rsidRPr="00AD7858">
        <w:rPr>
          <w:sz w:val="16"/>
          <w:szCs w:val="16"/>
        </w:rPr>
        <w:t>для средней вероятности угрозы - 5;</w:t>
      </w:r>
    </w:p>
    <w:p w:rsidR="00B94DED" w:rsidRPr="00AD7858" w:rsidRDefault="00B94DED" w:rsidP="00B94DED">
      <w:pPr>
        <w:ind w:firstLine="567"/>
        <w:jc w:val="both"/>
        <w:rPr>
          <w:sz w:val="16"/>
          <w:szCs w:val="16"/>
        </w:rPr>
      </w:pPr>
      <w:r w:rsidRPr="00AD7858">
        <w:rPr>
          <w:sz w:val="16"/>
          <w:szCs w:val="16"/>
        </w:rPr>
        <w:t>для высокой вероятности угрозы - 10,</w:t>
      </w:r>
    </w:p>
    <w:p w:rsidR="00B94DED" w:rsidRPr="00AD7858" w:rsidRDefault="00B94DED" w:rsidP="00B94DED">
      <w:pPr>
        <w:ind w:firstLine="567"/>
        <w:jc w:val="both"/>
        <w:rPr>
          <w:sz w:val="16"/>
          <w:szCs w:val="16"/>
        </w:rPr>
      </w:pPr>
      <w:r w:rsidRPr="00AD7858">
        <w:rPr>
          <w:sz w:val="16"/>
          <w:szCs w:val="16"/>
        </w:rPr>
        <w:t>Наличие источника угрозы и уязвимого звена, которое может быть использовано для реализации угрозы, свидетельствует о наличии возможности реализации данной угрозы, которая определена по формуле:</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Y= (Y1+ Y2)/20</w:t>
      </w:r>
    </w:p>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По значению коэффициента реализуемости угрозы Y была сформирована вербальная интерпретация реализуемости угрозы, которая отражается следующим образом:</w:t>
      </w:r>
    </w:p>
    <w:p w:rsidR="00B94DED" w:rsidRPr="00AD7858" w:rsidRDefault="00B94DED" w:rsidP="00B94DED">
      <w:pPr>
        <w:ind w:firstLine="567"/>
        <w:jc w:val="both"/>
        <w:rPr>
          <w:sz w:val="16"/>
          <w:szCs w:val="16"/>
        </w:rPr>
      </w:pPr>
      <w:r w:rsidRPr="00AD7858">
        <w:rPr>
          <w:sz w:val="16"/>
          <w:szCs w:val="16"/>
        </w:rPr>
        <w:t>если, то возможность реализации угрозы признается низкой;</w:t>
      </w:r>
    </w:p>
    <w:p w:rsidR="00B94DED" w:rsidRPr="00AD7858" w:rsidRDefault="00B94DED" w:rsidP="00B94DED">
      <w:pPr>
        <w:ind w:firstLine="567"/>
        <w:jc w:val="both"/>
        <w:rPr>
          <w:sz w:val="16"/>
          <w:szCs w:val="16"/>
        </w:rPr>
      </w:pPr>
      <w:r w:rsidRPr="00AD7858">
        <w:rPr>
          <w:sz w:val="16"/>
          <w:szCs w:val="16"/>
        </w:rPr>
        <w:t>если, то возможность реализации угрозы признается средней;</w:t>
      </w:r>
    </w:p>
    <w:p w:rsidR="00B94DED" w:rsidRPr="00AD7858" w:rsidRDefault="00B94DED" w:rsidP="00B94DED">
      <w:pPr>
        <w:ind w:firstLine="567"/>
        <w:jc w:val="both"/>
        <w:rPr>
          <w:sz w:val="16"/>
          <w:szCs w:val="16"/>
        </w:rPr>
      </w:pPr>
      <w:r w:rsidRPr="00AD7858">
        <w:rPr>
          <w:sz w:val="16"/>
          <w:szCs w:val="16"/>
        </w:rPr>
        <w:t>если, то возможность реализации угрозы признается высокой;</w:t>
      </w:r>
    </w:p>
    <w:p w:rsidR="00B94DED" w:rsidRPr="00AD7858" w:rsidRDefault="00B94DED" w:rsidP="00B94DED">
      <w:pPr>
        <w:ind w:firstLine="567"/>
        <w:jc w:val="both"/>
        <w:rPr>
          <w:sz w:val="16"/>
          <w:szCs w:val="16"/>
        </w:rPr>
      </w:pPr>
      <w:r w:rsidRPr="00AD7858">
        <w:rPr>
          <w:sz w:val="16"/>
          <w:szCs w:val="16"/>
        </w:rPr>
        <w:t>если, то возможность реализации угрозы признается очень высокой.</w:t>
      </w:r>
    </w:p>
    <w:p w:rsidR="00B94DED" w:rsidRPr="00AD7858" w:rsidRDefault="00B94DED" w:rsidP="00B94DED">
      <w:pPr>
        <w:ind w:firstLine="567"/>
        <w:jc w:val="both"/>
        <w:rPr>
          <w:sz w:val="16"/>
          <w:szCs w:val="16"/>
        </w:rPr>
      </w:pPr>
      <w:r w:rsidRPr="00AD7858">
        <w:rPr>
          <w:sz w:val="16"/>
          <w:szCs w:val="16"/>
        </w:rPr>
        <w:t>В соответствии с "Методикой определения актуальных угроз безопасности персональных данных при их обработке в информационных системах персональных данных" после определения коэффициентов реализуемости угрозы на основе мнения экспертов по каждой угрозе была определена опасность её реализации по трём значениям:</w:t>
      </w:r>
    </w:p>
    <w:p w:rsidR="00B94DED" w:rsidRPr="00AD7858" w:rsidRDefault="00B94DED" w:rsidP="00B94DED">
      <w:pPr>
        <w:ind w:firstLine="567"/>
        <w:jc w:val="both"/>
        <w:rPr>
          <w:sz w:val="16"/>
          <w:szCs w:val="16"/>
        </w:rPr>
      </w:pPr>
      <w:r w:rsidRPr="00AD7858">
        <w:rPr>
          <w:sz w:val="16"/>
          <w:szCs w:val="16"/>
        </w:rPr>
        <w:t>низкая опасность - если реализация угрозы может привести к незначительным негативным последствиям для субъектов персональных данных;</w:t>
      </w:r>
    </w:p>
    <w:p w:rsidR="00B94DED" w:rsidRPr="00AD7858" w:rsidRDefault="00B94DED" w:rsidP="00B94DED">
      <w:pPr>
        <w:ind w:firstLine="567"/>
        <w:jc w:val="both"/>
        <w:rPr>
          <w:sz w:val="16"/>
          <w:szCs w:val="16"/>
        </w:rPr>
      </w:pPr>
      <w:r w:rsidRPr="00AD7858">
        <w:rPr>
          <w:sz w:val="16"/>
          <w:szCs w:val="16"/>
        </w:rPr>
        <w:t>средняя опасность - если реализация угрозы может привести к негативным последствиям для субъектов персональных данных;</w:t>
      </w:r>
    </w:p>
    <w:p w:rsidR="00B94DED" w:rsidRPr="00AD7858" w:rsidRDefault="00B94DED" w:rsidP="00B94DED">
      <w:pPr>
        <w:ind w:firstLine="567"/>
        <w:jc w:val="both"/>
        <w:rPr>
          <w:sz w:val="16"/>
          <w:szCs w:val="16"/>
        </w:rPr>
      </w:pPr>
      <w:r w:rsidRPr="00AD7858">
        <w:rPr>
          <w:sz w:val="16"/>
          <w:szCs w:val="16"/>
        </w:rPr>
        <w:t>высокая опасность - если реализация угрозы может привести к значительным негативным последствиям для субъектов персональных данных.</w:t>
      </w:r>
    </w:p>
    <w:p w:rsidR="00B94DED" w:rsidRPr="00AD7858" w:rsidRDefault="00B94DED" w:rsidP="00B94DED">
      <w:pPr>
        <w:ind w:firstLine="567"/>
        <w:jc w:val="both"/>
        <w:rPr>
          <w:sz w:val="16"/>
          <w:szCs w:val="16"/>
        </w:rPr>
      </w:pPr>
      <w:r w:rsidRPr="00AD7858">
        <w:rPr>
          <w:sz w:val="16"/>
          <w:szCs w:val="16"/>
        </w:rPr>
        <w:t>Данные показатели занесены в таблице 2.</w:t>
      </w:r>
    </w:p>
    <w:p w:rsidR="00B94DED" w:rsidRPr="00AD7858" w:rsidRDefault="00B94DED" w:rsidP="00B94DED">
      <w:pPr>
        <w:ind w:firstLine="567"/>
        <w:jc w:val="both"/>
        <w:rPr>
          <w:sz w:val="16"/>
          <w:szCs w:val="16"/>
        </w:rPr>
      </w:pPr>
      <w:r w:rsidRPr="00AD7858">
        <w:rPr>
          <w:sz w:val="16"/>
          <w:szCs w:val="16"/>
        </w:rPr>
        <w:t xml:space="preserve">С учётом совокупности всех показателей и оценок угроз безопасности </w:t>
      </w:r>
      <w:proofErr w:type="spellStart"/>
      <w:r w:rsidRPr="00AD7858">
        <w:rPr>
          <w:sz w:val="16"/>
          <w:szCs w:val="16"/>
        </w:rPr>
        <w:t>ИСПДн</w:t>
      </w:r>
      <w:proofErr w:type="spellEnd"/>
      <w:r w:rsidRPr="00AD7858">
        <w:rPr>
          <w:sz w:val="16"/>
          <w:szCs w:val="16"/>
        </w:rPr>
        <w:t>, в соответствии с методикой ФСТЭК РФ, была осуществлена оценка актуальности возможных угроз, которая приведена в таблице 2.</w:t>
      </w:r>
    </w:p>
    <w:p w:rsidR="00B94DED" w:rsidRPr="00AD7858" w:rsidRDefault="00B94DED" w:rsidP="00B94DED">
      <w:pPr>
        <w:ind w:firstLine="567"/>
        <w:jc w:val="both"/>
        <w:rPr>
          <w:sz w:val="16"/>
          <w:szCs w:val="16"/>
        </w:rPr>
      </w:pPr>
      <w:r w:rsidRPr="00AD7858">
        <w:rPr>
          <w:sz w:val="16"/>
          <w:szCs w:val="16"/>
        </w:rPr>
        <w:t xml:space="preserve">Оценка актуальности угроз </w:t>
      </w:r>
      <w:proofErr w:type="spellStart"/>
      <w:r w:rsidRPr="00AD7858">
        <w:rPr>
          <w:sz w:val="16"/>
          <w:szCs w:val="16"/>
        </w:rPr>
        <w:t>ИСПДн</w:t>
      </w:r>
      <w:proofErr w:type="spellEnd"/>
      <w:r w:rsidRPr="00AD7858">
        <w:rPr>
          <w:sz w:val="16"/>
          <w:szCs w:val="16"/>
        </w:rPr>
        <w:t xml:space="preserve"> администрации Островского муниципального района Костромской области</w:t>
      </w:r>
    </w:p>
    <w:p w:rsidR="00B94DED" w:rsidRPr="00AD7858" w:rsidRDefault="00B94DED" w:rsidP="00B94DED">
      <w:pPr>
        <w:ind w:firstLine="567"/>
        <w:jc w:val="both"/>
        <w:rPr>
          <w:sz w:val="16"/>
          <w:szCs w:val="16"/>
        </w:rPr>
      </w:pPr>
      <w:r w:rsidRPr="00AD7858">
        <w:rPr>
          <w:sz w:val="16"/>
          <w:szCs w:val="16"/>
        </w:rPr>
        <w:t>Таблица 2</w:t>
      </w:r>
    </w:p>
    <w:p w:rsidR="00B94DED" w:rsidRPr="00AD7858" w:rsidRDefault="00B94DED" w:rsidP="00B94DED">
      <w:pPr>
        <w:ind w:firstLine="567"/>
        <w:jc w:val="both"/>
        <w:rPr>
          <w:sz w:val="16"/>
          <w:szCs w:val="16"/>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447"/>
        <w:gridCol w:w="3712"/>
        <w:gridCol w:w="423"/>
        <w:gridCol w:w="1385"/>
        <w:gridCol w:w="1708"/>
        <w:gridCol w:w="2038"/>
      </w:tblGrid>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N</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xml:space="preserve">Угрозы </w:t>
            </w:r>
            <w:proofErr w:type="spellStart"/>
            <w:r w:rsidRPr="00AD7858">
              <w:rPr>
                <w:rFonts w:ascii="Times New Roman" w:hAnsi="Times New Roman" w:cs="Times New Roman"/>
                <w:sz w:val="16"/>
                <w:szCs w:val="16"/>
              </w:rPr>
              <w:t>ИСПДн</w:t>
            </w:r>
            <w:proofErr w:type="spellEnd"/>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Y2</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roofErr w:type="spellStart"/>
            <w:r w:rsidRPr="00AD7858">
              <w:rPr>
                <w:rFonts w:ascii="Times New Roman" w:hAnsi="Times New Roman" w:cs="Times New Roman"/>
                <w:sz w:val="16"/>
                <w:szCs w:val="16"/>
              </w:rPr>
              <w:t>Коэфф</w:t>
            </w:r>
            <w:proofErr w:type="spellEnd"/>
            <w:r w:rsidRPr="00AD7858">
              <w:rPr>
                <w:rFonts w:ascii="Times New Roman" w:hAnsi="Times New Roman" w:cs="Times New Roman"/>
                <w:sz w:val="16"/>
                <w:szCs w:val="16"/>
              </w:rPr>
              <w:t>. реализуемости угрозы Y</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Опасность реализуемой угрозы</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Актуальность</w:t>
            </w:r>
          </w:p>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угрозы</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c>
          <w:tcPr>
            <w:tcW w:w="4770" w:type="pct"/>
            <w:gridSpan w:val="5"/>
            <w:tcBorders>
              <w:top w:val="single" w:sz="4" w:space="0" w:color="auto"/>
              <w:left w:val="single" w:sz="4" w:space="0" w:color="auto"/>
              <w:bottom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Угрозы утечки информации по техническим каналам</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утечки акустической (речевой) информации</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низкая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2</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утечки визуальной информации</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низкая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3</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утечки информации по каналу ПЭМИН</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низкая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c>
          <w:tcPr>
            <w:tcW w:w="4770" w:type="pct"/>
            <w:gridSpan w:val="5"/>
            <w:tcBorders>
              <w:top w:val="single" w:sz="4" w:space="0" w:color="auto"/>
              <w:left w:val="single" w:sz="4" w:space="0" w:color="auto"/>
              <w:bottom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Угрозы НСД к персональным данным</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непосредственного доступа</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4</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реализуемые в ходе загрузки операционной системы и направленные на перехват паролей или идентификаторов, модификацию базовой системы ввода/вывода (BIOS), перехват управления загрузкой</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средняя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proofErr w:type="gramStart"/>
            <w:r w:rsidRPr="00AD7858">
              <w:rPr>
                <w:rFonts w:ascii="Times New Roman" w:hAnsi="Times New Roman" w:cs="Times New Roman"/>
                <w:sz w:val="16"/>
                <w:szCs w:val="16"/>
              </w:rPr>
              <w:t>угрозы, реализуемые после загрузки операционной системы и направленные на осуществление несанкционированного доступа с применением стандартных функций (уничтожение, копирование, перемещение, форматирование носителей информации и т.п.) операционной системы или какой-либо прикладной программы (например, системы управления базами данных), с применением специально созданных для выполнения НСД программ (программ просмотра и модификации реестра, поиска текстов в текстовых файлах и т.п.)</w:t>
            </w:r>
            <w:proofErr w:type="gramEnd"/>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средняя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6</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внедрения вредоносных программ</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средняя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p>
        </w:tc>
        <w:tc>
          <w:tcPr>
            <w:tcW w:w="4770" w:type="pct"/>
            <w:gridSpan w:val="5"/>
            <w:tcBorders>
              <w:top w:val="single" w:sz="4" w:space="0" w:color="auto"/>
              <w:left w:val="single" w:sz="4" w:space="0" w:color="auto"/>
              <w:bottom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Угрозы удаленного доступа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7</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"анализа сетевого трафика</w:t>
            </w:r>
            <w:proofErr w:type="gramStart"/>
            <w:r w:rsidRPr="00AD7858">
              <w:rPr>
                <w:rFonts w:ascii="Times New Roman" w:hAnsi="Times New Roman" w:cs="Times New Roman"/>
                <w:sz w:val="16"/>
                <w:szCs w:val="16"/>
              </w:rPr>
              <w:t>"с</w:t>
            </w:r>
            <w:proofErr w:type="gramEnd"/>
            <w:r w:rsidRPr="00AD7858">
              <w:rPr>
                <w:rFonts w:ascii="Times New Roman" w:hAnsi="Times New Roman" w:cs="Times New Roman"/>
                <w:sz w:val="16"/>
                <w:szCs w:val="16"/>
              </w:rPr>
              <w:t xml:space="preserve"> перехватом </w:t>
            </w:r>
            <w:r w:rsidRPr="00AD7858">
              <w:rPr>
                <w:rFonts w:ascii="Times New Roman" w:hAnsi="Times New Roman" w:cs="Times New Roman"/>
                <w:sz w:val="16"/>
                <w:szCs w:val="16"/>
              </w:rPr>
              <w:lastRenderedPageBreak/>
              <w:t>информации, передаваемой по локальной сети, а также во внешние сети и принимаемой из внешних сетей</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lastRenderedPageBreak/>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средняя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lastRenderedPageBreak/>
              <w:t>8</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сканирования, направленные на выявление типа операционной системы АРМ, открытых портов и служб, открытых соединений и др.;</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высокая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9</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получения НСД путем подмены доверенного объекта;</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низкая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10</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выявления паролей</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средняя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11</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типа "отказ в обслуживании"</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средняя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12</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удалённого запуска приложений</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0,25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низкая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неактуальна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13</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внедрения по сети вредоносных программ.</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средняя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14</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угрозы "Анализа сетевого трафика" с перехватом передаваемой по сети информации;</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средняя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актуальна</w:t>
            </w:r>
          </w:p>
        </w:tc>
      </w:tr>
      <w:tr w:rsidR="00B94DED" w:rsidRPr="00AD7858" w:rsidTr="00B94DED">
        <w:tc>
          <w:tcPr>
            <w:tcW w:w="230"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15</w:t>
            </w:r>
          </w:p>
        </w:tc>
        <w:tc>
          <w:tcPr>
            <w:tcW w:w="1911"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4"/>
              <w:jc w:val="both"/>
              <w:rPr>
                <w:rFonts w:ascii="Times New Roman" w:hAnsi="Times New Roman" w:cs="Times New Roman"/>
                <w:sz w:val="16"/>
                <w:szCs w:val="16"/>
              </w:rPr>
            </w:pPr>
            <w:r w:rsidRPr="00AD7858">
              <w:rPr>
                <w:rFonts w:ascii="Times New Roman" w:hAnsi="Times New Roman" w:cs="Times New Roman"/>
                <w:sz w:val="16"/>
                <w:szCs w:val="16"/>
              </w:rPr>
              <w:t xml:space="preserve">угрозы сканирования, направленные на выявление типа ОС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сетевых адресов рабочих станций, открытых портов и служб, открытых соединений и др.;</w:t>
            </w:r>
          </w:p>
        </w:tc>
        <w:tc>
          <w:tcPr>
            <w:tcW w:w="218"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5</w:t>
            </w:r>
          </w:p>
        </w:tc>
        <w:tc>
          <w:tcPr>
            <w:tcW w:w="713"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0,5</w:t>
            </w:r>
          </w:p>
        </w:tc>
        <w:tc>
          <w:tcPr>
            <w:tcW w:w="879"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высокая опасность</w:t>
            </w:r>
          </w:p>
        </w:tc>
        <w:tc>
          <w:tcPr>
            <w:tcW w:w="1048" w:type="pct"/>
            <w:tcBorders>
              <w:top w:val="single" w:sz="4" w:space="0" w:color="auto"/>
              <w:left w:val="single" w:sz="4" w:space="0" w:color="auto"/>
              <w:bottom w:val="single" w:sz="4" w:space="0" w:color="auto"/>
            </w:tcBorders>
            <w:vAlign w:val="center"/>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актуальна</w:t>
            </w:r>
          </w:p>
        </w:tc>
      </w:tr>
    </w:tbl>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4. РАЗРАБОТКА МОДЕЛИ ВЕРОЯТНОГО НАРУШИТЕЛЯ</w:t>
      </w:r>
    </w:p>
    <w:p w:rsidR="00B94DED" w:rsidRPr="00AD7858" w:rsidRDefault="00B94DED" w:rsidP="00B94DED">
      <w:pPr>
        <w:ind w:firstLine="567"/>
        <w:jc w:val="both"/>
        <w:rPr>
          <w:sz w:val="16"/>
          <w:szCs w:val="16"/>
        </w:rPr>
      </w:pPr>
      <w:r w:rsidRPr="00AD7858">
        <w:rPr>
          <w:sz w:val="16"/>
          <w:szCs w:val="16"/>
        </w:rPr>
        <w:t xml:space="preserve">В целях </w:t>
      </w:r>
      <w:proofErr w:type="gramStart"/>
      <w:r w:rsidRPr="00AD7858">
        <w:rPr>
          <w:sz w:val="16"/>
          <w:szCs w:val="16"/>
        </w:rPr>
        <w:t>определения оценки вероятности угроз безопасности конфиденциальной</w:t>
      </w:r>
      <w:proofErr w:type="gramEnd"/>
      <w:r w:rsidRPr="00AD7858">
        <w:rPr>
          <w:sz w:val="16"/>
          <w:szCs w:val="16"/>
        </w:rPr>
        <w:t xml:space="preserve"> информации, в том числе персональных данных, в администрации Островского муниципального района в соответствии с Положением о методах и способах защиты информации в информационных системах персональных данных разработана модель нарушителя.</w:t>
      </w:r>
    </w:p>
    <w:p w:rsidR="00B94DED" w:rsidRPr="00AD7858" w:rsidRDefault="00B94DED" w:rsidP="00B94DED">
      <w:pPr>
        <w:ind w:firstLine="567"/>
        <w:jc w:val="both"/>
        <w:rPr>
          <w:sz w:val="16"/>
          <w:szCs w:val="16"/>
        </w:rPr>
      </w:pPr>
      <w:r w:rsidRPr="00AD7858">
        <w:rPr>
          <w:sz w:val="16"/>
          <w:szCs w:val="16"/>
        </w:rPr>
        <w:t xml:space="preserve">Нарушитель - физическое лицо (лица), случайно или преднамеренно совершающее действия, следствием которых является нарушение безопасности информации, в том числе персональных данных, при их обработке техническими средствами. С точки зрения наличия права легального доступа в помещения, в которых размещены аппаратные средства, обеспечивающие доступ к ресурсам </w:t>
      </w:r>
      <w:proofErr w:type="spellStart"/>
      <w:r w:rsidRPr="00AD7858">
        <w:rPr>
          <w:sz w:val="16"/>
          <w:szCs w:val="16"/>
        </w:rPr>
        <w:t>ИСПДн</w:t>
      </w:r>
      <w:proofErr w:type="spellEnd"/>
      <w:r w:rsidRPr="00AD7858">
        <w:rPr>
          <w:sz w:val="16"/>
          <w:szCs w:val="16"/>
        </w:rPr>
        <w:t>, нарушители подразделяются на два типа:</w:t>
      </w:r>
    </w:p>
    <w:p w:rsidR="00B94DED" w:rsidRPr="00AD7858" w:rsidRDefault="00B94DED" w:rsidP="00B94DED">
      <w:pPr>
        <w:ind w:firstLine="567"/>
        <w:jc w:val="both"/>
        <w:rPr>
          <w:sz w:val="16"/>
          <w:szCs w:val="16"/>
        </w:rPr>
      </w:pPr>
      <w:r w:rsidRPr="00AD7858">
        <w:rPr>
          <w:sz w:val="16"/>
          <w:szCs w:val="16"/>
        </w:rPr>
        <w:t xml:space="preserve">- нарушители, не имеющие доступа к </w:t>
      </w:r>
      <w:proofErr w:type="spellStart"/>
      <w:r w:rsidRPr="00AD7858">
        <w:rPr>
          <w:sz w:val="16"/>
          <w:szCs w:val="16"/>
        </w:rPr>
        <w:t>ИСПДн</w:t>
      </w:r>
      <w:proofErr w:type="spellEnd"/>
      <w:r w:rsidRPr="00AD7858">
        <w:rPr>
          <w:sz w:val="16"/>
          <w:szCs w:val="16"/>
        </w:rPr>
        <w:t>, реализующие угрозы из внешних сетей связи общего пользования и (или) сетей международного информационного обмена - внешние нарушители;</w:t>
      </w:r>
    </w:p>
    <w:p w:rsidR="00B94DED" w:rsidRPr="00AD7858" w:rsidRDefault="00B94DED" w:rsidP="00B94DED">
      <w:pPr>
        <w:ind w:firstLine="567"/>
        <w:jc w:val="both"/>
        <w:rPr>
          <w:sz w:val="16"/>
          <w:szCs w:val="16"/>
        </w:rPr>
      </w:pPr>
      <w:r w:rsidRPr="00AD7858">
        <w:rPr>
          <w:sz w:val="16"/>
          <w:szCs w:val="16"/>
        </w:rPr>
        <w:t xml:space="preserve">- нарушители, имеющие доступ к </w:t>
      </w:r>
      <w:proofErr w:type="spellStart"/>
      <w:r w:rsidRPr="00AD7858">
        <w:rPr>
          <w:sz w:val="16"/>
          <w:szCs w:val="16"/>
        </w:rPr>
        <w:t>ИСПДн</w:t>
      </w:r>
      <w:proofErr w:type="spellEnd"/>
      <w:r w:rsidRPr="00AD7858">
        <w:rPr>
          <w:sz w:val="16"/>
          <w:szCs w:val="16"/>
        </w:rPr>
        <w:t xml:space="preserve">, включая пользователей </w:t>
      </w:r>
      <w:proofErr w:type="spellStart"/>
      <w:r w:rsidRPr="00AD7858">
        <w:rPr>
          <w:sz w:val="16"/>
          <w:szCs w:val="16"/>
        </w:rPr>
        <w:t>ИСПДн</w:t>
      </w:r>
      <w:proofErr w:type="spellEnd"/>
      <w:r w:rsidRPr="00AD7858">
        <w:rPr>
          <w:sz w:val="16"/>
          <w:szCs w:val="16"/>
        </w:rPr>
        <w:t xml:space="preserve">, реализующие угрозы непосредственно в </w:t>
      </w:r>
      <w:proofErr w:type="spellStart"/>
      <w:r w:rsidRPr="00AD7858">
        <w:rPr>
          <w:sz w:val="16"/>
          <w:szCs w:val="16"/>
        </w:rPr>
        <w:t>ИСПДн</w:t>
      </w:r>
      <w:proofErr w:type="spellEnd"/>
      <w:r w:rsidRPr="00AD7858">
        <w:rPr>
          <w:sz w:val="16"/>
          <w:szCs w:val="16"/>
        </w:rPr>
        <w:t xml:space="preserve"> - внутренние нарушители.</w:t>
      </w:r>
    </w:p>
    <w:p w:rsidR="00B94DED" w:rsidRPr="00AD7858" w:rsidRDefault="00B94DED" w:rsidP="00B94DED">
      <w:pPr>
        <w:ind w:firstLine="567"/>
        <w:jc w:val="both"/>
        <w:rPr>
          <w:sz w:val="16"/>
          <w:szCs w:val="16"/>
        </w:rPr>
      </w:pPr>
      <w:r w:rsidRPr="00AD7858">
        <w:rPr>
          <w:sz w:val="16"/>
          <w:szCs w:val="16"/>
        </w:rPr>
        <w:t xml:space="preserve">В соответствии с Базовой моделью угроз безопасности персональных данных при обработке их в информационных системах, угрозу для </w:t>
      </w:r>
      <w:proofErr w:type="spellStart"/>
      <w:r w:rsidRPr="00AD7858">
        <w:rPr>
          <w:sz w:val="16"/>
          <w:szCs w:val="16"/>
        </w:rPr>
        <w:t>ИСПДн</w:t>
      </w:r>
      <w:proofErr w:type="spellEnd"/>
      <w:r w:rsidRPr="00AD7858">
        <w:rPr>
          <w:sz w:val="16"/>
          <w:szCs w:val="16"/>
        </w:rPr>
        <w:t xml:space="preserve"> администрации Островского муниципального района могут представлять следующие типы предполагаемых нарушителей:</w:t>
      </w:r>
    </w:p>
    <w:p w:rsidR="00B94DED" w:rsidRPr="00AD7858" w:rsidRDefault="00B94DED" w:rsidP="00B94DED">
      <w:pPr>
        <w:ind w:firstLine="567"/>
        <w:jc w:val="both"/>
        <w:rPr>
          <w:sz w:val="16"/>
          <w:szCs w:val="16"/>
        </w:rPr>
      </w:pPr>
      <w:r w:rsidRPr="00AD7858">
        <w:rPr>
          <w:sz w:val="16"/>
          <w:szCs w:val="16"/>
        </w:rPr>
        <w:t>внешние нарушители:</w:t>
      </w:r>
    </w:p>
    <w:p w:rsidR="00B94DED" w:rsidRPr="00AD7858" w:rsidRDefault="00B94DED" w:rsidP="00B94DED">
      <w:pPr>
        <w:ind w:firstLine="567"/>
        <w:jc w:val="both"/>
        <w:rPr>
          <w:sz w:val="16"/>
          <w:szCs w:val="16"/>
        </w:rPr>
      </w:pPr>
      <w:r w:rsidRPr="00AD7858">
        <w:rPr>
          <w:sz w:val="16"/>
          <w:szCs w:val="16"/>
        </w:rPr>
        <w:t>- недобросовестные партнеры;</w:t>
      </w:r>
    </w:p>
    <w:p w:rsidR="00B94DED" w:rsidRPr="00AD7858" w:rsidRDefault="00B94DED" w:rsidP="00B94DED">
      <w:pPr>
        <w:ind w:firstLine="567"/>
        <w:jc w:val="both"/>
        <w:rPr>
          <w:sz w:val="16"/>
          <w:szCs w:val="16"/>
        </w:rPr>
      </w:pPr>
      <w:r w:rsidRPr="00AD7858">
        <w:rPr>
          <w:sz w:val="16"/>
          <w:szCs w:val="16"/>
        </w:rPr>
        <w:t>- внешние субъекты (физические лица).</w:t>
      </w:r>
    </w:p>
    <w:p w:rsidR="00B94DED" w:rsidRPr="00AD7858" w:rsidRDefault="00B94DED" w:rsidP="00B94DED">
      <w:pPr>
        <w:ind w:firstLine="567"/>
        <w:jc w:val="both"/>
        <w:rPr>
          <w:sz w:val="16"/>
          <w:szCs w:val="16"/>
        </w:rPr>
      </w:pPr>
      <w:r w:rsidRPr="00AD7858">
        <w:rPr>
          <w:sz w:val="16"/>
          <w:szCs w:val="16"/>
        </w:rPr>
        <w:t>внутренние нарушители:</w:t>
      </w:r>
    </w:p>
    <w:p w:rsidR="00B94DED" w:rsidRPr="00AD7858" w:rsidRDefault="00B94DED" w:rsidP="00B94DED">
      <w:pPr>
        <w:ind w:left="419" w:firstLine="567"/>
        <w:jc w:val="both"/>
        <w:rPr>
          <w:sz w:val="16"/>
          <w:szCs w:val="16"/>
        </w:rPr>
      </w:pPr>
      <w:r w:rsidRPr="00AD7858">
        <w:rPr>
          <w:sz w:val="16"/>
          <w:szCs w:val="16"/>
        </w:rPr>
        <w:t xml:space="preserve">- лица, имеющие санкционированный доступ к </w:t>
      </w:r>
      <w:proofErr w:type="spellStart"/>
      <w:r w:rsidRPr="00AD7858">
        <w:rPr>
          <w:sz w:val="16"/>
          <w:szCs w:val="16"/>
        </w:rPr>
        <w:t>ИСПДн</w:t>
      </w:r>
      <w:proofErr w:type="spellEnd"/>
      <w:r w:rsidRPr="00AD7858">
        <w:rPr>
          <w:sz w:val="16"/>
          <w:szCs w:val="16"/>
        </w:rPr>
        <w:t>, но не имеющие доступа к персональным данным - сотрудники, действующие преднамеренно;</w:t>
      </w:r>
    </w:p>
    <w:p w:rsidR="00B94DED" w:rsidRPr="00AD7858" w:rsidRDefault="00B94DED" w:rsidP="00B94DED">
      <w:pPr>
        <w:ind w:firstLine="567"/>
        <w:jc w:val="both"/>
        <w:rPr>
          <w:sz w:val="16"/>
          <w:szCs w:val="16"/>
        </w:rPr>
      </w:pPr>
      <w:r w:rsidRPr="00AD7858">
        <w:rPr>
          <w:sz w:val="16"/>
          <w:szCs w:val="16"/>
        </w:rPr>
        <w:t xml:space="preserve">- зарегистрированные пользователи </w:t>
      </w:r>
      <w:proofErr w:type="spellStart"/>
      <w:r w:rsidRPr="00AD7858">
        <w:rPr>
          <w:sz w:val="16"/>
          <w:szCs w:val="16"/>
        </w:rPr>
        <w:t>ИСПДн</w:t>
      </w:r>
      <w:proofErr w:type="spellEnd"/>
      <w:r w:rsidRPr="00AD7858">
        <w:rPr>
          <w:sz w:val="16"/>
          <w:szCs w:val="16"/>
        </w:rPr>
        <w:t>, имеющие санкционированный доступ к ресурсам персональных данных с рабочего места - сотрудники действующие непреднамеренно;</w:t>
      </w:r>
    </w:p>
    <w:p w:rsidR="00B94DED" w:rsidRPr="00AD7858" w:rsidRDefault="00B94DED" w:rsidP="00B94DED">
      <w:pPr>
        <w:ind w:firstLine="567"/>
        <w:jc w:val="both"/>
        <w:rPr>
          <w:sz w:val="16"/>
          <w:szCs w:val="16"/>
        </w:rPr>
      </w:pPr>
      <w:r w:rsidRPr="00AD7858">
        <w:rPr>
          <w:sz w:val="16"/>
          <w:szCs w:val="16"/>
        </w:rPr>
        <w:t xml:space="preserve">- зарегистрированные пользователи с полномочиями системного администратора </w:t>
      </w:r>
      <w:proofErr w:type="spellStart"/>
      <w:r w:rsidRPr="00AD7858">
        <w:rPr>
          <w:sz w:val="16"/>
          <w:szCs w:val="16"/>
        </w:rPr>
        <w:t>ИСПДн</w:t>
      </w:r>
      <w:proofErr w:type="spellEnd"/>
      <w:r w:rsidRPr="00AD7858">
        <w:rPr>
          <w:sz w:val="16"/>
          <w:szCs w:val="16"/>
        </w:rPr>
        <w:t>;</w:t>
      </w:r>
    </w:p>
    <w:p w:rsidR="00B94DED" w:rsidRPr="00AD7858" w:rsidRDefault="00B94DED" w:rsidP="00B94DED">
      <w:pPr>
        <w:ind w:firstLine="567"/>
        <w:jc w:val="both"/>
        <w:rPr>
          <w:sz w:val="16"/>
          <w:szCs w:val="16"/>
        </w:rPr>
      </w:pPr>
      <w:r w:rsidRPr="00AD7858">
        <w:rPr>
          <w:sz w:val="16"/>
          <w:szCs w:val="16"/>
        </w:rPr>
        <w:t>- программисты - разработчики прикладного обеспечения и лица, обеспечивающие его сопровождение на защищаемом объекте;</w:t>
      </w:r>
    </w:p>
    <w:p w:rsidR="00B94DED" w:rsidRPr="00AD7858" w:rsidRDefault="00B94DED" w:rsidP="00B94DED">
      <w:pPr>
        <w:ind w:firstLine="567"/>
        <w:jc w:val="both"/>
        <w:rPr>
          <w:sz w:val="16"/>
          <w:szCs w:val="16"/>
        </w:rPr>
      </w:pPr>
      <w:r w:rsidRPr="00AD7858">
        <w:rPr>
          <w:sz w:val="16"/>
          <w:szCs w:val="16"/>
        </w:rPr>
        <w:t xml:space="preserve">- лица, обеспечивающие эксплуатацию и ремонт технических средств на оборудовании </w:t>
      </w:r>
      <w:proofErr w:type="spellStart"/>
      <w:r w:rsidRPr="00AD7858">
        <w:rPr>
          <w:sz w:val="16"/>
          <w:szCs w:val="16"/>
        </w:rPr>
        <w:t>ИСПДн</w:t>
      </w:r>
      <w:proofErr w:type="spellEnd"/>
      <w:r w:rsidRPr="00AD7858">
        <w:rPr>
          <w:sz w:val="16"/>
          <w:szCs w:val="16"/>
        </w:rPr>
        <w:t>.</w:t>
      </w:r>
    </w:p>
    <w:p w:rsidR="00B94DED" w:rsidRPr="00AD7858" w:rsidRDefault="00B94DED" w:rsidP="00B94DED">
      <w:pPr>
        <w:ind w:firstLine="567"/>
        <w:jc w:val="both"/>
        <w:rPr>
          <w:sz w:val="16"/>
          <w:szCs w:val="16"/>
        </w:rPr>
      </w:pPr>
      <w:r w:rsidRPr="00AD7858">
        <w:rPr>
          <w:sz w:val="16"/>
          <w:szCs w:val="16"/>
        </w:rPr>
        <w:t xml:space="preserve">На основании данных о предполагаемых вероятных нарушителях, параметров исходной защищенности </w:t>
      </w:r>
      <w:proofErr w:type="spellStart"/>
      <w:r w:rsidRPr="00AD7858">
        <w:rPr>
          <w:sz w:val="16"/>
          <w:szCs w:val="16"/>
        </w:rPr>
        <w:t>ИСПДн</w:t>
      </w:r>
      <w:proofErr w:type="spellEnd"/>
      <w:r w:rsidRPr="00AD7858">
        <w:rPr>
          <w:sz w:val="16"/>
          <w:szCs w:val="16"/>
        </w:rPr>
        <w:t xml:space="preserve"> и сформированных угроз безопасности был сформирован перечень действий, способствующий реализации угроз и определены методы и способы защиты персональных данных (таблица 3).</w:t>
      </w:r>
    </w:p>
    <w:p w:rsidR="00B94DED" w:rsidRPr="00AD7858" w:rsidRDefault="00B94DED" w:rsidP="00B94DED">
      <w:pPr>
        <w:ind w:firstLine="567"/>
        <w:jc w:val="both"/>
        <w:rPr>
          <w:sz w:val="16"/>
          <w:szCs w:val="16"/>
        </w:rPr>
      </w:pPr>
      <w:r w:rsidRPr="00AD7858">
        <w:rPr>
          <w:sz w:val="16"/>
          <w:szCs w:val="16"/>
        </w:rPr>
        <w:t>Таблица 3</w:t>
      </w:r>
    </w:p>
    <w:tbl>
      <w:tblPr>
        <w:tblW w:w="5000" w:type="pct"/>
        <w:tblBorders>
          <w:top w:val="single" w:sz="4" w:space="0" w:color="auto"/>
          <w:left w:val="single" w:sz="4" w:space="0" w:color="auto"/>
          <w:bottom w:val="single" w:sz="4" w:space="0" w:color="auto"/>
          <w:right w:val="single" w:sz="4" w:space="0" w:color="auto"/>
        </w:tblBorders>
        <w:tblLook w:val="0000"/>
      </w:tblPr>
      <w:tblGrid>
        <w:gridCol w:w="579"/>
        <w:gridCol w:w="6519"/>
        <w:gridCol w:w="2615"/>
      </w:tblGrid>
      <w:tr w:rsidR="00B94DED" w:rsidRPr="00AD7858" w:rsidTr="00B94DED">
        <w:tc>
          <w:tcPr>
            <w:tcW w:w="298" w:type="pct"/>
            <w:tcBorders>
              <w:top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N</w:t>
            </w:r>
          </w:p>
        </w:tc>
        <w:tc>
          <w:tcPr>
            <w:tcW w:w="3356" w:type="pct"/>
            <w:tcBorders>
              <w:top w:val="single" w:sz="4" w:space="0" w:color="auto"/>
              <w:left w:val="single" w:sz="4" w:space="0" w:color="auto"/>
              <w:bottom w:val="single" w:sz="4" w:space="0" w:color="auto"/>
              <w:right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Действия, приводящие к реализации угроз персональным данным</w:t>
            </w:r>
          </w:p>
        </w:tc>
        <w:tc>
          <w:tcPr>
            <w:tcW w:w="1346" w:type="pct"/>
            <w:tcBorders>
              <w:top w:val="single" w:sz="4" w:space="0" w:color="auto"/>
              <w:left w:val="single" w:sz="4" w:space="0" w:color="auto"/>
              <w:bottom w:val="single" w:sz="4" w:space="0" w:color="auto"/>
            </w:tcBorders>
            <w:vAlign w:val="center"/>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Используемые меры защиты</w:t>
            </w:r>
          </w:p>
        </w:tc>
      </w:tr>
      <w:tr w:rsidR="00B94DED" w:rsidRPr="00AD7858" w:rsidTr="00B94DED">
        <w:tc>
          <w:tcPr>
            <w:tcW w:w="3654" w:type="pct"/>
            <w:gridSpan w:val="2"/>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Внешние нарушители:</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Осуществление несанкционированного доступа к линиям и каналам связи, выходящим за пределы служебных помещений;</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Организационные меры, граница контролируемой зоны.</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Осуществление несанкционированного доступа через автоматизированные рабочие места, подключенные к сетям связи общего пользования и (или) сетям международного информационного обмена;</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4"/>
              <w:jc w:val="both"/>
              <w:rPr>
                <w:rFonts w:ascii="Times New Roman" w:hAnsi="Times New Roman" w:cs="Times New Roman"/>
                <w:sz w:val="16"/>
                <w:szCs w:val="16"/>
              </w:rPr>
            </w:pPr>
            <w:proofErr w:type="gramStart"/>
            <w:r w:rsidRPr="00AD7858">
              <w:rPr>
                <w:rFonts w:ascii="Times New Roman" w:hAnsi="Times New Roman" w:cs="Times New Roman"/>
                <w:sz w:val="16"/>
                <w:szCs w:val="16"/>
              </w:rPr>
              <w:t>Антивирусное</w:t>
            </w:r>
            <w:proofErr w:type="gramEnd"/>
            <w:r w:rsidRPr="00AD7858">
              <w:rPr>
                <w:rFonts w:ascii="Times New Roman" w:hAnsi="Times New Roman" w:cs="Times New Roman"/>
                <w:sz w:val="16"/>
                <w:szCs w:val="16"/>
              </w:rPr>
              <w:t xml:space="preserve"> ПО, Брандмауэр</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Осуществление несанкционированного доступа к информации с использованием специальных программных воздействий посредством программных вирусов, вредоносных программ, алгоритмических или программных закладок;</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Антивирусное ПО</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 xml:space="preserve">Осуществление несанкционированного доступа через элементы информационной инфраструктуры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которые в процессе своего жизненного цикла (модернизация, сопровождение, ремонт, утилизация) оказываются за пределами контролируемой зоны;</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Организационные меры</w:t>
            </w:r>
          </w:p>
        </w:tc>
      </w:tr>
      <w:tr w:rsidR="00B94DED" w:rsidRPr="00AD7858" w:rsidTr="00B94DED">
        <w:tc>
          <w:tcPr>
            <w:tcW w:w="3654" w:type="pct"/>
            <w:gridSpan w:val="2"/>
            <w:tcBorders>
              <w:top w:val="single" w:sz="4" w:space="0" w:color="auto"/>
              <w:bottom w:val="single" w:sz="4" w:space="0" w:color="auto"/>
              <w:right w:val="single" w:sz="4" w:space="0" w:color="auto"/>
            </w:tcBorders>
          </w:tcPr>
          <w:p w:rsidR="00B94DED" w:rsidRPr="00AD7858" w:rsidRDefault="00B94DED" w:rsidP="00B94DED">
            <w:pPr>
              <w:pStyle w:val="afff4"/>
              <w:ind w:firstLine="567"/>
              <w:jc w:val="both"/>
              <w:rPr>
                <w:rFonts w:ascii="Times New Roman" w:hAnsi="Times New Roman" w:cs="Times New Roman"/>
                <w:sz w:val="16"/>
                <w:szCs w:val="16"/>
              </w:rPr>
            </w:pP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Получение доступа к фрагментам информации, содержащей персональные данные и передающейся по внутренним каналам связи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Организационные меры</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фрагментами информации о топологии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(коммуникационной части подсети) и об используемых коммуникационных протоколах и их сервисах;</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Конфиденциальная информация</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Знание имен и выявление учётных данных (</w:t>
            </w:r>
            <w:proofErr w:type="spellStart"/>
            <w:r w:rsidRPr="00AD7858">
              <w:rPr>
                <w:rFonts w:ascii="Times New Roman" w:hAnsi="Times New Roman" w:cs="Times New Roman"/>
                <w:sz w:val="16"/>
                <w:szCs w:val="16"/>
              </w:rPr>
              <w:t>логин+пароль</w:t>
            </w:r>
            <w:proofErr w:type="spellEnd"/>
            <w:r w:rsidRPr="00AD7858">
              <w:rPr>
                <w:rFonts w:ascii="Times New Roman" w:hAnsi="Times New Roman" w:cs="Times New Roman"/>
                <w:sz w:val="16"/>
                <w:szCs w:val="16"/>
              </w:rPr>
              <w:t>) зарегистрированных пользователей;</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Организационная мера, периодическая смена пароля</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proofErr w:type="gramStart"/>
            <w:r w:rsidRPr="00AD7858">
              <w:rPr>
                <w:rFonts w:ascii="Times New Roman" w:hAnsi="Times New Roman" w:cs="Times New Roman"/>
                <w:sz w:val="16"/>
                <w:szCs w:val="16"/>
                <w:shd w:val="clear" w:color="auto" w:fill="FFFFFF"/>
              </w:rPr>
              <w:t>Знание</w:t>
            </w:r>
            <w:proofErr w:type="gramEnd"/>
            <w:r w:rsidRPr="00AD7858">
              <w:rPr>
                <w:rStyle w:val="apple-converted-space"/>
                <w:rFonts w:ascii="Times New Roman" w:hAnsi="Times New Roman" w:cs="Times New Roman"/>
                <w:sz w:val="16"/>
                <w:szCs w:val="16"/>
                <w:shd w:val="clear" w:color="auto" w:fill="FFFFFF"/>
              </w:rPr>
              <w:t> </w:t>
            </w:r>
            <w:r w:rsidRPr="00AD7858">
              <w:rPr>
                <w:rFonts w:ascii="Times New Roman" w:hAnsi="Times New Roman" w:cs="Times New Roman"/>
                <w:bCs/>
                <w:sz w:val="16"/>
                <w:szCs w:val="16"/>
                <w:shd w:val="clear" w:color="auto" w:fill="FFFFFF"/>
              </w:rPr>
              <w:t>по</w:t>
            </w:r>
            <w:r w:rsidRPr="00AD7858">
              <w:rPr>
                <w:rStyle w:val="apple-converted-space"/>
                <w:rFonts w:ascii="Times New Roman" w:hAnsi="Times New Roman" w:cs="Times New Roman"/>
                <w:sz w:val="16"/>
                <w:szCs w:val="16"/>
                <w:shd w:val="clear" w:color="auto" w:fill="FFFFFF"/>
              </w:rPr>
              <w:t> </w:t>
            </w:r>
            <w:r w:rsidRPr="00AD7858">
              <w:rPr>
                <w:rFonts w:ascii="Times New Roman" w:hAnsi="Times New Roman" w:cs="Times New Roman"/>
                <w:bCs/>
                <w:sz w:val="16"/>
                <w:szCs w:val="16"/>
                <w:shd w:val="clear" w:color="auto" w:fill="FFFFFF"/>
              </w:rPr>
              <w:t>меньшей</w:t>
            </w:r>
            <w:r w:rsidRPr="00AD7858">
              <w:rPr>
                <w:rStyle w:val="apple-converted-space"/>
                <w:rFonts w:ascii="Times New Roman" w:hAnsi="Times New Roman" w:cs="Times New Roman"/>
                <w:sz w:val="16"/>
                <w:szCs w:val="16"/>
                <w:shd w:val="clear" w:color="auto" w:fill="FFFFFF"/>
              </w:rPr>
              <w:t> </w:t>
            </w:r>
            <w:r w:rsidRPr="00AD7858">
              <w:rPr>
                <w:rFonts w:ascii="Times New Roman" w:hAnsi="Times New Roman" w:cs="Times New Roman"/>
                <w:bCs/>
                <w:sz w:val="16"/>
                <w:szCs w:val="16"/>
                <w:shd w:val="clear" w:color="auto" w:fill="FFFFFF"/>
              </w:rPr>
              <w:t>мере</w:t>
            </w:r>
            <w:r w:rsidRPr="00AD7858">
              <w:rPr>
                <w:rStyle w:val="apple-converted-space"/>
                <w:rFonts w:ascii="Times New Roman" w:hAnsi="Times New Roman" w:cs="Times New Roman"/>
                <w:sz w:val="16"/>
                <w:szCs w:val="16"/>
                <w:shd w:val="clear" w:color="auto" w:fill="FFFFFF"/>
              </w:rPr>
              <w:t> </w:t>
            </w:r>
            <w:r w:rsidRPr="00AD7858">
              <w:rPr>
                <w:rFonts w:ascii="Times New Roman" w:hAnsi="Times New Roman" w:cs="Times New Roman"/>
                <w:bCs/>
                <w:sz w:val="16"/>
                <w:szCs w:val="16"/>
                <w:shd w:val="clear" w:color="auto" w:fill="FFFFFF"/>
              </w:rPr>
              <w:t>одно</w:t>
            </w:r>
            <w:r w:rsidRPr="00AD7858">
              <w:rPr>
                <w:rStyle w:val="apple-converted-space"/>
                <w:rFonts w:ascii="Times New Roman" w:hAnsi="Times New Roman" w:cs="Times New Roman"/>
                <w:sz w:val="16"/>
                <w:szCs w:val="16"/>
                <w:shd w:val="clear" w:color="auto" w:fill="FFFFFF"/>
              </w:rPr>
              <w:t> </w:t>
            </w:r>
            <w:r w:rsidRPr="00AD7858">
              <w:rPr>
                <w:rFonts w:ascii="Times New Roman" w:hAnsi="Times New Roman" w:cs="Times New Roman"/>
                <w:bCs/>
                <w:sz w:val="16"/>
                <w:szCs w:val="16"/>
                <w:shd w:val="clear" w:color="auto" w:fill="FFFFFF"/>
              </w:rPr>
              <w:t>легального</w:t>
            </w:r>
            <w:r w:rsidRPr="00AD7858">
              <w:rPr>
                <w:rStyle w:val="apple-converted-space"/>
                <w:rFonts w:ascii="Times New Roman" w:hAnsi="Times New Roman" w:cs="Times New Roman"/>
                <w:sz w:val="16"/>
                <w:szCs w:val="16"/>
                <w:shd w:val="clear" w:color="auto" w:fill="FFFFFF"/>
              </w:rPr>
              <w:t> </w:t>
            </w:r>
            <w:r w:rsidRPr="00AD7858">
              <w:rPr>
                <w:rFonts w:ascii="Times New Roman" w:hAnsi="Times New Roman" w:cs="Times New Roman"/>
                <w:bCs/>
                <w:sz w:val="16"/>
                <w:szCs w:val="16"/>
                <w:shd w:val="clear" w:color="auto" w:fill="FFFFFF"/>
              </w:rPr>
              <w:t>имени</w:t>
            </w:r>
            <w:r w:rsidRPr="00AD7858">
              <w:rPr>
                <w:rStyle w:val="apple-converted-space"/>
                <w:rFonts w:ascii="Times New Roman" w:hAnsi="Times New Roman" w:cs="Times New Roman"/>
                <w:sz w:val="16"/>
                <w:szCs w:val="16"/>
                <w:shd w:val="clear" w:color="auto" w:fill="FFFFFF"/>
              </w:rPr>
              <w:t> </w:t>
            </w:r>
            <w:r w:rsidRPr="00AD7858">
              <w:rPr>
                <w:rFonts w:ascii="Times New Roman" w:hAnsi="Times New Roman" w:cs="Times New Roman"/>
                <w:bCs/>
                <w:sz w:val="16"/>
                <w:szCs w:val="16"/>
                <w:shd w:val="clear" w:color="auto" w:fill="FFFFFF"/>
              </w:rPr>
              <w:t>доступа</w:t>
            </w:r>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Конфиденциальная информация</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Обладание всеми необходимыми атрибутами (например, паролем), обеспечивающими доступ к некоторому подмножеству персональных данных;</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Организационная мера, конфиденциальная информация</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Может располагать конфиденциальными данными, к которым имеет доступ;</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Организационные меры</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Может располагать информацией о топологии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на базе локальной информационной системы, через которую он осуществляет доступ, и составе технических средств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Организационные меры</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Возможность прямого (физического) доступа к фрагментам технических средств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Организационные меры</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полной информацией о системном и прикладном программном обеспечении, используемом в сегменте (фрагменте)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Конфиденциальная информация, 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10.</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полной информацией о технических средствах и конфигурации сегмента (фрагмента)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Конфиденциальная информация, 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lastRenderedPageBreak/>
              <w:t>11.</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Получение доступа к средствам защиты информации и протоколирования, а также к отдельным элементам, используемым в сегменте (фрагменте)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Конфиденциальная информация, 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12.</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Получение доступа ко всем техническим средствам сегмента (фрагмента)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Конфиденциальная информация, 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13.</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правами конфигурирования и административной настройки некоторого подмножества технических средств сегмента (фрагмента)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14.</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полной информацией о системном и прикладном программном обеспечении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15.</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полной информацией о технических средствах и конфигурации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16.</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Получение доступа ко всем техническим средствам обработки информации и данным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17.</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правами конфигурирования и административной настройки технических средств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Ограничение круга лиц по доступу</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18.</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информацией об алгоритмах и программах обработки информации на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Организационные меры, конфиденциальная информация</w:t>
            </w:r>
          </w:p>
        </w:tc>
      </w:tr>
      <w:tr w:rsidR="00B94DED" w:rsidRPr="00AD7858" w:rsidTr="00B94DED">
        <w:tc>
          <w:tcPr>
            <w:tcW w:w="298" w:type="pct"/>
            <w:tcBorders>
              <w:top w:val="single" w:sz="4" w:space="0" w:color="auto"/>
              <w:bottom w:val="single" w:sz="4" w:space="0" w:color="auto"/>
              <w:right w:val="single" w:sz="4" w:space="0" w:color="auto"/>
            </w:tcBorders>
          </w:tcPr>
          <w:p w:rsidR="00B94DED" w:rsidRPr="00AD7858" w:rsidRDefault="00B94DED" w:rsidP="00B94DED">
            <w:pPr>
              <w:pStyle w:val="afffa"/>
              <w:ind w:firstLine="567"/>
              <w:rPr>
                <w:rFonts w:ascii="Times New Roman" w:hAnsi="Times New Roman" w:cs="Times New Roman"/>
                <w:sz w:val="16"/>
                <w:szCs w:val="16"/>
              </w:rPr>
            </w:pPr>
            <w:r w:rsidRPr="00AD7858">
              <w:rPr>
                <w:rFonts w:ascii="Times New Roman" w:hAnsi="Times New Roman" w:cs="Times New Roman"/>
                <w:sz w:val="16"/>
                <w:szCs w:val="16"/>
              </w:rPr>
              <w:t>19.</w:t>
            </w:r>
          </w:p>
        </w:tc>
        <w:tc>
          <w:tcPr>
            <w:tcW w:w="3356" w:type="pct"/>
            <w:tcBorders>
              <w:top w:val="single" w:sz="4" w:space="0" w:color="auto"/>
              <w:left w:val="single" w:sz="4" w:space="0" w:color="auto"/>
              <w:bottom w:val="single" w:sz="4" w:space="0" w:color="auto"/>
              <w:right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Обладание возможностями внесения закладок в технические средства </w:t>
            </w:r>
            <w:proofErr w:type="spellStart"/>
            <w:r w:rsidRPr="00AD7858">
              <w:rPr>
                <w:rFonts w:ascii="Times New Roman" w:hAnsi="Times New Roman" w:cs="Times New Roman"/>
                <w:sz w:val="16"/>
                <w:szCs w:val="16"/>
              </w:rPr>
              <w:t>ИСПДн</w:t>
            </w:r>
            <w:proofErr w:type="spellEnd"/>
            <w:r w:rsidRPr="00AD7858">
              <w:rPr>
                <w:rFonts w:ascii="Times New Roman" w:hAnsi="Times New Roman" w:cs="Times New Roman"/>
                <w:sz w:val="16"/>
                <w:szCs w:val="16"/>
              </w:rPr>
              <w:t xml:space="preserve"> на стадии их разработки, внедрения и сопровождения;</w:t>
            </w:r>
          </w:p>
        </w:tc>
        <w:tc>
          <w:tcPr>
            <w:tcW w:w="1346" w:type="pct"/>
            <w:tcBorders>
              <w:top w:val="single" w:sz="4" w:space="0" w:color="auto"/>
              <w:left w:val="single" w:sz="4" w:space="0" w:color="auto"/>
              <w:bottom w:val="single" w:sz="4" w:space="0" w:color="auto"/>
            </w:tcBorders>
          </w:tcPr>
          <w:p w:rsidR="00B94DED" w:rsidRPr="00AD7858" w:rsidRDefault="00B94DED" w:rsidP="00B94DED">
            <w:pPr>
              <w:pStyle w:val="afffa"/>
              <w:rPr>
                <w:rFonts w:ascii="Times New Roman" w:hAnsi="Times New Roman" w:cs="Times New Roman"/>
                <w:sz w:val="16"/>
                <w:szCs w:val="16"/>
              </w:rPr>
            </w:pPr>
            <w:r w:rsidRPr="00AD7858">
              <w:rPr>
                <w:rFonts w:ascii="Times New Roman" w:hAnsi="Times New Roman" w:cs="Times New Roman"/>
                <w:sz w:val="16"/>
                <w:szCs w:val="16"/>
              </w:rPr>
              <w:t xml:space="preserve">Исключено на стадии закупки </w:t>
            </w:r>
            <w:proofErr w:type="spellStart"/>
            <w:r w:rsidRPr="00AD7858">
              <w:rPr>
                <w:rFonts w:ascii="Times New Roman" w:hAnsi="Times New Roman" w:cs="Times New Roman"/>
                <w:sz w:val="16"/>
                <w:szCs w:val="16"/>
              </w:rPr>
              <w:t>оборудовани</w:t>
            </w:r>
            <w:proofErr w:type="spellEnd"/>
          </w:p>
        </w:tc>
      </w:tr>
    </w:tbl>
    <w:p w:rsidR="00B94DED" w:rsidRPr="00AD7858" w:rsidRDefault="00B94DED" w:rsidP="00B94DED">
      <w:pPr>
        <w:ind w:firstLine="567"/>
        <w:jc w:val="both"/>
        <w:rPr>
          <w:sz w:val="16"/>
          <w:szCs w:val="16"/>
        </w:rPr>
      </w:pPr>
    </w:p>
    <w:p w:rsidR="00B94DED" w:rsidRPr="00AD7858" w:rsidRDefault="00B94DED" w:rsidP="00B94DED">
      <w:pPr>
        <w:ind w:firstLine="567"/>
        <w:jc w:val="both"/>
        <w:rPr>
          <w:sz w:val="16"/>
          <w:szCs w:val="16"/>
        </w:rPr>
      </w:pPr>
      <w:r w:rsidRPr="00AD7858">
        <w:rPr>
          <w:sz w:val="16"/>
          <w:szCs w:val="16"/>
        </w:rPr>
        <w:t>5. РЕКОМЕНДАЦИИ ПО ОБЕСПЕЧЕНИЮ БЕЗОПАСНОСТИ ПЕРСОНАЛЬНЫХ ДАННЫХ</w:t>
      </w:r>
    </w:p>
    <w:p w:rsidR="00B94DED" w:rsidRPr="00AD7858" w:rsidRDefault="00B94DED" w:rsidP="00B94DED">
      <w:pPr>
        <w:ind w:firstLine="567"/>
        <w:jc w:val="both"/>
        <w:rPr>
          <w:sz w:val="16"/>
          <w:szCs w:val="16"/>
        </w:rPr>
      </w:pPr>
      <w:r w:rsidRPr="00AD7858">
        <w:rPr>
          <w:sz w:val="16"/>
          <w:szCs w:val="16"/>
        </w:rPr>
        <w:t xml:space="preserve">При разработке системы защиты персональных данных необходимо учитывать следующие рекомендации, обеспечивающие нейтрализацию предполагаемых угроз и снижение вероятности утечки информации в соответствии с классом </w:t>
      </w:r>
      <w:proofErr w:type="spellStart"/>
      <w:r w:rsidRPr="00AD7858">
        <w:rPr>
          <w:sz w:val="16"/>
          <w:szCs w:val="16"/>
        </w:rPr>
        <w:t>ИСПДн</w:t>
      </w:r>
      <w:proofErr w:type="spellEnd"/>
      <w:r w:rsidRPr="00AD7858">
        <w:rPr>
          <w:sz w:val="16"/>
          <w:szCs w:val="16"/>
        </w:rPr>
        <w:t xml:space="preserve"> администрации Островского муниципального района Костромской области актуальными угрозами:</w:t>
      </w:r>
    </w:p>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Подсистема управления доступом:</w:t>
      </w:r>
    </w:p>
    <w:p w:rsidR="00B94DED" w:rsidRPr="00AD7858" w:rsidRDefault="00B94DED" w:rsidP="00B94DED">
      <w:pPr>
        <w:ind w:firstLine="567"/>
        <w:jc w:val="both"/>
        <w:rPr>
          <w:sz w:val="16"/>
          <w:szCs w:val="16"/>
        </w:rPr>
      </w:pPr>
      <w:r w:rsidRPr="00AD7858">
        <w:rPr>
          <w:sz w:val="16"/>
          <w:szCs w:val="16"/>
        </w:rPr>
        <w:t xml:space="preserve">* идентификация и проверка подлинности субъектов доступа при входе в операционную систему </w:t>
      </w:r>
      <w:proofErr w:type="spellStart"/>
      <w:r w:rsidRPr="00AD7858">
        <w:rPr>
          <w:sz w:val="16"/>
          <w:szCs w:val="16"/>
        </w:rPr>
        <w:t>ИСПДн</w:t>
      </w:r>
      <w:proofErr w:type="spellEnd"/>
      <w:r w:rsidRPr="00AD7858">
        <w:rPr>
          <w:sz w:val="16"/>
          <w:szCs w:val="16"/>
        </w:rPr>
        <w:t xml:space="preserve"> по паролю сроком действия 90 суток, длиной не менее восьми буквенно-цифровых символов.</w:t>
      </w:r>
    </w:p>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Межсетевое экранирование:</w:t>
      </w:r>
    </w:p>
    <w:p w:rsidR="00B94DED" w:rsidRPr="00AD7858" w:rsidRDefault="00B94DED" w:rsidP="00B94DED">
      <w:pPr>
        <w:ind w:firstLine="567"/>
        <w:jc w:val="both"/>
        <w:rPr>
          <w:sz w:val="16"/>
          <w:szCs w:val="16"/>
        </w:rPr>
      </w:pPr>
      <w:r w:rsidRPr="00AD7858">
        <w:rPr>
          <w:sz w:val="16"/>
          <w:szCs w:val="16"/>
        </w:rPr>
        <w:t>* принятие решения по фильтрации для каждого сетевого пакета независимо;</w:t>
      </w:r>
    </w:p>
    <w:p w:rsidR="00B94DED" w:rsidRPr="00AD7858" w:rsidRDefault="00B94DED" w:rsidP="00B94DED">
      <w:pPr>
        <w:ind w:firstLine="567"/>
        <w:jc w:val="both"/>
        <w:rPr>
          <w:sz w:val="16"/>
          <w:szCs w:val="16"/>
        </w:rPr>
      </w:pPr>
      <w:r w:rsidRPr="00AD7858">
        <w:rPr>
          <w:sz w:val="16"/>
          <w:szCs w:val="16"/>
        </w:rPr>
        <w:t>* идентификация и аутентификация администратора МСЭ при его локальных запросах на доступ, возможность для идентификац</w:t>
      </w:r>
      <w:proofErr w:type="gramStart"/>
      <w:r w:rsidRPr="00AD7858">
        <w:rPr>
          <w:sz w:val="16"/>
          <w:szCs w:val="16"/>
        </w:rPr>
        <w:t>ии и ау</w:t>
      </w:r>
      <w:proofErr w:type="gramEnd"/>
      <w:r w:rsidRPr="00AD7858">
        <w:rPr>
          <w:sz w:val="16"/>
          <w:szCs w:val="16"/>
        </w:rPr>
        <w:t>тентификации по идентификатору (коду) и паролю условно-постоянного действия;</w:t>
      </w:r>
    </w:p>
    <w:p w:rsidR="00B94DED" w:rsidRPr="00AD7858" w:rsidRDefault="00B94DED" w:rsidP="00B94DED">
      <w:pPr>
        <w:ind w:firstLine="567"/>
        <w:jc w:val="both"/>
        <w:rPr>
          <w:sz w:val="16"/>
          <w:szCs w:val="16"/>
        </w:rPr>
      </w:pPr>
      <w:r w:rsidRPr="00AD7858">
        <w:rPr>
          <w:sz w:val="16"/>
          <w:szCs w:val="16"/>
        </w:rPr>
        <w:t>* регистрация входа (выхода) администратора МСЭ в систему (из системы) либо загрузки и инициализации системы и ее программного останова;</w:t>
      </w:r>
    </w:p>
    <w:p w:rsidR="00B94DED" w:rsidRPr="00AD7858" w:rsidRDefault="00B94DED" w:rsidP="00B94DED">
      <w:pPr>
        <w:ind w:firstLine="567"/>
        <w:jc w:val="both"/>
        <w:rPr>
          <w:sz w:val="16"/>
          <w:szCs w:val="16"/>
        </w:rPr>
      </w:pPr>
      <w:r w:rsidRPr="00AD7858">
        <w:rPr>
          <w:sz w:val="16"/>
          <w:szCs w:val="16"/>
        </w:rPr>
        <w:t>* контроль целостности своей программной и информационной части;</w:t>
      </w:r>
    </w:p>
    <w:p w:rsidR="00B94DED" w:rsidRPr="00AD7858" w:rsidRDefault="00B94DED" w:rsidP="00B94DED">
      <w:pPr>
        <w:ind w:firstLine="567"/>
        <w:jc w:val="both"/>
        <w:rPr>
          <w:sz w:val="16"/>
          <w:szCs w:val="16"/>
        </w:rPr>
      </w:pPr>
      <w:r w:rsidRPr="00AD7858">
        <w:rPr>
          <w:sz w:val="16"/>
          <w:szCs w:val="16"/>
        </w:rPr>
        <w:t>* восстановление после сбоев и отказов оборудования;</w:t>
      </w:r>
    </w:p>
    <w:p w:rsidR="00B94DED" w:rsidRPr="00AD7858" w:rsidRDefault="00B94DED" w:rsidP="00B94DED">
      <w:pPr>
        <w:ind w:firstLine="567"/>
        <w:jc w:val="both"/>
        <w:rPr>
          <w:sz w:val="16"/>
          <w:szCs w:val="16"/>
        </w:rPr>
      </w:pPr>
      <w:r w:rsidRPr="00AD7858">
        <w:rPr>
          <w:sz w:val="16"/>
          <w:szCs w:val="16"/>
        </w:rPr>
        <w:t xml:space="preserve">* при удалённых запросах блокирование </w:t>
      </w:r>
      <w:proofErr w:type="gramStart"/>
      <w:r w:rsidRPr="00AD7858">
        <w:rPr>
          <w:sz w:val="16"/>
          <w:szCs w:val="16"/>
        </w:rPr>
        <w:t>доступа</w:t>
      </w:r>
      <w:proofErr w:type="gramEnd"/>
      <w:r w:rsidRPr="00AD7858">
        <w:rPr>
          <w:sz w:val="16"/>
          <w:szCs w:val="16"/>
        </w:rPr>
        <w:t xml:space="preserve"> не идентифицированного субъекта или субъекта, подлинность идентификации которого при аутентификации не подтвердилась, методами, устойчивыми к перехвату информации;</w:t>
      </w:r>
    </w:p>
    <w:p w:rsidR="00B94DED" w:rsidRPr="00AD7858" w:rsidRDefault="00B94DED" w:rsidP="00B94DED">
      <w:pPr>
        <w:ind w:firstLine="567"/>
        <w:jc w:val="both"/>
        <w:rPr>
          <w:sz w:val="16"/>
          <w:szCs w:val="16"/>
        </w:rPr>
      </w:pPr>
      <w:r w:rsidRPr="00AD7858">
        <w:rPr>
          <w:sz w:val="16"/>
          <w:szCs w:val="16"/>
        </w:rPr>
        <w:t>* оперативное восстановление свойств экранирования.</w:t>
      </w:r>
    </w:p>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Защита от угроз программно-математического воздействия (ПМВ):</w:t>
      </w:r>
    </w:p>
    <w:p w:rsidR="00B94DED" w:rsidRPr="00AD7858" w:rsidRDefault="00B94DED" w:rsidP="00B94DED">
      <w:pPr>
        <w:ind w:firstLine="567"/>
        <w:jc w:val="both"/>
        <w:rPr>
          <w:sz w:val="16"/>
          <w:szCs w:val="16"/>
        </w:rPr>
      </w:pPr>
      <w:r w:rsidRPr="00AD7858">
        <w:rPr>
          <w:sz w:val="16"/>
          <w:szCs w:val="16"/>
        </w:rPr>
        <w:t xml:space="preserve">* идентификация и аутентификация субъектов доступа при входе в </w:t>
      </w:r>
      <w:proofErr w:type="spellStart"/>
      <w:r w:rsidRPr="00AD7858">
        <w:rPr>
          <w:sz w:val="16"/>
          <w:szCs w:val="16"/>
        </w:rPr>
        <w:t>ИСПДн</w:t>
      </w:r>
      <w:proofErr w:type="spellEnd"/>
      <w:r w:rsidRPr="00AD7858">
        <w:rPr>
          <w:sz w:val="16"/>
          <w:szCs w:val="16"/>
        </w:rPr>
        <w:t>;</w:t>
      </w:r>
    </w:p>
    <w:p w:rsidR="00B94DED" w:rsidRPr="00AD7858" w:rsidRDefault="00B94DED" w:rsidP="00B94DED">
      <w:pPr>
        <w:ind w:firstLine="567"/>
        <w:jc w:val="both"/>
        <w:rPr>
          <w:sz w:val="16"/>
          <w:szCs w:val="16"/>
        </w:rPr>
      </w:pPr>
      <w:r w:rsidRPr="00AD7858">
        <w:rPr>
          <w:sz w:val="16"/>
          <w:szCs w:val="16"/>
        </w:rPr>
        <w:t>* запрет на использование прав администратора на автоматизированных рабочих местах пользователей;</w:t>
      </w:r>
    </w:p>
    <w:p w:rsidR="00B94DED" w:rsidRPr="00AD7858" w:rsidRDefault="00B94DED" w:rsidP="00B94DED">
      <w:pPr>
        <w:ind w:firstLine="567"/>
        <w:jc w:val="both"/>
        <w:rPr>
          <w:sz w:val="16"/>
          <w:szCs w:val="16"/>
        </w:rPr>
      </w:pPr>
      <w:r w:rsidRPr="00AD7858">
        <w:rPr>
          <w:sz w:val="16"/>
          <w:szCs w:val="16"/>
        </w:rPr>
        <w:t>* запрет на загрузку ОС АРМ со съемных носителей информации.</w:t>
      </w:r>
    </w:p>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Подсистема регистрации и учета:</w:t>
      </w:r>
    </w:p>
    <w:p w:rsidR="00B94DED" w:rsidRPr="00AD7858" w:rsidRDefault="00B94DED" w:rsidP="00B94DED">
      <w:pPr>
        <w:ind w:firstLine="567"/>
        <w:jc w:val="both"/>
        <w:rPr>
          <w:sz w:val="16"/>
          <w:szCs w:val="16"/>
        </w:rPr>
      </w:pPr>
      <w:r w:rsidRPr="00AD7858">
        <w:rPr>
          <w:sz w:val="16"/>
          <w:szCs w:val="16"/>
        </w:rPr>
        <w:t xml:space="preserve">* регистрация входа (выхода) субъекта доступа в систему (из системы), либо регистрация загрузки и инициализации операционной системы и её программного останова. Регистрация выхода из системы или останова не проводится в моменты аппаратного отключения </w:t>
      </w:r>
      <w:proofErr w:type="spellStart"/>
      <w:r w:rsidRPr="00AD7858">
        <w:rPr>
          <w:sz w:val="16"/>
          <w:szCs w:val="16"/>
        </w:rPr>
        <w:t>ИСПДн</w:t>
      </w:r>
      <w:proofErr w:type="spellEnd"/>
      <w:r w:rsidRPr="00AD7858">
        <w:rPr>
          <w:sz w:val="16"/>
          <w:szCs w:val="16"/>
        </w:rPr>
        <w:t>. В параметрах регистрации указываются дата и время входа (выхода) субъекта доступа в систему (из системы) или загрузки (останова) системы;</w:t>
      </w:r>
    </w:p>
    <w:p w:rsidR="00B94DED" w:rsidRPr="00AD7858" w:rsidRDefault="00B94DED" w:rsidP="00B94DED">
      <w:pPr>
        <w:ind w:firstLine="567"/>
        <w:jc w:val="both"/>
        <w:rPr>
          <w:sz w:val="16"/>
          <w:szCs w:val="16"/>
        </w:rPr>
      </w:pPr>
      <w:r w:rsidRPr="00AD7858">
        <w:rPr>
          <w:sz w:val="16"/>
          <w:szCs w:val="16"/>
        </w:rPr>
        <w:t>* учёт всех защищаемых носителей информации с помощью их любой маркировки и с занесением учетных данных в журнал учета съемных носителей;</w:t>
      </w:r>
    </w:p>
    <w:p w:rsidR="00B94DED" w:rsidRPr="00AD7858" w:rsidRDefault="00B94DED" w:rsidP="00B94DED">
      <w:pPr>
        <w:ind w:firstLine="567"/>
        <w:jc w:val="both"/>
        <w:rPr>
          <w:sz w:val="16"/>
          <w:szCs w:val="16"/>
        </w:rPr>
      </w:pPr>
      <w:r w:rsidRPr="00AD7858">
        <w:rPr>
          <w:sz w:val="16"/>
          <w:szCs w:val="16"/>
        </w:rPr>
        <w:t>* регистрация событий проверки и обнаружения ПМВ. В параметрах регистрации указываются время и дата проверки или обнаружения ПМВ, идентификатор субъекта доступа, инициировавшего данные действия, характер выполняемых действий по проверке, тип обнаруженной вредоносной программы (ВП), результат действий средства защиты по блокированию ПМВ;</w:t>
      </w:r>
    </w:p>
    <w:p w:rsidR="00B94DED" w:rsidRPr="00AD7858" w:rsidRDefault="00B94DED" w:rsidP="00B94DED">
      <w:pPr>
        <w:ind w:firstLine="567"/>
        <w:jc w:val="both"/>
        <w:rPr>
          <w:sz w:val="16"/>
          <w:szCs w:val="16"/>
        </w:rPr>
      </w:pPr>
      <w:r w:rsidRPr="00AD7858">
        <w:rPr>
          <w:sz w:val="16"/>
          <w:szCs w:val="16"/>
        </w:rPr>
        <w:t>* данные регистрации должны быть защищены от их уничтожения или модификации нарушителем;</w:t>
      </w:r>
    </w:p>
    <w:p w:rsidR="00B94DED" w:rsidRPr="00AD7858" w:rsidRDefault="00B94DED" w:rsidP="00B94DED">
      <w:pPr>
        <w:ind w:firstLine="567"/>
        <w:jc w:val="both"/>
        <w:rPr>
          <w:sz w:val="16"/>
          <w:szCs w:val="16"/>
        </w:rPr>
      </w:pPr>
      <w:r w:rsidRPr="00AD7858">
        <w:rPr>
          <w:sz w:val="16"/>
          <w:szCs w:val="16"/>
        </w:rPr>
        <w:t>* механизмы сохранения данных регистрации в случае сокращения отведенных под них ресурсов;</w:t>
      </w:r>
    </w:p>
    <w:p w:rsidR="00B94DED" w:rsidRPr="00AD7858" w:rsidRDefault="00B94DED" w:rsidP="00B94DED">
      <w:pPr>
        <w:ind w:firstLine="567"/>
        <w:jc w:val="both"/>
        <w:rPr>
          <w:sz w:val="16"/>
          <w:szCs w:val="16"/>
        </w:rPr>
      </w:pPr>
      <w:r w:rsidRPr="00AD7858">
        <w:rPr>
          <w:sz w:val="16"/>
          <w:szCs w:val="16"/>
        </w:rPr>
        <w:t>* механизмы просмотра и анализа данных регистрации и их фильтрации по заданному набору параметров;</w:t>
      </w:r>
    </w:p>
    <w:p w:rsidR="00B94DED" w:rsidRPr="00AD7858" w:rsidRDefault="00B94DED" w:rsidP="00B94DED">
      <w:pPr>
        <w:ind w:firstLine="567"/>
        <w:jc w:val="both"/>
        <w:rPr>
          <w:sz w:val="16"/>
          <w:szCs w:val="16"/>
        </w:rPr>
      </w:pPr>
      <w:r w:rsidRPr="00AD7858">
        <w:rPr>
          <w:sz w:val="16"/>
          <w:szCs w:val="16"/>
        </w:rPr>
        <w:t>* автоматический непрерывный мониторинг событий, которые могут являться причиной реализации ПМВ (создание, редактирование, запись, компиляция объектов, которые могут содержать ВП);</w:t>
      </w:r>
    </w:p>
    <w:p w:rsidR="00B94DED" w:rsidRPr="00AD7858" w:rsidRDefault="00B94DED" w:rsidP="00B94DED">
      <w:pPr>
        <w:ind w:firstLine="567"/>
        <w:jc w:val="both"/>
        <w:rPr>
          <w:sz w:val="16"/>
          <w:szCs w:val="16"/>
        </w:rPr>
      </w:pPr>
      <w:r w:rsidRPr="00AD7858">
        <w:rPr>
          <w:sz w:val="16"/>
          <w:szCs w:val="16"/>
        </w:rPr>
        <w:t>* механизм анализа данных регистрации по шаблонам типовых проявлений ПМВ с автоматическим их блокированием и уведомлением ответственного за обработку и защиту персональных данных;</w:t>
      </w:r>
    </w:p>
    <w:p w:rsidR="00B94DED" w:rsidRPr="00AD7858" w:rsidRDefault="00B94DED" w:rsidP="00B94DED">
      <w:pPr>
        <w:ind w:firstLine="567"/>
        <w:jc w:val="both"/>
        <w:rPr>
          <w:sz w:val="16"/>
          <w:szCs w:val="16"/>
        </w:rPr>
      </w:pPr>
      <w:r w:rsidRPr="00AD7858">
        <w:rPr>
          <w:sz w:val="16"/>
          <w:szCs w:val="16"/>
        </w:rPr>
        <w:t>* проведение нескольких видов учета (дублирующих) с регистрацией выдачи (приема) носителей информации.</w:t>
      </w:r>
    </w:p>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Подсистема обеспечения целостности (при использовании средств защиты информации):</w:t>
      </w:r>
    </w:p>
    <w:p w:rsidR="00B94DED" w:rsidRPr="00AD7858" w:rsidRDefault="00B94DED" w:rsidP="00B94DED">
      <w:pPr>
        <w:ind w:firstLine="567"/>
        <w:jc w:val="both"/>
        <w:rPr>
          <w:sz w:val="16"/>
          <w:szCs w:val="16"/>
        </w:rPr>
      </w:pPr>
      <w:r w:rsidRPr="00AD7858">
        <w:rPr>
          <w:sz w:val="16"/>
          <w:szCs w:val="16"/>
        </w:rPr>
        <w:t xml:space="preserve">* целостность программных средств защиты в составе </w:t>
      </w:r>
      <w:proofErr w:type="spellStart"/>
      <w:r w:rsidRPr="00AD7858">
        <w:rPr>
          <w:sz w:val="16"/>
          <w:szCs w:val="16"/>
        </w:rPr>
        <w:t>СЗПДн</w:t>
      </w:r>
      <w:proofErr w:type="spellEnd"/>
      <w:r w:rsidRPr="00AD7858">
        <w:rPr>
          <w:sz w:val="16"/>
          <w:szCs w:val="16"/>
        </w:rPr>
        <w:t xml:space="preserve">, а также неизменность программной среды. При этом целостность средств защиты проверяется при загрузке системы по наличию имен (идентификаторов) компонент </w:t>
      </w:r>
      <w:proofErr w:type="spellStart"/>
      <w:r w:rsidRPr="00AD7858">
        <w:rPr>
          <w:sz w:val="16"/>
          <w:szCs w:val="16"/>
        </w:rPr>
        <w:t>СЗПДн</w:t>
      </w:r>
      <w:proofErr w:type="spellEnd"/>
      <w:r w:rsidRPr="00AD7858">
        <w:rPr>
          <w:sz w:val="16"/>
          <w:szCs w:val="16"/>
        </w:rPr>
        <w:t xml:space="preserve">, целостность программной среды обеспечивается отсутствием в </w:t>
      </w:r>
      <w:proofErr w:type="spellStart"/>
      <w:r w:rsidRPr="00AD7858">
        <w:rPr>
          <w:sz w:val="16"/>
          <w:szCs w:val="16"/>
        </w:rPr>
        <w:t>ИСПДн</w:t>
      </w:r>
      <w:proofErr w:type="spellEnd"/>
      <w:r w:rsidRPr="00AD7858">
        <w:rPr>
          <w:sz w:val="16"/>
          <w:szCs w:val="16"/>
        </w:rPr>
        <w:t xml:space="preserve"> средств разработки и отладки программ;</w:t>
      </w:r>
    </w:p>
    <w:p w:rsidR="00B94DED" w:rsidRPr="00AD7858" w:rsidRDefault="00B94DED" w:rsidP="00B94DED">
      <w:pPr>
        <w:ind w:firstLine="567"/>
        <w:jc w:val="both"/>
        <w:rPr>
          <w:sz w:val="16"/>
          <w:szCs w:val="16"/>
        </w:rPr>
      </w:pPr>
      <w:r w:rsidRPr="00AD7858">
        <w:rPr>
          <w:sz w:val="16"/>
          <w:szCs w:val="16"/>
        </w:rPr>
        <w:t xml:space="preserve">* средства восстановления </w:t>
      </w:r>
      <w:proofErr w:type="spellStart"/>
      <w:r w:rsidRPr="00AD7858">
        <w:rPr>
          <w:sz w:val="16"/>
          <w:szCs w:val="16"/>
        </w:rPr>
        <w:t>СЗПДн</w:t>
      </w:r>
      <w:proofErr w:type="spellEnd"/>
      <w:r w:rsidRPr="00AD7858">
        <w:rPr>
          <w:sz w:val="16"/>
          <w:szCs w:val="16"/>
        </w:rPr>
        <w:t>, предусматривающие ведение двух копий программных средств защиты информации, их периодическое обновление и контроль работоспособности;</w:t>
      </w:r>
    </w:p>
    <w:p w:rsidR="00B94DED" w:rsidRPr="00AD7858" w:rsidRDefault="00B94DED" w:rsidP="00B94DED">
      <w:pPr>
        <w:ind w:firstLine="567"/>
        <w:jc w:val="both"/>
        <w:rPr>
          <w:sz w:val="16"/>
          <w:szCs w:val="16"/>
        </w:rPr>
      </w:pPr>
      <w:r w:rsidRPr="00AD7858">
        <w:rPr>
          <w:sz w:val="16"/>
          <w:szCs w:val="16"/>
        </w:rPr>
        <w:t>* проверка целостности модулей средства защиты от ПМВ, необходимых для корректного функционирования, при его загрузке с использованием контрольных сумм;</w:t>
      </w:r>
    </w:p>
    <w:p w:rsidR="00B94DED" w:rsidRPr="00AD7858" w:rsidRDefault="00B94DED" w:rsidP="00B94DED">
      <w:pPr>
        <w:ind w:firstLine="567"/>
        <w:jc w:val="both"/>
        <w:rPr>
          <w:sz w:val="16"/>
          <w:szCs w:val="16"/>
        </w:rPr>
      </w:pPr>
      <w:r w:rsidRPr="00AD7858">
        <w:rPr>
          <w:sz w:val="16"/>
          <w:szCs w:val="16"/>
        </w:rPr>
        <w:t>* возможность восстановления средства защиты от ПМВ, предусматривающая ведение двух копий программного средств защиты, его периодическое обновление и контроль работоспособности;</w:t>
      </w:r>
    </w:p>
    <w:p w:rsidR="00B94DED" w:rsidRPr="00AD7858" w:rsidRDefault="00B94DED" w:rsidP="00B94DED">
      <w:pPr>
        <w:ind w:firstLine="567"/>
        <w:jc w:val="both"/>
        <w:rPr>
          <w:sz w:val="16"/>
          <w:szCs w:val="16"/>
        </w:rPr>
      </w:pPr>
      <w:r w:rsidRPr="00AD7858">
        <w:rPr>
          <w:sz w:val="16"/>
          <w:szCs w:val="16"/>
        </w:rPr>
        <w:t xml:space="preserve">* механизмы </w:t>
      </w:r>
      <w:proofErr w:type="gramStart"/>
      <w:r w:rsidRPr="00AD7858">
        <w:rPr>
          <w:sz w:val="16"/>
          <w:szCs w:val="16"/>
        </w:rPr>
        <w:t>проверки целостности пакетов обновлений средства защиты</w:t>
      </w:r>
      <w:proofErr w:type="gramEnd"/>
      <w:r w:rsidRPr="00AD7858">
        <w:rPr>
          <w:sz w:val="16"/>
          <w:szCs w:val="16"/>
        </w:rPr>
        <w:t xml:space="preserve"> от ПМВ с использованием контрольных сумм;</w:t>
      </w:r>
    </w:p>
    <w:p w:rsidR="00B94DED" w:rsidRPr="00AD7858" w:rsidRDefault="00B94DED" w:rsidP="00B94DED">
      <w:pPr>
        <w:ind w:firstLine="567"/>
        <w:jc w:val="both"/>
        <w:rPr>
          <w:sz w:val="16"/>
          <w:szCs w:val="16"/>
        </w:rPr>
      </w:pPr>
      <w:r w:rsidRPr="00AD7858">
        <w:rPr>
          <w:sz w:val="16"/>
          <w:szCs w:val="16"/>
        </w:rPr>
        <w:t xml:space="preserve">* физическая охрана </w:t>
      </w:r>
      <w:proofErr w:type="spellStart"/>
      <w:r w:rsidRPr="00AD7858">
        <w:rPr>
          <w:sz w:val="16"/>
          <w:szCs w:val="16"/>
        </w:rPr>
        <w:t>ИСПДн</w:t>
      </w:r>
      <w:proofErr w:type="spellEnd"/>
      <w:r w:rsidRPr="00AD7858">
        <w:rPr>
          <w:sz w:val="16"/>
          <w:szCs w:val="16"/>
        </w:rPr>
        <w:t xml:space="preserve"> (устройств и носителей информации), предусматривающая контроль доступа в помещения </w:t>
      </w:r>
      <w:proofErr w:type="spellStart"/>
      <w:r w:rsidRPr="00AD7858">
        <w:rPr>
          <w:sz w:val="16"/>
          <w:szCs w:val="16"/>
        </w:rPr>
        <w:t>ИСПДн</w:t>
      </w:r>
      <w:proofErr w:type="spellEnd"/>
      <w:r w:rsidRPr="00AD7858">
        <w:rPr>
          <w:sz w:val="16"/>
          <w:szCs w:val="16"/>
        </w:rPr>
        <w:t xml:space="preserve"> посторонних лиц, наличие надежных препятствий для несанкционированного проникновения в помещения </w:t>
      </w:r>
      <w:proofErr w:type="spellStart"/>
      <w:r w:rsidRPr="00AD7858">
        <w:rPr>
          <w:sz w:val="16"/>
          <w:szCs w:val="16"/>
        </w:rPr>
        <w:t>ИСПДн</w:t>
      </w:r>
      <w:proofErr w:type="spellEnd"/>
      <w:r w:rsidRPr="00AD7858">
        <w:rPr>
          <w:sz w:val="16"/>
          <w:szCs w:val="16"/>
        </w:rPr>
        <w:t xml:space="preserve"> и хранилище носителей информации.</w:t>
      </w:r>
    </w:p>
    <w:p w:rsidR="00B94DED" w:rsidRPr="00AD7858" w:rsidRDefault="00B94DED" w:rsidP="00B94DED">
      <w:pPr>
        <w:pStyle w:val="afff4"/>
        <w:ind w:firstLine="567"/>
        <w:jc w:val="both"/>
        <w:rPr>
          <w:rFonts w:ascii="Times New Roman" w:hAnsi="Times New Roman" w:cs="Times New Roman"/>
          <w:sz w:val="16"/>
          <w:szCs w:val="16"/>
        </w:rPr>
      </w:pPr>
      <w:r w:rsidRPr="00AD7858">
        <w:rPr>
          <w:rFonts w:ascii="Times New Roman" w:hAnsi="Times New Roman" w:cs="Times New Roman"/>
          <w:sz w:val="16"/>
          <w:szCs w:val="16"/>
        </w:rPr>
        <w:t>Подсистема антивирусной защиты:</w:t>
      </w:r>
    </w:p>
    <w:p w:rsidR="00B94DED" w:rsidRPr="00AD7858" w:rsidRDefault="00B94DED" w:rsidP="00B94DED">
      <w:pPr>
        <w:ind w:firstLine="567"/>
        <w:jc w:val="both"/>
        <w:rPr>
          <w:sz w:val="16"/>
          <w:szCs w:val="16"/>
        </w:rPr>
      </w:pPr>
      <w:r w:rsidRPr="00AD7858">
        <w:rPr>
          <w:sz w:val="16"/>
          <w:szCs w:val="16"/>
        </w:rPr>
        <w:t xml:space="preserve">* автоматическая проверка на наличие ВП или последствий ПМВ при импорте в </w:t>
      </w:r>
      <w:proofErr w:type="spellStart"/>
      <w:r w:rsidRPr="00AD7858">
        <w:rPr>
          <w:sz w:val="16"/>
          <w:szCs w:val="16"/>
        </w:rPr>
        <w:t>ИСПДн</w:t>
      </w:r>
      <w:proofErr w:type="spellEnd"/>
      <w:r w:rsidRPr="00AD7858">
        <w:rPr>
          <w:sz w:val="16"/>
          <w:szCs w:val="16"/>
        </w:rPr>
        <w:t xml:space="preserve"> всех программных модулей (прикладных программ), которые могут содержать ВП, по их типовым шаблонам и с помощью эвристического анализа;</w:t>
      </w:r>
    </w:p>
    <w:p w:rsidR="00B94DED" w:rsidRPr="00AD7858" w:rsidRDefault="00B94DED" w:rsidP="00B94DED">
      <w:pPr>
        <w:ind w:firstLine="567"/>
        <w:jc w:val="both"/>
        <w:rPr>
          <w:sz w:val="16"/>
          <w:szCs w:val="16"/>
        </w:rPr>
      </w:pPr>
      <w:r w:rsidRPr="00AD7858">
        <w:rPr>
          <w:sz w:val="16"/>
          <w:szCs w:val="16"/>
        </w:rPr>
        <w:t>* работоспособность механизмов автоматического блокирования обнаруженных ВП путём их удаления из программных модулей или уничтожения;</w:t>
      </w:r>
    </w:p>
    <w:p w:rsidR="00B94DED" w:rsidRPr="00AD7858" w:rsidRDefault="00B94DED" w:rsidP="00B94DED">
      <w:pPr>
        <w:ind w:firstLine="567"/>
        <w:jc w:val="both"/>
        <w:rPr>
          <w:sz w:val="16"/>
          <w:szCs w:val="16"/>
        </w:rPr>
      </w:pPr>
      <w:r w:rsidRPr="00AD7858">
        <w:rPr>
          <w:sz w:val="16"/>
          <w:szCs w:val="16"/>
        </w:rPr>
        <w:t>* регулярная (при первом запуске средств защиты персональных данных от ПМВ и с устанавливаемой периодичностью) проверка на предмет наличия в них ВП;</w:t>
      </w:r>
    </w:p>
    <w:p w:rsidR="00B94DED" w:rsidRPr="00AD7858" w:rsidRDefault="00B94DED" w:rsidP="00B94DED">
      <w:pPr>
        <w:ind w:firstLine="567"/>
        <w:jc w:val="both"/>
        <w:rPr>
          <w:sz w:val="16"/>
          <w:szCs w:val="16"/>
        </w:rPr>
      </w:pPr>
      <w:r w:rsidRPr="00AD7858">
        <w:rPr>
          <w:sz w:val="16"/>
          <w:szCs w:val="16"/>
        </w:rPr>
        <w:t xml:space="preserve">* автоматическая проверка </w:t>
      </w:r>
      <w:proofErr w:type="spellStart"/>
      <w:r w:rsidRPr="00AD7858">
        <w:rPr>
          <w:sz w:val="16"/>
          <w:szCs w:val="16"/>
        </w:rPr>
        <w:t>ИСПДн</w:t>
      </w:r>
      <w:proofErr w:type="spellEnd"/>
      <w:r w:rsidRPr="00AD7858">
        <w:rPr>
          <w:sz w:val="16"/>
          <w:szCs w:val="16"/>
        </w:rPr>
        <w:t xml:space="preserve"> на предмет наличия ВП при выявлении факта ПМВ;</w:t>
      </w:r>
    </w:p>
    <w:p w:rsidR="00B94DED" w:rsidRPr="00AD7858" w:rsidRDefault="00B94DED" w:rsidP="00B94DED">
      <w:pPr>
        <w:ind w:firstLine="567"/>
        <w:jc w:val="both"/>
        <w:rPr>
          <w:sz w:val="16"/>
          <w:szCs w:val="16"/>
        </w:rPr>
      </w:pPr>
      <w:r w:rsidRPr="00AD7858">
        <w:rPr>
          <w:sz w:val="16"/>
          <w:szCs w:val="16"/>
        </w:rPr>
        <w:t>* механизм отката для устанавливаемого числа операций удаления ВП из оперативной или постоянной памяти, из программных модулей и прикладных программ или программных средств, содержащих ВП.</w:t>
      </w:r>
    </w:p>
    <w:p w:rsidR="00B94DED" w:rsidRPr="00AD7858" w:rsidRDefault="00B94DED" w:rsidP="00B94DED">
      <w:pPr>
        <w:ind w:firstLine="567"/>
        <w:jc w:val="both"/>
        <w:rPr>
          <w:sz w:val="16"/>
          <w:szCs w:val="16"/>
        </w:rPr>
      </w:pPr>
    </w:p>
    <w:p w:rsidR="00791C23" w:rsidRDefault="00791C23" w:rsidP="00B94DED">
      <w:pPr>
        <w:ind w:firstLine="567"/>
        <w:jc w:val="both"/>
        <w:rPr>
          <w:b/>
          <w:i/>
          <w:sz w:val="24"/>
          <w:szCs w:val="24"/>
        </w:rPr>
        <w:sectPr w:rsidR="00791C23" w:rsidSect="004E037E">
          <w:footerReference w:type="even" r:id="rId82"/>
          <w:pgSz w:w="11907" w:h="16840" w:code="9"/>
          <w:pgMar w:top="284" w:right="1134" w:bottom="426" w:left="1276" w:header="0" w:footer="0" w:gutter="0"/>
          <w:cols w:space="720"/>
          <w:docGrid w:linePitch="272"/>
        </w:sectPr>
      </w:pPr>
    </w:p>
    <w:tbl>
      <w:tblPr>
        <w:tblW w:w="14790" w:type="dxa"/>
        <w:tblInd w:w="60" w:type="dxa"/>
        <w:tblLook w:val="04A0"/>
      </w:tblPr>
      <w:tblGrid>
        <w:gridCol w:w="3106"/>
        <w:gridCol w:w="6865"/>
        <w:gridCol w:w="4819"/>
      </w:tblGrid>
      <w:tr w:rsidR="00791C23" w:rsidRPr="00791C23" w:rsidTr="00791C23">
        <w:tc>
          <w:tcPr>
            <w:tcW w:w="3106" w:type="dxa"/>
          </w:tcPr>
          <w:p w:rsidR="00791C23" w:rsidRPr="00791C23" w:rsidRDefault="00791C23" w:rsidP="00791C23">
            <w:pPr>
              <w:jc w:val="both"/>
              <w:rPr>
                <w:sz w:val="16"/>
                <w:szCs w:val="16"/>
              </w:rPr>
            </w:pPr>
          </w:p>
        </w:tc>
        <w:tc>
          <w:tcPr>
            <w:tcW w:w="6865" w:type="dxa"/>
          </w:tcPr>
          <w:p w:rsidR="00791C23" w:rsidRPr="00791C23" w:rsidRDefault="00791C23" w:rsidP="00791C23">
            <w:pPr>
              <w:jc w:val="both"/>
              <w:rPr>
                <w:sz w:val="16"/>
                <w:szCs w:val="16"/>
              </w:rPr>
            </w:pPr>
          </w:p>
          <w:p w:rsidR="00791C23" w:rsidRPr="00791C23" w:rsidRDefault="00791C23" w:rsidP="00791C23">
            <w:pPr>
              <w:jc w:val="both"/>
              <w:rPr>
                <w:sz w:val="16"/>
                <w:szCs w:val="16"/>
              </w:rPr>
            </w:pPr>
          </w:p>
          <w:p w:rsidR="00791C23" w:rsidRPr="00791C23" w:rsidRDefault="00791C23" w:rsidP="00791C23">
            <w:pPr>
              <w:jc w:val="both"/>
              <w:rPr>
                <w:sz w:val="16"/>
                <w:szCs w:val="16"/>
              </w:rPr>
            </w:pPr>
          </w:p>
        </w:tc>
        <w:tc>
          <w:tcPr>
            <w:tcW w:w="4819" w:type="dxa"/>
          </w:tcPr>
          <w:p w:rsidR="00791C23" w:rsidRPr="00791C23" w:rsidRDefault="00791C23" w:rsidP="00791C23">
            <w:pPr>
              <w:jc w:val="both"/>
              <w:rPr>
                <w:sz w:val="16"/>
                <w:szCs w:val="16"/>
              </w:rPr>
            </w:pPr>
            <w:r w:rsidRPr="00791C23">
              <w:rPr>
                <w:bCs/>
                <w:sz w:val="16"/>
                <w:szCs w:val="16"/>
              </w:rPr>
              <w:t xml:space="preserve">Приложение 8 </w:t>
            </w:r>
            <w:r w:rsidRPr="00791C23">
              <w:rPr>
                <w:sz w:val="16"/>
                <w:szCs w:val="16"/>
              </w:rPr>
              <w:t>к правилам работы с информационными системами Островского муниципального района</w:t>
            </w:r>
          </w:p>
          <w:p w:rsidR="00791C23" w:rsidRPr="00791C23" w:rsidRDefault="00791C23" w:rsidP="00791C23">
            <w:pPr>
              <w:jc w:val="both"/>
              <w:rPr>
                <w:sz w:val="16"/>
                <w:szCs w:val="16"/>
              </w:rPr>
            </w:pPr>
            <w:r w:rsidRPr="00791C23">
              <w:rPr>
                <w:sz w:val="16"/>
                <w:szCs w:val="16"/>
              </w:rPr>
              <w:t>Костромской области</w:t>
            </w:r>
          </w:p>
        </w:tc>
      </w:tr>
    </w:tbl>
    <w:p w:rsidR="00791C23" w:rsidRPr="00791C23" w:rsidRDefault="00791C23" w:rsidP="00791C23">
      <w:pPr>
        <w:ind w:firstLine="567"/>
        <w:jc w:val="both"/>
        <w:rPr>
          <w:sz w:val="16"/>
          <w:szCs w:val="16"/>
        </w:rPr>
      </w:pPr>
      <w:r w:rsidRPr="00791C23">
        <w:rPr>
          <w:noProof/>
          <w:sz w:val="16"/>
          <w:szCs w:val="16"/>
        </w:rPr>
        <w:drawing>
          <wp:anchor distT="0" distB="0" distL="114300" distR="114300" simplePos="0" relativeHeight="251696128" behindDoc="1" locked="0" layoutInCell="1" allowOverlap="1">
            <wp:simplePos x="0" y="0"/>
            <wp:positionH relativeFrom="column">
              <wp:posOffset>762000</wp:posOffset>
            </wp:positionH>
            <wp:positionV relativeFrom="paragraph">
              <wp:posOffset>130175</wp:posOffset>
            </wp:positionV>
            <wp:extent cx="7068820" cy="5400675"/>
            <wp:effectExtent l="19050" t="0" r="0" b="0"/>
            <wp:wrapNone/>
            <wp:docPr id="52" name="Рисунок 52" descr="Топологическая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Топологическая схема"/>
                    <pic:cNvPicPr>
                      <a:picLocks noChangeAspect="1" noChangeArrowheads="1"/>
                    </pic:cNvPicPr>
                  </pic:nvPicPr>
                  <pic:blipFill>
                    <a:blip r:embed="rId83"/>
                    <a:srcRect l="803" t="1392"/>
                    <a:stretch>
                      <a:fillRect/>
                    </a:stretch>
                  </pic:blipFill>
                  <pic:spPr bwMode="auto">
                    <a:xfrm>
                      <a:off x="0" y="0"/>
                      <a:ext cx="7068820" cy="5400675"/>
                    </a:xfrm>
                    <a:prstGeom prst="rect">
                      <a:avLst/>
                    </a:prstGeom>
                    <a:noFill/>
                    <a:ln w="9525">
                      <a:noFill/>
                      <a:miter lim="800000"/>
                      <a:headEnd/>
                      <a:tailEnd/>
                    </a:ln>
                  </pic:spPr>
                </pic:pic>
              </a:graphicData>
            </a:graphic>
          </wp:anchor>
        </w:drawing>
      </w:r>
    </w:p>
    <w:p w:rsidR="00B94DED" w:rsidRDefault="00B94DED" w:rsidP="00B94DED">
      <w:pPr>
        <w:ind w:firstLine="567"/>
        <w:jc w:val="both"/>
        <w:rPr>
          <w:b/>
          <w:i/>
          <w:sz w:val="24"/>
          <w:szCs w:val="24"/>
        </w:rPr>
      </w:pPr>
    </w:p>
    <w:p w:rsidR="001C07B9" w:rsidRDefault="001C07B9" w:rsidP="001C07B9">
      <w:pPr>
        <w:rPr>
          <w:sz w:val="24"/>
          <w:szCs w:val="24"/>
        </w:rPr>
      </w:pPr>
    </w:p>
    <w:p w:rsidR="001C07B9" w:rsidRDefault="001C07B9" w:rsidP="001C07B9">
      <w:pPr>
        <w:rPr>
          <w:sz w:val="24"/>
          <w:szCs w:val="24"/>
        </w:rPr>
      </w:pPr>
    </w:p>
    <w:p w:rsidR="001C07B9" w:rsidRDefault="001C07B9" w:rsidP="001C07B9"/>
    <w:p w:rsidR="001C07B9" w:rsidRPr="00513F59" w:rsidRDefault="001C07B9" w:rsidP="004E037E">
      <w:pPr>
        <w:jc w:val="both"/>
        <w:rPr>
          <w:sz w:val="28"/>
          <w:szCs w:val="28"/>
        </w:rPr>
      </w:pPr>
    </w:p>
    <w:p w:rsidR="004E037E" w:rsidRPr="00D409C9" w:rsidRDefault="004E037E" w:rsidP="004E037E"/>
    <w:p w:rsidR="004E037E" w:rsidRPr="00D409C9" w:rsidRDefault="004E037E" w:rsidP="004E037E"/>
    <w:p w:rsidR="004E037E" w:rsidRPr="00D409C9" w:rsidRDefault="004E037E" w:rsidP="004E037E"/>
    <w:p w:rsidR="004E037E" w:rsidRPr="00A23658" w:rsidRDefault="004E037E" w:rsidP="004E037E"/>
    <w:p w:rsidR="004E037E" w:rsidRPr="00A23658" w:rsidRDefault="004E037E" w:rsidP="004E037E"/>
    <w:p w:rsidR="004E037E" w:rsidRPr="00A23658" w:rsidRDefault="004E037E" w:rsidP="004E037E"/>
    <w:p w:rsidR="004E037E" w:rsidRDefault="004E037E" w:rsidP="004E037E"/>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4E037E" w:rsidRDefault="004E037E" w:rsidP="004E037E">
      <w:pPr>
        <w:jc w:val="both"/>
        <w:rPr>
          <w:sz w:val="26"/>
          <w:szCs w:val="26"/>
        </w:rPr>
      </w:pPr>
    </w:p>
    <w:p w:rsidR="00791C23" w:rsidRDefault="00791C23" w:rsidP="00791C23">
      <w:pPr>
        <w:jc w:val="center"/>
        <w:rPr>
          <w:sz w:val="16"/>
          <w:szCs w:val="16"/>
        </w:rPr>
      </w:pPr>
    </w:p>
    <w:p w:rsidR="00791C23" w:rsidRDefault="00791C23" w:rsidP="00791C23">
      <w:pPr>
        <w:jc w:val="center"/>
        <w:rPr>
          <w:sz w:val="16"/>
          <w:szCs w:val="16"/>
        </w:rPr>
        <w:sectPr w:rsidR="00791C23" w:rsidSect="00791C23">
          <w:pgSz w:w="16840" w:h="11907" w:orient="landscape" w:code="9"/>
          <w:pgMar w:top="1134" w:right="426" w:bottom="1276" w:left="284" w:header="0" w:footer="0" w:gutter="0"/>
          <w:cols w:space="720"/>
          <w:docGrid w:linePitch="272"/>
        </w:sectPr>
      </w:pPr>
      <w:r w:rsidRPr="005B7ED2">
        <w:rPr>
          <w:sz w:val="16"/>
          <w:szCs w:val="16"/>
        </w:rPr>
        <w:t>*      *      *      *      *      *      *</w:t>
      </w:r>
    </w:p>
    <w:p w:rsidR="00791C23" w:rsidRPr="00791C23" w:rsidRDefault="00791C23" w:rsidP="00791C23">
      <w:pPr>
        <w:pStyle w:val="af8"/>
        <w:jc w:val="center"/>
        <w:rPr>
          <w:sz w:val="16"/>
          <w:szCs w:val="16"/>
        </w:rPr>
      </w:pPr>
      <w:r w:rsidRPr="00791C23">
        <w:rPr>
          <w:noProof/>
          <w:sz w:val="16"/>
          <w:szCs w:val="16"/>
          <w:lang w:eastAsia="ru-RU"/>
        </w:rPr>
        <w:lastRenderedPageBreak/>
        <w:drawing>
          <wp:inline distT="0" distB="0" distL="0" distR="0">
            <wp:extent cx="675640" cy="84264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5640" cy="842645"/>
                    </a:xfrm>
                    <a:prstGeom prst="rect">
                      <a:avLst/>
                    </a:prstGeom>
                    <a:solidFill>
                      <a:srgbClr val="FFFFFF"/>
                    </a:solidFill>
                    <a:ln w="9525">
                      <a:noFill/>
                      <a:miter lim="800000"/>
                      <a:headEnd/>
                      <a:tailEnd/>
                    </a:ln>
                  </pic:spPr>
                </pic:pic>
              </a:graphicData>
            </a:graphic>
          </wp:inline>
        </w:drawing>
      </w:r>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p>
    <w:p w:rsidR="00791C23" w:rsidRPr="00791C23" w:rsidRDefault="00791C23" w:rsidP="00791C23">
      <w:pPr>
        <w:ind w:firstLine="709"/>
        <w:jc w:val="center"/>
        <w:rPr>
          <w:b/>
          <w:sz w:val="16"/>
          <w:szCs w:val="16"/>
        </w:rPr>
      </w:pPr>
      <w:r w:rsidRPr="00791C23">
        <w:rPr>
          <w:b/>
          <w:sz w:val="16"/>
          <w:szCs w:val="16"/>
        </w:rPr>
        <w:t>ПОСТАНОВЛЕНИЕ</w:t>
      </w:r>
    </w:p>
    <w:p w:rsidR="00791C23" w:rsidRPr="00791C23" w:rsidRDefault="00791C23" w:rsidP="00791C23">
      <w:pPr>
        <w:pStyle w:val="1"/>
        <w:ind w:firstLine="709"/>
        <w:rPr>
          <w:sz w:val="16"/>
          <w:szCs w:val="16"/>
        </w:rPr>
      </w:pPr>
      <w:r w:rsidRPr="00791C23">
        <w:rPr>
          <w:sz w:val="16"/>
          <w:szCs w:val="16"/>
        </w:rPr>
        <w:t>АДМИНИСТРАЦИЯ ОСТРОВСКОГО МУНИЦИПАЛЬНОГО РАЙОНА КОСТРОМСКОЙ ОБЛАСТИ</w:t>
      </w:r>
    </w:p>
    <w:p w:rsidR="00791C23" w:rsidRPr="00791C23" w:rsidRDefault="00791C23" w:rsidP="00791C23">
      <w:pPr>
        <w:ind w:firstLine="709"/>
        <w:jc w:val="both"/>
        <w:rPr>
          <w:sz w:val="16"/>
          <w:szCs w:val="16"/>
        </w:rPr>
      </w:pPr>
    </w:p>
    <w:p w:rsidR="00791C23" w:rsidRPr="00791C23" w:rsidRDefault="00791C23" w:rsidP="00791C23">
      <w:pPr>
        <w:ind w:firstLine="709"/>
        <w:jc w:val="both"/>
        <w:rPr>
          <w:sz w:val="16"/>
          <w:szCs w:val="16"/>
        </w:rPr>
      </w:pPr>
    </w:p>
    <w:p w:rsidR="00791C23" w:rsidRPr="00791C23" w:rsidRDefault="00791C23" w:rsidP="00791C23">
      <w:pPr>
        <w:ind w:firstLine="709"/>
        <w:jc w:val="both"/>
        <w:rPr>
          <w:sz w:val="16"/>
          <w:szCs w:val="16"/>
        </w:rPr>
      </w:pPr>
      <w:r w:rsidRPr="00791C23">
        <w:rPr>
          <w:sz w:val="16"/>
          <w:szCs w:val="16"/>
        </w:rPr>
        <w:t xml:space="preserve">От «17»   08    2018 года     № 504                                                 п. </w:t>
      </w:r>
      <w:proofErr w:type="gramStart"/>
      <w:r w:rsidRPr="00791C23">
        <w:rPr>
          <w:sz w:val="16"/>
          <w:szCs w:val="16"/>
        </w:rPr>
        <w:t>Островское</w:t>
      </w:r>
      <w:proofErr w:type="gramEnd"/>
    </w:p>
    <w:p w:rsidR="00791C23" w:rsidRPr="00791C23" w:rsidRDefault="00791C23" w:rsidP="00791C23">
      <w:pPr>
        <w:pStyle w:val="af8"/>
        <w:jc w:val="both"/>
        <w:rPr>
          <w:sz w:val="16"/>
          <w:szCs w:val="16"/>
        </w:rPr>
      </w:pPr>
      <w:r w:rsidRPr="00791C23">
        <w:rPr>
          <w:sz w:val="16"/>
          <w:szCs w:val="16"/>
        </w:rPr>
        <w:t xml:space="preserve"> </w:t>
      </w:r>
    </w:p>
    <w:p w:rsidR="00791C23" w:rsidRPr="00791C23" w:rsidRDefault="00791C23" w:rsidP="00791C23">
      <w:pPr>
        <w:pStyle w:val="af8"/>
        <w:jc w:val="both"/>
        <w:rPr>
          <w:sz w:val="16"/>
          <w:szCs w:val="16"/>
        </w:rPr>
      </w:pPr>
      <w:r w:rsidRPr="00791C23">
        <w:rPr>
          <w:sz w:val="16"/>
          <w:szCs w:val="16"/>
        </w:rPr>
        <w:t>О внесении изменений в постановление</w:t>
      </w:r>
    </w:p>
    <w:p w:rsidR="00791C23" w:rsidRPr="00791C23" w:rsidRDefault="00791C23" w:rsidP="00791C23">
      <w:pPr>
        <w:pStyle w:val="af8"/>
        <w:jc w:val="both"/>
        <w:rPr>
          <w:sz w:val="16"/>
          <w:szCs w:val="16"/>
        </w:rPr>
      </w:pPr>
      <w:r w:rsidRPr="00791C23">
        <w:rPr>
          <w:sz w:val="16"/>
          <w:szCs w:val="16"/>
        </w:rPr>
        <w:t>администрации Островского муниципального</w:t>
      </w:r>
    </w:p>
    <w:p w:rsidR="00791C23" w:rsidRPr="00791C23" w:rsidRDefault="00791C23" w:rsidP="00791C23">
      <w:pPr>
        <w:pStyle w:val="af8"/>
        <w:jc w:val="both"/>
        <w:rPr>
          <w:sz w:val="16"/>
          <w:szCs w:val="16"/>
        </w:rPr>
      </w:pPr>
      <w:r w:rsidRPr="00791C23">
        <w:rPr>
          <w:sz w:val="16"/>
          <w:szCs w:val="16"/>
        </w:rPr>
        <w:t>района Костромской области от 30.01.2014 года № 51</w:t>
      </w:r>
    </w:p>
    <w:p w:rsidR="00791C23" w:rsidRPr="00791C23" w:rsidRDefault="00791C23" w:rsidP="00791C23">
      <w:pPr>
        <w:pStyle w:val="af8"/>
        <w:jc w:val="both"/>
        <w:rPr>
          <w:sz w:val="16"/>
          <w:szCs w:val="16"/>
        </w:rPr>
      </w:pPr>
      <w:r w:rsidRPr="00791C23">
        <w:rPr>
          <w:sz w:val="16"/>
          <w:szCs w:val="16"/>
        </w:rPr>
        <w:t xml:space="preserve">«Об утверждении Положения о секторе внутреннего </w:t>
      </w:r>
    </w:p>
    <w:p w:rsidR="00791C23" w:rsidRPr="00791C23" w:rsidRDefault="00791C23" w:rsidP="00791C23">
      <w:pPr>
        <w:pStyle w:val="af8"/>
        <w:jc w:val="both"/>
        <w:rPr>
          <w:sz w:val="16"/>
          <w:szCs w:val="16"/>
        </w:rPr>
      </w:pPr>
      <w:r w:rsidRPr="00791C23">
        <w:rPr>
          <w:sz w:val="16"/>
          <w:szCs w:val="16"/>
        </w:rPr>
        <w:t>муниципального финансового контроля администрации</w:t>
      </w:r>
    </w:p>
    <w:p w:rsidR="00791C23" w:rsidRPr="00791C23" w:rsidRDefault="00791C23" w:rsidP="00791C23">
      <w:pPr>
        <w:pStyle w:val="af8"/>
        <w:jc w:val="both"/>
        <w:rPr>
          <w:sz w:val="16"/>
          <w:szCs w:val="16"/>
        </w:rPr>
      </w:pPr>
      <w:r w:rsidRPr="00791C23">
        <w:rPr>
          <w:sz w:val="16"/>
          <w:szCs w:val="16"/>
        </w:rPr>
        <w:t xml:space="preserve">Островского муниципального района </w:t>
      </w:r>
    </w:p>
    <w:p w:rsidR="00791C23" w:rsidRPr="00791C23" w:rsidRDefault="00791C23" w:rsidP="00791C23">
      <w:pPr>
        <w:pStyle w:val="af8"/>
        <w:jc w:val="both"/>
        <w:rPr>
          <w:sz w:val="16"/>
          <w:szCs w:val="16"/>
        </w:rPr>
      </w:pPr>
      <w:r w:rsidRPr="00791C23">
        <w:rPr>
          <w:sz w:val="16"/>
          <w:szCs w:val="16"/>
        </w:rPr>
        <w:t>Костромской области (в ред. от 31.08.2017 года № 412)</w:t>
      </w:r>
    </w:p>
    <w:p w:rsidR="00791C23" w:rsidRPr="00791C23" w:rsidRDefault="00791C23" w:rsidP="00791C23">
      <w:pPr>
        <w:pStyle w:val="af8"/>
        <w:jc w:val="both"/>
        <w:rPr>
          <w:sz w:val="16"/>
          <w:szCs w:val="16"/>
        </w:rPr>
      </w:pPr>
    </w:p>
    <w:p w:rsidR="00791C23" w:rsidRPr="00791C23" w:rsidRDefault="00791C23" w:rsidP="00791C23">
      <w:pPr>
        <w:pStyle w:val="af8"/>
        <w:ind w:firstLine="709"/>
        <w:jc w:val="both"/>
        <w:rPr>
          <w:sz w:val="16"/>
          <w:szCs w:val="16"/>
        </w:rPr>
      </w:pPr>
      <w:r w:rsidRPr="00791C23">
        <w:rPr>
          <w:sz w:val="16"/>
          <w:szCs w:val="16"/>
        </w:rPr>
        <w:t>В целях приведения нормативного правового акта в соответствие с действующим законодательством,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w:t>
      </w:r>
      <w:proofErr w:type="gramStart"/>
      <w:r w:rsidRPr="00791C23">
        <w:rPr>
          <w:sz w:val="16"/>
          <w:szCs w:val="16"/>
        </w:rPr>
        <w:t xml:space="preserve"> П</w:t>
      </w:r>
      <w:proofErr w:type="gramEnd"/>
      <w:r w:rsidRPr="00791C23">
        <w:rPr>
          <w:sz w:val="16"/>
          <w:szCs w:val="16"/>
        </w:rPr>
        <w:t>остановляет:</w:t>
      </w:r>
    </w:p>
    <w:p w:rsidR="00791C23" w:rsidRPr="00791C23" w:rsidRDefault="00791C23" w:rsidP="00791C23">
      <w:pPr>
        <w:pStyle w:val="af8"/>
        <w:ind w:firstLine="709"/>
        <w:jc w:val="both"/>
        <w:rPr>
          <w:sz w:val="16"/>
          <w:szCs w:val="16"/>
        </w:rPr>
      </w:pPr>
      <w:r w:rsidRPr="00791C23">
        <w:rPr>
          <w:sz w:val="16"/>
          <w:szCs w:val="16"/>
        </w:rPr>
        <w:t xml:space="preserve">1. Внести в постановление администрации Островского муниципального района Костромской области от 30.01.2014 года № 51 «Об утверждении Положения о секторе внутреннего муниципального финансового контроля администрации Островского муниципального района Костромской области» (далее </w:t>
      </w:r>
      <w:proofErr w:type="gramStart"/>
      <w:r w:rsidRPr="00791C23">
        <w:rPr>
          <w:sz w:val="16"/>
          <w:szCs w:val="16"/>
        </w:rPr>
        <w:t>–П</w:t>
      </w:r>
      <w:proofErr w:type="gramEnd"/>
      <w:r w:rsidRPr="00791C23">
        <w:rPr>
          <w:sz w:val="16"/>
          <w:szCs w:val="16"/>
        </w:rPr>
        <w:t>оложение) следующие изменения:</w:t>
      </w:r>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r w:rsidRPr="00791C23">
        <w:rPr>
          <w:sz w:val="16"/>
          <w:szCs w:val="16"/>
        </w:rPr>
        <w:t>1.1. главу 2 Положения дополнить пунктом 6.1.:</w:t>
      </w:r>
    </w:p>
    <w:p w:rsidR="00791C23" w:rsidRPr="00791C23" w:rsidRDefault="00791C23" w:rsidP="00791C23">
      <w:pPr>
        <w:pStyle w:val="af8"/>
        <w:ind w:firstLine="709"/>
        <w:jc w:val="both"/>
        <w:rPr>
          <w:sz w:val="16"/>
          <w:szCs w:val="16"/>
        </w:rPr>
      </w:pPr>
      <w:r w:rsidRPr="00791C23">
        <w:rPr>
          <w:sz w:val="16"/>
          <w:szCs w:val="16"/>
        </w:rPr>
        <w:t>«6.1. Обращение в суд с исковыми заявлениями о возмещении ущерба, причиненного Островскому муниципальному району, и представление интересов Островского муниципального района в соответствии с законодательством</w:t>
      </w:r>
      <w:proofErr w:type="gramStart"/>
      <w:r w:rsidRPr="00791C23">
        <w:rPr>
          <w:sz w:val="16"/>
          <w:szCs w:val="16"/>
        </w:rPr>
        <w:t>.»</w:t>
      </w:r>
      <w:proofErr w:type="gramEnd"/>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r w:rsidRPr="00791C23">
        <w:rPr>
          <w:sz w:val="16"/>
          <w:szCs w:val="16"/>
        </w:rPr>
        <w:t>1.2. Главу 3 Положения «Функции Сектора» изложить в новой редакции:</w:t>
      </w:r>
    </w:p>
    <w:p w:rsidR="00791C23" w:rsidRPr="00791C23" w:rsidRDefault="00791C23" w:rsidP="00791C23">
      <w:pPr>
        <w:pStyle w:val="af8"/>
        <w:ind w:firstLine="709"/>
        <w:jc w:val="both"/>
        <w:rPr>
          <w:sz w:val="16"/>
          <w:szCs w:val="16"/>
        </w:rPr>
      </w:pPr>
      <w:r w:rsidRPr="00791C23">
        <w:rPr>
          <w:sz w:val="16"/>
          <w:szCs w:val="16"/>
        </w:rPr>
        <w:t>«7. Разрабатывает для главы Островского муниципального района, администрации Островского муниципального района проекты правовых актов в установленной сфере деятельности.</w:t>
      </w:r>
    </w:p>
    <w:p w:rsidR="00791C23" w:rsidRPr="00791C23" w:rsidRDefault="00791C23" w:rsidP="00791C23">
      <w:pPr>
        <w:pStyle w:val="af8"/>
        <w:ind w:firstLine="709"/>
        <w:jc w:val="both"/>
        <w:rPr>
          <w:sz w:val="16"/>
          <w:szCs w:val="16"/>
        </w:rPr>
      </w:pPr>
      <w:r w:rsidRPr="00791C23">
        <w:rPr>
          <w:sz w:val="16"/>
          <w:szCs w:val="16"/>
        </w:rPr>
        <w:t>8. Разрабатывает для размещения в средствах массовой информации и информационно-телекоммуникационной сети «Интернет» информацию в установленной сфере деятельности.</w:t>
      </w:r>
    </w:p>
    <w:p w:rsidR="00791C23" w:rsidRPr="00791C23" w:rsidRDefault="00791C23" w:rsidP="00791C23">
      <w:pPr>
        <w:pStyle w:val="af8"/>
        <w:ind w:firstLine="709"/>
        <w:jc w:val="both"/>
        <w:rPr>
          <w:sz w:val="16"/>
          <w:szCs w:val="16"/>
        </w:rPr>
      </w:pPr>
      <w:r w:rsidRPr="00791C23">
        <w:rPr>
          <w:sz w:val="16"/>
          <w:szCs w:val="16"/>
        </w:rPr>
        <w:t>8.1. Проводит мониторинг действующего законодательства и практики его применения в установленной сфере деятельности.</w:t>
      </w:r>
    </w:p>
    <w:p w:rsidR="00791C23" w:rsidRPr="00791C23" w:rsidRDefault="00791C23" w:rsidP="00791C23">
      <w:pPr>
        <w:pStyle w:val="af8"/>
        <w:ind w:firstLine="709"/>
        <w:jc w:val="both"/>
        <w:rPr>
          <w:sz w:val="16"/>
          <w:szCs w:val="16"/>
        </w:rPr>
      </w:pPr>
      <w:r w:rsidRPr="00791C23">
        <w:rPr>
          <w:sz w:val="16"/>
          <w:szCs w:val="16"/>
        </w:rPr>
        <w:t>9. Выполняет поручения главы Островского муниципального района.</w:t>
      </w:r>
    </w:p>
    <w:p w:rsidR="00791C23" w:rsidRPr="00791C23" w:rsidRDefault="00791C23" w:rsidP="00791C23">
      <w:pPr>
        <w:pStyle w:val="af8"/>
        <w:ind w:firstLine="709"/>
        <w:jc w:val="both"/>
        <w:rPr>
          <w:sz w:val="16"/>
          <w:szCs w:val="16"/>
        </w:rPr>
      </w:pPr>
      <w:r w:rsidRPr="00791C23">
        <w:rPr>
          <w:sz w:val="16"/>
          <w:szCs w:val="16"/>
        </w:rPr>
        <w:t>9.1. Готовит ответы на обращения граждан в установленной сфере деятельности.</w:t>
      </w:r>
    </w:p>
    <w:p w:rsidR="00791C23" w:rsidRPr="00791C23" w:rsidRDefault="00791C23" w:rsidP="00791C23">
      <w:pPr>
        <w:pStyle w:val="af8"/>
        <w:ind w:firstLine="709"/>
        <w:jc w:val="both"/>
        <w:rPr>
          <w:sz w:val="16"/>
          <w:szCs w:val="16"/>
        </w:rPr>
      </w:pPr>
      <w:r w:rsidRPr="00791C23">
        <w:rPr>
          <w:sz w:val="16"/>
          <w:szCs w:val="16"/>
        </w:rPr>
        <w:t>9.2. Предоставляет информацию в органы государственной власти Российской Федерации, Костромской области и органы местного самоуправления Островского муниципального района по вопросам установленной сферы деятельности.</w:t>
      </w:r>
    </w:p>
    <w:p w:rsidR="00791C23" w:rsidRPr="00791C23" w:rsidRDefault="00791C23" w:rsidP="00791C23">
      <w:pPr>
        <w:pStyle w:val="af8"/>
        <w:ind w:firstLine="709"/>
        <w:jc w:val="both"/>
        <w:rPr>
          <w:sz w:val="16"/>
          <w:szCs w:val="16"/>
        </w:rPr>
      </w:pPr>
      <w:r w:rsidRPr="00791C23">
        <w:rPr>
          <w:sz w:val="16"/>
          <w:szCs w:val="16"/>
        </w:rPr>
        <w:t>10. Проводит в соответствии с требованиями Бюджетного кодекса Российской Федерации проверки, ревизии и обследования.</w:t>
      </w:r>
    </w:p>
    <w:p w:rsidR="00791C23" w:rsidRPr="00791C23" w:rsidRDefault="00791C23" w:rsidP="00791C23">
      <w:pPr>
        <w:pStyle w:val="af8"/>
        <w:ind w:firstLine="709"/>
        <w:jc w:val="both"/>
        <w:rPr>
          <w:sz w:val="16"/>
          <w:szCs w:val="16"/>
        </w:rPr>
      </w:pPr>
      <w:r w:rsidRPr="00791C23">
        <w:rPr>
          <w:sz w:val="16"/>
          <w:szCs w:val="16"/>
        </w:rPr>
        <w:t>11. Направляет объектам финансового контроля акты, заключения, представления и (или) предписания.</w:t>
      </w:r>
    </w:p>
    <w:p w:rsidR="00791C23" w:rsidRPr="00791C23" w:rsidRDefault="00791C23" w:rsidP="00791C23">
      <w:pPr>
        <w:pStyle w:val="af8"/>
        <w:ind w:firstLine="709"/>
        <w:jc w:val="both"/>
        <w:rPr>
          <w:sz w:val="16"/>
          <w:szCs w:val="16"/>
        </w:rPr>
      </w:pPr>
      <w:r w:rsidRPr="00791C23">
        <w:rPr>
          <w:sz w:val="16"/>
          <w:szCs w:val="16"/>
        </w:rPr>
        <w:t>12. Направляет в Финансовое управление администрации Островского муниципального района Костромской области уведомления о применении бюджетных мер принуждения.</w:t>
      </w:r>
    </w:p>
    <w:p w:rsidR="00791C23" w:rsidRPr="00791C23" w:rsidRDefault="00791C23" w:rsidP="00791C23">
      <w:pPr>
        <w:pStyle w:val="af8"/>
        <w:ind w:firstLine="709"/>
        <w:jc w:val="both"/>
        <w:rPr>
          <w:sz w:val="16"/>
          <w:szCs w:val="16"/>
        </w:rPr>
      </w:pPr>
      <w:r w:rsidRPr="00791C23">
        <w:rPr>
          <w:sz w:val="16"/>
          <w:szCs w:val="16"/>
        </w:rPr>
        <w:t xml:space="preserve">12.1. Проводит анализ осуществления главными распорядителями (распорядителями) средств бюджета Островского муниципального района, главными администраторами (администраторами) доходов бюджета Островского муниципального района, главными администраторами (администраторами) источников </w:t>
      </w:r>
      <w:proofErr w:type="gramStart"/>
      <w:r w:rsidRPr="00791C23">
        <w:rPr>
          <w:sz w:val="16"/>
          <w:szCs w:val="16"/>
        </w:rPr>
        <w:t>финансирования дефицита бюджета Островского муниципального района внутреннего финансового контроля</w:t>
      </w:r>
      <w:proofErr w:type="gramEnd"/>
      <w:r w:rsidRPr="00791C23">
        <w:rPr>
          <w:sz w:val="16"/>
          <w:szCs w:val="16"/>
        </w:rPr>
        <w:t xml:space="preserve"> и внутреннего финансового аудита.</w:t>
      </w:r>
    </w:p>
    <w:p w:rsidR="00791C23" w:rsidRPr="00791C23" w:rsidRDefault="00791C23" w:rsidP="00791C23">
      <w:pPr>
        <w:pStyle w:val="af8"/>
        <w:ind w:firstLine="709"/>
        <w:jc w:val="both"/>
        <w:rPr>
          <w:sz w:val="16"/>
          <w:szCs w:val="16"/>
        </w:rPr>
      </w:pPr>
      <w:r w:rsidRPr="00791C23">
        <w:rPr>
          <w:sz w:val="16"/>
          <w:szCs w:val="16"/>
        </w:rPr>
        <w:t>12.2. Обращается в суд с исковыми заявлениями о возмещении ущерба, причиненного Островскому муниципальному району Костромской области, и представляет интересы Островского муниципального района Костромской области в соответствии с действующим законодательством.</w:t>
      </w:r>
    </w:p>
    <w:p w:rsidR="00791C23" w:rsidRPr="00791C23" w:rsidRDefault="00791C23" w:rsidP="00791C23">
      <w:pPr>
        <w:pStyle w:val="af8"/>
        <w:ind w:firstLine="709"/>
        <w:jc w:val="both"/>
        <w:rPr>
          <w:sz w:val="16"/>
          <w:szCs w:val="16"/>
        </w:rPr>
      </w:pPr>
      <w:r w:rsidRPr="00791C23">
        <w:rPr>
          <w:sz w:val="16"/>
          <w:szCs w:val="16"/>
        </w:rPr>
        <w:t>13. Проводит проверки соблюдения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муниципальных нужд в отношении:</w:t>
      </w:r>
    </w:p>
    <w:p w:rsidR="00791C23" w:rsidRPr="00791C23" w:rsidRDefault="00791C23" w:rsidP="00791C23">
      <w:pPr>
        <w:pStyle w:val="af8"/>
        <w:ind w:firstLine="709"/>
        <w:jc w:val="both"/>
        <w:rPr>
          <w:sz w:val="16"/>
          <w:szCs w:val="16"/>
        </w:rPr>
      </w:pPr>
      <w:r w:rsidRPr="00791C23">
        <w:rPr>
          <w:sz w:val="16"/>
          <w:szCs w:val="16"/>
        </w:rPr>
        <w:t>а) соблюдения требований к обоснованию закупок, предусмотренных статьей 18 Федерального закона  от 05.04.2013 года № 44-ФЗ, и обоснованности закупок;</w:t>
      </w:r>
    </w:p>
    <w:p w:rsidR="00791C23" w:rsidRPr="00791C23" w:rsidRDefault="00791C23" w:rsidP="00791C23">
      <w:pPr>
        <w:pStyle w:val="af8"/>
        <w:ind w:firstLine="709"/>
        <w:jc w:val="both"/>
        <w:rPr>
          <w:sz w:val="16"/>
          <w:szCs w:val="16"/>
        </w:rPr>
      </w:pPr>
      <w:r w:rsidRPr="00791C23">
        <w:rPr>
          <w:sz w:val="16"/>
          <w:szCs w:val="16"/>
        </w:rPr>
        <w:t>б) соблюдения правил нормирования в сфере закупок, предусмотренного статьей 19 Федерального закона от 05.04.2013 года № 44-ФЗ;</w:t>
      </w:r>
    </w:p>
    <w:p w:rsidR="00791C23" w:rsidRPr="00791C23" w:rsidRDefault="00791C23" w:rsidP="00791C23">
      <w:pPr>
        <w:pStyle w:val="af8"/>
        <w:ind w:firstLine="709"/>
        <w:jc w:val="both"/>
        <w:rPr>
          <w:sz w:val="16"/>
          <w:szCs w:val="16"/>
        </w:rPr>
      </w:pPr>
      <w:r w:rsidRPr="00791C23">
        <w:rPr>
          <w:sz w:val="16"/>
          <w:szCs w:val="16"/>
        </w:rPr>
        <w:t>в) обоснования начальной (максимальной) цены контракта, цены контракта, заключаемого с единственным поставщиком (подрядчиком, исполнителем), включенным в план-график;</w:t>
      </w:r>
    </w:p>
    <w:p w:rsidR="00791C23" w:rsidRPr="00791C23" w:rsidRDefault="00791C23" w:rsidP="00791C23">
      <w:pPr>
        <w:pStyle w:val="af8"/>
        <w:ind w:firstLine="709"/>
        <w:jc w:val="both"/>
        <w:rPr>
          <w:sz w:val="16"/>
          <w:szCs w:val="16"/>
        </w:rPr>
      </w:pPr>
      <w:r w:rsidRPr="00791C23">
        <w:rPr>
          <w:sz w:val="16"/>
          <w:szCs w:val="16"/>
        </w:rPr>
        <w:t>г)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791C23" w:rsidRPr="00791C23" w:rsidRDefault="00791C23" w:rsidP="00791C23">
      <w:pPr>
        <w:pStyle w:val="af8"/>
        <w:ind w:firstLine="709"/>
        <w:jc w:val="both"/>
        <w:rPr>
          <w:sz w:val="16"/>
          <w:szCs w:val="16"/>
        </w:rPr>
      </w:pPr>
      <w:proofErr w:type="spellStart"/>
      <w:r w:rsidRPr="00791C23">
        <w:rPr>
          <w:sz w:val="16"/>
          <w:szCs w:val="16"/>
        </w:rPr>
        <w:t>д</w:t>
      </w:r>
      <w:proofErr w:type="spellEnd"/>
      <w:r w:rsidRPr="00791C23">
        <w:rPr>
          <w:sz w:val="16"/>
          <w:szCs w:val="16"/>
        </w:rPr>
        <w:t>) соответствия поставленного товара, выполненной работы (ее результата) или оказанной услуги условиям контракта;</w:t>
      </w:r>
    </w:p>
    <w:p w:rsidR="00791C23" w:rsidRPr="00791C23" w:rsidRDefault="00791C23" w:rsidP="00791C23">
      <w:pPr>
        <w:pStyle w:val="af8"/>
        <w:ind w:firstLine="709"/>
        <w:jc w:val="both"/>
        <w:rPr>
          <w:sz w:val="16"/>
          <w:szCs w:val="16"/>
        </w:rPr>
      </w:pPr>
      <w:r w:rsidRPr="00791C23">
        <w:rPr>
          <w:sz w:val="16"/>
          <w:szCs w:val="16"/>
        </w:rPr>
        <w:t>е)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791C23" w:rsidRPr="00791C23" w:rsidRDefault="00791C23" w:rsidP="00791C23">
      <w:pPr>
        <w:pStyle w:val="af8"/>
        <w:ind w:firstLine="709"/>
        <w:jc w:val="both"/>
        <w:rPr>
          <w:sz w:val="16"/>
          <w:szCs w:val="16"/>
        </w:rPr>
      </w:pPr>
      <w:r w:rsidRPr="00791C23">
        <w:rPr>
          <w:sz w:val="16"/>
          <w:szCs w:val="16"/>
        </w:rPr>
        <w:t>ж) соответствия использования поставленного товара, выполненной работы (ее результата) или оказанной услуги целям осуществления закупки.</w:t>
      </w:r>
    </w:p>
    <w:p w:rsidR="00791C23" w:rsidRPr="00791C23" w:rsidRDefault="00791C23" w:rsidP="00791C23">
      <w:pPr>
        <w:pStyle w:val="af8"/>
        <w:ind w:firstLine="709"/>
        <w:jc w:val="both"/>
        <w:rPr>
          <w:sz w:val="16"/>
          <w:szCs w:val="16"/>
        </w:rPr>
      </w:pPr>
      <w:r w:rsidRPr="00791C23">
        <w:rPr>
          <w:sz w:val="16"/>
          <w:szCs w:val="16"/>
        </w:rPr>
        <w:t>14. Согласовывает решения заказчиков об осуществлении закупки у единственного поставщика (подрядчика, исполнителя).</w:t>
      </w:r>
    </w:p>
    <w:p w:rsidR="00791C23" w:rsidRPr="00791C23" w:rsidRDefault="00791C23" w:rsidP="00791C23">
      <w:pPr>
        <w:pStyle w:val="af8"/>
        <w:ind w:firstLine="709"/>
        <w:jc w:val="both"/>
        <w:rPr>
          <w:sz w:val="16"/>
          <w:szCs w:val="16"/>
        </w:rPr>
      </w:pPr>
      <w:r w:rsidRPr="00791C23">
        <w:rPr>
          <w:sz w:val="16"/>
          <w:szCs w:val="16"/>
        </w:rPr>
        <w:t>14.1. Направляет субъектам контроля в сфере закупок товаров, работ, услуг для обеспечения государственных и муниципальных нужд акты, предписания.</w:t>
      </w:r>
    </w:p>
    <w:p w:rsidR="00791C23" w:rsidRPr="00791C23" w:rsidRDefault="00791C23" w:rsidP="00791C23">
      <w:pPr>
        <w:pStyle w:val="af8"/>
        <w:ind w:firstLine="709"/>
        <w:jc w:val="both"/>
        <w:rPr>
          <w:sz w:val="16"/>
          <w:szCs w:val="16"/>
        </w:rPr>
      </w:pPr>
      <w:r w:rsidRPr="00791C23">
        <w:rPr>
          <w:sz w:val="16"/>
          <w:szCs w:val="16"/>
        </w:rPr>
        <w:t>15. Обобщает имеющуюся информацию по вопросам последующего внутреннего муниципального финансового контроля и контроля в сфере закупок товаров, работ, услуг для обеспечения муниципальных нужд.</w:t>
      </w:r>
    </w:p>
    <w:p w:rsidR="00791C23" w:rsidRPr="00791C23" w:rsidRDefault="00791C23" w:rsidP="00791C23">
      <w:pPr>
        <w:pStyle w:val="af8"/>
        <w:ind w:firstLine="709"/>
        <w:jc w:val="both"/>
        <w:rPr>
          <w:sz w:val="16"/>
          <w:szCs w:val="16"/>
        </w:rPr>
      </w:pPr>
      <w:r w:rsidRPr="00791C23">
        <w:rPr>
          <w:sz w:val="16"/>
          <w:szCs w:val="16"/>
        </w:rPr>
        <w:t xml:space="preserve">15.1. Привлекает для участия в проведении контрольных </w:t>
      </w:r>
      <w:proofErr w:type="gramStart"/>
      <w:r w:rsidRPr="00791C23">
        <w:rPr>
          <w:sz w:val="16"/>
          <w:szCs w:val="16"/>
        </w:rPr>
        <w:t>мероприятий специалистов структурных подразделений администрации Островского муниципального района Костромской области</w:t>
      </w:r>
      <w:proofErr w:type="gramEnd"/>
      <w:r w:rsidRPr="00791C23">
        <w:rPr>
          <w:sz w:val="16"/>
          <w:szCs w:val="16"/>
        </w:rPr>
        <w:t>.</w:t>
      </w:r>
    </w:p>
    <w:p w:rsidR="00791C23" w:rsidRPr="00791C23" w:rsidRDefault="00791C23" w:rsidP="00791C23">
      <w:pPr>
        <w:pStyle w:val="af8"/>
        <w:ind w:firstLine="709"/>
        <w:jc w:val="both"/>
        <w:rPr>
          <w:sz w:val="16"/>
          <w:szCs w:val="16"/>
        </w:rPr>
      </w:pPr>
      <w:r w:rsidRPr="00791C23">
        <w:rPr>
          <w:sz w:val="16"/>
          <w:szCs w:val="16"/>
        </w:rPr>
        <w:t xml:space="preserve">15.2. Осуществлять контроль за использованием средств бюджета Островского муниципального района, а также межбюджетных </w:t>
      </w:r>
      <w:r w:rsidRPr="00791C23">
        <w:rPr>
          <w:sz w:val="16"/>
          <w:szCs w:val="16"/>
        </w:rPr>
        <w:lastRenderedPageBreak/>
        <w:t>трансфертов и бюджетных кредитов, предоставленных другим бюджетам бюджетной системы Российской Федерации</w:t>
      </w:r>
      <w:proofErr w:type="gramStart"/>
      <w:r w:rsidRPr="00791C23">
        <w:rPr>
          <w:sz w:val="16"/>
          <w:szCs w:val="16"/>
        </w:rPr>
        <w:t>.»</w:t>
      </w:r>
      <w:proofErr w:type="gramEnd"/>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r w:rsidRPr="00791C23">
        <w:rPr>
          <w:sz w:val="16"/>
          <w:szCs w:val="16"/>
        </w:rPr>
        <w:t xml:space="preserve">1.3. </w:t>
      </w:r>
      <w:proofErr w:type="gramStart"/>
      <w:r w:rsidRPr="00791C23">
        <w:rPr>
          <w:sz w:val="16"/>
          <w:szCs w:val="16"/>
        </w:rPr>
        <w:t>В подпункте 2 пункта 16 главы 4 Положения слова: «-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 читать «- выдавать обязательные для рассмотрения и исполнения предписания об устранении в установленный срок выявленных нарушений в соответствии с законодательством Российской Федерации, в том числе об аннулировании определения</w:t>
      </w:r>
      <w:proofErr w:type="gramEnd"/>
      <w:r w:rsidRPr="00791C23">
        <w:rPr>
          <w:sz w:val="16"/>
          <w:szCs w:val="16"/>
        </w:rPr>
        <w:t xml:space="preserve"> поставщиков (подрядчиков, исполнителей)».</w:t>
      </w:r>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r w:rsidRPr="00791C23">
        <w:rPr>
          <w:sz w:val="16"/>
          <w:szCs w:val="16"/>
        </w:rPr>
        <w:t>1.4. подпункт 7 пункта 16 главы 4 Положения исключить.</w:t>
      </w:r>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r w:rsidRPr="00791C23">
        <w:rPr>
          <w:sz w:val="16"/>
          <w:szCs w:val="16"/>
        </w:rPr>
        <w:t>1.5. главу 6 Положения «Реорганизация и ликвидация Сектора» изложить в новой редакции: «22. Реорганизация и ликвидация Сектора осуществляется на основании решения главы Островского муниципального района по основаниям и в порядке, установленном действующим законодательством».</w:t>
      </w:r>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r w:rsidRPr="00791C23">
        <w:rPr>
          <w:sz w:val="16"/>
          <w:szCs w:val="16"/>
        </w:rPr>
        <w:t>2. Настоящее постановление вступает в силу со дня опубликования в информационном бюллетене «Районные новости».</w:t>
      </w:r>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r w:rsidRPr="00791C23">
        <w:rPr>
          <w:sz w:val="16"/>
          <w:szCs w:val="16"/>
        </w:rPr>
        <w:t>Глава Островского муниципального района                                         Г.А. Полякова</w:t>
      </w:r>
    </w:p>
    <w:p w:rsidR="00791C23" w:rsidRPr="00791C23" w:rsidRDefault="00791C23" w:rsidP="00791C23">
      <w:pPr>
        <w:pStyle w:val="af8"/>
        <w:ind w:firstLine="709"/>
        <w:jc w:val="both"/>
        <w:rPr>
          <w:sz w:val="16"/>
          <w:szCs w:val="16"/>
        </w:rPr>
      </w:pPr>
    </w:p>
    <w:p w:rsidR="00791C23" w:rsidRPr="00791C23" w:rsidRDefault="00791C23" w:rsidP="00791C23">
      <w:pPr>
        <w:pStyle w:val="af8"/>
        <w:ind w:firstLine="709"/>
        <w:jc w:val="both"/>
        <w:rPr>
          <w:sz w:val="16"/>
          <w:szCs w:val="16"/>
        </w:rPr>
      </w:pPr>
    </w:p>
    <w:p w:rsidR="00791C23" w:rsidRPr="00791C23" w:rsidRDefault="00791C23" w:rsidP="00791C23">
      <w:pPr>
        <w:rPr>
          <w:sz w:val="16"/>
          <w:szCs w:val="16"/>
          <w:lang w:val="de-DE"/>
        </w:rPr>
      </w:pPr>
    </w:p>
    <w:p w:rsidR="00791C23" w:rsidRPr="00791C23" w:rsidRDefault="00791C23" w:rsidP="00791C23">
      <w:pPr>
        <w:rPr>
          <w:sz w:val="16"/>
          <w:szCs w:val="16"/>
          <w:lang w:val="de-DE"/>
        </w:rPr>
      </w:pPr>
    </w:p>
    <w:p w:rsidR="00791C23" w:rsidRPr="005B7ED2" w:rsidRDefault="00791C23" w:rsidP="00791C23">
      <w:pPr>
        <w:jc w:val="center"/>
        <w:rPr>
          <w:sz w:val="16"/>
          <w:szCs w:val="16"/>
        </w:rPr>
      </w:pPr>
      <w:r w:rsidRPr="005B7ED2">
        <w:rPr>
          <w:sz w:val="16"/>
          <w:szCs w:val="16"/>
        </w:rPr>
        <w:t>*      *      *      *      *      *      *</w:t>
      </w:r>
    </w:p>
    <w:p w:rsidR="00791C23" w:rsidRDefault="00791C23" w:rsidP="00791C23">
      <w:pPr>
        <w:jc w:val="center"/>
        <w:rPr>
          <w:sz w:val="16"/>
          <w:szCs w:val="16"/>
        </w:rPr>
      </w:pPr>
    </w:p>
    <w:p w:rsidR="00791C23" w:rsidRDefault="00791C23" w:rsidP="00791C23">
      <w:pPr>
        <w:jc w:val="center"/>
        <w:rPr>
          <w:sz w:val="16"/>
          <w:szCs w:val="16"/>
        </w:rPr>
      </w:pPr>
    </w:p>
    <w:p w:rsidR="00791C23" w:rsidRDefault="00791C23" w:rsidP="00791C23">
      <w:pPr>
        <w:spacing w:before="100" w:beforeAutospacing="1"/>
        <w:rPr>
          <w:sz w:val="24"/>
          <w:szCs w:val="24"/>
        </w:rPr>
      </w:pPr>
    </w:p>
    <w:p w:rsidR="00791C23" w:rsidRDefault="00791C23" w:rsidP="00791C23">
      <w:pPr>
        <w:jc w:val="center"/>
      </w:pPr>
      <w:r>
        <w:rPr>
          <w:noProof/>
        </w:rPr>
        <w:drawing>
          <wp:inline distT="0" distB="0" distL="0" distR="0">
            <wp:extent cx="748030" cy="9144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791C23" w:rsidRPr="0002201A" w:rsidRDefault="00791C23" w:rsidP="00791C23">
      <w:pPr>
        <w:spacing w:before="100" w:beforeAutospacing="1"/>
        <w:jc w:val="center"/>
        <w:rPr>
          <w:sz w:val="24"/>
          <w:szCs w:val="24"/>
        </w:rPr>
      </w:pPr>
    </w:p>
    <w:p w:rsidR="00791C23" w:rsidRPr="00791C23" w:rsidRDefault="00791C23" w:rsidP="00791C23">
      <w:pPr>
        <w:keepNext/>
        <w:jc w:val="center"/>
        <w:outlineLvl w:val="0"/>
        <w:rPr>
          <w:b/>
          <w:bCs/>
          <w:kern w:val="36"/>
          <w:sz w:val="16"/>
          <w:szCs w:val="16"/>
        </w:rPr>
      </w:pPr>
      <w:r w:rsidRPr="00791C23">
        <w:rPr>
          <w:b/>
          <w:bCs/>
          <w:kern w:val="36"/>
          <w:sz w:val="16"/>
          <w:szCs w:val="16"/>
        </w:rPr>
        <w:t>ПОСТАНОВЛЕНИЕ</w:t>
      </w:r>
    </w:p>
    <w:p w:rsidR="00791C23" w:rsidRPr="00791C23" w:rsidRDefault="00791C23" w:rsidP="00791C23">
      <w:pPr>
        <w:jc w:val="center"/>
        <w:rPr>
          <w:sz w:val="16"/>
          <w:szCs w:val="16"/>
        </w:rPr>
      </w:pPr>
    </w:p>
    <w:p w:rsidR="00791C23" w:rsidRPr="00791C23" w:rsidRDefault="00791C23" w:rsidP="00791C23">
      <w:pPr>
        <w:jc w:val="center"/>
        <w:rPr>
          <w:sz w:val="16"/>
          <w:szCs w:val="16"/>
        </w:rPr>
      </w:pPr>
      <w:r w:rsidRPr="00791C23">
        <w:rPr>
          <w:sz w:val="16"/>
          <w:szCs w:val="16"/>
        </w:rPr>
        <w:t>АДМИНИСТРАЦИЯ ОСТРОВСКОГО МУНИЦИПАЛЬНОГО РАЙОНА</w:t>
      </w:r>
    </w:p>
    <w:p w:rsidR="00791C23" w:rsidRPr="00791C23" w:rsidRDefault="00791C23" w:rsidP="00791C23">
      <w:pPr>
        <w:jc w:val="center"/>
        <w:rPr>
          <w:sz w:val="16"/>
          <w:szCs w:val="16"/>
        </w:rPr>
      </w:pPr>
      <w:r w:rsidRPr="00791C23">
        <w:rPr>
          <w:sz w:val="16"/>
          <w:szCs w:val="16"/>
        </w:rPr>
        <w:t>КОСТРОМСКОЙ ОБЛАСТИ</w:t>
      </w:r>
    </w:p>
    <w:p w:rsidR="00791C23" w:rsidRPr="00791C23" w:rsidRDefault="00791C23" w:rsidP="00791C23">
      <w:pPr>
        <w:jc w:val="center"/>
        <w:rPr>
          <w:sz w:val="16"/>
          <w:szCs w:val="16"/>
        </w:rPr>
      </w:pPr>
    </w:p>
    <w:p w:rsidR="00791C23" w:rsidRPr="00791C23" w:rsidRDefault="00791C23" w:rsidP="00791C23">
      <w:pPr>
        <w:rPr>
          <w:sz w:val="16"/>
          <w:szCs w:val="16"/>
        </w:rPr>
      </w:pPr>
      <w:r w:rsidRPr="00791C23">
        <w:rPr>
          <w:sz w:val="16"/>
          <w:szCs w:val="16"/>
        </w:rPr>
        <w:t xml:space="preserve">от « 21  »  08          2018 г.    №   511                                                                      п. </w:t>
      </w:r>
      <w:proofErr w:type="gramStart"/>
      <w:r w:rsidRPr="00791C23">
        <w:rPr>
          <w:sz w:val="16"/>
          <w:szCs w:val="16"/>
        </w:rPr>
        <w:t>Островское</w:t>
      </w:r>
      <w:proofErr w:type="gramEnd"/>
    </w:p>
    <w:p w:rsidR="00791C23" w:rsidRPr="00791C23" w:rsidRDefault="00791C23" w:rsidP="00791C23">
      <w:pPr>
        <w:rPr>
          <w:sz w:val="16"/>
          <w:szCs w:val="16"/>
        </w:rPr>
      </w:pPr>
    </w:p>
    <w:p w:rsidR="00791C23" w:rsidRPr="00791C23" w:rsidRDefault="00791C23" w:rsidP="00791C23">
      <w:pPr>
        <w:rPr>
          <w:sz w:val="16"/>
          <w:szCs w:val="16"/>
        </w:rPr>
      </w:pPr>
      <w:r w:rsidRPr="00791C23">
        <w:rPr>
          <w:sz w:val="16"/>
          <w:szCs w:val="16"/>
        </w:rPr>
        <w:t xml:space="preserve">О ходе  подготовки </w:t>
      </w:r>
      <w:proofErr w:type="gramStart"/>
      <w:r w:rsidRPr="00791C23">
        <w:rPr>
          <w:sz w:val="16"/>
          <w:szCs w:val="16"/>
        </w:rPr>
        <w:t>к</w:t>
      </w:r>
      <w:proofErr w:type="gramEnd"/>
      <w:r w:rsidRPr="00791C23">
        <w:rPr>
          <w:sz w:val="16"/>
          <w:szCs w:val="16"/>
        </w:rPr>
        <w:t xml:space="preserve"> </w:t>
      </w:r>
    </w:p>
    <w:p w:rsidR="00791C23" w:rsidRPr="00791C23" w:rsidRDefault="00791C23" w:rsidP="00791C23">
      <w:pPr>
        <w:rPr>
          <w:sz w:val="16"/>
          <w:szCs w:val="16"/>
        </w:rPr>
      </w:pPr>
      <w:r w:rsidRPr="00791C23">
        <w:rPr>
          <w:sz w:val="16"/>
          <w:szCs w:val="16"/>
        </w:rPr>
        <w:t>отопительному периоду</w:t>
      </w:r>
    </w:p>
    <w:p w:rsidR="00791C23" w:rsidRPr="00791C23" w:rsidRDefault="00791C23" w:rsidP="00791C23">
      <w:pPr>
        <w:rPr>
          <w:sz w:val="16"/>
          <w:szCs w:val="16"/>
        </w:rPr>
      </w:pPr>
      <w:r w:rsidRPr="00791C23">
        <w:rPr>
          <w:sz w:val="16"/>
          <w:szCs w:val="16"/>
        </w:rPr>
        <w:t xml:space="preserve"> 2018-2019 годов</w:t>
      </w:r>
    </w:p>
    <w:p w:rsidR="00791C23" w:rsidRPr="00791C23" w:rsidRDefault="00791C23" w:rsidP="00791C23">
      <w:pPr>
        <w:rPr>
          <w:sz w:val="16"/>
          <w:szCs w:val="16"/>
        </w:rPr>
      </w:pPr>
    </w:p>
    <w:p w:rsidR="00791C23" w:rsidRPr="00791C23" w:rsidRDefault="00791C23" w:rsidP="00791C23">
      <w:pPr>
        <w:rPr>
          <w:sz w:val="16"/>
          <w:szCs w:val="16"/>
        </w:rPr>
      </w:pPr>
    </w:p>
    <w:p w:rsidR="00791C23" w:rsidRPr="00791C23" w:rsidRDefault="00791C23" w:rsidP="00791C23">
      <w:pPr>
        <w:jc w:val="both"/>
        <w:rPr>
          <w:sz w:val="16"/>
          <w:szCs w:val="16"/>
        </w:rPr>
      </w:pPr>
      <w:r w:rsidRPr="00791C23">
        <w:rPr>
          <w:sz w:val="16"/>
          <w:szCs w:val="16"/>
        </w:rPr>
        <w:t xml:space="preserve">                </w:t>
      </w:r>
    </w:p>
    <w:p w:rsidR="00791C23" w:rsidRPr="00791C23" w:rsidRDefault="00791C23" w:rsidP="00791C23">
      <w:pPr>
        <w:jc w:val="both"/>
        <w:rPr>
          <w:sz w:val="16"/>
          <w:szCs w:val="16"/>
        </w:rPr>
      </w:pPr>
      <w:r w:rsidRPr="00791C23">
        <w:rPr>
          <w:sz w:val="16"/>
          <w:szCs w:val="16"/>
        </w:rPr>
        <w:t xml:space="preserve">   В целях подготовки предприятий, учреждений, организаций района к отопительному периоду 2018 - 2019 годов, обеспечения устойчивого функционирования объектов ЖКХ и инженерных сетей жизнеобеспечения населённых пунктов района, в соответствии со ст. 15 Федерального закона от 06.10.2003г. № 131-ФЗ «Об общих принципах организации местного самоуправления в Российской Федерации», администрация Островского муниципального района  </w:t>
      </w:r>
      <w:proofErr w:type="spellStart"/>
      <w:proofErr w:type="gramStart"/>
      <w:r w:rsidRPr="00791C23">
        <w:rPr>
          <w:sz w:val="16"/>
          <w:szCs w:val="16"/>
        </w:rPr>
        <w:t>п</w:t>
      </w:r>
      <w:proofErr w:type="spellEnd"/>
      <w:proofErr w:type="gramEnd"/>
      <w:r w:rsidRPr="00791C23">
        <w:rPr>
          <w:sz w:val="16"/>
          <w:szCs w:val="16"/>
        </w:rPr>
        <w:t xml:space="preserve"> о с т а </w:t>
      </w:r>
      <w:proofErr w:type="spellStart"/>
      <w:r w:rsidRPr="00791C23">
        <w:rPr>
          <w:sz w:val="16"/>
          <w:szCs w:val="16"/>
        </w:rPr>
        <w:t>н</w:t>
      </w:r>
      <w:proofErr w:type="spellEnd"/>
      <w:r w:rsidRPr="00791C23">
        <w:rPr>
          <w:sz w:val="16"/>
          <w:szCs w:val="16"/>
        </w:rPr>
        <w:t xml:space="preserve"> о в л я е т:</w:t>
      </w:r>
    </w:p>
    <w:p w:rsidR="00791C23" w:rsidRPr="00791C23" w:rsidRDefault="00791C23" w:rsidP="00791C23">
      <w:pPr>
        <w:jc w:val="both"/>
        <w:rPr>
          <w:sz w:val="16"/>
          <w:szCs w:val="16"/>
        </w:rPr>
      </w:pPr>
    </w:p>
    <w:p w:rsidR="00791C23" w:rsidRPr="00791C23" w:rsidRDefault="00791C23" w:rsidP="00791C23">
      <w:pPr>
        <w:jc w:val="both"/>
        <w:rPr>
          <w:sz w:val="16"/>
          <w:szCs w:val="16"/>
        </w:rPr>
      </w:pPr>
      <w:r w:rsidRPr="00791C23">
        <w:rPr>
          <w:sz w:val="16"/>
          <w:szCs w:val="16"/>
        </w:rPr>
        <w:t>1. Информацию о ходе подготовки к отопительному периоду 2018-2019 годов принять к сведению.</w:t>
      </w:r>
    </w:p>
    <w:p w:rsidR="00791C23" w:rsidRPr="00791C23" w:rsidRDefault="00791C23" w:rsidP="00791C23">
      <w:pPr>
        <w:jc w:val="both"/>
        <w:rPr>
          <w:sz w:val="16"/>
          <w:szCs w:val="16"/>
        </w:rPr>
      </w:pPr>
      <w:r w:rsidRPr="00791C23">
        <w:rPr>
          <w:sz w:val="16"/>
          <w:szCs w:val="16"/>
        </w:rPr>
        <w:t>2.  Рекомендовать  предприятиям  ЖКХ, оказывающим на территории района услуги по теплоснабжению:</w:t>
      </w:r>
    </w:p>
    <w:p w:rsidR="00791C23" w:rsidRPr="00791C23" w:rsidRDefault="00791C23" w:rsidP="00791C23">
      <w:pPr>
        <w:jc w:val="both"/>
        <w:rPr>
          <w:sz w:val="16"/>
          <w:szCs w:val="16"/>
        </w:rPr>
      </w:pPr>
      <w:proofErr w:type="gramStart"/>
      <w:r w:rsidRPr="00791C23">
        <w:rPr>
          <w:sz w:val="16"/>
          <w:szCs w:val="16"/>
        </w:rPr>
        <w:t>-  на начало отопительного периода обеспечить создание нормативных запасов топлива на  котельных в соответствии с Приказом Министерства энергетики РФ от 10.08.2012 года №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w:t>
      </w:r>
      <w:proofErr w:type="gramEnd"/>
      <w:r w:rsidRPr="00791C23">
        <w:rPr>
          <w:sz w:val="16"/>
          <w:szCs w:val="16"/>
        </w:rPr>
        <w:t xml:space="preserve"> тепловой энергии), в том числе в целях государственного регулирования цен (тарифов) в сфере теплоснабжения».</w:t>
      </w:r>
    </w:p>
    <w:p w:rsidR="00791C23" w:rsidRPr="00791C23" w:rsidRDefault="00791C23" w:rsidP="00791C23">
      <w:pPr>
        <w:jc w:val="both"/>
        <w:rPr>
          <w:sz w:val="16"/>
          <w:szCs w:val="16"/>
        </w:rPr>
      </w:pPr>
      <w:r w:rsidRPr="00791C23">
        <w:rPr>
          <w:sz w:val="16"/>
          <w:szCs w:val="16"/>
        </w:rPr>
        <w:t xml:space="preserve">- обеспечить готовность теплоснабжающих организаций к отопительному периоду </w:t>
      </w:r>
      <w:proofErr w:type="gramStart"/>
      <w:r w:rsidRPr="00791C23">
        <w:rPr>
          <w:sz w:val="16"/>
          <w:szCs w:val="16"/>
        </w:rPr>
        <w:t>согласно требований</w:t>
      </w:r>
      <w:proofErr w:type="gramEnd"/>
      <w:r w:rsidRPr="00791C23">
        <w:rPr>
          <w:sz w:val="16"/>
          <w:szCs w:val="16"/>
        </w:rPr>
        <w:t xml:space="preserve"> Приказа Минэнерго России от 12.03.2013г. № 103 «Об утверждении Правил оценки готовности к отопительному периоду»;</w:t>
      </w:r>
    </w:p>
    <w:p w:rsidR="00791C23" w:rsidRPr="00791C23" w:rsidRDefault="00791C23" w:rsidP="00791C23">
      <w:pPr>
        <w:jc w:val="both"/>
        <w:rPr>
          <w:sz w:val="16"/>
          <w:szCs w:val="16"/>
        </w:rPr>
      </w:pPr>
      <w:r w:rsidRPr="00791C23">
        <w:rPr>
          <w:sz w:val="16"/>
          <w:szCs w:val="16"/>
        </w:rPr>
        <w:t>3.  Отделу образования (Соловьёва И.Е.), отделу культуры, по делам молодёжи, туризма, физкультуры и спорта (Сергеева А.Б.), администрации Островского муниципального района:</w:t>
      </w:r>
    </w:p>
    <w:p w:rsidR="00791C23" w:rsidRPr="00791C23" w:rsidRDefault="00791C23" w:rsidP="00791C23">
      <w:pPr>
        <w:jc w:val="both"/>
        <w:rPr>
          <w:sz w:val="16"/>
          <w:szCs w:val="16"/>
        </w:rPr>
      </w:pPr>
      <w:r w:rsidRPr="00791C23">
        <w:rPr>
          <w:sz w:val="16"/>
          <w:szCs w:val="16"/>
        </w:rPr>
        <w:t>- до 1 сентября 2018 года завершить подготовку котельных подведомственных объектов к отопительному периоду 2018-2019 годов с обязательным оформлением паспортов готовности;</w:t>
      </w:r>
    </w:p>
    <w:p w:rsidR="00791C23" w:rsidRPr="00791C23" w:rsidRDefault="00791C23" w:rsidP="00791C23">
      <w:pPr>
        <w:jc w:val="both"/>
        <w:rPr>
          <w:sz w:val="16"/>
          <w:szCs w:val="16"/>
        </w:rPr>
      </w:pPr>
      <w:r w:rsidRPr="00791C23">
        <w:rPr>
          <w:sz w:val="16"/>
          <w:szCs w:val="16"/>
        </w:rPr>
        <w:t>- на начало отопительного периода обеспечить нормативный запас топлива на котельных;</w:t>
      </w:r>
    </w:p>
    <w:p w:rsidR="00791C23" w:rsidRPr="00791C23" w:rsidRDefault="00791C23" w:rsidP="00791C23">
      <w:pPr>
        <w:jc w:val="both"/>
        <w:rPr>
          <w:sz w:val="16"/>
          <w:szCs w:val="16"/>
        </w:rPr>
      </w:pPr>
      <w:r w:rsidRPr="00791C23">
        <w:rPr>
          <w:sz w:val="16"/>
          <w:szCs w:val="16"/>
        </w:rPr>
        <w:t>4. Рекомендовать главам сельских поселений Островского муниципального района:</w:t>
      </w:r>
    </w:p>
    <w:p w:rsidR="00791C23" w:rsidRPr="00791C23" w:rsidRDefault="00791C23" w:rsidP="00791C23">
      <w:pPr>
        <w:jc w:val="both"/>
        <w:rPr>
          <w:sz w:val="16"/>
          <w:szCs w:val="16"/>
        </w:rPr>
      </w:pPr>
      <w:r w:rsidRPr="00791C23">
        <w:rPr>
          <w:sz w:val="16"/>
          <w:szCs w:val="16"/>
        </w:rPr>
        <w:t>- до 1 сентября 2018 года завершить подготовку потребителей тепловой энергии – многоквартирных жилых домов в соответствии с требованиями Приказа Минэнерго России от 12.03.2013г. № 103 «Об утверждении Правил оценки готовности к отопительному периоду» с обязательным оформлением паспортов;</w:t>
      </w:r>
    </w:p>
    <w:p w:rsidR="00791C23" w:rsidRPr="00791C23" w:rsidRDefault="00791C23" w:rsidP="00791C23">
      <w:pPr>
        <w:jc w:val="both"/>
        <w:rPr>
          <w:sz w:val="16"/>
          <w:szCs w:val="16"/>
        </w:rPr>
      </w:pPr>
      <w:r w:rsidRPr="00791C23">
        <w:rPr>
          <w:sz w:val="16"/>
          <w:szCs w:val="16"/>
        </w:rPr>
        <w:t>5. Отделу строительства, архитектуры, ЖКХ, природных ресурсов и дорожного хозяйства  администрации Островского муниципального района (Груздева С.Н.):</w:t>
      </w:r>
    </w:p>
    <w:p w:rsidR="00791C23" w:rsidRPr="00791C23" w:rsidRDefault="00791C23" w:rsidP="00791C23">
      <w:pPr>
        <w:jc w:val="both"/>
        <w:rPr>
          <w:sz w:val="16"/>
          <w:szCs w:val="16"/>
        </w:rPr>
      </w:pPr>
      <w:r w:rsidRPr="00791C23">
        <w:rPr>
          <w:sz w:val="16"/>
          <w:szCs w:val="16"/>
        </w:rPr>
        <w:lastRenderedPageBreak/>
        <w:t>- обеспечить проверку теплоснабжающих организаций, потребителей тепловой энергии в соответствии с требованиями Приказа Минэнерго России от 12.03.2013г. № 103 «Об утверждении Правил оценки готовности к отопительному периоду»;</w:t>
      </w:r>
    </w:p>
    <w:p w:rsidR="00791C23" w:rsidRPr="00791C23" w:rsidRDefault="00791C23" w:rsidP="00791C23">
      <w:pPr>
        <w:jc w:val="both"/>
        <w:rPr>
          <w:sz w:val="16"/>
          <w:szCs w:val="16"/>
        </w:rPr>
      </w:pPr>
      <w:r w:rsidRPr="00791C23">
        <w:rPr>
          <w:sz w:val="16"/>
          <w:szCs w:val="16"/>
        </w:rPr>
        <w:t>- обеспечить получение паспорта готовности муниципального района к отопительному периоду;</w:t>
      </w:r>
    </w:p>
    <w:p w:rsidR="00791C23" w:rsidRPr="00791C23" w:rsidRDefault="00791C23" w:rsidP="00791C23">
      <w:pPr>
        <w:jc w:val="both"/>
        <w:rPr>
          <w:sz w:val="16"/>
          <w:szCs w:val="16"/>
        </w:rPr>
      </w:pPr>
      <w:r w:rsidRPr="00791C23">
        <w:rPr>
          <w:sz w:val="16"/>
          <w:szCs w:val="16"/>
        </w:rPr>
        <w:t xml:space="preserve">6. </w:t>
      </w:r>
      <w:proofErr w:type="gramStart"/>
      <w:r w:rsidRPr="00791C23">
        <w:rPr>
          <w:sz w:val="16"/>
          <w:szCs w:val="16"/>
        </w:rPr>
        <w:t>Контроль за</w:t>
      </w:r>
      <w:proofErr w:type="gramEnd"/>
      <w:r w:rsidRPr="00791C23">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791C23" w:rsidRPr="00791C23" w:rsidRDefault="00791C23" w:rsidP="00791C23">
      <w:pPr>
        <w:jc w:val="both"/>
        <w:rPr>
          <w:sz w:val="16"/>
          <w:szCs w:val="16"/>
        </w:rPr>
      </w:pPr>
      <w:r w:rsidRPr="00791C23">
        <w:rPr>
          <w:sz w:val="16"/>
          <w:szCs w:val="16"/>
        </w:rPr>
        <w:t>7. Настоящее постановление подлежит опубликованию в информационном бюллетене «Районные новости».</w:t>
      </w:r>
    </w:p>
    <w:p w:rsidR="00791C23" w:rsidRPr="00791C23" w:rsidRDefault="00791C23" w:rsidP="00791C23">
      <w:pPr>
        <w:jc w:val="both"/>
        <w:rPr>
          <w:sz w:val="16"/>
          <w:szCs w:val="16"/>
        </w:rPr>
      </w:pPr>
      <w:r w:rsidRPr="00791C23">
        <w:rPr>
          <w:sz w:val="16"/>
          <w:szCs w:val="16"/>
        </w:rPr>
        <w:t>8. Настоящее постановление вступает в силу со дня его опубликования.</w:t>
      </w:r>
    </w:p>
    <w:p w:rsidR="00791C23" w:rsidRPr="00791C23" w:rsidRDefault="00791C23" w:rsidP="00791C23">
      <w:pPr>
        <w:jc w:val="both"/>
        <w:rPr>
          <w:sz w:val="16"/>
          <w:szCs w:val="16"/>
        </w:rPr>
      </w:pPr>
    </w:p>
    <w:p w:rsidR="00791C23" w:rsidRPr="00791C23" w:rsidRDefault="00791C23" w:rsidP="00791C23">
      <w:pPr>
        <w:jc w:val="both"/>
        <w:rPr>
          <w:sz w:val="16"/>
          <w:szCs w:val="16"/>
        </w:rPr>
      </w:pPr>
    </w:p>
    <w:p w:rsidR="00791C23" w:rsidRPr="00791C23" w:rsidRDefault="00791C23" w:rsidP="00791C23">
      <w:pPr>
        <w:jc w:val="both"/>
        <w:rPr>
          <w:sz w:val="16"/>
          <w:szCs w:val="16"/>
        </w:rPr>
      </w:pPr>
    </w:p>
    <w:p w:rsidR="00791C23" w:rsidRPr="00791C23" w:rsidRDefault="00791C23" w:rsidP="00791C23">
      <w:pPr>
        <w:jc w:val="both"/>
        <w:rPr>
          <w:sz w:val="16"/>
          <w:szCs w:val="16"/>
        </w:rPr>
      </w:pPr>
    </w:p>
    <w:p w:rsidR="00791C23" w:rsidRPr="00791C23" w:rsidRDefault="00791C23" w:rsidP="00791C23">
      <w:pPr>
        <w:jc w:val="both"/>
        <w:rPr>
          <w:sz w:val="16"/>
          <w:szCs w:val="16"/>
        </w:rPr>
      </w:pPr>
      <w:r w:rsidRPr="00791C23">
        <w:rPr>
          <w:sz w:val="16"/>
          <w:szCs w:val="16"/>
        </w:rPr>
        <w:t>Глава Островского</w:t>
      </w:r>
    </w:p>
    <w:p w:rsidR="00791C23" w:rsidRPr="00791C23" w:rsidRDefault="00791C23" w:rsidP="00791C23">
      <w:pPr>
        <w:jc w:val="both"/>
        <w:rPr>
          <w:sz w:val="16"/>
          <w:szCs w:val="16"/>
        </w:rPr>
      </w:pPr>
      <w:r w:rsidRPr="00791C23">
        <w:rPr>
          <w:sz w:val="16"/>
          <w:szCs w:val="16"/>
        </w:rPr>
        <w:t>муниципального района                                                                                Г.А. Полякова</w:t>
      </w:r>
    </w:p>
    <w:p w:rsidR="00791C23" w:rsidRPr="00791C23" w:rsidRDefault="00791C23" w:rsidP="00791C23">
      <w:pPr>
        <w:jc w:val="both"/>
        <w:rPr>
          <w:sz w:val="16"/>
          <w:szCs w:val="16"/>
        </w:rPr>
      </w:pPr>
    </w:p>
    <w:p w:rsidR="00791C23" w:rsidRPr="0002201A" w:rsidRDefault="00791C23" w:rsidP="00791C23">
      <w:pPr>
        <w:jc w:val="both"/>
        <w:rPr>
          <w:sz w:val="24"/>
          <w:szCs w:val="24"/>
        </w:rPr>
      </w:pPr>
    </w:p>
    <w:p w:rsidR="00791C23" w:rsidRPr="005B7ED2" w:rsidRDefault="00791C23" w:rsidP="00791C23">
      <w:pPr>
        <w:jc w:val="center"/>
        <w:rPr>
          <w:sz w:val="16"/>
          <w:szCs w:val="16"/>
        </w:rPr>
      </w:pPr>
    </w:p>
    <w:p w:rsidR="00791C23" w:rsidRPr="005B7ED2" w:rsidRDefault="00791C23" w:rsidP="00791C23">
      <w:pPr>
        <w:jc w:val="center"/>
        <w:rPr>
          <w:sz w:val="16"/>
          <w:szCs w:val="16"/>
        </w:rPr>
      </w:pPr>
      <w:r w:rsidRPr="005B7ED2">
        <w:rPr>
          <w:sz w:val="16"/>
          <w:szCs w:val="16"/>
        </w:rPr>
        <w:t>*      *      *      *      *      *      *</w:t>
      </w:r>
    </w:p>
    <w:p w:rsidR="00791C23" w:rsidRPr="0002201A" w:rsidRDefault="00791C23" w:rsidP="00791C23">
      <w:pPr>
        <w:jc w:val="both"/>
        <w:rPr>
          <w:sz w:val="24"/>
          <w:szCs w:val="24"/>
        </w:rPr>
      </w:pPr>
    </w:p>
    <w:p w:rsidR="00791C23" w:rsidRPr="00175CBB" w:rsidRDefault="00791C23" w:rsidP="00791C23">
      <w:pPr>
        <w:suppressAutoHyphens/>
        <w:jc w:val="center"/>
        <w:rPr>
          <w:kern w:val="2"/>
          <w:lang w:eastAsia="ar-SA"/>
        </w:rPr>
      </w:pPr>
      <w:r>
        <w:rPr>
          <w:noProof/>
          <w:kern w:val="2"/>
        </w:rPr>
        <w:drawing>
          <wp:inline distT="0" distB="0" distL="0" distR="0">
            <wp:extent cx="744220" cy="914400"/>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4220" cy="914400"/>
                    </a:xfrm>
                    <a:prstGeom prst="rect">
                      <a:avLst/>
                    </a:prstGeom>
                    <a:solidFill>
                      <a:srgbClr val="FFFFFF"/>
                    </a:solidFill>
                    <a:ln w="9525">
                      <a:noFill/>
                      <a:miter lim="800000"/>
                      <a:headEnd/>
                      <a:tailEnd/>
                    </a:ln>
                  </pic:spPr>
                </pic:pic>
              </a:graphicData>
            </a:graphic>
          </wp:inline>
        </w:drawing>
      </w:r>
    </w:p>
    <w:p w:rsidR="00791C23" w:rsidRPr="00175CBB" w:rsidRDefault="00791C23" w:rsidP="00791C23">
      <w:pPr>
        <w:suppressAutoHyphens/>
        <w:jc w:val="center"/>
        <w:rPr>
          <w:kern w:val="2"/>
          <w:lang w:eastAsia="ar-SA"/>
        </w:rPr>
      </w:pPr>
    </w:p>
    <w:p w:rsidR="00791C23" w:rsidRPr="00791C23" w:rsidRDefault="00791C23" w:rsidP="00791C23">
      <w:pPr>
        <w:keepNext/>
        <w:numPr>
          <w:ilvl w:val="0"/>
          <w:numId w:val="8"/>
        </w:numPr>
        <w:tabs>
          <w:tab w:val="num" w:pos="0"/>
        </w:tabs>
        <w:suppressAutoHyphens/>
        <w:autoSpaceDN/>
        <w:adjustRightInd/>
        <w:spacing w:line="100" w:lineRule="atLeast"/>
        <w:jc w:val="center"/>
        <w:outlineLvl w:val="0"/>
        <w:rPr>
          <w:kern w:val="2"/>
          <w:sz w:val="16"/>
          <w:szCs w:val="16"/>
          <w:lang w:eastAsia="ar-SA"/>
        </w:rPr>
      </w:pPr>
      <w:r w:rsidRPr="00791C23">
        <w:rPr>
          <w:kern w:val="2"/>
          <w:sz w:val="16"/>
          <w:szCs w:val="16"/>
          <w:lang w:eastAsia="ar-SA"/>
        </w:rPr>
        <w:t>АДМИНИСТРАЦИЯ АЛЕКСАНДРОВСКОГО СЕЛЬСКОГО ПОСЕЛЕНИЯ  ОСТРОВСКОГО  МУНИЦИПАЛЬНОГО  РАЙОНА</w:t>
      </w:r>
    </w:p>
    <w:p w:rsidR="00791C23" w:rsidRPr="00791C23" w:rsidRDefault="00791C23" w:rsidP="00791C23">
      <w:pPr>
        <w:suppressAutoHyphens/>
        <w:jc w:val="center"/>
        <w:rPr>
          <w:kern w:val="2"/>
          <w:sz w:val="16"/>
          <w:szCs w:val="16"/>
          <w:lang w:eastAsia="ar-SA"/>
        </w:rPr>
      </w:pPr>
      <w:r w:rsidRPr="00791C23">
        <w:rPr>
          <w:kern w:val="2"/>
          <w:sz w:val="16"/>
          <w:szCs w:val="16"/>
          <w:lang w:eastAsia="ar-SA"/>
        </w:rPr>
        <w:t>КОСТРОМСКОЙ ОБЛАСТИ</w:t>
      </w:r>
    </w:p>
    <w:p w:rsidR="00791C23" w:rsidRPr="00791C23" w:rsidRDefault="00791C23" w:rsidP="00791C23">
      <w:pPr>
        <w:suppressAutoHyphens/>
        <w:jc w:val="center"/>
        <w:rPr>
          <w:kern w:val="2"/>
          <w:sz w:val="16"/>
          <w:szCs w:val="16"/>
          <w:lang w:eastAsia="ar-SA"/>
        </w:rPr>
      </w:pPr>
    </w:p>
    <w:p w:rsidR="00791C23" w:rsidRPr="00791C23" w:rsidRDefault="00791C23" w:rsidP="00791C23">
      <w:pPr>
        <w:suppressAutoHyphens/>
        <w:rPr>
          <w:kern w:val="2"/>
          <w:sz w:val="16"/>
          <w:szCs w:val="16"/>
          <w:lang w:eastAsia="ar-SA"/>
        </w:rPr>
      </w:pPr>
    </w:p>
    <w:p w:rsidR="00791C23" w:rsidRPr="00791C23" w:rsidRDefault="00791C23" w:rsidP="00791C23">
      <w:pPr>
        <w:suppressAutoHyphens/>
        <w:rPr>
          <w:kern w:val="2"/>
          <w:sz w:val="16"/>
          <w:szCs w:val="16"/>
          <w:lang w:eastAsia="ar-SA"/>
        </w:rPr>
      </w:pPr>
    </w:p>
    <w:p w:rsidR="00791C23" w:rsidRPr="00791C23" w:rsidRDefault="00791C23" w:rsidP="00791C23">
      <w:pPr>
        <w:suppressAutoHyphens/>
        <w:jc w:val="center"/>
        <w:rPr>
          <w:kern w:val="2"/>
          <w:sz w:val="16"/>
          <w:szCs w:val="16"/>
          <w:lang w:eastAsia="ar-SA"/>
        </w:rPr>
      </w:pPr>
      <w:r w:rsidRPr="00791C23">
        <w:rPr>
          <w:kern w:val="2"/>
          <w:sz w:val="16"/>
          <w:szCs w:val="16"/>
          <w:lang w:eastAsia="ar-SA"/>
        </w:rPr>
        <w:t>ПОСТАНОВЛЕНИЕ</w:t>
      </w:r>
    </w:p>
    <w:p w:rsidR="00791C23" w:rsidRPr="00791C23" w:rsidRDefault="00791C23" w:rsidP="00791C23">
      <w:pPr>
        <w:suppressAutoHyphens/>
        <w:jc w:val="center"/>
        <w:rPr>
          <w:kern w:val="2"/>
          <w:sz w:val="16"/>
          <w:szCs w:val="16"/>
          <w:lang w:eastAsia="ar-SA"/>
        </w:rPr>
      </w:pPr>
    </w:p>
    <w:p w:rsidR="00791C23" w:rsidRPr="00791C23" w:rsidRDefault="00791C23" w:rsidP="00791C23">
      <w:pPr>
        <w:suppressAutoHyphens/>
        <w:jc w:val="center"/>
        <w:rPr>
          <w:kern w:val="2"/>
          <w:sz w:val="16"/>
          <w:szCs w:val="16"/>
          <w:lang w:eastAsia="ar-SA"/>
        </w:rPr>
      </w:pPr>
    </w:p>
    <w:p w:rsidR="00791C23" w:rsidRPr="00791C23" w:rsidRDefault="00791C23" w:rsidP="00791C23">
      <w:pPr>
        <w:tabs>
          <w:tab w:val="center" w:pos="4677"/>
          <w:tab w:val="right" w:pos="9355"/>
        </w:tabs>
        <w:suppressAutoHyphens/>
        <w:rPr>
          <w:kern w:val="2"/>
          <w:sz w:val="16"/>
          <w:szCs w:val="16"/>
          <w:lang w:eastAsia="ar-SA"/>
        </w:rPr>
      </w:pPr>
      <w:r w:rsidRPr="00791C23">
        <w:rPr>
          <w:color w:val="000000"/>
          <w:kern w:val="2"/>
          <w:sz w:val="16"/>
          <w:szCs w:val="16"/>
          <w:lang w:eastAsia="ar-SA"/>
        </w:rPr>
        <w:t>от   21</w:t>
      </w:r>
      <w:r w:rsidRPr="00791C23">
        <w:rPr>
          <w:kern w:val="2"/>
          <w:sz w:val="16"/>
          <w:szCs w:val="16"/>
          <w:lang w:eastAsia="ar-SA"/>
        </w:rPr>
        <w:t xml:space="preserve">.08.   2018 года                               №  512                                п. </w:t>
      </w:r>
      <w:proofErr w:type="gramStart"/>
      <w:r w:rsidRPr="00791C23">
        <w:rPr>
          <w:kern w:val="2"/>
          <w:sz w:val="16"/>
          <w:szCs w:val="16"/>
          <w:lang w:eastAsia="ar-SA"/>
        </w:rPr>
        <w:t>Островское</w:t>
      </w:r>
      <w:proofErr w:type="gramEnd"/>
    </w:p>
    <w:p w:rsidR="00791C23" w:rsidRPr="00791C23" w:rsidRDefault="00791C23" w:rsidP="00791C23">
      <w:pPr>
        <w:jc w:val="both"/>
        <w:rPr>
          <w:sz w:val="16"/>
          <w:szCs w:val="16"/>
        </w:rPr>
      </w:pPr>
    </w:p>
    <w:p w:rsidR="00791C23" w:rsidRPr="00791C23" w:rsidRDefault="00791C23" w:rsidP="00791C23">
      <w:pPr>
        <w:pStyle w:val="Standard"/>
        <w:widowControl/>
        <w:tabs>
          <w:tab w:val="left" w:pos="2340"/>
        </w:tabs>
        <w:ind w:firstLine="709"/>
        <w:jc w:val="center"/>
        <w:rPr>
          <w:sz w:val="16"/>
          <w:szCs w:val="16"/>
        </w:rPr>
      </w:pPr>
      <w:r w:rsidRPr="00791C23">
        <w:rPr>
          <w:sz w:val="16"/>
          <w:szCs w:val="16"/>
        </w:rPr>
        <w:t>О мероприятиях, реализованных  на территории Александровского сельского поселения, направленных на увеличение доходной части бюджета Александровского сельского поселения</w:t>
      </w:r>
    </w:p>
    <w:p w:rsidR="00791C23" w:rsidRPr="00791C23" w:rsidRDefault="00791C23" w:rsidP="00791C23">
      <w:pPr>
        <w:pStyle w:val="Standard"/>
        <w:widowControl/>
        <w:tabs>
          <w:tab w:val="left" w:pos="2340"/>
        </w:tabs>
        <w:ind w:firstLine="709"/>
        <w:jc w:val="center"/>
        <w:rPr>
          <w:sz w:val="16"/>
          <w:szCs w:val="16"/>
        </w:rPr>
      </w:pPr>
    </w:p>
    <w:p w:rsidR="00791C23" w:rsidRPr="00791C23" w:rsidRDefault="00791C23" w:rsidP="00791C23">
      <w:pPr>
        <w:pStyle w:val="Standard"/>
        <w:widowControl/>
        <w:tabs>
          <w:tab w:val="left" w:pos="2340"/>
        </w:tabs>
        <w:ind w:firstLine="709"/>
        <w:jc w:val="both"/>
        <w:rPr>
          <w:sz w:val="16"/>
          <w:szCs w:val="16"/>
        </w:rPr>
      </w:pPr>
      <w:r w:rsidRPr="00791C23">
        <w:rPr>
          <w:sz w:val="16"/>
          <w:szCs w:val="16"/>
        </w:rPr>
        <w:t>В соответствии с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 xml:space="preserve">1.Информацию  главы администрации Александровского сельского поселения о мероприятиях реализации на территории Александровского сельского поселения, направленных на увеличение доходной части бюджета Александровского сельского поселения, принять к сведению. </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 xml:space="preserve">2.Главе Александровского сельского поселения Островского муниципального района Костромской области – Р.А. </w:t>
      </w:r>
      <w:proofErr w:type="spellStart"/>
      <w:r w:rsidRPr="00791C23">
        <w:rPr>
          <w:sz w:val="16"/>
          <w:szCs w:val="16"/>
        </w:rPr>
        <w:t>Грузову</w:t>
      </w:r>
      <w:proofErr w:type="spellEnd"/>
      <w:r w:rsidRPr="00791C23">
        <w:rPr>
          <w:sz w:val="16"/>
          <w:szCs w:val="16"/>
        </w:rPr>
        <w:t xml:space="preserve">: </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 продолжить работу с недоимщиками по налоговым и неналоговым доходам в бюджет сельского поселения, по имущественному, земельному, транспортному налогам.</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 взять на контроль своевременную оплату по договорам социального найма;</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 активизировать работу по выявлению неоформленных земельных участков и строений на территории Александровского сельского поселения и привлечению их налогообложению;</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 усилить работу по администрированию доходов;</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 своевременно корректировать бюджет сельского поселения в течени</w:t>
      </w:r>
      <w:proofErr w:type="gramStart"/>
      <w:r w:rsidRPr="00791C23">
        <w:rPr>
          <w:sz w:val="16"/>
          <w:szCs w:val="16"/>
        </w:rPr>
        <w:t>и</w:t>
      </w:r>
      <w:proofErr w:type="gramEnd"/>
      <w:r w:rsidRPr="00791C23">
        <w:rPr>
          <w:sz w:val="16"/>
          <w:szCs w:val="16"/>
        </w:rPr>
        <w:t xml:space="preserve"> года</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 xml:space="preserve">- продолжить работу по предоставлению земельных участков сельскохозяйственного назначения по договорам аренды. </w:t>
      </w:r>
    </w:p>
    <w:p w:rsidR="00791C23" w:rsidRPr="00791C23" w:rsidRDefault="00791C23" w:rsidP="00791C23">
      <w:pPr>
        <w:pStyle w:val="Standard"/>
        <w:widowControl/>
        <w:tabs>
          <w:tab w:val="left" w:pos="2340"/>
        </w:tabs>
        <w:ind w:firstLine="709"/>
        <w:jc w:val="both"/>
        <w:rPr>
          <w:sz w:val="16"/>
          <w:szCs w:val="16"/>
        </w:rPr>
      </w:pPr>
      <w:r w:rsidRPr="00791C23">
        <w:rPr>
          <w:sz w:val="16"/>
          <w:szCs w:val="16"/>
        </w:rPr>
        <w:t>3.Настоящее постановление вступает в силу со дня его официального опубликования в информационном бюллетене «Районные новости».</w:t>
      </w:r>
    </w:p>
    <w:p w:rsidR="00791C23" w:rsidRPr="00791C23" w:rsidRDefault="00791C23" w:rsidP="00791C23">
      <w:pPr>
        <w:rPr>
          <w:sz w:val="16"/>
          <w:szCs w:val="16"/>
        </w:rPr>
      </w:pPr>
    </w:p>
    <w:p w:rsidR="00791C23" w:rsidRPr="00791C23" w:rsidRDefault="00791C23" w:rsidP="00791C23">
      <w:pPr>
        <w:rPr>
          <w:sz w:val="16"/>
          <w:szCs w:val="16"/>
        </w:rPr>
      </w:pPr>
    </w:p>
    <w:p w:rsidR="00791C23" w:rsidRPr="00791C23" w:rsidRDefault="00791C23" w:rsidP="00791C23">
      <w:pPr>
        <w:rPr>
          <w:sz w:val="16"/>
          <w:szCs w:val="16"/>
        </w:rPr>
      </w:pPr>
      <w:r w:rsidRPr="00791C23">
        <w:rPr>
          <w:sz w:val="16"/>
          <w:szCs w:val="16"/>
        </w:rPr>
        <w:t>Глава Островского  муниципального района                                                                               Г.А. Полякова</w:t>
      </w:r>
    </w:p>
    <w:p w:rsidR="00791C23" w:rsidRPr="0002201A" w:rsidRDefault="00791C23" w:rsidP="00791C23">
      <w:pPr>
        <w:jc w:val="both"/>
        <w:rPr>
          <w:sz w:val="24"/>
          <w:szCs w:val="24"/>
        </w:rPr>
      </w:pPr>
    </w:p>
    <w:p w:rsidR="00791C23" w:rsidRPr="0002201A" w:rsidRDefault="00791C23" w:rsidP="00791C23">
      <w:pPr>
        <w:jc w:val="both"/>
        <w:rPr>
          <w:sz w:val="24"/>
          <w:szCs w:val="24"/>
        </w:rPr>
      </w:pPr>
    </w:p>
    <w:p w:rsidR="00791C23" w:rsidRPr="00791C23" w:rsidRDefault="00791C23" w:rsidP="00791C23">
      <w:pPr>
        <w:jc w:val="center"/>
        <w:rPr>
          <w:sz w:val="16"/>
          <w:szCs w:val="16"/>
        </w:rPr>
      </w:pPr>
      <w:r w:rsidRPr="005B7ED2">
        <w:rPr>
          <w:sz w:val="16"/>
          <w:szCs w:val="16"/>
        </w:rPr>
        <w:t>*      *      *      *      *      *      *</w:t>
      </w:r>
    </w:p>
    <w:p w:rsidR="00791C23" w:rsidRDefault="00791C23" w:rsidP="00791C23">
      <w:pPr>
        <w:jc w:val="both"/>
        <w:rPr>
          <w:sz w:val="24"/>
          <w:szCs w:val="24"/>
        </w:rPr>
      </w:pPr>
    </w:p>
    <w:p w:rsidR="00791C23" w:rsidRPr="00791C23" w:rsidRDefault="00791C23" w:rsidP="00791C23">
      <w:pPr>
        <w:jc w:val="center"/>
        <w:rPr>
          <w:sz w:val="16"/>
          <w:szCs w:val="16"/>
        </w:rPr>
      </w:pPr>
      <w:r w:rsidRPr="00791C23">
        <w:rPr>
          <w:noProof/>
          <w:sz w:val="16"/>
          <w:szCs w:val="16"/>
        </w:rPr>
        <w:drawing>
          <wp:inline distT="0" distB="0" distL="0" distR="0">
            <wp:extent cx="744220" cy="914400"/>
            <wp:effectExtent l="1905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744220" cy="914400"/>
                    </a:xfrm>
                    <a:prstGeom prst="rect">
                      <a:avLst/>
                    </a:prstGeom>
                    <a:solidFill>
                      <a:srgbClr val="FFFFFF"/>
                    </a:solidFill>
                    <a:ln w="9525">
                      <a:noFill/>
                      <a:miter lim="800000"/>
                      <a:headEnd/>
                      <a:tailEnd/>
                    </a:ln>
                  </pic:spPr>
                </pic:pic>
              </a:graphicData>
            </a:graphic>
          </wp:inline>
        </w:drawing>
      </w:r>
    </w:p>
    <w:p w:rsidR="00791C23" w:rsidRPr="00791C23" w:rsidRDefault="00791C23" w:rsidP="00791C23">
      <w:pPr>
        <w:jc w:val="right"/>
        <w:rPr>
          <w:b/>
          <w:sz w:val="16"/>
          <w:szCs w:val="16"/>
        </w:rPr>
      </w:pPr>
      <w:r w:rsidRPr="00791C23">
        <w:rPr>
          <w:b/>
          <w:sz w:val="16"/>
          <w:szCs w:val="16"/>
        </w:rPr>
        <w:t xml:space="preserve">                                                        </w:t>
      </w:r>
    </w:p>
    <w:p w:rsidR="00791C23" w:rsidRPr="00791C23" w:rsidRDefault="00791C23" w:rsidP="00791C23">
      <w:pPr>
        <w:pStyle w:val="1"/>
        <w:widowControl/>
        <w:tabs>
          <w:tab w:val="num" w:pos="0"/>
        </w:tabs>
        <w:ind w:left="432" w:hanging="432"/>
        <w:jc w:val="center"/>
        <w:rPr>
          <w:b/>
          <w:bCs/>
          <w:sz w:val="16"/>
          <w:szCs w:val="16"/>
        </w:rPr>
      </w:pPr>
      <w:r w:rsidRPr="00791C23">
        <w:rPr>
          <w:b/>
          <w:bCs/>
          <w:sz w:val="16"/>
          <w:szCs w:val="16"/>
        </w:rPr>
        <w:t>ПОСТАНОВЛЕНИЕ</w:t>
      </w:r>
    </w:p>
    <w:p w:rsidR="00791C23" w:rsidRPr="00791C23" w:rsidRDefault="00791C23" w:rsidP="00791C23">
      <w:pPr>
        <w:rPr>
          <w:sz w:val="16"/>
          <w:szCs w:val="16"/>
        </w:rPr>
      </w:pPr>
    </w:p>
    <w:p w:rsidR="00791C23" w:rsidRPr="00791C23" w:rsidRDefault="00791C23" w:rsidP="00791C23">
      <w:pPr>
        <w:jc w:val="center"/>
        <w:rPr>
          <w:sz w:val="16"/>
          <w:szCs w:val="16"/>
        </w:rPr>
      </w:pPr>
      <w:r w:rsidRPr="00791C23">
        <w:rPr>
          <w:sz w:val="16"/>
          <w:szCs w:val="16"/>
        </w:rPr>
        <w:t>АДМИНИСТРАЦИЯ ОСТРОВСКОГО  МУНИЦИПАЛЬНОГО РАЙОНА</w:t>
      </w:r>
    </w:p>
    <w:p w:rsidR="00791C23" w:rsidRPr="00791C23" w:rsidRDefault="00791C23" w:rsidP="00791C23">
      <w:pPr>
        <w:jc w:val="center"/>
        <w:rPr>
          <w:sz w:val="16"/>
          <w:szCs w:val="16"/>
        </w:rPr>
      </w:pPr>
      <w:r w:rsidRPr="00791C23">
        <w:rPr>
          <w:sz w:val="16"/>
          <w:szCs w:val="16"/>
        </w:rPr>
        <w:lastRenderedPageBreak/>
        <w:t>КОСТРОМСКОЙ ОБЛАСТИ</w:t>
      </w:r>
    </w:p>
    <w:p w:rsidR="00791C23" w:rsidRPr="00791C23" w:rsidRDefault="00791C23" w:rsidP="00791C23">
      <w:pPr>
        <w:rPr>
          <w:sz w:val="16"/>
          <w:szCs w:val="16"/>
        </w:rPr>
      </w:pPr>
    </w:p>
    <w:p w:rsidR="00791C23" w:rsidRPr="00791C23" w:rsidRDefault="00791C23" w:rsidP="00791C23">
      <w:pPr>
        <w:pStyle w:val="1"/>
        <w:widowControl/>
        <w:tabs>
          <w:tab w:val="num" w:pos="0"/>
        </w:tabs>
        <w:ind w:left="432" w:hanging="432"/>
        <w:jc w:val="center"/>
        <w:rPr>
          <w:b/>
          <w:bCs/>
          <w:sz w:val="16"/>
          <w:szCs w:val="16"/>
        </w:rPr>
      </w:pPr>
    </w:p>
    <w:p w:rsidR="00791C23" w:rsidRPr="00791C23" w:rsidRDefault="00791C23" w:rsidP="00791C23">
      <w:pPr>
        <w:rPr>
          <w:sz w:val="16"/>
          <w:szCs w:val="16"/>
        </w:rPr>
      </w:pPr>
      <w:r w:rsidRPr="00791C23">
        <w:rPr>
          <w:sz w:val="16"/>
          <w:szCs w:val="16"/>
        </w:rPr>
        <w:t xml:space="preserve">от «21»  08    2018 г.                513                                        пос. </w:t>
      </w:r>
      <w:proofErr w:type="gramStart"/>
      <w:r w:rsidRPr="00791C23">
        <w:rPr>
          <w:sz w:val="16"/>
          <w:szCs w:val="16"/>
        </w:rPr>
        <w:t>Островское</w:t>
      </w:r>
      <w:proofErr w:type="gramEnd"/>
      <w:r w:rsidRPr="00791C23">
        <w:rPr>
          <w:sz w:val="16"/>
          <w:szCs w:val="16"/>
        </w:rPr>
        <w:t xml:space="preserve">                           </w:t>
      </w:r>
    </w:p>
    <w:p w:rsidR="00791C23" w:rsidRPr="00791C23" w:rsidRDefault="00791C23" w:rsidP="00791C23">
      <w:pPr>
        <w:rPr>
          <w:sz w:val="16"/>
          <w:szCs w:val="16"/>
        </w:rPr>
      </w:pPr>
    </w:p>
    <w:p w:rsidR="00791C23" w:rsidRPr="00791C23" w:rsidRDefault="00791C23" w:rsidP="00791C23">
      <w:pPr>
        <w:rPr>
          <w:sz w:val="16"/>
          <w:szCs w:val="16"/>
        </w:rPr>
      </w:pPr>
      <w:r w:rsidRPr="00791C23">
        <w:rPr>
          <w:sz w:val="16"/>
          <w:szCs w:val="16"/>
        </w:rPr>
        <w:t xml:space="preserve">О готовности </w:t>
      </w:r>
      <w:proofErr w:type="gramStart"/>
      <w:r w:rsidRPr="00791C23">
        <w:rPr>
          <w:sz w:val="16"/>
          <w:szCs w:val="16"/>
        </w:rPr>
        <w:t>муниципальных</w:t>
      </w:r>
      <w:proofErr w:type="gramEnd"/>
      <w:r w:rsidRPr="00791C23">
        <w:rPr>
          <w:sz w:val="16"/>
          <w:szCs w:val="16"/>
        </w:rPr>
        <w:t xml:space="preserve"> </w:t>
      </w:r>
    </w:p>
    <w:p w:rsidR="00791C23" w:rsidRPr="00791C23" w:rsidRDefault="00791C23" w:rsidP="00791C23">
      <w:pPr>
        <w:rPr>
          <w:sz w:val="16"/>
          <w:szCs w:val="16"/>
        </w:rPr>
      </w:pPr>
      <w:r w:rsidRPr="00791C23">
        <w:rPr>
          <w:sz w:val="16"/>
          <w:szCs w:val="16"/>
        </w:rPr>
        <w:t xml:space="preserve">образовательных  учреждений к началу </w:t>
      </w:r>
    </w:p>
    <w:p w:rsidR="00791C23" w:rsidRPr="00791C23" w:rsidRDefault="00791C23" w:rsidP="00791C23">
      <w:pPr>
        <w:rPr>
          <w:sz w:val="16"/>
          <w:szCs w:val="16"/>
        </w:rPr>
      </w:pPr>
      <w:r w:rsidRPr="00791C23">
        <w:rPr>
          <w:sz w:val="16"/>
          <w:szCs w:val="16"/>
        </w:rPr>
        <w:t>нового 2018-2019 учебного года</w:t>
      </w:r>
    </w:p>
    <w:p w:rsidR="00791C23" w:rsidRPr="00791C23" w:rsidRDefault="00791C23" w:rsidP="00791C23">
      <w:pPr>
        <w:jc w:val="both"/>
        <w:rPr>
          <w:sz w:val="16"/>
          <w:szCs w:val="16"/>
        </w:rPr>
      </w:pPr>
    </w:p>
    <w:p w:rsidR="00791C23" w:rsidRPr="00791C23" w:rsidRDefault="00791C23" w:rsidP="00791C23">
      <w:pPr>
        <w:jc w:val="both"/>
        <w:rPr>
          <w:sz w:val="16"/>
          <w:szCs w:val="16"/>
        </w:rPr>
      </w:pPr>
      <w:r w:rsidRPr="00791C23">
        <w:rPr>
          <w:sz w:val="16"/>
          <w:szCs w:val="16"/>
        </w:rPr>
        <w:t xml:space="preserve">         Заслушав и обсудив информацию и.о. заведующего отделом образования администрации Островского муниципального района, в соответствии с Уставом муниципального образования Островский  муниципальный район, администрация Островского муниципального района ПОСТАНОВЛЯЕТ:</w:t>
      </w:r>
    </w:p>
    <w:p w:rsidR="00791C23" w:rsidRPr="00791C23" w:rsidRDefault="00791C23" w:rsidP="00791C23">
      <w:pPr>
        <w:widowControl/>
        <w:numPr>
          <w:ilvl w:val="0"/>
          <w:numId w:val="9"/>
        </w:numPr>
        <w:tabs>
          <w:tab w:val="clear" w:pos="720"/>
          <w:tab w:val="left" w:pos="0"/>
        </w:tabs>
        <w:suppressAutoHyphens/>
        <w:autoSpaceDE/>
        <w:autoSpaceDN/>
        <w:adjustRightInd/>
        <w:ind w:left="0" w:firstLine="0"/>
        <w:jc w:val="both"/>
        <w:rPr>
          <w:sz w:val="16"/>
          <w:szCs w:val="16"/>
        </w:rPr>
      </w:pPr>
      <w:r w:rsidRPr="00791C23">
        <w:rPr>
          <w:sz w:val="16"/>
          <w:szCs w:val="16"/>
        </w:rPr>
        <w:t xml:space="preserve">Информацию и.о. заведующего отделом образования администрации Островского муниципального района Соловьёвой И.Е. принять к сведению. </w:t>
      </w:r>
    </w:p>
    <w:p w:rsidR="00791C23" w:rsidRPr="00791C23" w:rsidRDefault="00791C23" w:rsidP="00791C23">
      <w:pPr>
        <w:tabs>
          <w:tab w:val="left" w:pos="0"/>
        </w:tabs>
        <w:jc w:val="both"/>
        <w:rPr>
          <w:sz w:val="16"/>
          <w:szCs w:val="16"/>
        </w:rPr>
      </w:pPr>
      <w:r w:rsidRPr="00791C23">
        <w:rPr>
          <w:sz w:val="16"/>
          <w:szCs w:val="16"/>
        </w:rPr>
        <w:t xml:space="preserve">2.    Отделу образования администрации Островского муниципального района (Соловьёва И.Е.): </w:t>
      </w:r>
    </w:p>
    <w:p w:rsidR="00791C23" w:rsidRPr="00791C23" w:rsidRDefault="00791C23" w:rsidP="00791C23">
      <w:pPr>
        <w:ind w:left="360"/>
        <w:jc w:val="both"/>
        <w:rPr>
          <w:sz w:val="16"/>
          <w:szCs w:val="16"/>
        </w:rPr>
      </w:pPr>
      <w:r w:rsidRPr="00791C23">
        <w:rPr>
          <w:sz w:val="16"/>
          <w:szCs w:val="16"/>
        </w:rPr>
        <w:t xml:space="preserve">- обеспечить в 2018-2019 учебном году выполнение требований органов  </w:t>
      </w:r>
      <w:proofErr w:type="spellStart"/>
      <w:r w:rsidRPr="00791C23">
        <w:rPr>
          <w:sz w:val="16"/>
          <w:szCs w:val="16"/>
        </w:rPr>
        <w:t>Госпожнадзора</w:t>
      </w:r>
      <w:proofErr w:type="spellEnd"/>
      <w:r w:rsidRPr="00791C23">
        <w:rPr>
          <w:sz w:val="16"/>
          <w:szCs w:val="16"/>
        </w:rPr>
        <w:t xml:space="preserve">, </w:t>
      </w:r>
      <w:proofErr w:type="spellStart"/>
      <w:r w:rsidRPr="00791C23">
        <w:rPr>
          <w:sz w:val="16"/>
          <w:szCs w:val="16"/>
        </w:rPr>
        <w:t>Роспотребнадзора</w:t>
      </w:r>
      <w:proofErr w:type="spellEnd"/>
      <w:r w:rsidRPr="00791C23">
        <w:rPr>
          <w:sz w:val="16"/>
          <w:szCs w:val="16"/>
        </w:rPr>
        <w:t>, предъявленных в ходе приемки учреждений образования Островского муниципального района к новому учебному году.</w:t>
      </w:r>
    </w:p>
    <w:p w:rsidR="00791C23" w:rsidRPr="00791C23" w:rsidRDefault="00791C23" w:rsidP="00791C23">
      <w:pPr>
        <w:jc w:val="both"/>
        <w:rPr>
          <w:sz w:val="16"/>
          <w:szCs w:val="16"/>
        </w:rPr>
      </w:pPr>
      <w:r w:rsidRPr="00791C23">
        <w:rPr>
          <w:sz w:val="16"/>
          <w:szCs w:val="16"/>
        </w:rPr>
        <w:t xml:space="preserve">3.  </w:t>
      </w:r>
      <w:proofErr w:type="gramStart"/>
      <w:r w:rsidRPr="00791C23">
        <w:rPr>
          <w:sz w:val="16"/>
          <w:szCs w:val="16"/>
        </w:rPr>
        <w:t>Контроль за</w:t>
      </w:r>
      <w:proofErr w:type="gramEnd"/>
      <w:r w:rsidRPr="00791C23">
        <w:rPr>
          <w:sz w:val="16"/>
          <w:szCs w:val="16"/>
        </w:rPr>
        <w:t xml:space="preserve"> выполнением настоящего постановления возложить на и.о. заместителя главы администрации Островского муниципального района (Баранова О.А.) </w:t>
      </w:r>
    </w:p>
    <w:p w:rsidR="00791C23" w:rsidRPr="00791C23" w:rsidRDefault="00791C23" w:rsidP="00791C23">
      <w:pPr>
        <w:tabs>
          <w:tab w:val="left" w:pos="0"/>
        </w:tabs>
        <w:jc w:val="both"/>
        <w:rPr>
          <w:sz w:val="16"/>
          <w:szCs w:val="16"/>
        </w:rPr>
      </w:pPr>
      <w:r w:rsidRPr="00791C23">
        <w:rPr>
          <w:sz w:val="16"/>
          <w:szCs w:val="16"/>
        </w:rPr>
        <w:t>4.     Настоящее постановление вступает в силу со дня опубликования в информационном бюллетене «Районные новости».</w:t>
      </w:r>
    </w:p>
    <w:p w:rsidR="00791C23" w:rsidRPr="00791C23" w:rsidRDefault="00791C23" w:rsidP="00791C23">
      <w:pPr>
        <w:tabs>
          <w:tab w:val="left" w:pos="0"/>
        </w:tabs>
        <w:jc w:val="both"/>
        <w:rPr>
          <w:sz w:val="16"/>
          <w:szCs w:val="16"/>
        </w:rPr>
      </w:pPr>
    </w:p>
    <w:p w:rsidR="00791C23" w:rsidRPr="00791C23" w:rsidRDefault="00791C23" w:rsidP="00791C23">
      <w:pPr>
        <w:ind w:left="540"/>
        <w:jc w:val="both"/>
        <w:rPr>
          <w:sz w:val="16"/>
          <w:szCs w:val="16"/>
        </w:rPr>
      </w:pPr>
    </w:p>
    <w:p w:rsidR="00791C23" w:rsidRPr="00791C23" w:rsidRDefault="00791C23" w:rsidP="00791C23">
      <w:pPr>
        <w:ind w:left="540" w:hanging="540"/>
        <w:rPr>
          <w:sz w:val="16"/>
          <w:szCs w:val="16"/>
        </w:rPr>
      </w:pPr>
      <w:r w:rsidRPr="00791C23">
        <w:rPr>
          <w:sz w:val="16"/>
          <w:szCs w:val="16"/>
        </w:rPr>
        <w:t xml:space="preserve">Глава Островского </w:t>
      </w:r>
    </w:p>
    <w:p w:rsidR="005B7ED2" w:rsidRPr="005B7ED2" w:rsidRDefault="00791C23" w:rsidP="00791C23">
      <w:pPr>
        <w:ind w:left="540" w:hanging="540"/>
        <w:rPr>
          <w:sz w:val="16"/>
          <w:szCs w:val="16"/>
        </w:rPr>
      </w:pPr>
      <w:r w:rsidRPr="00791C23">
        <w:rPr>
          <w:sz w:val="16"/>
          <w:szCs w:val="16"/>
        </w:rPr>
        <w:t xml:space="preserve">муниципального района                                                         Г.А.Полякова </w:t>
      </w:r>
    </w:p>
    <w:p w:rsidR="009A7321" w:rsidRDefault="009A7321" w:rsidP="00791C23">
      <w:pPr>
        <w:rPr>
          <w:sz w:val="16"/>
          <w:szCs w:val="16"/>
        </w:rPr>
      </w:pPr>
    </w:p>
    <w:p w:rsidR="00A27C55" w:rsidRPr="005B7ED2" w:rsidRDefault="00A27C55" w:rsidP="009A7321">
      <w:pPr>
        <w:jc w:val="center"/>
        <w:rPr>
          <w:sz w:val="16"/>
          <w:szCs w:val="16"/>
        </w:rPr>
      </w:pPr>
      <w:r w:rsidRPr="005B7ED2">
        <w:rPr>
          <w:sz w:val="16"/>
          <w:szCs w:val="16"/>
        </w:rPr>
        <w:t>*      *      *      *      *      *      *</w:t>
      </w:r>
    </w:p>
    <w:p w:rsidR="00A27C55" w:rsidRPr="005B7ED2" w:rsidRDefault="00A27C55" w:rsidP="00A27C55">
      <w:pPr>
        <w:jc w:val="center"/>
        <w:rPr>
          <w:sz w:val="16"/>
          <w:szCs w:val="16"/>
        </w:rPr>
      </w:pPr>
    </w:p>
    <w:p w:rsidR="009A7321" w:rsidRPr="009A7321" w:rsidRDefault="009A7321" w:rsidP="009A7321">
      <w:pPr>
        <w:pStyle w:val="af8"/>
        <w:jc w:val="center"/>
        <w:rPr>
          <w:rFonts w:eastAsia="Times New Roman"/>
          <w:sz w:val="16"/>
          <w:szCs w:val="16"/>
        </w:rPr>
      </w:pPr>
      <w:r w:rsidRPr="009A7321">
        <w:rPr>
          <w:rFonts w:eastAsia="Times New Roman"/>
          <w:noProof/>
          <w:sz w:val="16"/>
          <w:szCs w:val="16"/>
          <w:lang w:eastAsia="ru-RU"/>
        </w:rPr>
        <w:drawing>
          <wp:inline distT="0" distB="0" distL="0" distR="0">
            <wp:extent cx="676275" cy="838200"/>
            <wp:effectExtent l="19050" t="0" r="9525"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9A7321" w:rsidRPr="009A7321" w:rsidRDefault="009A7321" w:rsidP="009A7321">
      <w:pPr>
        <w:pStyle w:val="af8"/>
        <w:rPr>
          <w:rFonts w:eastAsia="Times New Roman"/>
          <w:sz w:val="16"/>
          <w:szCs w:val="16"/>
        </w:rPr>
      </w:pPr>
    </w:p>
    <w:p w:rsidR="009A7321" w:rsidRPr="009A7321" w:rsidRDefault="009A7321" w:rsidP="009A7321">
      <w:pPr>
        <w:jc w:val="center"/>
        <w:rPr>
          <w:b/>
          <w:sz w:val="16"/>
          <w:szCs w:val="16"/>
        </w:rPr>
      </w:pPr>
      <w:r w:rsidRPr="009A7321">
        <w:rPr>
          <w:b/>
          <w:sz w:val="16"/>
          <w:szCs w:val="16"/>
        </w:rPr>
        <w:t>ПОСТАНОВЛЕНИЕ</w:t>
      </w:r>
    </w:p>
    <w:p w:rsidR="009A7321" w:rsidRPr="009A7321" w:rsidRDefault="009A7321" w:rsidP="009A7321">
      <w:pPr>
        <w:pStyle w:val="110"/>
        <w:ind w:left="0" w:hanging="432"/>
        <w:rPr>
          <w:sz w:val="16"/>
          <w:szCs w:val="16"/>
        </w:rPr>
      </w:pPr>
      <w:r w:rsidRPr="009A7321">
        <w:rPr>
          <w:sz w:val="16"/>
          <w:szCs w:val="16"/>
        </w:rPr>
        <w:t>АДМИНИСТРАЦИЯ ОСТРОВСКОГО МУНИЦИПАЛЬНОГО РАЙОНА КОСТРОМСКОЙ ОБЛАСТИ</w:t>
      </w:r>
    </w:p>
    <w:p w:rsidR="009A7321" w:rsidRPr="009A7321" w:rsidRDefault="009A7321" w:rsidP="009A7321">
      <w:pPr>
        <w:rPr>
          <w:sz w:val="16"/>
          <w:szCs w:val="16"/>
        </w:rPr>
      </w:pPr>
    </w:p>
    <w:p w:rsidR="009A7321" w:rsidRPr="009A7321" w:rsidRDefault="009A7321" w:rsidP="009A7321">
      <w:pPr>
        <w:ind w:firstLine="284"/>
        <w:rPr>
          <w:sz w:val="16"/>
          <w:szCs w:val="16"/>
        </w:rPr>
      </w:pPr>
      <w:r w:rsidRPr="009A7321">
        <w:rPr>
          <w:sz w:val="16"/>
          <w:szCs w:val="16"/>
        </w:rPr>
        <w:t xml:space="preserve">От «24»    08    2018 года     № 521                                   п. </w:t>
      </w:r>
      <w:proofErr w:type="gramStart"/>
      <w:r w:rsidRPr="009A7321">
        <w:rPr>
          <w:sz w:val="16"/>
          <w:szCs w:val="16"/>
        </w:rPr>
        <w:t>Островское</w:t>
      </w:r>
      <w:proofErr w:type="gramEnd"/>
    </w:p>
    <w:p w:rsidR="009A7321" w:rsidRPr="009A7321" w:rsidRDefault="009A7321" w:rsidP="009A7321">
      <w:pPr>
        <w:pStyle w:val="ConsPlusTitle"/>
        <w:jc w:val="center"/>
        <w:rPr>
          <w:rFonts w:ascii="Times New Roman" w:hAnsi="Times New Roman" w:cs="Times New Roman"/>
          <w:b w:val="0"/>
          <w:sz w:val="16"/>
          <w:szCs w:val="16"/>
        </w:rPr>
      </w:pPr>
      <w:r w:rsidRPr="009A7321">
        <w:rPr>
          <w:rFonts w:ascii="Times New Roman" w:hAnsi="Times New Roman" w:cs="Times New Roman"/>
          <w:b w:val="0"/>
          <w:sz w:val="16"/>
          <w:szCs w:val="16"/>
        </w:rPr>
        <w:t xml:space="preserve">Об утверждении  порядка осуществления главными распорядителями (распорядителями) средств бюджета Островского муниципального района Костромской области, главными администраторами (администраторами) доходов бюджета Островского муниципального района Костромской области, главными администраторами (администраторами) источников </w:t>
      </w:r>
      <w:proofErr w:type="gramStart"/>
      <w:r w:rsidRPr="009A7321">
        <w:rPr>
          <w:rFonts w:ascii="Times New Roman" w:hAnsi="Times New Roman" w:cs="Times New Roman"/>
          <w:b w:val="0"/>
          <w:sz w:val="16"/>
          <w:szCs w:val="16"/>
        </w:rPr>
        <w:t>финансирования дефицита бюджета Островского муниципального района Костромской области внутреннего финансового контроля</w:t>
      </w:r>
      <w:proofErr w:type="gramEnd"/>
      <w:r w:rsidRPr="009A7321">
        <w:rPr>
          <w:rFonts w:ascii="Times New Roman" w:hAnsi="Times New Roman" w:cs="Times New Roman"/>
          <w:b w:val="0"/>
          <w:sz w:val="16"/>
          <w:szCs w:val="16"/>
        </w:rPr>
        <w:t xml:space="preserve"> и внутреннего финансового аудита</w:t>
      </w:r>
    </w:p>
    <w:p w:rsidR="009A7321" w:rsidRPr="009A7321" w:rsidRDefault="009A7321" w:rsidP="009A7321">
      <w:pPr>
        <w:pStyle w:val="af8"/>
        <w:tabs>
          <w:tab w:val="left" w:pos="390"/>
        </w:tabs>
        <w:jc w:val="both"/>
        <w:rPr>
          <w:noProof/>
          <w:color w:val="000000"/>
          <w:sz w:val="16"/>
          <w:szCs w:val="16"/>
        </w:rPr>
      </w:pPr>
    </w:p>
    <w:p w:rsidR="009A7321" w:rsidRPr="009A7321" w:rsidRDefault="009A7321" w:rsidP="009A7321">
      <w:pPr>
        <w:pStyle w:val="af8"/>
        <w:tabs>
          <w:tab w:val="left" w:pos="390"/>
        </w:tabs>
        <w:ind w:firstLine="391"/>
        <w:jc w:val="both"/>
        <w:rPr>
          <w:noProof/>
          <w:color w:val="000000"/>
          <w:sz w:val="16"/>
          <w:szCs w:val="16"/>
        </w:rPr>
      </w:pPr>
      <w:r w:rsidRPr="009A7321">
        <w:rPr>
          <w:sz w:val="16"/>
          <w:szCs w:val="16"/>
        </w:rPr>
        <w:t xml:space="preserve">В целях правового регулирования внутреннего финансового контроля и внутреннего финансового аудита, в соответствии со </w:t>
      </w:r>
      <w:hyperlink r:id="rId84" w:history="1">
        <w:r w:rsidRPr="009A7321">
          <w:rPr>
            <w:sz w:val="16"/>
            <w:szCs w:val="16"/>
          </w:rPr>
          <w:t>статьей 160.2-1</w:t>
        </w:r>
      </w:hyperlink>
      <w:r w:rsidRPr="009A7321">
        <w:rPr>
          <w:sz w:val="16"/>
          <w:szCs w:val="16"/>
        </w:rPr>
        <w:t xml:space="preserve"> Бюджетного кодекса Российской Федерации, </w:t>
      </w:r>
      <w:r w:rsidRPr="009A7321">
        <w:rPr>
          <w:noProof/>
          <w:color w:val="000000"/>
          <w:sz w:val="16"/>
          <w:szCs w:val="16"/>
        </w:rPr>
        <w:t>в соответствии с Уставом муниципального образования Островский муниципальный район, администрация Островского муниципального района ПОСТАНОВЛЯЕТ:</w:t>
      </w:r>
    </w:p>
    <w:p w:rsidR="009A7321" w:rsidRPr="009A7321" w:rsidRDefault="009A7321" w:rsidP="009A7321">
      <w:pPr>
        <w:pStyle w:val="af8"/>
        <w:tabs>
          <w:tab w:val="left" w:pos="390"/>
        </w:tabs>
        <w:ind w:firstLine="391"/>
        <w:jc w:val="both"/>
        <w:rPr>
          <w:sz w:val="16"/>
          <w:szCs w:val="16"/>
        </w:rPr>
      </w:pPr>
      <w:r w:rsidRPr="009A7321">
        <w:rPr>
          <w:noProof/>
          <w:color w:val="000000"/>
          <w:sz w:val="16"/>
          <w:szCs w:val="16"/>
        </w:rPr>
        <w:t xml:space="preserve">1. </w:t>
      </w:r>
      <w:r w:rsidRPr="009A7321">
        <w:rPr>
          <w:sz w:val="16"/>
          <w:szCs w:val="16"/>
        </w:rPr>
        <w:t xml:space="preserve">Утвердить прилагаемый </w:t>
      </w:r>
      <w:hyperlink w:anchor="P34" w:history="1">
        <w:r w:rsidRPr="009A7321">
          <w:rPr>
            <w:sz w:val="16"/>
            <w:szCs w:val="16"/>
          </w:rPr>
          <w:t>порядок</w:t>
        </w:r>
      </w:hyperlink>
      <w:r w:rsidRPr="009A7321">
        <w:rPr>
          <w:sz w:val="16"/>
          <w:szCs w:val="16"/>
        </w:rPr>
        <w:t xml:space="preserve"> осуществления главными распорядителями (распорядителями) средств бюджета Островского муниципального района Костромской области, главными администраторами (администраторами) доходов бюджета Островского муниципального района Костромской области, главными администраторами (администраторами) источников </w:t>
      </w:r>
      <w:proofErr w:type="gramStart"/>
      <w:r w:rsidRPr="009A7321">
        <w:rPr>
          <w:sz w:val="16"/>
          <w:szCs w:val="16"/>
        </w:rPr>
        <w:t>финансирования дефицита бюджета Островского муниципального района Костромской области  внутреннего финансового контроля</w:t>
      </w:r>
      <w:proofErr w:type="gramEnd"/>
      <w:r w:rsidRPr="009A7321">
        <w:rPr>
          <w:sz w:val="16"/>
          <w:szCs w:val="16"/>
        </w:rPr>
        <w:t xml:space="preserve"> и внутреннего финансового аудита.</w:t>
      </w:r>
    </w:p>
    <w:p w:rsidR="009A7321" w:rsidRPr="009A7321" w:rsidRDefault="009A7321" w:rsidP="009A7321">
      <w:pPr>
        <w:pStyle w:val="af8"/>
        <w:tabs>
          <w:tab w:val="left" w:pos="390"/>
        </w:tabs>
        <w:ind w:firstLine="391"/>
        <w:jc w:val="both"/>
        <w:rPr>
          <w:sz w:val="16"/>
          <w:szCs w:val="16"/>
        </w:rPr>
      </w:pPr>
      <w:r w:rsidRPr="009A7321">
        <w:rPr>
          <w:bCs/>
          <w:sz w:val="16"/>
          <w:szCs w:val="16"/>
        </w:rPr>
        <w:t>2.</w:t>
      </w:r>
      <w:r w:rsidRPr="009A7321">
        <w:rPr>
          <w:sz w:val="16"/>
          <w:szCs w:val="16"/>
        </w:rPr>
        <w:t xml:space="preserve"> Настоящее постановление вступает в силу со дня опубликования в информационном бюллетене «Районные новости».</w:t>
      </w:r>
    </w:p>
    <w:p w:rsidR="009A7321" w:rsidRPr="009A7321" w:rsidRDefault="009A7321" w:rsidP="009A7321">
      <w:pPr>
        <w:pStyle w:val="af8"/>
        <w:rPr>
          <w:sz w:val="16"/>
          <w:szCs w:val="16"/>
        </w:rPr>
      </w:pPr>
    </w:p>
    <w:p w:rsidR="009A7321" w:rsidRPr="009A7321" w:rsidRDefault="009A7321" w:rsidP="009A7321">
      <w:pPr>
        <w:rPr>
          <w:sz w:val="16"/>
          <w:szCs w:val="16"/>
        </w:rPr>
      </w:pPr>
    </w:p>
    <w:p w:rsidR="009A7321" w:rsidRPr="009A7321" w:rsidRDefault="009A7321" w:rsidP="009A7321">
      <w:pPr>
        <w:rPr>
          <w:sz w:val="16"/>
          <w:szCs w:val="16"/>
        </w:rPr>
      </w:pPr>
    </w:p>
    <w:p w:rsidR="009A7321" w:rsidRPr="009A7321" w:rsidRDefault="009A7321" w:rsidP="009A7321">
      <w:pPr>
        <w:rPr>
          <w:sz w:val="16"/>
          <w:szCs w:val="16"/>
        </w:rPr>
      </w:pPr>
      <w:r w:rsidRPr="009A7321">
        <w:rPr>
          <w:sz w:val="16"/>
          <w:szCs w:val="16"/>
        </w:rPr>
        <w:t>Глава Островского муниципального района                                 Г.А. Полякова</w:t>
      </w:r>
    </w:p>
    <w:p w:rsidR="009A7321" w:rsidRPr="009A7321" w:rsidRDefault="009A7321" w:rsidP="009A7321">
      <w:pPr>
        <w:rPr>
          <w:sz w:val="16"/>
          <w:szCs w:val="16"/>
        </w:rPr>
      </w:pPr>
    </w:p>
    <w:p w:rsidR="009A7321" w:rsidRPr="009A7321" w:rsidRDefault="009A7321" w:rsidP="009A7321">
      <w:pPr>
        <w:rPr>
          <w:sz w:val="16"/>
          <w:szCs w:val="16"/>
        </w:rPr>
      </w:pPr>
    </w:p>
    <w:p w:rsidR="009A7321" w:rsidRPr="009A7321" w:rsidRDefault="009A7321" w:rsidP="009A7321">
      <w:pPr>
        <w:ind w:firstLine="709"/>
        <w:jc w:val="right"/>
        <w:rPr>
          <w:sz w:val="16"/>
          <w:szCs w:val="16"/>
        </w:rPr>
      </w:pPr>
      <w:r w:rsidRPr="009A7321">
        <w:rPr>
          <w:sz w:val="16"/>
          <w:szCs w:val="16"/>
        </w:rPr>
        <w:t>Приложение</w:t>
      </w:r>
    </w:p>
    <w:p w:rsidR="009A7321" w:rsidRPr="009A7321" w:rsidRDefault="009A7321" w:rsidP="009A7321">
      <w:pPr>
        <w:ind w:firstLine="709"/>
        <w:jc w:val="right"/>
        <w:rPr>
          <w:sz w:val="16"/>
          <w:szCs w:val="16"/>
        </w:rPr>
      </w:pPr>
      <w:r w:rsidRPr="009A7321">
        <w:rPr>
          <w:sz w:val="16"/>
          <w:szCs w:val="16"/>
        </w:rPr>
        <w:t>Утвержден</w:t>
      </w:r>
    </w:p>
    <w:p w:rsidR="009A7321" w:rsidRPr="009A7321" w:rsidRDefault="009A7321" w:rsidP="009A7321">
      <w:pPr>
        <w:ind w:firstLine="709"/>
        <w:jc w:val="right"/>
        <w:rPr>
          <w:sz w:val="16"/>
          <w:szCs w:val="16"/>
        </w:rPr>
      </w:pPr>
      <w:r w:rsidRPr="009A7321">
        <w:rPr>
          <w:sz w:val="16"/>
          <w:szCs w:val="16"/>
        </w:rPr>
        <w:t xml:space="preserve">постановлением администрации </w:t>
      </w:r>
    </w:p>
    <w:p w:rsidR="009A7321" w:rsidRPr="009A7321" w:rsidRDefault="009A7321" w:rsidP="009A7321">
      <w:pPr>
        <w:ind w:firstLine="709"/>
        <w:jc w:val="right"/>
        <w:rPr>
          <w:sz w:val="16"/>
          <w:szCs w:val="16"/>
        </w:rPr>
      </w:pPr>
      <w:r w:rsidRPr="009A7321">
        <w:rPr>
          <w:sz w:val="16"/>
          <w:szCs w:val="16"/>
        </w:rPr>
        <w:t>Островского муниципального района</w:t>
      </w:r>
    </w:p>
    <w:p w:rsidR="009A7321" w:rsidRPr="009A7321" w:rsidRDefault="009A7321" w:rsidP="009A7321">
      <w:pPr>
        <w:ind w:firstLine="709"/>
        <w:jc w:val="right"/>
        <w:rPr>
          <w:sz w:val="16"/>
          <w:szCs w:val="16"/>
        </w:rPr>
      </w:pPr>
      <w:r w:rsidRPr="009A7321">
        <w:rPr>
          <w:sz w:val="16"/>
          <w:szCs w:val="16"/>
        </w:rPr>
        <w:t xml:space="preserve">Костромской области </w:t>
      </w:r>
    </w:p>
    <w:p w:rsidR="009A7321" w:rsidRPr="009A7321" w:rsidRDefault="009A7321" w:rsidP="009A7321">
      <w:pPr>
        <w:ind w:firstLine="709"/>
        <w:jc w:val="right"/>
        <w:rPr>
          <w:sz w:val="16"/>
          <w:szCs w:val="16"/>
        </w:rPr>
      </w:pPr>
      <w:r w:rsidRPr="009A7321">
        <w:rPr>
          <w:sz w:val="16"/>
          <w:szCs w:val="16"/>
        </w:rPr>
        <w:t>от «___»__________ №_____</w:t>
      </w:r>
    </w:p>
    <w:p w:rsidR="009A7321" w:rsidRPr="009A7321" w:rsidRDefault="009A7321" w:rsidP="009A7321">
      <w:pPr>
        <w:ind w:firstLine="709"/>
        <w:jc w:val="right"/>
        <w:rPr>
          <w:sz w:val="16"/>
          <w:szCs w:val="16"/>
        </w:rPr>
      </w:pPr>
    </w:p>
    <w:p w:rsidR="009A7321" w:rsidRPr="009A7321" w:rsidRDefault="009A7321" w:rsidP="009A7321">
      <w:pPr>
        <w:pStyle w:val="ConsPlusTitle"/>
        <w:jc w:val="center"/>
        <w:rPr>
          <w:rFonts w:ascii="Times New Roman" w:hAnsi="Times New Roman" w:cs="Times New Roman"/>
          <w:b w:val="0"/>
          <w:sz w:val="16"/>
          <w:szCs w:val="16"/>
        </w:rPr>
      </w:pPr>
      <w:r w:rsidRPr="009A7321">
        <w:rPr>
          <w:rFonts w:ascii="Times New Roman" w:hAnsi="Times New Roman" w:cs="Times New Roman"/>
          <w:b w:val="0"/>
          <w:sz w:val="16"/>
          <w:szCs w:val="16"/>
        </w:rPr>
        <w:t>ПОРЯДОК</w:t>
      </w:r>
    </w:p>
    <w:p w:rsidR="009A7321" w:rsidRPr="009A7321" w:rsidRDefault="009A7321" w:rsidP="009A7321">
      <w:pPr>
        <w:pStyle w:val="ConsPlusTitle"/>
        <w:jc w:val="center"/>
        <w:rPr>
          <w:rFonts w:ascii="Times New Roman" w:hAnsi="Times New Roman" w:cs="Times New Roman"/>
          <w:b w:val="0"/>
          <w:sz w:val="16"/>
          <w:szCs w:val="16"/>
        </w:rPr>
      </w:pPr>
      <w:r w:rsidRPr="009A7321">
        <w:rPr>
          <w:rFonts w:ascii="Times New Roman" w:hAnsi="Times New Roman" w:cs="Times New Roman"/>
          <w:b w:val="0"/>
          <w:sz w:val="16"/>
          <w:szCs w:val="16"/>
        </w:rPr>
        <w:t xml:space="preserve"> осуществления главными распорядителями (распорядителями) средств бюджета Островского муниципального района Костромской области, главными администраторами (администраторами) доходов бюджета Островского муниципального района Костромской области, главными администраторами (администраторами) источников </w:t>
      </w:r>
      <w:proofErr w:type="gramStart"/>
      <w:r w:rsidRPr="009A7321">
        <w:rPr>
          <w:rFonts w:ascii="Times New Roman" w:hAnsi="Times New Roman" w:cs="Times New Roman"/>
          <w:b w:val="0"/>
          <w:sz w:val="16"/>
          <w:szCs w:val="16"/>
        </w:rPr>
        <w:t>финансирования дефицита бюджета Островского муниципального района Костромской области внутреннего финансового контроля</w:t>
      </w:r>
      <w:proofErr w:type="gramEnd"/>
      <w:r w:rsidRPr="009A7321">
        <w:rPr>
          <w:rFonts w:ascii="Times New Roman" w:hAnsi="Times New Roman" w:cs="Times New Roman"/>
          <w:b w:val="0"/>
          <w:sz w:val="16"/>
          <w:szCs w:val="16"/>
        </w:rPr>
        <w:t xml:space="preserve"> и внутреннего финансового аудита</w:t>
      </w:r>
    </w:p>
    <w:p w:rsidR="009A7321" w:rsidRPr="009A7321" w:rsidRDefault="009A7321" w:rsidP="009A7321">
      <w:pPr>
        <w:pStyle w:val="ConsPlusTitle"/>
        <w:jc w:val="center"/>
        <w:rPr>
          <w:rFonts w:ascii="Times New Roman" w:hAnsi="Times New Roman" w:cs="Times New Roman"/>
          <w:b w:val="0"/>
          <w:sz w:val="16"/>
          <w:szCs w:val="16"/>
        </w:rPr>
      </w:pPr>
    </w:p>
    <w:p w:rsidR="009A7321" w:rsidRPr="009A7321" w:rsidRDefault="009A7321" w:rsidP="009A7321">
      <w:pPr>
        <w:pStyle w:val="ConsPlusTitle"/>
        <w:jc w:val="center"/>
        <w:rPr>
          <w:rFonts w:ascii="Times New Roman" w:hAnsi="Times New Roman" w:cs="Times New Roman"/>
          <w:b w:val="0"/>
          <w:sz w:val="16"/>
          <w:szCs w:val="16"/>
        </w:rPr>
      </w:pPr>
      <w:r w:rsidRPr="009A7321">
        <w:rPr>
          <w:rFonts w:ascii="Times New Roman" w:hAnsi="Times New Roman" w:cs="Times New Roman"/>
          <w:b w:val="0"/>
          <w:sz w:val="16"/>
          <w:szCs w:val="16"/>
        </w:rPr>
        <w:t>Глава 1. Общие положения</w:t>
      </w:r>
    </w:p>
    <w:p w:rsidR="009A7321" w:rsidRPr="009A7321" w:rsidRDefault="009A7321" w:rsidP="009A7321">
      <w:pPr>
        <w:pStyle w:val="ConsPlusNormal"/>
        <w:ind w:firstLine="540"/>
        <w:jc w:val="both"/>
        <w:rPr>
          <w:rFonts w:ascii="Times New Roman" w:hAnsi="Times New Roman" w:cs="Times New Roman"/>
          <w:sz w:val="16"/>
          <w:szCs w:val="16"/>
        </w:rPr>
      </w:pPr>
      <w:r w:rsidRPr="009A7321">
        <w:rPr>
          <w:rFonts w:ascii="Times New Roman" w:hAnsi="Times New Roman" w:cs="Times New Roman"/>
          <w:sz w:val="16"/>
          <w:szCs w:val="16"/>
        </w:rPr>
        <w:t xml:space="preserve">1. </w:t>
      </w:r>
      <w:proofErr w:type="gramStart"/>
      <w:r w:rsidRPr="009A7321">
        <w:rPr>
          <w:rFonts w:ascii="Times New Roman" w:hAnsi="Times New Roman" w:cs="Times New Roman"/>
          <w:sz w:val="16"/>
          <w:szCs w:val="16"/>
        </w:rPr>
        <w:t xml:space="preserve">Порядок осуществления главными распорядителями (распорядителями) средств бюджета Островского муниципального района Костромской области, главными администраторами (администраторами) доходов бюджета Островского муниципального района Костромской области, главными администраторами (администраторами) источников финансирования дефицита  бюджета Островского муниципального района Костромской области внутреннего финансового контроля и внутреннего финансового аудита (далее - Порядок) разработан в соответствии со </w:t>
      </w:r>
      <w:hyperlink r:id="rId85" w:history="1">
        <w:r w:rsidRPr="009A7321">
          <w:rPr>
            <w:rFonts w:ascii="Times New Roman" w:hAnsi="Times New Roman" w:cs="Times New Roman"/>
            <w:color w:val="0000FF"/>
            <w:sz w:val="16"/>
            <w:szCs w:val="16"/>
          </w:rPr>
          <w:t>статьей 160.2-1</w:t>
        </w:r>
      </w:hyperlink>
      <w:r w:rsidRPr="009A7321">
        <w:rPr>
          <w:rFonts w:ascii="Times New Roman" w:hAnsi="Times New Roman" w:cs="Times New Roman"/>
          <w:sz w:val="16"/>
          <w:szCs w:val="16"/>
        </w:rPr>
        <w:t xml:space="preserve"> Бюджетного кодекса Российской Федерации и устанавливает требования по осуществлению </w:t>
      </w:r>
      <w:r w:rsidRPr="009A7321">
        <w:rPr>
          <w:rFonts w:ascii="Times New Roman" w:hAnsi="Times New Roman" w:cs="Times New Roman"/>
          <w:sz w:val="16"/>
          <w:szCs w:val="16"/>
        </w:rPr>
        <w:lastRenderedPageBreak/>
        <w:t>главными</w:t>
      </w:r>
      <w:proofErr w:type="gramEnd"/>
      <w:r w:rsidRPr="009A7321">
        <w:rPr>
          <w:rFonts w:ascii="Times New Roman" w:hAnsi="Times New Roman" w:cs="Times New Roman"/>
          <w:sz w:val="16"/>
          <w:szCs w:val="16"/>
        </w:rPr>
        <w:t xml:space="preserve"> распорядителями (распорядителями) средств бюджета Островского муниципального района Костромской области (далее – районного бюджета), главными администраторами (администраторами) доходов районного бюджета, главными администраторами (администраторами) источников финансирования дефицита районного бюджета внутреннего финансового контроля и внутреннего финансового аудита.</w:t>
      </w:r>
    </w:p>
    <w:p w:rsidR="009A7321" w:rsidRPr="009A7321" w:rsidRDefault="009A7321" w:rsidP="009A7321">
      <w:pPr>
        <w:pStyle w:val="ConsPlusNormal"/>
        <w:spacing w:before="220"/>
        <w:ind w:firstLine="540"/>
        <w:jc w:val="both"/>
        <w:rPr>
          <w:rFonts w:ascii="Times New Roman" w:hAnsi="Times New Roman" w:cs="Times New Roman"/>
          <w:sz w:val="16"/>
          <w:szCs w:val="16"/>
        </w:rPr>
      </w:pPr>
      <w:r w:rsidRPr="009A7321">
        <w:rPr>
          <w:rFonts w:ascii="Times New Roman" w:hAnsi="Times New Roman" w:cs="Times New Roman"/>
          <w:sz w:val="16"/>
          <w:szCs w:val="16"/>
        </w:rPr>
        <w:t xml:space="preserve">2. </w:t>
      </w:r>
      <w:proofErr w:type="gramStart"/>
      <w:r w:rsidRPr="009A7321">
        <w:rPr>
          <w:rFonts w:ascii="Times New Roman" w:hAnsi="Times New Roman" w:cs="Times New Roman"/>
          <w:sz w:val="16"/>
          <w:szCs w:val="16"/>
        </w:rPr>
        <w:t>Внутренний финансовый контроль является контрольной деятельностью главных распорядителей (распорядителей) средств районного бюджета, главных администраторов (администраторов) доходов районного бюджета, главных администраторов (администраторов) источников финансирования дефицита районного бюджета (далее - главный администратор (администратор) средств районного бюджета) и направлен на недопущение (пресечение) нарушений бюджетного законодательства Российской Федерации и иных нормативных правовых актов, регулирующих бюджетные правоотношения, повышение экономности и результативности использования бюджетных средств.</w:t>
      </w:r>
      <w:proofErr w:type="gramEnd"/>
      <w:r w:rsidRPr="009A7321">
        <w:rPr>
          <w:rFonts w:ascii="Times New Roman" w:hAnsi="Times New Roman" w:cs="Times New Roman"/>
          <w:sz w:val="16"/>
          <w:szCs w:val="16"/>
        </w:rPr>
        <w:t xml:space="preserve"> Внутренний финансовый контроль осуществляется непрерывно руководителями (заместителями руководителей), иными должностными лицами главного администратора (администратора) средств районного бюджета, организующими и выполняющими внутренние процедуры составления и исполнения районного бюджета, ведения бюджетного учета и составления бюджетной отчетности (далее - внутренние бюджетные процедуры).</w:t>
      </w:r>
    </w:p>
    <w:p w:rsidR="009A7321" w:rsidRPr="009A7321" w:rsidRDefault="009A7321" w:rsidP="009A7321">
      <w:pPr>
        <w:pStyle w:val="ConsPlusNormal"/>
        <w:spacing w:before="220"/>
        <w:ind w:firstLine="540"/>
        <w:jc w:val="both"/>
        <w:rPr>
          <w:rFonts w:ascii="Times New Roman" w:hAnsi="Times New Roman" w:cs="Times New Roman"/>
          <w:sz w:val="16"/>
          <w:szCs w:val="16"/>
        </w:rPr>
      </w:pPr>
      <w:r w:rsidRPr="009A7321">
        <w:rPr>
          <w:rFonts w:ascii="Times New Roman" w:hAnsi="Times New Roman" w:cs="Times New Roman"/>
          <w:sz w:val="16"/>
          <w:szCs w:val="16"/>
        </w:rPr>
        <w:t xml:space="preserve">3. </w:t>
      </w:r>
      <w:proofErr w:type="gramStart"/>
      <w:r w:rsidRPr="009A7321">
        <w:rPr>
          <w:rFonts w:ascii="Times New Roman" w:hAnsi="Times New Roman" w:cs="Times New Roman"/>
          <w:sz w:val="16"/>
          <w:szCs w:val="16"/>
        </w:rPr>
        <w:t>Внутренний финансовый аудит является контрольной деятельностью главных администраторов (администраторов) средств районного бюджета и направлен на оценку надежности внутреннего финансового контроля и подготовку рекомендаций по повышению его эффективности,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 подготовку предложений по повышению экономности и результативности использования средств районного бюджета.</w:t>
      </w:r>
      <w:proofErr w:type="gramEnd"/>
    </w:p>
    <w:p w:rsidR="009A7321" w:rsidRPr="009A7321" w:rsidRDefault="009A7321" w:rsidP="009A7321">
      <w:pPr>
        <w:pStyle w:val="ConsPlusTitle"/>
        <w:jc w:val="both"/>
        <w:rPr>
          <w:rFonts w:ascii="Times New Roman" w:hAnsi="Times New Roman" w:cs="Times New Roman"/>
          <w:b w:val="0"/>
          <w:sz w:val="16"/>
          <w:szCs w:val="16"/>
        </w:rPr>
      </w:pPr>
    </w:p>
    <w:p w:rsidR="009A7321" w:rsidRPr="009A7321" w:rsidRDefault="009A7321" w:rsidP="009A7321">
      <w:pPr>
        <w:pStyle w:val="ConsPlusNormal"/>
        <w:ind w:firstLine="709"/>
        <w:jc w:val="center"/>
        <w:outlineLvl w:val="1"/>
        <w:rPr>
          <w:rFonts w:ascii="Times New Roman" w:hAnsi="Times New Roman" w:cs="Times New Roman"/>
          <w:sz w:val="16"/>
          <w:szCs w:val="16"/>
        </w:rPr>
      </w:pPr>
      <w:r w:rsidRPr="009A7321">
        <w:rPr>
          <w:rFonts w:ascii="Times New Roman" w:hAnsi="Times New Roman" w:cs="Times New Roman"/>
          <w:sz w:val="16"/>
          <w:szCs w:val="16"/>
        </w:rPr>
        <w:t>Глава 2. ОСУЩЕСТВЛЕНИЕ ВНУТРЕННЕГО ФИНАНСОВОГО КОНТРОЛЯ</w:t>
      </w:r>
    </w:p>
    <w:p w:rsidR="009A7321" w:rsidRPr="009A7321" w:rsidRDefault="009A7321" w:rsidP="009A7321">
      <w:pPr>
        <w:pStyle w:val="ConsPlusNormal"/>
        <w:ind w:firstLine="709"/>
        <w:jc w:val="center"/>
        <w:rPr>
          <w:rFonts w:ascii="Times New Roman" w:hAnsi="Times New Roman" w:cs="Times New Roman"/>
          <w:sz w:val="16"/>
          <w:szCs w:val="16"/>
        </w:rPr>
      </w:pP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Внутренний финансовый контроль осуществляется в структурных подразделениях главного администратора (администратора) средств районного бюджета и получателя средств районного бюджета, исполняющих бюджетные полномочия.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 Внутренний финансовый контроль осуществляется методами самоконтроля, контроля по уровню подчиненности, контроля по уровню подведомственности (далее - методы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6. Формами проведения внутреннего финансового контроля являются следующие контрольные действия (далее - контрольные действия):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проверка оформления документов на соответствие требованиям нормативных правовых актов Российской Федерации, регулирующих бюджетные правоотношения, и внутренних стандартов;</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авторизация операций (действий по формированию документов, необходимых для выполнения внутренних бюджетных процедур);</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сверка данных;</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сбор и анализ информации о результатах выполнения внутренних бюджетных процедур.</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7. Контрольные действия подразделяются </w:t>
      </w:r>
      <w:proofErr w:type="gramStart"/>
      <w:r w:rsidRPr="009A7321">
        <w:rPr>
          <w:rFonts w:ascii="Times New Roman" w:hAnsi="Times New Roman" w:cs="Times New Roman"/>
          <w:sz w:val="16"/>
          <w:szCs w:val="16"/>
        </w:rPr>
        <w:t>на</w:t>
      </w:r>
      <w:proofErr w:type="gramEnd"/>
      <w:r w:rsidRPr="009A7321">
        <w:rPr>
          <w:rFonts w:ascii="Times New Roman" w:hAnsi="Times New Roman" w:cs="Times New Roman"/>
          <w:sz w:val="16"/>
          <w:szCs w:val="16"/>
        </w:rPr>
        <w:t xml:space="preserve"> визуальные, автоматические и смешанные.</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Визуальные контрольные действия осуществляются без использования прикладных программных средств автоматизации.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Автоматические контрольные действия осуществляются с использованием прикладных программных средств автоматизации без участия должностных лиц.</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Смешанные контрольные действия выполняются с использованием прикладных программных средств автоматизации с участием должностных лиц.</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8. К способам проведения контрольных действий относятся </w:t>
      </w:r>
      <w:proofErr w:type="gramStart"/>
      <w:r w:rsidRPr="009A7321">
        <w:rPr>
          <w:rFonts w:ascii="Times New Roman" w:hAnsi="Times New Roman" w:cs="Times New Roman"/>
          <w:sz w:val="16"/>
          <w:szCs w:val="16"/>
        </w:rPr>
        <w:t>сплошной</w:t>
      </w:r>
      <w:proofErr w:type="gramEnd"/>
      <w:r w:rsidRPr="009A7321">
        <w:rPr>
          <w:rFonts w:ascii="Times New Roman" w:hAnsi="Times New Roman" w:cs="Times New Roman"/>
          <w:sz w:val="16"/>
          <w:szCs w:val="16"/>
        </w:rPr>
        <w:t xml:space="preserve"> и выборочный.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При сплошном способе контрольные действия осуществляются в отношении каждой проведенной операции (действия по формированию документа, необходимого для выполнения внутренней бюджетной процедуры).</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При выборочном способе контрольные действия осуществляются в отношении отдельной проведенной операции (действия по формированию документа, необходимого для выполнения внутренней бюджетной процедуры).</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9. Самоконтроль осуществляется сплошным способом должностным лицом каждого структурного подразделения главного администратора (администратора) средств районного бюджета путем проведения проверки каждой выполняемой им операции на соответствие нормативным правовым актам Российской Федерации, регулирующим бюджетные правоотношения, внутренним стандартам и должностным регламентам, а также путем оценки причин и обстоятельств (факторов), негативно влияющих на совершение операции.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10. Контроль по уровню подчиненности осуществляется сплошным способом руководителем (заместителем руководителя) и (или) руководителем подразделения главного администратора (администратора) средств районного бюджета (иным уполномоченным лицом) путем авторизации операций (действий по формированию документов, необходимых для выполнения внутренних бюджетных процедур), осуществляемых подчиненными должностными лицами.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11. </w:t>
      </w:r>
      <w:proofErr w:type="gramStart"/>
      <w:r w:rsidRPr="009A7321">
        <w:rPr>
          <w:rFonts w:ascii="Times New Roman" w:hAnsi="Times New Roman" w:cs="Times New Roman"/>
          <w:sz w:val="16"/>
          <w:szCs w:val="16"/>
        </w:rPr>
        <w:t>Контроль по уровню подведомственности осуществляется сплошным или выборочным способом в отношении процедур и операций, совершенных подведомственными распорядителями и получателями средств районного бюджета, администраторами доходов районного бюджета и администраторами источников финансирования дефицита районного бюджета, путем проведения проверок, направленных на установление соответствия представленных документов требованиям нормативных правовых актов Российской Федерации, регулирующих бюджетные правоотношения, и внутренним стандартам, и (или) путем сбора и анализа</w:t>
      </w:r>
      <w:proofErr w:type="gramEnd"/>
      <w:r w:rsidRPr="009A7321">
        <w:rPr>
          <w:rFonts w:ascii="Times New Roman" w:hAnsi="Times New Roman" w:cs="Times New Roman"/>
          <w:sz w:val="16"/>
          <w:szCs w:val="16"/>
        </w:rPr>
        <w:t xml:space="preserve"> информации о своевременности составления и представления документов, необходимых для выполнения внутренних бюджетных процедур, точности и обоснованности информации, отраженной в указанных документах, а также законности совершения отдельных операций. Результаты таких проверок оформляются 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12. Должностные лица структурных подразделений главного администратора (администратора) средств районного бюджета осуществляют внутренний финансовый контроль в соответствии с их должностными регламентами в отношении следующих внутренних бюджетных процедур:</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составление и представление документов в Финансовое управление администрации Островского муниципального района Костромской области (далее – Финансовое управление), необходимых для составления и рассмотрения проекта районного бюджета, в том числе реестров расходных обязательств и обоснований бюджетных ассигнований;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составление и представление документов главному администратору (администратору) средств районного бюджета, необходимых для составления и рассмотрения проекта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составление и представление документов в Управление Федерального казначейства по Костромской области, необходимых для составления и ведения кассового плана по доходам районного бюджета, расходам районного бюджета и источникам финансирования дефицита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составление, утверждение и ведение бюджетной росписи главного распорядителя (распорядителя)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5) составление и направление документов в Финансовое </w:t>
      </w:r>
      <w:proofErr w:type="gramStart"/>
      <w:r w:rsidRPr="009A7321">
        <w:rPr>
          <w:rFonts w:ascii="Times New Roman" w:hAnsi="Times New Roman" w:cs="Times New Roman"/>
          <w:sz w:val="16"/>
          <w:szCs w:val="16"/>
        </w:rPr>
        <w:t>управление</w:t>
      </w:r>
      <w:proofErr w:type="gramEnd"/>
      <w:r w:rsidRPr="009A7321">
        <w:rPr>
          <w:rFonts w:ascii="Times New Roman" w:hAnsi="Times New Roman" w:cs="Times New Roman"/>
          <w:sz w:val="16"/>
          <w:szCs w:val="16"/>
        </w:rPr>
        <w:t xml:space="preserve"> и Управление Федерального казначейства по Костромской области, необходимых для формирования и ведения сводной бюджетной росписи районного бюджета, а также для доведения </w:t>
      </w:r>
      <w:r w:rsidRPr="009A7321">
        <w:rPr>
          <w:rFonts w:ascii="Times New Roman" w:hAnsi="Times New Roman" w:cs="Times New Roman"/>
          <w:sz w:val="16"/>
          <w:szCs w:val="16"/>
        </w:rPr>
        <w:lastRenderedPageBreak/>
        <w:t>(распределения) бюджетных ассигнований и лимитов бюджетных обязательств до главных распорядителей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6) составление, утверждение и ведение бюджетных смет и свода бюджетных смет;</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7) исполнение бюджетной сметы;</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8) принятие и исполнение бюджетных обязательств;</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9) осуществление начисления, учета и </w:t>
      </w:r>
      <w:proofErr w:type="gramStart"/>
      <w:r w:rsidRPr="009A7321">
        <w:rPr>
          <w:rFonts w:ascii="Times New Roman" w:hAnsi="Times New Roman" w:cs="Times New Roman"/>
          <w:sz w:val="16"/>
          <w:szCs w:val="16"/>
        </w:rPr>
        <w:t>контроля за</w:t>
      </w:r>
      <w:proofErr w:type="gramEnd"/>
      <w:r w:rsidRPr="009A7321">
        <w:rPr>
          <w:rFonts w:ascii="Times New Roman" w:hAnsi="Times New Roman" w:cs="Times New Roman"/>
          <w:sz w:val="16"/>
          <w:szCs w:val="16"/>
        </w:rPr>
        <w:t xml:space="preserve"> правильностью исчисления, полнотой и своевременностью осуществления платежей (поступления источников финансирования дефицита бюджета) в районный бюджет, пеней и штрафов по ним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10) принятие решений о возврате излишне уплаченных (взысканных) платежей в районный бюджет, а также процентов за несвоевременное 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11) принятие решений о зачете (об уточнении) платежей в районный бюджет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12) процедура ведения бюджетного учета, в том числе принятия к учету первичных учетных документов (составления сводных учетных документов), отражения информации, указанной в первичных учетных документах и регистрах бюджетного учета, проведения оценки имущества и обязательств, а также инвентаризаций;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13) составление и представление бюджетной отчетности и сводной бюджетной отчетности;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14) исполнение судебных актов по искам к Островскому муниципальному району, а также судебных актов, предусматривающих обращение взыскания на средства районного бюджета по денежным обязательствам муниципальных казенных учреждений.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13. Подготовка к проведению внутреннего финансового контроля заключается в формировании (актуализации) карты внутреннего финансового контроля руководителем каждого структурного подразделения, ответственного за результаты выполнения внутренних бюджетных процедур.</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14. В карте внутреннего финансового контроля по каждому отражаемому в нем предмету внутреннего финансового контроля указываются данные о должностном лице, ответственном за выполнение операции (действия по формированию документа, необходимого для выполнения внутренней бюджетной процедуры), периодичности выполнения операции, должностных лицах, осуществляющих контрольные действия, методах контроля и периодичности контрольных действий.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15. Процесс формирования, актуализации карты внутреннего финансового контроля включает анализ предмета внутреннего финансового контроля и формирование перечня операций (действий по формированию документов, необходимых для выполнения внутренней бюджетной процедуры).</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Анализ предмета внутреннего финансового контроля осуществляется в целях определения применяемых к нему методов контроля и контрольных действий (далее - процедуры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Формирование перечня операций (действий по формированию документов, необходимых для выполнения внутренней бюджетной процедуры) осуществляется с указанием необходимости или отсутствия необходимости проведения контрольных действий в отношении отдельных операций.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16. Внутренний финансовый контроль осуществляется в соответствии с утвержденной картой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17. Утверждение карт внутреннего финансового контроля осуществляется руководителем (заместителем руководителя)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18. Актуализация карт внутреннего финансового контроля проводится: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до начала очередного финансового года;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при принятии решения руководителем (заместителем руководителя) главного администратора (администратора) средств районного бюджета о внесении изменений в карты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при внесении изменений в законодательство Российской Федерации и иные нормативные правовые акты, регулирующие бюджетные правоотношения, в случае если такие изменения определяют необходимость изменения внутренних бюджетных процедур.</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19. Формирование, утверждение и актуализация карт внутреннего финансового контроля осуществляется в порядке, установленном главным распорядителем средств районного бюджета, главным администратором средств районного бюджета, главным администратором источников финансирования дефицита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20. Актуализация карт внутреннего финансового контроля проводится не реже одного раза в год.</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21. Ответственность за организацию внутреннего финансового контроля несет руководитель или заместитель руководителя главного администратора (администратора) средств районного бюджета, курирующие структурные подразделения главного администратора (администратора) средств районного бюджета, в соответствии с распределением обязанностей.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22. Выявленные недостатки и (или) нарушения при исполнении внутренних бюджетных процедур, сведения о причинах и об обстоятельствах рисков возникновения нарушений и (или) недостатков и о предлагаемых мерах по их устранению (далее - результаты внутреннего финансового контроля) отражаются в регистрах (журналах) внутреннего финансового контроля. Ведение регистров (журналов) внутреннего финансового контроля осуществляется в каждом структурном подразделении главного администратора (администратора) средств районного бюджета, ответственном за выполнение внутренних бюджетных процедур.</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23. Регистры (журналы) внутреннего финансового контроля подлежат учету и хранению в установленном главным администратором (администратором) средств районного бюджета порядке, в том числе с применением автоматизированных информационных систем.</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24. Информация о результатах внутреннего финансового контроля представляется структурным подразделением главного администратора (администратора) средств районного бюджета, ответственным за результаты выполнения внутренних бюджетных процедур, руководителю (заместителю руководителя) главного администратора (администратора) средств районного бюджета. Периодичность представления информации о результатах внутреннего финансового контроля устанавливается руководителем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25. По итогам рассмотрения результатов внутреннего финансового контроля руководителем (заместителем руководителя) главного администратора (администратора) средств районного бюджета принимаются решения с указанием сроков их выполнения, направленные:</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на обеспечение применения эффективных автоматических контрольных действий в отношении отдельных операций (действий по формированию документа, необходимого для выполнения внутренней бюджетной процедуры) и (или) устранение недостатков используемых прикладных программных средств автоматизации контрольных действий, а также на исключение неэффективных автоматических контрольных действий;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на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 негативно влияющих на выполнение внутренних бюджетных процедур (далее - бюджетные риски);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3) на актуализацию системы формуляров, реестров и классификаторов как совокупности структурированных электронных документов, позволяющих отразить унифицированные операции в процессе осуществления бюджетных полномочий главного </w:t>
      </w:r>
      <w:r w:rsidRPr="009A7321">
        <w:rPr>
          <w:rFonts w:ascii="Times New Roman" w:hAnsi="Times New Roman" w:cs="Times New Roman"/>
          <w:sz w:val="16"/>
          <w:szCs w:val="16"/>
        </w:rPr>
        <w:lastRenderedPageBreak/>
        <w:t>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на уточнение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 на изменение внутренних стандартов, в том числе учетной политики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6) на уточнение прав по формированию финансовых и первичных учетных документов, а также прав доступа к записям в регистры бюджетного учета;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7) на устранение конфликта интересов у должностных лиц, осуществляющих внутренние бюджетные процедуры;</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8) на проведение служебных проверок и применение материальной и (или) дисциплинарной ответственности к виновным должностным лицам;</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9) на ведение эффективной кадровой политики в отношении структурных подразделений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26. При принятии руководителем (заместителем руководителя) главного администратора (администратора) средств районного бюджета решений по итогам рассмотрения результатов внутреннего финансового контроля учитывается информация, указанная в актах, заключениях, представлениях и предписаниях органов муниципального финансового контроля и отчетах внутреннего финансового аудита, представленных руководителю (заместителю руководителя)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27. Главный распорядитель средств районного бюджета, главный администратор доходов районного бюджета, главный администратор источников финансирования дефицита районного бюджета вправе определить порядок составления отчетности о результатах внутреннего финансового контроля на основе данных регистров (журналов)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28. Главный администратор средств районного бюджета обязан предоставлять в сектор внутреннего муниципального финансового контроля администрации Островского муниципального района Костромской </w:t>
      </w:r>
      <w:proofErr w:type="gramStart"/>
      <w:r w:rsidRPr="009A7321">
        <w:rPr>
          <w:rFonts w:ascii="Times New Roman" w:hAnsi="Times New Roman" w:cs="Times New Roman"/>
          <w:sz w:val="16"/>
          <w:szCs w:val="16"/>
        </w:rPr>
        <w:t>области</w:t>
      </w:r>
      <w:proofErr w:type="gramEnd"/>
      <w:r w:rsidRPr="009A7321">
        <w:rPr>
          <w:rFonts w:ascii="Times New Roman" w:hAnsi="Times New Roman" w:cs="Times New Roman"/>
          <w:sz w:val="16"/>
          <w:szCs w:val="16"/>
        </w:rPr>
        <w:t xml:space="preserve"> запрашиваемые информацию и документы в целях проведения анализа осуществления внутреннего финансового контроля.</w:t>
      </w:r>
    </w:p>
    <w:p w:rsidR="009A7321" w:rsidRPr="009A7321" w:rsidRDefault="009A7321" w:rsidP="009A7321">
      <w:pPr>
        <w:pStyle w:val="ConsPlusNormal"/>
        <w:ind w:firstLine="709"/>
        <w:jc w:val="center"/>
        <w:outlineLvl w:val="1"/>
        <w:rPr>
          <w:rFonts w:ascii="Times New Roman" w:hAnsi="Times New Roman" w:cs="Times New Roman"/>
          <w:sz w:val="16"/>
          <w:szCs w:val="16"/>
        </w:rPr>
      </w:pPr>
      <w:r w:rsidRPr="009A7321">
        <w:rPr>
          <w:rFonts w:ascii="Times New Roman" w:hAnsi="Times New Roman" w:cs="Times New Roman"/>
          <w:sz w:val="16"/>
          <w:szCs w:val="16"/>
        </w:rPr>
        <w:t>Глава 3. ОСУЩЕСТВЛЕНИЕ ВНУТРЕННЕГО ФИНАНСОВОГО АУДИТА</w:t>
      </w:r>
    </w:p>
    <w:p w:rsidR="009A7321" w:rsidRPr="009A7321" w:rsidRDefault="009A7321" w:rsidP="009A7321">
      <w:pPr>
        <w:pStyle w:val="ConsPlusNormal"/>
        <w:ind w:firstLine="709"/>
        <w:jc w:val="both"/>
        <w:rPr>
          <w:rFonts w:ascii="Times New Roman" w:hAnsi="Times New Roman" w:cs="Times New Roman"/>
          <w:sz w:val="16"/>
          <w:szCs w:val="16"/>
        </w:rPr>
      </w:pP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29. Внутренний финансовый аудит осуществляется структурными подразделениями и (или) уполномоченными должностными лицами главных администраторов (администраторов) средств районного бюджета (далее - субъект внутреннего финансового аудита), наделенными полномочиями по осуществлению внутреннего финансового аудита, на основе функциональной независимости.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30. Субъект внутреннего финансового аудита подчиняется непосредственно и исключительно руководителю главного администратора (администратора) средств районного бюджета и действует на основе принципов законности, объективности, эффективности, независимости, профессиональной компетентности, а также системности, ответственности и стандартизации.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31. Предметом внутреннего финансового аудита является совокупность финансовых и хозяйственных операций, совершенных структурными подразделениями главного администратора (администратора) средств районного бюджета, подведомственными распорядителями и получателями средств районного бюджета, администраторами доходов районного бюджета, администраторами источников финансирования дефицита районного бюджета (далее - объекты аудита), а также организация и осуществление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32. Внутренний финансовый аудит осуществляется методом проверки (далее - проверка).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33. Проверки подразделяются </w:t>
      </w:r>
      <w:proofErr w:type="gramStart"/>
      <w:r w:rsidRPr="009A7321">
        <w:rPr>
          <w:rFonts w:ascii="Times New Roman" w:hAnsi="Times New Roman" w:cs="Times New Roman"/>
          <w:sz w:val="16"/>
          <w:szCs w:val="16"/>
        </w:rPr>
        <w:t>на</w:t>
      </w:r>
      <w:proofErr w:type="gramEnd"/>
      <w:r w:rsidRPr="009A7321">
        <w:rPr>
          <w:rFonts w:ascii="Times New Roman" w:hAnsi="Times New Roman" w:cs="Times New Roman"/>
          <w:sz w:val="16"/>
          <w:szCs w:val="16"/>
        </w:rPr>
        <w:t xml:space="preserve"> плановые и внеплановые, камеральные, выездные, комбинированные.</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Плановые проверки осуществляются в соответствии с годовым планом внутреннего финансового аудита, утверждаемым руководителем главного администратора (администратора) средств районного бюджета (далее - План).</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Основания для проведения внеплановых проверок устанавливаются руководителем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Камеральные проверки проводятся по месту нахождения субъекта внутреннего финансового аудита на основании представленных по его запросу информации и материалов.</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Выездные проверки проводятся по месту нахождения объектов аудита.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Комбинированные проверки проводятся как по месту нахождения субъекта внутреннего финансового аудита, так и по месту нахождения объектов аудита.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34. Предельные сроки проведения проверок, основания для их приостановления и продления устанавливаются главным администратором (администратором)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35. Составление и утверждение Плана осуществляется в порядке, установленном главным администратором (администратором)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36. План составляется и утверждается до начала очередного финансового года и представляет собой перечень проверок, которые планируется провести в очередном финансовом году.</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37. По каждой проверке в Плане указывается проверяемая внутренняя бюджетная процедура, объекты аудита, срок проведения проверки и ответственные исполнители.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38. При планировании проверок учитываются: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значимость операций (действий по формированию документа, необходимого для выполнения внутренней бюджетной процедуры), групп однотипных операций объектов аудита, которые могут оказать значительное влияние на годовую и (или) квартальную бюджетную отчетность главного администратора (администраторов) средств районного бюджета в случае неправомерного исполнения этих операций;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факторы, влияющие на объем выборки проверяемых операций (действий по формированию документа, необходимого для выполнения внутренней бюджетной процедуры) для тестирования эффективности (надежности) внутреннего финансового контроля, к которым в том числе относятся частота выполнения визуальных контрольных действий, существенность процедур внутреннего финансового контроля и уровень автоматизации процедур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наличие значимых бюджетных рисков после проведения процедур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степень обеспеченности подразделения внутреннего финансового аудита ресурсами (трудовыми, материальными и финансовыми);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 возможность проведения проверок в установленные сроки;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6) наличие резерва времени для выполнения внеплановых проверок.</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39. В целях составления Плана субъект внутреннего финансового аудита обязан провести предварительный анализ данных об объектах аудита, в том числе сведений о результатах:</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осуществления внутреннего финансового контроля за период, подлежащий проверке;</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проведения в текущем и (или) отчетном финансовом году контрольных мероприятий Контрольно-счетной палатой Костромской области, Управлением Федерального казначейства по Костромской области, сектором внутреннего муниципального финансового контроля администрации Островского муниципального района Костромской области, контрольно-счетным органом Островского муниципального района Костромской области в отношении финансово-хозяйственной деятельности объектов аудита.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40. Проведение проверки заключается в назначении, непосредственно проведении, оформлении результатов проверки.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41. Проверка назначается решением руководителя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lastRenderedPageBreak/>
        <w:t>42. Проверка проводится на основании программы проверки, утвержденной руководителем субъекта внутреннего финансового аудита.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43. При составлении программы проверки формируется аудиторская группа, состоящая из работников, проводящих проверку, и распределяются обязанности между членами аудиторской группы.</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Программа проверки должна содержать тему проверки, наименование объектов аудита, перечень вопросов, подлежащих изучению в ходе проверки, а также сроки ее проведения.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44. При проведении проверок должностные лица субъекта внутреннего финансового аудита имеют право:</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запрашивать и получать на основании мотивированного запроса документы, материалы и информацию, необходимые для проведения проверки, в том числе информацию об организации и о результатах проведения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Срок направления и исполнения указанного запроса устанавливается главным распорядителем средств районного бюджета, главным администратором доходов районного бюджета, главным администратором источников финансирования дефицита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посещать помещения и территории, которые занимают объекты аудита, в отношении которых осуществляется проверка;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привлекать независимых экспертов.</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45. При проведении проверок должностные лица субъекта внутреннего финансового аудита обязаны:</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соблюдать требования нормативных правовых актов в установленной сфере деятельности;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проводить проверку в соответствии с программой проверки;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знакомить руководителя или уполномоченное должностное лицо объекта аудита с программой проверки, а также с ее результатами (актами и заключениями).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46. В ходе проверки проводится исследование:</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осуществления внутреннего финансового контроля;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законности выполнения внутренних бюджетных процедур и эффективности использования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ведения учетной политики, принятой объектом аудита, в том числе на предмет ее соответствия изменениям в области бюджетного учета;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применения автоматизированных информационных систем объектом аудита при осуществлении внутренних бюджетных процедур;</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 вопросов бюджетного учета, в том числе вопросов, по которым принимается решение исходя из профессионального мнения лица, ответственного за ведение бюджетного учета;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6) наделения правами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7) формирования финансовых и первичных учетных документов, а также наделения правами доступа к записям в регистрах бюджетного учета;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8) бюджетной отчетности.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47. При проведении проверки выполняются следующие контрольные действия: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инспектирование, представляющее собой изучение записей и документов, связанных с осуществлением операций внутренней бюджетной процедуры и (или) материальных активов;</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наблюдение, представляющее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запрос, представляющий собой обращение к осведомленным лицам в пределах или за пределами объекта аудита в целях получения сведений, необходимых для проведения проверки;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подтверждение, представляющее собой ответ на запрос информации, содержащейся в регистрах бюджетного учета;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 пересчет, представляющий собой проверку точности арифметических расчетов, произведенных объектом аудита, либо самостоятельного расчета работником структурного подразделения внутреннего финансового аудита;</w:t>
      </w:r>
    </w:p>
    <w:p w:rsidR="009A7321" w:rsidRPr="009A7321" w:rsidRDefault="009A7321" w:rsidP="009A7321">
      <w:pPr>
        <w:pStyle w:val="ConsPlusNormal"/>
        <w:ind w:firstLine="709"/>
        <w:jc w:val="both"/>
        <w:rPr>
          <w:rFonts w:ascii="Times New Roman" w:hAnsi="Times New Roman" w:cs="Times New Roman"/>
          <w:sz w:val="16"/>
          <w:szCs w:val="16"/>
        </w:rPr>
      </w:pPr>
      <w:proofErr w:type="gramStart"/>
      <w:r w:rsidRPr="009A7321">
        <w:rPr>
          <w:rFonts w:ascii="Times New Roman" w:hAnsi="Times New Roman" w:cs="Times New Roman"/>
          <w:sz w:val="16"/>
          <w:szCs w:val="16"/>
        </w:rPr>
        <w:t>6) аналитические процедуры, представляющие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roofErr w:type="gramEnd"/>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48. При проведении проверки должны быть получены достаточные надлежащие надежные доказательства.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К доказательствам относятся достаточные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проверки.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49. Рабочая документация, то есть документы и иные материалы, подготавливаемые или получаемые в связи с проведением проверки, содержит:</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документы, отражающие подготовку проверки, включая ее программу;</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сведения о характере, сроках, об объеме проверки и о результатах ее выполнения;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сведения о выполнении внутреннего финансового контроля в отношении операций, связанных с темой проверки;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перечень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проверки;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 письменные заявления и объяснения, полученные от должностных лиц и иных работников объектов аудита;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6) копии обращений, направленных органам муниципального финансового контроля, экспертам и (или) третьим лицам в ходе проверки, и полученные от них сведения;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7) копии финансово-хозяйственных документов объекта аудита, подтверждающих выявленные нарушения;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8) акт проверки.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50. Результаты проверки оформляются актом проверки, который подписывается руководителем аудиторской группы и вручается представителю объекта аудита, уполномоченному на получение акта проверки. Объект аудита вправе представить письменные возражения по акту проверки.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51. Форма акта проверки и порядок его направления, сроки рассмотрения акта проверки объектом аудита и представления письменных возражений по акту проверки устанавливаются главным администратором (администратором)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52. На основании акта проверки составляется отчет о результатах проверки, содержащий информацию об итогах проверки, в том числе:</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информацию о выявленных в ходе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информацию о наличии или об отсутствии возражений со стороны объектов аудита;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выводы о степени надежности внутреннего финансового контроля и достоверности представленной объектами аудита бюджетной отчетности;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выводы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5) выводы, предложения и рекомендации по устранению выявленных нарушений и недостатков, принятию мер по минимизации </w:t>
      </w:r>
      <w:r w:rsidRPr="009A7321">
        <w:rPr>
          <w:rFonts w:ascii="Times New Roman" w:hAnsi="Times New Roman" w:cs="Times New Roman"/>
          <w:sz w:val="16"/>
          <w:szCs w:val="16"/>
        </w:rPr>
        <w:lastRenderedPageBreak/>
        <w:t>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53. Отчет о результатах проверки с приложением акта проверки направляется руководителю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54. Руководитель главного администратора (администратора) средств районного бюджета по результатам рассмотрения отчета о результатах проверки вправе принять одно или несколько из решений: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1) о необходимости реализац</w:t>
      </w:r>
      <w:proofErr w:type="gramStart"/>
      <w:r w:rsidRPr="009A7321">
        <w:rPr>
          <w:rFonts w:ascii="Times New Roman" w:hAnsi="Times New Roman" w:cs="Times New Roman"/>
          <w:sz w:val="16"/>
          <w:szCs w:val="16"/>
        </w:rPr>
        <w:t>ии ау</w:t>
      </w:r>
      <w:proofErr w:type="gramEnd"/>
      <w:r w:rsidRPr="009A7321">
        <w:rPr>
          <w:rFonts w:ascii="Times New Roman" w:hAnsi="Times New Roman" w:cs="Times New Roman"/>
          <w:sz w:val="16"/>
          <w:szCs w:val="16"/>
        </w:rPr>
        <w:t>диторских выводов, предложений и рекомендаций;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2) о недостаточной обоснованности аудиторских выводов, предложений и рекомендаций;</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3) о применении материальной и (или) дисциплинарной ответственности к виновным должностным лицам, а также о проведении служебных проверок;</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4) о направлении материалов в сектор внутреннего муниципального финансового контроля администрации Островского муниципального района Костромской области и (или)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55. Субъекты внутреннего финансового аудита обеспечивают составление годовой (квартальной) отчетности о результатах осуществления внутреннего финансового аудита.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56. Порядок составления и представления годовой (квартальной) отчетности о результатах осуществления внутреннего финансового аудита устанавливается главным распорядителем средств районного бюджета, главным администратором доходов районного бюджета и главным администратором источников финансирования дефицита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57. Годовая (квартальная) отчетность о результатах осуществления внутреннего финансового аудита содержит информацию, подтверждающую выводы о надежности (об эффективности) внутреннего финансового контроля, достоверности сводной бюджетной отчетности главного администратора (администратора)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Проведение внутреннего финансового контроля считается надежным (эффективным), если используемые методы контроля и контрольные действия приводят к </w:t>
      </w:r>
      <w:proofErr w:type="gramStart"/>
      <w:r w:rsidRPr="009A7321">
        <w:rPr>
          <w:rFonts w:ascii="Times New Roman" w:hAnsi="Times New Roman" w:cs="Times New Roman"/>
          <w:sz w:val="16"/>
          <w:szCs w:val="16"/>
        </w:rPr>
        <w:t>отсутствию</w:t>
      </w:r>
      <w:proofErr w:type="gramEnd"/>
      <w:r w:rsidRPr="009A7321">
        <w:rPr>
          <w:rFonts w:ascii="Times New Roman" w:hAnsi="Times New Roman" w:cs="Times New Roman"/>
          <w:sz w:val="16"/>
          <w:szCs w:val="16"/>
        </w:rPr>
        <w:t xml:space="preserve"> либо существенному снижению числа нарушений нормативных правовых актов, регулирующих бюджетные правоотношения, внутренних стандартов, а также к повышению эффективности использования средств районного бюджета.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 xml:space="preserve">58. Главный распорядитель средств районного бюджета, главный администратор доходов районного бюджета и главный администратор источников финансирования дефицита районного бюджета обязаны предоставлять в сектор внутреннего муниципального финансового контроля администрации Островского муниципального района Костромской </w:t>
      </w:r>
      <w:proofErr w:type="gramStart"/>
      <w:r w:rsidRPr="009A7321">
        <w:rPr>
          <w:rFonts w:ascii="Times New Roman" w:hAnsi="Times New Roman" w:cs="Times New Roman"/>
          <w:sz w:val="16"/>
          <w:szCs w:val="16"/>
        </w:rPr>
        <w:t>области</w:t>
      </w:r>
      <w:proofErr w:type="gramEnd"/>
      <w:r w:rsidRPr="009A7321">
        <w:rPr>
          <w:rFonts w:ascii="Times New Roman" w:hAnsi="Times New Roman" w:cs="Times New Roman"/>
          <w:sz w:val="16"/>
          <w:szCs w:val="16"/>
        </w:rPr>
        <w:t xml:space="preserve"> запрашиваемые им информацию и документы в целях проведения анализа осуществления внутреннего финансового аудита.</w:t>
      </w:r>
    </w:p>
    <w:p w:rsidR="009A7321" w:rsidRPr="009A7321" w:rsidRDefault="009A7321" w:rsidP="009A7321">
      <w:pPr>
        <w:pStyle w:val="ConsPlusNormal"/>
        <w:ind w:firstLine="709"/>
        <w:jc w:val="both"/>
        <w:rPr>
          <w:rFonts w:ascii="Times New Roman" w:hAnsi="Times New Roman" w:cs="Times New Roman"/>
          <w:sz w:val="16"/>
          <w:szCs w:val="16"/>
        </w:rPr>
      </w:pPr>
      <w:r w:rsidRPr="009A7321">
        <w:rPr>
          <w:rFonts w:ascii="Times New Roman" w:hAnsi="Times New Roman" w:cs="Times New Roman"/>
          <w:sz w:val="16"/>
          <w:szCs w:val="16"/>
        </w:rPr>
        <w:t>59. Ответственность за организацию внутреннего финансового аудита несет руководитель главного администратора (администратора) средств районного бюджета.</w:t>
      </w:r>
    </w:p>
    <w:p w:rsidR="009A7321" w:rsidRPr="009A7321" w:rsidRDefault="009A7321" w:rsidP="009A7321">
      <w:pPr>
        <w:rPr>
          <w:sz w:val="16"/>
          <w:szCs w:val="16"/>
        </w:rPr>
      </w:pPr>
    </w:p>
    <w:p w:rsidR="00A27C55" w:rsidRPr="005B7ED2" w:rsidRDefault="00A27C55" w:rsidP="00A27C55">
      <w:pPr>
        <w:jc w:val="center"/>
        <w:rPr>
          <w:b/>
          <w:sz w:val="16"/>
          <w:szCs w:val="16"/>
        </w:rPr>
      </w:pPr>
    </w:p>
    <w:p w:rsidR="00A27C55" w:rsidRPr="005B7ED2" w:rsidRDefault="00A27C55" w:rsidP="00A27C55">
      <w:pPr>
        <w:rPr>
          <w:sz w:val="16"/>
          <w:szCs w:val="16"/>
        </w:rPr>
      </w:pPr>
    </w:p>
    <w:p w:rsidR="009A7321" w:rsidRPr="00791C23" w:rsidRDefault="009A7321" w:rsidP="009A7321">
      <w:pPr>
        <w:jc w:val="center"/>
        <w:rPr>
          <w:sz w:val="16"/>
          <w:szCs w:val="16"/>
        </w:rPr>
      </w:pPr>
      <w:r w:rsidRPr="005B7ED2">
        <w:rPr>
          <w:sz w:val="16"/>
          <w:szCs w:val="16"/>
        </w:rPr>
        <w:t>*      *      *      *      *      *      *</w:t>
      </w:r>
    </w:p>
    <w:p w:rsidR="009A7321" w:rsidRDefault="009A7321" w:rsidP="005B7ED2">
      <w:pPr>
        <w:rPr>
          <w:sz w:val="16"/>
          <w:szCs w:val="16"/>
        </w:rPr>
      </w:pPr>
    </w:p>
    <w:p w:rsidR="009A7321" w:rsidRDefault="009A7321" w:rsidP="005B7ED2">
      <w:pPr>
        <w:rPr>
          <w:sz w:val="16"/>
          <w:szCs w:val="16"/>
        </w:rPr>
      </w:pPr>
    </w:p>
    <w:p w:rsidR="009A7321" w:rsidRPr="009A7321" w:rsidRDefault="009A7321" w:rsidP="009A7321">
      <w:pPr>
        <w:pStyle w:val="af8"/>
        <w:jc w:val="center"/>
        <w:rPr>
          <w:rFonts w:eastAsia="Times New Roman"/>
          <w:sz w:val="16"/>
          <w:szCs w:val="16"/>
        </w:rPr>
      </w:pPr>
      <w:r w:rsidRPr="009A7321">
        <w:rPr>
          <w:rFonts w:eastAsia="Times New Roman"/>
          <w:noProof/>
          <w:sz w:val="16"/>
          <w:szCs w:val="16"/>
          <w:lang w:eastAsia="ru-RU"/>
        </w:rPr>
        <w:drawing>
          <wp:inline distT="0" distB="0" distL="0" distR="0">
            <wp:extent cx="676275" cy="838200"/>
            <wp:effectExtent l="19050" t="0" r="9525"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9A7321" w:rsidRPr="009A7321" w:rsidRDefault="009A7321" w:rsidP="009A7321">
      <w:pPr>
        <w:pStyle w:val="af8"/>
        <w:rPr>
          <w:rFonts w:eastAsia="Times New Roman"/>
          <w:sz w:val="16"/>
          <w:szCs w:val="16"/>
        </w:rPr>
      </w:pPr>
    </w:p>
    <w:p w:rsidR="009A7321" w:rsidRPr="009A7321" w:rsidRDefault="009A7321" w:rsidP="009A7321">
      <w:pPr>
        <w:jc w:val="center"/>
        <w:rPr>
          <w:b/>
          <w:sz w:val="16"/>
          <w:szCs w:val="16"/>
        </w:rPr>
      </w:pPr>
      <w:r w:rsidRPr="009A7321">
        <w:rPr>
          <w:b/>
          <w:sz w:val="16"/>
          <w:szCs w:val="16"/>
        </w:rPr>
        <w:t>ПОСТАНОВЛЕНИЕ</w:t>
      </w:r>
    </w:p>
    <w:p w:rsidR="009A7321" w:rsidRPr="009A7321" w:rsidRDefault="009A7321" w:rsidP="009A7321">
      <w:pPr>
        <w:pStyle w:val="110"/>
        <w:ind w:left="0" w:hanging="432"/>
        <w:rPr>
          <w:sz w:val="16"/>
          <w:szCs w:val="16"/>
        </w:rPr>
      </w:pPr>
      <w:r w:rsidRPr="009A7321">
        <w:rPr>
          <w:sz w:val="16"/>
          <w:szCs w:val="16"/>
        </w:rPr>
        <w:t>АДМИНИСТРАЦИЯ ОСТРОВСКОГО МУНИЦИПАЛЬНОГО РАЙОНА КОСТРОМСКОЙ ОБЛАСТИ</w:t>
      </w:r>
    </w:p>
    <w:p w:rsidR="009A7321" w:rsidRPr="009A7321" w:rsidRDefault="009A7321" w:rsidP="009A7321">
      <w:pPr>
        <w:rPr>
          <w:sz w:val="16"/>
          <w:szCs w:val="16"/>
        </w:rPr>
      </w:pPr>
    </w:p>
    <w:p w:rsidR="009A7321" w:rsidRPr="009A7321" w:rsidRDefault="009A7321" w:rsidP="009A7321">
      <w:pPr>
        <w:ind w:firstLine="284"/>
        <w:rPr>
          <w:sz w:val="16"/>
          <w:szCs w:val="16"/>
        </w:rPr>
      </w:pPr>
      <w:r w:rsidRPr="009A7321">
        <w:rPr>
          <w:sz w:val="16"/>
          <w:szCs w:val="16"/>
        </w:rPr>
        <w:t xml:space="preserve">От «24»   08  2018    года     № 523                                    п. </w:t>
      </w:r>
      <w:proofErr w:type="gramStart"/>
      <w:r w:rsidRPr="009A7321">
        <w:rPr>
          <w:sz w:val="16"/>
          <w:szCs w:val="16"/>
        </w:rPr>
        <w:t>Островское</w:t>
      </w:r>
      <w:proofErr w:type="gramEnd"/>
    </w:p>
    <w:p w:rsidR="009A7321" w:rsidRPr="009A7321" w:rsidRDefault="009A7321" w:rsidP="009A7321">
      <w:pPr>
        <w:jc w:val="center"/>
        <w:rPr>
          <w:bCs/>
          <w:sz w:val="16"/>
          <w:szCs w:val="16"/>
        </w:rPr>
      </w:pPr>
      <w:r w:rsidRPr="009A7321">
        <w:rPr>
          <w:sz w:val="16"/>
          <w:szCs w:val="16"/>
        </w:rPr>
        <w:t xml:space="preserve">Об утверждении </w:t>
      </w:r>
      <w:r w:rsidRPr="009A7321">
        <w:rPr>
          <w:bCs/>
          <w:sz w:val="16"/>
          <w:szCs w:val="16"/>
        </w:rPr>
        <w:t xml:space="preserve">порядка </w:t>
      </w:r>
      <w:r w:rsidRPr="009A7321">
        <w:rPr>
          <w:sz w:val="16"/>
          <w:szCs w:val="16"/>
        </w:rPr>
        <w:t xml:space="preserve">осуществления </w:t>
      </w:r>
      <w:proofErr w:type="gramStart"/>
      <w:r w:rsidRPr="009A7321">
        <w:rPr>
          <w:sz w:val="16"/>
          <w:szCs w:val="16"/>
        </w:rPr>
        <w:t>контроля за</w:t>
      </w:r>
      <w:proofErr w:type="gramEnd"/>
      <w:r w:rsidRPr="009A7321">
        <w:rPr>
          <w:sz w:val="16"/>
          <w:szCs w:val="16"/>
        </w:rPr>
        <w:t xml:space="preserve"> соблюдением Федерального закона от 05.04.2013 года № 44-ФЗ «О контрактной системе в сфере закупок товаров, работ, услуг для обеспечения</w:t>
      </w:r>
      <w:r w:rsidRPr="009A7321">
        <w:rPr>
          <w:bCs/>
          <w:sz w:val="16"/>
          <w:szCs w:val="16"/>
        </w:rPr>
        <w:t xml:space="preserve"> </w:t>
      </w:r>
      <w:r w:rsidRPr="009A7321">
        <w:rPr>
          <w:sz w:val="16"/>
          <w:szCs w:val="16"/>
        </w:rPr>
        <w:t>государственных и муниципальных нужд» администрацией Островского муниципального района Костромской области</w:t>
      </w:r>
    </w:p>
    <w:p w:rsidR="009A7321" w:rsidRPr="009A7321" w:rsidRDefault="009A7321" w:rsidP="009A7321">
      <w:pPr>
        <w:pStyle w:val="af8"/>
        <w:tabs>
          <w:tab w:val="left" w:pos="390"/>
        </w:tabs>
        <w:jc w:val="both"/>
        <w:rPr>
          <w:noProof/>
          <w:color w:val="000000"/>
          <w:sz w:val="16"/>
          <w:szCs w:val="16"/>
        </w:rPr>
      </w:pPr>
    </w:p>
    <w:p w:rsidR="009A7321" w:rsidRPr="009A7321" w:rsidRDefault="009A7321" w:rsidP="009A7321">
      <w:pPr>
        <w:pStyle w:val="af8"/>
        <w:tabs>
          <w:tab w:val="left" w:pos="390"/>
        </w:tabs>
        <w:ind w:firstLine="391"/>
        <w:jc w:val="both"/>
        <w:rPr>
          <w:sz w:val="16"/>
          <w:szCs w:val="16"/>
        </w:rPr>
      </w:pPr>
      <w:proofErr w:type="gramStart"/>
      <w:r w:rsidRPr="009A7321">
        <w:rPr>
          <w:noProof/>
          <w:color w:val="000000"/>
          <w:sz w:val="16"/>
          <w:szCs w:val="16"/>
        </w:rPr>
        <w:t xml:space="preserve">В соответствии с </w:t>
      </w:r>
      <w:r w:rsidRPr="009A7321">
        <w:rPr>
          <w:color w:val="000000"/>
          <w:sz w:val="16"/>
          <w:szCs w:val="16"/>
        </w:rPr>
        <w:t xml:space="preserve">Федеральным законом от </w:t>
      </w:r>
      <w:r w:rsidRPr="009A7321">
        <w:rPr>
          <w:bCs/>
          <w:sz w:val="16"/>
          <w:szCs w:val="16"/>
        </w:rPr>
        <w:t xml:space="preserve">5 апреля 2013 года № 44-ФЗ </w:t>
      </w:r>
      <w:r w:rsidRPr="009A7321">
        <w:rPr>
          <w:sz w:val="16"/>
          <w:szCs w:val="16"/>
        </w:rPr>
        <w:t>«О контрактной системе в сфере закупок товаров, работ, услуг для обеспечения государственных и муниципальных нужд»</w:t>
      </w:r>
      <w:r w:rsidRPr="009A7321">
        <w:rPr>
          <w:noProof/>
          <w:color w:val="000000"/>
          <w:sz w:val="16"/>
          <w:szCs w:val="16"/>
        </w:rPr>
        <w:t xml:space="preserve">, </w:t>
      </w:r>
      <w:r w:rsidRPr="009A7321">
        <w:rPr>
          <w:sz w:val="16"/>
          <w:szCs w:val="16"/>
        </w:rPr>
        <w:t xml:space="preserve">Федеральным законом от 6 октября 2003 года № 131-ФЗ «Об общих принципах организации местного самоуправления в Российской Федерации», </w:t>
      </w:r>
      <w:r w:rsidRPr="009A7321">
        <w:rPr>
          <w:noProof/>
          <w:color w:val="000000"/>
          <w:sz w:val="16"/>
          <w:szCs w:val="16"/>
        </w:rPr>
        <w:t xml:space="preserve">Уставом муниципального образования Островский муниципальный район, в целях правового регулирования осуществления полномочий по </w:t>
      </w:r>
      <w:r w:rsidRPr="009A7321">
        <w:rPr>
          <w:rFonts w:eastAsia="Times New Roman"/>
          <w:sz w:val="16"/>
          <w:szCs w:val="16"/>
        </w:rPr>
        <w:t>контролю за соблюдением законодательства</w:t>
      </w:r>
      <w:proofErr w:type="gramEnd"/>
      <w:r w:rsidRPr="009A7321">
        <w:rPr>
          <w:rFonts w:eastAsia="Times New Roman"/>
          <w:sz w:val="16"/>
          <w:szCs w:val="16"/>
        </w:rPr>
        <w:t xml:space="preserve">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r w:rsidRPr="009A7321">
        <w:rPr>
          <w:noProof/>
          <w:color w:val="000000"/>
          <w:sz w:val="16"/>
          <w:szCs w:val="16"/>
        </w:rPr>
        <w:t xml:space="preserve"> администрацией Островского муниципального района администрация Островского муниципального района ПОСТАНОВЛЯЕТ:</w:t>
      </w:r>
    </w:p>
    <w:p w:rsidR="009A7321" w:rsidRPr="009A7321" w:rsidRDefault="009A7321" w:rsidP="009A7321">
      <w:pPr>
        <w:jc w:val="both"/>
        <w:rPr>
          <w:sz w:val="16"/>
          <w:szCs w:val="16"/>
        </w:rPr>
      </w:pPr>
      <w:r w:rsidRPr="009A7321">
        <w:rPr>
          <w:noProof/>
          <w:color w:val="000000"/>
          <w:sz w:val="16"/>
          <w:szCs w:val="16"/>
        </w:rPr>
        <w:t xml:space="preserve">1. </w:t>
      </w:r>
      <w:r w:rsidRPr="009A7321">
        <w:rPr>
          <w:bCs/>
          <w:sz w:val="16"/>
          <w:szCs w:val="16"/>
        </w:rPr>
        <w:t xml:space="preserve">Утвердить прилагаемый порядок </w:t>
      </w:r>
      <w:r w:rsidRPr="009A7321">
        <w:rPr>
          <w:sz w:val="16"/>
          <w:szCs w:val="16"/>
        </w:rPr>
        <w:t xml:space="preserve">осуществления </w:t>
      </w:r>
      <w:proofErr w:type="gramStart"/>
      <w:r w:rsidRPr="009A7321">
        <w:rPr>
          <w:sz w:val="16"/>
          <w:szCs w:val="16"/>
        </w:rPr>
        <w:t>контроля за</w:t>
      </w:r>
      <w:proofErr w:type="gramEnd"/>
      <w:r w:rsidRPr="009A7321">
        <w:rPr>
          <w:sz w:val="16"/>
          <w:szCs w:val="16"/>
        </w:rPr>
        <w:t xml:space="preserve"> соблюдением Федерального закона от 05.04.2013 года № 44-ФЗ «О контрактной системе в сфере закупок товаров, работ, услуг для обеспечения государственных и муниципальных нужд» администрацией Островского муниципального района Костромской области.</w:t>
      </w:r>
    </w:p>
    <w:p w:rsidR="009A7321" w:rsidRPr="009A7321" w:rsidRDefault="009A7321" w:rsidP="009A7321">
      <w:pPr>
        <w:jc w:val="both"/>
        <w:rPr>
          <w:sz w:val="16"/>
          <w:szCs w:val="16"/>
        </w:rPr>
      </w:pPr>
      <w:r w:rsidRPr="009A7321">
        <w:rPr>
          <w:sz w:val="16"/>
          <w:szCs w:val="16"/>
        </w:rPr>
        <w:t>2. Признать утратившими силу постановления администрации Островского муниципального района:</w:t>
      </w:r>
    </w:p>
    <w:p w:rsidR="009A7321" w:rsidRPr="009A7321" w:rsidRDefault="009A7321" w:rsidP="009A7321">
      <w:pPr>
        <w:jc w:val="both"/>
        <w:rPr>
          <w:sz w:val="16"/>
          <w:szCs w:val="16"/>
        </w:rPr>
      </w:pPr>
      <w:r w:rsidRPr="009A7321">
        <w:rPr>
          <w:sz w:val="16"/>
          <w:szCs w:val="16"/>
        </w:rPr>
        <w:t>2.1.  от 05.05.2014 года № 270 «Об утверждении порядка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администрацией Островского муниципального района Костромской области»;</w:t>
      </w:r>
    </w:p>
    <w:p w:rsidR="009A7321" w:rsidRPr="009A7321" w:rsidRDefault="009A7321" w:rsidP="009A7321">
      <w:pPr>
        <w:jc w:val="both"/>
        <w:rPr>
          <w:sz w:val="16"/>
          <w:szCs w:val="16"/>
        </w:rPr>
      </w:pPr>
      <w:proofErr w:type="gramStart"/>
      <w:r w:rsidRPr="009A7321">
        <w:rPr>
          <w:sz w:val="16"/>
          <w:szCs w:val="16"/>
        </w:rPr>
        <w:t>2.2. от 20.04.2015 года № 186 «О внесении изменений в Порядок проведения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администрацией Островского муниципального района Костромской области, утвержденный постановлением администрации Островского муниципального района от 05.05.2014 года № 270».</w:t>
      </w:r>
      <w:proofErr w:type="gramEnd"/>
    </w:p>
    <w:p w:rsidR="009A7321" w:rsidRPr="009A7321" w:rsidRDefault="009A7321" w:rsidP="009A7321">
      <w:pPr>
        <w:pStyle w:val="af8"/>
        <w:jc w:val="both"/>
        <w:rPr>
          <w:sz w:val="16"/>
          <w:szCs w:val="16"/>
        </w:rPr>
      </w:pPr>
      <w:r w:rsidRPr="009A7321">
        <w:rPr>
          <w:bCs/>
          <w:sz w:val="16"/>
          <w:szCs w:val="16"/>
        </w:rPr>
        <w:t>3.</w:t>
      </w:r>
      <w:r w:rsidRPr="009A7321">
        <w:rPr>
          <w:sz w:val="16"/>
          <w:szCs w:val="16"/>
        </w:rPr>
        <w:t xml:space="preserve"> Настоящее постановление вступает в силу со дня опубликования в информационном бюллетене «Районные новости»</w:t>
      </w:r>
    </w:p>
    <w:p w:rsidR="009A7321" w:rsidRPr="009A7321" w:rsidRDefault="009A7321" w:rsidP="009A7321">
      <w:pPr>
        <w:pStyle w:val="af8"/>
        <w:rPr>
          <w:sz w:val="16"/>
          <w:szCs w:val="16"/>
        </w:rPr>
      </w:pPr>
    </w:p>
    <w:p w:rsidR="009A7321" w:rsidRPr="009A7321" w:rsidRDefault="009A7321" w:rsidP="009A7321">
      <w:pPr>
        <w:pStyle w:val="af8"/>
        <w:rPr>
          <w:sz w:val="16"/>
          <w:szCs w:val="16"/>
        </w:rPr>
      </w:pPr>
      <w:r w:rsidRPr="009A7321">
        <w:rPr>
          <w:sz w:val="16"/>
          <w:szCs w:val="16"/>
        </w:rPr>
        <w:t>Глава Островского муниципального района                                             Г.А. Полякова</w:t>
      </w:r>
    </w:p>
    <w:p w:rsidR="009A7321" w:rsidRPr="009A7321" w:rsidRDefault="009A7321" w:rsidP="009A7321">
      <w:pPr>
        <w:tabs>
          <w:tab w:val="left" w:pos="720"/>
        </w:tabs>
        <w:rPr>
          <w:b/>
          <w:sz w:val="16"/>
          <w:szCs w:val="16"/>
        </w:rPr>
      </w:pPr>
    </w:p>
    <w:p w:rsidR="009A7321" w:rsidRPr="009A7321" w:rsidRDefault="009A7321" w:rsidP="009A7321">
      <w:pPr>
        <w:ind w:firstLine="567"/>
        <w:jc w:val="right"/>
        <w:rPr>
          <w:sz w:val="16"/>
          <w:szCs w:val="16"/>
        </w:rPr>
      </w:pPr>
      <w:r w:rsidRPr="009A7321">
        <w:rPr>
          <w:sz w:val="16"/>
          <w:szCs w:val="16"/>
        </w:rPr>
        <w:t>Утвержден</w:t>
      </w:r>
    </w:p>
    <w:p w:rsidR="009A7321" w:rsidRPr="009A7321" w:rsidRDefault="009A7321" w:rsidP="009A7321">
      <w:pPr>
        <w:ind w:firstLine="567"/>
        <w:jc w:val="right"/>
        <w:rPr>
          <w:sz w:val="16"/>
          <w:szCs w:val="16"/>
        </w:rPr>
      </w:pPr>
      <w:r w:rsidRPr="009A7321">
        <w:rPr>
          <w:sz w:val="16"/>
          <w:szCs w:val="16"/>
        </w:rPr>
        <w:t>постановлением администрации</w:t>
      </w:r>
    </w:p>
    <w:p w:rsidR="009A7321" w:rsidRPr="009A7321" w:rsidRDefault="009A7321" w:rsidP="009A7321">
      <w:pPr>
        <w:ind w:firstLine="567"/>
        <w:jc w:val="right"/>
        <w:rPr>
          <w:iCs/>
          <w:sz w:val="16"/>
          <w:szCs w:val="16"/>
        </w:rPr>
      </w:pPr>
      <w:r w:rsidRPr="009A7321">
        <w:rPr>
          <w:sz w:val="16"/>
          <w:szCs w:val="16"/>
        </w:rPr>
        <w:t>Островского муниципального района</w:t>
      </w:r>
    </w:p>
    <w:p w:rsidR="009A7321" w:rsidRPr="009A7321" w:rsidRDefault="009A7321" w:rsidP="009A7321">
      <w:pPr>
        <w:ind w:firstLine="567"/>
        <w:jc w:val="right"/>
        <w:rPr>
          <w:sz w:val="16"/>
          <w:szCs w:val="16"/>
        </w:rPr>
      </w:pPr>
      <w:r w:rsidRPr="009A7321">
        <w:rPr>
          <w:sz w:val="16"/>
          <w:szCs w:val="16"/>
        </w:rPr>
        <w:lastRenderedPageBreak/>
        <w:t>от «_____» __________2018 г. № ___</w:t>
      </w:r>
    </w:p>
    <w:p w:rsidR="009A7321" w:rsidRPr="009A7321" w:rsidRDefault="009A7321" w:rsidP="009A7321">
      <w:pPr>
        <w:jc w:val="center"/>
        <w:rPr>
          <w:bCs/>
          <w:sz w:val="16"/>
          <w:szCs w:val="16"/>
        </w:rPr>
      </w:pPr>
    </w:p>
    <w:p w:rsidR="009A7321" w:rsidRPr="009A7321" w:rsidRDefault="009A7321" w:rsidP="009A7321">
      <w:pPr>
        <w:jc w:val="center"/>
        <w:rPr>
          <w:bCs/>
          <w:sz w:val="16"/>
          <w:szCs w:val="16"/>
        </w:rPr>
      </w:pPr>
    </w:p>
    <w:p w:rsidR="009A7321" w:rsidRPr="009A7321" w:rsidRDefault="009A7321" w:rsidP="009A7321">
      <w:pPr>
        <w:jc w:val="center"/>
        <w:rPr>
          <w:bCs/>
          <w:sz w:val="16"/>
          <w:szCs w:val="16"/>
        </w:rPr>
      </w:pPr>
    </w:p>
    <w:p w:rsidR="009A7321" w:rsidRPr="009A7321" w:rsidRDefault="009A7321" w:rsidP="009A7321">
      <w:pPr>
        <w:jc w:val="center"/>
        <w:rPr>
          <w:bCs/>
          <w:sz w:val="16"/>
          <w:szCs w:val="16"/>
        </w:rPr>
      </w:pPr>
      <w:r w:rsidRPr="009A7321">
        <w:rPr>
          <w:bCs/>
          <w:sz w:val="16"/>
          <w:szCs w:val="16"/>
        </w:rPr>
        <w:t xml:space="preserve">Порядок </w:t>
      </w:r>
      <w:r w:rsidRPr="009A7321">
        <w:rPr>
          <w:sz w:val="16"/>
          <w:szCs w:val="16"/>
        </w:rPr>
        <w:t xml:space="preserve">осуществления </w:t>
      </w:r>
      <w:proofErr w:type="gramStart"/>
      <w:r w:rsidRPr="009A7321">
        <w:rPr>
          <w:sz w:val="16"/>
          <w:szCs w:val="16"/>
        </w:rPr>
        <w:t>контроля за</w:t>
      </w:r>
      <w:proofErr w:type="gramEnd"/>
      <w:r w:rsidRPr="009A7321">
        <w:rPr>
          <w:sz w:val="16"/>
          <w:szCs w:val="16"/>
        </w:rPr>
        <w:t xml:space="preserve"> соблюдением Федерального закона от 05.04.2013 года № 44-ФЗ «О контрактной системе в сфере закупок товаров, работ, услуг для обеспечения государственных и муниципальных нужд» администрацией Островского муниципального района Костромской области</w:t>
      </w:r>
    </w:p>
    <w:p w:rsidR="009A7321" w:rsidRPr="009A7321" w:rsidRDefault="009A7321" w:rsidP="009A7321">
      <w:pPr>
        <w:rPr>
          <w:sz w:val="16"/>
          <w:szCs w:val="16"/>
        </w:rPr>
      </w:pPr>
    </w:p>
    <w:p w:rsidR="009A7321" w:rsidRPr="009A7321" w:rsidRDefault="009A7321" w:rsidP="009A7321">
      <w:pPr>
        <w:jc w:val="center"/>
        <w:rPr>
          <w:bCs/>
          <w:sz w:val="16"/>
          <w:szCs w:val="16"/>
        </w:rPr>
      </w:pPr>
      <w:r w:rsidRPr="009A7321">
        <w:rPr>
          <w:sz w:val="16"/>
          <w:szCs w:val="16"/>
        </w:rPr>
        <w:t>Глава 1. Общие положения</w:t>
      </w:r>
    </w:p>
    <w:p w:rsidR="009A7321" w:rsidRPr="009A7321" w:rsidRDefault="009A7321" w:rsidP="009A7321">
      <w:pPr>
        <w:pStyle w:val="ad"/>
        <w:numPr>
          <w:ilvl w:val="0"/>
          <w:numId w:val="10"/>
        </w:numPr>
        <w:ind w:left="0" w:firstLine="0"/>
        <w:rPr>
          <w:rFonts w:ascii="Times New Roman" w:hAnsi="Times New Roman" w:cs="Times New Roman"/>
          <w:sz w:val="16"/>
          <w:szCs w:val="16"/>
        </w:rPr>
      </w:pPr>
      <w:proofErr w:type="gramStart"/>
      <w:r w:rsidRPr="009A7321">
        <w:rPr>
          <w:rFonts w:ascii="Times New Roman" w:hAnsi="Times New Roman" w:cs="Times New Roman"/>
          <w:sz w:val="16"/>
          <w:szCs w:val="16"/>
        </w:rPr>
        <w:t>Настоящий порядок осуществления контроля за соблюдением Федерального закона от 05.04.2013 года № 44-ФЗ «О контрактной системе в сфере закупок товаров, работ, услуг для обеспечения государственных и муниципальных нужд» администрацией Островского муниципального района Костромской области (далее - Порядок) разработан в соответствии с  Бюджетным кодексом Российской Федерации, статьей 99 Федерального закона от 5 апреля 2013 года № 44-ФЗ «О контрактной системе в сфере закупок товаров</w:t>
      </w:r>
      <w:proofErr w:type="gramEnd"/>
      <w:r w:rsidRPr="009A7321">
        <w:rPr>
          <w:rFonts w:ascii="Times New Roman" w:hAnsi="Times New Roman" w:cs="Times New Roman"/>
          <w:sz w:val="16"/>
          <w:szCs w:val="16"/>
        </w:rPr>
        <w:t xml:space="preserve">, работ, услуг для обеспечения государственных и муниципальных нужд» (далее – Закон о контрактной системе) и устанавливает правила осуществления </w:t>
      </w:r>
      <w:proofErr w:type="gramStart"/>
      <w:r w:rsidRPr="009A7321">
        <w:rPr>
          <w:rFonts w:ascii="Times New Roman" w:hAnsi="Times New Roman" w:cs="Times New Roman"/>
          <w:sz w:val="16"/>
          <w:szCs w:val="16"/>
        </w:rPr>
        <w:t>контроля за</w:t>
      </w:r>
      <w:proofErr w:type="gramEnd"/>
      <w:r w:rsidRPr="009A7321">
        <w:rPr>
          <w:rFonts w:ascii="Times New Roman" w:hAnsi="Times New Roman" w:cs="Times New Roman"/>
          <w:sz w:val="16"/>
          <w:szCs w:val="16"/>
        </w:rPr>
        <w:t xml:space="preserve">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9A7321" w:rsidRPr="009A7321" w:rsidRDefault="009A7321" w:rsidP="009A7321">
      <w:pPr>
        <w:pStyle w:val="ad"/>
        <w:numPr>
          <w:ilvl w:val="0"/>
          <w:numId w:val="10"/>
        </w:numPr>
        <w:ind w:left="0" w:firstLine="0"/>
        <w:rPr>
          <w:rFonts w:ascii="Times New Roman" w:hAnsi="Times New Roman" w:cs="Times New Roman"/>
          <w:sz w:val="16"/>
          <w:szCs w:val="16"/>
        </w:rPr>
      </w:pPr>
      <w:proofErr w:type="gramStart"/>
      <w:r w:rsidRPr="009A7321">
        <w:rPr>
          <w:rFonts w:ascii="Times New Roman" w:hAnsi="Times New Roman" w:cs="Times New Roman"/>
          <w:sz w:val="16"/>
          <w:szCs w:val="16"/>
        </w:rPr>
        <w:t>Контроль в сфере закупок осуществляется в целях установления законности составления и исполнения бюджета Островского муниципального района Костромской области в отношении расходов, связанных с осуществлением закупок, достоверности учета таких расходов и отчетности в соответствии с Законом о контрактной системе, Бюджетным кодексом российской Федерации и принимаемыми в соответствии с ними нормативными правовыми актами Российской Федерации.</w:t>
      </w:r>
      <w:proofErr w:type="gramEnd"/>
    </w:p>
    <w:p w:rsidR="009A7321" w:rsidRPr="009A7321" w:rsidRDefault="009A7321" w:rsidP="009A7321">
      <w:pPr>
        <w:pStyle w:val="ad"/>
        <w:numPr>
          <w:ilvl w:val="0"/>
          <w:numId w:val="10"/>
        </w:numPr>
        <w:ind w:left="0" w:firstLine="0"/>
        <w:rPr>
          <w:rFonts w:ascii="Times New Roman" w:hAnsi="Times New Roman" w:cs="Times New Roman"/>
          <w:sz w:val="16"/>
          <w:szCs w:val="16"/>
        </w:rPr>
      </w:pPr>
      <w:r w:rsidRPr="009A7321">
        <w:rPr>
          <w:rFonts w:ascii="Times New Roman" w:hAnsi="Times New Roman" w:cs="Times New Roman"/>
          <w:sz w:val="16"/>
          <w:szCs w:val="16"/>
        </w:rPr>
        <w:t>Контроль в сфере закупок осуществляется  в отношении:</w:t>
      </w:r>
    </w:p>
    <w:p w:rsidR="009A7321" w:rsidRPr="009A7321" w:rsidRDefault="009A7321" w:rsidP="009A7321">
      <w:pPr>
        <w:pStyle w:val="ad"/>
        <w:numPr>
          <w:ilvl w:val="0"/>
          <w:numId w:val="11"/>
        </w:numPr>
        <w:rPr>
          <w:rFonts w:ascii="Times New Roman" w:hAnsi="Times New Roman" w:cs="Times New Roman"/>
          <w:sz w:val="16"/>
          <w:szCs w:val="16"/>
        </w:rPr>
      </w:pPr>
      <w:r w:rsidRPr="009A7321">
        <w:rPr>
          <w:rFonts w:ascii="Times New Roman" w:hAnsi="Times New Roman" w:cs="Times New Roman"/>
          <w:sz w:val="16"/>
          <w:szCs w:val="16"/>
        </w:rPr>
        <w:t>соблюдения требований к обоснованию закупок, предусмотренных статьей 18 Федерального закона о контрактной системе и обоснованности закупок;</w:t>
      </w:r>
    </w:p>
    <w:p w:rsidR="009A7321" w:rsidRPr="009A7321" w:rsidRDefault="009A7321" w:rsidP="009A7321">
      <w:pPr>
        <w:pStyle w:val="ad"/>
        <w:numPr>
          <w:ilvl w:val="0"/>
          <w:numId w:val="11"/>
        </w:numPr>
        <w:rPr>
          <w:rFonts w:ascii="Times New Roman" w:hAnsi="Times New Roman" w:cs="Times New Roman"/>
          <w:sz w:val="16"/>
          <w:szCs w:val="16"/>
        </w:rPr>
      </w:pPr>
      <w:r w:rsidRPr="009A7321">
        <w:rPr>
          <w:rFonts w:ascii="Times New Roman" w:hAnsi="Times New Roman" w:cs="Times New Roman"/>
          <w:sz w:val="16"/>
          <w:szCs w:val="16"/>
        </w:rPr>
        <w:t>соблюдения правил нормирования в сфере закупок, предусмотренного статьей 19 Федерального закона о контрактной системе;</w:t>
      </w:r>
    </w:p>
    <w:p w:rsidR="009A7321" w:rsidRPr="009A7321" w:rsidRDefault="009A7321" w:rsidP="009A7321">
      <w:pPr>
        <w:pStyle w:val="ad"/>
        <w:numPr>
          <w:ilvl w:val="0"/>
          <w:numId w:val="11"/>
        </w:numPr>
        <w:rPr>
          <w:rFonts w:ascii="Times New Roman" w:hAnsi="Times New Roman" w:cs="Times New Roman"/>
          <w:sz w:val="16"/>
          <w:szCs w:val="16"/>
        </w:rPr>
      </w:pPr>
      <w:r w:rsidRPr="009A7321">
        <w:rPr>
          <w:rFonts w:ascii="Times New Roman" w:hAnsi="Times New Roman" w:cs="Times New Roman"/>
          <w:sz w:val="16"/>
          <w:szCs w:val="16"/>
        </w:rPr>
        <w:t>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9A7321" w:rsidRPr="009A7321" w:rsidRDefault="009A7321" w:rsidP="009A7321">
      <w:pPr>
        <w:pStyle w:val="ad"/>
        <w:numPr>
          <w:ilvl w:val="0"/>
          <w:numId w:val="11"/>
        </w:numPr>
        <w:rPr>
          <w:rFonts w:ascii="Times New Roman" w:hAnsi="Times New Roman" w:cs="Times New Roman"/>
          <w:sz w:val="16"/>
          <w:szCs w:val="16"/>
        </w:rPr>
      </w:pPr>
      <w:r w:rsidRPr="009A7321">
        <w:rPr>
          <w:rFonts w:ascii="Times New Roman" w:hAnsi="Times New Roman" w:cs="Times New Roman"/>
          <w:sz w:val="16"/>
          <w:szCs w:val="16"/>
        </w:rPr>
        <w:t>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9A7321" w:rsidRPr="009A7321" w:rsidRDefault="009A7321" w:rsidP="009A7321">
      <w:pPr>
        <w:pStyle w:val="ad"/>
        <w:numPr>
          <w:ilvl w:val="0"/>
          <w:numId w:val="11"/>
        </w:numPr>
        <w:rPr>
          <w:rFonts w:ascii="Times New Roman" w:hAnsi="Times New Roman" w:cs="Times New Roman"/>
          <w:sz w:val="16"/>
          <w:szCs w:val="16"/>
        </w:rPr>
      </w:pPr>
      <w:r w:rsidRPr="009A7321">
        <w:rPr>
          <w:rFonts w:ascii="Times New Roman" w:hAnsi="Times New Roman" w:cs="Times New Roman"/>
          <w:sz w:val="16"/>
          <w:szCs w:val="16"/>
        </w:rPr>
        <w:t>соответствия поставленного товара, выполненной работы (ее результата) или оказанной услуги условиям контракта;</w:t>
      </w:r>
    </w:p>
    <w:p w:rsidR="009A7321" w:rsidRPr="009A7321" w:rsidRDefault="009A7321" w:rsidP="009A7321">
      <w:pPr>
        <w:pStyle w:val="ad"/>
        <w:numPr>
          <w:ilvl w:val="0"/>
          <w:numId w:val="11"/>
        </w:numPr>
        <w:rPr>
          <w:rFonts w:ascii="Times New Roman" w:hAnsi="Times New Roman" w:cs="Times New Roman"/>
          <w:sz w:val="16"/>
          <w:szCs w:val="16"/>
        </w:rPr>
      </w:pPr>
      <w:r w:rsidRPr="009A7321">
        <w:rPr>
          <w:rFonts w:ascii="Times New Roman" w:hAnsi="Times New Roman" w:cs="Times New Roman"/>
          <w:sz w:val="16"/>
          <w:szCs w:val="16"/>
        </w:rPr>
        <w:t>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9A7321" w:rsidRPr="009A7321" w:rsidRDefault="009A7321" w:rsidP="009A7321">
      <w:pPr>
        <w:pStyle w:val="ad"/>
        <w:numPr>
          <w:ilvl w:val="0"/>
          <w:numId w:val="11"/>
        </w:numPr>
        <w:rPr>
          <w:rFonts w:ascii="Times New Roman" w:hAnsi="Times New Roman" w:cs="Times New Roman"/>
          <w:sz w:val="16"/>
          <w:szCs w:val="16"/>
        </w:rPr>
      </w:pPr>
      <w:r w:rsidRPr="009A7321">
        <w:rPr>
          <w:rFonts w:ascii="Times New Roman" w:hAnsi="Times New Roman" w:cs="Times New Roman"/>
          <w:sz w:val="16"/>
          <w:szCs w:val="16"/>
        </w:rPr>
        <w:t>соответствия использования поставленного товара, выполненной работы (ее результата) или оказанной услуги целям осуществления закупки.</w:t>
      </w:r>
    </w:p>
    <w:p w:rsidR="009A7321" w:rsidRPr="009A7321" w:rsidRDefault="009A7321" w:rsidP="009A7321">
      <w:pPr>
        <w:pStyle w:val="ad"/>
        <w:rPr>
          <w:rFonts w:ascii="Times New Roman" w:hAnsi="Times New Roman" w:cs="Times New Roman"/>
          <w:sz w:val="16"/>
          <w:szCs w:val="16"/>
        </w:rPr>
      </w:pPr>
    </w:p>
    <w:p w:rsidR="009A7321" w:rsidRPr="009A7321" w:rsidRDefault="009A7321" w:rsidP="009A7321">
      <w:pPr>
        <w:pStyle w:val="ad"/>
        <w:jc w:val="center"/>
        <w:rPr>
          <w:rFonts w:ascii="Times New Roman" w:hAnsi="Times New Roman" w:cs="Times New Roman"/>
          <w:b/>
          <w:sz w:val="16"/>
          <w:szCs w:val="16"/>
        </w:rPr>
      </w:pPr>
      <w:r w:rsidRPr="009A7321">
        <w:rPr>
          <w:rFonts w:ascii="Times New Roman" w:hAnsi="Times New Roman" w:cs="Times New Roman"/>
          <w:b/>
          <w:sz w:val="16"/>
          <w:szCs w:val="16"/>
        </w:rPr>
        <w:t>Глава 2. Субъекты контроля, предмет, формы, основания и периодичность проверок</w:t>
      </w:r>
    </w:p>
    <w:p w:rsidR="009A7321" w:rsidRPr="009A7321" w:rsidRDefault="009A7321" w:rsidP="009A7321">
      <w:pPr>
        <w:jc w:val="both"/>
        <w:rPr>
          <w:sz w:val="16"/>
          <w:szCs w:val="16"/>
        </w:rPr>
      </w:pPr>
      <w:r w:rsidRPr="009A7321">
        <w:rPr>
          <w:sz w:val="16"/>
          <w:szCs w:val="16"/>
        </w:rPr>
        <w:t>4. Субъектами контроля являются заказчики, контрактные службы, контрактные управляющие, уполномоченные органы, уполномоченные учреждения, специализированные организации, комиссии по осуществлению закупок и их члены (далее – Субъект контроля).</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5. Контроль в сфере закупок осуществляется должностными лицами администрации Островского муниципального района Костромской области, уполномоченными на проведение проверок по внутреннему муниципальному финансовому контролю (далее соответственно – должностные лица Администрации, Администрация).</w:t>
      </w:r>
    </w:p>
    <w:p w:rsidR="009A7321" w:rsidRPr="009A7321" w:rsidRDefault="009A7321" w:rsidP="009A7321">
      <w:pPr>
        <w:ind w:firstLine="709"/>
        <w:jc w:val="both"/>
        <w:rPr>
          <w:sz w:val="16"/>
          <w:szCs w:val="16"/>
        </w:rPr>
      </w:pPr>
      <w:r w:rsidRPr="009A7321">
        <w:rPr>
          <w:sz w:val="16"/>
          <w:szCs w:val="16"/>
        </w:rPr>
        <w:t>Перечень должностных лиц Администрации указан в приложении к настоящему Порядку.</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6. Контроль в сфере закупок осуществляется посредством проведения плановых и внеплановых проверок, которые подразделяются на камеральные и выездные, а также встречные проверки, проводимые в рамках выездных и (или) камеральных проверок.</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7. Предметом проверки является соблюдение субъектами контроля требований законодательства Российской Федерации и иных нормативных правовых актов о контрактной системе в сфере закупок (далее – законодательство в сфере закупок).</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8. Основанием для проведения плановой проверки является план проверок по внутреннему муниципальному финансовому контролю в сфере закупок на соответствующий календарный год (далее – План), составленный с учетом следующей периодичности проведения плановых проверок:</w:t>
      </w:r>
    </w:p>
    <w:p w:rsidR="009A7321" w:rsidRPr="009A7321" w:rsidRDefault="009A7321" w:rsidP="009A7321">
      <w:pPr>
        <w:jc w:val="both"/>
        <w:rPr>
          <w:sz w:val="16"/>
          <w:szCs w:val="16"/>
        </w:rPr>
      </w:pPr>
      <w:r w:rsidRPr="009A7321">
        <w:rPr>
          <w:sz w:val="16"/>
          <w:szCs w:val="16"/>
        </w:rPr>
        <w:t>1)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проводятся Администрацией не чаще чем один раз в 6 месяцев.</w:t>
      </w:r>
    </w:p>
    <w:p w:rsidR="009A7321" w:rsidRPr="009A7321" w:rsidRDefault="009A7321" w:rsidP="009A7321">
      <w:pPr>
        <w:jc w:val="both"/>
        <w:rPr>
          <w:sz w:val="16"/>
          <w:szCs w:val="16"/>
        </w:rPr>
      </w:pPr>
      <w:r w:rsidRPr="009A7321">
        <w:rPr>
          <w:sz w:val="16"/>
          <w:szCs w:val="16"/>
        </w:rPr>
        <w:t>2) плановые проверки в отношении каждой специализированной организации, комиссии по осуществлению закупки, за исключением указанной в подпункте 1 настоящего пункта комиссии, проводятся Администрацией не чаще чем один раз за период проведения каждого определения поставщика (подрядчика, исполнителя).</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9. В Плане указывается следующая информация:</w:t>
      </w:r>
    </w:p>
    <w:p w:rsidR="009A7321" w:rsidRPr="009A7321" w:rsidRDefault="009A7321" w:rsidP="009A7321">
      <w:pPr>
        <w:jc w:val="both"/>
        <w:rPr>
          <w:sz w:val="16"/>
          <w:szCs w:val="16"/>
        </w:rPr>
      </w:pPr>
      <w:r w:rsidRPr="009A7321">
        <w:rPr>
          <w:sz w:val="16"/>
          <w:szCs w:val="16"/>
        </w:rPr>
        <w:t>1) наименование субъекта контроля;</w:t>
      </w:r>
    </w:p>
    <w:p w:rsidR="009A7321" w:rsidRPr="009A7321" w:rsidRDefault="009A7321" w:rsidP="009A7321">
      <w:pPr>
        <w:jc w:val="both"/>
        <w:rPr>
          <w:sz w:val="16"/>
          <w:szCs w:val="16"/>
        </w:rPr>
      </w:pPr>
      <w:r w:rsidRPr="009A7321">
        <w:rPr>
          <w:sz w:val="16"/>
          <w:szCs w:val="16"/>
        </w:rPr>
        <w:t>2) место нахождения субъекта контроля;</w:t>
      </w:r>
    </w:p>
    <w:p w:rsidR="009A7321" w:rsidRPr="009A7321" w:rsidRDefault="009A7321" w:rsidP="009A7321">
      <w:pPr>
        <w:jc w:val="both"/>
        <w:rPr>
          <w:sz w:val="16"/>
          <w:szCs w:val="16"/>
        </w:rPr>
      </w:pPr>
      <w:r w:rsidRPr="009A7321">
        <w:rPr>
          <w:sz w:val="16"/>
          <w:szCs w:val="16"/>
        </w:rPr>
        <w:t>2) вид проверки;</w:t>
      </w:r>
    </w:p>
    <w:p w:rsidR="009A7321" w:rsidRPr="009A7321" w:rsidRDefault="009A7321" w:rsidP="009A7321">
      <w:pPr>
        <w:jc w:val="both"/>
        <w:rPr>
          <w:sz w:val="16"/>
          <w:szCs w:val="16"/>
        </w:rPr>
      </w:pPr>
      <w:r w:rsidRPr="009A7321">
        <w:rPr>
          <w:sz w:val="16"/>
          <w:szCs w:val="16"/>
        </w:rPr>
        <w:t>3) проверяемый период;</w:t>
      </w:r>
    </w:p>
    <w:p w:rsidR="009A7321" w:rsidRPr="009A7321" w:rsidRDefault="009A7321" w:rsidP="009A7321">
      <w:pPr>
        <w:jc w:val="both"/>
        <w:rPr>
          <w:sz w:val="16"/>
          <w:szCs w:val="16"/>
        </w:rPr>
      </w:pPr>
      <w:r w:rsidRPr="009A7321">
        <w:rPr>
          <w:sz w:val="16"/>
          <w:szCs w:val="16"/>
        </w:rPr>
        <w:t>4) срок проведения проверки;</w:t>
      </w:r>
    </w:p>
    <w:p w:rsidR="009A7321" w:rsidRPr="009A7321" w:rsidRDefault="009A7321" w:rsidP="009A7321">
      <w:pPr>
        <w:jc w:val="both"/>
        <w:rPr>
          <w:sz w:val="16"/>
          <w:szCs w:val="16"/>
        </w:rPr>
      </w:pPr>
      <w:r w:rsidRPr="009A7321">
        <w:rPr>
          <w:sz w:val="16"/>
          <w:szCs w:val="16"/>
        </w:rPr>
        <w:t>5) месяц начала проведения проверки;</w:t>
      </w:r>
    </w:p>
    <w:p w:rsidR="009A7321" w:rsidRPr="009A7321" w:rsidRDefault="009A7321" w:rsidP="009A7321">
      <w:pPr>
        <w:jc w:val="both"/>
        <w:rPr>
          <w:sz w:val="16"/>
          <w:szCs w:val="16"/>
        </w:rPr>
      </w:pPr>
      <w:r w:rsidRPr="009A7321">
        <w:rPr>
          <w:sz w:val="16"/>
          <w:szCs w:val="16"/>
        </w:rPr>
        <w:t>6) ответственные исполнители (структурные подразделения Администрации)</w:t>
      </w:r>
    </w:p>
    <w:p w:rsidR="009A7321" w:rsidRPr="009A7321" w:rsidRDefault="009A7321" w:rsidP="009A7321">
      <w:pPr>
        <w:jc w:val="both"/>
        <w:rPr>
          <w:sz w:val="16"/>
          <w:szCs w:val="16"/>
        </w:rPr>
      </w:pPr>
      <w:r w:rsidRPr="009A7321">
        <w:rPr>
          <w:sz w:val="16"/>
          <w:szCs w:val="16"/>
        </w:rPr>
        <w:t>10. План утверждается главой Островского муниципального района Костромской области не позднее 15 декабря года, предшествующего году проведения проверок.</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 xml:space="preserve">11. Внесение изменений в План осуществляется не </w:t>
      </w:r>
      <w:proofErr w:type="gramStart"/>
      <w:r w:rsidRPr="009A7321">
        <w:rPr>
          <w:sz w:val="16"/>
          <w:szCs w:val="16"/>
        </w:rPr>
        <w:t>позднее</w:t>
      </w:r>
      <w:proofErr w:type="gramEnd"/>
      <w:r w:rsidRPr="009A7321">
        <w:rPr>
          <w:sz w:val="16"/>
          <w:szCs w:val="16"/>
        </w:rPr>
        <w:t xml:space="preserve"> чем за пять рабочих дней до начала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12. План (изменения в План) в течение трех рабочих дней со дня его утверждения размещается в единой информационной системе в сфере закупок, на сайте Администрации.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13. Основаниями для проведения внеплановой проверки являются:</w:t>
      </w:r>
    </w:p>
    <w:p w:rsidR="009A7321" w:rsidRPr="009A7321" w:rsidRDefault="009A7321" w:rsidP="009A7321">
      <w:pPr>
        <w:jc w:val="both"/>
        <w:rPr>
          <w:sz w:val="16"/>
          <w:szCs w:val="16"/>
        </w:rPr>
      </w:pPr>
      <w:r w:rsidRPr="009A7321">
        <w:rPr>
          <w:sz w:val="16"/>
          <w:szCs w:val="16"/>
        </w:rPr>
        <w:t xml:space="preserve">1) получение обращения участника закупки либо осуществляющих общественный контроль общественного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w:t>
      </w:r>
      <w:r w:rsidRPr="009A7321">
        <w:rPr>
          <w:sz w:val="16"/>
          <w:szCs w:val="16"/>
        </w:rPr>
        <w:lastRenderedPageBreak/>
        <w:t>или комиссии по осуществлению закупок, ее членов, должностных лиц контрактной службы, контрактного управляющего;</w:t>
      </w:r>
    </w:p>
    <w:p w:rsidR="009A7321" w:rsidRPr="009A7321" w:rsidRDefault="009A7321" w:rsidP="009A7321">
      <w:pPr>
        <w:jc w:val="both"/>
        <w:rPr>
          <w:sz w:val="16"/>
          <w:szCs w:val="16"/>
        </w:rPr>
      </w:pPr>
      <w:r w:rsidRPr="009A7321">
        <w:rPr>
          <w:sz w:val="16"/>
          <w:szCs w:val="16"/>
        </w:rPr>
        <w:t>2) поступление информации о нарушении законодательства Российской Федерации и иных нормативных правовых актов о контрактной системе в сфере закупок;</w:t>
      </w:r>
    </w:p>
    <w:p w:rsidR="009A7321" w:rsidRPr="009A7321" w:rsidRDefault="009A7321" w:rsidP="009A7321">
      <w:pPr>
        <w:jc w:val="both"/>
        <w:rPr>
          <w:sz w:val="16"/>
          <w:szCs w:val="16"/>
        </w:rPr>
      </w:pPr>
      <w:r w:rsidRPr="009A7321">
        <w:rPr>
          <w:sz w:val="16"/>
          <w:szCs w:val="16"/>
        </w:rPr>
        <w:t>3) истечение срока исполнения предписания, ранее выданного по результатам проведения плановых и внеплановых проверок.</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14. Камеральные проверки проводятся по месту нахождения Администрации на основании информации, размещенной в единой информационной системе в сфере закупок, и (или) документов, представленных по письменному запросу должностных лиц Администрации, в том числе на основании бюджетной (бухгалтерской) отчетности.</w:t>
      </w:r>
    </w:p>
    <w:p w:rsidR="009A7321" w:rsidRPr="009A7321" w:rsidRDefault="009A7321" w:rsidP="009A7321">
      <w:pPr>
        <w:jc w:val="both"/>
        <w:rPr>
          <w:sz w:val="16"/>
          <w:szCs w:val="16"/>
        </w:rPr>
      </w:pPr>
      <w:r w:rsidRPr="009A7321">
        <w:rPr>
          <w:sz w:val="16"/>
          <w:szCs w:val="16"/>
        </w:rPr>
        <w:t>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9A7321" w:rsidRPr="009A7321" w:rsidRDefault="009A7321" w:rsidP="009A7321">
      <w:pPr>
        <w:jc w:val="both"/>
        <w:rPr>
          <w:sz w:val="16"/>
          <w:szCs w:val="16"/>
        </w:rPr>
      </w:pPr>
      <w:r w:rsidRPr="009A7321">
        <w:rPr>
          <w:sz w:val="16"/>
          <w:szCs w:val="16"/>
        </w:rPr>
        <w:t>Камеральная проверка может проводиться одним должностным лицом Администрации или инспекций, уполномоченной на проведение плановых и внеплановых проверок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Инспекция).</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15. Выездные проверки проводятся по местонахождению субъекта контроля. В ходе выездной проверки проводятся контрольные действия по документальному и фактическому изучению деятельности субъекта контроля.</w:t>
      </w:r>
    </w:p>
    <w:p w:rsidR="009A7321" w:rsidRPr="009A7321" w:rsidRDefault="009A7321" w:rsidP="009A7321">
      <w:pPr>
        <w:jc w:val="both"/>
        <w:rPr>
          <w:sz w:val="16"/>
          <w:szCs w:val="16"/>
        </w:rPr>
      </w:pPr>
      <w:r w:rsidRPr="009A7321">
        <w:rPr>
          <w:sz w:val="16"/>
          <w:szCs w:val="16"/>
        </w:rPr>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9A7321" w:rsidRPr="009A7321" w:rsidRDefault="009A7321" w:rsidP="009A7321">
      <w:pPr>
        <w:jc w:val="both"/>
        <w:rPr>
          <w:sz w:val="16"/>
          <w:szCs w:val="16"/>
        </w:rPr>
      </w:pPr>
      <w:r w:rsidRPr="009A7321">
        <w:rPr>
          <w:sz w:val="16"/>
          <w:szCs w:val="16"/>
        </w:rPr>
        <w:t>Выездная проверка проводится Инспекцией в составе не менее двух должностных лиц Администрации.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16. В ходе проведения проверки должностными лицами Администрации проводятся контрольные действия по документальному и фактическому изучению соблюдения субъектами контроля требований, указанных в пункте 3 настоящего Порядка, осуществляется анализ информации, размещенной субъектами контроля в единой информационной системе в сфере закупок.</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17. Субъекты контроля, в отношении которых проводится проверка, обязаны представлять по требованию должностных лиц Администрации документы, объяснения в письменной форме, информацию о закупках (в том числе сведения о закупках, составляющих государственную тайну), а также давать в устной форме объяснения.</w:t>
      </w:r>
    </w:p>
    <w:p w:rsidR="009A7321" w:rsidRPr="009A7321" w:rsidRDefault="009A7321" w:rsidP="009A7321">
      <w:pPr>
        <w:jc w:val="center"/>
        <w:rPr>
          <w:sz w:val="16"/>
          <w:szCs w:val="16"/>
        </w:rPr>
      </w:pPr>
    </w:p>
    <w:p w:rsidR="009A7321" w:rsidRPr="009A7321" w:rsidRDefault="009A7321" w:rsidP="009A7321">
      <w:pPr>
        <w:jc w:val="center"/>
        <w:rPr>
          <w:sz w:val="16"/>
          <w:szCs w:val="16"/>
        </w:rPr>
      </w:pPr>
      <w:r w:rsidRPr="009A7321">
        <w:rPr>
          <w:sz w:val="16"/>
          <w:szCs w:val="16"/>
        </w:rPr>
        <w:t>Глава 3. Организация и сроки проверок</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18. К процедурам организации проверок относятся:</w:t>
      </w:r>
    </w:p>
    <w:p w:rsidR="009A7321" w:rsidRPr="009A7321" w:rsidRDefault="009A7321" w:rsidP="009A7321">
      <w:pPr>
        <w:jc w:val="both"/>
        <w:rPr>
          <w:sz w:val="16"/>
          <w:szCs w:val="16"/>
        </w:rPr>
      </w:pPr>
      <w:r w:rsidRPr="009A7321">
        <w:rPr>
          <w:sz w:val="16"/>
          <w:szCs w:val="16"/>
        </w:rPr>
        <w:t>1) назначение проверки;</w:t>
      </w:r>
    </w:p>
    <w:p w:rsidR="009A7321" w:rsidRPr="009A7321" w:rsidRDefault="009A7321" w:rsidP="009A7321">
      <w:pPr>
        <w:jc w:val="both"/>
        <w:rPr>
          <w:sz w:val="16"/>
          <w:szCs w:val="16"/>
        </w:rPr>
      </w:pPr>
      <w:r w:rsidRPr="009A7321">
        <w:rPr>
          <w:sz w:val="16"/>
          <w:szCs w:val="16"/>
        </w:rPr>
        <w:t>2) проведение проверки;</w:t>
      </w:r>
    </w:p>
    <w:p w:rsidR="009A7321" w:rsidRPr="009A7321" w:rsidRDefault="009A7321" w:rsidP="009A7321">
      <w:pPr>
        <w:jc w:val="both"/>
        <w:rPr>
          <w:sz w:val="16"/>
          <w:szCs w:val="16"/>
        </w:rPr>
      </w:pPr>
      <w:r w:rsidRPr="009A7321">
        <w:rPr>
          <w:sz w:val="16"/>
          <w:szCs w:val="16"/>
        </w:rPr>
        <w:t>3) реализация результатов проведения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 xml:space="preserve">19. Назначение проверки осуществляется на основании постановления администрации Островского муниципального района Костромской области о назначении проверки (далее – Постановление), подготовленного не </w:t>
      </w:r>
      <w:proofErr w:type="gramStart"/>
      <w:r w:rsidRPr="009A7321">
        <w:rPr>
          <w:sz w:val="16"/>
          <w:szCs w:val="16"/>
        </w:rPr>
        <w:t>позднее</w:t>
      </w:r>
      <w:proofErr w:type="gramEnd"/>
      <w:r w:rsidRPr="009A7321">
        <w:rPr>
          <w:sz w:val="16"/>
          <w:szCs w:val="16"/>
        </w:rPr>
        <w:t xml:space="preserve"> чем за 2 рабочих дня до начала проведения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20. Постановление должно содержать следующие сведения:</w:t>
      </w:r>
    </w:p>
    <w:p w:rsidR="009A7321" w:rsidRPr="009A7321" w:rsidRDefault="009A7321" w:rsidP="009A7321">
      <w:pPr>
        <w:jc w:val="both"/>
        <w:rPr>
          <w:sz w:val="16"/>
          <w:szCs w:val="16"/>
        </w:rPr>
      </w:pPr>
      <w:r w:rsidRPr="009A7321">
        <w:rPr>
          <w:sz w:val="16"/>
          <w:szCs w:val="16"/>
        </w:rPr>
        <w:t>1) наименование субъекта контроля;</w:t>
      </w:r>
    </w:p>
    <w:p w:rsidR="009A7321" w:rsidRPr="009A7321" w:rsidRDefault="009A7321" w:rsidP="009A7321">
      <w:pPr>
        <w:jc w:val="both"/>
        <w:rPr>
          <w:sz w:val="16"/>
          <w:szCs w:val="16"/>
        </w:rPr>
      </w:pPr>
      <w:r w:rsidRPr="009A7321">
        <w:rPr>
          <w:sz w:val="16"/>
          <w:szCs w:val="16"/>
        </w:rPr>
        <w:t>2) место нахождения субъекта контроля;</w:t>
      </w:r>
    </w:p>
    <w:p w:rsidR="009A7321" w:rsidRPr="009A7321" w:rsidRDefault="009A7321" w:rsidP="009A7321">
      <w:pPr>
        <w:jc w:val="both"/>
        <w:rPr>
          <w:sz w:val="16"/>
          <w:szCs w:val="16"/>
        </w:rPr>
      </w:pPr>
      <w:r w:rsidRPr="009A7321">
        <w:rPr>
          <w:sz w:val="16"/>
          <w:szCs w:val="16"/>
        </w:rPr>
        <w:t>3) место фактического осуществления деятельности субъекта контроля;</w:t>
      </w:r>
    </w:p>
    <w:p w:rsidR="009A7321" w:rsidRPr="009A7321" w:rsidRDefault="009A7321" w:rsidP="009A7321">
      <w:pPr>
        <w:jc w:val="both"/>
        <w:rPr>
          <w:sz w:val="16"/>
          <w:szCs w:val="16"/>
        </w:rPr>
      </w:pPr>
      <w:r w:rsidRPr="009A7321">
        <w:rPr>
          <w:sz w:val="16"/>
          <w:szCs w:val="16"/>
        </w:rPr>
        <w:t>4) проверяемый период;</w:t>
      </w:r>
    </w:p>
    <w:p w:rsidR="009A7321" w:rsidRPr="009A7321" w:rsidRDefault="009A7321" w:rsidP="009A7321">
      <w:pPr>
        <w:jc w:val="both"/>
        <w:rPr>
          <w:sz w:val="16"/>
          <w:szCs w:val="16"/>
        </w:rPr>
      </w:pPr>
      <w:r w:rsidRPr="009A7321">
        <w:rPr>
          <w:sz w:val="16"/>
          <w:szCs w:val="16"/>
        </w:rPr>
        <w:t>5) основание проверки;</w:t>
      </w:r>
    </w:p>
    <w:p w:rsidR="009A7321" w:rsidRPr="009A7321" w:rsidRDefault="009A7321" w:rsidP="009A7321">
      <w:pPr>
        <w:jc w:val="both"/>
        <w:rPr>
          <w:sz w:val="16"/>
          <w:szCs w:val="16"/>
        </w:rPr>
      </w:pPr>
      <w:r w:rsidRPr="009A7321">
        <w:rPr>
          <w:sz w:val="16"/>
          <w:szCs w:val="16"/>
        </w:rPr>
        <w:t>6) предмет проверки;</w:t>
      </w:r>
    </w:p>
    <w:p w:rsidR="009A7321" w:rsidRPr="009A7321" w:rsidRDefault="009A7321" w:rsidP="009A7321">
      <w:pPr>
        <w:jc w:val="both"/>
        <w:rPr>
          <w:sz w:val="16"/>
          <w:szCs w:val="16"/>
        </w:rPr>
      </w:pPr>
      <w:proofErr w:type="gramStart"/>
      <w:r w:rsidRPr="009A7321">
        <w:rPr>
          <w:sz w:val="16"/>
          <w:szCs w:val="16"/>
        </w:rPr>
        <w:t xml:space="preserve">7) фамилии, имена, отчества (последнее – при наличии) должностного лица Администрации (при проведении камеральной поверки одним должностным лицом), членов Инспекции, руководителя Инспекции (при проведении проверки  Инспекцией), уполномоченных на проведение проверки, а также экспертов, представителей экспертных организаций, привлекаемых к проведению проверки; </w:t>
      </w:r>
      <w:proofErr w:type="gramEnd"/>
    </w:p>
    <w:p w:rsidR="009A7321" w:rsidRPr="009A7321" w:rsidRDefault="009A7321" w:rsidP="009A7321">
      <w:pPr>
        <w:jc w:val="both"/>
        <w:rPr>
          <w:sz w:val="16"/>
          <w:szCs w:val="16"/>
        </w:rPr>
      </w:pPr>
      <w:r w:rsidRPr="009A7321">
        <w:rPr>
          <w:sz w:val="16"/>
          <w:szCs w:val="16"/>
        </w:rPr>
        <w:t>8) срок проведения проверки;</w:t>
      </w:r>
    </w:p>
    <w:p w:rsidR="009A7321" w:rsidRPr="009A7321" w:rsidRDefault="009A7321" w:rsidP="009A7321">
      <w:pPr>
        <w:jc w:val="both"/>
        <w:rPr>
          <w:sz w:val="16"/>
          <w:szCs w:val="16"/>
        </w:rPr>
      </w:pPr>
      <w:r w:rsidRPr="009A7321">
        <w:rPr>
          <w:sz w:val="16"/>
          <w:szCs w:val="16"/>
        </w:rPr>
        <w:t>6) перечень основных вопросов, подлежащих изучению в ходе проведения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21. Срок проведения камеральной проверки не может превышать 20 рабочих дней со дня получения от субъекта контроля документов и информации по запросу Администрации.</w:t>
      </w:r>
    </w:p>
    <w:p w:rsidR="009A7321" w:rsidRPr="009A7321" w:rsidRDefault="009A7321" w:rsidP="009A7321">
      <w:pPr>
        <w:jc w:val="both"/>
        <w:rPr>
          <w:sz w:val="16"/>
          <w:szCs w:val="16"/>
        </w:rPr>
      </w:pPr>
      <w:r w:rsidRPr="009A7321">
        <w:rPr>
          <w:sz w:val="16"/>
          <w:szCs w:val="16"/>
        </w:rPr>
        <w:t>22. При проведении камеральной проверки должностным лицом Администрации (при проведении камеральной проверки одним должностным лицом) либо проверочной группой Администрации проводится проверка полноты представленных субъектом контроля документов и информации по запросу Администрации в течение 3 рабочих дней со дня получения от субъекта контроля таких документов и информации.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 xml:space="preserve">23. </w:t>
      </w:r>
      <w:proofErr w:type="gramStart"/>
      <w:r w:rsidRPr="009A7321">
        <w:rPr>
          <w:sz w:val="16"/>
          <w:szCs w:val="16"/>
        </w:rPr>
        <w:t>В случае если по результатам проверки полноты представленных субъектом контроля документов и информации в соответствии с пунктом 22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29 Порядка</w:t>
      </w:r>
      <w:r w:rsidRPr="009A7321">
        <w:rPr>
          <w:b/>
          <w:sz w:val="16"/>
          <w:szCs w:val="16"/>
        </w:rPr>
        <w:t xml:space="preserve"> </w:t>
      </w:r>
      <w:r w:rsidRPr="009A7321">
        <w:rPr>
          <w:sz w:val="16"/>
          <w:szCs w:val="16"/>
        </w:rPr>
        <w:t>со дня окончания проверки полноты представленных субъектом контроля документов и информации.</w:t>
      </w:r>
      <w:proofErr w:type="gramEnd"/>
    </w:p>
    <w:p w:rsidR="009A7321" w:rsidRPr="009A7321" w:rsidRDefault="009A7321" w:rsidP="009A7321">
      <w:pPr>
        <w:jc w:val="both"/>
        <w:rPr>
          <w:sz w:val="16"/>
          <w:szCs w:val="16"/>
        </w:rPr>
      </w:pPr>
      <w:r w:rsidRPr="009A7321">
        <w:rPr>
          <w:sz w:val="16"/>
          <w:szCs w:val="16"/>
        </w:rPr>
        <w:t>Одновременно с направлением копии постановления о приостановлении камеральной проверки в соответствии с пунктами 25,26</w:t>
      </w:r>
      <w:r w:rsidRPr="009A7321">
        <w:rPr>
          <w:b/>
          <w:i/>
          <w:sz w:val="16"/>
          <w:szCs w:val="16"/>
        </w:rPr>
        <w:t xml:space="preserve"> </w:t>
      </w:r>
      <w:r w:rsidRPr="009A7321">
        <w:rPr>
          <w:sz w:val="16"/>
          <w:szCs w:val="16"/>
        </w:rPr>
        <w:t xml:space="preserve">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9A7321" w:rsidRPr="009A7321" w:rsidRDefault="009A7321" w:rsidP="009A7321">
      <w:pPr>
        <w:jc w:val="both"/>
        <w:rPr>
          <w:sz w:val="16"/>
          <w:szCs w:val="16"/>
        </w:rPr>
      </w:pPr>
      <w:r w:rsidRPr="009A7321">
        <w:rPr>
          <w:sz w:val="16"/>
          <w:szCs w:val="16"/>
        </w:rPr>
        <w:t>В случае непредставления субъектом контроля документов и информации по повторному запросу Администрации по истечении срока приостановлении проверки  в соответствии с пунктом «г» пункта 29 Порядка проверка возобновляется.</w:t>
      </w:r>
    </w:p>
    <w:p w:rsidR="009A7321" w:rsidRPr="009A7321" w:rsidRDefault="009A7321" w:rsidP="009A7321">
      <w:pPr>
        <w:jc w:val="both"/>
        <w:rPr>
          <w:sz w:val="16"/>
          <w:szCs w:val="16"/>
        </w:rPr>
      </w:pPr>
      <w:r w:rsidRPr="009A7321">
        <w:rPr>
          <w:sz w:val="16"/>
          <w:szCs w:val="16"/>
        </w:rPr>
        <w:t>Факт непредставления субъектом контроля документов и информации фиксируется в акте, который оформляется по результатам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24. Срок проведения выездной проверки не может превышать 30 рабочих дней.</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 xml:space="preserve">25. Срок проведения выездной или камеральной проверки может быть продлен не более чем на 10 рабочих дней по решению главы Островского муниципального района на основании мотивированного обращения должностного лица Администрации, проводящего </w:t>
      </w:r>
      <w:r w:rsidRPr="009A7321">
        <w:rPr>
          <w:sz w:val="16"/>
          <w:szCs w:val="16"/>
        </w:rPr>
        <w:lastRenderedPageBreak/>
        <w:t>проверку, либо руководителя Инспекции.</w:t>
      </w:r>
    </w:p>
    <w:p w:rsidR="009A7321" w:rsidRPr="009A7321" w:rsidRDefault="009A7321" w:rsidP="009A7321">
      <w:pPr>
        <w:jc w:val="both"/>
        <w:rPr>
          <w:sz w:val="16"/>
          <w:szCs w:val="16"/>
        </w:rPr>
      </w:pPr>
      <w:r w:rsidRPr="009A7321">
        <w:rPr>
          <w:sz w:val="16"/>
          <w:szCs w:val="16"/>
        </w:rPr>
        <w:t>Решение о продлении срока проведения проверки оформляется Постановлением в срок не позднее 2 рабочих дней со дня представления главе Островского муниципального района Костромской области мотивированного обращения должностного лица Администрации, проводящего проверку, либо руководителя Инспекции.</w:t>
      </w:r>
    </w:p>
    <w:p w:rsidR="009A7321" w:rsidRPr="009A7321" w:rsidRDefault="009A7321" w:rsidP="009A7321">
      <w:pPr>
        <w:jc w:val="both"/>
        <w:rPr>
          <w:sz w:val="16"/>
          <w:szCs w:val="16"/>
        </w:rPr>
      </w:pPr>
      <w:r w:rsidRPr="009A7321">
        <w:rPr>
          <w:sz w:val="16"/>
          <w:szCs w:val="16"/>
        </w:rPr>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9A7321">
        <w:rPr>
          <w:sz w:val="16"/>
          <w:szCs w:val="16"/>
        </w:rPr>
        <w:t>субъекта контроля нарушений законодательства Российской Федерации</w:t>
      </w:r>
      <w:proofErr w:type="gramEnd"/>
      <w:r w:rsidRPr="009A7321">
        <w:rPr>
          <w:sz w:val="16"/>
          <w:szCs w:val="16"/>
        </w:rPr>
        <w:t xml:space="preserve">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26. В случае продления срока проведения проверки должностные лица Администрации, проводящие проверку, в срок не более 3 рабочих дней со дня издания Постановления письменно уведомляют субъект контроля о таком продлении и направляют копию Постановления о продлении срока проверки. Уведомление о продлении срока проведения проверки оформляются письмом на бланке Администрации за подписью главы Островского муниципального района Костромской области.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27. В рамках выездной или камеральной проверки проводится встречная проверка по решению главы Островского муниципального района, принятого на основании мотивированного обращения должностного лица Администрации (при проведении камеральной проверки одним должностным лицом) либо руководителя Инспекции.</w:t>
      </w:r>
    </w:p>
    <w:p w:rsidR="009A7321" w:rsidRPr="009A7321" w:rsidRDefault="009A7321" w:rsidP="009A7321">
      <w:pPr>
        <w:jc w:val="both"/>
        <w:rPr>
          <w:sz w:val="16"/>
          <w:szCs w:val="16"/>
        </w:rPr>
      </w:pPr>
      <w:r w:rsidRPr="009A7321">
        <w:rPr>
          <w:sz w:val="16"/>
          <w:szCs w:val="16"/>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о контрактной системе и принятых в соответствии с ним нормативных (правовых) актов.</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28. Встречная проверка проводится в порядке, установленном  настоящим порядком для выездных и камеральных проверок в соответствии с пунктами  14-16 Порядка.</w:t>
      </w:r>
    </w:p>
    <w:p w:rsidR="009A7321" w:rsidRPr="009A7321" w:rsidRDefault="009A7321" w:rsidP="009A7321">
      <w:pPr>
        <w:jc w:val="both"/>
        <w:rPr>
          <w:sz w:val="16"/>
          <w:szCs w:val="16"/>
        </w:rPr>
      </w:pPr>
      <w:r w:rsidRPr="009A7321">
        <w:rPr>
          <w:sz w:val="16"/>
          <w:szCs w:val="16"/>
        </w:rPr>
        <w:t>Срок проведения встречной проверки не может превышать 20 рабочих дней.</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 xml:space="preserve">29. Проведение выездной или камеральной проверки по решению главы Островского муниципального района, принятого на основании мотивированного обращения должностного лица Администрации (при проведении камеральной проверки одним должностным лицом) либо руководителя Инспекции приостанавливается на срок не более 30 рабочих дней в следующих случаях: </w:t>
      </w:r>
    </w:p>
    <w:p w:rsidR="009A7321" w:rsidRPr="009A7321" w:rsidRDefault="009A7321" w:rsidP="009A7321">
      <w:pPr>
        <w:jc w:val="both"/>
        <w:rPr>
          <w:sz w:val="16"/>
          <w:szCs w:val="16"/>
        </w:rPr>
      </w:pPr>
      <w:r w:rsidRPr="009A7321">
        <w:rPr>
          <w:sz w:val="16"/>
          <w:szCs w:val="16"/>
        </w:rPr>
        <w:t>а) на период  проведения встречной проверки, но не более чем на 20 рабочих дней;</w:t>
      </w:r>
    </w:p>
    <w:p w:rsidR="009A7321" w:rsidRPr="009A7321" w:rsidRDefault="009A7321" w:rsidP="009A7321">
      <w:pPr>
        <w:jc w:val="both"/>
        <w:rPr>
          <w:sz w:val="16"/>
          <w:szCs w:val="16"/>
        </w:rPr>
      </w:pPr>
      <w:r w:rsidRPr="009A7321">
        <w:rPr>
          <w:sz w:val="16"/>
          <w:szCs w:val="16"/>
        </w:rPr>
        <w:t>б) на период организации и проведения экспертиз, но не более чем на 20 рабочих дней;</w:t>
      </w:r>
    </w:p>
    <w:p w:rsidR="009A7321" w:rsidRPr="009A7321" w:rsidRDefault="009A7321" w:rsidP="009A7321">
      <w:pPr>
        <w:jc w:val="both"/>
        <w:rPr>
          <w:sz w:val="16"/>
          <w:szCs w:val="16"/>
        </w:rPr>
      </w:pPr>
      <w:r w:rsidRPr="009A7321">
        <w:rPr>
          <w:sz w:val="16"/>
          <w:szCs w:val="16"/>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9A7321" w:rsidRPr="009A7321" w:rsidRDefault="009A7321" w:rsidP="009A7321">
      <w:pPr>
        <w:jc w:val="both"/>
        <w:rPr>
          <w:sz w:val="16"/>
          <w:szCs w:val="16"/>
        </w:rPr>
      </w:pPr>
      <w:r w:rsidRPr="009A7321">
        <w:rPr>
          <w:sz w:val="16"/>
          <w:szCs w:val="16"/>
        </w:rPr>
        <w:t>г) на период, необходимый для представления субъектом контроля документов и информации по повторному запросу Администрации в соответствии с пунктом 23 Порядка, но не более чем на 10 рабочих дней;</w:t>
      </w:r>
    </w:p>
    <w:p w:rsidR="009A7321" w:rsidRPr="009A7321" w:rsidRDefault="009A7321" w:rsidP="009A7321">
      <w:pPr>
        <w:jc w:val="both"/>
        <w:rPr>
          <w:sz w:val="16"/>
          <w:szCs w:val="16"/>
        </w:rPr>
      </w:pPr>
      <w:proofErr w:type="spellStart"/>
      <w:r w:rsidRPr="009A7321">
        <w:rPr>
          <w:sz w:val="16"/>
          <w:szCs w:val="16"/>
        </w:rPr>
        <w:t>д</w:t>
      </w:r>
      <w:proofErr w:type="spellEnd"/>
      <w:r w:rsidRPr="009A7321">
        <w:rPr>
          <w:sz w:val="16"/>
          <w:szCs w:val="16"/>
        </w:rPr>
        <w:t>)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Администрации (при проведении камеральной проверки одним должностным лицом) либо Инспекции, включая наступление обстоятельств непреодолимой силы.</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30. Решение о возобновлении проведения выездной или камеральной проверки принимаются в срок не более 2 рабочих дней:</w:t>
      </w:r>
    </w:p>
    <w:p w:rsidR="009A7321" w:rsidRPr="009A7321" w:rsidRDefault="009A7321" w:rsidP="009A7321">
      <w:pPr>
        <w:jc w:val="both"/>
        <w:rPr>
          <w:sz w:val="16"/>
          <w:szCs w:val="16"/>
        </w:rPr>
      </w:pPr>
      <w:r w:rsidRPr="009A7321">
        <w:rPr>
          <w:sz w:val="16"/>
          <w:szCs w:val="16"/>
        </w:rPr>
        <w:t>а) после завершения проведения встречной проверки и (или) экспертизы согласно подпунктам «а», «б» пункта 29 Порядка.</w:t>
      </w:r>
    </w:p>
    <w:p w:rsidR="009A7321" w:rsidRPr="009A7321" w:rsidRDefault="009A7321" w:rsidP="009A7321">
      <w:pPr>
        <w:jc w:val="both"/>
        <w:rPr>
          <w:sz w:val="16"/>
          <w:szCs w:val="16"/>
        </w:rPr>
      </w:pPr>
      <w:r w:rsidRPr="009A7321">
        <w:rPr>
          <w:sz w:val="16"/>
          <w:szCs w:val="16"/>
        </w:rPr>
        <w:t>б) после устранения причин приостановления проведения проверки, указанных в подпунктах «в</w:t>
      </w:r>
      <w:proofErr w:type="gramStart"/>
      <w:r w:rsidRPr="009A7321">
        <w:rPr>
          <w:sz w:val="16"/>
          <w:szCs w:val="16"/>
        </w:rPr>
        <w:t>»-</w:t>
      </w:r>
      <w:proofErr w:type="gramEnd"/>
      <w:r w:rsidRPr="009A7321">
        <w:rPr>
          <w:sz w:val="16"/>
          <w:szCs w:val="16"/>
        </w:rPr>
        <w:t>«</w:t>
      </w:r>
      <w:proofErr w:type="spellStart"/>
      <w:r w:rsidRPr="009A7321">
        <w:rPr>
          <w:sz w:val="16"/>
          <w:szCs w:val="16"/>
        </w:rPr>
        <w:t>д</w:t>
      </w:r>
      <w:proofErr w:type="spellEnd"/>
      <w:r w:rsidRPr="009A7321">
        <w:rPr>
          <w:sz w:val="16"/>
          <w:szCs w:val="16"/>
        </w:rPr>
        <w:t>» пункта 29 Порядка,</w:t>
      </w:r>
    </w:p>
    <w:p w:rsidR="009A7321" w:rsidRPr="009A7321" w:rsidRDefault="009A7321" w:rsidP="009A7321">
      <w:pPr>
        <w:jc w:val="both"/>
        <w:rPr>
          <w:sz w:val="16"/>
          <w:szCs w:val="16"/>
        </w:rPr>
      </w:pPr>
      <w:r w:rsidRPr="009A7321">
        <w:rPr>
          <w:sz w:val="16"/>
          <w:szCs w:val="16"/>
        </w:rPr>
        <w:t>в) после истечения срока приостановления проверки в соответствии с подпунктами «в</w:t>
      </w:r>
      <w:proofErr w:type="gramStart"/>
      <w:r w:rsidRPr="009A7321">
        <w:rPr>
          <w:sz w:val="16"/>
          <w:szCs w:val="16"/>
        </w:rPr>
        <w:t>»-</w:t>
      </w:r>
      <w:proofErr w:type="gramEnd"/>
      <w:r w:rsidRPr="009A7321">
        <w:rPr>
          <w:sz w:val="16"/>
          <w:szCs w:val="16"/>
        </w:rPr>
        <w:t>«</w:t>
      </w:r>
      <w:proofErr w:type="spellStart"/>
      <w:r w:rsidRPr="009A7321">
        <w:rPr>
          <w:sz w:val="16"/>
          <w:szCs w:val="16"/>
        </w:rPr>
        <w:t>д</w:t>
      </w:r>
      <w:proofErr w:type="spellEnd"/>
      <w:r w:rsidRPr="009A7321">
        <w:rPr>
          <w:sz w:val="16"/>
          <w:szCs w:val="16"/>
        </w:rPr>
        <w:t>» пункта 29 Порядка.</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31. В случае непредставления или несвоевременного представления  документов и информации по запросу Администрации в соответствии с подпунктом 1 пункта 32  Порядка либо представления заведомо недостоверных документов и информации Администрацией применяются меры ответственности в соответствии с законодательством Российской Федерации.</w:t>
      </w:r>
    </w:p>
    <w:p w:rsidR="009A7321" w:rsidRPr="009A7321" w:rsidRDefault="009A7321" w:rsidP="009A7321">
      <w:pPr>
        <w:jc w:val="both"/>
        <w:rPr>
          <w:sz w:val="16"/>
          <w:szCs w:val="16"/>
        </w:rPr>
      </w:pPr>
    </w:p>
    <w:p w:rsidR="009A7321" w:rsidRPr="009A7321" w:rsidRDefault="009A7321" w:rsidP="009A7321">
      <w:pPr>
        <w:jc w:val="center"/>
        <w:rPr>
          <w:sz w:val="16"/>
          <w:szCs w:val="16"/>
        </w:rPr>
      </w:pPr>
      <w:r w:rsidRPr="009A7321">
        <w:rPr>
          <w:sz w:val="16"/>
          <w:szCs w:val="16"/>
        </w:rPr>
        <w:t>Глава 4. Права, обязанности и ответственность должностных лиц Администрации</w:t>
      </w:r>
    </w:p>
    <w:p w:rsidR="009A7321" w:rsidRPr="009A7321" w:rsidRDefault="009A7321" w:rsidP="009A7321">
      <w:pPr>
        <w:jc w:val="center"/>
        <w:rPr>
          <w:sz w:val="16"/>
          <w:szCs w:val="16"/>
        </w:rPr>
      </w:pPr>
    </w:p>
    <w:p w:rsidR="009A7321" w:rsidRPr="009A7321" w:rsidRDefault="009A7321" w:rsidP="009A7321">
      <w:pPr>
        <w:jc w:val="both"/>
        <w:rPr>
          <w:sz w:val="16"/>
          <w:szCs w:val="16"/>
        </w:rPr>
      </w:pPr>
      <w:r w:rsidRPr="009A7321">
        <w:rPr>
          <w:sz w:val="16"/>
          <w:szCs w:val="16"/>
        </w:rPr>
        <w:t>32. При проведении проверок должностные лица Администрации имеют право:</w:t>
      </w:r>
    </w:p>
    <w:p w:rsidR="009A7321" w:rsidRPr="009A7321" w:rsidRDefault="009A7321" w:rsidP="009A7321">
      <w:pPr>
        <w:jc w:val="both"/>
        <w:rPr>
          <w:sz w:val="16"/>
          <w:szCs w:val="16"/>
        </w:rPr>
      </w:pPr>
      <w:r w:rsidRPr="009A7321">
        <w:rPr>
          <w:sz w:val="16"/>
          <w:szCs w:val="16"/>
        </w:rPr>
        <w:t>1) запрашивать и получать на основании мотивированного запроса в письменной форме документы и информацию, необходимые для проведения проверки;</w:t>
      </w:r>
    </w:p>
    <w:p w:rsidR="009A7321" w:rsidRPr="009A7321" w:rsidRDefault="009A7321" w:rsidP="009A7321">
      <w:pPr>
        <w:jc w:val="both"/>
        <w:rPr>
          <w:sz w:val="16"/>
          <w:szCs w:val="16"/>
        </w:rPr>
      </w:pPr>
      <w:r w:rsidRPr="009A7321">
        <w:rPr>
          <w:sz w:val="16"/>
          <w:szCs w:val="16"/>
        </w:rPr>
        <w:t>2) при осуществлении проверок беспрепятственно по предъявлении служебных удостоверений и копии Постановления о назначении проверки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9A7321" w:rsidRPr="009A7321" w:rsidRDefault="009A7321" w:rsidP="009A7321">
      <w:pPr>
        <w:jc w:val="both"/>
        <w:rPr>
          <w:sz w:val="16"/>
          <w:szCs w:val="16"/>
        </w:rPr>
      </w:pPr>
      <w:r w:rsidRPr="009A7321">
        <w:rPr>
          <w:sz w:val="16"/>
          <w:szCs w:val="16"/>
        </w:rPr>
        <w:t>3) выдавать обязательные для исполнения предписания об устранении выявленных нарушений Законодательства в сфере закупок в случаях, предусмотренных законодательством Российской Федерации;</w:t>
      </w:r>
    </w:p>
    <w:p w:rsidR="009A7321" w:rsidRPr="009A7321" w:rsidRDefault="009A7321" w:rsidP="009A7321">
      <w:pPr>
        <w:jc w:val="both"/>
        <w:rPr>
          <w:sz w:val="16"/>
          <w:szCs w:val="16"/>
        </w:rPr>
      </w:pPr>
      <w:r w:rsidRPr="009A7321">
        <w:rPr>
          <w:sz w:val="16"/>
          <w:szCs w:val="16"/>
        </w:rPr>
        <w:t>4) обращаться в суд, арбитражный суд с исками о признании осуществленных закупок недействительными в соответствии с Гражданским кодексом Российской Федерации.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33.  При проведении проверок должностные лица Администрации обязаны:</w:t>
      </w:r>
    </w:p>
    <w:p w:rsidR="009A7321" w:rsidRPr="009A7321" w:rsidRDefault="009A7321" w:rsidP="009A7321">
      <w:pPr>
        <w:jc w:val="both"/>
        <w:rPr>
          <w:sz w:val="16"/>
          <w:szCs w:val="16"/>
        </w:rPr>
      </w:pPr>
      <w:r w:rsidRPr="009A7321">
        <w:rPr>
          <w:sz w:val="16"/>
          <w:szCs w:val="16"/>
        </w:rPr>
        <w:t>1) соблюдать требования нормативных правовых актов в установленной сфере деятельности</w:t>
      </w:r>
      <w:proofErr w:type="gramStart"/>
      <w:r w:rsidRPr="009A7321">
        <w:rPr>
          <w:sz w:val="16"/>
          <w:szCs w:val="16"/>
        </w:rPr>
        <w:t xml:space="preserve"> ;</w:t>
      </w:r>
      <w:proofErr w:type="gramEnd"/>
    </w:p>
    <w:p w:rsidR="009A7321" w:rsidRPr="009A7321" w:rsidRDefault="009A7321" w:rsidP="009A7321">
      <w:pPr>
        <w:jc w:val="both"/>
        <w:rPr>
          <w:sz w:val="16"/>
          <w:szCs w:val="16"/>
        </w:rPr>
      </w:pPr>
      <w:proofErr w:type="gramStart"/>
      <w:r w:rsidRPr="009A7321">
        <w:rPr>
          <w:sz w:val="16"/>
          <w:szCs w:val="16"/>
        </w:rPr>
        <w:t>2)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 услуг для обеспечения муниципальных нужд – с копией Постановления о назначении проверки, о приостановлении, возобновлении, продлении срока проведения выездной и камеральной проверок, об изменении состава Инспекции, а также с результатами выездной и камеральной проверки;</w:t>
      </w:r>
      <w:proofErr w:type="gramEnd"/>
    </w:p>
    <w:p w:rsidR="009A7321" w:rsidRPr="009A7321" w:rsidRDefault="009A7321" w:rsidP="009A7321">
      <w:pPr>
        <w:jc w:val="both"/>
        <w:rPr>
          <w:sz w:val="16"/>
          <w:szCs w:val="16"/>
        </w:rPr>
      </w:pPr>
      <w:r w:rsidRPr="009A7321">
        <w:rPr>
          <w:sz w:val="16"/>
          <w:szCs w:val="16"/>
        </w:rPr>
        <w:t>3) проводить проверку в соответствии с Постановлением о назначении проверки;</w:t>
      </w:r>
    </w:p>
    <w:p w:rsidR="009A7321" w:rsidRPr="009A7321" w:rsidRDefault="009A7321" w:rsidP="009A7321">
      <w:pPr>
        <w:jc w:val="both"/>
        <w:rPr>
          <w:sz w:val="16"/>
          <w:szCs w:val="16"/>
        </w:rPr>
      </w:pPr>
      <w:r w:rsidRPr="009A7321">
        <w:rPr>
          <w:sz w:val="16"/>
          <w:szCs w:val="16"/>
        </w:rPr>
        <w:t xml:space="preserve">4)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9A7321">
        <w:rPr>
          <w:sz w:val="16"/>
          <w:szCs w:val="16"/>
        </w:rPr>
        <w:t>с даты выявления</w:t>
      </w:r>
      <w:proofErr w:type="gramEnd"/>
      <w:r w:rsidRPr="009A7321">
        <w:rPr>
          <w:sz w:val="16"/>
          <w:szCs w:val="16"/>
        </w:rPr>
        <w:t xml:space="preserve"> такого факта по решению главы Островского муниципального района Костромской области;</w:t>
      </w:r>
    </w:p>
    <w:p w:rsidR="009A7321" w:rsidRPr="009A7321" w:rsidRDefault="009A7321" w:rsidP="009A7321">
      <w:pPr>
        <w:jc w:val="both"/>
        <w:rPr>
          <w:sz w:val="16"/>
          <w:szCs w:val="16"/>
        </w:rPr>
      </w:pPr>
      <w:proofErr w:type="gramStart"/>
      <w:r w:rsidRPr="009A7321">
        <w:rPr>
          <w:sz w:val="16"/>
          <w:szCs w:val="16"/>
        </w:rPr>
        <w:t>5) 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с даты выявления таких обстоятельств и фактов по решению главы Островского муниципального района Костромской области.</w:t>
      </w:r>
      <w:proofErr w:type="gramEnd"/>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34. При осуществлении полномочий по проведению проверок должностные лица Администрации несут ответственность в соответствии с действующим законодательством.</w:t>
      </w:r>
    </w:p>
    <w:p w:rsidR="009A7321" w:rsidRPr="009A7321" w:rsidRDefault="009A7321" w:rsidP="009A7321">
      <w:pPr>
        <w:jc w:val="center"/>
        <w:rPr>
          <w:sz w:val="16"/>
          <w:szCs w:val="16"/>
        </w:rPr>
      </w:pPr>
    </w:p>
    <w:p w:rsidR="009A7321" w:rsidRPr="009A7321" w:rsidRDefault="009A7321" w:rsidP="009A7321">
      <w:pPr>
        <w:jc w:val="center"/>
        <w:rPr>
          <w:sz w:val="16"/>
          <w:szCs w:val="16"/>
        </w:rPr>
      </w:pPr>
      <w:r w:rsidRPr="009A7321">
        <w:rPr>
          <w:sz w:val="16"/>
          <w:szCs w:val="16"/>
        </w:rPr>
        <w:lastRenderedPageBreak/>
        <w:t>Глава 5. Оформление результатов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35. Результаты встречной проверки оформляются актом, который подписывается должностным лицом Администрации (при проведении камеральной проверки одним должностным лицом) либо всеми членами Инспекции (при проведении проверки Инспекцией) в последний день  проведения проверки и приобщается к материалам  выездной или камеральной проверки соответственно.</w:t>
      </w:r>
    </w:p>
    <w:p w:rsidR="009A7321" w:rsidRPr="009A7321" w:rsidRDefault="009A7321" w:rsidP="009A7321">
      <w:pPr>
        <w:jc w:val="both"/>
        <w:rPr>
          <w:sz w:val="16"/>
          <w:szCs w:val="16"/>
        </w:rPr>
      </w:pPr>
      <w:r w:rsidRPr="009A7321">
        <w:rPr>
          <w:sz w:val="16"/>
          <w:szCs w:val="16"/>
        </w:rPr>
        <w:t>По результатам встречной проверки предписания субъекту контроля не выдаются.</w:t>
      </w:r>
    </w:p>
    <w:p w:rsidR="009A7321" w:rsidRPr="009A7321" w:rsidRDefault="009A7321" w:rsidP="009A7321">
      <w:pPr>
        <w:jc w:val="center"/>
        <w:rPr>
          <w:sz w:val="16"/>
          <w:szCs w:val="16"/>
        </w:rPr>
      </w:pPr>
    </w:p>
    <w:p w:rsidR="009A7321" w:rsidRPr="009A7321" w:rsidRDefault="009A7321" w:rsidP="009A7321">
      <w:pPr>
        <w:jc w:val="both"/>
        <w:rPr>
          <w:sz w:val="16"/>
          <w:szCs w:val="16"/>
        </w:rPr>
      </w:pPr>
      <w:r w:rsidRPr="009A7321">
        <w:rPr>
          <w:sz w:val="16"/>
          <w:szCs w:val="16"/>
        </w:rPr>
        <w:t>36. По результатам выездной или камеральной проверки в срок не более 3 рабочих дней, исчисляемых со дня, следующего за днем окончания срока проведения проверки, оформляется акт проверки, который подписывается должностным лицом Администрации, проводившим проверку (при проведении камеральной проверки одним должностным лицом), либо всеми членами Инспекции (при проведении проверки Инспекцией).</w:t>
      </w:r>
    </w:p>
    <w:p w:rsidR="009A7321" w:rsidRPr="009A7321" w:rsidRDefault="009A7321" w:rsidP="009A7321">
      <w:pPr>
        <w:jc w:val="both"/>
        <w:rPr>
          <w:sz w:val="16"/>
          <w:szCs w:val="16"/>
        </w:rPr>
      </w:pPr>
      <w:r w:rsidRPr="009A7321">
        <w:rPr>
          <w:sz w:val="16"/>
          <w:szCs w:val="16"/>
        </w:rPr>
        <w:t>К акту проверки, оформленному по результатам выездной и камеральной проверки, прилагаются результаты экспертиз, фото-, видео- и аудиоматериалы, а</w:t>
      </w:r>
      <w:proofErr w:type="gramStart"/>
      <w:r w:rsidRPr="009A7321">
        <w:rPr>
          <w:sz w:val="16"/>
          <w:szCs w:val="16"/>
        </w:rPr>
        <w:t>кт встр</w:t>
      </w:r>
      <w:proofErr w:type="gramEnd"/>
      <w:r w:rsidRPr="009A7321">
        <w:rPr>
          <w:sz w:val="16"/>
          <w:szCs w:val="16"/>
        </w:rPr>
        <w:t>ечной проверки (в случае ее проведения), а также иные материалы, полученные в ходе проведения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37.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38.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 Письменные возражения субъекта контроля приобщаются к материалам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39.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главой Островского муниципального района.</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 xml:space="preserve">40. </w:t>
      </w:r>
      <w:proofErr w:type="gramStart"/>
      <w:r w:rsidRPr="009A7321">
        <w:rPr>
          <w:sz w:val="16"/>
          <w:szCs w:val="16"/>
        </w:rPr>
        <w:t>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глава Островского муниципального района принимает решение, которое оформляется постановлением администрации Островского муниципального района Костромской области в срок не более 30 рабочих дней со дня подписания акта:</w:t>
      </w:r>
      <w:proofErr w:type="gramEnd"/>
    </w:p>
    <w:p w:rsidR="009A7321" w:rsidRPr="009A7321" w:rsidRDefault="009A7321" w:rsidP="009A7321">
      <w:pPr>
        <w:jc w:val="both"/>
        <w:rPr>
          <w:sz w:val="16"/>
          <w:szCs w:val="16"/>
        </w:rPr>
      </w:pPr>
      <w:r w:rsidRPr="009A7321">
        <w:rPr>
          <w:sz w:val="16"/>
          <w:szCs w:val="16"/>
        </w:rPr>
        <w:t xml:space="preserve">а) о выдаче обязательного для исполнения предписания в случаях, установленных Федеральных законом; </w:t>
      </w:r>
    </w:p>
    <w:p w:rsidR="009A7321" w:rsidRPr="009A7321" w:rsidRDefault="009A7321" w:rsidP="009A7321">
      <w:pPr>
        <w:jc w:val="both"/>
        <w:rPr>
          <w:sz w:val="16"/>
          <w:szCs w:val="16"/>
        </w:rPr>
      </w:pPr>
      <w:r w:rsidRPr="009A7321">
        <w:rPr>
          <w:sz w:val="16"/>
          <w:szCs w:val="16"/>
        </w:rPr>
        <w:t>б) об отсутствии оснований для выдачи предписания;</w:t>
      </w:r>
    </w:p>
    <w:p w:rsidR="009A7321" w:rsidRPr="009A7321" w:rsidRDefault="009A7321" w:rsidP="009A7321">
      <w:pPr>
        <w:jc w:val="both"/>
        <w:rPr>
          <w:sz w:val="16"/>
          <w:szCs w:val="16"/>
        </w:rPr>
      </w:pPr>
      <w:r w:rsidRPr="009A7321">
        <w:rPr>
          <w:sz w:val="16"/>
          <w:szCs w:val="16"/>
        </w:rPr>
        <w:t>в)  о проведении внеплановой выездной проверки.</w:t>
      </w:r>
    </w:p>
    <w:p w:rsidR="009A7321" w:rsidRPr="009A7321" w:rsidRDefault="009A7321" w:rsidP="009A7321">
      <w:pPr>
        <w:jc w:val="both"/>
        <w:rPr>
          <w:sz w:val="16"/>
          <w:szCs w:val="16"/>
        </w:rPr>
      </w:pPr>
      <w:r w:rsidRPr="009A7321">
        <w:rPr>
          <w:sz w:val="16"/>
          <w:szCs w:val="16"/>
        </w:rPr>
        <w:t>Одновременно с подписанием вышеуказанного постановления заведующим сектором внутреннего муниципального финансового контроля  утверждается отчет о результатах выездной или камеральной проверки, и подтвержденные после рассмотрения возражений субъекта контроля (при их наличии).</w:t>
      </w:r>
    </w:p>
    <w:p w:rsidR="009A7321" w:rsidRPr="009A7321" w:rsidRDefault="009A7321" w:rsidP="009A7321">
      <w:pPr>
        <w:jc w:val="both"/>
        <w:rPr>
          <w:sz w:val="16"/>
          <w:szCs w:val="16"/>
        </w:rPr>
      </w:pPr>
      <w:r w:rsidRPr="009A7321">
        <w:rPr>
          <w:sz w:val="16"/>
          <w:szCs w:val="16"/>
        </w:rPr>
        <w:t xml:space="preserve">Отчет о результатах выездной или камеральной проверки подписывается должностным лицом Администрации (при проведении камеральной проверки одним должностным лицом) либо руководителем Инспекции,  </w:t>
      </w:r>
      <w:proofErr w:type="gramStart"/>
      <w:r w:rsidRPr="009A7321">
        <w:rPr>
          <w:sz w:val="16"/>
          <w:szCs w:val="16"/>
        </w:rPr>
        <w:t>проводившими</w:t>
      </w:r>
      <w:proofErr w:type="gramEnd"/>
      <w:r w:rsidRPr="009A7321">
        <w:rPr>
          <w:sz w:val="16"/>
          <w:szCs w:val="16"/>
        </w:rPr>
        <w:t xml:space="preserve"> проверку.</w:t>
      </w:r>
    </w:p>
    <w:p w:rsidR="009A7321" w:rsidRPr="009A7321" w:rsidRDefault="009A7321" w:rsidP="009A7321">
      <w:pPr>
        <w:jc w:val="both"/>
        <w:rPr>
          <w:sz w:val="16"/>
          <w:szCs w:val="16"/>
        </w:rPr>
      </w:pPr>
      <w:r w:rsidRPr="009A7321">
        <w:rPr>
          <w:sz w:val="16"/>
          <w:szCs w:val="16"/>
        </w:rPr>
        <w:t>Отчет о результатах выездной или камеральной проверки приобщается к материалам проверки.</w:t>
      </w:r>
    </w:p>
    <w:p w:rsidR="009A7321" w:rsidRPr="009A7321" w:rsidRDefault="009A7321" w:rsidP="009A7321">
      <w:pPr>
        <w:jc w:val="both"/>
        <w:rPr>
          <w:sz w:val="16"/>
          <w:szCs w:val="16"/>
        </w:rPr>
      </w:pPr>
    </w:p>
    <w:p w:rsidR="009A7321" w:rsidRPr="009A7321" w:rsidRDefault="009A7321" w:rsidP="009A7321">
      <w:pPr>
        <w:jc w:val="center"/>
        <w:rPr>
          <w:sz w:val="16"/>
          <w:szCs w:val="16"/>
        </w:rPr>
      </w:pPr>
      <w:r w:rsidRPr="009A7321">
        <w:rPr>
          <w:sz w:val="16"/>
          <w:szCs w:val="16"/>
        </w:rPr>
        <w:t>Глава 6. Реализация результатов проверки</w:t>
      </w:r>
    </w:p>
    <w:p w:rsidR="009A7321" w:rsidRPr="009A7321" w:rsidRDefault="009A7321" w:rsidP="009A7321">
      <w:pPr>
        <w:jc w:val="center"/>
        <w:rPr>
          <w:sz w:val="16"/>
          <w:szCs w:val="16"/>
        </w:rPr>
      </w:pPr>
    </w:p>
    <w:p w:rsidR="009A7321" w:rsidRPr="009A7321" w:rsidRDefault="009A7321" w:rsidP="009A7321">
      <w:pPr>
        <w:jc w:val="both"/>
        <w:rPr>
          <w:sz w:val="16"/>
          <w:szCs w:val="16"/>
        </w:rPr>
      </w:pPr>
      <w:r w:rsidRPr="009A7321">
        <w:rPr>
          <w:sz w:val="16"/>
          <w:szCs w:val="16"/>
        </w:rPr>
        <w:t>41. В случае выявления нарушений законодательства Российской Федерации о контрактной системе в сфере закупок по результатам проверки Администрацией выдается предписание об устранении нарушений, которое подписывается главой Островского муниципального района Костромской области (далее – Предписание).</w:t>
      </w:r>
    </w:p>
    <w:p w:rsidR="009A7321" w:rsidRPr="009A7321" w:rsidRDefault="009A7321" w:rsidP="009A7321">
      <w:pPr>
        <w:jc w:val="both"/>
        <w:rPr>
          <w:sz w:val="16"/>
          <w:szCs w:val="16"/>
        </w:rPr>
      </w:pPr>
      <w:r w:rsidRPr="009A7321">
        <w:rPr>
          <w:sz w:val="16"/>
          <w:szCs w:val="16"/>
        </w:rPr>
        <w:t>Предписание направляется (вручается), вручается руководителю (уполномоченному лицу) субъекта контроля в срок не более 5 рабочих дней со дня принятия решения о выдаче обязательного для исполнения предписания. Предписание может быть направлено нарочно с отметкой о получении или направлено заказным почтовым отправлением с уведомлением о вручении или иным способом, свидетельствующем о дате получения субъектом контроля такого предписания, в том числе с применением автоматизированных информационных систем.</w:t>
      </w:r>
    </w:p>
    <w:p w:rsidR="009A7321" w:rsidRPr="009A7321" w:rsidRDefault="009A7321" w:rsidP="009A7321">
      <w:pPr>
        <w:jc w:val="both"/>
        <w:rPr>
          <w:sz w:val="16"/>
          <w:szCs w:val="16"/>
        </w:rPr>
      </w:pPr>
      <w:r w:rsidRPr="009A7321">
        <w:rPr>
          <w:sz w:val="16"/>
          <w:szCs w:val="16"/>
        </w:rPr>
        <w:t>В случае если субъектом контроля письменные возражения (пояснения) на акт проверки не представлялись, предписание направляется (вручается) руководителю (уполномоченному лицу) субъекта контроля в течение 10 рабочих дней со дня направления (вручения) акта проверки.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42. Предписание должно содержать указание на конкретные действия, которые должен совершить субъект контроля, получивший такое предписание, для устранения выявленного нарушения.</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 xml:space="preserve">43. Предписание в течение 3 рабочих дней </w:t>
      </w:r>
      <w:proofErr w:type="gramStart"/>
      <w:r w:rsidRPr="009A7321">
        <w:rPr>
          <w:sz w:val="16"/>
          <w:szCs w:val="16"/>
        </w:rPr>
        <w:t>с даты выдачи</w:t>
      </w:r>
      <w:proofErr w:type="gramEnd"/>
      <w:r w:rsidRPr="009A7321">
        <w:rPr>
          <w:sz w:val="16"/>
          <w:szCs w:val="16"/>
        </w:rPr>
        <w:t xml:space="preserve"> предписания  размещается в единой информационной системе в сфере закупок.</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44. Субъект контроля  исполняет предписание в сроки, установленные в таком предписании.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45. Должностные лица Администрации, проводившие проверку, осуществляют контроль исполнения предписания субъектом контроля.</w:t>
      </w:r>
    </w:p>
    <w:p w:rsidR="009A7321" w:rsidRPr="009A7321" w:rsidRDefault="009A7321" w:rsidP="009A7321">
      <w:pPr>
        <w:jc w:val="both"/>
        <w:rPr>
          <w:sz w:val="16"/>
          <w:szCs w:val="16"/>
        </w:rPr>
      </w:pPr>
      <w:r w:rsidRPr="009A7321">
        <w:rPr>
          <w:sz w:val="16"/>
          <w:szCs w:val="16"/>
        </w:rPr>
        <w:t>В случае поступления информации о неисполнении предписания или выявления должностными лицами Администрации, проводившими проверку, факта неисполнения предписания, Администрация применяет к не исполнившему такое предписание лицу меры ответственности в соответствии с законодательством Российской Федерации.</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46. Отмена предписаний Администрации осуществляется в судебном порядке.</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47. В случае если при проведении проверки были выявлены нарушения, содержащие признаки административных правонарушений, Администрация направляет материалы указанной проверки в органы, уполномоченные на осуществление производства по делам об административных правонарушениях в соответствии с законодательством Российской Федерации об административных правонарушениях.</w:t>
      </w:r>
    </w:p>
    <w:p w:rsidR="009A7321" w:rsidRPr="009A7321" w:rsidRDefault="009A7321" w:rsidP="009A7321">
      <w:pPr>
        <w:jc w:val="both"/>
        <w:rPr>
          <w:sz w:val="16"/>
          <w:szCs w:val="16"/>
        </w:rPr>
      </w:pPr>
    </w:p>
    <w:p w:rsidR="009A7321" w:rsidRPr="009A7321" w:rsidRDefault="009A7321" w:rsidP="009A7321">
      <w:pPr>
        <w:jc w:val="both"/>
        <w:rPr>
          <w:sz w:val="16"/>
          <w:szCs w:val="16"/>
        </w:rPr>
      </w:pPr>
      <w:r w:rsidRPr="009A7321">
        <w:rPr>
          <w:sz w:val="16"/>
          <w:szCs w:val="16"/>
        </w:rPr>
        <w:t xml:space="preserve">48. В случае если при проведении проверки были выявлены факты совершения действия (бездействия), содержащего признаки состава преступления, Администрации </w:t>
      </w:r>
      <w:proofErr w:type="gramStart"/>
      <w:r w:rsidRPr="009A7321">
        <w:rPr>
          <w:sz w:val="16"/>
          <w:szCs w:val="16"/>
        </w:rPr>
        <w:t>обязана</w:t>
      </w:r>
      <w:proofErr w:type="gramEnd"/>
      <w:r w:rsidRPr="009A7321">
        <w:rPr>
          <w:sz w:val="16"/>
          <w:szCs w:val="16"/>
        </w:rPr>
        <w:t xml:space="preserve"> в течение 3 рабочих дней с даты выявления этих фактов передать в правоохранительные органы информацию о них и (или) документы, подтверждающие эти факты.</w:t>
      </w:r>
    </w:p>
    <w:p w:rsidR="009A7321" w:rsidRPr="009A7321" w:rsidRDefault="009A7321" w:rsidP="009A7321">
      <w:pPr>
        <w:jc w:val="center"/>
        <w:rPr>
          <w:sz w:val="16"/>
          <w:szCs w:val="16"/>
        </w:rPr>
      </w:pPr>
    </w:p>
    <w:p w:rsidR="009A7321" w:rsidRPr="009A7321" w:rsidRDefault="009A7321" w:rsidP="009A7321">
      <w:pPr>
        <w:rPr>
          <w:sz w:val="16"/>
          <w:szCs w:val="16"/>
        </w:rPr>
      </w:pPr>
    </w:p>
    <w:p w:rsidR="009A7321" w:rsidRPr="009A7321" w:rsidRDefault="009A7321" w:rsidP="009A7321">
      <w:pPr>
        <w:jc w:val="right"/>
        <w:rPr>
          <w:sz w:val="16"/>
          <w:szCs w:val="16"/>
        </w:rPr>
      </w:pPr>
      <w:r w:rsidRPr="009A7321">
        <w:rPr>
          <w:sz w:val="16"/>
          <w:szCs w:val="16"/>
        </w:rPr>
        <w:t>Приложение</w:t>
      </w:r>
    </w:p>
    <w:p w:rsidR="009A7321" w:rsidRPr="009A7321" w:rsidRDefault="009A7321" w:rsidP="009A7321">
      <w:pPr>
        <w:jc w:val="right"/>
        <w:rPr>
          <w:sz w:val="16"/>
          <w:szCs w:val="16"/>
        </w:rPr>
      </w:pPr>
      <w:r w:rsidRPr="009A7321">
        <w:rPr>
          <w:sz w:val="16"/>
          <w:szCs w:val="16"/>
        </w:rPr>
        <w:t xml:space="preserve"> к Порядку осуществления контроля</w:t>
      </w:r>
    </w:p>
    <w:p w:rsidR="009A7321" w:rsidRPr="009A7321" w:rsidRDefault="009A7321" w:rsidP="009A7321">
      <w:pPr>
        <w:jc w:val="right"/>
        <w:rPr>
          <w:sz w:val="16"/>
          <w:szCs w:val="16"/>
        </w:rPr>
      </w:pPr>
      <w:r w:rsidRPr="009A7321">
        <w:rPr>
          <w:sz w:val="16"/>
          <w:szCs w:val="16"/>
        </w:rPr>
        <w:t>за соблюдением Федерального закона</w:t>
      </w:r>
    </w:p>
    <w:p w:rsidR="009A7321" w:rsidRPr="009A7321" w:rsidRDefault="009A7321" w:rsidP="009A7321">
      <w:pPr>
        <w:jc w:val="right"/>
        <w:rPr>
          <w:sz w:val="16"/>
          <w:szCs w:val="16"/>
        </w:rPr>
      </w:pPr>
      <w:r w:rsidRPr="009A7321">
        <w:rPr>
          <w:sz w:val="16"/>
          <w:szCs w:val="16"/>
        </w:rPr>
        <w:lastRenderedPageBreak/>
        <w:t>от 5 апреля 2013 года № 44-ФЗ</w:t>
      </w:r>
    </w:p>
    <w:p w:rsidR="009A7321" w:rsidRPr="009A7321" w:rsidRDefault="009A7321" w:rsidP="009A7321">
      <w:pPr>
        <w:jc w:val="right"/>
        <w:rPr>
          <w:sz w:val="16"/>
          <w:szCs w:val="16"/>
        </w:rPr>
      </w:pPr>
      <w:r w:rsidRPr="009A7321">
        <w:rPr>
          <w:sz w:val="16"/>
          <w:szCs w:val="16"/>
        </w:rPr>
        <w:t xml:space="preserve">«О контрактной системе в сфере </w:t>
      </w:r>
    </w:p>
    <w:p w:rsidR="009A7321" w:rsidRPr="009A7321" w:rsidRDefault="009A7321" w:rsidP="009A7321">
      <w:pPr>
        <w:jc w:val="right"/>
        <w:rPr>
          <w:sz w:val="16"/>
          <w:szCs w:val="16"/>
        </w:rPr>
      </w:pPr>
      <w:r w:rsidRPr="009A7321">
        <w:rPr>
          <w:sz w:val="16"/>
          <w:szCs w:val="16"/>
        </w:rPr>
        <w:t>закупок товаров, работ, услуг</w:t>
      </w:r>
    </w:p>
    <w:p w:rsidR="009A7321" w:rsidRPr="009A7321" w:rsidRDefault="009A7321" w:rsidP="009A7321">
      <w:pPr>
        <w:jc w:val="right"/>
        <w:rPr>
          <w:sz w:val="16"/>
          <w:szCs w:val="16"/>
        </w:rPr>
      </w:pPr>
      <w:r w:rsidRPr="009A7321">
        <w:rPr>
          <w:sz w:val="16"/>
          <w:szCs w:val="16"/>
        </w:rPr>
        <w:t xml:space="preserve">для обеспечения </w:t>
      </w:r>
      <w:proofErr w:type="gramStart"/>
      <w:r w:rsidRPr="009A7321">
        <w:rPr>
          <w:sz w:val="16"/>
          <w:szCs w:val="16"/>
        </w:rPr>
        <w:t>государственных</w:t>
      </w:r>
      <w:proofErr w:type="gramEnd"/>
      <w:r w:rsidRPr="009A7321">
        <w:rPr>
          <w:sz w:val="16"/>
          <w:szCs w:val="16"/>
        </w:rPr>
        <w:t xml:space="preserve"> и</w:t>
      </w:r>
    </w:p>
    <w:p w:rsidR="009A7321" w:rsidRPr="009A7321" w:rsidRDefault="009A7321" w:rsidP="009A7321">
      <w:pPr>
        <w:jc w:val="right"/>
        <w:rPr>
          <w:sz w:val="16"/>
          <w:szCs w:val="16"/>
        </w:rPr>
      </w:pPr>
      <w:r w:rsidRPr="009A7321">
        <w:rPr>
          <w:sz w:val="16"/>
          <w:szCs w:val="16"/>
        </w:rPr>
        <w:t xml:space="preserve">муниципальных нужд» администрацией </w:t>
      </w:r>
    </w:p>
    <w:p w:rsidR="009A7321" w:rsidRPr="009A7321" w:rsidRDefault="009A7321" w:rsidP="009A7321">
      <w:pPr>
        <w:jc w:val="right"/>
        <w:rPr>
          <w:sz w:val="16"/>
          <w:szCs w:val="16"/>
        </w:rPr>
      </w:pPr>
      <w:r w:rsidRPr="009A7321">
        <w:rPr>
          <w:sz w:val="16"/>
          <w:szCs w:val="16"/>
        </w:rPr>
        <w:t xml:space="preserve">Островского муниципального района </w:t>
      </w:r>
    </w:p>
    <w:p w:rsidR="009A7321" w:rsidRPr="009A7321" w:rsidRDefault="009A7321" w:rsidP="009A7321">
      <w:pPr>
        <w:jc w:val="right"/>
        <w:rPr>
          <w:sz w:val="16"/>
          <w:szCs w:val="16"/>
        </w:rPr>
      </w:pPr>
      <w:r w:rsidRPr="009A7321">
        <w:rPr>
          <w:sz w:val="16"/>
          <w:szCs w:val="16"/>
        </w:rPr>
        <w:t>Костромской области</w:t>
      </w:r>
    </w:p>
    <w:p w:rsidR="009A7321" w:rsidRPr="009A7321" w:rsidRDefault="009A7321" w:rsidP="009A7321">
      <w:pPr>
        <w:jc w:val="center"/>
        <w:rPr>
          <w:sz w:val="16"/>
          <w:szCs w:val="16"/>
        </w:rPr>
      </w:pPr>
    </w:p>
    <w:p w:rsidR="009A7321" w:rsidRPr="009A7321" w:rsidRDefault="009A7321" w:rsidP="009A7321">
      <w:pPr>
        <w:jc w:val="center"/>
        <w:rPr>
          <w:sz w:val="16"/>
          <w:szCs w:val="16"/>
        </w:rPr>
      </w:pPr>
      <w:r w:rsidRPr="009A7321">
        <w:rPr>
          <w:sz w:val="16"/>
          <w:szCs w:val="16"/>
        </w:rPr>
        <w:t>ПЕРЕЧЕНЬ</w:t>
      </w:r>
    </w:p>
    <w:p w:rsidR="009A7321" w:rsidRPr="009A7321" w:rsidRDefault="009A7321" w:rsidP="009A7321">
      <w:pPr>
        <w:jc w:val="center"/>
        <w:rPr>
          <w:sz w:val="16"/>
          <w:szCs w:val="16"/>
        </w:rPr>
      </w:pPr>
      <w:r w:rsidRPr="009A7321">
        <w:rPr>
          <w:sz w:val="16"/>
          <w:szCs w:val="16"/>
        </w:rPr>
        <w:t>должностных лиц администрации Островского муниципального района Костромской области, уполномоченных на проведение проверок по внутреннему муниципальному финансовому контролю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9A7321" w:rsidRPr="009A7321" w:rsidRDefault="009A7321" w:rsidP="009A7321">
      <w:pPr>
        <w:jc w:val="both"/>
        <w:rPr>
          <w:sz w:val="16"/>
          <w:szCs w:val="16"/>
        </w:rPr>
      </w:pPr>
      <w:r w:rsidRPr="009A7321">
        <w:rPr>
          <w:sz w:val="16"/>
          <w:szCs w:val="16"/>
        </w:rPr>
        <w:t>1.Заведующий сектором внутреннего муниципального финансового контроля администрации Островского муниципального района Костромской области.</w:t>
      </w:r>
    </w:p>
    <w:p w:rsidR="009A7321" w:rsidRDefault="009A7321" w:rsidP="009A7321">
      <w:pPr>
        <w:jc w:val="both"/>
        <w:rPr>
          <w:sz w:val="26"/>
          <w:szCs w:val="26"/>
        </w:rPr>
      </w:pPr>
    </w:p>
    <w:p w:rsidR="009A7321" w:rsidRDefault="009A7321" w:rsidP="009A7321">
      <w:pPr>
        <w:jc w:val="both"/>
        <w:rPr>
          <w:sz w:val="26"/>
          <w:szCs w:val="26"/>
        </w:rPr>
      </w:pPr>
    </w:p>
    <w:p w:rsidR="009A7321" w:rsidRDefault="009A7321" w:rsidP="009A7321">
      <w:pPr>
        <w:jc w:val="center"/>
        <w:rPr>
          <w:sz w:val="16"/>
          <w:szCs w:val="16"/>
        </w:rPr>
      </w:pPr>
      <w:r w:rsidRPr="005B7ED2">
        <w:rPr>
          <w:sz w:val="16"/>
          <w:szCs w:val="16"/>
        </w:rPr>
        <w:t>*      *      *      *      *      *      *</w:t>
      </w:r>
    </w:p>
    <w:p w:rsidR="009A7321" w:rsidRDefault="009A7321" w:rsidP="009A7321">
      <w:pPr>
        <w:jc w:val="center"/>
        <w:rPr>
          <w:sz w:val="16"/>
          <w:szCs w:val="16"/>
        </w:rPr>
      </w:pPr>
    </w:p>
    <w:p w:rsidR="00520B82" w:rsidRDefault="00520B82" w:rsidP="009A7321">
      <w:pPr>
        <w:jc w:val="center"/>
        <w:rPr>
          <w:sz w:val="16"/>
          <w:szCs w:val="16"/>
        </w:rPr>
      </w:pPr>
    </w:p>
    <w:p w:rsidR="009E74F1" w:rsidRPr="00952E98" w:rsidRDefault="009E74F1" w:rsidP="00CD7C9D">
      <w:pPr>
        <w:jc w:val="center"/>
        <w:rPr>
          <w:sz w:val="16"/>
          <w:szCs w:val="16"/>
        </w:rPr>
      </w:pPr>
      <w:r>
        <w:rPr>
          <w:noProof/>
          <w:sz w:val="16"/>
          <w:szCs w:val="16"/>
        </w:rPr>
        <w:drawing>
          <wp:inline distT="0" distB="0" distL="0" distR="0">
            <wp:extent cx="690880" cy="850900"/>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90880" cy="850900"/>
                    </a:xfrm>
                    <a:prstGeom prst="rect">
                      <a:avLst/>
                    </a:prstGeom>
                    <a:solidFill>
                      <a:srgbClr val="FFFFFF"/>
                    </a:solidFill>
                    <a:ln w="9525">
                      <a:noFill/>
                      <a:miter lim="800000"/>
                      <a:headEnd/>
                      <a:tailEnd/>
                    </a:ln>
                  </pic:spPr>
                </pic:pic>
              </a:graphicData>
            </a:graphic>
          </wp:inline>
        </w:drawing>
      </w:r>
    </w:p>
    <w:p w:rsidR="009E74F1" w:rsidRPr="00952E98" w:rsidRDefault="009E74F1" w:rsidP="009E74F1">
      <w:pPr>
        <w:pStyle w:val="1"/>
        <w:widowControl/>
        <w:numPr>
          <w:ilvl w:val="0"/>
          <w:numId w:val="8"/>
        </w:numPr>
        <w:tabs>
          <w:tab w:val="clear" w:pos="432"/>
          <w:tab w:val="num" w:pos="0"/>
        </w:tabs>
        <w:jc w:val="center"/>
        <w:rPr>
          <w:sz w:val="16"/>
          <w:szCs w:val="16"/>
        </w:rPr>
      </w:pPr>
    </w:p>
    <w:p w:rsidR="009E74F1" w:rsidRPr="00952E98" w:rsidRDefault="009E74F1" w:rsidP="009E74F1">
      <w:pPr>
        <w:pStyle w:val="1"/>
        <w:widowControl/>
        <w:numPr>
          <w:ilvl w:val="0"/>
          <w:numId w:val="8"/>
        </w:numPr>
        <w:tabs>
          <w:tab w:val="clear" w:pos="432"/>
          <w:tab w:val="num" w:pos="0"/>
        </w:tabs>
        <w:jc w:val="center"/>
        <w:rPr>
          <w:b/>
          <w:bCs/>
          <w:sz w:val="16"/>
          <w:szCs w:val="16"/>
        </w:rPr>
      </w:pPr>
      <w:r w:rsidRPr="00952E98">
        <w:rPr>
          <w:b/>
          <w:bCs/>
          <w:sz w:val="16"/>
          <w:szCs w:val="16"/>
        </w:rPr>
        <w:t>ПОСТАНОВЛЕНИЕ</w:t>
      </w:r>
    </w:p>
    <w:p w:rsidR="009E74F1" w:rsidRPr="00952E98" w:rsidRDefault="009E74F1" w:rsidP="009E74F1">
      <w:pPr>
        <w:rPr>
          <w:sz w:val="16"/>
          <w:szCs w:val="16"/>
        </w:rPr>
      </w:pPr>
    </w:p>
    <w:p w:rsidR="009E74F1" w:rsidRPr="00952E98" w:rsidRDefault="009E74F1" w:rsidP="009E74F1">
      <w:pPr>
        <w:jc w:val="center"/>
        <w:rPr>
          <w:sz w:val="16"/>
          <w:szCs w:val="16"/>
        </w:rPr>
      </w:pPr>
      <w:r w:rsidRPr="00952E98">
        <w:rPr>
          <w:sz w:val="16"/>
          <w:szCs w:val="16"/>
        </w:rPr>
        <w:t>АДМИНИСТРАЦИЯ ОСТРОВСКОГО  МУНИЦИПАЛЬНОГО РАЙОНА</w:t>
      </w:r>
    </w:p>
    <w:p w:rsidR="009E74F1" w:rsidRPr="00952E98" w:rsidRDefault="009E74F1" w:rsidP="009E74F1">
      <w:pPr>
        <w:jc w:val="center"/>
        <w:rPr>
          <w:sz w:val="16"/>
          <w:szCs w:val="16"/>
        </w:rPr>
      </w:pPr>
      <w:r w:rsidRPr="00952E98">
        <w:rPr>
          <w:sz w:val="16"/>
          <w:szCs w:val="16"/>
        </w:rPr>
        <w:t>КОСТРОМСКОЙ ОБЛАСТИ</w:t>
      </w:r>
    </w:p>
    <w:p w:rsidR="009E74F1" w:rsidRPr="00952E98" w:rsidRDefault="009E74F1" w:rsidP="009E74F1">
      <w:pPr>
        <w:jc w:val="center"/>
        <w:rPr>
          <w:sz w:val="16"/>
          <w:szCs w:val="16"/>
        </w:rPr>
      </w:pPr>
    </w:p>
    <w:p w:rsidR="009E74F1" w:rsidRPr="00952E98" w:rsidRDefault="009E74F1" w:rsidP="009E74F1">
      <w:pPr>
        <w:rPr>
          <w:sz w:val="16"/>
          <w:szCs w:val="16"/>
        </w:rPr>
      </w:pPr>
      <w:r w:rsidRPr="00952E98">
        <w:rPr>
          <w:sz w:val="16"/>
          <w:szCs w:val="16"/>
        </w:rPr>
        <w:t xml:space="preserve">от «29» августа  2018  г.    № 531                                                                    п. </w:t>
      </w:r>
      <w:proofErr w:type="gramStart"/>
      <w:r w:rsidRPr="00952E98">
        <w:rPr>
          <w:sz w:val="16"/>
          <w:szCs w:val="16"/>
        </w:rPr>
        <w:t>Островское</w:t>
      </w:r>
      <w:proofErr w:type="gramEnd"/>
      <w:r w:rsidRPr="00952E98">
        <w:rPr>
          <w:sz w:val="16"/>
          <w:szCs w:val="16"/>
        </w:rPr>
        <w:t xml:space="preserve">                            </w:t>
      </w:r>
    </w:p>
    <w:p w:rsidR="009E74F1" w:rsidRPr="00952E98" w:rsidRDefault="009E74F1" w:rsidP="009E74F1">
      <w:pPr>
        <w:rPr>
          <w:sz w:val="16"/>
          <w:szCs w:val="16"/>
        </w:rPr>
      </w:pPr>
    </w:p>
    <w:p w:rsidR="009E74F1" w:rsidRPr="00952E98" w:rsidRDefault="009E74F1" w:rsidP="009E74F1">
      <w:pPr>
        <w:jc w:val="center"/>
        <w:rPr>
          <w:sz w:val="16"/>
          <w:szCs w:val="16"/>
        </w:rPr>
      </w:pPr>
      <w:r w:rsidRPr="00952E98">
        <w:rPr>
          <w:color w:val="000000"/>
          <w:sz w:val="16"/>
          <w:szCs w:val="16"/>
        </w:rPr>
        <w:t xml:space="preserve">Об утверждении административного регламента </w:t>
      </w:r>
      <w:r w:rsidRPr="00952E98">
        <w:rPr>
          <w:sz w:val="16"/>
          <w:szCs w:val="16"/>
        </w:rPr>
        <w:t>предоставления администрацией Островского муниципального района Костромской области муниципальной услуги по выдаче разрешения на изменение имени и (или) фамилии ребенка</w:t>
      </w:r>
    </w:p>
    <w:p w:rsidR="009E74F1" w:rsidRPr="00952E98" w:rsidRDefault="009E74F1" w:rsidP="009E74F1">
      <w:pPr>
        <w:jc w:val="both"/>
        <w:rPr>
          <w:color w:val="000000"/>
          <w:sz w:val="16"/>
          <w:szCs w:val="16"/>
        </w:rPr>
      </w:pPr>
    </w:p>
    <w:p w:rsidR="009E74F1" w:rsidRPr="00952E98" w:rsidRDefault="009E74F1" w:rsidP="009E74F1">
      <w:pPr>
        <w:jc w:val="both"/>
        <w:rPr>
          <w:color w:val="000000"/>
          <w:sz w:val="16"/>
          <w:szCs w:val="16"/>
        </w:rPr>
      </w:pPr>
    </w:p>
    <w:p w:rsidR="009E74F1" w:rsidRPr="00952E98" w:rsidRDefault="009E74F1" w:rsidP="009E74F1">
      <w:pPr>
        <w:ind w:firstLine="708"/>
        <w:jc w:val="both"/>
        <w:rPr>
          <w:sz w:val="16"/>
          <w:szCs w:val="16"/>
        </w:rPr>
      </w:pPr>
      <w:r w:rsidRPr="00952E98">
        <w:rPr>
          <w:color w:val="000000"/>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w:t>
      </w:r>
      <w:r w:rsidRPr="00952E98">
        <w:rPr>
          <w:sz w:val="16"/>
          <w:szCs w:val="16"/>
        </w:rPr>
        <w:t xml:space="preserve">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9E74F1" w:rsidRPr="00952E98" w:rsidRDefault="009E74F1" w:rsidP="009E74F1">
      <w:pPr>
        <w:jc w:val="both"/>
        <w:rPr>
          <w:sz w:val="16"/>
          <w:szCs w:val="16"/>
        </w:rPr>
      </w:pPr>
    </w:p>
    <w:p w:rsidR="009E74F1" w:rsidRPr="00952E98" w:rsidRDefault="009E74F1" w:rsidP="009E74F1">
      <w:pPr>
        <w:jc w:val="both"/>
        <w:rPr>
          <w:sz w:val="16"/>
          <w:szCs w:val="16"/>
        </w:rPr>
      </w:pPr>
      <w:r w:rsidRPr="00952E98">
        <w:rPr>
          <w:color w:val="000000"/>
          <w:sz w:val="16"/>
          <w:szCs w:val="16"/>
        </w:rPr>
        <w:t xml:space="preserve">1. Утвердить прилагаемый административный регламент </w:t>
      </w:r>
      <w:r w:rsidRPr="00952E98">
        <w:rPr>
          <w:sz w:val="16"/>
          <w:szCs w:val="16"/>
        </w:rPr>
        <w:t>предоставления администрацией Островского муниципального района Костромской области муниципальной услуги по выдаче разрешения на изменение имени и (или) фамилии ребенка.</w:t>
      </w:r>
    </w:p>
    <w:p w:rsidR="009E74F1" w:rsidRPr="00952E98" w:rsidRDefault="009E74F1" w:rsidP="009E74F1">
      <w:pPr>
        <w:jc w:val="both"/>
        <w:rPr>
          <w:sz w:val="16"/>
          <w:szCs w:val="16"/>
        </w:rPr>
      </w:pPr>
      <w:r w:rsidRPr="00952E98">
        <w:rPr>
          <w:sz w:val="16"/>
          <w:szCs w:val="16"/>
        </w:rPr>
        <w:t xml:space="preserve">2. </w:t>
      </w:r>
      <w:proofErr w:type="gramStart"/>
      <w:r w:rsidRPr="00952E98">
        <w:rPr>
          <w:sz w:val="16"/>
          <w:szCs w:val="16"/>
        </w:rPr>
        <w:t>Контроль за</w:t>
      </w:r>
      <w:proofErr w:type="gramEnd"/>
      <w:r w:rsidRPr="00952E98">
        <w:rPr>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Баранову О.А.</w:t>
      </w:r>
    </w:p>
    <w:p w:rsidR="009E74F1" w:rsidRPr="00952E98" w:rsidRDefault="009E74F1" w:rsidP="009E74F1">
      <w:pPr>
        <w:pStyle w:val="2f3"/>
        <w:spacing w:after="0" w:line="240" w:lineRule="auto"/>
        <w:ind w:left="0"/>
        <w:jc w:val="both"/>
        <w:rPr>
          <w:rFonts w:ascii="Times New Roman" w:hAnsi="Times New Roman"/>
          <w:sz w:val="16"/>
          <w:szCs w:val="16"/>
        </w:rPr>
      </w:pPr>
      <w:r w:rsidRPr="00952E98">
        <w:rPr>
          <w:rFonts w:ascii="Times New Roman" w:hAnsi="Times New Roman"/>
          <w:color w:val="000000"/>
          <w:sz w:val="16"/>
          <w:szCs w:val="16"/>
        </w:rPr>
        <w:t>3.  Н</w:t>
      </w:r>
      <w:r w:rsidRPr="00952E98">
        <w:rPr>
          <w:rFonts w:ascii="Times New Roman" w:hAnsi="Times New Roman"/>
          <w:sz w:val="16"/>
          <w:szCs w:val="16"/>
        </w:rPr>
        <w:t>астоящее постановление вступает в силу  с момента его опубликования в информационном бюллетене «Районные новости» и распространяет свое действие на правоотношения, возникшие с 01 апреля 2018 года.</w:t>
      </w:r>
    </w:p>
    <w:p w:rsidR="009E74F1" w:rsidRPr="00952E98" w:rsidRDefault="009E74F1" w:rsidP="009E74F1">
      <w:pPr>
        <w:rPr>
          <w:sz w:val="16"/>
          <w:szCs w:val="16"/>
        </w:rPr>
      </w:pPr>
    </w:p>
    <w:p w:rsidR="009E74F1" w:rsidRPr="00952E98" w:rsidRDefault="009E74F1" w:rsidP="009E74F1">
      <w:pPr>
        <w:rPr>
          <w:sz w:val="16"/>
          <w:szCs w:val="16"/>
        </w:rPr>
      </w:pPr>
    </w:p>
    <w:p w:rsidR="009E74F1" w:rsidRPr="00952E98" w:rsidRDefault="009E74F1" w:rsidP="009E74F1">
      <w:pPr>
        <w:ind w:left="540" w:hanging="540"/>
        <w:rPr>
          <w:sz w:val="16"/>
          <w:szCs w:val="16"/>
        </w:rPr>
      </w:pPr>
      <w:r w:rsidRPr="00952E98">
        <w:rPr>
          <w:sz w:val="16"/>
          <w:szCs w:val="16"/>
        </w:rPr>
        <w:t>Глава Островского муниципального района                                                 Г.А.Полякова</w:t>
      </w:r>
    </w:p>
    <w:p w:rsidR="009E74F1" w:rsidRPr="00952E98" w:rsidRDefault="009E74F1" w:rsidP="009E74F1">
      <w:pPr>
        <w:jc w:val="both"/>
        <w:rPr>
          <w:rStyle w:val="af3"/>
          <w:rFonts w:eastAsia="Arial"/>
          <w:color w:val="000000"/>
          <w:sz w:val="16"/>
          <w:szCs w:val="16"/>
        </w:rPr>
      </w:pPr>
    </w:p>
    <w:p w:rsidR="009E74F1" w:rsidRPr="00952E98" w:rsidRDefault="009E74F1" w:rsidP="009E74F1">
      <w:pPr>
        <w:pStyle w:val="af8"/>
        <w:ind w:firstLine="709"/>
        <w:jc w:val="right"/>
        <w:rPr>
          <w:sz w:val="16"/>
          <w:szCs w:val="16"/>
        </w:rPr>
      </w:pPr>
    </w:p>
    <w:p w:rsidR="009E74F1" w:rsidRPr="00952E98" w:rsidRDefault="009E74F1" w:rsidP="009E74F1">
      <w:pPr>
        <w:pStyle w:val="af8"/>
        <w:ind w:firstLine="709"/>
        <w:jc w:val="right"/>
        <w:rPr>
          <w:sz w:val="16"/>
          <w:szCs w:val="16"/>
        </w:rPr>
      </w:pPr>
      <w:r w:rsidRPr="00952E98">
        <w:rPr>
          <w:sz w:val="16"/>
          <w:szCs w:val="16"/>
        </w:rPr>
        <w:t xml:space="preserve">Приложение </w:t>
      </w:r>
    </w:p>
    <w:p w:rsidR="009E74F1" w:rsidRPr="00952E98" w:rsidRDefault="009E74F1" w:rsidP="009E74F1">
      <w:pPr>
        <w:pStyle w:val="af8"/>
        <w:ind w:firstLine="709"/>
        <w:jc w:val="right"/>
        <w:rPr>
          <w:sz w:val="16"/>
          <w:szCs w:val="16"/>
        </w:rPr>
      </w:pPr>
      <w:r w:rsidRPr="00952E98">
        <w:rPr>
          <w:sz w:val="16"/>
          <w:szCs w:val="16"/>
        </w:rPr>
        <w:t xml:space="preserve">к постановлению администрации </w:t>
      </w:r>
    </w:p>
    <w:p w:rsidR="009E74F1" w:rsidRPr="00952E98" w:rsidRDefault="009E74F1" w:rsidP="009E74F1">
      <w:pPr>
        <w:pStyle w:val="af8"/>
        <w:ind w:firstLine="709"/>
        <w:jc w:val="right"/>
        <w:rPr>
          <w:sz w:val="16"/>
          <w:szCs w:val="16"/>
        </w:rPr>
      </w:pPr>
      <w:r w:rsidRPr="00952E98">
        <w:rPr>
          <w:sz w:val="16"/>
          <w:szCs w:val="16"/>
        </w:rPr>
        <w:t>Островского муниципального района</w:t>
      </w:r>
    </w:p>
    <w:p w:rsidR="009E74F1" w:rsidRPr="00952E98" w:rsidRDefault="009E74F1" w:rsidP="009E74F1">
      <w:pPr>
        <w:pStyle w:val="af8"/>
        <w:ind w:firstLine="709"/>
        <w:jc w:val="right"/>
        <w:rPr>
          <w:sz w:val="16"/>
          <w:szCs w:val="16"/>
        </w:rPr>
      </w:pPr>
      <w:r w:rsidRPr="00952E98">
        <w:rPr>
          <w:sz w:val="16"/>
          <w:szCs w:val="16"/>
        </w:rPr>
        <w:t>Костромской области</w:t>
      </w:r>
    </w:p>
    <w:p w:rsidR="009E74F1" w:rsidRPr="00952E98" w:rsidRDefault="009E74F1" w:rsidP="009E74F1">
      <w:pPr>
        <w:pStyle w:val="af8"/>
        <w:ind w:firstLine="709"/>
        <w:jc w:val="right"/>
        <w:rPr>
          <w:sz w:val="16"/>
          <w:szCs w:val="16"/>
        </w:rPr>
      </w:pPr>
      <w:r w:rsidRPr="00952E98">
        <w:rPr>
          <w:sz w:val="16"/>
          <w:szCs w:val="16"/>
        </w:rPr>
        <w:t>от__29.08.2018___ № __531__</w:t>
      </w:r>
    </w:p>
    <w:p w:rsidR="009E74F1" w:rsidRPr="00952E98" w:rsidRDefault="009E74F1" w:rsidP="009E74F1">
      <w:pPr>
        <w:pStyle w:val="af8"/>
        <w:ind w:firstLine="709"/>
        <w:jc w:val="right"/>
        <w:rPr>
          <w:sz w:val="16"/>
          <w:szCs w:val="16"/>
        </w:rPr>
      </w:pPr>
    </w:p>
    <w:p w:rsidR="009E74F1" w:rsidRPr="00952E98" w:rsidRDefault="009E74F1" w:rsidP="009E74F1">
      <w:pPr>
        <w:pStyle w:val="af8"/>
        <w:ind w:firstLine="709"/>
        <w:jc w:val="right"/>
        <w:rPr>
          <w:sz w:val="16"/>
          <w:szCs w:val="16"/>
        </w:rPr>
      </w:pPr>
    </w:p>
    <w:p w:rsidR="009E74F1" w:rsidRPr="00952E98" w:rsidRDefault="009E74F1" w:rsidP="009E74F1">
      <w:pPr>
        <w:jc w:val="center"/>
        <w:rPr>
          <w:sz w:val="16"/>
          <w:szCs w:val="16"/>
        </w:rPr>
      </w:pPr>
      <w:r w:rsidRPr="00952E98">
        <w:rPr>
          <w:sz w:val="16"/>
          <w:szCs w:val="16"/>
        </w:rPr>
        <w:t>Административный регламент</w:t>
      </w:r>
    </w:p>
    <w:p w:rsidR="009E74F1" w:rsidRPr="00952E98" w:rsidRDefault="009E74F1" w:rsidP="009E74F1">
      <w:pPr>
        <w:jc w:val="center"/>
        <w:rPr>
          <w:sz w:val="16"/>
          <w:szCs w:val="16"/>
        </w:rPr>
      </w:pPr>
      <w:r w:rsidRPr="00952E98">
        <w:rPr>
          <w:sz w:val="16"/>
          <w:szCs w:val="16"/>
        </w:rPr>
        <w:t>предоставления администрацией Островского муниципального района Костромской области муниципальной услуги по выдаче  разрешения на изменение имени и (или) фамилии ребенка</w:t>
      </w:r>
    </w:p>
    <w:p w:rsidR="009E74F1" w:rsidRPr="00952E98" w:rsidRDefault="009E74F1" w:rsidP="009E74F1">
      <w:pPr>
        <w:jc w:val="center"/>
        <w:rPr>
          <w:sz w:val="16"/>
          <w:szCs w:val="16"/>
        </w:rPr>
      </w:pPr>
    </w:p>
    <w:p w:rsidR="009E74F1" w:rsidRPr="00952E98" w:rsidRDefault="009E74F1" w:rsidP="009E74F1">
      <w:pPr>
        <w:tabs>
          <w:tab w:val="left" w:pos="0"/>
        </w:tabs>
        <w:jc w:val="center"/>
        <w:rPr>
          <w:sz w:val="16"/>
          <w:szCs w:val="16"/>
        </w:rPr>
      </w:pPr>
      <w:r w:rsidRPr="00952E98">
        <w:rPr>
          <w:bCs/>
          <w:sz w:val="16"/>
          <w:szCs w:val="16"/>
        </w:rPr>
        <w:t>Глава 1. Общие положения</w:t>
      </w:r>
    </w:p>
    <w:p w:rsidR="009E74F1" w:rsidRPr="00952E98" w:rsidRDefault="009E74F1" w:rsidP="009E74F1">
      <w:pPr>
        <w:tabs>
          <w:tab w:val="left" w:pos="0"/>
        </w:tabs>
        <w:rPr>
          <w:sz w:val="16"/>
          <w:szCs w:val="16"/>
        </w:rPr>
      </w:pPr>
    </w:p>
    <w:p w:rsidR="009E74F1" w:rsidRPr="00952E98" w:rsidRDefault="009E74F1" w:rsidP="009E74F1">
      <w:pPr>
        <w:jc w:val="both"/>
        <w:rPr>
          <w:sz w:val="16"/>
          <w:szCs w:val="16"/>
        </w:rPr>
      </w:pPr>
      <w:r w:rsidRPr="00952E98">
        <w:rPr>
          <w:sz w:val="16"/>
          <w:szCs w:val="16"/>
        </w:rPr>
        <w:t xml:space="preserve">         1. </w:t>
      </w:r>
      <w:proofErr w:type="gramStart"/>
      <w:r w:rsidRPr="00952E98">
        <w:rPr>
          <w:sz w:val="16"/>
          <w:szCs w:val="16"/>
        </w:rPr>
        <w:t xml:space="preserve">Административный регламент предоставления администрацией Островского муниципального района Костромской области, осуществляющей отдельные переданные государственные полномочия Костромской области по организации и осуществлению деятельности по опеке и попечительству, </w:t>
      </w:r>
      <w:r w:rsidRPr="00952E98">
        <w:rPr>
          <w:color w:val="000000"/>
          <w:sz w:val="16"/>
          <w:szCs w:val="16"/>
        </w:rPr>
        <w:t>регулирует отношения, связанные с предоставлением</w:t>
      </w:r>
      <w:r w:rsidRPr="00952E98">
        <w:rPr>
          <w:sz w:val="16"/>
          <w:szCs w:val="16"/>
        </w:rPr>
        <w:t xml:space="preserve"> муниципальной услуги по выдаче разрешения на изменение имени и (или) фамилии ребенка (далее – административный регламент)</w:t>
      </w:r>
      <w:r w:rsidRPr="00952E98">
        <w:rPr>
          <w:color w:val="000000"/>
          <w:sz w:val="16"/>
          <w:szCs w:val="16"/>
        </w:rPr>
        <w:t xml:space="preserve">, устанавливает сроки и последовательность административных процедур (действий) при осуществлении полномочий </w:t>
      </w:r>
      <w:r w:rsidRPr="00952E98">
        <w:rPr>
          <w:sz w:val="16"/>
          <w:szCs w:val="16"/>
        </w:rPr>
        <w:t>услуги по выдаче разрешения на</w:t>
      </w:r>
      <w:proofErr w:type="gramEnd"/>
      <w:r w:rsidRPr="00952E98">
        <w:rPr>
          <w:sz w:val="16"/>
          <w:szCs w:val="16"/>
        </w:rPr>
        <w:t xml:space="preserve"> изменение имени и (или) фамилии ребенка, п</w:t>
      </w:r>
      <w:r w:rsidRPr="00952E98">
        <w:rPr>
          <w:color w:val="000000"/>
          <w:sz w:val="16"/>
          <w:szCs w:val="16"/>
        </w:rPr>
        <w:t xml:space="preserve">орядок взаимодействия между </w:t>
      </w:r>
      <w:r w:rsidRPr="00952E98">
        <w:rPr>
          <w:sz w:val="16"/>
          <w:szCs w:val="16"/>
        </w:rPr>
        <w:t>органами опеки и попечительства, осуществляющими отдельные переданные государственные полномочия Костромской области по организации и осуществлению деятельности по опеке и попечительству,</w:t>
      </w:r>
      <w:r w:rsidRPr="00952E98">
        <w:rPr>
          <w:color w:val="000000"/>
          <w:sz w:val="16"/>
          <w:szCs w:val="16"/>
        </w:rPr>
        <w:t xml:space="preserve"> с заявителями, иными органами государственной власти и местного самоуправления, учреждениями и организациями.</w:t>
      </w:r>
    </w:p>
    <w:p w:rsidR="009E74F1" w:rsidRPr="00952E98" w:rsidRDefault="009E74F1" w:rsidP="009E74F1">
      <w:pPr>
        <w:pStyle w:val="af8"/>
        <w:tabs>
          <w:tab w:val="left" w:pos="0"/>
        </w:tabs>
        <w:ind w:left="57" w:right="-1" w:firstLine="709"/>
        <w:jc w:val="both"/>
        <w:rPr>
          <w:sz w:val="16"/>
          <w:szCs w:val="16"/>
        </w:rPr>
      </w:pPr>
      <w:r w:rsidRPr="00952E98">
        <w:rPr>
          <w:sz w:val="16"/>
          <w:szCs w:val="16"/>
        </w:rPr>
        <w:t xml:space="preserve">2. </w:t>
      </w:r>
      <w:r w:rsidRPr="00952E98">
        <w:rPr>
          <w:color w:val="000000"/>
          <w:sz w:val="16"/>
          <w:szCs w:val="16"/>
        </w:rPr>
        <w:t xml:space="preserve">Заявителями, </w:t>
      </w:r>
      <w:r w:rsidRPr="00952E98">
        <w:rPr>
          <w:sz w:val="16"/>
          <w:szCs w:val="16"/>
        </w:rPr>
        <w:t xml:space="preserve">в отношении которых </w:t>
      </w:r>
      <w:r w:rsidRPr="00952E98">
        <w:rPr>
          <w:color w:val="000000"/>
          <w:sz w:val="16"/>
          <w:szCs w:val="16"/>
        </w:rPr>
        <w:t xml:space="preserve">предоставляется </w:t>
      </w:r>
      <w:r w:rsidRPr="00952E98">
        <w:rPr>
          <w:sz w:val="16"/>
          <w:szCs w:val="16"/>
        </w:rPr>
        <w:t xml:space="preserve">муниципальная услуга, являются родители несовершеннолетних, не </w:t>
      </w:r>
      <w:r w:rsidRPr="00952E98">
        <w:rPr>
          <w:sz w:val="16"/>
          <w:szCs w:val="16"/>
        </w:rPr>
        <w:lastRenderedPageBreak/>
        <w:t xml:space="preserve">достигших возраста 14 лет </w:t>
      </w:r>
      <w:r w:rsidRPr="00952E98">
        <w:rPr>
          <w:color w:val="000000"/>
          <w:sz w:val="16"/>
          <w:szCs w:val="16"/>
        </w:rPr>
        <w:t>(далее - заявители).</w:t>
      </w:r>
    </w:p>
    <w:p w:rsidR="009E74F1" w:rsidRPr="00952E98" w:rsidRDefault="009E74F1" w:rsidP="009E74F1">
      <w:pPr>
        <w:tabs>
          <w:tab w:val="left" w:pos="0"/>
        </w:tabs>
        <w:ind w:right="-1"/>
        <w:jc w:val="both"/>
        <w:rPr>
          <w:sz w:val="16"/>
          <w:szCs w:val="16"/>
        </w:rPr>
      </w:pPr>
      <w:r w:rsidRPr="00952E98">
        <w:rPr>
          <w:sz w:val="16"/>
          <w:szCs w:val="16"/>
        </w:rPr>
        <w:t xml:space="preserve">3. От имени заявителя с </w:t>
      </w:r>
      <w:r w:rsidRPr="00952E98">
        <w:rPr>
          <w:color w:val="000000"/>
          <w:sz w:val="16"/>
          <w:szCs w:val="16"/>
        </w:rPr>
        <w:t xml:space="preserve">заявлением </w:t>
      </w:r>
      <w:r w:rsidRPr="00952E98">
        <w:rPr>
          <w:sz w:val="16"/>
          <w:szCs w:val="16"/>
        </w:rPr>
        <w:t xml:space="preserve">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представитель </w:t>
      </w:r>
      <w:r w:rsidRPr="00952E98">
        <w:rPr>
          <w:color w:val="000000"/>
          <w:sz w:val="16"/>
          <w:szCs w:val="16"/>
        </w:rPr>
        <w:t>заявителя)</w:t>
      </w:r>
      <w:r w:rsidRPr="00952E98">
        <w:rPr>
          <w:sz w:val="16"/>
          <w:szCs w:val="16"/>
        </w:rPr>
        <w:t>.</w:t>
      </w:r>
    </w:p>
    <w:p w:rsidR="009E74F1" w:rsidRPr="00952E98" w:rsidRDefault="009E74F1" w:rsidP="009E74F1">
      <w:pPr>
        <w:pStyle w:val="ConsPlusNormal"/>
        <w:tabs>
          <w:tab w:val="left" w:pos="0"/>
        </w:tabs>
        <w:ind w:right="-1" w:firstLine="709"/>
        <w:jc w:val="both"/>
        <w:rPr>
          <w:rFonts w:ascii="Times New Roman" w:hAnsi="Times New Roman" w:cs="Times New Roman"/>
          <w:bCs/>
          <w:sz w:val="16"/>
          <w:szCs w:val="16"/>
        </w:rPr>
      </w:pPr>
      <w:r w:rsidRPr="00952E98">
        <w:rPr>
          <w:rFonts w:ascii="Times New Roman" w:hAnsi="Times New Roman" w:cs="Times New Roman"/>
          <w:sz w:val="16"/>
          <w:szCs w:val="16"/>
        </w:rPr>
        <w:t xml:space="preserve">4. </w:t>
      </w:r>
      <w:hyperlink w:anchor="P472" w:history="1">
        <w:proofErr w:type="gramStart"/>
        <w:r w:rsidRPr="00952E98">
          <w:rPr>
            <w:rStyle w:val="af7"/>
            <w:rFonts w:ascii="Times New Roman" w:hAnsi="Times New Roman" w:cs="Times New Roman"/>
            <w:sz w:val="16"/>
            <w:szCs w:val="16"/>
          </w:rPr>
          <w:t>Информация</w:t>
        </w:r>
      </w:hyperlink>
      <w:r w:rsidRPr="00952E98">
        <w:rPr>
          <w:rFonts w:ascii="Times New Roman" w:hAnsi="Times New Roman" w:cs="Times New Roman"/>
          <w:sz w:val="16"/>
          <w:szCs w:val="16"/>
        </w:rPr>
        <w:t xml:space="preserve"> о месте нахождения, графике работы, справочных телефонах органов опеки и попечительства Островского муниципального района Костромской области, осуществляющих переданные отдельные государственные полномочия Костромской области по организации и осуществлению деятельности по опеке и попечительству, а также адреса официальных сайтов администрации </w:t>
      </w:r>
      <w:r w:rsidRPr="00952E98">
        <w:rPr>
          <w:sz w:val="16"/>
          <w:szCs w:val="16"/>
        </w:rPr>
        <w:t>Островского</w:t>
      </w:r>
      <w:r w:rsidRPr="00952E98">
        <w:rPr>
          <w:rFonts w:ascii="Times New Roman" w:hAnsi="Times New Roman" w:cs="Times New Roman"/>
          <w:sz w:val="16"/>
          <w:szCs w:val="16"/>
        </w:rPr>
        <w:t xml:space="preserve"> муниципального района Костромской области, портала государственных и муниципальных услуг Костромской области в информационно-телекоммуникационной сети Интернет (далее - сеть Интернет), содержащих информацию</w:t>
      </w:r>
      <w:proofErr w:type="gramEnd"/>
      <w:r w:rsidRPr="00952E98">
        <w:rPr>
          <w:rFonts w:ascii="Times New Roman" w:hAnsi="Times New Roman" w:cs="Times New Roman"/>
          <w:sz w:val="16"/>
          <w:szCs w:val="16"/>
        </w:rPr>
        <w:t xml:space="preserve"> о предоставлении государственной услуги, адреса электронной почты приведены в приложении № 1 к настоящему регламенту.</w:t>
      </w:r>
    </w:p>
    <w:p w:rsidR="009E74F1" w:rsidRPr="009E74F1" w:rsidRDefault="009E74F1" w:rsidP="009E74F1">
      <w:pPr>
        <w:tabs>
          <w:tab w:val="left" w:pos="0"/>
          <w:tab w:val="left" w:pos="426"/>
        </w:tabs>
        <w:ind w:right="-1"/>
        <w:jc w:val="both"/>
        <w:rPr>
          <w:sz w:val="16"/>
          <w:szCs w:val="16"/>
        </w:rPr>
      </w:pPr>
      <w:proofErr w:type="gramStart"/>
      <w:r w:rsidRPr="00952E98">
        <w:rPr>
          <w:bCs/>
          <w:sz w:val="16"/>
          <w:szCs w:val="16"/>
        </w:rPr>
        <w:t xml:space="preserve">Информация о месте нахождения, графиках работы, справочных телефонах, адресах официальных сайтов в сети Интернет, адресах электронной почты </w:t>
      </w:r>
      <w:r w:rsidRPr="00952E98">
        <w:rPr>
          <w:sz w:val="16"/>
          <w:szCs w:val="16"/>
        </w:rPr>
        <w:t>органов опеки и попечительства Островского муниципального района Костромской области, осуществляющих  отдельные переданные государственные полномочия Костромской области по организации и осуществлению деятельности по опеке и попечительству</w:t>
      </w:r>
      <w:r w:rsidRPr="00952E98">
        <w:rPr>
          <w:bCs/>
          <w:sz w:val="16"/>
          <w:szCs w:val="16"/>
        </w:rPr>
        <w:t>, обращение в которые необходимо для получения муниципальной услуги, предоставляется по справочным телефонам</w:t>
      </w:r>
      <w:r w:rsidRPr="00952E98">
        <w:rPr>
          <w:sz w:val="16"/>
          <w:szCs w:val="16"/>
        </w:rPr>
        <w:t>, осуществляющих отдельные переданные государственные полномочия Костромской</w:t>
      </w:r>
      <w:proofErr w:type="gramEnd"/>
      <w:r w:rsidRPr="00952E98">
        <w:rPr>
          <w:sz w:val="16"/>
          <w:szCs w:val="16"/>
        </w:rPr>
        <w:t xml:space="preserve"> </w:t>
      </w:r>
      <w:proofErr w:type="gramStart"/>
      <w:r w:rsidRPr="00952E98">
        <w:rPr>
          <w:sz w:val="16"/>
          <w:szCs w:val="16"/>
        </w:rPr>
        <w:t>области по организации и осуществлению деятельности по опеке и попечительству</w:t>
      </w:r>
      <w:r w:rsidRPr="00952E98">
        <w:rPr>
          <w:bCs/>
          <w:sz w:val="16"/>
          <w:szCs w:val="16"/>
        </w:rPr>
        <w:t xml:space="preserve">, в сети Интернет, непосредственно в </w:t>
      </w:r>
      <w:r w:rsidRPr="00952E98">
        <w:rPr>
          <w:sz w:val="16"/>
          <w:szCs w:val="16"/>
        </w:rPr>
        <w:t>органах опеки и попечительства Островского муниципального района Костромской области, осуществляющих отдельные переданные государственные полномочия Костромской области по организации и осуществлению деятельности по опеке и попечительству</w:t>
      </w:r>
      <w:r w:rsidRPr="00952E98">
        <w:rPr>
          <w:bCs/>
          <w:sz w:val="16"/>
          <w:szCs w:val="16"/>
        </w:rPr>
        <w:t xml:space="preserve">, </w:t>
      </w:r>
      <w:r w:rsidRPr="00952E98">
        <w:rPr>
          <w:sz w:val="16"/>
          <w:szCs w:val="16"/>
        </w:rPr>
        <w:t>а также размещается в региональной информационной системе «Единый портал Костромской области».</w:t>
      </w:r>
      <w:proofErr w:type="gramEnd"/>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proofErr w:type="gramStart"/>
      <w:r w:rsidRPr="00952E98">
        <w:rPr>
          <w:rFonts w:ascii="Times New Roman" w:hAnsi="Times New Roman" w:cs="Times New Roman"/>
          <w:sz w:val="16"/>
          <w:szCs w:val="16"/>
        </w:rPr>
        <w:t>Для получения информации по вопросам предоставления муниципальной  услуги заявитель обращается лично, письменно, по телефону, по электронной почте в органы опеки и попечительства администрации Островского муниципального района Костромской области, осуществляющей  отдельные переданные государственные полномочия Костромской области по организации и осуществлению деятельности по опеке и попечительству, а также через региональную информационную систему «Единый портал Костромской области».</w:t>
      </w:r>
      <w:proofErr w:type="gramEnd"/>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Для получения сведений о ходе предоставления муниципальной услуги заявитель обращается лично, письменно, по телефону, по электронной почте в органы опеки и попечительства Островского муниципального района Костромской области, осуществляющие отдельные переданные государственные полномочия Костромской области по организации и осуществлению деятельности по опеке и попечительству, предоставляющие муниципальную  услугу.</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proofErr w:type="gramStart"/>
      <w:r w:rsidRPr="00952E98">
        <w:rPr>
          <w:rFonts w:ascii="Times New Roman" w:hAnsi="Times New Roman" w:cs="Times New Roman"/>
          <w:sz w:val="16"/>
          <w:szCs w:val="16"/>
        </w:rPr>
        <w:t>Информирование (консультирование) по вопросам предоставления муниципальной  услуги осуществляется специалистами органов опеки и попечительства администрации Островского района Костромской области, осуществляющих отдельные переданные государственные полномочия Костромской области по организации и осуществлению деятельности по опеке и попечительству, в том числе специально выделенными для предоставления консультаций.</w:t>
      </w:r>
      <w:proofErr w:type="gramEnd"/>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Консультации предоставляются по следующим вопросам:</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содержание и ход предоставления муниципальной  услуги;</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время приема и выдачи документов специалистами органов опеки и попечительства администрации Островского муниципального района Костромской области, осуществляющими отдельные переданные государственные полномочия Костромской области по организации и осуществлению деятельности по опеке и попечительству;</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срок принятия органами опеки и попечительства администрации Островского муниципального района Костромской области, осуществляющими отдельные переданные государственные полномочия Костромской области по организации и осуществлению деятельности по опеке и попечительству, решения о предоставлении муниципальной  услуги;</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порядок обжалования действий (бездействия) и решений, осуществляемых и принимаемых органом опеки и попечительства администрации Островского муниципального района  Костромской области, осуществляющим отдельные переданные государственные полномочия Костромской области по организации и осуществлению деятельности по опеке и попечительству, в ходе предоставления муниципальной  услуги.</w:t>
      </w:r>
    </w:p>
    <w:p w:rsidR="009E74F1" w:rsidRPr="00952E98" w:rsidRDefault="009E74F1" w:rsidP="009E74F1">
      <w:pPr>
        <w:pStyle w:val="aff0"/>
        <w:tabs>
          <w:tab w:val="left" w:pos="0"/>
        </w:tabs>
        <w:spacing w:after="0"/>
        <w:ind w:left="0" w:right="-1" w:firstLine="709"/>
        <w:jc w:val="both"/>
        <w:rPr>
          <w:sz w:val="16"/>
          <w:szCs w:val="16"/>
        </w:rPr>
      </w:pPr>
      <w:r w:rsidRPr="00952E98">
        <w:rPr>
          <w:sz w:val="16"/>
          <w:szCs w:val="16"/>
        </w:rPr>
        <w:t>Сведения о ходе предоставления муниципальной услуги и услуг, которые являются необходимыми для предоставления муниципальной услуги, предоставляются заявителю по справочным телефонам или при личном обращении при указании даты и входящего номера заявления, обозначенных в полученной при подаче документов расписке.</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Информация по вопросам предоставления муниципальной услуги размещается:</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на информационных стендах органов опеки и попечительства администрации Островского муниципального района Костромской области, осуществляющих отдельные переданные государственные полномочия Костромской области по организации и осуществлению деятельности по опеке и попечительству, общественных организаций, органов территориального общественного самоуправления (по согласованию);</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на официальном сайте администрации Островского муниципального района  Костромской области, осуществляющей отдельные переданные государственные полномочия Костромской области по организации и осуществлению деятельности по опеке и попечительству, в сети Интернет;</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в средствах массовой информации, в информационных материалах (брошюрах, буклетах и т.д.).</w:t>
      </w:r>
    </w:p>
    <w:p w:rsidR="009E74F1" w:rsidRPr="00952E98" w:rsidRDefault="009E74F1" w:rsidP="009E74F1">
      <w:pPr>
        <w:pStyle w:val="ConsPlusNormal"/>
        <w:tabs>
          <w:tab w:val="left" w:pos="0"/>
        </w:tabs>
        <w:ind w:right="-1" w:firstLine="709"/>
        <w:jc w:val="both"/>
        <w:rPr>
          <w:rFonts w:ascii="Times New Roman" w:hAnsi="Times New Roman" w:cs="Times New Roman"/>
          <w:sz w:val="16"/>
          <w:szCs w:val="16"/>
        </w:rPr>
      </w:pPr>
      <w:r w:rsidRPr="00952E98">
        <w:rPr>
          <w:rFonts w:ascii="Times New Roman" w:hAnsi="Times New Roman" w:cs="Times New Roman"/>
          <w:sz w:val="16"/>
          <w:szCs w:val="16"/>
        </w:rPr>
        <w:t>Размещаемая информация содержит в том числе:</w:t>
      </w:r>
    </w:p>
    <w:p w:rsidR="009E74F1" w:rsidRPr="00952E98" w:rsidRDefault="009E74F1" w:rsidP="009E74F1">
      <w:pPr>
        <w:tabs>
          <w:tab w:val="left" w:pos="0"/>
          <w:tab w:val="left" w:pos="993"/>
        </w:tabs>
        <w:ind w:right="-1"/>
        <w:jc w:val="both"/>
        <w:rPr>
          <w:sz w:val="16"/>
          <w:szCs w:val="16"/>
        </w:rPr>
      </w:pPr>
      <w:r w:rsidRPr="00952E98">
        <w:rPr>
          <w:sz w:val="16"/>
          <w:szCs w:val="16"/>
        </w:rPr>
        <w:t>информацию о месте нахождения и графике работы органов опеки и попечительства администрации Островского муниципального района Костромской области, осуществляющих отдельные переданные государственные полномочия Костромской области по организации и осуществлению деятельности по опеке и попечительству;</w:t>
      </w:r>
    </w:p>
    <w:p w:rsidR="009E74F1" w:rsidRPr="00952E98" w:rsidRDefault="009E74F1" w:rsidP="009E74F1">
      <w:pPr>
        <w:tabs>
          <w:tab w:val="left" w:pos="0"/>
          <w:tab w:val="left" w:pos="993"/>
        </w:tabs>
        <w:ind w:right="-1"/>
        <w:jc w:val="both"/>
        <w:rPr>
          <w:sz w:val="16"/>
          <w:szCs w:val="16"/>
        </w:rPr>
      </w:pPr>
      <w:r w:rsidRPr="00952E98">
        <w:rPr>
          <w:sz w:val="16"/>
          <w:szCs w:val="16"/>
        </w:rPr>
        <w:t>справочные телефоны органов опеки и попечительства администрации Островского муниципального района Костромской области, осуществляющих отдельные переданные государственные полномочия Костромской области по организации и осуществлению деятельности по опеке и попечительству;</w:t>
      </w:r>
    </w:p>
    <w:p w:rsidR="009E74F1" w:rsidRPr="00952E98" w:rsidRDefault="009E74F1" w:rsidP="009E74F1">
      <w:pPr>
        <w:tabs>
          <w:tab w:val="left" w:pos="0"/>
        </w:tabs>
        <w:ind w:right="-1"/>
        <w:jc w:val="both"/>
        <w:rPr>
          <w:sz w:val="16"/>
          <w:szCs w:val="16"/>
        </w:rPr>
      </w:pPr>
      <w:r w:rsidRPr="00952E98">
        <w:rPr>
          <w:sz w:val="16"/>
          <w:szCs w:val="16"/>
        </w:rPr>
        <w:t>адрес официального сайта администрации Островского муниципального района Костромской области, осуществляющей отдельные переданные государственные полномочия Костромской области по организации и осуществлению деятельности по опеке и попечительству,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9E74F1" w:rsidRPr="00952E98" w:rsidRDefault="009E74F1" w:rsidP="009E74F1">
      <w:pPr>
        <w:tabs>
          <w:tab w:val="left" w:pos="0"/>
        </w:tabs>
        <w:ind w:right="-1"/>
        <w:jc w:val="both"/>
        <w:rPr>
          <w:sz w:val="16"/>
          <w:szCs w:val="16"/>
        </w:rPr>
      </w:pPr>
      <w:r w:rsidRPr="00952E98">
        <w:rPr>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w:t>
      </w:r>
    </w:p>
    <w:p w:rsidR="009E74F1" w:rsidRPr="00952E98" w:rsidRDefault="009E74F1" w:rsidP="009E74F1">
      <w:pPr>
        <w:pStyle w:val="ConsPlusNormal"/>
        <w:ind w:left="284" w:right="-285" w:firstLine="567"/>
        <w:jc w:val="both"/>
        <w:rPr>
          <w:rFonts w:ascii="Times New Roman" w:hAnsi="Times New Roman" w:cs="Times New Roman"/>
          <w:sz w:val="16"/>
          <w:szCs w:val="16"/>
        </w:rPr>
      </w:pPr>
    </w:p>
    <w:p w:rsidR="009E74F1" w:rsidRPr="00952E98" w:rsidRDefault="009E74F1" w:rsidP="009E74F1">
      <w:pPr>
        <w:pStyle w:val="ConsPlusNormal"/>
        <w:ind w:right="-285"/>
        <w:jc w:val="center"/>
        <w:rPr>
          <w:rFonts w:ascii="Times New Roman" w:hAnsi="Times New Roman" w:cs="Times New Roman"/>
          <w:sz w:val="16"/>
          <w:szCs w:val="16"/>
        </w:rPr>
      </w:pPr>
      <w:r w:rsidRPr="00952E98">
        <w:rPr>
          <w:rFonts w:ascii="Times New Roman" w:hAnsi="Times New Roman" w:cs="Times New Roman"/>
          <w:sz w:val="16"/>
          <w:szCs w:val="16"/>
        </w:rPr>
        <w:t>Глава 2. Стандарт предоставления муниципальной услуги</w:t>
      </w:r>
    </w:p>
    <w:p w:rsidR="009E74F1" w:rsidRPr="00952E98" w:rsidRDefault="009E74F1" w:rsidP="009E74F1">
      <w:pPr>
        <w:pStyle w:val="ConsPlusNormal"/>
        <w:ind w:left="284" w:right="-285" w:firstLine="567"/>
        <w:jc w:val="both"/>
        <w:rPr>
          <w:rFonts w:ascii="Times New Roman" w:hAnsi="Times New Roman" w:cs="Times New Roman"/>
          <w:sz w:val="16"/>
          <w:szCs w:val="16"/>
        </w:rPr>
      </w:pP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5. Наименование муниципальной услуги – выдача разрешения на изменение имени и (или) фамилии ребенка (далее - муниципальная услуга).</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6. Муниципальная услуга предоставляется администрацией Островского муниципального района в лице сектора по опеке и попечительству, осуществляющего переданные  полномочия Костромской области по организации и осуществлению деятельности по опеке </w:t>
      </w:r>
      <w:r w:rsidRPr="00952E98">
        <w:rPr>
          <w:rFonts w:ascii="Times New Roman" w:hAnsi="Times New Roman" w:cs="Times New Roman"/>
          <w:sz w:val="16"/>
          <w:szCs w:val="16"/>
        </w:rPr>
        <w:lastRenderedPageBreak/>
        <w:t>и попечительству (далее – органы опеки и попечительства).</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7. Результатом предоставления муниципальной услуги является принятие решения о выдаче (об отказе в выдаче) разрешения на изменение имени и (или) фамилии ребенка.</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Процедура предоставления муниципальной услуги завершается получением заявителем подписанного постановления администрации Островского муниципального района Костромской области  о предоставлении муниципальной  услуги, либо уведомления об отказе в предоставлении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8. Срок предоставления муниципальной услуги составляет 20 календарных дней </w:t>
      </w:r>
      <w:proofErr w:type="gramStart"/>
      <w:r w:rsidRPr="00952E98">
        <w:rPr>
          <w:rFonts w:ascii="Times New Roman" w:hAnsi="Times New Roman" w:cs="Times New Roman"/>
          <w:sz w:val="16"/>
          <w:szCs w:val="16"/>
        </w:rPr>
        <w:t>с даты регистрации</w:t>
      </w:r>
      <w:proofErr w:type="gramEnd"/>
      <w:r w:rsidRPr="00952E98">
        <w:rPr>
          <w:rFonts w:ascii="Times New Roman" w:hAnsi="Times New Roman" w:cs="Times New Roman"/>
          <w:sz w:val="16"/>
          <w:szCs w:val="16"/>
        </w:rPr>
        <w:t xml:space="preserve"> заявления и прилагаемого комплекта документов, необходимых для предоставления муниципальной услуги, в органы опеки и попечительства.</w:t>
      </w:r>
    </w:p>
    <w:p w:rsidR="009E74F1" w:rsidRPr="00952E98" w:rsidRDefault="009E74F1" w:rsidP="009E74F1">
      <w:pPr>
        <w:pStyle w:val="ConsPlusNormal"/>
        <w:ind w:right="-1" w:firstLine="709"/>
        <w:jc w:val="both"/>
        <w:rPr>
          <w:rFonts w:ascii="Times New Roman" w:hAnsi="Times New Roman" w:cs="Times New Roman"/>
          <w:iCs/>
          <w:sz w:val="16"/>
          <w:szCs w:val="16"/>
        </w:rPr>
      </w:pPr>
      <w:r w:rsidRPr="00952E98">
        <w:rPr>
          <w:rFonts w:ascii="Times New Roman" w:hAnsi="Times New Roman" w:cs="Times New Roman"/>
          <w:sz w:val="16"/>
          <w:szCs w:val="16"/>
        </w:rPr>
        <w:t>9. Предоставление муниципальной услуги осуществляется в соответствии со следующими нормативными правовыми актами:</w:t>
      </w:r>
    </w:p>
    <w:p w:rsidR="009E74F1" w:rsidRPr="00952E98" w:rsidRDefault="009E74F1" w:rsidP="009E74F1">
      <w:pPr>
        <w:jc w:val="both"/>
        <w:rPr>
          <w:iCs/>
          <w:sz w:val="16"/>
          <w:szCs w:val="16"/>
        </w:rPr>
      </w:pPr>
      <w:bookmarkStart w:id="200" w:name="P127"/>
      <w:bookmarkEnd w:id="200"/>
      <w:r w:rsidRPr="00952E98">
        <w:rPr>
          <w:iCs/>
          <w:sz w:val="16"/>
          <w:szCs w:val="16"/>
        </w:rPr>
        <w:t>1) Конституцией Российской Федерации (принята всенародным голосованием 12.12.1993, «Российская газета», № 7, 21.01.2009);</w:t>
      </w:r>
    </w:p>
    <w:p w:rsidR="009E74F1" w:rsidRPr="00952E98" w:rsidRDefault="009E74F1" w:rsidP="009E74F1">
      <w:pPr>
        <w:jc w:val="both"/>
        <w:rPr>
          <w:iCs/>
          <w:sz w:val="16"/>
          <w:szCs w:val="16"/>
        </w:rPr>
      </w:pPr>
      <w:r w:rsidRPr="00952E98">
        <w:rPr>
          <w:iCs/>
          <w:sz w:val="16"/>
          <w:szCs w:val="16"/>
        </w:rPr>
        <w:t xml:space="preserve">2) Гражданским </w:t>
      </w:r>
      <w:hyperlink r:id="rId86" w:history="1">
        <w:r w:rsidRPr="00952E98">
          <w:rPr>
            <w:rStyle w:val="af7"/>
            <w:iCs/>
            <w:sz w:val="16"/>
            <w:szCs w:val="16"/>
          </w:rPr>
          <w:t>кодексом</w:t>
        </w:r>
      </w:hyperlink>
      <w:r w:rsidRPr="00952E98">
        <w:rPr>
          <w:iCs/>
          <w:sz w:val="16"/>
          <w:szCs w:val="16"/>
        </w:rPr>
        <w:t xml:space="preserve"> Российской Федерации от 30.11.1994 № 51-ФЗ («Собрание законодательства Российской Федерации», 05.12.1994, № 32, ст. 3301);</w:t>
      </w:r>
    </w:p>
    <w:p w:rsidR="009E74F1" w:rsidRPr="00952E98" w:rsidRDefault="009E74F1" w:rsidP="009E74F1">
      <w:pPr>
        <w:jc w:val="both"/>
        <w:rPr>
          <w:iCs/>
          <w:sz w:val="16"/>
          <w:szCs w:val="16"/>
        </w:rPr>
      </w:pPr>
      <w:r w:rsidRPr="00952E98">
        <w:rPr>
          <w:iCs/>
          <w:sz w:val="16"/>
          <w:szCs w:val="16"/>
        </w:rPr>
        <w:t xml:space="preserve">2) Семейным </w:t>
      </w:r>
      <w:hyperlink r:id="rId87" w:history="1">
        <w:r w:rsidRPr="00952E98">
          <w:rPr>
            <w:rStyle w:val="af7"/>
            <w:iCs/>
            <w:sz w:val="16"/>
            <w:szCs w:val="16"/>
          </w:rPr>
          <w:t>кодексом</w:t>
        </w:r>
      </w:hyperlink>
      <w:r w:rsidRPr="00952E98">
        <w:rPr>
          <w:iCs/>
          <w:sz w:val="16"/>
          <w:szCs w:val="16"/>
        </w:rPr>
        <w:t xml:space="preserve"> Российской Федерации от 29.12.1995 № 223-ФЗ («Собрание законодательства Российской Федерации», 01.01.1996, № 1, ст. 16);</w:t>
      </w:r>
    </w:p>
    <w:p w:rsidR="009E74F1" w:rsidRPr="00952E98" w:rsidRDefault="009E74F1" w:rsidP="009E74F1">
      <w:pPr>
        <w:jc w:val="both"/>
        <w:rPr>
          <w:iCs/>
          <w:sz w:val="16"/>
          <w:szCs w:val="16"/>
        </w:rPr>
      </w:pPr>
      <w:r w:rsidRPr="00952E98">
        <w:rPr>
          <w:iCs/>
          <w:sz w:val="16"/>
          <w:szCs w:val="16"/>
        </w:rPr>
        <w:t xml:space="preserve">3) Федеральным </w:t>
      </w:r>
      <w:hyperlink r:id="rId88" w:history="1">
        <w:r w:rsidRPr="00952E98">
          <w:rPr>
            <w:rStyle w:val="af7"/>
            <w:iCs/>
            <w:sz w:val="16"/>
            <w:szCs w:val="16"/>
          </w:rPr>
          <w:t>законом</w:t>
        </w:r>
      </w:hyperlink>
      <w:r w:rsidRPr="00952E98">
        <w:rPr>
          <w:iCs/>
          <w:sz w:val="16"/>
          <w:szCs w:val="16"/>
        </w:rPr>
        <w:t xml:space="preserve"> от 24.04.2008 № 48-ФЗ «Об опеке и попечительстве» («Собрание законодательства Российской Федерации», 28.04.2008, № 17, ст. 1755);</w:t>
      </w:r>
    </w:p>
    <w:p w:rsidR="009E74F1" w:rsidRPr="00952E98" w:rsidRDefault="009E74F1" w:rsidP="009E74F1">
      <w:pPr>
        <w:jc w:val="both"/>
        <w:rPr>
          <w:iCs/>
          <w:sz w:val="16"/>
          <w:szCs w:val="16"/>
        </w:rPr>
      </w:pPr>
      <w:r w:rsidRPr="00952E98">
        <w:rPr>
          <w:iCs/>
          <w:sz w:val="16"/>
          <w:szCs w:val="16"/>
        </w:rPr>
        <w:t>4) Законом Костромской области № 236-4-ЗКО от 28.12.2007 «Об организации и осуществлении деятельности по опеке и попечительству в Костромской области»;</w:t>
      </w:r>
    </w:p>
    <w:p w:rsidR="009E74F1" w:rsidRPr="00952E98" w:rsidRDefault="009E74F1" w:rsidP="009E74F1">
      <w:pPr>
        <w:jc w:val="both"/>
        <w:rPr>
          <w:sz w:val="16"/>
          <w:szCs w:val="16"/>
        </w:rPr>
      </w:pPr>
      <w:r w:rsidRPr="00952E98">
        <w:rPr>
          <w:iCs/>
          <w:sz w:val="16"/>
          <w:szCs w:val="16"/>
        </w:rPr>
        <w:t>5) Законом Костромской области № 346-6-ЗКО от 19.02.2018 «</w:t>
      </w:r>
      <w:r w:rsidRPr="00952E98">
        <w:rPr>
          <w:sz w:val="16"/>
          <w:szCs w:val="16"/>
        </w:rPr>
        <w:t xml:space="preserve">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w:t>
      </w:r>
      <w:r w:rsidRPr="00952E98">
        <w:rPr>
          <w:bCs/>
          <w:sz w:val="16"/>
          <w:szCs w:val="16"/>
        </w:rPr>
        <w:t>опеке и попечительству</w:t>
      </w:r>
      <w:r w:rsidRPr="00952E98">
        <w:rPr>
          <w:iCs/>
          <w:sz w:val="16"/>
          <w:szCs w:val="16"/>
        </w:rPr>
        <w:t>»;</w:t>
      </w:r>
    </w:p>
    <w:p w:rsidR="009E74F1" w:rsidRPr="00952E98" w:rsidRDefault="009E74F1" w:rsidP="009E74F1">
      <w:pPr>
        <w:tabs>
          <w:tab w:val="left" w:pos="0"/>
          <w:tab w:val="left" w:pos="709"/>
        </w:tabs>
        <w:jc w:val="both"/>
        <w:rPr>
          <w:sz w:val="16"/>
          <w:szCs w:val="16"/>
        </w:rPr>
      </w:pPr>
      <w:r w:rsidRPr="00952E98">
        <w:rPr>
          <w:sz w:val="16"/>
          <w:szCs w:val="16"/>
        </w:rPr>
        <w:t xml:space="preserve">6) </w:t>
      </w:r>
      <w:hyperlink r:id="rId89" w:history="1">
        <w:r w:rsidRPr="00952E98">
          <w:rPr>
            <w:rStyle w:val="af7"/>
            <w:color w:val="000000"/>
            <w:sz w:val="16"/>
            <w:szCs w:val="16"/>
          </w:rPr>
          <w:t>Устав</w:t>
        </w:r>
      </w:hyperlink>
      <w:r w:rsidRPr="00952E98">
        <w:rPr>
          <w:sz w:val="16"/>
          <w:szCs w:val="16"/>
        </w:rPr>
        <w:t xml:space="preserve">ом  Островского муниципального района Костромской области; </w:t>
      </w:r>
    </w:p>
    <w:p w:rsidR="009E74F1" w:rsidRPr="00952E98" w:rsidRDefault="009E74F1" w:rsidP="009E74F1">
      <w:pPr>
        <w:tabs>
          <w:tab w:val="left" w:pos="0"/>
          <w:tab w:val="left" w:pos="709"/>
        </w:tabs>
        <w:jc w:val="both"/>
        <w:rPr>
          <w:sz w:val="16"/>
          <w:szCs w:val="16"/>
        </w:rPr>
      </w:pPr>
      <w:r w:rsidRPr="00952E98">
        <w:rPr>
          <w:sz w:val="16"/>
          <w:szCs w:val="16"/>
        </w:rPr>
        <w:t>7) настоящим Административным регламентом;</w:t>
      </w:r>
    </w:p>
    <w:p w:rsidR="009E74F1" w:rsidRPr="00952E98" w:rsidRDefault="009E74F1" w:rsidP="009E74F1">
      <w:pPr>
        <w:tabs>
          <w:tab w:val="left" w:pos="0"/>
          <w:tab w:val="left" w:pos="709"/>
        </w:tabs>
        <w:jc w:val="both"/>
        <w:rPr>
          <w:iCs/>
          <w:sz w:val="16"/>
          <w:szCs w:val="16"/>
        </w:rPr>
      </w:pPr>
      <w:r w:rsidRPr="00952E98">
        <w:rPr>
          <w:sz w:val="16"/>
          <w:szCs w:val="16"/>
        </w:rPr>
        <w:t>8) Положением о секторе по опеке и попечительству администрации Островского муниципального района  Костромской.</w:t>
      </w:r>
    </w:p>
    <w:p w:rsidR="009E74F1" w:rsidRPr="00952E98" w:rsidRDefault="009E74F1" w:rsidP="009E74F1">
      <w:pPr>
        <w:pStyle w:val="ConsPlusNormal"/>
        <w:ind w:right="-1"/>
        <w:jc w:val="both"/>
        <w:rPr>
          <w:rFonts w:ascii="Times New Roman" w:hAnsi="Times New Roman" w:cs="Times New Roman"/>
          <w:sz w:val="16"/>
          <w:szCs w:val="16"/>
        </w:rPr>
      </w:pPr>
      <w:r w:rsidRPr="00952E98">
        <w:rPr>
          <w:rFonts w:ascii="Times New Roman" w:hAnsi="Times New Roman" w:cs="Times New Roman"/>
          <w:iCs/>
          <w:sz w:val="16"/>
          <w:szCs w:val="16"/>
        </w:rPr>
        <w:t xml:space="preserve">       </w:t>
      </w:r>
      <w:r w:rsidRPr="00952E98">
        <w:rPr>
          <w:rFonts w:ascii="Times New Roman" w:hAnsi="Times New Roman" w:cs="Times New Roman"/>
          <w:sz w:val="16"/>
          <w:szCs w:val="16"/>
        </w:rPr>
        <w:t>10. В Перечень документов, необходимых для предоставления муниципальной услуги, входят:</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1) заявления родителей несовершеннолетнего о выдаче разрешения на изменение имени и (или) фамилии ребенка (приложение № 2 к административному регламенту);</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2) согласие несовершеннолетнего, достигшего возраста 10 лет, на изменение имени и (или) фамилии (приложение № 3 к Административному регламенту); </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3) документ, удостоверяющий личность заявителя;</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4) свидетельство о рождении несовершеннолетнего (сведения о рождении несовершеннолетнего);</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5) документы, подтверждающие отсутствие одного из родителей несовершеннолетнего, либо факт длительного неучастия в воспитании ребенка родителя проживающего отдельно:</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свидетельство о смерти;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справка органа ЗАГС, подтверждающая, что сведения об отце внесены на основании заявления матери;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решение суда о лишении (ограничении) второго родителя родительских прав;</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решение суда о признании родителя </w:t>
      </w:r>
      <w:proofErr w:type="gramStart"/>
      <w:r w:rsidRPr="00952E98">
        <w:rPr>
          <w:rFonts w:ascii="Times New Roman" w:hAnsi="Times New Roman" w:cs="Times New Roman"/>
          <w:sz w:val="16"/>
          <w:szCs w:val="16"/>
        </w:rPr>
        <w:t>недееспособным</w:t>
      </w:r>
      <w:proofErr w:type="gramEnd"/>
      <w:r w:rsidRPr="00952E98">
        <w:rPr>
          <w:rFonts w:ascii="Times New Roman" w:hAnsi="Times New Roman" w:cs="Times New Roman"/>
          <w:sz w:val="16"/>
          <w:szCs w:val="16"/>
        </w:rPr>
        <w:t>;</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решение суда о признании родителя безвестно отсутствующим, либо умершим;</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решение суда </w:t>
      </w:r>
      <w:proofErr w:type="gramStart"/>
      <w:r w:rsidRPr="00952E98">
        <w:rPr>
          <w:rFonts w:ascii="Times New Roman" w:hAnsi="Times New Roman" w:cs="Times New Roman"/>
          <w:sz w:val="16"/>
          <w:szCs w:val="16"/>
        </w:rPr>
        <w:t>о привлечении родителя к уголовной ответственности за злостное уклонение от уплаты средств на содержание</w:t>
      </w:r>
      <w:proofErr w:type="gramEnd"/>
      <w:r w:rsidRPr="00952E98">
        <w:rPr>
          <w:rFonts w:ascii="Times New Roman" w:hAnsi="Times New Roman" w:cs="Times New Roman"/>
          <w:sz w:val="16"/>
          <w:szCs w:val="16"/>
        </w:rPr>
        <w:t xml:space="preserve"> детей;</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6) копия документа, подтверждающего изменение фамилии родителя (свидетельство о расторжении брака, свидетельство о заключении брака, свидетельство о перемене имени).</w:t>
      </w:r>
    </w:p>
    <w:p w:rsidR="009E74F1" w:rsidRPr="00952E98" w:rsidRDefault="009E74F1" w:rsidP="009E74F1">
      <w:pPr>
        <w:ind w:right="-1"/>
        <w:jc w:val="both"/>
        <w:rPr>
          <w:sz w:val="16"/>
          <w:szCs w:val="16"/>
        </w:rPr>
      </w:pPr>
      <w:r w:rsidRPr="00952E98">
        <w:rPr>
          <w:sz w:val="16"/>
          <w:szCs w:val="16"/>
        </w:rPr>
        <w:t>Документы, необходимые для получения муниципальной услуги, могут быть предоставлены как в подлинниках, так и в копиях, заверенных выдавшей документы организацией (органом, учреждением) или нотариальной удостоверены (в случаях, прямо предусмотренных законодательством Российской Федерации).</w:t>
      </w:r>
    </w:p>
    <w:p w:rsidR="009E74F1" w:rsidRPr="00952E98" w:rsidRDefault="009E74F1" w:rsidP="009E74F1">
      <w:pPr>
        <w:ind w:right="-1"/>
        <w:jc w:val="both"/>
        <w:rPr>
          <w:sz w:val="16"/>
          <w:szCs w:val="16"/>
        </w:rPr>
      </w:pPr>
      <w:r w:rsidRPr="00952E98">
        <w:rPr>
          <w:sz w:val="16"/>
          <w:szCs w:val="16"/>
        </w:rPr>
        <w:t>Копии предоставленных документов заверяются специалистом органа опеки и попечительства на основании предоставленного подлинника этого документа.</w:t>
      </w:r>
    </w:p>
    <w:p w:rsidR="009E74F1" w:rsidRPr="00952E98" w:rsidRDefault="009E74F1" w:rsidP="009E74F1">
      <w:pPr>
        <w:ind w:right="-1"/>
        <w:jc w:val="both"/>
        <w:rPr>
          <w:sz w:val="16"/>
          <w:szCs w:val="16"/>
        </w:rPr>
      </w:pPr>
      <w:r w:rsidRPr="00952E98">
        <w:rPr>
          <w:sz w:val="16"/>
          <w:szCs w:val="16"/>
        </w:rPr>
        <w:t xml:space="preserve">Перечень, указанных в настоящем пункте административного регламента документов является исчерпывающим, из них документы, указанные в </w:t>
      </w:r>
      <w:proofErr w:type="spellStart"/>
      <w:r w:rsidRPr="00952E98">
        <w:rPr>
          <w:sz w:val="16"/>
          <w:szCs w:val="16"/>
        </w:rPr>
        <w:t>пп</w:t>
      </w:r>
      <w:proofErr w:type="spellEnd"/>
      <w:r w:rsidRPr="00952E98">
        <w:rPr>
          <w:sz w:val="16"/>
          <w:szCs w:val="16"/>
        </w:rPr>
        <w:t>. 1, 2, 3, п. 10 настоящего регламента предоставляются заявителем самостоятельно.</w:t>
      </w:r>
    </w:p>
    <w:p w:rsidR="009E74F1" w:rsidRPr="00952E98" w:rsidRDefault="009E74F1" w:rsidP="009E74F1">
      <w:pPr>
        <w:ind w:right="-1"/>
        <w:jc w:val="both"/>
        <w:rPr>
          <w:sz w:val="16"/>
          <w:szCs w:val="16"/>
        </w:rPr>
      </w:pPr>
      <w:r w:rsidRPr="00952E98">
        <w:rPr>
          <w:sz w:val="16"/>
          <w:szCs w:val="16"/>
        </w:rPr>
        <w:t xml:space="preserve">Документы, указанные в подпунктах </w:t>
      </w:r>
      <w:proofErr w:type="spellStart"/>
      <w:r w:rsidRPr="00952E98">
        <w:rPr>
          <w:sz w:val="16"/>
          <w:szCs w:val="16"/>
        </w:rPr>
        <w:t>пп</w:t>
      </w:r>
      <w:proofErr w:type="spellEnd"/>
      <w:r w:rsidRPr="00952E98">
        <w:rPr>
          <w:sz w:val="16"/>
          <w:szCs w:val="16"/>
        </w:rPr>
        <w:t>. 4, 5, 6 п. 10 настоящего регламента запрашиваются органами опеки и попечительства самостоятельно, посредством межведомственного взаимодействия.</w:t>
      </w:r>
    </w:p>
    <w:p w:rsidR="009E74F1" w:rsidRPr="00952E98" w:rsidRDefault="009E74F1" w:rsidP="009E74F1">
      <w:pPr>
        <w:ind w:right="-1"/>
        <w:jc w:val="both"/>
        <w:rPr>
          <w:sz w:val="16"/>
          <w:szCs w:val="16"/>
        </w:rPr>
      </w:pPr>
      <w:r w:rsidRPr="00952E98">
        <w:rPr>
          <w:sz w:val="16"/>
          <w:szCs w:val="16"/>
        </w:rPr>
        <w:t xml:space="preserve">Заявитель вправе представить в орган опеки и попечительства документы, указанные в </w:t>
      </w:r>
      <w:proofErr w:type="spellStart"/>
      <w:r w:rsidRPr="00952E98">
        <w:rPr>
          <w:sz w:val="16"/>
          <w:szCs w:val="16"/>
        </w:rPr>
        <w:t>пп</w:t>
      </w:r>
      <w:proofErr w:type="spellEnd"/>
      <w:r w:rsidRPr="00952E98">
        <w:rPr>
          <w:sz w:val="16"/>
          <w:szCs w:val="16"/>
        </w:rPr>
        <w:t>. 4, 5, 6 п. 10 настоящего регламента, имеющиеся в распоряжении государственных органов, органов местного самоуправления и иных организациях.</w:t>
      </w:r>
    </w:p>
    <w:p w:rsidR="009E74F1" w:rsidRPr="00952E98" w:rsidRDefault="009E74F1" w:rsidP="009E74F1">
      <w:pPr>
        <w:ind w:right="-1"/>
        <w:jc w:val="both"/>
        <w:rPr>
          <w:sz w:val="16"/>
          <w:szCs w:val="16"/>
        </w:rPr>
      </w:pPr>
      <w:r w:rsidRPr="00952E98">
        <w:rPr>
          <w:sz w:val="16"/>
          <w:szCs w:val="16"/>
        </w:rPr>
        <w:t>Запрещается требовать от заявителя:</w:t>
      </w:r>
    </w:p>
    <w:p w:rsidR="009E74F1" w:rsidRPr="00952E98" w:rsidRDefault="009E74F1" w:rsidP="009E74F1">
      <w:pPr>
        <w:ind w:right="-285"/>
        <w:jc w:val="both"/>
        <w:rPr>
          <w:sz w:val="16"/>
          <w:szCs w:val="16"/>
        </w:rPr>
      </w:pPr>
      <w:r w:rsidRPr="00952E98">
        <w:rPr>
          <w:sz w:val="16"/>
          <w:szCs w:val="16"/>
        </w:rPr>
        <w:t>Запрещается требовать от заявителя:</w:t>
      </w:r>
    </w:p>
    <w:p w:rsidR="009E74F1" w:rsidRPr="00952E98" w:rsidRDefault="009E74F1" w:rsidP="009E74F1">
      <w:pPr>
        <w:ind w:right="-285"/>
        <w:jc w:val="both"/>
        <w:rPr>
          <w:sz w:val="16"/>
          <w:szCs w:val="16"/>
        </w:rPr>
      </w:pPr>
      <w:r w:rsidRPr="00952E98">
        <w:rPr>
          <w:sz w:val="16"/>
          <w:szCs w:val="1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за исключением получения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9E74F1" w:rsidRPr="00952E98" w:rsidRDefault="009E74F1" w:rsidP="009E74F1">
      <w:pPr>
        <w:ind w:right="-285"/>
        <w:jc w:val="both"/>
        <w:rPr>
          <w:sz w:val="16"/>
          <w:szCs w:val="16"/>
        </w:rPr>
      </w:pPr>
      <w:r w:rsidRPr="00952E98">
        <w:rPr>
          <w:sz w:val="16"/>
          <w:szCs w:val="16"/>
        </w:rPr>
        <w:t>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9E74F1" w:rsidRPr="00952E98" w:rsidRDefault="009E74F1" w:rsidP="009E74F1">
      <w:pPr>
        <w:ind w:right="-285"/>
        <w:jc w:val="both"/>
        <w:rPr>
          <w:sz w:val="16"/>
          <w:szCs w:val="16"/>
        </w:rPr>
      </w:pPr>
      <w:r w:rsidRPr="00952E98">
        <w:rPr>
          <w:sz w:val="16"/>
          <w:szCs w:val="16"/>
        </w:rPr>
        <w:t>осуществления действий, в том числе согласований, необходимых для получения муниципальной услуги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11. Документы, предоставляемые заявителем, должны соответствовать следующим требованиям:</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тексты документов должны быть написаны разборчиво;</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фамилия, имя и отчество (при наличии) заявителя, его адрес места жительства, телефон (если есть) должны быть написаны полностью;</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документы не должны содержать подчисток, приписок, зачеркнутых слов и иных неоговоренных исправлений;</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документы не должны быть исполнены карандашом;</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документы не должны иметь серьезных повреждений, наличие которых допускает неоднозначность их толкования.</w:t>
      </w:r>
    </w:p>
    <w:p w:rsidR="009E74F1" w:rsidRPr="00952E98" w:rsidRDefault="009E74F1" w:rsidP="009E74F1">
      <w:pPr>
        <w:pStyle w:val="aff0"/>
        <w:spacing w:after="0"/>
        <w:ind w:left="0" w:right="-1" w:firstLine="709"/>
        <w:jc w:val="both"/>
        <w:rPr>
          <w:sz w:val="16"/>
          <w:szCs w:val="16"/>
        </w:rPr>
      </w:pPr>
      <w:r w:rsidRPr="00952E98">
        <w:rPr>
          <w:sz w:val="16"/>
          <w:szCs w:val="16"/>
        </w:rPr>
        <w:t xml:space="preserve">Документы, необходимые для получения </w:t>
      </w:r>
      <w:proofErr w:type="spellStart"/>
      <w:r w:rsidRPr="00952E98">
        <w:rPr>
          <w:sz w:val="16"/>
          <w:szCs w:val="16"/>
        </w:rPr>
        <w:t>муницпальной</w:t>
      </w:r>
      <w:proofErr w:type="spellEnd"/>
      <w:r w:rsidRPr="00952E98">
        <w:rPr>
          <w:sz w:val="16"/>
          <w:szCs w:val="16"/>
        </w:rPr>
        <w:t xml:space="preserve"> услуги, могут быть предоставлены как в подлинниках, так и в копиях, заверенных выдавшей документы организацией (органом, учреждением) или нотариально удостоверены (в случаях, прямо предусмотренных законодательством Российской Федерации). </w:t>
      </w:r>
    </w:p>
    <w:p w:rsidR="009E74F1" w:rsidRPr="00952E98" w:rsidRDefault="009E74F1" w:rsidP="009E74F1">
      <w:pPr>
        <w:pStyle w:val="aff0"/>
        <w:spacing w:after="0"/>
        <w:ind w:left="0" w:right="-1" w:firstLine="709"/>
        <w:jc w:val="both"/>
        <w:rPr>
          <w:sz w:val="16"/>
          <w:szCs w:val="16"/>
        </w:rPr>
      </w:pPr>
      <w:r w:rsidRPr="00952E98">
        <w:rPr>
          <w:sz w:val="16"/>
          <w:szCs w:val="16"/>
        </w:rPr>
        <w:t>Копии предоставленных документов заверяются специалистом уполномоченного органа на основании предоставленного подлинника этого документа.</w:t>
      </w:r>
    </w:p>
    <w:p w:rsidR="009E74F1" w:rsidRPr="00952E98" w:rsidRDefault="009E74F1" w:rsidP="009E74F1">
      <w:pPr>
        <w:ind w:right="-1"/>
        <w:jc w:val="both"/>
        <w:rPr>
          <w:sz w:val="16"/>
          <w:szCs w:val="16"/>
        </w:rPr>
      </w:pPr>
      <w:r w:rsidRPr="00952E98">
        <w:rPr>
          <w:sz w:val="16"/>
          <w:szCs w:val="16"/>
        </w:rPr>
        <w:lastRenderedPageBreak/>
        <w:t>12. Предоставление муниципальной услуги не требует оказания органами государственной власти, органами местного самоуправления, организациями необходимых и обязательных услуг.</w:t>
      </w:r>
    </w:p>
    <w:p w:rsidR="009E74F1" w:rsidRPr="00952E98" w:rsidRDefault="009E74F1" w:rsidP="009E74F1">
      <w:pPr>
        <w:pStyle w:val="af8"/>
        <w:ind w:right="-1" w:firstLine="709"/>
        <w:jc w:val="both"/>
        <w:rPr>
          <w:sz w:val="16"/>
          <w:szCs w:val="16"/>
        </w:rPr>
      </w:pPr>
      <w:r w:rsidRPr="00952E98">
        <w:rPr>
          <w:sz w:val="16"/>
          <w:szCs w:val="16"/>
        </w:rPr>
        <w:t>13. Необходимая и обязательная услуга отсутствует.</w:t>
      </w:r>
    </w:p>
    <w:p w:rsidR="009E74F1" w:rsidRPr="00952E98" w:rsidRDefault="009E74F1" w:rsidP="009E74F1">
      <w:pPr>
        <w:ind w:right="-1"/>
        <w:jc w:val="both"/>
        <w:rPr>
          <w:sz w:val="16"/>
          <w:szCs w:val="16"/>
        </w:rPr>
      </w:pPr>
      <w:r w:rsidRPr="00952E98">
        <w:rPr>
          <w:sz w:val="16"/>
          <w:szCs w:val="16"/>
        </w:rPr>
        <w:t>14. При предоставлении муниципальной услуги:</w:t>
      </w:r>
    </w:p>
    <w:p w:rsidR="009E74F1" w:rsidRPr="00952E98" w:rsidRDefault="009E74F1" w:rsidP="009E74F1">
      <w:pPr>
        <w:ind w:right="-1"/>
        <w:jc w:val="both"/>
        <w:rPr>
          <w:sz w:val="16"/>
          <w:szCs w:val="16"/>
        </w:rPr>
      </w:pPr>
      <w:r w:rsidRPr="00952E98">
        <w:rPr>
          <w:sz w:val="16"/>
          <w:szCs w:val="16"/>
        </w:rPr>
        <w:t>1) заявитель ни с кем не взаимодействует;</w:t>
      </w:r>
    </w:p>
    <w:p w:rsidR="009E74F1" w:rsidRPr="00952E98" w:rsidRDefault="009E74F1" w:rsidP="009E74F1">
      <w:pPr>
        <w:ind w:right="-1"/>
        <w:jc w:val="both"/>
        <w:rPr>
          <w:sz w:val="16"/>
          <w:szCs w:val="16"/>
        </w:rPr>
      </w:pPr>
      <w:r w:rsidRPr="00952E98">
        <w:rPr>
          <w:sz w:val="16"/>
          <w:szCs w:val="16"/>
        </w:rPr>
        <w:t>2) орган опеки и попечительства взаимодействует со следующими органами и организациями:</w:t>
      </w:r>
    </w:p>
    <w:p w:rsidR="009E74F1" w:rsidRPr="00952E98" w:rsidRDefault="009E74F1" w:rsidP="009E74F1">
      <w:pPr>
        <w:ind w:right="-1"/>
        <w:jc w:val="both"/>
        <w:rPr>
          <w:sz w:val="16"/>
          <w:szCs w:val="16"/>
        </w:rPr>
      </w:pPr>
      <w:r w:rsidRPr="00952E98">
        <w:rPr>
          <w:sz w:val="16"/>
          <w:szCs w:val="16"/>
        </w:rPr>
        <w:t>Управлением ЗАГС Костромской области;</w:t>
      </w:r>
    </w:p>
    <w:p w:rsidR="009E74F1" w:rsidRPr="00952E98" w:rsidRDefault="009E74F1" w:rsidP="009E74F1">
      <w:pPr>
        <w:ind w:right="-1"/>
        <w:jc w:val="both"/>
        <w:rPr>
          <w:sz w:val="16"/>
          <w:szCs w:val="16"/>
        </w:rPr>
      </w:pPr>
      <w:r w:rsidRPr="00952E98">
        <w:rPr>
          <w:sz w:val="16"/>
          <w:szCs w:val="16"/>
        </w:rPr>
        <w:t>органами судебной системы Российской Федерации.</w:t>
      </w:r>
    </w:p>
    <w:p w:rsidR="009E74F1" w:rsidRPr="00952E98" w:rsidRDefault="009E74F1" w:rsidP="009E74F1">
      <w:pPr>
        <w:ind w:right="-1"/>
        <w:jc w:val="both"/>
        <w:rPr>
          <w:sz w:val="16"/>
          <w:szCs w:val="16"/>
        </w:rPr>
      </w:pPr>
      <w:r w:rsidRPr="00952E98">
        <w:rPr>
          <w:sz w:val="16"/>
          <w:szCs w:val="16"/>
        </w:rPr>
        <w:t>15. Основания для отказа в приеме документов, поступивших на бумажных носителях, нормативными правовыми актами не предусмотрены.</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Основания для приостановления предоставления муниципальной услуги нормативными правовыми актами не предусмотрены.</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16. Основаниями для отказа в предоставлении муниципальной услуги являются:</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1) обращение с заявлением лица, не относящегося к категории граждан, указанных в пункте 2 настоящего регламента;</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2) представление не в полном объёме или непредставление документов, необходимых для предоставления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3) недостоверные сведения, содержащиеся в представленных документах;</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4) лишение, ограничение родительских прав;</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5) решение суда о признании подопечного </w:t>
      </w:r>
      <w:proofErr w:type="gramStart"/>
      <w:r w:rsidRPr="00952E98">
        <w:rPr>
          <w:rFonts w:ascii="Times New Roman" w:hAnsi="Times New Roman" w:cs="Times New Roman"/>
          <w:sz w:val="16"/>
          <w:szCs w:val="16"/>
        </w:rPr>
        <w:t>дееспособным</w:t>
      </w:r>
      <w:proofErr w:type="gramEnd"/>
      <w:r w:rsidRPr="00952E98">
        <w:rPr>
          <w:rFonts w:ascii="Times New Roman" w:hAnsi="Times New Roman" w:cs="Times New Roman"/>
          <w:sz w:val="16"/>
          <w:szCs w:val="16"/>
        </w:rPr>
        <w:t xml:space="preserve"> или отмене ограничений его дееспособности;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6) выезд подопечного или ребенка, в отношении которого предоставляется муниципальная услуга, на постоянное место жительства за пределы Костромской области;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7) выявление органом опеки и попечительства при рассмотрении документов, представленных заявителем (заявителями), обстоятельств, свидетельствующих о нарушении прав и законных интересов подопечного или ребенка.</w:t>
      </w:r>
    </w:p>
    <w:p w:rsidR="009E74F1" w:rsidRPr="00952E98" w:rsidRDefault="009E74F1" w:rsidP="009E74F1">
      <w:pPr>
        <w:pStyle w:val="ConsPlusNormal"/>
        <w:ind w:right="-1" w:firstLine="709"/>
        <w:jc w:val="both"/>
        <w:rPr>
          <w:rFonts w:ascii="Times New Roman" w:hAnsi="Times New Roman" w:cs="Times New Roman"/>
          <w:sz w:val="16"/>
          <w:szCs w:val="16"/>
        </w:rPr>
      </w:pPr>
      <w:bookmarkStart w:id="201" w:name="P228"/>
      <w:bookmarkEnd w:id="201"/>
      <w:r w:rsidRPr="00952E98">
        <w:rPr>
          <w:rFonts w:ascii="Times New Roman" w:hAnsi="Times New Roman" w:cs="Times New Roman"/>
          <w:sz w:val="16"/>
          <w:szCs w:val="16"/>
        </w:rPr>
        <w:t>17. Муниципальная услуга предоставляется бесплатно.</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18. Максимальный срок ожидания в очереди при подаче заявления о предоставлении муниципальной услуги составляет 15 минут.</w:t>
      </w:r>
    </w:p>
    <w:p w:rsidR="009E74F1" w:rsidRPr="00952E98" w:rsidRDefault="009E74F1" w:rsidP="009E74F1">
      <w:pPr>
        <w:ind w:right="-1"/>
        <w:jc w:val="both"/>
        <w:rPr>
          <w:sz w:val="16"/>
          <w:szCs w:val="16"/>
        </w:rPr>
      </w:pPr>
      <w:r w:rsidRPr="00952E98">
        <w:rPr>
          <w:sz w:val="16"/>
          <w:szCs w:val="16"/>
        </w:rPr>
        <w:t>19. Максимальный срок ожидания в очереди при получении результата предоставления муниципальной услуги составляет 15 минут.</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20. Максимальный срок регистрации заявления заявителя в журнале регистрации заявлений граждан составляет 10 минут с момента его поступления в орган опеки и попечительства.</w:t>
      </w:r>
    </w:p>
    <w:p w:rsidR="009E74F1" w:rsidRPr="00952E98" w:rsidRDefault="009E74F1" w:rsidP="009E74F1">
      <w:pPr>
        <w:ind w:right="-1"/>
        <w:jc w:val="both"/>
        <w:rPr>
          <w:sz w:val="16"/>
          <w:szCs w:val="16"/>
        </w:rPr>
      </w:pPr>
      <w:r w:rsidRPr="00952E98">
        <w:rPr>
          <w:sz w:val="16"/>
          <w:szCs w:val="16"/>
        </w:rPr>
        <w:t>21. 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или по телефону.</w:t>
      </w:r>
    </w:p>
    <w:p w:rsidR="009E74F1" w:rsidRPr="00952E98" w:rsidRDefault="009E74F1" w:rsidP="009E74F1">
      <w:pPr>
        <w:ind w:right="-1"/>
        <w:jc w:val="both"/>
        <w:rPr>
          <w:sz w:val="16"/>
          <w:szCs w:val="16"/>
        </w:rPr>
      </w:pPr>
      <w:r w:rsidRPr="00952E98">
        <w:rPr>
          <w:sz w:val="16"/>
          <w:szCs w:val="16"/>
        </w:rPr>
        <w:t>При предварительной записи заявитель сообщает свои фамилию, имя, отчество (при наличии), адрес места жительства, контактный телефон и желаемые дату и время приема.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приема, номер кабинета выдачи результата муниципальной услуги, в который следует обратиться.</w:t>
      </w:r>
    </w:p>
    <w:p w:rsidR="009E74F1" w:rsidRPr="00952E98" w:rsidRDefault="009E74F1" w:rsidP="009E74F1">
      <w:pPr>
        <w:ind w:right="-1"/>
        <w:jc w:val="both"/>
        <w:rPr>
          <w:sz w:val="16"/>
          <w:szCs w:val="16"/>
        </w:rPr>
      </w:pPr>
      <w:r w:rsidRPr="00952E98">
        <w:rPr>
          <w:sz w:val="16"/>
          <w:szCs w:val="16"/>
        </w:rPr>
        <w:t>22. Помещения, в которых предоставляется муниципальная услуга, соответствуют следующим требованиям:</w:t>
      </w:r>
    </w:p>
    <w:p w:rsidR="009E74F1" w:rsidRPr="00952E98" w:rsidRDefault="009E74F1" w:rsidP="009E74F1">
      <w:pPr>
        <w:ind w:right="-1"/>
        <w:jc w:val="both"/>
        <w:rPr>
          <w:sz w:val="16"/>
          <w:szCs w:val="16"/>
        </w:rPr>
      </w:pPr>
      <w:r w:rsidRPr="00952E98">
        <w:rPr>
          <w:sz w:val="16"/>
          <w:szCs w:val="16"/>
        </w:rPr>
        <w:t>1)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9E74F1" w:rsidRPr="00952E98" w:rsidRDefault="009E74F1" w:rsidP="009E74F1">
      <w:pPr>
        <w:ind w:right="-1"/>
        <w:jc w:val="both"/>
        <w:rPr>
          <w:sz w:val="16"/>
          <w:szCs w:val="16"/>
        </w:rPr>
      </w:pPr>
      <w:r w:rsidRPr="00952E98">
        <w:rPr>
          <w:sz w:val="16"/>
          <w:szCs w:val="16"/>
        </w:rPr>
        <w:t>2) на территории, прилегающей к месторасположению органов опеки и попечительства,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9E74F1" w:rsidRPr="00952E98" w:rsidRDefault="009E74F1" w:rsidP="009E74F1">
      <w:pPr>
        <w:ind w:right="-1"/>
        <w:jc w:val="both"/>
        <w:rPr>
          <w:sz w:val="16"/>
          <w:szCs w:val="16"/>
        </w:rPr>
      </w:pPr>
      <w:r w:rsidRPr="00952E98">
        <w:rPr>
          <w:sz w:val="16"/>
          <w:szCs w:val="16"/>
        </w:rPr>
        <w:t>3) центральный вход в здание оборудован информационной табличкой (вывеской), содержащей информацию о наименовании и графике работы;</w:t>
      </w:r>
    </w:p>
    <w:p w:rsidR="009E74F1" w:rsidRPr="00952E98" w:rsidRDefault="009E74F1" w:rsidP="009E74F1">
      <w:pPr>
        <w:ind w:right="-1"/>
        <w:jc w:val="both"/>
        <w:rPr>
          <w:sz w:val="16"/>
          <w:szCs w:val="16"/>
        </w:rPr>
      </w:pPr>
      <w:r w:rsidRPr="00952E98">
        <w:rPr>
          <w:sz w:val="16"/>
          <w:szCs w:val="16"/>
        </w:rPr>
        <w:t>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w:t>
      </w:r>
      <w:r w:rsidRPr="00952E98">
        <w:rPr>
          <w:color w:val="1F497D"/>
          <w:sz w:val="16"/>
          <w:szCs w:val="16"/>
        </w:rPr>
        <w:t xml:space="preserve">, </w:t>
      </w:r>
      <w:r w:rsidRPr="00952E98">
        <w:rPr>
          <w:sz w:val="16"/>
          <w:szCs w:val="16"/>
        </w:rPr>
        <w:t>органы опеки и попечительства</w:t>
      </w:r>
      <w:r w:rsidRPr="00952E98">
        <w:rPr>
          <w:color w:val="000000"/>
          <w:sz w:val="16"/>
          <w:szCs w:val="16"/>
        </w:rPr>
        <w:t xml:space="preserve"> обеспечивают:</w:t>
      </w:r>
    </w:p>
    <w:p w:rsidR="009E74F1" w:rsidRPr="00952E98" w:rsidRDefault="009E74F1" w:rsidP="009E74F1">
      <w:pPr>
        <w:ind w:right="-1"/>
        <w:jc w:val="both"/>
        <w:rPr>
          <w:sz w:val="16"/>
          <w:szCs w:val="16"/>
        </w:rPr>
      </w:pPr>
      <w:r w:rsidRPr="00952E98">
        <w:rPr>
          <w:sz w:val="16"/>
          <w:szCs w:val="16"/>
        </w:rPr>
        <w:t>- условия для беспрепятственного доступа к зданиям, а также для беспрепятственного пользования средствами связи и информации;</w:t>
      </w:r>
    </w:p>
    <w:p w:rsidR="009E74F1" w:rsidRPr="00952E98" w:rsidRDefault="009E74F1" w:rsidP="009E74F1">
      <w:pPr>
        <w:ind w:right="-1"/>
        <w:jc w:val="both"/>
        <w:rPr>
          <w:sz w:val="16"/>
          <w:szCs w:val="16"/>
        </w:rPr>
      </w:pPr>
      <w:r w:rsidRPr="00952E98">
        <w:rPr>
          <w:sz w:val="16"/>
          <w:szCs w:val="16"/>
        </w:rPr>
        <w:t>- 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9E74F1" w:rsidRPr="00952E98" w:rsidRDefault="009E74F1" w:rsidP="009E74F1">
      <w:pPr>
        <w:ind w:right="-1"/>
        <w:jc w:val="both"/>
        <w:rPr>
          <w:sz w:val="16"/>
          <w:szCs w:val="16"/>
        </w:rPr>
      </w:pPr>
      <w:r w:rsidRPr="00952E98">
        <w:rPr>
          <w:sz w:val="16"/>
          <w:szCs w:val="16"/>
        </w:rPr>
        <w:t>- сопровождение инвалидов, имеющих стойкие расстройства функции зрения и самостоятельного передвижения, и оказание им помощи в передвижении;</w:t>
      </w:r>
    </w:p>
    <w:p w:rsidR="009E74F1" w:rsidRPr="00952E98" w:rsidRDefault="009E74F1" w:rsidP="009E74F1">
      <w:pPr>
        <w:ind w:right="-1"/>
        <w:jc w:val="both"/>
        <w:rPr>
          <w:sz w:val="16"/>
          <w:szCs w:val="16"/>
        </w:rPr>
      </w:pPr>
      <w:r w:rsidRPr="00952E98">
        <w:rPr>
          <w:sz w:val="16"/>
          <w:szCs w:val="16"/>
        </w:rPr>
        <w:t>- 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9E74F1" w:rsidRPr="00952E98" w:rsidRDefault="009E74F1" w:rsidP="009E74F1">
      <w:pPr>
        <w:ind w:right="-1"/>
        <w:jc w:val="both"/>
        <w:rPr>
          <w:sz w:val="16"/>
          <w:szCs w:val="16"/>
        </w:rPr>
      </w:pPr>
      <w:proofErr w:type="gramStart"/>
      <w:r w:rsidRPr="00952E98">
        <w:rPr>
          <w:sz w:val="16"/>
          <w:szCs w:val="16"/>
        </w:rPr>
        <w:t xml:space="preserve">- допуск в здания собаки-проводника при наличии документа, подтверждающего ее специальное обучение и выдаваемого по </w:t>
      </w:r>
      <w:hyperlink r:id="rId90" w:history="1">
        <w:r w:rsidRPr="00952E98">
          <w:rPr>
            <w:rStyle w:val="af7"/>
            <w:sz w:val="16"/>
            <w:szCs w:val="16"/>
          </w:rPr>
          <w:t>форме</w:t>
        </w:r>
      </w:hyperlink>
      <w:r w:rsidRPr="00952E98">
        <w:rPr>
          <w:sz w:val="16"/>
          <w:szCs w:val="16"/>
        </w:rPr>
        <w:t xml:space="preserve"> и в </w:t>
      </w:r>
      <w:hyperlink r:id="rId91" w:history="1">
        <w:r w:rsidRPr="00952E98">
          <w:rPr>
            <w:rStyle w:val="af7"/>
            <w:sz w:val="16"/>
            <w:szCs w:val="16"/>
          </w:rPr>
          <w:t>порядке</w:t>
        </w:r>
      </w:hyperlink>
      <w:r w:rsidRPr="00952E98">
        <w:rPr>
          <w:sz w:val="16"/>
          <w:szCs w:val="16"/>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9E74F1" w:rsidRPr="00952E98" w:rsidRDefault="009E74F1" w:rsidP="009E74F1">
      <w:pPr>
        <w:ind w:right="-1"/>
        <w:jc w:val="both"/>
        <w:rPr>
          <w:sz w:val="16"/>
          <w:szCs w:val="16"/>
        </w:rPr>
      </w:pPr>
      <w:r w:rsidRPr="00952E98">
        <w:rPr>
          <w:sz w:val="16"/>
          <w:szCs w:val="16"/>
        </w:rPr>
        <w:t>- оказание помощи инвалидам в преодолении барьеров, мешающих получению ими услуг наравне с другими лицами;</w:t>
      </w:r>
    </w:p>
    <w:p w:rsidR="009E74F1" w:rsidRPr="00952E98" w:rsidRDefault="009E74F1" w:rsidP="009E74F1">
      <w:pPr>
        <w:ind w:right="-1"/>
        <w:jc w:val="both"/>
        <w:rPr>
          <w:sz w:val="16"/>
          <w:szCs w:val="16"/>
        </w:rPr>
      </w:pPr>
      <w:proofErr w:type="gramStart"/>
      <w:r w:rsidRPr="00952E98">
        <w:rPr>
          <w:sz w:val="16"/>
          <w:szCs w:val="16"/>
        </w:rPr>
        <w:t xml:space="preserve">- создание инвалидам иных условий доступности зданий, а также условий доступности муниципальной услуги в соответствии с требованиями, утвержденными </w:t>
      </w:r>
      <w:hyperlink r:id="rId92" w:history="1">
        <w:r w:rsidRPr="00952E98">
          <w:rPr>
            <w:rStyle w:val="af7"/>
            <w:sz w:val="16"/>
            <w:szCs w:val="16"/>
          </w:rPr>
          <w:t>приказом</w:t>
        </w:r>
      </w:hyperlink>
      <w:r w:rsidRPr="00952E98">
        <w:rPr>
          <w:sz w:val="16"/>
          <w:szCs w:val="16"/>
        </w:rPr>
        <w:t xml:space="preserve"> Министерства труда и социальной защиты Российской Федерации от 30 июля 2015 года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roofErr w:type="gramEnd"/>
    </w:p>
    <w:p w:rsidR="009E74F1" w:rsidRPr="00952E98" w:rsidRDefault="009E74F1" w:rsidP="009E74F1">
      <w:pPr>
        <w:ind w:right="-1"/>
        <w:jc w:val="both"/>
        <w:rPr>
          <w:sz w:val="16"/>
          <w:szCs w:val="16"/>
        </w:rPr>
      </w:pPr>
      <w:r w:rsidRPr="00952E98">
        <w:rPr>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952E98">
        <w:rPr>
          <w:sz w:val="16"/>
          <w:szCs w:val="16"/>
        </w:rPr>
        <w:t>это</w:t>
      </w:r>
      <w:proofErr w:type="gramEnd"/>
      <w:r w:rsidRPr="00952E98">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9E74F1" w:rsidRPr="00952E98" w:rsidRDefault="009E74F1" w:rsidP="009E74F1">
      <w:pPr>
        <w:ind w:right="-1"/>
        <w:jc w:val="both"/>
        <w:rPr>
          <w:sz w:val="16"/>
          <w:szCs w:val="16"/>
        </w:rPr>
      </w:pPr>
      <w:r w:rsidRPr="00952E98">
        <w:rPr>
          <w:sz w:val="16"/>
          <w:szCs w:val="16"/>
        </w:rPr>
        <w:t>5) места ожидания в очереди на представление или получение документов комфортные для граждан, оборудованы стульями, местами общественного пользования;</w:t>
      </w:r>
    </w:p>
    <w:p w:rsidR="009E74F1" w:rsidRPr="00952E98" w:rsidRDefault="009E74F1" w:rsidP="009E74F1">
      <w:pPr>
        <w:ind w:right="-1"/>
        <w:jc w:val="both"/>
        <w:rPr>
          <w:sz w:val="16"/>
          <w:szCs w:val="16"/>
        </w:rPr>
      </w:pPr>
      <w:r w:rsidRPr="00952E98">
        <w:rPr>
          <w:sz w:val="16"/>
          <w:szCs w:val="16"/>
        </w:rPr>
        <w:t>6) помещения приема граждан оборудованы информационными табличками с указанием:</w:t>
      </w:r>
    </w:p>
    <w:p w:rsidR="009E74F1" w:rsidRPr="00952E98" w:rsidRDefault="009E74F1" w:rsidP="009E74F1">
      <w:pPr>
        <w:tabs>
          <w:tab w:val="left" w:pos="12"/>
          <w:tab w:val="left" w:pos="1019"/>
        </w:tabs>
        <w:ind w:right="-1"/>
        <w:jc w:val="both"/>
        <w:rPr>
          <w:sz w:val="16"/>
          <w:szCs w:val="16"/>
        </w:rPr>
      </w:pPr>
      <w:r w:rsidRPr="00952E98">
        <w:rPr>
          <w:sz w:val="16"/>
          <w:szCs w:val="16"/>
        </w:rPr>
        <w:t>наименования структурного подразделения органов опеки и попечительства;</w:t>
      </w:r>
    </w:p>
    <w:p w:rsidR="009E74F1" w:rsidRPr="00952E98" w:rsidRDefault="009E74F1" w:rsidP="009E74F1">
      <w:pPr>
        <w:tabs>
          <w:tab w:val="left" w:pos="12"/>
          <w:tab w:val="left" w:pos="1019"/>
        </w:tabs>
        <w:ind w:right="-1"/>
        <w:jc w:val="both"/>
        <w:rPr>
          <w:sz w:val="16"/>
          <w:szCs w:val="16"/>
        </w:rPr>
      </w:pPr>
      <w:r w:rsidRPr="00952E98">
        <w:rPr>
          <w:sz w:val="16"/>
          <w:szCs w:val="16"/>
        </w:rPr>
        <w:t>номера помещения;</w:t>
      </w:r>
    </w:p>
    <w:p w:rsidR="009E74F1" w:rsidRPr="00952E98" w:rsidRDefault="009E74F1" w:rsidP="009E74F1">
      <w:pPr>
        <w:tabs>
          <w:tab w:val="left" w:pos="-2268"/>
        </w:tabs>
        <w:ind w:right="-1"/>
        <w:jc w:val="both"/>
        <w:rPr>
          <w:sz w:val="16"/>
          <w:szCs w:val="16"/>
        </w:rPr>
      </w:pPr>
      <w:r w:rsidRPr="00952E98">
        <w:rPr>
          <w:sz w:val="16"/>
          <w:szCs w:val="16"/>
        </w:rPr>
        <w:t>фамилии, имени, отчества и должности специалиста;</w:t>
      </w:r>
    </w:p>
    <w:p w:rsidR="009E74F1" w:rsidRPr="00952E98" w:rsidRDefault="009E74F1" w:rsidP="009E74F1">
      <w:pPr>
        <w:ind w:right="-1"/>
        <w:jc w:val="both"/>
        <w:rPr>
          <w:sz w:val="16"/>
          <w:szCs w:val="16"/>
        </w:rPr>
      </w:pPr>
      <w:r w:rsidRPr="00952E98">
        <w:rPr>
          <w:sz w:val="16"/>
          <w:szCs w:val="16"/>
        </w:rPr>
        <w:t xml:space="preserve">технического перерыва (при наличии); </w:t>
      </w:r>
    </w:p>
    <w:p w:rsidR="009E74F1" w:rsidRPr="00952E98" w:rsidRDefault="009E74F1" w:rsidP="009E74F1">
      <w:pPr>
        <w:ind w:right="-1"/>
        <w:jc w:val="both"/>
        <w:rPr>
          <w:sz w:val="16"/>
          <w:szCs w:val="16"/>
        </w:rPr>
      </w:pPr>
      <w:r w:rsidRPr="00952E98">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9E74F1" w:rsidRPr="00952E98" w:rsidRDefault="009E74F1" w:rsidP="009E74F1">
      <w:pPr>
        <w:ind w:right="-1"/>
        <w:jc w:val="both"/>
        <w:rPr>
          <w:sz w:val="16"/>
          <w:szCs w:val="16"/>
        </w:rPr>
      </w:pPr>
      <w:r w:rsidRPr="00952E98">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9E74F1" w:rsidRPr="00952E98" w:rsidRDefault="009E74F1" w:rsidP="009E74F1">
      <w:pPr>
        <w:ind w:right="-1"/>
        <w:jc w:val="both"/>
        <w:rPr>
          <w:sz w:val="16"/>
          <w:szCs w:val="16"/>
        </w:rPr>
      </w:pPr>
      <w:r w:rsidRPr="00952E98">
        <w:rPr>
          <w:sz w:val="16"/>
          <w:szCs w:val="16"/>
        </w:rPr>
        <w:lastRenderedPageBreak/>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9E74F1" w:rsidRPr="00952E98" w:rsidRDefault="009E74F1" w:rsidP="009E74F1">
      <w:pPr>
        <w:ind w:right="-1"/>
        <w:jc w:val="both"/>
        <w:rPr>
          <w:sz w:val="16"/>
          <w:szCs w:val="16"/>
        </w:rPr>
      </w:pPr>
      <w:r w:rsidRPr="00952E98">
        <w:rPr>
          <w:sz w:val="16"/>
          <w:szCs w:val="16"/>
        </w:rPr>
        <w:t>10) на информационных стендах размещается следующая информация:</w:t>
      </w:r>
    </w:p>
    <w:p w:rsidR="009E74F1" w:rsidRPr="00952E98" w:rsidRDefault="009E74F1" w:rsidP="009E74F1">
      <w:pPr>
        <w:shd w:val="clear" w:color="auto" w:fill="FFFFFF"/>
        <w:ind w:right="-1"/>
        <w:jc w:val="both"/>
        <w:rPr>
          <w:sz w:val="16"/>
          <w:szCs w:val="16"/>
        </w:rPr>
      </w:pPr>
      <w:r w:rsidRPr="00952E98">
        <w:rPr>
          <w:sz w:val="16"/>
          <w:szCs w:val="16"/>
        </w:rPr>
        <w:t xml:space="preserve">информация о месте нахождения и графике работы </w:t>
      </w:r>
      <w:r w:rsidRPr="00952E98">
        <w:rPr>
          <w:color w:val="000000"/>
          <w:sz w:val="16"/>
          <w:szCs w:val="16"/>
        </w:rPr>
        <w:t>органов опеки и попечительства;</w:t>
      </w:r>
    </w:p>
    <w:p w:rsidR="009E74F1" w:rsidRPr="00952E98" w:rsidRDefault="00FA6E5F" w:rsidP="009E74F1">
      <w:pPr>
        <w:shd w:val="clear" w:color="auto" w:fill="FFFFFF"/>
        <w:ind w:right="-1"/>
        <w:jc w:val="both"/>
        <w:rPr>
          <w:sz w:val="16"/>
          <w:szCs w:val="16"/>
        </w:rPr>
      </w:pPr>
      <w:hyperlink r:id="rId93" w:history="1">
        <w:r w:rsidR="009E74F1" w:rsidRPr="00952E98">
          <w:rPr>
            <w:rStyle w:val="af7"/>
            <w:sz w:val="16"/>
            <w:szCs w:val="16"/>
          </w:rPr>
          <w:t>блок - схем</w:t>
        </w:r>
      </w:hyperlink>
      <w:r w:rsidR="009E74F1" w:rsidRPr="00952E98">
        <w:rPr>
          <w:sz w:val="16"/>
          <w:szCs w:val="16"/>
        </w:rPr>
        <w:t>а (согласно приложению № 4 к настоящему регламенту);</w:t>
      </w:r>
    </w:p>
    <w:p w:rsidR="009E74F1" w:rsidRPr="00952E98" w:rsidRDefault="009E74F1" w:rsidP="009E74F1">
      <w:pPr>
        <w:shd w:val="clear" w:color="auto" w:fill="FFFFFF"/>
        <w:ind w:right="-1"/>
        <w:jc w:val="both"/>
        <w:rPr>
          <w:sz w:val="16"/>
          <w:szCs w:val="16"/>
        </w:rPr>
      </w:pPr>
      <w:r w:rsidRPr="00952E98">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9E74F1" w:rsidRPr="00952E98" w:rsidRDefault="009E74F1" w:rsidP="009E74F1">
      <w:pPr>
        <w:shd w:val="clear" w:color="auto" w:fill="FFFFFF"/>
        <w:ind w:right="-1"/>
        <w:jc w:val="both"/>
        <w:rPr>
          <w:sz w:val="16"/>
          <w:szCs w:val="16"/>
        </w:rPr>
      </w:pPr>
      <w:r w:rsidRPr="00952E98">
        <w:rPr>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w:t>
      </w:r>
      <w:r w:rsidRPr="00952E98">
        <w:rPr>
          <w:color w:val="000000"/>
          <w:sz w:val="16"/>
          <w:szCs w:val="16"/>
        </w:rPr>
        <w:t>, сведений о ходе предоставления муниципальной услуги.</w:t>
      </w:r>
    </w:p>
    <w:p w:rsidR="009E74F1" w:rsidRPr="00952E98" w:rsidRDefault="009E74F1" w:rsidP="009E74F1">
      <w:pPr>
        <w:ind w:right="-1"/>
        <w:jc w:val="both"/>
        <w:rPr>
          <w:sz w:val="16"/>
          <w:szCs w:val="16"/>
        </w:rPr>
      </w:pPr>
      <w:r w:rsidRPr="00952E98">
        <w:rPr>
          <w:sz w:val="16"/>
          <w:szCs w:val="16"/>
        </w:rPr>
        <w:t>23. Показатели доступности и качества предоставления муниципальной услуги:</w:t>
      </w:r>
    </w:p>
    <w:p w:rsidR="009E74F1" w:rsidRPr="00952E98" w:rsidRDefault="009E74F1" w:rsidP="009E74F1">
      <w:pPr>
        <w:ind w:right="-1"/>
        <w:jc w:val="both"/>
        <w:rPr>
          <w:color w:val="000000"/>
          <w:sz w:val="16"/>
          <w:szCs w:val="16"/>
        </w:rPr>
      </w:pPr>
      <w:r w:rsidRPr="00952E98">
        <w:rPr>
          <w:sz w:val="16"/>
          <w:szCs w:val="16"/>
        </w:rPr>
        <w:t xml:space="preserve">1) </w:t>
      </w:r>
      <w:r w:rsidRPr="00952E98">
        <w:rPr>
          <w:color w:val="000000"/>
          <w:sz w:val="16"/>
          <w:szCs w:val="16"/>
        </w:rPr>
        <w:t>количество необходимых и достаточных посещений заявителем органа опеки и попечительства, предоставляющего муниципальную  услугу, не должно превышать двух раз;</w:t>
      </w:r>
    </w:p>
    <w:p w:rsidR="009E74F1" w:rsidRPr="00952E98" w:rsidRDefault="009E74F1" w:rsidP="009E74F1">
      <w:pPr>
        <w:ind w:right="-1"/>
        <w:jc w:val="both"/>
        <w:rPr>
          <w:color w:val="000000"/>
          <w:sz w:val="16"/>
          <w:szCs w:val="16"/>
        </w:rPr>
      </w:pPr>
      <w:r w:rsidRPr="00952E98">
        <w:rPr>
          <w:color w:val="000000"/>
          <w:sz w:val="16"/>
          <w:szCs w:val="16"/>
        </w:rPr>
        <w:t>Время общения с должностными лицами при предоставлении муниципальной услуги не должно превышать 30 минут.</w:t>
      </w:r>
    </w:p>
    <w:p w:rsidR="009E74F1" w:rsidRPr="00952E98" w:rsidRDefault="009E74F1" w:rsidP="009E74F1">
      <w:pPr>
        <w:ind w:right="-1"/>
        <w:jc w:val="both"/>
        <w:rPr>
          <w:color w:val="000000"/>
          <w:sz w:val="16"/>
          <w:szCs w:val="16"/>
        </w:rPr>
      </w:pPr>
      <w:r w:rsidRPr="00952E98">
        <w:rPr>
          <w:color w:val="000000"/>
          <w:sz w:val="16"/>
          <w:szCs w:val="16"/>
        </w:rPr>
        <w:t xml:space="preserve">2) заявителю предоставляется информация о ходе предоставления муниципальной услуги. </w:t>
      </w:r>
    </w:p>
    <w:p w:rsidR="009E74F1" w:rsidRPr="00952E98" w:rsidRDefault="009E74F1" w:rsidP="009E74F1">
      <w:pPr>
        <w:ind w:right="-1"/>
        <w:jc w:val="both"/>
        <w:rPr>
          <w:color w:val="000000"/>
          <w:sz w:val="16"/>
          <w:szCs w:val="16"/>
        </w:rPr>
      </w:pPr>
      <w:r w:rsidRPr="00952E98">
        <w:rPr>
          <w:color w:val="000000"/>
          <w:sz w:val="16"/>
          <w:szCs w:val="16"/>
        </w:rPr>
        <w:t>Для получения сведений о ходе предоставления муниципальной услуги 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органа опеки и попечительства при подаче документов.</w:t>
      </w:r>
    </w:p>
    <w:p w:rsidR="009E74F1" w:rsidRPr="00952E98" w:rsidRDefault="009E74F1" w:rsidP="009E74F1">
      <w:pPr>
        <w:pStyle w:val="ConsPlusNormal"/>
        <w:ind w:left="284" w:right="-285" w:firstLine="567"/>
        <w:jc w:val="center"/>
        <w:rPr>
          <w:rFonts w:ascii="Times New Roman" w:hAnsi="Times New Roman" w:cs="Times New Roman"/>
          <w:color w:val="000000"/>
          <w:sz w:val="16"/>
          <w:szCs w:val="16"/>
        </w:rPr>
      </w:pPr>
    </w:p>
    <w:p w:rsidR="009E74F1" w:rsidRPr="00952E98" w:rsidRDefault="009E74F1" w:rsidP="009E74F1">
      <w:pPr>
        <w:pStyle w:val="ConsPlusNormal"/>
        <w:ind w:right="-1"/>
        <w:jc w:val="center"/>
        <w:rPr>
          <w:rFonts w:ascii="Times New Roman" w:hAnsi="Times New Roman" w:cs="Times New Roman"/>
          <w:sz w:val="16"/>
          <w:szCs w:val="16"/>
        </w:rPr>
      </w:pPr>
      <w:r w:rsidRPr="00952E98">
        <w:rPr>
          <w:rFonts w:ascii="Times New Roman" w:hAnsi="Times New Roman" w:cs="Times New Roman"/>
          <w:sz w:val="16"/>
          <w:szCs w:val="16"/>
        </w:rPr>
        <w:t>Глава 3. Административные процедуры</w:t>
      </w:r>
    </w:p>
    <w:p w:rsidR="009E74F1" w:rsidRPr="00952E98" w:rsidRDefault="009E74F1" w:rsidP="009E74F1">
      <w:pPr>
        <w:pStyle w:val="ConsPlusNormal"/>
        <w:ind w:right="-1"/>
        <w:jc w:val="center"/>
        <w:rPr>
          <w:rFonts w:ascii="Times New Roman" w:hAnsi="Times New Roman" w:cs="Times New Roman"/>
          <w:sz w:val="16"/>
          <w:szCs w:val="16"/>
        </w:rPr>
      </w:pPr>
      <w:r w:rsidRPr="00952E98">
        <w:rPr>
          <w:rFonts w:ascii="Times New Roman" w:hAnsi="Times New Roman" w:cs="Times New Roman"/>
          <w:sz w:val="16"/>
          <w:szCs w:val="16"/>
        </w:rPr>
        <w:t>(Состав, последовательность и сроки выполнения административных процедур, требования к порядку их выполнения)</w:t>
      </w:r>
    </w:p>
    <w:p w:rsidR="009E74F1" w:rsidRPr="00952E98" w:rsidRDefault="009E74F1" w:rsidP="009E74F1">
      <w:pPr>
        <w:pStyle w:val="ConsPlusNormal"/>
        <w:ind w:left="284" w:right="-285" w:firstLine="567"/>
        <w:jc w:val="both"/>
        <w:rPr>
          <w:rFonts w:ascii="Times New Roman" w:hAnsi="Times New Roman" w:cs="Times New Roman"/>
          <w:sz w:val="16"/>
          <w:szCs w:val="16"/>
        </w:rPr>
      </w:pP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24. Предоставление муниципальной услуги включает в себя следующие административные процедуры:</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1) прием и регистрация заявления и документов, необходимых для предоставления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2) истребование документов (сведений), необходимых для предоставления муниципальной услуги, и находящихся в распоряжении других органов и организаций (в случае ее необходимости);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3) экспертиза документов;</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4) принятие решения о предоставлении (об отказе в предоставлении)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5) уведомление заявителя о результате предоставления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6) выдача документов по результатам предоставления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Блок-схема предоставления муниципальной услуги приведена в приложении № 4 к настоящему регламенту.</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25. Основанием для начала административной процедуры приема и регистрации документов является обращение заявителя в органы опеки и попечительства посредством:</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1) личного обращения заявителя (представителя заявителя) с заявлением и документами, необходимыми для предоставления муниципальной услуги;</w:t>
      </w:r>
    </w:p>
    <w:p w:rsidR="009E74F1" w:rsidRPr="00952E98" w:rsidRDefault="009E74F1" w:rsidP="009E74F1">
      <w:pPr>
        <w:ind w:right="-1"/>
        <w:jc w:val="both"/>
        <w:rPr>
          <w:sz w:val="16"/>
          <w:szCs w:val="16"/>
        </w:rPr>
      </w:pPr>
      <w:r w:rsidRPr="00952E98">
        <w:rPr>
          <w:sz w:val="16"/>
          <w:szCs w:val="16"/>
        </w:rPr>
        <w:t>2) почтового отправления запроса/заявления и документов, необходимых для предоставления муниципальной услуги.</w:t>
      </w:r>
    </w:p>
    <w:p w:rsidR="009E74F1" w:rsidRPr="00952E98" w:rsidRDefault="009E74F1" w:rsidP="009E74F1">
      <w:pPr>
        <w:ind w:right="-1"/>
        <w:jc w:val="both"/>
        <w:rPr>
          <w:sz w:val="16"/>
          <w:szCs w:val="16"/>
        </w:rPr>
      </w:pPr>
      <w:r w:rsidRPr="00952E98">
        <w:rPr>
          <w:sz w:val="16"/>
          <w:szCs w:val="16"/>
        </w:rPr>
        <w:t>26. При поступлении заявления и документов специалист органов опеки и попечительства, ответственный за прием и регистрацию документов заявителя:</w:t>
      </w:r>
    </w:p>
    <w:p w:rsidR="009E74F1" w:rsidRPr="00952E98" w:rsidRDefault="009E74F1" w:rsidP="009E74F1">
      <w:pPr>
        <w:ind w:right="-1"/>
        <w:jc w:val="both"/>
        <w:rPr>
          <w:sz w:val="16"/>
          <w:szCs w:val="16"/>
        </w:rPr>
      </w:pPr>
      <w:r w:rsidRPr="00952E98">
        <w:rPr>
          <w:sz w:val="16"/>
          <w:szCs w:val="16"/>
        </w:rPr>
        <w:t>1) устанавливает предмет обращения заявителя;</w:t>
      </w:r>
    </w:p>
    <w:p w:rsidR="009E74F1" w:rsidRPr="00952E98" w:rsidRDefault="009E74F1" w:rsidP="009E74F1">
      <w:pPr>
        <w:ind w:right="-1"/>
        <w:jc w:val="both"/>
        <w:rPr>
          <w:sz w:val="16"/>
          <w:szCs w:val="16"/>
        </w:rPr>
      </w:pPr>
      <w:proofErr w:type="gramStart"/>
      <w:r w:rsidRPr="00952E98">
        <w:rPr>
          <w:sz w:val="16"/>
          <w:szCs w:val="16"/>
        </w:rPr>
        <w:t>2) проверяет предоставленные документы на соответствие требованиям пункта 11 настоящего административного регламента);</w:t>
      </w:r>
      <w:proofErr w:type="gramEnd"/>
    </w:p>
    <w:p w:rsidR="009E74F1" w:rsidRPr="00952E98" w:rsidRDefault="009E74F1" w:rsidP="009E74F1">
      <w:pPr>
        <w:ind w:right="-1"/>
        <w:jc w:val="both"/>
        <w:rPr>
          <w:sz w:val="16"/>
          <w:szCs w:val="16"/>
        </w:rPr>
      </w:pPr>
      <w:r w:rsidRPr="00952E98">
        <w:rPr>
          <w:sz w:val="16"/>
          <w:szCs w:val="16"/>
        </w:rPr>
        <w:t>3) производит копирование документов (если заявителем не представлены копии документов, необходимых для предоставления муниципальной услуги), удостоверяя копии представленных документов на основании их оригиналов (личной подписью, печатью);</w:t>
      </w:r>
    </w:p>
    <w:p w:rsidR="009E74F1" w:rsidRPr="00952E98" w:rsidRDefault="009E74F1" w:rsidP="009E74F1">
      <w:pPr>
        <w:ind w:right="-1"/>
        <w:jc w:val="both"/>
        <w:rPr>
          <w:sz w:val="16"/>
          <w:szCs w:val="16"/>
        </w:rPr>
      </w:pPr>
      <w:r w:rsidRPr="00952E98">
        <w:rPr>
          <w:sz w:val="16"/>
          <w:szCs w:val="16"/>
        </w:rPr>
        <w:t>4) при отсутствии у заявителя заполненного заявления или неправильном его заполнении помогает заявителю заполнить заявление или заполняет его самостоятельно и представляет на подпись заявителю;</w:t>
      </w:r>
    </w:p>
    <w:p w:rsidR="009E74F1" w:rsidRPr="00952E98" w:rsidRDefault="009E74F1" w:rsidP="009E74F1">
      <w:pPr>
        <w:ind w:right="-1"/>
        <w:jc w:val="both"/>
        <w:rPr>
          <w:sz w:val="16"/>
          <w:szCs w:val="16"/>
        </w:rPr>
      </w:pPr>
      <w:r w:rsidRPr="00952E98">
        <w:rPr>
          <w:sz w:val="16"/>
          <w:szCs w:val="16"/>
        </w:rPr>
        <w:t xml:space="preserve">5) регистрирует поступление заявления в </w:t>
      </w:r>
      <w:hyperlink r:id="rId94" w:history="1">
        <w:r w:rsidRPr="00952E98">
          <w:rPr>
            <w:rStyle w:val="af7"/>
            <w:sz w:val="16"/>
            <w:szCs w:val="16"/>
          </w:rPr>
          <w:t>Журнале</w:t>
        </w:r>
      </w:hyperlink>
      <w:r w:rsidRPr="00952E98">
        <w:rPr>
          <w:sz w:val="16"/>
          <w:szCs w:val="16"/>
        </w:rPr>
        <w:t xml:space="preserve"> регистрации заявлений (приложение № 5 к настоящему регламенту);</w:t>
      </w:r>
    </w:p>
    <w:p w:rsidR="009E74F1" w:rsidRPr="00952E98" w:rsidRDefault="009E74F1" w:rsidP="009E74F1">
      <w:pPr>
        <w:ind w:right="-1"/>
        <w:jc w:val="both"/>
        <w:rPr>
          <w:sz w:val="16"/>
          <w:szCs w:val="16"/>
        </w:rPr>
      </w:pPr>
      <w:r w:rsidRPr="00952E98">
        <w:rPr>
          <w:sz w:val="16"/>
          <w:szCs w:val="16"/>
        </w:rPr>
        <w:t xml:space="preserve">6) оформляет </w:t>
      </w:r>
      <w:hyperlink r:id="rId95" w:history="1">
        <w:r w:rsidRPr="00952E98">
          <w:rPr>
            <w:rStyle w:val="af7"/>
            <w:sz w:val="16"/>
            <w:szCs w:val="16"/>
          </w:rPr>
          <w:t>расписку</w:t>
        </w:r>
      </w:hyperlink>
      <w:r w:rsidRPr="00952E98">
        <w:rPr>
          <w:sz w:val="16"/>
          <w:szCs w:val="16"/>
        </w:rPr>
        <w:t xml:space="preserve"> о приеме заявления и документов по форме согласно приложению № 6 к настоящему регламенту и передает заявителю, а в случае поступления документов по почте направляет ее заявителю;</w:t>
      </w:r>
    </w:p>
    <w:p w:rsidR="009E74F1" w:rsidRPr="00952E98" w:rsidRDefault="009E74F1" w:rsidP="009E74F1">
      <w:pPr>
        <w:ind w:right="-1"/>
        <w:jc w:val="both"/>
        <w:rPr>
          <w:color w:val="000000"/>
          <w:sz w:val="16"/>
          <w:szCs w:val="16"/>
        </w:rPr>
      </w:pPr>
      <w:r w:rsidRPr="00952E98">
        <w:rPr>
          <w:sz w:val="16"/>
          <w:szCs w:val="16"/>
        </w:rPr>
        <w:t>7) передает комплект документов заявителя заведующему сектором по опеке и попечительству, ответственному за экспертизу документов.</w:t>
      </w:r>
    </w:p>
    <w:p w:rsidR="009E74F1" w:rsidRPr="00952E98" w:rsidRDefault="009E74F1" w:rsidP="009E74F1">
      <w:pPr>
        <w:ind w:right="-1"/>
        <w:jc w:val="both"/>
        <w:rPr>
          <w:sz w:val="16"/>
          <w:szCs w:val="16"/>
        </w:rPr>
      </w:pPr>
      <w:r w:rsidRPr="00952E98">
        <w:rPr>
          <w:color w:val="000000"/>
          <w:sz w:val="16"/>
          <w:szCs w:val="16"/>
        </w:rPr>
        <w:t>27. Результатом исполнения административной процедуры является прием и регистрация в Журнале регистрации заявлений заявления о предоставлении муниципальной услуги с прилагаемыми к нему документами (сведениями) и передача их</w:t>
      </w:r>
      <w:r w:rsidRPr="00952E98">
        <w:rPr>
          <w:sz w:val="16"/>
          <w:szCs w:val="16"/>
        </w:rPr>
        <w:t xml:space="preserve"> заведующему сектором по опеке и попечительству, ответственному за экспертизу документов </w:t>
      </w:r>
    </w:p>
    <w:p w:rsidR="009E74F1" w:rsidRPr="00952E98" w:rsidRDefault="009E74F1" w:rsidP="009E74F1">
      <w:pPr>
        <w:ind w:right="-1"/>
        <w:jc w:val="both"/>
        <w:rPr>
          <w:sz w:val="16"/>
          <w:szCs w:val="16"/>
        </w:rPr>
      </w:pPr>
      <w:r w:rsidRPr="00952E98">
        <w:rPr>
          <w:sz w:val="16"/>
          <w:szCs w:val="16"/>
        </w:rPr>
        <w:t xml:space="preserve">Максимальный срок исполнения административных действий составляет </w:t>
      </w:r>
      <w:r w:rsidRPr="00952E98">
        <w:rPr>
          <w:iCs/>
          <w:sz w:val="16"/>
          <w:szCs w:val="16"/>
        </w:rPr>
        <w:t>20 минут</w:t>
      </w:r>
      <w:r w:rsidRPr="00952E98">
        <w:rPr>
          <w:sz w:val="16"/>
          <w:szCs w:val="16"/>
        </w:rPr>
        <w:t>.</w:t>
      </w:r>
    </w:p>
    <w:p w:rsidR="009E74F1" w:rsidRPr="00952E98" w:rsidRDefault="009E74F1" w:rsidP="009E74F1">
      <w:pPr>
        <w:ind w:right="-1"/>
        <w:jc w:val="both"/>
        <w:rPr>
          <w:sz w:val="16"/>
          <w:szCs w:val="16"/>
        </w:rPr>
      </w:pPr>
      <w:r w:rsidRPr="00952E98">
        <w:rPr>
          <w:sz w:val="16"/>
          <w:szCs w:val="16"/>
        </w:rPr>
        <w:t xml:space="preserve">Максимальный срок исполнения административной процедуры -  1 </w:t>
      </w:r>
      <w:r w:rsidRPr="00952E98">
        <w:rPr>
          <w:iCs/>
          <w:color w:val="000000"/>
          <w:sz w:val="16"/>
          <w:szCs w:val="16"/>
        </w:rPr>
        <w:t>календарный</w:t>
      </w:r>
      <w:r w:rsidRPr="00952E98">
        <w:rPr>
          <w:sz w:val="16"/>
          <w:szCs w:val="16"/>
        </w:rPr>
        <w:t xml:space="preserve"> день.</w:t>
      </w:r>
    </w:p>
    <w:p w:rsidR="009E74F1" w:rsidRPr="00952E98" w:rsidRDefault="009E74F1" w:rsidP="009E74F1">
      <w:pPr>
        <w:ind w:right="-1"/>
        <w:jc w:val="both"/>
        <w:rPr>
          <w:sz w:val="16"/>
          <w:szCs w:val="16"/>
        </w:rPr>
      </w:pPr>
      <w:r w:rsidRPr="00952E98">
        <w:rPr>
          <w:sz w:val="16"/>
          <w:szCs w:val="16"/>
        </w:rPr>
        <w:t>28. Основанием для начала административной процедуры и</w:t>
      </w:r>
      <w:r w:rsidRPr="00952E98">
        <w:rPr>
          <w:bCs/>
          <w:sz w:val="16"/>
          <w:szCs w:val="16"/>
        </w:rPr>
        <w:t xml:space="preserve">стребования документов, необходимых для предоставления муниципальной услуги, и находящихся в распоряжении других органов и организаций </w:t>
      </w:r>
      <w:r w:rsidRPr="00952E98">
        <w:rPr>
          <w:sz w:val="16"/>
          <w:szCs w:val="16"/>
        </w:rPr>
        <w:t>(если она имеет место быть) является получение специалистом, ответственным за прием и регистрацию документов (специалистом, ответственным за истребование документов), неполного комплекта</w:t>
      </w:r>
      <w:r w:rsidRPr="00952E98">
        <w:rPr>
          <w:color w:val="000000"/>
          <w:sz w:val="16"/>
          <w:szCs w:val="16"/>
        </w:rPr>
        <w:t xml:space="preserve"> документов заявителя.</w:t>
      </w:r>
    </w:p>
    <w:p w:rsidR="009E74F1" w:rsidRPr="00952E98" w:rsidRDefault="009E74F1" w:rsidP="009E74F1">
      <w:pPr>
        <w:pStyle w:val="aff0"/>
        <w:spacing w:after="0"/>
        <w:ind w:left="0" w:right="-1" w:firstLine="709"/>
        <w:jc w:val="both"/>
        <w:rPr>
          <w:sz w:val="16"/>
          <w:szCs w:val="16"/>
        </w:rPr>
      </w:pPr>
      <w:r w:rsidRPr="00952E98">
        <w:rPr>
          <w:sz w:val="16"/>
          <w:szCs w:val="16"/>
        </w:rPr>
        <w:t>Специалист, ответственный за прием и регистрацию документов (специалист, ответственный за истребование документов)</w:t>
      </w:r>
      <w:r w:rsidRPr="00952E98">
        <w:rPr>
          <w:iCs/>
          <w:sz w:val="16"/>
          <w:szCs w:val="16"/>
        </w:rPr>
        <w:t xml:space="preserve"> </w:t>
      </w:r>
      <w:r w:rsidRPr="00952E98">
        <w:rPr>
          <w:sz w:val="16"/>
          <w:szCs w:val="16"/>
        </w:rPr>
        <w:t>оформляет и направляет в соответствии с установленным порядком межведомственного взаимодействия запросы в органы и организации, представляющие следующие документы и сведения:</w:t>
      </w:r>
    </w:p>
    <w:p w:rsidR="009E74F1" w:rsidRPr="00952E98" w:rsidRDefault="009E74F1" w:rsidP="009E74F1">
      <w:pPr>
        <w:ind w:right="-1"/>
        <w:jc w:val="both"/>
        <w:rPr>
          <w:sz w:val="16"/>
          <w:szCs w:val="16"/>
        </w:rPr>
      </w:pPr>
      <w:r w:rsidRPr="00952E98">
        <w:rPr>
          <w:sz w:val="16"/>
          <w:szCs w:val="16"/>
        </w:rPr>
        <w:t>1) в Управлении ЗАГС Костромской области:</w:t>
      </w:r>
    </w:p>
    <w:p w:rsidR="009E74F1" w:rsidRPr="00952E98" w:rsidRDefault="009E74F1" w:rsidP="009E74F1">
      <w:pPr>
        <w:ind w:right="-1"/>
        <w:jc w:val="both"/>
        <w:rPr>
          <w:sz w:val="16"/>
          <w:szCs w:val="16"/>
        </w:rPr>
      </w:pPr>
      <w:r w:rsidRPr="00952E98">
        <w:rPr>
          <w:sz w:val="16"/>
          <w:szCs w:val="16"/>
        </w:rPr>
        <w:t>свидетельство о рождении ребенка (сведения о рождении ребенка) (за исключением свидетельства о рождении, выданного органом иностранного государства);</w:t>
      </w:r>
    </w:p>
    <w:p w:rsidR="009E74F1" w:rsidRPr="00952E98" w:rsidRDefault="009E74F1" w:rsidP="009E74F1">
      <w:pPr>
        <w:ind w:right="-1"/>
        <w:jc w:val="both"/>
        <w:rPr>
          <w:sz w:val="16"/>
          <w:szCs w:val="16"/>
        </w:rPr>
      </w:pPr>
      <w:r w:rsidRPr="00952E98">
        <w:rPr>
          <w:sz w:val="16"/>
          <w:szCs w:val="16"/>
        </w:rPr>
        <w:t>копия документа, подтверждающего изменение фамилии родителя (свидетельство о расторжении брака, свидетельство о заключении брака, свидетельство о перемене имени);</w:t>
      </w:r>
    </w:p>
    <w:p w:rsidR="009E74F1" w:rsidRPr="00952E98" w:rsidRDefault="009E74F1" w:rsidP="009E74F1">
      <w:pPr>
        <w:ind w:right="-1"/>
        <w:jc w:val="both"/>
        <w:rPr>
          <w:sz w:val="16"/>
          <w:szCs w:val="16"/>
        </w:rPr>
      </w:pPr>
      <w:r w:rsidRPr="00952E98">
        <w:rPr>
          <w:sz w:val="16"/>
          <w:szCs w:val="16"/>
        </w:rPr>
        <w:t>справка органа ЗАГС, подтверждающая, что сведения об отце внесены на основании заявления матери;</w:t>
      </w:r>
    </w:p>
    <w:p w:rsidR="009E74F1" w:rsidRPr="00952E98" w:rsidRDefault="009E74F1" w:rsidP="009E74F1">
      <w:pPr>
        <w:ind w:right="-1"/>
        <w:jc w:val="both"/>
        <w:rPr>
          <w:sz w:val="16"/>
          <w:szCs w:val="16"/>
        </w:rPr>
      </w:pPr>
      <w:r w:rsidRPr="00952E98">
        <w:rPr>
          <w:sz w:val="16"/>
          <w:szCs w:val="16"/>
        </w:rPr>
        <w:t>свидетельство о смерти (сведения о смерти);</w:t>
      </w:r>
    </w:p>
    <w:p w:rsidR="009E74F1" w:rsidRPr="00952E98" w:rsidRDefault="009E74F1" w:rsidP="009E74F1">
      <w:pPr>
        <w:ind w:right="-1"/>
        <w:jc w:val="both"/>
        <w:rPr>
          <w:sz w:val="16"/>
          <w:szCs w:val="16"/>
        </w:rPr>
      </w:pPr>
      <w:r w:rsidRPr="00952E98">
        <w:rPr>
          <w:sz w:val="16"/>
          <w:szCs w:val="16"/>
        </w:rPr>
        <w:t>2) в органах судебной системы Российской Федерации: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решение суда о лишении (ограничении) второго родителя родительских прав;</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решение суда о признании родителя </w:t>
      </w:r>
      <w:proofErr w:type="gramStart"/>
      <w:r w:rsidRPr="00952E98">
        <w:rPr>
          <w:rFonts w:ascii="Times New Roman" w:hAnsi="Times New Roman" w:cs="Times New Roman"/>
          <w:sz w:val="16"/>
          <w:szCs w:val="16"/>
        </w:rPr>
        <w:t>недееспособным</w:t>
      </w:r>
      <w:proofErr w:type="gramEnd"/>
      <w:r w:rsidRPr="00952E98">
        <w:rPr>
          <w:rFonts w:ascii="Times New Roman" w:hAnsi="Times New Roman" w:cs="Times New Roman"/>
          <w:sz w:val="16"/>
          <w:szCs w:val="16"/>
        </w:rPr>
        <w:t>;</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решение суда о признании родителя безвестно отсутствующим, либо умершим;</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решение суда </w:t>
      </w:r>
      <w:proofErr w:type="gramStart"/>
      <w:r w:rsidRPr="00952E98">
        <w:rPr>
          <w:rFonts w:ascii="Times New Roman" w:hAnsi="Times New Roman" w:cs="Times New Roman"/>
          <w:sz w:val="16"/>
          <w:szCs w:val="16"/>
        </w:rPr>
        <w:t>о привлечении родителя к уголовной ответственности за злостное уклонение от уплаты средств на содержание</w:t>
      </w:r>
      <w:proofErr w:type="gramEnd"/>
      <w:r w:rsidRPr="00952E98">
        <w:rPr>
          <w:rFonts w:ascii="Times New Roman" w:hAnsi="Times New Roman" w:cs="Times New Roman"/>
          <w:sz w:val="16"/>
          <w:szCs w:val="16"/>
        </w:rPr>
        <w:t xml:space="preserve"> детей.</w:t>
      </w:r>
    </w:p>
    <w:p w:rsidR="009E74F1" w:rsidRPr="00952E98" w:rsidRDefault="009E74F1" w:rsidP="009E74F1">
      <w:pPr>
        <w:ind w:right="-1"/>
        <w:jc w:val="both"/>
        <w:rPr>
          <w:sz w:val="16"/>
          <w:szCs w:val="16"/>
        </w:rPr>
      </w:pPr>
      <w:r w:rsidRPr="00952E98">
        <w:rPr>
          <w:sz w:val="16"/>
          <w:szCs w:val="16"/>
        </w:rPr>
        <w:t>Письменный межведомственный запрос должен содержать:</w:t>
      </w:r>
    </w:p>
    <w:p w:rsidR="009E74F1" w:rsidRPr="00952E98" w:rsidRDefault="009E74F1" w:rsidP="009E74F1">
      <w:pPr>
        <w:ind w:right="-1"/>
        <w:jc w:val="both"/>
        <w:rPr>
          <w:sz w:val="16"/>
          <w:szCs w:val="16"/>
        </w:rPr>
      </w:pPr>
      <w:r w:rsidRPr="00952E98">
        <w:rPr>
          <w:sz w:val="16"/>
          <w:szCs w:val="16"/>
        </w:rPr>
        <w:t>1) наименование органа или организации, направляющих межведомственный запрос;</w:t>
      </w:r>
    </w:p>
    <w:p w:rsidR="009E74F1" w:rsidRPr="00952E98" w:rsidRDefault="009E74F1" w:rsidP="009E74F1">
      <w:pPr>
        <w:ind w:right="-1"/>
        <w:jc w:val="both"/>
        <w:rPr>
          <w:sz w:val="16"/>
          <w:szCs w:val="16"/>
        </w:rPr>
      </w:pPr>
      <w:r w:rsidRPr="00952E98">
        <w:rPr>
          <w:sz w:val="16"/>
          <w:szCs w:val="16"/>
        </w:rPr>
        <w:t>2) наименование органа или организации, в адрес которых направляется межведомственный запрос;</w:t>
      </w:r>
    </w:p>
    <w:p w:rsidR="009E74F1" w:rsidRPr="00952E98" w:rsidRDefault="009E74F1" w:rsidP="009E74F1">
      <w:pPr>
        <w:ind w:right="-1"/>
        <w:jc w:val="both"/>
        <w:rPr>
          <w:sz w:val="16"/>
          <w:szCs w:val="16"/>
        </w:rPr>
      </w:pPr>
      <w:r w:rsidRPr="00952E98">
        <w:rPr>
          <w:sz w:val="16"/>
          <w:szCs w:val="16"/>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9E74F1" w:rsidRPr="00952E98" w:rsidRDefault="009E74F1" w:rsidP="009E74F1">
      <w:pPr>
        <w:ind w:right="-1"/>
        <w:jc w:val="both"/>
        <w:rPr>
          <w:sz w:val="16"/>
          <w:szCs w:val="16"/>
        </w:rPr>
      </w:pPr>
      <w:r w:rsidRPr="00952E98">
        <w:rPr>
          <w:sz w:val="16"/>
          <w:szCs w:val="16"/>
        </w:rPr>
        <w:lastRenderedPageBreak/>
        <w:t>4) 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9E74F1" w:rsidRPr="00952E98" w:rsidRDefault="009E74F1" w:rsidP="009E74F1">
      <w:pPr>
        <w:ind w:right="-1"/>
        <w:jc w:val="both"/>
        <w:rPr>
          <w:sz w:val="16"/>
          <w:szCs w:val="16"/>
        </w:rPr>
      </w:pPr>
      <w:r w:rsidRPr="00952E98">
        <w:rPr>
          <w:sz w:val="16"/>
          <w:szCs w:val="16"/>
        </w:rP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9E74F1" w:rsidRPr="00952E98" w:rsidRDefault="009E74F1" w:rsidP="009E74F1">
      <w:pPr>
        <w:ind w:right="-1"/>
        <w:jc w:val="both"/>
        <w:rPr>
          <w:sz w:val="16"/>
          <w:szCs w:val="16"/>
        </w:rPr>
      </w:pPr>
      <w:r w:rsidRPr="00952E98">
        <w:rPr>
          <w:sz w:val="16"/>
          <w:szCs w:val="16"/>
        </w:rPr>
        <w:t>6) контактная информация для направления ответа на межведомственный запрос;</w:t>
      </w:r>
    </w:p>
    <w:p w:rsidR="009E74F1" w:rsidRPr="00952E98" w:rsidRDefault="009E74F1" w:rsidP="009E74F1">
      <w:pPr>
        <w:ind w:right="-1"/>
        <w:jc w:val="both"/>
        <w:rPr>
          <w:sz w:val="16"/>
          <w:szCs w:val="16"/>
        </w:rPr>
      </w:pPr>
      <w:r w:rsidRPr="00952E98">
        <w:rPr>
          <w:sz w:val="16"/>
          <w:szCs w:val="16"/>
        </w:rPr>
        <w:t>7) дата направления межведомственного запроса;</w:t>
      </w:r>
    </w:p>
    <w:p w:rsidR="009E74F1" w:rsidRPr="00952E98" w:rsidRDefault="009E74F1" w:rsidP="009E74F1">
      <w:pPr>
        <w:ind w:right="-1"/>
        <w:jc w:val="both"/>
        <w:rPr>
          <w:sz w:val="16"/>
          <w:szCs w:val="16"/>
        </w:rPr>
      </w:pPr>
      <w:r w:rsidRPr="00952E98">
        <w:rPr>
          <w:sz w:val="16"/>
          <w:szCs w:val="16"/>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9E74F1" w:rsidRPr="00952E98" w:rsidRDefault="009E74F1" w:rsidP="009E74F1">
      <w:pPr>
        <w:ind w:right="-1"/>
        <w:jc w:val="both"/>
        <w:rPr>
          <w:sz w:val="16"/>
          <w:szCs w:val="16"/>
        </w:rPr>
      </w:pPr>
      <w:r w:rsidRPr="00952E98">
        <w:rPr>
          <w:sz w:val="16"/>
          <w:szCs w:val="16"/>
        </w:rPr>
        <w:t xml:space="preserve">9) информация о факте получения согласия от заявителя, о представлении информации, доступ к которой ограничен федеральными </w:t>
      </w:r>
      <w:hyperlink r:id="rId96" w:history="1">
        <w:r w:rsidRPr="00952E98">
          <w:rPr>
            <w:rStyle w:val="af7"/>
            <w:sz w:val="16"/>
            <w:szCs w:val="16"/>
          </w:rPr>
          <w:t>законами</w:t>
        </w:r>
      </w:hyperlink>
      <w:r w:rsidRPr="00952E98">
        <w:rPr>
          <w:sz w:val="16"/>
          <w:szCs w:val="16"/>
        </w:rPr>
        <w:t xml:space="preserve"> (при направлении межведомственного запроса о представлении информации, доступ к которой ограничен федеральными </w:t>
      </w:r>
      <w:hyperlink r:id="rId97" w:history="1">
        <w:r w:rsidRPr="00952E98">
          <w:rPr>
            <w:rStyle w:val="af7"/>
            <w:sz w:val="16"/>
            <w:szCs w:val="16"/>
          </w:rPr>
          <w:t>законами</w:t>
        </w:r>
      </w:hyperlink>
      <w:r w:rsidRPr="00952E98">
        <w:rPr>
          <w:sz w:val="16"/>
          <w:szCs w:val="16"/>
        </w:rPr>
        <w:t>).</w:t>
      </w:r>
    </w:p>
    <w:p w:rsidR="009E74F1" w:rsidRPr="00952E98" w:rsidRDefault="009E74F1" w:rsidP="009E74F1">
      <w:pPr>
        <w:pStyle w:val="aff0"/>
        <w:spacing w:after="0"/>
        <w:ind w:left="0" w:right="-1" w:firstLine="709"/>
        <w:jc w:val="both"/>
        <w:rPr>
          <w:sz w:val="16"/>
          <w:szCs w:val="16"/>
        </w:rPr>
      </w:pPr>
      <w:r w:rsidRPr="00952E98">
        <w:rPr>
          <w:sz w:val="16"/>
          <w:szCs w:val="16"/>
        </w:rPr>
        <w:t>При поступлении ответов на запросы от органов и организаций специалист, ответственный за прием и регистрацию документов (специалист, ответственный за истребование документов):</w:t>
      </w:r>
    </w:p>
    <w:p w:rsidR="009E74F1" w:rsidRPr="00952E98" w:rsidRDefault="009E74F1" w:rsidP="009E74F1">
      <w:pPr>
        <w:pStyle w:val="aff0"/>
        <w:spacing w:after="0"/>
        <w:ind w:left="0" w:right="-1" w:firstLine="709"/>
        <w:jc w:val="both"/>
        <w:rPr>
          <w:sz w:val="16"/>
          <w:szCs w:val="16"/>
        </w:rPr>
      </w:pPr>
      <w:r w:rsidRPr="00952E98">
        <w:rPr>
          <w:sz w:val="16"/>
          <w:szCs w:val="16"/>
        </w:rPr>
        <w:t>доукомплектовывает дело полученными ответами на запросы, оформленными на бумажном носителе, а также в образе электронных документов (при наличии технических возможностей);</w:t>
      </w:r>
    </w:p>
    <w:p w:rsidR="009E74F1" w:rsidRPr="00952E98" w:rsidRDefault="009E74F1" w:rsidP="009E74F1">
      <w:pPr>
        <w:pStyle w:val="aff0"/>
        <w:spacing w:after="0"/>
        <w:ind w:left="0" w:right="-1" w:firstLine="709"/>
        <w:jc w:val="both"/>
        <w:rPr>
          <w:sz w:val="16"/>
          <w:szCs w:val="16"/>
        </w:rPr>
      </w:pPr>
      <w:r w:rsidRPr="00952E98">
        <w:rPr>
          <w:sz w:val="16"/>
          <w:szCs w:val="16"/>
        </w:rPr>
        <w:t>передает дело специалисту, ответственному за экспертизу документов (сведений), необходимых для предоставления муниципальной услуги.</w:t>
      </w:r>
    </w:p>
    <w:p w:rsidR="009E74F1" w:rsidRPr="00952E98" w:rsidRDefault="009E74F1" w:rsidP="009E74F1">
      <w:pPr>
        <w:ind w:right="-1"/>
        <w:jc w:val="both"/>
        <w:rPr>
          <w:sz w:val="16"/>
          <w:szCs w:val="16"/>
        </w:rPr>
      </w:pPr>
      <w:r w:rsidRPr="00952E98">
        <w:rPr>
          <w:sz w:val="16"/>
          <w:szCs w:val="16"/>
        </w:rPr>
        <w:t>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экспертизу документов.</w:t>
      </w:r>
    </w:p>
    <w:p w:rsidR="009E74F1" w:rsidRPr="00952E98" w:rsidRDefault="009E74F1" w:rsidP="009E74F1">
      <w:pPr>
        <w:ind w:right="-1"/>
        <w:jc w:val="both"/>
        <w:rPr>
          <w:sz w:val="16"/>
          <w:szCs w:val="16"/>
        </w:rPr>
      </w:pPr>
      <w:r w:rsidRPr="00952E98">
        <w:rPr>
          <w:sz w:val="16"/>
          <w:szCs w:val="16"/>
        </w:rPr>
        <w:t xml:space="preserve">Максимальный срок выполнения административных действий составляет </w:t>
      </w:r>
      <w:r w:rsidRPr="00952E98">
        <w:rPr>
          <w:iCs/>
          <w:sz w:val="16"/>
          <w:szCs w:val="16"/>
        </w:rPr>
        <w:t>10 часов</w:t>
      </w:r>
      <w:r w:rsidRPr="00952E98">
        <w:rPr>
          <w:sz w:val="16"/>
          <w:szCs w:val="16"/>
        </w:rPr>
        <w:t>.</w:t>
      </w:r>
    </w:p>
    <w:p w:rsidR="009E74F1" w:rsidRPr="00952E98" w:rsidRDefault="009E74F1" w:rsidP="009E74F1">
      <w:pPr>
        <w:ind w:right="-1"/>
        <w:jc w:val="both"/>
        <w:rPr>
          <w:sz w:val="16"/>
          <w:szCs w:val="16"/>
        </w:rPr>
      </w:pPr>
      <w:r w:rsidRPr="00952E98">
        <w:rPr>
          <w:sz w:val="16"/>
          <w:szCs w:val="16"/>
        </w:rPr>
        <w:t>Максимальный срок выполнения административной процедуры составляет 10</w:t>
      </w:r>
      <w:r w:rsidRPr="00952E98">
        <w:rPr>
          <w:iCs/>
          <w:sz w:val="16"/>
          <w:szCs w:val="16"/>
        </w:rPr>
        <w:t xml:space="preserve"> календарных дней.</w:t>
      </w:r>
    </w:p>
    <w:p w:rsidR="009E74F1" w:rsidRPr="00952E98" w:rsidRDefault="009E74F1" w:rsidP="009E74F1">
      <w:pPr>
        <w:pStyle w:val="ConsPlusNormal"/>
        <w:ind w:right="-1" w:firstLine="709"/>
        <w:jc w:val="both"/>
        <w:rPr>
          <w:rFonts w:ascii="Times New Roman" w:hAnsi="Times New Roman" w:cs="Times New Roman"/>
          <w:sz w:val="16"/>
          <w:szCs w:val="16"/>
        </w:rPr>
      </w:pPr>
      <w:bookmarkStart w:id="202" w:name="P1158"/>
      <w:bookmarkEnd w:id="202"/>
      <w:r w:rsidRPr="00952E98">
        <w:rPr>
          <w:rFonts w:ascii="Times New Roman" w:hAnsi="Times New Roman" w:cs="Times New Roman"/>
          <w:sz w:val="16"/>
          <w:szCs w:val="16"/>
        </w:rPr>
        <w:t>29. Основанием для начала административной процедуры экспертизы документов заявителя является получение специалистом, ответственным за экспертизу документов, комплекта документов заявителя.</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30. Специалист, ответственный за экспертизу документов:</w:t>
      </w:r>
    </w:p>
    <w:p w:rsidR="009E74F1" w:rsidRPr="00952E98" w:rsidRDefault="009E74F1" w:rsidP="009E74F1">
      <w:pPr>
        <w:ind w:right="-1"/>
        <w:jc w:val="both"/>
        <w:rPr>
          <w:sz w:val="16"/>
          <w:szCs w:val="16"/>
        </w:rPr>
      </w:pPr>
      <w:r w:rsidRPr="00952E98">
        <w:rPr>
          <w:sz w:val="16"/>
          <w:szCs w:val="16"/>
        </w:rPr>
        <w:t>1) устанавливает принадлежность заявителя к категории граждан, указанных в пункте 2 настоящего регламента, имеющих право на получение муниципальной услуги;</w:t>
      </w:r>
    </w:p>
    <w:p w:rsidR="009E74F1" w:rsidRPr="00952E98" w:rsidRDefault="009E74F1" w:rsidP="009E74F1">
      <w:pPr>
        <w:ind w:right="-1"/>
        <w:jc w:val="both"/>
        <w:rPr>
          <w:color w:val="000000"/>
          <w:sz w:val="16"/>
          <w:szCs w:val="16"/>
        </w:rPr>
      </w:pPr>
      <w:r w:rsidRPr="00952E98">
        <w:rPr>
          <w:sz w:val="16"/>
          <w:szCs w:val="16"/>
        </w:rPr>
        <w:t>2) устанавливает отсутствие (наличие) оснований для отказа в предоставлении муниципальной услуги,</w:t>
      </w:r>
      <w:r w:rsidRPr="00952E98">
        <w:rPr>
          <w:color w:val="000000"/>
          <w:sz w:val="16"/>
          <w:szCs w:val="16"/>
        </w:rPr>
        <w:t xml:space="preserve"> предусмотренных пунктом 14 настоящего административного регламента.</w:t>
      </w:r>
    </w:p>
    <w:p w:rsidR="009E74F1" w:rsidRPr="00952E98" w:rsidRDefault="009E74F1" w:rsidP="009E74F1">
      <w:pPr>
        <w:ind w:right="-1"/>
        <w:jc w:val="both"/>
        <w:rPr>
          <w:color w:val="000000"/>
          <w:sz w:val="16"/>
          <w:szCs w:val="16"/>
        </w:rPr>
      </w:pPr>
      <w:r w:rsidRPr="00952E98">
        <w:rPr>
          <w:color w:val="000000"/>
          <w:sz w:val="16"/>
          <w:szCs w:val="16"/>
        </w:rPr>
        <w:t>31. При отсутствии оснований для отказа в предоставлении муниципальной услуги, предусмотренных пунктом 14 настоящего регламента, специалист, ответственный за экспертизу документов, осуществляет подготовку:</w:t>
      </w:r>
    </w:p>
    <w:p w:rsidR="009E74F1" w:rsidRPr="00952E98" w:rsidRDefault="009E74F1" w:rsidP="009E74F1">
      <w:pPr>
        <w:ind w:right="-1"/>
        <w:jc w:val="both"/>
        <w:rPr>
          <w:color w:val="000000"/>
          <w:sz w:val="16"/>
          <w:szCs w:val="16"/>
        </w:rPr>
      </w:pPr>
      <w:r w:rsidRPr="00952E98">
        <w:rPr>
          <w:color w:val="000000"/>
          <w:sz w:val="16"/>
          <w:szCs w:val="16"/>
        </w:rPr>
        <w:t xml:space="preserve">проекта нормативного акта </w:t>
      </w:r>
      <w:r w:rsidRPr="00952E98">
        <w:rPr>
          <w:sz w:val="16"/>
          <w:szCs w:val="16"/>
        </w:rPr>
        <w:t>о выдаче разрешения на изменение имени и (или) фамилии ребенка.</w:t>
      </w:r>
    </w:p>
    <w:p w:rsidR="009E74F1" w:rsidRPr="00952E98" w:rsidRDefault="009E74F1" w:rsidP="009E74F1">
      <w:pPr>
        <w:ind w:right="-1"/>
        <w:jc w:val="both"/>
        <w:rPr>
          <w:color w:val="000000"/>
          <w:sz w:val="16"/>
          <w:szCs w:val="16"/>
        </w:rPr>
      </w:pPr>
      <w:r w:rsidRPr="00952E98">
        <w:rPr>
          <w:color w:val="000000"/>
          <w:sz w:val="16"/>
          <w:szCs w:val="16"/>
        </w:rPr>
        <w:t>32. При наличии оснований для отказа в предоставлении муниципальной услуги, предусмотренных пунктом 16 настоящего регламента, специалист, ответственный за экспертизу документов, осуществляет подготовку:</w:t>
      </w:r>
    </w:p>
    <w:p w:rsidR="009E74F1" w:rsidRPr="00952E98" w:rsidRDefault="009E74F1" w:rsidP="009E74F1">
      <w:pPr>
        <w:ind w:right="-1"/>
        <w:jc w:val="both"/>
        <w:rPr>
          <w:sz w:val="16"/>
          <w:szCs w:val="16"/>
        </w:rPr>
      </w:pPr>
      <w:r w:rsidRPr="00952E98">
        <w:rPr>
          <w:color w:val="000000"/>
          <w:sz w:val="16"/>
          <w:szCs w:val="16"/>
        </w:rPr>
        <w:t xml:space="preserve">проекта уведомления об отказе в </w:t>
      </w:r>
      <w:r w:rsidRPr="00952E98">
        <w:rPr>
          <w:sz w:val="16"/>
          <w:szCs w:val="16"/>
        </w:rPr>
        <w:t>предоставлении муниципальной услуги</w:t>
      </w:r>
      <w:r w:rsidRPr="00952E98">
        <w:rPr>
          <w:iCs/>
          <w:color w:val="000000"/>
          <w:sz w:val="16"/>
          <w:szCs w:val="16"/>
        </w:rPr>
        <w:t xml:space="preserve">. </w:t>
      </w:r>
    </w:p>
    <w:p w:rsidR="009E74F1" w:rsidRPr="00952E98" w:rsidRDefault="009E74F1" w:rsidP="009E74F1">
      <w:pPr>
        <w:ind w:right="-1"/>
        <w:jc w:val="both"/>
        <w:rPr>
          <w:color w:val="000000"/>
          <w:sz w:val="16"/>
          <w:szCs w:val="16"/>
        </w:rPr>
      </w:pPr>
      <w:r w:rsidRPr="00952E98">
        <w:rPr>
          <w:sz w:val="16"/>
          <w:szCs w:val="16"/>
        </w:rPr>
        <w:t xml:space="preserve">33. </w:t>
      </w:r>
      <w:proofErr w:type="gramStart"/>
      <w:r w:rsidRPr="00952E98">
        <w:rPr>
          <w:color w:val="000000"/>
          <w:sz w:val="16"/>
          <w:szCs w:val="16"/>
        </w:rPr>
        <w:t>Специалист, ответственный за экспертизу документов, проводит согласование проекта нормативного акта о предоставлении муниципальной услуги, проекта уведомления о предоставлении (об отказе в предоставлении) муниципальной услуги по форме согласно приложениям № 7, № 8 к настоящему административному регламенту в порядке делопроизводства, установленного в администрации Островского муниципального района Костромской области,  передает проекты нормативного акта о предоставлении  муниципальной услуги, уведомления о предоставлении (об отказе в предоставлении</w:t>
      </w:r>
      <w:proofErr w:type="gramEnd"/>
      <w:r w:rsidRPr="00952E98">
        <w:rPr>
          <w:color w:val="000000"/>
          <w:sz w:val="16"/>
          <w:szCs w:val="16"/>
        </w:rPr>
        <w:t>) муниципальной услуги и комплект документов заявителя главе администрации Островского муниципального района Костромской области для принятия решения.</w:t>
      </w:r>
    </w:p>
    <w:p w:rsidR="009E74F1" w:rsidRPr="00952E98" w:rsidRDefault="009E74F1" w:rsidP="009E74F1">
      <w:pPr>
        <w:ind w:right="-1"/>
        <w:jc w:val="both"/>
        <w:rPr>
          <w:color w:val="000000"/>
          <w:sz w:val="16"/>
          <w:szCs w:val="16"/>
        </w:rPr>
      </w:pPr>
      <w:r w:rsidRPr="00952E98">
        <w:rPr>
          <w:color w:val="000000"/>
          <w:sz w:val="16"/>
          <w:szCs w:val="16"/>
        </w:rPr>
        <w:t>34. Результатом административной процедуры является подготовка проекта постановления администрации района</w:t>
      </w:r>
      <w:r w:rsidRPr="00952E98">
        <w:rPr>
          <w:sz w:val="16"/>
          <w:szCs w:val="16"/>
        </w:rPr>
        <w:t xml:space="preserve"> </w:t>
      </w:r>
      <w:r w:rsidRPr="00952E98">
        <w:rPr>
          <w:color w:val="000000"/>
          <w:sz w:val="16"/>
          <w:szCs w:val="16"/>
        </w:rPr>
        <w:t>о предоставлении, уведомления о предоставлении (об отказе в предоставлении) муниципальной услуги и передача их с комплектом документов заявителя главе администрации Островского муниципального района Костромской области.</w:t>
      </w:r>
    </w:p>
    <w:p w:rsidR="009E74F1" w:rsidRPr="00952E98" w:rsidRDefault="009E74F1" w:rsidP="009E74F1">
      <w:pPr>
        <w:ind w:right="-1"/>
        <w:jc w:val="both"/>
        <w:rPr>
          <w:color w:val="000000"/>
          <w:sz w:val="16"/>
          <w:szCs w:val="16"/>
        </w:rPr>
      </w:pPr>
      <w:r w:rsidRPr="00952E98">
        <w:rPr>
          <w:color w:val="000000"/>
          <w:sz w:val="16"/>
          <w:szCs w:val="16"/>
        </w:rPr>
        <w:t xml:space="preserve">Максимальный срок выполнения административных действий составляет </w:t>
      </w:r>
      <w:r w:rsidRPr="00952E98">
        <w:rPr>
          <w:iCs/>
          <w:sz w:val="16"/>
          <w:szCs w:val="16"/>
        </w:rPr>
        <w:t>60 минут.</w:t>
      </w:r>
    </w:p>
    <w:p w:rsidR="009E74F1" w:rsidRPr="00952E98" w:rsidRDefault="009E74F1" w:rsidP="009E74F1">
      <w:pPr>
        <w:ind w:right="-1"/>
        <w:jc w:val="both"/>
        <w:rPr>
          <w:color w:val="000000"/>
          <w:sz w:val="16"/>
          <w:szCs w:val="16"/>
        </w:rPr>
      </w:pPr>
      <w:r w:rsidRPr="00952E98">
        <w:rPr>
          <w:color w:val="000000"/>
          <w:sz w:val="16"/>
          <w:szCs w:val="16"/>
        </w:rPr>
        <w:t xml:space="preserve">Максимальный срок выполнения административной процедуры составляет 3 </w:t>
      </w:r>
      <w:proofErr w:type="gramStart"/>
      <w:r w:rsidRPr="00952E98">
        <w:rPr>
          <w:iCs/>
          <w:color w:val="000000"/>
          <w:sz w:val="16"/>
          <w:szCs w:val="16"/>
        </w:rPr>
        <w:t>календарных</w:t>
      </w:r>
      <w:proofErr w:type="gramEnd"/>
      <w:r w:rsidRPr="00952E98">
        <w:rPr>
          <w:iCs/>
          <w:color w:val="000000"/>
          <w:sz w:val="16"/>
          <w:szCs w:val="16"/>
        </w:rPr>
        <w:t xml:space="preserve"> дня</w:t>
      </w:r>
      <w:r w:rsidRPr="00952E98">
        <w:rPr>
          <w:color w:val="000000"/>
          <w:sz w:val="16"/>
          <w:szCs w:val="16"/>
        </w:rPr>
        <w:t>.</w:t>
      </w:r>
    </w:p>
    <w:p w:rsidR="009E74F1" w:rsidRPr="00952E98" w:rsidRDefault="009E74F1" w:rsidP="009E74F1">
      <w:pPr>
        <w:ind w:right="-1"/>
        <w:jc w:val="both"/>
        <w:rPr>
          <w:sz w:val="16"/>
          <w:szCs w:val="16"/>
        </w:rPr>
      </w:pPr>
      <w:r w:rsidRPr="00952E98">
        <w:rPr>
          <w:color w:val="000000"/>
          <w:sz w:val="16"/>
          <w:szCs w:val="16"/>
        </w:rPr>
        <w:t xml:space="preserve">35. </w:t>
      </w:r>
      <w:r w:rsidRPr="00952E98">
        <w:rPr>
          <w:sz w:val="16"/>
          <w:szCs w:val="16"/>
        </w:rPr>
        <w:t xml:space="preserve">Основанием для начала административной процедуры принятия решения о предоставлении муниципальной услуги (об отказе в предоставлении муниципальной услуги) является получение главой муниципального района </w:t>
      </w:r>
      <w:r w:rsidRPr="00952E98">
        <w:rPr>
          <w:color w:val="000000"/>
          <w:sz w:val="16"/>
          <w:szCs w:val="16"/>
        </w:rPr>
        <w:t>проекта нормативного акта</w:t>
      </w:r>
      <w:r w:rsidRPr="00952E98">
        <w:rPr>
          <w:sz w:val="16"/>
          <w:szCs w:val="16"/>
        </w:rPr>
        <w:t xml:space="preserve"> </w:t>
      </w:r>
      <w:r w:rsidRPr="00952E98">
        <w:rPr>
          <w:color w:val="000000"/>
          <w:sz w:val="16"/>
          <w:szCs w:val="16"/>
        </w:rPr>
        <w:t xml:space="preserve">о предоставлении  муниципальной услуги, уведомления о предоставлении (об отказе в предоставлении) муниципальной услуги и комплекта документов </w:t>
      </w:r>
      <w:r w:rsidRPr="00952E98">
        <w:rPr>
          <w:sz w:val="16"/>
          <w:szCs w:val="16"/>
        </w:rPr>
        <w:t>заявителя.</w:t>
      </w:r>
    </w:p>
    <w:p w:rsidR="009E74F1" w:rsidRPr="00952E98" w:rsidRDefault="009E74F1" w:rsidP="009E74F1">
      <w:pPr>
        <w:ind w:right="-1"/>
        <w:jc w:val="both"/>
        <w:rPr>
          <w:sz w:val="16"/>
          <w:szCs w:val="16"/>
        </w:rPr>
      </w:pPr>
      <w:r w:rsidRPr="00952E98">
        <w:rPr>
          <w:sz w:val="16"/>
          <w:szCs w:val="16"/>
        </w:rPr>
        <w:t>36. Глава Островского муниципального района определяет правомерность предоставления (отказа в предоставлении) муниципальной услуги.</w:t>
      </w:r>
    </w:p>
    <w:p w:rsidR="009E74F1" w:rsidRPr="00952E98" w:rsidRDefault="009E74F1" w:rsidP="009E74F1">
      <w:pPr>
        <w:tabs>
          <w:tab w:val="left" w:pos="709"/>
        </w:tabs>
        <w:ind w:right="-1"/>
        <w:jc w:val="both"/>
        <w:rPr>
          <w:sz w:val="16"/>
          <w:szCs w:val="16"/>
        </w:rPr>
      </w:pPr>
      <w:r w:rsidRPr="00952E98">
        <w:rPr>
          <w:sz w:val="16"/>
          <w:szCs w:val="16"/>
        </w:rPr>
        <w:t xml:space="preserve">37. Если проекты нормативного акта </w:t>
      </w:r>
      <w:r w:rsidRPr="00952E98">
        <w:rPr>
          <w:color w:val="000000"/>
          <w:sz w:val="16"/>
          <w:szCs w:val="16"/>
        </w:rPr>
        <w:t>о предоставлении (об отказе в предоставлении) муниципальной услуги, уведомления о предоставлении (об отказе в предоставлении) муниципальной услуги</w:t>
      </w:r>
      <w:r w:rsidRPr="00952E98">
        <w:rPr>
          <w:sz w:val="16"/>
          <w:szCs w:val="16"/>
        </w:rPr>
        <w:t xml:space="preserve"> не соответствуют законодательству, глава муниципального района возвращает их специалисту, подготовившему проекты, для приведения их в соответствие с требованиями законодательства с указанием причины возврата.</w:t>
      </w:r>
    </w:p>
    <w:p w:rsidR="009E74F1" w:rsidRPr="00952E98" w:rsidRDefault="009E74F1" w:rsidP="009E74F1">
      <w:pPr>
        <w:ind w:right="-1"/>
        <w:jc w:val="both"/>
        <w:rPr>
          <w:color w:val="000000"/>
          <w:sz w:val="16"/>
          <w:szCs w:val="16"/>
        </w:rPr>
      </w:pPr>
      <w:r w:rsidRPr="00952E98">
        <w:rPr>
          <w:sz w:val="16"/>
          <w:szCs w:val="16"/>
        </w:rPr>
        <w:t xml:space="preserve">38. В случае соответствия действующему законодательству проектов </w:t>
      </w:r>
      <w:r w:rsidRPr="00952E98">
        <w:rPr>
          <w:color w:val="000000"/>
          <w:sz w:val="16"/>
          <w:szCs w:val="16"/>
        </w:rPr>
        <w:t>нормативного акта</w:t>
      </w:r>
      <w:r w:rsidRPr="00952E98">
        <w:rPr>
          <w:sz w:val="16"/>
          <w:szCs w:val="16"/>
        </w:rPr>
        <w:t xml:space="preserve"> </w:t>
      </w:r>
      <w:r w:rsidRPr="00952E98">
        <w:rPr>
          <w:color w:val="000000"/>
          <w:sz w:val="16"/>
          <w:szCs w:val="16"/>
        </w:rPr>
        <w:t>о предоставлении муниципальной услуги, уведомления о предоставлении (об отказе в предоставлении) муниципальной услуги по форме согласно приложениям № 7, № 8 к настоящему административному регламенту глава муниципального района:</w:t>
      </w:r>
    </w:p>
    <w:p w:rsidR="009E74F1" w:rsidRPr="00952E98" w:rsidRDefault="009E74F1" w:rsidP="009E74F1">
      <w:pPr>
        <w:ind w:right="-1" w:firstLine="567"/>
        <w:jc w:val="both"/>
        <w:rPr>
          <w:color w:val="000000"/>
          <w:sz w:val="16"/>
          <w:szCs w:val="16"/>
        </w:rPr>
      </w:pPr>
    </w:p>
    <w:p w:rsidR="009E74F1" w:rsidRPr="00952E98" w:rsidRDefault="009E74F1" w:rsidP="009E74F1">
      <w:pPr>
        <w:ind w:right="-1" w:firstLine="567"/>
        <w:jc w:val="both"/>
        <w:rPr>
          <w:sz w:val="16"/>
          <w:szCs w:val="16"/>
        </w:rPr>
      </w:pPr>
      <w:r w:rsidRPr="00952E98">
        <w:rPr>
          <w:sz w:val="16"/>
          <w:szCs w:val="16"/>
        </w:rPr>
        <w:t xml:space="preserve">  1)   подписывает их; </w:t>
      </w:r>
    </w:p>
    <w:p w:rsidR="009E74F1" w:rsidRPr="00952E98" w:rsidRDefault="009E74F1" w:rsidP="009E74F1">
      <w:pPr>
        <w:ind w:right="-1"/>
        <w:jc w:val="both"/>
        <w:rPr>
          <w:sz w:val="16"/>
          <w:szCs w:val="16"/>
        </w:rPr>
      </w:pPr>
      <w:r w:rsidRPr="00952E98">
        <w:rPr>
          <w:sz w:val="16"/>
          <w:szCs w:val="16"/>
        </w:rPr>
        <w:t xml:space="preserve">            2) передает комплект документов заявителя заведующему сектором по опеке и попечительству администрации Островского муниципального района в случае принятия решения о предоставлении муниципальной  услуги;</w:t>
      </w:r>
    </w:p>
    <w:p w:rsidR="009E74F1" w:rsidRPr="00952E98" w:rsidRDefault="009E74F1" w:rsidP="009E74F1">
      <w:pPr>
        <w:tabs>
          <w:tab w:val="left" w:pos="-2268"/>
        </w:tabs>
        <w:ind w:right="-1"/>
        <w:jc w:val="both"/>
        <w:rPr>
          <w:color w:val="000000"/>
          <w:sz w:val="16"/>
          <w:szCs w:val="16"/>
        </w:rPr>
      </w:pPr>
      <w:r w:rsidRPr="00952E98">
        <w:rPr>
          <w:sz w:val="16"/>
          <w:szCs w:val="16"/>
        </w:rPr>
        <w:t>3) передает комплект документов заявителя заведующему сектором по опеке и попечительству администрации Островского муниципального района в случае принятия решения об отказе в предоставлении муниципальной услуги.</w:t>
      </w:r>
    </w:p>
    <w:p w:rsidR="009E74F1" w:rsidRPr="00952E98" w:rsidRDefault="009E74F1" w:rsidP="009E74F1">
      <w:pPr>
        <w:ind w:right="-1"/>
        <w:jc w:val="both"/>
        <w:rPr>
          <w:sz w:val="16"/>
          <w:szCs w:val="16"/>
        </w:rPr>
      </w:pPr>
      <w:r w:rsidRPr="00952E98">
        <w:rPr>
          <w:color w:val="000000"/>
          <w:sz w:val="16"/>
          <w:szCs w:val="16"/>
        </w:rPr>
        <w:t xml:space="preserve">39. Результатом административной процедуры является принятие </w:t>
      </w:r>
      <w:r w:rsidRPr="00952E98">
        <w:rPr>
          <w:sz w:val="16"/>
          <w:szCs w:val="16"/>
        </w:rPr>
        <w:t xml:space="preserve">решения о предоставлении (об отказе в предоставлении) муниципальной услуги. </w:t>
      </w:r>
    </w:p>
    <w:p w:rsidR="009E74F1" w:rsidRPr="00952E98" w:rsidRDefault="009E74F1" w:rsidP="009E74F1">
      <w:pPr>
        <w:ind w:right="-1"/>
        <w:jc w:val="both"/>
        <w:rPr>
          <w:sz w:val="16"/>
          <w:szCs w:val="16"/>
        </w:rPr>
      </w:pPr>
      <w:r w:rsidRPr="00952E98">
        <w:rPr>
          <w:sz w:val="16"/>
          <w:szCs w:val="16"/>
        </w:rPr>
        <w:t xml:space="preserve">Постановление и уведомление о предоставлении муниципальной услуги </w:t>
      </w:r>
      <w:r w:rsidRPr="00952E98">
        <w:rPr>
          <w:color w:val="000000"/>
          <w:sz w:val="16"/>
          <w:szCs w:val="16"/>
        </w:rPr>
        <w:t>и комплект документов заявителя передаются специалисту органа опеки и попечительства, ответственному за выдачу документов.</w:t>
      </w:r>
    </w:p>
    <w:p w:rsidR="009E74F1" w:rsidRPr="00952E98" w:rsidRDefault="009E74F1" w:rsidP="009E74F1">
      <w:pPr>
        <w:ind w:right="-1"/>
        <w:jc w:val="both"/>
        <w:rPr>
          <w:color w:val="000000"/>
          <w:sz w:val="16"/>
          <w:szCs w:val="16"/>
        </w:rPr>
      </w:pPr>
      <w:r w:rsidRPr="00952E98">
        <w:rPr>
          <w:sz w:val="16"/>
          <w:szCs w:val="16"/>
        </w:rPr>
        <w:t>Уведомление об отказе в предоставлении муниципальной услуги,</w:t>
      </w:r>
      <w:r w:rsidRPr="00952E98">
        <w:rPr>
          <w:color w:val="000000"/>
          <w:sz w:val="16"/>
          <w:szCs w:val="16"/>
        </w:rPr>
        <w:t xml:space="preserve"> комплект документов заявителя передаются специалисту органа опеки и попечительства, ответственному за выдачу документов, для направления в адрес заявителя </w:t>
      </w:r>
      <w:r w:rsidRPr="00952E98">
        <w:rPr>
          <w:sz w:val="16"/>
          <w:szCs w:val="16"/>
        </w:rPr>
        <w:t>уведомления об отказе в предоставлении муниципальной услуги, любым из способов, указанных в заявлении.</w:t>
      </w:r>
    </w:p>
    <w:p w:rsidR="009E74F1" w:rsidRPr="00952E98" w:rsidRDefault="009E74F1" w:rsidP="009E74F1">
      <w:pPr>
        <w:ind w:right="-1"/>
        <w:jc w:val="both"/>
        <w:rPr>
          <w:color w:val="000000"/>
          <w:sz w:val="16"/>
          <w:szCs w:val="16"/>
        </w:rPr>
      </w:pPr>
      <w:r w:rsidRPr="00952E98">
        <w:rPr>
          <w:color w:val="000000"/>
          <w:sz w:val="16"/>
          <w:szCs w:val="16"/>
        </w:rPr>
        <w:t>Максимальный срок выполнения административных действий 1 час.</w:t>
      </w:r>
    </w:p>
    <w:p w:rsidR="009E74F1" w:rsidRPr="00952E98" w:rsidRDefault="009E74F1" w:rsidP="009E74F1">
      <w:pPr>
        <w:ind w:right="-1"/>
        <w:jc w:val="both"/>
        <w:rPr>
          <w:sz w:val="16"/>
          <w:szCs w:val="16"/>
        </w:rPr>
      </w:pPr>
      <w:r w:rsidRPr="00952E98">
        <w:rPr>
          <w:color w:val="000000"/>
          <w:sz w:val="16"/>
          <w:szCs w:val="16"/>
        </w:rPr>
        <w:t>Максимальный срок выполнения административной процедуры составляет 4</w:t>
      </w:r>
      <w:r w:rsidRPr="00952E98">
        <w:rPr>
          <w:iCs/>
          <w:color w:val="000000"/>
          <w:sz w:val="16"/>
          <w:szCs w:val="16"/>
        </w:rPr>
        <w:t xml:space="preserve"> </w:t>
      </w:r>
      <w:proofErr w:type="gramStart"/>
      <w:r w:rsidRPr="00952E98">
        <w:rPr>
          <w:iCs/>
          <w:color w:val="000000"/>
          <w:sz w:val="16"/>
          <w:szCs w:val="16"/>
        </w:rPr>
        <w:t>календарных</w:t>
      </w:r>
      <w:proofErr w:type="gramEnd"/>
      <w:r w:rsidRPr="00952E98">
        <w:rPr>
          <w:iCs/>
          <w:color w:val="000000"/>
          <w:sz w:val="16"/>
          <w:szCs w:val="16"/>
        </w:rPr>
        <w:t xml:space="preserve"> дня</w:t>
      </w:r>
      <w:r w:rsidRPr="00952E98">
        <w:rPr>
          <w:color w:val="000000"/>
          <w:sz w:val="16"/>
          <w:szCs w:val="16"/>
        </w:rPr>
        <w:t>.</w:t>
      </w:r>
    </w:p>
    <w:p w:rsidR="009E74F1" w:rsidRPr="00952E98" w:rsidRDefault="009E74F1" w:rsidP="009E74F1">
      <w:pPr>
        <w:ind w:right="-1"/>
        <w:jc w:val="both"/>
        <w:rPr>
          <w:sz w:val="16"/>
          <w:szCs w:val="16"/>
        </w:rPr>
      </w:pPr>
      <w:r w:rsidRPr="00952E98">
        <w:rPr>
          <w:sz w:val="16"/>
          <w:szCs w:val="16"/>
        </w:rPr>
        <w:t>40. Основанием для начала процедуры выдачи документов по результатам предоставления муниципальной услуги является получение специалистом, ответственным за выдачу документов комплекта документов заявителя, нормативного акта, уведомления о предоставлении (об отказе в предоставлении) муниципальной услуги.</w:t>
      </w:r>
    </w:p>
    <w:p w:rsidR="009E74F1" w:rsidRPr="00952E98" w:rsidRDefault="009E74F1" w:rsidP="009E74F1">
      <w:pPr>
        <w:ind w:right="-1"/>
        <w:jc w:val="both"/>
        <w:rPr>
          <w:sz w:val="16"/>
          <w:szCs w:val="16"/>
        </w:rPr>
      </w:pPr>
      <w:r w:rsidRPr="00952E98">
        <w:rPr>
          <w:sz w:val="16"/>
          <w:szCs w:val="16"/>
        </w:rPr>
        <w:t xml:space="preserve">41. Специалист органа опеки и попечительства, ответственный за выдачу документов: </w:t>
      </w:r>
    </w:p>
    <w:p w:rsidR="009E74F1" w:rsidRPr="00952E98" w:rsidRDefault="009E74F1" w:rsidP="009E74F1">
      <w:pPr>
        <w:ind w:right="-1"/>
        <w:jc w:val="both"/>
        <w:rPr>
          <w:sz w:val="16"/>
          <w:szCs w:val="16"/>
        </w:rPr>
      </w:pPr>
      <w:r w:rsidRPr="00952E98">
        <w:rPr>
          <w:sz w:val="16"/>
          <w:szCs w:val="16"/>
        </w:rPr>
        <w:lastRenderedPageBreak/>
        <w:t xml:space="preserve">1) регистрирует выдачу постановления в </w:t>
      </w:r>
      <w:hyperlink w:anchor="P1052" w:history="1">
        <w:r w:rsidRPr="00952E98">
          <w:rPr>
            <w:rStyle w:val="af7"/>
            <w:sz w:val="16"/>
            <w:szCs w:val="16"/>
          </w:rPr>
          <w:t>Журнале</w:t>
        </w:r>
      </w:hyperlink>
      <w:r w:rsidRPr="00952E98">
        <w:rPr>
          <w:sz w:val="16"/>
          <w:szCs w:val="16"/>
        </w:rPr>
        <w:t xml:space="preserve"> учёта выдачи нормативных актов по форме согласно приложению № 9 к настоящему административному регламенту, листы которого должны быть пронумерованы, прошнурованы и скреплены подписью руководителя органа опеки и попечительства;</w:t>
      </w:r>
    </w:p>
    <w:p w:rsidR="009E74F1" w:rsidRPr="00952E98" w:rsidRDefault="009E74F1" w:rsidP="009E74F1">
      <w:pPr>
        <w:ind w:right="-1"/>
        <w:jc w:val="both"/>
        <w:rPr>
          <w:sz w:val="16"/>
          <w:szCs w:val="16"/>
        </w:rPr>
      </w:pPr>
      <w:r w:rsidRPr="00952E98">
        <w:rPr>
          <w:sz w:val="16"/>
          <w:szCs w:val="16"/>
        </w:rPr>
        <w:t>2) уведомляет заявителя об окончании хода предоставления муниципальной услуги любым из способов, указанных в заявлении;</w:t>
      </w:r>
    </w:p>
    <w:p w:rsidR="009E74F1" w:rsidRPr="00952E98" w:rsidRDefault="009E74F1" w:rsidP="009E74F1">
      <w:pPr>
        <w:ind w:right="-1"/>
        <w:jc w:val="both"/>
        <w:rPr>
          <w:sz w:val="16"/>
          <w:szCs w:val="16"/>
        </w:rPr>
      </w:pPr>
      <w:r w:rsidRPr="00952E98">
        <w:rPr>
          <w:sz w:val="16"/>
          <w:szCs w:val="16"/>
        </w:rPr>
        <w:t>3) в случае отказа в выдаче разрешения, направляет заявителю уведомление об отказе в предоставлении муниципальной услуги;</w:t>
      </w:r>
    </w:p>
    <w:p w:rsidR="009E74F1" w:rsidRPr="00952E98" w:rsidRDefault="009E74F1" w:rsidP="009E74F1">
      <w:pPr>
        <w:tabs>
          <w:tab w:val="left" w:pos="0"/>
        </w:tabs>
        <w:ind w:right="-1"/>
        <w:jc w:val="both"/>
        <w:rPr>
          <w:sz w:val="16"/>
          <w:szCs w:val="16"/>
        </w:rPr>
      </w:pPr>
      <w:r w:rsidRPr="00952E98">
        <w:rPr>
          <w:sz w:val="16"/>
          <w:szCs w:val="16"/>
        </w:rPr>
        <w:t xml:space="preserve">4) вручает заявителю нормативный акт под расписку в </w:t>
      </w:r>
      <w:hyperlink w:anchor="P1052" w:history="1">
        <w:r w:rsidRPr="00952E98">
          <w:rPr>
            <w:rStyle w:val="af7"/>
            <w:sz w:val="16"/>
            <w:szCs w:val="16"/>
          </w:rPr>
          <w:t>журнале</w:t>
        </w:r>
      </w:hyperlink>
      <w:r w:rsidRPr="00952E98">
        <w:rPr>
          <w:sz w:val="16"/>
          <w:szCs w:val="16"/>
        </w:rPr>
        <w:t xml:space="preserve"> выдачи нормативных актов;</w:t>
      </w:r>
    </w:p>
    <w:p w:rsidR="009E74F1" w:rsidRPr="00952E98" w:rsidRDefault="009E74F1" w:rsidP="009E74F1">
      <w:pPr>
        <w:ind w:right="-1"/>
        <w:jc w:val="both"/>
        <w:rPr>
          <w:sz w:val="16"/>
          <w:szCs w:val="16"/>
        </w:rPr>
      </w:pPr>
      <w:r w:rsidRPr="00952E98">
        <w:rPr>
          <w:sz w:val="16"/>
          <w:szCs w:val="16"/>
        </w:rPr>
        <w:t>5) передает личное дело заявителя специалисту, ответственному за делопроизводство, для последующей его регистрации и передачи в архив.</w:t>
      </w:r>
    </w:p>
    <w:p w:rsidR="009E74F1" w:rsidRPr="00952E98" w:rsidRDefault="009E74F1" w:rsidP="009E74F1">
      <w:pPr>
        <w:ind w:right="-1"/>
        <w:jc w:val="both"/>
        <w:rPr>
          <w:sz w:val="16"/>
          <w:szCs w:val="16"/>
        </w:rPr>
      </w:pPr>
      <w:r w:rsidRPr="00952E98">
        <w:rPr>
          <w:sz w:val="16"/>
          <w:szCs w:val="16"/>
        </w:rPr>
        <w:t>42.</w:t>
      </w:r>
      <w:r w:rsidRPr="00952E98">
        <w:rPr>
          <w:color w:val="000000"/>
          <w:sz w:val="16"/>
          <w:szCs w:val="16"/>
        </w:rPr>
        <w:t xml:space="preserve"> Результатом административной процедуры является вручение </w:t>
      </w:r>
      <w:r w:rsidRPr="00952E98">
        <w:rPr>
          <w:sz w:val="16"/>
          <w:szCs w:val="16"/>
        </w:rPr>
        <w:t>нормативного акта, уведомления о предоставлении муниципальной услуги заявителю, либо направление уведомления об отказе в предоставлении муниципальной услуги почтовым отправлением с уведомлением о доставке.</w:t>
      </w:r>
    </w:p>
    <w:p w:rsidR="009E74F1" w:rsidRPr="00952E98" w:rsidRDefault="009E74F1" w:rsidP="009E74F1">
      <w:pPr>
        <w:ind w:right="-1"/>
        <w:jc w:val="both"/>
        <w:rPr>
          <w:sz w:val="16"/>
          <w:szCs w:val="16"/>
        </w:rPr>
      </w:pPr>
      <w:r w:rsidRPr="00952E98">
        <w:rPr>
          <w:sz w:val="16"/>
          <w:szCs w:val="16"/>
        </w:rPr>
        <w:t>Максимальный срок исполнения административных действий -  20 минут.</w:t>
      </w:r>
    </w:p>
    <w:p w:rsidR="009E74F1" w:rsidRPr="00952E98" w:rsidRDefault="009E74F1" w:rsidP="009E74F1">
      <w:pPr>
        <w:ind w:right="-1"/>
        <w:jc w:val="both"/>
        <w:rPr>
          <w:color w:val="000000"/>
          <w:sz w:val="16"/>
          <w:szCs w:val="16"/>
        </w:rPr>
      </w:pPr>
      <w:r w:rsidRPr="00952E98">
        <w:rPr>
          <w:sz w:val="16"/>
          <w:szCs w:val="16"/>
        </w:rPr>
        <w:t xml:space="preserve">Максимальный срок исполнения административной процедуры - 3 </w:t>
      </w:r>
      <w:proofErr w:type="gramStart"/>
      <w:r w:rsidRPr="00952E98">
        <w:rPr>
          <w:sz w:val="16"/>
          <w:szCs w:val="16"/>
        </w:rPr>
        <w:t>календарных</w:t>
      </w:r>
      <w:proofErr w:type="gramEnd"/>
      <w:r w:rsidRPr="00952E98">
        <w:rPr>
          <w:sz w:val="16"/>
          <w:szCs w:val="16"/>
        </w:rPr>
        <w:t xml:space="preserve"> дня.</w:t>
      </w:r>
    </w:p>
    <w:p w:rsidR="009E74F1" w:rsidRPr="00952E98" w:rsidRDefault="009E74F1" w:rsidP="009E74F1">
      <w:pPr>
        <w:pStyle w:val="ConsPlusNormal2"/>
        <w:ind w:right="-1" w:firstLine="709"/>
        <w:jc w:val="both"/>
        <w:rPr>
          <w:rFonts w:ascii="Times New Roman" w:hAnsi="Times New Roman" w:cs="Times New Roman"/>
          <w:color w:val="000000"/>
          <w:sz w:val="16"/>
          <w:szCs w:val="16"/>
        </w:rPr>
      </w:pPr>
      <w:r w:rsidRPr="00952E98">
        <w:rPr>
          <w:rFonts w:ascii="Times New Roman" w:hAnsi="Times New Roman" w:cs="Times New Roman"/>
          <w:color w:val="000000"/>
          <w:sz w:val="16"/>
          <w:szCs w:val="16"/>
        </w:rPr>
        <w:t xml:space="preserve">43. В случае утраты или порчи нормативного акта администрации муниципального района выдаётся копия (заверенная). </w:t>
      </w:r>
    </w:p>
    <w:p w:rsidR="009E74F1" w:rsidRPr="00952E98" w:rsidRDefault="009E74F1" w:rsidP="009E74F1">
      <w:pPr>
        <w:pStyle w:val="ConsPlusNormal2"/>
        <w:ind w:right="-1" w:firstLine="709"/>
        <w:jc w:val="both"/>
        <w:rPr>
          <w:rFonts w:ascii="Times New Roman" w:hAnsi="Times New Roman" w:cs="Times New Roman"/>
          <w:sz w:val="16"/>
          <w:szCs w:val="16"/>
        </w:rPr>
      </w:pPr>
      <w:r w:rsidRPr="00952E98">
        <w:rPr>
          <w:rFonts w:ascii="Times New Roman" w:hAnsi="Times New Roman" w:cs="Times New Roman"/>
          <w:color w:val="000000"/>
          <w:sz w:val="16"/>
          <w:szCs w:val="16"/>
        </w:rPr>
        <w:t>Выдача копии документа осуществляется при представлении заявителями:</w:t>
      </w:r>
    </w:p>
    <w:p w:rsidR="009E74F1" w:rsidRPr="00952E98" w:rsidRDefault="009E74F1" w:rsidP="009E74F1">
      <w:pPr>
        <w:pStyle w:val="ConsPlusNormal"/>
        <w:ind w:right="-1" w:firstLine="709"/>
        <w:jc w:val="both"/>
        <w:rPr>
          <w:rFonts w:ascii="Times New Roman" w:hAnsi="Times New Roman" w:cs="Times New Roman"/>
          <w:color w:val="000000"/>
          <w:sz w:val="16"/>
          <w:szCs w:val="16"/>
        </w:rPr>
      </w:pPr>
      <w:r w:rsidRPr="00952E98">
        <w:rPr>
          <w:rFonts w:ascii="Times New Roman" w:hAnsi="Times New Roman" w:cs="Times New Roman"/>
          <w:sz w:val="16"/>
          <w:szCs w:val="16"/>
        </w:rPr>
        <w:t>письменного заявления о выдаче копии нормативного акта о предоставлении муниципальной услуги;</w:t>
      </w:r>
    </w:p>
    <w:p w:rsidR="009E74F1" w:rsidRPr="00952E98" w:rsidRDefault="009E74F1" w:rsidP="009E74F1">
      <w:pPr>
        <w:pStyle w:val="ConsPlusNormal2"/>
        <w:ind w:right="-1" w:firstLine="709"/>
        <w:jc w:val="both"/>
        <w:rPr>
          <w:rFonts w:ascii="Times New Roman" w:hAnsi="Times New Roman" w:cs="Times New Roman"/>
          <w:sz w:val="16"/>
          <w:szCs w:val="16"/>
        </w:rPr>
      </w:pPr>
      <w:r w:rsidRPr="00952E98">
        <w:rPr>
          <w:rFonts w:ascii="Times New Roman" w:hAnsi="Times New Roman" w:cs="Times New Roman"/>
          <w:color w:val="000000"/>
          <w:sz w:val="16"/>
          <w:szCs w:val="16"/>
        </w:rPr>
        <w:t>документа, удостоверяющего личность заявителей;</w:t>
      </w:r>
    </w:p>
    <w:p w:rsidR="009E74F1" w:rsidRPr="00952E98" w:rsidRDefault="009E74F1" w:rsidP="009E74F1">
      <w:pPr>
        <w:ind w:right="-1"/>
        <w:jc w:val="both"/>
        <w:rPr>
          <w:sz w:val="16"/>
          <w:szCs w:val="16"/>
        </w:rPr>
      </w:pPr>
      <w:r w:rsidRPr="00952E98">
        <w:rPr>
          <w:sz w:val="16"/>
          <w:szCs w:val="16"/>
        </w:rPr>
        <w:t>Максимальный срок исполнения административной процедуры - 5 календарных дней</w:t>
      </w:r>
      <w:r w:rsidRPr="00952E98">
        <w:rPr>
          <w:color w:val="000000"/>
          <w:sz w:val="16"/>
          <w:szCs w:val="16"/>
        </w:rPr>
        <w:t>.</w:t>
      </w:r>
    </w:p>
    <w:p w:rsidR="009E74F1" w:rsidRPr="00952E98" w:rsidRDefault="009E74F1" w:rsidP="009E74F1">
      <w:pPr>
        <w:ind w:right="-1"/>
        <w:jc w:val="both"/>
        <w:rPr>
          <w:sz w:val="16"/>
          <w:szCs w:val="16"/>
        </w:rPr>
      </w:pPr>
    </w:p>
    <w:p w:rsidR="009E74F1" w:rsidRPr="00952E98" w:rsidRDefault="009E74F1" w:rsidP="009E74F1">
      <w:pPr>
        <w:pStyle w:val="ConsPlusNormal"/>
        <w:ind w:right="-1"/>
        <w:jc w:val="center"/>
        <w:rPr>
          <w:rFonts w:ascii="Times New Roman" w:hAnsi="Times New Roman" w:cs="Times New Roman"/>
          <w:sz w:val="16"/>
          <w:szCs w:val="16"/>
        </w:rPr>
      </w:pPr>
      <w:r w:rsidRPr="00952E98">
        <w:rPr>
          <w:rFonts w:ascii="Times New Roman" w:hAnsi="Times New Roman" w:cs="Times New Roman"/>
          <w:sz w:val="16"/>
          <w:szCs w:val="16"/>
        </w:rPr>
        <w:t xml:space="preserve">Глава 4. Порядок и формы </w:t>
      </w:r>
      <w:proofErr w:type="gramStart"/>
      <w:r w:rsidRPr="00952E98">
        <w:rPr>
          <w:rFonts w:ascii="Times New Roman" w:hAnsi="Times New Roman" w:cs="Times New Roman"/>
          <w:sz w:val="16"/>
          <w:szCs w:val="16"/>
        </w:rPr>
        <w:t>контроля за</w:t>
      </w:r>
      <w:proofErr w:type="gramEnd"/>
      <w:r w:rsidRPr="00952E98">
        <w:rPr>
          <w:rFonts w:ascii="Times New Roman" w:hAnsi="Times New Roman" w:cs="Times New Roman"/>
          <w:sz w:val="16"/>
          <w:szCs w:val="16"/>
        </w:rPr>
        <w:t xml:space="preserve"> предоставлением</w:t>
      </w:r>
    </w:p>
    <w:p w:rsidR="009E74F1" w:rsidRPr="00952E98" w:rsidRDefault="009E74F1" w:rsidP="009E74F1">
      <w:pPr>
        <w:pStyle w:val="ConsPlusNormal"/>
        <w:ind w:right="-1"/>
        <w:jc w:val="center"/>
        <w:rPr>
          <w:rFonts w:ascii="Times New Roman" w:hAnsi="Times New Roman" w:cs="Times New Roman"/>
          <w:sz w:val="16"/>
          <w:szCs w:val="16"/>
        </w:rPr>
      </w:pPr>
      <w:r w:rsidRPr="00952E98">
        <w:rPr>
          <w:rFonts w:ascii="Times New Roman" w:hAnsi="Times New Roman" w:cs="Times New Roman"/>
          <w:sz w:val="16"/>
          <w:szCs w:val="16"/>
        </w:rPr>
        <w:t>государственной услуги</w:t>
      </w:r>
    </w:p>
    <w:p w:rsidR="009E74F1" w:rsidRPr="00952E98" w:rsidRDefault="009E74F1" w:rsidP="009E74F1">
      <w:pPr>
        <w:pStyle w:val="ConsPlusNormal"/>
        <w:ind w:right="-1" w:firstLine="709"/>
        <w:jc w:val="center"/>
        <w:rPr>
          <w:rFonts w:ascii="Times New Roman" w:hAnsi="Times New Roman" w:cs="Times New Roman"/>
          <w:sz w:val="16"/>
          <w:szCs w:val="16"/>
        </w:rPr>
      </w:pP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44. Текущий контроль соблюдения и исполнения ответственными должностными лицами органа опеки и попечительства администрации Островского муниципального района Костромской области положений настоящего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заместителем главы муниципального района, курирующим вопросы социальной сферы (в случае его отсутствия – руководителем аппарата администрации муниципального района</w:t>
      </w:r>
      <w:proofErr w:type="gramStart"/>
      <w:r w:rsidRPr="00952E98">
        <w:rPr>
          <w:rFonts w:ascii="Times New Roman" w:hAnsi="Times New Roman" w:cs="Times New Roman"/>
          <w:sz w:val="16"/>
          <w:szCs w:val="16"/>
        </w:rPr>
        <w:t xml:space="preserve"> )</w:t>
      </w:r>
      <w:proofErr w:type="gramEnd"/>
      <w:r w:rsidRPr="00952E98">
        <w:rPr>
          <w:rFonts w:ascii="Times New Roman" w:hAnsi="Times New Roman" w:cs="Times New Roman"/>
          <w:sz w:val="16"/>
          <w:szCs w:val="16"/>
        </w:rPr>
        <w:t xml:space="preserve">. </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45. 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9E74F1" w:rsidRPr="00952E98" w:rsidRDefault="009E74F1" w:rsidP="009E74F1">
      <w:pPr>
        <w:ind w:right="-1"/>
        <w:jc w:val="both"/>
        <w:rPr>
          <w:sz w:val="16"/>
          <w:szCs w:val="16"/>
        </w:rPr>
      </w:pPr>
      <w:r w:rsidRPr="00952E98">
        <w:rPr>
          <w:sz w:val="16"/>
          <w:szCs w:val="16"/>
        </w:rPr>
        <w:t xml:space="preserve">46. Проверки могут быть плановыми - осуществляться на основании планов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Внеплановая проверка проводится в связи с конкретным обращением заявителя, заинтересованных лиц о нарушении действующего законодательства при предоставлении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47. </w:t>
      </w:r>
      <w:proofErr w:type="gramStart"/>
      <w:r w:rsidRPr="00952E98">
        <w:rPr>
          <w:rFonts w:ascii="Times New Roman" w:hAnsi="Times New Roman" w:cs="Times New Roman"/>
          <w:sz w:val="16"/>
          <w:szCs w:val="16"/>
        </w:rPr>
        <w:t>Контроль за</w:t>
      </w:r>
      <w:proofErr w:type="gramEnd"/>
      <w:r w:rsidRPr="00952E98">
        <w:rPr>
          <w:rFonts w:ascii="Times New Roman" w:hAnsi="Times New Roman" w:cs="Times New Roman"/>
          <w:sz w:val="16"/>
          <w:szCs w:val="16"/>
        </w:rPr>
        <w:t xml:space="preserve"> полнотой и качеством предоставления муниципальной услуги включает в себя:</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1) 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2) выявление и устранение нарушений прав граждан, юридических лиц, индивидуальных предпринимателей.</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48. </w:t>
      </w:r>
      <w:r w:rsidRPr="00952E98">
        <w:rPr>
          <w:rFonts w:ascii="Times New Roman" w:eastAsia="Calibri" w:hAnsi="Times New Roman" w:cs="Times New Roman"/>
          <w:color w:val="000000"/>
          <w:sz w:val="16"/>
          <w:szCs w:val="16"/>
        </w:rPr>
        <w:t>В целях обеспечения общественного контроля со стороны граждан, их объединений и организаций, в случае, когда служебная проверка проводилась по конкретному обращению, заявитель уведомляется о решениях, принятых по результатам проведенной служебной проверки.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49.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правовым актом администрации муниципального района.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50. Персональная ответственность должностных лиц органа опеки и попечительства администрации Островского муниципального района Костромской области закрепляется в их должностных инструкциях в соответствии с требованиями законодательства.</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51. Должностные лица органа опеки и попечительства администрации Островского муниципального района Костромской в случае ненадлежащего предоставления муниципальной услуги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 </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52.  Администрация Островского муниципального района Костромской ведут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53. </w:t>
      </w:r>
      <w:proofErr w:type="gramStart"/>
      <w:r w:rsidRPr="00952E98">
        <w:rPr>
          <w:rFonts w:ascii="Times New Roman" w:hAnsi="Times New Roman" w:cs="Times New Roman"/>
          <w:sz w:val="16"/>
          <w:szCs w:val="16"/>
        </w:rPr>
        <w:t>Граждане, их объединения и организации вправе обратиться устно, направить обращение в письменной форме или в форме электронного документа в адрес главы муниципального района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w:t>
      </w:r>
      <w:proofErr w:type="gramEnd"/>
      <w:r w:rsidRPr="00952E98">
        <w:rPr>
          <w:rFonts w:ascii="Times New Roman" w:hAnsi="Times New Roman" w:cs="Times New Roman"/>
          <w:sz w:val="16"/>
          <w:szCs w:val="16"/>
        </w:rPr>
        <w:t xml:space="preserve"> при предоставлении муниципальной услуги.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Обращение заинтересованных лиц, поступившее в администрацию муниципального района, рассматривается в течение 30 дней со дня его регистрации.</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9E74F1" w:rsidRPr="00952E98" w:rsidRDefault="009E74F1" w:rsidP="009E74F1">
      <w:pPr>
        <w:pStyle w:val="ConsPlusNormal"/>
        <w:ind w:right="-1" w:firstLine="709"/>
        <w:jc w:val="both"/>
        <w:rPr>
          <w:rFonts w:ascii="Times New Roman" w:hAnsi="Times New Roman" w:cs="Times New Roman"/>
          <w:sz w:val="16"/>
          <w:szCs w:val="16"/>
        </w:rPr>
      </w:pPr>
      <w:r w:rsidRPr="00952E98">
        <w:rPr>
          <w:rFonts w:ascii="Times New Roman" w:hAnsi="Times New Roman" w:cs="Times New Roman"/>
          <w:sz w:val="16"/>
          <w:szCs w:val="16"/>
        </w:rPr>
        <w:t xml:space="preserve">Жалоба заявителя рассматривается в порядке, установленном </w:t>
      </w:r>
      <w:hyperlink w:anchor="P419" w:history="1">
        <w:r w:rsidRPr="00952E98">
          <w:rPr>
            <w:rStyle w:val="af7"/>
            <w:rFonts w:ascii="Times New Roman" w:hAnsi="Times New Roman" w:cs="Times New Roman"/>
            <w:sz w:val="16"/>
            <w:szCs w:val="16"/>
          </w:rPr>
          <w:t>главой 5</w:t>
        </w:r>
      </w:hyperlink>
      <w:r w:rsidRPr="00952E98">
        <w:rPr>
          <w:rFonts w:ascii="Times New Roman" w:hAnsi="Times New Roman" w:cs="Times New Roman"/>
          <w:sz w:val="16"/>
          <w:szCs w:val="16"/>
        </w:rPr>
        <w:t xml:space="preserve"> настоящего административного регламента.</w:t>
      </w:r>
    </w:p>
    <w:p w:rsidR="009E74F1" w:rsidRPr="00952E98" w:rsidRDefault="009E74F1" w:rsidP="009E74F1">
      <w:pPr>
        <w:pStyle w:val="ConsPlusNormal"/>
        <w:ind w:left="284" w:right="-285" w:firstLine="567"/>
        <w:jc w:val="both"/>
        <w:rPr>
          <w:rFonts w:ascii="Times New Roman" w:hAnsi="Times New Roman" w:cs="Times New Roman"/>
          <w:sz w:val="16"/>
          <w:szCs w:val="16"/>
        </w:rPr>
      </w:pPr>
    </w:p>
    <w:p w:rsidR="009E74F1" w:rsidRPr="00952E98" w:rsidRDefault="009E74F1" w:rsidP="009E74F1">
      <w:pPr>
        <w:pStyle w:val="ConsPlusNormal"/>
        <w:ind w:right="-1"/>
        <w:jc w:val="center"/>
        <w:rPr>
          <w:rFonts w:ascii="Times New Roman" w:hAnsi="Times New Roman" w:cs="Times New Roman"/>
          <w:sz w:val="16"/>
          <w:szCs w:val="16"/>
        </w:rPr>
      </w:pPr>
      <w:bookmarkStart w:id="203" w:name="P419"/>
      <w:bookmarkEnd w:id="203"/>
      <w:r w:rsidRPr="00952E98">
        <w:rPr>
          <w:rFonts w:ascii="Times New Roman" w:hAnsi="Times New Roman" w:cs="Times New Roman"/>
          <w:sz w:val="16"/>
          <w:szCs w:val="16"/>
        </w:rPr>
        <w:t>Глава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9E74F1" w:rsidRPr="00952E98" w:rsidRDefault="009E74F1" w:rsidP="009E74F1">
      <w:pPr>
        <w:pStyle w:val="ConsPlusNormal"/>
        <w:ind w:left="284" w:right="-285" w:firstLine="567"/>
        <w:jc w:val="both"/>
        <w:rPr>
          <w:rFonts w:ascii="Times New Roman" w:hAnsi="Times New Roman" w:cs="Times New Roman"/>
          <w:sz w:val="16"/>
          <w:szCs w:val="16"/>
        </w:rPr>
      </w:pPr>
    </w:p>
    <w:p w:rsidR="009E74F1" w:rsidRPr="00952E98" w:rsidRDefault="009E74F1" w:rsidP="009E74F1">
      <w:pPr>
        <w:ind w:right="-1"/>
        <w:jc w:val="both"/>
        <w:rPr>
          <w:sz w:val="16"/>
          <w:szCs w:val="16"/>
        </w:rPr>
      </w:pPr>
      <w:r w:rsidRPr="00952E98">
        <w:rPr>
          <w:sz w:val="16"/>
          <w:szCs w:val="16"/>
        </w:rPr>
        <w:t>54. Заявители имеют право на обжалование, оспаривание решений, действий (бездействия) должностных лиц органа опеки и попечительства администрации Островского муниципального района Костромской области при предоставлении муниципальной услуги в судебном или в досудебном (внесудебном) порядке.</w:t>
      </w:r>
    </w:p>
    <w:p w:rsidR="009E74F1" w:rsidRPr="00952E98" w:rsidRDefault="009E74F1" w:rsidP="009E74F1">
      <w:pPr>
        <w:ind w:right="-1"/>
        <w:jc w:val="both"/>
        <w:rPr>
          <w:sz w:val="16"/>
          <w:szCs w:val="16"/>
        </w:rPr>
      </w:pPr>
      <w:r w:rsidRPr="00952E98">
        <w:rPr>
          <w:sz w:val="16"/>
          <w:szCs w:val="16"/>
        </w:rPr>
        <w:t>55. Обжалование решений, действий (бездействия) должностных лиц органа опеки и попечительства администрации Островского муниципального района Костромской области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9E74F1" w:rsidRPr="00952E98" w:rsidRDefault="009E74F1" w:rsidP="009E74F1">
      <w:pPr>
        <w:ind w:right="-1"/>
        <w:jc w:val="both"/>
        <w:rPr>
          <w:sz w:val="16"/>
          <w:szCs w:val="16"/>
        </w:rPr>
      </w:pPr>
      <w:r w:rsidRPr="00952E98">
        <w:rPr>
          <w:sz w:val="16"/>
          <w:szCs w:val="16"/>
        </w:rPr>
        <w:lastRenderedPageBreak/>
        <w:t>56. Заявитель может обратиться с жалобой, в том числе в следующих случаях:</w:t>
      </w:r>
    </w:p>
    <w:p w:rsidR="009E74F1" w:rsidRPr="00952E98" w:rsidRDefault="009E74F1" w:rsidP="009E74F1">
      <w:pPr>
        <w:ind w:right="-1"/>
        <w:jc w:val="both"/>
        <w:rPr>
          <w:sz w:val="16"/>
          <w:szCs w:val="16"/>
        </w:rPr>
      </w:pPr>
      <w:r w:rsidRPr="00952E98">
        <w:rPr>
          <w:sz w:val="16"/>
          <w:szCs w:val="16"/>
        </w:rPr>
        <w:t>1) нарушения срока регистрации заявления заявителя о предоставлении муниципальной услуги;</w:t>
      </w:r>
    </w:p>
    <w:p w:rsidR="009E74F1" w:rsidRPr="00952E98" w:rsidRDefault="009E74F1" w:rsidP="009E74F1">
      <w:pPr>
        <w:ind w:right="-1"/>
        <w:jc w:val="both"/>
        <w:rPr>
          <w:sz w:val="16"/>
          <w:szCs w:val="16"/>
        </w:rPr>
      </w:pPr>
      <w:r w:rsidRPr="00952E98">
        <w:rPr>
          <w:sz w:val="16"/>
          <w:szCs w:val="16"/>
        </w:rPr>
        <w:t>2) нарушения срока предоставления муниципальной услуги;</w:t>
      </w:r>
    </w:p>
    <w:p w:rsidR="009E74F1" w:rsidRPr="00952E98" w:rsidRDefault="009E74F1" w:rsidP="009E74F1">
      <w:pPr>
        <w:ind w:right="-1"/>
        <w:jc w:val="both"/>
        <w:rPr>
          <w:sz w:val="16"/>
          <w:szCs w:val="16"/>
        </w:rPr>
      </w:pPr>
      <w:r w:rsidRPr="00952E98">
        <w:rPr>
          <w:sz w:val="16"/>
          <w:szCs w:val="16"/>
        </w:rPr>
        <w:t>3) требования у заявителя документов, не предусмотренных нормативными правовыми актами Российской Федерации, нормативными правовыми актами Костромской области для предоставления муниципальной услуги;</w:t>
      </w:r>
    </w:p>
    <w:p w:rsidR="009E74F1" w:rsidRPr="00952E98" w:rsidRDefault="009E74F1" w:rsidP="009E74F1">
      <w:pPr>
        <w:ind w:right="-1"/>
        <w:jc w:val="both"/>
        <w:rPr>
          <w:sz w:val="16"/>
          <w:szCs w:val="16"/>
        </w:rPr>
      </w:pPr>
      <w:r w:rsidRPr="00952E98">
        <w:rPr>
          <w:sz w:val="16"/>
          <w:szCs w:val="16"/>
        </w:rPr>
        <w:t>4) отказа в приеме документов, представление которых предусмотрено нормативными правовыми актами Российской Федерации, нормативными правовыми актами Костромской области для предоставления муниципальной услуги, у заявителя;</w:t>
      </w:r>
    </w:p>
    <w:p w:rsidR="009E74F1" w:rsidRPr="00952E98" w:rsidRDefault="009E74F1" w:rsidP="009E74F1">
      <w:pPr>
        <w:ind w:right="-1"/>
        <w:jc w:val="both"/>
        <w:rPr>
          <w:sz w:val="16"/>
          <w:szCs w:val="16"/>
        </w:rPr>
      </w:pPr>
      <w:proofErr w:type="gramStart"/>
      <w:r w:rsidRPr="00952E98">
        <w:rPr>
          <w:sz w:val="16"/>
          <w:szCs w:val="16"/>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w:t>
      </w:r>
      <w:proofErr w:type="gramEnd"/>
    </w:p>
    <w:p w:rsidR="009E74F1" w:rsidRPr="00952E98" w:rsidRDefault="009E74F1" w:rsidP="009E74F1">
      <w:pPr>
        <w:ind w:right="-1"/>
        <w:jc w:val="both"/>
        <w:rPr>
          <w:sz w:val="16"/>
          <w:szCs w:val="16"/>
        </w:rPr>
      </w:pPr>
      <w:r w:rsidRPr="00952E98">
        <w:rPr>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w:t>
      </w:r>
    </w:p>
    <w:p w:rsidR="009E74F1" w:rsidRPr="00952E98" w:rsidRDefault="009E74F1" w:rsidP="009E74F1">
      <w:pPr>
        <w:ind w:right="-1"/>
        <w:jc w:val="both"/>
        <w:rPr>
          <w:sz w:val="16"/>
          <w:szCs w:val="16"/>
        </w:rPr>
      </w:pPr>
      <w:proofErr w:type="gramStart"/>
      <w:r w:rsidRPr="00952E98">
        <w:rPr>
          <w:sz w:val="16"/>
          <w:szCs w:val="16"/>
        </w:rPr>
        <w:t>7) отказа органа опеки и попечительства администрации Островского муниципального района Костромской области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E74F1" w:rsidRPr="00952E98" w:rsidRDefault="009E74F1" w:rsidP="009E74F1">
      <w:pPr>
        <w:ind w:right="-1"/>
        <w:jc w:val="both"/>
        <w:rPr>
          <w:sz w:val="16"/>
          <w:szCs w:val="16"/>
        </w:rPr>
      </w:pPr>
      <w:r w:rsidRPr="00952E98">
        <w:rPr>
          <w:sz w:val="16"/>
          <w:szCs w:val="16"/>
        </w:rPr>
        <w:t>57. Жалоба подается в письменной форме на бумажном носителе, в электронной форме на имя главы муниципального района. Жалобы на решения, принятые органом опеки и попечительства администрации Островского муниципального района Костромской области, рассматриваются главой Островского муниципального района Костромской области.</w:t>
      </w:r>
    </w:p>
    <w:p w:rsidR="009E74F1" w:rsidRPr="00952E98" w:rsidRDefault="009E74F1" w:rsidP="009E74F1">
      <w:pPr>
        <w:ind w:right="-1"/>
        <w:jc w:val="both"/>
        <w:rPr>
          <w:sz w:val="16"/>
          <w:szCs w:val="16"/>
        </w:rPr>
      </w:pPr>
      <w:r w:rsidRPr="00952E98">
        <w:rPr>
          <w:sz w:val="16"/>
          <w:szCs w:val="16"/>
        </w:rPr>
        <w:t xml:space="preserve">58. </w:t>
      </w:r>
      <w:proofErr w:type="gramStart"/>
      <w:r w:rsidRPr="00952E98">
        <w:rPr>
          <w:sz w:val="16"/>
          <w:szCs w:val="16"/>
        </w:rPr>
        <w:t>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Островского муниципального района, единого портала государственных услуг либо регионального портала государственных и муниципальных услуг (при наличии технических возможностей органа опеки и попечительства), а также может быть принята при личном приеме заявителя.</w:t>
      </w:r>
      <w:proofErr w:type="gramEnd"/>
    </w:p>
    <w:p w:rsidR="009E74F1" w:rsidRPr="00952E98" w:rsidRDefault="009E74F1" w:rsidP="009E74F1">
      <w:pPr>
        <w:ind w:right="-1"/>
        <w:jc w:val="both"/>
        <w:rPr>
          <w:sz w:val="16"/>
          <w:szCs w:val="16"/>
        </w:rPr>
      </w:pPr>
      <w:r w:rsidRPr="00952E98">
        <w:rPr>
          <w:sz w:val="16"/>
          <w:szCs w:val="16"/>
        </w:rPr>
        <w:t>59. Жалоба должна содержать:</w:t>
      </w:r>
    </w:p>
    <w:p w:rsidR="009E74F1" w:rsidRPr="00952E98" w:rsidRDefault="009E74F1" w:rsidP="009E74F1">
      <w:pPr>
        <w:ind w:right="-1"/>
        <w:jc w:val="both"/>
        <w:rPr>
          <w:sz w:val="16"/>
          <w:szCs w:val="16"/>
        </w:rPr>
      </w:pPr>
      <w:r w:rsidRPr="00952E98">
        <w:rPr>
          <w:sz w:val="16"/>
          <w:szCs w:val="16"/>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9E74F1" w:rsidRPr="00952E98" w:rsidRDefault="009E74F1" w:rsidP="009E74F1">
      <w:pPr>
        <w:ind w:right="-1"/>
        <w:jc w:val="both"/>
        <w:rPr>
          <w:sz w:val="16"/>
          <w:szCs w:val="16"/>
        </w:rPr>
      </w:pPr>
      <w:proofErr w:type="gramStart"/>
      <w:r w:rsidRPr="00952E98">
        <w:rPr>
          <w:sz w:val="16"/>
          <w:szCs w:val="16"/>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E74F1" w:rsidRPr="00952E98" w:rsidRDefault="009E74F1" w:rsidP="009E74F1">
      <w:pPr>
        <w:ind w:right="-1"/>
        <w:jc w:val="both"/>
        <w:rPr>
          <w:sz w:val="16"/>
          <w:szCs w:val="16"/>
        </w:rPr>
      </w:pPr>
      <w:r w:rsidRPr="00952E98">
        <w:rPr>
          <w:sz w:val="16"/>
          <w:szCs w:val="1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9E74F1" w:rsidRPr="00952E98" w:rsidRDefault="009E74F1" w:rsidP="009E74F1">
      <w:pPr>
        <w:ind w:right="-1"/>
        <w:jc w:val="both"/>
        <w:rPr>
          <w:sz w:val="16"/>
          <w:szCs w:val="16"/>
        </w:rPr>
      </w:pPr>
      <w:r w:rsidRPr="00952E98">
        <w:rPr>
          <w:sz w:val="16"/>
          <w:szCs w:val="1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E74F1" w:rsidRPr="00952E98" w:rsidRDefault="009E74F1" w:rsidP="009E74F1">
      <w:pPr>
        <w:ind w:right="-1"/>
        <w:jc w:val="both"/>
        <w:rPr>
          <w:sz w:val="16"/>
          <w:szCs w:val="16"/>
        </w:rPr>
      </w:pPr>
      <w:r w:rsidRPr="00952E98">
        <w:rPr>
          <w:sz w:val="16"/>
          <w:szCs w:val="16"/>
        </w:rPr>
        <w:t>60. При рассмотрении жалобы заявитель имеет право:</w:t>
      </w:r>
    </w:p>
    <w:p w:rsidR="009E74F1" w:rsidRPr="00952E98" w:rsidRDefault="009E74F1" w:rsidP="009E74F1">
      <w:pPr>
        <w:ind w:right="-1"/>
        <w:jc w:val="both"/>
        <w:rPr>
          <w:sz w:val="16"/>
          <w:szCs w:val="16"/>
        </w:rPr>
      </w:pPr>
      <w:r w:rsidRPr="00952E98">
        <w:rPr>
          <w:sz w:val="16"/>
          <w:szCs w:val="16"/>
        </w:rPr>
        <w:t>1) представлять документы (их копии), подтверждающие свои доводы, либо обращаться с просьбой об их истребовании, в том числе в электронной форме;</w:t>
      </w:r>
    </w:p>
    <w:p w:rsidR="009E74F1" w:rsidRPr="00952E98" w:rsidRDefault="009E74F1" w:rsidP="009E74F1">
      <w:pPr>
        <w:ind w:right="-1"/>
        <w:jc w:val="both"/>
        <w:rPr>
          <w:sz w:val="16"/>
          <w:szCs w:val="16"/>
        </w:rPr>
      </w:pPr>
      <w:r w:rsidRPr="00952E98">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9E74F1" w:rsidRPr="00952E98" w:rsidRDefault="009E74F1" w:rsidP="009E74F1">
      <w:pPr>
        <w:ind w:right="-1"/>
        <w:jc w:val="both"/>
        <w:rPr>
          <w:sz w:val="16"/>
          <w:szCs w:val="16"/>
        </w:rPr>
      </w:pPr>
      <w:r w:rsidRPr="00952E98">
        <w:rPr>
          <w:sz w:val="16"/>
          <w:szCs w:val="16"/>
        </w:rPr>
        <w:t>3) получать в письменной форме и по желанию в электронной форме ответ по существу поставленных в жалобе вопросов;</w:t>
      </w:r>
    </w:p>
    <w:p w:rsidR="009E74F1" w:rsidRPr="00952E98" w:rsidRDefault="009E74F1" w:rsidP="009E74F1">
      <w:pPr>
        <w:ind w:right="-1"/>
        <w:jc w:val="both"/>
        <w:rPr>
          <w:sz w:val="16"/>
          <w:szCs w:val="16"/>
        </w:rPr>
      </w:pPr>
      <w:r w:rsidRPr="00952E98">
        <w:rPr>
          <w:sz w:val="16"/>
          <w:szCs w:val="16"/>
        </w:rPr>
        <w:t>4) обращаться с заявлением о прекращении рассмотрения жалобы.</w:t>
      </w:r>
    </w:p>
    <w:p w:rsidR="009E74F1" w:rsidRPr="00952E98" w:rsidRDefault="009E74F1" w:rsidP="009E74F1">
      <w:pPr>
        <w:ind w:right="-1" w:firstLine="567"/>
        <w:jc w:val="both"/>
        <w:rPr>
          <w:sz w:val="16"/>
          <w:szCs w:val="16"/>
        </w:rPr>
      </w:pPr>
      <w:bookmarkStart w:id="204" w:name="Par22"/>
      <w:bookmarkEnd w:id="204"/>
    </w:p>
    <w:p w:rsidR="009E74F1" w:rsidRPr="00952E98" w:rsidRDefault="009E74F1" w:rsidP="009E74F1">
      <w:pPr>
        <w:ind w:right="-1"/>
        <w:jc w:val="both"/>
        <w:rPr>
          <w:rFonts w:eastAsia="Arial"/>
          <w:sz w:val="16"/>
          <w:szCs w:val="16"/>
        </w:rPr>
      </w:pPr>
      <w:r w:rsidRPr="00952E98">
        <w:rPr>
          <w:sz w:val="16"/>
          <w:szCs w:val="16"/>
        </w:rPr>
        <w:t>61. Оснований для приостановления рассмотрения жалобы действующим законодательством не предусмотрено.</w:t>
      </w:r>
    </w:p>
    <w:p w:rsidR="009E74F1" w:rsidRPr="00952E98" w:rsidRDefault="009E74F1" w:rsidP="009E74F1">
      <w:pPr>
        <w:ind w:right="-1"/>
        <w:jc w:val="both"/>
        <w:rPr>
          <w:rFonts w:eastAsia="Arial"/>
          <w:sz w:val="16"/>
          <w:szCs w:val="16"/>
        </w:rPr>
      </w:pPr>
      <w:bookmarkStart w:id="205" w:name="Par24"/>
      <w:bookmarkEnd w:id="205"/>
      <w:r w:rsidRPr="00952E98">
        <w:rPr>
          <w:rFonts w:eastAsia="Arial"/>
          <w:sz w:val="16"/>
          <w:szCs w:val="16"/>
        </w:rPr>
        <w:t>62. Ответ на жалобу не дается в случаях, если в ней:</w:t>
      </w:r>
    </w:p>
    <w:p w:rsidR="009E74F1" w:rsidRPr="00952E98" w:rsidRDefault="009E74F1" w:rsidP="009E74F1">
      <w:pPr>
        <w:ind w:right="-1"/>
        <w:jc w:val="both"/>
        <w:rPr>
          <w:rFonts w:eastAsia="Arial"/>
          <w:sz w:val="16"/>
          <w:szCs w:val="16"/>
        </w:rPr>
      </w:pPr>
      <w:r w:rsidRPr="00952E98">
        <w:rPr>
          <w:rFonts w:eastAsia="Arial"/>
          <w:sz w:val="16"/>
          <w:szCs w:val="16"/>
        </w:rPr>
        <w:t xml:space="preserve">1) не </w:t>
      </w:r>
      <w:proofErr w:type="gramStart"/>
      <w:r w:rsidRPr="00952E98">
        <w:rPr>
          <w:rFonts w:eastAsia="Arial"/>
          <w:sz w:val="16"/>
          <w:szCs w:val="16"/>
        </w:rPr>
        <w:t>указаны</w:t>
      </w:r>
      <w:proofErr w:type="gramEnd"/>
      <w:r w:rsidRPr="00952E98">
        <w:rPr>
          <w:rFonts w:eastAsia="Arial"/>
          <w:sz w:val="16"/>
          <w:szCs w:val="16"/>
        </w:rPr>
        <w:t xml:space="preserve"> фамилия заявителя, направившего жалобу, и адрес, по которому должен быть направлен ответ;</w:t>
      </w:r>
    </w:p>
    <w:p w:rsidR="009E74F1" w:rsidRPr="00952E98" w:rsidRDefault="009E74F1" w:rsidP="009E74F1">
      <w:pPr>
        <w:ind w:right="-1"/>
        <w:jc w:val="both"/>
        <w:rPr>
          <w:rFonts w:eastAsia="Arial"/>
          <w:sz w:val="16"/>
          <w:szCs w:val="16"/>
        </w:rPr>
      </w:pPr>
      <w:r w:rsidRPr="00952E98">
        <w:rPr>
          <w:rFonts w:eastAsia="Arial"/>
          <w:sz w:val="16"/>
          <w:szCs w:val="16"/>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9E74F1" w:rsidRPr="00952E98" w:rsidRDefault="009E74F1" w:rsidP="009E74F1">
      <w:pPr>
        <w:ind w:right="-1"/>
        <w:jc w:val="both"/>
        <w:rPr>
          <w:rFonts w:eastAsia="Arial"/>
          <w:sz w:val="16"/>
          <w:szCs w:val="16"/>
        </w:rPr>
      </w:pPr>
      <w:r w:rsidRPr="00952E98">
        <w:rPr>
          <w:rFonts w:eastAsia="Arial"/>
          <w:sz w:val="16"/>
          <w:szCs w:val="16"/>
        </w:rPr>
        <w:t xml:space="preserve">3) текст не поддается прочтению (в </w:t>
      </w:r>
      <w:r w:rsidRPr="00952E98">
        <w:rPr>
          <w:sz w:val="16"/>
          <w:szCs w:val="16"/>
        </w:rPr>
        <w:t>течение трех дней со дня регистрации жалобы сообщается заявителю, направившему жалобу, если его фамилия, сведения о месте жительства заявителя - физического лица, либо наименование, сведения о месте нахождения заявителя - юридического лица, поддаются прочтению);</w:t>
      </w:r>
    </w:p>
    <w:p w:rsidR="009E74F1" w:rsidRPr="00952E98" w:rsidRDefault="009E74F1" w:rsidP="009E74F1">
      <w:pPr>
        <w:ind w:right="-1"/>
        <w:jc w:val="both"/>
        <w:rPr>
          <w:rFonts w:eastAsia="Arial"/>
          <w:sz w:val="16"/>
          <w:szCs w:val="16"/>
        </w:rPr>
      </w:pPr>
      <w:proofErr w:type="gramStart"/>
      <w:r w:rsidRPr="00952E98">
        <w:rPr>
          <w:rFonts w:eastAsia="Arial"/>
          <w:sz w:val="16"/>
          <w:szCs w:val="16"/>
        </w:rPr>
        <w:t>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952E98">
        <w:rPr>
          <w:rFonts w:eastAsia="Arial"/>
          <w:sz w:val="16"/>
          <w:szCs w:val="16"/>
        </w:rPr>
        <w:t xml:space="preserve"> направлялись в один и тот же орган или одному и тому же должностному лицу. О данном решении уведомляется заявитель, направивший жалобу;</w:t>
      </w:r>
    </w:p>
    <w:p w:rsidR="009E74F1" w:rsidRPr="00952E98" w:rsidRDefault="009E74F1" w:rsidP="009E74F1">
      <w:pPr>
        <w:ind w:right="-1"/>
        <w:jc w:val="both"/>
        <w:rPr>
          <w:sz w:val="16"/>
          <w:szCs w:val="16"/>
        </w:rPr>
      </w:pPr>
      <w:r w:rsidRPr="00952E98">
        <w:rPr>
          <w:rFonts w:eastAsia="Arial"/>
          <w:sz w:val="16"/>
          <w:szCs w:val="16"/>
        </w:rPr>
        <w:t>5) содержится вопрос, ответ на который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вопроса в связи с недопустимостью разглашения указанных сведений).</w:t>
      </w:r>
    </w:p>
    <w:p w:rsidR="009E74F1" w:rsidRPr="00952E98" w:rsidRDefault="009E74F1" w:rsidP="009E74F1">
      <w:pPr>
        <w:ind w:right="-1"/>
        <w:jc w:val="both"/>
        <w:rPr>
          <w:sz w:val="16"/>
          <w:szCs w:val="16"/>
        </w:rPr>
      </w:pPr>
      <w:r w:rsidRPr="00952E98">
        <w:rPr>
          <w:sz w:val="16"/>
          <w:szCs w:val="16"/>
        </w:rPr>
        <w:t>63. По результатам рассмотрения жалобы глава муниципального района принимает одно из следующих решений:</w:t>
      </w:r>
    </w:p>
    <w:p w:rsidR="009E74F1" w:rsidRPr="00952E98" w:rsidRDefault="009E74F1" w:rsidP="009E74F1">
      <w:pPr>
        <w:ind w:right="-1"/>
        <w:jc w:val="both"/>
        <w:rPr>
          <w:sz w:val="16"/>
          <w:szCs w:val="16"/>
        </w:rPr>
      </w:pPr>
      <w:proofErr w:type="gramStart"/>
      <w:r w:rsidRPr="00952E98">
        <w:rPr>
          <w:sz w:val="16"/>
          <w:szCs w:val="16"/>
        </w:rPr>
        <w:t>1) удовлетворяет жалобу, в том числе в форме отмены принятого постановления,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а также в иных формах;</w:t>
      </w:r>
      <w:proofErr w:type="gramEnd"/>
    </w:p>
    <w:p w:rsidR="009E74F1" w:rsidRPr="00952E98" w:rsidRDefault="009E74F1" w:rsidP="009E74F1">
      <w:pPr>
        <w:ind w:right="-1"/>
        <w:jc w:val="both"/>
        <w:rPr>
          <w:sz w:val="16"/>
          <w:szCs w:val="16"/>
        </w:rPr>
      </w:pPr>
      <w:r w:rsidRPr="00952E98">
        <w:rPr>
          <w:sz w:val="16"/>
          <w:szCs w:val="16"/>
        </w:rPr>
        <w:t>2) отказывает в удовлетворении жалобы.</w:t>
      </w:r>
    </w:p>
    <w:p w:rsidR="009E74F1" w:rsidRPr="00952E98" w:rsidRDefault="009E74F1" w:rsidP="009E74F1">
      <w:pPr>
        <w:ind w:right="-1"/>
        <w:jc w:val="both"/>
        <w:rPr>
          <w:sz w:val="16"/>
          <w:szCs w:val="16"/>
        </w:rPr>
      </w:pPr>
      <w:r w:rsidRPr="00952E98">
        <w:rPr>
          <w:sz w:val="16"/>
          <w:szCs w:val="16"/>
        </w:rPr>
        <w:t>65. Не позднее дня, следующего за днем принятия решения, указанного в пункте 64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E74F1" w:rsidRPr="009E74F1" w:rsidRDefault="009E74F1" w:rsidP="009E74F1">
      <w:pPr>
        <w:ind w:right="-1"/>
        <w:jc w:val="both"/>
        <w:rPr>
          <w:sz w:val="16"/>
          <w:szCs w:val="16"/>
        </w:rPr>
      </w:pPr>
      <w:r w:rsidRPr="00952E98">
        <w:rPr>
          <w:sz w:val="16"/>
          <w:szCs w:val="16"/>
        </w:rPr>
        <w:t xml:space="preserve">66. В случае установления в ходе или по результатам </w:t>
      </w:r>
      <w:proofErr w:type="gramStart"/>
      <w:r w:rsidRPr="00952E98">
        <w:rPr>
          <w:sz w:val="16"/>
          <w:szCs w:val="16"/>
        </w:rPr>
        <w:t>рассмотрения жалобы признаков состава административного правонарушения</w:t>
      </w:r>
      <w:proofErr w:type="gramEnd"/>
      <w:r w:rsidRPr="00952E98">
        <w:rPr>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E74F1" w:rsidRPr="009E74F1" w:rsidRDefault="009E74F1" w:rsidP="009E74F1">
      <w:pPr>
        <w:jc w:val="right"/>
        <w:rPr>
          <w:sz w:val="16"/>
          <w:szCs w:val="16"/>
        </w:rPr>
      </w:pPr>
    </w:p>
    <w:p w:rsidR="009E74F1" w:rsidRPr="009E74F1" w:rsidRDefault="009E74F1" w:rsidP="009E74F1">
      <w:pPr>
        <w:jc w:val="right"/>
        <w:rPr>
          <w:sz w:val="16"/>
          <w:szCs w:val="16"/>
        </w:rPr>
      </w:pPr>
    </w:p>
    <w:p w:rsidR="009E74F1" w:rsidRPr="00952E98" w:rsidRDefault="009E74F1" w:rsidP="009E74F1">
      <w:pPr>
        <w:jc w:val="right"/>
        <w:rPr>
          <w:sz w:val="16"/>
          <w:szCs w:val="16"/>
        </w:rPr>
      </w:pPr>
      <w:r w:rsidRPr="00952E98">
        <w:rPr>
          <w:sz w:val="16"/>
          <w:szCs w:val="16"/>
        </w:rPr>
        <w:t>Приложение № 1</w:t>
      </w:r>
    </w:p>
    <w:p w:rsidR="009E74F1" w:rsidRPr="00952E98" w:rsidRDefault="009E74F1" w:rsidP="009E74F1">
      <w:pPr>
        <w:jc w:val="right"/>
        <w:rPr>
          <w:sz w:val="16"/>
          <w:szCs w:val="16"/>
        </w:rPr>
      </w:pPr>
      <w:r w:rsidRPr="00952E98">
        <w:rPr>
          <w:sz w:val="16"/>
          <w:szCs w:val="16"/>
        </w:rPr>
        <w:t xml:space="preserve">                                                                                                       к административному регламенту </w:t>
      </w:r>
    </w:p>
    <w:p w:rsidR="009E74F1" w:rsidRPr="00952E98" w:rsidRDefault="009E74F1" w:rsidP="009E74F1">
      <w:pPr>
        <w:jc w:val="right"/>
        <w:rPr>
          <w:sz w:val="16"/>
          <w:szCs w:val="16"/>
        </w:rPr>
      </w:pPr>
      <w:r w:rsidRPr="00952E98">
        <w:rPr>
          <w:sz w:val="16"/>
          <w:szCs w:val="16"/>
        </w:rPr>
        <w:t xml:space="preserve">                                                                     по предоставлению муниципальной услуги по выдаче</w:t>
      </w:r>
    </w:p>
    <w:p w:rsidR="009E74F1" w:rsidRPr="00952E98" w:rsidRDefault="009E74F1" w:rsidP="009E74F1">
      <w:pPr>
        <w:jc w:val="right"/>
        <w:rPr>
          <w:sz w:val="16"/>
          <w:szCs w:val="16"/>
        </w:rPr>
      </w:pPr>
      <w:r w:rsidRPr="00952E98">
        <w:rPr>
          <w:sz w:val="16"/>
          <w:szCs w:val="16"/>
        </w:rPr>
        <w:t xml:space="preserve"> разрешения на изменение имени и (или) фамилии ребенка</w:t>
      </w:r>
    </w:p>
    <w:p w:rsidR="009E74F1" w:rsidRPr="00952E98" w:rsidRDefault="009E74F1" w:rsidP="009E74F1">
      <w:pPr>
        <w:rPr>
          <w:sz w:val="16"/>
          <w:szCs w:val="16"/>
        </w:rPr>
      </w:pPr>
    </w:p>
    <w:p w:rsidR="009E74F1" w:rsidRPr="00952E98" w:rsidRDefault="009E74F1" w:rsidP="009E74F1">
      <w:pPr>
        <w:rPr>
          <w:sz w:val="16"/>
          <w:szCs w:val="16"/>
        </w:rPr>
      </w:pP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Информация</w:t>
      </w: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lastRenderedPageBreak/>
        <w:t>о месте нахождения, контактных телефонах, адресе электронной почты органов опеки и попечительства администрации Островского муниципального района Костромской области</w:t>
      </w:r>
    </w:p>
    <w:p w:rsidR="009E74F1" w:rsidRPr="00952E98" w:rsidRDefault="009E74F1" w:rsidP="009E74F1">
      <w:pPr>
        <w:pStyle w:val="ConsPlusNormal"/>
        <w:jc w:val="both"/>
        <w:rPr>
          <w:rFonts w:ascii="Times New Roman" w:hAnsi="Times New Roman" w:cs="Times New Roman"/>
          <w:sz w:val="16"/>
          <w:szCs w:val="16"/>
        </w:rPr>
      </w:pPr>
    </w:p>
    <w:tbl>
      <w:tblPr>
        <w:tblW w:w="0" w:type="auto"/>
        <w:tblInd w:w="-5" w:type="dxa"/>
        <w:tblLayout w:type="fixed"/>
        <w:tblLook w:val="0000"/>
      </w:tblPr>
      <w:tblGrid>
        <w:gridCol w:w="4077"/>
        <w:gridCol w:w="5680"/>
      </w:tblGrid>
      <w:tr w:rsidR="009E74F1" w:rsidRPr="00952E98" w:rsidTr="009E74F1">
        <w:tc>
          <w:tcPr>
            <w:tcW w:w="4077"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Почтовый адрес   органов опеки и попечительства администрации Островского муниципального района Костромской области</w:t>
            </w:r>
          </w:p>
          <w:p w:rsidR="009E74F1" w:rsidRPr="00952E98" w:rsidRDefault="009E74F1" w:rsidP="009E74F1">
            <w:pPr>
              <w:pStyle w:val="ConsPlusNormal"/>
              <w:spacing w:after="60"/>
              <w:rPr>
                <w:rFonts w:ascii="Times New Roman" w:hAnsi="Times New Roman" w:cs="Times New Roman"/>
                <w:sz w:val="16"/>
                <w:szCs w:val="16"/>
              </w:rPr>
            </w:pPr>
            <w:r w:rsidRPr="00952E98">
              <w:rPr>
                <w:rFonts w:ascii="Times New Roman" w:hAnsi="Times New Roman" w:cs="Times New Roman"/>
                <w:sz w:val="16"/>
                <w:szCs w:val="16"/>
              </w:rPr>
              <w:t xml:space="preserve">          </w:t>
            </w:r>
          </w:p>
        </w:tc>
        <w:tc>
          <w:tcPr>
            <w:tcW w:w="5680"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nformat"/>
              <w:spacing w:after="60"/>
              <w:rPr>
                <w:rFonts w:ascii="Times New Roman" w:hAnsi="Times New Roman" w:cs="Times New Roman"/>
                <w:sz w:val="16"/>
                <w:szCs w:val="16"/>
              </w:rPr>
            </w:pPr>
            <w:r w:rsidRPr="00952E98">
              <w:rPr>
                <w:rFonts w:ascii="Times New Roman" w:hAnsi="Times New Roman" w:cs="Times New Roman"/>
                <w:sz w:val="16"/>
                <w:szCs w:val="16"/>
              </w:rPr>
              <w:t xml:space="preserve">157900 Костромская область Островский район п. </w:t>
            </w:r>
            <w:proofErr w:type="gramStart"/>
            <w:r w:rsidRPr="00952E98">
              <w:rPr>
                <w:rFonts w:ascii="Times New Roman" w:hAnsi="Times New Roman" w:cs="Times New Roman"/>
                <w:sz w:val="16"/>
                <w:szCs w:val="16"/>
              </w:rPr>
              <w:t>Островское</w:t>
            </w:r>
            <w:proofErr w:type="gramEnd"/>
            <w:r w:rsidRPr="00952E98">
              <w:rPr>
                <w:rFonts w:ascii="Times New Roman" w:hAnsi="Times New Roman" w:cs="Times New Roman"/>
                <w:sz w:val="16"/>
                <w:szCs w:val="16"/>
              </w:rPr>
              <w:t xml:space="preserve"> ул. Советская д. 56</w:t>
            </w:r>
          </w:p>
        </w:tc>
      </w:tr>
      <w:tr w:rsidR="009E74F1" w:rsidRPr="00952E98" w:rsidTr="009E74F1">
        <w:tc>
          <w:tcPr>
            <w:tcW w:w="4077"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Телефон органов опеки и попечительства администрации Островского  муниципального района Костромской области</w:t>
            </w:r>
          </w:p>
          <w:p w:rsidR="009E74F1" w:rsidRPr="00952E98" w:rsidRDefault="009E74F1" w:rsidP="009E74F1">
            <w:pPr>
              <w:pStyle w:val="ConsPlusNormal"/>
              <w:spacing w:after="60"/>
              <w:rPr>
                <w:rFonts w:ascii="Times New Roman" w:hAnsi="Times New Roman" w:cs="Times New Roman"/>
                <w:sz w:val="16"/>
                <w:szCs w:val="16"/>
              </w:rPr>
            </w:pPr>
          </w:p>
        </w:tc>
        <w:tc>
          <w:tcPr>
            <w:tcW w:w="5680"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nformat"/>
              <w:spacing w:after="60" w:line="276" w:lineRule="auto"/>
              <w:jc w:val="center"/>
              <w:rPr>
                <w:rFonts w:ascii="Times New Roman" w:hAnsi="Times New Roman" w:cs="Times New Roman"/>
                <w:sz w:val="16"/>
                <w:szCs w:val="16"/>
              </w:rPr>
            </w:pPr>
            <w:r w:rsidRPr="00952E98">
              <w:rPr>
                <w:rFonts w:ascii="Times New Roman" w:hAnsi="Times New Roman" w:cs="Times New Roman"/>
                <w:sz w:val="16"/>
                <w:szCs w:val="16"/>
              </w:rPr>
              <w:t>8(49438) 27-7-66</w:t>
            </w:r>
          </w:p>
        </w:tc>
      </w:tr>
      <w:tr w:rsidR="009E74F1" w:rsidRPr="00952E98" w:rsidTr="009E74F1">
        <w:tc>
          <w:tcPr>
            <w:tcW w:w="4077"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Телефон / факс приемной администрации Островского муниципального района Костромской области</w:t>
            </w:r>
          </w:p>
          <w:p w:rsidR="009E74F1" w:rsidRPr="00952E98" w:rsidRDefault="009E74F1" w:rsidP="009E74F1">
            <w:pPr>
              <w:pStyle w:val="ConsPlusNormal"/>
              <w:spacing w:after="60"/>
              <w:rPr>
                <w:rFonts w:ascii="Times New Roman" w:hAnsi="Times New Roman" w:cs="Times New Roman"/>
                <w:sz w:val="16"/>
                <w:szCs w:val="16"/>
              </w:rPr>
            </w:pPr>
            <w:r w:rsidRPr="00952E98">
              <w:rPr>
                <w:rFonts w:ascii="Times New Roman" w:hAnsi="Times New Roman" w:cs="Times New Roman"/>
                <w:sz w:val="16"/>
                <w:szCs w:val="16"/>
              </w:rPr>
              <w:t xml:space="preserve">         </w:t>
            </w:r>
          </w:p>
        </w:tc>
        <w:tc>
          <w:tcPr>
            <w:tcW w:w="5680"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spacing w:after="60" w:line="276" w:lineRule="auto"/>
              <w:jc w:val="center"/>
              <w:rPr>
                <w:sz w:val="16"/>
                <w:szCs w:val="16"/>
              </w:rPr>
            </w:pPr>
            <w:r w:rsidRPr="00952E98">
              <w:rPr>
                <w:sz w:val="16"/>
                <w:szCs w:val="16"/>
              </w:rPr>
              <w:t>8(49438) 27-2-95</w:t>
            </w:r>
          </w:p>
        </w:tc>
      </w:tr>
      <w:tr w:rsidR="009E74F1" w:rsidRPr="00952E98" w:rsidTr="009E74F1">
        <w:tc>
          <w:tcPr>
            <w:tcW w:w="4077"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pacing w:after="60"/>
              <w:rPr>
                <w:rFonts w:ascii="Times New Roman" w:hAnsi="Times New Roman" w:cs="Times New Roman"/>
                <w:sz w:val="16"/>
                <w:szCs w:val="16"/>
              </w:rPr>
            </w:pPr>
            <w:r w:rsidRPr="00952E98">
              <w:rPr>
                <w:rFonts w:ascii="Times New Roman" w:hAnsi="Times New Roman" w:cs="Times New Roman"/>
                <w:sz w:val="16"/>
                <w:szCs w:val="16"/>
              </w:rPr>
              <w:t xml:space="preserve">Адрес электронной почты                </w:t>
            </w:r>
          </w:p>
        </w:tc>
        <w:tc>
          <w:tcPr>
            <w:tcW w:w="5680"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FA6E5F" w:rsidP="009E74F1">
            <w:pPr>
              <w:rPr>
                <w:sz w:val="16"/>
                <w:szCs w:val="16"/>
                <w:lang w:val="en-US"/>
              </w:rPr>
            </w:pPr>
            <w:hyperlink r:id="rId98" w:history="1">
              <w:r w:rsidR="009E74F1" w:rsidRPr="00952E98">
                <w:rPr>
                  <w:rStyle w:val="af7"/>
                  <w:sz w:val="16"/>
                  <w:szCs w:val="16"/>
                  <w:lang w:val="en-US"/>
                </w:rPr>
                <w:t>ostrovskiy@adm44.ru</w:t>
              </w:r>
            </w:hyperlink>
            <w:r w:rsidR="009E74F1" w:rsidRPr="00952E98">
              <w:rPr>
                <w:sz w:val="16"/>
                <w:szCs w:val="16"/>
                <w:lang w:val="en-US"/>
              </w:rPr>
              <w:t xml:space="preserve"> </w:t>
            </w:r>
          </w:p>
          <w:p w:rsidR="009E74F1" w:rsidRPr="00952E98" w:rsidRDefault="009E74F1" w:rsidP="009E74F1">
            <w:pPr>
              <w:pStyle w:val="ConsPlusNonformat"/>
              <w:spacing w:after="60" w:line="276" w:lineRule="auto"/>
              <w:rPr>
                <w:rFonts w:ascii="Times New Roman" w:hAnsi="Times New Roman" w:cs="Times New Roman"/>
                <w:sz w:val="16"/>
                <w:szCs w:val="16"/>
              </w:rPr>
            </w:pPr>
          </w:p>
        </w:tc>
      </w:tr>
      <w:tr w:rsidR="009E74F1" w:rsidRPr="00952E98" w:rsidTr="009E74F1">
        <w:tc>
          <w:tcPr>
            <w:tcW w:w="4077"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pacing w:after="60"/>
              <w:rPr>
                <w:rFonts w:ascii="Times New Roman" w:hAnsi="Times New Roman" w:cs="Times New Roman"/>
                <w:sz w:val="16"/>
                <w:szCs w:val="16"/>
              </w:rPr>
            </w:pPr>
            <w:r w:rsidRPr="00952E98">
              <w:rPr>
                <w:rFonts w:ascii="Times New Roman" w:hAnsi="Times New Roman" w:cs="Times New Roman"/>
                <w:sz w:val="16"/>
                <w:szCs w:val="16"/>
              </w:rPr>
              <w:t xml:space="preserve">График работы                          </w:t>
            </w:r>
          </w:p>
        </w:tc>
        <w:tc>
          <w:tcPr>
            <w:tcW w:w="5680"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nformat"/>
              <w:spacing w:after="60" w:line="276" w:lineRule="auto"/>
              <w:rPr>
                <w:rFonts w:ascii="Times New Roman" w:hAnsi="Times New Roman" w:cs="Times New Roman"/>
                <w:sz w:val="16"/>
                <w:szCs w:val="16"/>
              </w:rPr>
            </w:pPr>
            <w:r w:rsidRPr="00952E98">
              <w:rPr>
                <w:rFonts w:ascii="Times New Roman" w:hAnsi="Times New Roman" w:cs="Times New Roman"/>
                <w:sz w:val="16"/>
                <w:szCs w:val="16"/>
              </w:rPr>
              <w:t>с 8.00 до 16.00</w:t>
            </w:r>
          </w:p>
          <w:p w:rsidR="009E74F1" w:rsidRPr="00952E98" w:rsidRDefault="009E74F1" w:rsidP="009E74F1">
            <w:pPr>
              <w:pStyle w:val="ConsPlusNonformat"/>
              <w:spacing w:after="60" w:line="276" w:lineRule="auto"/>
              <w:rPr>
                <w:rFonts w:ascii="Times New Roman" w:hAnsi="Times New Roman" w:cs="Times New Roman"/>
                <w:sz w:val="16"/>
                <w:szCs w:val="16"/>
              </w:rPr>
            </w:pPr>
            <w:r w:rsidRPr="00952E98">
              <w:rPr>
                <w:rFonts w:ascii="Times New Roman" w:hAnsi="Times New Roman" w:cs="Times New Roman"/>
                <w:sz w:val="16"/>
                <w:szCs w:val="16"/>
              </w:rPr>
              <w:t>перерыв: с 12.00 до 13.00</w:t>
            </w:r>
          </w:p>
          <w:p w:rsidR="009E74F1" w:rsidRPr="00952E98" w:rsidRDefault="009E74F1" w:rsidP="009E74F1">
            <w:pPr>
              <w:spacing w:after="60" w:line="276" w:lineRule="auto"/>
              <w:rPr>
                <w:sz w:val="16"/>
                <w:szCs w:val="16"/>
              </w:rPr>
            </w:pPr>
            <w:r w:rsidRPr="00952E98">
              <w:rPr>
                <w:sz w:val="16"/>
                <w:szCs w:val="16"/>
              </w:rPr>
              <w:t xml:space="preserve">выходные: суббота и воскресенье                              </w:t>
            </w:r>
          </w:p>
        </w:tc>
      </w:tr>
    </w:tbl>
    <w:p w:rsidR="009E74F1" w:rsidRPr="00952E98" w:rsidRDefault="009E74F1" w:rsidP="009E74F1">
      <w:pPr>
        <w:jc w:val="center"/>
        <w:rPr>
          <w:sz w:val="16"/>
          <w:szCs w:val="16"/>
        </w:rPr>
      </w:pP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Сведения об официальных сайтах в сети Интернет, содержащих информацию о предоставлении муниципальной услуги</w:t>
      </w:r>
    </w:p>
    <w:p w:rsidR="009E74F1" w:rsidRPr="00952E98" w:rsidRDefault="009E74F1" w:rsidP="009E74F1">
      <w:pPr>
        <w:rPr>
          <w:sz w:val="16"/>
          <w:szCs w:val="16"/>
        </w:rPr>
      </w:pPr>
    </w:p>
    <w:tbl>
      <w:tblPr>
        <w:tblW w:w="0" w:type="auto"/>
        <w:tblInd w:w="-5" w:type="dxa"/>
        <w:tblLayout w:type="fixed"/>
        <w:tblCellMar>
          <w:top w:w="102" w:type="dxa"/>
          <w:left w:w="62" w:type="dxa"/>
          <w:bottom w:w="102" w:type="dxa"/>
          <w:right w:w="62" w:type="dxa"/>
        </w:tblCellMar>
        <w:tblLook w:val="0000"/>
      </w:tblPr>
      <w:tblGrid>
        <w:gridCol w:w="2756"/>
        <w:gridCol w:w="4110"/>
        <w:gridCol w:w="2845"/>
      </w:tblGrid>
      <w:tr w:rsidR="009E74F1" w:rsidRPr="00952E98" w:rsidTr="009E74F1">
        <w:tc>
          <w:tcPr>
            <w:tcW w:w="2756"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Наименование организации</w:t>
            </w:r>
          </w:p>
        </w:tc>
        <w:tc>
          <w:tcPr>
            <w:tcW w:w="41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Интернет-сайт</w:t>
            </w: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Адрес электронной почты</w:t>
            </w:r>
          </w:p>
        </w:tc>
      </w:tr>
      <w:tr w:rsidR="009E74F1" w:rsidRPr="00952E98" w:rsidTr="009E74F1">
        <w:tc>
          <w:tcPr>
            <w:tcW w:w="2756"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rPr>
                <w:rFonts w:ascii="Times New Roman" w:hAnsi="Times New Roman" w:cs="Times New Roman"/>
                <w:sz w:val="16"/>
                <w:szCs w:val="16"/>
              </w:rPr>
            </w:pPr>
            <w:r w:rsidRPr="00952E98">
              <w:rPr>
                <w:rFonts w:ascii="Times New Roman" w:hAnsi="Times New Roman" w:cs="Times New Roman"/>
                <w:sz w:val="16"/>
                <w:szCs w:val="16"/>
              </w:rPr>
              <w:t xml:space="preserve">Администрация Островского муниципального района </w:t>
            </w:r>
          </w:p>
          <w:p w:rsidR="009E74F1" w:rsidRPr="00952E98" w:rsidRDefault="009E74F1" w:rsidP="009E74F1">
            <w:pPr>
              <w:pStyle w:val="ConsPlusNormal"/>
              <w:rPr>
                <w:rFonts w:ascii="Times New Roman" w:hAnsi="Times New Roman" w:cs="Times New Roman"/>
                <w:sz w:val="16"/>
                <w:szCs w:val="16"/>
              </w:rPr>
            </w:pPr>
            <w:r w:rsidRPr="00952E98">
              <w:rPr>
                <w:rFonts w:ascii="Times New Roman" w:hAnsi="Times New Roman" w:cs="Times New Roman"/>
                <w:sz w:val="16"/>
                <w:szCs w:val="16"/>
              </w:rPr>
              <w:t>Костромской области</w:t>
            </w:r>
          </w:p>
        </w:tc>
        <w:tc>
          <w:tcPr>
            <w:tcW w:w="41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napToGrid w:val="0"/>
              <w:jc w:val="center"/>
              <w:rPr>
                <w:rFonts w:ascii="Times New Roman" w:hAnsi="Times New Roman" w:cs="Times New Roman"/>
                <w:sz w:val="16"/>
                <w:szCs w:val="16"/>
              </w:rPr>
            </w:pP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FA6E5F" w:rsidP="009E74F1">
            <w:pPr>
              <w:rPr>
                <w:sz w:val="16"/>
                <w:szCs w:val="16"/>
                <w:lang w:val="en-US"/>
              </w:rPr>
            </w:pPr>
            <w:hyperlink r:id="rId99" w:history="1">
              <w:r w:rsidR="009E74F1" w:rsidRPr="00952E98">
                <w:rPr>
                  <w:rStyle w:val="af7"/>
                  <w:sz w:val="16"/>
                  <w:szCs w:val="16"/>
                  <w:lang w:val="en-US"/>
                </w:rPr>
                <w:t>ostrovskiy@adm44.ru</w:t>
              </w:r>
            </w:hyperlink>
            <w:r w:rsidR="009E74F1" w:rsidRPr="00952E98">
              <w:rPr>
                <w:sz w:val="16"/>
                <w:szCs w:val="16"/>
                <w:lang w:val="en-US"/>
              </w:rPr>
              <w:t xml:space="preserve"> </w:t>
            </w:r>
          </w:p>
          <w:p w:rsidR="009E74F1" w:rsidRPr="00952E98" w:rsidRDefault="009E74F1" w:rsidP="009E74F1">
            <w:pPr>
              <w:rPr>
                <w:sz w:val="16"/>
                <w:szCs w:val="16"/>
              </w:rPr>
            </w:pPr>
          </w:p>
        </w:tc>
      </w:tr>
      <w:tr w:rsidR="009E74F1" w:rsidRPr="00952E98" w:rsidTr="009E74F1">
        <w:tc>
          <w:tcPr>
            <w:tcW w:w="2756"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rPr>
                <w:rFonts w:ascii="Times New Roman" w:hAnsi="Times New Roman" w:cs="Times New Roman"/>
                <w:sz w:val="16"/>
                <w:szCs w:val="16"/>
              </w:rPr>
            </w:pPr>
            <w:r w:rsidRPr="00952E98">
              <w:rPr>
                <w:rFonts w:ascii="Times New Roman" w:hAnsi="Times New Roman" w:cs="Times New Roman"/>
                <w:sz w:val="16"/>
                <w:szCs w:val="16"/>
              </w:rPr>
              <w:t>Министерство образования и науки Российской Федерации</w:t>
            </w:r>
          </w:p>
        </w:tc>
        <w:tc>
          <w:tcPr>
            <w:tcW w:w="41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proofErr w:type="spellStart"/>
            <w:r w:rsidRPr="00952E98">
              <w:rPr>
                <w:rFonts w:ascii="Times New Roman" w:hAnsi="Times New Roman" w:cs="Times New Roman"/>
                <w:sz w:val="16"/>
                <w:szCs w:val="16"/>
              </w:rPr>
              <w:t>www.usynovite.ru</w:t>
            </w:r>
            <w:proofErr w:type="spellEnd"/>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info@mon.gov.ru</w:t>
            </w:r>
          </w:p>
        </w:tc>
      </w:tr>
      <w:tr w:rsidR="009E74F1" w:rsidRPr="00952E98" w:rsidTr="009E74F1">
        <w:tc>
          <w:tcPr>
            <w:tcW w:w="2756"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rPr>
                <w:rFonts w:ascii="Times New Roman" w:hAnsi="Times New Roman" w:cs="Times New Roman"/>
                <w:sz w:val="16"/>
                <w:szCs w:val="16"/>
              </w:rPr>
            </w:pPr>
            <w:r w:rsidRPr="00952E98">
              <w:rPr>
                <w:rFonts w:ascii="Times New Roman" w:hAnsi="Times New Roman" w:cs="Times New Roman"/>
                <w:sz w:val="16"/>
                <w:szCs w:val="16"/>
              </w:rPr>
              <w:t>Портал государственных и муниципальных услуг Костромской области</w:t>
            </w:r>
          </w:p>
        </w:tc>
        <w:tc>
          <w:tcPr>
            <w:tcW w:w="41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http://44gosuslugi.ru/</w:t>
            </w: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rmal"/>
              <w:snapToGrid w:val="0"/>
              <w:rPr>
                <w:rFonts w:ascii="Times New Roman" w:hAnsi="Times New Roman" w:cs="Times New Roman"/>
                <w:sz w:val="16"/>
                <w:szCs w:val="16"/>
              </w:rPr>
            </w:pPr>
          </w:p>
        </w:tc>
      </w:tr>
    </w:tbl>
    <w:p w:rsidR="009E74F1" w:rsidRPr="00952E98" w:rsidRDefault="009E74F1" w:rsidP="009E74F1">
      <w:pPr>
        <w:jc w:val="right"/>
        <w:rPr>
          <w:sz w:val="16"/>
          <w:szCs w:val="16"/>
          <w:lang w:val="en-US"/>
        </w:rPr>
      </w:pPr>
    </w:p>
    <w:p w:rsidR="009E74F1" w:rsidRPr="00952E98" w:rsidRDefault="009E74F1" w:rsidP="009E74F1">
      <w:pPr>
        <w:jc w:val="right"/>
        <w:rPr>
          <w:sz w:val="16"/>
          <w:szCs w:val="16"/>
        </w:rPr>
      </w:pPr>
      <w:r w:rsidRPr="00952E98">
        <w:rPr>
          <w:sz w:val="16"/>
          <w:szCs w:val="16"/>
        </w:rPr>
        <w:t>Приложение № 2</w:t>
      </w:r>
    </w:p>
    <w:p w:rsidR="009E74F1" w:rsidRPr="00952E98" w:rsidRDefault="009E74F1" w:rsidP="009E74F1">
      <w:pPr>
        <w:jc w:val="right"/>
        <w:rPr>
          <w:sz w:val="16"/>
          <w:szCs w:val="16"/>
        </w:rPr>
      </w:pPr>
      <w:r w:rsidRPr="00952E98">
        <w:rPr>
          <w:sz w:val="16"/>
          <w:szCs w:val="16"/>
        </w:rPr>
        <w:t xml:space="preserve">                                                                                                  к административному регламенту </w:t>
      </w:r>
    </w:p>
    <w:p w:rsidR="009E74F1" w:rsidRPr="009E74F1" w:rsidRDefault="009E74F1" w:rsidP="009E74F1">
      <w:pPr>
        <w:jc w:val="right"/>
        <w:rPr>
          <w:sz w:val="16"/>
          <w:szCs w:val="16"/>
        </w:rPr>
      </w:pPr>
      <w:r w:rsidRPr="00952E98">
        <w:rPr>
          <w:sz w:val="16"/>
          <w:szCs w:val="16"/>
        </w:rPr>
        <w:t xml:space="preserve">по предоставлению муниципальной услуги по выдаче  </w:t>
      </w:r>
    </w:p>
    <w:p w:rsidR="009E74F1" w:rsidRPr="00952E98" w:rsidRDefault="009E74F1" w:rsidP="009E74F1">
      <w:pPr>
        <w:jc w:val="right"/>
        <w:rPr>
          <w:sz w:val="16"/>
          <w:szCs w:val="16"/>
        </w:rPr>
      </w:pPr>
      <w:r w:rsidRPr="00952E98">
        <w:rPr>
          <w:sz w:val="16"/>
          <w:szCs w:val="16"/>
        </w:rPr>
        <w:t>разрешения на изменение имени и (или) фамилии ребенка</w:t>
      </w:r>
    </w:p>
    <w:p w:rsidR="009E74F1" w:rsidRPr="00952E98" w:rsidRDefault="009E74F1" w:rsidP="009E74F1">
      <w:pPr>
        <w:jc w:val="right"/>
        <w:rPr>
          <w:sz w:val="16"/>
          <w:szCs w:val="16"/>
        </w:rPr>
      </w:pPr>
    </w:p>
    <w:p w:rsidR="009E74F1" w:rsidRPr="00952E98" w:rsidRDefault="009E74F1" w:rsidP="009E74F1">
      <w:pPr>
        <w:pStyle w:val="af8"/>
        <w:jc w:val="right"/>
        <w:rPr>
          <w:sz w:val="16"/>
          <w:szCs w:val="16"/>
        </w:rPr>
      </w:pPr>
      <w:r w:rsidRPr="00952E98">
        <w:rPr>
          <w:sz w:val="16"/>
          <w:szCs w:val="16"/>
        </w:rPr>
        <w:t xml:space="preserve">В администрацию Островского муниципального района  </w:t>
      </w:r>
      <w:proofErr w:type="gramStart"/>
      <w:r w:rsidRPr="00952E98">
        <w:rPr>
          <w:sz w:val="16"/>
          <w:szCs w:val="16"/>
        </w:rPr>
        <w:t>от</w:t>
      </w:r>
      <w:proofErr w:type="gramEnd"/>
    </w:p>
    <w:p w:rsidR="009E74F1" w:rsidRPr="00952E98" w:rsidRDefault="009E74F1" w:rsidP="009E74F1">
      <w:pPr>
        <w:pStyle w:val="af8"/>
        <w:jc w:val="right"/>
        <w:rPr>
          <w:sz w:val="16"/>
          <w:szCs w:val="16"/>
        </w:rPr>
      </w:pPr>
      <w:r w:rsidRPr="00952E98">
        <w:rPr>
          <w:sz w:val="16"/>
          <w:szCs w:val="16"/>
        </w:rPr>
        <w:t>_______________________________</w:t>
      </w:r>
    </w:p>
    <w:p w:rsidR="009E74F1" w:rsidRPr="00952E98" w:rsidRDefault="009E74F1" w:rsidP="009E74F1">
      <w:pPr>
        <w:pStyle w:val="af8"/>
        <w:jc w:val="right"/>
        <w:rPr>
          <w:sz w:val="16"/>
          <w:szCs w:val="16"/>
        </w:rPr>
      </w:pPr>
      <w:r w:rsidRPr="00952E98">
        <w:rPr>
          <w:sz w:val="16"/>
          <w:szCs w:val="16"/>
        </w:rPr>
        <w:t>_______________________________</w:t>
      </w:r>
    </w:p>
    <w:p w:rsidR="009E74F1" w:rsidRPr="00952E98" w:rsidRDefault="009E74F1" w:rsidP="009E74F1">
      <w:pPr>
        <w:pStyle w:val="af8"/>
        <w:jc w:val="right"/>
        <w:rPr>
          <w:sz w:val="16"/>
          <w:szCs w:val="16"/>
        </w:rPr>
      </w:pPr>
      <w:proofErr w:type="gramStart"/>
      <w:r w:rsidRPr="00952E98">
        <w:rPr>
          <w:sz w:val="16"/>
          <w:szCs w:val="16"/>
        </w:rPr>
        <w:t>Зарегистрированного</w:t>
      </w:r>
      <w:proofErr w:type="gramEnd"/>
      <w:r w:rsidRPr="00952E98">
        <w:rPr>
          <w:sz w:val="16"/>
          <w:szCs w:val="16"/>
        </w:rPr>
        <w:t xml:space="preserve"> (ой) по адресу: </w:t>
      </w:r>
    </w:p>
    <w:p w:rsidR="009E74F1" w:rsidRPr="00952E98" w:rsidRDefault="009E74F1" w:rsidP="009E74F1">
      <w:pPr>
        <w:pStyle w:val="af8"/>
        <w:jc w:val="right"/>
        <w:rPr>
          <w:sz w:val="16"/>
          <w:szCs w:val="16"/>
        </w:rPr>
      </w:pPr>
      <w:r w:rsidRPr="00952E98">
        <w:rPr>
          <w:sz w:val="16"/>
          <w:szCs w:val="16"/>
        </w:rPr>
        <w:t>_______________________________</w:t>
      </w:r>
    </w:p>
    <w:p w:rsidR="009E74F1" w:rsidRPr="00952E98" w:rsidRDefault="009E74F1" w:rsidP="009E74F1">
      <w:pPr>
        <w:pStyle w:val="af8"/>
        <w:jc w:val="right"/>
        <w:rPr>
          <w:sz w:val="16"/>
          <w:szCs w:val="16"/>
        </w:rPr>
      </w:pPr>
      <w:r w:rsidRPr="00952E98">
        <w:rPr>
          <w:sz w:val="16"/>
          <w:szCs w:val="16"/>
        </w:rPr>
        <w:t>_______________________________</w:t>
      </w:r>
    </w:p>
    <w:p w:rsidR="009E74F1" w:rsidRPr="009E74F1" w:rsidRDefault="009E74F1" w:rsidP="009E74F1">
      <w:pPr>
        <w:pStyle w:val="af8"/>
        <w:jc w:val="right"/>
        <w:rPr>
          <w:sz w:val="16"/>
          <w:szCs w:val="16"/>
        </w:rPr>
      </w:pPr>
      <w:r w:rsidRPr="00952E98">
        <w:rPr>
          <w:sz w:val="16"/>
          <w:szCs w:val="16"/>
        </w:rPr>
        <w:t>телефон________________________</w:t>
      </w:r>
    </w:p>
    <w:p w:rsidR="009E74F1" w:rsidRPr="00952E98" w:rsidRDefault="009E74F1" w:rsidP="009E74F1">
      <w:pPr>
        <w:pStyle w:val="af8"/>
        <w:jc w:val="right"/>
        <w:rPr>
          <w:sz w:val="16"/>
          <w:szCs w:val="16"/>
        </w:rPr>
      </w:pPr>
    </w:p>
    <w:p w:rsidR="009E74F1" w:rsidRPr="00952E98" w:rsidRDefault="009E74F1" w:rsidP="009E74F1">
      <w:pPr>
        <w:pStyle w:val="af8"/>
        <w:rPr>
          <w:sz w:val="16"/>
          <w:szCs w:val="16"/>
        </w:rPr>
      </w:pPr>
    </w:p>
    <w:p w:rsidR="009E74F1" w:rsidRPr="00952E98" w:rsidRDefault="009E74F1" w:rsidP="009E74F1">
      <w:pPr>
        <w:pStyle w:val="af8"/>
        <w:jc w:val="center"/>
        <w:rPr>
          <w:sz w:val="16"/>
          <w:szCs w:val="16"/>
        </w:rPr>
      </w:pPr>
      <w:r w:rsidRPr="00952E98">
        <w:rPr>
          <w:sz w:val="16"/>
          <w:szCs w:val="16"/>
        </w:rPr>
        <w:t>Заявление.</w:t>
      </w:r>
    </w:p>
    <w:p w:rsidR="009E74F1" w:rsidRPr="00952E98" w:rsidRDefault="009E74F1" w:rsidP="009E74F1">
      <w:pPr>
        <w:pStyle w:val="af8"/>
        <w:jc w:val="center"/>
        <w:rPr>
          <w:sz w:val="16"/>
          <w:szCs w:val="16"/>
        </w:rPr>
      </w:pPr>
    </w:p>
    <w:p w:rsidR="009E74F1" w:rsidRPr="00952E98" w:rsidRDefault="009E74F1" w:rsidP="009E74F1">
      <w:pPr>
        <w:pStyle w:val="af8"/>
        <w:jc w:val="both"/>
        <w:rPr>
          <w:sz w:val="16"/>
          <w:szCs w:val="16"/>
        </w:rPr>
      </w:pPr>
      <w:r w:rsidRPr="00952E98">
        <w:rPr>
          <w:sz w:val="16"/>
          <w:szCs w:val="16"/>
        </w:rPr>
        <w:t>Прошу разрешить изменить имя и (или) фамилию моему несовершеннолетнему ребенку ________________________________________________________________</w:t>
      </w:r>
    </w:p>
    <w:p w:rsidR="009E74F1" w:rsidRPr="00952E98" w:rsidRDefault="009E74F1" w:rsidP="009E74F1">
      <w:pPr>
        <w:jc w:val="both"/>
        <w:rPr>
          <w:sz w:val="16"/>
          <w:szCs w:val="16"/>
        </w:rPr>
      </w:pPr>
      <w:r w:rsidRPr="00952E98">
        <w:rPr>
          <w:sz w:val="16"/>
          <w:szCs w:val="16"/>
        </w:rPr>
        <w:tab/>
      </w:r>
      <w:r w:rsidRPr="00952E98">
        <w:rPr>
          <w:sz w:val="16"/>
          <w:szCs w:val="16"/>
        </w:rPr>
        <w:tab/>
      </w:r>
      <w:r w:rsidRPr="00952E98">
        <w:rPr>
          <w:sz w:val="16"/>
          <w:szCs w:val="16"/>
        </w:rPr>
        <w:tab/>
      </w:r>
      <w:r w:rsidRPr="00952E98">
        <w:rPr>
          <w:sz w:val="16"/>
          <w:szCs w:val="16"/>
        </w:rPr>
        <w:tab/>
      </w:r>
      <w:r w:rsidRPr="00952E98">
        <w:rPr>
          <w:sz w:val="16"/>
          <w:szCs w:val="16"/>
        </w:rPr>
        <w:tab/>
      </w:r>
      <w:r w:rsidRPr="00952E98">
        <w:rPr>
          <w:sz w:val="16"/>
          <w:szCs w:val="16"/>
        </w:rPr>
        <w:tab/>
      </w:r>
      <w:r w:rsidRPr="00952E98">
        <w:rPr>
          <w:sz w:val="16"/>
          <w:szCs w:val="16"/>
        </w:rPr>
        <w:tab/>
        <w:t>(Ф.И.О., дата рождения)</w:t>
      </w:r>
    </w:p>
    <w:p w:rsidR="009E74F1" w:rsidRPr="00952E98" w:rsidRDefault="009E74F1" w:rsidP="009E74F1">
      <w:pPr>
        <w:jc w:val="both"/>
        <w:rPr>
          <w:sz w:val="16"/>
          <w:szCs w:val="16"/>
        </w:rPr>
      </w:pPr>
      <w:r w:rsidRPr="00952E98">
        <w:rPr>
          <w:sz w:val="16"/>
          <w:szCs w:val="16"/>
        </w:rPr>
        <w:t>на имя и (или) фамилию ______________________________________________________</w:t>
      </w:r>
    </w:p>
    <w:p w:rsidR="009E74F1" w:rsidRPr="00952E98" w:rsidRDefault="009E74F1" w:rsidP="009E74F1">
      <w:pPr>
        <w:jc w:val="both"/>
        <w:rPr>
          <w:sz w:val="16"/>
          <w:szCs w:val="16"/>
        </w:rPr>
      </w:pPr>
      <w:r w:rsidRPr="00952E98">
        <w:rPr>
          <w:sz w:val="16"/>
          <w:szCs w:val="16"/>
        </w:rPr>
        <w:t xml:space="preserve">в связи </w:t>
      </w:r>
      <w:proofErr w:type="gramStart"/>
      <w:r w:rsidRPr="00952E98">
        <w:rPr>
          <w:sz w:val="16"/>
          <w:szCs w:val="16"/>
        </w:rPr>
        <w:t>с</w:t>
      </w:r>
      <w:proofErr w:type="gramEnd"/>
      <w:r w:rsidRPr="00952E98">
        <w:rPr>
          <w:sz w:val="16"/>
          <w:szCs w:val="16"/>
        </w:rPr>
        <w:t>:___________________________________________________________________</w:t>
      </w:r>
    </w:p>
    <w:p w:rsidR="009E74F1" w:rsidRPr="00952E98" w:rsidRDefault="009E74F1" w:rsidP="009E74F1">
      <w:pPr>
        <w:jc w:val="both"/>
        <w:rPr>
          <w:sz w:val="16"/>
          <w:szCs w:val="16"/>
        </w:rPr>
      </w:pPr>
      <w:r w:rsidRPr="00952E98">
        <w:rPr>
          <w:sz w:val="16"/>
          <w:szCs w:val="16"/>
        </w:rPr>
        <w:t>(указать причину смены имени (фамилии))</w:t>
      </w:r>
    </w:p>
    <w:p w:rsidR="009E74F1" w:rsidRPr="00952E98" w:rsidRDefault="009E74F1" w:rsidP="009E74F1">
      <w:pPr>
        <w:jc w:val="both"/>
        <w:rPr>
          <w:sz w:val="16"/>
          <w:szCs w:val="16"/>
        </w:rPr>
      </w:pPr>
      <w:r w:rsidRPr="00952E98">
        <w:rPr>
          <w:sz w:val="16"/>
          <w:szCs w:val="16"/>
        </w:rPr>
        <w:t>Сведения о другом родителе __________________________________________________</w:t>
      </w:r>
    </w:p>
    <w:p w:rsidR="009E74F1" w:rsidRPr="00952E98" w:rsidRDefault="009E74F1" w:rsidP="009E74F1">
      <w:pPr>
        <w:jc w:val="both"/>
        <w:rPr>
          <w:sz w:val="16"/>
          <w:szCs w:val="16"/>
        </w:rPr>
      </w:pPr>
      <w:r w:rsidRPr="00952E98">
        <w:rPr>
          <w:sz w:val="16"/>
          <w:szCs w:val="16"/>
        </w:rPr>
        <w:t>___________________________________________________________________________ (заполняется в случае отсутствия второго родителя)</w:t>
      </w:r>
    </w:p>
    <w:p w:rsidR="009E74F1" w:rsidRPr="00952E98" w:rsidRDefault="009E74F1" w:rsidP="009E74F1">
      <w:pPr>
        <w:pStyle w:val="af8"/>
        <w:ind w:left="-142"/>
        <w:jc w:val="both"/>
        <w:rPr>
          <w:sz w:val="16"/>
          <w:szCs w:val="16"/>
        </w:rPr>
      </w:pPr>
      <w:r w:rsidRPr="00952E98">
        <w:rPr>
          <w:sz w:val="16"/>
          <w:szCs w:val="16"/>
        </w:rPr>
        <w:t>В соответствии с требованиями ст. 9 Федерального закона N 152-ФЗ от 27.07.2006 «О персональных данных» даю согласие на обработку и использование моих персональных данных и моего несовершеннолетнего ребенка, содержащихся в настоящем заявлении и в предоставленных документах.</w:t>
      </w:r>
    </w:p>
    <w:p w:rsidR="009E74F1" w:rsidRPr="00952E98" w:rsidRDefault="009E74F1" w:rsidP="009E74F1">
      <w:pPr>
        <w:pStyle w:val="af8"/>
        <w:ind w:left="-142"/>
        <w:jc w:val="both"/>
        <w:rPr>
          <w:sz w:val="16"/>
          <w:szCs w:val="16"/>
        </w:rPr>
      </w:pPr>
    </w:p>
    <w:p w:rsidR="009E74F1" w:rsidRPr="00952E98" w:rsidRDefault="009E74F1" w:rsidP="009E74F1">
      <w:pPr>
        <w:pStyle w:val="af8"/>
        <w:ind w:left="-142"/>
        <w:jc w:val="both"/>
        <w:rPr>
          <w:sz w:val="16"/>
          <w:szCs w:val="16"/>
        </w:rPr>
      </w:pPr>
    </w:p>
    <w:p w:rsidR="009E74F1" w:rsidRPr="00952E98" w:rsidRDefault="009E74F1" w:rsidP="009E74F1">
      <w:pPr>
        <w:pStyle w:val="af8"/>
        <w:ind w:left="-142"/>
        <w:jc w:val="both"/>
        <w:rPr>
          <w:sz w:val="16"/>
          <w:szCs w:val="16"/>
        </w:rPr>
      </w:pPr>
      <w:r w:rsidRPr="00952E98">
        <w:rPr>
          <w:sz w:val="16"/>
          <w:szCs w:val="16"/>
        </w:rPr>
        <w:t>____________</w:t>
      </w:r>
      <w:r w:rsidRPr="00952E98">
        <w:rPr>
          <w:sz w:val="16"/>
          <w:szCs w:val="16"/>
        </w:rPr>
        <w:tab/>
      </w:r>
      <w:r w:rsidRPr="00952E98">
        <w:rPr>
          <w:sz w:val="16"/>
          <w:szCs w:val="16"/>
        </w:rPr>
        <w:tab/>
        <w:t>____________________</w:t>
      </w:r>
      <w:r w:rsidRPr="00952E98">
        <w:rPr>
          <w:sz w:val="16"/>
          <w:szCs w:val="16"/>
        </w:rPr>
        <w:tab/>
      </w:r>
      <w:r w:rsidRPr="00952E98">
        <w:rPr>
          <w:sz w:val="16"/>
          <w:szCs w:val="16"/>
        </w:rPr>
        <w:tab/>
        <w:t>______________________</w:t>
      </w:r>
    </w:p>
    <w:p w:rsidR="009E74F1" w:rsidRPr="00952E98" w:rsidRDefault="009E74F1" w:rsidP="009E74F1">
      <w:pPr>
        <w:pStyle w:val="af8"/>
        <w:ind w:left="-142"/>
        <w:jc w:val="both"/>
        <w:rPr>
          <w:sz w:val="16"/>
          <w:szCs w:val="16"/>
        </w:rPr>
      </w:pPr>
      <w:r w:rsidRPr="00952E98">
        <w:rPr>
          <w:sz w:val="16"/>
          <w:szCs w:val="16"/>
        </w:rPr>
        <w:tab/>
        <w:t>(дата)</w:t>
      </w:r>
      <w:r w:rsidRPr="00952E98">
        <w:rPr>
          <w:sz w:val="16"/>
          <w:szCs w:val="16"/>
        </w:rPr>
        <w:tab/>
      </w:r>
      <w:r w:rsidRPr="00952E98">
        <w:rPr>
          <w:sz w:val="16"/>
          <w:szCs w:val="16"/>
        </w:rPr>
        <w:tab/>
      </w:r>
      <w:r w:rsidRPr="00952E98">
        <w:rPr>
          <w:sz w:val="16"/>
          <w:szCs w:val="16"/>
        </w:rPr>
        <w:tab/>
        <w:t xml:space="preserve">       (фамилия, инициалы заявителя)</w:t>
      </w:r>
      <w:r w:rsidRPr="00952E98">
        <w:rPr>
          <w:sz w:val="16"/>
          <w:szCs w:val="16"/>
        </w:rPr>
        <w:tab/>
      </w:r>
      <w:r w:rsidRPr="00952E98">
        <w:rPr>
          <w:sz w:val="16"/>
          <w:szCs w:val="16"/>
        </w:rPr>
        <w:tab/>
      </w:r>
      <w:r w:rsidRPr="00952E98">
        <w:rPr>
          <w:sz w:val="16"/>
          <w:szCs w:val="16"/>
        </w:rPr>
        <w:tab/>
        <w:t xml:space="preserve">       (подпись заявителя)</w:t>
      </w:r>
    </w:p>
    <w:p w:rsidR="009E74F1" w:rsidRPr="00952E98" w:rsidRDefault="009E74F1" w:rsidP="009E74F1">
      <w:pPr>
        <w:pStyle w:val="af8"/>
        <w:ind w:left="-142"/>
        <w:jc w:val="both"/>
        <w:rPr>
          <w:sz w:val="16"/>
          <w:szCs w:val="16"/>
        </w:rPr>
      </w:pPr>
    </w:p>
    <w:p w:rsidR="009E74F1" w:rsidRPr="00952E98" w:rsidRDefault="009E74F1" w:rsidP="009E74F1">
      <w:pPr>
        <w:pStyle w:val="af8"/>
        <w:ind w:left="-142"/>
        <w:jc w:val="both"/>
        <w:rPr>
          <w:sz w:val="16"/>
          <w:szCs w:val="16"/>
        </w:rPr>
      </w:pPr>
    </w:p>
    <w:p w:rsidR="009E74F1" w:rsidRPr="00952E98" w:rsidRDefault="009E74F1" w:rsidP="009E74F1">
      <w:pPr>
        <w:pStyle w:val="af8"/>
        <w:ind w:left="-142"/>
        <w:jc w:val="both"/>
        <w:rPr>
          <w:sz w:val="16"/>
          <w:szCs w:val="16"/>
        </w:rPr>
      </w:pPr>
    </w:p>
    <w:p w:rsidR="009E74F1" w:rsidRPr="00952E98" w:rsidRDefault="009E74F1" w:rsidP="009E74F1">
      <w:pPr>
        <w:pStyle w:val="af8"/>
        <w:ind w:left="-142"/>
        <w:jc w:val="both"/>
        <w:rPr>
          <w:sz w:val="16"/>
          <w:szCs w:val="16"/>
        </w:rPr>
      </w:pPr>
      <w:r w:rsidRPr="00952E98">
        <w:rPr>
          <w:sz w:val="16"/>
          <w:szCs w:val="16"/>
        </w:rPr>
        <w:t>Дата приема заявления: «____»______________20___г.</w:t>
      </w:r>
    </w:p>
    <w:p w:rsidR="009E74F1" w:rsidRPr="00952E98" w:rsidRDefault="009E74F1" w:rsidP="009E74F1">
      <w:pPr>
        <w:jc w:val="both"/>
        <w:rPr>
          <w:sz w:val="16"/>
          <w:szCs w:val="16"/>
        </w:rPr>
      </w:pPr>
      <w:r w:rsidRPr="00952E98">
        <w:rPr>
          <w:sz w:val="16"/>
          <w:szCs w:val="16"/>
        </w:rPr>
        <w:t>Подпись специалиста____________________________</w:t>
      </w:r>
    </w:p>
    <w:p w:rsidR="009E74F1" w:rsidRPr="00952E98" w:rsidRDefault="009E74F1" w:rsidP="009E74F1">
      <w:pPr>
        <w:jc w:val="right"/>
        <w:rPr>
          <w:sz w:val="16"/>
          <w:szCs w:val="16"/>
        </w:rPr>
      </w:pPr>
    </w:p>
    <w:p w:rsidR="009E74F1" w:rsidRPr="00952E98" w:rsidRDefault="009E74F1" w:rsidP="009E74F1">
      <w:pPr>
        <w:jc w:val="right"/>
        <w:rPr>
          <w:sz w:val="16"/>
          <w:szCs w:val="16"/>
        </w:rPr>
      </w:pPr>
      <w:r w:rsidRPr="00952E98">
        <w:rPr>
          <w:sz w:val="16"/>
          <w:szCs w:val="16"/>
        </w:rPr>
        <w:t>Приложение № 3</w:t>
      </w:r>
    </w:p>
    <w:p w:rsidR="009E74F1" w:rsidRPr="00952E98" w:rsidRDefault="009E74F1" w:rsidP="009E74F1">
      <w:pPr>
        <w:jc w:val="right"/>
        <w:rPr>
          <w:sz w:val="16"/>
          <w:szCs w:val="16"/>
        </w:rPr>
      </w:pPr>
      <w:r w:rsidRPr="00952E98">
        <w:rPr>
          <w:sz w:val="16"/>
          <w:szCs w:val="16"/>
        </w:rPr>
        <w:lastRenderedPageBreak/>
        <w:t xml:space="preserve">                                                                                                  к административному регламенту </w:t>
      </w:r>
    </w:p>
    <w:p w:rsidR="009E74F1" w:rsidRPr="009E74F1" w:rsidRDefault="009E74F1" w:rsidP="009E74F1">
      <w:pPr>
        <w:jc w:val="right"/>
        <w:rPr>
          <w:sz w:val="16"/>
          <w:szCs w:val="16"/>
        </w:rPr>
      </w:pPr>
      <w:r w:rsidRPr="00952E98">
        <w:rPr>
          <w:sz w:val="16"/>
          <w:szCs w:val="16"/>
        </w:rPr>
        <w:t xml:space="preserve">по предоставлению муниципальной услуги по выдаче  </w:t>
      </w:r>
    </w:p>
    <w:p w:rsidR="009E74F1" w:rsidRPr="00952E98" w:rsidRDefault="009E74F1" w:rsidP="009E74F1">
      <w:pPr>
        <w:jc w:val="right"/>
        <w:rPr>
          <w:sz w:val="16"/>
          <w:szCs w:val="16"/>
        </w:rPr>
      </w:pPr>
      <w:r w:rsidRPr="00952E98">
        <w:rPr>
          <w:sz w:val="16"/>
          <w:szCs w:val="16"/>
        </w:rPr>
        <w:t>разрешения на изменение имени и (или) фамилии ребенка</w:t>
      </w:r>
    </w:p>
    <w:p w:rsidR="009E74F1" w:rsidRPr="00952E98" w:rsidRDefault="009E74F1" w:rsidP="009E74F1">
      <w:pPr>
        <w:pStyle w:val="af8"/>
        <w:jc w:val="right"/>
        <w:rPr>
          <w:sz w:val="16"/>
          <w:szCs w:val="16"/>
        </w:rPr>
      </w:pPr>
    </w:p>
    <w:p w:rsidR="009E74F1" w:rsidRPr="00952E98" w:rsidRDefault="009E74F1" w:rsidP="009E74F1">
      <w:pPr>
        <w:pStyle w:val="af8"/>
        <w:jc w:val="right"/>
        <w:rPr>
          <w:sz w:val="16"/>
          <w:szCs w:val="16"/>
        </w:rPr>
      </w:pPr>
      <w:r w:rsidRPr="00952E98">
        <w:rPr>
          <w:sz w:val="16"/>
          <w:szCs w:val="16"/>
        </w:rPr>
        <w:t xml:space="preserve">В администрацию Островского муниципального района  </w:t>
      </w:r>
      <w:proofErr w:type="gramStart"/>
      <w:r w:rsidRPr="00952E98">
        <w:rPr>
          <w:sz w:val="16"/>
          <w:szCs w:val="16"/>
        </w:rPr>
        <w:t>от</w:t>
      </w:r>
      <w:proofErr w:type="gramEnd"/>
    </w:p>
    <w:p w:rsidR="009E74F1" w:rsidRPr="00952E98" w:rsidRDefault="009E74F1" w:rsidP="009E74F1">
      <w:pPr>
        <w:pStyle w:val="af8"/>
        <w:jc w:val="right"/>
        <w:rPr>
          <w:sz w:val="16"/>
          <w:szCs w:val="16"/>
        </w:rPr>
      </w:pPr>
      <w:r w:rsidRPr="00952E98">
        <w:rPr>
          <w:sz w:val="16"/>
          <w:szCs w:val="16"/>
        </w:rPr>
        <w:t>_______________________________</w:t>
      </w:r>
    </w:p>
    <w:p w:rsidR="009E74F1" w:rsidRPr="00952E98" w:rsidRDefault="009E74F1" w:rsidP="009E74F1">
      <w:pPr>
        <w:pStyle w:val="af8"/>
        <w:jc w:val="right"/>
        <w:rPr>
          <w:sz w:val="16"/>
          <w:szCs w:val="16"/>
        </w:rPr>
      </w:pPr>
      <w:r w:rsidRPr="00952E98">
        <w:rPr>
          <w:sz w:val="16"/>
          <w:szCs w:val="16"/>
        </w:rPr>
        <w:t>_______________________________</w:t>
      </w:r>
    </w:p>
    <w:p w:rsidR="009E74F1" w:rsidRPr="00952E98" w:rsidRDefault="009E74F1" w:rsidP="009E74F1">
      <w:pPr>
        <w:pStyle w:val="af8"/>
        <w:jc w:val="right"/>
        <w:rPr>
          <w:sz w:val="16"/>
          <w:szCs w:val="16"/>
        </w:rPr>
      </w:pPr>
      <w:proofErr w:type="gramStart"/>
      <w:r w:rsidRPr="00952E98">
        <w:rPr>
          <w:sz w:val="16"/>
          <w:szCs w:val="16"/>
        </w:rPr>
        <w:t>Зарегистрированного</w:t>
      </w:r>
      <w:proofErr w:type="gramEnd"/>
      <w:r w:rsidRPr="00952E98">
        <w:rPr>
          <w:sz w:val="16"/>
          <w:szCs w:val="16"/>
        </w:rPr>
        <w:t xml:space="preserve"> (ой) по адресу: </w:t>
      </w:r>
    </w:p>
    <w:p w:rsidR="009E74F1" w:rsidRPr="00952E98" w:rsidRDefault="009E74F1" w:rsidP="009E74F1">
      <w:pPr>
        <w:pStyle w:val="af8"/>
        <w:jc w:val="right"/>
        <w:rPr>
          <w:sz w:val="16"/>
          <w:szCs w:val="16"/>
        </w:rPr>
      </w:pPr>
      <w:r w:rsidRPr="00952E98">
        <w:rPr>
          <w:sz w:val="16"/>
          <w:szCs w:val="16"/>
        </w:rPr>
        <w:t>_______________________________</w:t>
      </w:r>
    </w:p>
    <w:p w:rsidR="009E74F1" w:rsidRPr="00952E98" w:rsidRDefault="009E74F1" w:rsidP="009E74F1">
      <w:pPr>
        <w:pStyle w:val="af8"/>
        <w:jc w:val="right"/>
        <w:rPr>
          <w:sz w:val="16"/>
          <w:szCs w:val="16"/>
        </w:rPr>
      </w:pPr>
      <w:r w:rsidRPr="00952E98">
        <w:rPr>
          <w:sz w:val="16"/>
          <w:szCs w:val="16"/>
        </w:rPr>
        <w:t>_______________________________</w:t>
      </w:r>
    </w:p>
    <w:p w:rsidR="009E74F1" w:rsidRPr="009E74F1" w:rsidRDefault="009E74F1" w:rsidP="009E74F1">
      <w:pPr>
        <w:pStyle w:val="af8"/>
        <w:jc w:val="right"/>
        <w:rPr>
          <w:sz w:val="16"/>
          <w:szCs w:val="16"/>
        </w:rPr>
      </w:pPr>
      <w:r w:rsidRPr="00952E98">
        <w:rPr>
          <w:sz w:val="16"/>
          <w:szCs w:val="16"/>
        </w:rPr>
        <w:t>телефон________________________</w:t>
      </w:r>
    </w:p>
    <w:p w:rsidR="009E74F1" w:rsidRPr="00952E98" w:rsidRDefault="009E74F1" w:rsidP="009E74F1">
      <w:pPr>
        <w:pStyle w:val="af8"/>
        <w:rPr>
          <w:sz w:val="16"/>
          <w:szCs w:val="16"/>
        </w:rPr>
      </w:pPr>
    </w:p>
    <w:p w:rsidR="009E74F1" w:rsidRPr="00952E98" w:rsidRDefault="009E74F1" w:rsidP="009E74F1">
      <w:pPr>
        <w:pStyle w:val="af8"/>
        <w:jc w:val="center"/>
        <w:rPr>
          <w:sz w:val="16"/>
          <w:szCs w:val="16"/>
        </w:rPr>
      </w:pPr>
      <w:r w:rsidRPr="00952E98">
        <w:rPr>
          <w:sz w:val="16"/>
          <w:szCs w:val="16"/>
        </w:rPr>
        <w:t>Заявление.</w:t>
      </w:r>
    </w:p>
    <w:p w:rsidR="009E74F1" w:rsidRPr="00952E98" w:rsidRDefault="009E74F1" w:rsidP="009E74F1">
      <w:pPr>
        <w:pStyle w:val="af8"/>
        <w:jc w:val="both"/>
        <w:rPr>
          <w:sz w:val="16"/>
          <w:szCs w:val="16"/>
        </w:rPr>
      </w:pPr>
      <w:r w:rsidRPr="00952E98">
        <w:rPr>
          <w:sz w:val="16"/>
          <w:szCs w:val="16"/>
        </w:rPr>
        <w:t>Я, ______________________________________________________________________,</w:t>
      </w:r>
    </w:p>
    <w:p w:rsidR="009E74F1" w:rsidRPr="00952E98" w:rsidRDefault="009E74F1" w:rsidP="009E74F1">
      <w:pPr>
        <w:pStyle w:val="af8"/>
        <w:ind w:firstLine="709"/>
        <w:jc w:val="both"/>
        <w:rPr>
          <w:sz w:val="16"/>
          <w:szCs w:val="16"/>
        </w:rPr>
      </w:pPr>
      <w:r w:rsidRPr="00952E98">
        <w:rPr>
          <w:sz w:val="16"/>
          <w:szCs w:val="16"/>
        </w:rPr>
        <w:t>(ФИО, дата рождения несовершеннолетнего)</w:t>
      </w:r>
    </w:p>
    <w:p w:rsidR="009E74F1" w:rsidRPr="00952E98" w:rsidRDefault="009E74F1" w:rsidP="009E74F1">
      <w:pPr>
        <w:jc w:val="both"/>
        <w:rPr>
          <w:sz w:val="16"/>
          <w:szCs w:val="16"/>
        </w:rPr>
      </w:pPr>
      <w:r w:rsidRPr="00952E98">
        <w:rPr>
          <w:sz w:val="16"/>
          <w:szCs w:val="16"/>
        </w:rPr>
        <w:t>согласе</w:t>
      </w:r>
      <w:proofErr w:type="gramStart"/>
      <w:r w:rsidRPr="00952E98">
        <w:rPr>
          <w:sz w:val="16"/>
          <w:szCs w:val="16"/>
        </w:rPr>
        <w:t>н(</w:t>
      </w:r>
      <w:proofErr w:type="gramEnd"/>
      <w:r w:rsidRPr="00952E98">
        <w:rPr>
          <w:sz w:val="16"/>
          <w:szCs w:val="16"/>
        </w:rPr>
        <w:t>а) на изменение имени (фамилии) на:___________________________________</w:t>
      </w:r>
    </w:p>
    <w:p w:rsidR="009E74F1" w:rsidRPr="00952E98" w:rsidRDefault="009E74F1" w:rsidP="009E74F1">
      <w:pPr>
        <w:jc w:val="both"/>
        <w:rPr>
          <w:sz w:val="16"/>
          <w:szCs w:val="16"/>
        </w:rPr>
      </w:pPr>
      <w:r w:rsidRPr="00952E98">
        <w:rPr>
          <w:sz w:val="16"/>
          <w:szCs w:val="16"/>
        </w:rPr>
        <w:t>________________________________________________________________________</w:t>
      </w:r>
    </w:p>
    <w:p w:rsidR="009E74F1" w:rsidRPr="00952E98" w:rsidRDefault="009E74F1" w:rsidP="009E74F1">
      <w:pPr>
        <w:pStyle w:val="af8"/>
        <w:ind w:left="-142" w:firstLine="709"/>
        <w:jc w:val="both"/>
        <w:rPr>
          <w:sz w:val="16"/>
          <w:szCs w:val="16"/>
        </w:rPr>
      </w:pPr>
      <w:r w:rsidRPr="00952E98">
        <w:rPr>
          <w:sz w:val="16"/>
          <w:szCs w:val="16"/>
        </w:rPr>
        <w:t>В соответствии с требованиями ст. 9 Федерального закона N 152-ФЗ от 27.07.2006 «О персональных данных» даю согласие на обработку и использование моих персональных данных, содержащихся в настоящем заявлении и в предоставленных документах.</w:t>
      </w:r>
    </w:p>
    <w:p w:rsidR="009E74F1" w:rsidRPr="00952E98" w:rsidRDefault="009E74F1" w:rsidP="009E74F1">
      <w:pPr>
        <w:pStyle w:val="af8"/>
        <w:ind w:left="-142" w:firstLine="709"/>
        <w:jc w:val="both"/>
        <w:rPr>
          <w:sz w:val="16"/>
          <w:szCs w:val="16"/>
        </w:rPr>
      </w:pPr>
    </w:p>
    <w:p w:rsidR="009E74F1" w:rsidRPr="00952E98" w:rsidRDefault="009E74F1" w:rsidP="009E74F1">
      <w:pPr>
        <w:pStyle w:val="af8"/>
        <w:ind w:left="-142" w:firstLine="709"/>
        <w:jc w:val="both"/>
        <w:rPr>
          <w:sz w:val="16"/>
          <w:szCs w:val="16"/>
        </w:rPr>
      </w:pPr>
    </w:p>
    <w:p w:rsidR="009E74F1" w:rsidRPr="00952E98" w:rsidRDefault="009E74F1" w:rsidP="009E74F1">
      <w:pPr>
        <w:pStyle w:val="af8"/>
        <w:ind w:left="-142"/>
        <w:jc w:val="both"/>
        <w:rPr>
          <w:sz w:val="16"/>
          <w:szCs w:val="16"/>
        </w:rPr>
      </w:pPr>
      <w:r w:rsidRPr="00952E98">
        <w:rPr>
          <w:sz w:val="16"/>
          <w:szCs w:val="16"/>
        </w:rPr>
        <w:t>____________</w:t>
      </w:r>
      <w:r w:rsidRPr="00952E98">
        <w:rPr>
          <w:sz w:val="16"/>
          <w:szCs w:val="16"/>
        </w:rPr>
        <w:tab/>
      </w:r>
      <w:r w:rsidRPr="00952E98">
        <w:rPr>
          <w:sz w:val="16"/>
          <w:szCs w:val="16"/>
        </w:rPr>
        <w:tab/>
        <w:t>____________________</w:t>
      </w:r>
      <w:r w:rsidRPr="00952E98">
        <w:rPr>
          <w:sz w:val="16"/>
          <w:szCs w:val="16"/>
        </w:rPr>
        <w:tab/>
      </w:r>
      <w:r w:rsidRPr="00952E98">
        <w:rPr>
          <w:sz w:val="16"/>
          <w:szCs w:val="16"/>
        </w:rPr>
        <w:tab/>
        <w:t>______________________</w:t>
      </w:r>
    </w:p>
    <w:p w:rsidR="009E74F1" w:rsidRPr="00952E98" w:rsidRDefault="009E74F1" w:rsidP="009E74F1">
      <w:pPr>
        <w:pStyle w:val="af8"/>
        <w:ind w:left="-142"/>
        <w:jc w:val="both"/>
        <w:rPr>
          <w:sz w:val="16"/>
          <w:szCs w:val="16"/>
        </w:rPr>
      </w:pPr>
      <w:r w:rsidRPr="00952E98">
        <w:rPr>
          <w:sz w:val="16"/>
          <w:szCs w:val="16"/>
        </w:rPr>
        <w:tab/>
        <w:t>(дата)</w:t>
      </w:r>
      <w:r w:rsidRPr="00952E98">
        <w:rPr>
          <w:sz w:val="16"/>
          <w:szCs w:val="16"/>
        </w:rPr>
        <w:tab/>
      </w:r>
      <w:r w:rsidRPr="00952E98">
        <w:rPr>
          <w:sz w:val="16"/>
          <w:szCs w:val="16"/>
        </w:rPr>
        <w:tab/>
      </w:r>
      <w:r w:rsidRPr="00952E98">
        <w:rPr>
          <w:sz w:val="16"/>
          <w:szCs w:val="16"/>
        </w:rPr>
        <w:tab/>
        <w:t xml:space="preserve">       (фамилия, инициалы заявителя)</w:t>
      </w:r>
      <w:r w:rsidRPr="00952E98">
        <w:rPr>
          <w:sz w:val="16"/>
          <w:szCs w:val="16"/>
        </w:rPr>
        <w:tab/>
      </w:r>
      <w:r w:rsidRPr="00952E98">
        <w:rPr>
          <w:sz w:val="16"/>
          <w:szCs w:val="16"/>
        </w:rPr>
        <w:tab/>
      </w:r>
      <w:r w:rsidRPr="00952E98">
        <w:rPr>
          <w:sz w:val="16"/>
          <w:szCs w:val="16"/>
        </w:rPr>
        <w:tab/>
        <w:t xml:space="preserve">       (подпись заявителя)</w:t>
      </w:r>
    </w:p>
    <w:p w:rsidR="009E74F1" w:rsidRPr="00952E98" w:rsidRDefault="009E74F1" w:rsidP="009E74F1">
      <w:pPr>
        <w:pStyle w:val="af8"/>
        <w:ind w:left="-142"/>
        <w:jc w:val="both"/>
        <w:rPr>
          <w:sz w:val="16"/>
          <w:szCs w:val="16"/>
        </w:rPr>
      </w:pPr>
    </w:p>
    <w:p w:rsidR="009E74F1" w:rsidRPr="00952E98" w:rsidRDefault="009E74F1" w:rsidP="009E74F1">
      <w:pPr>
        <w:pStyle w:val="af8"/>
        <w:ind w:left="-142"/>
        <w:jc w:val="both"/>
        <w:rPr>
          <w:sz w:val="16"/>
          <w:szCs w:val="16"/>
        </w:rPr>
      </w:pPr>
    </w:p>
    <w:p w:rsidR="009E74F1" w:rsidRPr="00952E98" w:rsidRDefault="009E74F1" w:rsidP="009E74F1">
      <w:pPr>
        <w:pStyle w:val="af8"/>
        <w:ind w:left="-142"/>
        <w:jc w:val="both"/>
        <w:rPr>
          <w:sz w:val="16"/>
          <w:szCs w:val="16"/>
        </w:rPr>
      </w:pPr>
    </w:p>
    <w:p w:rsidR="009E74F1" w:rsidRPr="00952E98" w:rsidRDefault="009E74F1" w:rsidP="009E74F1">
      <w:pPr>
        <w:pStyle w:val="af8"/>
        <w:ind w:left="-142"/>
        <w:jc w:val="both"/>
        <w:rPr>
          <w:sz w:val="16"/>
          <w:szCs w:val="16"/>
        </w:rPr>
      </w:pPr>
      <w:r w:rsidRPr="00952E98">
        <w:rPr>
          <w:sz w:val="16"/>
          <w:szCs w:val="16"/>
        </w:rPr>
        <w:t>Дата приема заявления: «____»______________20___г.</w:t>
      </w:r>
    </w:p>
    <w:p w:rsidR="009E74F1" w:rsidRPr="009E74F1" w:rsidRDefault="009E74F1" w:rsidP="009E74F1">
      <w:pPr>
        <w:jc w:val="both"/>
        <w:rPr>
          <w:sz w:val="16"/>
          <w:szCs w:val="16"/>
        </w:rPr>
      </w:pPr>
      <w:r w:rsidRPr="00952E98">
        <w:rPr>
          <w:sz w:val="16"/>
          <w:szCs w:val="16"/>
        </w:rPr>
        <w:t>Подпись специалиста____________________________</w:t>
      </w:r>
    </w:p>
    <w:p w:rsidR="009E74F1" w:rsidRPr="009E74F1" w:rsidRDefault="009E74F1" w:rsidP="009E74F1">
      <w:pPr>
        <w:jc w:val="right"/>
        <w:rPr>
          <w:sz w:val="16"/>
          <w:szCs w:val="16"/>
        </w:rPr>
      </w:pPr>
    </w:p>
    <w:p w:rsidR="009E74F1" w:rsidRPr="00952E98" w:rsidRDefault="009E74F1" w:rsidP="009E74F1">
      <w:pPr>
        <w:jc w:val="right"/>
        <w:rPr>
          <w:sz w:val="16"/>
          <w:szCs w:val="16"/>
        </w:rPr>
      </w:pPr>
      <w:r w:rsidRPr="00952E98">
        <w:rPr>
          <w:sz w:val="16"/>
          <w:szCs w:val="16"/>
        </w:rPr>
        <w:t>Приложение № 4</w:t>
      </w:r>
    </w:p>
    <w:p w:rsidR="009E74F1" w:rsidRPr="00952E98" w:rsidRDefault="009E74F1" w:rsidP="009E74F1">
      <w:pPr>
        <w:jc w:val="right"/>
        <w:rPr>
          <w:sz w:val="16"/>
          <w:szCs w:val="16"/>
        </w:rPr>
      </w:pPr>
      <w:r w:rsidRPr="00952E98">
        <w:rPr>
          <w:sz w:val="16"/>
          <w:szCs w:val="16"/>
        </w:rPr>
        <w:t xml:space="preserve">                                                                                                     к административному регламенту </w:t>
      </w:r>
    </w:p>
    <w:p w:rsidR="009E74F1" w:rsidRPr="00952E98" w:rsidRDefault="009E74F1" w:rsidP="009E74F1">
      <w:pPr>
        <w:jc w:val="right"/>
        <w:rPr>
          <w:sz w:val="16"/>
          <w:szCs w:val="16"/>
        </w:rPr>
      </w:pPr>
      <w:r w:rsidRPr="00952E98">
        <w:rPr>
          <w:sz w:val="16"/>
          <w:szCs w:val="16"/>
        </w:rPr>
        <w:t xml:space="preserve">                                                                     по предоставлению муниципальной услуги по выдаче  </w:t>
      </w:r>
    </w:p>
    <w:p w:rsidR="009E74F1" w:rsidRPr="00952E98" w:rsidRDefault="009E74F1" w:rsidP="009E74F1">
      <w:pPr>
        <w:jc w:val="right"/>
        <w:rPr>
          <w:sz w:val="16"/>
          <w:szCs w:val="16"/>
        </w:rPr>
      </w:pPr>
      <w:r w:rsidRPr="00952E98">
        <w:rPr>
          <w:sz w:val="16"/>
          <w:szCs w:val="16"/>
        </w:rPr>
        <w:t xml:space="preserve">                                                            разрешения на изменение имени и (или) фамилии ребенка</w:t>
      </w:r>
    </w:p>
    <w:p w:rsidR="009E74F1" w:rsidRDefault="009E74F1" w:rsidP="009E74F1">
      <w:pPr>
        <w:jc w:val="center"/>
        <w:rPr>
          <w:sz w:val="16"/>
          <w:szCs w:val="16"/>
        </w:rPr>
      </w:pPr>
    </w:p>
    <w:p w:rsidR="009E74F1" w:rsidRPr="00952E98" w:rsidRDefault="009E74F1" w:rsidP="009E74F1">
      <w:pPr>
        <w:jc w:val="center"/>
        <w:rPr>
          <w:sz w:val="16"/>
          <w:szCs w:val="16"/>
        </w:rPr>
      </w:pPr>
    </w:p>
    <w:p w:rsidR="009E74F1" w:rsidRPr="00952E98" w:rsidRDefault="009E74F1" w:rsidP="009E74F1">
      <w:pPr>
        <w:jc w:val="center"/>
        <w:rPr>
          <w:rFonts w:eastAsia="Arial"/>
          <w:sz w:val="16"/>
          <w:szCs w:val="16"/>
        </w:rPr>
      </w:pPr>
      <w:r w:rsidRPr="00952E98">
        <w:rPr>
          <w:sz w:val="16"/>
          <w:szCs w:val="16"/>
        </w:rPr>
        <w:t xml:space="preserve">БЛОК-СХЕМА </w:t>
      </w:r>
    </w:p>
    <w:p w:rsidR="009E74F1" w:rsidRPr="00952E98" w:rsidRDefault="009E74F1" w:rsidP="009E74F1">
      <w:pPr>
        <w:jc w:val="center"/>
        <w:rPr>
          <w:sz w:val="16"/>
          <w:szCs w:val="16"/>
        </w:rPr>
      </w:pPr>
      <w:r w:rsidRPr="00952E98">
        <w:rPr>
          <w:rFonts w:eastAsia="Arial"/>
          <w:sz w:val="16"/>
          <w:szCs w:val="16"/>
        </w:rPr>
        <w:t>порядка предоставления муниципальной услуги</w:t>
      </w:r>
    </w:p>
    <w:p w:rsidR="009E74F1" w:rsidRPr="00952E98" w:rsidRDefault="009E74F1" w:rsidP="009E74F1">
      <w:pPr>
        <w:jc w:val="center"/>
        <w:rPr>
          <w:sz w:val="16"/>
          <w:szCs w:val="16"/>
        </w:rPr>
      </w:pPr>
    </w:p>
    <w:p w:rsidR="009E74F1" w:rsidRPr="00952E98" w:rsidRDefault="00FA6E5F" w:rsidP="009E74F1">
      <w:pPr>
        <w:jc w:val="center"/>
        <w:rPr>
          <w:sz w:val="16"/>
          <w:szCs w:val="16"/>
        </w:rPr>
      </w:pPr>
      <w:r>
        <w:rPr>
          <w:sz w:val="16"/>
          <w:szCs w:val="16"/>
        </w:rPr>
        <w:pict>
          <v:shape id="_x0000_s1084" type="#_x0000_t202" style="position:absolute;left:0;text-align:left;margin-left:42.35pt;margin-top:.65pt;width:388.5pt;height:26.8pt;z-index:251706368;mso-wrap-distance-left:9.05pt;mso-wrap-distance-right:9.05pt" strokeweight=".5pt">
            <v:fill color2="black"/>
            <v:textbox inset="7.45pt,3.85pt,7.45pt,3.85pt">
              <w:txbxContent>
                <w:p w:rsidR="00CD7C9D" w:rsidRPr="001E29D5" w:rsidRDefault="00CD7C9D" w:rsidP="009E74F1">
                  <w:pPr>
                    <w:jc w:val="center"/>
                    <w:rPr>
                      <w:sz w:val="16"/>
                      <w:szCs w:val="16"/>
                    </w:rPr>
                  </w:pPr>
                  <w:r w:rsidRPr="001E29D5">
                    <w:rPr>
                      <w:sz w:val="16"/>
                      <w:szCs w:val="16"/>
                    </w:rPr>
                    <w:t>Заявление и документы, необходимые для предоставления муниципальной услуги</w:t>
                  </w:r>
                </w:p>
              </w:txbxContent>
            </v:textbox>
          </v:shape>
        </w:pict>
      </w:r>
    </w:p>
    <w:p w:rsidR="009E74F1" w:rsidRPr="00952E98" w:rsidRDefault="00FA6E5F" w:rsidP="009E74F1">
      <w:pPr>
        <w:jc w:val="center"/>
        <w:rPr>
          <w:sz w:val="16"/>
          <w:szCs w:val="16"/>
        </w:rPr>
      </w:pPr>
      <w:r>
        <w:rPr>
          <w:sz w:val="16"/>
          <w:szCs w:val="16"/>
        </w:rPr>
        <w:pict>
          <v:shapetype id="_x0000_t32" coordsize="21600,21600" o:spt="32" o:oned="t" path="m,l21600,21600e" filled="f">
            <v:path arrowok="t" fillok="f" o:connecttype="none"/>
            <o:lock v:ext="edit" shapetype="t"/>
          </v:shapetype>
          <v:shape id="_x0000_s1076" type="#_x0000_t32" style="position:absolute;left:0;text-align:left;margin-left:133.85pt;margin-top:3.5pt;width:.15pt;height:14.9pt;z-index:251698176" o:connectortype="straight" strokeweight=".26mm">
            <v:stroke endarrow="block" joinstyle="miter" endcap="square"/>
          </v:shape>
        </w:pict>
      </w:r>
      <w:r>
        <w:rPr>
          <w:sz w:val="16"/>
          <w:szCs w:val="16"/>
        </w:rPr>
        <w:pict>
          <v:shape id="_x0000_s1077" type="#_x0000_t32" style="position:absolute;left:0;text-align:left;margin-left:333pt;margin-top:3.5pt;width:.1pt;height:14.9pt;z-index:251699200" o:connectortype="straight" strokeweight=".26mm">
            <v:stroke endarrow="block" joinstyle="miter" endcap="square"/>
          </v:shape>
        </w:pict>
      </w:r>
    </w:p>
    <w:p w:rsidR="009E74F1" w:rsidRPr="00952E98" w:rsidRDefault="009E74F1" w:rsidP="009E74F1">
      <w:pPr>
        <w:jc w:val="center"/>
        <w:rPr>
          <w:sz w:val="16"/>
          <w:szCs w:val="16"/>
        </w:rPr>
      </w:pPr>
    </w:p>
    <w:p w:rsidR="009E74F1" w:rsidRPr="00952E98" w:rsidRDefault="00FA6E5F" w:rsidP="009E74F1">
      <w:pPr>
        <w:jc w:val="center"/>
        <w:rPr>
          <w:sz w:val="16"/>
          <w:szCs w:val="16"/>
        </w:rPr>
      </w:pPr>
      <w:r>
        <w:rPr>
          <w:sz w:val="16"/>
          <w:szCs w:val="16"/>
        </w:rPr>
        <w:pict>
          <v:shape id="_x0000_s1096" type="#_x0000_t32" style="position:absolute;left:0;text-align:left;margin-left:134pt;margin-top:-.15pt;width:.1pt;height:18.75pt;z-index:251718656" o:connectortype="straight" strokeweight=".26mm">
            <v:stroke endarrow="block" joinstyle="miter" endcap="square"/>
          </v:shape>
        </w:pict>
      </w:r>
      <w:r>
        <w:rPr>
          <w:sz w:val="16"/>
          <w:szCs w:val="16"/>
        </w:rPr>
        <w:pict>
          <v:shape id="_x0000_s1083" type="#_x0000_t32" style="position:absolute;left:0;text-align:left;margin-left:333.1pt;margin-top:.2pt;width:.1pt;height:18.75pt;z-index:251705344" o:connectortype="straight" strokeweight=".26mm">
            <v:stroke endarrow="block" joinstyle="miter" endcap="square"/>
          </v:shape>
        </w:pict>
      </w:r>
      <w:r>
        <w:rPr>
          <w:sz w:val="16"/>
          <w:szCs w:val="16"/>
        </w:rPr>
        <w:pict>
          <v:shape id="_x0000_s1080" type="#_x0000_t32" style="position:absolute;left:0;text-align:left;margin-left:205.55pt;margin-top:0;width:0;height:55.4pt;z-index:251702272" o:connectortype="straight" strokeweight=".26mm">
            <v:stroke endarrow="block" joinstyle="miter" endcap="square"/>
          </v:shape>
        </w:pict>
      </w:r>
    </w:p>
    <w:p w:rsidR="009E74F1" w:rsidRPr="00952E98" w:rsidRDefault="00FA6E5F" w:rsidP="009E74F1">
      <w:pPr>
        <w:jc w:val="center"/>
        <w:rPr>
          <w:sz w:val="16"/>
          <w:szCs w:val="16"/>
        </w:rPr>
      </w:pPr>
      <w:r>
        <w:rPr>
          <w:sz w:val="16"/>
          <w:szCs w:val="16"/>
        </w:rPr>
        <w:pict>
          <v:shape id="_x0000_s1078" type="#_x0000_t202" style="position:absolute;left:0;text-align:left;margin-left:45.95pt;margin-top:2.7pt;width:140.45pt;height:27.2pt;z-index:251700224;mso-wrap-distance-left:9.05pt;mso-wrap-distance-right:9.05pt" strokeweight=".5pt">
            <v:fill color2="black"/>
            <v:textbox inset="7.45pt,3.85pt,7.45pt,3.85pt">
              <w:txbxContent>
                <w:p w:rsidR="00CD7C9D" w:rsidRPr="001E29D5" w:rsidRDefault="00CD7C9D" w:rsidP="009E74F1">
                  <w:pPr>
                    <w:jc w:val="center"/>
                    <w:rPr>
                      <w:sz w:val="16"/>
                      <w:szCs w:val="16"/>
                    </w:rPr>
                  </w:pPr>
                  <w:r w:rsidRPr="001E29D5">
                    <w:rPr>
                      <w:sz w:val="16"/>
                      <w:szCs w:val="16"/>
                    </w:rPr>
                    <w:t>Личный визит заявителя</w:t>
                  </w:r>
                </w:p>
              </w:txbxContent>
            </v:textbox>
          </v:shape>
        </w:pict>
      </w:r>
    </w:p>
    <w:p w:rsidR="009E74F1" w:rsidRPr="00952E98" w:rsidRDefault="00FA6E5F" w:rsidP="009E74F1">
      <w:pPr>
        <w:jc w:val="center"/>
        <w:rPr>
          <w:sz w:val="16"/>
          <w:szCs w:val="16"/>
        </w:rPr>
      </w:pPr>
      <w:r>
        <w:rPr>
          <w:sz w:val="16"/>
          <w:szCs w:val="16"/>
        </w:rPr>
        <w:pict>
          <v:shape id="_x0000_s1079" type="#_x0000_t202" style="position:absolute;left:0;text-align:left;margin-left:268.3pt;margin-top:.55pt;width:148.75pt;height:26.95pt;z-index:251701248;mso-wrap-distance-left:9.05pt;mso-wrap-distance-right:9.05pt" strokeweight=".5pt">
            <v:fill color2="black"/>
            <v:textbox inset="7.45pt,3.85pt,7.45pt,3.85pt">
              <w:txbxContent>
                <w:p w:rsidR="00CD7C9D" w:rsidRPr="001E29D5" w:rsidRDefault="00CD7C9D" w:rsidP="009E74F1">
                  <w:pPr>
                    <w:rPr>
                      <w:sz w:val="16"/>
                      <w:szCs w:val="16"/>
                    </w:rPr>
                  </w:pPr>
                  <w:r w:rsidRPr="001E29D5">
                    <w:rPr>
                      <w:sz w:val="16"/>
                      <w:szCs w:val="16"/>
                    </w:rPr>
                    <w:t xml:space="preserve">Направление по почте </w:t>
                  </w:r>
                  <w:proofErr w:type="spellStart"/>
                  <w:proofErr w:type="gramStart"/>
                  <w:r w:rsidRPr="001E29D5">
                    <w:rPr>
                      <w:sz w:val="16"/>
                      <w:szCs w:val="16"/>
                    </w:rPr>
                    <w:t>почте</w:t>
                  </w:r>
                  <w:proofErr w:type="spellEnd"/>
                  <w:proofErr w:type="gramEnd"/>
                </w:p>
              </w:txbxContent>
            </v:textbox>
          </v:shape>
        </w:pict>
      </w:r>
    </w:p>
    <w:p w:rsidR="009E74F1" w:rsidRPr="00952E98" w:rsidRDefault="009E74F1" w:rsidP="009E74F1">
      <w:pPr>
        <w:jc w:val="center"/>
        <w:rPr>
          <w:sz w:val="16"/>
          <w:szCs w:val="16"/>
        </w:rPr>
      </w:pPr>
    </w:p>
    <w:p w:rsidR="009E74F1" w:rsidRPr="00952E98" w:rsidRDefault="009E74F1" w:rsidP="009E74F1">
      <w:pPr>
        <w:jc w:val="center"/>
        <w:rPr>
          <w:sz w:val="16"/>
          <w:szCs w:val="16"/>
        </w:rPr>
      </w:pPr>
    </w:p>
    <w:p w:rsidR="009E74F1" w:rsidRPr="00952E98" w:rsidRDefault="009E74F1" w:rsidP="009E74F1">
      <w:pPr>
        <w:jc w:val="center"/>
        <w:rPr>
          <w:sz w:val="16"/>
          <w:szCs w:val="16"/>
        </w:rPr>
      </w:pPr>
    </w:p>
    <w:p w:rsidR="009E74F1" w:rsidRPr="00952E98" w:rsidRDefault="00FA6E5F" w:rsidP="009E74F1">
      <w:pPr>
        <w:jc w:val="center"/>
        <w:rPr>
          <w:sz w:val="16"/>
          <w:szCs w:val="16"/>
        </w:rPr>
      </w:pPr>
      <w:r>
        <w:rPr>
          <w:sz w:val="16"/>
          <w:szCs w:val="16"/>
        </w:rPr>
        <w:pict>
          <v:shape id="_x0000_s1081" type="#_x0000_t202" style="position:absolute;left:0;text-align:left;margin-left:59.85pt;margin-top:.2pt;width:335.45pt;height:23.35pt;z-index:251703296;mso-wrap-distance-left:9.05pt;mso-wrap-distance-right:9.05pt" strokeweight=".5pt">
            <v:fill color2="black"/>
            <v:textbox inset="7.45pt,3.85pt,7.45pt,3.85pt">
              <w:txbxContent>
                <w:p w:rsidR="00CD7C9D" w:rsidRPr="001E29D5" w:rsidRDefault="00CD7C9D" w:rsidP="009E74F1">
                  <w:pPr>
                    <w:jc w:val="center"/>
                    <w:rPr>
                      <w:sz w:val="16"/>
                      <w:szCs w:val="16"/>
                    </w:rPr>
                  </w:pPr>
                  <w:r w:rsidRPr="001E29D5">
                    <w:rPr>
                      <w:sz w:val="16"/>
                      <w:szCs w:val="16"/>
                    </w:rPr>
                    <w:t>Прием и регистрация заявления и документов</w:t>
                  </w:r>
                </w:p>
              </w:txbxContent>
            </v:textbox>
          </v:shape>
        </w:pict>
      </w:r>
    </w:p>
    <w:p w:rsidR="009E74F1" w:rsidRPr="00952E98" w:rsidRDefault="009E74F1" w:rsidP="009E74F1">
      <w:pPr>
        <w:jc w:val="center"/>
        <w:rPr>
          <w:sz w:val="16"/>
          <w:szCs w:val="16"/>
        </w:rPr>
      </w:pPr>
    </w:p>
    <w:p w:rsidR="009E74F1" w:rsidRPr="00952E98" w:rsidRDefault="00FA6E5F" w:rsidP="009E74F1">
      <w:pPr>
        <w:jc w:val="center"/>
        <w:rPr>
          <w:sz w:val="16"/>
          <w:szCs w:val="16"/>
        </w:rPr>
      </w:pPr>
      <w:r>
        <w:rPr>
          <w:sz w:val="16"/>
          <w:szCs w:val="16"/>
        </w:rPr>
        <w:pict>
          <v:shape id="_x0000_s1091" type="#_x0000_t32" style="position:absolute;left:0;text-align:left;margin-left:230.2pt;margin-top:5.15pt;width:.1pt;height:15.9pt;flip:x;z-index:251713536" o:connectortype="straight" strokeweight=".26mm">
            <v:stroke endarrow="block" joinstyle="miter" endcap="square"/>
          </v:shape>
        </w:pict>
      </w:r>
    </w:p>
    <w:p w:rsidR="009E74F1" w:rsidRPr="00952E98" w:rsidRDefault="009E74F1" w:rsidP="009E74F1">
      <w:pPr>
        <w:jc w:val="center"/>
        <w:rPr>
          <w:sz w:val="16"/>
          <w:szCs w:val="16"/>
        </w:rPr>
      </w:pPr>
    </w:p>
    <w:p w:rsidR="009E74F1" w:rsidRPr="00952E98" w:rsidRDefault="00FA6E5F" w:rsidP="009E74F1">
      <w:pPr>
        <w:jc w:val="center"/>
        <w:rPr>
          <w:sz w:val="16"/>
          <w:szCs w:val="16"/>
        </w:rPr>
      </w:pPr>
      <w:r>
        <w:rPr>
          <w:sz w:val="16"/>
          <w:szCs w:val="16"/>
        </w:rPr>
        <w:pict>
          <v:shape id="_x0000_s1090" type="#_x0000_t202" style="position:absolute;left:0;text-align:left;margin-left:59.85pt;margin-top:2.7pt;width:335.45pt;height:26.45pt;z-index:251712512;mso-wrap-distance-left:9.05pt;mso-wrap-distance-right:9.05pt" strokeweight=".5pt">
            <v:fill color2="black"/>
            <v:textbox inset="7.45pt,3.85pt,7.45pt,3.85pt">
              <w:txbxContent>
                <w:p w:rsidR="00CD7C9D" w:rsidRPr="001E29D5" w:rsidRDefault="00CD7C9D" w:rsidP="009E74F1">
                  <w:pPr>
                    <w:jc w:val="center"/>
                    <w:rPr>
                      <w:sz w:val="16"/>
                      <w:szCs w:val="16"/>
                    </w:rPr>
                  </w:pPr>
                  <w:r w:rsidRPr="001E29D5">
                    <w:rPr>
                      <w:sz w:val="16"/>
                      <w:szCs w:val="16"/>
                    </w:rPr>
                    <w:t>Истребование документов (при необходимости)</w:t>
                  </w:r>
                </w:p>
              </w:txbxContent>
            </v:textbox>
          </v:shape>
        </w:pict>
      </w:r>
    </w:p>
    <w:p w:rsidR="009E74F1" w:rsidRPr="00952E98" w:rsidRDefault="009E74F1" w:rsidP="009E74F1">
      <w:pPr>
        <w:jc w:val="center"/>
        <w:rPr>
          <w:sz w:val="16"/>
          <w:szCs w:val="16"/>
        </w:rPr>
      </w:pPr>
    </w:p>
    <w:p w:rsidR="009E74F1" w:rsidRPr="00952E98" w:rsidRDefault="009E74F1" w:rsidP="009E74F1">
      <w:pPr>
        <w:jc w:val="center"/>
        <w:rPr>
          <w:sz w:val="16"/>
          <w:szCs w:val="16"/>
        </w:rPr>
      </w:pPr>
    </w:p>
    <w:p w:rsidR="009E74F1" w:rsidRPr="00952E98" w:rsidRDefault="00FA6E5F" w:rsidP="009E74F1">
      <w:pPr>
        <w:jc w:val="center"/>
        <w:rPr>
          <w:sz w:val="16"/>
          <w:szCs w:val="16"/>
        </w:rPr>
      </w:pPr>
      <w:r>
        <w:rPr>
          <w:sz w:val="16"/>
          <w:szCs w:val="16"/>
        </w:rPr>
        <w:pict>
          <v:shape id="_x0000_s1094" type="#_x0000_t32" style="position:absolute;left:0;text-align:left;margin-left:230.2pt;margin-top:1.55pt;width:0;height:28.4pt;z-index:251716608" o:connectortype="straight" strokeweight=".26mm">
            <v:stroke endarrow="block" joinstyle="miter" endcap="square"/>
          </v:shape>
        </w:pict>
      </w:r>
    </w:p>
    <w:p w:rsidR="009E74F1" w:rsidRPr="00952E98" w:rsidRDefault="009E74F1" w:rsidP="009E74F1">
      <w:pPr>
        <w:jc w:val="center"/>
        <w:rPr>
          <w:sz w:val="16"/>
          <w:szCs w:val="16"/>
        </w:rPr>
      </w:pPr>
    </w:p>
    <w:p w:rsidR="009E74F1" w:rsidRPr="00952E98" w:rsidRDefault="009E74F1" w:rsidP="009E74F1">
      <w:pPr>
        <w:jc w:val="center"/>
        <w:rPr>
          <w:sz w:val="16"/>
          <w:szCs w:val="16"/>
        </w:rPr>
      </w:pPr>
    </w:p>
    <w:p w:rsidR="009E74F1" w:rsidRPr="00952E98" w:rsidRDefault="00FA6E5F" w:rsidP="009E74F1">
      <w:pPr>
        <w:jc w:val="center"/>
        <w:rPr>
          <w:sz w:val="16"/>
          <w:szCs w:val="16"/>
        </w:rPr>
      </w:pPr>
      <w:r>
        <w:rPr>
          <w:sz w:val="16"/>
          <w:szCs w:val="16"/>
        </w:rPr>
        <w:pict>
          <v:shape id="_x0000_s1082" type="#_x0000_t202" style="position:absolute;left:0;text-align:left;margin-left:69.6pt;margin-top:2.35pt;width:335.45pt;height:28.55pt;z-index:251704320;mso-wrap-distance-left:9.05pt;mso-wrap-distance-right:9.05pt" strokeweight=".5pt">
            <v:fill color2="black"/>
            <v:textbox inset="7.45pt,3.85pt,7.45pt,3.85pt">
              <w:txbxContent>
                <w:p w:rsidR="00CD7C9D" w:rsidRPr="001E29D5" w:rsidRDefault="00CD7C9D" w:rsidP="009E74F1">
                  <w:pPr>
                    <w:jc w:val="center"/>
                    <w:rPr>
                      <w:sz w:val="16"/>
                      <w:szCs w:val="16"/>
                    </w:rPr>
                  </w:pPr>
                  <w:r w:rsidRPr="001E29D5">
                    <w:rPr>
                      <w:sz w:val="16"/>
                      <w:szCs w:val="16"/>
                    </w:rPr>
                    <w:t>Экспертиза документов</w:t>
                  </w:r>
                </w:p>
              </w:txbxContent>
            </v:textbox>
          </v:shape>
        </w:pict>
      </w:r>
    </w:p>
    <w:p w:rsidR="009E74F1" w:rsidRPr="00952E98" w:rsidRDefault="009E74F1" w:rsidP="009E74F1">
      <w:pPr>
        <w:jc w:val="center"/>
        <w:rPr>
          <w:sz w:val="16"/>
          <w:szCs w:val="16"/>
        </w:rPr>
      </w:pPr>
    </w:p>
    <w:p w:rsidR="009E74F1" w:rsidRPr="00952E98" w:rsidRDefault="009E74F1" w:rsidP="009E74F1">
      <w:pPr>
        <w:jc w:val="center"/>
        <w:rPr>
          <w:sz w:val="16"/>
          <w:szCs w:val="16"/>
        </w:rPr>
      </w:pPr>
    </w:p>
    <w:p w:rsidR="009E74F1" w:rsidRPr="00952E98" w:rsidRDefault="00FA6E5F" w:rsidP="009E74F1">
      <w:pPr>
        <w:jc w:val="center"/>
        <w:rPr>
          <w:sz w:val="16"/>
          <w:szCs w:val="16"/>
        </w:rPr>
      </w:pPr>
      <w:r>
        <w:rPr>
          <w:sz w:val="16"/>
          <w:szCs w:val="16"/>
        </w:rPr>
        <w:pict>
          <v:shape id="_x0000_s1095" type="#_x0000_t32" style="position:absolute;left:0;text-align:left;margin-left:305.45pt;margin-top:3.3pt;width:.9pt;height:25.4pt;z-index:251717632" o:connectortype="straight" strokeweight=".26mm">
            <v:stroke endarrow="block" joinstyle="miter" endcap="square"/>
          </v:shape>
        </w:pict>
      </w:r>
      <w:r>
        <w:rPr>
          <w:sz w:val="16"/>
          <w:szCs w:val="16"/>
        </w:rPr>
        <w:pict>
          <v:shape id="_x0000_s1086" type="#_x0000_t202" style="position:absolute;left:0;text-align:left;margin-left:-60.4pt;margin-top:33.9pt;width:155.15pt;height:33.75pt;z-index:251708416;mso-wrap-distance-left:9.05pt;mso-wrap-distance-right:9.05pt" strokeweight=".5pt">
            <v:fill color2="black"/>
            <v:textbox inset="7.45pt,3.85pt,7.45pt,3.85pt">
              <w:txbxContent>
                <w:p w:rsidR="00CD7C9D" w:rsidRPr="001E29D5" w:rsidRDefault="00CD7C9D" w:rsidP="009E74F1">
                  <w:pPr>
                    <w:rPr>
                      <w:sz w:val="16"/>
                      <w:szCs w:val="16"/>
                    </w:rPr>
                  </w:pPr>
                  <w:r w:rsidRPr="001E29D5">
                    <w:rPr>
                      <w:rStyle w:val="TimesNewRoman14"/>
                      <w:sz w:val="16"/>
                      <w:szCs w:val="16"/>
                    </w:rPr>
                    <w:t>Принятие решения об отказе в предоставлении муниципальной услуги</w:t>
                  </w:r>
                </w:p>
              </w:txbxContent>
            </v:textbox>
          </v:shape>
        </w:pict>
      </w:r>
      <w:r>
        <w:rPr>
          <w:sz w:val="16"/>
          <w:szCs w:val="16"/>
        </w:rPr>
        <w:pict>
          <v:shape id="_x0000_s1085" type="#_x0000_t32" style="position:absolute;left:0;text-align:left;margin-left:45.95pt;margin-top:7.85pt;width:71.75pt;height:21.7pt;flip:x;z-index:251707392" o:connectortype="straight" strokeweight=".26mm">
            <v:stroke endarrow="block" joinstyle="miter" endcap="square"/>
          </v:shape>
        </w:pict>
      </w:r>
      <w:r>
        <w:rPr>
          <w:sz w:val="16"/>
          <w:szCs w:val="16"/>
        </w:rPr>
        <w:pict>
          <v:shape id="_x0000_s1087" type="#_x0000_t202" style="position:absolute;left:0;text-align:left;margin-left:205.45pt;margin-top:28.7pt;width:244.45pt;height:27.65pt;z-index:251709440;mso-wrap-distance-left:9.05pt;mso-wrap-distance-right:9.05pt" strokeweight=".5pt">
            <v:fill color2="black"/>
            <v:textbox inset="7.45pt,3.85pt,7.45pt,3.85pt">
              <w:txbxContent>
                <w:p w:rsidR="00CD7C9D" w:rsidRPr="001E29D5" w:rsidRDefault="00CD7C9D" w:rsidP="009E74F1">
                  <w:pPr>
                    <w:jc w:val="center"/>
                    <w:rPr>
                      <w:sz w:val="16"/>
                      <w:szCs w:val="16"/>
                    </w:rPr>
                  </w:pPr>
                  <w:r w:rsidRPr="001E29D5">
                    <w:rPr>
                      <w:rStyle w:val="TimesNewRoman14"/>
                      <w:sz w:val="16"/>
                      <w:szCs w:val="16"/>
                    </w:rPr>
                    <w:t>Принятие решения о предоставлении муниципальной услуги</w:t>
                  </w:r>
                </w:p>
              </w:txbxContent>
            </v:textbox>
          </v:shape>
        </w:pict>
      </w:r>
      <w:r>
        <w:rPr>
          <w:sz w:val="16"/>
          <w:szCs w:val="16"/>
        </w:rPr>
        <w:pict>
          <v:shape id="_x0000_s1092" type="#_x0000_t32" style="position:absolute;left:0;text-align:left;margin-left:305.45pt;margin-top:56.35pt;width:.3pt;height:25.4pt;z-index:251714560" o:connectortype="straight" strokeweight=".26mm">
            <v:stroke endarrow="block" joinstyle="miter" endcap="square"/>
          </v:shape>
        </w:pict>
      </w:r>
      <w:r>
        <w:rPr>
          <w:sz w:val="16"/>
          <w:szCs w:val="16"/>
        </w:rPr>
        <w:pict>
          <v:shape id="_x0000_s1089" type="#_x0000_t202" style="position:absolute;left:0;text-align:left;margin-left:186.4pt;margin-top:81.75pt;width:244.45pt;height:27.9pt;z-index:251711488;mso-wrap-distance-left:9.05pt;mso-wrap-distance-right:9.05pt" strokeweight=".5pt">
            <v:fill color2="black"/>
            <v:textbox inset="7.45pt,3.85pt,7.45pt,3.85pt">
              <w:txbxContent>
                <w:p w:rsidR="00CD7C9D" w:rsidRPr="009E74F1" w:rsidRDefault="00CD7C9D" w:rsidP="009E74F1">
                  <w:pPr>
                    <w:jc w:val="center"/>
                    <w:rPr>
                      <w:rStyle w:val="TimesNewRoman14"/>
                      <w:sz w:val="16"/>
                      <w:szCs w:val="16"/>
                    </w:rPr>
                  </w:pPr>
                  <w:r w:rsidRPr="001E29D5">
                    <w:rPr>
                      <w:rStyle w:val="TimesNewRoman14"/>
                      <w:sz w:val="16"/>
                      <w:szCs w:val="16"/>
                    </w:rPr>
                    <w:t>Уведомление заявителя о результате предоставления муниципальной услуги</w:t>
                  </w:r>
                </w:p>
                <w:p w:rsidR="00CD7C9D" w:rsidRPr="009E74F1" w:rsidRDefault="00CD7C9D" w:rsidP="009E74F1">
                  <w:pPr>
                    <w:jc w:val="center"/>
                  </w:pPr>
                </w:p>
              </w:txbxContent>
            </v:textbox>
          </v:shape>
        </w:pict>
      </w:r>
      <w:r>
        <w:rPr>
          <w:sz w:val="16"/>
          <w:szCs w:val="16"/>
        </w:rPr>
        <w:pict>
          <v:shape id="_x0000_s1093" type="#_x0000_t32" style="position:absolute;left:0;text-align:left;margin-left:314.6pt;margin-top:112.05pt;width:.1pt;height:20.85pt;z-index:251715584" o:connectortype="straight" strokeweight=".26mm">
            <v:stroke endarrow="block" joinstyle="miter" endcap="square"/>
          </v:shape>
        </w:pict>
      </w:r>
      <w:r>
        <w:rPr>
          <w:sz w:val="16"/>
          <w:szCs w:val="16"/>
        </w:rPr>
        <w:pict>
          <v:shape id="_x0000_s1088" type="#_x0000_t202" style="position:absolute;left:0;text-align:left;margin-left:200.3pt;margin-top:132.9pt;width:245.45pt;height:32.25pt;z-index:251710464;mso-wrap-distance-left:9.05pt;mso-wrap-distance-right:9.05pt" strokeweight=".5pt">
            <v:fill color2="black"/>
            <v:textbox inset="7.45pt,3.85pt,7.45pt,3.85pt">
              <w:txbxContent>
                <w:p w:rsidR="00CD7C9D" w:rsidRPr="001E29D5" w:rsidRDefault="00CD7C9D" w:rsidP="009E74F1">
                  <w:pPr>
                    <w:jc w:val="center"/>
                    <w:rPr>
                      <w:sz w:val="16"/>
                      <w:szCs w:val="16"/>
                    </w:rPr>
                  </w:pPr>
                  <w:r w:rsidRPr="001E29D5">
                    <w:rPr>
                      <w:sz w:val="16"/>
                      <w:szCs w:val="16"/>
                    </w:rPr>
                    <w:t>Выдача документов по результатам предоставления муниципальной услуги</w:t>
                  </w:r>
                </w:p>
              </w:txbxContent>
            </v:textbox>
          </v:shape>
        </w:pict>
      </w:r>
    </w:p>
    <w:p w:rsidR="009E74F1" w:rsidRPr="00952E98" w:rsidRDefault="009E74F1" w:rsidP="009E74F1">
      <w:pPr>
        <w:rPr>
          <w:sz w:val="16"/>
          <w:szCs w:val="16"/>
        </w:rPr>
        <w:sectPr w:rsidR="009E74F1" w:rsidRPr="00952E98">
          <w:pgSz w:w="11906" w:h="16838"/>
          <w:pgMar w:top="985" w:right="851" w:bottom="1410" w:left="1418" w:header="709" w:footer="1134" w:gutter="0"/>
          <w:cols w:space="720"/>
          <w:docGrid w:linePitch="600" w:charSpace="32768"/>
        </w:sectPr>
      </w:pPr>
    </w:p>
    <w:p w:rsidR="009E74F1" w:rsidRPr="00952E98" w:rsidRDefault="009E74F1" w:rsidP="009E74F1">
      <w:pPr>
        <w:jc w:val="right"/>
        <w:rPr>
          <w:sz w:val="16"/>
          <w:szCs w:val="16"/>
        </w:rPr>
      </w:pPr>
    </w:p>
    <w:p w:rsidR="009E74F1" w:rsidRPr="00952E98" w:rsidRDefault="009E74F1" w:rsidP="009E74F1">
      <w:pPr>
        <w:jc w:val="right"/>
        <w:rPr>
          <w:sz w:val="16"/>
          <w:szCs w:val="16"/>
        </w:rPr>
      </w:pPr>
      <w:r w:rsidRPr="00952E98">
        <w:rPr>
          <w:sz w:val="16"/>
          <w:szCs w:val="16"/>
        </w:rPr>
        <w:t>Приложение № 5</w:t>
      </w:r>
    </w:p>
    <w:p w:rsidR="009E74F1" w:rsidRPr="00952E98" w:rsidRDefault="009E74F1" w:rsidP="009E74F1">
      <w:pPr>
        <w:jc w:val="right"/>
        <w:rPr>
          <w:sz w:val="16"/>
          <w:szCs w:val="16"/>
        </w:rPr>
      </w:pPr>
      <w:r w:rsidRPr="00952E98">
        <w:rPr>
          <w:sz w:val="16"/>
          <w:szCs w:val="16"/>
        </w:rPr>
        <w:t xml:space="preserve">                                                                                                                                                                                                к административному регламенту </w:t>
      </w:r>
    </w:p>
    <w:p w:rsidR="009E74F1" w:rsidRPr="00952E98" w:rsidRDefault="009E74F1" w:rsidP="009E74F1">
      <w:pPr>
        <w:jc w:val="right"/>
        <w:rPr>
          <w:sz w:val="16"/>
          <w:szCs w:val="16"/>
        </w:rPr>
      </w:pPr>
      <w:r w:rsidRPr="00952E98">
        <w:rPr>
          <w:sz w:val="16"/>
          <w:szCs w:val="16"/>
        </w:rPr>
        <w:t xml:space="preserve">                                                                                                                                                              по предоставлению муниципальной услуги по выдаче  </w:t>
      </w:r>
    </w:p>
    <w:p w:rsidR="009E74F1" w:rsidRPr="00952E98" w:rsidRDefault="009E74F1" w:rsidP="009E74F1">
      <w:pPr>
        <w:jc w:val="right"/>
        <w:rPr>
          <w:sz w:val="16"/>
          <w:szCs w:val="16"/>
        </w:rPr>
      </w:pPr>
      <w:r w:rsidRPr="00952E98">
        <w:rPr>
          <w:sz w:val="16"/>
          <w:szCs w:val="16"/>
        </w:rPr>
        <w:t xml:space="preserve">                                                                                                                                                     разрешения на изменение имени и (или) фамилии ребенка</w:t>
      </w:r>
    </w:p>
    <w:p w:rsidR="009E74F1" w:rsidRPr="00952E98" w:rsidRDefault="009E74F1" w:rsidP="009E74F1">
      <w:pPr>
        <w:pStyle w:val="ConsPlusNormal"/>
        <w:jc w:val="right"/>
        <w:rPr>
          <w:rFonts w:ascii="Times New Roman" w:hAnsi="Times New Roman" w:cs="Times New Roman"/>
          <w:sz w:val="16"/>
          <w:szCs w:val="16"/>
        </w:rPr>
      </w:pPr>
    </w:p>
    <w:p w:rsidR="009E74F1" w:rsidRPr="00952E98" w:rsidRDefault="009E74F1" w:rsidP="009E74F1">
      <w:pPr>
        <w:pStyle w:val="ConsPlusNormal"/>
        <w:jc w:val="both"/>
        <w:rPr>
          <w:rFonts w:ascii="Times New Roman" w:hAnsi="Times New Roman" w:cs="Times New Roman"/>
          <w:sz w:val="16"/>
          <w:szCs w:val="16"/>
        </w:rPr>
      </w:pPr>
    </w:p>
    <w:p w:rsidR="009E74F1" w:rsidRPr="00952E98" w:rsidRDefault="009E74F1" w:rsidP="009E74F1">
      <w:pPr>
        <w:pStyle w:val="ConsPlusNormal"/>
        <w:jc w:val="center"/>
        <w:rPr>
          <w:rFonts w:ascii="Times New Roman" w:hAnsi="Times New Roman" w:cs="Times New Roman"/>
          <w:sz w:val="16"/>
          <w:szCs w:val="16"/>
        </w:rPr>
      </w:pPr>
      <w:bookmarkStart w:id="206" w:name="P774"/>
      <w:bookmarkEnd w:id="206"/>
      <w:r w:rsidRPr="00952E98">
        <w:rPr>
          <w:rFonts w:ascii="Times New Roman" w:hAnsi="Times New Roman" w:cs="Times New Roman"/>
          <w:sz w:val="16"/>
          <w:szCs w:val="16"/>
        </w:rPr>
        <w:t>ЖУРНАЛ</w:t>
      </w: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регистрации заявлений</w:t>
      </w:r>
    </w:p>
    <w:p w:rsidR="009E74F1" w:rsidRPr="00952E98" w:rsidRDefault="009E74F1" w:rsidP="009E74F1">
      <w:pPr>
        <w:pStyle w:val="ConsPlusNormal"/>
        <w:jc w:val="both"/>
        <w:rPr>
          <w:rFonts w:ascii="Times New Roman" w:hAnsi="Times New Roman" w:cs="Times New Roman"/>
          <w:sz w:val="16"/>
          <w:szCs w:val="16"/>
        </w:rPr>
      </w:pPr>
    </w:p>
    <w:p w:rsidR="009E74F1" w:rsidRPr="00952E98" w:rsidRDefault="009E74F1" w:rsidP="009E74F1">
      <w:pPr>
        <w:pStyle w:val="ConsPlusNormal"/>
        <w:jc w:val="both"/>
        <w:rPr>
          <w:rFonts w:ascii="Times New Roman" w:hAnsi="Times New Roman" w:cs="Times New Roman"/>
          <w:sz w:val="16"/>
          <w:szCs w:val="16"/>
        </w:rPr>
      </w:pPr>
    </w:p>
    <w:tbl>
      <w:tblPr>
        <w:tblW w:w="0" w:type="auto"/>
        <w:tblInd w:w="-369" w:type="dxa"/>
        <w:tblLayout w:type="fixed"/>
        <w:tblCellMar>
          <w:top w:w="102" w:type="dxa"/>
          <w:left w:w="62" w:type="dxa"/>
          <w:bottom w:w="102" w:type="dxa"/>
          <w:right w:w="62" w:type="dxa"/>
        </w:tblCellMar>
        <w:tblLook w:val="0000"/>
      </w:tblPr>
      <w:tblGrid>
        <w:gridCol w:w="710"/>
        <w:gridCol w:w="1559"/>
        <w:gridCol w:w="1843"/>
        <w:gridCol w:w="1843"/>
        <w:gridCol w:w="1559"/>
        <w:gridCol w:w="1843"/>
        <w:gridCol w:w="4252"/>
        <w:gridCol w:w="1995"/>
      </w:tblGrid>
      <w:tr w:rsidR="009E74F1" w:rsidRPr="00952E98" w:rsidTr="009E74F1">
        <w:trPr>
          <w:trHeight w:val="1770"/>
        </w:trPr>
        <w:tc>
          <w:tcPr>
            <w:tcW w:w="7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right="-62"/>
              <w:jc w:val="center"/>
              <w:rPr>
                <w:rFonts w:ascii="Times New Roman" w:hAnsi="Times New Roman" w:cs="Times New Roman"/>
                <w:sz w:val="16"/>
                <w:szCs w:val="16"/>
              </w:rPr>
            </w:pPr>
            <w:r w:rsidRPr="00952E98">
              <w:rPr>
                <w:rFonts w:ascii="Times New Roman" w:hAnsi="Times New Roman" w:cs="Times New Roman"/>
                <w:sz w:val="16"/>
                <w:szCs w:val="16"/>
              </w:rPr>
              <w:t xml:space="preserve">№ </w:t>
            </w:r>
            <w:proofErr w:type="spellStart"/>
            <w:proofErr w:type="gramStart"/>
            <w:r w:rsidRPr="00952E98">
              <w:rPr>
                <w:rFonts w:ascii="Times New Roman" w:hAnsi="Times New Roman" w:cs="Times New Roman"/>
                <w:sz w:val="16"/>
                <w:szCs w:val="16"/>
              </w:rPr>
              <w:t>п</w:t>
            </w:r>
            <w:proofErr w:type="spellEnd"/>
            <w:proofErr w:type="gramEnd"/>
            <w:r w:rsidRPr="00952E98">
              <w:rPr>
                <w:rFonts w:ascii="Times New Roman" w:hAnsi="Times New Roman" w:cs="Times New Roman"/>
                <w:sz w:val="16"/>
                <w:szCs w:val="16"/>
              </w:rPr>
              <w:t>/</w:t>
            </w:r>
            <w:proofErr w:type="spellStart"/>
            <w:r w:rsidRPr="00952E98">
              <w:rPr>
                <w:rFonts w:ascii="Times New Roman" w:hAnsi="Times New Roman" w:cs="Times New Roman"/>
                <w:sz w:val="16"/>
                <w:szCs w:val="16"/>
              </w:rPr>
              <w:t>п</w:t>
            </w:r>
            <w:proofErr w:type="spellEnd"/>
          </w:p>
        </w:tc>
        <w:tc>
          <w:tcPr>
            <w:tcW w:w="1559"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hanging="62"/>
              <w:jc w:val="center"/>
              <w:rPr>
                <w:rFonts w:ascii="Times New Roman" w:hAnsi="Times New Roman" w:cs="Times New Roman"/>
                <w:sz w:val="16"/>
                <w:szCs w:val="16"/>
              </w:rPr>
            </w:pPr>
            <w:r w:rsidRPr="00952E98">
              <w:rPr>
                <w:rFonts w:ascii="Times New Roman" w:hAnsi="Times New Roman" w:cs="Times New Roman"/>
                <w:sz w:val="16"/>
                <w:szCs w:val="16"/>
              </w:rPr>
              <w:t>Дата</w:t>
            </w:r>
          </w:p>
          <w:p w:rsidR="009E74F1" w:rsidRPr="00952E98" w:rsidRDefault="009E74F1" w:rsidP="009E74F1">
            <w:pPr>
              <w:pStyle w:val="ConsPlusNormal"/>
              <w:ind w:left="80"/>
              <w:jc w:val="center"/>
              <w:rPr>
                <w:rFonts w:ascii="Times New Roman" w:hAnsi="Times New Roman" w:cs="Times New Roman"/>
                <w:sz w:val="16"/>
                <w:szCs w:val="16"/>
              </w:rPr>
            </w:pPr>
            <w:r w:rsidRPr="00952E98">
              <w:rPr>
                <w:rFonts w:ascii="Times New Roman" w:hAnsi="Times New Roman" w:cs="Times New Roman"/>
                <w:sz w:val="16"/>
                <w:szCs w:val="16"/>
              </w:rPr>
              <w:t>обращения заявителя</w:t>
            </w: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Ф.И.О</w:t>
            </w: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заявителя</w:t>
            </w: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left="80"/>
              <w:jc w:val="center"/>
              <w:rPr>
                <w:rFonts w:ascii="Times New Roman" w:hAnsi="Times New Roman" w:cs="Times New Roman"/>
                <w:sz w:val="16"/>
                <w:szCs w:val="16"/>
              </w:rPr>
            </w:pPr>
            <w:r w:rsidRPr="00952E98">
              <w:rPr>
                <w:rFonts w:ascii="Times New Roman" w:hAnsi="Times New Roman" w:cs="Times New Roman"/>
                <w:sz w:val="16"/>
                <w:szCs w:val="16"/>
              </w:rPr>
              <w:t>Адрес проживания заявителя</w:t>
            </w:r>
          </w:p>
        </w:tc>
        <w:tc>
          <w:tcPr>
            <w:tcW w:w="1559"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left="80"/>
              <w:jc w:val="center"/>
              <w:rPr>
                <w:rFonts w:ascii="Times New Roman" w:hAnsi="Times New Roman" w:cs="Times New Roman"/>
                <w:sz w:val="16"/>
                <w:szCs w:val="16"/>
              </w:rPr>
            </w:pPr>
            <w:r w:rsidRPr="00952E98">
              <w:rPr>
                <w:rFonts w:ascii="Times New Roman" w:hAnsi="Times New Roman" w:cs="Times New Roman"/>
                <w:sz w:val="16"/>
                <w:szCs w:val="16"/>
              </w:rPr>
              <w:t>Цель обращения</w:t>
            </w: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left="80"/>
              <w:jc w:val="center"/>
              <w:rPr>
                <w:rFonts w:ascii="Times New Roman" w:hAnsi="Times New Roman" w:cs="Times New Roman"/>
                <w:sz w:val="16"/>
                <w:szCs w:val="16"/>
              </w:rPr>
            </w:pPr>
            <w:r w:rsidRPr="00952E98">
              <w:rPr>
                <w:rFonts w:ascii="Times New Roman" w:hAnsi="Times New Roman" w:cs="Times New Roman"/>
                <w:sz w:val="16"/>
                <w:szCs w:val="16"/>
              </w:rPr>
              <w:t>Подпись специалиста, принявшего заявление</w:t>
            </w:r>
          </w:p>
        </w:tc>
        <w:tc>
          <w:tcPr>
            <w:tcW w:w="4252"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left="80"/>
              <w:jc w:val="center"/>
              <w:rPr>
                <w:rFonts w:ascii="Times New Roman" w:hAnsi="Times New Roman" w:cs="Times New Roman"/>
                <w:sz w:val="16"/>
                <w:szCs w:val="16"/>
              </w:rPr>
            </w:pPr>
            <w:r w:rsidRPr="00952E98">
              <w:rPr>
                <w:rFonts w:ascii="Times New Roman" w:hAnsi="Times New Roman" w:cs="Times New Roman"/>
                <w:sz w:val="16"/>
                <w:szCs w:val="16"/>
              </w:rPr>
              <w:t>Регистрационный номер принятия решения о предоставлении (об отказе в предоставлении) муниципальной услуги</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rmal"/>
              <w:ind w:left="80"/>
              <w:jc w:val="center"/>
              <w:rPr>
                <w:rFonts w:ascii="Times New Roman" w:hAnsi="Times New Roman" w:cs="Times New Roman"/>
                <w:sz w:val="16"/>
                <w:szCs w:val="16"/>
              </w:rPr>
            </w:pPr>
            <w:r w:rsidRPr="00952E98">
              <w:rPr>
                <w:rFonts w:ascii="Times New Roman" w:hAnsi="Times New Roman" w:cs="Times New Roman"/>
                <w:sz w:val="16"/>
                <w:szCs w:val="16"/>
              </w:rPr>
              <w:t>Примечание</w:t>
            </w:r>
          </w:p>
        </w:tc>
      </w:tr>
      <w:tr w:rsidR="009E74F1" w:rsidRPr="00952E98" w:rsidTr="009E74F1">
        <w:tc>
          <w:tcPr>
            <w:tcW w:w="7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1</w:t>
            </w:r>
          </w:p>
        </w:tc>
        <w:tc>
          <w:tcPr>
            <w:tcW w:w="1559"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left="80"/>
              <w:jc w:val="center"/>
              <w:rPr>
                <w:rFonts w:ascii="Times New Roman" w:hAnsi="Times New Roman" w:cs="Times New Roman"/>
                <w:sz w:val="16"/>
                <w:szCs w:val="16"/>
              </w:rPr>
            </w:pPr>
            <w:r w:rsidRPr="00952E98">
              <w:rPr>
                <w:rFonts w:ascii="Times New Roman" w:hAnsi="Times New Roman" w:cs="Times New Roman"/>
                <w:sz w:val="16"/>
                <w:szCs w:val="16"/>
              </w:rPr>
              <w:t>2</w:t>
            </w: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left="79"/>
              <w:jc w:val="center"/>
              <w:rPr>
                <w:rFonts w:ascii="Times New Roman" w:hAnsi="Times New Roman" w:cs="Times New Roman"/>
                <w:sz w:val="16"/>
                <w:szCs w:val="16"/>
              </w:rPr>
            </w:pPr>
            <w:r w:rsidRPr="00952E98">
              <w:rPr>
                <w:rFonts w:ascii="Times New Roman" w:hAnsi="Times New Roman" w:cs="Times New Roman"/>
                <w:sz w:val="16"/>
                <w:szCs w:val="16"/>
              </w:rPr>
              <w:t>3</w:t>
            </w: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4</w:t>
            </w:r>
          </w:p>
        </w:tc>
        <w:tc>
          <w:tcPr>
            <w:tcW w:w="1559"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5</w:t>
            </w: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6</w:t>
            </w:r>
          </w:p>
        </w:tc>
        <w:tc>
          <w:tcPr>
            <w:tcW w:w="4252"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ind w:left="80"/>
              <w:jc w:val="center"/>
              <w:rPr>
                <w:rFonts w:ascii="Times New Roman" w:hAnsi="Times New Roman" w:cs="Times New Roman"/>
                <w:sz w:val="16"/>
                <w:szCs w:val="16"/>
              </w:rPr>
            </w:pPr>
            <w:r w:rsidRPr="00952E98">
              <w:rPr>
                <w:rFonts w:ascii="Times New Roman" w:hAnsi="Times New Roman" w:cs="Times New Roman"/>
                <w:sz w:val="16"/>
                <w:szCs w:val="16"/>
              </w:rPr>
              <w:t>7</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8</w:t>
            </w:r>
          </w:p>
        </w:tc>
      </w:tr>
    </w:tbl>
    <w:p w:rsidR="009E74F1" w:rsidRPr="00952E98" w:rsidRDefault="009E74F1" w:rsidP="009E74F1">
      <w:pPr>
        <w:rPr>
          <w:sz w:val="16"/>
          <w:szCs w:val="16"/>
        </w:rPr>
        <w:sectPr w:rsidR="009E74F1" w:rsidRPr="00952E98">
          <w:headerReference w:type="even" r:id="rId100"/>
          <w:headerReference w:type="default" r:id="rId101"/>
          <w:footerReference w:type="even" r:id="rId102"/>
          <w:footerReference w:type="default" r:id="rId103"/>
          <w:headerReference w:type="first" r:id="rId104"/>
          <w:footerReference w:type="first" r:id="rId105"/>
          <w:pgSz w:w="16838" w:h="11906" w:orient="landscape"/>
          <w:pgMar w:top="1694" w:right="709" w:bottom="1127" w:left="1134" w:header="1418" w:footer="851" w:gutter="0"/>
          <w:cols w:space="720"/>
          <w:docGrid w:linePitch="600" w:charSpace="32768"/>
        </w:sectPr>
      </w:pPr>
    </w:p>
    <w:p w:rsidR="009E74F1" w:rsidRPr="00952E98" w:rsidRDefault="009E74F1" w:rsidP="009E74F1">
      <w:pPr>
        <w:rPr>
          <w:sz w:val="16"/>
          <w:szCs w:val="16"/>
        </w:rPr>
      </w:pPr>
    </w:p>
    <w:p w:rsidR="009E74F1" w:rsidRPr="00952E98" w:rsidRDefault="009E74F1" w:rsidP="009E74F1">
      <w:pPr>
        <w:jc w:val="right"/>
        <w:rPr>
          <w:sz w:val="16"/>
          <w:szCs w:val="16"/>
        </w:rPr>
      </w:pPr>
      <w:r w:rsidRPr="00952E98">
        <w:rPr>
          <w:sz w:val="16"/>
          <w:szCs w:val="16"/>
        </w:rPr>
        <w:t>Приложение № 6</w:t>
      </w:r>
    </w:p>
    <w:p w:rsidR="009E74F1" w:rsidRPr="00952E98" w:rsidRDefault="009E74F1" w:rsidP="009E74F1">
      <w:pPr>
        <w:jc w:val="right"/>
        <w:rPr>
          <w:sz w:val="16"/>
          <w:szCs w:val="16"/>
        </w:rPr>
      </w:pPr>
      <w:r w:rsidRPr="00952E98">
        <w:rPr>
          <w:sz w:val="16"/>
          <w:szCs w:val="16"/>
        </w:rPr>
        <w:t xml:space="preserve">                                                                                                     к административному регламенту </w:t>
      </w:r>
    </w:p>
    <w:p w:rsidR="009E74F1" w:rsidRPr="00952E98" w:rsidRDefault="009E74F1" w:rsidP="009E74F1">
      <w:pPr>
        <w:jc w:val="right"/>
        <w:rPr>
          <w:sz w:val="16"/>
          <w:szCs w:val="16"/>
        </w:rPr>
      </w:pPr>
      <w:r w:rsidRPr="00952E98">
        <w:rPr>
          <w:sz w:val="16"/>
          <w:szCs w:val="16"/>
        </w:rPr>
        <w:t xml:space="preserve">                                                                    по предоставлению муниципальной услуги по выдаче </w:t>
      </w:r>
    </w:p>
    <w:p w:rsidR="009E74F1" w:rsidRPr="00952E98" w:rsidRDefault="009E74F1" w:rsidP="009E74F1">
      <w:pPr>
        <w:jc w:val="right"/>
        <w:rPr>
          <w:sz w:val="16"/>
          <w:szCs w:val="16"/>
        </w:rPr>
      </w:pPr>
      <w:r w:rsidRPr="00952E98">
        <w:rPr>
          <w:sz w:val="16"/>
          <w:szCs w:val="16"/>
        </w:rPr>
        <w:t xml:space="preserve">                                                           разрешения на изменение имени и (или) фамилии ребенка</w:t>
      </w:r>
    </w:p>
    <w:p w:rsidR="009E74F1" w:rsidRPr="00952E98" w:rsidRDefault="009E74F1" w:rsidP="009E74F1">
      <w:pPr>
        <w:pStyle w:val="ConsPlusNormal"/>
        <w:jc w:val="right"/>
        <w:rPr>
          <w:rFonts w:ascii="Times New Roman" w:hAnsi="Times New Roman" w:cs="Times New Roman"/>
          <w:sz w:val="16"/>
          <w:szCs w:val="16"/>
        </w:rPr>
      </w:pPr>
    </w:p>
    <w:p w:rsidR="009E74F1" w:rsidRPr="00952E98" w:rsidRDefault="009E74F1" w:rsidP="009E74F1">
      <w:pPr>
        <w:pStyle w:val="ConsPlusNormal"/>
        <w:jc w:val="center"/>
        <w:rPr>
          <w:rFonts w:ascii="Times New Roman" w:hAnsi="Times New Roman" w:cs="Times New Roman"/>
          <w:sz w:val="16"/>
          <w:szCs w:val="16"/>
        </w:rPr>
      </w:pPr>
      <w:bookmarkStart w:id="207" w:name="P811"/>
      <w:bookmarkEnd w:id="207"/>
    </w:p>
    <w:p w:rsidR="009E74F1" w:rsidRPr="00952E98" w:rsidRDefault="009E74F1" w:rsidP="009E74F1">
      <w:pPr>
        <w:pStyle w:val="ConsPlusNormal"/>
        <w:jc w:val="center"/>
        <w:rPr>
          <w:rFonts w:ascii="Times New Roman" w:hAnsi="Times New Roman" w:cs="Times New Roman"/>
          <w:sz w:val="16"/>
          <w:szCs w:val="16"/>
        </w:rPr>
      </w:pP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РАСПИСКА</w:t>
      </w:r>
    </w:p>
    <w:p w:rsidR="009E74F1" w:rsidRPr="00952E98" w:rsidRDefault="009E74F1" w:rsidP="009E74F1">
      <w:pPr>
        <w:pStyle w:val="ConsPlusNormal"/>
        <w:jc w:val="both"/>
        <w:rPr>
          <w:rFonts w:ascii="Times New Roman" w:hAnsi="Times New Roman" w:cs="Times New Roman"/>
          <w:sz w:val="16"/>
          <w:szCs w:val="16"/>
        </w:rPr>
      </w:pP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От ____________________________________________________________________</w:t>
      </w:r>
    </w:p>
    <w:p w:rsidR="009E74F1" w:rsidRPr="00952E98" w:rsidRDefault="009E74F1" w:rsidP="009E74F1">
      <w:pPr>
        <w:pStyle w:val="ConsPlusNonformat"/>
        <w:jc w:val="center"/>
        <w:rPr>
          <w:rFonts w:ascii="Times New Roman" w:hAnsi="Times New Roman" w:cs="Times New Roman"/>
          <w:sz w:val="16"/>
          <w:szCs w:val="16"/>
        </w:rPr>
      </w:pPr>
      <w:r w:rsidRPr="00952E98">
        <w:rPr>
          <w:rFonts w:ascii="Times New Roman" w:hAnsi="Times New Roman" w:cs="Times New Roman"/>
          <w:sz w:val="16"/>
          <w:szCs w:val="16"/>
        </w:rPr>
        <w:t>(Фамилия, имя, отчество)</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принято заявление и следующие документы:</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1) _____________________________________________________________________;</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2) _____________________________________________________________________;</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3) _____________________________________________________________________.</w:t>
      </w:r>
    </w:p>
    <w:p w:rsidR="009E74F1" w:rsidRPr="00952E98" w:rsidRDefault="009E74F1" w:rsidP="009E74F1">
      <w:pPr>
        <w:pStyle w:val="ConsPlusNonformat"/>
        <w:jc w:val="both"/>
        <w:rPr>
          <w:rFonts w:ascii="Times New Roman" w:hAnsi="Times New Roman" w:cs="Times New Roman"/>
          <w:sz w:val="16"/>
          <w:szCs w:val="16"/>
        </w:rPr>
      </w:pPr>
    </w:p>
    <w:p w:rsidR="009E74F1" w:rsidRPr="00952E98" w:rsidRDefault="009E74F1" w:rsidP="009E74F1">
      <w:pPr>
        <w:pStyle w:val="ConsPlusNonformat"/>
        <w:jc w:val="both"/>
        <w:rPr>
          <w:rFonts w:ascii="Times New Roman" w:hAnsi="Times New Roman" w:cs="Times New Roman"/>
          <w:sz w:val="16"/>
          <w:szCs w:val="16"/>
        </w:rPr>
      </w:pPr>
    </w:p>
    <w:p w:rsidR="009E74F1" w:rsidRPr="00952E98" w:rsidRDefault="009E74F1" w:rsidP="009E74F1">
      <w:pPr>
        <w:pStyle w:val="ConsPlusNonformat"/>
        <w:jc w:val="both"/>
        <w:rPr>
          <w:rFonts w:ascii="Times New Roman" w:hAnsi="Times New Roman" w:cs="Times New Roman"/>
          <w:sz w:val="16"/>
          <w:szCs w:val="16"/>
        </w:rPr>
      </w:pP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Регистрационный номер заявления: __________</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Дата приема заявления: «___» ________ 20____ г.</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Подпись специалиста ______________________</w:t>
      </w:r>
    </w:p>
    <w:p w:rsidR="009E74F1" w:rsidRPr="009E74F1"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Тел.: _____________________________________</w:t>
      </w:r>
    </w:p>
    <w:p w:rsidR="009E74F1" w:rsidRPr="009E74F1" w:rsidRDefault="009E74F1" w:rsidP="009E74F1">
      <w:pPr>
        <w:jc w:val="right"/>
        <w:rPr>
          <w:sz w:val="16"/>
          <w:szCs w:val="16"/>
        </w:rPr>
      </w:pPr>
    </w:p>
    <w:p w:rsidR="009E74F1" w:rsidRPr="00952E98" w:rsidRDefault="009E74F1" w:rsidP="009E74F1">
      <w:pPr>
        <w:jc w:val="right"/>
        <w:rPr>
          <w:sz w:val="16"/>
          <w:szCs w:val="16"/>
        </w:rPr>
      </w:pPr>
      <w:r w:rsidRPr="00952E98">
        <w:rPr>
          <w:sz w:val="16"/>
          <w:szCs w:val="16"/>
        </w:rPr>
        <w:t>Приложение № 7</w:t>
      </w:r>
    </w:p>
    <w:p w:rsidR="009E74F1" w:rsidRPr="00952E98" w:rsidRDefault="009E74F1" w:rsidP="009E74F1">
      <w:pPr>
        <w:jc w:val="right"/>
        <w:rPr>
          <w:sz w:val="16"/>
          <w:szCs w:val="16"/>
        </w:rPr>
      </w:pPr>
      <w:r w:rsidRPr="00952E98">
        <w:rPr>
          <w:sz w:val="16"/>
          <w:szCs w:val="16"/>
        </w:rPr>
        <w:t xml:space="preserve">     </w:t>
      </w:r>
    </w:p>
    <w:p w:rsidR="009E74F1" w:rsidRPr="00952E98" w:rsidRDefault="009E74F1" w:rsidP="009E74F1">
      <w:pPr>
        <w:jc w:val="right"/>
        <w:rPr>
          <w:sz w:val="16"/>
          <w:szCs w:val="16"/>
        </w:rPr>
      </w:pPr>
      <w:r w:rsidRPr="00952E98">
        <w:rPr>
          <w:sz w:val="16"/>
          <w:szCs w:val="16"/>
        </w:rPr>
        <w:t xml:space="preserve">                                                                                                  к административному регламенту </w:t>
      </w:r>
    </w:p>
    <w:p w:rsidR="009E74F1" w:rsidRPr="00952E98" w:rsidRDefault="009E74F1" w:rsidP="009E74F1">
      <w:pPr>
        <w:jc w:val="right"/>
        <w:rPr>
          <w:sz w:val="16"/>
          <w:szCs w:val="16"/>
        </w:rPr>
      </w:pPr>
      <w:r w:rsidRPr="00952E98">
        <w:rPr>
          <w:sz w:val="16"/>
          <w:szCs w:val="16"/>
        </w:rPr>
        <w:t xml:space="preserve">                                                                     по предоставлению муниципальной услуги по выдаче  </w:t>
      </w:r>
    </w:p>
    <w:p w:rsidR="009E74F1" w:rsidRPr="00952E98" w:rsidRDefault="009E74F1" w:rsidP="009E74F1">
      <w:pPr>
        <w:jc w:val="right"/>
        <w:rPr>
          <w:sz w:val="16"/>
          <w:szCs w:val="16"/>
        </w:rPr>
      </w:pPr>
      <w:r w:rsidRPr="00952E98">
        <w:rPr>
          <w:sz w:val="16"/>
          <w:szCs w:val="16"/>
        </w:rPr>
        <w:t xml:space="preserve">                                                            разрешения на изменение имени и (или) фамилии ребенка</w:t>
      </w:r>
    </w:p>
    <w:p w:rsidR="009E74F1" w:rsidRPr="00952E98" w:rsidRDefault="009E74F1" w:rsidP="009E74F1">
      <w:pPr>
        <w:pStyle w:val="ConsPlusNormal"/>
        <w:rPr>
          <w:rFonts w:ascii="Times New Roman" w:hAnsi="Times New Roman" w:cs="Times New Roman"/>
          <w:sz w:val="16"/>
          <w:szCs w:val="16"/>
        </w:rPr>
      </w:pPr>
      <w:r w:rsidRPr="00952E98">
        <w:rPr>
          <w:rFonts w:ascii="Times New Roman" w:hAnsi="Times New Roman" w:cs="Times New Roman"/>
          <w:sz w:val="16"/>
          <w:szCs w:val="16"/>
        </w:rPr>
        <w:t>Штамп</w:t>
      </w:r>
    </w:p>
    <w:p w:rsidR="009E74F1" w:rsidRPr="00952E98" w:rsidRDefault="009E74F1" w:rsidP="009E74F1">
      <w:pPr>
        <w:pStyle w:val="ConsPlusNormal"/>
        <w:rPr>
          <w:rFonts w:ascii="Times New Roman" w:hAnsi="Times New Roman" w:cs="Times New Roman"/>
          <w:sz w:val="16"/>
          <w:szCs w:val="16"/>
        </w:rPr>
      </w:pPr>
    </w:p>
    <w:p w:rsidR="009E74F1" w:rsidRPr="00952E98" w:rsidRDefault="009E74F1" w:rsidP="009E74F1">
      <w:pPr>
        <w:pStyle w:val="ConsPlusNormal"/>
        <w:rPr>
          <w:rFonts w:ascii="Times New Roman" w:hAnsi="Times New Roman" w:cs="Times New Roman"/>
          <w:sz w:val="16"/>
          <w:szCs w:val="16"/>
        </w:rPr>
      </w:pPr>
    </w:p>
    <w:p w:rsidR="009E74F1" w:rsidRPr="00952E98" w:rsidRDefault="009E74F1" w:rsidP="009E74F1">
      <w:pPr>
        <w:pStyle w:val="ConsPlusNormal"/>
        <w:jc w:val="center"/>
        <w:rPr>
          <w:rFonts w:ascii="Times New Roman" w:hAnsi="Times New Roman" w:cs="Times New Roman"/>
          <w:sz w:val="16"/>
          <w:szCs w:val="16"/>
        </w:rPr>
      </w:pPr>
      <w:bookmarkStart w:id="208" w:name="P1017"/>
      <w:bookmarkEnd w:id="208"/>
      <w:r w:rsidRPr="00952E98">
        <w:rPr>
          <w:rFonts w:ascii="Times New Roman" w:hAnsi="Times New Roman" w:cs="Times New Roman"/>
          <w:sz w:val="16"/>
          <w:szCs w:val="16"/>
        </w:rPr>
        <w:t>УВЕДОМЛЕНИЕ</w:t>
      </w: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о предоставлении муниципальной услуги</w:t>
      </w:r>
    </w:p>
    <w:p w:rsidR="009E74F1" w:rsidRPr="00952E98" w:rsidRDefault="009E74F1" w:rsidP="009E74F1">
      <w:pPr>
        <w:pStyle w:val="ConsPlusNormal"/>
        <w:jc w:val="center"/>
        <w:rPr>
          <w:rFonts w:ascii="Times New Roman" w:hAnsi="Times New Roman" w:cs="Times New Roman"/>
          <w:sz w:val="16"/>
          <w:szCs w:val="16"/>
        </w:rPr>
      </w:pP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от __________                                         № _____</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 xml:space="preserve"> ________________________________________________________________________</w:t>
      </w:r>
    </w:p>
    <w:p w:rsidR="009E74F1" w:rsidRPr="00952E98" w:rsidRDefault="009E74F1" w:rsidP="009E74F1">
      <w:pPr>
        <w:pStyle w:val="ConsPlusNonformat"/>
        <w:jc w:val="center"/>
        <w:rPr>
          <w:rFonts w:ascii="Times New Roman" w:hAnsi="Times New Roman" w:cs="Times New Roman"/>
          <w:sz w:val="16"/>
          <w:szCs w:val="16"/>
        </w:rPr>
      </w:pPr>
      <w:r w:rsidRPr="00952E98">
        <w:rPr>
          <w:rFonts w:ascii="Times New Roman" w:hAnsi="Times New Roman" w:cs="Times New Roman"/>
          <w:sz w:val="16"/>
          <w:szCs w:val="16"/>
        </w:rPr>
        <w:t>(наименование органа опеки и попечительства)</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рассмотрено Ваше заявление и принято решение о ____________________________</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________________________________________________________________________</w:t>
      </w:r>
    </w:p>
    <w:p w:rsidR="009E74F1" w:rsidRPr="00952E98" w:rsidRDefault="009E74F1" w:rsidP="009E74F1">
      <w:pPr>
        <w:pStyle w:val="ConsPlusNonformat"/>
        <w:jc w:val="center"/>
        <w:rPr>
          <w:rFonts w:ascii="Times New Roman" w:hAnsi="Times New Roman" w:cs="Times New Roman"/>
          <w:sz w:val="16"/>
          <w:szCs w:val="16"/>
        </w:rPr>
      </w:pPr>
      <w:r w:rsidRPr="00952E98">
        <w:rPr>
          <w:rFonts w:ascii="Times New Roman" w:hAnsi="Times New Roman" w:cs="Times New Roman"/>
          <w:sz w:val="16"/>
          <w:szCs w:val="16"/>
        </w:rPr>
        <w:t>(наименование муниципальной услуги)</w:t>
      </w:r>
    </w:p>
    <w:p w:rsidR="009E74F1" w:rsidRPr="00952E98" w:rsidRDefault="009E74F1" w:rsidP="009E74F1">
      <w:pPr>
        <w:pStyle w:val="ConsPlusNonformat"/>
        <w:jc w:val="both"/>
        <w:rPr>
          <w:rFonts w:ascii="Times New Roman" w:hAnsi="Times New Roman" w:cs="Times New Roman"/>
          <w:sz w:val="16"/>
          <w:szCs w:val="16"/>
        </w:rPr>
      </w:pPr>
    </w:p>
    <w:p w:rsidR="009E74F1" w:rsidRPr="00952E98" w:rsidRDefault="009E74F1" w:rsidP="009E74F1">
      <w:pPr>
        <w:pStyle w:val="ConsPlusNonformat"/>
        <w:jc w:val="both"/>
        <w:rPr>
          <w:rFonts w:ascii="Times New Roman" w:hAnsi="Times New Roman" w:cs="Times New Roman"/>
          <w:sz w:val="16"/>
          <w:szCs w:val="16"/>
        </w:rPr>
      </w:pP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_____________________ ___________ __________________________</w:t>
      </w:r>
    </w:p>
    <w:p w:rsidR="009E74F1" w:rsidRPr="00952E98" w:rsidRDefault="009E74F1" w:rsidP="009E74F1">
      <w:pPr>
        <w:pStyle w:val="ConsPlusNonformat"/>
        <w:jc w:val="both"/>
        <w:rPr>
          <w:rFonts w:ascii="Times New Roman" w:hAnsi="Times New Roman" w:cs="Times New Roman"/>
          <w:sz w:val="16"/>
          <w:szCs w:val="16"/>
        </w:rPr>
      </w:pPr>
      <w:r w:rsidRPr="00952E98">
        <w:rPr>
          <w:rFonts w:ascii="Times New Roman" w:hAnsi="Times New Roman" w:cs="Times New Roman"/>
          <w:sz w:val="16"/>
          <w:szCs w:val="16"/>
        </w:rPr>
        <w:t xml:space="preserve">     (должность)                      (подпись)             (расшифровка подписи)</w:t>
      </w:r>
    </w:p>
    <w:p w:rsidR="009E74F1" w:rsidRPr="00952E98" w:rsidRDefault="009E74F1" w:rsidP="009E74F1">
      <w:pPr>
        <w:pStyle w:val="ConsPlusNormal"/>
        <w:jc w:val="both"/>
        <w:rPr>
          <w:rFonts w:ascii="Times New Roman" w:hAnsi="Times New Roman" w:cs="Times New Roman"/>
          <w:sz w:val="16"/>
          <w:szCs w:val="16"/>
        </w:rPr>
      </w:pPr>
    </w:p>
    <w:p w:rsidR="009E74F1" w:rsidRPr="00952E98" w:rsidRDefault="009E74F1" w:rsidP="009E74F1">
      <w:pPr>
        <w:jc w:val="right"/>
        <w:rPr>
          <w:sz w:val="16"/>
          <w:szCs w:val="16"/>
        </w:rPr>
      </w:pPr>
      <w:r w:rsidRPr="00952E98">
        <w:rPr>
          <w:sz w:val="16"/>
          <w:szCs w:val="16"/>
        </w:rPr>
        <w:t>Приложение № 8</w:t>
      </w:r>
    </w:p>
    <w:p w:rsidR="009E74F1" w:rsidRPr="00952E98" w:rsidRDefault="009E74F1" w:rsidP="009E74F1">
      <w:pPr>
        <w:jc w:val="right"/>
        <w:rPr>
          <w:sz w:val="16"/>
          <w:szCs w:val="16"/>
        </w:rPr>
      </w:pPr>
    </w:p>
    <w:p w:rsidR="009E74F1" w:rsidRPr="00952E98" w:rsidRDefault="009E74F1" w:rsidP="009E74F1">
      <w:pPr>
        <w:jc w:val="right"/>
        <w:rPr>
          <w:sz w:val="16"/>
          <w:szCs w:val="16"/>
        </w:rPr>
      </w:pPr>
      <w:r w:rsidRPr="00952E98">
        <w:rPr>
          <w:sz w:val="16"/>
          <w:szCs w:val="16"/>
        </w:rPr>
        <w:t xml:space="preserve">                                                                                                  к административному регламенту </w:t>
      </w:r>
    </w:p>
    <w:p w:rsidR="009E74F1" w:rsidRPr="00952E98" w:rsidRDefault="009E74F1" w:rsidP="009E74F1">
      <w:pPr>
        <w:jc w:val="right"/>
        <w:rPr>
          <w:sz w:val="16"/>
          <w:szCs w:val="16"/>
        </w:rPr>
      </w:pPr>
      <w:r w:rsidRPr="00952E98">
        <w:rPr>
          <w:sz w:val="16"/>
          <w:szCs w:val="16"/>
        </w:rPr>
        <w:t xml:space="preserve">                                                                     по предоставлению муниципальной услуги по выдаче  </w:t>
      </w:r>
    </w:p>
    <w:p w:rsidR="009E74F1" w:rsidRPr="00952E98" w:rsidRDefault="009E74F1" w:rsidP="009E74F1">
      <w:pPr>
        <w:jc w:val="right"/>
        <w:rPr>
          <w:sz w:val="16"/>
          <w:szCs w:val="16"/>
        </w:rPr>
      </w:pPr>
      <w:r w:rsidRPr="00952E98">
        <w:rPr>
          <w:sz w:val="16"/>
          <w:szCs w:val="16"/>
        </w:rPr>
        <w:t xml:space="preserve">                                                            разрешения на изменение имени и (или) фамилии ребенка</w:t>
      </w:r>
    </w:p>
    <w:p w:rsidR="009E74F1" w:rsidRPr="00952E98" w:rsidRDefault="009E74F1" w:rsidP="009E74F1">
      <w:pPr>
        <w:pStyle w:val="ConsPlusNormal"/>
        <w:jc w:val="both"/>
        <w:rPr>
          <w:rFonts w:ascii="Times New Roman" w:hAnsi="Times New Roman" w:cs="Times New Roman"/>
          <w:sz w:val="16"/>
          <w:szCs w:val="16"/>
        </w:rPr>
      </w:pPr>
    </w:p>
    <w:p w:rsidR="009E74F1" w:rsidRPr="00952E98" w:rsidRDefault="009E74F1" w:rsidP="009E74F1">
      <w:pPr>
        <w:rPr>
          <w:sz w:val="16"/>
          <w:szCs w:val="16"/>
        </w:rPr>
      </w:pPr>
    </w:p>
    <w:p w:rsidR="009E74F1" w:rsidRPr="00952E98" w:rsidRDefault="009E74F1" w:rsidP="009E74F1">
      <w:pPr>
        <w:rPr>
          <w:sz w:val="16"/>
          <w:szCs w:val="16"/>
        </w:rPr>
      </w:pPr>
    </w:p>
    <w:p w:rsidR="009E74F1" w:rsidRPr="00952E98" w:rsidRDefault="009E74F1" w:rsidP="009E74F1">
      <w:pPr>
        <w:rPr>
          <w:sz w:val="16"/>
          <w:szCs w:val="16"/>
        </w:rPr>
      </w:pPr>
    </w:p>
    <w:p w:rsidR="009E74F1" w:rsidRPr="00952E98" w:rsidRDefault="009E74F1" w:rsidP="009E74F1">
      <w:pPr>
        <w:rPr>
          <w:sz w:val="16"/>
          <w:szCs w:val="16"/>
        </w:rPr>
      </w:pPr>
      <w:r w:rsidRPr="00952E98">
        <w:rPr>
          <w:sz w:val="16"/>
          <w:szCs w:val="16"/>
        </w:rPr>
        <w:t>Штамп</w:t>
      </w:r>
    </w:p>
    <w:p w:rsidR="009E74F1" w:rsidRPr="00952E98" w:rsidRDefault="009E74F1" w:rsidP="009E74F1">
      <w:pPr>
        <w:pStyle w:val="af8"/>
        <w:jc w:val="right"/>
        <w:rPr>
          <w:sz w:val="16"/>
          <w:szCs w:val="16"/>
        </w:rPr>
      </w:pPr>
      <w:r w:rsidRPr="00952E98">
        <w:rPr>
          <w:sz w:val="16"/>
          <w:szCs w:val="16"/>
        </w:rPr>
        <w:t>________________________________</w:t>
      </w:r>
    </w:p>
    <w:p w:rsidR="009E74F1" w:rsidRPr="00952E98" w:rsidRDefault="009E74F1" w:rsidP="009E74F1">
      <w:pPr>
        <w:pStyle w:val="af8"/>
        <w:jc w:val="right"/>
        <w:rPr>
          <w:sz w:val="16"/>
          <w:szCs w:val="16"/>
        </w:rPr>
      </w:pPr>
      <w:r w:rsidRPr="00952E98">
        <w:rPr>
          <w:sz w:val="16"/>
          <w:szCs w:val="16"/>
        </w:rPr>
        <w:t>(фамилия, имя, отчество)</w:t>
      </w:r>
    </w:p>
    <w:p w:rsidR="009E74F1" w:rsidRPr="00952E98" w:rsidRDefault="009E74F1" w:rsidP="009E74F1">
      <w:pPr>
        <w:pStyle w:val="af8"/>
        <w:jc w:val="right"/>
        <w:rPr>
          <w:sz w:val="16"/>
          <w:szCs w:val="16"/>
        </w:rPr>
      </w:pPr>
      <w:r w:rsidRPr="00952E98">
        <w:rPr>
          <w:sz w:val="16"/>
          <w:szCs w:val="16"/>
        </w:rPr>
        <w:t>________________________________</w:t>
      </w:r>
    </w:p>
    <w:p w:rsidR="009E74F1" w:rsidRPr="00952E98" w:rsidRDefault="009E74F1" w:rsidP="009E74F1">
      <w:pPr>
        <w:pStyle w:val="af8"/>
        <w:jc w:val="right"/>
        <w:rPr>
          <w:sz w:val="16"/>
          <w:szCs w:val="16"/>
        </w:rPr>
      </w:pPr>
      <w:r w:rsidRPr="00952E98">
        <w:rPr>
          <w:sz w:val="16"/>
          <w:szCs w:val="16"/>
        </w:rPr>
        <w:t>________________________________</w:t>
      </w:r>
    </w:p>
    <w:p w:rsidR="009E74F1" w:rsidRPr="00952E98" w:rsidRDefault="009E74F1" w:rsidP="009E74F1">
      <w:pPr>
        <w:pStyle w:val="af8"/>
        <w:jc w:val="right"/>
        <w:rPr>
          <w:sz w:val="16"/>
          <w:szCs w:val="16"/>
        </w:rPr>
      </w:pPr>
      <w:proofErr w:type="gramStart"/>
      <w:r w:rsidRPr="00952E98">
        <w:rPr>
          <w:sz w:val="16"/>
          <w:szCs w:val="16"/>
        </w:rPr>
        <w:t>(адрес места регистрации (жительства)</w:t>
      </w:r>
      <w:proofErr w:type="gramEnd"/>
    </w:p>
    <w:p w:rsidR="009E74F1" w:rsidRPr="00952E98" w:rsidRDefault="009E74F1" w:rsidP="009E74F1">
      <w:pPr>
        <w:pStyle w:val="ConsPlusNormal"/>
        <w:rPr>
          <w:rFonts w:ascii="Times New Roman" w:hAnsi="Times New Roman" w:cs="Times New Roman"/>
          <w:sz w:val="16"/>
          <w:szCs w:val="16"/>
        </w:rPr>
      </w:pP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УВЕДОМЛЕНИЕ</w:t>
      </w: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об отказе в предоставлении муниципальной услуги</w:t>
      </w:r>
    </w:p>
    <w:p w:rsidR="009E74F1" w:rsidRPr="00952E98" w:rsidRDefault="009E74F1" w:rsidP="009E74F1">
      <w:pPr>
        <w:pStyle w:val="ConsPlusNormal"/>
        <w:rPr>
          <w:rFonts w:ascii="Times New Roman" w:hAnsi="Times New Roman" w:cs="Times New Roman"/>
          <w:sz w:val="16"/>
          <w:szCs w:val="16"/>
        </w:rPr>
      </w:pPr>
    </w:p>
    <w:p w:rsidR="009E74F1" w:rsidRPr="00952E98" w:rsidRDefault="009E74F1" w:rsidP="009E74F1">
      <w:pPr>
        <w:pStyle w:val="ConsPlusNonformat"/>
        <w:rPr>
          <w:rFonts w:ascii="Times New Roman" w:hAnsi="Times New Roman" w:cs="Times New Roman"/>
          <w:sz w:val="16"/>
          <w:szCs w:val="16"/>
        </w:rPr>
      </w:pPr>
      <w:r w:rsidRPr="00952E98">
        <w:rPr>
          <w:rFonts w:ascii="Times New Roman" w:hAnsi="Times New Roman" w:cs="Times New Roman"/>
          <w:sz w:val="16"/>
          <w:szCs w:val="16"/>
        </w:rPr>
        <w:t>от ___________                          № _________</w:t>
      </w:r>
    </w:p>
    <w:p w:rsidR="009E74F1" w:rsidRPr="00952E98" w:rsidRDefault="009E74F1" w:rsidP="009E74F1">
      <w:pPr>
        <w:pStyle w:val="ConsPlusNonformat"/>
        <w:rPr>
          <w:rFonts w:ascii="Times New Roman" w:hAnsi="Times New Roman" w:cs="Times New Roman"/>
          <w:sz w:val="16"/>
          <w:szCs w:val="16"/>
        </w:rPr>
      </w:pPr>
      <w:r w:rsidRPr="00952E98">
        <w:rPr>
          <w:rFonts w:ascii="Times New Roman" w:hAnsi="Times New Roman" w:cs="Times New Roman"/>
          <w:sz w:val="16"/>
          <w:szCs w:val="16"/>
        </w:rPr>
        <w:t>________________________________________________________________________</w:t>
      </w:r>
    </w:p>
    <w:p w:rsidR="009E74F1" w:rsidRPr="00952E98" w:rsidRDefault="009E74F1" w:rsidP="009E74F1">
      <w:pPr>
        <w:pStyle w:val="ConsPlusNonformat"/>
        <w:jc w:val="center"/>
        <w:rPr>
          <w:rFonts w:ascii="Times New Roman" w:hAnsi="Times New Roman" w:cs="Times New Roman"/>
          <w:sz w:val="16"/>
          <w:szCs w:val="16"/>
        </w:rPr>
      </w:pPr>
      <w:r w:rsidRPr="00952E98">
        <w:rPr>
          <w:rFonts w:ascii="Times New Roman" w:hAnsi="Times New Roman" w:cs="Times New Roman"/>
          <w:sz w:val="16"/>
          <w:szCs w:val="16"/>
        </w:rPr>
        <w:t>(наименование органа опеки и попечительства)</w:t>
      </w:r>
    </w:p>
    <w:p w:rsidR="009E74F1" w:rsidRPr="00952E98" w:rsidRDefault="009E74F1" w:rsidP="009E74F1">
      <w:pPr>
        <w:pStyle w:val="ConsPlusNonformat"/>
        <w:rPr>
          <w:rFonts w:ascii="Times New Roman" w:hAnsi="Times New Roman" w:cs="Times New Roman"/>
          <w:sz w:val="16"/>
          <w:szCs w:val="16"/>
        </w:rPr>
      </w:pPr>
      <w:r w:rsidRPr="00952E98">
        <w:rPr>
          <w:rFonts w:ascii="Times New Roman" w:hAnsi="Times New Roman" w:cs="Times New Roman"/>
          <w:sz w:val="16"/>
          <w:szCs w:val="16"/>
        </w:rPr>
        <w:t>рассмотрено Ваше заявление и принято решение об отказе _____________________</w:t>
      </w:r>
    </w:p>
    <w:p w:rsidR="009E74F1" w:rsidRPr="00952E98" w:rsidRDefault="009E74F1" w:rsidP="009E74F1">
      <w:pPr>
        <w:pStyle w:val="ConsPlusNonformat"/>
        <w:rPr>
          <w:rFonts w:ascii="Times New Roman" w:hAnsi="Times New Roman" w:cs="Times New Roman"/>
          <w:sz w:val="16"/>
          <w:szCs w:val="16"/>
        </w:rPr>
      </w:pPr>
      <w:r w:rsidRPr="00952E98">
        <w:rPr>
          <w:rFonts w:ascii="Times New Roman" w:hAnsi="Times New Roman" w:cs="Times New Roman"/>
          <w:sz w:val="16"/>
          <w:szCs w:val="16"/>
        </w:rPr>
        <w:t>________________________________________________________________________</w:t>
      </w:r>
    </w:p>
    <w:p w:rsidR="009E74F1" w:rsidRPr="00952E98" w:rsidRDefault="009E74F1" w:rsidP="009E74F1">
      <w:pPr>
        <w:pStyle w:val="ConsPlusNonformat"/>
        <w:jc w:val="center"/>
        <w:rPr>
          <w:rFonts w:ascii="Times New Roman" w:hAnsi="Times New Roman" w:cs="Times New Roman"/>
          <w:sz w:val="16"/>
          <w:szCs w:val="16"/>
        </w:rPr>
      </w:pPr>
      <w:r w:rsidRPr="00952E98">
        <w:rPr>
          <w:rFonts w:ascii="Times New Roman" w:hAnsi="Times New Roman" w:cs="Times New Roman"/>
          <w:sz w:val="16"/>
          <w:szCs w:val="16"/>
        </w:rPr>
        <w:t>(наименование муниципальной услуги)</w:t>
      </w:r>
    </w:p>
    <w:p w:rsidR="009E74F1" w:rsidRPr="00952E98" w:rsidRDefault="009E74F1" w:rsidP="009E74F1">
      <w:pPr>
        <w:pStyle w:val="ConsPlusNonformat"/>
        <w:rPr>
          <w:rFonts w:ascii="Times New Roman" w:hAnsi="Times New Roman" w:cs="Times New Roman"/>
          <w:sz w:val="16"/>
          <w:szCs w:val="16"/>
        </w:rPr>
      </w:pPr>
      <w:r w:rsidRPr="00952E98">
        <w:rPr>
          <w:rFonts w:ascii="Times New Roman" w:hAnsi="Times New Roman" w:cs="Times New Roman"/>
          <w:sz w:val="16"/>
          <w:szCs w:val="16"/>
        </w:rPr>
        <w:t>________________________________________________________________________________________________________________________________________________</w:t>
      </w:r>
    </w:p>
    <w:p w:rsidR="009E74F1" w:rsidRPr="00952E98" w:rsidRDefault="009E74F1" w:rsidP="009E74F1">
      <w:pPr>
        <w:pStyle w:val="ConsPlusNonformat"/>
        <w:jc w:val="center"/>
        <w:rPr>
          <w:rFonts w:ascii="Times New Roman" w:hAnsi="Times New Roman" w:cs="Times New Roman"/>
          <w:sz w:val="16"/>
          <w:szCs w:val="16"/>
        </w:rPr>
      </w:pPr>
      <w:r w:rsidRPr="00952E98">
        <w:rPr>
          <w:rFonts w:ascii="Times New Roman" w:hAnsi="Times New Roman" w:cs="Times New Roman"/>
          <w:sz w:val="16"/>
          <w:szCs w:val="16"/>
        </w:rPr>
        <w:t>(причины, послужившие основанием для отказа)</w:t>
      </w:r>
    </w:p>
    <w:p w:rsidR="009E74F1" w:rsidRPr="00952E98" w:rsidRDefault="009E74F1" w:rsidP="009E74F1">
      <w:pPr>
        <w:ind w:firstLine="567"/>
        <w:rPr>
          <w:sz w:val="16"/>
          <w:szCs w:val="16"/>
        </w:rPr>
      </w:pPr>
      <w:r w:rsidRPr="00952E98">
        <w:rPr>
          <w:sz w:val="16"/>
          <w:szCs w:val="16"/>
        </w:rPr>
        <w:t>Решение об отказе в предоставлении муниципальной услуги может быть обжаловано в установленном законном порядке.</w:t>
      </w:r>
    </w:p>
    <w:p w:rsidR="009E74F1" w:rsidRPr="00952E98" w:rsidRDefault="009E74F1" w:rsidP="009E74F1">
      <w:pPr>
        <w:pStyle w:val="ConsPlusNonformat"/>
        <w:rPr>
          <w:rFonts w:ascii="Times New Roman" w:hAnsi="Times New Roman" w:cs="Times New Roman"/>
          <w:sz w:val="16"/>
          <w:szCs w:val="16"/>
        </w:rPr>
      </w:pPr>
    </w:p>
    <w:p w:rsidR="009E74F1" w:rsidRPr="00952E98" w:rsidRDefault="009E74F1" w:rsidP="009E74F1">
      <w:pPr>
        <w:pStyle w:val="ConsPlusNonformat"/>
        <w:rPr>
          <w:rFonts w:ascii="Times New Roman" w:hAnsi="Times New Roman" w:cs="Times New Roman"/>
          <w:sz w:val="16"/>
          <w:szCs w:val="16"/>
        </w:rPr>
      </w:pPr>
    </w:p>
    <w:p w:rsidR="009E74F1" w:rsidRPr="00952E98" w:rsidRDefault="009E74F1" w:rsidP="009E74F1">
      <w:pPr>
        <w:pStyle w:val="ConsPlusNonformat"/>
        <w:rPr>
          <w:rFonts w:ascii="Times New Roman" w:hAnsi="Times New Roman" w:cs="Times New Roman"/>
          <w:sz w:val="16"/>
          <w:szCs w:val="16"/>
        </w:rPr>
      </w:pPr>
    </w:p>
    <w:p w:rsidR="009E74F1" w:rsidRPr="00952E98" w:rsidRDefault="009E74F1" w:rsidP="009E74F1">
      <w:pPr>
        <w:pStyle w:val="ConsPlusNonformat"/>
        <w:rPr>
          <w:rFonts w:ascii="Times New Roman" w:hAnsi="Times New Roman" w:cs="Times New Roman"/>
          <w:sz w:val="16"/>
          <w:szCs w:val="16"/>
        </w:rPr>
      </w:pPr>
    </w:p>
    <w:p w:rsidR="009E74F1" w:rsidRPr="00952E98" w:rsidRDefault="009E74F1" w:rsidP="009E74F1">
      <w:pPr>
        <w:pStyle w:val="ConsPlusNonformat"/>
        <w:rPr>
          <w:rFonts w:ascii="Times New Roman" w:hAnsi="Times New Roman" w:cs="Times New Roman"/>
          <w:sz w:val="16"/>
          <w:szCs w:val="16"/>
        </w:rPr>
      </w:pPr>
      <w:r w:rsidRPr="00952E98">
        <w:rPr>
          <w:rFonts w:ascii="Times New Roman" w:hAnsi="Times New Roman" w:cs="Times New Roman"/>
          <w:sz w:val="16"/>
          <w:szCs w:val="16"/>
        </w:rPr>
        <w:lastRenderedPageBreak/>
        <w:t>_____________________ ___________ __________________________</w:t>
      </w:r>
    </w:p>
    <w:p w:rsidR="009E74F1" w:rsidRPr="00952E98" w:rsidRDefault="009E74F1" w:rsidP="009E74F1">
      <w:pPr>
        <w:pStyle w:val="ConsPlusNonformat"/>
        <w:rPr>
          <w:rFonts w:ascii="Times New Roman" w:hAnsi="Times New Roman" w:cs="Times New Roman"/>
          <w:sz w:val="16"/>
          <w:szCs w:val="16"/>
        </w:rPr>
      </w:pPr>
      <w:r w:rsidRPr="00952E98">
        <w:rPr>
          <w:rFonts w:ascii="Times New Roman" w:hAnsi="Times New Roman" w:cs="Times New Roman"/>
          <w:sz w:val="16"/>
          <w:szCs w:val="16"/>
        </w:rPr>
        <w:t>(должность)                      (подпись)             (расшифровка подписи)</w:t>
      </w:r>
    </w:p>
    <w:p w:rsidR="009E74F1" w:rsidRPr="00952E98" w:rsidRDefault="009E74F1" w:rsidP="009E74F1">
      <w:pPr>
        <w:pStyle w:val="ConsPlusNormal"/>
        <w:rPr>
          <w:rFonts w:ascii="Times New Roman" w:hAnsi="Times New Roman" w:cs="Times New Roman"/>
          <w:sz w:val="16"/>
          <w:szCs w:val="16"/>
        </w:rPr>
      </w:pPr>
    </w:p>
    <w:p w:rsidR="009E74F1" w:rsidRPr="009E74F1" w:rsidRDefault="009E74F1" w:rsidP="009E74F1">
      <w:pPr>
        <w:jc w:val="right"/>
        <w:rPr>
          <w:sz w:val="16"/>
          <w:szCs w:val="16"/>
        </w:rPr>
      </w:pPr>
    </w:p>
    <w:p w:rsidR="009E74F1" w:rsidRPr="009E74F1" w:rsidRDefault="009E74F1" w:rsidP="009E74F1">
      <w:pPr>
        <w:jc w:val="right"/>
        <w:rPr>
          <w:sz w:val="16"/>
          <w:szCs w:val="16"/>
        </w:rPr>
      </w:pPr>
    </w:p>
    <w:p w:rsidR="009E74F1" w:rsidRPr="00952E98" w:rsidRDefault="009E74F1" w:rsidP="009E74F1">
      <w:pPr>
        <w:jc w:val="right"/>
        <w:rPr>
          <w:sz w:val="16"/>
          <w:szCs w:val="16"/>
        </w:rPr>
      </w:pPr>
      <w:r w:rsidRPr="00952E98">
        <w:rPr>
          <w:sz w:val="16"/>
          <w:szCs w:val="16"/>
        </w:rPr>
        <w:t>Приложение № 9</w:t>
      </w:r>
    </w:p>
    <w:p w:rsidR="009E74F1" w:rsidRPr="00952E98" w:rsidRDefault="009E74F1" w:rsidP="009E74F1">
      <w:pPr>
        <w:jc w:val="right"/>
        <w:rPr>
          <w:sz w:val="16"/>
          <w:szCs w:val="16"/>
        </w:rPr>
      </w:pPr>
    </w:p>
    <w:p w:rsidR="009E74F1" w:rsidRPr="00952E98" w:rsidRDefault="009E74F1" w:rsidP="009E74F1">
      <w:pPr>
        <w:jc w:val="right"/>
        <w:rPr>
          <w:sz w:val="16"/>
          <w:szCs w:val="16"/>
        </w:rPr>
      </w:pPr>
      <w:r w:rsidRPr="00952E98">
        <w:rPr>
          <w:sz w:val="16"/>
          <w:szCs w:val="16"/>
        </w:rPr>
        <w:t xml:space="preserve">                                                                                                         к административному регламенту </w:t>
      </w:r>
    </w:p>
    <w:p w:rsidR="009E74F1" w:rsidRPr="00952E98" w:rsidRDefault="009E74F1" w:rsidP="009E74F1">
      <w:pPr>
        <w:jc w:val="right"/>
        <w:rPr>
          <w:sz w:val="16"/>
          <w:szCs w:val="16"/>
        </w:rPr>
      </w:pPr>
      <w:r w:rsidRPr="00952E98">
        <w:rPr>
          <w:sz w:val="16"/>
          <w:szCs w:val="16"/>
        </w:rPr>
        <w:t xml:space="preserve">                                                                        по предоставлению муниципальной услуги по выдаче  </w:t>
      </w:r>
    </w:p>
    <w:p w:rsidR="009E74F1" w:rsidRPr="00952E98" w:rsidRDefault="009E74F1" w:rsidP="009E74F1">
      <w:pPr>
        <w:jc w:val="right"/>
        <w:rPr>
          <w:sz w:val="16"/>
          <w:szCs w:val="16"/>
        </w:rPr>
      </w:pPr>
      <w:r w:rsidRPr="00952E98">
        <w:rPr>
          <w:sz w:val="16"/>
          <w:szCs w:val="16"/>
        </w:rPr>
        <w:t xml:space="preserve">                                                              разрешения на изменение имени и (или) фамилии ребенка</w:t>
      </w:r>
    </w:p>
    <w:p w:rsidR="009E74F1" w:rsidRPr="00952E98" w:rsidRDefault="009E74F1" w:rsidP="009E74F1">
      <w:pPr>
        <w:pStyle w:val="ConsPlusNormal"/>
        <w:jc w:val="right"/>
        <w:rPr>
          <w:rFonts w:ascii="Times New Roman" w:hAnsi="Times New Roman" w:cs="Times New Roman"/>
          <w:sz w:val="16"/>
          <w:szCs w:val="16"/>
        </w:rPr>
      </w:pPr>
    </w:p>
    <w:p w:rsidR="009E74F1" w:rsidRPr="00952E98" w:rsidRDefault="009E74F1" w:rsidP="009E74F1">
      <w:pPr>
        <w:pStyle w:val="ConsPlusNormal"/>
        <w:jc w:val="right"/>
        <w:rPr>
          <w:rFonts w:ascii="Times New Roman" w:hAnsi="Times New Roman" w:cs="Times New Roman"/>
          <w:sz w:val="16"/>
          <w:szCs w:val="16"/>
        </w:rPr>
      </w:pPr>
    </w:p>
    <w:p w:rsidR="009E74F1" w:rsidRPr="00952E98" w:rsidRDefault="009E74F1" w:rsidP="009E74F1">
      <w:pPr>
        <w:pStyle w:val="ConsPlusNormal"/>
        <w:jc w:val="right"/>
        <w:rPr>
          <w:rFonts w:ascii="Times New Roman" w:hAnsi="Times New Roman" w:cs="Times New Roman"/>
          <w:sz w:val="16"/>
          <w:szCs w:val="16"/>
        </w:rPr>
      </w:pPr>
      <w:r w:rsidRPr="00952E98">
        <w:rPr>
          <w:rFonts w:ascii="Times New Roman" w:hAnsi="Times New Roman" w:cs="Times New Roman"/>
          <w:sz w:val="16"/>
          <w:szCs w:val="16"/>
        </w:rPr>
        <w:t>Утверждаю</w:t>
      </w:r>
    </w:p>
    <w:p w:rsidR="009E74F1" w:rsidRPr="00952E98" w:rsidRDefault="009E74F1" w:rsidP="009E74F1">
      <w:pPr>
        <w:pStyle w:val="ConsPlusNormal"/>
        <w:jc w:val="right"/>
        <w:rPr>
          <w:rFonts w:ascii="Times New Roman" w:hAnsi="Times New Roman" w:cs="Times New Roman"/>
          <w:sz w:val="16"/>
          <w:szCs w:val="16"/>
        </w:rPr>
      </w:pPr>
      <w:r w:rsidRPr="00952E98">
        <w:rPr>
          <w:rFonts w:ascii="Times New Roman" w:hAnsi="Times New Roman" w:cs="Times New Roman"/>
          <w:sz w:val="16"/>
          <w:szCs w:val="16"/>
        </w:rPr>
        <w:t>_____________________</w:t>
      </w:r>
    </w:p>
    <w:p w:rsidR="009E74F1" w:rsidRPr="00952E98" w:rsidRDefault="009E74F1" w:rsidP="009E74F1">
      <w:pPr>
        <w:pStyle w:val="ConsPlusNormal"/>
        <w:jc w:val="right"/>
        <w:rPr>
          <w:rFonts w:ascii="Times New Roman" w:hAnsi="Times New Roman" w:cs="Times New Roman"/>
          <w:sz w:val="16"/>
          <w:szCs w:val="16"/>
        </w:rPr>
      </w:pPr>
      <w:r w:rsidRPr="00952E98">
        <w:rPr>
          <w:rFonts w:ascii="Times New Roman" w:hAnsi="Times New Roman" w:cs="Times New Roman"/>
          <w:sz w:val="16"/>
          <w:szCs w:val="16"/>
        </w:rPr>
        <w:t>(Ф.И.О., должность)</w:t>
      </w:r>
    </w:p>
    <w:p w:rsidR="009E74F1" w:rsidRPr="00952E98" w:rsidRDefault="009E74F1" w:rsidP="009E74F1">
      <w:pPr>
        <w:pStyle w:val="ConsPlusNormal"/>
        <w:jc w:val="right"/>
        <w:rPr>
          <w:rFonts w:ascii="Times New Roman" w:hAnsi="Times New Roman" w:cs="Times New Roman"/>
          <w:sz w:val="16"/>
          <w:szCs w:val="16"/>
        </w:rPr>
      </w:pPr>
      <w:r w:rsidRPr="00952E98">
        <w:rPr>
          <w:rFonts w:ascii="Times New Roman" w:hAnsi="Times New Roman" w:cs="Times New Roman"/>
          <w:sz w:val="16"/>
          <w:szCs w:val="16"/>
        </w:rPr>
        <w:t>_____________________</w:t>
      </w:r>
    </w:p>
    <w:p w:rsidR="009E74F1" w:rsidRPr="00952E98" w:rsidRDefault="009E74F1" w:rsidP="009E74F1">
      <w:pPr>
        <w:pStyle w:val="ConsPlusNormal"/>
        <w:jc w:val="right"/>
        <w:rPr>
          <w:rFonts w:ascii="Times New Roman" w:hAnsi="Times New Roman" w:cs="Times New Roman"/>
          <w:sz w:val="16"/>
          <w:szCs w:val="16"/>
        </w:rPr>
      </w:pPr>
      <w:r w:rsidRPr="00952E98">
        <w:rPr>
          <w:rFonts w:ascii="Times New Roman" w:hAnsi="Times New Roman" w:cs="Times New Roman"/>
          <w:sz w:val="16"/>
          <w:szCs w:val="16"/>
        </w:rPr>
        <w:t>(подпись)</w:t>
      </w:r>
    </w:p>
    <w:p w:rsidR="009E74F1" w:rsidRPr="00952E98" w:rsidRDefault="009E74F1" w:rsidP="009E74F1">
      <w:pPr>
        <w:pStyle w:val="ConsPlusNormal"/>
        <w:jc w:val="right"/>
        <w:rPr>
          <w:rFonts w:ascii="Times New Roman" w:hAnsi="Times New Roman" w:cs="Times New Roman"/>
          <w:sz w:val="16"/>
          <w:szCs w:val="16"/>
        </w:rPr>
      </w:pPr>
      <w:r w:rsidRPr="00952E98">
        <w:rPr>
          <w:rFonts w:ascii="Times New Roman" w:hAnsi="Times New Roman" w:cs="Times New Roman"/>
          <w:sz w:val="16"/>
          <w:szCs w:val="16"/>
        </w:rPr>
        <w:t>М.П.</w:t>
      </w:r>
    </w:p>
    <w:p w:rsidR="009E74F1" w:rsidRPr="00952E98" w:rsidRDefault="009E74F1" w:rsidP="009E74F1">
      <w:pPr>
        <w:pStyle w:val="ConsPlusNormal"/>
        <w:jc w:val="right"/>
        <w:rPr>
          <w:rFonts w:ascii="Times New Roman" w:hAnsi="Times New Roman" w:cs="Times New Roman"/>
          <w:sz w:val="16"/>
          <w:szCs w:val="16"/>
        </w:rPr>
      </w:pPr>
      <w:r w:rsidRPr="00952E98">
        <w:rPr>
          <w:rFonts w:ascii="Times New Roman" w:hAnsi="Times New Roman" w:cs="Times New Roman"/>
          <w:sz w:val="16"/>
          <w:szCs w:val="16"/>
        </w:rPr>
        <w:t>«__» _________ 20____ г.</w:t>
      </w:r>
    </w:p>
    <w:p w:rsidR="009E74F1" w:rsidRPr="00952E98" w:rsidRDefault="009E74F1" w:rsidP="009E74F1">
      <w:pPr>
        <w:pStyle w:val="ConsPlusNormal"/>
        <w:jc w:val="both"/>
        <w:rPr>
          <w:rFonts w:ascii="Times New Roman" w:hAnsi="Times New Roman" w:cs="Times New Roman"/>
          <w:sz w:val="16"/>
          <w:szCs w:val="16"/>
        </w:rPr>
      </w:pPr>
    </w:p>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Журнал учета</w:t>
      </w:r>
    </w:p>
    <w:p w:rsidR="009E74F1" w:rsidRPr="00952E98" w:rsidRDefault="009E74F1" w:rsidP="009E74F1">
      <w:pPr>
        <w:ind w:firstLine="540"/>
        <w:jc w:val="center"/>
        <w:rPr>
          <w:sz w:val="16"/>
          <w:szCs w:val="16"/>
        </w:rPr>
      </w:pPr>
      <w:r w:rsidRPr="00952E98">
        <w:rPr>
          <w:sz w:val="16"/>
          <w:szCs w:val="16"/>
        </w:rPr>
        <w:t>выдачи приказов о предоставлении муниципальной услуги</w:t>
      </w:r>
    </w:p>
    <w:p w:rsidR="009E74F1" w:rsidRPr="00952E98" w:rsidRDefault="009E74F1" w:rsidP="009E74F1">
      <w:pPr>
        <w:pStyle w:val="ConsPlusNormal"/>
        <w:jc w:val="both"/>
        <w:rPr>
          <w:rFonts w:ascii="Times New Roman" w:hAnsi="Times New Roman" w:cs="Times New Roman"/>
          <w:sz w:val="16"/>
          <w:szCs w:val="16"/>
        </w:rPr>
      </w:pPr>
    </w:p>
    <w:tbl>
      <w:tblPr>
        <w:tblW w:w="0" w:type="auto"/>
        <w:tblInd w:w="-5" w:type="dxa"/>
        <w:tblLayout w:type="fixed"/>
        <w:tblCellMar>
          <w:top w:w="102" w:type="dxa"/>
          <w:left w:w="62" w:type="dxa"/>
          <w:bottom w:w="102" w:type="dxa"/>
          <w:right w:w="62" w:type="dxa"/>
        </w:tblCellMar>
        <w:tblLook w:val="0000"/>
      </w:tblPr>
      <w:tblGrid>
        <w:gridCol w:w="510"/>
        <w:gridCol w:w="1134"/>
        <w:gridCol w:w="1080"/>
        <w:gridCol w:w="1591"/>
        <w:gridCol w:w="1843"/>
        <w:gridCol w:w="1559"/>
        <w:gridCol w:w="2136"/>
      </w:tblGrid>
      <w:tr w:rsidR="009E74F1" w:rsidRPr="00952E98" w:rsidTr="009E74F1">
        <w:tc>
          <w:tcPr>
            <w:tcW w:w="5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 xml:space="preserve">№ </w:t>
            </w:r>
            <w:proofErr w:type="spellStart"/>
            <w:proofErr w:type="gramStart"/>
            <w:r w:rsidRPr="00952E98">
              <w:rPr>
                <w:rFonts w:ascii="Times New Roman" w:hAnsi="Times New Roman" w:cs="Times New Roman"/>
                <w:sz w:val="16"/>
                <w:szCs w:val="16"/>
              </w:rPr>
              <w:t>п</w:t>
            </w:r>
            <w:proofErr w:type="spellEnd"/>
            <w:proofErr w:type="gramEnd"/>
            <w:r w:rsidRPr="00952E98">
              <w:rPr>
                <w:rFonts w:ascii="Times New Roman" w:hAnsi="Times New Roman" w:cs="Times New Roman"/>
                <w:sz w:val="16"/>
                <w:szCs w:val="16"/>
              </w:rPr>
              <w:t>/</w:t>
            </w:r>
            <w:proofErr w:type="spellStart"/>
            <w:r w:rsidRPr="00952E98">
              <w:rPr>
                <w:rFonts w:ascii="Times New Roman" w:hAnsi="Times New Roman" w:cs="Times New Roman"/>
                <w:sz w:val="16"/>
                <w:szCs w:val="16"/>
              </w:rPr>
              <w:t>п</w:t>
            </w:r>
            <w:proofErr w:type="spellEnd"/>
          </w:p>
        </w:tc>
        <w:tc>
          <w:tcPr>
            <w:tcW w:w="1134"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Фамилия, имя, отчество</w:t>
            </w:r>
          </w:p>
        </w:tc>
        <w:tc>
          <w:tcPr>
            <w:tcW w:w="108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Место жительства</w:t>
            </w:r>
          </w:p>
        </w:tc>
        <w:tc>
          <w:tcPr>
            <w:tcW w:w="1591"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Паспортные реквизиты</w:t>
            </w: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Реквизиты документа, принятого органом опеки и попечительства</w:t>
            </w:r>
          </w:p>
        </w:tc>
        <w:tc>
          <w:tcPr>
            <w:tcW w:w="1559"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Личная подпись, дата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Примечание</w:t>
            </w:r>
          </w:p>
        </w:tc>
      </w:tr>
      <w:tr w:rsidR="009E74F1" w:rsidRPr="00952E98" w:rsidTr="009E74F1">
        <w:tc>
          <w:tcPr>
            <w:tcW w:w="5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1</w:t>
            </w:r>
          </w:p>
        </w:tc>
        <w:tc>
          <w:tcPr>
            <w:tcW w:w="1134"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2</w:t>
            </w:r>
          </w:p>
        </w:tc>
        <w:tc>
          <w:tcPr>
            <w:tcW w:w="108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3</w:t>
            </w:r>
          </w:p>
        </w:tc>
        <w:tc>
          <w:tcPr>
            <w:tcW w:w="1591"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4</w:t>
            </w: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5</w:t>
            </w:r>
          </w:p>
        </w:tc>
        <w:tc>
          <w:tcPr>
            <w:tcW w:w="1559"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6</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rmal"/>
              <w:jc w:val="center"/>
              <w:rPr>
                <w:rFonts w:ascii="Times New Roman" w:hAnsi="Times New Roman" w:cs="Times New Roman"/>
                <w:sz w:val="16"/>
                <w:szCs w:val="16"/>
              </w:rPr>
            </w:pPr>
            <w:r w:rsidRPr="00952E98">
              <w:rPr>
                <w:rFonts w:ascii="Times New Roman" w:hAnsi="Times New Roman" w:cs="Times New Roman"/>
                <w:sz w:val="16"/>
                <w:szCs w:val="16"/>
              </w:rPr>
              <w:t>7</w:t>
            </w:r>
          </w:p>
        </w:tc>
      </w:tr>
      <w:tr w:rsidR="009E74F1" w:rsidRPr="00952E98" w:rsidTr="009E74F1">
        <w:tc>
          <w:tcPr>
            <w:tcW w:w="51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napToGrid w:val="0"/>
              <w:jc w:val="center"/>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napToGrid w:val="0"/>
              <w:jc w:val="center"/>
              <w:rPr>
                <w:rFonts w:ascii="Times New Roman" w:hAnsi="Times New Roman" w:cs="Times New Roman"/>
                <w:sz w:val="16"/>
                <w:szCs w:val="16"/>
              </w:rPr>
            </w:pPr>
          </w:p>
        </w:tc>
        <w:tc>
          <w:tcPr>
            <w:tcW w:w="1080"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napToGrid w:val="0"/>
              <w:jc w:val="center"/>
              <w:rPr>
                <w:rFonts w:ascii="Times New Roman" w:hAnsi="Times New Roman" w:cs="Times New Roman"/>
                <w:sz w:val="16"/>
                <w:szCs w:val="16"/>
              </w:rPr>
            </w:pPr>
          </w:p>
        </w:tc>
        <w:tc>
          <w:tcPr>
            <w:tcW w:w="1591"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napToGrid w:val="0"/>
              <w:jc w:val="center"/>
              <w:rPr>
                <w:rFonts w:ascii="Times New Roman" w:hAnsi="Times New Roman" w:cs="Times New Roman"/>
                <w:sz w:val="16"/>
                <w:szCs w:val="16"/>
              </w:rPr>
            </w:pPr>
          </w:p>
        </w:tc>
        <w:tc>
          <w:tcPr>
            <w:tcW w:w="1843"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napToGrid w:val="0"/>
              <w:jc w:val="center"/>
              <w:rPr>
                <w:rFonts w:ascii="Times New Roman" w:hAnsi="Times New Roman" w:cs="Times New Roman"/>
                <w:sz w:val="16"/>
                <w:szCs w:val="16"/>
              </w:rPr>
            </w:pPr>
          </w:p>
        </w:tc>
        <w:tc>
          <w:tcPr>
            <w:tcW w:w="1559" w:type="dxa"/>
            <w:tcBorders>
              <w:top w:val="single" w:sz="4" w:space="0" w:color="000000"/>
              <w:left w:val="single" w:sz="4" w:space="0" w:color="000000"/>
              <w:bottom w:val="single" w:sz="4" w:space="0" w:color="000000"/>
            </w:tcBorders>
            <w:shd w:val="clear" w:color="auto" w:fill="auto"/>
          </w:tcPr>
          <w:p w:rsidR="009E74F1" w:rsidRPr="00952E98" w:rsidRDefault="009E74F1" w:rsidP="009E74F1">
            <w:pPr>
              <w:pStyle w:val="ConsPlusNormal"/>
              <w:snapToGrid w:val="0"/>
              <w:jc w:val="center"/>
              <w:rPr>
                <w:rFonts w:ascii="Times New Roman" w:hAnsi="Times New Roman" w:cs="Times New Roman"/>
                <w:sz w:val="16"/>
                <w:szCs w:val="16"/>
              </w:rPr>
            </w:pP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9E74F1" w:rsidRPr="00952E98" w:rsidRDefault="009E74F1" w:rsidP="009E74F1">
            <w:pPr>
              <w:pStyle w:val="ConsPlusNormal"/>
              <w:snapToGrid w:val="0"/>
              <w:jc w:val="center"/>
              <w:rPr>
                <w:rFonts w:ascii="Times New Roman" w:hAnsi="Times New Roman" w:cs="Times New Roman"/>
                <w:sz w:val="16"/>
                <w:szCs w:val="16"/>
              </w:rPr>
            </w:pPr>
          </w:p>
        </w:tc>
      </w:tr>
    </w:tbl>
    <w:p w:rsidR="009E74F1" w:rsidRPr="00952E98" w:rsidRDefault="009E74F1" w:rsidP="009E74F1">
      <w:pPr>
        <w:pStyle w:val="ConsPlusNormal"/>
        <w:jc w:val="both"/>
        <w:rPr>
          <w:rFonts w:ascii="Times New Roman" w:hAnsi="Times New Roman" w:cs="Times New Roman"/>
          <w:sz w:val="16"/>
          <w:szCs w:val="16"/>
        </w:rPr>
      </w:pP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9E74F1" w:rsidRPr="005B7ED2" w:rsidRDefault="009E74F1" w:rsidP="009E74F1">
      <w:pPr>
        <w:jc w:val="center"/>
        <w:rPr>
          <w:sz w:val="16"/>
          <w:szCs w:val="16"/>
        </w:rPr>
      </w:pPr>
      <w:r w:rsidRPr="005B7ED2">
        <w:rPr>
          <w:sz w:val="16"/>
          <w:szCs w:val="16"/>
        </w:rPr>
        <w:t>*      *      *      *      *      *      *</w:t>
      </w: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9E74F1" w:rsidRPr="00952E98" w:rsidRDefault="009E74F1" w:rsidP="009E74F1">
      <w:pPr>
        <w:jc w:val="right"/>
        <w:rPr>
          <w:sz w:val="16"/>
          <w:szCs w:val="16"/>
        </w:rPr>
      </w:pPr>
    </w:p>
    <w:p w:rsidR="00CD7C9D" w:rsidRPr="003836CF" w:rsidRDefault="00CD7C9D" w:rsidP="00CD7C9D">
      <w:pPr>
        <w:jc w:val="center"/>
        <w:rPr>
          <w:sz w:val="16"/>
          <w:szCs w:val="16"/>
        </w:rPr>
      </w:pPr>
      <w:r>
        <w:rPr>
          <w:noProof/>
          <w:sz w:val="16"/>
          <w:szCs w:val="16"/>
        </w:rPr>
        <w:drawing>
          <wp:inline distT="0" distB="0" distL="0" distR="0">
            <wp:extent cx="690880" cy="850900"/>
            <wp:effectExtent l="19050" t="0" r="0" b="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690880" cy="850900"/>
                    </a:xfrm>
                    <a:prstGeom prst="rect">
                      <a:avLst/>
                    </a:prstGeom>
                    <a:solidFill>
                      <a:srgbClr val="FFFFFF"/>
                    </a:solidFill>
                    <a:ln w="9525">
                      <a:noFill/>
                      <a:miter lim="800000"/>
                      <a:headEnd/>
                      <a:tailEnd/>
                    </a:ln>
                  </pic:spPr>
                </pic:pic>
              </a:graphicData>
            </a:graphic>
          </wp:inline>
        </w:drawing>
      </w:r>
    </w:p>
    <w:p w:rsidR="00CD7C9D" w:rsidRPr="003836CF" w:rsidRDefault="00CD7C9D" w:rsidP="00CD7C9D">
      <w:pPr>
        <w:pStyle w:val="1"/>
        <w:keepNext w:val="0"/>
        <w:numPr>
          <w:ilvl w:val="0"/>
          <w:numId w:val="8"/>
        </w:numPr>
        <w:tabs>
          <w:tab w:val="clear" w:pos="432"/>
          <w:tab w:val="num" w:pos="0"/>
        </w:tabs>
        <w:suppressAutoHyphens w:val="0"/>
        <w:ind w:left="431" w:hanging="431"/>
        <w:jc w:val="center"/>
        <w:rPr>
          <w:sz w:val="16"/>
          <w:szCs w:val="16"/>
        </w:rPr>
      </w:pPr>
    </w:p>
    <w:p w:rsidR="00CD7C9D" w:rsidRPr="003836CF" w:rsidRDefault="00CD7C9D" w:rsidP="00CD7C9D">
      <w:pPr>
        <w:pStyle w:val="1"/>
        <w:keepNext w:val="0"/>
        <w:numPr>
          <w:ilvl w:val="0"/>
          <w:numId w:val="8"/>
        </w:numPr>
        <w:tabs>
          <w:tab w:val="clear" w:pos="432"/>
          <w:tab w:val="num" w:pos="0"/>
        </w:tabs>
        <w:suppressAutoHyphens w:val="0"/>
        <w:ind w:left="431" w:hanging="431"/>
        <w:jc w:val="center"/>
        <w:rPr>
          <w:b/>
          <w:bCs/>
          <w:sz w:val="16"/>
          <w:szCs w:val="16"/>
        </w:rPr>
      </w:pPr>
      <w:r w:rsidRPr="003836CF">
        <w:rPr>
          <w:b/>
          <w:bCs/>
          <w:sz w:val="16"/>
          <w:szCs w:val="16"/>
        </w:rPr>
        <w:t>ПОСТАНОВЛЕНИЕ</w:t>
      </w:r>
    </w:p>
    <w:p w:rsidR="00CD7C9D" w:rsidRPr="003836CF" w:rsidRDefault="00CD7C9D" w:rsidP="00CD7C9D">
      <w:pPr>
        <w:rPr>
          <w:sz w:val="16"/>
          <w:szCs w:val="16"/>
        </w:rPr>
      </w:pPr>
    </w:p>
    <w:p w:rsidR="00CD7C9D" w:rsidRPr="003836CF" w:rsidRDefault="00CD7C9D" w:rsidP="00CD7C9D">
      <w:pPr>
        <w:jc w:val="center"/>
        <w:rPr>
          <w:sz w:val="16"/>
          <w:szCs w:val="16"/>
        </w:rPr>
      </w:pPr>
      <w:r w:rsidRPr="003836CF">
        <w:rPr>
          <w:sz w:val="16"/>
          <w:szCs w:val="16"/>
        </w:rPr>
        <w:t>АДМИНИСТРАЦИЯ ОСТРОВСКОГО  МУНИЦИПАЛЬНОГО РАЙОНА</w:t>
      </w:r>
    </w:p>
    <w:p w:rsidR="00CD7C9D" w:rsidRPr="003836CF" w:rsidRDefault="00CD7C9D" w:rsidP="00CD7C9D">
      <w:pPr>
        <w:jc w:val="center"/>
        <w:rPr>
          <w:sz w:val="16"/>
          <w:szCs w:val="16"/>
        </w:rPr>
      </w:pPr>
      <w:r w:rsidRPr="003836CF">
        <w:rPr>
          <w:sz w:val="16"/>
          <w:szCs w:val="16"/>
        </w:rPr>
        <w:t>КОСТРОМСКОЙ ОБЛАСТИ</w:t>
      </w:r>
    </w:p>
    <w:p w:rsidR="00CD7C9D" w:rsidRPr="003836CF" w:rsidRDefault="00CD7C9D" w:rsidP="00CD7C9D">
      <w:pPr>
        <w:jc w:val="center"/>
        <w:rPr>
          <w:sz w:val="16"/>
          <w:szCs w:val="16"/>
        </w:rPr>
      </w:pPr>
    </w:p>
    <w:p w:rsidR="00CD7C9D" w:rsidRPr="003836CF" w:rsidRDefault="00CD7C9D" w:rsidP="00CD7C9D">
      <w:pPr>
        <w:rPr>
          <w:sz w:val="16"/>
          <w:szCs w:val="16"/>
        </w:rPr>
      </w:pPr>
      <w:r w:rsidRPr="003836CF">
        <w:rPr>
          <w:sz w:val="16"/>
          <w:szCs w:val="16"/>
        </w:rPr>
        <w:t xml:space="preserve">от « 29 » августа  2018  г.       № 532                                                            п. </w:t>
      </w:r>
      <w:proofErr w:type="gramStart"/>
      <w:r w:rsidRPr="003836CF">
        <w:rPr>
          <w:sz w:val="16"/>
          <w:szCs w:val="16"/>
        </w:rPr>
        <w:t>Островское</w:t>
      </w:r>
      <w:proofErr w:type="gramEnd"/>
      <w:r w:rsidRPr="003836CF">
        <w:rPr>
          <w:sz w:val="16"/>
          <w:szCs w:val="16"/>
        </w:rPr>
        <w:t xml:space="preserve">                           </w:t>
      </w:r>
    </w:p>
    <w:p w:rsidR="00CD7C9D" w:rsidRPr="003836CF" w:rsidRDefault="00CD7C9D" w:rsidP="00CD7C9D">
      <w:pPr>
        <w:rPr>
          <w:sz w:val="16"/>
          <w:szCs w:val="16"/>
        </w:rPr>
      </w:pPr>
    </w:p>
    <w:p w:rsidR="00CD7C9D" w:rsidRPr="003836CF" w:rsidRDefault="00CD7C9D" w:rsidP="00CD7C9D">
      <w:pPr>
        <w:jc w:val="center"/>
        <w:rPr>
          <w:sz w:val="16"/>
          <w:szCs w:val="16"/>
        </w:rPr>
      </w:pPr>
      <w:r w:rsidRPr="003836CF">
        <w:rPr>
          <w:color w:val="000000"/>
          <w:sz w:val="16"/>
          <w:szCs w:val="16"/>
        </w:rPr>
        <w:t xml:space="preserve">Об утверждении административного регламента </w:t>
      </w:r>
      <w:r w:rsidRPr="003836CF">
        <w:rPr>
          <w:sz w:val="16"/>
          <w:szCs w:val="16"/>
        </w:rPr>
        <w:t>предоставления администрацией Островского муниципального района Костромской области муниципальной услуги по предоставлению информации о детях, оставшихся без попечения родителей</w:t>
      </w:r>
    </w:p>
    <w:p w:rsidR="00CD7C9D" w:rsidRPr="003836CF" w:rsidRDefault="00CD7C9D" w:rsidP="00CD7C9D">
      <w:pPr>
        <w:jc w:val="center"/>
        <w:rPr>
          <w:sz w:val="16"/>
          <w:szCs w:val="16"/>
        </w:rPr>
      </w:pPr>
    </w:p>
    <w:p w:rsidR="00CD7C9D" w:rsidRPr="003836CF" w:rsidRDefault="00CD7C9D" w:rsidP="00CD7C9D">
      <w:pPr>
        <w:jc w:val="both"/>
        <w:rPr>
          <w:color w:val="000000"/>
          <w:sz w:val="16"/>
          <w:szCs w:val="16"/>
        </w:rPr>
      </w:pPr>
    </w:p>
    <w:p w:rsidR="00CD7C9D" w:rsidRPr="003836CF" w:rsidRDefault="00CD7C9D" w:rsidP="00CD7C9D">
      <w:pPr>
        <w:jc w:val="both"/>
        <w:rPr>
          <w:color w:val="000000"/>
          <w:sz w:val="16"/>
          <w:szCs w:val="16"/>
        </w:rPr>
      </w:pPr>
    </w:p>
    <w:p w:rsidR="00CD7C9D" w:rsidRPr="003836CF" w:rsidRDefault="00CD7C9D" w:rsidP="00CD7C9D">
      <w:pPr>
        <w:ind w:firstLine="708"/>
        <w:jc w:val="both"/>
        <w:rPr>
          <w:sz w:val="16"/>
          <w:szCs w:val="16"/>
        </w:rPr>
      </w:pPr>
      <w:r w:rsidRPr="003836CF">
        <w:rPr>
          <w:color w:val="000000"/>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w:t>
      </w:r>
      <w:r w:rsidRPr="003836CF">
        <w:rPr>
          <w:sz w:val="16"/>
          <w:szCs w:val="16"/>
        </w:rPr>
        <w:t xml:space="preserve">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CD7C9D" w:rsidRPr="003836CF" w:rsidRDefault="00CD7C9D" w:rsidP="00CD7C9D">
      <w:pPr>
        <w:jc w:val="both"/>
        <w:rPr>
          <w:sz w:val="16"/>
          <w:szCs w:val="16"/>
        </w:rPr>
      </w:pPr>
    </w:p>
    <w:p w:rsidR="00CD7C9D" w:rsidRPr="003836CF" w:rsidRDefault="00CD7C9D" w:rsidP="00CD7C9D">
      <w:pPr>
        <w:jc w:val="both"/>
        <w:rPr>
          <w:sz w:val="16"/>
          <w:szCs w:val="16"/>
        </w:rPr>
      </w:pPr>
      <w:r w:rsidRPr="003836CF">
        <w:rPr>
          <w:color w:val="000000"/>
          <w:sz w:val="16"/>
          <w:szCs w:val="16"/>
        </w:rPr>
        <w:t xml:space="preserve">1. Утвердить прилагаемый административный регламент </w:t>
      </w:r>
      <w:r w:rsidRPr="003836CF">
        <w:rPr>
          <w:sz w:val="16"/>
          <w:szCs w:val="16"/>
        </w:rPr>
        <w:t>предоставления администрацией Островского муниципального района Костромской области муниципальной услуги по предоставлению информации о детях, оставшихся без попечения родителей.</w:t>
      </w:r>
    </w:p>
    <w:p w:rsidR="00CD7C9D" w:rsidRPr="003836CF" w:rsidRDefault="00CD7C9D" w:rsidP="00CD7C9D">
      <w:pPr>
        <w:jc w:val="both"/>
        <w:rPr>
          <w:sz w:val="16"/>
          <w:szCs w:val="16"/>
        </w:rPr>
      </w:pPr>
      <w:r w:rsidRPr="003836CF">
        <w:rPr>
          <w:sz w:val="16"/>
          <w:szCs w:val="16"/>
        </w:rPr>
        <w:t xml:space="preserve">2. </w:t>
      </w:r>
      <w:proofErr w:type="gramStart"/>
      <w:r w:rsidRPr="003836CF">
        <w:rPr>
          <w:sz w:val="16"/>
          <w:szCs w:val="16"/>
        </w:rPr>
        <w:t>Контроль за</w:t>
      </w:r>
      <w:proofErr w:type="gramEnd"/>
      <w:r w:rsidRPr="003836CF">
        <w:rPr>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Баранову О.А.</w:t>
      </w:r>
    </w:p>
    <w:p w:rsidR="00CD7C9D" w:rsidRPr="003836CF" w:rsidRDefault="00CD7C9D" w:rsidP="00CD7C9D">
      <w:pPr>
        <w:pStyle w:val="2f3"/>
        <w:spacing w:after="0" w:line="240" w:lineRule="auto"/>
        <w:ind w:left="0"/>
        <w:jc w:val="both"/>
        <w:rPr>
          <w:rFonts w:ascii="Times New Roman" w:hAnsi="Times New Roman"/>
          <w:sz w:val="16"/>
          <w:szCs w:val="16"/>
        </w:rPr>
      </w:pPr>
      <w:r w:rsidRPr="003836CF">
        <w:rPr>
          <w:rFonts w:ascii="Times New Roman" w:hAnsi="Times New Roman"/>
          <w:color w:val="000000"/>
          <w:sz w:val="16"/>
          <w:szCs w:val="16"/>
        </w:rPr>
        <w:t>3.  Н</w:t>
      </w:r>
      <w:r w:rsidRPr="003836CF">
        <w:rPr>
          <w:rFonts w:ascii="Times New Roman" w:hAnsi="Times New Roman"/>
          <w:sz w:val="16"/>
          <w:szCs w:val="16"/>
        </w:rPr>
        <w:t>астоящее постановление вступает в силу  с момента его опубликования в информационном бюллетене «Районные новости» и распространяет свое действие на правоотношения, возникшие с 01 апреля 2018 года.</w:t>
      </w:r>
    </w:p>
    <w:p w:rsidR="00CD7C9D" w:rsidRPr="003836CF" w:rsidRDefault="00CD7C9D" w:rsidP="00CD7C9D">
      <w:pPr>
        <w:rPr>
          <w:sz w:val="16"/>
          <w:szCs w:val="16"/>
        </w:rPr>
      </w:pPr>
    </w:p>
    <w:p w:rsidR="00CD7C9D" w:rsidRPr="003836CF" w:rsidRDefault="00CD7C9D" w:rsidP="00CD7C9D">
      <w:pPr>
        <w:rPr>
          <w:sz w:val="16"/>
          <w:szCs w:val="16"/>
        </w:rPr>
      </w:pPr>
    </w:p>
    <w:p w:rsidR="00CD7C9D" w:rsidRPr="003836CF" w:rsidRDefault="00CD7C9D" w:rsidP="00CD7C9D">
      <w:pPr>
        <w:ind w:left="540" w:hanging="540"/>
        <w:rPr>
          <w:sz w:val="16"/>
          <w:szCs w:val="16"/>
        </w:rPr>
      </w:pPr>
      <w:r w:rsidRPr="003836CF">
        <w:rPr>
          <w:sz w:val="16"/>
          <w:szCs w:val="16"/>
        </w:rPr>
        <w:t>Глава Островского муниципального района                                                 Г.А.Полякова</w:t>
      </w:r>
    </w:p>
    <w:p w:rsidR="00CD7C9D" w:rsidRPr="003836CF" w:rsidRDefault="00CD7C9D" w:rsidP="00CD7C9D">
      <w:pPr>
        <w:jc w:val="both"/>
        <w:rPr>
          <w:rStyle w:val="af3"/>
          <w:color w:val="000000"/>
          <w:sz w:val="16"/>
          <w:szCs w:val="16"/>
        </w:rPr>
      </w:pPr>
    </w:p>
    <w:p w:rsidR="00CD7C9D" w:rsidRPr="003836CF" w:rsidRDefault="00CD7C9D" w:rsidP="00CD7C9D">
      <w:pPr>
        <w:pStyle w:val="af8"/>
        <w:ind w:firstLine="709"/>
        <w:jc w:val="right"/>
        <w:rPr>
          <w:sz w:val="16"/>
          <w:szCs w:val="16"/>
        </w:rPr>
      </w:pPr>
    </w:p>
    <w:p w:rsidR="00CD7C9D" w:rsidRPr="003836CF" w:rsidRDefault="00CD7C9D" w:rsidP="00CD7C9D">
      <w:pPr>
        <w:pStyle w:val="af8"/>
        <w:ind w:firstLine="709"/>
        <w:jc w:val="right"/>
        <w:rPr>
          <w:sz w:val="16"/>
          <w:szCs w:val="16"/>
        </w:rPr>
      </w:pPr>
      <w:r w:rsidRPr="003836CF">
        <w:rPr>
          <w:sz w:val="16"/>
          <w:szCs w:val="16"/>
        </w:rPr>
        <w:t xml:space="preserve">Приложение </w:t>
      </w:r>
    </w:p>
    <w:p w:rsidR="00CD7C9D" w:rsidRPr="003836CF" w:rsidRDefault="00CD7C9D" w:rsidP="00CD7C9D">
      <w:pPr>
        <w:pStyle w:val="af8"/>
        <w:ind w:firstLine="709"/>
        <w:jc w:val="right"/>
        <w:rPr>
          <w:sz w:val="16"/>
          <w:szCs w:val="16"/>
        </w:rPr>
      </w:pPr>
      <w:r w:rsidRPr="003836CF">
        <w:rPr>
          <w:sz w:val="16"/>
          <w:szCs w:val="16"/>
        </w:rPr>
        <w:t xml:space="preserve">к постановлению администрации </w:t>
      </w:r>
    </w:p>
    <w:p w:rsidR="00CD7C9D" w:rsidRPr="003836CF" w:rsidRDefault="00CD7C9D" w:rsidP="00CD7C9D">
      <w:pPr>
        <w:pStyle w:val="af8"/>
        <w:ind w:firstLine="709"/>
        <w:jc w:val="right"/>
        <w:rPr>
          <w:sz w:val="16"/>
          <w:szCs w:val="16"/>
        </w:rPr>
      </w:pPr>
      <w:r w:rsidRPr="003836CF">
        <w:rPr>
          <w:sz w:val="16"/>
          <w:szCs w:val="16"/>
        </w:rPr>
        <w:t>Островского муниципального района</w:t>
      </w:r>
    </w:p>
    <w:p w:rsidR="00CD7C9D" w:rsidRPr="003836CF" w:rsidRDefault="00CD7C9D" w:rsidP="00CD7C9D">
      <w:pPr>
        <w:pStyle w:val="af8"/>
        <w:ind w:firstLine="709"/>
        <w:jc w:val="right"/>
        <w:rPr>
          <w:sz w:val="16"/>
          <w:szCs w:val="16"/>
        </w:rPr>
      </w:pPr>
      <w:r w:rsidRPr="003836CF">
        <w:rPr>
          <w:sz w:val="16"/>
          <w:szCs w:val="16"/>
        </w:rPr>
        <w:t>Костромской области</w:t>
      </w:r>
    </w:p>
    <w:p w:rsidR="00CD7C9D" w:rsidRPr="003836CF" w:rsidRDefault="00CD7C9D" w:rsidP="00CD7C9D">
      <w:pPr>
        <w:pStyle w:val="af8"/>
        <w:ind w:firstLine="709"/>
        <w:jc w:val="right"/>
        <w:rPr>
          <w:sz w:val="16"/>
          <w:szCs w:val="16"/>
        </w:rPr>
      </w:pPr>
      <w:r w:rsidRPr="003836CF">
        <w:rPr>
          <w:sz w:val="16"/>
          <w:szCs w:val="16"/>
        </w:rPr>
        <w:t>от_29.08._2018года №_532__</w:t>
      </w:r>
    </w:p>
    <w:p w:rsidR="00CD7C9D" w:rsidRPr="003836CF" w:rsidRDefault="00CD7C9D" w:rsidP="00CD7C9D">
      <w:pPr>
        <w:pStyle w:val="af8"/>
        <w:ind w:firstLine="709"/>
        <w:jc w:val="right"/>
        <w:rPr>
          <w:sz w:val="16"/>
          <w:szCs w:val="16"/>
        </w:rPr>
      </w:pPr>
    </w:p>
    <w:p w:rsidR="00CD7C9D" w:rsidRPr="003836CF" w:rsidRDefault="00CD7C9D" w:rsidP="00CD7C9D">
      <w:pPr>
        <w:pStyle w:val="af8"/>
        <w:ind w:firstLine="709"/>
        <w:jc w:val="right"/>
        <w:rPr>
          <w:sz w:val="16"/>
          <w:szCs w:val="16"/>
        </w:rPr>
      </w:pPr>
    </w:p>
    <w:p w:rsidR="00CD7C9D" w:rsidRPr="003836CF" w:rsidRDefault="00CD7C9D" w:rsidP="00CD7C9D">
      <w:pPr>
        <w:jc w:val="center"/>
        <w:rPr>
          <w:sz w:val="16"/>
          <w:szCs w:val="16"/>
        </w:rPr>
      </w:pPr>
      <w:r w:rsidRPr="003836CF">
        <w:rPr>
          <w:sz w:val="16"/>
          <w:szCs w:val="16"/>
        </w:rPr>
        <w:t>Административный регламент</w:t>
      </w:r>
    </w:p>
    <w:p w:rsidR="00CD7C9D" w:rsidRPr="003836CF" w:rsidRDefault="00CD7C9D" w:rsidP="00CD7C9D">
      <w:pPr>
        <w:jc w:val="center"/>
        <w:rPr>
          <w:sz w:val="16"/>
          <w:szCs w:val="16"/>
        </w:rPr>
      </w:pPr>
      <w:r w:rsidRPr="003836CF">
        <w:rPr>
          <w:sz w:val="16"/>
          <w:szCs w:val="16"/>
        </w:rPr>
        <w:t>предоставления администрацией Островского муниципального района Костромской области муниципальной услуги по предоставлению информации</w:t>
      </w:r>
    </w:p>
    <w:p w:rsidR="00CD7C9D" w:rsidRPr="003836CF" w:rsidRDefault="00CD7C9D" w:rsidP="00CD7C9D">
      <w:pPr>
        <w:jc w:val="center"/>
        <w:rPr>
          <w:sz w:val="16"/>
          <w:szCs w:val="16"/>
        </w:rPr>
      </w:pPr>
      <w:r w:rsidRPr="003836CF">
        <w:rPr>
          <w:sz w:val="16"/>
          <w:szCs w:val="16"/>
        </w:rPr>
        <w:t>о детях, оставшихся без попечения родителей</w:t>
      </w:r>
    </w:p>
    <w:p w:rsidR="00CD7C9D" w:rsidRPr="003836CF" w:rsidRDefault="00CD7C9D" w:rsidP="00CD7C9D">
      <w:pPr>
        <w:jc w:val="center"/>
        <w:rPr>
          <w:sz w:val="16"/>
          <w:szCs w:val="16"/>
        </w:rPr>
      </w:pPr>
    </w:p>
    <w:p w:rsidR="00CD7C9D" w:rsidRPr="003836CF" w:rsidRDefault="00CD7C9D" w:rsidP="00CD7C9D">
      <w:pPr>
        <w:jc w:val="center"/>
        <w:rPr>
          <w:sz w:val="16"/>
          <w:szCs w:val="16"/>
        </w:rPr>
      </w:pPr>
    </w:p>
    <w:p w:rsidR="00CD7C9D" w:rsidRPr="003836CF" w:rsidRDefault="00CD7C9D" w:rsidP="00CD7C9D">
      <w:pPr>
        <w:tabs>
          <w:tab w:val="left" w:pos="0"/>
        </w:tabs>
        <w:jc w:val="center"/>
        <w:rPr>
          <w:sz w:val="16"/>
          <w:szCs w:val="16"/>
        </w:rPr>
      </w:pPr>
      <w:r w:rsidRPr="003836CF">
        <w:rPr>
          <w:bCs/>
          <w:sz w:val="16"/>
          <w:szCs w:val="16"/>
        </w:rPr>
        <w:t>Глава 1. Общие положения</w:t>
      </w:r>
    </w:p>
    <w:p w:rsidR="00CD7C9D" w:rsidRPr="003836CF" w:rsidRDefault="00CD7C9D" w:rsidP="00CD7C9D">
      <w:pPr>
        <w:tabs>
          <w:tab w:val="left" w:pos="0"/>
        </w:tabs>
        <w:rPr>
          <w:sz w:val="16"/>
          <w:szCs w:val="16"/>
        </w:rPr>
      </w:pPr>
    </w:p>
    <w:p w:rsidR="00CD7C9D" w:rsidRPr="003836CF" w:rsidRDefault="00CD7C9D" w:rsidP="00CD7C9D">
      <w:pPr>
        <w:jc w:val="both"/>
        <w:rPr>
          <w:color w:val="000000"/>
          <w:sz w:val="16"/>
          <w:szCs w:val="16"/>
        </w:rPr>
      </w:pPr>
      <w:r w:rsidRPr="003836CF">
        <w:rPr>
          <w:rStyle w:val="TimesNewRoman14"/>
          <w:rFonts w:eastAsiaTheme="majorEastAsia"/>
          <w:sz w:val="16"/>
          <w:szCs w:val="16"/>
        </w:rPr>
        <w:t xml:space="preserve">         1. </w:t>
      </w:r>
      <w:proofErr w:type="gramStart"/>
      <w:r w:rsidRPr="003836CF">
        <w:rPr>
          <w:sz w:val="16"/>
          <w:szCs w:val="16"/>
        </w:rPr>
        <w:t>Административный регламент предоставления администрацией Островского муниципального района Костромской области муниципальной услуги по предоставлению информации о детях, оставшихся без попечения родителей (далее – административный регламент) регулирует отношения, связанные с предоставлением муниципальной  услуги, в том числе в электронном виде, устанавливает сроки и последовательность административных процедур и административных действий по предоставлению информации о детях, оставшихся без попечения родителей,</w:t>
      </w:r>
      <w:r w:rsidRPr="003836CF">
        <w:rPr>
          <w:bCs/>
          <w:sz w:val="16"/>
          <w:szCs w:val="16"/>
        </w:rPr>
        <w:t>,</w:t>
      </w:r>
      <w:r w:rsidRPr="003836CF">
        <w:rPr>
          <w:sz w:val="16"/>
          <w:szCs w:val="16"/>
        </w:rPr>
        <w:t xml:space="preserve"> порядок взаимодействия между структурными подразделениями и</w:t>
      </w:r>
      <w:proofErr w:type="gramEnd"/>
      <w:r w:rsidRPr="003836CF">
        <w:rPr>
          <w:sz w:val="16"/>
          <w:szCs w:val="16"/>
        </w:rPr>
        <w:t xml:space="preserve"> должностными лицами администрации муниципального района, иными органами государственной власти и местного самоуправления, учреждениями и организациями.</w:t>
      </w:r>
    </w:p>
    <w:p w:rsidR="00CD7C9D" w:rsidRPr="003836CF" w:rsidRDefault="00CD7C9D" w:rsidP="00CD7C9D">
      <w:pPr>
        <w:jc w:val="both"/>
        <w:rPr>
          <w:sz w:val="16"/>
          <w:szCs w:val="16"/>
        </w:rPr>
      </w:pPr>
      <w:r w:rsidRPr="003836CF">
        <w:rPr>
          <w:color w:val="000000"/>
          <w:sz w:val="16"/>
          <w:szCs w:val="16"/>
        </w:rPr>
        <w:t xml:space="preserve">         2. Заявителями, </w:t>
      </w:r>
      <w:r w:rsidRPr="003836CF">
        <w:rPr>
          <w:sz w:val="16"/>
          <w:szCs w:val="16"/>
        </w:rPr>
        <w:t>в отношении которых предоставляется муниципальная услуга, являются: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граждане Российской Федерации, постоянно проживающие на территории Российской Федерации и желающие усыновить (удочерить) (далее - усыновить) детей, оставшихся без попечения родителей, принять их под опеку (попечительство) или в приемные семьи;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граждане Российской Федерации, постоянно проживающие за пределами Российской Федерации, иностранные граждане и лица без гражданства, желающие усыновить детей, оставшихся без попечения родителей (далее - заявители).</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 xml:space="preserve">3. </w:t>
      </w:r>
      <w:hyperlink w:anchor="P472" w:history="1">
        <w:proofErr w:type="gramStart"/>
        <w:r w:rsidRPr="003836CF">
          <w:rPr>
            <w:rStyle w:val="af7"/>
            <w:rFonts w:ascii="Times New Roman" w:hAnsi="Times New Roman" w:cs="Times New Roman"/>
            <w:color w:val="000000"/>
            <w:sz w:val="16"/>
            <w:szCs w:val="16"/>
          </w:rPr>
          <w:t>Информация</w:t>
        </w:r>
      </w:hyperlink>
      <w:r w:rsidRPr="003836CF">
        <w:rPr>
          <w:rFonts w:ascii="Times New Roman" w:hAnsi="Times New Roman" w:cs="Times New Roman"/>
          <w:sz w:val="16"/>
          <w:szCs w:val="16"/>
        </w:rPr>
        <w:t xml:space="preserve"> о месте нахождения, графике работы,  телефонах органов опеки и попечительства, осуществляющих переданные полномочия Костромской области по организации и осуществлению деятельности по опеке и попечительству, а также адрес официального сайта администрации Островского муниципального района Костромской области, портала государственных и муниципальных услуг Костромской области в информационно-телекоммуникационной сети Интернет (далее - сеть Интернет), содержащих информацию о предоставлении муниципальной  услуги, адреса электронной почты приведены</w:t>
      </w:r>
      <w:proofErr w:type="gramEnd"/>
      <w:r w:rsidRPr="003836CF">
        <w:rPr>
          <w:rFonts w:ascii="Times New Roman" w:hAnsi="Times New Roman" w:cs="Times New Roman"/>
          <w:sz w:val="16"/>
          <w:szCs w:val="16"/>
        </w:rPr>
        <w:t xml:space="preserve"> в приложении № 1 к настоящему регламенту.</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proofErr w:type="gramStart"/>
      <w:r w:rsidRPr="003836CF">
        <w:rPr>
          <w:rFonts w:ascii="Times New Roman" w:hAnsi="Times New Roman" w:cs="Times New Roman"/>
          <w:sz w:val="16"/>
          <w:szCs w:val="16"/>
        </w:rPr>
        <w:t>Для получения информации по вопросам предоставления муниципальной услуги заявитель обращается лично, письменно, по телефону, по электронной почте в сектор по опеке и попечительству администрации Островского муниципального района, осуществляющий переданные  полномочия Костромской области по организации и осуществлению деятельности по опеке и попечительству, а также через региональную информационную систему «Единый портал Костромской области».</w:t>
      </w:r>
      <w:proofErr w:type="gramEnd"/>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Для получения сведений о ходе предоставления муниципальной услуги заявитель обращается лично, письменно, по телефону, по электронной почте в сектор по опеке и попечительству администрации Островского муниципального района, осуществляющий переданные государственные полномочия Костромской области по организации и осуществлению деятельности по опеке и попечительству, предоставляющий муниципальную услугу.</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Информирование (консультирование) по вопросам предоставления муниципальной услуги осуществляется специалистами сектора по  опеке и попечительству администрации Островского муниципального района, осуществляющими переданные полномочия Костромской области по организации и осуществлению деятельности по опеке и попечительству, в том числе специально выделенными для предоставления консультаций.</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Консультации предоставляются по следующим вопросам:</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содержание и ход предоставления муниципальной услуги;</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время приема и выдачи документов специалистами органов опеки и попечительства, осуществляющих переданные полномочия Костромской области по организации и осуществлению деятельности по опеке и попечительству;</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срок принятия органами опеки и попечительства, осуществляющими переданные полномочия Костромской области по организации и осуществлению деятельности по опеке и попечительству, решения о предоставлении муниципальной услуги;</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порядок обжалования действий (бездействия) и решений, осуществляемых и принимаемых органом опеки и попечительства, осуществляющим переданные  полномочия Костромской области по организации и осуществлению деятельности по опеке и попечительству, в ходе предоставления муниципальной услуги.</w:t>
      </w:r>
    </w:p>
    <w:p w:rsidR="00CD7C9D" w:rsidRPr="003836CF" w:rsidRDefault="00CD7C9D" w:rsidP="00CD7C9D">
      <w:pPr>
        <w:pStyle w:val="aff0"/>
        <w:tabs>
          <w:tab w:val="left" w:pos="0"/>
        </w:tabs>
        <w:spacing w:after="0"/>
        <w:ind w:left="0" w:right="-1" w:firstLine="709"/>
        <w:jc w:val="both"/>
        <w:rPr>
          <w:sz w:val="16"/>
          <w:szCs w:val="16"/>
        </w:rPr>
      </w:pPr>
      <w:r w:rsidRPr="003836CF">
        <w:rPr>
          <w:sz w:val="16"/>
          <w:szCs w:val="16"/>
        </w:rPr>
        <w:t>Сведения о ходе предоставления муниципальной услуги и услуг, которые являются необходимыми для предоставления муниципальной услуги, предоставляются заявителю по справочным телефонам или при личном обращении при указании даты и входящего номера заявления, обозначенных в полученной при подаче документов расписке.</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Информация по вопросам предоставления муниципальной услуги размещается:</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на информационных стендах администрации Островского муниципального района, осуществляющих переданные  полномочия Костромской области по организации и осуществлению деятельности по опеке и попечительству;</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на официальном сайте администрации Островского муниципального района, в сети Интернет;</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в региональной информационной системе «Единый портал Костромской области» (</w:t>
      </w:r>
      <w:hyperlink r:id="rId106" w:history="1">
        <w:r w:rsidRPr="003836CF">
          <w:rPr>
            <w:rStyle w:val="af7"/>
            <w:rFonts w:ascii="Times New Roman" w:hAnsi="Times New Roman" w:cs="Times New Roman"/>
            <w:sz w:val="16"/>
            <w:szCs w:val="16"/>
          </w:rPr>
          <w:t>44gosuslugi.ru</w:t>
        </w:r>
      </w:hyperlink>
      <w:r w:rsidRPr="003836CF">
        <w:rPr>
          <w:rFonts w:ascii="Times New Roman" w:hAnsi="Times New Roman" w:cs="Times New Roman"/>
          <w:sz w:val="16"/>
          <w:szCs w:val="16"/>
        </w:rPr>
        <w:t>);</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в средствах массовой информации, в информационных материалах (брошюрах, буклетах и т.д.).</w:t>
      </w:r>
    </w:p>
    <w:p w:rsidR="00CD7C9D" w:rsidRPr="003836CF" w:rsidRDefault="00CD7C9D" w:rsidP="00CD7C9D">
      <w:pPr>
        <w:pStyle w:val="ConsPlusNormal"/>
        <w:tabs>
          <w:tab w:val="left" w:pos="0"/>
        </w:tabs>
        <w:ind w:right="-1" w:firstLine="709"/>
        <w:jc w:val="both"/>
        <w:rPr>
          <w:rFonts w:ascii="Times New Roman" w:hAnsi="Times New Roman" w:cs="Times New Roman"/>
          <w:sz w:val="16"/>
          <w:szCs w:val="16"/>
        </w:rPr>
      </w:pPr>
      <w:r w:rsidRPr="003836CF">
        <w:rPr>
          <w:rFonts w:ascii="Times New Roman" w:hAnsi="Times New Roman" w:cs="Times New Roman"/>
          <w:sz w:val="16"/>
          <w:szCs w:val="16"/>
        </w:rPr>
        <w:t>Размещаемая информация содержит в том числе:</w:t>
      </w:r>
    </w:p>
    <w:p w:rsidR="00CD7C9D" w:rsidRPr="003836CF" w:rsidRDefault="00CD7C9D" w:rsidP="00CD7C9D">
      <w:pPr>
        <w:tabs>
          <w:tab w:val="left" w:pos="0"/>
          <w:tab w:val="left" w:pos="993"/>
        </w:tabs>
        <w:ind w:right="-1"/>
        <w:jc w:val="both"/>
        <w:rPr>
          <w:sz w:val="16"/>
          <w:szCs w:val="16"/>
        </w:rPr>
      </w:pPr>
      <w:r w:rsidRPr="003836CF">
        <w:rPr>
          <w:sz w:val="16"/>
          <w:szCs w:val="16"/>
        </w:rPr>
        <w:t>информацию о месте нахождения и графике работы сектора по опеке и попечительству администрации Островского муниципального района, осуществляющего переданные полномочия Костромской области по организации и осуществлению деятельности по опеке и попечительству;</w:t>
      </w:r>
    </w:p>
    <w:p w:rsidR="00CD7C9D" w:rsidRPr="003836CF" w:rsidRDefault="00CD7C9D" w:rsidP="00CD7C9D">
      <w:pPr>
        <w:tabs>
          <w:tab w:val="left" w:pos="0"/>
          <w:tab w:val="left" w:pos="993"/>
        </w:tabs>
        <w:ind w:right="-1"/>
        <w:jc w:val="both"/>
        <w:rPr>
          <w:sz w:val="16"/>
          <w:szCs w:val="16"/>
        </w:rPr>
      </w:pPr>
      <w:r w:rsidRPr="003836CF">
        <w:rPr>
          <w:sz w:val="16"/>
          <w:szCs w:val="16"/>
        </w:rPr>
        <w:t>справочные телефоны сектора по опеке и попечительству администрации Островского муниципального района, осуществляющего переданные  полномочия Костромской области по организации и осуществлению деятельности по опеке и попечительству;</w:t>
      </w:r>
    </w:p>
    <w:p w:rsidR="00CD7C9D" w:rsidRPr="003836CF" w:rsidRDefault="00CD7C9D" w:rsidP="00CD7C9D">
      <w:pPr>
        <w:tabs>
          <w:tab w:val="left" w:pos="0"/>
        </w:tabs>
        <w:ind w:right="-1"/>
        <w:jc w:val="both"/>
        <w:rPr>
          <w:sz w:val="16"/>
          <w:szCs w:val="16"/>
        </w:rPr>
      </w:pPr>
      <w:r w:rsidRPr="003836CF">
        <w:rPr>
          <w:sz w:val="16"/>
          <w:szCs w:val="16"/>
        </w:rPr>
        <w:t xml:space="preserve">адрес официального сайта администрации Островского муниципального района, осуществляющей переданные полномочия Костромской области по организации и осуществлению деятельности по опеке и попечительству, в сети Интернет, содержащего информацию о предоставлении муниципальных услуги и услуг, которые являются необходимыми и обязательными для предоставления </w:t>
      </w:r>
      <w:r w:rsidRPr="003836CF">
        <w:rPr>
          <w:sz w:val="16"/>
          <w:szCs w:val="16"/>
        </w:rPr>
        <w:lastRenderedPageBreak/>
        <w:t>муниципальной услуги, адреса электронной почты;</w:t>
      </w:r>
    </w:p>
    <w:p w:rsidR="00CD7C9D" w:rsidRPr="003836CF" w:rsidRDefault="00CD7C9D" w:rsidP="00CD7C9D">
      <w:pPr>
        <w:tabs>
          <w:tab w:val="left" w:pos="0"/>
        </w:tabs>
        <w:ind w:right="-1"/>
        <w:jc w:val="both"/>
        <w:rPr>
          <w:sz w:val="16"/>
          <w:szCs w:val="16"/>
        </w:rPr>
      </w:pPr>
      <w:r w:rsidRPr="003836CF">
        <w:rPr>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w:t>
      </w:r>
    </w:p>
    <w:p w:rsidR="00CD7C9D" w:rsidRPr="003836CF" w:rsidRDefault="00CD7C9D" w:rsidP="00CD7C9D">
      <w:pPr>
        <w:tabs>
          <w:tab w:val="left" w:pos="0"/>
        </w:tabs>
        <w:ind w:right="-1"/>
        <w:jc w:val="both"/>
        <w:rPr>
          <w:sz w:val="16"/>
          <w:szCs w:val="16"/>
        </w:rPr>
      </w:pPr>
    </w:p>
    <w:p w:rsidR="00CD7C9D" w:rsidRPr="003836CF" w:rsidRDefault="00CD7C9D" w:rsidP="00CD7C9D">
      <w:pPr>
        <w:jc w:val="center"/>
        <w:rPr>
          <w:sz w:val="16"/>
          <w:szCs w:val="16"/>
        </w:rPr>
      </w:pPr>
      <w:r w:rsidRPr="003836CF">
        <w:rPr>
          <w:bCs/>
          <w:color w:val="000000"/>
          <w:sz w:val="16"/>
          <w:szCs w:val="16"/>
        </w:rPr>
        <w:t>Глава 2. Стандарт предоставления муниципальной услуги</w:t>
      </w: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ind w:firstLine="540"/>
        <w:jc w:val="both"/>
        <w:rPr>
          <w:rFonts w:ascii="Times New Roman" w:eastAsia="Calibri" w:hAnsi="Times New Roman" w:cs="Times New Roman"/>
          <w:sz w:val="16"/>
          <w:szCs w:val="16"/>
        </w:rPr>
      </w:pPr>
      <w:r w:rsidRPr="003836CF">
        <w:rPr>
          <w:rFonts w:ascii="Times New Roman" w:hAnsi="Times New Roman" w:cs="Times New Roman"/>
          <w:sz w:val="16"/>
          <w:szCs w:val="16"/>
        </w:rPr>
        <w:t>4. Наименование муниципальной  услуги - предоставление информации о детях, оставшихся без попечения родителей (далее – муниципальная  услуга).</w:t>
      </w:r>
    </w:p>
    <w:p w:rsidR="00CD7C9D" w:rsidRPr="003836CF" w:rsidRDefault="00CD7C9D" w:rsidP="00CD7C9D">
      <w:pPr>
        <w:pStyle w:val="ConsPlusNormal"/>
        <w:ind w:right="-285"/>
        <w:jc w:val="both"/>
        <w:rPr>
          <w:rFonts w:ascii="Times New Roman" w:hAnsi="Times New Roman" w:cs="Times New Roman"/>
          <w:sz w:val="16"/>
          <w:szCs w:val="16"/>
        </w:rPr>
      </w:pPr>
      <w:r w:rsidRPr="003836CF">
        <w:rPr>
          <w:rFonts w:ascii="Times New Roman" w:eastAsia="Calibri" w:hAnsi="Times New Roman" w:cs="Times New Roman"/>
          <w:sz w:val="16"/>
          <w:szCs w:val="16"/>
        </w:rPr>
        <w:t xml:space="preserve">         </w:t>
      </w:r>
      <w:r w:rsidRPr="003836CF">
        <w:rPr>
          <w:rFonts w:ascii="Times New Roman" w:hAnsi="Times New Roman" w:cs="Times New Roman"/>
          <w:sz w:val="16"/>
          <w:szCs w:val="16"/>
        </w:rPr>
        <w:t>5. Муниципальная услуга предоставляется администрацией Островского муниципального района в лице сектора по опеке и попечительству, осуществляющего переданные  полномочия Костромской области по организации и осуществлению деятельности по опеке и попечительству (далее – органы опеки и попечительства).</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        6. Результатом предоставления муниципальной услуги является принятие решения в виде заключения: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о предоставлении информации о детях, оставшихся без попечения родителей;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об отказе в предоставлении информации о детях, оставшихся без попечения родителей.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Процедура предоставления муниципальной услуги завершается получением заявителем одного из следующих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уведомления о предоставлении информации о детях, оставшихся без попечения родителей (в случае выбора гражданином определенного ребенка - получением заявителем направления на посещение выбранного ребенка);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уведомления об отказе в предоставлении информации о детях, оставшихся без попечения родителей.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7. Срок предоставления муниципальной услуги - 10 календарных дней со дня получения заявления и комплекта документов, необходимых для предоставления муниципальной услуги.</w:t>
      </w:r>
    </w:p>
    <w:p w:rsidR="00CD7C9D" w:rsidRPr="003836CF" w:rsidRDefault="00CD7C9D" w:rsidP="00CD7C9D">
      <w:pPr>
        <w:pStyle w:val="ConsPlusNormal"/>
        <w:jc w:val="both"/>
        <w:rPr>
          <w:rFonts w:ascii="Times New Roman" w:hAnsi="Times New Roman" w:cs="Times New Roman"/>
          <w:iCs/>
          <w:sz w:val="16"/>
          <w:szCs w:val="16"/>
        </w:rPr>
      </w:pPr>
      <w:r w:rsidRPr="003836CF">
        <w:rPr>
          <w:rFonts w:ascii="Times New Roman" w:hAnsi="Times New Roman" w:cs="Times New Roman"/>
          <w:sz w:val="16"/>
          <w:szCs w:val="16"/>
        </w:rPr>
        <w:t xml:space="preserve">         8. Предоставление муниципальной услуги осуществляется в соответствии со следующими нормативными правовыми актами:</w:t>
      </w:r>
    </w:p>
    <w:p w:rsidR="00CD7C9D" w:rsidRPr="003836CF" w:rsidRDefault="00CD7C9D" w:rsidP="00CD7C9D">
      <w:pPr>
        <w:jc w:val="both"/>
        <w:rPr>
          <w:iCs/>
          <w:sz w:val="16"/>
          <w:szCs w:val="16"/>
        </w:rPr>
      </w:pPr>
      <w:r w:rsidRPr="003836CF">
        <w:rPr>
          <w:iCs/>
          <w:sz w:val="16"/>
          <w:szCs w:val="16"/>
        </w:rPr>
        <w:t>1) Конституцией Российской Федерации (принята всенародным голосованием 12.12.1993, «Российская газета», № 7, 21.01.2009);</w:t>
      </w:r>
    </w:p>
    <w:p w:rsidR="00CD7C9D" w:rsidRPr="003836CF" w:rsidRDefault="00CD7C9D" w:rsidP="00CD7C9D">
      <w:pPr>
        <w:jc w:val="both"/>
        <w:rPr>
          <w:iCs/>
          <w:sz w:val="16"/>
          <w:szCs w:val="16"/>
        </w:rPr>
      </w:pPr>
      <w:r w:rsidRPr="003836CF">
        <w:rPr>
          <w:iCs/>
          <w:sz w:val="16"/>
          <w:szCs w:val="16"/>
        </w:rPr>
        <w:t xml:space="preserve">2) Гражданским </w:t>
      </w:r>
      <w:hyperlink r:id="rId107" w:history="1">
        <w:r w:rsidRPr="003836CF">
          <w:rPr>
            <w:rStyle w:val="af7"/>
            <w:iCs/>
            <w:sz w:val="16"/>
            <w:szCs w:val="16"/>
          </w:rPr>
          <w:t>кодексом</w:t>
        </w:r>
      </w:hyperlink>
      <w:r w:rsidRPr="003836CF">
        <w:rPr>
          <w:iCs/>
          <w:sz w:val="16"/>
          <w:szCs w:val="16"/>
        </w:rPr>
        <w:t xml:space="preserve"> Российской Федерации от 30.11.1994 № 51-ФЗ («Собрание законодательства Российской Федерации», 05.12.1994, № 32, ст. 3301);</w:t>
      </w:r>
    </w:p>
    <w:p w:rsidR="00CD7C9D" w:rsidRPr="003836CF" w:rsidRDefault="00CD7C9D" w:rsidP="00CD7C9D">
      <w:pPr>
        <w:jc w:val="both"/>
        <w:rPr>
          <w:iCs/>
          <w:sz w:val="16"/>
          <w:szCs w:val="16"/>
        </w:rPr>
      </w:pPr>
      <w:r w:rsidRPr="003836CF">
        <w:rPr>
          <w:iCs/>
          <w:sz w:val="16"/>
          <w:szCs w:val="16"/>
        </w:rPr>
        <w:t xml:space="preserve">2) Семейным </w:t>
      </w:r>
      <w:hyperlink r:id="rId108" w:history="1">
        <w:r w:rsidRPr="003836CF">
          <w:rPr>
            <w:rStyle w:val="af7"/>
            <w:iCs/>
            <w:sz w:val="16"/>
            <w:szCs w:val="16"/>
          </w:rPr>
          <w:t>кодексом</w:t>
        </w:r>
      </w:hyperlink>
      <w:r w:rsidRPr="003836CF">
        <w:rPr>
          <w:iCs/>
          <w:sz w:val="16"/>
          <w:szCs w:val="16"/>
        </w:rPr>
        <w:t xml:space="preserve"> Российской Федерации от 29.12.1995 № 223-ФЗ («Собрание законодательства Российской Федерации», 01.01.1996, № 1, ст. 16);</w:t>
      </w:r>
    </w:p>
    <w:p w:rsidR="00CD7C9D" w:rsidRPr="003836CF" w:rsidRDefault="00CD7C9D" w:rsidP="00CD7C9D">
      <w:pPr>
        <w:jc w:val="both"/>
        <w:rPr>
          <w:sz w:val="16"/>
          <w:szCs w:val="16"/>
        </w:rPr>
      </w:pPr>
      <w:r w:rsidRPr="003836CF">
        <w:rPr>
          <w:iCs/>
          <w:sz w:val="16"/>
          <w:szCs w:val="16"/>
        </w:rPr>
        <w:t xml:space="preserve">3) Федеральным </w:t>
      </w:r>
      <w:hyperlink r:id="rId109" w:history="1">
        <w:r w:rsidRPr="003836CF">
          <w:rPr>
            <w:rStyle w:val="af7"/>
            <w:iCs/>
            <w:sz w:val="16"/>
            <w:szCs w:val="16"/>
          </w:rPr>
          <w:t>законом</w:t>
        </w:r>
      </w:hyperlink>
      <w:r w:rsidRPr="003836CF">
        <w:rPr>
          <w:iCs/>
          <w:sz w:val="16"/>
          <w:szCs w:val="16"/>
        </w:rPr>
        <w:t xml:space="preserve"> от 24.04.2008 № 48-ФЗ «Об опеке и попечительстве» («Собрание законодательства Российской Федерации», 28.04.2008, № 17, ст. 1755);</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  4) Федеральным </w:t>
      </w:r>
      <w:hyperlink r:id="rId110" w:history="1">
        <w:r w:rsidRPr="003836CF">
          <w:rPr>
            <w:rStyle w:val="af7"/>
            <w:rFonts w:ascii="Times New Roman" w:hAnsi="Times New Roman" w:cs="Times New Roman"/>
            <w:sz w:val="16"/>
            <w:szCs w:val="16"/>
          </w:rPr>
          <w:t>законом</w:t>
        </w:r>
      </w:hyperlink>
      <w:r w:rsidRPr="003836CF">
        <w:rPr>
          <w:rFonts w:ascii="Times New Roman" w:hAnsi="Times New Roman" w:cs="Times New Roman"/>
          <w:sz w:val="16"/>
          <w:szCs w:val="16"/>
        </w:rPr>
        <w:t xml:space="preserve"> от 16 апреля 2001 года N 44-ФЗ "О государственном банке данных о детях, оставшихся без попечения родителей" (Собрание законодательства Российской Федерации, 2001, N 17, ст. 1643);</w:t>
      </w:r>
    </w:p>
    <w:p w:rsidR="00CD7C9D" w:rsidRPr="003836CF" w:rsidRDefault="00CD7C9D" w:rsidP="00CD7C9D">
      <w:pPr>
        <w:pStyle w:val="ConsPlusNormal"/>
        <w:ind w:firstLine="540"/>
        <w:jc w:val="both"/>
        <w:rPr>
          <w:rFonts w:ascii="Times New Roman" w:hAnsi="Times New Roman" w:cs="Times New Roman"/>
          <w:iCs/>
          <w:sz w:val="16"/>
          <w:szCs w:val="16"/>
        </w:rPr>
      </w:pPr>
      <w:r w:rsidRPr="003836CF">
        <w:rPr>
          <w:rFonts w:ascii="Times New Roman" w:hAnsi="Times New Roman" w:cs="Times New Roman"/>
          <w:sz w:val="16"/>
          <w:szCs w:val="16"/>
        </w:rPr>
        <w:t xml:space="preserve"> 5) Федеральным </w:t>
      </w:r>
      <w:hyperlink r:id="rId111" w:history="1">
        <w:r w:rsidRPr="003836CF">
          <w:rPr>
            <w:rStyle w:val="af7"/>
            <w:rFonts w:ascii="Times New Roman" w:hAnsi="Times New Roman" w:cs="Times New Roman"/>
            <w:sz w:val="16"/>
            <w:szCs w:val="16"/>
          </w:rPr>
          <w:t>законом</w:t>
        </w:r>
      </w:hyperlink>
      <w:r w:rsidRPr="003836CF">
        <w:rPr>
          <w:rFonts w:ascii="Times New Roman" w:hAnsi="Times New Roman" w:cs="Times New Roman"/>
          <w:sz w:val="16"/>
          <w:szCs w:val="16"/>
        </w:rPr>
        <w:t xml:space="preserve"> от 27 июля 2006 года N 152-ФЗ "О персональных данных" ("Российская газета", N 165, 29.07.2006);</w:t>
      </w:r>
    </w:p>
    <w:p w:rsidR="00CD7C9D" w:rsidRPr="003836CF" w:rsidRDefault="00CD7C9D" w:rsidP="00CD7C9D">
      <w:pPr>
        <w:jc w:val="both"/>
        <w:rPr>
          <w:iCs/>
          <w:sz w:val="16"/>
          <w:szCs w:val="16"/>
        </w:rPr>
      </w:pPr>
      <w:r w:rsidRPr="003836CF">
        <w:rPr>
          <w:iCs/>
          <w:sz w:val="16"/>
          <w:szCs w:val="16"/>
        </w:rPr>
        <w:t xml:space="preserve">          6) Законом Костромской области № 236-4-ЗКО от 28.12.2007 «Об организации и осуществлении деятельности по опеке и попечительству в Костромской области»;</w:t>
      </w:r>
    </w:p>
    <w:p w:rsidR="00CD7C9D" w:rsidRPr="003836CF" w:rsidRDefault="00CD7C9D" w:rsidP="00CD7C9D">
      <w:pPr>
        <w:jc w:val="both"/>
        <w:rPr>
          <w:sz w:val="16"/>
          <w:szCs w:val="16"/>
        </w:rPr>
      </w:pPr>
      <w:r w:rsidRPr="003836CF">
        <w:rPr>
          <w:iCs/>
          <w:sz w:val="16"/>
          <w:szCs w:val="16"/>
        </w:rPr>
        <w:t xml:space="preserve">         7) Законом Костромской области № 346-6-ЗКО от 19.02.2018 «</w:t>
      </w:r>
      <w:r w:rsidRPr="003836CF">
        <w:rPr>
          <w:sz w:val="16"/>
          <w:szCs w:val="16"/>
        </w:rPr>
        <w:t xml:space="preserve">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w:t>
      </w:r>
      <w:r w:rsidRPr="003836CF">
        <w:rPr>
          <w:bCs/>
          <w:sz w:val="16"/>
          <w:szCs w:val="16"/>
        </w:rPr>
        <w:t>опеке и попечительству</w:t>
      </w:r>
      <w:r w:rsidRPr="003836CF">
        <w:rPr>
          <w:iCs/>
          <w:sz w:val="16"/>
          <w:szCs w:val="16"/>
        </w:rPr>
        <w:t>»;</w:t>
      </w:r>
    </w:p>
    <w:p w:rsidR="00CD7C9D" w:rsidRPr="003836CF" w:rsidRDefault="00CD7C9D" w:rsidP="00CD7C9D">
      <w:pPr>
        <w:tabs>
          <w:tab w:val="left" w:pos="0"/>
          <w:tab w:val="left" w:pos="709"/>
        </w:tabs>
        <w:jc w:val="both"/>
        <w:rPr>
          <w:sz w:val="16"/>
          <w:szCs w:val="16"/>
        </w:rPr>
      </w:pPr>
      <w:r w:rsidRPr="003836CF">
        <w:rPr>
          <w:sz w:val="16"/>
          <w:szCs w:val="16"/>
        </w:rPr>
        <w:t xml:space="preserve">8) </w:t>
      </w:r>
      <w:hyperlink r:id="rId112" w:history="1">
        <w:r w:rsidRPr="003836CF">
          <w:rPr>
            <w:rStyle w:val="af7"/>
            <w:color w:val="000000"/>
            <w:sz w:val="16"/>
            <w:szCs w:val="16"/>
          </w:rPr>
          <w:t>Устав</w:t>
        </w:r>
      </w:hyperlink>
      <w:r w:rsidRPr="003836CF">
        <w:rPr>
          <w:sz w:val="16"/>
          <w:szCs w:val="16"/>
        </w:rPr>
        <w:t xml:space="preserve">ом Островского муниципального района Костромской области, </w:t>
      </w:r>
    </w:p>
    <w:p w:rsidR="00CD7C9D" w:rsidRPr="003836CF" w:rsidRDefault="00CD7C9D" w:rsidP="00CD7C9D">
      <w:pPr>
        <w:tabs>
          <w:tab w:val="left" w:pos="0"/>
          <w:tab w:val="left" w:pos="709"/>
        </w:tabs>
        <w:jc w:val="both"/>
        <w:rPr>
          <w:sz w:val="16"/>
          <w:szCs w:val="16"/>
        </w:rPr>
      </w:pPr>
      <w:r w:rsidRPr="003836CF">
        <w:rPr>
          <w:sz w:val="16"/>
          <w:szCs w:val="16"/>
        </w:rPr>
        <w:t>9) настоящим Административным регламентом;</w:t>
      </w:r>
    </w:p>
    <w:p w:rsidR="00CD7C9D" w:rsidRPr="003836CF" w:rsidRDefault="00CD7C9D" w:rsidP="00CD7C9D">
      <w:pPr>
        <w:tabs>
          <w:tab w:val="left" w:pos="0"/>
          <w:tab w:val="left" w:pos="709"/>
        </w:tabs>
        <w:jc w:val="both"/>
        <w:rPr>
          <w:sz w:val="16"/>
          <w:szCs w:val="16"/>
        </w:rPr>
      </w:pPr>
      <w:r w:rsidRPr="003836CF">
        <w:rPr>
          <w:sz w:val="16"/>
          <w:szCs w:val="16"/>
        </w:rPr>
        <w:t>10) Положением о секторе по опеке и попечительству администрации Островского муниципального района  Костромской области.</w:t>
      </w:r>
    </w:p>
    <w:p w:rsidR="00CD7C9D" w:rsidRPr="003836CF" w:rsidRDefault="00CD7C9D" w:rsidP="00CD7C9D">
      <w:pPr>
        <w:jc w:val="both"/>
        <w:rPr>
          <w:sz w:val="16"/>
          <w:szCs w:val="16"/>
        </w:rPr>
      </w:pPr>
      <w:r w:rsidRPr="003836CF">
        <w:rPr>
          <w:sz w:val="16"/>
          <w:szCs w:val="16"/>
        </w:rPr>
        <w:t>9. В Перечень документов, необходимых для предоставления муниципальной услуги для заявителей, указанных в подпункте 1 подпункта 2 настоящего административного регламента, входят:</w:t>
      </w:r>
      <w:bookmarkStart w:id="209" w:name="P123"/>
      <w:bookmarkEnd w:id="209"/>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для граждан Российской Федерации:</w:t>
      </w:r>
    </w:p>
    <w:p w:rsidR="00CD7C9D" w:rsidRPr="003836CF" w:rsidRDefault="00FA6E5F" w:rsidP="00CD7C9D">
      <w:pPr>
        <w:pStyle w:val="ConsPlusNormal"/>
        <w:ind w:firstLine="540"/>
        <w:jc w:val="both"/>
        <w:rPr>
          <w:rFonts w:ascii="Times New Roman" w:hAnsi="Times New Roman" w:cs="Times New Roman"/>
          <w:sz w:val="16"/>
          <w:szCs w:val="16"/>
        </w:rPr>
      </w:pPr>
      <w:hyperlink r:id="rId113" w:history="1">
        <w:r w:rsidR="00CD7C9D" w:rsidRPr="003836CF">
          <w:rPr>
            <w:rStyle w:val="af7"/>
            <w:rFonts w:ascii="Times New Roman" w:hAnsi="Times New Roman" w:cs="Times New Roman"/>
            <w:sz w:val="16"/>
            <w:szCs w:val="16"/>
          </w:rPr>
          <w:t>заявление</w:t>
        </w:r>
      </w:hyperlink>
      <w:r w:rsidR="00CD7C9D" w:rsidRPr="003836CF">
        <w:rPr>
          <w:rFonts w:ascii="Times New Roman" w:hAnsi="Times New Roman" w:cs="Times New Roman"/>
          <w:sz w:val="16"/>
          <w:szCs w:val="16"/>
        </w:rPr>
        <w:t xml:space="preserve"> о своем желании принять ребенка на воспитание в свою семью и с просьбой ознакомить его с находящимися на учете в государственном банке данных о детях </w:t>
      </w:r>
      <w:proofErr w:type="gramStart"/>
      <w:r w:rsidR="00CD7C9D" w:rsidRPr="003836CF">
        <w:rPr>
          <w:rFonts w:ascii="Times New Roman" w:hAnsi="Times New Roman" w:cs="Times New Roman"/>
          <w:sz w:val="16"/>
          <w:szCs w:val="16"/>
        </w:rPr>
        <w:t>сведениями</w:t>
      </w:r>
      <w:proofErr w:type="gramEnd"/>
      <w:r w:rsidR="00CD7C9D" w:rsidRPr="003836CF">
        <w:rPr>
          <w:rFonts w:ascii="Times New Roman" w:hAnsi="Times New Roman" w:cs="Times New Roman"/>
          <w:sz w:val="16"/>
          <w:szCs w:val="16"/>
        </w:rPr>
        <w:t xml:space="preserve"> о детях, соответствующих его пожеланиям (по форме согласно приложению N 12 к </w:t>
      </w:r>
      <w:hyperlink r:id="rId114" w:history="1">
        <w:r w:rsidR="00CD7C9D" w:rsidRPr="003836CF">
          <w:rPr>
            <w:rStyle w:val="af7"/>
            <w:rFonts w:ascii="Times New Roman" w:hAnsi="Times New Roman" w:cs="Times New Roman"/>
            <w:sz w:val="16"/>
            <w:szCs w:val="16"/>
          </w:rPr>
          <w:t>Приказу</w:t>
        </w:r>
      </w:hyperlink>
      <w:r w:rsidR="00CD7C9D"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15"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заполненный </w:t>
      </w:r>
      <w:hyperlink r:id="rId116" w:history="1">
        <w:r w:rsidRPr="003836CF">
          <w:rPr>
            <w:rStyle w:val="af7"/>
            <w:rFonts w:ascii="Times New Roman" w:hAnsi="Times New Roman" w:cs="Times New Roman"/>
            <w:sz w:val="16"/>
            <w:szCs w:val="16"/>
          </w:rPr>
          <w:t>раздел 1 анкеты</w:t>
        </w:r>
      </w:hyperlink>
      <w:r w:rsidRPr="003836CF">
        <w:rPr>
          <w:rFonts w:ascii="Times New Roman" w:hAnsi="Times New Roman" w:cs="Times New Roman"/>
          <w:sz w:val="16"/>
          <w:szCs w:val="16"/>
        </w:rPr>
        <w:t xml:space="preserve"> гражданина, желающего принять ребенка на воспитание в свою семью (по форме согласно приложению N 11 к </w:t>
      </w:r>
      <w:hyperlink r:id="rId117" w:history="1">
        <w:r w:rsidRPr="003836CF">
          <w:rPr>
            <w:rStyle w:val="af7"/>
            <w:rFonts w:ascii="Times New Roman" w:hAnsi="Times New Roman" w:cs="Times New Roman"/>
            <w:sz w:val="16"/>
            <w:szCs w:val="16"/>
          </w:rPr>
          <w:t>Приказу</w:t>
        </w:r>
      </w:hyperlink>
      <w:r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18"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FA6E5F" w:rsidP="00CD7C9D">
      <w:pPr>
        <w:pStyle w:val="ConsPlusNormal"/>
        <w:ind w:firstLine="540"/>
        <w:jc w:val="both"/>
        <w:rPr>
          <w:rFonts w:ascii="Times New Roman" w:hAnsi="Times New Roman" w:cs="Times New Roman"/>
          <w:sz w:val="16"/>
          <w:szCs w:val="16"/>
        </w:rPr>
      </w:pPr>
      <w:hyperlink r:id="rId119" w:history="1">
        <w:r w:rsidR="00CD7C9D" w:rsidRPr="003836CF">
          <w:rPr>
            <w:rStyle w:val="af7"/>
            <w:rFonts w:ascii="Times New Roman" w:hAnsi="Times New Roman" w:cs="Times New Roman"/>
            <w:sz w:val="16"/>
            <w:szCs w:val="16"/>
          </w:rPr>
          <w:t>заключение</w:t>
        </w:r>
      </w:hyperlink>
      <w:r w:rsidR="00CD7C9D" w:rsidRPr="003836CF">
        <w:rPr>
          <w:rFonts w:ascii="Times New Roman" w:hAnsi="Times New Roman" w:cs="Times New Roman"/>
          <w:sz w:val="16"/>
          <w:szCs w:val="16"/>
        </w:rPr>
        <w:t xml:space="preserve"> органа опеки и попечительства, выданное по месту жительства гражданина, о возможности гражданина быть усыновителем, опекуном (по форме согласно приложению N 13 к </w:t>
      </w:r>
      <w:hyperlink r:id="rId120" w:history="1">
        <w:r w:rsidR="00CD7C9D" w:rsidRPr="003836CF">
          <w:rPr>
            <w:rStyle w:val="af7"/>
            <w:rFonts w:ascii="Times New Roman" w:hAnsi="Times New Roman" w:cs="Times New Roman"/>
            <w:sz w:val="16"/>
            <w:szCs w:val="16"/>
          </w:rPr>
          <w:t>Приказу</w:t>
        </w:r>
      </w:hyperlink>
      <w:r w:rsidR="00CD7C9D"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21"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копия документа, удостоверяющего личность (оригинал документа предоставляется для обозрения);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2) для граждан Российской Федерации в случае выезда на момент оформления им усыновления ребенка в другое государство на срок более одного года (на работу или по иным причинам), кроме документов, указанных в </w:t>
      </w:r>
      <w:hyperlink w:anchor="P128" w:history="1">
        <w:r w:rsidRPr="003836CF">
          <w:rPr>
            <w:rStyle w:val="af7"/>
            <w:rFonts w:ascii="Times New Roman" w:hAnsi="Times New Roman" w:cs="Times New Roman"/>
            <w:sz w:val="16"/>
            <w:szCs w:val="16"/>
          </w:rPr>
          <w:t>подпункте 1 пункта 10</w:t>
        </w:r>
      </w:hyperlink>
      <w:r w:rsidRPr="003836CF">
        <w:rPr>
          <w:rFonts w:ascii="Times New Roman" w:hAnsi="Times New Roman" w:cs="Times New Roman"/>
          <w:sz w:val="16"/>
          <w:szCs w:val="16"/>
        </w:rPr>
        <w:t xml:space="preserve"> настоящего административного регламента, необходимо представить следующие документы:</w:t>
      </w:r>
    </w:p>
    <w:p w:rsidR="00CD7C9D" w:rsidRPr="003836CF" w:rsidRDefault="00CD7C9D" w:rsidP="00CD7C9D">
      <w:pPr>
        <w:pStyle w:val="ConsPlusNormal"/>
        <w:ind w:firstLine="540"/>
        <w:jc w:val="both"/>
        <w:rPr>
          <w:rFonts w:ascii="Times New Roman" w:hAnsi="Times New Roman" w:cs="Times New Roman"/>
          <w:sz w:val="16"/>
          <w:szCs w:val="16"/>
        </w:rPr>
      </w:pPr>
      <w:bookmarkStart w:id="210" w:name="P137"/>
      <w:bookmarkEnd w:id="210"/>
      <w:proofErr w:type="gramStart"/>
      <w:r w:rsidRPr="003836CF">
        <w:rPr>
          <w:rFonts w:ascii="Times New Roman" w:hAnsi="Times New Roman" w:cs="Times New Roman"/>
          <w:sz w:val="16"/>
          <w:szCs w:val="16"/>
        </w:rPr>
        <w:t xml:space="preserve">заключение об условиях жизни гражданина и обязательство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(удочерения), выданные компетентным органом этого государства (по форме согласно </w:t>
      </w:r>
      <w:hyperlink r:id="rId122" w:history="1">
        <w:r w:rsidRPr="003836CF">
          <w:rPr>
            <w:rStyle w:val="af7"/>
            <w:rFonts w:ascii="Times New Roman" w:hAnsi="Times New Roman" w:cs="Times New Roman"/>
            <w:sz w:val="16"/>
            <w:szCs w:val="16"/>
          </w:rPr>
          <w:t>приложениям N 14</w:t>
        </w:r>
      </w:hyperlink>
      <w:r w:rsidRPr="003836CF">
        <w:rPr>
          <w:rFonts w:ascii="Times New Roman" w:hAnsi="Times New Roman" w:cs="Times New Roman"/>
          <w:sz w:val="16"/>
          <w:szCs w:val="16"/>
        </w:rPr>
        <w:t xml:space="preserve">, </w:t>
      </w:r>
      <w:hyperlink r:id="rId123" w:history="1">
        <w:r w:rsidRPr="003836CF">
          <w:rPr>
            <w:rStyle w:val="af7"/>
            <w:rFonts w:ascii="Times New Roman" w:hAnsi="Times New Roman" w:cs="Times New Roman"/>
            <w:sz w:val="16"/>
            <w:szCs w:val="16"/>
          </w:rPr>
          <w:t>15</w:t>
        </w:r>
      </w:hyperlink>
      <w:r w:rsidRPr="003836CF">
        <w:rPr>
          <w:rFonts w:ascii="Times New Roman" w:hAnsi="Times New Roman" w:cs="Times New Roman"/>
          <w:sz w:val="16"/>
          <w:szCs w:val="16"/>
        </w:rPr>
        <w:t xml:space="preserve"> к </w:t>
      </w:r>
      <w:hyperlink r:id="rId124" w:history="1">
        <w:r w:rsidRPr="003836CF">
          <w:rPr>
            <w:rStyle w:val="af7"/>
            <w:rFonts w:ascii="Times New Roman" w:hAnsi="Times New Roman" w:cs="Times New Roman"/>
            <w:sz w:val="16"/>
            <w:szCs w:val="16"/>
          </w:rPr>
          <w:t>Приказу</w:t>
        </w:r>
      </w:hyperlink>
      <w:r w:rsidRPr="003836CF">
        <w:rPr>
          <w:rFonts w:ascii="Times New Roman" w:hAnsi="Times New Roman" w:cs="Times New Roman"/>
          <w:sz w:val="16"/>
          <w:szCs w:val="16"/>
        </w:rPr>
        <w:t xml:space="preserve"> Министерства образования и науки</w:t>
      </w:r>
      <w:proofErr w:type="gramEnd"/>
      <w:r w:rsidRPr="003836CF">
        <w:rPr>
          <w:rFonts w:ascii="Times New Roman" w:hAnsi="Times New Roman" w:cs="Times New Roman"/>
          <w:sz w:val="16"/>
          <w:szCs w:val="16"/>
        </w:rPr>
        <w:t xml:space="preserve"> </w:t>
      </w:r>
      <w:proofErr w:type="gramStart"/>
      <w:r w:rsidRPr="003836CF">
        <w:rPr>
          <w:rFonts w:ascii="Times New Roman" w:hAnsi="Times New Roman" w:cs="Times New Roman"/>
          <w:sz w:val="16"/>
          <w:szCs w:val="16"/>
        </w:rPr>
        <w:t>Российской Федерации от 17 февраля 2015 года N 101);</w:t>
      </w:r>
      <w:proofErr w:type="gramEnd"/>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25"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копия лицензии (или другого документа, установленного законодательством иностранного государства) иностранной организации, подтверждающей полномочия компетентного органа по подготовке документов, указанных во </w:t>
      </w:r>
      <w:hyperlink w:anchor="P137" w:history="1">
        <w:r w:rsidRPr="003836CF">
          <w:rPr>
            <w:rStyle w:val="af7"/>
            <w:rFonts w:ascii="Times New Roman" w:hAnsi="Times New Roman" w:cs="Times New Roman"/>
            <w:sz w:val="16"/>
            <w:szCs w:val="16"/>
          </w:rPr>
          <w:t>втором абзаце</w:t>
        </w:r>
      </w:hyperlink>
      <w:r w:rsidRPr="003836CF">
        <w:rPr>
          <w:rFonts w:ascii="Times New Roman" w:hAnsi="Times New Roman" w:cs="Times New Roman"/>
          <w:sz w:val="16"/>
          <w:szCs w:val="16"/>
        </w:rPr>
        <w:t xml:space="preserve"> настоящего подпункта;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 для граждан Российской Федерации, постоянно проживающих за пределами Российской Федерации, иностранных граждан или лиц без гражданства:</w:t>
      </w:r>
    </w:p>
    <w:bookmarkStart w:id="211" w:name="P141"/>
    <w:bookmarkEnd w:id="211"/>
    <w:p w:rsidR="00CD7C9D" w:rsidRPr="003836CF" w:rsidRDefault="00FA6E5F"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fldChar w:fldCharType="begin"/>
      </w:r>
      <w:r w:rsidR="00CD7C9D" w:rsidRPr="003836CF">
        <w:rPr>
          <w:rFonts w:ascii="Times New Roman" w:hAnsi="Times New Roman" w:cs="Times New Roman"/>
          <w:sz w:val="16"/>
          <w:szCs w:val="16"/>
        </w:rPr>
        <w:instrText xml:space="preserve"> HYPERLINK "consultantplus://offline/ref=5ADE3F33A938E4AD4985D5B4CE85A4C3387F07F2F6082651F26D89039D80EC87E4824369C0B3E82BUDu1O"</w:instrText>
      </w:r>
      <w:r w:rsidRPr="003836CF">
        <w:rPr>
          <w:rFonts w:ascii="Times New Roman" w:hAnsi="Times New Roman" w:cs="Times New Roman"/>
          <w:sz w:val="16"/>
          <w:szCs w:val="16"/>
        </w:rPr>
        <w:fldChar w:fldCharType="separate"/>
      </w:r>
      <w:r w:rsidR="00CD7C9D" w:rsidRPr="003836CF">
        <w:rPr>
          <w:rStyle w:val="af7"/>
          <w:rFonts w:ascii="Times New Roman" w:hAnsi="Times New Roman" w:cs="Times New Roman"/>
          <w:sz w:val="16"/>
          <w:szCs w:val="16"/>
        </w:rPr>
        <w:t>заявление</w:t>
      </w:r>
      <w:r w:rsidRPr="003836CF">
        <w:rPr>
          <w:rFonts w:ascii="Times New Roman" w:hAnsi="Times New Roman" w:cs="Times New Roman"/>
          <w:sz w:val="16"/>
          <w:szCs w:val="16"/>
        </w:rPr>
        <w:fldChar w:fldCharType="end"/>
      </w:r>
      <w:r w:rsidR="00CD7C9D" w:rsidRPr="003836CF">
        <w:rPr>
          <w:rFonts w:ascii="Times New Roman" w:hAnsi="Times New Roman" w:cs="Times New Roman"/>
          <w:sz w:val="16"/>
          <w:szCs w:val="16"/>
        </w:rPr>
        <w:t xml:space="preserve"> о своем желании усыновить (удочерить) ребенка и с просьбой ознакомить его с находящимися в государственном банке данных о детях </w:t>
      </w:r>
      <w:proofErr w:type="gramStart"/>
      <w:r w:rsidR="00CD7C9D" w:rsidRPr="003836CF">
        <w:rPr>
          <w:rFonts w:ascii="Times New Roman" w:hAnsi="Times New Roman" w:cs="Times New Roman"/>
          <w:sz w:val="16"/>
          <w:szCs w:val="16"/>
        </w:rPr>
        <w:t>сведениями</w:t>
      </w:r>
      <w:proofErr w:type="gramEnd"/>
      <w:r w:rsidR="00CD7C9D" w:rsidRPr="003836CF">
        <w:rPr>
          <w:rFonts w:ascii="Times New Roman" w:hAnsi="Times New Roman" w:cs="Times New Roman"/>
          <w:sz w:val="16"/>
          <w:szCs w:val="16"/>
        </w:rPr>
        <w:t xml:space="preserve"> о детях, соответствующих его пожеланиям (по форме согласно приложению N 12 к </w:t>
      </w:r>
      <w:hyperlink r:id="rId126" w:history="1">
        <w:r w:rsidR="00CD7C9D" w:rsidRPr="003836CF">
          <w:rPr>
            <w:rStyle w:val="af7"/>
            <w:rFonts w:ascii="Times New Roman" w:hAnsi="Times New Roman" w:cs="Times New Roman"/>
            <w:sz w:val="16"/>
            <w:szCs w:val="16"/>
          </w:rPr>
          <w:t>Приказу</w:t>
        </w:r>
      </w:hyperlink>
      <w:r w:rsidR="00CD7C9D"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27"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заполненный </w:t>
      </w:r>
      <w:hyperlink r:id="rId128" w:history="1">
        <w:r w:rsidRPr="003836CF">
          <w:rPr>
            <w:rStyle w:val="af7"/>
            <w:rFonts w:ascii="Times New Roman" w:hAnsi="Times New Roman" w:cs="Times New Roman"/>
            <w:sz w:val="16"/>
            <w:szCs w:val="16"/>
          </w:rPr>
          <w:t>раздел 1 анкеты</w:t>
        </w:r>
      </w:hyperlink>
      <w:r w:rsidRPr="003836CF">
        <w:rPr>
          <w:rFonts w:ascii="Times New Roman" w:hAnsi="Times New Roman" w:cs="Times New Roman"/>
          <w:sz w:val="16"/>
          <w:szCs w:val="16"/>
        </w:rPr>
        <w:t xml:space="preserve"> гражданина, желающего принять ребенка на воспитание в свою семью (по форме согласно приложению N 11 к </w:t>
      </w:r>
      <w:hyperlink r:id="rId129" w:history="1">
        <w:r w:rsidRPr="003836CF">
          <w:rPr>
            <w:rStyle w:val="af7"/>
            <w:rFonts w:ascii="Times New Roman" w:hAnsi="Times New Roman" w:cs="Times New Roman"/>
            <w:sz w:val="16"/>
            <w:szCs w:val="16"/>
          </w:rPr>
          <w:t>Приказу</w:t>
        </w:r>
      </w:hyperlink>
      <w:r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30"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FA6E5F" w:rsidP="00CD7C9D">
      <w:pPr>
        <w:pStyle w:val="ConsPlusNormal"/>
        <w:ind w:firstLine="540"/>
        <w:jc w:val="both"/>
        <w:rPr>
          <w:rFonts w:ascii="Times New Roman" w:hAnsi="Times New Roman" w:cs="Times New Roman"/>
          <w:sz w:val="16"/>
          <w:szCs w:val="16"/>
        </w:rPr>
      </w:pPr>
      <w:hyperlink r:id="rId131" w:history="1">
        <w:r w:rsidR="00CD7C9D" w:rsidRPr="003836CF">
          <w:rPr>
            <w:rStyle w:val="af7"/>
            <w:rFonts w:ascii="Times New Roman" w:hAnsi="Times New Roman" w:cs="Times New Roman"/>
            <w:sz w:val="16"/>
            <w:szCs w:val="16"/>
          </w:rPr>
          <w:t>обязательство</w:t>
        </w:r>
      </w:hyperlink>
      <w:r w:rsidR="00CD7C9D" w:rsidRPr="003836CF">
        <w:rPr>
          <w:rFonts w:ascii="Times New Roman" w:hAnsi="Times New Roman" w:cs="Times New Roman"/>
          <w:sz w:val="16"/>
          <w:szCs w:val="16"/>
        </w:rPr>
        <w:t xml:space="preserve"> поставить в установленном порядке на учет в соответствующем консульском учреждении Российской Федерации усыновленного (удочеренного) им ребенка (по форме согласно приложению N 16 к </w:t>
      </w:r>
      <w:hyperlink r:id="rId132" w:history="1">
        <w:r w:rsidR="00CD7C9D" w:rsidRPr="003836CF">
          <w:rPr>
            <w:rStyle w:val="af7"/>
            <w:rFonts w:ascii="Times New Roman" w:hAnsi="Times New Roman" w:cs="Times New Roman"/>
            <w:sz w:val="16"/>
            <w:szCs w:val="16"/>
          </w:rPr>
          <w:t>Приказу</w:t>
        </w:r>
      </w:hyperlink>
      <w:r w:rsidR="00CD7C9D"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33"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bookmarkStart w:id="212" w:name="P147"/>
    <w:bookmarkEnd w:id="212"/>
    <w:p w:rsidR="00CD7C9D" w:rsidRPr="003836CF" w:rsidRDefault="00FA6E5F"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lastRenderedPageBreak/>
        <w:fldChar w:fldCharType="begin"/>
      </w:r>
      <w:r w:rsidR="00CD7C9D" w:rsidRPr="003836CF">
        <w:rPr>
          <w:rFonts w:ascii="Times New Roman" w:hAnsi="Times New Roman" w:cs="Times New Roman"/>
          <w:sz w:val="16"/>
          <w:szCs w:val="16"/>
        </w:rPr>
        <w:instrText xml:space="preserve"> HYPERLINK "consultantplus://offline/ref=5ADE3F33A938E4AD4985D5B4CE85A4C3387F07F2F6082651F26D89039D80EC87E4824369C0B3E82FUDu2O"</w:instrText>
      </w:r>
      <w:r w:rsidRPr="003836CF">
        <w:rPr>
          <w:rFonts w:ascii="Times New Roman" w:hAnsi="Times New Roman" w:cs="Times New Roman"/>
          <w:sz w:val="16"/>
          <w:szCs w:val="16"/>
        </w:rPr>
        <w:fldChar w:fldCharType="separate"/>
      </w:r>
      <w:r w:rsidR="00CD7C9D" w:rsidRPr="003836CF">
        <w:rPr>
          <w:rStyle w:val="af7"/>
          <w:rFonts w:ascii="Times New Roman" w:hAnsi="Times New Roman" w:cs="Times New Roman"/>
          <w:sz w:val="16"/>
          <w:szCs w:val="16"/>
        </w:rPr>
        <w:t>обязательство</w:t>
      </w:r>
      <w:r w:rsidRPr="003836CF">
        <w:rPr>
          <w:rFonts w:ascii="Times New Roman" w:hAnsi="Times New Roman" w:cs="Times New Roman"/>
          <w:sz w:val="16"/>
          <w:szCs w:val="16"/>
        </w:rPr>
        <w:fldChar w:fldCharType="end"/>
      </w:r>
      <w:r w:rsidR="00CD7C9D" w:rsidRPr="003836CF">
        <w:rPr>
          <w:rFonts w:ascii="Times New Roman" w:hAnsi="Times New Roman" w:cs="Times New Roman"/>
          <w:sz w:val="16"/>
          <w:szCs w:val="16"/>
        </w:rPr>
        <w:t xml:space="preserve"> предоставлять возможность для обследования условий жизни и воспитания усыновленного (удочеренного) ребенка (согласно приложению N 17 к </w:t>
      </w:r>
      <w:hyperlink r:id="rId134" w:history="1">
        <w:r w:rsidR="00CD7C9D" w:rsidRPr="003836CF">
          <w:rPr>
            <w:rStyle w:val="af7"/>
            <w:rFonts w:ascii="Times New Roman" w:hAnsi="Times New Roman" w:cs="Times New Roman"/>
            <w:sz w:val="16"/>
            <w:szCs w:val="16"/>
          </w:rPr>
          <w:t>Приказу</w:t>
        </w:r>
      </w:hyperlink>
      <w:r w:rsidR="00CD7C9D"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35"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CD7C9D" w:rsidP="00CD7C9D">
      <w:pPr>
        <w:pStyle w:val="ConsPlusNormal"/>
        <w:ind w:firstLine="540"/>
        <w:jc w:val="both"/>
        <w:rPr>
          <w:rFonts w:ascii="Times New Roman" w:hAnsi="Times New Roman" w:cs="Times New Roman"/>
          <w:sz w:val="16"/>
          <w:szCs w:val="16"/>
        </w:rPr>
      </w:pPr>
      <w:bookmarkStart w:id="213" w:name="P149"/>
      <w:bookmarkEnd w:id="213"/>
      <w:r w:rsidRPr="003836CF">
        <w:rPr>
          <w:rFonts w:ascii="Times New Roman" w:hAnsi="Times New Roman" w:cs="Times New Roman"/>
          <w:sz w:val="16"/>
          <w:szCs w:val="16"/>
        </w:rPr>
        <w:t>копия документа, удостоверяющего личность иностранного гражданина или лица без гражданства и признаваемого Российской Федерацией в этом качестве;</w:t>
      </w:r>
    </w:p>
    <w:p w:rsidR="00CD7C9D" w:rsidRPr="003836CF" w:rsidRDefault="00CD7C9D" w:rsidP="00CD7C9D">
      <w:pPr>
        <w:pStyle w:val="ConsPlusNormal"/>
        <w:ind w:firstLine="540"/>
        <w:jc w:val="both"/>
        <w:rPr>
          <w:rFonts w:ascii="Times New Roman" w:hAnsi="Times New Roman" w:cs="Times New Roman"/>
          <w:sz w:val="16"/>
          <w:szCs w:val="16"/>
        </w:rPr>
      </w:pPr>
      <w:bookmarkStart w:id="214" w:name="P150"/>
      <w:bookmarkEnd w:id="214"/>
      <w:r w:rsidRPr="003836CF">
        <w:rPr>
          <w:rFonts w:ascii="Times New Roman" w:hAnsi="Times New Roman" w:cs="Times New Roman"/>
          <w:sz w:val="16"/>
          <w:szCs w:val="16"/>
        </w:rPr>
        <w:t>заключение компетентного органа государства, гражданином которого он является (для гражданина Российской Федерации, постоянно проживающего за пределами Российской Федерации, или лица без гражданства - государства, в котором он имеет постоянное место жительства), об условиях его жизни и возможности быть усыновителем (</w:t>
      </w:r>
      <w:proofErr w:type="spellStart"/>
      <w:r w:rsidRPr="003836CF">
        <w:rPr>
          <w:rFonts w:ascii="Times New Roman" w:hAnsi="Times New Roman" w:cs="Times New Roman"/>
          <w:sz w:val="16"/>
          <w:szCs w:val="16"/>
        </w:rPr>
        <w:t>удочерителем</w:t>
      </w:r>
      <w:proofErr w:type="spellEnd"/>
      <w:r w:rsidRPr="003836CF">
        <w:rPr>
          <w:rFonts w:ascii="Times New Roman" w:hAnsi="Times New Roman" w:cs="Times New Roman"/>
          <w:sz w:val="16"/>
          <w:szCs w:val="16"/>
        </w:rPr>
        <w:t>). К заключению прилагаются фотоматериалы о его семье;</w:t>
      </w:r>
    </w:p>
    <w:p w:rsidR="00CD7C9D" w:rsidRPr="003836CF" w:rsidRDefault="00FA6E5F" w:rsidP="00CD7C9D">
      <w:pPr>
        <w:pStyle w:val="ConsPlusNormal"/>
        <w:ind w:firstLine="540"/>
        <w:jc w:val="both"/>
        <w:rPr>
          <w:rFonts w:ascii="Times New Roman" w:hAnsi="Times New Roman" w:cs="Times New Roman"/>
          <w:sz w:val="16"/>
          <w:szCs w:val="16"/>
        </w:rPr>
      </w:pPr>
      <w:hyperlink r:id="rId136" w:history="1">
        <w:proofErr w:type="gramStart"/>
        <w:r w:rsidR="00CD7C9D" w:rsidRPr="003836CF">
          <w:rPr>
            <w:rStyle w:val="af7"/>
            <w:rFonts w:ascii="Times New Roman" w:hAnsi="Times New Roman" w:cs="Times New Roman"/>
            <w:sz w:val="16"/>
            <w:szCs w:val="16"/>
          </w:rPr>
          <w:t>обязательство</w:t>
        </w:r>
      </w:hyperlink>
      <w:r w:rsidR="00CD7C9D" w:rsidRPr="003836CF">
        <w:rPr>
          <w:rFonts w:ascii="Times New Roman" w:hAnsi="Times New Roman" w:cs="Times New Roman"/>
          <w:sz w:val="16"/>
          <w:szCs w:val="16"/>
        </w:rPr>
        <w:t xml:space="preserve"> компетентного органа государства проживания гражданина Российской Федерации, постоянно проживающего за пределами Российской Федерации, иностранного гражданина или лица без гражданства осуществлять контроль за условиями жизни и воспитания усыновленного (удочеренного) ребенка и представлять отчеты об условиях жизни и воспитания ребенка в семье усыновителя (</w:t>
      </w:r>
      <w:proofErr w:type="spellStart"/>
      <w:r w:rsidR="00CD7C9D" w:rsidRPr="003836CF">
        <w:rPr>
          <w:rFonts w:ascii="Times New Roman" w:hAnsi="Times New Roman" w:cs="Times New Roman"/>
          <w:sz w:val="16"/>
          <w:szCs w:val="16"/>
        </w:rPr>
        <w:t>удочерителя</w:t>
      </w:r>
      <w:proofErr w:type="spellEnd"/>
      <w:r w:rsidR="00CD7C9D" w:rsidRPr="003836CF">
        <w:rPr>
          <w:rFonts w:ascii="Times New Roman" w:hAnsi="Times New Roman" w:cs="Times New Roman"/>
          <w:sz w:val="16"/>
          <w:szCs w:val="16"/>
        </w:rPr>
        <w:t xml:space="preserve">) (по форме согласно приложению N 14 к </w:t>
      </w:r>
      <w:hyperlink r:id="rId137" w:history="1">
        <w:r w:rsidR="00CD7C9D" w:rsidRPr="003836CF">
          <w:rPr>
            <w:rStyle w:val="af7"/>
            <w:rFonts w:ascii="Times New Roman" w:hAnsi="Times New Roman" w:cs="Times New Roman"/>
            <w:sz w:val="16"/>
            <w:szCs w:val="16"/>
          </w:rPr>
          <w:t>Приказу</w:t>
        </w:r>
      </w:hyperlink>
      <w:r w:rsidR="00CD7C9D" w:rsidRPr="003836CF">
        <w:rPr>
          <w:rFonts w:ascii="Times New Roman" w:hAnsi="Times New Roman" w:cs="Times New Roman"/>
          <w:sz w:val="16"/>
          <w:szCs w:val="16"/>
        </w:rPr>
        <w:t xml:space="preserve"> Министерства образования и науки Российской Федерации от 17 февраля</w:t>
      </w:r>
      <w:proofErr w:type="gramEnd"/>
      <w:r w:rsidR="00CD7C9D" w:rsidRPr="003836CF">
        <w:rPr>
          <w:rFonts w:ascii="Times New Roman" w:hAnsi="Times New Roman" w:cs="Times New Roman"/>
          <w:sz w:val="16"/>
          <w:szCs w:val="16"/>
        </w:rPr>
        <w:t xml:space="preserve"> </w:t>
      </w:r>
      <w:proofErr w:type="gramStart"/>
      <w:r w:rsidR="00CD7C9D" w:rsidRPr="003836CF">
        <w:rPr>
          <w:rFonts w:ascii="Times New Roman" w:hAnsi="Times New Roman" w:cs="Times New Roman"/>
          <w:sz w:val="16"/>
          <w:szCs w:val="16"/>
        </w:rPr>
        <w:t xml:space="preserve">2015 года N 101 и в порядке, установленном </w:t>
      </w:r>
      <w:hyperlink r:id="rId138" w:history="1">
        <w:r w:rsidR="00CD7C9D" w:rsidRPr="003836CF">
          <w:rPr>
            <w:rStyle w:val="af7"/>
            <w:rFonts w:ascii="Times New Roman" w:hAnsi="Times New Roman" w:cs="Times New Roman"/>
            <w:sz w:val="16"/>
            <w:szCs w:val="16"/>
          </w:rPr>
          <w:t>Положением</w:t>
        </w:r>
      </w:hyperlink>
      <w:r w:rsidR="00CD7C9D" w:rsidRPr="003836CF">
        <w:rPr>
          <w:rFonts w:ascii="Times New Roman" w:hAnsi="Times New Roman" w:cs="Times New Roman"/>
          <w:sz w:val="16"/>
          <w:szCs w:val="16"/>
        </w:rPr>
        <w:t xml:space="preserve"> о деятельности органов и организаций иностранных государств по усыновлению (удочерению) детей на территории Российской Федерации и контроле за ее осуществлением, утвержденным Постановлением Правительства Российской Федерации от 4 ноября 2006 года N 654).</w:t>
      </w:r>
      <w:proofErr w:type="gramEnd"/>
      <w:r w:rsidR="00CD7C9D" w:rsidRPr="003836CF">
        <w:rPr>
          <w:rFonts w:ascii="Times New Roman" w:hAnsi="Times New Roman" w:cs="Times New Roman"/>
          <w:sz w:val="16"/>
          <w:szCs w:val="16"/>
        </w:rPr>
        <w:t xml:space="preserve"> </w:t>
      </w:r>
      <w:hyperlink r:id="rId139" w:history="1">
        <w:r w:rsidR="00CD7C9D" w:rsidRPr="003836CF">
          <w:rPr>
            <w:rStyle w:val="af7"/>
            <w:rFonts w:ascii="Times New Roman" w:hAnsi="Times New Roman" w:cs="Times New Roman"/>
            <w:sz w:val="16"/>
            <w:szCs w:val="16"/>
          </w:rPr>
          <w:t>Отчеты</w:t>
        </w:r>
      </w:hyperlink>
      <w:r w:rsidR="00CD7C9D" w:rsidRPr="003836CF">
        <w:rPr>
          <w:rFonts w:ascii="Times New Roman" w:hAnsi="Times New Roman" w:cs="Times New Roman"/>
          <w:sz w:val="16"/>
          <w:szCs w:val="16"/>
        </w:rPr>
        <w:t xml:space="preserve"> об условиях жизни и воспитания ребенка в семье усыновителя (</w:t>
      </w:r>
      <w:proofErr w:type="spellStart"/>
      <w:r w:rsidR="00CD7C9D" w:rsidRPr="003836CF">
        <w:rPr>
          <w:rFonts w:ascii="Times New Roman" w:hAnsi="Times New Roman" w:cs="Times New Roman"/>
          <w:sz w:val="16"/>
          <w:szCs w:val="16"/>
        </w:rPr>
        <w:t>удочерителя</w:t>
      </w:r>
      <w:proofErr w:type="spellEnd"/>
      <w:r w:rsidR="00CD7C9D" w:rsidRPr="003836CF">
        <w:rPr>
          <w:rFonts w:ascii="Times New Roman" w:hAnsi="Times New Roman" w:cs="Times New Roman"/>
          <w:sz w:val="16"/>
          <w:szCs w:val="16"/>
        </w:rPr>
        <w:t xml:space="preserve">) предоставляются согласно приложению N 18 к </w:t>
      </w:r>
      <w:hyperlink r:id="rId140" w:history="1">
        <w:r w:rsidR="00CD7C9D" w:rsidRPr="003836CF">
          <w:rPr>
            <w:rStyle w:val="af7"/>
            <w:rFonts w:ascii="Times New Roman" w:hAnsi="Times New Roman" w:cs="Times New Roman"/>
            <w:sz w:val="16"/>
            <w:szCs w:val="16"/>
          </w:rPr>
          <w:t>Приказу</w:t>
        </w:r>
      </w:hyperlink>
      <w:r w:rsidR="00CD7C9D"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41"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bookmarkStart w:id="215" w:name="P153"/>
    <w:bookmarkEnd w:id="215"/>
    <w:p w:rsidR="00CD7C9D" w:rsidRPr="003836CF" w:rsidRDefault="00FA6E5F"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fldChar w:fldCharType="begin"/>
      </w:r>
      <w:r w:rsidR="00CD7C9D" w:rsidRPr="003836CF">
        <w:rPr>
          <w:rFonts w:ascii="Times New Roman" w:hAnsi="Times New Roman" w:cs="Times New Roman"/>
          <w:sz w:val="16"/>
          <w:szCs w:val="16"/>
        </w:rPr>
        <w:instrText xml:space="preserve"> HYPERLINK "consultantplus://offline/ref=5ADE3F33A938E4AD4985D5B4CE85A4C3387F07F2F6082651F26D89039D80EC87E4824369C0B3E82EUDu2O"</w:instrText>
      </w:r>
      <w:r w:rsidRPr="003836CF">
        <w:rPr>
          <w:rFonts w:ascii="Times New Roman" w:hAnsi="Times New Roman" w:cs="Times New Roman"/>
          <w:sz w:val="16"/>
          <w:szCs w:val="16"/>
        </w:rPr>
        <w:fldChar w:fldCharType="separate"/>
      </w:r>
      <w:proofErr w:type="gramStart"/>
      <w:r w:rsidR="00CD7C9D" w:rsidRPr="003836CF">
        <w:rPr>
          <w:rStyle w:val="af7"/>
          <w:rFonts w:ascii="Times New Roman" w:hAnsi="Times New Roman" w:cs="Times New Roman"/>
          <w:sz w:val="16"/>
          <w:szCs w:val="16"/>
        </w:rPr>
        <w:t>обязательство</w:t>
      </w:r>
      <w:r w:rsidRPr="003836CF">
        <w:rPr>
          <w:rFonts w:ascii="Times New Roman" w:hAnsi="Times New Roman" w:cs="Times New Roman"/>
          <w:sz w:val="16"/>
          <w:szCs w:val="16"/>
        </w:rPr>
        <w:fldChar w:fldCharType="end"/>
      </w:r>
      <w:r w:rsidR="00CD7C9D" w:rsidRPr="003836CF">
        <w:rPr>
          <w:rFonts w:ascii="Times New Roman" w:hAnsi="Times New Roman" w:cs="Times New Roman"/>
          <w:sz w:val="16"/>
          <w:szCs w:val="16"/>
        </w:rPr>
        <w:t xml:space="preserve"> компетентного органа государства проживания гражданина Российской Федерации, постоянно проживающего за пределами Российской Федерации, иностранного гражданина проконтролировать постановку на учет в консульском учреждении Российской Федерации усыновленного (удочеренного) ребенка (по форме согласно приложению N 15 к </w:t>
      </w:r>
      <w:hyperlink r:id="rId142" w:history="1">
        <w:r w:rsidR="00CD7C9D" w:rsidRPr="003836CF">
          <w:rPr>
            <w:rStyle w:val="af7"/>
            <w:rFonts w:ascii="Times New Roman" w:hAnsi="Times New Roman" w:cs="Times New Roman"/>
            <w:sz w:val="16"/>
            <w:szCs w:val="16"/>
          </w:rPr>
          <w:t>Приказу</w:t>
        </w:r>
      </w:hyperlink>
      <w:r w:rsidR="00CD7C9D"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 и в сроки, установленные </w:t>
      </w:r>
      <w:hyperlink r:id="rId143" w:history="1">
        <w:r w:rsidR="00CD7C9D" w:rsidRPr="003836CF">
          <w:rPr>
            <w:rStyle w:val="af7"/>
            <w:rFonts w:ascii="Times New Roman" w:hAnsi="Times New Roman" w:cs="Times New Roman"/>
            <w:sz w:val="16"/>
            <w:szCs w:val="16"/>
          </w:rPr>
          <w:t>Правилами</w:t>
        </w:r>
      </w:hyperlink>
      <w:r w:rsidR="00CD7C9D" w:rsidRPr="003836CF">
        <w:rPr>
          <w:rFonts w:ascii="Times New Roman" w:hAnsi="Times New Roman" w:cs="Times New Roman"/>
          <w:sz w:val="16"/>
          <w:szCs w:val="16"/>
        </w:rPr>
        <w:t xml:space="preserve"> постановки на учет консульскими учреждениями Российской</w:t>
      </w:r>
      <w:proofErr w:type="gramEnd"/>
      <w:r w:rsidR="00CD7C9D" w:rsidRPr="003836CF">
        <w:rPr>
          <w:rFonts w:ascii="Times New Roman" w:hAnsi="Times New Roman" w:cs="Times New Roman"/>
          <w:sz w:val="16"/>
          <w:szCs w:val="16"/>
        </w:rPr>
        <w:t xml:space="preserve"> </w:t>
      </w:r>
      <w:proofErr w:type="gramStart"/>
      <w:r w:rsidR="00CD7C9D" w:rsidRPr="003836CF">
        <w:rPr>
          <w:rFonts w:ascii="Times New Roman" w:hAnsi="Times New Roman" w:cs="Times New Roman"/>
          <w:sz w:val="16"/>
          <w:szCs w:val="16"/>
        </w:rPr>
        <w:t>Федерации детей, являющихся гражданами Российской Федерации и усыновленных иностранными гражданами или лицами без гражданства, утвержденными Постановлением Правительства Российской Федерации от 29 марта 2000 года N 275);</w:t>
      </w:r>
      <w:proofErr w:type="gramEnd"/>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44"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CD7C9D" w:rsidP="00CD7C9D">
      <w:pPr>
        <w:pStyle w:val="ConsPlusNormal"/>
        <w:ind w:firstLine="540"/>
        <w:jc w:val="both"/>
        <w:rPr>
          <w:rFonts w:ascii="Times New Roman" w:hAnsi="Times New Roman" w:cs="Times New Roman"/>
          <w:sz w:val="16"/>
          <w:szCs w:val="16"/>
        </w:rPr>
      </w:pPr>
      <w:bookmarkStart w:id="216" w:name="P155"/>
      <w:bookmarkEnd w:id="216"/>
      <w:r w:rsidRPr="003836CF">
        <w:rPr>
          <w:rFonts w:ascii="Times New Roman" w:hAnsi="Times New Roman" w:cs="Times New Roman"/>
          <w:sz w:val="16"/>
          <w:szCs w:val="16"/>
        </w:rPr>
        <w:t>документ компетентного органа государства, гражданином которого является кандидат в усыновители (</w:t>
      </w:r>
      <w:proofErr w:type="spellStart"/>
      <w:r w:rsidRPr="003836CF">
        <w:rPr>
          <w:rFonts w:ascii="Times New Roman" w:hAnsi="Times New Roman" w:cs="Times New Roman"/>
          <w:sz w:val="16"/>
          <w:szCs w:val="16"/>
        </w:rPr>
        <w:t>удочерители</w:t>
      </w:r>
      <w:proofErr w:type="spellEnd"/>
      <w:r w:rsidRPr="003836CF">
        <w:rPr>
          <w:rFonts w:ascii="Times New Roman" w:hAnsi="Times New Roman" w:cs="Times New Roman"/>
          <w:sz w:val="16"/>
          <w:szCs w:val="16"/>
        </w:rPr>
        <w:t>), подтверждающий отсутствие в законодательстве государства, гражданином которого он является, признания союза, заключенного между лицами одного пола, браком (предоставляется в случае обращения лица, не состоящего в браке);</w:t>
      </w:r>
    </w:p>
    <w:p w:rsidR="00CD7C9D" w:rsidRPr="003836CF" w:rsidRDefault="00CD7C9D" w:rsidP="00CD7C9D">
      <w:pPr>
        <w:pStyle w:val="ConsPlusNormal"/>
        <w:ind w:firstLine="540"/>
        <w:jc w:val="both"/>
        <w:rPr>
          <w:rFonts w:ascii="Times New Roman" w:hAnsi="Times New Roman" w:cs="Times New Roman"/>
          <w:sz w:val="16"/>
          <w:szCs w:val="16"/>
        </w:rPr>
      </w:pPr>
      <w:bookmarkStart w:id="217" w:name="P156"/>
      <w:bookmarkEnd w:id="217"/>
      <w:r w:rsidRPr="003836CF">
        <w:rPr>
          <w:rFonts w:ascii="Times New Roman" w:hAnsi="Times New Roman" w:cs="Times New Roman"/>
          <w:sz w:val="16"/>
          <w:szCs w:val="16"/>
        </w:rPr>
        <w:t xml:space="preserve">копия лицензии (или другого документа) иностранной организации, подтверждающей полномочия компетентного органа по подготовке документов, указанных в </w:t>
      </w:r>
      <w:hyperlink w:anchor="P150" w:history="1">
        <w:r w:rsidRPr="003836CF">
          <w:rPr>
            <w:rStyle w:val="af7"/>
            <w:rFonts w:ascii="Times New Roman" w:hAnsi="Times New Roman" w:cs="Times New Roman"/>
            <w:sz w:val="16"/>
            <w:szCs w:val="16"/>
          </w:rPr>
          <w:t>абзацах 7</w:t>
        </w:r>
      </w:hyperlink>
      <w:r w:rsidRPr="003836CF">
        <w:rPr>
          <w:rFonts w:ascii="Times New Roman" w:hAnsi="Times New Roman" w:cs="Times New Roman"/>
          <w:sz w:val="16"/>
          <w:szCs w:val="16"/>
        </w:rPr>
        <w:t>-</w:t>
      </w:r>
      <w:hyperlink w:anchor="P155" w:history="1">
        <w:r w:rsidRPr="003836CF">
          <w:rPr>
            <w:rStyle w:val="af7"/>
            <w:rFonts w:ascii="Times New Roman" w:hAnsi="Times New Roman" w:cs="Times New Roman"/>
            <w:sz w:val="16"/>
            <w:szCs w:val="16"/>
          </w:rPr>
          <w:t>10</w:t>
        </w:r>
      </w:hyperlink>
      <w:r w:rsidRPr="003836CF">
        <w:rPr>
          <w:rFonts w:ascii="Times New Roman" w:hAnsi="Times New Roman" w:cs="Times New Roman"/>
          <w:sz w:val="16"/>
          <w:szCs w:val="16"/>
        </w:rPr>
        <w:t xml:space="preserve"> настоящего подпункта;</w:t>
      </w:r>
    </w:p>
    <w:p w:rsidR="00CD7C9D" w:rsidRPr="003836CF" w:rsidRDefault="00CD7C9D" w:rsidP="00CD7C9D">
      <w:pPr>
        <w:pStyle w:val="ConsPlusNormal"/>
        <w:ind w:firstLine="540"/>
        <w:jc w:val="both"/>
        <w:rPr>
          <w:rFonts w:ascii="Times New Roman" w:hAnsi="Times New Roman" w:cs="Times New Roman"/>
          <w:sz w:val="16"/>
          <w:szCs w:val="16"/>
        </w:rPr>
      </w:pPr>
      <w:bookmarkStart w:id="218" w:name="P157"/>
      <w:bookmarkEnd w:id="218"/>
      <w:r w:rsidRPr="003836CF">
        <w:rPr>
          <w:rFonts w:ascii="Times New Roman" w:hAnsi="Times New Roman" w:cs="Times New Roman"/>
          <w:sz w:val="16"/>
          <w:szCs w:val="16"/>
        </w:rPr>
        <w:t>копия свидетельства или иного документа о прохождении подготовки кандидатов в усыновители (</w:t>
      </w:r>
      <w:proofErr w:type="spellStart"/>
      <w:r w:rsidRPr="003836CF">
        <w:rPr>
          <w:rFonts w:ascii="Times New Roman" w:hAnsi="Times New Roman" w:cs="Times New Roman"/>
          <w:sz w:val="16"/>
          <w:szCs w:val="16"/>
        </w:rPr>
        <w:t>удочерители</w:t>
      </w:r>
      <w:proofErr w:type="spellEnd"/>
      <w:r w:rsidRPr="003836CF">
        <w:rPr>
          <w:rFonts w:ascii="Times New Roman" w:hAnsi="Times New Roman" w:cs="Times New Roman"/>
          <w:sz w:val="16"/>
          <w:szCs w:val="16"/>
        </w:rPr>
        <w:t>), оформленного в соответствии с требованиями, предъявляемыми законодательством иностранного государства к подобным документам;</w:t>
      </w:r>
    </w:p>
    <w:p w:rsidR="00CD7C9D" w:rsidRPr="003836CF" w:rsidRDefault="00CD7C9D" w:rsidP="00CD7C9D">
      <w:pPr>
        <w:pStyle w:val="ConsPlusNormal"/>
        <w:ind w:firstLine="540"/>
        <w:jc w:val="both"/>
        <w:rPr>
          <w:rFonts w:ascii="Times New Roman" w:hAnsi="Times New Roman" w:cs="Times New Roman"/>
          <w:sz w:val="16"/>
          <w:szCs w:val="16"/>
        </w:rPr>
      </w:pPr>
      <w:proofErr w:type="gramStart"/>
      <w:r w:rsidRPr="003836CF">
        <w:rPr>
          <w:rFonts w:ascii="Times New Roman" w:hAnsi="Times New Roman" w:cs="Times New Roman"/>
          <w:sz w:val="16"/>
          <w:szCs w:val="16"/>
        </w:rPr>
        <w:t>копия программы, утвержденной в соответствии с требованиями, предъявляемыми законодательством иностранного государства к подобным документам, по которой проводилась подготовка кандидатов в усыновители (</w:t>
      </w:r>
      <w:proofErr w:type="spellStart"/>
      <w:r w:rsidRPr="003836CF">
        <w:rPr>
          <w:rFonts w:ascii="Times New Roman" w:hAnsi="Times New Roman" w:cs="Times New Roman"/>
          <w:sz w:val="16"/>
          <w:szCs w:val="16"/>
        </w:rPr>
        <w:t>удочерители</w:t>
      </w:r>
      <w:proofErr w:type="spellEnd"/>
      <w:r w:rsidRPr="003836CF">
        <w:rPr>
          <w:rFonts w:ascii="Times New Roman" w:hAnsi="Times New Roman" w:cs="Times New Roman"/>
          <w:sz w:val="16"/>
          <w:szCs w:val="16"/>
        </w:rPr>
        <w:t>);</w:t>
      </w:r>
      <w:proofErr w:type="gramEnd"/>
    </w:p>
    <w:p w:rsidR="00CD7C9D" w:rsidRPr="003836CF" w:rsidRDefault="00CD7C9D" w:rsidP="00CD7C9D">
      <w:pPr>
        <w:pStyle w:val="ConsPlusNormal"/>
        <w:ind w:firstLine="540"/>
        <w:jc w:val="both"/>
        <w:rPr>
          <w:rFonts w:ascii="Times New Roman" w:hAnsi="Times New Roman" w:cs="Times New Roman"/>
          <w:sz w:val="16"/>
          <w:szCs w:val="16"/>
        </w:rPr>
      </w:pPr>
      <w:bookmarkStart w:id="219" w:name="P159"/>
      <w:bookmarkEnd w:id="219"/>
      <w:r w:rsidRPr="003836CF">
        <w:rPr>
          <w:rFonts w:ascii="Times New Roman" w:hAnsi="Times New Roman" w:cs="Times New Roman"/>
          <w:sz w:val="16"/>
          <w:szCs w:val="16"/>
        </w:rPr>
        <w:t>документ, подтверждающий право иностранной организации, выдавшей документ о прохождении подготовки кандидатов в усыновители (</w:t>
      </w:r>
      <w:proofErr w:type="spellStart"/>
      <w:r w:rsidRPr="003836CF">
        <w:rPr>
          <w:rFonts w:ascii="Times New Roman" w:hAnsi="Times New Roman" w:cs="Times New Roman"/>
          <w:sz w:val="16"/>
          <w:szCs w:val="16"/>
        </w:rPr>
        <w:t>удочерители</w:t>
      </w:r>
      <w:proofErr w:type="spellEnd"/>
      <w:r w:rsidRPr="003836CF">
        <w:rPr>
          <w:rFonts w:ascii="Times New Roman" w:hAnsi="Times New Roman" w:cs="Times New Roman"/>
          <w:sz w:val="16"/>
          <w:szCs w:val="16"/>
        </w:rPr>
        <w:t>), осуществлять указанную подготовку граждан и выдавать соответствующий документ;</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4) для иностранного гражданина в случае выезда на момент оформления им усыновления ребенка в другое государство на срок более одного года (на работу или по иным причинам) (кроме документов, указанных в </w:t>
      </w:r>
      <w:hyperlink w:anchor="P141" w:history="1">
        <w:r w:rsidRPr="003836CF">
          <w:rPr>
            <w:rStyle w:val="af7"/>
            <w:rFonts w:ascii="Times New Roman" w:hAnsi="Times New Roman" w:cs="Times New Roman"/>
            <w:sz w:val="16"/>
            <w:szCs w:val="16"/>
          </w:rPr>
          <w:t>абзацах 2</w:t>
        </w:r>
      </w:hyperlink>
      <w:r w:rsidRPr="003836CF">
        <w:rPr>
          <w:rFonts w:ascii="Times New Roman" w:hAnsi="Times New Roman" w:cs="Times New Roman"/>
          <w:sz w:val="16"/>
          <w:szCs w:val="16"/>
        </w:rPr>
        <w:t>-</w:t>
      </w:r>
      <w:hyperlink w:anchor="P149" w:history="1">
        <w:r w:rsidRPr="003836CF">
          <w:rPr>
            <w:rStyle w:val="af7"/>
            <w:rFonts w:ascii="Times New Roman" w:hAnsi="Times New Roman" w:cs="Times New Roman"/>
            <w:sz w:val="16"/>
            <w:szCs w:val="16"/>
          </w:rPr>
          <w:t>6</w:t>
        </w:r>
      </w:hyperlink>
      <w:r w:rsidRPr="003836CF">
        <w:rPr>
          <w:rFonts w:ascii="Times New Roman" w:hAnsi="Times New Roman" w:cs="Times New Roman"/>
          <w:sz w:val="16"/>
          <w:szCs w:val="16"/>
        </w:rPr>
        <w:t xml:space="preserve">, </w:t>
      </w:r>
      <w:hyperlink w:anchor="P157" w:history="1">
        <w:r w:rsidRPr="003836CF">
          <w:rPr>
            <w:rStyle w:val="af7"/>
            <w:rFonts w:ascii="Times New Roman" w:hAnsi="Times New Roman" w:cs="Times New Roman"/>
            <w:sz w:val="16"/>
            <w:szCs w:val="16"/>
          </w:rPr>
          <w:t>12</w:t>
        </w:r>
      </w:hyperlink>
      <w:r w:rsidRPr="003836CF">
        <w:rPr>
          <w:rFonts w:ascii="Times New Roman" w:hAnsi="Times New Roman" w:cs="Times New Roman"/>
          <w:sz w:val="16"/>
          <w:szCs w:val="16"/>
        </w:rPr>
        <w:t>-</w:t>
      </w:r>
      <w:hyperlink w:anchor="P159" w:history="1">
        <w:r w:rsidRPr="003836CF">
          <w:rPr>
            <w:rStyle w:val="af7"/>
            <w:rFonts w:ascii="Times New Roman" w:hAnsi="Times New Roman" w:cs="Times New Roman"/>
            <w:sz w:val="16"/>
            <w:szCs w:val="16"/>
          </w:rPr>
          <w:t>14 подпункта 3 пункта 10</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ind w:firstLine="540"/>
        <w:jc w:val="both"/>
        <w:rPr>
          <w:rFonts w:ascii="Times New Roman" w:hAnsi="Times New Roman" w:cs="Times New Roman"/>
          <w:sz w:val="16"/>
          <w:szCs w:val="16"/>
        </w:rPr>
      </w:pPr>
      <w:bookmarkStart w:id="220" w:name="P161"/>
      <w:bookmarkEnd w:id="220"/>
      <w:r w:rsidRPr="003836CF">
        <w:rPr>
          <w:rFonts w:ascii="Times New Roman" w:hAnsi="Times New Roman" w:cs="Times New Roman"/>
          <w:sz w:val="16"/>
          <w:szCs w:val="16"/>
        </w:rPr>
        <w:t>заключение о возможности быть усыновителем (</w:t>
      </w:r>
      <w:proofErr w:type="spellStart"/>
      <w:r w:rsidRPr="003836CF">
        <w:rPr>
          <w:rFonts w:ascii="Times New Roman" w:hAnsi="Times New Roman" w:cs="Times New Roman"/>
          <w:sz w:val="16"/>
          <w:szCs w:val="16"/>
        </w:rPr>
        <w:t>удочерителем</w:t>
      </w:r>
      <w:proofErr w:type="spellEnd"/>
      <w:r w:rsidRPr="003836CF">
        <w:rPr>
          <w:rFonts w:ascii="Times New Roman" w:hAnsi="Times New Roman" w:cs="Times New Roman"/>
          <w:sz w:val="16"/>
          <w:szCs w:val="16"/>
        </w:rPr>
        <w:t xml:space="preserve">) и обязательство осуществлять </w:t>
      </w:r>
      <w:proofErr w:type="gramStart"/>
      <w:r w:rsidRPr="003836CF">
        <w:rPr>
          <w:rFonts w:ascii="Times New Roman" w:hAnsi="Times New Roman" w:cs="Times New Roman"/>
          <w:sz w:val="16"/>
          <w:szCs w:val="16"/>
        </w:rPr>
        <w:t>контроль за</w:t>
      </w:r>
      <w:proofErr w:type="gramEnd"/>
      <w:r w:rsidRPr="003836CF">
        <w:rPr>
          <w:rFonts w:ascii="Times New Roman" w:hAnsi="Times New Roman" w:cs="Times New Roman"/>
          <w:sz w:val="16"/>
          <w:szCs w:val="16"/>
        </w:rPr>
        <w:t xml:space="preserve">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возвращении в государство постоянного места жительства, выданные компетентным органом этого государства;</w:t>
      </w:r>
    </w:p>
    <w:p w:rsidR="00CD7C9D" w:rsidRPr="003836CF" w:rsidRDefault="00CD7C9D" w:rsidP="00CD7C9D">
      <w:pPr>
        <w:pStyle w:val="ConsPlusNormal"/>
        <w:ind w:firstLine="540"/>
        <w:jc w:val="both"/>
        <w:rPr>
          <w:rFonts w:ascii="Times New Roman" w:hAnsi="Times New Roman" w:cs="Times New Roman"/>
          <w:sz w:val="16"/>
          <w:szCs w:val="16"/>
        </w:rPr>
      </w:pPr>
      <w:bookmarkStart w:id="221" w:name="P162"/>
      <w:bookmarkEnd w:id="221"/>
      <w:r w:rsidRPr="003836CF">
        <w:rPr>
          <w:rFonts w:ascii="Times New Roman" w:hAnsi="Times New Roman" w:cs="Times New Roman"/>
          <w:sz w:val="16"/>
          <w:szCs w:val="16"/>
        </w:rPr>
        <w:t xml:space="preserve">заключение об условиях его жизни и обязательство осуществлять </w:t>
      </w:r>
      <w:proofErr w:type="gramStart"/>
      <w:r w:rsidRPr="003836CF">
        <w:rPr>
          <w:rFonts w:ascii="Times New Roman" w:hAnsi="Times New Roman" w:cs="Times New Roman"/>
          <w:sz w:val="16"/>
          <w:szCs w:val="16"/>
        </w:rPr>
        <w:t>контроль за</w:t>
      </w:r>
      <w:proofErr w:type="gramEnd"/>
      <w:r w:rsidRPr="003836CF">
        <w:rPr>
          <w:rFonts w:ascii="Times New Roman" w:hAnsi="Times New Roman" w:cs="Times New Roman"/>
          <w:sz w:val="16"/>
          <w:szCs w:val="16"/>
        </w:rPr>
        <w:t xml:space="preserve">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(удочерения), выданные компетентным органом этого государства;</w:t>
      </w:r>
    </w:p>
    <w:p w:rsidR="00CD7C9D" w:rsidRPr="003836CF" w:rsidRDefault="00CD7C9D" w:rsidP="00CD7C9D">
      <w:pPr>
        <w:pStyle w:val="ConsPlusNormal"/>
        <w:ind w:firstLine="540"/>
        <w:jc w:val="both"/>
        <w:rPr>
          <w:rFonts w:ascii="Times New Roman" w:hAnsi="Times New Roman" w:cs="Times New Roman"/>
          <w:sz w:val="16"/>
          <w:szCs w:val="16"/>
        </w:rPr>
      </w:pPr>
      <w:bookmarkStart w:id="222" w:name="P163"/>
      <w:bookmarkEnd w:id="222"/>
      <w:r w:rsidRPr="003836CF">
        <w:rPr>
          <w:rFonts w:ascii="Times New Roman" w:hAnsi="Times New Roman" w:cs="Times New Roman"/>
          <w:sz w:val="16"/>
          <w:szCs w:val="16"/>
        </w:rPr>
        <w:t xml:space="preserve">копию лицензии (или другого документа) иностранной организации, подтверждающей полномочия компетентного органа по подготовке документов, указанных в </w:t>
      </w:r>
      <w:hyperlink w:anchor="P161" w:history="1">
        <w:r w:rsidRPr="003836CF">
          <w:rPr>
            <w:rStyle w:val="af7"/>
            <w:rFonts w:ascii="Times New Roman" w:hAnsi="Times New Roman" w:cs="Times New Roman"/>
            <w:sz w:val="16"/>
            <w:szCs w:val="16"/>
          </w:rPr>
          <w:t>абзацах 2</w:t>
        </w:r>
      </w:hyperlink>
      <w:r w:rsidRPr="003836CF">
        <w:rPr>
          <w:rFonts w:ascii="Times New Roman" w:hAnsi="Times New Roman" w:cs="Times New Roman"/>
          <w:sz w:val="16"/>
          <w:szCs w:val="16"/>
        </w:rPr>
        <w:t xml:space="preserve">, </w:t>
      </w:r>
      <w:hyperlink w:anchor="P162" w:history="1">
        <w:r w:rsidRPr="003836CF">
          <w:rPr>
            <w:rStyle w:val="af7"/>
            <w:rFonts w:ascii="Times New Roman" w:hAnsi="Times New Roman" w:cs="Times New Roman"/>
            <w:sz w:val="16"/>
            <w:szCs w:val="16"/>
          </w:rPr>
          <w:t>3</w:t>
        </w:r>
      </w:hyperlink>
      <w:r w:rsidRPr="003836CF">
        <w:rPr>
          <w:rFonts w:ascii="Times New Roman" w:hAnsi="Times New Roman" w:cs="Times New Roman"/>
          <w:sz w:val="16"/>
          <w:szCs w:val="16"/>
        </w:rPr>
        <w:t xml:space="preserve"> настоящего подпункта.</w:t>
      </w:r>
    </w:p>
    <w:p w:rsidR="00CD7C9D" w:rsidRPr="003836CF" w:rsidRDefault="00CD7C9D" w:rsidP="00CD7C9D">
      <w:pPr>
        <w:pStyle w:val="ConsPlusNormal"/>
        <w:ind w:firstLine="540"/>
        <w:jc w:val="both"/>
        <w:rPr>
          <w:rFonts w:ascii="Times New Roman" w:hAnsi="Times New Roman" w:cs="Times New Roman"/>
          <w:sz w:val="16"/>
          <w:szCs w:val="16"/>
        </w:rPr>
      </w:pPr>
      <w:proofErr w:type="gramStart"/>
      <w:r w:rsidRPr="003836CF">
        <w:rPr>
          <w:rFonts w:ascii="Times New Roman" w:hAnsi="Times New Roman" w:cs="Times New Roman"/>
          <w:sz w:val="16"/>
          <w:szCs w:val="16"/>
        </w:rPr>
        <w:t xml:space="preserve">Иностранный гражданин, постоянно проживающий на территории государства, гражданином которого он не является, помимо документов, указанных в </w:t>
      </w:r>
      <w:hyperlink w:anchor="P141" w:history="1">
        <w:r w:rsidRPr="003836CF">
          <w:rPr>
            <w:rStyle w:val="af7"/>
            <w:rFonts w:ascii="Times New Roman" w:hAnsi="Times New Roman" w:cs="Times New Roman"/>
            <w:sz w:val="16"/>
            <w:szCs w:val="16"/>
          </w:rPr>
          <w:t>абзацах 2</w:t>
        </w:r>
      </w:hyperlink>
      <w:r w:rsidRPr="003836CF">
        <w:rPr>
          <w:rFonts w:ascii="Times New Roman" w:hAnsi="Times New Roman" w:cs="Times New Roman"/>
          <w:sz w:val="16"/>
          <w:szCs w:val="16"/>
        </w:rPr>
        <w:t>-</w:t>
      </w:r>
      <w:hyperlink w:anchor="P149" w:history="1">
        <w:r w:rsidRPr="003836CF">
          <w:rPr>
            <w:rStyle w:val="af7"/>
            <w:rFonts w:ascii="Times New Roman" w:hAnsi="Times New Roman" w:cs="Times New Roman"/>
            <w:sz w:val="16"/>
            <w:szCs w:val="16"/>
          </w:rPr>
          <w:t>6</w:t>
        </w:r>
      </w:hyperlink>
      <w:r w:rsidRPr="003836CF">
        <w:rPr>
          <w:rFonts w:ascii="Times New Roman" w:hAnsi="Times New Roman" w:cs="Times New Roman"/>
          <w:sz w:val="16"/>
          <w:szCs w:val="16"/>
        </w:rPr>
        <w:t xml:space="preserve">, </w:t>
      </w:r>
      <w:hyperlink w:anchor="P155" w:history="1">
        <w:r w:rsidRPr="003836CF">
          <w:rPr>
            <w:rStyle w:val="af7"/>
            <w:rFonts w:ascii="Times New Roman" w:hAnsi="Times New Roman" w:cs="Times New Roman"/>
            <w:sz w:val="16"/>
            <w:szCs w:val="16"/>
          </w:rPr>
          <w:t>10 подпункта 3 пункта 10</w:t>
        </w:r>
      </w:hyperlink>
      <w:r w:rsidRPr="003836CF">
        <w:rPr>
          <w:rFonts w:ascii="Times New Roman" w:hAnsi="Times New Roman" w:cs="Times New Roman"/>
          <w:sz w:val="16"/>
          <w:szCs w:val="16"/>
        </w:rPr>
        <w:t xml:space="preserve"> настоящего административного регламента, представляет документы, указанные в </w:t>
      </w:r>
      <w:hyperlink w:anchor="P150" w:history="1">
        <w:r w:rsidRPr="003836CF">
          <w:rPr>
            <w:rStyle w:val="af7"/>
            <w:rFonts w:ascii="Times New Roman" w:hAnsi="Times New Roman" w:cs="Times New Roman"/>
            <w:sz w:val="16"/>
            <w:szCs w:val="16"/>
          </w:rPr>
          <w:t>абзацах 7</w:t>
        </w:r>
      </w:hyperlink>
      <w:r w:rsidRPr="003836CF">
        <w:rPr>
          <w:rFonts w:ascii="Times New Roman" w:hAnsi="Times New Roman" w:cs="Times New Roman"/>
          <w:sz w:val="16"/>
          <w:szCs w:val="16"/>
        </w:rPr>
        <w:t>-</w:t>
      </w:r>
      <w:hyperlink w:anchor="P153" w:history="1">
        <w:r w:rsidRPr="003836CF">
          <w:rPr>
            <w:rStyle w:val="af7"/>
            <w:rFonts w:ascii="Times New Roman" w:hAnsi="Times New Roman" w:cs="Times New Roman"/>
            <w:sz w:val="16"/>
            <w:szCs w:val="16"/>
          </w:rPr>
          <w:t>9</w:t>
        </w:r>
      </w:hyperlink>
      <w:r w:rsidRPr="003836CF">
        <w:rPr>
          <w:rFonts w:ascii="Times New Roman" w:hAnsi="Times New Roman" w:cs="Times New Roman"/>
          <w:sz w:val="16"/>
          <w:szCs w:val="16"/>
        </w:rPr>
        <w:t xml:space="preserve">, </w:t>
      </w:r>
      <w:hyperlink w:anchor="P156" w:history="1">
        <w:r w:rsidRPr="003836CF">
          <w:rPr>
            <w:rStyle w:val="af7"/>
            <w:rFonts w:ascii="Times New Roman" w:hAnsi="Times New Roman" w:cs="Times New Roman"/>
            <w:sz w:val="16"/>
            <w:szCs w:val="16"/>
          </w:rPr>
          <w:t>11</w:t>
        </w:r>
      </w:hyperlink>
      <w:r w:rsidRPr="003836CF">
        <w:rPr>
          <w:rFonts w:ascii="Times New Roman" w:hAnsi="Times New Roman" w:cs="Times New Roman"/>
          <w:sz w:val="16"/>
          <w:szCs w:val="16"/>
        </w:rPr>
        <w:t>-</w:t>
      </w:r>
      <w:hyperlink w:anchor="P159" w:history="1">
        <w:r w:rsidRPr="003836CF">
          <w:rPr>
            <w:rStyle w:val="af7"/>
            <w:rFonts w:ascii="Times New Roman" w:hAnsi="Times New Roman" w:cs="Times New Roman"/>
            <w:sz w:val="16"/>
            <w:szCs w:val="16"/>
          </w:rPr>
          <w:t>14 подпункта 3 пункта 10</w:t>
        </w:r>
      </w:hyperlink>
      <w:r w:rsidRPr="003836CF">
        <w:rPr>
          <w:rFonts w:ascii="Times New Roman" w:hAnsi="Times New Roman" w:cs="Times New Roman"/>
          <w:sz w:val="16"/>
          <w:szCs w:val="16"/>
        </w:rPr>
        <w:t xml:space="preserve"> настоящего административного регламента, выданные компетентным органом государства, в котором он имеет постоянное место жительства.</w:t>
      </w:r>
      <w:proofErr w:type="gramEnd"/>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Сотрудник представительства иностранной организации, осуществляющей свою деятельность от имени представительства на территории Костромской области, представляет следующие документы:</w:t>
      </w:r>
    </w:p>
    <w:p w:rsidR="00CD7C9D" w:rsidRPr="003836CF" w:rsidRDefault="00CD7C9D" w:rsidP="00CD7C9D">
      <w:pPr>
        <w:pStyle w:val="ConsPlusNormal"/>
        <w:ind w:firstLine="540"/>
        <w:jc w:val="both"/>
        <w:rPr>
          <w:rFonts w:ascii="Times New Roman" w:hAnsi="Times New Roman" w:cs="Times New Roman"/>
          <w:sz w:val="16"/>
          <w:szCs w:val="16"/>
        </w:rPr>
      </w:pPr>
      <w:bookmarkStart w:id="223" w:name="P166"/>
      <w:bookmarkEnd w:id="223"/>
      <w:r w:rsidRPr="003836CF">
        <w:rPr>
          <w:rFonts w:ascii="Times New Roman" w:hAnsi="Times New Roman" w:cs="Times New Roman"/>
          <w:sz w:val="16"/>
          <w:szCs w:val="16"/>
        </w:rPr>
        <w:t>копию соответствующего разрешения Министерства образования и науки Российской Федерации, заверенную в порядке, установленном законодательством Российской Федерации;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удостоверение сотрудника представительства;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паспорт или иной документ, удостоверяющий личность сотрудника представительства;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письмо руководителя представительства о намерении осуществлять деятельность по усыновлению детей на территории Костромской области и наделении сотрудника указанного представительства полномочиями по осуществлению деятельности по усыновлению детей на территории Костромской области.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Все документы настоящего пункта должны быть легализованы в установленном порядке, если иное не предусмотрено законодательством Российской Федерации или международным договором Российской Федерации, переведены на русский язык, и перевод должен быть удостоверен в консульском учреждении или дипломатическом представительстве Российской Федерации в государстве места жительства иностранного </w:t>
      </w:r>
      <w:proofErr w:type="gramStart"/>
      <w:r w:rsidRPr="003836CF">
        <w:rPr>
          <w:rFonts w:ascii="Times New Roman" w:hAnsi="Times New Roman" w:cs="Times New Roman"/>
          <w:sz w:val="16"/>
          <w:szCs w:val="16"/>
        </w:rPr>
        <w:t>гражданина</w:t>
      </w:r>
      <w:proofErr w:type="gramEnd"/>
      <w:r w:rsidRPr="003836CF">
        <w:rPr>
          <w:rFonts w:ascii="Times New Roman" w:hAnsi="Times New Roman" w:cs="Times New Roman"/>
          <w:sz w:val="16"/>
          <w:szCs w:val="16"/>
        </w:rPr>
        <w:t xml:space="preserve"> либо нотариусом на территории Российской Федерации.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Документы, указанные в </w:t>
      </w:r>
      <w:hyperlink w:anchor="P141" w:history="1">
        <w:r w:rsidRPr="003836CF">
          <w:rPr>
            <w:rStyle w:val="af7"/>
            <w:rFonts w:ascii="Times New Roman" w:hAnsi="Times New Roman" w:cs="Times New Roman"/>
            <w:sz w:val="16"/>
            <w:szCs w:val="16"/>
          </w:rPr>
          <w:t>абзацах 2</w:t>
        </w:r>
      </w:hyperlink>
      <w:r w:rsidRPr="003836CF">
        <w:rPr>
          <w:rFonts w:ascii="Times New Roman" w:hAnsi="Times New Roman" w:cs="Times New Roman"/>
          <w:sz w:val="16"/>
          <w:szCs w:val="16"/>
        </w:rPr>
        <w:t>-</w:t>
      </w:r>
      <w:hyperlink w:anchor="P147" w:history="1">
        <w:r w:rsidRPr="003836CF">
          <w:rPr>
            <w:rStyle w:val="af7"/>
            <w:rFonts w:ascii="Times New Roman" w:hAnsi="Times New Roman" w:cs="Times New Roman"/>
            <w:sz w:val="16"/>
            <w:szCs w:val="16"/>
          </w:rPr>
          <w:t>5 подпункта 3 пункта 10</w:t>
        </w:r>
      </w:hyperlink>
      <w:r w:rsidRPr="003836CF">
        <w:rPr>
          <w:rFonts w:ascii="Times New Roman" w:hAnsi="Times New Roman" w:cs="Times New Roman"/>
          <w:sz w:val="16"/>
          <w:szCs w:val="16"/>
        </w:rPr>
        <w:t xml:space="preserve">, принимаются к рассмотрению в течение года с даты их составления, а указанные в </w:t>
      </w:r>
      <w:hyperlink w:anchor="P150" w:history="1">
        <w:r w:rsidRPr="003836CF">
          <w:rPr>
            <w:rStyle w:val="af7"/>
            <w:rFonts w:ascii="Times New Roman" w:hAnsi="Times New Roman" w:cs="Times New Roman"/>
            <w:sz w:val="16"/>
            <w:szCs w:val="16"/>
          </w:rPr>
          <w:t>абзацах 7</w:t>
        </w:r>
      </w:hyperlink>
      <w:r w:rsidRPr="003836CF">
        <w:rPr>
          <w:rFonts w:ascii="Times New Roman" w:hAnsi="Times New Roman" w:cs="Times New Roman"/>
          <w:sz w:val="16"/>
          <w:szCs w:val="16"/>
        </w:rPr>
        <w:t>-</w:t>
      </w:r>
      <w:hyperlink w:anchor="P156" w:history="1">
        <w:r w:rsidRPr="003836CF">
          <w:rPr>
            <w:rStyle w:val="af7"/>
            <w:rFonts w:ascii="Times New Roman" w:hAnsi="Times New Roman" w:cs="Times New Roman"/>
            <w:sz w:val="16"/>
            <w:szCs w:val="16"/>
          </w:rPr>
          <w:t>11 подпункта 3 пункта 10</w:t>
        </w:r>
      </w:hyperlink>
      <w:r w:rsidRPr="003836CF">
        <w:rPr>
          <w:rFonts w:ascii="Times New Roman" w:hAnsi="Times New Roman" w:cs="Times New Roman"/>
          <w:sz w:val="16"/>
          <w:szCs w:val="16"/>
        </w:rPr>
        <w:t xml:space="preserve">, </w:t>
      </w:r>
      <w:hyperlink w:anchor="P161" w:history="1">
        <w:r w:rsidRPr="003836CF">
          <w:rPr>
            <w:rStyle w:val="af7"/>
            <w:rFonts w:ascii="Times New Roman" w:hAnsi="Times New Roman" w:cs="Times New Roman"/>
            <w:sz w:val="16"/>
            <w:szCs w:val="16"/>
          </w:rPr>
          <w:t>абзацах 2</w:t>
        </w:r>
      </w:hyperlink>
      <w:r w:rsidRPr="003836CF">
        <w:rPr>
          <w:rFonts w:ascii="Times New Roman" w:hAnsi="Times New Roman" w:cs="Times New Roman"/>
          <w:sz w:val="16"/>
          <w:szCs w:val="16"/>
        </w:rPr>
        <w:t>-</w:t>
      </w:r>
      <w:hyperlink w:anchor="P163" w:history="1">
        <w:r w:rsidRPr="003836CF">
          <w:rPr>
            <w:rStyle w:val="af7"/>
            <w:rFonts w:ascii="Times New Roman" w:hAnsi="Times New Roman" w:cs="Times New Roman"/>
            <w:sz w:val="16"/>
            <w:szCs w:val="16"/>
          </w:rPr>
          <w:t>4 подпункта 4 пункта 10</w:t>
        </w:r>
      </w:hyperlink>
      <w:r w:rsidRPr="003836CF">
        <w:rPr>
          <w:rFonts w:ascii="Times New Roman" w:hAnsi="Times New Roman" w:cs="Times New Roman"/>
          <w:sz w:val="16"/>
          <w:szCs w:val="16"/>
        </w:rPr>
        <w:t xml:space="preserve"> - в течение года со дня их выдачи.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Если законодательством иностранного государства предусмотрен иной срок действия документов, указанных в </w:t>
      </w:r>
      <w:hyperlink w:anchor="P166" w:history="1">
        <w:r w:rsidRPr="003836CF">
          <w:rPr>
            <w:rStyle w:val="af7"/>
            <w:rFonts w:ascii="Times New Roman" w:hAnsi="Times New Roman" w:cs="Times New Roman"/>
            <w:sz w:val="16"/>
            <w:szCs w:val="16"/>
          </w:rPr>
          <w:t>абзацах 7</w:t>
        </w:r>
      </w:hyperlink>
      <w:r w:rsidRPr="003836CF">
        <w:rPr>
          <w:rFonts w:ascii="Times New Roman" w:hAnsi="Times New Roman" w:cs="Times New Roman"/>
          <w:sz w:val="16"/>
          <w:szCs w:val="16"/>
        </w:rPr>
        <w:t>-</w:t>
      </w:r>
      <w:hyperlink w:anchor="P173" w:history="1">
        <w:r w:rsidRPr="003836CF">
          <w:rPr>
            <w:rStyle w:val="af7"/>
            <w:rFonts w:ascii="Times New Roman" w:hAnsi="Times New Roman" w:cs="Times New Roman"/>
            <w:sz w:val="16"/>
            <w:szCs w:val="16"/>
          </w:rPr>
          <w:t>14</w:t>
        </w:r>
      </w:hyperlink>
      <w:r w:rsidRPr="003836CF">
        <w:rPr>
          <w:rFonts w:ascii="Times New Roman" w:hAnsi="Times New Roman" w:cs="Times New Roman"/>
          <w:sz w:val="16"/>
          <w:szCs w:val="16"/>
        </w:rPr>
        <w:t xml:space="preserve"> настоящего подпункта и </w:t>
      </w:r>
      <w:hyperlink w:anchor="P161" w:history="1">
        <w:r w:rsidRPr="003836CF">
          <w:rPr>
            <w:rStyle w:val="af7"/>
            <w:rFonts w:ascii="Times New Roman" w:hAnsi="Times New Roman" w:cs="Times New Roman"/>
            <w:sz w:val="16"/>
            <w:szCs w:val="16"/>
          </w:rPr>
          <w:t>абзацах 2</w:t>
        </w:r>
      </w:hyperlink>
      <w:r w:rsidRPr="003836CF">
        <w:rPr>
          <w:rFonts w:ascii="Times New Roman" w:hAnsi="Times New Roman" w:cs="Times New Roman"/>
          <w:sz w:val="16"/>
          <w:szCs w:val="16"/>
        </w:rPr>
        <w:t>-</w:t>
      </w:r>
      <w:hyperlink w:anchor="P163" w:history="1">
        <w:r w:rsidRPr="003836CF">
          <w:rPr>
            <w:rStyle w:val="af7"/>
            <w:rFonts w:ascii="Times New Roman" w:hAnsi="Times New Roman" w:cs="Times New Roman"/>
            <w:sz w:val="16"/>
            <w:szCs w:val="16"/>
          </w:rPr>
          <w:t>4 подпункта 4 пункта 10</w:t>
        </w:r>
      </w:hyperlink>
      <w:r w:rsidRPr="003836CF">
        <w:rPr>
          <w:rFonts w:ascii="Times New Roman" w:hAnsi="Times New Roman" w:cs="Times New Roman"/>
          <w:sz w:val="16"/>
          <w:szCs w:val="16"/>
        </w:rPr>
        <w:t xml:space="preserve"> настоящего административного регламента, то они могут рассматриваться в течение срока, установленного законодательством соответствующего государства.</w:t>
      </w:r>
    </w:p>
    <w:p w:rsidR="00CD7C9D" w:rsidRPr="003836CF" w:rsidRDefault="00CD7C9D" w:rsidP="00CD7C9D">
      <w:pPr>
        <w:pStyle w:val="ConsPlusNormal"/>
        <w:ind w:firstLine="540"/>
        <w:jc w:val="both"/>
        <w:rPr>
          <w:rFonts w:ascii="Times New Roman" w:hAnsi="Times New Roman" w:cs="Times New Roman"/>
          <w:sz w:val="16"/>
          <w:szCs w:val="16"/>
        </w:rPr>
      </w:pPr>
      <w:bookmarkStart w:id="224" w:name="P173"/>
      <w:bookmarkEnd w:id="224"/>
      <w:r w:rsidRPr="003836CF">
        <w:rPr>
          <w:rFonts w:ascii="Times New Roman" w:hAnsi="Times New Roman" w:cs="Times New Roman"/>
          <w:sz w:val="16"/>
          <w:szCs w:val="16"/>
        </w:rPr>
        <w:t>Перечень указанных в настоящем пункте административного регламента документов является исчерпывающим. Все документы, указанные в настоящем пункте, представляются заявителем либо представителем заявителя лично. Перечень документов, необходимых для предоставления государственной услуги, не содержит документов, которые запрашиваются департаментом, территориальным органом самостоятельно посредством межведомственного взаимодействия.</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(п. 10 в ред. </w:t>
      </w:r>
      <w:hyperlink r:id="rId145"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08.12.2014 N 654)</w:t>
      </w:r>
    </w:p>
    <w:p w:rsidR="00CD7C9D" w:rsidRPr="003836CF" w:rsidRDefault="00CD7C9D" w:rsidP="00CD7C9D">
      <w:pPr>
        <w:jc w:val="both"/>
        <w:rPr>
          <w:color w:val="000000"/>
          <w:sz w:val="16"/>
          <w:szCs w:val="16"/>
        </w:rPr>
      </w:pPr>
      <w:r w:rsidRPr="003836CF">
        <w:rPr>
          <w:sz w:val="16"/>
          <w:szCs w:val="16"/>
        </w:rPr>
        <w:t>10.При предоставлении муниципальной услуги органу опеки и попечительства запрещается требовать от заявителя:</w:t>
      </w:r>
    </w:p>
    <w:p w:rsidR="00CD7C9D" w:rsidRPr="003836CF" w:rsidRDefault="00CD7C9D" w:rsidP="00CD7C9D">
      <w:pPr>
        <w:pStyle w:val="aff0"/>
        <w:autoSpaceDE w:val="0"/>
        <w:spacing w:after="0"/>
        <w:ind w:left="0" w:firstLine="709"/>
        <w:jc w:val="both"/>
        <w:rPr>
          <w:color w:val="000000"/>
          <w:sz w:val="16"/>
          <w:szCs w:val="16"/>
        </w:rPr>
      </w:pPr>
      <w:r w:rsidRPr="003836CF">
        <w:rPr>
          <w:color w:val="000000"/>
          <w:sz w:val="16"/>
          <w:szCs w:val="16"/>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за исключением получения услуг, включенных в Перечень услуг, которые являются необходимыми и обязательными;</w:t>
      </w:r>
    </w:p>
    <w:p w:rsidR="00CD7C9D" w:rsidRPr="003836CF" w:rsidRDefault="00CD7C9D" w:rsidP="00CD7C9D">
      <w:pPr>
        <w:pStyle w:val="ConsPlusNormal"/>
        <w:ind w:firstLine="709"/>
        <w:jc w:val="both"/>
        <w:rPr>
          <w:rFonts w:ascii="Times New Roman" w:hAnsi="Times New Roman" w:cs="Times New Roman"/>
          <w:sz w:val="16"/>
          <w:szCs w:val="16"/>
        </w:rPr>
      </w:pPr>
      <w:r w:rsidRPr="003836CF">
        <w:rPr>
          <w:rFonts w:ascii="Times New Roman" w:hAnsi="Times New Roman" w:cs="Times New Roman"/>
          <w:color w:val="000000"/>
          <w:sz w:val="16"/>
          <w:szCs w:val="16"/>
        </w:rPr>
        <w:t xml:space="preserve">представления документов и информации, которые </w:t>
      </w:r>
      <w:r w:rsidRPr="003836CF">
        <w:rPr>
          <w:rFonts w:ascii="Times New Roman" w:hAnsi="Times New Roman" w:cs="Times New Roman"/>
          <w:sz w:val="16"/>
          <w:szCs w:val="16"/>
        </w:rPr>
        <w:t>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необходимых и обязательных услуг.</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11. Документы, предоставляемые заявителем, должны соответствовать следующим требованиям:</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тексты документов должны быть написаны разборчиво;</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фамилия, имя и отчество (при наличии) заявителя, его адрес места жительства, телефон (если есть) должны быть написаны полностью;</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документы не должны содержать подчисток, приписок, зачеркнутых слов и иных неоговоренных исправлений;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документы не должны быть исполнены карандашом;</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документы не должны иметь серьезных повреждений, наличие которых допускает неоднозначность их толкования.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Документы, необходимые для получения муниципальной услуги, могут быть предоставлены как в подлинниках, так и в копиях, заверенных выдавшей документы организацией (органом, учреждением) или нотариально удостоверены (в случаях, прямо предусмотренных законодательством Российской Федерации).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Копии предоставленных документов заверяются специалистом сектора на основании предоставленного подлинника этого документа.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12. Необходимые и обязательные услуги для предоставления муниципальной услуги отсутствуют.</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(п. 12 в ред. </w:t>
      </w:r>
      <w:hyperlink r:id="rId146"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17.04.2014 N 175)</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13. При предоставлении муниципальной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заявитель взаимодействует с сектором по опеке и попечительству администрации Островского муниципального района для получения заключения о возможности быть кандидатом в усыновители (опекуны);</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Сектор по опеке и попечительству администрации Островского муниципального района населения взаимодействует со следующими органами и организациями: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с органами опеки и попечительства муниципальных образований Костромской области (далее - органы опеки и попечительства) для получения информации о мерах по устройству детей, сведения о которых занесены в региональный банк данных о детях, оставшихся без попечения родителей;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с образовательными организациями, лечебно-профилактическими учреждениями, учреждениями социальной защиты населения и другими учреждениями, в которых находятся дети, оставшиеся без попечения родителей, для получения информации о месте пребывания детей, сведения о которых занесены в региональный банк данных о детях, оставшихся без попечения родителей;</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47"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17.04.2014 N 175)</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с иностранными государственными органами и организациями и иностранными некоммерческими неправительственными организациями, осуществляющими деятельность по усыновлению детей на территории Российской Федерации в установленном порядке через свои представительства (далее - иностранные организации), в целях передачи информации о детях, нуждающихся в устройстве в семью.</w:t>
      </w:r>
    </w:p>
    <w:p w:rsidR="00CD7C9D" w:rsidRPr="003836CF" w:rsidRDefault="00CD7C9D" w:rsidP="00CD7C9D">
      <w:pPr>
        <w:pStyle w:val="ConsPlusNormal"/>
        <w:ind w:firstLine="540"/>
        <w:jc w:val="both"/>
        <w:rPr>
          <w:rFonts w:ascii="Times New Roman" w:hAnsi="Times New Roman" w:cs="Times New Roman"/>
          <w:sz w:val="16"/>
          <w:szCs w:val="16"/>
        </w:rPr>
      </w:pPr>
      <w:bookmarkStart w:id="225" w:name="P194"/>
      <w:bookmarkEnd w:id="225"/>
      <w:r w:rsidRPr="003836CF">
        <w:rPr>
          <w:rFonts w:ascii="Times New Roman" w:hAnsi="Times New Roman" w:cs="Times New Roman"/>
          <w:sz w:val="16"/>
          <w:szCs w:val="16"/>
        </w:rPr>
        <w:t>14. В приеме документов, необходимых для предоставления муниципальной услуги, отказывается в случае, если: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1) представленные заявителем документы не соответствуют требованиям, установленным </w:t>
      </w:r>
      <w:hyperlink w:anchor="P175" w:history="1">
        <w:r w:rsidRPr="003836CF">
          <w:rPr>
            <w:rStyle w:val="af7"/>
            <w:rFonts w:ascii="Times New Roman" w:hAnsi="Times New Roman" w:cs="Times New Roman"/>
            <w:sz w:val="16"/>
            <w:szCs w:val="16"/>
          </w:rPr>
          <w:t>пунктом 11</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документы поданы лицом, не имеющим полномочий на представление заявителя.</w:t>
      </w:r>
    </w:p>
    <w:p w:rsidR="00CD7C9D" w:rsidRPr="003836CF" w:rsidRDefault="00CD7C9D" w:rsidP="00CD7C9D">
      <w:pPr>
        <w:pStyle w:val="ConsPlusNormal"/>
        <w:ind w:firstLine="540"/>
        <w:jc w:val="both"/>
        <w:rPr>
          <w:rFonts w:ascii="Times New Roman" w:hAnsi="Times New Roman" w:cs="Times New Roman"/>
          <w:sz w:val="16"/>
          <w:szCs w:val="16"/>
        </w:rPr>
      </w:pPr>
      <w:bookmarkStart w:id="226" w:name="P199"/>
      <w:bookmarkEnd w:id="226"/>
      <w:r w:rsidRPr="003836CF">
        <w:rPr>
          <w:rFonts w:ascii="Times New Roman" w:hAnsi="Times New Roman" w:cs="Times New Roman"/>
          <w:sz w:val="16"/>
          <w:szCs w:val="16"/>
        </w:rPr>
        <w:t>15. Основаниями для отказа в предоставлении муниципальной услуги являются: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отсутствие документов или предоставление неполного комплекта документов, указанных в </w:t>
      </w:r>
      <w:hyperlink w:anchor="P127" w:history="1">
        <w:r w:rsidRPr="003836CF">
          <w:rPr>
            <w:rStyle w:val="af7"/>
            <w:rFonts w:ascii="Times New Roman" w:hAnsi="Times New Roman" w:cs="Times New Roman"/>
            <w:sz w:val="16"/>
            <w:szCs w:val="16"/>
          </w:rPr>
          <w:t>пункте 10</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несоответствие документов, представленных гражданином, требованиям, установленным </w:t>
      </w:r>
      <w:hyperlink w:anchor="P175" w:history="1">
        <w:r w:rsidRPr="003836CF">
          <w:rPr>
            <w:rStyle w:val="af7"/>
            <w:rFonts w:ascii="Times New Roman" w:hAnsi="Times New Roman" w:cs="Times New Roman"/>
            <w:sz w:val="16"/>
            <w:szCs w:val="16"/>
          </w:rPr>
          <w:t>пунктом 11</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В случае отказа в предоставлении муниципальной услуги гражданин имеет право повторно обратиться за предоставлением муниципальной услуги после устранения причин, послуживших основанием для отказа в предоставлении запрашиваемой информации о детях, оставшихся без попечения родителей.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16. Муниципальная услуга предоставляется бесплатно.</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17. Максимальный срок ожидания в очереди при подаче заявления о предоставлении муниципальной услуги составляет 15 минут.</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Гражданам должна быть предоставлена возможность предварительной записи. Предварительная запись может осуществляться при личном обращении граждан, по телефону или посредством электронной почты.</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При предварительной записи гражданин сообщает свои фамилию, имя, отчество, адрес места жительства и желаемое время приема. Предварительная запись осуществляется путем внесения информации в </w:t>
      </w:r>
      <w:hyperlink w:anchor="P834" w:history="1">
        <w:r w:rsidRPr="003836CF">
          <w:rPr>
            <w:rStyle w:val="af7"/>
            <w:rFonts w:ascii="Times New Roman" w:hAnsi="Times New Roman" w:cs="Times New Roman"/>
            <w:sz w:val="16"/>
            <w:szCs w:val="16"/>
          </w:rPr>
          <w:t>журнал</w:t>
        </w:r>
      </w:hyperlink>
      <w:r w:rsidRPr="003836CF">
        <w:rPr>
          <w:rFonts w:ascii="Times New Roman" w:hAnsi="Times New Roman" w:cs="Times New Roman"/>
          <w:sz w:val="16"/>
          <w:szCs w:val="16"/>
        </w:rPr>
        <w:t xml:space="preserve"> записи граждан, который ведется на бумажных или электронных носителях (согласно приложению N 3 к настоящему административному регламенту). Гражданину сообщается время приема.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18. Максимальный срок ожидания в очереди для получения направления на посещение ребенка не должно превышать 15 мин.</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19. Срок регистрации заявления заявителя о предоставлении муниципальной услуги составляет 15 минут.</w:t>
      </w:r>
    </w:p>
    <w:p w:rsidR="00CD7C9D" w:rsidRPr="003836CF" w:rsidRDefault="00CD7C9D" w:rsidP="00CD7C9D">
      <w:pPr>
        <w:jc w:val="both"/>
        <w:rPr>
          <w:sz w:val="16"/>
          <w:szCs w:val="16"/>
        </w:rPr>
      </w:pPr>
      <w:r w:rsidRPr="003836CF">
        <w:rPr>
          <w:sz w:val="16"/>
          <w:szCs w:val="16"/>
        </w:rPr>
        <w:t>20. Помещения, в которых предоставляется муниципальная услуга, соответствуют следующим требованиям:</w:t>
      </w:r>
    </w:p>
    <w:p w:rsidR="00CD7C9D" w:rsidRPr="003836CF" w:rsidRDefault="00CD7C9D" w:rsidP="00CD7C9D">
      <w:pPr>
        <w:tabs>
          <w:tab w:val="left" w:pos="-2127"/>
        </w:tabs>
        <w:ind w:left="1"/>
        <w:jc w:val="both"/>
        <w:rPr>
          <w:sz w:val="16"/>
          <w:szCs w:val="16"/>
        </w:rPr>
      </w:pPr>
      <w:r w:rsidRPr="003836CF">
        <w:rPr>
          <w:sz w:val="16"/>
          <w:szCs w:val="16"/>
        </w:rPr>
        <w:t>1)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CD7C9D" w:rsidRPr="003836CF" w:rsidRDefault="00CD7C9D" w:rsidP="00CD7C9D">
      <w:pPr>
        <w:jc w:val="both"/>
        <w:rPr>
          <w:sz w:val="16"/>
          <w:szCs w:val="16"/>
        </w:rPr>
      </w:pPr>
      <w:r w:rsidRPr="003836CF">
        <w:rPr>
          <w:sz w:val="16"/>
          <w:szCs w:val="16"/>
        </w:rPr>
        <w:t>2) на территории, прилегающей к месторасположению органа опеки и попечительства,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CD7C9D" w:rsidRPr="003836CF" w:rsidRDefault="00CD7C9D" w:rsidP="00CD7C9D">
      <w:pPr>
        <w:tabs>
          <w:tab w:val="left" w:pos="-2127"/>
        </w:tabs>
        <w:ind w:left="1"/>
        <w:jc w:val="both"/>
        <w:rPr>
          <w:sz w:val="16"/>
          <w:szCs w:val="16"/>
        </w:rPr>
      </w:pPr>
      <w:r w:rsidRPr="003836CF">
        <w:rPr>
          <w:sz w:val="16"/>
          <w:szCs w:val="16"/>
        </w:rPr>
        <w:t>3) центральный вход в здание оборудован информационной табличкой (вывеской), содержащей информацию о наименовании и графике работы;</w:t>
      </w:r>
    </w:p>
    <w:p w:rsidR="00CD7C9D" w:rsidRPr="003836CF" w:rsidRDefault="00CD7C9D" w:rsidP="00CD7C9D">
      <w:pPr>
        <w:jc w:val="both"/>
        <w:rPr>
          <w:sz w:val="16"/>
          <w:szCs w:val="16"/>
        </w:rPr>
      </w:pPr>
      <w:r w:rsidRPr="003836CF">
        <w:rPr>
          <w:sz w:val="16"/>
          <w:szCs w:val="16"/>
        </w:rPr>
        <w:t>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w:t>
      </w:r>
      <w:r w:rsidRPr="003836CF">
        <w:rPr>
          <w:color w:val="1F497D"/>
          <w:sz w:val="16"/>
          <w:szCs w:val="16"/>
        </w:rPr>
        <w:t xml:space="preserve">, </w:t>
      </w:r>
      <w:r w:rsidRPr="003836CF">
        <w:rPr>
          <w:sz w:val="16"/>
          <w:szCs w:val="16"/>
        </w:rPr>
        <w:t>администрация Островского муниципального района обеспечива</w:t>
      </w:r>
      <w:r w:rsidRPr="003836CF">
        <w:rPr>
          <w:color w:val="1F497D"/>
          <w:sz w:val="16"/>
          <w:szCs w:val="16"/>
        </w:rPr>
        <w:t>ет</w:t>
      </w:r>
      <w:r w:rsidRPr="003836CF">
        <w:rPr>
          <w:sz w:val="16"/>
          <w:szCs w:val="16"/>
        </w:rPr>
        <w:t xml:space="preserve">: </w:t>
      </w:r>
    </w:p>
    <w:p w:rsidR="00CD7C9D" w:rsidRPr="003836CF" w:rsidRDefault="00CD7C9D" w:rsidP="00CD7C9D">
      <w:pPr>
        <w:jc w:val="both"/>
        <w:rPr>
          <w:sz w:val="16"/>
          <w:szCs w:val="16"/>
        </w:rPr>
      </w:pPr>
      <w:r w:rsidRPr="003836CF">
        <w:rPr>
          <w:sz w:val="16"/>
          <w:szCs w:val="16"/>
        </w:rPr>
        <w:lastRenderedPageBreak/>
        <w:t>условия для беспрепятственного доступа к зданиям</w:t>
      </w:r>
      <w:r w:rsidRPr="003836CF">
        <w:rPr>
          <w:rStyle w:val="afffe"/>
          <w:sz w:val="16"/>
          <w:szCs w:val="16"/>
        </w:rPr>
        <w:footnoteReference w:id="2"/>
      </w:r>
      <w:r w:rsidRPr="003836CF">
        <w:rPr>
          <w:sz w:val="16"/>
          <w:szCs w:val="16"/>
        </w:rPr>
        <w:t>, а также для беспрепятственного пользования средствами связи и информации;</w:t>
      </w:r>
    </w:p>
    <w:p w:rsidR="00CD7C9D" w:rsidRPr="003836CF" w:rsidRDefault="00CD7C9D" w:rsidP="00CD7C9D">
      <w:pPr>
        <w:jc w:val="both"/>
        <w:rPr>
          <w:sz w:val="16"/>
          <w:szCs w:val="16"/>
        </w:rPr>
      </w:pPr>
      <w:r w:rsidRPr="003836CF">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CD7C9D" w:rsidRPr="003836CF" w:rsidRDefault="00CD7C9D" w:rsidP="00CD7C9D">
      <w:pPr>
        <w:jc w:val="both"/>
        <w:rPr>
          <w:sz w:val="16"/>
          <w:szCs w:val="16"/>
        </w:rPr>
      </w:pPr>
      <w:r w:rsidRPr="003836CF">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CD7C9D" w:rsidRPr="003836CF" w:rsidRDefault="00CD7C9D" w:rsidP="00CD7C9D">
      <w:pPr>
        <w:jc w:val="both"/>
        <w:rPr>
          <w:sz w:val="16"/>
          <w:szCs w:val="16"/>
        </w:rPr>
      </w:pPr>
      <w:r w:rsidRPr="003836CF">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CD7C9D" w:rsidRPr="003836CF" w:rsidRDefault="00CD7C9D" w:rsidP="00CD7C9D">
      <w:pPr>
        <w:jc w:val="both"/>
        <w:rPr>
          <w:sz w:val="16"/>
          <w:szCs w:val="16"/>
        </w:rPr>
      </w:pPr>
      <w:proofErr w:type="gramStart"/>
      <w:r w:rsidRPr="003836CF">
        <w:rPr>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148" w:history="1">
        <w:r w:rsidRPr="003836CF">
          <w:rPr>
            <w:rStyle w:val="af7"/>
            <w:sz w:val="16"/>
            <w:szCs w:val="16"/>
          </w:rPr>
          <w:t>форме</w:t>
        </w:r>
      </w:hyperlink>
      <w:r w:rsidRPr="003836CF">
        <w:rPr>
          <w:sz w:val="16"/>
          <w:szCs w:val="16"/>
        </w:rPr>
        <w:t xml:space="preserve"> и в </w:t>
      </w:r>
      <w:hyperlink r:id="rId149" w:history="1">
        <w:r w:rsidRPr="003836CF">
          <w:rPr>
            <w:rStyle w:val="af7"/>
            <w:sz w:val="16"/>
            <w:szCs w:val="16"/>
          </w:rPr>
          <w:t>порядке</w:t>
        </w:r>
      </w:hyperlink>
      <w:r w:rsidRPr="003836CF">
        <w:rPr>
          <w:sz w:val="16"/>
          <w:szCs w:val="16"/>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D7C9D" w:rsidRPr="003836CF" w:rsidRDefault="00CD7C9D" w:rsidP="00CD7C9D">
      <w:pPr>
        <w:jc w:val="both"/>
        <w:rPr>
          <w:sz w:val="16"/>
          <w:szCs w:val="16"/>
        </w:rPr>
      </w:pPr>
      <w:r w:rsidRPr="003836CF">
        <w:rPr>
          <w:sz w:val="16"/>
          <w:szCs w:val="16"/>
        </w:rPr>
        <w:t>оказание помощи инвалидам в преодолении барьеров, мешающих получению ими услуг наравне с другими лицами;</w:t>
      </w:r>
    </w:p>
    <w:p w:rsidR="00CD7C9D" w:rsidRPr="003836CF" w:rsidRDefault="00CD7C9D" w:rsidP="00CD7C9D">
      <w:pPr>
        <w:jc w:val="both"/>
        <w:rPr>
          <w:sz w:val="16"/>
          <w:szCs w:val="16"/>
        </w:rPr>
      </w:pPr>
      <w:proofErr w:type="gramStart"/>
      <w:r w:rsidRPr="003836CF">
        <w:rPr>
          <w:sz w:val="16"/>
          <w:szCs w:val="16"/>
        </w:rPr>
        <w:t xml:space="preserve">создание инвалидам иных условий доступности зданий, а также условий доступности государственной услуги в соответствии с требованиями, утвержденными </w:t>
      </w:r>
      <w:hyperlink r:id="rId150" w:history="1">
        <w:r w:rsidRPr="003836CF">
          <w:rPr>
            <w:rStyle w:val="af7"/>
            <w:sz w:val="16"/>
            <w:szCs w:val="16"/>
          </w:rPr>
          <w:t>приказом</w:t>
        </w:r>
      </w:hyperlink>
      <w:r w:rsidRPr="003836CF">
        <w:rPr>
          <w:sz w:val="16"/>
          <w:szCs w:val="16"/>
        </w:rPr>
        <w:t xml:space="preserve"> Министерства труда и социальной защиты Российской Федерации от 30 июля 2015 года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roofErr w:type="gramEnd"/>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3836CF">
        <w:rPr>
          <w:rFonts w:ascii="Times New Roman" w:hAnsi="Times New Roman" w:cs="Times New Roman"/>
          <w:sz w:val="16"/>
          <w:szCs w:val="16"/>
        </w:rPr>
        <w:t>это</w:t>
      </w:r>
      <w:proofErr w:type="gramEnd"/>
      <w:r w:rsidRPr="003836CF">
        <w:rPr>
          <w:rFonts w:ascii="Times New Roman" w:hAnsi="Times New Roman" w:cs="Times New Roman"/>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CD7C9D" w:rsidRPr="003836CF" w:rsidRDefault="00CD7C9D" w:rsidP="00CD7C9D">
      <w:pPr>
        <w:jc w:val="both"/>
        <w:rPr>
          <w:sz w:val="16"/>
          <w:szCs w:val="16"/>
        </w:rPr>
      </w:pPr>
      <w:r w:rsidRPr="003836CF">
        <w:rPr>
          <w:sz w:val="16"/>
          <w:szCs w:val="16"/>
        </w:rPr>
        <w:t>5) места ожидания в очереди на представление или получение документов комфортные для граждан, оборудованы стульями, местами общественного пользования;</w:t>
      </w:r>
    </w:p>
    <w:p w:rsidR="00CD7C9D" w:rsidRPr="003836CF" w:rsidRDefault="00CD7C9D" w:rsidP="00CD7C9D">
      <w:pPr>
        <w:tabs>
          <w:tab w:val="left" w:pos="12"/>
          <w:tab w:val="left" w:pos="1019"/>
        </w:tabs>
        <w:ind w:firstLine="567"/>
        <w:jc w:val="both"/>
        <w:rPr>
          <w:sz w:val="16"/>
          <w:szCs w:val="16"/>
        </w:rPr>
      </w:pPr>
      <w:r w:rsidRPr="003836CF">
        <w:rPr>
          <w:sz w:val="16"/>
          <w:szCs w:val="16"/>
        </w:rPr>
        <w:t>6) помещение приема граждан оборудовано информационной табличкой с указанием:</w:t>
      </w:r>
    </w:p>
    <w:p w:rsidR="00CD7C9D" w:rsidRPr="003836CF" w:rsidRDefault="00CD7C9D" w:rsidP="00CD7C9D">
      <w:pPr>
        <w:tabs>
          <w:tab w:val="left" w:pos="12"/>
          <w:tab w:val="left" w:pos="1019"/>
        </w:tabs>
        <w:jc w:val="both"/>
        <w:rPr>
          <w:sz w:val="16"/>
          <w:szCs w:val="16"/>
        </w:rPr>
      </w:pPr>
      <w:r w:rsidRPr="003836CF">
        <w:rPr>
          <w:sz w:val="16"/>
          <w:szCs w:val="16"/>
        </w:rPr>
        <w:t xml:space="preserve">      наименования органа опеки и попечительства;</w:t>
      </w:r>
    </w:p>
    <w:p w:rsidR="00CD7C9D" w:rsidRPr="003836CF" w:rsidRDefault="00CD7C9D" w:rsidP="00CD7C9D">
      <w:pPr>
        <w:tabs>
          <w:tab w:val="left" w:pos="12"/>
          <w:tab w:val="left" w:pos="1019"/>
        </w:tabs>
        <w:rPr>
          <w:sz w:val="16"/>
          <w:szCs w:val="16"/>
        </w:rPr>
      </w:pPr>
      <w:r w:rsidRPr="003836CF">
        <w:rPr>
          <w:sz w:val="16"/>
          <w:szCs w:val="16"/>
        </w:rPr>
        <w:t xml:space="preserve">      номера помещения;</w:t>
      </w:r>
    </w:p>
    <w:p w:rsidR="00CD7C9D" w:rsidRPr="003836CF" w:rsidRDefault="00CD7C9D" w:rsidP="00CD7C9D">
      <w:pPr>
        <w:tabs>
          <w:tab w:val="left" w:pos="-2268"/>
        </w:tabs>
        <w:ind w:firstLine="567"/>
        <w:jc w:val="both"/>
        <w:rPr>
          <w:sz w:val="16"/>
          <w:szCs w:val="16"/>
        </w:rPr>
      </w:pPr>
      <w:r w:rsidRPr="003836CF">
        <w:rPr>
          <w:sz w:val="16"/>
          <w:szCs w:val="16"/>
        </w:rPr>
        <w:t xml:space="preserve">     фамилии, имени, отчества и должности специалиста;</w:t>
      </w:r>
    </w:p>
    <w:p w:rsidR="00CD7C9D" w:rsidRPr="003836CF" w:rsidRDefault="00CD7C9D" w:rsidP="00CD7C9D">
      <w:pPr>
        <w:ind w:firstLine="567"/>
        <w:jc w:val="both"/>
        <w:rPr>
          <w:sz w:val="16"/>
          <w:szCs w:val="16"/>
        </w:rPr>
      </w:pPr>
      <w:r w:rsidRPr="003836CF">
        <w:rPr>
          <w:sz w:val="16"/>
          <w:szCs w:val="16"/>
        </w:rPr>
        <w:t xml:space="preserve">     технического перерыва (при наличии); </w:t>
      </w:r>
    </w:p>
    <w:p w:rsidR="00CD7C9D" w:rsidRPr="003836CF" w:rsidRDefault="00CD7C9D" w:rsidP="00CD7C9D">
      <w:pPr>
        <w:tabs>
          <w:tab w:val="left" w:pos="12"/>
          <w:tab w:val="left" w:pos="1019"/>
        </w:tabs>
        <w:ind w:left="1"/>
        <w:jc w:val="both"/>
        <w:rPr>
          <w:sz w:val="16"/>
          <w:szCs w:val="16"/>
        </w:rPr>
      </w:pPr>
      <w:r w:rsidRPr="003836CF">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CD7C9D" w:rsidRPr="003836CF" w:rsidRDefault="00CD7C9D" w:rsidP="00CD7C9D">
      <w:pPr>
        <w:tabs>
          <w:tab w:val="left" w:pos="12"/>
          <w:tab w:val="left" w:pos="1019"/>
        </w:tabs>
        <w:ind w:left="1"/>
        <w:jc w:val="both"/>
        <w:rPr>
          <w:sz w:val="16"/>
          <w:szCs w:val="16"/>
        </w:rPr>
      </w:pPr>
      <w:r w:rsidRPr="003836CF">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CD7C9D" w:rsidRPr="003836CF" w:rsidRDefault="00CD7C9D" w:rsidP="00CD7C9D">
      <w:pPr>
        <w:tabs>
          <w:tab w:val="left" w:pos="12"/>
          <w:tab w:val="left" w:pos="1019"/>
        </w:tabs>
        <w:ind w:left="1"/>
        <w:jc w:val="both"/>
        <w:rPr>
          <w:sz w:val="16"/>
          <w:szCs w:val="16"/>
        </w:rPr>
      </w:pPr>
      <w:r w:rsidRPr="003836CF">
        <w:rPr>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CD7C9D" w:rsidRPr="003836CF" w:rsidRDefault="00CD7C9D" w:rsidP="00CD7C9D">
      <w:pPr>
        <w:tabs>
          <w:tab w:val="left" w:pos="12"/>
          <w:tab w:val="left" w:pos="1019"/>
        </w:tabs>
        <w:ind w:left="1"/>
        <w:jc w:val="both"/>
        <w:rPr>
          <w:sz w:val="16"/>
          <w:szCs w:val="16"/>
        </w:rPr>
      </w:pPr>
      <w:r w:rsidRPr="003836CF">
        <w:rPr>
          <w:sz w:val="16"/>
          <w:szCs w:val="16"/>
        </w:rPr>
        <w:t>10) на информационных стендах размещается следующая информация:</w:t>
      </w:r>
    </w:p>
    <w:p w:rsidR="00CD7C9D" w:rsidRPr="003836CF" w:rsidRDefault="00CD7C9D" w:rsidP="00CD7C9D">
      <w:pPr>
        <w:shd w:val="clear" w:color="auto" w:fill="FFFFFF"/>
        <w:jc w:val="both"/>
        <w:rPr>
          <w:sz w:val="16"/>
          <w:szCs w:val="16"/>
        </w:rPr>
      </w:pPr>
      <w:r w:rsidRPr="003836CF">
        <w:rPr>
          <w:sz w:val="16"/>
          <w:szCs w:val="16"/>
        </w:rPr>
        <w:t xml:space="preserve">информация о месте нахождения и графике работы </w:t>
      </w:r>
      <w:r w:rsidRPr="003836CF">
        <w:rPr>
          <w:color w:val="000000"/>
          <w:sz w:val="16"/>
          <w:szCs w:val="16"/>
        </w:rPr>
        <w:t>органа опеки и попечительства;</w:t>
      </w:r>
    </w:p>
    <w:p w:rsidR="00CD7C9D" w:rsidRPr="003836CF" w:rsidRDefault="00CD7C9D" w:rsidP="00CD7C9D">
      <w:pPr>
        <w:shd w:val="clear" w:color="auto" w:fill="FFFFFF"/>
        <w:jc w:val="both"/>
        <w:rPr>
          <w:sz w:val="16"/>
          <w:szCs w:val="16"/>
        </w:rPr>
      </w:pPr>
      <w:r w:rsidRPr="003836CF">
        <w:rPr>
          <w:sz w:val="16"/>
          <w:szCs w:val="16"/>
        </w:rPr>
        <w:t xml:space="preserve">справочные телефоны </w:t>
      </w:r>
      <w:r w:rsidRPr="003836CF">
        <w:rPr>
          <w:color w:val="000000"/>
          <w:sz w:val="16"/>
          <w:szCs w:val="16"/>
        </w:rPr>
        <w:t>органа опеки и попечительства</w:t>
      </w:r>
      <w:r w:rsidRPr="003836CF">
        <w:rPr>
          <w:sz w:val="16"/>
          <w:szCs w:val="16"/>
        </w:rPr>
        <w:t>;</w:t>
      </w:r>
    </w:p>
    <w:p w:rsidR="00CD7C9D" w:rsidRPr="003836CF" w:rsidRDefault="00FA6E5F" w:rsidP="00CD7C9D">
      <w:pPr>
        <w:shd w:val="clear" w:color="auto" w:fill="FFFFFF"/>
        <w:jc w:val="both"/>
        <w:rPr>
          <w:sz w:val="16"/>
          <w:szCs w:val="16"/>
        </w:rPr>
      </w:pPr>
      <w:hyperlink r:id="rId151" w:history="1">
        <w:r w:rsidR="00CD7C9D" w:rsidRPr="003836CF">
          <w:rPr>
            <w:rStyle w:val="af7"/>
            <w:sz w:val="16"/>
            <w:szCs w:val="16"/>
          </w:rPr>
          <w:t xml:space="preserve">блок - </w:t>
        </w:r>
        <w:proofErr w:type="gramStart"/>
        <w:r w:rsidR="00CD7C9D" w:rsidRPr="003836CF">
          <w:rPr>
            <w:rStyle w:val="af7"/>
            <w:sz w:val="16"/>
            <w:szCs w:val="16"/>
          </w:rPr>
          <w:t>схем</w:t>
        </w:r>
        <w:proofErr w:type="gramEnd"/>
      </w:hyperlink>
      <w:r w:rsidR="00CD7C9D" w:rsidRPr="003836CF">
        <w:rPr>
          <w:sz w:val="16"/>
          <w:szCs w:val="16"/>
        </w:rPr>
        <w:t>а по форме согласно приложению № 2 к настоящему административному регламенту;</w:t>
      </w:r>
    </w:p>
    <w:p w:rsidR="00CD7C9D" w:rsidRPr="003836CF" w:rsidRDefault="00CD7C9D" w:rsidP="00CD7C9D">
      <w:pPr>
        <w:shd w:val="clear" w:color="auto" w:fill="FFFFFF"/>
        <w:jc w:val="both"/>
        <w:rPr>
          <w:sz w:val="16"/>
          <w:szCs w:val="16"/>
        </w:rPr>
      </w:pPr>
      <w:r w:rsidRPr="003836CF">
        <w:rPr>
          <w:sz w:val="16"/>
          <w:szCs w:val="16"/>
        </w:rPr>
        <w:t>адрес официального сайта,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CD7C9D" w:rsidRPr="003836CF" w:rsidRDefault="00CD7C9D" w:rsidP="00CD7C9D">
      <w:pPr>
        <w:shd w:val="clear" w:color="auto" w:fill="FFFFFF"/>
        <w:jc w:val="both"/>
        <w:rPr>
          <w:sz w:val="16"/>
          <w:szCs w:val="16"/>
        </w:rPr>
      </w:pPr>
      <w:r w:rsidRPr="003836CF">
        <w:rPr>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w:t>
      </w:r>
      <w:r w:rsidRPr="003836CF">
        <w:rPr>
          <w:color w:val="000000"/>
          <w:sz w:val="16"/>
          <w:szCs w:val="16"/>
        </w:rPr>
        <w:t>, сведений о ходе предоставления муниципальной услуги.</w:t>
      </w:r>
    </w:p>
    <w:p w:rsidR="00CD7C9D" w:rsidRPr="003836CF" w:rsidRDefault="00CD7C9D" w:rsidP="00CD7C9D">
      <w:pPr>
        <w:shd w:val="clear" w:color="auto" w:fill="FFFFFF"/>
        <w:jc w:val="both"/>
        <w:rPr>
          <w:sz w:val="16"/>
          <w:szCs w:val="16"/>
        </w:rPr>
      </w:pPr>
      <w:r w:rsidRPr="003836CF">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3836CF">
        <w:rPr>
          <w:color w:val="000000"/>
          <w:sz w:val="16"/>
          <w:szCs w:val="16"/>
        </w:rPr>
        <w:t>портал Костромской области»</w:t>
      </w:r>
      <w:r w:rsidRPr="003836CF">
        <w:rPr>
          <w:sz w:val="16"/>
          <w:szCs w:val="16"/>
        </w:rPr>
        <w:t>.</w:t>
      </w:r>
    </w:p>
    <w:p w:rsidR="00CD7C9D" w:rsidRPr="003836CF" w:rsidRDefault="00CD7C9D" w:rsidP="00CD7C9D">
      <w:pPr>
        <w:jc w:val="both"/>
        <w:rPr>
          <w:sz w:val="16"/>
          <w:szCs w:val="16"/>
        </w:rPr>
      </w:pPr>
      <w:r w:rsidRPr="003836CF">
        <w:rPr>
          <w:sz w:val="16"/>
          <w:szCs w:val="16"/>
        </w:rPr>
        <w:t>21. Показателями оценки  доступности предоставления муниципальной услуги являются: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транспортная доступность к местам предоставления муниципальной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обеспечение беспрепятственного доступа инвалидов к помещениям, в которых предоставляется муниципальная услуга;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 обеспечение возможности направления заявления в органы опеки и попечительства  по электронной почте;</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4) размещение информации о порядке предоставления муниципальной услуги в сети Интернет, на официальном сайте, на информационных стендах в помещениях администрации Островского муниципального района.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22. Показатели доступности и качества предоставления муниципальной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для получения государственной услуги заявитель обращается в сектор по опеке и попечительству не более 1 раза.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Время общения с должностными лицами при предоставлении муниципальной услуги не должно превышать 2 часов;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 Заявителю предоставляется информация о ходе предоставления муниципальной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Для получения сведений о ходе процедуры предоставления муниципальной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при личном обращении заявителем указываются (называются) дата и регистрационный номер заявления, обозначенный в расписке-уведомлении о приеме документов, полученной от сектора по опеке и попечительству при подаче документов.</w:t>
      </w:r>
    </w:p>
    <w:p w:rsidR="00CD7C9D" w:rsidRPr="003836CF" w:rsidRDefault="00CD7C9D" w:rsidP="00CD7C9D">
      <w:pPr>
        <w:pStyle w:val="ConsPlusNormal"/>
        <w:ind w:firstLine="540"/>
        <w:jc w:val="both"/>
        <w:rPr>
          <w:rFonts w:ascii="Times New Roman" w:hAnsi="Times New Roman" w:cs="Times New Roman"/>
          <w:sz w:val="16"/>
          <w:szCs w:val="16"/>
        </w:rPr>
      </w:pPr>
    </w:p>
    <w:p w:rsidR="00CD7C9D" w:rsidRPr="003836CF" w:rsidRDefault="00CD7C9D" w:rsidP="00CD7C9D">
      <w:pPr>
        <w:pStyle w:val="aff0"/>
        <w:spacing w:after="0"/>
        <w:ind w:left="0" w:firstLine="709"/>
        <w:jc w:val="both"/>
        <w:rPr>
          <w:sz w:val="16"/>
          <w:szCs w:val="16"/>
        </w:rPr>
      </w:pPr>
    </w:p>
    <w:p w:rsidR="00CD7C9D" w:rsidRPr="003836CF" w:rsidRDefault="00CD7C9D" w:rsidP="00CD7C9D">
      <w:pPr>
        <w:jc w:val="center"/>
        <w:rPr>
          <w:bCs/>
          <w:color w:val="000000"/>
          <w:sz w:val="16"/>
          <w:szCs w:val="16"/>
        </w:rPr>
      </w:pPr>
      <w:r w:rsidRPr="003836CF">
        <w:rPr>
          <w:bCs/>
          <w:color w:val="000000"/>
          <w:sz w:val="16"/>
          <w:szCs w:val="16"/>
        </w:rPr>
        <w:t>Глава 3. Административные процедуры</w:t>
      </w:r>
    </w:p>
    <w:p w:rsidR="00CD7C9D" w:rsidRPr="003836CF" w:rsidRDefault="00CD7C9D" w:rsidP="00CD7C9D">
      <w:pPr>
        <w:jc w:val="center"/>
        <w:rPr>
          <w:bCs/>
          <w:color w:val="000000"/>
          <w:sz w:val="16"/>
          <w:szCs w:val="16"/>
        </w:rPr>
      </w:pPr>
      <w:proofErr w:type="gramStart"/>
      <w:r w:rsidRPr="003836CF">
        <w:rPr>
          <w:bCs/>
          <w:color w:val="000000"/>
          <w:sz w:val="16"/>
          <w:szCs w:val="16"/>
        </w:rPr>
        <w:t xml:space="preserve">(Состав, последовательность и сроки выполнения </w:t>
      </w:r>
      <w:proofErr w:type="gramEnd"/>
    </w:p>
    <w:p w:rsidR="00CD7C9D" w:rsidRPr="003836CF" w:rsidRDefault="00CD7C9D" w:rsidP="00CD7C9D">
      <w:pPr>
        <w:jc w:val="center"/>
        <w:rPr>
          <w:bCs/>
          <w:color w:val="000000"/>
          <w:sz w:val="16"/>
          <w:szCs w:val="16"/>
        </w:rPr>
      </w:pPr>
      <w:r w:rsidRPr="003836CF">
        <w:rPr>
          <w:bCs/>
          <w:color w:val="000000"/>
          <w:sz w:val="16"/>
          <w:szCs w:val="16"/>
        </w:rPr>
        <w:t xml:space="preserve">административных процедур, требования к порядку их выполнения, </w:t>
      </w:r>
    </w:p>
    <w:p w:rsidR="00CD7C9D" w:rsidRPr="003836CF" w:rsidRDefault="00CD7C9D" w:rsidP="00CD7C9D">
      <w:pPr>
        <w:jc w:val="center"/>
        <w:rPr>
          <w:b/>
          <w:bCs/>
          <w:color w:val="000000"/>
          <w:sz w:val="16"/>
          <w:szCs w:val="16"/>
        </w:rPr>
      </w:pPr>
      <w:r w:rsidRPr="003836CF">
        <w:rPr>
          <w:bCs/>
          <w:color w:val="000000"/>
          <w:sz w:val="16"/>
          <w:szCs w:val="16"/>
        </w:rPr>
        <w:t>в том числе особенности выполнения административных процедур в электронной форме)</w:t>
      </w:r>
    </w:p>
    <w:p w:rsidR="00CD7C9D" w:rsidRPr="003836CF" w:rsidRDefault="00CD7C9D" w:rsidP="00CD7C9D">
      <w:pPr>
        <w:jc w:val="center"/>
        <w:rPr>
          <w:b/>
          <w:bCs/>
          <w:color w:val="000000"/>
          <w:sz w:val="16"/>
          <w:szCs w:val="16"/>
        </w:rPr>
      </w:pP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color w:val="000000"/>
          <w:sz w:val="16"/>
          <w:szCs w:val="16"/>
        </w:rPr>
        <w:t xml:space="preserve">23. </w:t>
      </w:r>
      <w:r w:rsidRPr="003836CF">
        <w:rPr>
          <w:rFonts w:ascii="Times New Roman" w:hAnsi="Times New Roman" w:cs="Times New Roman"/>
          <w:sz w:val="16"/>
          <w:szCs w:val="16"/>
        </w:rPr>
        <w:t>Предоставление муниципальной услуги включает в себя следующие административные процедуры:</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прием и регистрация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экспертиза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 ознакомление заявителя со сведениями о детях, соответствующих пожеланиям, указанным в заявлении гражданина;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4) выдача направления на посещение ребенка (в случае выбора заявителем определенного ребенка).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24. Основанием для начала административной процедуры приема и регистрации документов является обращение гражданина в сектор по опеке и попечительству посредством:</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1) личного обращения заявителя (представителя заявителя) с заявлением и документами, необходимыми для предоставления </w:t>
      </w:r>
      <w:r w:rsidRPr="003836CF">
        <w:rPr>
          <w:rFonts w:ascii="Times New Roman" w:hAnsi="Times New Roman" w:cs="Times New Roman"/>
          <w:sz w:val="16"/>
          <w:szCs w:val="16"/>
        </w:rPr>
        <w:lastRenderedPageBreak/>
        <w:t>муниципальной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почтового отправления заявления и документов, необходимых для предоставления муниципальной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25. При поступлении заявления специалист, ответственный за прием и регистрацию документов заявителя: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устанавливает предмет обращения заявителя;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проверяет наличие документов в соответствии с перечнем необходимых документов, указанных в </w:t>
      </w:r>
      <w:hyperlink w:anchor="P127" w:history="1">
        <w:r w:rsidRPr="003836CF">
          <w:rPr>
            <w:rStyle w:val="af7"/>
            <w:rFonts w:ascii="Times New Roman" w:hAnsi="Times New Roman" w:cs="Times New Roman"/>
            <w:sz w:val="16"/>
            <w:szCs w:val="16"/>
          </w:rPr>
          <w:t>пункте 10</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проверяет предоставленные документы на предмет их соответствия требованиям, установленным </w:t>
      </w:r>
      <w:hyperlink w:anchor="P175" w:history="1">
        <w:r w:rsidRPr="003836CF">
          <w:rPr>
            <w:rStyle w:val="af7"/>
            <w:rFonts w:ascii="Times New Roman" w:hAnsi="Times New Roman" w:cs="Times New Roman"/>
            <w:sz w:val="16"/>
            <w:szCs w:val="16"/>
          </w:rPr>
          <w:t>пунктом 11</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         регистрирует поступление заявления в </w:t>
      </w:r>
      <w:hyperlink r:id="rId152" w:anchor="P931" w:history="1">
        <w:r w:rsidRPr="003836CF">
          <w:rPr>
            <w:rStyle w:val="af7"/>
            <w:rFonts w:ascii="Times New Roman" w:hAnsi="Times New Roman" w:cs="Times New Roman"/>
            <w:sz w:val="16"/>
            <w:szCs w:val="16"/>
          </w:rPr>
          <w:t>Журнале</w:t>
        </w:r>
      </w:hyperlink>
      <w:r w:rsidRPr="003836CF">
        <w:rPr>
          <w:rFonts w:ascii="Times New Roman" w:hAnsi="Times New Roman" w:cs="Times New Roman"/>
          <w:sz w:val="16"/>
          <w:szCs w:val="16"/>
        </w:rPr>
        <w:t xml:space="preserve"> регистрации заявлений по форме согласно приложению № 3 к настоящему административному регламенту;</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        оформляет </w:t>
      </w:r>
      <w:hyperlink r:id="rId153" w:anchor="P1044" w:history="1">
        <w:r w:rsidRPr="003836CF">
          <w:rPr>
            <w:rStyle w:val="af7"/>
            <w:rFonts w:ascii="Times New Roman" w:hAnsi="Times New Roman" w:cs="Times New Roman"/>
            <w:sz w:val="16"/>
            <w:szCs w:val="16"/>
          </w:rPr>
          <w:t>расписку</w:t>
        </w:r>
      </w:hyperlink>
      <w:r w:rsidRPr="003836CF">
        <w:rPr>
          <w:rFonts w:ascii="Times New Roman" w:hAnsi="Times New Roman" w:cs="Times New Roman"/>
          <w:sz w:val="16"/>
          <w:szCs w:val="16"/>
        </w:rPr>
        <w:t xml:space="preserve"> о приеме документов по форме согласно приложению №4 к настоящему административному регламенту, а в случае поступления документов по почте/электронной почте, направляет ее заявителю;</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       информирует заявителя о сроках и способах получения муниципальной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26. В случае установления оснований для отказа в приеме документов, а также </w:t>
      </w:r>
      <w:proofErr w:type="spellStart"/>
      <w:r w:rsidRPr="003836CF">
        <w:rPr>
          <w:rFonts w:ascii="Times New Roman" w:hAnsi="Times New Roman" w:cs="Times New Roman"/>
          <w:sz w:val="16"/>
          <w:szCs w:val="16"/>
        </w:rPr>
        <w:t>неподведомственности</w:t>
      </w:r>
      <w:proofErr w:type="spellEnd"/>
      <w:r w:rsidRPr="003836CF">
        <w:rPr>
          <w:rFonts w:ascii="Times New Roman" w:hAnsi="Times New Roman" w:cs="Times New Roman"/>
          <w:sz w:val="16"/>
          <w:szCs w:val="16"/>
        </w:rPr>
        <w:t xml:space="preserve"> обращения специалист, ответственный за прием и регистрацию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уведомляет заявителя, обратившегося лично, о наличии препятствий для предоставления муниципальной услуги, объясняет ему содержание выявленных недостатков,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p>
    <w:p w:rsidR="00CD7C9D" w:rsidRPr="003836CF" w:rsidRDefault="00CD7C9D" w:rsidP="00CD7C9D">
      <w:pPr>
        <w:pStyle w:val="ConsPlusNormal"/>
        <w:ind w:firstLine="540"/>
        <w:jc w:val="both"/>
        <w:rPr>
          <w:rFonts w:ascii="Times New Roman" w:hAnsi="Times New Roman" w:cs="Times New Roman"/>
          <w:sz w:val="16"/>
          <w:szCs w:val="16"/>
        </w:rPr>
      </w:pPr>
      <w:proofErr w:type="gramStart"/>
      <w:r w:rsidRPr="003836CF">
        <w:rPr>
          <w:rFonts w:ascii="Times New Roman" w:hAnsi="Times New Roman" w:cs="Times New Roman"/>
          <w:sz w:val="16"/>
          <w:szCs w:val="16"/>
        </w:rPr>
        <w:t xml:space="preserve">если при установлении фактов отсутствия необходимых документов или несоответствия представленных документов требованиям, указанным в </w:t>
      </w:r>
      <w:hyperlink w:anchor="P175" w:history="1">
        <w:r w:rsidRPr="003836CF">
          <w:rPr>
            <w:rStyle w:val="af7"/>
            <w:rFonts w:ascii="Times New Roman" w:hAnsi="Times New Roman" w:cs="Times New Roman"/>
            <w:sz w:val="16"/>
            <w:szCs w:val="16"/>
          </w:rPr>
          <w:t>п. 11</w:t>
        </w:r>
      </w:hyperlink>
      <w:r w:rsidRPr="003836CF">
        <w:rPr>
          <w:rFonts w:ascii="Times New Roman" w:hAnsi="Times New Roman" w:cs="Times New Roman"/>
          <w:sz w:val="16"/>
          <w:szCs w:val="16"/>
        </w:rPr>
        <w:t xml:space="preserve"> настоящего регламента, заявитель настаивает на приеме заявления и документов для предоставления муниципальной услуги, специалист, ответственный за прием и регистрацию документов, принимает от него заявление вместе с представленными документами, при этом в </w:t>
      </w:r>
      <w:hyperlink w:anchor="P936" w:history="1">
        <w:r w:rsidRPr="003836CF">
          <w:rPr>
            <w:rStyle w:val="af7"/>
            <w:rFonts w:ascii="Times New Roman" w:hAnsi="Times New Roman" w:cs="Times New Roman"/>
            <w:sz w:val="16"/>
            <w:szCs w:val="16"/>
          </w:rPr>
          <w:t>расписке-уведомлении</w:t>
        </w:r>
      </w:hyperlink>
      <w:r w:rsidRPr="003836CF">
        <w:rPr>
          <w:rFonts w:ascii="Times New Roman" w:hAnsi="Times New Roman" w:cs="Times New Roman"/>
          <w:sz w:val="16"/>
          <w:szCs w:val="16"/>
        </w:rPr>
        <w:t xml:space="preserve"> о приеме документов на предоставление муниципальной услуги (согласно приложению N 6 к</w:t>
      </w:r>
      <w:proofErr w:type="gramEnd"/>
      <w:r w:rsidRPr="003836CF">
        <w:rPr>
          <w:rFonts w:ascii="Times New Roman" w:hAnsi="Times New Roman" w:cs="Times New Roman"/>
          <w:sz w:val="16"/>
          <w:szCs w:val="16"/>
        </w:rPr>
        <w:t xml:space="preserve"> настоящему административному регламенту) проставляет отметку о том, что заявителю даны разъяснения о невозможности предоставления муниципальной </w:t>
      </w:r>
      <w:proofErr w:type="gramStart"/>
      <w:r w:rsidRPr="003836CF">
        <w:rPr>
          <w:rFonts w:ascii="Times New Roman" w:hAnsi="Times New Roman" w:cs="Times New Roman"/>
          <w:sz w:val="16"/>
          <w:szCs w:val="16"/>
        </w:rPr>
        <w:t>услуги</w:t>
      </w:r>
      <w:proofErr w:type="gramEnd"/>
      <w:r w:rsidRPr="003836CF">
        <w:rPr>
          <w:rFonts w:ascii="Times New Roman" w:hAnsi="Times New Roman" w:cs="Times New Roman"/>
          <w:sz w:val="16"/>
          <w:szCs w:val="16"/>
        </w:rPr>
        <w:t xml:space="preserve"> и он предупрежден о том, что в предоставлении муниципальной услуги ему будет отказано;</w:t>
      </w:r>
    </w:p>
    <w:p w:rsidR="00CD7C9D" w:rsidRPr="003836CF" w:rsidRDefault="00CD7C9D" w:rsidP="00CD7C9D">
      <w:pPr>
        <w:pStyle w:val="ConsPlusNormal"/>
        <w:ind w:firstLine="540"/>
        <w:jc w:val="both"/>
        <w:rPr>
          <w:rFonts w:ascii="Times New Roman" w:hAnsi="Times New Roman" w:cs="Times New Roman"/>
          <w:sz w:val="16"/>
          <w:szCs w:val="16"/>
        </w:rPr>
      </w:pPr>
      <w:proofErr w:type="gramStart"/>
      <w:r w:rsidRPr="003836CF">
        <w:rPr>
          <w:rFonts w:ascii="Times New Roman" w:hAnsi="Times New Roman" w:cs="Times New Roman"/>
          <w:sz w:val="16"/>
          <w:szCs w:val="16"/>
        </w:rPr>
        <w:t xml:space="preserve">в случае наличия оснований для отказа в приеме документов, установленных </w:t>
      </w:r>
      <w:hyperlink w:anchor="P194" w:history="1">
        <w:r w:rsidRPr="003836CF">
          <w:rPr>
            <w:rStyle w:val="af7"/>
            <w:rFonts w:ascii="Times New Roman" w:hAnsi="Times New Roman" w:cs="Times New Roman"/>
            <w:sz w:val="16"/>
            <w:szCs w:val="16"/>
          </w:rPr>
          <w:t>пунктом 14</w:t>
        </w:r>
      </w:hyperlink>
      <w:r w:rsidRPr="003836CF">
        <w:rPr>
          <w:rFonts w:ascii="Times New Roman" w:hAnsi="Times New Roman" w:cs="Times New Roman"/>
          <w:sz w:val="16"/>
          <w:szCs w:val="16"/>
        </w:rPr>
        <w:t xml:space="preserve"> настоящего административного регламента, и требования заявителем предоставления ему письменного решения об отказе в приеме документов (далее - мотивированный отказ) оформляет в двух экземплярах мотивированный отказ с указанием причин отказа и передает уполномоченному должностному лицу для заверения каждого экземпляра мотивированного отказа личной подписью и печатью;</w:t>
      </w:r>
      <w:proofErr w:type="gramEnd"/>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вносит запись о выдаче мотивированного отказа в </w:t>
      </w:r>
      <w:hyperlink w:anchor="P902" w:history="1">
        <w:r w:rsidRPr="003836CF">
          <w:rPr>
            <w:rStyle w:val="af7"/>
            <w:rFonts w:ascii="Times New Roman" w:hAnsi="Times New Roman" w:cs="Times New Roman"/>
            <w:sz w:val="16"/>
            <w:szCs w:val="16"/>
          </w:rPr>
          <w:t>журнал</w:t>
        </w:r>
      </w:hyperlink>
      <w:r w:rsidRPr="003836CF">
        <w:rPr>
          <w:rFonts w:ascii="Times New Roman" w:hAnsi="Times New Roman" w:cs="Times New Roman"/>
          <w:sz w:val="16"/>
          <w:szCs w:val="16"/>
        </w:rPr>
        <w:t xml:space="preserve"> регистрации заявлений граждан (согласно приложению N 5 к настоящему административному регламенту);</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передает заявителю на подпись оба экземпляра мотивированного отказа, первый экземпляр оставляет у заявителя, второй экземпляр мотивированного отказа передает в архив для хранения в соответствии с установленными правилами хранения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в случае поступления документов по почте прекращает процедуру приема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оформляет </w:t>
      </w:r>
      <w:hyperlink w:anchor="P862" w:history="1">
        <w:r w:rsidRPr="003836CF">
          <w:rPr>
            <w:rStyle w:val="af7"/>
            <w:rFonts w:ascii="Times New Roman" w:hAnsi="Times New Roman" w:cs="Times New Roman"/>
            <w:sz w:val="16"/>
            <w:szCs w:val="16"/>
          </w:rPr>
          <w:t>уведомление</w:t>
        </w:r>
      </w:hyperlink>
      <w:r w:rsidRPr="003836CF">
        <w:rPr>
          <w:rFonts w:ascii="Times New Roman" w:hAnsi="Times New Roman" w:cs="Times New Roman"/>
          <w:sz w:val="16"/>
          <w:szCs w:val="16"/>
        </w:rPr>
        <w:t xml:space="preserve"> об отказе в приеме документов с указанием причин отказа (согласно приложению N 4 к настоящему административному регламенту);</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регистрирует уведомление об отказе в приеме документов в </w:t>
      </w:r>
      <w:hyperlink w:anchor="P902" w:history="1">
        <w:r w:rsidRPr="003836CF">
          <w:rPr>
            <w:rStyle w:val="af7"/>
            <w:rFonts w:ascii="Times New Roman" w:hAnsi="Times New Roman" w:cs="Times New Roman"/>
            <w:sz w:val="16"/>
            <w:szCs w:val="16"/>
          </w:rPr>
          <w:t>журнал</w:t>
        </w:r>
      </w:hyperlink>
      <w:r w:rsidRPr="003836CF">
        <w:rPr>
          <w:rFonts w:ascii="Times New Roman" w:hAnsi="Times New Roman" w:cs="Times New Roman"/>
          <w:sz w:val="16"/>
          <w:szCs w:val="16"/>
        </w:rPr>
        <w:t xml:space="preserve"> регистрации заявлений граждан (согласно приложению N 5 к настоящему административному регламенту);</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направляет уведомление и предоставленные документы заявителю в порядке делопроизводства, установленного в администрации муниципального района.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27. В случае наличия необходимых документов и соответствия их требованиям, установленным в </w:t>
      </w:r>
      <w:hyperlink w:anchor="P175" w:history="1">
        <w:r w:rsidRPr="003836CF">
          <w:rPr>
            <w:rStyle w:val="af7"/>
            <w:rFonts w:ascii="Times New Roman" w:hAnsi="Times New Roman" w:cs="Times New Roman"/>
            <w:sz w:val="16"/>
            <w:szCs w:val="16"/>
          </w:rPr>
          <w:t>пункте 11</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производит копирование документов (если заявителем не предоставлены копии документов, необходимых для предоставления муниципальной услуги), удостоверяя копии предоставленных документов на основании их оригиналов личной подписью и оттиском штампа, если они не удостоверены нотариусом или организацией, выдавшей указанные документы;</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при отсутствии у заявителя заполненного заявления или неправильном его заполнении помогает заявителю заполнить или заполняет его самостоятельно и представляет на подпись заявителю;</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3) регистрирует поступление заявления в </w:t>
      </w:r>
      <w:hyperlink w:anchor="P902" w:history="1">
        <w:r w:rsidRPr="003836CF">
          <w:rPr>
            <w:rStyle w:val="af7"/>
            <w:rFonts w:ascii="Times New Roman" w:hAnsi="Times New Roman" w:cs="Times New Roman"/>
            <w:sz w:val="16"/>
            <w:szCs w:val="16"/>
          </w:rPr>
          <w:t>журнале</w:t>
        </w:r>
      </w:hyperlink>
      <w:r w:rsidRPr="003836CF">
        <w:rPr>
          <w:rFonts w:ascii="Times New Roman" w:hAnsi="Times New Roman" w:cs="Times New Roman"/>
          <w:sz w:val="16"/>
          <w:szCs w:val="16"/>
        </w:rPr>
        <w:t xml:space="preserve"> регистрации заявлений граждан (согласно приложению N 5 к настоящему административному регламенту);</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4) оформляет </w:t>
      </w:r>
      <w:hyperlink w:anchor="P936" w:history="1">
        <w:r w:rsidRPr="003836CF">
          <w:rPr>
            <w:rStyle w:val="af7"/>
            <w:rFonts w:ascii="Times New Roman" w:hAnsi="Times New Roman" w:cs="Times New Roman"/>
            <w:sz w:val="16"/>
            <w:szCs w:val="16"/>
          </w:rPr>
          <w:t>расписку-уведомление</w:t>
        </w:r>
      </w:hyperlink>
      <w:r w:rsidRPr="003836CF">
        <w:rPr>
          <w:rFonts w:ascii="Times New Roman" w:hAnsi="Times New Roman" w:cs="Times New Roman"/>
          <w:sz w:val="16"/>
          <w:szCs w:val="16"/>
        </w:rPr>
        <w:t xml:space="preserve"> о приеме заявления и документов (согласно приложению N 6 к настоящему административному регламенту) и передает ее заявителю (представителю заявителя);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5) передает комплект документов заявителя (представителя заявителя) специалисту, ответственному за экспертизу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28. Максимальный срок выполнения административных действий составляет 30 мин.</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Максимальный срок выполнения административной процедуры составляет 1 календарный день.</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29. Основанием для начала административной процедуры экспертизы документов заявителя является получение специалистом, ответственным за экспертизу документов, комплекта документов заявителя.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31. Специалист, ответственный за экспертизу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формирует личное дело заявителя;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2) проверяет комплектность представленных документов и соответствие их требованиям </w:t>
      </w:r>
      <w:hyperlink w:anchor="P175" w:history="1">
        <w:r w:rsidRPr="003836CF">
          <w:rPr>
            <w:rStyle w:val="af7"/>
            <w:rFonts w:ascii="Times New Roman" w:hAnsi="Times New Roman" w:cs="Times New Roman"/>
            <w:sz w:val="16"/>
            <w:szCs w:val="16"/>
          </w:rPr>
          <w:t>пункта 11</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 устанавливает принадлежность заявителя к категории граждан, имеющих право на получение государственной услуги;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4) проверяет наличие полномочий на право обращения с заявлением о предоставлении муниципальной услуги и их оформление;</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5) осуществляет сбор недостающих для предоставления муниципальной услуги сведений.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32. При отсутствии оснований для отказа в предоставлении муниципальной услуги, предусмотренных </w:t>
      </w:r>
      <w:hyperlink w:anchor="P199" w:history="1">
        <w:r w:rsidRPr="003836CF">
          <w:rPr>
            <w:rStyle w:val="af7"/>
            <w:rFonts w:ascii="Times New Roman" w:hAnsi="Times New Roman" w:cs="Times New Roman"/>
            <w:sz w:val="16"/>
            <w:szCs w:val="16"/>
          </w:rPr>
          <w:t>пунктом 15</w:t>
        </w:r>
      </w:hyperlink>
      <w:r w:rsidRPr="003836CF">
        <w:rPr>
          <w:rFonts w:ascii="Times New Roman" w:hAnsi="Times New Roman" w:cs="Times New Roman"/>
          <w:sz w:val="16"/>
          <w:szCs w:val="16"/>
        </w:rPr>
        <w:t xml:space="preserve"> настоящего административного регламента, специалист, ответственный за экспертизу документов:</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1) осуществляет подбор детей, оставшихся без попечения родителей, в соответствии с пожеланиями, указанными в заявлении гражданина;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уведомляет заявителя о возможности получения информации о детях посредством направления заявителю (представителю заявителя) сообщения любым из способов (телефон, электронная почта, почта, факс), указанных в заявлении.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33. При наличии оснований для отказа в предоставлении муниципальной услуги, предусмотренных </w:t>
      </w:r>
      <w:hyperlink w:anchor="P199" w:history="1">
        <w:r w:rsidRPr="003836CF">
          <w:rPr>
            <w:rStyle w:val="af7"/>
            <w:rFonts w:ascii="Times New Roman" w:hAnsi="Times New Roman" w:cs="Times New Roman"/>
            <w:sz w:val="16"/>
            <w:szCs w:val="16"/>
          </w:rPr>
          <w:t>пунктом 15</w:t>
        </w:r>
      </w:hyperlink>
      <w:r w:rsidRPr="003836CF">
        <w:rPr>
          <w:rFonts w:ascii="Times New Roman" w:hAnsi="Times New Roman" w:cs="Times New Roman"/>
          <w:sz w:val="16"/>
          <w:szCs w:val="16"/>
        </w:rPr>
        <w:t xml:space="preserve"> настоящего административного регламента, специалист, ответственный за экспертизу документов, осуществляет подготовку:</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1) проекта решения об  </w:t>
      </w:r>
      <w:proofErr w:type="gramStart"/>
      <w:r w:rsidRPr="003836CF">
        <w:rPr>
          <w:rFonts w:ascii="Times New Roman" w:hAnsi="Times New Roman" w:cs="Times New Roman"/>
          <w:sz w:val="16"/>
          <w:szCs w:val="16"/>
        </w:rPr>
        <w:t>информации</w:t>
      </w:r>
      <w:proofErr w:type="gramEnd"/>
      <w:r w:rsidRPr="003836CF">
        <w:rPr>
          <w:rFonts w:ascii="Times New Roman" w:hAnsi="Times New Roman" w:cs="Times New Roman"/>
          <w:sz w:val="16"/>
          <w:szCs w:val="16"/>
        </w:rPr>
        <w:t xml:space="preserve"> о детях, оставшихся без попечения родителей;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2) проекта уведомления об отказе в предоставлении информации о детях, оставшихся без попечения родителей.</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33. Специалист, ответственный за экспертизу документов, проводит согласование проекта решения в порядке </w:t>
      </w:r>
      <w:proofErr w:type="gramStart"/>
      <w:r w:rsidRPr="003836CF">
        <w:rPr>
          <w:rFonts w:ascii="Times New Roman" w:hAnsi="Times New Roman" w:cs="Times New Roman"/>
          <w:sz w:val="16"/>
          <w:szCs w:val="16"/>
        </w:rPr>
        <w:t>делопроизводства, установленного в администрации муниципального района и передает</w:t>
      </w:r>
      <w:proofErr w:type="gramEnd"/>
      <w:r w:rsidRPr="003836CF">
        <w:rPr>
          <w:rFonts w:ascii="Times New Roman" w:hAnsi="Times New Roman" w:cs="Times New Roman"/>
          <w:sz w:val="16"/>
          <w:szCs w:val="16"/>
        </w:rPr>
        <w:t xml:space="preserve"> проекты актов и личное дело заявителя заведующему сектором.</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34. Максимальный срок выполнения административных действий - 60 минут.</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lastRenderedPageBreak/>
        <w:t xml:space="preserve">Максимальный срок </w:t>
      </w:r>
      <w:proofErr w:type="gramStart"/>
      <w:r w:rsidRPr="003836CF">
        <w:rPr>
          <w:rFonts w:ascii="Times New Roman" w:hAnsi="Times New Roman" w:cs="Times New Roman"/>
          <w:sz w:val="16"/>
          <w:szCs w:val="16"/>
        </w:rPr>
        <w:t>выполнения административной процедуры экспертизы документов заявителя</w:t>
      </w:r>
      <w:proofErr w:type="gramEnd"/>
      <w:r w:rsidRPr="003836CF">
        <w:rPr>
          <w:rFonts w:ascii="Times New Roman" w:hAnsi="Times New Roman" w:cs="Times New Roman"/>
          <w:sz w:val="16"/>
          <w:szCs w:val="16"/>
        </w:rPr>
        <w:t xml:space="preserve"> составляет 3 календарных дня.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35. Основанием для начала процедуры ознакомления заявителя со сведениями о детях, оставшихся без попечения родителей, является прибытие заявителя (представителя заявителя) в департамент по труду и социальной защиты населения Костромской области.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Специалист, ответственный за ознакомление граждан со сведениями о детях:</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представляет лично заявителю первый раздел анкеты ребенка (детей), оставшегося без попечения родителей, и его фотографию, сведения о котором соответствуют пожеланиям заявителя;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помогает заполнить </w:t>
      </w:r>
      <w:hyperlink r:id="rId154" w:history="1">
        <w:r w:rsidRPr="003836CF">
          <w:rPr>
            <w:rStyle w:val="af7"/>
            <w:rFonts w:ascii="Times New Roman" w:hAnsi="Times New Roman" w:cs="Times New Roman"/>
            <w:sz w:val="16"/>
            <w:szCs w:val="16"/>
          </w:rPr>
          <w:t>заявление</w:t>
        </w:r>
      </w:hyperlink>
      <w:r w:rsidRPr="003836CF">
        <w:rPr>
          <w:rFonts w:ascii="Times New Roman" w:hAnsi="Times New Roman" w:cs="Times New Roman"/>
          <w:sz w:val="16"/>
          <w:szCs w:val="16"/>
        </w:rPr>
        <w:t xml:space="preserve"> об ознакомлении со сведениями о ребенке (детях), подлежаще</w:t>
      </w:r>
      <w:proofErr w:type="gramStart"/>
      <w:r w:rsidRPr="003836CF">
        <w:rPr>
          <w:rFonts w:ascii="Times New Roman" w:hAnsi="Times New Roman" w:cs="Times New Roman"/>
          <w:sz w:val="16"/>
          <w:szCs w:val="16"/>
        </w:rPr>
        <w:t>м(</w:t>
      </w:r>
      <w:proofErr w:type="gramEnd"/>
      <w:r w:rsidRPr="003836CF">
        <w:rPr>
          <w:rFonts w:ascii="Times New Roman" w:hAnsi="Times New Roman" w:cs="Times New Roman"/>
          <w:sz w:val="16"/>
          <w:szCs w:val="16"/>
        </w:rPr>
        <w:t xml:space="preserve">их) устройству в семью граждан (по форме согласно приложению N 7 к </w:t>
      </w:r>
      <w:hyperlink r:id="rId155" w:history="1">
        <w:r w:rsidRPr="003836CF">
          <w:rPr>
            <w:rStyle w:val="af7"/>
            <w:rFonts w:ascii="Times New Roman" w:hAnsi="Times New Roman" w:cs="Times New Roman"/>
            <w:sz w:val="16"/>
            <w:szCs w:val="16"/>
          </w:rPr>
          <w:t>Приказу</w:t>
        </w:r>
      </w:hyperlink>
      <w:r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 с просьбой выдать направление на посещение ребенка;</w:t>
      </w:r>
    </w:p>
    <w:p w:rsidR="00CD7C9D" w:rsidRPr="003836CF" w:rsidRDefault="00CD7C9D" w:rsidP="00CD7C9D">
      <w:pPr>
        <w:pStyle w:val="ConsPlusNormal"/>
        <w:jc w:val="both"/>
        <w:rPr>
          <w:rFonts w:ascii="Times New Roman" w:hAnsi="Times New Roman" w:cs="Times New Roman"/>
          <w:sz w:val="16"/>
          <w:szCs w:val="16"/>
        </w:rPr>
      </w:pPr>
      <w:r w:rsidRPr="003836CF">
        <w:rPr>
          <w:rFonts w:ascii="Times New Roman" w:hAnsi="Times New Roman" w:cs="Times New Roman"/>
          <w:sz w:val="16"/>
          <w:szCs w:val="16"/>
        </w:rPr>
        <w:t xml:space="preserve">(в ред. </w:t>
      </w:r>
      <w:hyperlink r:id="rId156" w:history="1">
        <w:r w:rsidRPr="003836CF">
          <w:rPr>
            <w:rStyle w:val="af7"/>
            <w:rFonts w:ascii="Times New Roman" w:hAnsi="Times New Roman" w:cs="Times New Roman"/>
            <w:sz w:val="16"/>
            <w:szCs w:val="16"/>
          </w:rPr>
          <w:t>приказа</w:t>
        </w:r>
      </w:hyperlink>
      <w:r w:rsidRPr="003836CF">
        <w:rPr>
          <w:rFonts w:ascii="Times New Roman" w:hAnsi="Times New Roman" w:cs="Times New Roman"/>
          <w:sz w:val="16"/>
          <w:szCs w:val="16"/>
        </w:rPr>
        <w:t xml:space="preserve"> департамента социальной защиты населения, опеки и попечительства Костромской области от 29.04.2015 N 203)</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выдает производную информацию о ребенке в случае прибытия представителя гражданина Российской Федерации, постоянно проживающего за пределами Российской Федерации, иностранного гражданина или лица без гражданства;</w:t>
      </w:r>
    </w:p>
    <w:p w:rsidR="00CD7C9D" w:rsidRPr="003836CF" w:rsidRDefault="00CD7C9D" w:rsidP="00CD7C9D">
      <w:pPr>
        <w:pStyle w:val="ConsPlusNormal"/>
        <w:ind w:firstLine="540"/>
        <w:jc w:val="both"/>
        <w:rPr>
          <w:rFonts w:ascii="Times New Roman" w:hAnsi="Times New Roman" w:cs="Times New Roman"/>
          <w:sz w:val="16"/>
          <w:szCs w:val="16"/>
        </w:rPr>
      </w:pPr>
      <w:proofErr w:type="gramStart"/>
      <w:r w:rsidRPr="003836CF">
        <w:rPr>
          <w:rFonts w:ascii="Times New Roman" w:hAnsi="Times New Roman" w:cs="Times New Roman"/>
          <w:sz w:val="16"/>
          <w:szCs w:val="16"/>
        </w:rPr>
        <w:t xml:space="preserve">заполняет </w:t>
      </w:r>
      <w:hyperlink r:id="rId157" w:history="1">
        <w:r w:rsidRPr="003836CF">
          <w:rPr>
            <w:rStyle w:val="af7"/>
            <w:rFonts w:ascii="Times New Roman" w:hAnsi="Times New Roman" w:cs="Times New Roman"/>
            <w:sz w:val="16"/>
            <w:szCs w:val="16"/>
          </w:rPr>
          <w:t>второй раздел анкеты</w:t>
        </w:r>
      </w:hyperlink>
      <w:r w:rsidRPr="003836CF">
        <w:rPr>
          <w:rFonts w:ascii="Times New Roman" w:hAnsi="Times New Roman" w:cs="Times New Roman"/>
          <w:sz w:val="16"/>
          <w:szCs w:val="16"/>
        </w:rPr>
        <w:t xml:space="preserve"> гражданина, а также заносит сведения о гражданине Российской Федерации в </w:t>
      </w:r>
      <w:hyperlink w:anchor="P978" w:history="1">
        <w:r w:rsidRPr="003836CF">
          <w:rPr>
            <w:rStyle w:val="af7"/>
            <w:rFonts w:ascii="Times New Roman" w:hAnsi="Times New Roman" w:cs="Times New Roman"/>
            <w:sz w:val="16"/>
            <w:szCs w:val="16"/>
          </w:rPr>
          <w:t>журнал</w:t>
        </w:r>
      </w:hyperlink>
      <w:r w:rsidRPr="003836CF">
        <w:rPr>
          <w:rFonts w:ascii="Times New Roman" w:hAnsi="Times New Roman" w:cs="Times New Roman"/>
          <w:sz w:val="16"/>
          <w:szCs w:val="16"/>
        </w:rPr>
        <w:t xml:space="preserve"> учета кандидатов в усыновители, опекуны (попечители), приемные родители, граждан Российской Федерации (по форме согласно приложению N 7 к настоящему административному регламенту) (далее - журнал учета граждан Российской Федерации), сведения о гражданине Российской Федерации, постоянно проживающем за пределами Российской Федерации, иностранном гражданине или лице без гражданства в</w:t>
      </w:r>
      <w:proofErr w:type="gramEnd"/>
      <w:r w:rsidRPr="003836CF">
        <w:rPr>
          <w:rFonts w:ascii="Times New Roman" w:hAnsi="Times New Roman" w:cs="Times New Roman"/>
          <w:sz w:val="16"/>
          <w:szCs w:val="16"/>
        </w:rPr>
        <w:t xml:space="preserve"> </w:t>
      </w:r>
      <w:hyperlink w:anchor="P1027" w:history="1">
        <w:r w:rsidRPr="003836CF">
          <w:rPr>
            <w:rStyle w:val="af7"/>
            <w:rFonts w:ascii="Times New Roman" w:hAnsi="Times New Roman" w:cs="Times New Roman"/>
            <w:sz w:val="16"/>
            <w:szCs w:val="16"/>
          </w:rPr>
          <w:t>журнал</w:t>
        </w:r>
      </w:hyperlink>
      <w:r w:rsidRPr="003836CF">
        <w:rPr>
          <w:rFonts w:ascii="Times New Roman" w:hAnsi="Times New Roman" w:cs="Times New Roman"/>
          <w:sz w:val="16"/>
          <w:szCs w:val="16"/>
        </w:rPr>
        <w:t xml:space="preserve"> учета кандидатов в усыновители - иностранных граждан, граждан Российской Федерации, постоянно проживающих за пределами Российской Федерации, и лиц без гражданства и выдачи сведений о ребенке, (по форме согласно приложению N 8 к настоящему административному регламенту) (далее - журнал учета иностранных граждан).</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36.1. Результатом выполнения административной процедуры является получение специалистом, ответственным за прием граждан, заявления гражданина об ознакомлении со сведениями о ребенке (детях), подлежаще</w:t>
      </w:r>
      <w:proofErr w:type="gramStart"/>
      <w:r w:rsidRPr="003836CF">
        <w:rPr>
          <w:rFonts w:ascii="Times New Roman" w:hAnsi="Times New Roman" w:cs="Times New Roman"/>
          <w:sz w:val="16"/>
          <w:szCs w:val="16"/>
        </w:rPr>
        <w:t>м(</w:t>
      </w:r>
      <w:proofErr w:type="gramEnd"/>
      <w:r w:rsidRPr="003836CF">
        <w:rPr>
          <w:rFonts w:ascii="Times New Roman" w:hAnsi="Times New Roman" w:cs="Times New Roman"/>
          <w:sz w:val="16"/>
          <w:szCs w:val="16"/>
        </w:rPr>
        <w:t>их) устройству в семью граждан.</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36.2. Максимальный срок исполнения административных действий - 5 часов. Максимальный срок выполнения административной процедуры ознакомления заявителя со сведениями о детях, соответствующих пожеланиям, указанным в заявлении гражданина, составляет 3 календарных дня.</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36.3. Основанием для начала процедуры выдачи направления на посещение ребенка является получение специалистом, ответственным за прием граждан, заявления гражданина об ознакомлении со сведениями о ребенке (детях), подлежаще</w:t>
      </w:r>
      <w:proofErr w:type="gramStart"/>
      <w:r w:rsidRPr="003836CF">
        <w:rPr>
          <w:rFonts w:ascii="Times New Roman" w:hAnsi="Times New Roman" w:cs="Times New Roman"/>
          <w:sz w:val="16"/>
          <w:szCs w:val="16"/>
        </w:rPr>
        <w:t>м(</w:t>
      </w:r>
      <w:proofErr w:type="gramEnd"/>
      <w:r w:rsidRPr="003836CF">
        <w:rPr>
          <w:rFonts w:ascii="Times New Roman" w:hAnsi="Times New Roman" w:cs="Times New Roman"/>
          <w:sz w:val="16"/>
          <w:szCs w:val="16"/>
        </w:rPr>
        <w:t>их) устройству в семью граждан.</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36.4. Специалист, ответственный за выдачу направления на посещение ребенка: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готовит </w:t>
      </w:r>
      <w:hyperlink r:id="rId158" w:history="1">
        <w:r w:rsidRPr="003836CF">
          <w:rPr>
            <w:rStyle w:val="af7"/>
            <w:rFonts w:ascii="Times New Roman" w:hAnsi="Times New Roman" w:cs="Times New Roman"/>
            <w:sz w:val="16"/>
            <w:szCs w:val="16"/>
          </w:rPr>
          <w:t>направление</w:t>
        </w:r>
      </w:hyperlink>
      <w:r w:rsidRPr="003836CF">
        <w:rPr>
          <w:rFonts w:ascii="Times New Roman" w:hAnsi="Times New Roman" w:cs="Times New Roman"/>
          <w:sz w:val="16"/>
          <w:szCs w:val="16"/>
        </w:rPr>
        <w:t xml:space="preserve"> на посещение ребенка по форме (по форме согласно приложению N 8 к </w:t>
      </w:r>
      <w:hyperlink r:id="rId159" w:history="1">
        <w:r w:rsidRPr="003836CF">
          <w:rPr>
            <w:rStyle w:val="af7"/>
            <w:rFonts w:ascii="Times New Roman" w:hAnsi="Times New Roman" w:cs="Times New Roman"/>
            <w:sz w:val="16"/>
            <w:szCs w:val="16"/>
          </w:rPr>
          <w:t>Приказу</w:t>
        </w:r>
      </w:hyperlink>
      <w:r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выдает гражданину направление на посещение ребенка, оставшегося без попечения родителей, и информирует об этом  орган опеки и попечительства по месту фактического нахождения указанного ребенка;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вносит сведения о выданном направлении во </w:t>
      </w:r>
      <w:hyperlink r:id="rId160" w:history="1">
        <w:r w:rsidRPr="003836CF">
          <w:rPr>
            <w:rStyle w:val="af7"/>
            <w:rFonts w:ascii="Times New Roman" w:hAnsi="Times New Roman" w:cs="Times New Roman"/>
            <w:sz w:val="16"/>
            <w:szCs w:val="16"/>
          </w:rPr>
          <w:t>второй раздел анкеты</w:t>
        </w:r>
      </w:hyperlink>
      <w:r w:rsidRPr="003836CF">
        <w:rPr>
          <w:rFonts w:ascii="Times New Roman" w:hAnsi="Times New Roman" w:cs="Times New Roman"/>
          <w:sz w:val="16"/>
          <w:szCs w:val="16"/>
        </w:rPr>
        <w:t xml:space="preserve"> гражданина и в журнал учета граждан Российской Федерации (журнал учета иностранных граждан).</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36.5. Результатом выполнения административной процедуры является письменное </w:t>
      </w:r>
      <w:hyperlink r:id="rId161" w:history="1">
        <w:r w:rsidRPr="003836CF">
          <w:rPr>
            <w:rStyle w:val="af7"/>
            <w:rFonts w:ascii="Times New Roman" w:hAnsi="Times New Roman" w:cs="Times New Roman"/>
            <w:sz w:val="16"/>
            <w:szCs w:val="16"/>
          </w:rPr>
          <w:t>заявление</w:t>
        </w:r>
      </w:hyperlink>
      <w:r w:rsidRPr="003836CF">
        <w:rPr>
          <w:rFonts w:ascii="Times New Roman" w:hAnsi="Times New Roman" w:cs="Times New Roman"/>
          <w:sz w:val="16"/>
          <w:szCs w:val="16"/>
        </w:rPr>
        <w:t xml:space="preserve"> гражданина о принятом им решении по результатам посещения ребенка (по форме согласно приложению N 10 к </w:t>
      </w:r>
      <w:hyperlink r:id="rId162" w:history="1">
        <w:r w:rsidRPr="003836CF">
          <w:rPr>
            <w:rStyle w:val="af7"/>
            <w:rFonts w:ascii="Times New Roman" w:hAnsi="Times New Roman" w:cs="Times New Roman"/>
            <w:sz w:val="16"/>
            <w:szCs w:val="16"/>
          </w:rPr>
          <w:t>Приказу</w:t>
        </w:r>
      </w:hyperlink>
      <w:r w:rsidRPr="003836CF">
        <w:rPr>
          <w:rFonts w:ascii="Times New Roman" w:hAnsi="Times New Roman" w:cs="Times New Roman"/>
          <w:sz w:val="16"/>
          <w:szCs w:val="16"/>
        </w:rPr>
        <w:t xml:space="preserve"> Министерства образования и науки Российской Федерации от 17 февраля 2015 года N 101).</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36.6. Максимальный срок исполнения административных действий - 2 часа.</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 xml:space="preserve">Максимальный срок выполнения административной процедуры выдачи направления на посещение ребенка составляет 3 </w:t>
      </w:r>
      <w:proofErr w:type="gramStart"/>
      <w:r w:rsidRPr="003836CF">
        <w:rPr>
          <w:rFonts w:ascii="Times New Roman" w:hAnsi="Times New Roman" w:cs="Times New Roman"/>
          <w:sz w:val="16"/>
          <w:szCs w:val="16"/>
        </w:rPr>
        <w:t>календарных</w:t>
      </w:r>
      <w:proofErr w:type="gramEnd"/>
      <w:r w:rsidRPr="003836CF">
        <w:rPr>
          <w:rFonts w:ascii="Times New Roman" w:hAnsi="Times New Roman" w:cs="Times New Roman"/>
          <w:sz w:val="16"/>
          <w:szCs w:val="16"/>
        </w:rPr>
        <w:t xml:space="preserve"> дня.</w:t>
      </w: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jc w:val="center"/>
        <w:rPr>
          <w:sz w:val="16"/>
          <w:szCs w:val="16"/>
        </w:rPr>
      </w:pPr>
      <w:r w:rsidRPr="003836CF">
        <w:rPr>
          <w:sz w:val="16"/>
          <w:szCs w:val="16"/>
        </w:rPr>
        <w:t xml:space="preserve">Глава 4. Порядок и формы </w:t>
      </w:r>
      <w:proofErr w:type="gramStart"/>
      <w:r w:rsidRPr="003836CF">
        <w:rPr>
          <w:sz w:val="16"/>
          <w:szCs w:val="16"/>
        </w:rPr>
        <w:t>контроля за</w:t>
      </w:r>
      <w:proofErr w:type="gramEnd"/>
      <w:r w:rsidRPr="003836CF">
        <w:rPr>
          <w:sz w:val="16"/>
          <w:szCs w:val="16"/>
        </w:rPr>
        <w:t xml:space="preserve"> предоставлением муниципальной услуги</w:t>
      </w:r>
    </w:p>
    <w:p w:rsidR="00CD7C9D" w:rsidRPr="003836CF" w:rsidRDefault="00CD7C9D" w:rsidP="00CD7C9D">
      <w:pPr>
        <w:jc w:val="center"/>
        <w:rPr>
          <w:sz w:val="16"/>
          <w:szCs w:val="16"/>
        </w:rPr>
      </w:pP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 xml:space="preserve">37. Текущий контроль соблюдения и исполнения ответственными должностными лицами органа опеки и попечительства положений настоящего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заместителем главы администрации муниципального района, курирующим вопросы социальной сферы (в случае его отсутствия – руководителем аппарата администрации муниципального района). </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38. 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CD7C9D" w:rsidRPr="003836CF" w:rsidRDefault="00CD7C9D" w:rsidP="00CD7C9D">
      <w:pPr>
        <w:ind w:right="-1"/>
        <w:jc w:val="both"/>
        <w:rPr>
          <w:sz w:val="16"/>
          <w:szCs w:val="16"/>
        </w:rPr>
      </w:pPr>
      <w:r w:rsidRPr="003836CF">
        <w:rPr>
          <w:sz w:val="16"/>
          <w:szCs w:val="16"/>
        </w:rPr>
        <w:t xml:space="preserve">39. Проверки могут быть плановыми - осуществляться на основании плана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Внеплановая проверка проводится в связи с конкретным обращением заявителя, заинтересованных лиц о нарушении действующего законодательства при предоставлении муниципальной услуги.</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 xml:space="preserve">40. </w:t>
      </w:r>
      <w:proofErr w:type="gramStart"/>
      <w:r w:rsidRPr="003836CF">
        <w:rPr>
          <w:rFonts w:ascii="Times New Roman" w:hAnsi="Times New Roman" w:cs="Times New Roman"/>
          <w:sz w:val="16"/>
          <w:szCs w:val="16"/>
        </w:rPr>
        <w:t>Контроль за</w:t>
      </w:r>
      <w:proofErr w:type="gramEnd"/>
      <w:r w:rsidRPr="003836CF">
        <w:rPr>
          <w:rFonts w:ascii="Times New Roman" w:hAnsi="Times New Roman" w:cs="Times New Roman"/>
          <w:sz w:val="16"/>
          <w:szCs w:val="16"/>
        </w:rPr>
        <w:t xml:space="preserve"> полнотой и качеством предоставления муниципальной услуги включает в себя:</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1) 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2) выявление и устранение нарушений прав граждан, юридических лиц, индивидуальных предпринимателей.</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 xml:space="preserve">41. </w:t>
      </w:r>
      <w:r w:rsidRPr="003836CF">
        <w:rPr>
          <w:rFonts w:ascii="Times New Roman" w:hAnsi="Times New Roman" w:cs="Times New Roman"/>
          <w:color w:val="000000"/>
          <w:sz w:val="16"/>
          <w:szCs w:val="16"/>
        </w:rPr>
        <w:t>В целях обеспечения общественного контроля со стороны граждан, их объединений и организаций, в случае, когда служебная проверка проводилась по конкретному обращению, заявитель уведомляется о решениях, принятых по результатам проведенной служебной проверки.</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42.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правовым актом администрации муниципального района.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43. Персональная ответственность должностных лиц органа опеки и попечительства закрепляется в их должностных инструкциях в соответствии с требованиями законодательства.</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 xml:space="preserve">44. Должностные лица органа опеки и попечительства в случае ненадлежащего предоставления муниципальной услуги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 </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 xml:space="preserve">45. </w:t>
      </w:r>
      <w:proofErr w:type="gramStart"/>
      <w:r w:rsidRPr="003836CF">
        <w:rPr>
          <w:rFonts w:ascii="Times New Roman" w:hAnsi="Times New Roman" w:cs="Times New Roman"/>
          <w:sz w:val="16"/>
          <w:szCs w:val="16"/>
        </w:rPr>
        <w:t>Граждане, их объединения и организации вправе обратиться устно, направить обращение в письменной форме или в форме электронного документа в адрес администрации муниципального района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w:t>
      </w:r>
      <w:proofErr w:type="gramEnd"/>
      <w:r w:rsidRPr="003836CF">
        <w:rPr>
          <w:rFonts w:ascii="Times New Roman" w:hAnsi="Times New Roman" w:cs="Times New Roman"/>
          <w:sz w:val="16"/>
          <w:szCs w:val="16"/>
        </w:rPr>
        <w:t xml:space="preserve"> при предоставлении муниципальной услуги.</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lastRenderedPageBreak/>
        <w:t>Обращение в администрацию Островского муниципального района, рассматривается в течение 30 дней со дня его регистрации.</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CD7C9D" w:rsidRPr="003836CF" w:rsidRDefault="00CD7C9D" w:rsidP="00CD7C9D">
      <w:pPr>
        <w:pStyle w:val="ConsPlusNormal"/>
        <w:ind w:right="-1" w:firstLine="709"/>
        <w:jc w:val="both"/>
        <w:rPr>
          <w:rFonts w:ascii="Times New Roman" w:hAnsi="Times New Roman" w:cs="Times New Roman"/>
          <w:sz w:val="16"/>
          <w:szCs w:val="16"/>
        </w:rPr>
      </w:pPr>
      <w:r w:rsidRPr="003836CF">
        <w:rPr>
          <w:rFonts w:ascii="Times New Roman" w:hAnsi="Times New Roman" w:cs="Times New Roman"/>
          <w:sz w:val="16"/>
          <w:szCs w:val="16"/>
        </w:rPr>
        <w:t xml:space="preserve">Жалоба заявителя рассматривается в порядке, установленном </w:t>
      </w:r>
      <w:hyperlink w:anchor="P419" w:history="1">
        <w:r w:rsidRPr="003836CF">
          <w:rPr>
            <w:rStyle w:val="af7"/>
            <w:rFonts w:ascii="Times New Roman" w:hAnsi="Times New Roman" w:cs="Times New Roman"/>
            <w:sz w:val="16"/>
            <w:szCs w:val="16"/>
          </w:rPr>
          <w:t>главой 5</w:t>
        </w:r>
      </w:hyperlink>
      <w:r w:rsidRPr="003836CF">
        <w:rPr>
          <w:rFonts w:ascii="Times New Roman" w:hAnsi="Times New Roman" w:cs="Times New Roman"/>
          <w:sz w:val="16"/>
          <w:szCs w:val="16"/>
        </w:rPr>
        <w:t xml:space="preserve"> настоящего административного регламента.</w:t>
      </w:r>
    </w:p>
    <w:p w:rsidR="00CD7C9D" w:rsidRPr="003836CF" w:rsidRDefault="00CD7C9D" w:rsidP="00CD7C9D">
      <w:pPr>
        <w:pStyle w:val="ConsPlusNormal"/>
        <w:ind w:left="284" w:right="-285" w:firstLine="567"/>
        <w:jc w:val="both"/>
        <w:rPr>
          <w:rFonts w:ascii="Times New Roman" w:hAnsi="Times New Roman" w:cs="Times New Roman"/>
          <w:sz w:val="16"/>
          <w:szCs w:val="16"/>
        </w:rPr>
      </w:pPr>
    </w:p>
    <w:p w:rsidR="00CD7C9D" w:rsidRPr="003836CF" w:rsidRDefault="00CD7C9D" w:rsidP="00CD7C9D">
      <w:pPr>
        <w:pStyle w:val="ConsPlusNormal"/>
        <w:ind w:right="-1"/>
        <w:jc w:val="center"/>
        <w:rPr>
          <w:rFonts w:ascii="Times New Roman" w:hAnsi="Times New Roman" w:cs="Times New Roman"/>
          <w:sz w:val="16"/>
          <w:szCs w:val="16"/>
        </w:rPr>
      </w:pPr>
      <w:r w:rsidRPr="003836CF">
        <w:rPr>
          <w:rFonts w:ascii="Times New Roman" w:hAnsi="Times New Roman" w:cs="Times New Roman"/>
          <w:sz w:val="16"/>
          <w:szCs w:val="16"/>
        </w:rPr>
        <w:t>Глава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CD7C9D" w:rsidRPr="003836CF" w:rsidRDefault="00CD7C9D" w:rsidP="00CD7C9D">
      <w:pPr>
        <w:pStyle w:val="ConsPlusNormal"/>
        <w:ind w:left="284" w:right="-285" w:firstLine="567"/>
        <w:jc w:val="both"/>
        <w:rPr>
          <w:rFonts w:ascii="Times New Roman" w:hAnsi="Times New Roman" w:cs="Times New Roman"/>
          <w:sz w:val="16"/>
          <w:szCs w:val="16"/>
        </w:rPr>
      </w:pPr>
    </w:p>
    <w:p w:rsidR="00CD7C9D" w:rsidRPr="003836CF" w:rsidRDefault="00CD7C9D" w:rsidP="00CD7C9D">
      <w:pPr>
        <w:pStyle w:val="ConsPlusNormal"/>
        <w:widowControl/>
        <w:ind w:firstLine="709"/>
        <w:jc w:val="both"/>
        <w:rPr>
          <w:rFonts w:ascii="Times New Roman" w:hAnsi="Times New Roman" w:cs="Times New Roman"/>
          <w:sz w:val="16"/>
          <w:szCs w:val="16"/>
        </w:rPr>
      </w:pPr>
      <w:r w:rsidRPr="003836CF">
        <w:rPr>
          <w:rFonts w:ascii="Times New Roman" w:hAnsi="Times New Roman" w:cs="Times New Roman"/>
          <w:sz w:val="16"/>
          <w:szCs w:val="16"/>
        </w:rPr>
        <w:t>46. Заявители  имеют право на обжалование, оспаривание решений, действий (бездействия) должностных при предоставлении муниципальной услуги в судебном или в досудебном (внесудебном) порядке.</w:t>
      </w:r>
    </w:p>
    <w:p w:rsidR="00CD7C9D" w:rsidRPr="003836CF" w:rsidRDefault="00CD7C9D" w:rsidP="00CD7C9D">
      <w:pPr>
        <w:pStyle w:val="ConsPlusNormal"/>
        <w:widowControl/>
        <w:ind w:firstLine="709"/>
        <w:jc w:val="both"/>
        <w:rPr>
          <w:rFonts w:ascii="Times New Roman" w:hAnsi="Times New Roman" w:cs="Times New Roman"/>
          <w:sz w:val="16"/>
          <w:szCs w:val="16"/>
        </w:rPr>
      </w:pPr>
      <w:r w:rsidRPr="003836CF">
        <w:rPr>
          <w:rFonts w:ascii="Times New Roman" w:hAnsi="Times New Roman" w:cs="Times New Roman"/>
          <w:sz w:val="16"/>
          <w:szCs w:val="16"/>
        </w:rPr>
        <w:t>47. Обжалование решений, действий (бездействия) должностных лиц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CD7C9D" w:rsidRPr="003836CF" w:rsidRDefault="00CD7C9D" w:rsidP="00CD7C9D">
      <w:pPr>
        <w:jc w:val="both"/>
        <w:rPr>
          <w:sz w:val="16"/>
          <w:szCs w:val="16"/>
        </w:rPr>
      </w:pPr>
      <w:r w:rsidRPr="003836CF">
        <w:rPr>
          <w:sz w:val="16"/>
          <w:szCs w:val="16"/>
        </w:rPr>
        <w:t>48. Заявитель может обратиться с жалобой, в том числе в следующих случаях:</w:t>
      </w:r>
    </w:p>
    <w:p w:rsidR="00CD7C9D" w:rsidRPr="003836CF" w:rsidRDefault="00CD7C9D" w:rsidP="00CD7C9D">
      <w:pPr>
        <w:jc w:val="both"/>
        <w:rPr>
          <w:sz w:val="16"/>
          <w:szCs w:val="16"/>
        </w:rPr>
      </w:pPr>
      <w:r w:rsidRPr="003836CF">
        <w:rPr>
          <w:sz w:val="16"/>
          <w:szCs w:val="16"/>
        </w:rPr>
        <w:t>1) нарушение срока регистрации заявления заявителя о предоставлении муниципальной услуги;</w:t>
      </w:r>
    </w:p>
    <w:p w:rsidR="00CD7C9D" w:rsidRPr="003836CF" w:rsidRDefault="00CD7C9D" w:rsidP="00CD7C9D">
      <w:pPr>
        <w:jc w:val="both"/>
        <w:rPr>
          <w:sz w:val="16"/>
          <w:szCs w:val="16"/>
        </w:rPr>
      </w:pPr>
      <w:r w:rsidRPr="003836CF">
        <w:rPr>
          <w:sz w:val="16"/>
          <w:szCs w:val="16"/>
        </w:rPr>
        <w:t>2) нарушение срока предоставления муниципальной услуги;</w:t>
      </w:r>
    </w:p>
    <w:p w:rsidR="00CD7C9D" w:rsidRPr="003836CF" w:rsidRDefault="00CD7C9D" w:rsidP="00CD7C9D">
      <w:pPr>
        <w:jc w:val="both"/>
        <w:rPr>
          <w:sz w:val="16"/>
          <w:szCs w:val="16"/>
        </w:rPr>
      </w:pPr>
      <w:r w:rsidRPr="003836CF">
        <w:rPr>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для предоставления муниципальной услуги;</w:t>
      </w:r>
    </w:p>
    <w:p w:rsidR="00CD7C9D" w:rsidRPr="003836CF" w:rsidRDefault="00CD7C9D" w:rsidP="00CD7C9D">
      <w:pPr>
        <w:jc w:val="both"/>
        <w:rPr>
          <w:sz w:val="16"/>
          <w:szCs w:val="16"/>
        </w:rPr>
      </w:pPr>
      <w:r w:rsidRPr="003836CF">
        <w:rPr>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для предоставления муниципальной  услуги у заявителя;</w:t>
      </w:r>
    </w:p>
    <w:p w:rsidR="00CD7C9D" w:rsidRPr="003836CF" w:rsidRDefault="00CD7C9D" w:rsidP="00CD7C9D">
      <w:pPr>
        <w:jc w:val="both"/>
        <w:rPr>
          <w:sz w:val="16"/>
          <w:szCs w:val="16"/>
        </w:rPr>
      </w:pPr>
      <w:proofErr w:type="gramStart"/>
      <w:r w:rsidRPr="003836CF">
        <w:rPr>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w:t>
      </w:r>
      <w:proofErr w:type="gramEnd"/>
    </w:p>
    <w:p w:rsidR="00CD7C9D" w:rsidRPr="003836CF" w:rsidRDefault="00CD7C9D" w:rsidP="00CD7C9D">
      <w:pPr>
        <w:jc w:val="both"/>
        <w:rPr>
          <w:sz w:val="16"/>
          <w:szCs w:val="16"/>
        </w:rPr>
      </w:pPr>
      <w:r w:rsidRPr="003836CF">
        <w:rPr>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w:t>
      </w:r>
    </w:p>
    <w:p w:rsidR="00CD7C9D" w:rsidRPr="003836CF" w:rsidRDefault="00CD7C9D" w:rsidP="00CD7C9D">
      <w:pPr>
        <w:jc w:val="both"/>
        <w:rPr>
          <w:sz w:val="16"/>
          <w:szCs w:val="16"/>
        </w:rPr>
      </w:pPr>
      <w:proofErr w:type="gramStart"/>
      <w:r w:rsidRPr="003836CF">
        <w:rPr>
          <w:sz w:val="16"/>
          <w:szCs w:val="16"/>
        </w:rPr>
        <w:t>7) отказ органа опеки и попечительства, должностного лица органа опеки и попечительства,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D7C9D" w:rsidRPr="003836CF" w:rsidRDefault="00CD7C9D" w:rsidP="00CD7C9D">
      <w:pPr>
        <w:jc w:val="both"/>
        <w:rPr>
          <w:sz w:val="16"/>
          <w:szCs w:val="16"/>
        </w:rPr>
      </w:pPr>
      <w:r w:rsidRPr="003836CF">
        <w:rPr>
          <w:sz w:val="16"/>
          <w:szCs w:val="16"/>
        </w:rPr>
        <w:t xml:space="preserve">49. Жалоба подается в письменной форме на бумажном носителе, в электронной форме на имя главы муниципального района.  </w:t>
      </w:r>
    </w:p>
    <w:p w:rsidR="00CD7C9D" w:rsidRPr="003836CF" w:rsidRDefault="00CD7C9D" w:rsidP="00CD7C9D">
      <w:pPr>
        <w:jc w:val="both"/>
        <w:rPr>
          <w:sz w:val="16"/>
          <w:szCs w:val="16"/>
        </w:rPr>
      </w:pPr>
      <w:r w:rsidRPr="003836CF">
        <w:rPr>
          <w:sz w:val="16"/>
          <w:szCs w:val="16"/>
        </w:rPr>
        <w:t xml:space="preserve">50. Жалоба может быть направлена по почте, с использованием сети Интернет, официального сайта департамента, через </w:t>
      </w:r>
      <w:r w:rsidRPr="003836CF">
        <w:rPr>
          <w:color w:val="000000"/>
          <w:sz w:val="16"/>
          <w:szCs w:val="16"/>
        </w:rPr>
        <w:t>федеральную государственную информационную систему «Единый портал государственных и муниципальных услуг (функций)»</w:t>
      </w:r>
      <w:r w:rsidRPr="003836CF">
        <w:rPr>
          <w:sz w:val="16"/>
          <w:szCs w:val="16"/>
        </w:rPr>
        <w:t>, а также может быть принята при личном приеме заявителя.</w:t>
      </w:r>
    </w:p>
    <w:p w:rsidR="00CD7C9D" w:rsidRPr="003836CF" w:rsidRDefault="00CD7C9D" w:rsidP="00CD7C9D">
      <w:pPr>
        <w:jc w:val="both"/>
        <w:rPr>
          <w:sz w:val="16"/>
          <w:szCs w:val="16"/>
        </w:rPr>
      </w:pPr>
      <w:r w:rsidRPr="003836CF">
        <w:rPr>
          <w:sz w:val="16"/>
          <w:szCs w:val="16"/>
        </w:rPr>
        <w:t>51. Жалоба должна содержать:</w:t>
      </w:r>
    </w:p>
    <w:p w:rsidR="00CD7C9D" w:rsidRPr="003836CF" w:rsidRDefault="00CD7C9D" w:rsidP="00CD7C9D">
      <w:pPr>
        <w:jc w:val="both"/>
        <w:rPr>
          <w:sz w:val="16"/>
          <w:szCs w:val="16"/>
        </w:rPr>
      </w:pPr>
      <w:r w:rsidRPr="003836CF">
        <w:rPr>
          <w:sz w:val="16"/>
          <w:szCs w:val="16"/>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CD7C9D" w:rsidRPr="003836CF" w:rsidRDefault="00CD7C9D" w:rsidP="00CD7C9D">
      <w:pPr>
        <w:jc w:val="both"/>
        <w:rPr>
          <w:sz w:val="16"/>
          <w:szCs w:val="16"/>
        </w:rPr>
      </w:pPr>
      <w:proofErr w:type="gramStart"/>
      <w:r w:rsidRPr="003836CF">
        <w:rPr>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D7C9D" w:rsidRPr="003836CF" w:rsidRDefault="00CD7C9D" w:rsidP="00CD7C9D">
      <w:pPr>
        <w:jc w:val="both"/>
        <w:rPr>
          <w:sz w:val="16"/>
          <w:szCs w:val="16"/>
        </w:rPr>
      </w:pPr>
      <w:r w:rsidRPr="003836CF">
        <w:rPr>
          <w:sz w:val="16"/>
          <w:szCs w:val="1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CD7C9D" w:rsidRPr="003836CF" w:rsidRDefault="00CD7C9D" w:rsidP="00CD7C9D">
      <w:pPr>
        <w:jc w:val="both"/>
        <w:rPr>
          <w:sz w:val="16"/>
          <w:szCs w:val="16"/>
        </w:rPr>
      </w:pPr>
      <w:r w:rsidRPr="003836CF">
        <w:rPr>
          <w:sz w:val="16"/>
          <w:szCs w:val="16"/>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CD7C9D" w:rsidRPr="003836CF" w:rsidRDefault="00CD7C9D" w:rsidP="00CD7C9D">
      <w:pPr>
        <w:jc w:val="both"/>
        <w:rPr>
          <w:sz w:val="16"/>
          <w:szCs w:val="16"/>
        </w:rPr>
      </w:pPr>
      <w:r w:rsidRPr="003836CF">
        <w:rPr>
          <w:sz w:val="16"/>
          <w:szCs w:val="16"/>
        </w:rPr>
        <w:t>52. При рассмотрении жалобы заявитель имеет право:</w:t>
      </w:r>
    </w:p>
    <w:p w:rsidR="00CD7C9D" w:rsidRPr="003836CF" w:rsidRDefault="00CD7C9D" w:rsidP="00CD7C9D">
      <w:pPr>
        <w:jc w:val="both"/>
        <w:rPr>
          <w:sz w:val="16"/>
          <w:szCs w:val="16"/>
        </w:rPr>
      </w:pPr>
      <w:r w:rsidRPr="003836CF">
        <w:rPr>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CD7C9D" w:rsidRPr="003836CF" w:rsidRDefault="00CD7C9D" w:rsidP="00CD7C9D">
      <w:pPr>
        <w:jc w:val="both"/>
        <w:rPr>
          <w:sz w:val="16"/>
          <w:szCs w:val="16"/>
        </w:rPr>
      </w:pPr>
      <w:r w:rsidRPr="003836CF">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D7C9D" w:rsidRPr="003836CF" w:rsidRDefault="00CD7C9D" w:rsidP="00CD7C9D">
      <w:pPr>
        <w:jc w:val="both"/>
        <w:rPr>
          <w:sz w:val="16"/>
          <w:szCs w:val="16"/>
        </w:rPr>
      </w:pPr>
      <w:r w:rsidRPr="003836CF">
        <w:rPr>
          <w:sz w:val="16"/>
          <w:szCs w:val="16"/>
        </w:rPr>
        <w:t>3) получать в письменной форме и по желанию заявителя в электронной форме ответ по существу поставленных в жалобе вопросов;</w:t>
      </w:r>
    </w:p>
    <w:p w:rsidR="00CD7C9D" w:rsidRPr="003836CF" w:rsidRDefault="00CD7C9D" w:rsidP="00CD7C9D">
      <w:pPr>
        <w:jc w:val="both"/>
        <w:rPr>
          <w:sz w:val="16"/>
          <w:szCs w:val="16"/>
        </w:rPr>
      </w:pPr>
      <w:r w:rsidRPr="003836CF">
        <w:rPr>
          <w:sz w:val="16"/>
          <w:szCs w:val="16"/>
        </w:rPr>
        <w:t>4) обращаться с заявлением о прекращении рассмотрения жалобы.</w:t>
      </w:r>
    </w:p>
    <w:p w:rsidR="00CD7C9D" w:rsidRPr="003836CF" w:rsidRDefault="00CD7C9D" w:rsidP="00CD7C9D">
      <w:pPr>
        <w:jc w:val="both"/>
        <w:rPr>
          <w:sz w:val="16"/>
          <w:szCs w:val="16"/>
        </w:rPr>
      </w:pPr>
      <w:r w:rsidRPr="003836CF">
        <w:rPr>
          <w:sz w:val="16"/>
          <w:szCs w:val="16"/>
        </w:rPr>
        <w:t xml:space="preserve">53. </w:t>
      </w:r>
      <w:proofErr w:type="gramStart"/>
      <w:r w:rsidRPr="003836CF">
        <w:rPr>
          <w:sz w:val="16"/>
          <w:szCs w:val="16"/>
        </w:rPr>
        <w:t xml:space="preserve">Жалоба, поступившая в администрацию Островского муниципального района,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CD7C9D" w:rsidRPr="003836CF" w:rsidRDefault="00CD7C9D" w:rsidP="00CD7C9D">
      <w:pPr>
        <w:pStyle w:val="ConsPlusNormal"/>
        <w:ind w:firstLine="709"/>
        <w:jc w:val="both"/>
        <w:rPr>
          <w:rFonts w:ascii="Times New Roman" w:hAnsi="Times New Roman" w:cs="Times New Roman"/>
          <w:sz w:val="16"/>
          <w:szCs w:val="16"/>
        </w:rPr>
      </w:pPr>
      <w:r w:rsidRPr="003836CF">
        <w:rPr>
          <w:rFonts w:ascii="Times New Roman" w:hAnsi="Times New Roman" w:cs="Times New Roman"/>
          <w:sz w:val="16"/>
          <w:szCs w:val="16"/>
        </w:rPr>
        <w:t>54. Основания для приостановления рассмотрения жалобы отсутствуют.</w:t>
      </w:r>
    </w:p>
    <w:p w:rsidR="00CD7C9D" w:rsidRPr="003836CF" w:rsidRDefault="00CD7C9D" w:rsidP="00CD7C9D">
      <w:pPr>
        <w:pStyle w:val="ConsPlusNormal"/>
        <w:ind w:firstLine="709"/>
        <w:jc w:val="both"/>
        <w:rPr>
          <w:rFonts w:ascii="Times New Roman" w:hAnsi="Times New Roman" w:cs="Times New Roman"/>
          <w:sz w:val="16"/>
          <w:szCs w:val="16"/>
        </w:rPr>
      </w:pPr>
      <w:r w:rsidRPr="003836CF">
        <w:rPr>
          <w:rFonts w:ascii="Times New Roman" w:hAnsi="Times New Roman" w:cs="Times New Roman"/>
          <w:sz w:val="16"/>
          <w:szCs w:val="16"/>
        </w:rPr>
        <w:t>55. Ответ на жалобу не дается в случаях, если в ней:</w:t>
      </w:r>
    </w:p>
    <w:p w:rsidR="00CD7C9D" w:rsidRPr="003836CF" w:rsidRDefault="00CD7C9D" w:rsidP="00CD7C9D">
      <w:pPr>
        <w:pStyle w:val="ConsPlusNormal"/>
        <w:ind w:firstLine="709"/>
        <w:jc w:val="both"/>
        <w:rPr>
          <w:rFonts w:ascii="Times New Roman" w:hAnsi="Times New Roman" w:cs="Times New Roman"/>
          <w:sz w:val="16"/>
          <w:szCs w:val="16"/>
        </w:rPr>
      </w:pPr>
      <w:r w:rsidRPr="003836CF">
        <w:rPr>
          <w:rFonts w:ascii="Times New Roman" w:hAnsi="Times New Roman" w:cs="Times New Roman"/>
          <w:sz w:val="16"/>
          <w:szCs w:val="16"/>
        </w:rPr>
        <w:t>1) не указана фамилия заявителя, направившего жалобу, и адрес, по которому должен быть направлен ответ;</w:t>
      </w:r>
    </w:p>
    <w:p w:rsidR="00CD7C9D" w:rsidRPr="003836CF" w:rsidRDefault="00CD7C9D" w:rsidP="00CD7C9D">
      <w:pPr>
        <w:pStyle w:val="ConsPlusNormal"/>
        <w:ind w:firstLine="709"/>
        <w:jc w:val="both"/>
        <w:rPr>
          <w:rFonts w:ascii="Times New Roman" w:hAnsi="Times New Roman" w:cs="Times New Roman"/>
          <w:sz w:val="16"/>
          <w:szCs w:val="16"/>
        </w:rPr>
      </w:pPr>
      <w:r w:rsidRPr="003836CF">
        <w:rPr>
          <w:rFonts w:ascii="Times New Roman" w:hAnsi="Times New Roman" w:cs="Times New Roman"/>
          <w:sz w:val="16"/>
          <w:szCs w:val="16"/>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CD7C9D" w:rsidRPr="003836CF" w:rsidRDefault="00CD7C9D" w:rsidP="00CD7C9D">
      <w:pPr>
        <w:pStyle w:val="ConsPlusNormal"/>
        <w:ind w:firstLine="709"/>
        <w:jc w:val="both"/>
        <w:rPr>
          <w:rFonts w:ascii="Times New Roman" w:hAnsi="Times New Roman" w:cs="Times New Roman"/>
          <w:sz w:val="16"/>
          <w:szCs w:val="16"/>
        </w:rPr>
      </w:pPr>
      <w:r w:rsidRPr="003836CF">
        <w:rPr>
          <w:rFonts w:ascii="Times New Roman" w:hAnsi="Times New Roman" w:cs="Times New Roman"/>
          <w:sz w:val="16"/>
          <w:szCs w:val="16"/>
        </w:rPr>
        <w:t>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w:t>
      </w:r>
    </w:p>
    <w:p w:rsidR="00CD7C9D" w:rsidRPr="003836CF" w:rsidRDefault="00CD7C9D" w:rsidP="00CD7C9D">
      <w:pPr>
        <w:pStyle w:val="ConsPlusNormal"/>
        <w:ind w:firstLine="709"/>
        <w:jc w:val="both"/>
        <w:rPr>
          <w:rFonts w:ascii="Times New Roman" w:hAnsi="Times New Roman" w:cs="Times New Roman"/>
          <w:sz w:val="16"/>
          <w:szCs w:val="16"/>
        </w:rPr>
      </w:pPr>
      <w:proofErr w:type="gramStart"/>
      <w:r w:rsidRPr="003836CF">
        <w:rPr>
          <w:rFonts w:ascii="Times New Roman" w:hAnsi="Times New Roman" w:cs="Times New Roman"/>
          <w:sz w:val="16"/>
          <w:szCs w:val="16"/>
        </w:rPr>
        <w:t>4) содержится вопрос, на который заявителю неоднократно давались ответы,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или одному</w:t>
      </w:r>
      <w:proofErr w:type="gramEnd"/>
      <w:r w:rsidRPr="003836CF">
        <w:rPr>
          <w:rFonts w:ascii="Times New Roman" w:hAnsi="Times New Roman" w:cs="Times New Roman"/>
          <w:sz w:val="16"/>
          <w:szCs w:val="16"/>
        </w:rPr>
        <w:t xml:space="preserve"> и тому же должностному лицу. О данном решении уведомляется заявитель, направивший жалобу.</w:t>
      </w:r>
    </w:p>
    <w:p w:rsidR="00CD7C9D" w:rsidRPr="003836CF" w:rsidRDefault="00CD7C9D" w:rsidP="00CD7C9D">
      <w:pPr>
        <w:jc w:val="both"/>
        <w:rPr>
          <w:sz w:val="16"/>
          <w:szCs w:val="16"/>
        </w:rPr>
      </w:pPr>
      <w:r w:rsidRPr="003836CF">
        <w:rPr>
          <w:sz w:val="16"/>
          <w:szCs w:val="16"/>
        </w:rPr>
        <w:t>56. По результатам рассмотрения жалобы администрация муниципального района принимает одно из следующих решений:</w:t>
      </w:r>
    </w:p>
    <w:p w:rsidR="00CD7C9D" w:rsidRPr="003836CF" w:rsidRDefault="00CD7C9D" w:rsidP="00CD7C9D">
      <w:pPr>
        <w:jc w:val="both"/>
        <w:rPr>
          <w:sz w:val="16"/>
          <w:szCs w:val="16"/>
        </w:rPr>
      </w:pPr>
      <w:proofErr w:type="gramStart"/>
      <w:r w:rsidRPr="003836CF">
        <w:rPr>
          <w:sz w:val="16"/>
          <w:szCs w:val="16"/>
        </w:rPr>
        <w:t>1) удовлетворяет жалобу, в том числе в форме отмены принятого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а также в иных формах;</w:t>
      </w:r>
      <w:proofErr w:type="gramEnd"/>
    </w:p>
    <w:p w:rsidR="00CD7C9D" w:rsidRPr="003836CF" w:rsidRDefault="00CD7C9D" w:rsidP="00CD7C9D">
      <w:pPr>
        <w:jc w:val="both"/>
        <w:rPr>
          <w:sz w:val="16"/>
          <w:szCs w:val="16"/>
        </w:rPr>
      </w:pPr>
      <w:r w:rsidRPr="003836CF">
        <w:rPr>
          <w:sz w:val="16"/>
          <w:szCs w:val="16"/>
        </w:rPr>
        <w:t>2) отказывает в удовлетворении жалобы.</w:t>
      </w:r>
    </w:p>
    <w:p w:rsidR="00CD7C9D" w:rsidRPr="003836CF" w:rsidRDefault="00CD7C9D" w:rsidP="00CD7C9D">
      <w:pPr>
        <w:jc w:val="both"/>
        <w:rPr>
          <w:sz w:val="16"/>
          <w:szCs w:val="16"/>
        </w:rPr>
      </w:pPr>
      <w:r w:rsidRPr="003836CF">
        <w:rPr>
          <w:sz w:val="16"/>
          <w:szCs w:val="16"/>
        </w:rPr>
        <w:t>57. Не позднее дня, следующего за днем принятия решения, указанного в пункте 66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D7C9D" w:rsidRPr="003836CF" w:rsidRDefault="00CD7C9D" w:rsidP="00CD7C9D">
      <w:pPr>
        <w:jc w:val="both"/>
        <w:rPr>
          <w:color w:val="000000"/>
          <w:sz w:val="16"/>
          <w:szCs w:val="16"/>
        </w:rPr>
      </w:pPr>
      <w:r w:rsidRPr="003836CF">
        <w:rPr>
          <w:sz w:val="16"/>
          <w:szCs w:val="16"/>
        </w:rPr>
        <w:lastRenderedPageBreak/>
        <w:t xml:space="preserve">64.  В случае установления в ходе или по результатам </w:t>
      </w:r>
      <w:proofErr w:type="gramStart"/>
      <w:r w:rsidRPr="003836CF">
        <w:rPr>
          <w:sz w:val="16"/>
          <w:szCs w:val="16"/>
        </w:rPr>
        <w:t>рассмотрения жалобы признаков состава административного правонарушения</w:t>
      </w:r>
      <w:proofErr w:type="gramEnd"/>
      <w:r w:rsidRPr="003836CF">
        <w:rPr>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Кодексом Костромской области об административных правонарушениях.</w:t>
      </w:r>
    </w:p>
    <w:p w:rsidR="00CD7C9D" w:rsidRPr="003836CF" w:rsidRDefault="00CD7C9D" w:rsidP="00CD7C9D">
      <w:pPr>
        <w:pStyle w:val="a6"/>
        <w:spacing w:before="0" w:after="0"/>
        <w:ind w:firstLine="400"/>
        <w:jc w:val="center"/>
        <w:rPr>
          <w:color w:val="000000"/>
          <w:sz w:val="16"/>
          <w:szCs w:val="16"/>
        </w:rPr>
      </w:pPr>
    </w:p>
    <w:p w:rsidR="00CD7C9D" w:rsidRPr="003836CF" w:rsidRDefault="00CD7C9D" w:rsidP="00CD7C9D">
      <w:pPr>
        <w:rPr>
          <w:sz w:val="16"/>
          <w:szCs w:val="16"/>
        </w:rPr>
      </w:pPr>
    </w:p>
    <w:p w:rsidR="00CD7C9D" w:rsidRPr="003836CF" w:rsidRDefault="00CD7C9D" w:rsidP="00CD7C9D">
      <w:pPr>
        <w:jc w:val="right"/>
        <w:rPr>
          <w:sz w:val="16"/>
          <w:szCs w:val="16"/>
        </w:rPr>
      </w:pPr>
    </w:p>
    <w:p w:rsidR="00CD7C9D" w:rsidRPr="003836CF" w:rsidRDefault="00CD7C9D" w:rsidP="00CD7C9D">
      <w:pPr>
        <w:jc w:val="right"/>
        <w:rPr>
          <w:sz w:val="16"/>
          <w:szCs w:val="16"/>
        </w:rPr>
      </w:pPr>
      <w:r w:rsidRPr="003836CF">
        <w:rPr>
          <w:sz w:val="16"/>
          <w:szCs w:val="16"/>
        </w:rPr>
        <w:t>Приложение № 1</w:t>
      </w:r>
    </w:p>
    <w:p w:rsidR="00CD7C9D" w:rsidRPr="003836CF" w:rsidRDefault="00CD7C9D" w:rsidP="00CD7C9D">
      <w:pPr>
        <w:pStyle w:val="ConsPlusNormal"/>
        <w:ind w:left="5103"/>
        <w:jc w:val="right"/>
        <w:rPr>
          <w:rFonts w:ascii="Times New Roman" w:hAnsi="Times New Roman" w:cs="Times New Roman"/>
          <w:sz w:val="16"/>
          <w:szCs w:val="16"/>
        </w:rPr>
      </w:pPr>
      <w:r w:rsidRPr="003836CF">
        <w:rPr>
          <w:rFonts w:ascii="Times New Roman" w:hAnsi="Times New Roman" w:cs="Times New Roman"/>
          <w:sz w:val="16"/>
          <w:szCs w:val="16"/>
        </w:rPr>
        <w:t>к административному регламенту</w:t>
      </w:r>
    </w:p>
    <w:p w:rsidR="00CD7C9D" w:rsidRPr="003836CF" w:rsidRDefault="00CD7C9D" w:rsidP="00CD7C9D">
      <w:pPr>
        <w:jc w:val="right"/>
        <w:rPr>
          <w:sz w:val="16"/>
          <w:szCs w:val="16"/>
        </w:rPr>
      </w:pPr>
      <w:r w:rsidRPr="003836CF">
        <w:rPr>
          <w:sz w:val="16"/>
          <w:szCs w:val="16"/>
        </w:rPr>
        <w:t>муниципальной услуги по предоставлению информации</w:t>
      </w:r>
    </w:p>
    <w:p w:rsidR="00CD7C9D" w:rsidRPr="003836CF" w:rsidRDefault="00CD7C9D" w:rsidP="00CD7C9D">
      <w:pPr>
        <w:jc w:val="right"/>
        <w:rPr>
          <w:sz w:val="16"/>
          <w:szCs w:val="16"/>
        </w:rPr>
      </w:pPr>
      <w:r w:rsidRPr="003836CF">
        <w:rPr>
          <w:sz w:val="16"/>
          <w:szCs w:val="16"/>
        </w:rPr>
        <w:t>о детях, оставшихся без попечения родителей</w:t>
      </w:r>
      <w:r w:rsidRPr="003836CF">
        <w:rPr>
          <w:b/>
          <w:sz w:val="16"/>
          <w:szCs w:val="16"/>
        </w:rPr>
        <w:t xml:space="preserve">, </w:t>
      </w:r>
    </w:p>
    <w:p w:rsidR="00CD7C9D" w:rsidRPr="003836CF" w:rsidRDefault="00CD7C9D" w:rsidP="00CD7C9D">
      <w:pPr>
        <w:jc w:val="right"/>
        <w:rPr>
          <w:sz w:val="16"/>
          <w:szCs w:val="16"/>
        </w:rPr>
      </w:pPr>
      <w:r w:rsidRPr="003836CF">
        <w:rPr>
          <w:sz w:val="16"/>
          <w:szCs w:val="16"/>
        </w:rPr>
        <w:t>в том числе в электронном виде</w:t>
      </w:r>
    </w:p>
    <w:p w:rsidR="00CD7C9D" w:rsidRPr="003836CF" w:rsidRDefault="00CD7C9D" w:rsidP="00CD7C9D">
      <w:pPr>
        <w:pStyle w:val="ConsPlusNormal"/>
        <w:ind w:left="5103"/>
        <w:jc w:val="right"/>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Информация</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о месте нахождения, контактных телефонах, адресе электронной почты сектора по опеке и попечительству администрации Островского муниципального района</w:t>
      </w:r>
    </w:p>
    <w:p w:rsidR="00CD7C9D" w:rsidRPr="003836CF" w:rsidRDefault="00CD7C9D" w:rsidP="00CD7C9D">
      <w:pPr>
        <w:pStyle w:val="ConsPlusNormal"/>
        <w:jc w:val="both"/>
        <w:rPr>
          <w:rFonts w:ascii="Times New Roman" w:hAnsi="Times New Roman" w:cs="Times New Roman"/>
          <w:sz w:val="16"/>
          <w:szCs w:val="16"/>
        </w:rPr>
      </w:pPr>
    </w:p>
    <w:tbl>
      <w:tblPr>
        <w:tblW w:w="0" w:type="auto"/>
        <w:tblInd w:w="-5" w:type="dxa"/>
        <w:tblLayout w:type="fixed"/>
        <w:tblLook w:val="0000"/>
      </w:tblPr>
      <w:tblGrid>
        <w:gridCol w:w="4013"/>
        <w:gridCol w:w="5567"/>
      </w:tblGrid>
      <w:tr w:rsidR="00CD7C9D" w:rsidRPr="003836CF" w:rsidTr="00CD7C9D">
        <w:tc>
          <w:tcPr>
            <w:tcW w:w="4013"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pacing w:after="60" w:line="276" w:lineRule="auto"/>
              <w:rPr>
                <w:rFonts w:ascii="Times New Roman" w:hAnsi="Times New Roman" w:cs="Times New Roman"/>
                <w:sz w:val="16"/>
                <w:szCs w:val="16"/>
              </w:rPr>
            </w:pPr>
            <w:r w:rsidRPr="003836CF">
              <w:rPr>
                <w:rFonts w:ascii="Times New Roman" w:hAnsi="Times New Roman" w:cs="Times New Roman"/>
                <w:sz w:val="16"/>
                <w:szCs w:val="16"/>
              </w:rPr>
              <w:t xml:space="preserve">Почтовый адрес         </w:t>
            </w:r>
          </w:p>
        </w:tc>
        <w:tc>
          <w:tcPr>
            <w:tcW w:w="5567"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nformat"/>
              <w:spacing w:after="60" w:line="276" w:lineRule="auto"/>
              <w:rPr>
                <w:rFonts w:ascii="Times New Roman" w:hAnsi="Times New Roman" w:cs="Times New Roman"/>
                <w:sz w:val="16"/>
                <w:szCs w:val="16"/>
              </w:rPr>
            </w:pPr>
            <w:r w:rsidRPr="003836CF">
              <w:rPr>
                <w:rFonts w:ascii="Times New Roman" w:hAnsi="Times New Roman" w:cs="Times New Roman"/>
                <w:sz w:val="16"/>
                <w:szCs w:val="16"/>
              </w:rPr>
              <w:t xml:space="preserve">157900 Костромская область Островский район п. </w:t>
            </w:r>
            <w:proofErr w:type="gramStart"/>
            <w:r w:rsidRPr="003836CF">
              <w:rPr>
                <w:rFonts w:ascii="Times New Roman" w:hAnsi="Times New Roman" w:cs="Times New Roman"/>
                <w:sz w:val="16"/>
                <w:szCs w:val="16"/>
              </w:rPr>
              <w:t>Островское</w:t>
            </w:r>
            <w:proofErr w:type="gramEnd"/>
            <w:r w:rsidRPr="003836CF">
              <w:rPr>
                <w:rFonts w:ascii="Times New Roman" w:hAnsi="Times New Roman" w:cs="Times New Roman"/>
                <w:sz w:val="16"/>
                <w:szCs w:val="16"/>
              </w:rPr>
              <w:t xml:space="preserve"> ул. Советская д. 56 </w:t>
            </w:r>
          </w:p>
        </w:tc>
      </w:tr>
      <w:tr w:rsidR="00CD7C9D" w:rsidRPr="003836CF" w:rsidTr="00CD7C9D">
        <w:tc>
          <w:tcPr>
            <w:tcW w:w="4013"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rPr>
                <w:rFonts w:ascii="Times New Roman" w:hAnsi="Times New Roman" w:cs="Times New Roman"/>
                <w:sz w:val="16"/>
                <w:szCs w:val="16"/>
              </w:rPr>
            </w:pPr>
            <w:r w:rsidRPr="003836CF">
              <w:rPr>
                <w:rFonts w:ascii="Times New Roman" w:hAnsi="Times New Roman" w:cs="Times New Roman"/>
                <w:sz w:val="16"/>
                <w:szCs w:val="16"/>
              </w:rPr>
              <w:t>Телефон сектора по опеке и попечительству администрации Островского муниципального района</w:t>
            </w:r>
          </w:p>
          <w:p w:rsidR="00CD7C9D" w:rsidRPr="003836CF" w:rsidRDefault="00CD7C9D" w:rsidP="00CD7C9D">
            <w:pPr>
              <w:pStyle w:val="ConsPlusNormal"/>
              <w:spacing w:after="60" w:line="276" w:lineRule="auto"/>
              <w:rPr>
                <w:rFonts w:ascii="Times New Roman" w:hAnsi="Times New Roman" w:cs="Times New Roman"/>
                <w:sz w:val="16"/>
                <w:szCs w:val="16"/>
              </w:rPr>
            </w:pPr>
          </w:p>
        </w:tc>
        <w:tc>
          <w:tcPr>
            <w:tcW w:w="5567"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nformat"/>
              <w:spacing w:after="60" w:line="276" w:lineRule="auto"/>
              <w:rPr>
                <w:rFonts w:ascii="Times New Roman" w:hAnsi="Times New Roman" w:cs="Times New Roman"/>
                <w:sz w:val="16"/>
                <w:szCs w:val="16"/>
              </w:rPr>
            </w:pPr>
            <w:r w:rsidRPr="003836CF">
              <w:rPr>
                <w:rFonts w:ascii="Times New Roman" w:hAnsi="Times New Roman" w:cs="Times New Roman"/>
                <w:sz w:val="16"/>
                <w:szCs w:val="16"/>
              </w:rPr>
              <w:t>8(49438) 27-7-66</w:t>
            </w:r>
          </w:p>
        </w:tc>
      </w:tr>
      <w:tr w:rsidR="00CD7C9D" w:rsidRPr="003836CF" w:rsidTr="00CD7C9D">
        <w:tc>
          <w:tcPr>
            <w:tcW w:w="4013"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pacing w:after="60" w:line="276" w:lineRule="auto"/>
              <w:rPr>
                <w:rFonts w:ascii="Times New Roman" w:hAnsi="Times New Roman" w:cs="Times New Roman"/>
                <w:sz w:val="16"/>
                <w:szCs w:val="16"/>
              </w:rPr>
            </w:pPr>
            <w:r w:rsidRPr="003836CF">
              <w:rPr>
                <w:rFonts w:ascii="Times New Roman" w:hAnsi="Times New Roman" w:cs="Times New Roman"/>
                <w:sz w:val="16"/>
                <w:szCs w:val="16"/>
              </w:rPr>
              <w:t xml:space="preserve">Телефон / факс приемной         </w:t>
            </w:r>
          </w:p>
        </w:tc>
        <w:tc>
          <w:tcPr>
            <w:tcW w:w="5567"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nformat"/>
              <w:spacing w:after="60" w:line="276" w:lineRule="auto"/>
              <w:rPr>
                <w:rFonts w:ascii="Times New Roman" w:hAnsi="Times New Roman" w:cs="Times New Roman"/>
                <w:sz w:val="16"/>
                <w:szCs w:val="16"/>
              </w:rPr>
            </w:pPr>
            <w:r w:rsidRPr="003836CF">
              <w:rPr>
                <w:rFonts w:ascii="Times New Roman" w:hAnsi="Times New Roman" w:cs="Times New Roman"/>
                <w:sz w:val="16"/>
                <w:szCs w:val="16"/>
              </w:rPr>
              <w:t>8(49438) 27-2-95</w:t>
            </w:r>
          </w:p>
        </w:tc>
      </w:tr>
      <w:tr w:rsidR="00CD7C9D" w:rsidRPr="003836CF" w:rsidTr="00CD7C9D">
        <w:tc>
          <w:tcPr>
            <w:tcW w:w="4013"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pacing w:after="60" w:line="276" w:lineRule="auto"/>
              <w:rPr>
                <w:rFonts w:ascii="Times New Roman" w:hAnsi="Times New Roman" w:cs="Times New Roman"/>
                <w:sz w:val="16"/>
                <w:szCs w:val="16"/>
              </w:rPr>
            </w:pPr>
            <w:r w:rsidRPr="003836CF">
              <w:rPr>
                <w:rFonts w:ascii="Times New Roman" w:hAnsi="Times New Roman" w:cs="Times New Roman"/>
                <w:sz w:val="16"/>
                <w:szCs w:val="16"/>
              </w:rPr>
              <w:t xml:space="preserve">Адрес электронной почты                </w:t>
            </w:r>
          </w:p>
        </w:tc>
        <w:tc>
          <w:tcPr>
            <w:tcW w:w="5567"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FA6E5F" w:rsidP="00CD7C9D">
            <w:pPr>
              <w:rPr>
                <w:sz w:val="16"/>
                <w:szCs w:val="16"/>
                <w:lang w:val="en-US"/>
              </w:rPr>
            </w:pPr>
            <w:hyperlink r:id="rId163" w:history="1">
              <w:r w:rsidR="00CD7C9D" w:rsidRPr="003836CF">
                <w:rPr>
                  <w:rStyle w:val="af7"/>
                  <w:sz w:val="16"/>
                  <w:szCs w:val="16"/>
                  <w:lang w:val="en-US"/>
                </w:rPr>
                <w:t>ostrovskiy@adm44.ru</w:t>
              </w:r>
            </w:hyperlink>
            <w:r w:rsidR="00CD7C9D" w:rsidRPr="003836CF">
              <w:rPr>
                <w:sz w:val="16"/>
                <w:szCs w:val="16"/>
                <w:lang w:val="en-US"/>
              </w:rPr>
              <w:t xml:space="preserve"> </w:t>
            </w:r>
          </w:p>
          <w:p w:rsidR="00CD7C9D" w:rsidRPr="003836CF" w:rsidRDefault="00CD7C9D" w:rsidP="00CD7C9D">
            <w:pPr>
              <w:pStyle w:val="ConsPlusNonformat"/>
              <w:spacing w:after="60" w:line="276" w:lineRule="auto"/>
              <w:rPr>
                <w:rFonts w:ascii="Times New Roman" w:hAnsi="Times New Roman" w:cs="Times New Roman"/>
                <w:sz w:val="16"/>
                <w:szCs w:val="16"/>
              </w:rPr>
            </w:pPr>
          </w:p>
        </w:tc>
      </w:tr>
      <w:tr w:rsidR="00CD7C9D" w:rsidRPr="003836CF" w:rsidTr="00CD7C9D">
        <w:tc>
          <w:tcPr>
            <w:tcW w:w="4013"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pacing w:after="60" w:line="276" w:lineRule="auto"/>
              <w:rPr>
                <w:rFonts w:ascii="Times New Roman" w:hAnsi="Times New Roman" w:cs="Times New Roman"/>
                <w:sz w:val="16"/>
                <w:szCs w:val="16"/>
              </w:rPr>
            </w:pPr>
            <w:r w:rsidRPr="003836CF">
              <w:rPr>
                <w:rFonts w:ascii="Times New Roman" w:hAnsi="Times New Roman" w:cs="Times New Roman"/>
                <w:sz w:val="16"/>
                <w:szCs w:val="16"/>
              </w:rPr>
              <w:t xml:space="preserve">График работы                          </w:t>
            </w:r>
          </w:p>
        </w:tc>
        <w:tc>
          <w:tcPr>
            <w:tcW w:w="5567"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nformat"/>
              <w:spacing w:after="60" w:line="276" w:lineRule="auto"/>
              <w:rPr>
                <w:rFonts w:ascii="Times New Roman" w:hAnsi="Times New Roman" w:cs="Times New Roman"/>
                <w:sz w:val="16"/>
                <w:szCs w:val="16"/>
              </w:rPr>
            </w:pPr>
            <w:r w:rsidRPr="003836CF">
              <w:rPr>
                <w:rFonts w:ascii="Times New Roman" w:hAnsi="Times New Roman" w:cs="Times New Roman"/>
                <w:sz w:val="16"/>
                <w:szCs w:val="16"/>
              </w:rPr>
              <w:t>с 8.00 до 16.00</w:t>
            </w:r>
          </w:p>
          <w:p w:rsidR="00CD7C9D" w:rsidRPr="003836CF" w:rsidRDefault="00CD7C9D" w:rsidP="00CD7C9D">
            <w:pPr>
              <w:pStyle w:val="ConsPlusNonformat"/>
              <w:spacing w:after="60" w:line="276" w:lineRule="auto"/>
              <w:rPr>
                <w:rFonts w:ascii="Times New Roman" w:hAnsi="Times New Roman" w:cs="Times New Roman"/>
                <w:sz w:val="16"/>
                <w:szCs w:val="16"/>
              </w:rPr>
            </w:pPr>
            <w:r w:rsidRPr="003836CF">
              <w:rPr>
                <w:rFonts w:ascii="Times New Roman" w:hAnsi="Times New Roman" w:cs="Times New Roman"/>
                <w:sz w:val="16"/>
                <w:szCs w:val="16"/>
              </w:rPr>
              <w:t>перерыв: с 12.00 до 13.00</w:t>
            </w:r>
          </w:p>
          <w:p w:rsidR="00CD7C9D" w:rsidRPr="003836CF" w:rsidRDefault="00CD7C9D" w:rsidP="00CD7C9D">
            <w:pPr>
              <w:pStyle w:val="ConsPlusNonformat"/>
              <w:spacing w:after="60" w:line="276" w:lineRule="auto"/>
              <w:rPr>
                <w:rFonts w:ascii="Times New Roman" w:hAnsi="Times New Roman" w:cs="Times New Roman"/>
                <w:sz w:val="16"/>
                <w:szCs w:val="16"/>
              </w:rPr>
            </w:pPr>
            <w:r w:rsidRPr="003836CF">
              <w:rPr>
                <w:rFonts w:ascii="Times New Roman" w:hAnsi="Times New Roman" w:cs="Times New Roman"/>
                <w:sz w:val="16"/>
                <w:szCs w:val="16"/>
              </w:rPr>
              <w:t xml:space="preserve">выходные: суббота и воскресенье                              </w:t>
            </w:r>
          </w:p>
        </w:tc>
      </w:tr>
    </w:tbl>
    <w:p w:rsidR="00CD7C9D" w:rsidRPr="003836CF" w:rsidRDefault="00CD7C9D" w:rsidP="00CD7C9D">
      <w:pPr>
        <w:jc w:val="center"/>
        <w:rPr>
          <w:sz w:val="16"/>
          <w:szCs w:val="16"/>
        </w:rPr>
      </w:pPr>
    </w:p>
    <w:p w:rsidR="00CD7C9D" w:rsidRPr="003836CF"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Default="00CD7C9D" w:rsidP="00CD7C9D">
      <w:pPr>
        <w:jc w:val="right"/>
        <w:rPr>
          <w:sz w:val="16"/>
          <w:szCs w:val="16"/>
        </w:rPr>
      </w:pPr>
    </w:p>
    <w:p w:rsidR="00CD7C9D" w:rsidRPr="003836CF" w:rsidRDefault="00CD7C9D" w:rsidP="00CD7C9D">
      <w:pPr>
        <w:jc w:val="right"/>
        <w:rPr>
          <w:sz w:val="16"/>
          <w:szCs w:val="16"/>
        </w:rPr>
      </w:pPr>
    </w:p>
    <w:p w:rsidR="00CD7C9D" w:rsidRPr="003836CF" w:rsidRDefault="00CD7C9D" w:rsidP="00CD7C9D">
      <w:pPr>
        <w:jc w:val="right"/>
        <w:rPr>
          <w:sz w:val="16"/>
          <w:szCs w:val="16"/>
        </w:rPr>
      </w:pPr>
      <w:r w:rsidRPr="003836CF">
        <w:rPr>
          <w:sz w:val="16"/>
          <w:szCs w:val="16"/>
        </w:rPr>
        <w:t>Приложение № 2</w:t>
      </w:r>
    </w:p>
    <w:p w:rsidR="00CD7C9D" w:rsidRPr="003836CF" w:rsidRDefault="00CD7C9D" w:rsidP="00CD7C9D">
      <w:pPr>
        <w:pStyle w:val="ConsPlusNormal"/>
        <w:ind w:left="5103"/>
        <w:jc w:val="right"/>
        <w:rPr>
          <w:rFonts w:ascii="Times New Roman" w:hAnsi="Times New Roman" w:cs="Times New Roman"/>
          <w:sz w:val="16"/>
          <w:szCs w:val="16"/>
        </w:rPr>
      </w:pPr>
      <w:r w:rsidRPr="003836CF">
        <w:rPr>
          <w:rFonts w:ascii="Times New Roman" w:hAnsi="Times New Roman" w:cs="Times New Roman"/>
          <w:sz w:val="16"/>
          <w:szCs w:val="16"/>
        </w:rPr>
        <w:t>к административному регламенту</w:t>
      </w:r>
    </w:p>
    <w:p w:rsidR="00CD7C9D" w:rsidRPr="003836CF" w:rsidRDefault="00CD7C9D" w:rsidP="00CD7C9D">
      <w:pPr>
        <w:jc w:val="right"/>
        <w:rPr>
          <w:sz w:val="16"/>
          <w:szCs w:val="16"/>
        </w:rPr>
      </w:pPr>
      <w:r w:rsidRPr="003836CF">
        <w:rPr>
          <w:sz w:val="16"/>
          <w:szCs w:val="16"/>
        </w:rPr>
        <w:t>муниципальной услуги по предоставлению информации</w:t>
      </w:r>
    </w:p>
    <w:p w:rsidR="00CD7C9D" w:rsidRPr="003836CF" w:rsidRDefault="00CD7C9D" w:rsidP="00CD7C9D">
      <w:pPr>
        <w:jc w:val="right"/>
        <w:rPr>
          <w:sz w:val="16"/>
          <w:szCs w:val="16"/>
        </w:rPr>
      </w:pPr>
      <w:r w:rsidRPr="003836CF">
        <w:rPr>
          <w:sz w:val="16"/>
          <w:szCs w:val="16"/>
        </w:rPr>
        <w:t>о детях, оставшихся без попечения родителей</w:t>
      </w:r>
      <w:r w:rsidRPr="003836CF">
        <w:rPr>
          <w:b/>
          <w:sz w:val="16"/>
          <w:szCs w:val="16"/>
        </w:rPr>
        <w:t xml:space="preserve">, </w:t>
      </w:r>
    </w:p>
    <w:p w:rsidR="00CD7C9D" w:rsidRPr="003836CF" w:rsidRDefault="00CD7C9D" w:rsidP="00CD7C9D">
      <w:pPr>
        <w:jc w:val="right"/>
        <w:rPr>
          <w:sz w:val="16"/>
          <w:szCs w:val="16"/>
        </w:rPr>
      </w:pPr>
      <w:r w:rsidRPr="003836CF">
        <w:rPr>
          <w:sz w:val="16"/>
          <w:szCs w:val="16"/>
        </w:rPr>
        <w:t>в том числе в электронном виде</w:t>
      </w:r>
    </w:p>
    <w:p w:rsidR="00CD7C9D" w:rsidRPr="003836CF" w:rsidRDefault="00CD7C9D" w:rsidP="00CD7C9D">
      <w:pPr>
        <w:pStyle w:val="ConsPlusNormal"/>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bookmarkStart w:id="227" w:name="P746"/>
      <w:bookmarkEnd w:id="227"/>
      <w:r w:rsidRPr="003836CF">
        <w:rPr>
          <w:rFonts w:ascii="Times New Roman" w:hAnsi="Times New Roman" w:cs="Times New Roman"/>
          <w:sz w:val="16"/>
          <w:szCs w:val="16"/>
        </w:rPr>
        <w:t>БЛОК-СХЕМА</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порядка предоставления муниципального услуги</w:t>
      </w:r>
    </w:p>
    <w:p w:rsidR="00CD7C9D" w:rsidRPr="003836CF" w:rsidRDefault="00CD7C9D" w:rsidP="00CD7C9D">
      <w:pPr>
        <w:pStyle w:val="ConsPlusNonformat"/>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nformat"/>
        <w:jc w:val="both"/>
        <w:rPr>
          <w:sz w:val="16"/>
          <w:szCs w:val="16"/>
        </w:rPr>
      </w:pPr>
      <w:r w:rsidRPr="00CD7C9D">
        <w:rPr>
          <w:sz w:val="16"/>
          <w:szCs w:val="16"/>
        </w:rPr>
        <w:lastRenderedPageBreak/>
        <w:t xml:space="preserve">       </w:t>
      </w:r>
      <w:r w:rsidRPr="003836CF">
        <w:rPr>
          <w:sz w:val="16"/>
          <w:szCs w:val="16"/>
        </w:rPr>
        <w:t>┌───────────────────────────────────────────────────────────┐</w:t>
      </w:r>
    </w:p>
    <w:p w:rsidR="00CD7C9D" w:rsidRPr="003836CF" w:rsidRDefault="00CD7C9D" w:rsidP="00CD7C9D">
      <w:pPr>
        <w:pStyle w:val="ConsPlusNonformat"/>
        <w:jc w:val="both"/>
        <w:rPr>
          <w:sz w:val="16"/>
          <w:szCs w:val="16"/>
        </w:rPr>
      </w:pPr>
      <w:r w:rsidRPr="003836CF">
        <w:rPr>
          <w:sz w:val="16"/>
          <w:szCs w:val="16"/>
        </w:rPr>
        <w:t xml:space="preserve">       │         Предоставление гражданином в департамент,         │</w:t>
      </w:r>
    </w:p>
    <w:p w:rsidR="00CD7C9D" w:rsidRPr="003836CF" w:rsidRDefault="00CD7C9D" w:rsidP="00CD7C9D">
      <w:pPr>
        <w:pStyle w:val="ConsPlusNonformat"/>
        <w:jc w:val="both"/>
        <w:rPr>
          <w:sz w:val="16"/>
          <w:szCs w:val="16"/>
        </w:rPr>
      </w:pPr>
      <w:r w:rsidRPr="003836CF">
        <w:rPr>
          <w:sz w:val="16"/>
          <w:szCs w:val="16"/>
        </w:rPr>
        <w:t xml:space="preserve">       │ территориальный орган документов в установленном порядке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w:t>
      </w:r>
      <w:proofErr w:type="gramStart"/>
      <w:r w:rsidRPr="003836CF">
        <w:rPr>
          <w:sz w:val="16"/>
          <w:szCs w:val="16"/>
        </w:rPr>
        <w:t>│    Специалист, ответственный за прием граждан (далее     │</w:t>
      </w:r>
      <w:proofErr w:type="gramEnd"/>
    </w:p>
    <w:p w:rsidR="00CD7C9D" w:rsidRPr="003836CF" w:rsidRDefault="00CD7C9D" w:rsidP="00CD7C9D">
      <w:pPr>
        <w:pStyle w:val="ConsPlusNonformat"/>
        <w:jc w:val="both"/>
        <w:rPr>
          <w:sz w:val="16"/>
          <w:szCs w:val="16"/>
        </w:rPr>
      </w:pPr>
      <w:r w:rsidRPr="003836CF">
        <w:rPr>
          <w:sz w:val="16"/>
          <w:szCs w:val="16"/>
        </w:rPr>
        <w:t xml:space="preserve">       │  в данной схеме - специалист), рассматривает документы,  │</w:t>
      </w:r>
    </w:p>
    <w:p w:rsidR="00CD7C9D" w:rsidRPr="003836CF" w:rsidRDefault="00CD7C9D" w:rsidP="00CD7C9D">
      <w:pPr>
        <w:pStyle w:val="ConsPlusNonformat"/>
        <w:jc w:val="both"/>
        <w:rPr>
          <w:sz w:val="16"/>
          <w:szCs w:val="16"/>
        </w:rPr>
      </w:pPr>
      <w:r w:rsidRPr="003836CF">
        <w:rPr>
          <w:sz w:val="16"/>
          <w:szCs w:val="16"/>
        </w:rPr>
        <w:t xml:space="preserve">       │ устанавливает личность гражданина, в том числе проверяет │</w:t>
      </w:r>
    </w:p>
    <w:p w:rsidR="00CD7C9D" w:rsidRPr="003836CF" w:rsidRDefault="00CD7C9D" w:rsidP="00CD7C9D">
      <w:pPr>
        <w:pStyle w:val="ConsPlusNonformat"/>
        <w:jc w:val="both"/>
        <w:rPr>
          <w:sz w:val="16"/>
          <w:szCs w:val="16"/>
        </w:rPr>
      </w:pPr>
      <w:r w:rsidRPr="003836CF">
        <w:rPr>
          <w:sz w:val="16"/>
          <w:szCs w:val="16"/>
        </w:rPr>
        <w:t xml:space="preserve">       │ документ, удостоверяющий личность гражданина, проверяет  │</w:t>
      </w:r>
    </w:p>
    <w:p w:rsidR="00CD7C9D" w:rsidRPr="003836CF" w:rsidRDefault="00CD7C9D" w:rsidP="00CD7C9D">
      <w:pPr>
        <w:pStyle w:val="ConsPlusNonformat"/>
        <w:jc w:val="both"/>
        <w:rPr>
          <w:sz w:val="16"/>
          <w:szCs w:val="16"/>
        </w:rPr>
      </w:pPr>
      <w:r w:rsidRPr="003836CF">
        <w:rPr>
          <w:sz w:val="16"/>
          <w:szCs w:val="16"/>
        </w:rPr>
        <w:t xml:space="preserve">       </w:t>
      </w:r>
      <w:proofErr w:type="gramStart"/>
      <w:r w:rsidRPr="003836CF">
        <w:rPr>
          <w:sz w:val="16"/>
          <w:szCs w:val="16"/>
        </w:rPr>
        <w:t>│    наличие документов и их соответствие установленным    │</w:t>
      </w:r>
      <w:proofErr w:type="gramEnd"/>
    </w:p>
    <w:p w:rsidR="00CD7C9D" w:rsidRPr="003836CF" w:rsidRDefault="00CD7C9D" w:rsidP="00CD7C9D">
      <w:pPr>
        <w:pStyle w:val="ConsPlusNonformat"/>
        <w:jc w:val="both"/>
        <w:rPr>
          <w:sz w:val="16"/>
          <w:szCs w:val="16"/>
        </w:rPr>
      </w:pPr>
      <w:r w:rsidRPr="003836CF">
        <w:rPr>
          <w:sz w:val="16"/>
          <w:szCs w:val="16"/>
        </w:rPr>
        <w:t xml:space="preserve">       │   требованиям, оформляет расписку-уведомление о приеме   │</w:t>
      </w:r>
    </w:p>
    <w:p w:rsidR="00CD7C9D" w:rsidRPr="003836CF" w:rsidRDefault="00CD7C9D" w:rsidP="00CD7C9D">
      <w:pPr>
        <w:pStyle w:val="ConsPlusNonformat"/>
        <w:jc w:val="both"/>
        <w:rPr>
          <w:sz w:val="16"/>
          <w:szCs w:val="16"/>
        </w:rPr>
      </w:pPr>
      <w:r w:rsidRPr="003836CF">
        <w:rPr>
          <w:sz w:val="16"/>
          <w:szCs w:val="16"/>
        </w:rPr>
        <w:t xml:space="preserve">       </w:t>
      </w:r>
      <w:proofErr w:type="gramStart"/>
      <w:r w:rsidRPr="003836CF">
        <w:rPr>
          <w:sz w:val="16"/>
          <w:szCs w:val="16"/>
        </w:rPr>
        <w:t>│    документов и передает ее заявителю (представителю     │</w:t>
      </w:r>
      <w:proofErr w:type="gramEnd"/>
    </w:p>
    <w:p w:rsidR="00CD7C9D" w:rsidRPr="003836CF" w:rsidRDefault="00CD7C9D" w:rsidP="00CD7C9D">
      <w:pPr>
        <w:pStyle w:val="ConsPlusNonformat"/>
        <w:jc w:val="both"/>
        <w:rPr>
          <w:sz w:val="16"/>
          <w:szCs w:val="16"/>
        </w:rPr>
      </w:pPr>
      <w:r w:rsidRPr="003836CF">
        <w:rPr>
          <w:sz w:val="16"/>
          <w:szCs w:val="16"/>
        </w:rPr>
        <w:t xml:space="preserve">       │                         заявителя)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да        ┌─────────────────────────────┐          нет</w:t>
      </w:r>
    </w:p>
    <w:p w:rsidR="00CD7C9D" w:rsidRPr="003836CF" w:rsidRDefault="00CD7C9D" w:rsidP="00CD7C9D">
      <w:pPr>
        <w:pStyle w:val="ConsPlusNonformat"/>
        <w:jc w:val="both"/>
        <w:rPr>
          <w:sz w:val="16"/>
          <w:szCs w:val="16"/>
        </w:rPr>
      </w:pPr>
      <w:r w:rsidRPr="003836CF">
        <w:rPr>
          <w:sz w:val="16"/>
          <w:szCs w:val="16"/>
        </w:rPr>
        <w:t xml:space="preserve">    ┌───────────────┤ Все документы присутствуют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│и</w:t>
      </w:r>
      <w:proofErr w:type="spellEnd"/>
      <w:r w:rsidRPr="003836CF">
        <w:rPr>
          <w:sz w:val="16"/>
          <w:szCs w:val="16"/>
        </w:rPr>
        <w:t xml:space="preserve"> соответствуют требованиям?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При отсутствии у гражданина РФ заявления о своем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w:t>
      </w:r>
      <w:proofErr w:type="gramStart"/>
      <w:r w:rsidRPr="003836CF">
        <w:rPr>
          <w:sz w:val="16"/>
          <w:szCs w:val="16"/>
        </w:rPr>
        <w:t>желании</w:t>
      </w:r>
      <w:proofErr w:type="gramEnd"/>
      <w:r w:rsidRPr="003836CF">
        <w:rPr>
          <w:sz w:val="16"/>
          <w:szCs w:val="16"/>
        </w:rPr>
        <w:t xml:space="preserve"> принять ребенка на воспитание в свою семью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и с просьбой ознакомить его с </w:t>
      </w:r>
      <w:proofErr w:type="gramStart"/>
      <w:r w:rsidRPr="003836CF">
        <w:rPr>
          <w:sz w:val="16"/>
          <w:szCs w:val="16"/>
        </w:rPr>
        <w:t>находящимися</w:t>
      </w:r>
      <w:proofErr w:type="gramEnd"/>
      <w:r w:rsidRPr="003836CF">
        <w:rPr>
          <w:sz w:val="16"/>
          <w:szCs w:val="16"/>
        </w:rPr>
        <w:t xml:space="preserve"> в региональном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банке данных о детях </w:t>
      </w:r>
      <w:proofErr w:type="gramStart"/>
      <w:r w:rsidRPr="003836CF">
        <w:rPr>
          <w:sz w:val="16"/>
          <w:szCs w:val="16"/>
        </w:rPr>
        <w:t>сведениями</w:t>
      </w:r>
      <w:proofErr w:type="gramEnd"/>
      <w:r w:rsidRPr="003836CF">
        <w:rPr>
          <w:sz w:val="16"/>
          <w:szCs w:val="16"/>
        </w:rPr>
        <w:t xml:space="preserve"> о детях, соответствующих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его пожеланиям, или заполненной анкеты гражданина или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неправильном </w:t>
      </w:r>
      <w:proofErr w:type="gramStart"/>
      <w:r w:rsidRPr="003836CF">
        <w:rPr>
          <w:sz w:val="16"/>
          <w:szCs w:val="16"/>
        </w:rPr>
        <w:t>заполнении</w:t>
      </w:r>
      <w:proofErr w:type="gramEnd"/>
      <w:r w:rsidRPr="003836CF">
        <w:rPr>
          <w:sz w:val="16"/>
          <w:szCs w:val="16"/>
        </w:rPr>
        <w:t xml:space="preserve"> указанных документов специалист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оказывает гражданину помощь при их заполнении. В случае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несоответствия установленным требованиям содержания или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│оформления</w:t>
      </w:r>
      <w:proofErr w:type="spellEnd"/>
      <w:r w:rsidRPr="003836CF">
        <w:rPr>
          <w:sz w:val="16"/>
          <w:szCs w:val="16"/>
        </w:rPr>
        <w:t xml:space="preserve">, а также отсутствия иных необходимых документов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│специалист</w:t>
      </w:r>
      <w:proofErr w:type="spellEnd"/>
      <w:r w:rsidRPr="003836CF">
        <w:rPr>
          <w:sz w:val="16"/>
          <w:szCs w:val="16"/>
        </w:rPr>
        <w:t xml:space="preserve"> сообщает гражданину о необходимости представить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недостающие или исправленные, или оформленные надлежащим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образом документы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                               │</w:t>
      </w:r>
    </w:p>
    <w:p w:rsidR="00CD7C9D" w:rsidRPr="003836CF" w:rsidRDefault="00CD7C9D" w:rsidP="00CD7C9D">
      <w:pPr>
        <w:pStyle w:val="ConsPlusNonformat"/>
        <w:jc w:val="both"/>
        <w:rPr>
          <w:sz w:val="16"/>
          <w:szCs w:val="16"/>
        </w:rPr>
      </w:pPr>
      <w:r w:rsidRPr="003836CF">
        <w:rPr>
          <w:sz w:val="16"/>
          <w:szCs w:val="16"/>
        </w:rPr>
        <w:t xml:space="preserve">    │     да       ┌────────────────────────────────────┐    нет      │</w:t>
      </w:r>
    </w:p>
    <w:p w:rsidR="00CD7C9D" w:rsidRPr="003836CF" w:rsidRDefault="00CD7C9D" w:rsidP="00CD7C9D">
      <w:pPr>
        <w:pStyle w:val="ConsPlusNonformat"/>
        <w:jc w:val="both"/>
        <w:rPr>
          <w:sz w:val="16"/>
          <w:szCs w:val="16"/>
        </w:rPr>
      </w:pPr>
      <w:r w:rsidRPr="003836CF">
        <w:rPr>
          <w:sz w:val="16"/>
          <w:szCs w:val="16"/>
        </w:rPr>
        <w:t xml:space="preserve">    ├──────────────┤Необходимые документы представлены? ├─────────────┤</w:t>
      </w:r>
    </w:p>
    <w:p w:rsidR="00CD7C9D" w:rsidRPr="003836CF" w:rsidRDefault="00CD7C9D" w:rsidP="00CD7C9D">
      <w:pPr>
        <w:pStyle w:val="ConsPlusNonformat"/>
        <w:jc w:val="both"/>
        <w:rPr>
          <w:sz w:val="16"/>
          <w:szCs w:val="16"/>
        </w:rPr>
      </w:pPr>
      <w:r w:rsidRPr="003836CF">
        <w:rPr>
          <w:sz w:val="16"/>
          <w:szCs w:val="16"/>
        </w:rPr>
        <w:t xml:space="preserve">    │              └─────────────────┬──────────────────┘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                               │</w:t>
      </w:r>
    </w:p>
    <w:p w:rsidR="00CD7C9D" w:rsidRPr="003836CF" w:rsidRDefault="00CD7C9D" w:rsidP="00CD7C9D">
      <w:pPr>
        <w:pStyle w:val="ConsPlusNonformat"/>
        <w:jc w:val="both"/>
        <w:rPr>
          <w:sz w:val="16"/>
          <w:szCs w:val="16"/>
        </w:rPr>
      </w:pPr>
      <w:r w:rsidRPr="003836CF">
        <w:rPr>
          <w:sz w:val="16"/>
          <w:szCs w:val="16"/>
        </w:rPr>
        <w:t xml:space="preserve">    │     ┌─────────────────────────────────────────────────────┐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Специалист готовит письменный мотивированный отказ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в предоставлении информации о детях, оставшихся   │&lt;────┘</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без попечения родителей               │</w:t>
      </w:r>
    </w:p>
    <w:p w:rsidR="00CD7C9D" w:rsidRPr="003836CF" w:rsidRDefault="00CD7C9D" w:rsidP="00CD7C9D">
      <w:pPr>
        <w:pStyle w:val="ConsPlusNonformat"/>
        <w:jc w:val="both"/>
        <w:rPr>
          <w:sz w:val="16"/>
          <w:szCs w:val="16"/>
        </w:rPr>
      </w:pPr>
      <w:r w:rsidRPr="003836CF">
        <w:rPr>
          <w:sz w:val="16"/>
          <w:szCs w:val="16"/>
        </w:rPr>
        <w:t xml:space="preserve">    │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Специалист направляет гражданину уведомление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об отказе в предоставлении информацию о детях,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r w:rsidRPr="003836CF">
        <w:rPr>
          <w:sz w:val="16"/>
          <w:szCs w:val="16"/>
        </w:rPr>
        <w:t xml:space="preserve">        оставшихся без попечения родителей           │</w:t>
      </w:r>
    </w:p>
    <w:p w:rsidR="00CD7C9D" w:rsidRPr="003836CF" w:rsidRDefault="00CD7C9D" w:rsidP="00CD7C9D">
      <w:pPr>
        <w:pStyle w:val="ConsPlusNonformat"/>
        <w:jc w:val="both"/>
        <w:rPr>
          <w:sz w:val="16"/>
          <w:szCs w:val="16"/>
        </w:rPr>
      </w:pPr>
      <w:r w:rsidRPr="003836CF">
        <w:rPr>
          <w:sz w:val="16"/>
          <w:szCs w:val="16"/>
        </w:rPr>
        <w:t xml:space="preserve">    │     └──────────────────────────┬──────────────────────────┘</w:t>
      </w:r>
    </w:p>
    <w:p w:rsidR="00CD7C9D" w:rsidRPr="003836CF" w:rsidRDefault="00CD7C9D" w:rsidP="00CD7C9D">
      <w:pPr>
        <w:pStyle w:val="ConsPlusNonformat"/>
        <w:jc w:val="both"/>
        <w:rPr>
          <w:sz w:val="16"/>
          <w:szCs w:val="16"/>
        </w:rPr>
      </w:pPr>
      <w:r w:rsidRPr="003836CF">
        <w:rPr>
          <w:sz w:val="16"/>
          <w:szCs w:val="16"/>
        </w:rPr>
        <w:t xml:space="preserve">    │                                </w:t>
      </w:r>
      <w:proofErr w:type="spellStart"/>
      <w:r w:rsidRPr="003836CF">
        <w:rPr>
          <w:sz w:val="16"/>
          <w:szCs w:val="16"/>
        </w:rPr>
        <w:t>│</w:t>
      </w:r>
      <w:proofErr w:type="spellEnd"/>
    </w:p>
    <w:p w:rsidR="00CD7C9D" w:rsidRPr="003836CF" w:rsidRDefault="00CD7C9D" w:rsidP="00CD7C9D">
      <w:pPr>
        <w:pStyle w:val="ConsPlusNonformat"/>
        <w:jc w:val="both"/>
        <w:rPr>
          <w:sz w:val="16"/>
          <w:szCs w:val="16"/>
        </w:rPr>
      </w:pPr>
      <w:r w:rsidRPr="003836CF">
        <w:rPr>
          <w:sz w:val="16"/>
          <w:szCs w:val="16"/>
        </w:rPr>
        <w:t xml:space="preserve">    │     ┌──────────────────────────┴──────────────────────────┐</w:t>
      </w:r>
    </w:p>
    <w:p w:rsidR="00CD7C9D" w:rsidRPr="003836CF" w:rsidRDefault="00CD7C9D" w:rsidP="00CD7C9D">
      <w:pPr>
        <w:pStyle w:val="ConsPlusNonformat"/>
        <w:jc w:val="both"/>
        <w:rPr>
          <w:sz w:val="16"/>
          <w:szCs w:val="16"/>
        </w:rPr>
      </w:pPr>
      <w:r w:rsidRPr="003836CF">
        <w:rPr>
          <w:sz w:val="16"/>
          <w:szCs w:val="16"/>
        </w:rPr>
        <w:t xml:space="preserve">    └────&gt;│   Специалист предоставляет гражданину информацию    │</w:t>
      </w:r>
    </w:p>
    <w:p w:rsidR="00CD7C9D" w:rsidRPr="003836CF" w:rsidRDefault="00CD7C9D" w:rsidP="00CD7C9D">
      <w:pPr>
        <w:pStyle w:val="ConsPlusNonformat"/>
        <w:jc w:val="both"/>
        <w:rPr>
          <w:sz w:val="16"/>
          <w:szCs w:val="16"/>
        </w:rPr>
      </w:pPr>
      <w:r w:rsidRPr="003836CF">
        <w:rPr>
          <w:sz w:val="16"/>
          <w:szCs w:val="16"/>
        </w:rPr>
        <w:t xml:space="preserve">          │     о детях, оставшихся без попечения родителей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nformat"/>
        <w:jc w:val="both"/>
        <w:rPr>
          <w:sz w:val="16"/>
          <w:szCs w:val="16"/>
        </w:rPr>
      </w:pPr>
      <w:r w:rsidRPr="003836CF">
        <w:rPr>
          <w:sz w:val="16"/>
          <w:szCs w:val="16"/>
        </w:rPr>
        <w:t xml:space="preserve">          │ Специалист готовит и выдает гражданину направление  │</w:t>
      </w:r>
    </w:p>
    <w:p w:rsidR="00CD7C9D" w:rsidRPr="003836CF" w:rsidRDefault="00CD7C9D" w:rsidP="00CD7C9D">
      <w:pPr>
        <w:pStyle w:val="ConsPlusNonformat"/>
        <w:jc w:val="both"/>
        <w:rPr>
          <w:sz w:val="16"/>
          <w:szCs w:val="16"/>
        </w:rPr>
      </w:pPr>
      <w:r w:rsidRPr="003836CF">
        <w:rPr>
          <w:sz w:val="16"/>
          <w:szCs w:val="16"/>
        </w:rPr>
        <w:t xml:space="preserve">          │   на посещение ребенка и информирует орган опеки    │</w:t>
      </w:r>
    </w:p>
    <w:p w:rsidR="00CD7C9D" w:rsidRPr="003836CF" w:rsidRDefault="00CD7C9D" w:rsidP="00CD7C9D">
      <w:pPr>
        <w:pStyle w:val="ConsPlusNonformat"/>
        <w:jc w:val="both"/>
        <w:rPr>
          <w:sz w:val="16"/>
          <w:szCs w:val="16"/>
        </w:rPr>
      </w:pPr>
      <w:r w:rsidRPr="003836CF">
        <w:rPr>
          <w:sz w:val="16"/>
          <w:szCs w:val="16"/>
        </w:rPr>
        <w:t xml:space="preserve">          │     и попечительства по месту нахождения ребенка    │</w:t>
      </w:r>
    </w:p>
    <w:p w:rsidR="00CD7C9D" w:rsidRPr="003836CF" w:rsidRDefault="00CD7C9D" w:rsidP="00CD7C9D">
      <w:pPr>
        <w:pStyle w:val="ConsPlusNonformat"/>
        <w:jc w:val="both"/>
        <w:rPr>
          <w:sz w:val="16"/>
          <w:szCs w:val="16"/>
        </w:rPr>
      </w:pPr>
      <w:r w:rsidRPr="003836CF">
        <w:rPr>
          <w:sz w:val="16"/>
          <w:szCs w:val="16"/>
        </w:rPr>
        <w:t xml:space="preserve">          │               о выданном направлении                │</w:t>
      </w:r>
    </w:p>
    <w:p w:rsidR="00CD7C9D" w:rsidRPr="003836CF" w:rsidRDefault="00CD7C9D" w:rsidP="00CD7C9D">
      <w:pPr>
        <w:pStyle w:val="ConsPlusNonformat"/>
        <w:jc w:val="both"/>
        <w:rPr>
          <w:sz w:val="16"/>
          <w:szCs w:val="16"/>
        </w:rPr>
      </w:pPr>
      <w:r w:rsidRPr="003836CF">
        <w:rPr>
          <w:sz w:val="16"/>
          <w:szCs w:val="16"/>
        </w:rPr>
        <w:t xml:space="preserve">          └─────────────────────────────────────────────────────┘</w:t>
      </w:r>
    </w:p>
    <w:p w:rsidR="00CD7C9D" w:rsidRPr="003836CF" w:rsidRDefault="00CD7C9D" w:rsidP="00CD7C9D">
      <w:pPr>
        <w:pStyle w:val="ConsPlusNormal"/>
        <w:jc w:val="both"/>
        <w:rPr>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rPr>
          <w:sz w:val="16"/>
          <w:szCs w:val="16"/>
        </w:rPr>
        <w:sectPr w:rsidR="00CD7C9D" w:rsidRPr="003836CF">
          <w:pgSz w:w="11906" w:h="16838"/>
          <w:pgMar w:top="1134" w:right="850" w:bottom="1134" w:left="1701" w:header="720" w:footer="720" w:gutter="0"/>
          <w:cols w:space="720"/>
          <w:docGrid w:linePitch="600" w:charSpace="32768"/>
        </w:sectPr>
      </w:pPr>
    </w:p>
    <w:p w:rsidR="00CD7C9D" w:rsidRPr="003836CF" w:rsidRDefault="00CD7C9D" w:rsidP="00CD7C9D">
      <w:pPr>
        <w:jc w:val="right"/>
        <w:rPr>
          <w:sz w:val="16"/>
          <w:szCs w:val="16"/>
        </w:rPr>
      </w:pPr>
      <w:r w:rsidRPr="003836CF">
        <w:rPr>
          <w:sz w:val="16"/>
          <w:szCs w:val="16"/>
        </w:rPr>
        <w:lastRenderedPageBreak/>
        <w:t>Приложение № 3</w:t>
      </w:r>
    </w:p>
    <w:p w:rsidR="00CD7C9D" w:rsidRPr="003836CF" w:rsidRDefault="00CD7C9D" w:rsidP="00CD7C9D">
      <w:pPr>
        <w:pStyle w:val="ConsPlusNormal"/>
        <w:ind w:left="5103"/>
        <w:jc w:val="right"/>
        <w:rPr>
          <w:rFonts w:ascii="Times New Roman" w:hAnsi="Times New Roman" w:cs="Times New Roman"/>
          <w:sz w:val="16"/>
          <w:szCs w:val="16"/>
        </w:rPr>
      </w:pPr>
      <w:r w:rsidRPr="003836CF">
        <w:rPr>
          <w:rFonts w:ascii="Times New Roman" w:hAnsi="Times New Roman" w:cs="Times New Roman"/>
          <w:sz w:val="16"/>
          <w:szCs w:val="16"/>
        </w:rPr>
        <w:t>к административному регламенту</w:t>
      </w:r>
    </w:p>
    <w:p w:rsidR="00CD7C9D" w:rsidRPr="003836CF" w:rsidRDefault="00CD7C9D" w:rsidP="00CD7C9D">
      <w:pPr>
        <w:jc w:val="right"/>
        <w:rPr>
          <w:sz w:val="16"/>
          <w:szCs w:val="16"/>
        </w:rPr>
      </w:pPr>
      <w:r w:rsidRPr="003836CF">
        <w:rPr>
          <w:sz w:val="16"/>
          <w:szCs w:val="16"/>
        </w:rPr>
        <w:t>муниципальной услуги по предоставлению информации</w:t>
      </w:r>
    </w:p>
    <w:p w:rsidR="00CD7C9D" w:rsidRPr="003836CF" w:rsidRDefault="00CD7C9D" w:rsidP="00CD7C9D">
      <w:pPr>
        <w:jc w:val="right"/>
        <w:rPr>
          <w:sz w:val="16"/>
          <w:szCs w:val="16"/>
        </w:rPr>
      </w:pPr>
      <w:r w:rsidRPr="003836CF">
        <w:rPr>
          <w:sz w:val="16"/>
          <w:szCs w:val="16"/>
        </w:rPr>
        <w:t>о детях, оставшихся без попечения родителей</w:t>
      </w:r>
      <w:r w:rsidRPr="003836CF">
        <w:rPr>
          <w:b/>
          <w:sz w:val="16"/>
          <w:szCs w:val="16"/>
        </w:rPr>
        <w:t xml:space="preserve">, </w:t>
      </w:r>
    </w:p>
    <w:p w:rsidR="00CD7C9D" w:rsidRPr="003836CF" w:rsidRDefault="00CD7C9D" w:rsidP="00CD7C9D">
      <w:pPr>
        <w:pStyle w:val="ConsPlusNormal"/>
        <w:jc w:val="right"/>
        <w:rPr>
          <w:rFonts w:ascii="Times New Roman" w:hAnsi="Times New Roman" w:cs="Times New Roman"/>
          <w:sz w:val="16"/>
          <w:szCs w:val="16"/>
        </w:rPr>
      </w:pPr>
      <w:r w:rsidRPr="003836CF">
        <w:rPr>
          <w:rFonts w:ascii="Times New Roman" w:hAnsi="Times New Roman" w:cs="Times New Roman"/>
          <w:sz w:val="16"/>
          <w:szCs w:val="16"/>
        </w:rPr>
        <w:t>в том числе в электронном виде</w:t>
      </w:r>
    </w:p>
    <w:p w:rsidR="00CD7C9D" w:rsidRPr="003836CF" w:rsidRDefault="00CD7C9D" w:rsidP="00CD7C9D">
      <w:pPr>
        <w:pStyle w:val="ConsPlusNormal"/>
        <w:jc w:val="center"/>
        <w:rPr>
          <w:rFonts w:ascii="Times New Roman" w:hAnsi="Times New Roman" w:cs="Times New Roman"/>
          <w:sz w:val="16"/>
          <w:szCs w:val="16"/>
        </w:rPr>
      </w:pPr>
      <w:bookmarkStart w:id="228" w:name="P834"/>
      <w:bookmarkEnd w:id="228"/>
      <w:r w:rsidRPr="003836CF">
        <w:rPr>
          <w:rFonts w:ascii="Times New Roman" w:hAnsi="Times New Roman" w:cs="Times New Roman"/>
          <w:sz w:val="16"/>
          <w:szCs w:val="16"/>
        </w:rPr>
        <w:t>Журнал</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записи граждан, желающих получить информацию о детях,</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оставшихся без попечения родителей</w:t>
      </w:r>
    </w:p>
    <w:p w:rsidR="00CD7C9D" w:rsidRPr="003836CF" w:rsidRDefault="00CD7C9D" w:rsidP="00CD7C9D">
      <w:pPr>
        <w:spacing w:after="1"/>
        <w:rPr>
          <w:sz w:val="16"/>
          <w:szCs w:val="16"/>
        </w:rPr>
      </w:pPr>
    </w:p>
    <w:tbl>
      <w:tblPr>
        <w:tblW w:w="0" w:type="auto"/>
        <w:tblInd w:w="113" w:type="dxa"/>
        <w:tblLayout w:type="fixed"/>
        <w:tblCellMar>
          <w:top w:w="113" w:type="dxa"/>
          <w:left w:w="113" w:type="dxa"/>
          <w:bottom w:w="113" w:type="dxa"/>
          <w:right w:w="113" w:type="dxa"/>
        </w:tblCellMar>
        <w:tblLook w:val="0000"/>
      </w:tblPr>
      <w:tblGrid>
        <w:gridCol w:w="14630"/>
      </w:tblGrid>
      <w:tr w:rsidR="00CD7C9D" w:rsidRPr="003836CF" w:rsidTr="00CD7C9D">
        <w:tc>
          <w:tcPr>
            <w:tcW w:w="14630" w:type="dxa"/>
            <w:tcBorders>
              <w:left w:val="single" w:sz="20" w:space="0" w:color="C0C0C0"/>
              <w:right w:val="single" w:sz="20" w:space="0" w:color="FFFFFF"/>
            </w:tcBorders>
            <w:shd w:val="clear" w:color="auto" w:fill="F4F3F8"/>
          </w:tcPr>
          <w:p w:rsidR="00CD7C9D" w:rsidRPr="003836CF" w:rsidRDefault="00CD7C9D" w:rsidP="00CD7C9D">
            <w:pPr>
              <w:pStyle w:val="ConsPlusNormal"/>
              <w:snapToGrid w:val="0"/>
              <w:jc w:val="center"/>
              <w:rPr>
                <w:rFonts w:ascii="Times New Roman" w:hAnsi="Times New Roman" w:cs="Times New Roman"/>
                <w:sz w:val="16"/>
                <w:szCs w:val="16"/>
              </w:rPr>
            </w:pPr>
          </w:p>
        </w:tc>
      </w:tr>
    </w:tbl>
    <w:p w:rsidR="00CD7C9D" w:rsidRPr="003836CF" w:rsidRDefault="00CD7C9D" w:rsidP="00CD7C9D">
      <w:pPr>
        <w:pStyle w:val="ConsPlusNormal"/>
        <w:jc w:val="both"/>
        <w:rPr>
          <w:rFonts w:ascii="Times New Roman" w:hAnsi="Times New Roman" w:cs="Times New Roman"/>
          <w:sz w:val="16"/>
          <w:szCs w:val="16"/>
        </w:rPr>
      </w:pPr>
    </w:p>
    <w:tbl>
      <w:tblPr>
        <w:tblW w:w="0" w:type="auto"/>
        <w:tblInd w:w="-5" w:type="dxa"/>
        <w:tblLayout w:type="fixed"/>
        <w:tblCellMar>
          <w:top w:w="102" w:type="dxa"/>
          <w:left w:w="62" w:type="dxa"/>
          <w:bottom w:w="102" w:type="dxa"/>
          <w:right w:w="62" w:type="dxa"/>
        </w:tblCellMar>
        <w:tblLook w:val="0000"/>
      </w:tblPr>
      <w:tblGrid>
        <w:gridCol w:w="903"/>
        <w:gridCol w:w="2439"/>
        <w:gridCol w:w="2439"/>
        <w:gridCol w:w="2710"/>
        <w:gridCol w:w="2987"/>
        <w:gridCol w:w="2991"/>
      </w:tblGrid>
      <w:tr w:rsidR="00CD7C9D" w:rsidRPr="003836CF" w:rsidTr="00CD7C9D">
        <w:trPr>
          <w:trHeight w:val="878"/>
        </w:trPr>
        <w:tc>
          <w:tcPr>
            <w:tcW w:w="903"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 xml:space="preserve">N </w:t>
            </w:r>
            <w:proofErr w:type="spellStart"/>
            <w:proofErr w:type="gramStart"/>
            <w:r w:rsidRPr="003836CF">
              <w:rPr>
                <w:rFonts w:ascii="Times New Roman" w:hAnsi="Times New Roman" w:cs="Times New Roman"/>
                <w:sz w:val="16"/>
                <w:szCs w:val="16"/>
              </w:rPr>
              <w:t>п</w:t>
            </w:r>
            <w:proofErr w:type="spellEnd"/>
            <w:proofErr w:type="gramEnd"/>
            <w:r w:rsidRPr="003836CF">
              <w:rPr>
                <w:rFonts w:ascii="Times New Roman" w:hAnsi="Times New Roman" w:cs="Times New Roman"/>
                <w:sz w:val="16"/>
                <w:szCs w:val="16"/>
              </w:rPr>
              <w:t>/</w:t>
            </w:r>
            <w:proofErr w:type="spellStart"/>
            <w:r w:rsidRPr="003836CF">
              <w:rPr>
                <w:rFonts w:ascii="Times New Roman" w:hAnsi="Times New Roman" w:cs="Times New Roman"/>
                <w:sz w:val="16"/>
                <w:szCs w:val="16"/>
              </w:rPr>
              <w:t>п</w:t>
            </w:r>
            <w:proofErr w:type="spellEnd"/>
          </w:p>
        </w:tc>
        <w:tc>
          <w:tcPr>
            <w:tcW w:w="2439"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Дата обращения</w:t>
            </w:r>
          </w:p>
        </w:tc>
        <w:tc>
          <w:tcPr>
            <w:tcW w:w="2439"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Ф.И.О. кандидатов</w:t>
            </w:r>
          </w:p>
        </w:tc>
        <w:tc>
          <w:tcPr>
            <w:tcW w:w="2710"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Адрес, контактный телефон</w:t>
            </w:r>
          </w:p>
        </w:tc>
        <w:tc>
          <w:tcPr>
            <w:tcW w:w="2987"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Предполагаемая дата и время приезда кандидатов</w:t>
            </w:r>
          </w:p>
        </w:tc>
        <w:tc>
          <w:tcPr>
            <w:tcW w:w="2991"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Фактическая дата приезда</w:t>
            </w:r>
          </w:p>
        </w:tc>
      </w:tr>
    </w:tbl>
    <w:p w:rsidR="00CD7C9D" w:rsidRPr="003836CF" w:rsidRDefault="00CD7C9D" w:rsidP="00CD7C9D">
      <w:pPr>
        <w:rPr>
          <w:sz w:val="16"/>
          <w:szCs w:val="16"/>
        </w:rPr>
        <w:sectPr w:rsidR="00CD7C9D" w:rsidRPr="003836CF">
          <w:pgSz w:w="16838" w:h="11906" w:orient="landscape"/>
          <w:pgMar w:top="1701" w:right="1134" w:bottom="850" w:left="1134" w:header="720" w:footer="720" w:gutter="0"/>
          <w:cols w:space="720"/>
          <w:docGrid w:linePitch="600" w:charSpace="32768"/>
        </w:sectPr>
      </w:pPr>
    </w:p>
    <w:p w:rsidR="00CD7C9D" w:rsidRPr="003836CF" w:rsidRDefault="00CD7C9D" w:rsidP="00CD7C9D">
      <w:pPr>
        <w:jc w:val="right"/>
        <w:rPr>
          <w:sz w:val="16"/>
          <w:szCs w:val="16"/>
        </w:rPr>
      </w:pPr>
      <w:r w:rsidRPr="003836CF">
        <w:rPr>
          <w:sz w:val="16"/>
          <w:szCs w:val="16"/>
        </w:rPr>
        <w:lastRenderedPageBreak/>
        <w:t>Приложение № 4</w:t>
      </w:r>
    </w:p>
    <w:p w:rsidR="00CD7C9D" w:rsidRPr="003836CF" w:rsidRDefault="00CD7C9D" w:rsidP="00CD7C9D">
      <w:pPr>
        <w:pStyle w:val="ConsPlusNormal"/>
        <w:ind w:left="5103"/>
        <w:jc w:val="right"/>
        <w:rPr>
          <w:rFonts w:ascii="Times New Roman" w:hAnsi="Times New Roman" w:cs="Times New Roman"/>
          <w:sz w:val="16"/>
          <w:szCs w:val="16"/>
        </w:rPr>
      </w:pPr>
      <w:r w:rsidRPr="003836CF">
        <w:rPr>
          <w:rFonts w:ascii="Times New Roman" w:hAnsi="Times New Roman" w:cs="Times New Roman"/>
          <w:sz w:val="16"/>
          <w:szCs w:val="16"/>
        </w:rPr>
        <w:t>к административному регламенту</w:t>
      </w:r>
    </w:p>
    <w:p w:rsidR="00CD7C9D" w:rsidRPr="003836CF" w:rsidRDefault="00CD7C9D" w:rsidP="00CD7C9D">
      <w:pPr>
        <w:jc w:val="right"/>
        <w:rPr>
          <w:sz w:val="16"/>
          <w:szCs w:val="16"/>
        </w:rPr>
      </w:pPr>
      <w:r w:rsidRPr="003836CF">
        <w:rPr>
          <w:sz w:val="16"/>
          <w:szCs w:val="16"/>
        </w:rPr>
        <w:t>муниципальной услуги по предоставлению информации</w:t>
      </w:r>
    </w:p>
    <w:p w:rsidR="00CD7C9D" w:rsidRPr="003836CF" w:rsidRDefault="00CD7C9D" w:rsidP="00CD7C9D">
      <w:pPr>
        <w:jc w:val="right"/>
        <w:rPr>
          <w:sz w:val="16"/>
          <w:szCs w:val="16"/>
        </w:rPr>
      </w:pPr>
      <w:r w:rsidRPr="003836CF">
        <w:rPr>
          <w:sz w:val="16"/>
          <w:szCs w:val="16"/>
        </w:rPr>
        <w:t>о детях, оставшихся без попечения родителей</w:t>
      </w:r>
      <w:r w:rsidRPr="003836CF">
        <w:rPr>
          <w:b/>
          <w:sz w:val="16"/>
          <w:szCs w:val="16"/>
        </w:rPr>
        <w:t xml:space="preserve">, </w:t>
      </w:r>
    </w:p>
    <w:p w:rsidR="00CD7C9D" w:rsidRPr="003836CF" w:rsidRDefault="00CD7C9D" w:rsidP="00CD7C9D">
      <w:pPr>
        <w:pStyle w:val="ConsPlusNormal"/>
        <w:jc w:val="right"/>
        <w:rPr>
          <w:rFonts w:ascii="Times New Roman" w:hAnsi="Times New Roman" w:cs="Times New Roman"/>
          <w:sz w:val="16"/>
          <w:szCs w:val="16"/>
        </w:rPr>
      </w:pPr>
      <w:r w:rsidRPr="003836CF">
        <w:rPr>
          <w:rFonts w:ascii="Times New Roman" w:hAnsi="Times New Roman" w:cs="Times New Roman"/>
          <w:sz w:val="16"/>
          <w:szCs w:val="16"/>
        </w:rPr>
        <w:t>в том числе в электронном виде</w:t>
      </w:r>
    </w:p>
    <w:p w:rsidR="00CD7C9D" w:rsidRPr="003836CF" w:rsidRDefault="00CD7C9D" w:rsidP="00CD7C9D">
      <w:pPr>
        <w:pStyle w:val="ConsPlusNormal"/>
        <w:jc w:val="center"/>
        <w:rPr>
          <w:rFonts w:ascii="Times New Roman" w:hAnsi="Times New Roman" w:cs="Times New Roman"/>
          <w:sz w:val="16"/>
          <w:szCs w:val="16"/>
        </w:rPr>
      </w:pPr>
      <w:bookmarkStart w:id="229" w:name="P862"/>
      <w:bookmarkEnd w:id="229"/>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УВЕДОМЛЕНИЕ</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об отказе в приеме документов</w:t>
      </w:r>
    </w:p>
    <w:p w:rsidR="00CD7C9D" w:rsidRPr="003836CF" w:rsidRDefault="00CD7C9D" w:rsidP="00CD7C9D">
      <w:pPr>
        <w:spacing w:after="1"/>
        <w:rPr>
          <w:sz w:val="16"/>
          <w:szCs w:val="16"/>
        </w:rPr>
      </w:pPr>
    </w:p>
    <w:tbl>
      <w:tblPr>
        <w:tblW w:w="0" w:type="auto"/>
        <w:tblInd w:w="113" w:type="dxa"/>
        <w:tblLayout w:type="fixed"/>
        <w:tblCellMar>
          <w:top w:w="113" w:type="dxa"/>
          <w:left w:w="113" w:type="dxa"/>
          <w:bottom w:w="113" w:type="dxa"/>
          <w:right w:w="113" w:type="dxa"/>
        </w:tblCellMar>
        <w:tblLook w:val="0000"/>
      </w:tblPr>
      <w:tblGrid>
        <w:gridCol w:w="9414"/>
      </w:tblGrid>
      <w:tr w:rsidR="00CD7C9D" w:rsidRPr="003836CF" w:rsidTr="00CD7C9D">
        <w:tc>
          <w:tcPr>
            <w:tcW w:w="9414" w:type="dxa"/>
            <w:tcBorders>
              <w:left w:val="single" w:sz="20" w:space="0" w:color="C0C0C0"/>
              <w:right w:val="single" w:sz="20" w:space="0" w:color="FFFFFF"/>
            </w:tcBorders>
            <w:shd w:val="clear" w:color="auto" w:fill="F4F3F8"/>
          </w:tcPr>
          <w:p w:rsidR="00CD7C9D" w:rsidRPr="003836CF" w:rsidRDefault="00CD7C9D" w:rsidP="00CD7C9D">
            <w:pPr>
              <w:pStyle w:val="ConsPlusNormal"/>
              <w:snapToGrid w:val="0"/>
              <w:jc w:val="center"/>
              <w:rPr>
                <w:rFonts w:ascii="Times New Roman" w:hAnsi="Times New Roman" w:cs="Times New Roman"/>
                <w:sz w:val="16"/>
                <w:szCs w:val="16"/>
              </w:rPr>
            </w:pPr>
          </w:p>
        </w:tc>
      </w:tr>
    </w:tbl>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         </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рассмотрев документы 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                             (Фамилия, имя, отчество гражданина)</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принял   решение  об  отказе  в  приеме  документов   для   предоставления</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в связи </w:t>
      </w:r>
      <w:proofErr w:type="gramStart"/>
      <w:r w:rsidRPr="003836CF">
        <w:rPr>
          <w:rFonts w:ascii="Times New Roman" w:hAnsi="Times New Roman" w:cs="Times New Roman"/>
          <w:sz w:val="16"/>
          <w:szCs w:val="16"/>
        </w:rPr>
        <w:t>с</w:t>
      </w:r>
      <w:proofErr w:type="gramEnd"/>
      <w:r w:rsidRPr="003836CF">
        <w:rPr>
          <w:rFonts w:ascii="Times New Roman" w:hAnsi="Times New Roman" w:cs="Times New Roman"/>
          <w:sz w:val="16"/>
          <w:szCs w:val="16"/>
        </w:rPr>
        <w:t xml:space="preserve"> 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          </w:t>
      </w:r>
      <w:proofErr w:type="gramStart"/>
      <w:r w:rsidRPr="003836CF">
        <w:rPr>
          <w:rFonts w:ascii="Times New Roman" w:hAnsi="Times New Roman" w:cs="Times New Roman"/>
          <w:sz w:val="16"/>
          <w:szCs w:val="16"/>
        </w:rPr>
        <w:t>(причины, послужившие основанием для принятия решения</w:t>
      </w:r>
      <w:proofErr w:type="gramEnd"/>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                      об отказе в приеме документов)</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Решение  об  отказе в  приеме   документов   может   быть   обжаловано   </w:t>
      </w:r>
      <w:proofErr w:type="gramStart"/>
      <w:r w:rsidRPr="003836CF">
        <w:rPr>
          <w:rFonts w:ascii="Times New Roman" w:hAnsi="Times New Roman" w:cs="Times New Roman"/>
          <w:sz w:val="16"/>
          <w:szCs w:val="16"/>
        </w:rPr>
        <w:t>в</w:t>
      </w:r>
      <w:proofErr w:type="gramEnd"/>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установленном законом </w:t>
      </w:r>
      <w:proofErr w:type="gramStart"/>
      <w:r w:rsidRPr="003836CF">
        <w:rPr>
          <w:rFonts w:ascii="Times New Roman" w:hAnsi="Times New Roman" w:cs="Times New Roman"/>
          <w:sz w:val="16"/>
          <w:szCs w:val="16"/>
        </w:rPr>
        <w:t>порядке</w:t>
      </w:r>
      <w:proofErr w:type="gramEnd"/>
      <w:r w:rsidRPr="003836CF">
        <w:rPr>
          <w:rFonts w:ascii="Times New Roman" w:hAnsi="Times New Roman" w:cs="Times New Roman"/>
          <w:sz w:val="16"/>
          <w:szCs w:val="16"/>
        </w:rPr>
        <w:t>.</w:t>
      </w:r>
    </w:p>
    <w:p w:rsidR="00CD7C9D" w:rsidRPr="003836CF" w:rsidRDefault="00CD7C9D" w:rsidP="00CD7C9D">
      <w:pPr>
        <w:pStyle w:val="ConsPlusNonformat"/>
        <w:jc w:val="both"/>
        <w:rPr>
          <w:rFonts w:ascii="Times New Roman" w:hAnsi="Times New Roman" w:cs="Times New Roman"/>
          <w:sz w:val="16"/>
          <w:szCs w:val="16"/>
        </w:rPr>
      </w:pP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Заведующий сектором  по опеке и попечительству</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администрации </w:t>
      </w:r>
      <w:r w:rsidRPr="00CD7C9D">
        <w:rPr>
          <w:rFonts w:ascii="Times New Roman" w:hAnsi="Times New Roman" w:cs="Times New Roman"/>
          <w:sz w:val="16"/>
          <w:szCs w:val="16"/>
        </w:rPr>
        <w:t>Островск</w:t>
      </w:r>
      <w:r w:rsidRPr="003836CF">
        <w:rPr>
          <w:rFonts w:ascii="Times New Roman" w:hAnsi="Times New Roman" w:cs="Times New Roman"/>
          <w:sz w:val="16"/>
          <w:szCs w:val="16"/>
        </w:rPr>
        <w:t>ого муниципального района:</w:t>
      </w:r>
    </w:p>
    <w:p w:rsidR="00CD7C9D" w:rsidRPr="003836CF" w:rsidRDefault="00CD7C9D" w:rsidP="00CD7C9D">
      <w:pPr>
        <w:pStyle w:val="ConsPlusNonformat"/>
        <w:jc w:val="both"/>
        <w:rPr>
          <w:rFonts w:ascii="Times New Roman" w:hAnsi="Times New Roman" w:cs="Times New Roman"/>
          <w:sz w:val="16"/>
          <w:szCs w:val="16"/>
        </w:rPr>
      </w:pP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 (_________________________)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  (подпись)       (расшифровка подписи)</w:t>
      </w: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rPr>
          <w:sz w:val="16"/>
          <w:szCs w:val="16"/>
        </w:rPr>
        <w:sectPr w:rsidR="00CD7C9D" w:rsidRPr="003836CF">
          <w:pgSz w:w="11906" w:h="16838"/>
          <w:pgMar w:top="1134" w:right="850" w:bottom="1134" w:left="1701" w:header="720" w:footer="720" w:gutter="0"/>
          <w:cols w:space="720"/>
          <w:docGrid w:linePitch="600" w:charSpace="32768"/>
        </w:sectPr>
      </w:pPr>
    </w:p>
    <w:p w:rsidR="00CD7C9D" w:rsidRPr="003836CF" w:rsidRDefault="00CD7C9D" w:rsidP="00CD7C9D">
      <w:pPr>
        <w:jc w:val="right"/>
        <w:rPr>
          <w:sz w:val="16"/>
          <w:szCs w:val="16"/>
        </w:rPr>
      </w:pPr>
      <w:r w:rsidRPr="003836CF">
        <w:rPr>
          <w:sz w:val="16"/>
          <w:szCs w:val="16"/>
        </w:rPr>
        <w:lastRenderedPageBreak/>
        <w:t>Приложение № 5</w:t>
      </w:r>
    </w:p>
    <w:p w:rsidR="00CD7C9D" w:rsidRPr="003836CF" w:rsidRDefault="00CD7C9D" w:rsidP="00CD7C9D">
      <w:pPr>
        <w:pStyle w:val="ConsPlusNormal"/>
        <w:ind w:left="5103"/>
        <w:jc w:val="right"/>
        <w:rPr>
          <w:rFonts w:ascii="Times New Roman" w:hAnsi="Times New Roman" w:cs="Times New Roman"/>
          <w:sz w:val="16"/>
          <w:szCs w:val="16"/>
        </w:rPr>
      </w:pPr>
      <w:r w:rsidRPr="003836CF">
        <w:rPr>
          <w:rFonts w:ascii="Times New Roman" w:hAnsi="Times New Roman" w:cs="Times New Roman"/>
          <w:sz w:val="16"/>
          <w:szCs w:val="16"/>
        </w:rPr>
        <w:t>к административному регламенту</w:t>
      </w:r>
    </w:p>
    <w:p w:rsidR="00CD7C9D" w:rsidRPr="003836CF" w:rsidRDefault="00CD7C9D" w:rsidP="00CD7C9D">
      <w:pPr>
        <w:jc w:val="right"/>
        <w:rPr>
          <w:sz w:val="16"/>
          <w:szCs w:val="16"/>
        </w:rPr>
      </w:pPr>
      <w:r w:rsidRPr="003836CF">
        <w:rPr>
          <w:sz w:val="16"/>
          <w:szCs w:val="16"/>
        </w:rPr>
        <w:t>муниципальной услуги по предоставлению информации</w:t>
      </w:r>
    </w:p>
    <w:p w:rsidR="00CD7C9D" w:rsidRPr="003836CF" w:rsidRDefault="00CD7C9D" w:rsidP="00CD7C9D">
      <w:pPr>
        <w:jc w:val="right"/>
        <w:rPr>
          <w:sz w:val="16"/>
          <w:szCs w:val="16"/>
        </w:rPr>
      </w:pPr>
      <w:r w:rsidRPr="003836CF">
        <w:rPr>
          <w:sz w:val="16"/>
          <w:szCs w:val="16"/>
        </w:rPr>
        <w:t>о детях, оставшихся без попечения родителей</w:t>
      </w:r>
      <w:r w:rsidRPr="003836CF">
        <w:rPr>
          <w:b/>
          <w:sz w:val="16"/>
          <w:szCs w:val="16"/>
        </w:rPr>
        <w:t xml:space="preserve">, </w:t>
      </w:r>
    </w:p>
    <w:p w:rsidR="00CD7C9D" w:rsidRPr="003836CF" w:rsidRDefault="00CD7C9D" w:rsidP="00CD7C9D">
      <w:pPr>
        <w:pStyle w:val="ConsPlusNormal"/>
        <w:jc w:val="right"/>
        <w:rPr>
          <w:rFonts w:ascii="Times New Roman" w:hAnsi="Times New Roman" w:cs="Times New Roman"/>
          <w:sz w:val="16"/>
          <w:szCs w:val="16"/>
        </w:rPr>
      </w:pPr>
      <w:r w:rsidRPr="003836CF">
        <w:rPr>
          <w:rFonts w:ascii="Times New Roman" w:hAnsi="Times New Roman" w:cs="Times New Roman"/>
          <w:sz w:val="16"/>
          <w:szCs w:val="16"/>
        </w:rPr>
        <w:t>в том числе в электронном виде</w:t>
      </w:r>
    </w:p>
    <w:p w:rsidR="00CD7C9D" w:rsidRPr="003836CF" w:rsidRDefault="00CD7C9D" w:rsidP="00CD7C9D">
      <w:pPr>
        <w:pStyle w:val="ConsPlusNormal"/>
        <w:jc w:val="center"/>
        <w:rPr>
          <w:rFonts w:ascii="Times New Roman" w:hAnsi="Times New Roman" w:cs="Times New Roman"/>
          <w:sz w:val="16"/>
          <w:szCs w:val="16"/>
        </w:rPr>
      </w:pPr>
      <w:bookmarkStart w:id="230" w:name="P902"/>
      <w:bookmarkEnd w:id="230"/>
      <w:r w:rsidRPr="003836CF">
        <w:rPr>
          <w:rFonts w:ascii="Times New Roman" w:hAnsi="Times New Roman" w:cs="Times New Roman"/>
          <w:sz w:val="16"/>
          <w:szCs w:val="16"/>
        </w:rPr>
        <w:t>Журнал</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регистрации заявлений граждан, желающих получить информацию</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о детях, оставшихся без попечения родителей</w:t>
      </w:r>
    </w:p>
    <w:p w:rsidR="00CD7C9D" w:rsidRPr="003836CF" w:rsidRDefault="00CD7C9D" w:rsidP="00CD7C9D">
      <w:pPr>
        <w:spacing w:after="1"/>
        <w:rPr>
          <w:sz w:val="16"/>
          <w:szCs w:val="16"/>
        </w:rPr>
      </w:pPr>
    </w:p>
    <w:tbl>
      <w:tblPr>
        <w:tblW w:w="0" w:type="auto"/>
        <w:tblInd w:w="113" w:type="dxa"/>
        <w:tblLayout w:type="fixed"/>
        <w:tblCellMar>
          <w:top w:w="113" w:type="dxa"/>
          <w:left w:w="113" w:type="dxa"/>
          <w:bottom w:w="113" w:type="dxa"/>
          <w:right w:w="113" w:type="dxa"/>
        </w:tblCellMar>
        <w:tblLook w:val="0000"/>
      </w:tblPr>
      <w:tblGrid>
        <w:gridCol w:w="14630"/>
      </w:tblGrid>
      <w:tr w:rsidR="00CD7C9D" w:rsidRPr="003836CF" w:rsidTr="00CD7C9D">
        <w:tc>
          <w:tcPr>
            <w:tcW w:w="14630" w:type="dxa"/>
            <w:tcBorders>
              <w:left w:val="single" w:sz="20" w:space="0" w:color="C0C0C0"/>
              <w:right w:val="single" w:sz="20" w:space="0" w:color="FFFFFF"/>
            </w:tcBorders>
            <w:shd w:val="clear" w:color="auto" w:fill="F4F3F8"/>
          </w:tcPr>
          <w:p w:rsidR="00CD7C9D" w:rsidRPr="003836CF" w:rsidRDefault="00CD7C9D" w:rsidP="00CD7C9D">
            <w:pPr>
              <w:pStyle w:val="ConsPlusNormal"/>
              <w:snapToGrid w:val="0"/>
              <w:jc w:val="center"/>
              <w:rPr>
                <w:rFonts w:ascii="Times New Roman" w:hAnsi="Times New Roman" w:cs="Times New Roman"/>
                <w:sz w:val="16"/>
                <w:szCs w:val="16"/>
              </w:rPr>
            </w:pPr>
          </w:p>
        </w:tc>
      </w:tr>
    </w:tbl>
    <w:p w:rsidR="00CD7C9D" w:rsidRPr="003836CF" w:rsidRDefault="00CD7C9D" w:rsidP="00CD7C9D">
      <w:pPr>
        <w:pStyle w:val="ConsPlusNormal"/>
        <w:jc w:val="both"/>
        <w:rPr>
          <w:rFonts w:ascii="Times New Roman" w:hAnsi="Times New Roman" w:cs="Times New Roman"/>
          <w:sz w:val="16"/>
          <w:szCs w:val="16"/>
        </w:rPr>
      </w:pPr>
    </w:p>
    <w:tbl>
      <w:tblPr>
        <w:tblW w:w="0" w:type="auto"/>
        <w:tblInd w:w="-5" w:type="dxa"/>
        <w:tblLayout w:type="fixed"/>
        <w:tblCellMar>
          <w:top w:w="102" w:type="dxa"/>
          <w:left w:w="62" w:type="dxa"/>
          <w:bottom w:w="102" w:type="dxa"/>
          <w:right w:w="62" w:type="dxa"/>
        </w:tblCellMar>
        <w:tblLook w:val="0000"/>
      </w:tblPr>
      <w:tblGrid>
        <w:gridCol w:w="914"/>
        <w:gridCol w:w="2834"/>
        <w:gridCol w:w="2651"/>
        <w:gridCol w:w="2742"/>
        <w:gridCol w:w="2418"/>
        <w:gridCol w:w="3008"/>
      </w:tblGrid>
      <w:tr w:rsidR="00CD7C9D" w:rsidRPr="003836CF" w:rsidTr="00CD7C9D">
        <w:trPr>
          <w:trHeight w:val="566"/>
        </w:trPr>
        <w:tc>
          <w:tcPr>
            <w:tcW w:w="914"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 xml:space="preserve">N </w:t>
            </w:r>
            <w:proofErr w:type="spellStart"/>
            <w:proofErr w:type="gramStart"/>
            <w:r w:rsidRPr="003836CF">
              <w:rPr>
                <w:rFonts w:ascii="Times New Roman" w:hAnsi="Times New Roman" w:cs="Times New Roman"/>
                <w:sz w:val="16"/>
                <w:szCs w:val="16"/>
              </w:rPr>
              <w:t>п</w:t>
            </w:r>
            <w:proofErr w:type="spellEnd"/>
            <w:proofErr w:type="gramEnd"/>
            <w:r w:rsidRPr="003836CF">
              <w:rPr>
                <w:rFonts w:ascii="Times New Roman" w:hAnsi="Times New Roman" w:cs="Times New Roman"/>
                <w:sz w:val="16"/>
                <w:szCs w:val="16"/>
              </w:rPr>
              <w:t>/</w:t>
            </w:r>
            <w:proofErr w:type="spellStart"/>
            <w:r w:rsidRPr="003836CF">
              <w:rPr>
                <w:rFonts w:ascii="Times New Roman" w:hAnsi="Times New Roman" w:cs="Times New Roman"/>
                <w:sz w:val="16"/>
                <w:szCs w:val="16"/>
              </w:rPr>
              <w:t>п</w:t>
            </w:r>
            <w:proofErr w:type="spellEnd"/>
          </w:p>
        </w:tc>
        <w:tc>
          <w:tcPr>
            <w:tcW w:w="2834"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Дата поступления заявления</w:t>
            </w:r>
          </w:p>
        </w:tc>
        <w:tc>
          <w:tcPr>
            <w:tcW w:w="2651"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Ф.И.О. гражданина</w:t>
            </w:r>
          </w:p>
        </w:tc>
        <w:tc>
          <w:tcPr>
            <w:tcW w:w="2742"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Адрес</w:t>
            </w:r>
          </w:p>
        </w:tc>
        <w:tc>
          <w:tcPr>
            <w:tcW w:w="2418"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Краткое содержание заявления</w:t>
            </w: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Результат рассмотрения заявления</w:t>
            </w:r>
          </w:p>
        </w:tc>
      </w:tr>
      <w:tr w:rsidR="00CD7C9D" w:rsidRPr="003836CF" w:rsidTr="00CD7C9D">
        <w:trPr>
          <w:trHeight w:val="185"/>
        </w:trPr>
        <w:tc>
          <w:tcPr>
            <w:tcW w:w="914"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2834"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2651"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2742"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2418"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r>
    </w:tbl>
    <w:p w:rsidR="00CD7C9D" w:rsidRPr="003836CF" w:rsidRDefault="00CD7C9D" w:rsidP="00CD7C9D">
      <w:pPr>
        <w:rPr>
          <w:sz w:val="16"/>
          <w:szCs w:val="16"/>
        </w:rPr>
        <w:sectPr w:rsidR="00CD7C9D" w:rsidRPr="003836CF">
          <w:pgSz w:w="16838" w:h="11906" w:orient="landscape"/>
          <w:pgMar w:top="1701" w:right="1134" w:bottom="850" w:left="1134" w:header="720" w:footer="720" w:gutter="0"/>
          <w:cols w:space="720"/>
          <w:docGrid w:linePitch="600" w:charSpace="32768"/>
        </w:sectPr>
      </w:pPr>
    </w:p>
    <w:p w:rsidR="00CD7C9D" w:rsidRPr="003836CF" w:rsidRDefault="00CD7C9D" w:rsidP="00CD7C9D">
      <w:pPr>
        <w:jc w:val="right"/>
        <w:rPr>
          <w:sz w:val="16"/>
          <w:szCs w:val="16"/>
        </w:rPr>
      </w:pPr>
      <w:r w:rsidRPr="003836CF">
        <w:rPr>
          <w:sz w:val="16"/>
          <w:szCs w:val="16"/>
        </w:rPr>
        <w:lastRenderedPageBreak/>
        <w:t>Приложение № 6</w:t>
      </w:r>
    </w:p>
    <w:p w:rsidR="00CD7C9D" w:rsidRPr="003836CF" w:rsidRDefault="00CD7C9D" w:rsidP="00CD7C9D">
      <w:pPr>
        <w:pStyle w:val="ConsPlusNormal"/>
        <w:ind w:left="5103"/>
        <w:jc w:val="right"/>
        <w:rPr>
          <w:rFonts w:ascii="Times New Roman" w:hAnsi="Times New Roman" w:cs="Times New Roman"/>
          <w:sz w:val="16"/>
          <w:szCs w:val="16"/>
        </w:rPr>
      </w:pPr>
      <w:r w:rsidRPr="003836CF">
        <w:rPr>
          <w:rFonts w:ascii="Times New Roman" w:hAnsi="Times New Roman" w:cs="Times New Roman"/>
          <w:sz w:val="16"/>
          <w:szCs w:val="16"/>
        </w:rPr>
        <w:t>к административному регламенту</w:t>
      </w:r>
    </w:p>
    <w:p w:rsidR="00CD7C9D" w:rsidRPr="003836CF" w:rsidRDefault="00CD7C9D" w:rsidP="00CD7C9D">
      <w:pPr>
        <w:jc w:val="right"/>
        <w:rPr>
          <w:sz w:val="16"/>
          <w:szCs w:val="16"/>
        </w:rPr>
      </w:pPr>
      <w:r w:rsidRPr="003836CF">
        <w:rPr>
          <w:sz w:val="16"/>
          <w:szCs w:val="16"/>
        </w:rPr>
        <w:t>муниципальной услуги по предоставлению информации</w:t>
      </w:r>
    </w:p>
    <w:p w:rsidR="00CD7C9D" w:rsidRPr="003836CF" w:rsidRDefault="00CD7C9D" w:rsidP="00CD7C9D">
      <w:pPr>
        <w:jc w:val="right"/>
        <w:rPr>
          <w:sz w:val="16"/>
          <w:szCs w:val="16"/>
        </w:rPr>
      </w:pPr>
      <w:r w:rsidRPr="003836CF">
        <w:rPr>
          <w:sz w:val="16"/>
          <w:szCs w:val="16"/>
        </w:rPr>
        <w:t>о детях, оставшихся без попечения родителей</w:t>
      </w:r>
      <w:r w:rsidRPr="003836CF">
        <w:rPr>
          <w:b/>
          <w:sz w:val="16"/>
          <w:szCs w:val="16"/>
        </w:rPr>
        <w:t xml:space="preserve">, </w:t>
      </w:r>
    </w:p>
    <w:p w:rsidR="00CD7C9D" w:rsidRPr="003836CF" w:rsidRDefault="00CD7C9D" w:rsidP="00CD7C9D">
      <w:pPr>
        <w:pStyle w:val="ConsPlusNormal"/>
        <w:jc w:val="right"/>
        <w:rPr>
          <w:rFonts w:ascii="Times New Roman" w:hAnsi="Times New Roman" w:cs="Times New Roman"/>
          <w:sz w:val="16"/>
          <w:szCs w:val="16"/>
        </w:rPr>
      </w:pPr>
      <w:r w:rsidRPr="003836CF">
        <w:rPr>
          <w:rFonts w:ascii="Times New Roman" w:hAnsi="Times New Roman" w:cs="Times New Roman"/>
          <w:sz w:val="16"/>
          <w:szCs w:val="16"/>
        </w:rPr>
        <w:t>в том числе в электронном виде</w:t>
      </w: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bookmarkStart w:id="231" w:name="P936"/>
      <w:bookmarkEnd w:id="231"/>
      <w:r w:rsidRPr="003836CF">
        <w:rPr>
          <w:rFonts w:ascii="Times New Roman" w:hAnsi="Times New Roman" w:cs="Times New Roman"/>
          <w:sz w:val="16"/>
          <w:szCs w:val="16"/>
        </w:rPr>
        <w:t>Расписка-уведомление</w:t>
      </w: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          </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сообщает Вам, что ваше заявление о 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с документами:</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1) 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2) 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3) 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4) _______________________________________________________________________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Зарегистрировано при поступлении за N ____________ от ______________ </w:t>
      </w:r>
      <w:proofErr w:type="gramStart"/>
      <w:r w:rsidRPr="003836CF">
        <w:rPr>
          <w:rFonts w:ascii="Times New Roman" w:hAnsi="Times New Roman" w:cs="Times New Roman"/>
          <w:sz w:val="16"/>
          <w:szCs w:val="16"/>
        </w:rPr>
        <w:t>г</w:t>
      </w:r>
      <w:proofErr w:type="gramEnd"/>
      <w:r w:rsidRPr="003836CF">
        <w:rPr>
          <w:rFonts w:ascii="Times New Roman" w:hAnsi="Times New Roman" w:cs="Times New Roman"/>
          <w:sz w:val="16"/>
          <w:szCs w:val="16"/>
        </w:rPr>
        <w:t>.</w:t>
      </w:r>
    </w:p>
    <w:p w:rsidR="00CD7C9D" w:rsidRPr="003836CF" w:rsidRDefault="00CD7C9D" w:rsidP="00CD7C9D">
      <w:pPr>
        <w:pStyle w:val="ConsPlusNonformat"/>
        <w:jc w:val="both"/>
        <w:rPr>
          <w:rFonts w:ascii="Times New Roman" w:hAnsi="Times New Roman" w:cs="Times New Roman"/>
          <w:sz w:val="16"/>
          <w:szCs w:val="16"/>
        </w:rPr>
      </w:pPr>
    </w:p>
    <w:p w:rsidR="00CD7C9D" w:rsidRPr="003836CF" w:rsidRDefault="00CD7C9D" w:rsidP="00CD7C9D">
      <w:pPr>
        <w:pStyle w:val="ConsPlusNonformat"/>
        <w:jc w:val="both"/>
        <w:rPr>
          <w:rFonts w:ascii="Times New Roman" w:hAnsi="Times New Roman" w:cs="Times New Roman"/>
          <w:sz w:val="16"/>
          <w:szCs w:val="16"/>
        </w:rPr>
      </w:pPr>
    </w:p>
    <w:p w:rsidR="00CD7C9D" w:rsidRPr="003836CF" w:rsidRDefault="00CD7C9D" w:rsidP="00CD7C9D">
      <w:pPr>
        <w:pStyle w:val="ConsPlusNonformat"/>
        <w:jc w:val="both"/>
        <w:rPr>
          <w:rFonts w:ascii="Times New Roman" w:hAnsi="Times New Roman" w:cs="Times New Roman"/>
          <w:sz w:val="16"/>
          <w:szCs w:val="16"/>
        </w:rPr>
      </w:pP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Специалист отдела:</w:t>
      </w:r>
    </w:p>
    <w:p w:rsidR="00CD7C9D" w:rsidRPr="003836CF" w:rsidRDefault="00CD7C9D" w:rsidP="00CD7C9D">
      <w:pPr>
        <w:pStyle w:val="ConsPlusNonformat"/>
        <w:jc w:val="both"/>
        <w:rPr>
          <w:rFonts w:ascii="Times New Roman" w:hAnsi="Times New Roman" w:cs="Times New Roman"/>
          <w:sz w:val="16"/>
          <w:szCs w:val="16"/>
        </w:rPr>
      </w:pP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______________ (________________________)</w:t>
      </w:r>
    </w:p>
    <w:p w:rsidR="00CD7C9D" w:rsidRPr="003836CF" w:rsidRDefault="00CD7C9D" w:rsidP="00CD7C9D">
      <w:pPr>
        <w:pStyle w:val="ConsPlusNonformat"/>
        <w:jc w:val="both"/>
        <w:rPr>
          <w:rFonts w:ascii="Times New Roman" w:hAnsi="Times New Roman" w:cs="Times New Roman"/>
          <w:sz w:val="16"/>
          <w:szCs w:val="16"/>
        </w:rPr>
      </w:pPr>
      <w:r w:rsidRPr="003836CF">
        <w:rPr>
          <w:rFonts w:ascii="Times New Roman" w:hAnsi="Times New Roman" w:cs="Times New Roman"/>
          <w:sz w:val="16"/>
          <w:szCs w:val="16"/>
        </w:rPr>
        <w:t xml:space="preserve">  (подпись)      (расшифровка подписи)</w:t>
      </w: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b/>
          <w:sz w:val="16"/>
          <w:szCs w:val="16"/>
        </w:rPr>
      </w:pPr>
    </w:p>
    <w:p w:rsidR="00CD7C9D" w:rsidRPr="003836CF" w:rsidRDefault="00CD7C9D" w:rsidP="00CD7C9D">
      <w:pPr>
        <w:pStyle w:val="ConsPlusNormal"/>
        <w:jc w:val="center"/>
        <w:rPr>
          <w:rFonts w:ascii="Times New Roman" w:hAnsi="Times New Roman" w:cs="Times New Roman"/>
          <w:sz w:val="16"/>
          <w:szCs w:val="16"/>
        </w:rPr>
      </w:pPr>
      <w:bookmarkStart w:id="232" w:name="P978"/>
      <w:bookmarkEnd w:id="232"/>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p>
    <w:p w:rsidR="00CD7C9D" w:rsidRDefault="00CD7C9D" w:rsidP="00CD7C9D">
      <w:pPr>
        <w:pStyle w:val="ConsPlusNormal"/>
        <w:jc w:val="center"/>
        <w:rPr>
          <w:rFonts w:ascii="Times New Roman" w:hAnsi="Times New Roman" w:cs="Times New Roman"/>
          <w:sz w:val="16"/>
          <w:szCs w:val="16"/>
        </w:rPr>
        <w:sectPr w:rsidR="00CD7C9D" w:rsidSect="00791C23">
          <w:pgSz w:w="11907" w:h="16840" w:code="9"/>
          <w:pgMar w:top="284" w:right="1134" w:bottom="426" w:left="1276" w:header="0" w:footer="0" w:gutter="0"/>
          <w:cols w:space="720"/>
          <w:docGrid w:linePitch="272"/>
        </w:sectPr>
      </w:pPr>
    </w:p>
    <w:p w:rsidR="00CD7C9D" w:rsidRPr="003836CF" w:rsidRDefault="00CD7C9D" w:rsidP="00CD7C9D">
      <w:pPr>
        <w:jc w:val="right"/>
        <w:rPr>
          <w:sz w:val="16"/>
          <w:szCs w:val="16"/>
        </w:rPr>
      </w:pPr>
      <w:r w:rsidRPr="003836CF">
        <w:rPr>
          <w:sz w:val="16"/>
          <w:szCs w:val="16"/>
        </w:rPr>
        <w:lastRenderedPageBreak/>
        <w:t>Приложение № 7</w:t>
      </w:r>
    </w:p>
    <w:p w:rsidR="00CD7C9D" w:rsidRPr="003836CF" w:rsidRDefault="00CD7C9D" w:rsidP="00CD7C9D">
      <w:pPr>
        <w:pStyle w:val="ConsPlusNormal"/>
        <w:ind w:left="5103"/>
        <w:jc w:val="right"/>
        <w:rPr>
          <w:rFonts w:ascii="Times New Roman" w:hAnsi="Times New Roman" w:cs="Times New Roman"/>
          <w:sz w:val="16"/>
          <w:szCs w:val="16"/>
        </w:rPr>
      </w:pPr>
      <w:r w:rsidRPr="003836CF">
        <w:rPr>
          <w:rFonts w:ascii="Times New Roman" w:hAnsi="Times New Roman" w:cs="Times New Roman"/>
          <w:sz w:val="16"/>
          <w:szCs w:val="16"/>
        </w:rPr>
        <w:t>к административному регламенту</w:t>
      </w:r>
    </w:p>
    <w:p w:rsidR="00CD7C9D" w:rsidRPr="003836CF" w:rsidRDefault="00CD7C9D" w:rsidP="00CD7C9D">
      <w:pPr>
        <w:jc w:val="right"/>
        <w:rPr>
          <w:sz w:val="16"/>
          <w:szCs w:val="16"/>
        </w:rPr>
      </w:pPr>
      <w:r w:rsidRPr="003836CF">
        <w:rPr>
          <w:sz w:val="16"/>
          <w:szCs w:val="16"/>
        </w:rPr>
        <w:t>муниципальной услуги по предоставлению информации</w:t>
      </w:r>
    </w:p>
    <w:p w:rsidR="00CD7C9D" w:rsidRPr="003836CF" w:rsidRDefault="00CD7C9D" w:rsidP="00CD7C9D">
      <w:pPr>
        <w:jc w:val="right"/>
        <w:rPr>
          <w:sz w:val="16"/>
          <w:szCs w:val="16"/>
        </w:rPr>
      </w:pPr>
      <w:r w:rsidRPr="003836CF">
        <w:rPr>
          <w:sz w:val="16"/>
          <w:szCs w:val="16"/>
        </w:rPr>
        <w:t>о детях, оставшихся без попечения родителей</w:t>
      </w:r>
      <w:r w:rsidRPr="003836CF">
        <w:rPr>
          <w:b/>
          <w:sz w:val="16"/>
          <w:szCs w:val="16"/>
        </w:rPr>
        <w:t xml:space="preserve">, </w:t>
      </w:r>
    </w:p>
    <w:p w:rsidR="00CD7C9D" w:rsidRPr="003836CF" w:rsidRDefault="00CD7C9D" w:rsidP="00CD7C9D">
      <w:pPr>
        <w:pStyle w:val="ConsPlusNormal"/>
        <w:jc w:val="right"/>
        <w:rPr>
          <w:rFonts w:ascii="Times New Roman" w:hAnsi="Times New Roman" w:cs="Times New Roman"/>
          <w:sz w:val="16"/>
          <w:szCs w:val="16"/>
        </w:rPr>
      </w:pPr>
      <w:r w:rsidRPr="003836CF">
        <w:rPr>
          <w:rFonts w:ascii="Times New Roman" w:hAnsi="Times New Roman" w:cs="Times New Roman"/>
          <w:sz w:val="16"/>
          <w:szCs w:val="16"/>
        </w:rPr>
        <w:t>в том числе в электронном виде</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Журнал</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учета кандидатов в усыновители, опекуны (попечители),</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приемные родители, граждан Российской Федерации</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Начат: ________________</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Окончен: ______________</w:t>
      </w:r>
    </w:p>
    <w:p w:rsidR="00CD7C9D" w:rsidRPr="003836CF" w:rsidRDefault="00CD7C9D" w:rsidP="00CD7C9D">
      <w:pPr>
        <w:pStyle w:val="ConsPlusNormal"/>
        <w:jc w:val="both"/>
        <w:rPr>
          <w:rFonts w:ascii="Times New Roman" w:hAnsi="Times New Roman" w:cs="Times New Roman"/>
          <w:sz w:val="16"/>
          <w:szCs w:val="16"/>
        </w:rPr>
      </w:pPr>
    </w:p>
    <w:tbl>
      <w:tblPr>
        <w:tblW w:w="0" w:type="auto"/>
        <w:tblInd w:w="-5" w:type="dxa"/>
        <w:tblLayout w:type="fixed"/>
        <w:tblCellMar>
          <w:top w:w="102" w:type="dxa"/>
          <w:left w:w="62" w:type="dxa"/>
          <w:bottom w:w="102" w:type="dxa"/>
          <w:right w:w="62" w:type="dxa"/>
        </w:tblCellMar>
        <w:tblLook w:val="0000"/>
      </w:tblPr>
      <w:tblGrid>
        <w:gridCol w:w="511"/>
        <w:gridCol w:w="1277"/>
        <w:gridCol w:w="1405"/>
        <w:gridCol w:w="1405"/>
        <w:gridCol w:w="1724"/>
        <w:gridCol w:w="1405"/>
        <w:gridCol w:w="1469"/>
        <w:gridCol w:w="1596"/>
        <w:gridCol w:w="1596"/>
        <w:gridCol w:w="1724"/>
        <w:gridCol w:w="1159"/>
      </w:tblGrid>
      <w:tr w:rsidR="00CD7C9D" w:rsidRPr="003836CF" w:rsidTr="00CD7C9D">
        <w:trPr>
          <w:trHeight w:val="1531"/>
        </w:trPr>
        <w:tc>
          <w:tcPr>
            <w:tcW w:w="511"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 xml:space="preserve">N </w:t>
            </w:r>
            <w:proofErr w:type="spellStart"/>
            <w:proofErr w:type="gramStart"/>
            <w:r w:rsidRPr="003836CF">
              <w:rPr>
                <w:rFonts w:ascii="Times New Roman" w:hAnsi="Times New Roman" w:cs="Times New Roman"/>
                <w:sz w:val="16"/>
                <w:szCs w:val="16"/>
              </w:rPr>
              <w:t>п</w:t>
            </w:r>
            <w:proofErr w:type="spellEnd"/>
            <w:proofErr w:type="gramEnd"/>
            <w:r w:rsidRPr="003836CF">
              <w:rPr>
                <w:rFonts w:ascii="Times New Roman" w:hAnsi="Times New Roman" w:cs="Times New Roman"/>
                <w:sz w:val="16"/>
                <w:szCs w:val="16"/>
              </w:rPr>
              <w:t>/</w:t>
            </w:r>
            <w:proofErr w:type="spellStart"/>
            <w:r w:rsidRPr="003836CF">
              <w:rPr>
                <w:rFonts w:ascii="Times New Roman" w:hAnsi="Times New Roman" w:cs="Times New Roman"/>
                <w:sz w:val="16"/>
                <w:szCs w:val="16"/>
              </w:rPr>
              <w:t>п</w:t>
            </w:r>
            <w:proofErr w:type="spellEnd"/>
          </w:p>
        </w:tc>
        <w:tc>
          <w:tcPr>
            <w:tcW w:w="1277"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Ф.И.О., дата рождения</w:t>
            </w:r>
          </w:p>
        </w:tc>
        <w:tc>
          <w:tcPr>
            <w:tcW w:w="1405"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proofErr w:type="gramStart"/>
            <w:r w:rsidRPr="003836CF">
              <w:rPr>
                <w:rFonts w:ascii="Times New Roman" w:hAnsi="Times New Roman" w:cs="Times New Roman"/>
                <w:sz w:val="16"/>
                <w:szCs w:val="16"/>
              </w:rPr>
              <w:t>Место жительства (адрес, телефон (рабочий, домашний)</w:t>
            </w:r>
            <w:proofErr w:type="gramEnd"/>
          </w:p>
        </w:tc>
        <w:tc>
          <w:tcPr>
            <w:tcW w:w="1405"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Семейное положение</w:t>
            </w:r>
          </w:p>
        </w:tc>
        <w:tc>
          <w:tcPr>
            <w:tcW w:w="1724"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Заключение о возможности быть кандидатом в усыновители (кем и когда выдано)</w:t>
            </w:r>
          </w:p>
        </w:tc>
        <w:tc>
          <w:tcPr>
            <w:tcW w:w="1405"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Дата постановки на учет</w:t>
            </w:r>
          </w:p>
        </w:tc>
        <w:tc>
          <w:tcPr>
            <w:tcW w:w="1469"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Пожелания по подбору ребенка</w:t>
            </w:r>
          </w:p>
        </w:tc>
        <w:tc>
          <w:tcPr>
            <w:tcW w:w="1596"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Сведения о выдаче направления для посещения ребенка (Ф.И.О. ребенка, учреждение, в котором он находится)</w:t>
            </w:r>
          </w:p>
        </w:tc>
        <w:tc>
          <w:tcPr>
            <w:tcW w:w="1596"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Сведения о выдаче направления для посещения другого ребенка (Ф.И.О. ребенка, учреждение, в котором он находится)</w:t>
            </w:r>
          </w:p>
        </w:tc>
        <w:tc>
          <w:tcPr>
            <w:tcW w:w="1724"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Подпись кандидатов в усыновители, опекуны (попечители), приемные родители и дата получения направления</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Дата и причины снятия с учета</w:t>
            </w:r>
          </w:p>
        </w:tc>
      </w:tr>
      <w:tr w:rsidR="00CD7C9D" w:rsidRPr="003836CF" w:rsidTr="00CD7C9D">
        <w:trPr>
          <w:trHeight w:val="230"/>
        </w:trPr>
        <w:tc>
          <w:tcPr>
            <w:tcW w:w="511"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277"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405"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405"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724"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405"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469"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596"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596"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724" w:type="dxa"/>
            <w:tcBorders>
              <w:top w:val="single" w:sz="4" w:space="0" w:color="000000"/>
              <w:left w:val="single" w:sz="4" w:space="0" w:color="000000"/>
              <w:bottom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CD7C9D" w:rsidRPr="003836CF" w:rsidRDefault="00CD7C9D" w:rsidP="00CD7C9D">
            <w:pPr>
              <w:pStyle w:val="ConsPlusNormal"/>
              <w:snapToGrid w:val="0"/>
              <w:rPr>
                <w:rFonts w:ascii="Times New Roman" w:hAnsi="Times New Roman" w:cs="Times New Roman"/>
                <w:sz w:val="16"/>
                <w:szCs w:val="16"/>
              </w:rPr>
            </w:pPr>
          </w:p>
        </w:tc>
      </w:tr>
    </w:tbl>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both"/>
        <w:rPr>
          <w:rFonts w:ascii="Times New Roman" w:hAnsi="Times New Roman" w:cs="Times New Roman"/>
          <w:sz w:val="16"/>
          <w:szCs w:val="16"/>
        </w:rPr>
      </w:pPr>
    </w:p>
    <w:p w:rsidR="00CD7C9D" w:rsidRPr="003836CF" w:rsidRDefault="00CD7C9D" w:rsidP="00CD7C9D">
      <w:pPr>
        <w:pStyle w:val="ConsPlusNormal"/>
        <w:jc w:val="right"/>
        <w:outlineLvl w:val="1"/>
        <w:rPr>
          <w:rFonts w:ascii="Times New Roman" w:hAnsi="Times New Roman" w:cs="Times New Roman"/>
          <w:sz w:val="16"/>
          <w:szCs w:val="16"/>
        </w:rPr>
      </w:pPr>
      <w:r w:rsidRPr="003836CF">
        <w:rPr>
          <w:rFonts w:ascii="Times New Roman" w:hAnsi="Times New Roman" w:cs="Times New Roman"/>
          <w:sz w:val="16"/>
          <w:szCs w:val="16"/>
        </w:rPr>
        <w:t>Приложение N 8</w:t>
      </w:r>
    </w:p>
    <w:p w:rsidR="00CD7C9D" w:rsidRPr="003836CF" w:rsidRDefault="00CD7C9D" w:rsidP="00CD7C9D">
      <w:pPr>
        <w:pStyle w:val="ConsPlusNormal"/>
        <w:jc w:val="right"/>
        <w:rPr>
          <w:rFonts w:ascii="Times New Roman" w:hAnsi="Times New Roman" w:cs="Times New Roman"/>
          <w:sz w:val="16"/>
          <w:szCs w:val="16"/>
        </w:rPr>
      </w:pPr>
      <w:r w:rsidRPr="003836CF">
        <w:rPr>
          <w:rFonts w:ascii="Times New Roman" w:hAnsi="Times New Roman" w:cs="Times New Roman"/>
          <w:sz w:val="16"/>
          <w:szCs w:val="16"/>
        </w:rPr>
        <w:t>к Административному регламенту</w:t>
      </w:r>
    </w:p>
    <w:p w:rsidR="00CD7C9D" w:rsidRPr="003836CF" w:rsidRDefault="00CD7C9D" w:rsidP="00CD7C9D">
      <w:pPr>
        <w:pStyle w:val="ConsPlusNormal"/>
        <w:jc w:val="right"/>
        <w:rPr>
          <w:rFonts w:ascii="Times New Roman" w:hAnsi="Times New Roman" w:cs="Times New Roman"/>
          <w:sz w:val="16"/>
          <w:szCs w:val="16"/>
        </w:rPr>
      </w:pPr>
      <w:r w:rsidRPr="003836CF">
        <w:rPr>
          <w:rFonts w:ascii="Times New Roman" w:hAnsi="Times New Roman" w:cs="Times New Roman"/>
          <w:sz w:val="16"/>
          <w:szCs w:val="16"/>
        </w:rPr>
        <w:t>муниципальной услуги по предоставлению информации</w:t>
      </w:r>
    </w:p>
    <w:p w:rsidR="00CD7C9D" w:rsidRPr="003836CF" w:rsidRDefault="00CD7C9D" w:rsidP="00CD7C9D">
      <w:pPr>
        <w:pStyle w:val="ConsPlusNormal"/>
        <w:jc w:val="right"/>
        <w:rPr>
          <w:rFonts w:ascii="Times New Roman" w:hAnsi="Times New Roman" w:cs="Times New Roman"/>
          <w:sz w:val="16"/>
          <w:szCs w:val="16"/>
        </w:rPr>
      </w:pPr>
      <w:r w:rsidRPr="003836CF">
        <w:rPr>
          <w:rFonts w:ascii="Times New Roman" w:hAnsi="Times New Roman" w:cs="Times New Roman"/>
          <w:sz w:val="16"/>
          <w:szCs w:val="16"/>
        </w:rPr>
        <w:t>о детях, оставшихся без попечения родителей</w:t>
      </w:r>
    </w:p>
    <w:p w:rsidR="00CD7C9D" w:rsidRPr="003836CF" w:rsidRDefault="00CD7C9D" w:rsidP="00CD7C9D">
      <w:pPr>
        <w:pStyle w:val="ConsPlusNormal"/>
        <w:jc w:val="right"/>
        <w:rPr>
          <w:rFonts w:ascii="Times New Roman" w:hAnsi="Times New Roman" w:cs="Times New Roman"/>
          <w:sz w:val="16"/>
          <w:szCs w:val="16"/>
        </w:rPr>
      </w:pP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Журнал</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учета кандидатов в усыновители - иностранных граждан,</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граждан Российской Федерации, постоянно проживающих</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за пределами Российской Федерации, и лиц</w:t>
      </w:r>
    </w:p>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без гражданства и выдачи сведений о ребенке</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Начат: ______________</w:t>
      </w:r>
    </w:p>
    <w:p w:rsidR="00CD7C9D" w:rsidRPr="003836CF" w:rsidRDefault="00CD7C9D" w:rsidP="00CD7C9D">
      <w:pPr>
        <w:pStyle w:val="ConsPlusNormal"/>
        <w:ind w:firstLine="540"/>
        <w:jc w:val="both"/>
        <w:rPr>
          <w:rFonts w:ascii="Times New Roman" w:hAnsi="Times New Roman" w:cs="Times New Roman"/>
          <w:sz w:val="16"/>
          <w:szCs w:val="16"/>
        </w:rPr>
      </w:pPr>
      <w:r w:rsidRPr="003836CF">
        <w:rPr>
          <w:rFonts w:ascii="Times New Roman" w:hAnsi="Times New Roman" w:cs="Times New Roman"/>
          <w:sz w:val="16"/>
          <w:szCs w:val="16"/>
        </w:rPr>
        <w:t>Окончен: ____________</w:t>
      </w:r>
    </w:p>
    <w:p w:rsidR="00CD7C9D" w:rsidRPr="003836CF" w:rsidRDefault="00CD7C9D" w:rsidP="00CD7C9D">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361"/>
        <w:gridCol w:w="1134"/>
        <w:gridCol w:w="1417"/>
        <w:gridCol w:w="794"/>
        <w:gridCol w:w="2551"/>
        <w:gridCol w:w="1417"/>
        <w:gridCol w:w="1361"/>
        <w:gridCol w:w="1587"/>
        <w:gridCol w:w="1474"/>
      </w:tblGrid>
      <w:tr w:rsidR="00CD7C9D" w:rsidRPr="003836CF" w:rsidTr="00CD7C9D">
        <w:tc>
          <w:tcPr>
            <w:tcW w:w="454" w:type="dxa"/>
            <w:vMerge w:val="restart"/>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 xml:space="preserve">N </w:t>
            </w:r>
            <w:proofErr w:type="spellStart"/>
            <w:proofErr w:type="gramStart"/>
            <w:r w:rsidRPr="003836CF">
              <w:rPr>
                <w:rFonts w:ascii="Times New Roman" w:hAnsi="Times New Roman" w:cs="Times New Roman"/>
                <w:sz w:val="16"/>
                <w:szCs w:val="16"/>
              </w:rPr>
              <w:t>п</w:t>
            </w:r>
            <w:proofErr w:type="spellEnd"/>
            <w:proofErr w:type="gramEnd"/>
            <w:r w:rsidRPr="003836CF">
              <w:rPr>
                <w:rFonts w:ascii="Times New Roman" w:hAnsi="Times New Roman" w:cs="Times New Roman"/>
                <w:sz w:val="16"/>
                <w:szCs w:val="16"/>
              </w:rPr>
              <w:t>/</w:t>
            </w:r>
            <w:proofErr w:type="spellStart"/>
            <w:r w:rsidRPr="003836CF">
              <w:rPr>
                <w:rFonts w:ascii="Times New Roman" w:hAnsi="Times New Roman" w:cs="Times New Roman"/>
                <w:sz w:val="16"/>
                <w:szCs w:val="16"/>
              </w:rPr>
              <w:t>п</w:t>
            </w:r>
            <w:proofErr w:type="spellEnd"/>
          </w:p>
        </w:tc>
        <w:tc>
          <w:tcPr>
            <w:tcW w:w="1361" w:type="dxa"/>
            <w:vMerge w:val="restart"/>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Номер анкеты гражданина</w:t>
            </w:r>
          </w:p>
        </w:tc>
        <w:tc>
          <w:tcPr>
            <w:tcW w:w="1134" w:type="dxa"/>
            <w:vMerge w:val="restart"/>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Ф.И.О., дата рождения</w:t>
            </w:r>
          </w:p>
        </w:tc>
        <w:tc>
          <w:tcPr>
            <w:tcW w:w="1417" w:type="dxa"/>
            <w:vMerge w:val="restart"/>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Страна проживания</w:t>
            </w:r>
          </w:p>
        </w:tc>
        <w:tc>
          <w:tcPr>
            <w:tcW w:w="3345" w:type="dxa"/>
            <w:gridSpan w:val="2"/>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Форма обращения</w:t>
            </w:r>
          </w:p>
        </w:tc>
        <w:tc>
          <w:tcPr>
            <w:tcW w:w="1417" w:type="dxa"/>
            <w:vMerge w:val="restart"/>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Дата постановки на учет</w:t>
            </w:r>
          </w:p>
        </w:tc>
        <w:tc>
          <w:tcPr>
            <w:tcW w:w="1361" w:type="dxa"/>
            <w:vMerge w:val="restart"/>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Дата подбора гражданину сведений о ребенке</w:t>
            </w:r>
          </w:p>
        </w:tc>
        <w:tc>
          <w:tcPr>
            <w:tcW w:w="1587" w:type="dxa"/>
            <w:vMerge w:val="restart"/>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Информация о выбранном ребенке (Ф.И.О., номер анкеты ребенка, номер и дата документа с информацией о ребенке, номер и дата направления на посещения ребенка)&lt;1&gt;</w:t>
            </w:r>
          </w:p>
        </w:tc>
        <w:tc>
          <w:tcPr>
            <w:tcW w:w="1474" w:type="dxa"/>
            <w:vMerge w:val="restart"/>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Дата и причины прекращения учета сведений о гражданине</w:t>
            </w:r>
          </w:p>
        </w:tc>
      </w:tr>
      <w:tr w:rsidR="00CD7C9D" w:rsidRPr="003836CF" w:rsidTr="00CD7C9D">
        <w:tc>
          <w:tcPr>
            <w:tcW w:w="454" w:type="dxa"/>
            <w:vMerge/>
          </w:tcPr>
          <w:p w:rsidR="00CD7C9D" w:rsidRPr="003836CF" w:rsidRDefault="00CD7C9D" w:rsidP="00CD7C9D">
            <w:pPr>
              <w:rPr>
                <w:sz w:val="16"/>
                <w:szCs w:val="16"/>
              </w:rPr>
            </w:pPr>
          </w:p>
        </w:tc>
        <w:tc>
          <w:tcPr>
            <w:tcW w:w="1361" w:type="dxa"/>
            <w:vMerge/>
          </w:tcPr>
          <w:p w:rsidR="00CD7C9D" w:rsidRPr="003836CF" w:rsidRDefault="00CD7C9D" w:rsidP="00CD7C9D">
            <w:pPr>
              <w:rPr>
                <w:sz w:val="16"/>
                <w:szCs w:val="16"/>
              </w:rPr>
            </w:pPr>
          </w:p>
        </w:tc>
        <w:tc>
          <w:tcPr>
            <w:tcW w:w="1134" w:type="dxa"/>
            <w:vMerge/>
          </w:tcPr>
          <w:p w:rsidR="00CD7C9D" w:rsidRPr="003836CF" w:rsidRDefault="00CD7C9D" w:rsidP="00CD7C9D">
            <w:pPr>
              <w:rPr>
                <w:sz w:val="16"/>
                <w:szCs w:val="16"/>
              </w:rPr>
            </w:pPr>
          </w:p>
        </w:tc>
        <w:tc>
          <w:tcPr>
            <w:tcW w:w="1417" w:type="dxa"/>
            <w:vMerge/>
          </w:tcPr>
          <w:p w:rsidR="00CD7C9D" w:rsidRPr="003836CF" w:rsidRDefault="00CD7C9D" w:rsidP="00CD7C9D">
            <w:pPr>
              <w:rPr>
                <w:sz w:val="16"/>
                <w:szCs w:val="16"/>
              </w:rPr>
            </w:pPr>
          </w:p>
        </w:tc>
        <w:tc>
          <w:tcPr>
            <w:tcW w:w="794" w:type="dxa"/>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лично</w:t>
            </w:r>
          </w:p>
        </w:tc>
        <w:tc>
          <w:tcPr>
            <w:tcW w:w="2551" w:type="dxa"/>
          </w:tcPr>
          <w:p w:rsidR="00CD7C9D" w:rsidRPr="003836CF" w:rsidRDefault="00CD7C9D" w:rsidP="00CD7C9D">
            <w:pPr>
              <w:pStyle w:val="ConsPlusNormal"/>
              <w:jc w:val="center"/>
              <w:rPr>
                <w:rFonts w:ascii="Times New Roman" w:hAnsi="Times New Roman" w:cs="Times New Roman"/>
                <w:sz w:val="16"/>
                <w:szCs w:val="16"/>
              </w:rPr>
            </w:pPr>
            <w:r w:rsidRPr="003836CF">
              <w:rPr>
                <w:rFonts w:ascii="Times New Roman" w:hAnsi="Times New Roman" w:cs="Times New Roman"/>
                <w:sz w:val="16"/>
                <w:szCs w:val="16"/>
              </w:rPr>
              <w:t>через представительство иностранного государственного органа или организации по усыновлению (удочерению) детей на территории Российской Федерации или представительства иностранной некоммерческой неправительственной организации, получивших соответствующие разрешения на территории Российской Федерации</w:t>
            </w:r>
          </w:p>
        </w:tc>
        <w:tc>
          <w:tcPr>
            <w:tcW w:w="1417" w:type="dxa"/>
            <w:vMerge/>
          </w:tcPr>
          <w:p w:rsidR="00CD7C9D" w:rsidRPr="003836CF" w:rsidRDefault="00CD7C9D" w:rsidP="00CD7C9D">
            <w:pPr>
              <w:rPr>
                <w:sz w:val="16"/>
                <w:szCs w:val="16"/>
              </w:rPr>
            </w:pPr>
          </w:p>
        </w:tc>
        <w:tc>
          <w:tcPr>
            <w:tcW w:w="1361" w:type="dxa"/>
            <w:vMerge/>
          </w:tcPr>
          <w:p w:rsidR="00CD7C9D" w:rsidRPr="003836CF" w:rsidRDefault="00CD7C9D" w:rsidP="00CD7C9D">
            <w:pPr>
              <w:rPr>
                <w:sz w:val="16"/>
                <w:szCs w:val="16"/>
              </w:rPr>
            </w:pPr>
          </w:p>
        </w:tc>
        <w:tc>
          <w:tcPr>
            <w:tcW w:w="1587" w:type="dxa"/>
            <w:vMerge/>
          </w:tcPr>
          <w:p w:rsidR="00CD7C9D" w:rsidRPr="003836CF" w:rsidRDefault="00CD7C9D" w:rsidP="00CD7C9D">
            <w:pPr>
              <w:rPr>
                <w:sz w:val="16"/>
                <w:szCs w:val="16"/>
              </w:rPr>
            </w:pPr>
          </w:p>
        </w:tc>
        <w:tc>
          <w:tcPr>
            <w:tcW w:w="1474" w:type="dxa"/>
            <w:vMerge/>
          </w:tcPr>
          <w:p w:rsidR="00CD7C9D" w:rsidRPr="003836CF" w:rsidRDefault="00CD7C9D" w:rsidP="00CD7C9D">
            <w:pPr>
              <w:rPr>
                <w:sz w:val="16"/>
                <w:szCs w:val="16"/>
              </w:rPr>
            </w:pPr>
          </w:p>
        </w:tc>
      </w:tr>
    </w:tbl>
    <w:p w:rsidR="00CD7C9D" w:rsidRPr="003836CF" w:rsidRDefault="00CD7C9D" w:rsidP="00CD7C9D">
      <w:pPr>
        <w:rPr>
          <w:sz w:val="16"/>
          <w:szCs w:val="16"/>
        </w:rPr>
      </w:pPr>
    </w:p>
    <w:p w:rsidR="00CD7C9D" w:rsidRDefault="00CD7C9D" w:rsidP="00CD7C9D">
      <w:pPr>
        <w:jc w:val="center"/>
        <w:rPr>
          <w:sz w:val="16"/>
          <w:szCs w:val="16"/>
        </w:rPr>
        <w:sectPr w:rsidR="00CD7C9D" w:rsidSect="00CD7C9D">
          <w:pgSz w:w="16840" w:h="11907" w:orient="landscape" w:code="9"/>
          <w:pgMar w:top="709" w:right="284" w:bottom="1134" w:left="426" w:header="0" w:footer="0" w:gutter="0"/>
          <w:cols w:space="720"/>
          <w:docGrid w:linePitch="272"/>
        </w:sectPr>
      </w:pPr>
      <w:r w:rsidRPr="005B7ED2">
        <w:rPr>
          <w:sz w:val="16"/>
          <w:szCs w:val="16"/>
        </w:rPr>
        <w:t>*      *      *      *      *      *      *</w:t>
      </w:r>
    </w:p>
    <w:p w:rsidR="00CD7C9D" w:rsidRPr="00CD7C9D" w:rsidRDefault="00CD7C9D" w:rsidP="00CD7C9D">
      <w:pPr>
        <w:tabs>
          <w:tab w:val="left" w:pos="3060"/>
        </w:tabs>
        <w:jc w:val="center"/>
        <w:rPr>
          <w:sz w:val="16"/>
          <w:szCs w:val="16"/>
        </w:rPr>
      </w:pPr>
      <w:r w:rsidRPr="00CD7C9D">
        <w:rPr>
          <w:noProof/>
          <w:sz w:val="16"/>
          <w:szCs w:val="16"/>
        </w:rPr>
        <w:lastRenderedPageBreak/>
        <w:drawing>
          <wp:inline distT="0" distB="0" distL="0" distR="0">
            <wp:extent cx="744220" cy="914400"/>
            <wp:effectExtent l="19050" t="0" r="0" b="0"/>
            <wp:docPr id="13" name="Рисунок 5"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strovsky_rayon_coa"/>
                    <pic:cNvPicPr>
                      <a:picLocks noChangeAspect="1" noChangeArrowheads="1"/>
                    </pic:cNvPicPr>
                  </pic:nvPicPr>
                  <pic:blipFill>
                    <a:blip r:embed="rId9"/>
                    <a:srcRect/>
                    <a:stretch>
                      <a:fillRect/>
                    </a:stretch>
                  </pic:blipFill>
                  <pic:spPr bwMode="auto">
                    <a:xfrm>
                      <a:off x="0" y="0"/>
                      <a:ext cx="744220" cy="914400"/>
                    </a:xfrm>
                    <a:prstGeom prst="rect">
                      <a:avLst/>
                    </a:prstGeom>
                    <a:noFill/>
                    <a:ln w="9525">
                      <a:noFill/>
                      <a:miter lim="800000"/>
                      <a:headEnd/>
                      <a:tailEnd/>
                    </a:ln>
                  </pic:spPr>
                </pic:pic>
              </a:graphicData>
            </a:graphic>
          </wp:inline>
        </w:drawing>
      </w:r>
    </w:p>
    <w:p w:rsidR="00CD7C9D" w:rsidRPr="00CD7C9D" w:rsidRDefault="00CD7C9D" w:rsidP="00CD7C9D">
      <w:pPr>
        <w:jc w:val="center"/>
        <w:rPr>
          <w:sz w:val="16"/>
          <w:szCs w:val="16"/>
        </w:rPr>
      </w:pPr>
    </w:p>
    <w:p w:rsidR="00CD7C9D" w:rsidRPr="00CD7C9D" w:rsidRDefault="00CD7C9D" w:rsidP="00CD7C9D">
      <w:pPr>
        <w:pStyle w:val="1"/>
        <w:jc w:val="center"/>
        <w:rPr>
          <w:b/>
          <w:bCs/>
          <w:sz w:val="16"/>
          <w:szCs w:val="16"/>
        </w:rPr>
      </w:pPr>
      <w:r w:rsidRPr="00CD7C9D">
        <w:rPr>
          <w:b/>
          <w:bCs/>
          <w:sz w:val="16"/>
          <w:szCs w:val="16"/>
        </w:rPr>
        <w:t>ПОСТАНОВЛЕНИЕ</w:t>
      </w:r>
    </w:p>
    <w:p w:rsidR="00CD7C9D" w:rsidRPr="00CD7C9D" w:rsidRDefault="00CD7C9D" w:rsidP="00CD7C9D">
      <w:pPr>
        <w:jc w:val="center"/>
        <w:rPr>
          <w:sz w:val="16"/>
          <w:szCs w:val="16"/>
        </w:rPr>
      </w:pPr>
    </w:p>
    <w:p w:rsidR="00CD7C9D" w:rsidRPr="00CD7C9D" w:rsidRDefault="00CD7C9D" w:rsidP="00CD7C9D">
      <w:pPr>
        <w:jc w:val="center"/>
        <w:rPr>
          <w:sz w:val="16"/>
          <w:szCs w:val="16"/>
        </w:rPr>
      </w:pPr>
      <w:r w:rsidRPr="00CD7C9D">
        <w:rPr>
          <w:sz w:val="16"/>
          <w:szCs w:val="16"/>
        </w:rPr>
        <w:t>АДМИНИСТРАЦИЯ ОСТРОВСКОГО  МУНИЦИПАЛЬНОГО РАЙОНА</w:t>
      </w:r>
    </w:p>
    <w:p w:rsidR="00CD7C9D" w:rsidRPr="00CD7C9D" w:rsidRDefault="00CD7C9D" w:rsidP="00CD7C9D">
      <w:pPr>
        <w:jc w:val="center"/>
        <w:rPr>
          <w:sz w:val="16"/>
          <w:szCs w:val="16"/>
        </w:rPr>
      </w:pPr>
      <w:r w:rsidRPr="00CD7C9D">
        <w:rPr>
          <w:sz w:val="16"/>
          <w:szCs w:val="16"/>
        </w:rPr>
        <w:t>КОСТРОМСКОЙ ОБЛАСТИ</w:t>
      </w:r>
    </w:p>
    <w:p w:rsidR="00CD7C9D" w:rsidRPr="00CD7C9D" w:rsidRDefault="00CD7C9D" w:rsidP="00CD7C9D">
      <w:pPr>
        <w:jc w:val="center"/>
        <w:rPr>
          <w:sz w:val="16"/>
          <w:szCs w:val="16"/>
        </w:rPr>
      </w:pPr>
    </w:p>
    <w:p w:rsidR="00CD7C9D" w:rsidRPr="00CD7C9D" w:rsidRDefault="00CD7C9D" w:rsidP="00CD7C9D">
      <w:pPr>
        <w:jc w:val="center"/>
        <w:rPr>
          <w:sz w:val="16"/>
          <w:szCs w:val="16"/>
        </w:rPr>
      </w:pPr>
      <w:r w:rsidRPr="00CD7C9D">
        <w:rPr>
          <w:sz w:val="16"/>
          <w:szCs w:val="16"/>
        </w:rPr>
        <w:t xml:space="preserve">от   29   августа 2018 г.                               № 533                                           п. </w:t>
      </w:r>
      <w:proofErr w:type="gramStart"/>
      <w:r w:rsidRPr="00CD7C9D">
        <w:rPr>
          <w:sz w:val="16"/>
          <w:szCs w:val="16"/>
        </w:rPr>
        <w:t>Островское</w:t>
      </w:r>
      <w:proofErr w:type="gramEnd"/>
    </w:p>
    <w:p w:rsidR="00CD7C9D" w:rsidRPr="00CD7C9D" w:rsidRDefault="00CD7C9D" w:rsidP="00CD7C9D">
      <w:pPr>
        <w:jc w:val="center"/>
        <w:rPr>
          <w:sz w:val="16"/>
          <w:szCs w:val="16"/>
        </w:rPr>
      </w:pPr>
    </w:p>
    <w:p w:rsidR="00CD7C9D" w:rsidRPr="00CD7C9D" w:rsidRDefault="00CD7C9D" w:rsidP="00CD7C9D">
      <w:pPr>
        <w:jc w:val="center"/>
        <w:rPr>
          <w:sz w:val="16"/>
          <w:szCs w:val="16"/>
        </w:rPr>
      </w:pPr>
    </w:p>
    <w:tbl>
      <w:tblPr>
        <w:tblW w:w="10031" w:type="dxa"/>
        <w:tblLook w:val="01E0"/>
      </w:tblPr>
      <w:tblGrid>
        <w:gridCol w:w="6771"/>
        <w:gridCol w:w="3260"/>
      </w:tblGrid>
      <w:tr w:rsidR="00CD7C9D" w:rsidRPr="00CD7C9D" w:rsidTr="00CD7C9D">
        <w:tc>
          <w:tcPr>
            <w:tcW w:w="6771" w:type="dxa"/>
            <w:shd w:val="clear" w:color="auto" w:fill="auto"/>
          </w:tcPr>
          <w:p w:rsidR="00CD7C9D" w:rsidRPr="00CD7C9D" w:rsidRDefault="00CD7C9D" w:rsidP="00CD7C9D">
            <w:pPr>
              <w:rPr>
                <w:b/>
                <w:sz w:val="16"/>
                <w:szCs w:val="16"/>
              </w:rPr>
            </w:pPr>
            <w:r w:rsidRPr="00CD7C9D">
              <w:rPr>
                <w:b/>
                <w:sz w:val="16"/>
                <w:szCs w:val="16"/>
              </w:rPr>
              <w:t>О  внесении  изменений  в  постановление  администрации</w:t>
            </w:r>
          </w:p>
          <w:p w:rsidR="00CD7C9D" w:rsidRPr="00CD7C9D" w:rsidRDefault="00CD7C9D" w:rsidP="00CD7C9D">
            <w:pPr>
              <w:rPr>
                <w:b/>
                <w:sz w:val="16"/>
                <w:szCs w:val="16"/>
              </w:rPr>
            </w:pPr>
            <w:r w:rsidRPr="00CD7C9D">
              <w:rPr>
                <w:b/>
                <w:sz w:val="16"/>
                <w:szCs w:val="16"/>
              </w:rPr>
              <w:t xml:space="preserve"> Островского  муниципального  района  от 28 января 2011г. </w:t>
            </w:r>
          </w:p>
          <w:p w:rsidR="00CD7C9D" w:rsidRPr="00CD7C9D" w:rsidRDefault="00CD7C9D" w:rsidP="00CD7C9D">
            <w:pPr>
              <w:rPr>
                <w:b/>
                <w:sz w:val="16"/>
                <w:szCs w:val="16"/>
              </w:rPr>
            </w:pPr>
            <w:r w:rsidRPr="00CD7C9D">
              <w:rPr>
                <w:b/>
                <w:sz w:val="16"/>
                <w:szCs w:val="16"/>
              </w:rPr>
              <w:t xml:space="preserve"> № 33 «О  комиссии    по   предупреждению  и  ликвидации </w:t>
            </w:r>
          </w:p>
          <w:p w:rsidR="00CD7C9D" w:rsidRPr="00CD7C9D" w:rsidRDefault="00CD7C9D" w:rsidP="00CD7C9D">
            <w:pPr>
              <w:rPr>
                <w:b/>
                <w:sz w:val="16"/>
                <w:szCs w:val="16"/>
              </w:rPr>
            </w:pPr>
            <w:r w:rsidRPr="00CD7C9D">
              <w:rPr>
                <w:b/>
                <w:sz w:val="16"/>
                <w:szCs w:val="16"/>
              </w:rPr>
              <w:t xml:space="preserve"> чрезвычайных      ситуаций    и    обеспечению   </w:t>
            </w:r>
            <w:proofErr w:type="gramStart"/>
            <w:r w:rsidRPr="00CD7C9D">
              <w:rPr>
                <w:b/>
                <w:sz w:val="16"/>
                <w:szCs w:val="16"/>
              </w:rPr>
              <w:t>пожарной</w:t>
            </w:r>
            <w:proofErr w:type="gramEnd"/>
            <w:r w:rsidRPr="00CD7C9D">
              <w:rPr>
                <w:b/>
                <w:sz w:val="16"/>
                <w:szCs w:val="16"/>
              </w:rPr>
              <w:t xml:space="preserve"> </w:t>
            </w:r>
          </w:p>
          <w:p w:rsidR="00CD7C9D" w:rsidRPr="00CD7C9D" w:rsidRDefault="00CD7C9D" w:rsidP="00CD7C9D">
            <w:pPr>
              <w:rPr>
                <w:sz w:val="16"/>
                <w:szCs w:val="16"/>
              </w:rPr>
            </w:pPr>
            <w:r w:rsidRPr="00CD7C9D">
              <w:rPr>
                <w:b/>
                <w:sz w:val="16"/>
                <w:szCs w:val="16"/>
              </w:rPr>
              <w:t xml:space="preserve"> безопасности  Островского муниципального района</w:t>
            </w:r>
            <w:r w:rsidRPr="00CD7C9D">
              <w:rPr>
                <w:sz w:val="16"/>
                <w:szCs w:val="16"/>
              </w:rPr>
              <w:t>»</w:t>
            </w:r>
          </w:p>
        </w:tc>
        <w:tc>
          <w:tcPr>
            <w:tcW w:w="3260" w:type="dxa"/>
            <w:shd w:val="clear" w:color="auto" w:fill="auto"/>
          </w:tcPr>
          <w:p w:rsidR="00CD7C9D" w:rsidRPr="00CD7C9D" w:rsidRDefault="00CD7C9D" w:rsidP="00CD7C9D">
            <w:pPr>
              <w:jc w:val="center"/>
              <w:rPr>
                <w:sz w:val="16"/>
                <w:szCs w:val="16"/>
              </w:rPr>
            </w:pPr>
          </w:p>
        </w:tc>
      </w:tr>
    </w:tbl>
    <w:p w:rsidR="00CD7C9D" w:rsidRPr="00CD7C9D" w:rsidRDefault="00CD7C9D" w:rsidP="00CD7C9D">
      <w:pPr>
        <w:jc w:val="center"/>
        <w:rPr>
          <w:sz w:val="16"/>
          <w:szCs w:val="16"/>
        </w:rPr>
      </w:pPr>
    </w:p>
    <w:p w:rsidR="00CD7C9D" w:rsidRPr="00CD7C9D" w:rsidRDefault="00CD7C9D" w:rsidP="00CD7C9D">
      <w:pPr>
        <w:jc w:val="both"/>
        <w:rPr>
          <w:sz w:val="16"/>
          <w:szCs w:val="16"/>
        </w:rPr>
      </w:pPr>
      <w:r w:rsidRPr="00CD7C9D">
        <w:rPr>
          <w:sz w:val="16"/>
          <w:szCs w:val="16"/>
        </w:rPr>
        <w:t xml:space="preserve">   </w:t>
      </w:r>
      <w:r w:rsidRPr="00CD7C9D">
        <w:rPr>
          <w:sz w:val="16"/>
          <w:szCs w:val="16"/>
        </w:rPr>
        <w:tab/>
      </w:r>
    </w:p>
    <w:p w:rsidR="00CD7C9D" w:rsidRPr="00CD7C9D" w:rsidRDefault="00CD7C9D" w:rsidP="00CD7C9D">
      <w:pPr>
        <w:ind w:firstLine="708"/>
        <w:jc w:val="both"/>
        <w:rPr>
          <w:b/>
          <w:sz w:val="16"/>
          <w:szCs w:val="16"/>
        </w:rPr>
      </w:pPr>
      <w:r w:rsidRPr="00CD7C9D">
        <w:rPr>
          <w:sz w:val="16"/>
          <w:szCs w:val="16"/>
        </w:rPr>
        <w:t xml:space="preserve">В соответствии с постановлением Правительства Российской Федерации от 30.12..2003 года  № 794  «О единой государственной системе предупреждения и ликвидации чрезвычайных ситуаций»,  в целях </w:t>
      </w:r>
      <w:proofErr w:type="gramStart"/>
      <w:r w:rsidRPr="00CD7C9D">
        <w:rPr>
          <w:sz w:val="16"/>
          <w:szCs w:val="16"/>
        </w:rPr>
        <w:t>совершенствования деятельности  звена территориальной подсистемы  единой государственной системы предупреждения</w:t>
      </w:r>
      <w:proofErr w:type="gramEnd"/>
      <w:r w:rsidRPr="00CD7C9D">
        <w:rPr>
          <w:sz w:val="16"/>
          <w:szCs w:val="16"/>
        </w:rPr>
        <w:t xml:space="preserve"> и ликвидации чрезвычайных ситуаций,  администрация Островского муниципального района  </w:t>
      </w:r>
      <w:r w:rsidRPr="00CD7C9D">
        <w:rPr>
          <w:b/>
          <w:sz w:val="16"/>
          <w:szCs w:val="16"/>
        </w:rPr>
        <w:t>ПОСТАНОВЛЯЕТ:</w:t>
      </w:r>
    </w:p>
    <w:p w:rsidR="00CD7C9D" w:rsidRPr="00CD7C9D" w:rsidRDefault="00CD7C9D" w:rsidP="00CD7C9D">
      <w:pPr>
        <w:jc w:val="both"/>
        <w:rPr>
          <w:sz w:val="16"/>
          <w:szCs w:val="16"/>
        </w:rPr>
      </w:pPr>
    </w:p>
    <w:p w:rsidR="00CD7C9D" w:rsidRPr="00CD7C9D" w:rsidRDefault="00CD7C9D" w:rsidP="00CD7C9D">
      <w:pPr>
        <w:jc w:val="both"/>
        <w:rPr>
          <w:sz w:val="16"/>
          <w:szCs w:val="16"/>
        </w:rPr>
      </w:pPr>
      <w:r w:rsidRPr="00CD7C9D">
        <w:rPr>
          <w:sz w:val="16"/>
          <w:szCs w:val="16"/>
        </w:rPr>
        <w:t>1.Внести в постановление администрации Островского муниципального района от 28 января 2011г. № 33 «О комиссии по предупреждению и ликвидации  чрезвычайных ситуаций и    обеспечению пожарной безопасности Островского муниципального района» следующие изменения:</w:t>
      </w:r>
    </w:p>
    <w:p w:rsidR="00CD7C9D" w:rsidRPr="00CD7C9D" w:rsidRDefault="00CD7C9D" w:rsidP="00CD7C9D">
      <w:pPr>
        <w:jc w:val="both"/>
        <w:rPr>
          <w:sz w:val="16"/>
          <w:szCs w:val="16"/>
        </w:rPr>
      </w:pPr>
      <w:r w:rsidRPr="00CD7C9D">
        <w:rPr>
          <w:sz w:val="16"/>
          <w:szCs w:val="16"/>
        </w:rPr>
        <w:t xml:space="preserve">1.1.Приложение № 2 к постановлению администрации Островского муниципального района «О составе комиссии по предупреждению и ликвидации чрезвычайных ситуаций и обеспечению пожарной безопасности Островского  муниципального района» изложить в новой редакции </w:t>
      </w:r>
      <w:proofErr w:type="gramStart"/>
      <w:r w:rsidRPr="00CD7C9D">
        <w:rPr>
          <w:sz w:val="16"/>
          <w:szCs w:val="16"/>
        </w:rPr>
        <w:t>согласно приложения</w:t>
      </w:r>
      <w:proofErr w:type="gramEnd"/>
      <w:r w:rsidRPr="00CD7C9D">
        <w:rPr>
          <w:sz w:val="16"/>
          <w:szCs w:val="16"/>
        </w:rPr>
        <w:t xml:space="preserve"> № 1 к настоящему постановлению;</w:t>
      </w:r>
    </w:p>
    <w:p w:rsidR="00CD7C9D" w:rsidRPr="00CD7C9D" w:rsidRDefault="00CD7C9D" w:rsidP="00CD7C9D">
      <w:pPr>
        <w:jc w:val="both"/>
        <w:rPr>
          <w:sz w:val="16"/>
          <w:szCs w:val="16"/>
        </w:rPr>
      </w:pPr>
      <w:r w:rsidRPr="00CD7C9D">
        <w:rPr>
          <w:sz w:val="16"/>
          <w:szCs w:val="16"/>
        </w:rPr>
        <w:t xml:space="preserve">2.Признать утратившим силу постановление администрации Островского муниципального района  от 05 февраля 2018г. № 57 «О  внесении  изменений  в  постановление  администрации  Островского  муниципального  района  от 28 января 2011г.  № 33 «О  комиссии    по   предупреждению  и  ликвидации  чрезвычайных      ситуаций    и    обеспечению   пожарной </w:t>
      </w:r>
    </w:p>
    <w:p w:rsidR="00CD7C9D" w:rsidRPr="00CD7C9D" w:rsidRDefault="00CD7C9D" w:rsidP="00CD7C9D">
      <w:pPr>
        <w:jc w:val="both"/>
        <w:rPr>
          <w:sz w:val="16"/>
          <w:szCs w:val="16"/>
        </w:rPr>
      </w:pPr>
      <w:r w:rsidRPr="00CD7C9D">
        <w:rPr>
          <w:sz w:val="16"/>
          <w:szCs w:val="16"/>
        </w:rPr>
        <w:t xml:space="preserve"> безопасности  Островского муниципального района»» </w:t>
      </w:r>
    </w:p>
    <w:p w:rsidR="00CD7C9D" w:rsidRPr="00CD7C9D" w:rsidRDefault="00CD7C9D" w:rsidP="00CD7C9D">
      <w:pPr>
        <w:jc w:val="both"/>
        <w:rPr>
          <w:sz w:val="16"/>
          <w:szCs w:val="16"/>
        </w:rPr>
      </w:pPr>
      <w:r w:rsidRPr="00CD7C9D">
        <w:rPr>
          <w:sz w:val="16"/>
          <w:szCs w:val="16"/>
        </w:rPr>
        <w:t>3.</w:t>
      </w:r>
      <w:proofErr w:type="gramStart"/>
      <w:r w:rsidRPr="00CD7C9D">
        <w:rPr>
          <w:sz w:val="16"/>
          <w:szCs w:val="16"/>
        </w:rPr>
        <w:t>Контроль за</w:t>
      </w:r>
      <w:proofErr w:type="gramEnd"/>
      <w:r w:rsidRPr="00CD7C9D">
        <w:rPr>
          <w:sz w:val="16"/>
          <w:szCs w:val="16"/>
        </w:rPr>
        <w:t xml:space="preserve"> выполнением настоящего постановления оставляю за собой;</w:t>
      </w:r>
    </w:p>
    <w:p w:rsidR="00CD7C9D" w:rsidRPr="00CD7C9D" w:rsidRDefault="00CD7C9D" w:rsidP="00CD7C9D">
      <w:pPr>
        <w:jc w:val="both"/>
        <w:rPr>
          <w:sz w:val="16"/>
          <w:szCs w:val="16"/>
        </w:rPr>
      </w:pPr>
      <w:r w:rsidRPr="00CD7C9D">
        <w:rPr>
          <w:sz w:val="16"/>
          <w:szCs w:val="16"/>
        </w:rPr>
        <w:t>4.Настоящее постановление вступает в силу со дня опубликования в информационном бюллетене «Районные новости».</w:t>
      </w:r>
    </w:p>
    <w:p w:rsidR="00CD7C9D" w:rsidRPr="00CD7C9D" w:rsidRDefault="00CD7C9D" w:rsidP="00CD7C9D">
      <w:pPr>
        <w:jc w:val="both"/>
        <w:rPr>
          <w:sz w:val="16"/>
          <w:szCs w:val="16"/>
        </w:rPr>
      </w:pPr>
    </w:p>
    <w:p w:rsidR="00CD7C9D" w:rsidRPr="00CD7C9D" w:rsidRDefault="00CD7C9D" w:rsidP="00CD7C9D">
      <w:pPr>
        <w:jc w:val="both"/>
        <w:rPr>
          <w:sz w:val="16"/>
          <w:szCs w:val="16"/>
        </w:rPr>
      </w:pPr>
    </w:p>
    <w:p w:rsidR="00CD7C9D" w:rsidRPr="00CD7C9D" w:rsidRDefault="00CD7C9D" w:rsidP="00CD7C9D">
      <w:pPr>
        <w:rPr>
          <w:sz w:val="16"/>
          <w:szCs w:val="16"/>
        </w:rPr>
      </w:pPr>
    </w:p>
    <w:p w:rsidR="00CD7C9D" w:rsidRPr="00CD7C9D" w:rsidRDefault="00CD7C9D" w:rsidP="00CD7C9D">
      <w:pPr>
        <w:rPr>
          <w:sz w:val="16"/>
          <w:szCs w:val="16"/>
        </w:rPr>
      </w:pPr>
      <w:r w:rsidRPr="00CD7C9D">
        <w:rPr>
          <w:sz w:val="16"/>
          <w:szCs w:val="16"/>
        </w:rPr>
        <w:t xml:space="preserve">Глава Островского муниципального района                                                            Г.А.Полякова </w:t>
      </w:r>
    </w:p>
    <w:p w:rsidR="00CD7C9D" w:rsidRPr="00CD7C9D" w:rsidRDefault="00CD7C9D" w:rsidP="00CD7C9D">
      <w:pPr>
        <w:rPr>
          <w:sz w:val="16"/>
          <w:szCs w:val="16"/>
        </w:rPr>
      </w:pPr>
    </w:p>
    <w:p w:rsidR="00CD7C9D" w:rsidRPr="00CD7C9D" w:rsidRDefault="00CD7C9D" w:rsidP="00CD7C9D">
      <w:pPr>
        <w:rPr>
          <w:sz w:val="16"/>
          <w:szCs w:val="16"/>
        </w:rPr>
      </w:pPr>
    </w:p>
    <w:p w:rsidR="00CD7C9D" w:rsidRPr="00CD7C9D" w:rsidRDefault="00CD7C9D" w:rsidP="00CD7C9D">
      <w:pPr>
        <w:jc w:val="right"/>
        <w:rPr>
          <w:sz w:val="16"/>
          <w:szCs w:val="16"/>
        </w:rPr>
      </w:pPr>
    </w:p>
    <w:p w:rsidR="00CD7C9D" w:rsidRPr="00CD7C9D" w:rsidRDefault="00CD7C9D" w:rsidP="00CD7C9D">
      <w:pPr>
        <w:jc w:val="right"/>
        <w:rPr>
          <w:sz w:val="16"/>
          <w:szCs w:val="16"/>
        </w:rPr>
      </w:pPr>
      <w:r w:rsidRPr="00CD7C9D">
        <w:rPr>
          <w:sz w:val="16"/>
          <w:szCs w:val="16"/>
        </w:rPr>
        <w:t>Приложение № 2</w:t>
      </w:r>
    </w:p>
    <w:p w:rsidR="00CD7C9D" w:rsidRPr="00CD7C9D" w:rsidRDefault="00CD7C9D" w:rsidP="00CD7C9D">
      <w:pPr>
        <w:jc w:val="right"/>
        <w:rPr>
          <w:sz w:val="16"/>
          <w:szCs w:val="16"/>
        </w:rPr>
      </w:pPr>
      <w:r w:rsidRPr="00CD7C9D">
        <w:rPr>
          <w:sz w:val="16"/>
          <w:szCs w:val="16"/>
        </w:rPr>
        <w:t>к постановлению администрации</w:t>
      </w:r>
    </w:p>
    <w:p w:rsidR="00CD7C9D" w:rsidRPr="00CD7C9D" w:rsidRDefault="00CD7C9D" w:rsidP="00CD7C9D">
      <w:pPr>
        <w:jc w:val="right"/>
        <w:rPr>
          <w:sz w:val="16"/>
          <w:szCs w:val="16"/>
        </w:rPr>
      </w:pPr>
      <w:r w:rsidRPr="00CD7C9D">
        <w:rPr>
          <w:sz w:val="16"/>
          <w:szCs w:val="16"/>
        </w:rPr>
        <w:t xml:space="preserve"> Островского муниципального района</w:t>
      </w:r>
    </w:p>
    <w:p w:rsidR="00CD7C9D" w:rsidRPr="00CD7C9D" w:rsidRDefault="00CD7C9D" w:rsidP="00CD7C9D">
      <w:pPr>
        <w:jc w:val="right"/>
        <w:rPr>
          <w:sz w:val="16"/>
          <w:szCs w:val="16"/>
        </w:rPr>
      </w:pPr>
      <w:r w:rsidRPr="00CD7C9D">
        <w:rPr>
          <w:sz w:val="16"/>
          <w:szCs w:val="16"/>
        </w:rPr>
        <w:t xml:space="preserve">  от ___ августа  2018 года  №___</w:t>
      </w:r>
    </w:p>
    <w:p w:rsidR="00CD7C9D" w:rsidRPr="00CD7C9D" w:rsidRDefault="00CD7C9D" w:rsidP="00CD7C9D">
      <w:pPr>
        <w:jc w:val="center"/>
        <w:rPr>
          <w:sz w:val="16"/>
          <w:szCs w:val="16"/>
        </w:rPr>
      </w:pPr>
    </w:p>
    <w:p w:rsidR="00CD7C9D" w:rsidRPr="00CD7C9D" w:rsidRDefault="00CD7C9D" w:rsidP="00CD7C9D">
      <w:pPr>
        <w:jc w:val="center"/>
        <w:rPr>
          <w:sz w:val="16"/>
          <w:szCs w:val="16"/>
        </w:rPr>
      </w:pPr>
      <w:r w:rsidRPr="00CD7C9D">
        <w:rPr>
          <w:sz w:val="16"/>
          <w:szCs w:val="16"/>
        </w:rPr>
        <w:t>СОСТАВ</w:t>
      </w:r>
    </w:p>
    <w:p w:rsidR="00CD7C9D" w:rsidRPr="00CD7C9D" w:rsidRDefault="00CD7C9D" w:rsidP="00CD7C9D">
      <w:pPr>
        <w:jc w:val="center"/>
        <w:rPr>
          <w:sz w:val="16"/>
          <w:szCs w:val="16"/>
        </w:rPr>
      </w:pPr>
      <w:r w:rsidRPr="00CD7C9D">
        <w:rPr>
          <w:sz w:val="16"/>
          <w:szCs w:val="16"/>
        </w:rPr>
        <w:t>комиссии по предупреждению и ликвидации чрезвычайных ситуаций</w:t>
      </w:r>
    </w:p>
    <w:p w:rsidR="00CD7C9D" w:rsidRPr="00CD7C9D" w:rsidRDefault="00CD7C9D" w:rsidP="00CD7C9D">
      <w:pPr>
        <w:jc w:val="center"/>
        <w:rPr>
          <w:sz w:val="16"/>
          <w:szCs w:val="16"/>
        </w:rPr>
      </w:pPr>
      <w:r w:rsidRPr="00CD7C9D">
        <w:rPr>
          <w:sz w:val="16"/>
          <w:szCs w:val="16"/>
        </w:rPr>
        <w:t xml:space="preserve"> и обеспечению пожарной безопасности Островского муниципального района</w:t>
      </w:r>
    </w:p>
    <w:p w:rsidR="00CD7C9D" w:rsidRPr="00CD7C9D" w:rsidRDefault="00CD7C9D" w:rsidP="00CD7C9D">
      <w:pPr>
        <w:jc w:val="center"/>
        <w:rPr>
          <w:b/>
          <w:sz w:val="16"/>
          <w:szCs w:val="16"/>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2843"/>
        <w:gridCol w:w="7087"/>
      </w:tblGrid>
      <w:tr w:rsidR="00CD7C9D" w:rsidRPr="00CD7C9D" w:rsidTr="00CD7C9D">
        <w:tc>
          <w:tcPr>
            <w:tcW w:w="560" w:type="dxa"/>
            <w:shd w:val="clear" w:color="auto" w:fill="auto"/>
            <w:vAlign w:val="center"/>
          </w:tcPr>
          <w:p w:rsidR="00CD7C9D" w:rsidRPr="00CD7C9D" w:rsidRDefault="00CD7C9D" w:rsidP="00CD7C9D">
            <w:pPr>
              <w:jc w:val="center"/>
              <w:rPr>
                <w:sz w:val="16"/>
                <w:szCs w:val="16"/>
              </w:rPr>
            </w:pPr>
            <w:r w:rsidRPr="00CD7C9D">
              <w:rPr>
                <w:sz w:val="16"/>
                <w:szCs w:val="16"/>
              </w:rPr>
              <w:t xml:space="preserve">№ </w:t>
            </w:r>
            <w:proofErr w:type="spellStart"/>
            <w:proofErr w:type="gramStart"/>
            <w:r w:rsidRPr="00CD7C9D">
              <w:rPr>
                <w:sz w:val="16"/>
                <w:szCs w:val="16"/>
              </w:rPr>
              <w:t>п</w:t>
            </w:r>
            <w:proofErr w:type="spellEnd"/>
            <w:proofErr w:type="gramEnd"/>
            <w:r w:rsidRPr="00CD7C9D">
              <w:rPr>
                <w:sz w:val="16"/>
                <w:szCs w:val="16"/>
              </w:rPr>
              <w:t>/</w:t>
            </w:r>
            <w:proofErr w:type="spellStart"/>
            <w:r w:rsidRPr="00CD7C9D">
              <w:rPr>
                <w:sz w:val="16"/>
                <w:szCs w:val="16"/>
              </w:rPr>
              <w:t>п</w:t>
            </w:r>
            <w:proofErr w:type="spellEnd"/>
          </w:p>
        </w:tc>
        <w:tc>
          <w:tcPr>
            <w:tcW w:w="2843" w:type="dxa"/>
            <w:shd w:val="clear" w:color="auto" w:fill="auto"/>
            <w:vAlign w:val="center"/>
          </w:tcPr>
          <w:p w:rsidR="00CD7C9D" w:rsidRPr="00CD7C9D" w:rsidRDefault="00CD7C9D" w:rsidP="00CD7C9D">
            <w:pPr>
              <w:jc w:val="center"/>
              <w:rPr>
                <w:sz w:val="16"/>
                <w:szCs w:val="16"/>
              </w:rPr>
            </w:pPr>
            <w:r w:rsidRPr="00CD7C9D">
              <w:rPr>
                <w:sz w:val="16"/>
                <w:szCs w:val="16"/>
              </w:rPr>
              <w:t>Занимаемая должность</w:t>
            </w:r>
          </w:p>
        </w:tc>
        <w:tc>
          <w:tcPr>
            <w:tcW w:w="7087" w:type="dxa"/>
            <w:shd w:val="clear" w:color="auto" w:fill="auto"/>
            <w:vAlign w:val="center"/>
          </w:tcPr>
          <w:p w:rsidR="00CD7C9D" w:rsidRPr="00CD7C9D" w:rsidRDefault="00CD7C9D" w:rsidP="00CD7C9D">
            <w:pPr>
              <w:jc w:val="center"/>
              <w:rPr>
                <w:sz w:val="16"/>
                <w:szCs w:val="16"/>
              </w:rPr>
            </w:pPr>
            <w:r w:rsidRPr="00CD7C9D">
              <w:rPr>
                <w:sz w:val="16"/>
                <w:szCs w:val="16"/>
              </w:rPr>
              <w:t>Занимаемая должность по основному месту работы</w:t>
            </w:r>
          </w:p>
        </w:tc>
      </w:tr>
      <w:tr w:rsidR="00CD7C9D" w:rsidRPr="00CD7C9D" w:rsidTr="00CD7C9D">
        <w:tc>
          <w:tcPr>
            <w:tcW w:w="560" w:type="dxa"/>
            <w:shd w:val="clear" w:color="auto" w:fill="auto"/>
          </w:tcPr>
          <w:p w:rsidR="00CD7C9D" w:rsidRPr="00CD7C9D" w:rsidRDefault="00CD7C9D" w:rsidP="00CD7C9D">
            <w:pPr>
              <w:jc w:val="center"/>
              <w:rPr>
                <w:b/>
                <w:sz w:val="16"/>
                <w:szCs w:val="16"/>
              </w:rPr>
            </w:pPr>
          </w:p>
        </w:tc>
        <w:tc>
          <w:tcPr>
            <w:tcW w:w="2843" w:type="dxa"/>
            <w:shd w:val="clear" w:color="auto" w:fill="auto"/>
          </w:tcPr>
          <w:p w:rsidR="00CD7C9D" w:rsidRPr="00CD7C9D" w:rsidRDefault="00CD7C9D" w:rsidP="00CD7C9D">
            <w:pPr>
              <w:rPr>
                <w:sz w:val="16"/>
                <w:szCs w:val="16"/>
              </w:rPr>
            </w:pPr>
            <w:r w:rsidRPr="00CD7C9D">
              <w:rPr>
                <w:sz w:val="16"/>
                <w:szCs w:val="16"/>
              </w:rPr>
              <w:t>Председатель комиссии:</w:t>
            </w:r>
          </w:p>
        </w:tc>
        <w:tc>
          <w:tcPr>
            <w:tcW w:w="7087" w:type="dxa"/>
            <w:shd w:val="clear" w:color="auto" w:fill="auto"/>
          </w:tcPr>
          <w:p w:rsidR="00CD7C9D" w:rsidRPr="00CD7C9D" w:rsidRDefault="00CD7C9D" w:rsidP="00CD7C9D">
            <w:pPr>
              <w:jc w:val="center"/>
              <w:rPr>
                <w:b/>
                <w:sz w:val="16"/>
                <w:szCs w:val="16"/>
              </w:rPr>
            </w:pP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1.</w:t>
            </w:r>
          </w:p>
        </w:tc>
        <w:tc>
          <w:tcPr>
            <w:tcW w:w="2843" w:type="dxa"/>
            <w:shd w:val="clear" w:color="auto" w:fill="auto"/>
          </w:tcPr>
          <w:p w:rsidR="00CD7C9D" w:rsidRPr="00CD7C9D" w:rsidRDefault="00CD7C9D" w:rsidP="00CD7C9D">
            <w:pPr>
              <w:rPr>
                <w:b/>
                <w:sz w:val="16"/>
                <w:szCs w:val="16"/>
              </w:rPr>
            </w:pPr>
            <w:r w:rsidRPr="00CD7C9D">
              <w:rPr>
                <w:sz w:val="16"/>
                <w:szCs w:val="16"/>
              </w:rPr>
              <w:t>Баранова  О.А.</w:t>
            </w:r>
          </w:p>
        </w:tc>
        <w:tc>
          <w:tcPr>
            <w:tcW w:w="7087" w:type="dxa"/>
            <w:shd w:val="clear" w:color="auto" w:fill="auto"/>
          </w:tcPr>
          <w:p w:rsidR="00CD7C9D" w:rsidRPr="00CD7C9D" w:rsidRDefault="00CD7C9D" w:rsidP="00CD7C9D">
            <w:pPr>
              <w:rPr>
                <w:b/>
                <w:sz w:val="16"/>
                <w:szCs w:val="16"/>
              </w:rPr>
            </w:pPr>
            <w:r w:rsidRPr="00CD7C9D">
              <w:rPr>
                <w:sz w:val="16"/>
                <w:szCs w:val="16"/>
              </w:rPr>
              <w:t>- заместитель главы администрации Островского муниципального района;</w:t>
            </w:r>
          </w:p>
        </w:tc>
      </w:tr>
      <w:tr w:rsidR="00CD7C9D" w:rsidRPr="00CD7C9D" w:rsidTr="00CD7C9D">
        <w:tc>
          <w:tcPr>
            <w:tcW w:w="560" w:type="dxa"/>
            <w:shd w:val="clear" w:color="auto" w:fill="auto"/>
          </w:tcPr>
          <w:p w:rsidR="00CD7C9D" w:rsidRPr="00CD7C9D" w:rsidRDefault="00CD7C9D" w:rsidP="00CD7C9D">
            <w:pPr>
              <w:jc w:val="center"/>
              <w:rPr>
                <w:sz w:val="16"/>
                <w:szCs w:val="16"/>
              </w:rPr>
            </w:pPr>
          </w:p>
        </w:tc>
        <w:tc>
          <w:tcPr>
            <w:tcW w:w="2843" w:type="dxa"/>
            <w:shd w:val="clear" w:color="auto" w:fill="auto"/>
          </w:tcPr>
          <w:p w:rsidR="00CD7C9D" w:rsidRPr="00CD7C9D" w:rsidRDefault="00CD7C9D" w:rsidP="00CD7C9D">
            <w:pPr>
              <w:rPr>
                <w:sz w:val="16"/>
                <w:szCs w:val="16"/>
              </w:rPr>
            </w:pPr>
            <w:r w:rsidRPr="00CD7C9D">
              <w:rPr>
                <w:sz w:val="16"/>
                <w:szCs w:val="16"/>
              </w:rPr>
              <w:t>Заместитель председателя комиссии</w:t>
            </w:r>
          </w:p>
        </w:tc>
        <w:tc>
          <w:tcPr>
            <w:tcW w:w="7087" w:type="dxa"/>
            <w:shd w:val="clear" w:color="auto" w:fill="auto"/>
          </w:tcPr>
          <w:p w:rsidR="00CD7C9D" w:rsidRPr="00CD7C9D" w:rsidRDefault="00CD7C9D" w:rsidP="00CD7C9D">
            <w:pPr>
              <w:rPr>
                <w:sz w:val="16"/>
                <w:szCs w:val="16"/>
                <w:u w:val="single"/>
              </w:rPr>
            </w:pP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2.</w:t>
            </w:r>
          </w:p>
        </w:tc>
        <w:tc>
          <w:tcPr>
            <w:tcW w:w="2843" w:type="dxa"/>
            <w:shd w:val="clear" w:color="auto" w:fill="auto"/>
          </w:tcPr>
          <w:p w:rsidR="00CD7C9D" w:rsidRPr="00CD7C9D" w:rsidRDefault="00CD7C9D" w:rsidP="00CD7C9D">
            <w:pPr>
              <w:rPr>
                <w:b/>
                <w:sz w:val="16"/>
                <w:szCs w:val="16"/>
              </w:rPr>
            </w:pPr>
            <w:r w:rsidRPr="00CD7C9D">
              <w:rPr>
                <w:sz w:val="16"/>
                <w:szCs w:val="16"/>
              </w:rPr>
              <w:t>Смирнова Л.Н.</w:t>
            </w:r>
          </w:p>
        </w:tc>
        <w:tc>
          <w:tcPr>
            <w:tcW w:w="7087" w:type="dxa"/>
            <w:shd w:val="clear" w:color="auto" w:fill="auto"/>
          </w:tcPr>
          <w:p w:rsidR="00CD7C9D" w:rsidRPr="00CD7C9D" w:rsidRDefault="00CD7C9D" w:rsidP="00CD7C9D">
            <w:pPr>
              <w:rPr>
                <w:b/>
                <w:sz w:val="16"/>
                <w:szCs w:val="16"/>
              </w:rPr>
            </w:pPr>
            <w:r w:rsidRPr="00CD7C9D">
              <w:rPr>
                <w:sz w:val="16"/>
                <w:szCs w:val="16"/>
              </w:rPr>
              <w:t>- заместитель  главы администрации Островского муниципального района;</w:t>
            </w:r>
          </w:p>
        </w:tc>
      </w:tr>
      <w:tr w:rsidR="00CD7C9D" w:rsidRPr="00CD7C9D" w:rsidTr="00CD7C9D">
        <w:tc>
          <w:tcPr>
            <w:tcW w:w="560" w:type="dxa"/>
            <w:shd w:val="clear" w:color="auto" w:fill="auto"/>
          </w:tcPr>
          <w:p w:rsidR="00CD7C9D" w:rsidRPr="00CD7C9D" w:rsidRDefault="00CD7C9D" w:rsidP="00CD7C9D">
            <w:pPr>
              <w:jc w:val="center"/>
              <w:rPr>
                <w:sz w:val="16"/>
                <w:szCs w:val="16"/>
              </w:rPr>
            </w:pPr>
          </w:p>
        </w:tc>
        <w:tc>
          <w:tcPr>
            <w:tcW w:w="2843" w:type="dxa"/>
            <w:shd w:val="clear" w:color="auto" w:fill="auto"/>
          </w:tcPr>
          <w:p w:rsidR="00CD7C9D" w:rsidRPr="00CD7C9D" w:rsidRDefault="00CD7C9D" w:rsidP="00CD7C9D">
            <w:pPr>
              <w:rPr>
                <w:sz w:val="16"/>
                <w:szCs w:val="16"/>
              </w:rPr>
            </w:pPr>
            <w:r w:rsidRPr="00CD7C9D">
              <w:rPr>
                <w:sz w:val="16"/>
                <w:szCs w:val="16"/>
              </w:rPr>
              <w:t>Члены комиссии:</w:t>
            </w:r>
          </w:p>
        </w:tc>
        <w:tc>
          <w:tcPr>
            <w:tcW w:w="7087" w:type="dxa"/>
            <w:shd w:val="clear" w:color="auto" w:fill="auto"/>
          </w:tcPr>
          <w:p w:rsidR="00CD7C9D" w:rsidRPr="00CD7C9D" w:rsidRDefault="00CD7C9D" w:rsidP="00CD7C9D">
            <w:pPr>
              <w:rPr>
                <w:b/>
                <w:sz w:val="16"/>
                <w:szCs w:val="16"/>
              </w:rPr>
            </w:pP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3.</w:t>
            </w:r>
          </w:p>
        </w:tc>
        <w:tc>
          <w:tcPr>
            <w:tcW w:w="2843" w:type="dxa"/>
            <w:shd w:val="clear" w:color="auto" w:fill="auto"/>
          </w:tcPr>
          <w:p w:rsidR="00CD7C9D" w:rsidRPr="00CD7C9D" w:rsidRDefault="00CD7C9D" w:rsidP="00CD7C9D">
            <w:pPr>
              <w:rPr>
                <w:b/>
                <w:sz w:val="16"/>
                <w:szCs w:val="16"/>
              </w:rPr>
            </w:pPr>
            <w:r w:rsidRPr="00CD7C9D">
              <w:rPr>
                <w:sz w:val="16"/>
                <w:szCs w:val="16"/>
              </w:rPr>
              <w:t>Груздева Т.Н.</w:t>
            </w:r>
          </w:p>
        </w:tc>
        <w:tc>
          <w:tcPr>
            <w:tcW w:w="7087" w:type="dxa"/>
            <w:shd w:val="clear" w:color="auto" w:fill="auto"/>
          </w:tcPr>
          <w:p w:rsidR="00CD7C9D" w:rsidRPr="00CD7C9D" w:rsidRDefault="00CD7C9D" w:rsidP="00CD7C9D">
            <w:pPr>
              <w:rPr>
                <w:b/>
                <w:sz w:val="16"/>
                <w:szCs w:val="16"/>
              </w:rPr>
            </w:pPr>
            <w:r w:rsidRPr="00CD7C9D">
              <w:rPr>
                <w:sz w:val="16"/>
                <w:szCs w:val="16"/>
              </w:rPr>
              <w:t>-заместитель  главы администрации Островского муниципального района;</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4.</w:t>
            </w:r>
          </w:p>
        </w:tc>
        <w:tc>
          <w:tcPr>
            <w:tcW w:w="2843" w:type="dxa"/>
            <w:shd w:val="clear" w:color="auto" w:fill="auto"/>
          </w:tcPr>
          <w:p w:rsidR="00CD7C9D" w:rsidRPr="00CD7C9D" w:rsidRDefault="00CD7C9D" w:rsidP="00CD7C9D">
            <w:pPr>
              <w:rPr>
                <w:b/>
                <w:sz w:val="16"/>
                <w:szCs w:val="16"/>
              </w:rPr>
            </w:pPr>
            <w:r w:rsidRPr="00CD7C9D">
              <w:rPr>
                <w:sz w:val="16"/>
                <w:szCs w:val="16"/>
              </w:rPr>
              <w:t>Житков В.А.</w:t>
            </w:r>
          </w:p>
        </w:tc>
        <w:tc>
          <w:tcPr>
            <w:tcW w:w="7087" w:type="dxa"/>
            <w:shd w:val="clear" w:color="auto" w:fill="auto"/>
          </w:tcPr>
          <w:p w:rsidR="00CD7C9D" w:rsidRPr="00CD7C9D" w:rsidRDefault="00CD7C9D" w:rsidP="00CD7C9D">
            <w:pPr>
              <w:rPr>
                <w:b/>
                <w:sz w:val="16"/>
                <w:szCs w:val="16"/>
              </w:rPr>
            </w:pPr>
            <w:r w:rsidRPr="00CD7C9D">
              <w:rPr>
                <w:sz w:val="16"/>
                <w:szCs w:val="16"/>
              </w:rPr>
              <w:t>-начальник ОГБУ «Островская районная СББЖ» (по согласованию);</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5.</w:t>
            </w:r>
          </w:p>
        </w:tc>
        <w:tc>
          <w:tcPr>
            <w:tcW w:w="2843" w:type="dxa"/>
            <w:shd w:val="clear" w:color="auto" w:fill="auto"/>
          </w:tcPr>
          <w:p w:rsidR="00CD7C9D" w:rsidRPr="00CD7C9D" w:rsidRDefault="00CD7C9D" w:rsidP="00CD7C9D">
            <w:pPr>
              <w:rPr>
                <w:b/>
                <w:sz w:val="16"/>
                <w:szCs w:val="16"/>
              </w:rPr>
            </w:pPr>
            <w:r w:rsidRPr="00CD7C9D">
              <w:rPr>
                <w:sz w:val="16"/>
                <w:szCs w:val="16"/>
              </w:rPr>
              <w:t>Терехов В.Н.</w:t>
            </w:r>
          </w:p>
        </w:tc>
        <w:tc>
          <w:tcPr>
            <w:tcW w:w="7087" w:type="dxa"/>
            <w:shd w:val="clear" w:color="auto" w:fill="auto"/>
          </w:tcPr>
          <w:p w:rsidR="00CD7C9D" w:rsidRPr="00CD7C9D" w:rsidRDefault="00CD7C9D" w:rsidP="00CD7C9D">
            <w:pPr>
              <w:jc w:val="both"/>
              <w:rPr>
                <w:b/>
                <w:sz w:val="16"/>
                <w:szCs w:val="16"/>
              </w:rPr>
            </w:pPr>
            <w:r w:rsidRPr="00CD7C9D">
              <w:rPr>
                <w:sz w:val="16"/>
                <w:szCs w:val="16"/>
              </w:rPr>
              <w:t>-начальник межмуниципального  отдела МВД России  «Островский» (по согласованию);</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6.</w:t>
            </w:r>
          </w:p>
        </w:tc>
        <w:tc>
          <w:tcPr>
            <w:tcW w:w="2843" w:type="dxa"/>
            <w:shd w:val="clear" w:color="auto" w:fill="auto"/>
          </w:tcPr>
          <w:p w:rsidR="00CD7C9D" w:rsidRPr="00CD7C9D" w:rsidRDefault="00CD7C9D" w:rsidP="00CD7C9D">
            <w:pPr>
              <w:rPr>
                <w:b/>
                <w:sz w:val="16"/>
                <w:szCs w:val="16"/>
              </w:rPr>
            </w:pPr>
            <w:r w:rsidRPr="00CD7C9D">
              <w:rPr>
                <w:sz w:val="16"/>
                <w:szCs w:val="16"/>
              </w:rPr>
              <w:t xml:space="preserve">Кудряшова Л.Н.  </w:t>
            </w:r>
          </w:p>
        </w:tc>
        <w:tc>
          <w:tcPr>
            <w:tcW w:w="7087" w:type="dxa"/>
            <w:shd w:val="clear" w:color="auto" w:fill="auto"/>
          </w:tcPr>
          <w:p w:rsidR="00CD7C9D" w:rsidRPr="00CD7C9D" w:rsidRDefault="00CD7C9D" w:rsidP="00CD7C9D">
            <w:pPr>
              <w:rPr>
                <w:b/>
                <w:sz w:val="16"/>
                <w:szCs w:val="16"/>
              </w:rPr>
            </w:pPr>
            <w:r w:rsidRPr="00CD7C9D">
              <w:rPr>
                <w:sz w:val="16"/>
                <w:szCs w:val="16"/>
              </w:rPr>
              <w:t>-начальник финансового управления  администрации Островского муниципального района;</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7.</w:t>
            </w:r>
          </w:p>
        </w:tc>
        <w:tc>
          <w:tcPr>
            <w:tcW w:w="2843" w:type="dxa"/>
            <w:shd w:val="clear" w:color="auto" w:fill="auto"/>
          </w:tcPr>
          <w:p w:rsidR="00CD7C9D" w:rsidRPr="00CD7C9D" w:rsidRDefault="00CD7C9D" w:rsidP="00CD7C9D">
            <w:pPr>
              <w:rPr>
                <w:sz w:val="16"/>
                <w:szCs w:val="16"/>
              </w:rPr>
            </w:pPr>
            <w:r w:rsidRPr="00CD7C9D">
              <w:rPr>
                <w:sz w:val="16"/>
                <w:szCs w:val="16"/>
              </w:rPr>
              <w:t>Соловьева И.Е.</w:t>
            </w:r>
          </w:p>
        </w:tc>
        <w:tc>
          <w:tcPr>
            <w:tcW w:w="7087" w:type="dxa"/>
            <w:shd w:val="clear" w:color="auto" w:fill="auto"/>
          </w:tcPr>
          <w:p w:rsidR="00CD7C9D" w:rsidRPr="00CD7C9D" w:rsidRDefault="00CD7C9D" w:rsidP="00CD7C9D">
            <w:pPr>
              <w:rPr>
                <w:sz w:val="16"/>
                <w:szCs w:val="16"/>
              </w:rPr>
            </w:pPr>
            <w:r w:rsidRPr="00CD7C9D">
              <w:rPr>
                <w:sz w:val="16"/>
                <w:szCs w:val="16"/>
              </w:rPr>
              <w:t>- И.О. заведующего отделом образования администрации Островского муниципального района;</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8.</w:t>
            </w:r>
          </w:p>
        </w:tc>
        <w:tc>
          <w:tcPr>
            <w:tcW w:w="2843" w:type="dxa"/>
            <w:shd w:val="clear" w:color="auto" w:fill="auto"/>
          </w:tcPr>
          <w:p w:rsidR="00CD7C9D" w:rsidRPr="00CD7C9D" w:rsidRDefault="00CD7C9D" w:rsidP="00CD7C9D">
            <w:pPr>
              <w:rPr>
                <w:sz w:val="16"/>
                <w:szCs w:val="16"/>
              </w:rPr>
            </w:pPr>
            <w:r w:rsidRPr="00CD7C9D">
              <w:rPr>
                <w:sz w:val="16"/>
                <w:szCs w:val="16"/>
              </w:rPr>
              <w:t>Сергеева А.Б.</w:t>
            </w:r>
          </w:p>
        </w:tc>
        <w:tc>
          <w:tcPr>
            <w:tcW w:w="7087" w:type="dxa"/>
            <w:shd w:val="clear" w:color="auto" w:fill="auto"/>
          </w:tcPr>
          <w:p w:rsidR="00CD7C9D" w:rsidRPr="00CD7C9D" w:rsidRDefault="00CD7C9D" w:rsidP="00CD7C9D">
            <w:pPr>
              <w:rPr>
                <w:sz w:val="16"/>
                <w:szCs w:val="16"/>
              </w:rPr>
            </w:pPr>
            <w:r w:rsidRPr="00CD7C9D">
              <w:rPr>
                <w:sz w:val="16"/>
                <w:szCs w:val="16"/>
              </w:rPr>
              <w:t>-заведующий отделом культуры, по делам молодежи, туризма, физкультуры и спорта  администрации Островского муниципального района;</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9.</w:t>
            </w:r>
          </w:p>
        </w:tc>
        <w:tc>
          <w:tcPr>
            <w:tcW w:w="2843" w:type="dxa"/>
            <w:shd w:val="clear" w:color="auto" w:fill="auto"/>
          </w:tcPr>
          <w:p w:rsidR="00CD7C9D" w:rsidRPr="00CD7C9D" w:rsidRDefault="00CD7C9D" w:rsidP="00CD7C9D">
            <w:pPr>
              <w:rPr>
                <w:b/>
                <w:sz w:val="16"/>
                <w:szCs w:val="16"/>
              </w:rPr>
            </w:pPr>
            <w:r w:rsidRPr="00CD7C9D">
              <w:rPr>
                <w:sz w:val="16"/>
                <w:szCs w:val="16"/>
              </w:rPr>
              <w:t>Чистяков С.Н.</w:t>
            </w:r>
          </w:p>
        </w:tc>
        <w:tc>
          <w:tcPr>
            <w:tcW w:w="7087" w:type="dxa"/>
            <w:shd w:val="clear" w:color="auto" w:fill="auto"/>
          </w:tcPr>
          <w:p w:rsidR="00CD7C9D" w:rsidRPr="00CD7C9D" w:rsidRDefault="00CD7C9D" w:rsidP="00CD7C9D">
            <w:pPr>
              <w:jc w:val="both"/>
              <w:rPr>
                <w:b/>
                <w:sz w:val="16"/>
                <w:szCs w:val="16"/>
              </w:rPr>
            </w:pPr>
            <w:r w:rsidRPr="00CD7C9D">
              <w:rPr>
                <w:sz w:val="16"/>
                <w:szCs w:val="16"/>
              </w:rPr>
              <w:t>-начальник Островских РЭС, производственного отделения ЦЭС филиала ОАО «</w:t>
            </w:r>
            <w:proofErr w:type="spellStart"/>
            <w:r w:rsidRPr="00CD7C9D">
              <w:rPr>
                <w:sz w:val="16"/>
                <w:szCs w:val="16"/>
              </w:rPr>
              <w:t>МРСК-Центра</w:t>
            </w:r>
            <w:proofErr w:type="spellEnd"/>
            <w:r w:rsidRPr="00CD7C9D">
              <w:rPr>
                <w:sz w:val="16"/>
                <w:szCs w:val="16"/>
              </w:rPr>
              <w:t>»- «</w:t>
            </w:r>
            <w:proofErr w:type="spellStart"/>
            <w:r w:rsidRPr="00CD7C9D">
              <w:rPr>
                <w:sz w:val="16"/>
                <w:szCs w:val="16"/>
              </w:rPr>
              <w:t>Костромаэнерго</w:t>
            </w:r>
            <w:proofErr w:type="spellEnd"/>
            <w:r w:rsidRPr="00CD7C9D">
              <w:rPr>
                <w:sz w:val="16"/>
                <w:szCs w:val="16"/>
              </w:rPr>
              <w:t>» (по согласованию);</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10.</w:t>
            </w:r>
          </w:p>
        </w:tc>
        <w:tc>
          <w:tcPr>
            <w:tcW w:w="2843" w:type="dxa"/>
            <w:shd w:val="clear" w:color="auto" w:fill="auto"/>
          </w:tcPr>
          <w:p w:rsidR="00CD7C9D" w:rsidRPr="00CD7C9D" w:rsidRDefault="00CD7C9D" w:rsidP="00CD7C9D">
            <w:pPr>
              <w:rPr>
                <w:b/>
                <w:sz w:val="16"/>
                <w:szCs w:val="16"/>
              </w:rPr>
            </w:pPr>
            <w:r w:rsidRPr="00CD7C9D">
              <w:rPr>
                <w:sz w:val="16"/>
                <w:szCs w:val="16"/>
              </w:rPr>
              <w:t>Петрова А.Н.</w:t>
            </w:r>
          </w:p>
        </w:tc>
        <w:tc>
          <w:tcPr>
            <w:tcW w:w="7087" w:type="dxa"/>
            <w:shd w:val="clear" w:color="auto" w:fill="auto"/>
          </w:tcPr>
          <w:p w:rsidR="00CD7C9D" w:rsidRPr="00CD7C9D" w:rsidRDefault="00CD7C9D" w:rsidP="00CD7C9D">
            <w:pPr>
              <w:rPr>
                <w:sz w:val="16"/>
                <w:szCs w:val="16"/>
              </w:rPr>
            </w:pPr>
            <w:r w:rsidRPr="00CD7C9D">
              <w:rPr>
                <w:sz w:val="16"/>
                <w:szCs w:val="16"/>
              </w:rPr>
              <w:t>-главный врач ОГБУЗ «Островская РБ» (по согласованию);</w:t>
            </w:r>
          </w:p>
          <w:p w:rsidR="00CD7C9D" w:rsidRPr="00CD7C9D" w:rsidRDefault="00CD7C9D" w:rsidP="00CD7C9D">
            <w:pPr>
              <w:rPr>
                <w:b/>
                <w:sz w:val="16"/>
                <w:szCs w:val="16"/>
              </w:rPr>
            </w:pP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11.</w:t>
            </w:r>
          </w:p>
        </w:tc>
        <w:tc>
          <w:tcPr>
            <w:tcW w:w="2843" w:type="dxa"/>
            <w:shd w:val="clear" w:color="auto" w:fill="auto"/>
          </w:tcPr>
          <w:p w:rsidR="00CD7C9D" w:rsidRPr="00CD7C9D" w:rsidRDefault="00CD7C9D" w:rsidP="00CD7C9D">
            <w:pPr>
              <w:rPr>
                <w:b/>
                <w:sz w:val="16"/>
                <w:szCs w:val="16"/>
              </w:rPr>
            </w:pPr>
            <w:r w:rsidRPr="00CD7C9D">
              <w:rPr>
                <w:sz w:val="16"/>
                <w:szCs w:val="16"/>
              </w:rPr>
              <w:t>Соловьев А.С.</w:t>
            </w:r>
          </w:p>
        </w:tc>
        <w:tc>
          <w:tcPr>
            <w:tcW w:w="7087" w:type="dxa"/>
            <w:shd w:val="clear" w:color="auto" w:fill="auto"/>
          </w:tcPr>
          <w:p w:rsidR="00CD7C9D" w:rsidRPr="00CD7C9D" w:rsidRDefault="00CD7C9D" w:rsidP="00CD7C9D">
            <w:pPr>
              <w:rPr>
                <w:b/>
                <w:sz w:val="16"/>
                <w:szCs w:val="16"/>
              </w:rPr>
            </w:pPr>
            <w:r w:rsidRPr="00CD7C9D">
              <w:rPr>
                <w:sz w:val="16"/>
                <w:szCs w:val="16"/>
              </w:rPr>
              <w:t>-руководитель ОГУ «Островское лесничество» (по согласованию);</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12.</w:t>
            </w:r>
          </w:p>
        </w:tc>
        <w:tc>
          <w:tcPr>
            <w:tcW w:w="2843" w:type="dxa"/>
            <w:shd w:val="clear" w:color="auto" w:fill="auto"/>
          </w:tcPr>
          <w:p w:rsidR="00CD7C9D" w:rsidRPr="00CD7C9D" w:rsidRDefault="00CD7C9D" w:rsidP="00CD7C9D">
            <w:pPr>
              <w:rPr>
                <w:b/>
                <w:sz w:val="16"/>
                <w:szCs w:val="16"/>
              </w:rPr>
            </w:pPr>
            <w:r w:rsidRPr="00CD7C9D">
              <w:rPr>
                <w:sz w:val="16"/>
                <w:szCs w:val="16"/>
              </w:rPr>
              <w:t>Сомов А.А.</w:t>
            </w:r>
          </w:p>
        </w:tc>
        <w:tc>
          <w:tcPr>
            <w:tcW w:w="7087" w:type="dxa"/>
            <w:shd w:val="clear" w:color="auto" w:fill="auto"/>
          </w:tcPr>
          <w:p w:rsidR="00CD7C9D" w:rsidRPr="00CD7C9D" w:rsidRDefault="00CD7C9D" w:rsidP="00CD7C9D">
            <w:pPr>
              <w:rPr>
                <w:b/>
                <w:sz w:val="16"/>
                <w:szCs w:val="16"/>
              </w:rPr>
            </w:pPr>
            <w:r w:rsidRPr="00CD7C9D">
              <w:rPr>
                <w:sz w:val="16"/>
                <w:szCs w:val="16"/>
              </w:rPr>
              <w:t>-руководитель Островского филиала «</w:t>
            </w:r>
            <w:proofErr w:type="spellStart"/>
            <w:r w:rsidRPr="00CD7C9D">
              <w:rPr>
                <w:sz w:val="16"/>
                <w:szCs w:val="16"/>
              </w:rPr>
              <w:t>Костромаавтодор</w:t>
            </w:r>
            <w:proofErr w:type="spellEnd"/>
            <w:r w:rsidRPr="00CD7C9D">
              <w:rPr>
                <w:sz w:val="16"/>
                <w:szCs w:val="16"/>
              </w:rPr>
              <w:t>» (по согласованию);</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13.</w:t>
            </w:r>
          </w:p>
        </w:tc>
        <w:tc>
          <w:tcPr>
            <w:tcW w:w="2843" w:type="dxa"/>
            <w:shd w:val="clear" w:color="auto" w:fill="auto"/>
          </w:tcPr>
          <w:p w:rsidR="00CD7C9D" w:rsidRPr="00CD7C9D" w:rsidRDefault="00CD7C9D" w:rsidP="00CD7C9D">
            <w:pPr>
              <w:rPr>
                <w:b/>
                <w:sz w:val="16"/>
                <w:szCs w:val="16"/>
              </w:rPr>
            </w:pPr>
            <w:proofErr w:type="spellStart"/>
            <w:r w:rsidRPr="00CD7C9D">
              <w:rPr>
                <w:sz w:val="16"/>
                <w:szCs w:val="16"/>
              </w:rPr>
              <w:t>Хавалкин</w:t>
            </w:r>
            <w:proofErr w:type="spellEnd"/>
            <w:r w:rsidRPr="00CD7C9D">
              <w:rPr>
                <w:sz w:val="16"/>
                <w:szCs w:val="16"/>
              </w:rPr>
              <w:t xml:space="preserve"> А.В.</w:t>
            </w:r>
          </w:p>
        </w:tc>
        <w:tc>
          <w:tcPr>
            <w:tcW w:w="7087" w:type="dxa"/>
            <w:shd w:val="clear" w:color="auto" w:fill="auto"/>
          </w:tcPr>
          <w:p w:rsidR="00CD7C9D" w:rsidRPr="00CD7C9D" w:rsidRDefault="00CD7C9D" w:rsidP="00CD7C9D">
            <w:pPr>
              <w:rPr>
                <w:b/>
                <w:sz w:val="16"/>
                <w:szCs w:val="16"/>
              </w:rPr>
            </w:pPr>
            <w:r w:rsidRPr="00CD7C9D">
              <w:rPr>
                <w:sz w:val="16"/>
                <w:szCs w:val="16"/>
              </w:rPr>
              <w:t xml:space="preserve">-дознаватель территориального отдела управления надзорной деятельности </w:t>
            </w:r>
            <w:proofErr w:type="spellStart"/>
            <w:r w:rsidRPr="00CD7C9D">
              <w:rPr>
                <w:sz w:val="16"/>
                <w:szCs w:val="16"/>
              </w:rPr>
              <w:t>Судиславского</w:t>
            </w:r>
            <w:proofErr w:type="spellEnd"/>
            <w:r w:rsidRPr="00CD7C9D">
              <w:rPr>
                <w:sz w:val="16"/>
                <w:szCs w:val="16"/>
              </w:rPr>
              <w:t xml:space="preserve"> и </w:t>
            </w:r>
            <w:r w:rsidRPr="00CD7C9D">
              <w:rPr>
                <w:sz w:val="16"/>
                <w:szCs w:val="16"/>
              </w:rPr>
              <w:lastRenderedPageBreak/>
              <w:t>Островского районов (по согласованию);</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lastRenderedPageBreak/>
              <w:t>14.</w:t>
            </w:r>
          </w:p>
        </w:tc>
        <w:tc>
          <w:tcPr>
            <w:tcW w:w="2843" w:type="dxa"/>
            <w:shd w:val="clear" w:color="auto" w:fill="auto"/>
          </w:tcPr>
          <w:p w:rsidR="00CD7C9D" w:rsidRPr="00CD7C9D" w:rsidRDefault="00CD7C9D" w:rsidP="00CD7C9D">
            <w:pPr>
              <w:rPr>
                <w:b/>
                <w:sz w:val="16"/>
                <w:szCs w:val="16"/>
              </w:rPr>
            </w:pPr>
            <w:r w:rsidRPr="00CD7C9D">
              <w:rPr>
                <w:sz w:val="16"/>
                <w:szCs w:val="16"/>
              </w:rPr>
              <w:t>Егоров Е.О.</w:t>
            </w:r>
          </w:p>
        </w:tc>
        <w:tc>
          <w:tcPr>
            <w:tcW w:w="7087" w:type="dxa"/>
            <w:shd w:val="clear" w:color="auto" w:fill="auto"/>
          </w:tcPr>
          <w:p w:rsidR="00CD7C9D" w:rsidRPr="00CD7C9D" w:rsidRDefault="00CD7C9D" w:rsidP="00CD7C9D">
            <w:pPr>
              <w:rPr>
                <w:b/>
                <w:sz w:val="16"/>
                <w:szCs w:val="16"/>
              </w:rPr>
            </w:pPr>
            <w:r w:rsidRPr="00CD7C9D">
              <w:rPr>
                <w:sz w:val="16"/>
                <w:szCs w:val="16"/>
              </w:rPr>
              <w:t>-начальник пожарно-спасательной части № 9 отряда государственной противопожарной службы № 1 (по согласованию);</w:t>
            </w:r>
          </w:p>
        </w:tc>
      </w:tr>
      <w:tr w:rsidR="00CD7C9D" w:rsidRPr="00CD7C9D" w:rsidTr="00CD7C9D">
        <w:tc>
          <w:tcPr>
            <w:tcW w:w="560" w:type="dxa"/>
            <w:shd w:val="clear" w:color="auto" w:fill="auto"/>
          </w:tcPr>
          <w:p w:rsidR="00CD7C9D" w:rsidRPr="00CD7C9D" w:rsidRDefault="00CD7C9D" w:rsidP="00CD7C9D">
            <w:pPr>
              <w:jc w:val="center"/>
              <w:rPr>
                <w:sz w:val="16"/>
                <w:szCs w:val="16"/>
              </w:rPr>
            </w:pPr>
            <w:r w:rsidRPr="00CD7C9D">
              <w:rPr>
                <w:sz w:val="16"/>
                <w:szCs w:val="16"/>
              </w:rPr>
              <w:t>15.</w:t>
            </w:r>
          </w:p>
        </w:tc>
        <w:tc>
          <w:tcPr>
            <w:tcW w:w="2843" w:type="dxa"/>
            <w:shd w:val="clear" w:color="auto" w:fill="auto"/>
          </w:tcPr>
          <w:p w:rsidR="00CD7C9D" w:rsidRPr="00CD7C9D" w:rsidRDefault="00CD7C9D" w:rsidP="00CD7C9D">
            <w:pPr>
              <w:rPr>
                <w:b/>
                <w:sz w:val="16"/>
                <w:szCs w:val="16"/>
              </w:rPr>
            </w:pPr>
            <w:r w:rsidRPr="00CD7C9D">
              <w:rPr>
                <w:sz w:val="16"/>
                <w:szCs w:val="16"/>
              </w:rPr>
              <w:t>Сироткин А.И.</w:t>
            </w:r>
          </w:p>
        </w:tc>
        <w:tc>
          <w:tcPr>
            <w:tcW w:w="7087" w:type="dxa"/>
            <w:shd w:val="clear" w:color="auto" w:fill="auto"/>
          </w:tcPr>
          <w:p w:rsidR="00CD7C9D" w:rsidRPr="00CD7C9D" w:rsidRDefault="00CD7C9D" w:rsidP="00CD7C9D">
            <w:pPr>
              <w:rPr>
                <w:b/>
                <w:sz w:val="16"/>
                <w:szCs w:val="16"/>
              </w:rPr>
            </w:pPr>
            <w:r w:rsidRPr="00CD7C9D">
              <w:rPr>
                <w:sz w:val="16"/>
                <w:szCs w:val="16"/>
              </w:rPr>
              <w:t>-начальник отдела  по мобилизационной работе,  делам ГО и ЧС администрации Островского муниципального района - ответственный секретарь комиссии.</w:t>
            </w:r>
          </w:p>
        </w:tc>
      </w:tr>
    </w:tbl>
    <w:p w:rsidR="00CD7C9D" w:rsidRPr="00CD7C9D" w:rsidRDefault="00CD7C9D" w:rsidP="00CD7C9D">
      <w:pPr>
        <w:ind w:left="300" w:firstLine="420"/>
        <w:jc w:val="both"/>
        <w:rPr>
          <w:sz w:val="16"/>
          <w:szCs w:val="16"/>
        </w:rPr>
      </w:pPr>
    </w:p>
    <w:p w:rsidR="00CD7C9D" w:rsidRPr="00CD7C9D" w:rsidRDefault="00CD7C9D" w:rsidP="00CD7C9D">
      <w:pPr>
        <w:ind w:left="300" w:firstLine="420"/>
        <w:jc w:val="both"/>
        <w:rPr>
          <w:sz w:val="16"/>
          <w:szCs w:val="16"/>
        </w:rPr>
      </w:pPr>
    </w:p>
    <w:p w:rsidR="00CD7C9D" w:rsidRPr="00CD7C9D" w:rsidRDefault="00CD7C9D" w:rsidP="00CD7C9D">
      <w:pPr>
        <w:ind w:left="300" w:firstLine="420"/>
        <w:jc w:val="both"/>
        <w:rPr>
          <w:sz w:val="16"/>
          <w:szCs w:val="16"/>
        </w:rPr>
      </w:pPr>
    </w:p>
    <w:p w:rsidR="00CD7C9D" w:rsidRPr="00CD7C9D" w:rsidRDefault="00CD7C9D" w:rsidP="00CD7C9D">
      <w:pPr>
        <w:ind w:left="300" w:firstLine="420"/>
        <w:jc w:val="both"/>
        <w:rPr>
          <w:sz w:val="16"/>
          <w:szCs w:val="16"/>
        </w:rPr>
      </w:pPr>
    </w:p>
    <w:p w:rsidR="00CD7C9D" w:rsidRPr="00CD7C9D" w:rsidRDefault="00CD7C9D" w:rsidP="00CD7C9D">
      <w:pPr>
        <w:ind w:left="300" w:firstLine="420"/>
        <w:jc w:val="both"/>
        <w:rPr>
          <w:sz w:val="16"/>
          <w:szCs w:val="16"/>
        </w:rPr>
      </w:pPr>
      <w:r w:rsidRPr="00CD7C9D">
        <w:rPr>
          <w:sz w:val="16"/>
          <w:szCs w:val="16"/>
        </w:rPr>
        <w:t>Доведено до:</w:t>
      </w:r>
    </w:p>
    <w:p w:rsidR="00CD7C9D" w:rsidRPr="00CD7C9D" w:rsidRDefault="00CD7C9D" w:rsidP="00CD7C9D">
      <w:pPr>
        <w:ind w:left="300" w:firstLine="420"/>
        <w:jc w:val="both"/>
        <w:rPr>
          <w:sz w:val="16"/>
          <w:szCs w:val="16"/>
        </w:rPr>
      </w:pPr>
    </w:p>
    <w:tbl>
      <w:tblPr>
        <w:tblW w:w="10207" w:type="dxa"/>
        <w:tblInd w:w="108" w:type="dxa"/>
        <w:tblLayout w:type="fixed"/>
        <w:tblLook w:val="0000"/>
      </w:tblPr>
      <w:tblGrid>
        <w:gridCol w:w="709"/>
        <w:gridCol w:w="1843"/>
        <w:gridCol w:w="5386"/>
        <w:gridCol w:w="993"/>
        <w:gridCol w:w="1276"/>
      </w:tblGrid>
      <w:tr w:rsidR="00CD7C9D" w:rsidRPr="00CD7C9D" w:rsidTr="00CD7C9D">
        <w:tc>
          <w:tcPr>
            <w:tcW w:w="709" w:type="dxa"/>
            <w:vMerge w:val="restart"/>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r w:rsidRPr="00CD7C9D">
              <w:rPr>
                <w:sz w:val="16"/>
                <w:szCs w:val="16"/>
              </w:rPr>
              <w:t xml:space="preserve">№ </w:t>
            </w:r>
            <w:proofErr w:type="spellStart"/>
            <w:proofErr w:type="gramStart"/>
            <w:r w:rsidRPr="00CD7C9D">
              <w:rPr>
                <w:sz w:val="16"/>
                <w:szCs w:val="16"/>
              </w:rPr>
              <w:t>п</w:t>
            </w:r>
            <w:proofErr w:type="spellEnd"/>
            <w:proofErr w:type="gramEnd"/>
            <w:r w:rsidRPr="00CD7C9D">
              <w:rPr>
                <w:sz w:val="16"/>
                <w:szCs w:val="16"/>
              </w:rPr>
              <w:t>/</w:t>
            </w:r>
            <w:proofErr w:type="spellStart"/>
            <w:r w:rsidRPr="00CD7C9D">
              <w:rPr>
                <w:sz w:val="16"/>
                <w:szCs w:val="16"/>
              </w:rPr>
              <w:t>п</w:t>
            </w:r>
            <w:proofErr w:type="spellEnd"/>
          </w:p>
        </w:tc>
        <w:tc>
          <w:tcPr>
            <w:tcW w:w="1843"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rsidR="00CD7C9D" w:rsidRPr="00CD7C9D" w:rsidRDefault="00CD7C9D" w:rsidP="00CD7C9D">
            <w:pPr>
              <w:snapToGrid w:val="0"/>
              <w:jc w:val="center"/>
              <w:rPr>
                <w:sz w:val="16"/>
                <w:szCs w:val="16"/>
              </w:rPr>
            </w:pPr>
            <w:r w:rsidRPr="00CD7C9D">
              <w:rPr>
                <w:sz w:val="16"/>
                <w:szCs w:val="16"/>
              </w:rPr>
              <w:t>Ф. И. О.</w:t>
            </w:r>
          </w:p>
        </w:tc>
        <w:tc>
          <w:tcPr>
            <w:tcW w:w="5386" w:type="dxa"/>
            <w:vMerge w:val="restart"/>
            <w:tcBorders>
              <w:top w:val="single" w:sz="4" w:space="0" w:color="000000"/>
              <w:left w:val="single" w:sz="4" w:space="0" w:color="auto"/>
              <w:bottom w:val="single" w:sz="4" w:space="0" w:color="000000"/>
            </w:tcBorders>
            <w:shd w:val="clear" w:color="auto" w:fill="auto"/>
            <w:vAlign w:val="center"/>
          </w:tcPr>
          <w:p w:rsidR="00CD7C9D" w:rsidRPr="00CD7C9D" w:rsidRDefault="00CD7C9D" w:rsidP="00CD7C9D">
            <w:pPr>
              <w:snapToGrid w:val="0"/>
              <w:jc w:val="center"/>
              <w:rPr>
                <w:sz w:val="16"/>
                <w:szCs w:val="16"/>
              </w:rPr>
            </w:pPr>
            <w:r w:rsidRPr="00CD7C9D">
              <w:rPr>
                <w:sz w:val="16"/>
                <w:szCs w:val="16"/>
              </w:rPr>
              <w:t>Занимаемая должность</w:t>
            </w:r>
          </w:p>
        </w:tc>
        <w:tc>
          <w:tcPr>
            <w:tcW w:w="2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D7C9D" w:rsidRPr="00CD7C9D" w:rsidRDefault="00CD7C9D" w:rsidP="00CD7C9D">
            <w:pPr>
              <w:snapToGrid w:val="0"/>
              <w:ind w:left="570" w:hanging="570"/>
              <w:jc w:val="center"/>
              <w:rPr>
                <w:sz w:val="16"/>
                <w:szCs w:val="16"/>
              </w:rPr>
            </w:pPr>
            <w:r w:rsidRPr="00CD7C9D">
              <w:rPr>
                <w:sz w:val="16"/>
                <w:szCs w:val="16"/>
              </w:rPr>
              <w:t>Доведение постановления</w:t>
            </w:r>
          </w:p>
        </w:tc>
      </w:tr>
      <w:tr w:rsidR="00CD7C9D" w:rsidRPr="00CD7C9D" w:rsidTr="00CD7C9D">
        <w:tc>
          <w:tcPr>
            <w:tcW w:w="709" w:type="dxa"/>
            <w:vMerge/>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both"/>
              <w:rPr>
                <w:sz w:val="16"/>
                <w:szCs w:val="16"/>
              </w:rPr>
            </w:pPr>
          </w:p>
        </w:tc>
        <w:tc>
          <w:tcPr>
            <w:tcW w:w="1843" w:type="dxa"/>
            <w:vMerge/>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snapToGrid w:val="0"/>
              <w:jc w:val="both"/>
              <w:rPr>
                <w:sz w:val="16"/>
                <w:szCs w:val="16"/>
              </w:rPr>
            </w:pPr>
          </w:p>
        </w:tc>
        <w:tc>
          <w:tcPr>
            <w:tcW w:w="5386" w:type="dxa"/>
            <w:vMerge/>
            <w:tcBorders>
              <w:top w:val="single" w:sz="4" w:space="0" w:color="000000"/>
              <w:left w:val="single" w:sz="4" w:space="0" w:color="auto"/>
              <w:bottom w:val="single" w:sz="4" w:space="0" w:color="000000"/>
            </w:tcBorders>
            <w:shd w:val="clear" w:color="auto" w:fill="auto"/>
          </w:tcPr>
          <w:p w:rsidR="00CD7C9D" w:rsidRPr="00CD7C9D" w:rsidRDefault="00CD7C9D" w:rsidP="00CD7C9D">
            <w:pPr>
              <w:snapToGrid w:val="0"/>
              <w:jc w:val="both"/>
              <w:rPr>
                <w:sz w:val="16"/>
                <w:szCs w:val="16"/>
              </w:rPr>
            </w:pPr>
          </w:p>
        </w:tc>
        <w:tc>
          <w:tcPr>
            <w:tcW w:w="993" w:type="dxa"/>
            <w:tcBorders>
              <w:top w:val="single" w:sz="4" w:space="0" w:color="000000"/>
              <w:left w:val="single" w:sz="4" w:space="0" w:color="000000"/>
              <w:bottom w:val="single" w:sz="4" w:space="0" w:color="000000"/>
            </w:tcBorders>
            <w:shd w:val="clear" w:color="auto" w:fill="auto"/>
            <w:vAlign w:val="center"/>
          </w:tcPr>
          <w:p w:rsidR="00CD7C9D" w:rsidRPr="00CD7C9D" w:rsidRDefault="00CD7C9D" w:rsidP="00CD7C9D">
            <w:pPr>
              <w:snapToGrid w:val="0"/>
              <w:jc w:val="center"/>
              <w:rPr>
                <w:sz w:val="16"/>
                <w:szCs w:val="16"/>
              </w:rPr>
            </w:pPr>
            <w:r w:rsidRPr="00CD7C9D">
              <w:rPr>
                <w:sz w:val="16"/>
                <w:szCs w:val="16"/>
              </w:rPr>
              <w:t>Дата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7C9D" w:rsidRPr="00CD7C9D" w:rsidRDefault="00CD7C9D" w:rsidP="00CD7C9D">
            <w:pPr>
              <w:snapToGrid w:val="0"/>
              <w:jc w:val="center"/>
              <w:rPr>
                <w:sz w:val="16"/>
                <w:szCs w:val="16"/>
              </w:rPr>
            </w:pPr>
            <w:r w:rsidRPr="00CD7C9D">
              <w:rPr>
                <w:sz w:val="16"/>
                <w:szCs w:val="16"/>
              </w:rPr>
              <w:t>Роспись</w:t>
            </w: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vAlign w:val="center"/>
          </w:tcPr>
          <w:p w:rsidR="00CD7C9D" w:rsidRPr="00CD7C9D" w:rsidRDefault="00CD7C9D" w:rsidP="00CD7C9D">
            <w:pPr>
              <w:snapToGrid w:val="0"/>
              <w:jc w:val="center"/>
              <w:rPr>
                <w:sz w:val="16"/>
                <w:szCs w:val="16"/>
              </w:rPr>
            </w:pPr>
            <w:r w:rsidRPr="00CD7C9D">
              <w:rPr>
                <w:sz w:val="16"/>
                <w:szCs w:val="16"/>
              </w:rPr>
              <w:t>1.</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rsidR="00CD7C9D" w:rsidRPr="00CD7C9D" w:rsidRDefault="00CD7C9D" w:rsidP="00CD7C9D">
            <w:pPr>
              <w:rPr>
                <w:b/>
                <w:sz w:val="16"/>
                <w:szCs w:val="16"/>
              </w:rPr>
            </w:pPr>
            <w:r w:rsidRPr="00CD7C9D">
              <w:rPr>
                <w:sz w:val="16"/>
                <w:szCs w:val="16"/>
              </w:rPr>
              <w:t>Баранова О.А.</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 заместитель главы администрации Островского муниципального района;</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vAlign w:val="center"/>
          </w:tcPr>
          <w:p w:rsidR="00CD7C9D" w:rsidRPr="00CD7C9D" w:rsidRDefault="00CD7C9D" w:rsidP="00CD7C9D">
            <w:pPr>
              <w:snapToGrid w:val="0"/>
              <w:jc w:val="center"/>
              <w:rPr>
                <w:sz w:val="16"/>
                <w:szCs w:val="16"/>
              </w:rPr>
            </w:pPr>
            <w:r w:rsidRPr="00CD7C9D">
              <w:rPr>
                <w:sz w:val="16"/>
                <w:szCs w:val="16"/>
              </w:rPr>
              <w:t>2.</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rsidR="00CD7C9D" w:rsidRPr="00CD7C9D" w:rsidRDefault="00CD7C9D" w:rsidP="00CD7C9D">
            <w:pPr>
              <w:rPr>
                <w:b/>
                <w:sz w:val="16"/>
                <w:szCs w:val="16"/>
              </w:rPr>
            </w:pPr>
            <w:r w:rsidRPr="00CD7C9D">
              <w:rPr>
                <w:sz w:val="16"/>
                <w:szCs w:val="16"/>
              </w:rPr>
              <w:t>Смирнова Л.Н.</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 заместитель главы администрации Островского муниципального района;</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3.</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Груздева Т.Н.</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-заместитель  главы администрации Островского муниципального района;</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4.</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Житков В.А.</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-начальник ОГБУ «Островская районная СББЖ» (по согласованию);</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5.</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Терехов В.Н.</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jc w:val="both"/>
              <w:rPr>
                <w:b/>
                <w:sz w:val="16"/>
                <w:szCs w:val="16"/>
              </w:rPr>
            </w:pPr>
            <w:r w:rsidRPr="00CD7C9D">
              <w:rPr>
                <w:sz w:val="16"/>
                <w:szCs w:val="16"/>
              </w:rPr>
              <w:t>-начальник межмуниципального  отдела полиции «Островский» (по согласованию);</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6.</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 xml:space="preserve">Кудряшова Л.Н.  </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-начальник финансового управления  администрации Островского муниципального района;</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7.</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sz w:val="16"/>
                <w:szCs w:val="16"/>
              </w:rPr>
            </w:pPr>
            <w:r w:rsidRPr="00CD7C9D">
              <w:rPr>
                <w:sz w:val="16"/>
                <w:szCs w:val="16"/>
              </w:rPr>
              <w:t>Соловьева И.Е.</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sz w:val="16"/>
                <w:szCs w:val="16"/>
              </w:rPr>
            </w:pPr>
            <w:r w:rsidRPr="00CD7C9D">
              <w:rPr>
                <w:sz w:val="16"/>
                <w:szCs w:val="16"/>
              </w:rPr>
              <w:t>- И.О.заведующего отделом образования администрации Островского муниципального района;</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8.</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sz w:val="16"/>
                <w:szCs w:val="16"/>
              </w:rPr>
            </w:pPr>
            <w:r w:rsidRPr="00CD7C9D">
              <w:rPr>
                <w:sz w:val="16"/>
                <w:szCs w:val="16"/>
              </w:rPr>
              <w:t>Сергеева А.Б.</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sz w:val="16"/>
                <w:szCs w:val="16"/>
              </w:rPr>
            </w:pPr>
            <w:r w:rsidRPr="00CD7C9D">
              <w:rPr>
                <w:sz w:val="16"/>
                <w:szCs w:val="16"/>
              </w:rPr>
              <w:t>-заведующий отделом культуры, по делам молодежи, туризма, физкультуры и спорта  администрации Островского муниципального района;</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9.</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Чистяков С.Н.</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jc w:val="both"/>
              <w:rPr>
                <w:b/>
                <w:sz w:val="16"/>
                <w:szCs w:val="16"/>
              </w:rPr>
            </w:pPr>
            <w:r w:rsidRPr="00CD7C9D">
              <w:rPr>
                <w:sz w:val="16"/>
                <w:szCs w:val="16"/>
              </w:rPr>
              <w:t>-начальник Островских РЭС, производственного отделения ЦЭС филиала ОАО «</w:t>
            </w:r>
            <w:proofErr w:type="spellStart"/>
            <w:r w:rsidRPr="00CD7C9D">
              <w:rPr>
                <w:sz w:val="16"/>
                <w:szCs w:val="16"/>
              </w:rPr>
              <w:t>МРСК-Центра</w:t>
            </w:r>
            <w:proofErr w:type="spellEnd"/>
            <w:r w:rsidRPr="00CD7C9D">
              <w:rPr>
                <w:sz w:val="16"/>
                <w:szCs w:val="16"/>
              </w:rPr>
              <w:t>»- «</w:t>
            </w:r>
            <w:proofErr w:type="spellStart"/>
            <w:r w:rsidRPr="00CD7C9D">
              <w:rPr>
                <w:sz w:val="16"/>
                <w:szCs w:val="16"/>
              </w:rPr>
              <w:t>Костромаэнерго</w:t>
            </w:r>
            <w:proofErr w:type="spellEnd"/>
            <w:r w:rsidRPr="00CD7C9D">
              <w:rPr>
                <w:sz w:val="16"/>
                <w:szCs w:val="16"/>
              </w:rPr>
              <w:t>» (по согласованию);</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10.</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Петрова А.Н.</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-главный врач ОГБУЗ «Островская РБ» (по согласованию);</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11.</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Соловьев А.С.</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-руководитель ОГУ «Островское лесничество» (по согласованию);</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12.</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Сомов А.А.</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-руководитель Островского филиала «</w:t>
            </w:r>
            <w:proofErr w:type="spellStart"/>
            <w:r w:rsidRPr="00CD7C9D">
              <w:rPr>
                <w:sz w:val="16"/>
                <w:szCs w:val="16"/>
              </w:rPr>
              <w:t>Костромаавтодор</w:t>
            </w:r>
            <w:proofErr w:type="spellEnd"/>
            <w:r w:rsidRPr="00CD7C9D">
              <w:rPr>
                <w:sz w:val="16"/>
                <w:szCs w:val="16"/>
              </w:rPr>
              <w:t>»  (по согласованию);</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13.</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proofErr w:type="spellStart"/>
            <w:r w:rsidRPr="00CD7C9D">
              <w:rPr>
                <w:sz w:val="16"/>
                <w:szCs w:val="16"/>
              </w:rPr>
              <w:t>Хавалкин</w:t>
            </w:r>
            <w:proofErr w:type="spellEnd"/>
            <w:r w:rsidRPr="00CD7C9D">
              <w:rPr>
                <w:sz w:val="16"/>
                <w:szCs w:val="16"/>
              </w:rPr>
              <w:t xml:space="preserve"> А.В.</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 xml:space="preserve">-дознаватель территориального отдела управления надзорной деятельности </w:t>
            </w:r>
            <w:proofErr w:type="spellStart"/>
            <w:r w:rsidRPr="00CD7C9D">
              <w:rPr>
                <w:sz w:val="16"/>
                <w:szCs w:val="16"/>
              </w:rPr>
              <w:t>Судиславского</w:t>
            </w:r>
            <w:proofErr w:type="spellEnd"/>
            <w:r w:rsidRPr="00CD7C9D">
              <w:rPr>
                <w:sz w:val="16"/>
                <w:szCs w:val="16"/>
              </w:rPr>
              <w:t xml:space="preserve"> и Островского районов (по согласованию);</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14.</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Егоров Е.О.</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-начальник пожарно-спасательной части № 9 отряда государственной противопожарной службы № 1 (по согласованию);</w:t>
            </w: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r w:rsidR="00CD7C9D" w:rsidRPr="00CD7C9D" w:rsidTr="00CD7C9D">
        <w:tc>
          <w:tcPr>
            <w:tcW w:w="709"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jc w:val="center"/>
              <w:rPr>
                <w:sz w:val="16"/>
                <w:szCs w:val="16"/>
              </w:rPr>
            </w:pPr>
            <w:r w:rsidRPr="00CD7C9D">
              <w:rPr>
                <w:sz w:val="16"/>
                <w:szCs w:val="16"/>
              </w:rPr>
              <w:t>15.</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CD7C9D" w:rsidRPr="00CD7C9D" w:rsidRDefault="00CD7C9D" w:rsidP="00CD7C9D">
            <w:pPr>
              <w:rPr>
                <w:b/>
                <w:sz w:val="16"/>
                <w:szCs w:val="16"/>
              </w:rPr>
            </w:pPr>
            <w:r w:rsidRPr="00CD7C9D">
              <w:rPr>
                <w:sz w:val="16"/>
                <w:szCs w:val="16"/>
              </w:rPr>
              <w:t>Сироткин А.И.</w:t>
            </w:r>
          </w:p>
        </w:tc>
        <w:tc>
          <w:tcPr>
            <w:tcW w:w="5386" w:type="dxa"/>
            <w:tcBorders>
              <w:top w:val="single" w:sz="4" w:space="0" w:color="000000"/>
              <w:left w:val="single" w:sz="4" w:space="0" w:color="auto"/>
              <w:bottom w:val="single" w:sz="4" w:space="0" w:color="000000"/>
            </w:tcBorders>
            <w:shd w:val="clear" w:color="auto" w:fill="auto"/>
          </w:tcPr>
          <w:p w:rsidR="00CD7C9D" w:rsidRPr="00CD7C9D" w:rsidRDefault="00CD7C9D" w:rsidP="00CD7C9D">
            <w:pPr>
              <w:rPr>
                <w:b/>
                <w:sz w:val="16"/>
                <w:szCs w:val="16"/>
              </w:rPr>
            </w:pPr>
            <w:r w:rsidRPr="00CD7C9D">
              <w:rPr>
                <w:sz w:val="16"/>
                <w:szCs w:val="16"/>
              </w:rPr>
              <w:t>-начальник отдела  по мобилизационной работе,  ГО и ЧС администрации Островского муниципального района - ответственный секретарь комиссии</w:t>
            </w:r>
          </w:p>
          <w:p w:rsidR="00CD7C9D" w:rsidRPr="00CD7C9D" w:rsidRDefault="00CD7C9D" w:rsidP="00CD7C9D">
            <w:pPr>
              <w:jc w:val="center"/>
              <w:rPr>
                <w:b/>
                <w:sz w:val="16"/>
                <w:szCs w:val="16"/>
              </w:rPr>
            </w:pPr>
          </w:p>
        </w:tc>
        <w:tc>
          <w:tcPr>
            <w:tcW w:w="993" w:type="dxa"/>
            <w:tcBorders>
              <w:top w:val="single" w:sz="4" w:space="0" w:color="000000"/>
              <w:left w:val="single" w:sz="4" w:space="0" w:color="000000"/>
              <w:bottom w:val="single" w:sz="4" w:space="0" w:color="000000"/>
            </w:tcBorders>
            <w:shd w:val="clear" w:color="auto" w:fill="auto"/>
          </w:tcPr>
          <w:p w:rsidR="00CD7C9D" w:rsidRPr="00CD7C9D" w:rsidRDefault="00CD7C9D" w:rsidP="00CD7C9D">
            <w:pPr>
              <w:snapToGrid w:val="0"/>
              <w:jc w:val="center"/>
              <w:rPr>
                <w:sz w:val="16"/>
                <w:szCs w:val="1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D7C9D" w:rsidRPr="00CD7C9D" w:rsidRDefault="00CD7C9D" w:rsidP="00CD7C9D">
            <w:pPr>
              <w:snapToGrid w:val="0"/>
              <w:jc w:val="both"/>
              <w:rPr>
                <w:sz w:val="16"/>
                <w:szCs w:val="16"/>
              </w:rPr>
            </w:pPr>
          </w:p>
        </w:tc>
      </w:tr>
    </w:tbl>
    <w:p w:rsidR="00CD7C9D" w:rsidRPr="00CD7C9D" w:rsidRDefault="00CD7C9D" w:rsidP="00CD7C9D">
      <w:pPr>
        <w:ind w:left="360"/>
        <w:rPr>
          <w:sz w:val="16"/>
          <w:szCs w:val="16"/>
        </w:rPr>
      </w:pPr>
      <w:r w:rsidRPr="00CD7C9D">
        <w:rPr>
          <w:sz w:val="16"/>
          <w:szCs w:val="16"/>
        </w:rPr>
        <w:t xml:space="preserve"> </w:t>
      </w:r>
    </w:p>
    <w:p w:rsidR="00CD7C9D" w:rsidRPr="00CD7C9D" w:rsidRDefault="00CD7C9D" w:rsidP="00CD7C9D">
      <w:pPr>
        <w:jc w:val="center"/>
        <w:rPr>
          <w:sz w:val="16"/>
          <w:szCs w:val="16"/>
        </w:rPr>
      </w:pPr>
    </w:p>
    <w:p w:rsidR="00CD7C9D" w:rsidRPr="00CD7C9D" w:rsidRDefault="00CD7C9D" w:rsidP="00CD7C9D">
      <w:pPr>
        <w:pStyle w:val="ConsPlusNormal"/>
        <w:jc w:val="center"/>
        <w:rPr>
          <w:rFonts w:ascii="Times New Roman" w:hAnsi="Times New Roman" w:cs="Times New Roman"/>
          <w:sz w:val="16"/>
          <w:szCs w:val="16"/>
        </w:rPr>
      </w:pPr>
    </w:p>
    <w:p w:rsidR="00CD7C9D" w:rsidRPr="00CD7C9D" w:rsidRDefault="00CD7C9D" w:rsidP="00CD7C9D">
      <w:pPr>
        <w:pStyle w:val="ConsPlusNormal"/>
        <w:jc w:val="center"/>
        <w:rPr>
          <w:rFonts w:ascii="Times New Roman" w:hAnsi="Times New Roman" w:cs="Times New Roman"/>
          <w:sz w:val="16"/>
          <w:szCs w:val="16"/>
        </w:rPr>
      </w:pPr>
    </w:p>
    <w:p w:rsidR="00CD7C9D" w:rsidRPr="00CD7C9D" w:rsidRDefault="00CD7C9D" w:rsidP="00CD7C9D">
      <w:pPr>
        <w:pStyle w:val="ConsPlusNormal"/>
        <w:jc w:val="center"/>
        <w:rPr>
          <w:rFonts w:ascii="Times New Roman" w:hAnsi="Times New Roman" w:cs="Times New Roman"/>
          <w:sz w:val="16"/>
          <w:szCs w:val="16"/>
        </w:rPr>
      </w:pPr>
    </w:p>
    <w:p w:rsidR="00CD7C9D" w:rsidRDefault="00CD7C9D" w:rsidP="00CD7C9D">
      <w:pPr>
        <w:jc w:val="center"/>
        <w:rPr>
          <w:sz w:val="16"/>
          <w:szCs w:val="16"/>
        </w:rPr>
      </w:pPr>
      <w:r w:rsidRPr="005B7ED2">
        <w:rPr>
          <w:sz w:val="16"/>
          <w:szCs w:val="16"/>
        </w:rPr>
        <w:t>*      *      *      *      *      *      *</w:t>
      </w:r>
    </w:p>
    <w:p w:rsidR="00CD7C9D" w:rsidRDefault="00CD7C9D" w:rsidP="00CD7C9D">
      <w:pPr>
        <w:pStyle w:val="ConsPlusNormal"/>
        <w:jc w:val="center"/>
        <w:rPr>
          <w:rFonts w:ascii="Times New Roman" w:hAnsi="Times New Roman" w:cs="Times New Roman"/>
          <w:sz w:val="16"/>
          <w:szCs w:val="16"/>
        </w:rPr>
      </w:pPr>
    </w:p>
    <w:p w:rsidR="00CD7C9D" w:rsidRDefault="00CD7C9D" w:rsidP="00CD7C9D">
      <w:pPr>
        <w:pStyle w:val="ConsPlusNormal"/>
        <w:jc w:val="center"/>
        <w:rPr>
          <w:rFonts w:ascii="Times New Roman" w:hAnsi="Times New Roman" w:cs="Times New Roman"/>
          <w:sz w:val="16"/>
          <w:szCs w:val="16"/>
        </w:rPr>
      </w:pPr>
    </w:p>
    <w:p w:rsidR="00CD7C9D" w:rsidRPr="00B22446" w:rsidRDefault="00CD7C9D" w:rsidP="00CD7C9D">
      <w:pPr>
        <w:tabs>
          <w:tab w:val="left" w:pos="3060"/>
        </w:tabs>
        <w:jc w:val="center"/>
        <w:rPr>
          <w:sz w:val="16"/>
          <w:szCs w:val="16"/>
        </w:rPr>
      </w:pPr>
      <w:r>
        <w:rPr>
          <w:noProof/>
          <w:sz w:val="16"/>
          <w:szCs w:val="16"/>
        </w:rPr>
        <w:drawing>
          <wp:inline distT="0" distB="0" distL="0" distR="0">
            <wp:extent cx="744220" cy="914400"/>
            <wp:effectExtent l="19050" t="0" r="0" b="0"/>
            <wp:docPr id="15" name="Рисунок 13"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strovsky_rayon_coa"/>
                    <pic:cNvPicPr>
                      <a:picLocks noChangeAspect="1" noChangeArrowheads="1"/>
                    </pic:cNvPicPr>
                  </pic:nvPicPr>
                  <pic:blipFill>
                    <a:blip r:embed="rId9"/>
                    <a:srcRect/>
                    <a:stretch>
                      <a:fillRect/>
                    </a:stretch>
                  </pic:blipFill>
                  <pic:spPr bwMode="auto">
                    <a:xfrm>
                      <a:off x="0" y="0"/>
                      <a:ext cx="744220" cy="914400"/>
                    </a:xfrm>
                    <a:prstGeom prst="rect">
                      <a:avLst/>
                    </a:prstGeom>
                    <a:noFill/>
                    <a:ln w="9525">
                      <a:noFill/>
                      <a:miter lim="800000"/>
                      <a:headEnd/>
                      <a:tailEnd/>
                    </a:ln>
                  </pic:spPr>
                </pic:pic>
              </a:graphicData>
            </a:graphic>
          </wp:inline>
        </w:drawing>
      </w:r>
    </w:p>
    <w:p w:rsidR="00CD7C9D" w:rsidRPr="00B22446" w:rsidRDefault="00CD7C9D" w:rsidP="00CD7C9D">
      <w:pPr>
        <w:jc w:val="center"/>
        <w:rPr>
          <w:sz w:val="16"/>
          <w:szCs w:val="16"/>
        </w:rPr>
      </w:pPr>
    </w:p>
    <w:p w:rsidR="00CD7C9D" w:rsidRPr="00B22446" w:rsidRDefault="00CD7C9D" w:rsidP="00CD7C9D">
      <w:pPr>
        <w:pStyle w:val="1"/>
        <w:jc w:val="center"/>
        <w:rPr>
          <w:bCs/>
          <w:sz w:val="16"/>
          <w:szCs w:val="16"/>
        </w:rPr>
      </w:pPr>
      <w:r w:rsidRPr="00B22446">
        <w:rPr>
          <w:bCs/>
          <w:sz w:val="16"/>
          <w:szCs w:val="16"/>
        </w:rPr>
        <w:t>ПОСТАНОВЛЕНИЕ</w:t>
      </w:r>
    </w:p>
    <w:p w:rsidR="00CD7C9D" w:rsidRPr="00B22446" w:rsidRDefault="00CD7C9D" w:rsidP="00CD7C9D">
      <w:pPr>
        <w:jc w:val="center"/>
        <w:rPr>
          <w:sz w:val="16"/>
          <w:szCs w:val="16"/>
        </w:rPr>
      </w:pPr>
    </w:p>
    <w:p w:rsidR="00CD7C9D" w:rsidRPr="00B22446" w:rsidRDefault="00CD7C9D" w:rsidP="00CD7C9D">
      <w:pPr>
        <w:jc w:val="center"/>
        <w:rPr>
          <w:sz w:val="16"/>
          <w:szCs w:val="16"/>
        </w:rPr>
      </w:pPr>
      <w:r w:rsidRPr="00B22446">
        <w:rPr>
          <w:sz w:val="16"/>
          <w:szCs w:val="16"/>
        </w:rPr>
        <w:t>АДМИНИСТРАЦИЯ ОСТРОВСКОГО  МУНИЦИПАЛЬНОГО РАЙОНА</w:t>
      </w:r>
    </w:p>
    <w:p w:rsidR="00CD7C9D" w:rsidRPr="00B22446" w:rsidRDefault="00CD7C9D" w:rsidP="00CD7C9D">
      <w:pPr>
        <w:jc w:val="center"/>
        <w:rPr>
          <w:sz w:val="16"/>
          <w:szCs w:val="16"/>
        </w:rPr>
      </w:pPr>
      <w:r w:rsidRPr="00B22446">
        <w:rPr>
          <w:sz w:val="16"/>
          <w:szCs w:val="16"/>
        </w:rPr>
        <w:t>КОСТРОМСКОЙ ОБЛАСТИ</w:t>
      </w:r>
    </w:p>
    <w:p w:rsidR="00CD7C9D" w:rsidRPr="00B22446" w:rsidRDefault="00CD7C9D" w:rsidP="00CD7C9D">
      <w:pPr>
        <w:jc w:val="center"/>
        <w:rPr>
          <w:sz w:val="16"/>
          <w:szCs w:val="16"/>
        </w:rPr>
      </w:pPr>
    </w:p>
    <w:p w:rsidR="00CD7C9D" w:rsidRPr="00B22446" w:rsidRDefault="00CD7C9D" w:rsidP="00CD7C9D">
      <w:pPr>
        <w:jc w:val="center"/>
        <w:rPr>
          <w:sz w:val="16"/>
          <w:szCs w:val="16"/>
        </w:rPr>
      </w:pPr>
      <w:r w:rsidRPr="00B22446">
        <w:rPr>
          <w:sz w:val="16"/>
          <w:szCs w:val="16"/>
        </w:rPr>
        <w:t xml:space="preserve">от  29  августа 2018 г.                          № 534                                        п. </w:t>
      </w:r>
      <w:proofErr w:type="gramStart"/>
      <w:r w:rsidRPr="00B22446">
        <w:rPr>
          <w:sz w:val="16"/>
          <w:szCs w:val="16"/>
        </w:rPr>
        <w:t>Островское</w:t>
      </w:r>
      <w:proofErr w:type="gramEnd"/>
    </w:p>
    <w:p w:rsidR="00CD7C9D" w:rsidRPr="00B22446" w:rsidRDefault="00CD7C9D" w:rsidP="00CD7C9D">
      <w:pPr>
        <w:jc w:val="center"/>
        <w:rPr>
          <w:sz w:val="16"/>
          <w:szCs w:val="16"/>
        </w:rPr>
      </w:pPr>
      <w:r w:rsidRPr="00B22446">
        <w:rPr>
          <w:sz w:val="16"/>
          <w:szCs w:val="16"/>
        </w:rPr>
        <w:t xml:space="preserve">     </w:t>
      </w:r>
    </w:p>
    <w:tbl>
      <w:tblPr>
        <w:tblW w:w="7763" w:type="dxa"/>
        <w:tblLook w:val="01E0"/>
      </w:tblPr>
      <w:tblGrid>
        <w:gridCol w:w="7763"/>
      </w:tblGrid>
      <w:tr w:rsidR="00CD7C9D" w:rsidRPr="00B22446" w:rsidTr="00CD7C9D">
        <w:tc>
          <w:tcPr>
            <w:tcW w:w="7763" w:type="dxa"/>
            <w:shd w:val="clear" w:color="auto" w:fill="auto"/>
          </w:tcPr>
          <w:p w:rsidR="00CD7C9D" w:rsidRPr="00CD7C9D" w:rsidRDefault="00CD7C9D" w:rsidP="00CD7C9D">
            <w:pPr>
              <w:pStyle w:val="2"/>
              <w:spacing w:before="0"/>
              <w:rPr>
                <w:b w:val="0"/>
                <w:color w:val="auto"/>
                <w:sz w:val="16"/>
                <w:szCs w:val="16"/>
              </w:rPr>
            </w:pPr>
            <w:r w:rsidRPr="00CD7C9D">
              <w:rPr>
                <w:b w:val="0"/>
                <w:color w:val="auto"/>
                <w:sz w:val="16"/>
                <w:szCs w:val="16"/>
              </w:rPr>
              <w:t>Об антитеррористической   комиссии Островского муниципального района  Костромской области</w:t>
            </w:r>
          </w:p>
          <w:p w:rsidR="00CD7C9D" w:rsidRPr="00CD7C9D" w:rsidRDefault="00CD7C9D" w:rsidP="00CD7C9D">
            <w:pPr>
              <w:ind w:right="851"/>
              <w:rPr>
                <w:bCs/>
                <w:spacing w:val="-3"/>
                <w:sz w:val="16"/>
                <w:szCs w:val="16"/>
              </w:rPr>
            </w:pPr>
          </w:p>
        </w:tc>
      </w:tr>
    </w:tbl>
    <w:p w:rsidR="00CD7C9D" w:rsidRPr="00B22446" w:rsidRDefault="00CD7C9D" w:rsidP="00CD7C9D">
      <w:pPr>
        <w:pStyle w:val="21"/>
        <w:rPr>
          <w:b w:val="0"/>
          <w:sz w:val="16"/>
          <w:szCs w:val="16"/>
        </w:rPr>
      </w:pPr>
      <w:r w:rsidRPr="00B22446">
        <w:rPr>
          <w:b w:val="0"/>
          <w:sz w:val="16"/>
          <w:szCs w:val="16"/>
        </w:rPr>
        <w:tab/>
      </w:r>
      <w:proofErr w:type="gramStart"/>
      <w:r w:rsidRPr="00B22446">
        <w:rPr>
          <w:b w:val="0"/>
          <w:color w:val="000000"/>
          <w:sz w:val="16"/>
          <w:szCs w:val="16"/>
        </w:rPr>
        <w:t xml:space="preserve">В целях организации деятельности по реализации полномочий органов местного самоуправления в области противодействия терроризму, предусмотренных статьёй  5.2  Федерального закона от 06 марта 2006 года № 35-ФЗ «О противодействии терроризму» в границах муниципального образования, руководствуясь пунктом 6.1 части 1 статьи 15 </w:t>
      </w:r>
      <w:r w:rsidRPr="00B22446">
        <w:rPr>
          <w:b w:val="0"/>
          <w:sz w:val="16"/>
          <w:szCs w:val="16"/>
        </w:rPr>
        <w:t xml:space="preserve">Федерального закона от 06.10.2003г   № 131-ФЗ «Об общих принципах организации местного самоуправления в РФ»,    </w:t>
      </w:r>
      <w:r w:rsidRPr="00B22446">
        <w:rPr>
          <w:b w:val="0"/>
          <w:color w:val="000000"/>
          <w:sz w:val="16"/>
          <w:szCs w:val="16"/>
        </w:rPr>
        <w:t xml:space="preserve">Уставом </w:t>
      </w:r>
      <w:r w:rsidRPr="00B22446">
        <w:rPr>
          <w:b w:val="0"/>
          <w:sz w:val="16"/>
          <w:szCs w:val="16"/>
        </w:rPr>
        <w:t>муниципального образования Островский муниципальный район Костромской</w:t>
      </w:r>
      <w:proofErr w:type="gramEnd"/>
      <w:r w:rsidRPr="00B22446">
        <w:rPr>
          <w:b w:val="0"/>
          <w:sz w:val="16"/>
          <w:szCs w:val="16"/>
        </w:rPr>
        <w:t xml:space="preserve"> области,  администрация Островского муниципального района ПОСТАНОВЛЯЕТ</w:t>
      </w:r>
      <w:r w:rsidRPr="00B22446">
        <w:rPr>
          <w:b w:val="0"/>
          <w:bCs/>
          <w:sz w:val="16"/>
          <w:szCs w:val="16"/>
        </w:rPr>
        <w:t>:</w:t>
      </w:r>
    </w:p>
    <w:p w:rsidR="00CD7C9D" w:rsidRPr="00B22446" w:rsidRDefault="00CD7C9D" w:rsidP="00CD7C9D">
      <w:pPr>
        <w:ind w:firstLine="720"/>
        <w:jc w:val="both"/>
        <w:rPr>
          <w:sz w:val="16"/>
          <w:szCs w:val="16"/>
        </w:rPr>
      </w:pPr>
      <w:r w:rsidRPr="00B22446">
        <w:rPr>
          <w:sz w:val="16"/>
          <w:szCs w:val="16"/>
        </w:rPr>
        <w:t>1.Утвердить Положение об антитеррористической комиссии  Островского  муниципального района Костромской области (Приложение 1).</w:t>
      </w:r>
    </w:p>
    <w:p w:rsidR="00CD7C9D" w:rsidRPr="00B22446" w:rsidRDefault="00CD7C9D" w:rsidP="00CD7C9D">
      <w:pPr>
        <w:ind w:firstLine="720"/>
        <w:jc w:val="both"/>
        <w:rPr>
          <w:sz w:val="16"/>
          <w:szCs w:val="16"/>
        </w:rPr>
      </w:pPr>
      <w:r w:rsidRPr="00B22446">
        <w:rPr>
          <w:sz w:val="16"/>
          <w:szCs w:val="16"/>
        </w:rPr>
        <w:t>2.Утвердить регламент антитеррористической комиссии Островского муниципального района Костромской области (Приложение 2).</w:t>
      </w:r>
    </w:p>
    <w:p w:rsidR="00CD7C9D" w:rsidRPr="00CD7C9D" w:rsidRDefault="00CD7C9D" w:rsidP="00CD7C9D">
      <w:pPr>
        <w:ind w:firstLine="720"/>
        <w:jc w:val="both"/>
        <w:rPr>
          <w:sz w:val="16"/>
          <w:szCs w:val="16"/>
        </w:rPr>
      </w:pPr>
      <w:r w:rsidRPr="00CD7C9D">
        <w:rPr>
          <w:sz w:val="16"/>
          <w:szCs w:val="16"/>
        </w:rPr>
        <w:t>3.Утвердить состав антитеррористической комиссии Островского муниципального района Костромской области (Приложение 3).</w:t>
      </w:r>
    </w:p>
    <w:p w:rsidR="00CD7C9D" w:rsidRPr="00CD7C9D" w:rsidRDefault="00CD7C9D" w:rsidP="00CD7C9D">
      <w:pPr>
        <w:pStyle w:val="2"/>
        <w:spacing w:before="0"/>
        <w:jc w:val="both"/>
        <w:rPr>
          <w:rFonts w:ascii="Times New Roman" w:hAnsi="Times New Roman"/>
          <w:b w:val="0"/>
          <w:color w:val="auto"/>
          <w:sz w:val="16"/>
          <w:szCs w:val="16"/>
        </w:rPr>
      </w:pPr>
      <w:r w:rsidRPr="00CD7C9D">
        <w:rPr>
          <w:rFonts w:ascii="Times New Roman" w:hAnsi="Times New Roman"/>
          <w:b w:val="0"/>
          <w:color w:val="auto"/>
          <w:sz w:val="16"/>
          <w:szCs w:val="16"/>
        </w:rPr>
        <w:t xml:space="preserve">           4.Признать утратившими силу постановления администрации Островского муниципального района Костромской области от 07 февраля 2018 года № 64 «Об антитеррористической   комиссии Островского муниципального района  Костромской области»</w:t>
      </w:r>
    </w:p>
    <w:p w:rsidR="00CD7C9D" w:rsidRPr="00B22446" w:rsidRDefault="00CD7C9D" w:rsidP="00CD7C9D">
      <w:pPr>
        <w:ind w:firstLine="658"/>
        <w:jc w:val="both"/>
        <w:rPr>
          <w:sz w:val="16"/>
          <w:szCs w:val="16"/>
        </w:rPr>
      </w:pPr>
      <w:r w:rsidRPr="00CD7C9D">
        <w:rPr>
          <w:sz w:val="16"/>
          <w:szCs w:val="16"/>
        </w:rPr>
        <w:t xml:space="preserve">5. </w:t>
      </w:r>
      <w:proofErr w:type="gramStart"/>
      <w:r w:rsidRPr="00CD7C9D">
        <w:rPr>
          <w:sz w:val="16"/>
          <w:szCs w:val="16"/>
        </w:rPr>
        <w:t>Контроль</w:t>
      </w:r>
      <w:r w:rsidRPr="00B22446">
        <w:rPr>
          <w:sz w:val="16"/>
          <w:szCs w:val="16"/>
        </w:rPr>
        <w:t xml:space="preserve"> за</w:t>
      </w:r>
      <w:proofErr w:type="gramEnd"/>
      <w:r w:rsidRPr="00B22446">
        <w:rPr>
          <w:sz w:val="16"/>
          <w:szCs w:val="16"/>
        </w:rPr>
        <w:t xml:space="preserve"> выполнением данного постановления оставляю за собой.</w:t>
      </w:r>
    </w:p>
    <w:p w:rsidR="00CD7C9D" w:rsidRPr="00B22446" w:rsidRDefault="00CD7C9D" w:rsidP="00CD7C9D">
      <w:pPr>
        <w:shd w:val="clear" w:color="auto" w:fill="FFFFFF"/>
        <w:ind w:right="851"/>
        <w:rPr>
          <w:sz w:val="16"/>
          <w:szCs w:val="16"/>
        </w:rPr>
      </w:pPr>
      <w:r w:rsidRPr="00B22446">
        <w:rPr>
          <w:sz w:val="16"/>
          <w:szCs w:val="16"/>
        </w:rPr>
        <w:lastRenderedPageBreak/>
        <w:t xml:space="preserve">           6. Настоящее постановление вступает в силу с момента официального опубликования в информационном  бюллетене  «Районные новости».</w:t>
      </w:r>
    </w:p>
    <w:p w:rsidR="00CD7C9D" w:rsidRPr="00B22446" w:rsidRDefault="00CD7C9D" w:rsidP="00CD7C9D">
      <w:pPr>
        <w:jc w:val="both"/>
        <w:rPr>
          <w:sz w:val="16"/>
          <w:szCs w:val="16"/>
        </w:rPr>
      </w:pPr>
    </w:p>
    <w:p w:rsidR="00CD7C9D" w:rsidRPr="00B22446" w:rsidRDefault="00CD7C9D" w:rsidP="00CD7C9D">
      <w:pPr>
        <w:jc w:val="both"/>
        <w:rPr>
          <w:sz w:val="16"/>
          <w:szCs w:val="16"/>
        </w:rPr>
      </w:pPr>
    </w:p>
    <w:p w:rsidR="00CD7C9D" w:rsidRPr="00B22446" w:rsidRDefault="00CD7C9D" w:rsidP="00CD7C9D">
      <w:pPr>
        <w:jc w:val="both"/>
        <w:rPr>
          <w:sz w:val="16"/>
          <w:szCs w:val="16"/>
        </w:rPr>
      </w:pPr>
    </w:p>
    <w:p w:rsidR="00CD7C9D" w:rsidRPr="00B22446" w:rsidRDefault="00CD7C9D" w:rsidP="00CD7C9D">
      <w:pPr>
        <w:jc w:val="both"/>
        <w:rPr>
          <w:sz w:val="16"/>
          <w:szCs w:val="16"/>
        </w:rPr>
      </w:pPr>
    </w:p>
    <w:p w:rsidR="00CD7C9D" w:rsidRPr="00B22446" w:rsidRDefault="00CD7C9D" w:rsidP="00CD7C9D">
      <w:pPr>
        <w:jc w:val="both"/>
        <w:rPr>
          <w:sz w:val="16"/>
          <w:szCs w:val="16"/>
        </w:rPr>
      </w:pPr>
    </w:p>
    <w:p w:rsidR="00CD7C9D" w:rsidRPr="00B22446" w:rsidRDefault="00CD7C9D" w:rsidP="00CD7C9D">
      <w:pPr>
        <w:rPr>
          <w:sz w:val="16"/>
          <w:szCs w:val="16"/>
        </w:rPr>
      </w:pPr>
      <w:r w:rsidRPr="00B22446">
        <w:rPr>
          <w:sz w:val="16"/>
          <w:szCs w:val="16"/>
        </w:rPr>
        <w:t xml:space="preserve">Глава Островского муниципального района                                   Г.А.Полякова </w:t>
      </w:r>
    </w:p>
    <w:p w:rsidR="00CD7C9D" w:rsidRPr="00B22446" w:rsidRDefault="00CD7C9D" w:rsidP="00CD7C9D">
      <w:pPr>
        <w:jc w:val="both"/>
        <w:rPr>
          <w:sz w:val="16"/>
          <w:szCs w:val="16"/>
        </w:rPr>
      </w:pPr>
    </w:p>
    <w:p w:rsidR="00CD7C9D" w:rsidRPr="00B22446" w:rsidRDefault="00CD7C9D" w:rsidP="00CD7C9D">
      <w:pPr>
        <w:pStyle w:val="1"/>
        <w:widowControl/>
        <w:numPr>
          <w:ilvl w:val="0"/>
          <w:numId w:val="12"/>
        </w:numPr>
        <w:tabs>
          <w:tab w:val="clear" w:pos="432"/>
          <w:tab w:val="num" w:pos="0"/>
        </w:tabs>
        <w:ind w:left="0"/>
        <w:jc w:val="right"/>
        <w:rPr>
          <w:sz w:val="16"/>
          <w:szCs w:val="16"/>
        </w:rPr>
      </w:pPr>
    </w:p>
    <w:p w:rsidR="00CD7C9D" w:rsidRPr="00B22446" w:rsidRDefault="00CD7C9D" w:rsidP="00CD7C9D">
      <w:pPr>
        <w:pStyle w:val="1"/>
        <w:widowControl/>
        <w:numPr>
          <w:ilvl w:val="0"/>
          <w:numId w:val="12"/>
        </w:numPr>
        <w:tabs>
          <w:tab w:val="clear" w:pos="432"/>
          <w:tab w:val="num" w:pos="0"/>
        </w:tabs>
        <w:ind w:left="0"/>
        <w:jc w:val="right"/>
        <w:rPr>
          <w:sz w:val="16"/>
          <w:szCs w:val="16"/>
        </w:rPr>
      </w:pPr>
    </w:p>
    <w:p w:rsidR="00CD7C9D" w:rsidRPr="00B22446" w:rsidRDefault="00CD7C9D" w:rsidP="00CD7C9D">
      <w:pPr>
        <w:pStyle w:val="1"/>
        <w:widowControl/>
        <w:numPr>
          <w:ilvl w:val="0"/>
          <w:numId w:val="12"/>
        </w:numPr>
        <w:tabs>
          <w:tab w:val="clear" w:pos="432"/>
          <w:tab w:val="num" w:pos="0"/>
        </w:tabs>
        <w:ind w:left="0"/>
        <w:jc w:val="right"/>
        <w:rPr>
          <w:sz w:val="16"/>
          <w:szCs w:val="16"/>
        </w:rPr>
      </w:pPr>
    </w:p>
    <w:p w:rsidR="00CD7C9D" w:rsidRPr="00B22446" w:rsidRDefault="00CD7C9D" w:rsidP="00CD7C9D">
      <w:pPr>
        <w:pStyle w:val="1"/>
        <w:widowControl/>
        <w:numPr>
          <w:ilvl w:val="0"/>
          <w:numId w:val="12"/>
        </w:numPr>
        <w:tabs>
          <w:tab w:val="clear" w:pos="432"/>
          <w:tab w:val="num" w:pos="0"/>
        </w:tabs>
        <w:ind w:left="0"/>
        <w:jc w:val="right"/>
        <w:rPr>
          <w:sz w:val="16"/>
          <w:szCs w:val="16"/>
        </w:rPr>
      </w:pPr>
    </w:p>
    <w:p w:rsidR="00CD7C9D" w:rsidRPr="00B22446" w:rsidRDefault="00CD7C9D" w:rsidP="00CD7C9D">
      <w:pPr>
        <w:pStyle w:val="1"/>
        <w:widowControl/>
        <w:numPr>
          <w:ilvl w:val="0"/>
          <w:numId w:val="12"/>
        </w:numPr>
        <w:tabs>
          <w:tab w:val="clear" w:pos="432"/>
          <w:tab w:val="num" w:pos="0"/>
        </w:tabs>
        <w:ind w:left="0"/>
        <w:jc w:val="right"/>
        <w:rPr>
          <w:sz w:val="16"/>
          <w:szCs w:val="16"/>
        </w:rPr>
      </w:pPr>
      <w:r w:rsidRPr="00B22446">
        <w:rPr>
          <w:sz w:val="16"/>
          <w:szCs w:val="16"/>
        </w:rPr>
        <w:t>Приложение № 1</w:t>
      </w:r>
    </w:p>
    <w:p w:rsidR="00CD7C9D" w:rsidRPr="00B22446" w:rsidRDefault="00CD7C9D" w:rsidP="00CD7C9D">
      <w:pPr>
        <w:jc w:val="right"/>
        <w:rPr>
          <w:sz w:val="16"/>
          <w:szCs w:val="16"/>
        </w:rPr>
      </w:pPr>
      <w:r w:rsidRPr="00B22446">
        <w:rPr>
          <w:sz w:val="16"/>
          <w:szCs w:val="16"/>
        </w:rPr>
        <w:t xml:space="preserve">                                                                        к постановлению администрации</w:t>
      </w:r>
    </w:p>
    <w:p w:rsidR="00CD7C9D" w:rsidRPr="00B22446" w:rsidRDefault="00CD7C9D" w:rsidP="00CD7C9D">
      <w:pPr>
        <w:jc w:val="right"/>
        <w:rPr>
          <w:sz w:val="16"/>
          <w:szCs w:val="16"/>
        </w:rPr>
      </w:pPr>
      <w:r w:rsidRPr="00B22446">
        <w:rPr>
          <w:sz w:val="16"/>
          <w:szCs w:val="16"/>
        </w:rPr>
        <w:t xml:space="preserve">                                                                       Островского муниципального района</w:t>
      </w:r>
    </w:p>
    <w:p w:rsidR="00CD7C9D" w:rsidRPr="00B22446" w:rsidRDefault="00CD7C9D" w:rsidP="00CD7C9D">
      <w:pPr>
        <w:jc w:val="right"/>
        <w:rPr>
          <w:sz w:val="16"/>
          <w:szCs w:val="16"/>
        </w:rPr>
      </w:pPr>
      <w:r w:rsidRPr="00B22446">
        <w:rPr>
          <w:sz w:val="16"/>
          <w:szCs w:val="16"/>
        </w:rPr>
        <w:t xml:space="preserve">                                                                       от ___ августа  2018 г. № ___</w:t>
      </w:r>
    </w:p>
    <w:p w:rsidR="00CD7C9D" w:rsidRPr="00B22446" w:rsidRDefault="00CD7C9D" w:rsidP="00CD7C9D">
      <w:pPr>
        <w:suppressAutoHyphens/>
        <w:jc w:val="center"/>
        <w:rPr>
          <w:rFonts w:ascii="12" w:hAnsi="12"/>
          <w:sz w:val="16"/>
          <w:szCs w:val="16"/>
        </w:rPr>
      </w:pPr>
      <w:r w:rsidRPr="00B22446">
        <w:rPr>
          <w:rFonts w:ascii="12" w:hAnsi="12"/>
          <w:sz w:val="16"/>
          <w:szCs w:val="16"/>
        </w:rPr>
        <w:t xml:space="preserve">  </w:t>
      </w:r>
    </w:p>
    <w:p w:rsidR="00CD7C9D" w:rsidRPr="00B22446" w:rsidRDefault="00CD7C9D" w:rsidP="00CD7C9D">
      <w:pPr>
        <w:suppressAutoHyphens/>
        <w:jc w:val="center"/>
        <w:rPr>
          <w:rFonts w:ascii="12" w:hAnsi="12"/>
          <w:sz w:val="16"/>
          <w:szCs w:val="16"/>
        </w:rPr>
      </w:pPr>
      <w:r w:rsidRPr="00B22446">
        <w:rPr>
          <w:rFonts w:ascii="12" w:hAnsi="12"/>
          <w:sz w:val="16"/>
          <w:szCs w:val="16"/>
        </w:rPr>
        <w:t xml:space="preserve"> ПОЛОЖЕНИЕ</w:t>
      </w:r>
    </w:p>
    <w:p w:rsidR="00CD7C9D" w:rsidRPr="00B22446" w:rsidRDefault="00CD7C9D" w:rsidP="00CD7C9D">
      <w:pPr>
        <w:suppressAutoHyphens/>
        <w:jc w:val="center"/>
        <w:rPr>
          <w:rFonts w:ascii="12" w:hAnsi="12"/>
          <w:sz w:val="16"/>
          <w:szCs w:val="16"/>
        </w:rPr>
      </w:pPr>
      <w:r w:rsidRPr="00B22446">
        <w:rPr>
          <w:rFonts w:ascii="12" w:hAnsi="12"/>
          <w:sz w:val="16"/>
          <w:szCs w:val="16"/>
        </w:rPr>
        <w:t xml:space="preserve">об антитеррористической комиссии </w:t>
      </w:r>
    </w:p>
    <w:p w:rsidR="00CD7C9D" w:rsidRPr="00B22446" w:rsidRDefault="00CD7C9D" w:rsidP="00CD7C9D">
      <w:pPr>
        <w:suppressAutoHyphens/>
        <w:jc w:val="center"/>
        <w:rPr>
          <w:rFonts w:ascii="12" w:hAnsi="12"/>
          <w:sz w:val="16"/>
          <w:szCs w:val="16"/>
        </w:rPr>
      </w:pPr>
      <w:r w:rsidRPr="00B22446">
        <w:rPr>
          <w:rFonts w:ascii="12" w:hAnsi="12"/>
          <w:sz w:val="16"/>
          <w:szCs w:val="16"/>
        </w:rPr>
        <w:t>Островского  муниципального района Костромской области</w:t>
      </w:r>
    </w:p>
    <w:p w:rsidR="00CD7C9D" w:rsidRPr="00B22446" w:rsidRDefault="00CD7C9D" w:rsidP="00CD7C9D">
      <w:pPr>
        <w:rPr>
          <w:rFonts w:ascii="12" w:hAnsi="12"/>
          <w:sz w:val="16"/>
          <w:szCs w:val="16"/>
        </w:rPr>
      </w:pPr>
    </w:p>
    <w:p w:rsidR="00CD7C9D" w:rsidRPr="00B22446" w:rsidRDefault="00CD7C9D" w:rsidP="00CD7C9D">
      <w:pPr>
        <w:widowControl/>
        <w:numPr>
          <w:ilvl w:val="0"/>
          <w:numId w:val="15"/>
        </w:numPr>
        <w:autoSpaceDE/>
        <w:autoSpaceDN/>
        <w:adjustRightInd/>
        <w:ind w:left="0" w:firstLine="708"/>
        <w:jc w:val="both"/>
        <w:rPr>
          <w:rFonts w:ascii="12" w:hAnsi="12"/>
          <w:sz w:val="16"/>
          <w:szCs w:val="16"/>
        </w:rPr>
      </w:pPr>
      <w:r w:rsidRPr="00B22446">
        <w:rPr>
          <w:rFonts w:ascii="12" w:hAnsi="12"/>
          <w:sz w:val="16"/>
          <w:szCs w:val="16"/>
        </w:rPr>
        <w:t>Антитеррористическая комиссия Островского муниципального района Костромской области (далее – Комиссия)  является органом, образованным в</w:t>
      </w:r>
      <w:r w:rsidRPr="00B22446">
        <w:rPr>
          <w:rFonts w:ascii="12" w:hAnsi="12"/>
          <w:color w:val="000000"/>
          <w:sz w:val="16"/>
          <w:szCs w:val="16"/>
        </w:rPr>
        <w:t xml:space="preserve"> целях организации деятельности по реализации полномочий органов местного самоуправления в области противодействия терроризму, предусмотренных статьёй  5.2  Федерального закона от 06 марта 2006 года № 35-ФЗ «О противодействии терроризму» в границах муниципального образования.</w:t>
      </w:r>
    </w:p>
    <w:p w:rsidR="00CD7C9D" w:rsidRPr="00B22446" w:rsidRDefault="00CD7C9D" w:rsidP="00CD7C9D">
      <w:pPr>
        <w:widowControl/>
        <w:numPr>
          <w:ilvl w:val="0"/>
          <w:numId w:val="15"/>
        </w:numPr>
        <w:autoSpaceDE/>
        <w:autoSpaceDN/>
        <w:adjustRightInd/>
        <w:ind w:left="0" w:firstLine="708"/>
        <w:jc w:val="both"/>
        <w:rPr>
          <w:rFonts w:ascii="12" w:hAnsi="12"/>
          <w:sz w:val="16"/>
          <w:szCs w:val="16"/>
        </w:rPr>
      </w:pPr>
      <w:r w:rsidRPr="00B22446">
        <w:rPr>
          <w:rFonts w:ascii="12" w:hAnsi="12"/>
          <w:color w:val="000000"/>
          <w:sz w:val="16"/>
          <w:szCs w:val="16"/>
        </w:rPr>
        <w:t>Комиссия создается  по рекомендации антитеррористической комиссии Костромской области.</w:t>
      </w:r>
    </w:p>
    <w:p w:rsidR="00CD7C9D" w:rsidRPr="00B22446" w:rsidRDefault="00CD7C9D" w:rsidP="00CD7C9D">
      <w:pPr>
        <w:widowControl/>
        <w:numPr>
          <w:ilvl w:val="0"/>
          <w:numId w:val="15"/>
        </w:numPr>
        <w:autoSpaceDE/>
        <w:autoSpaceDN/>
        <w:adjustRightInd/>
        <w:ind w:left="0" w:firstLine="708"/>
        <w:jc w:val="both"/>
        <w:rPr>
          <w:rFonts w:ascii="12" w:hAnsi="12"/>
          <w:sz w:val="16"/>
          <w:szCs w:val="16"/>
        </w:rPr>
      </w:pPr>
      <w:r w:rsidRPr="00B22446">
        <w:rPr>
          <w:rFonts w:ascii="12" w:hAnsi="12"/>
          <w:color w:val="000000"/>
          <w:sz w:val="16"/>
          <w:szCs w:val="16"/>
        </w:rPr>
        <w:t>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иными нормативными правовыми актами Костромской области, муниципальными правовыми актами, решениями антитеррористической комиссии Костромской области, а также настоящим  Положением.</w:t>
      </w:r>
    </w:p>
    <w:p w:rsidR="00CD7C9D" w:rsidRPr="00B22446" w:rsidRDefault="00CD7C9D" w:rsidP="00CD7C9D">
      <w:pPr>
        <w:widowControl/>
        <w:numPr>
          <w:ilvl w:val="0"/>
          <w:numId w:val="15"/>
        </w:numPr>
        <w:autoSpaceDE/>
        <w:autoSpaceDN/>
        <w:adjustRightInd/>
        <w:ind w:left="0" w:firstLine="708"/>
        <w:jc w:val="both"/>
        <w:rPr>
          <w:rFonts w:ascii="12" w:hAnsi="12"/>
          <w:sz w:val="16"/>
          <w:szCs w:val="16"/>
        </w:rPr>
      </w:pPr>
      <w:r w:rsidRPr="00B22446">
        <w:rPr>
          <w:rFonts w:ascii="12" w:hAnsi="12"/>
          <w:color w:val="000000"/>
          <w:sz w:val="16"/>
          <w:szCs w:val="16"/>
        </w:rPr>
        <w:t xml:space="preserve">Руководителем (председателем) Комиссии по должности является глава Островского </w:t>
      </w:r>
      <w:r w:rsidRPr="00B22446">
        <w:rPr>
          <w:rFonts w:ascii="12" w:hAnsi="12"/>
          <w:sz w:val="16"/>
          <w:szCs w:val="16"/>
        </w:rPr>
        <w:t>муниципального района.</w:t>
      </w:r>
    </w:p>
    <w:p w:rsidR="00CD7C9D" w:rsidRPr="00B22446" w:rsidRDefault="00CD7C9D" w:rsidP="00CD7C9D">
      <w:pPr>
        <w:widowControl/>
        <w:numPr>
          <w:ilvl w:val="0"/>
          <w:numId w:val="15"/>
        </w:numPr>
        <w:autoSpaceDE/>
        <w:autoSpaceDN/>
        <w:adjustRightInd/>
        <w:ind w:left="0" w:firstLine="709"/>
        <w:jc w:val="both"/>
        <w:rPr>
          <w:rFonts w:ascii="12" w:hAnsi="12"/>
          <w:sz w:val="16"/>
          <w:szCs w:val="16"/>
        </w:rPr>
      </w:pPr>
      <w:r w:rsidRPr="00B22446">
        <w:rPr>
          <w:rFonts w:ascii="12" w:hAnsi="12"/>
          <w:color w:val="000000"/>
          <w:sz w:val="16"/>
          <w:szCs w:val="16"/>
        </w:rPr>
        <w:t xml:space="preserve">Состав Комиссии по должностям утверждается губернатором Костромской </w:t>
      </w:r>
      <w:proofErr w:type="spellStart"/>
      <w:proofErr w:type="gramStart"/>
      <w:r w:rsidRPr="00B22446">
        <w:rPr>
          <w:rFonts w:ascii="12" w:hAnsi="12"/>
          <w:color w:val="000000"/>
          <w:sz w:val="16"/>
          <w:szCs w:val="16"/>
        </w:rPr>
        <w:t>области-председателем</w:t>
      </w:r>
      <w:proofErr w:type="spellEnd"/>
      <w:proofErr w:type="gramEnd"/>
      <w:r w:rsidRPr="00B22446">
        <w:rPr>
          <w:rFonts w:ascii="12" w:hAnsi="12"/>
          <w:color w:val="000000"/>
          <w:sz w:val="16"/>
          <w:szCs w:val="16"/>
        </w:rPr>
        <w:t xml:space="preserve"> антитеррористической комиссии Костромской области. В состав комиссии могут включаться представители территориальных органов федеральных органов государственной власти и представители органов исполнительной власти Костромской области, расположенных на территории района (по согласованию), а также должностные лица органов местного самоуправления.  </w:t>
      </w:r>
    </w:p>
    <w:p w:rsidR="00CD7C9D" w:rsidRPr="00B22446" w:rsidRDefault="00CD7C9D" w:rsidP="00CD7C9D">
      <w:pPr>
        <w:widowControl/>
        <w:numPr>
          <w:ilvl w:val="0"/>
          <w:numId w:val="15"/>
        </w:numPr>
        <w:autoSpaceDE/>
        <w:autoSpaceDN/>
        <w:adjustRightInd/>
        <w:ind w:left="0" w:firstLine="709"/>
        <w:jc w:val="both"/>
        <w:rPr>
          <w:rFonts w:ascii="12" w:hAnsi="12"/>
          <w:sz w:val="16"/>
          <w:szCs w:val="16"/>
        </w:rPr>
      </w:pPr>
      <w:r w:rsidRPr="00B22446">
        <w:rPr>
          <w:rFonts w:ascii="12" w:hAnsi="12"/>
          <w:color w:val="000000"/>
          <w:sz w:val="16"/>
          <w:szCs w:val="16"/>
        </w:rPr>
        <w:t xml:space="preserve">Персональный состав Комиссии определяется правовым актом администрации Островского </w:t>
      </w:r>
      <w:r w:rsidRPr="00B22446">
        <w:rPr>
          <w:rFonts w:ascii="12" w:hAnsi="12"/>
          <w:sz w:val="16"/>
          <w:szCs w:val="16"/>
        </w:rPr>
        <w:t>муниципального района.</w:t>
      </w:r>
    </w:p>
    <w:p w:rsidR="00CD7C9D" w:rsidRPr="00B22446" w:rsidRDefault="00CD7C9D" w:rsidP="00CD7C9D">
      <w:pPr>
        <w:widowControl/>
        <w:numPr>
          <w:ilvl w:val="0"/>
          <w:numId w:val="15"/>
        </w:numPr>
        <w:autoSpaceDE/>
        <w:autoSpaceDN/>
        <w:adjustRightInd/>
        <w:ind w:left="0" w:firstLine="708"/>
        <w:jc w:val="both"/>
        <w:rPr>
          <w:rFonts w:ascii="12" w:hAnsi="12"/>
          <w:sz w:val="16"/>
          <w:szCs w:val="16"/>
        </w:rPr>
      </w:pPr>
      <w:r w:rsidRPr="00B22446">
        <w:rPr>
          <w:rFonts w:ascii="12" w:hAnsi="12"/>
          <w:color w:val="000000"/>
          <w:sz w:val="16"/>
          <w:szCs w:val="16"/>
        </w:rPr>
        <w:t xml:space="preserve">Положение о Комиссии утверждается губернатором Костромской </w:t>
      </w:r>
      <w:proofErr w:type="spellStart"/>
      <w:proofErr w:type="gramStart"/>
      <w:r w:rsidRPr="00B22446">
        <w:rPr>
          <w:rFonts w:ascii="12" w:hAnsi="12"/>
          <w:color w:val="000000"/>
          <w:sz w:val="16"/>
          <w:szCs w:val="16"/>
        </w:rPr>
        <w:t>области-председателем</w:t>
      </w:r>
      <w:proofErr w:type="spellEnd"/>
      <w:proofErr w:type="gramEnd"/>
      <w:r w:rsidRPr="00B22446">
        <w:rPr>
          <w:rFonts w:ascii="12" w:hAnsi="12"/>
          <w:color w:val="000000"/>
          <w:sz w:val="16"/>
          <w:szCs w:val="16"/>
        </w:rPr>
        <w:t xml:space="preserve"> антитеррористической комиссии Костромской области.</w:t>
      </w:r>
    </w:p>
    <w:p w:rsidR="00CD7C9D" w:rsidRPr="00B22446" w:rsidRDefault="00CD7C9D" w:rsidP="00CD7C9D">
      <w:pPr>
        <w:widowControl/>
        <w:numPr>
          <w:ilvl w:val="0"/>
          <w:numId w:val="15"/>
        </w:numPr>
        <w:autoSpaceDE/>
        <w:autoSpaceDN/>
        <w:adjustRightInd/>
        <w:ind w:left="0" w:firstLine="708"/>
        <w:jc w:val="both"/>
        <w:rPr>
          <w:rFonts w:ascii="12" w:hAnsi="12"/>
          <w:sz w:val="16"/>
          <w:szCs w:val="16"/>
        </w:rPr>
      </w:pPr>
      <w:r w:rsidRPr="00B22446">
        <w:rPr>
          <w:rFonts w:ascii="12" w:hAnsi="12"/>
          <w:sz w:val="16"/>
          <w:szCs w:val="16"/>
        </w:rPr>
        <w:t>Основной задачей Комиссии является организация взаимодействия органов местного самоуправления с населением, представителями</w:t>
      </w:r>
      <w:r w:rsidRPr="00B22446">
        <w:rPr>
          <w:rFonts w:ascii="12" w:hAnsi="12"/>
          <w:color w:val="000000"/>
          <w:sz w:val="16"/>
          <w:szCs w:val="16"/>
        </w:rPr>
        <w:t xml:space="preserve"> территориальных органов федеральных органов государственной власти, расположенных на территории района, предприятиями и организациями всех форм собственности по профилактике терроризма, а также минимизации и (или) ликвидации последствий его проявлений в границах муниципального образования.</w:t>
      </w:r>
    </w:p>
    <w:p w:rsidR="00CD7C9D" w:rsidRPr="00B22446" w:rsidRDefault="00CD7C9D" w:rsidP="00CD7C9D">
      <w:pPr>
        <w:widowControl/>
        <w:numPr>
          <w:ilvl w:val="0"/>
          <w:numId w:val="15"/>
        </w:numPr>
        <w:autoSpaceDE/>
        <w:autoSpaceDN/>
        <w:adjustRightInd/>
        <w:ind w:left="0" w:firstLine="708"/>
        <w:jc w:val="both"/>
        <w:rPr>
          <w:rFonts w:ascii="12" w:hAnsi="12"/>
          <w:sz w:val="16"/>
          <w:szCs w:val="16"/>
        </w:rPr>
      </w:pPr>
      <w:r w:rsidRPr="00B22446">
        <w:rPr>
          <w:rFonts w:ascii="12" w:hAnsi="12"/>
          <w:color w:val="000000"/>
          <w:sz w:val="16"/>
          <w:szCs w:val="16"/>
        </w:rPr>
        <w:t>Комиссия осуществляет следующие основные функции:</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а) организация разработки и реализации муниципальных программ в области профилактики терроризма, а также минимизации и (или) ликвидации последствий его проявлений;</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б) обеспечение проведения информационно-пропагандистских мероприятий по разъяснению сущности терроризма и его общественной опасности, а также по формированию у граждан неприятия идеологии терроризма, в том числе путём распространения информационных материалов, печатной продукции, проведения разъяснительной работы и иных мероприятий;</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в) координация исполнения мероприятий по профилактике терроризма, а также минимизации и (или) ликвидации последствий его проявлений на территории муниципального образования, в которых участвуют органы местного самоуправления;</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г) выработка мер по повышению уровня антитеррористической защищённости объектов, находящихся в муниципальной собственности или в ведении органов местного самоуправления;</w:t>
      </w:r>
    </w:p>
    <w:p w:rsidR="00CD7C9D" w:rsidRPr="00B22446" w:rsidRDefault="00CD7C9D" w:rsidP="00CD7C9D">
      <w:pPr>
        <w:ind w:firstLine="709"/>
        <w:jc w:val="both"/>
        <w:rPr>
          <w:rFonts w:ascii="12" w:hAnsi="12"/>
          <w:color w:val="000000"/>
          <w:sz w:val="16"/>
          <w:szCs w:val="16"/>
        </w:rPr>
      </w:pPr>
      <w:proofErr w:type="spellStart"/>
      <w:r w:rsidRPr="00B22446">
        <w:rPr>
          <w:rFonts w:ascii="12" w:hAnsi="12"/>
          <w:color w:val="000000"/>
          <w:sz w:val="16"/>
          <w:szCs w:val="16"/>
        </w:rPr>
        <w:t>д</w:t>
      </w:r>
      <w:proofErr w:type="spellEnd"/>
      <w:r w:rsidRPr="00B22446">
        <w:rPr>
          <w:rFonts w:ascii="12" w:hAnsi="12"/>
          <w:color w:val="000000"/>
          <w:sz w:val="16"/>
          <w:szCs w:val="16"/>
        </w:rPr>
        <w:t>) выработка предложений лицами, имеющими на то основания, по вопросам профилактики терроризма, а также минимизации и (или) ликвидации последствий его проявлений;</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е) выработка предложений органам исполнительной власти Костромской области по вопросам участия органов местного самоуправления в профилактике терроризма, а также ликвидации (минимизации) последствий его проявлений;</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 xml:space="preserve">ж) координация деятельности постоянно-действующей межведомственной рабочей группы по проверке антитеррористической защищённости объектов, расположенных на территории Островского  муниципального района и </w:t>
      </w:r>
      <w:proofErr w:type="gramStart"/>
      <w:r w:rsidRPr="00B22446">
        <w:rPr>
          <w:rFonts w:ascii="12" w:hAnsi="12"/>
          <w:color w:val="000000"/>
          <w:sz w:val="16"/>
          <w:szCs w:val="16"/>
        </w:rPr>
        <w:t>контроль за</w:t>
      </w:r>
      <w:proofErr w:type="gramEnd"/>
      <w:r w:rsidRPr="00B22446">
        <w:rPr>
          <w:rFonts w:ascii="12" w:hAnsi="12"/>
          <w:color w:val="000000"/>
          <w:sz w:val="16"/>
          <w:szCs w:val="16"/>
        </w:rPr>
        <w:t xml:space="preserve"> устранением недостатков, выявленных в ходе проверок;</w:t>
      </w:r>
    </w:p>
    <w:p w:rsidR="00CD7C9D" w:rsidRPr="00B22446" w:rsidRDefault="00CD7C9D" w:rsidP="00CD7C9D">
      <w:pPr>
        <w:ind w:firstLine="709"/>
        <w:jc w:val="both"/>
        <w:rPr>
          <w:rFonts w:ascii="12" w:hAnsi="12"/>
          <w:color w:val="000000"/>
          <w:sz w:val="16"/>
          <w:szCs w:val="16"/>
        </w:rPr>
      </w:pPr>
      <w:proofErr w:type="spellStart"/>
      <w:r w:rsidRPr="00B22446">
        <w:rPr>
          <w:rFonts w:ascii="12" w:hAnsi="12"/>
          <w:color w:val="000000"/>
          <w:sz w:val="16"/>
          <w:szCs w:val="16"/>
        </w:rPr>
        <w:t>з</w:t>
      </w:r>
      <w:proofErr w:type="spellEnd"/>
      <w:r w:rsidRPr="00B22446">
        <w:rPr>
          <w:rFonts w:ascii="12" w:hAnsi="12"/>
          <w:color w:val="000000"/>
          <w:sz w:val="16"/>
          <w:szCs w:val="16"/>
        </w:rPr>
        <w:t>)  осуществление  других мероприятий, необходимых для организации взаимодействия органов местного самоуправления с населением, представителями</w:t>
      </w:r>
      <w:r w:rsidRPr="00B22446">
        <w:rPr>
          <w:rFonts w:ascii="12" w:hAnsi="12"/>
          <w:sz w:val="16"/>
          <w:szCs w:val="16"/>
        </w:rPr>
        <w:t xml:space="preserve"> </w:t>
      </w:r>
      <w:r w:rsidRPr="00B22446">
        <w:rPr>
          <w:rFonts w:ascii="12" w:hAnsi="12"/>
          <w:color w:val="000000"/>
          <w:sz w:val="16"/>
          <w:szCs w:val="16"/>
        </w:rPr>
        <w:t>территориальных органов федеральных органов государственной власти, расположенных на территории района, руководителями предприятий и организаций всех форм собственности.</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10. Комиссия в пределах своей компетенции и в установленном порядке имеет право:</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а) принимать решения, касающиеся организации и совершенствования взаимодействия органов местного самоуправления с населением, представителями</w:t>
      </w:r>
      <w:r w:rsidRPr="00B22446">
        <w:rPr>
          <w:rFonts w:ascii="12" w:hAnsi="12"/>
          <w:sz w:val="16"/>
          <w:szCs w:val="16"/>
        </w:rPr>
        <w:t xml:space="preserve"> </w:t>
      </w:r>
      <w:r w:rsidRPr="00B22446">
        <w:rPr>
          <w:rFonts w:ascii="12" w:hAnsi="12"/>
          <w:color w:val="000000"/>
          <w:sz w:val="16"/>
          <w:szCs w:val="16"/>
        </w:rPr>
        <w:t xml:space="preserve">территориальных органов федеральных органов государственной власти, расположенных на территории района, руководителями предприятий и организаций всех форм собственности, по профилактике терроризма, минимизации и (или) ликвидации последствий его проявлений, а также осуществлять </w:t>
      </w:r>
      <w:proofErr w:type="gramStart"/>
      <w:r w:rsidRPr="00B22446">
        <w:rPr>
          <w:rFonts w:ascii="12" w:hAnsi="12"/>
          <w:color w:val="000000"/>
          <w:sz w:val="16"/>
          <w:szCs w:val="16"/>
        </w:rPr>
        <w:t>контроль за</w:t>
      </w:r>
      <w:proofErr w:type="gramEnd"/>
      <w:r w:rsidRPr="00B22446">
        <w:rPr>
          <w:rFonts w:ascii="12" w:hAnsi="12"/>
          <w:color w:val="000000"/>
          <w:sz w:val="16"/>
          <w:szCs w:val="16"/>
        </w:rPr>
        <w:t xml:space="preserve"> их исполнением;</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б) запрашивать и получать в установленном порядке необходимые материалы и информацию от представителей территориальных органов федеральных органов государственной власти, расположенных на территории района, руководителей предприятий и организаций всех форм собственности, органов местного самоуправления, общественных объединений и должностных лиц;</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в) создавать рабочие группы для изучения вопросов, касающихся профилактики терроризма, минимизации и (или) ликвидации последствий его проявлений, подготовки проектов решений Комиссии, организации проверок антитеррористической защищённости объектов;</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t>г) привлекать для участия в работе Комиссии должностных лиц и специалистов территориальных органов федеральных органов государственной власти, расположенных на территории района, предприятий и организаций всех форм собственности, органов местного самоуправления, общественных объединений по согласованию с их руководителями;</w:t>
      </w:r>
    </w:p>
    <w:p w:rsidR="00CD7C9D" w:rsidRPr="00B22446" w:rsidRDefault="00CD7C9D" w:rsidP="00CD7C9D">
      <w:pPr>
        <w:ind w:firstLine="709"/>
        <w:jc w:val="both"/>
        <w:rPr>
          <w:rFonts w:ascii="12" w:hAnsi="12"/>
          <w:color w:val="000000"/>
          <w:sz w:val="16"/>
          <w:szCs w:val="16"/>
        </w:rPr>
      </w:pPr>
      <w:proofErr w:type="spellStart"/>
      <w:r w:rsidRPr="00B22446">
        <w:rPr>
          <w:rFonts w:ascii="12" w:hAnsi="12"/>
          <w:color w:val="000000"/>
          <w:sz w:val="16"/>
          <w:szCs w:val="16"/>
        </w:rPr>
        <w:t>д</w:t>
      </w:r>
      <w:proofErr w:type="spellEnd"/>
      <w:r w:rsidRPr="00B22446">
        <w:rPr>
          <w:rFonts w:ascii="12" w:hAnsi="12"/>
          <w:color w:val="000000"/>
          <w:sz w:val="16"/>
          <w:szCs w:val="16"/>
        </w:rPr>
        <w:t>) вносить в установленном порядке предложения по вопросам, требующим решения антитеррористической комиссии Костромской области.</w:t>
      </w:r>
    </w:p>
    <w:p w:rsidR="00CD7C9D" w:rsidRPr="00B22446" w:rsidRDefault="00CD7C9D" w:rsidP="00CD7C9D">
      <w:pPr>
        <w:ind w:firstLine="709"/>
        <w:jc w:val="both"/>
        <w:rPr>
          <w:rFonts w:ascii="12" w:hAnsi="12"/>
          <w:color w:val="000000"/>
          <w:sz w:val="16"/>
          <w:szCs w:val="16"/>
        </w:rPr>
      </w:pPr>
      <w:r w:rsidRPr="00B22446">
        <w:rPr>
          <w:rFonts w:ascii="12" w:hAnsi="12"/>
          <w:color w:val="000000"/>
          <w:sz w:val="16"/>
          <w:szCs w:val="16"/>
        </w:rPr>
        <w:lastRenderedPageBreak/>
        <w:t>11. Комиссия строит свою работу во взаимодействии с оперативной группой в Островском муниципальном районе, сформированной для осуществления первоочередных мер по пресечению террористического акта или действий, создающих непосредственную угрозу его совершения;</w:t>
      </w:r>
    </w:p>
    <w:p w:rsidR="00CD7C9D" w:rsidRPr="00B22446" w:rsidRDefault="00CD7C9D" w:rsidP="00CD7C9D">
      <w:pPr>
        <w:ind w:firstLine="709"/>
        <w:jc w:val="both"/>
        <w:rPr>
          <w:rFonts w:ascii="12" w:hAnsi="12"/>
          <w:sz w:val="16"/>
          <w:szCs w:val="16"/>
        </w:rPr>
      </w:pPr>
      <w:r w:rsidRPr="00B22446">
        <w:rPr>
          <w:rFonts w:ascii="12" w:hAnsi="12"/>
          <w:color w:val="000000"/>
          <w:sz w:val="16"/>
          <w:szCs w:val="16"/>
        </w:rPr>
        <w:t xml:space="preserve">12. Комиссия осуществляет свою деятельность на плановой основе в соответствии с регламентом, утверждённым постановлением администрации Островского </w:t>
      </w:r>
      <w:r w:rsidRPr="00B22446">
        <w:rPr>
          <w:rFonts w:ascii="12" w:hAnsi="12"/>
          <w:sz w:val="16"/>
          <w:szCs w:val="16"/>
        </w:rPr>
        <w:t>муниципального района Костромской области.</w:t>
      </w:r>
    </w:p>
    <w:p w:rsidR="00CD7C9D" w:rsidRPr="00B22446" w:rsidRDefault="00CD7C9D" w:rsidP="00CD7C9D">
      <w:pPr>
        <w:ind w:firstLine="709"/>
        <w:jc w:val="both"/>
        <w:rPr>
          <w:rFonts w:ascii="12" w:hAnsi="12"/>
          <w:sz w:val="16"/>
          <w:szCs w:val="16"/>
        </w:rPr>
      </w:pPr>
      <w:r w:rsidRPr="00B22446">
        <w:rPr>
          <w:rFonts w:ascii="12" w:hAnsi="12"/>
          <w:sz w:val="16"/>
          <w:szCs w:val="16"/>
        </w:rPr>
        <w:t>13. Комиссия информирует антитеррористическую комиссию Костромской области по итогам своей деятельности два раза в год по форме и в сроки, определяемые антитеррористической комиссией Костромской области</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14. Заседания Комиссии проводятся не реже одного раза в квартал. В случае необходимости по решению председателя Комиссии могут проводиться внеочередные заседания Комиссии.</w:t>
      </w:r>
    </w:p>
    <w:p w:rsidR="00CD7C9D" w:rsidRPr="00B22446" w:rsidRDefault="00CD7C9D" w:rsidP="00CD7C9D">
      <w:pPr>
        <w:shd w:val="clear" w:color="auto" w:fill="FFFFFF"/>
        <w:tabs>
          <w:tab w:val="left" w:pos="997"/>
        </w:tabs>
        <w:ind w:firstLine="709"/>
        <w:jc w:val="both"/>
        <w:rPr>
          <w:rFonts w:ascii="12" w:hAnsi="12"/>
          <w:sz w:val="16"/>
          <w:szCs w:val="16"/>
        </w:rPr>
      </w:pPr>
      <w:r w:rsidRPr="00B22446">
        <w:rPr>
          <w:rFonts w:ascii="12" w:hAnsi="12"/>
          <w:sz w:val="16"/>
          <w:szCs w:val="16"/>
        </w:rPr>
        <w:t>15. Присутствие членов Комиссии на ее заседаниях обязательно. Члены Комиссии вправе делегировать свои полномочия иным лицам только в случае уважительных причин (болезнь, отпуск, командировка). В случае невозможности присутствия члена Комиссии на заседании он обязан заблаговременно известить об этом председателя Комиссии. Члены Комиссии обладают равными правами при обсуждении рассматриваемых на заседании вопросов. В зависимости от вопросов, рассматриваемых на заседаниях Комиссии, к участию в них могут привлекаться иные лица.</w:t>
      </w:r>
    </w:p>
    <w:p w:rsidR="00CD7C9D" w:rsidRPr="00B22446" w:rsidRDefault="00CD7C9D" w:rsidP="00CD7C9D">
      <w:pPr>
        <w:shd w:val="clear" w:color="auto" w:fill="FFFFFF"/>
        <w:tabs>
          <w:tab w:val="left" w:pos="1231"/>
        </w:tabs>
        <w:ind w:firstLine="709"/>
        <w:jc w:val="both"/>
        <w:rPr>
          <w:rFonts w:ascii="12" w:hAnsi="12"/>
          <w:sz w:val="16"/>
          <w:szCs w:val="16"/>
        </w:rPr>
      </w:pPr>
      <w:r w:rsidRPr="00B22446">
        <w:rPr>
          <w:rFonts w:ascii="12" w:hAnsi="12"/>
          <w:sz w:val="16"/>
          <w:szCs w:val="16"/>
        </w:rPr>
        <w:t>16. Решение Комиссии принимается голосованием, большинством голосов, оформляется протоколом, который подписывается председателем Комиссии. Выписки извещений Комиссии могут направляться заинтересованным лицам.</w:t>
      </w:r>
    </w:p>
    <w:p w:rsidR="00CD7C9D" w:rsidRPr="00B22446" w:rsidRDefault="00CD7C9D" w:rsidP="00CD7C9D">
      <w:pPr>
        <w:shd w:val="clear" w:color="auto" w:fill="FFFFFF"/>
        <w:tabs>
          <w:tab w:val="left" w:pos="1231"/>
        </w:tabs>
        <w:ind w:firstLine="709"/>
        <w:jc w:val="both"/>
        <w:rPr>
          <w:rFonts w:ascii="12" w:hAnsi="12"/>
          <w:sz w:val="16"/>
          <w:szCs w:val="16"/>
        </w:rPr>
      </w:pPr>
      <w:r w:rsidRPr="00B22446">
        <w:rPr>
          <w:rFonts w:ascii="12" w:hAnsi="12"/>
          <w:sz w:val="16"/>
          <w:szCs w:val="16"/>
        </w:rPr>
        <w:t xml:space="preserve">Решения, принимаемые Комиссией, являются обязательными для исполнения. </w:t>
      </w:r>
    </w:p>
    <w:p w:rsidR="00CD7C9D" w:rsidRPr="00B22446" w:rsidRDefault="00CD7C9D" w:rsidP="00CD7C9D">
      <w:pPr>
        <w:shd w:val="clear" w:color="auto" w:fill="FFFFFF"/>
        <w:ind w:firstLine="709"/>
        <w:jc w:val="both"/>
        <w:rPr>
          <w:rFonts w:ascii="12" w:hAnsi="12"/>
          <w:sz w:val="16"/>
          <w:szCs w:val="16"/>
        </w:rPr>
      </w:pPr>
      <w:r w:rsidRPr="00B22446">
        <w:rPr>
          <w:rFonts w:ascii="12" w:hAnsi="12"/>
          <w:sz w:val="16"/>
          <w:szCs w:val="16"/>
        </w:rPr>
        <w:t>17. Информационное обеспечение деятельности Комиссии осуществляется территориальными органами федеральных органов государственной власти, расположенными на территории района, главами сельских поселений, руководителями предприятий и организаций всех форм собственности, которые участвуют в пределах своей компетенции в профилактике терроризма, а также минимизации и ликвидации последствий его проявлений.</w:t>
      </w:r>
    </w:p>
    <w:p w:rsidR="00CD7C9D" w:rsidRPr="00B22446" w:rsidRDefault="00CD7C9D" w:rsidP="00CD7C9D">
      <w:pPr>
        <w:shd w:val="clear" w:color="auto" w:fill="FFFFFF"/>
        <w:tabs>
          <w:tab w:val="left" w:pos="1357"/>
        </w:tabs>
        <w:ind w:firstLine="709"/>
        <w:jc w:val="both"/>
        <w:rPr>
          <w:rFonts w:ascii="12" w:hAnsi="12"/>
          <w:color w:val="000000"/>
          <w:sz w:val="16"/>
          <w:szCs w:val="16"/>
        </w:rPr>
      </w:pPr>
      <w:r w:rsidRPr="00B22446">
        <w:rPr>
          <w:rFonts w:ascii="12" w:hAnsi="12"/>
          <w:sz w:val="16"/>
          <w:szCs w:val="16"/>
        </w:rPr>
        <w:t>18. Организационное и материально-техническое обеспечение деятельности Комиссии организуется  главой Островского муниципального района путем определения должностных лиц по направлениям деятельности, ответственных за реализацию мероприятий</w:t>
      </w:r>
      <w:r w:rsidRPr="00B22446">
        <w:rPr>
          <w:rFonts w:ascii="12" w:hAnsi="12"/>
          <w:color w:val="000000"/>
          <w:sz w:val="16"/>
          <w:szCs w:val="16"/>
        </w:rPr>
        <w:t xml:space="preserve"> профилактики терроризма, минимизации и (или) ликвидации последствий его проявлений, а также должностного лица, выполняющего функции секретаря Комиссии.</w:t>
      </w:r>
    </w:p>
    <w:p w:rsidR="00CD7C9D" w:rsidRPr="00B22446" w:rsidRDefault="00CD7C9D" w:rsidP="00CD7C9D">
      <w:pPr>
        <w:shd w:val="clear" w:color="auto" w:fill="FFFFFF"/>
        <w:tabs>
          <w:tab w:val="left" w:pos="8381"/>
          <w:tab w:val="left" w:leader="hyphen" w:pos="8845"/>
          <w:tab w:val="left" w:leader="hyphen" w:pos="9637"/>
        </w:tabs>
        <w:ind w:firstLine="709"/>
        <w:jc w:val="both"/>
        <w:rPr>
          <w:rFonts w:ascii="12" w:hAnsi="12"/>
          <w:sz w:val="16"/>
          <w:szCs w:val="16"/>
        </w:rPr>
      </w:pPr>
      <w:r w:rsidRPr="00B22446">
        <w:rPr>
          <w:rFonts w:ascii="12" w:hAnsi="12"/>
          <w:sz w:val="16"/>
          <w:szCs w:val="16"/>
        </w:rPr>
        <w:t>19. Основными задачами секретаря Комиссии являются:</w:t>
      </w:r>
    </w:p>
    <w:p w:rsidR="00CD7C9D" w:rsidRPr="00B22446" w:rsidRDefault="00CD7C9D" w:rsidP="00CD7C9D">
      <w:pPr>
        <w:shd w:val="clear" w:color="auto" w:fill="FFFFFF"/>
        <w:tabs>
          <w:tab w:val="left" w:pos="8381"/>
          <w:tab w:val="left" w:leader="hyphen" w:pos="8845"/>
          <w:tab w:val="left" w:leader="hyphen" w:pos="9637"/>
        </w:tabs>
        <w:ind w:firstLine="709"/>
        <w:jc w:val="both"/>
        <w:rPr>
          <w:rFonts w:ascii="12" w:hAnsi="12"/>
          <w:sz w:val="16"/>
          <w:szCs w:val="16"/>
        </w:rPr>
      </w:pPr>
      <w:r w:rsidRPr="00B22446">
        <w:rPr>
          <w:rFonts w:ascii="12" w:hAnsi="12"/>
          <w:sz w:val="16"/>
          <w:szCs w:val="16"/>
        </w:rPr>
        <w:t xml:space="preserve">а) разработка проекта плана работы Комиссии; </w:t>
      </w:r>
    </w:p>
    <w:p w:rsidR="00CD7C9D" w:rsidRPr="00B22446" w:rsidRDefault="00CD7C9D" w:rsidP="00CD7C9D">
      <w:pPr>
        <w:shd w:val="clear" w:color="auto" w:fill="FFFFFF"/>
        <w:tabs>
          <w:tab w:val="left" w:pos="1231"/>
        </w:tabs>
        <w:ind w:firstLine="709"/>
        <w:jc w:val="both"/>
        <w:rPr>
          <w:rFonts w:ascii="12" w:hAnsi="12"/>
          <w:sz w:val="16"/>
          <w:szCs w:val="16"/>
        </w:rPr>
      </w:pPr>
      <w:r w:rsidRPr="00B22446">
        <w:rPr>
          <w:rFonts w:ascii="12" w:hAnsi="12"/>
          <w:sz w:val="16"/>
          <w:szCs w:val="16"/>
        </w:rPr>
        <w:t>б) обеспечение подготовки и проведения заседаний Комиссии;</w:t>
      </w:r>
    </w:p>
    <w:p w:rsidR="00CD7C9D" w:rsidRPr="00B22446" w:rsidRDefault="00CD7C9D" w:rsidP="00CD7C9D">
      <w:pPr>
        <w:shd w:val="clear" w:color="auto" w:fill="FFFFFF"/>
        <w:tabs>
          <w:tab w:val="left" w:pos="1231"/>
        </w:tabs>
        <w:ind w:firstLine="709"/>
        <w:jc w:val="both"/>
        <w:rPr>
          <w:rFonts w:ascii="12" w:hAnsi="12"/>
          <w:sz w:val="16"/>
          <w:szCs w:val="16"/>
        </w:rPr>
      </w:pPr>
      <w:r w:rsidRPr="00B22446">
        <w:rPr>
          <w:rFonts w:ascii="12" w:hAnsi="12"/>
          <w:sz w:val="16"/>
          <w:szCs w:val="16"/>
        </w:rPr>
        <w:t>в) подготовка и предоставление отчетов по деятельности Комиссии в антитеррористическую комиссию Костромской области;</w:t>
      </w:r>
    </w:p>
    <w:p w:rsidR="00CD7C9D" w:rsidRPr="00B22446" w:rsidRDefault="00CD7C9D" w:rsidP="00CD7C9D">
      <w:pPr>
        <w:shd w:val="clear" w:color="auto" w:fill="FFFFFF"/>
        <w:tabs>
          <w:tab w:val="left" w:pos="1231"/>
        </w:tabs>
        <w:ind w:firstLine="709"/>
        <w:jc w:val="both"/>
        <w:rPr>
          <w:rFonts w:ascii="12" w:hAnsi="12"/>
          <w:sz w:val="16"/>
          <w:szCs w:val="16"/>
        </w:rPr>
      </w:pPr>
      <w:r w:rsidRPr="00B22446">
        <w:rPr>
          <w:rFonts w:ascii="12" w:hAnsi="12"/>
          <w:sz w:val="16"/>
          <w:szCs w:val="16"/>
        </w:rPr>
        <w:t xml:space="preserve">г) осуществление </w:t>
      </w:r>
      <w:proofErr w:type="gramStart"/>
      <w:r w:rsidRPr="00B22446">
        <w:rPr>
          <w:rFonts w:ascii="12" w:hAnsi="12"/>
          <w:sz w:val="16"/>
          <w:szCs w:val="16"/>
        </w:rPr>
        <w:t>контроля за</w:t>
      </w:r>
      <w:proofErr w:type="gramEnd"/>
      <w:r w:rsidRPr="00B22446">
        <w:rPr>
          <w:rFonts w:ascii="12" w:hAnsi="12"/>
          <w:sz w:val="16"/>
          <w:szCs w:val="16"/>
        </w:rPr>
        <w:t xml:space="preserve"> исполнением решений Комиссии;</w:t>
      </w:r>
    </w:p>
    <w:p w:rsidR="00CD7C9D" w:rsidRPr="00B22446" w:rsidRDefault="00CD7C9D" w:rsidP="00CD7C9D">
      <w:pPr>
        <w:shd w:val="clear" w:color="auto" w:fill="FFFFFF"/>
        <w:tabs>
          <w:tab w:val="left" w:pos="1231"/>
        </w:tabs>
        <w:ind w:firstLine="709"/>
        <w:jc w:val="both"/>
        <w:rPr>
          <w:rFonts w:ascii="12" w:hAnsi="12"/>
          <w:sz w:val="16"/>
          <w:szCs w:val="16"/>
        </w:rPr>
      </w:pPr>
      <w:proofErr w:type="spellStart"/>
      <w:r w:rsidRPr="00B22446">
        <w:rPr>
          <w:rFonts w:ascii="12" w:hAnsi="12"/>
          <w:sz w:val="16"/>
          <w:szCs w:val="16"/>
        </w:rPr>
        <w:t>д</w:t>
      </w:r>
      <w:proofErr w:type="spellEnd"/>
      <w:r w:rsidRPr="00B22446">
        <w:rPr>
          <w:rFonts w:ascii="12" w:hAnsi="12"/>
          <w:sz w:val="16"/>
          <w:szCs w:val="16"/>
        </w:rPr>
        <w:t>) координация деятельности рабочих органов Комиссии;</w:t>
      </w:r>
    </w:p>
    <w:p w:rsidR="00CD7C9D" w:rsidRPr="00B22446" w:rsidRDefault="00CD7C9D" w:rsidP="00CD7C9D">
      <w:pPr>
        <w:shd w:val="clear" w:color="auto" w:fill="FFFFFF"/>
        <w:tabs>
          <w:tab w:val="left" w:pos="1231"/>
        </w:tabs>
        <w:ind w:firstLine="709"/>
        <w:jc w:val="both"/>
        <w:rPr>
          <w:rFonts w:ascii="12" w:hAnsi="12"/>
          <w:sz w:val="16"/>
          <w:szCs w:val="16"/>
        </w:rPr>
      </w:pPr>
      <w:r w:rsidRPr="00B22446">
        <w:rPr>
          <w:rFonts w:ascii="12" w:hAnsi="12"/>
          <w:sz w:val="16"/>
          <w:szCs w:val="16"/>
        </w:rPr>
        <w:t>е) обеспечение взаимодействия с антитеррористической комиссией Костромской области;</w:t>
      </w:r>
    </w:p>
    <w:p w:rsidR="00CD7C9D" w:rsidRPr="00B22446" w:rsidRDefault="00CD7C9D" w:rsidP="00CD7C9D">
      <w:pPr>
        <w:shd w:val="clear" w:color="auto" w:fill="FFFFFF"/>
        <w:tabs>
          <w:tab w:val="left" w:pos="1231"/>
        </w:tabs>
        <w:ind w:firstLine="709"/>
        <w:jc w:val="both"/>
        <w:rPr>
          <w:rFonts w:ascii="12" w:hAnsi="12"/>
          <w:sz w:val="16"/>
          <w:szCs w:val="16"/>
        </w:rPr>
      </w:pPr>
      <w:r w:rsidRPr="00B22446">
        <w:rPr>
          <w:rFonts w:ascii="12" w:hAnsi="12"/>
          <w:sz w:val="16"/>
          <w:szCs w:val="16"/>
        </w:rPr>
        <w:t>ж) обобщение и анализ информации об общественно-политических, социально-экономических и иных процессах в границах муниципального образования, оказывающих влияние на развитие ситуации в сфере профилактики терроризма</w:t>
      </w:r>
    </w:p>
    <w:p w:rsidR="00CD7C9D" w:rsidRPr="00B22446" w:rsidRDefault="00CD7C9D" w:rsidP="00CD7C9D">
      <w:pPr>
        <w:shd w:val="clear" w:color="auto" w:fill="FFFFFF"/>
        <w:tabs>
          <w:tab w:val="left" w:pos="1231"/>
        </w:tabs>
        <w:ind w:firstLine="709"/>
        <w:jc w:val="both"/>
        <w:rPr>
          <w:rFonts w:ascii="12" w:hAnsi="12"/>
          <w:sz w:val="16"/>
          <w:szCs w:val="16"/>
        </w:rPr>
      </w:pPr>
      <w:proofErr w:type="spellStart"/>
      <w:r w:rsidRPr="00B22446">
        <w:rPr>
          <w:rFonts w:ascii="12" w:hAnsi="12"/>
          <w:sz w:val="16"/>
          <w:szCs w:val="16"/>
        </w:rPr>
        <w:t>з</w:t>
      </w:r>
      <w:proofErr w:type="spellEnd"/>
      <w:r w:rsidRPr="00B22446">
        <w:rPr>
          <w:rFonts w:ascii="12" w:hAnsi="12"/>
          <w:sz w:val="16"/>
          <w:szCs w:val="16"/>
        </w:rPr>
        <w:t>) организация и ведение делопроизводства Комиссии.</w:t>
      </w:r>
    </w:p>
    <w:p w:rsidR="00CD7C9D" w:rsidRPr="00B22446" w:rsidRDefault="00CD7C9D" w:rsidP="00CD7C9D">
      <w:pPr>
        <w:shd w:val="clear" w:color="auto" w:fill="FFFFFF"/>
        <w:tabs>
          <w:tab w:val="left" w:pos="1231"/>
        </w:tabs>
        <w:ind w:firstLine="709"/>
        <w:jc w:val="both"/>
        <w:rPr>
          <w:rFonts w:ascii="12" w:hAnsi="12"/>
          <w:color w:val="000000"/>
          <w:sz w:val="16"/>
          <w:szCs w:val="16"/>
        </w:rPr>
      </w:pPr>
      <w:r w:rsidRPr="00B22446">
        <w:rPr>
          <w:rFonts w:ascii="12" w:hAnsi="12"/>
          <w:color w:val="000000"/>
          <w:sz w:val="16"/>
          <w:szCs w:val="16"/>
        </w:rPr>
        <w:t>20. Секретарь Комиссии имеет право привлекать помощников из состава работников администрации района, задачами которых являются:</w:t>
      </w:r>
    </w:p>
    <w:p w:rsidR="00CD7C9D" w:rsidRPr="00B22446" w:rsidRDefault="00CD7C9D" w:rsidP="00CD7C9D">
      <w:pPr>
        <w:shd w:val="clear" w:color="auto" w:fill="FFFFFF"/>
        <w:tabs>
          <w:tab w:val="left" w:pos="1231"/>
        </w:tabs>
        <w:ind w:firstLine="709"/>
        <w:jc w:val="both"/>
        <w:rPr>
          <w:rFonts w:ascii="12" w:hAnsi="12"/>
          <w:color w:val="000000"/>
          <w:sz w:val="16"/>
          <w:szCs w:val="16"/>
        </w:rPr>
      </w:pPr>
      <w:r w:rsidRPr="00B22446">
        <w:rPr>
          <w:rFonts w:ascii="12" w:hAnsi="12"/>
          <w:color w:val="000000"/>
          <w:sz w:val="16"/>
          <w:szCs w:val="16"/>
        </w:rPr>
        <w:t>а) оказание помощи в подготовке и проведении заседаний Комиссии;</w:t>
      </w:r>
    </w:p>
    <w:p w:rsidR="00CD7C9D" w:rsidRPr="00B22446" w:rsidRDefault="00CD7C9D" w:rsidP="00CD7C9D">
      <w:pPr>
        <w:shd w:val="clear" w:color="auto" w:fill="FFFFFF"/>
        <w:tabs>
          <w:tab w:val="left" w:pos="1231"/>
        </w:tabs>
        <w:ind w:firstLine="709"/>
        <w:jc w:val="both"/>
        <w:rPr>
          <w:rFonts w:ascii="12" w:hAnsi="12"/>
          <w:color w:val="000000"/>
          <w:sz w:val="16"/>
          <w:szCs w:val="16"/>
        </w:rPr>
      </w:pPr>
      <w:r w:rsidRPr="00B22446">
        <w:rPr>
          <w:rFonts w:ascii="12" w:hAnsi="12"/>
          <w:color w:val="000000"/>
          <w:sz w:val="16"/>
          <w:szCs w:val="16"/>
        </w:rPr>
        <w:t>б) доведение решений Комиссии до исполнителей;</w:t>
      </w:r>
    </w:p>
    <w:p w:rsidR="00CD7C9D" w:rsidRPr="00B22446" w:rsidRDefault="00CD7C9D" w:rsidP="00CD7C9D">
      <w:pPr>
        <w:shd w:val="clear" w:color="auto" w:fill="FFFFFF"/>
        <w:tabs>
          <w:tab w:val="left" w:pos="1231"/>
        </w:tabs>
        <w:ind w:firstLine="709"/>
        <w:jc w:val="both"/>
        <w:rPr>
          <w:rFonts w:ascii="12" w:hAnsi="12"/>
          <w:color w:val="000000"/>
          <w:sz w:val="16"/>
          <w:szCs w:val="16"/>
        </w:rPr>
      </w:pPr>
      <w:r w:rsidRPr="00B22446">
        <w:rPr>
          <w:rFonts w:ascii="12" w:hAnsi="12"/>
          <w:color w:val="000000"/>
          <w:sz w:val="16"/>
          <w:szCs w:val="16"/>
        </w:rPr>
        <w:t xml:space="preserve">в) обеспечение сбора информации от исполнителей по выполненным мероприятиям, согласно принятых Комиссией решений. </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21. Члены комиссии обязаны:</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а) организовывать подготовку вопросов, выносимых на рассмотрение Комиссии;</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б) организовывать в рамках своих должностных полномочий выполнение решений Комиссии;</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в) выполнять требования правовых актов, регламентирующих деятельность Комиссии.</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22. Члены Комиссии имеют право:</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а) выступать на заседаниях Комиссии, вносить предложения по рассматриваемым вопросам;</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б) голосовать на заседаниях Комиссии;</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в) знакомиться с документами и материалами Комиссии, в части касающейся;</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г) взаимодействовать с председателем Комиссии - главой Островского  муниципального района;</w:t>
      </w:r>
    </w:p>
    <w:p w:rsidR="00CD7C9D" w:rsidRPr="00B22446" w:rsidRDefault="00CD7C9D" w:rsidP="00CD7C9D">
      <w:pPr>
        <w:shd w:val="clear" w:color="auto" w:fill="FFFFFF"/>
        <w:tabs>
          <w:tab w:val="left" w:pos="1037"/>
        </w:tabs>
        <w:ind w:firstLine="709"/>
        <w:jc w:val="both"/>
        <w:rPr>
          <w:rFonts w:ascii="12" w:hAnsi="12"/>
          <w:sz w:val="16"/>
          <w:szCs w:val="16"/>
        </w:rPr>
      </w:pPr>
      <w:proofErr w:type="spellStart"/>
      <w:r w:rsidRPr="00B22446">
        <w:rPr>
          <w:rFonts w:ascii="12" w:hAnsi="12"/>
          <w:sz w:val="16"/>
          <w:szCs w:val="16"/>
        </w:rPr>
        <w:t>д</w:t>
      </w:r>
      <w:proofErr w:type="spellEnd"/>
      <w:r w:rsidRPr="00B22446">
        <w:rPr>
          <w:rFonts w:ascii="12" w:hAnsi="12"/>
          <w:sz w:val="16"/>
          <w:szCs w:val="16"/>
        </w:rPr>
        <w:t>) привлекать, по согласованию с председателем Комиссии, своих сотрудников и специалистов к экспертной, аналитической и иной работе, связанной с деятельностью Комиссии;</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е) излагать, в случае несогласия с решениями Комиссии, свое особое мнение в письменной форме, которое подлежит отражению в протоколе заседания Комиссии и прилагается к его решению.</w:t>
      </w:r>
    </w:p>
    <w:p w:rsidR="00CD7C9D" w:rsidRPr="00B22446" w:rsidRDefault="00CD7C9D" w:rsidP="00CD7C9D">
      <w:pPr>
        <w:shd w:val="clear" w:color="auto" w:fill="FFFFFF"/>
        <w:tabs>
          <w:tab w:val="left" w:pos="1037"/>
        </w:tabs>
        <w:ind w:firstLine="709"/>
        <w:jc w:val="both"/>
        <w:rPr>
          <w:rFonts w:ascii="12" w:hAnsi="12"/>
          <w:sz w:val="16"/>
          <w:szCs w:val="16"/>
        </w:rPr>
      </w:pPr>
      <w:r w:rsidRPr="00B22446">
        <w:rPr>
          <w:rFonts w:ascii="12" w:hAnsi="12"/>
          <w:sz w:val="16"/>
          <w:szCs w:val="16"/>
        </w:rPr>
        <w:t>23. Комиссия пользуется бланком администрации Островского  муниципального района Костромской области.</w:t>
      </w:r>
    </w:p>
    <w:p w:rsidR="00CD7C9D" w:rsidRPr="00B22446" w:rsidRDefault="00CD7C9D" w:rsidP="00CD7C9D">
      <w:pPr>
        <w:suppressAutoHyphens/>
        <w:jc w:val="center"/>
        <w:rPr>
          <w:rFonts w:ascii="12" w:hAnsi="12"/>
          <w:sz w:val="16"/>
          <w:szCs w:val="16"/>
        </w:rPr>
      </w:pPr>
    </w:p>
    <w:p w:rsidR="00CD7C9D" w:rsidRPr="00B22446" w:rsidRDefault="00CD7C9D" w:rsidP="00CD7C9D">
      <w:pPr>
        <w:suppressAutoHyphens/>
        <w:jc w:val="center"/>
        <w:rPr>
          <w:rFonts w:ascii="12" w:hAnsi="12"/>
          <w:sz w:val="16"/>
          <w:szCs w:val="16"/>
        </w:rPr>
      </w:pPr>
    </w:p>
    <w:p w:rsidR="00CD7C9D" w:rsidRPr="00B22446" w:rsidRDefault="00CD7C9D" w:rsidP="00CD7C9D">
      <w:pPr>
        <w:suppressAutoHyphens/>
        <w:jc w:val="center"/>
        <w:rPr>
          <w:rFonts w:ascii="12" w:hAnsi="12"/>
          <w:sz w:val="16"/>
          <w:szCs w:val="16"/>
        </w:rPr>
      </w:pPr>
    </w:p>
    <w:p w:rsidR="00CD7C9D" w:rsidRPr="00B22446" w:rsidRDefault="00CD7C9D" w:rsidP="00CD7C9D">
      <w:pPr>
        <w:suppressAutoHyphens/>
        <w:jc w:val="center"/>
        <w:rPr>
          <w:rFonts w:ascii="12" w:hAnsi="12"/>
          <w:sz w:val="16"/>
          <w:szCs w:val="16"/>
        </w:rPr>
      </w:pPr>
    </w:p>
    <w:p w:rsidR="00CD7C9D" w:rsidRPr="00B22446" w:rsidRDefault="00CD7C9D" w:rsidP="00CD7C9D">
      <w:pPr>
        <w:suppressAutoHyphens/>
        <w:jc w:val="center"/>
        <w:rPr>
          <w:rFonts w:ascii="12" w:hAnsi="12"/>
          <w:sz w:val="16"/>
          <w:szCs w:val="16"/>
        </w:rPr>
      </w:pPr>
      <w:r w:rsidRPr="00B22446">
        <w:rPr>
          <w:rFonts w:ascii="12" w:hAnsi="12"/>
          <w:sz w:val="16"/>
          <w:szCs w:val="16"/>
        </w:rPr>
        <w:t>СОСТАВ</w:t>
      </w:r>
    </w:p>
    <w:p w:rsidR="00CD7C9D" w:rsidRPr="00B22446" w:rsidRDefault="00CD7C9D" w:rsidP="00CD7C9D">
      <w:pPr>
        <w:suppressAutoHyphens/>
        <w:jc w:val="center"/>
        <w:rPr>
          <w:rFonts w:ascii="12" w:hAnsi="12"/>
          <w:sz w:val="16"/>
          <w:szCs w:val="16"/>
        </w:rPr>
      </w:pPr>
      <w:r w:rsidRPr="00B22446">
        <w:rPr>
          <w:rFonts w:ascii="12" w:hAnsi="12"/>
          <w:sz w:val="16"/>
          <w:szCs w:val="16"/>
        </w:rPr>
        <w:t xml:space="preserve">антитеррористической комиссии </w:t>
      </w:r>
    </w:p>
    <w:p w:rsidR="00CD7C9D" w:rsidRPr="00B22446" w:rsidRDefault="00CD7C9D" w:rsidP="00CD7C9D">
      <w:pPr>
        <w:suppressAutoHyphens/>
        <w:jc w:val="center"/>
        <w:rPr>
          <w:rFonts w:ascii="12" w:hAnsi="12"/>
          <w:sz w:val="16"/>
          <w:szCs w:val="16"/>
        </w:rPr>
      </w:pPr>
      <w:r w:rsidRPr="00B22446">
        <w:rPr>
          <w:rFonts w:ascii="12" w:hAnsi="12"/>
          <w:sz w:val="16"/>
          <w:szCs w:val="16"/>
        </w:rPr>
        <w:t>Островского  муниципального района Костромской области</w:t>
      </w:r>
    </w:p>
    <w:p w:rsidR="00CD7C9D" w:rsidRPr="00B22446" w:rsidRDefault="00CD7C9D" w:rsidP="00CD7C9D">
      <w:pPr>
        <w:suppressAutoHyphens/>
        <w:jc w:val="center"/>
        <w:rPr>
          <w:rFonts w:ascii="12" w:hAnsi="12"/>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9050"/>
      </w:tblGrid>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 xml:space="preserve">№ </w:t>
            </w:r>
            <w:proofErr w:type="spellStart"/>
            <w:proofErr w:type="gramStart"/>
            <w:r w:rsidRPr="00B22446">
              <w:rPr>
                <w:rFonts w:ascii="12" w:hAnsi="12"/>
                <w:sz w:val="16"/>
                <w:szCs w:val="16"/>
              </w:rPr>
              <w:t>п</w:t>
            </w:r>
            <w:proofErr w:type="spellEnd"/>
            <w:proofErr w:type="gramEnd"/>
            <w:r w:rsidRPr="00B22446">
              <w:rPr>
                <w:rFonts w:ascii="12" w:hAnsi="12"/>
                <w:sz w:val="16"/>
                <w:szCs w:val="16"/>
              </w:rPr>
              <w:t>/</w:t>
            </w:r>
            <w:proofErr w:type="spellStart"/>
            <w:r w:rsidRPr="00B22446">
              <w:rPr>
                <w:rFonts w:ascii="12" w:hAnsi="12"/>
                <w:sz w:val="16"/>
                <w:szCs w:val="16"/>
              </w:rPr>
              <w:t>п</w:t>
            </w:r>
            <w:proofErr w:type="spellEnd"/>
          </w:p>
        </w:tc>
        <w:tc>
          <w:tcPr>
            <w:tcW w:w="9321"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Должности</w:t>
            </w:r>
          </w:p>
        </w:tc>
      </w:tr>
      <w:tr w:rsidR="00CD7C9D" w:rsidRPr="00B22446" w:rsidTr="00CD7C9D">
        <w:tc>
          <w:tcPr>
            <w:tcW w:w="10138" w:type="dxa"/>
            <w:gridSpan w:val="2"/>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Председатель антитеррористической комиссии</w:t>
            </w:r>
          </w:p>
          <w:p w:rsidR="00CD7C9D" w:rsidRPr="00B22446" w:rsidRDefault="00CD7C9D" w:rsidP="00CD7C9D">
            <w:pPr>
              <w:suppressAutoHyphens/>
              <w:jc w:val="center"/>
              <w:rPr>
                <w:rFonts w:ascii="12" w:hAnsi="12"/>
                <w:sz w:val="16"/>
                <w:szCs w:val="16"/>
                <w:lang w:eastAsia="ar-SA"/>
              </w:rPr>
            </w:pPr>
          </w:p>
        </w:tc>
      </w:tr>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1</w:t>
            </w:r>
          </w:p>
        </w:tc>
        <w:tc>
          <w:tcPr>
            <w:tcW w:w="9321" w:type="dxa"/>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uppressAutoHyphens/>
              <w:rPr>
                <w:rFonts w:ascii="12" w:hAnsi="12"/>
                <w:sz w:val="16"/>
                <w:szCs w:val="16"/>
                <w:lang w:eastAsia="ar-SA"/>
              </w:rPr>
            </w:pPr>
            <w:r w:rsidRPr="00B22446">
              <w:rPr>
                <w:rFonts w:ascii="12" w:hAnsi="12"/>
                <w:sz w:val="16"/>
                <w:szCs w:val="16"/>
              </w:rPr>
              <w:t>Глава Островского муниципального района</w:t>
            </w:r>
          </w:p>
          <w:p w:rsidR="00CD7C9D" w:rsidRPr="00B22446" w:rsidRDefault="00CD7C9D" w:rsidP="00CD7C9D">
            <w:pPr>
              <w:suppressAutoHyphens/>
              <w:rPr>
                <w:rFonts w:ascii="12" w:hAnsi="12"/>
                <w:sz w:val="16"/>
                <w:szCs w:val="16"/>
                <w:lang w:eastAsia="ar-SA"/>
              </w:rPr>
            </w:pPr>
          </w:p>
        </w:tc>
      </w:tr>
      <w:tr w:rsidR="00CD7C9D" w:rsidRPr="00B22446" w:rsidTr="00CD7C9D">
        <w:tc>
          <w:tcPr>
            <w:tcW w:w="10138" w:type="dxa"/>
            <w:gridSpan w:val="2"/>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Заместитель  председателя комиссии</w:t>
            </w:r>
          </w:p>
          <w:p w:rsidR="00CD7C9D" w:rsidRPr="00B22446" w:rsidRDefault="00CD7C9D" w:rsidP="00CD7C9D">
            <w:pPr>
              <w:suppressAutoHyphens/>
              <w:jc w:val="center"/>
              <w:rPr>
                <w:rFonts w:ascii="12" w:hAnsi="12"/>
                <w:sz w:val="16"/>
                <w:szCs w:val="16"/>
                <w:lang w:eastAsia="ar-SA"/>
              </w:rPr>
            </w:pPr>
          </w:p>
        </w:tc>
      </w:tr>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2</w:t>
            </w:r>
          </w:p>
        </w:tc>
        <w:tc>
          <w:tcPr>
            <w:tcW w:w="9321"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pacing w:line="17" w:lineRule="atLeast"/>
              <w:jc w:val="both"/>
              <w:rPr>
                <w:rFonts w:ascii="12" w:hAnsi="12"/>
                <w:sz w:val="16"/>
                <w:szCs w:val="16"/>
                <w:lang w:eastAsia="ar-SA"/>
              </w:rPr>
            </w:pPr>
            <w:r w:rsidRPr="00B22446">
              <w:rPr>
                <w:rFonts w:ascii="12" w:hAnsi="12"/>
                <w:sz w:val="16"/>
                <w:szCs w:val="16"/>
              </w:rPr>
              <w:t xml:space="preserve">Начальник  МО МВД России «Островский» </w:t>
            </w:r>
          </w:p>
          <w:p w:rsidR="00CD7C9D" w:rsidRPr="00B22446" w:rsidRDefault="00CD7C9D" w:rsidP="00CD7C9D">
            <w:pPr>
              <w:spacing w:line="17" w:lineRule="atLeast"/>
              <w:jc w:val="both"/>
              <w:rPr>
                <w:rFonts w:ascii="12" w:hAnsi="12"/>
                <w:sz w:val="16"/>
                <w:szCs w:val="16"/>
                <w:lang w:eastAsia="ar-SA"/>
              </w:rPr>
            </w:pPr>
            <w:r w:rsidRPr="00B22446">
              <w:rPr>
                <w:rFonts w:ascii="12" w:hAnsi="12"/>
                <w:sz w:val="16"/>
                <w:szCs w:val="16"/>
              </w:rPr>
              <w:t>(по согласованию)</w:t>
            </w:r>
          </w:p>
        </w:tc>
      </w:tr>
      <w:tr w:rsidR="00CD7C9D" w:rsidRPr="00B22446" w:rsidTr="00CD7C9D">
        <w:tc>
          <w:tcPr>
            <w:tcW w:w="10138" w:type="dxa"/>
            <w:gridSpan w:val="2"/>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Секретарь комиссии</w:t>
            </w:r>
          </w:p>
          <w:p w:rsidR="00CD7C9D" w:rsidRPr="00B22446" w:rsidRDefault="00CD7C9D" w:rsidP="00CD7C9D">
            <w:pPr>
              <w:suppressAutoHyphens/>
              <w:jc w:val="center"/>
              <w:rPr>
                <w:rFonts w:ascii="12" w:hAnsi="12"/>
                <w:sz w:val="16"/>
                <w:szCs w:val="16"/>
                <w:lang w:eastAsia="ar-SA"/>
              </w:rPr>
            </w:pPr>
          </w:p>
        </w:tc>
      </w:tr>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3</w:t>
            </w:r>
          </w:p>
        </w:tc>
        <w:tc>
          <w:tcPr>
            <w:tcW w:w="9321"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pacing w:line="17" w:lineRule="atLeast"/>
              <w:jc w:val="both"/>
              <w:rPr>
                <w:rFonts w:ascii="12" w:hAnsi="12"/>
                <w:sz w:val="16"/>
                <w:szCs w:val="16"/>
                <w:lang w:eastAsia="ar-SA"/>
              </w:rPr>
            </w:pPr>
            <w:r w:rsidRPr="00B22446">
              <w:rPr>
                <w:rFonts w:ascii="12" w:hAnsi="12"/>
                <w:sz w:val="16"/>
                <w:szCs w:val="16"/>
              </w:rPr>
              <w:t>Заведующий отделом  по мобилизационной работе,  делам ГО и ЧС  администрации Островского муниципального района</w:t>
            </w:r>
          </w:p>
        </w:tc>
      </w:tr>
      <w:tr w:rsidR="00CD7C9D" w:rsidRPr="00B22446" w:rsidTr="00CD7C9D">
        <w:tc>
          <w:tcPr>
            <w:tcW w:w="10138" w:type="dxa"/>
            <w:gridSpan w:val="2"/>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Члены комиссии</w:t>
            </w:r>
          </w:p>
          <w:p w:rsidR="00CD7C9D" w:rsidRPr="00B22446" w:rsidRDefault="00CD7C9D" w:rsidP="00CD7C9D">
            <w:pPr>
              <w:suppressAutoHyphens/>
              <w:jc w:val="center"/>
              <w:rPr>
                <w:rFonts w:ascii="12" w:hAnsi="12"/>
                <w:sz w:val="16"/>
                <w:szCs w:val="16"/>
                <w:lang w:eastAsia="ar-SA"/>
              </w:rPr>
            </w:pPr>
          </w:p>
        </w:tc>
      </w:tr>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4</w:t>
            </w:r>
          </w:p>
        </w:tc>
        <w:tc>
          <w:tcPr>
            <w:tcW w:w="9321" w:type="dxa"/>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pacing w:line="17" w:lineRule="atLeast"/>
              <w:jc w:val="both"/>
              <w:rPr>
                <w:rFonts w:ascii="12" w:hAnsi="12"/>
                <w:sz w:val="16"/>
                <w:szCs w:val="16"/>
                <w:lang w:eastAsia="ar-SA"/>
              </w:rPr>
            </w:pPr>
            <w:r w:rsidRPr="00B22446">
              <w:rPr>
                <w:rFonts w:ascii="12" w:hAnsi="12"/>
                <w:sz w:val="16"/>
                <w:szCs w:val="16"/>
              </w:rPr>
              <w:t>Заместитель главы администрации Островского  муниципального района</w:t>
            </w:r>
          </w:p>
          <w:p w:rsidR="00CD7C9D" w:rsidRPr="00B22446" w:rsidRDefault="00CD7C9D" w:rsidP="00CD7C9D">
            <w:pPr>
              <w:spacing w:line="17" w:lineRule="atLeast"/>
              <w:jc w:val="both"/>
              <w:rPr>
                <w:rFonts w:ascii="12" w:hAnsi="12"/>
                <w:sz w:val="16"/>
                <w:szCs w:val="16"/>
                <w:lang w:eastAsia="ar-SA"/>
              </w:rPr>
            </w:pPr>
          </w:p>
        </w:tc>
      </w:tr>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lastRenderedPageBreak/>
              <w:t>5</w:t>
            </w:r>
          </w:p>
        </w:tc>
        <w:tc>
          <w:tcPr>
            <w:tcW w:w="9321" w:type="dxa"/>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pacing w:line="17" w:lineRule="atLeast"/>
              <w:jc w:val="both"/>
              <w:rPr>
                <w:rFonts w:ascii="12" w:hAnsi="12"/>
                <w:sz w:val="16"/>
                <w:szCs w:val="16"/>
                <w:lang w:eastAsia="ar-SA"/>
              </w:rPr>
            </w:pPr>
            <w:r w:rsidRPr="00B22446">
              <w:rPr>
                <w:rFonts w:ascii="12" w:hAnsi="12"/>
                <w:sz w:val="16"/>
                <w:szCs w:val="16"/>
              </w:rPr>
              <w:t>Заместитель главы администрации Островского  муниципального района</w:t>
            </w:r>
          </w:p>
          <w:p w:rsidR="00CD7C9D" w:rsidRPr="00B22446" w:rsidRDefault="00CD7C9D" w:rsidP="00CD7C9D">
            <w:pPr>
              <w:spacing w:line="17" w:lineRule="atLeast"/>
              <w:jc w:val="both"/>
              <w:rPr>
                <w:rFonts w:ascii="12" w:hAnsi="12"/>
                <w:sz w:val="16"/>
                <w:szCs w:val="16"/>
                <w:lang w:eastAsia="ar-SA"/>
              </w:rPr>
            </w:pPr>
          </w:p>
        </w:tc>
      </w:tr>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6</w:t>
            </w:r>
          </w:p>
        </w:tc>
        <w:tc>
          <w:tcPr>
            <w:tcW w:w="9321" w:type="dxa"/>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pacing w:line="17" w:lineRule="atLeast"/>
              <w:jc w:val="both"/>
              <w:rPr>
                <w:rFonts w:ascii="12" w:hAnsi="12"/>
                <w:sz w:val="16"/>
                <w:szCs w:val="16"/>
                <w:lang w:eastAsia="ar-SA"/>
              </w:rPr>
            </w:pPr>
            <w:r w:rsidRPr="00B22446">
              <w:rPr>
                <w:rFonts w:ascii="12" w:hAnsi="12"/>
                <w:sz w:val="16"/>
                <w:szCs w:val="16"/>
              </w:rPr>
              <w:t>Заместитель главы администрации Островского  муниципального района</w:t>
            </w:r>
          </w:p>
          <w:p w:rsidR="00CD7C9D" w:rsidRPr="00B22446" w:rsidRDefault="00CD7C9D" w:rsidP="00CD7C9D">
            <w:pPr>
              <w:spacing w:line="17" w:lineRule="atLeast"/>
              <w:jc w:val="both"/>
              <w:rPr>
                <w:rFonts w:ascii="12" w:hAnsi="12"/>
                <w:sz w:val="16"/>
                <w:szCs w:val="16"/>
                <w:lang w:eastAsia="ar-SA"/>
              </w:rPr>
            </w:pPr>
          </w:p>
        </w:tc>
      </w:tr>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7</w:t>
            </w:r>
          </w:p>
        </w:tc>
        <w:tc>
          <w:tcPr>
            <w:tcW w:w="9321"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pacing w:line="17" w:lineRule="atLeast"/>
              <w:jc w:val="both"/>
              <w:rPr>
                <w:rFonts w:ascii="12" w:hAnsi="12"/>
                <w:sz w:val="16"/>
                <w:szCs w:val="16"/>
                <w:lang w:eastAsia="ar-SA"/>
              </w:rPr>
            </w:pPr>
            <w:r w:rsidRPr="00B22446">
              <w:rPr>
                <w:rFonts w:ascii="12" w:hAnsi="12"/>
                <w:sz w:val="16"/>
                <w:szCs w:val="16"/>
              </w:rPr>
              <w:t>Управляющий делами главы администрации Островского муниципального района</w:t>
            </w:r>
          </w:p>
        </w:tc>
      </w:tr>
      <w:tr w:rsidR="00CD7C9D" w:rsidRPr="00B22446" w:rsidTr="00CD7C9D">
        <w:tc>
          <w:tcPr>
            <w:tcW w:w="817" w:type="dxa"/>
            <w:tcBorders>
              <w:top w:val="single" w:sz="4" w:space="0" w:color="auto"/>
              <w:left w:val="single" w:sz="4" w:space="0" w:color="auto"/>
              <w:bottom w:val="single" w:sz="4" w:space="0" w:color="auto"/>
              <w:right w:val="single" w:sz="4" w:space="0" w:color="auto"/>
            </w:tcBorders>
            <w:vAlign w:val="center"/>
            <w:hideMark/>
          </w:tcPr>
          <w:p w:rsidR="00CD7C9D" w:rsidRPr="00B22446" w:rsidRDefault="00CD7C9D" w:rsidP="00CD7C9D">
            <w:pPr>
              <w:suppressAutoHyphens/>
              <w:jc w:val="center"/>
              <w:rPr>
                <w:rFonts w:ascii="12" w:hAnsi="12"/>
                <w:sz w:val="16"/>
                <w:szCs w:val="16"/>
                <w:lang w:eastAsia="ar-SA"/>
              </w:rPr>
            </w:pPr>
            <w:r w:rsidRPr="00B22446">
              <w:rPr>
                <w:rFonts w:ascii="12" w:hAnsi="12"/>
                <w:sz w:val="16"/>
                <w:szCs w:val="16"/>
              </w:rPr>
              <w:t>8</w:t>
            </w:r>
          </w:p>
        </w:tc>
        <w:tc>
          <w:tcPr>
            <w:tcW w:w="9321" w:type="dxa"/>
            <w:tcBorders>
              <w:top w:val="single" w:sz="4" w:space="0" w:color="auto"/>
              <w:left w:val="single" w:sz="4" w:space="0" w:color="auto"/>
              <w:bottom w:val="single" w:sz="4" w:space="0" w:color="auto"/>
              <w:right w:val="single" w:sz="4" w:space="0" w:color="auto"/>
            </w:tcBorders>
            <w:vAlign w:val="center"/>
          </w:tcPr>
          <w:p w:rsidR="00CD7C9D" w:rsidRPr="00B22446" w:rsidRDefault="00CD7C9D" w:rsidP="00CD7C9D">
            <w:pPr>
              <w:spacing w:line="17" w:lineRule="atLeast"/>
              <w:jc w:val="both"/>
              <w:rPr>
                <w:rFonts w:ascii="12" w:hAnsi="12"/>
                <w:sz w:val="16"/>
                <w:szCs w:val="16"/>
                <w:lang w:eastAsia="ar-SA"/>
              </w:rPr>
            </w:pPr>
            <w:r w:rsidRPr="00B22446">
              <w:rPr>
                <w:rFonts w:ascii="12" w:hAnsi="12"/>
                <w:sz w:val="16"/>
                <w:szCs w:val="16"/>
              </w:rPr>
              <w:t>Начальник ПСЧ-9 (по согласованию)</w:t>
            </w:r>
          </w:p>
          <w:p w:rsidR="00CD7C9D" w:rsidRPr="00B22446" w:rsidRDefault="00CD7C9D" w:rsidP="00CD7C9D">
            <w:pPr>
              <w:spacing w:line="17" w:lineRule="atLeast"/>
              <w:jc w:val="both"/>
              <w:rPr>
                <w:rFonts w:ascii="12" w:hAnsi="12"/>
                <w:sz w:val="16"/>
                <w:szCs w:val="16"/>
                <w:lang w:eastAsia="ar-SA"/>
              </w:rPr>
            </w:pPr>
          </w:p>
        </w:tc>
      </w:tr>
    </w:tbl>
    <w:p w:rsidR="00CD7C9D" w:rsidRPr="00B22446" w:rsidRDefault="00CD7C9D" w:rsidP="00CD7C9D">
      <w:pPr>
        <w:pStyle w:val="23"/>
        <w:shd w:val="clear" w:color="auto" w:fill="auto"/>
        <w:spacing w:after="0" w:line="360" w:lineRule="auto"/>
        <w:rPr>
          <w:rFonts w:ascii="12" w:hAnsi="12"/>
          <w:b w:val="0"/>
          <w:sz w:val="16"/>
          <w:szCs w:val="16"/>
        </w:rPr>
      </w:pPr>
    </w:p>
    <w:p w:rsidR="00CD7C9D" w:rsidRPr="00B22446" w:rsidRDefault="00CD7C9D" w:rsidP="00CD7C9D">
      <w:pPr>
        <w:pStyle w:val="23"/>
        <w:shd w:val="clear" w:color="auto" w:fill="auto"/>
        <w:spacing w:after="0" w:line="360" w:lineRule="auto"/>
        <w:rPr>
          <w:b w:val="0"/>
          <w:spacing w:val="-4"/>
          <w:sz w:val="16"/>
          <w:szCs w:val="16"/>
        </w:rPr>
      </w:pPr>
      <w:r w:rsidRPr="00B22446">
        <w:rPr>
          <w:b w:val="0"/>
          <w:sz w:val="16"/>
          <w:szCs w:val="16"/>
        </w:rPr>
        <w:t xml:space="preserve">       </w:t>
      </w:r>
    </w:p>
    <w:p w:rsidR="00CD7C9D" w:rsidRPr="00B22446" w:rsidRDefault="00CD7C9D" w:rsidP="00CD7C9D">
      <w:pPr>
        <w:pStyle w:val="1"/>
        <w:widowControl/>
        <w:numPr>
          <w:ilvl w:val="0"/>
          <w:numId w:val="12"/>
        </w:numPr>
        <w:tabs>
          <w:tab w:val="clear" w:pos="432"/>
          <w:tab w:val="num" w:pos="0"/>
        </w:tabs>
        <w:ind w:left="0" w:hanging="454"/>
        <w:jc w:val="right"/>
        <w:rPr>
          <w:rFonts w:ascii="14" w:hAnsi="14"/>
          <w:sz w:val="16"/>
          <w:szCs w:val="16"/>
        </w:rPr>
      </w:pPr>
      <w:r w:rsidRPr="00B22446">
        <w:rPr>
          <w:rFonts w:ascii="14" w:hAnsi="14"/>
          <w:sz w:val="16"/>
          <w:szCs w:val="16"/>
        </w:rPr>
        <w:t>Приложение № 2</w:t>
      </w:r>
    </w:p>
    <w:p w:rsidR="00CD7C9D" w:rsidRPr="00B22446" w:rsidRDefault="00CD7C9D" w:rsidP="00CD7C9D">
      <w:pPr>
        <w:ind w:firstLine="4962"/>
        <w:jc w:val="right"/>
        <w:rPr>
          <w:rFonts w:ascii="14" w:hAnsi="14"/>
          <w:sz w:val="16"/>
          <w:szCs w:val="16"/>
        </w:rPr>
      </w:pPr>
      <w:r w:rsidRPr="00B22446">
        <w:rPr>
          <w:rFonts w:ascii="14" w:hAnsi="14"/>
          <w:sz w:val="16"/>
          <w:szCs w:val="16"/>
        </w:rPr>
        <w:t>к постановлению администрации</w:t>
      </w:r>
    </w:p>
    <w:p w:rsidR="00CD7C9D" w:rsidRPr="00B22446" w:rsidRDefault="00CD7C9D" w:rsidP="00CD7C9D">
      <w:pPr>
        <w:ind w:firstLine="4962"/>
        <w:jc w:val="right"/>
        <w:rPr>
          <w:rFonts w:ascii="14" w:hAnsi="14"/>
          <w:sz w:val="16"/>
          <w:szCs w:val="16"/>
        </w:rPr>
      </w:pPr>
      <w:r w:rsidRPr="00B22446">
        <w:rPr>
          <w:rFonts w:ascii="14" w:hAnsi="14"/>
          <w:sz w:val="16"/>
          <w:szCs w:val="16"/>
        </w:rPr>
        <w:t>Островского  муниципального района</w:t>
      </w:r>
    </w:p>
    <w:p w:rsidR="00CD7C9D" w:rsidRPr="00B22446" w:rsidRDefault="00CD7C9D" w:rsidP="00CD7C9D">
      <w:pPr>
        <w:ind w:firstLine="4989"/>
        <w:jc w:val="right"/>
        <w:rPr>
          <w:rFonts w:ascii="14" w:hAnsi="14"/>
          <w:sz w:val="16"/>
          <w:szCs w:val="16"/>
        </w:rPr>
      </w:pPr>
      <w:r w:rsidRPr="00B22446">
        <w:rPr>
          <w:rFonts w:ascii="14" w:hAnsi="14"/>
          <w:sz w:val="16"/>
          <w:szCs w:val="16"/>
        </w:rPr>
        <w:t>от ___ августа  2018 г. № ___</w:t>
      </w:r>
    </w:p>
    <w:p w:rsidR="00CD7C9D" w:rsidRPr="00B22446" w:rsidRDefault="00CD7C9D" w:rsidP="00CD7C9D">
      <w:pPr>
        <w:pStyle w:val="23"/>
        <w:shd w:val="clear" w:color="auto" w:fill="auto"/>
        <w:spacing w:after="0" w:line="360" w:lineRule="auto"/>
        <w:rPr>
          <w:rFonts w:ascii="14" w:hAnsi="14"/>
          <w:b w:val="0"/>
          <w:sz w:val="16"/>
          <w:szCs w:val="16"/>
        </w:rPr>
      </w:pPr>
    </w:p>
    <w:p w:rsidR="00CD7C9D" w:rsidRPr="00B22446" w:rsidRDefault="00CD7C9D" w:rsidP="00CD7C9D">
      <w:pPr>
        <w:pStyle w:val="23"/>
        <w:shd w:val="clear" w:color="auto" w:fill="auto"/>
        <w:spacing w:before="0" w:after="0" w:line="240" w:lineRule="auto"/>
        <w:ind w:firstLine="709"/>
        <w:rPr>
          <w:rFonts w:ascii="14" w:hAnsi="14"/>
          <w:b w:val="0"/>
          <w:sz w:val="16"/>
          <w:szCs w:val="16"/>
        </w:rPr>
      </w:pPr>
      <w:r w:rsidRPr="00B22446">
        <w:rPr>
          <w:rFonts w:ascii="14" w:hAnsi="14"/>
          <w:b w:val="0"/>
          <w:sz w:val="16"/>
          <w:szCs w:val="16"/>
        </w:rPr>
        <w:t>Регламент</w:t>
      </w:r>
    </w:p>
    <w:p w:rsidR="00CD7C9D" w:rsidRPr="00B22446" w:rsidRDefault="00CD7C9D" w:rsidP="00CD7C9D">
      <w:pPr>
        <w:pStyle w:val="23"/>
        <w:shd w:val="clear" w:color="auto" w:fill="auto"/>
        <w:spacing w:before="0" w:after="0" w:line="240" w:lineRule="auto"/>
        <w:ind w:firstLine="709"/>
        <w:rPr>
          <w:rFonts w:ascii="14" w:hAnsi="14"/>
          <w:b w:val="0"/>
          <w:sz w:val="16"/>
          <w:szCs w:val="16"/>
        </w:rPr>
      </w:pPr>
      <w:r w:rsidRPr="00B22446">
        <w:rPr>
          <w:rFonts w:ascii="14" w:hAnsi="14"/>
          <w:b w:val="0"/>
          <w:sz w:val="16"/>
          <w:szCs w:val="16"/>
        </w:rPr>
        <w:t xml:space="preserve">антитеррористической комиссии </w:t>
      </w:r>
    </w:p>
    <w:p w:rsidR="00CD7C9D" w:rsidRPr="00B22446" w:rsidRDefault="00CD7C9D" w:rsidP="00CD7C9D">
      <w:pPr>
        <w:pStyle w:val="23"/>
        <w:shd w:val="clear" w:color="auto" w:fill="auto"/>
        <w:spacing w:before="0" w:after="0" w:line="240" w:lineRule="auto"/>
        <w:ind w:firstLine="709"/>
        <w:rPr>
          <w:rFonts w:ascii="14" w:hAnsi="14"/>
          <w:b w:val="0"/>
          <w:sz w:val="16"/>
          <w:szCs w:val="16"/>
        </w:rPr>
      </w:pPr>
      <w:r w:rsidRPr="00B22446">
        <w:rPr>
          <w:rFonts w:ascii="14" w:hAnsi="14"/>
          <w:b w:val="0"/>
          <w:sz w:val="16"/>
          <w:szCs w:val="16"/>
        </w:rPr>
        <w:t>Островского  муниципального района</w:t>
      </w:r>
    </w:p>
    <w:p w:rsidR="00CD7C9D" w:rsidRPr="00B22446" w:rsidRDefault="00CD7C9D" w:rsidP="00CD7C9D">
      <w:pPr>
        <w:pStyle w:val="23"/>
        <w:shd w:val="clear" w:color="auto" w:fill="auto"/>
        <w:spacing w:before="0" w:after="0" w:line="240" w:lineRule="auto"/>
        <w:ind w:firstLine="709"/>
        <w:rPr>
          <w:rFonts w:ascii="14" w:hAnsi="14"/>
          <w:b w:val="0"/>
          <w:sz w:val="16"/>
          <w:szCs w:val="16"/>
        </w:rPr>
      </w:pPr>
    </w:p>
    <w:p w:rsidR="00CD7C9D" w:rsidRPr="00B22446" w:rsidRDefault="00CD7C9D" w:rsidP="00CD7C9D">
      <w:pPr>
        <w:pStyle w:val="23"/>
        <w:numPr>
          <w:ilvl w:val="0"/>
          <w:numId w:val="13"/>
        </w:numPr>
        <w:shd w:val="clear" w:color="auto" w:fill="auto"/>
        <w:tabs>
          <w:tab w:val="clear" w:pos="-141"/>
          <w:tab w:val="num" w:pos="708"/>
          <w:tab w:val="left" w:pos="3998"/>
        </w:tabs>
        <w:suppressAutoHyphens/>
        <w:spacing w:before="0" w:after="0" w:line="240" w:lineRule="auto"/>
        <w:ind w:left="0" w:firstLine="709"/>
        <w:rPr>
          <w:rFonts w:ascii="14" w:hAnsi="14"/>
          <w:b w:val="0"/>
          <w:sz w:val="16"/>
          <w:szCs w:val="16"/>
        </w:rPr>
      </w:pPr>
      <w:r w:rsidRPr="00B22446">
        <w:rPr>
          <w:rFonts w:ascii="14" w:hAnsi="14"/>
          <w:b w:val="0"/>
          <w:sz w:val="16"/>
          <w:szCs w:val="16"/>
        </w:rPr>
        <w:t>Общие положения</w:t>
      </w:r>
    </w:p>
    <w:p w:rsidR="00CD7C9D" w:rsidRPr="00B22446" w:rsidRDefault="00CD7C9D" w:rsidP="00CD7C9D">
      <w:pPr>
        <w:pStyle w:val="23"/>
        <w:numPr>
          <w:ilvl w:val="0"/>
          <w:numId w:val="14"/>
        </w:numPr>
        <w:shd w:val="clear" w:color="auto" w:fill="auto"/>
        <w:tabs>
          <w:tab w:val="left" w:pos="1018"/>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Настоящий Регламент устанавливает общие правила организации деятельности антитеррористической комиссии Островского муниципального района (далее - Комиссия) по реализации ее полномочий, закрепленных в Положении об антитеррористической комиссии Островского  муниципального района.</w:t>
      </w:r>
    </w:p>
    <w:p w:rsidR="00CD7C9D" w:rsidRPr="00B22446" w:rsidRDefault="00CD7C9D" w:rsidP="00CD7C9D">
      <w:pPr>
        <w:pStyle w:val="23"/>
        <w:numPr>
          <w:ilvl w:val="0"/>
          <w:numId w:val="14"/>
        </w:numPr>
        <w:shd w:val="clear" w:color="auto" w:fill="auto"/>
        <w:tabs>
          <w:tab w:val="left" w:pos="1014"/>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Основная задача и функции Комиссии изложены в Положении об антитеррористической комиссии Островского  муниципального района.</w:t>
      </w:r>
    </w:p>
    <w:p w:rsidR="00CD7C9D" w:rsidRPr="00B22446" w:rsidRDefault="00CD7C9D" w:rsidP="00CD7C9D">
      <w:pPr>
        <w:pStyle w:val="23"/>
        <w:shd w:val="clear" w:color="auto" w:fill="auto"/>
        <w:tabs>
          <w:tab w:val="left" w:pos="1014"/>
        </w:tabs>
        <w:spacing w:before="0" w:after="0" w:line="240" w:lineRule="auto"/>
        <w:ind w:firstLine="709"/>
        <w:jc w:val="both"/>
        <w:rPr>
          <w:rFonts w:ascii="14" w:hAnsi="14"/>
          <w:b w:val="0"/>
          <w:sz w:val="16"/>
          <w:szCs w:val="16"/>
        </w:rPr>
      </w:pPr>
    </w:p>
    <w:p w:rsidR="00CD7C9D" w:rsidRPr="00B22446" w:rsidRDefault="00CD7C9D" w:rsidP="00CD7C9D">
      <w:pPr>
        <w:pStyle w:val="23"/>
        <w:numPr>
          <w:ilvl w:val="0"/>
          <w:numId w:val="13"/>
        </w:numPr>
        <w:shd w:val="clear" w:color="auto" w:fill="auto"/>
        <w:tabs>
          <w:tab w:val="clear" w:pos="-141"/>
          <w:tab w:val="num" w:pos="708"/>
          <w:tab w:val="left" w:pos="2274"/>
        </w:tabs>
        <w:suppressAutoHyphens/>
        <w:spacing w:before="0" w:after="0" w:line="240" w:lineRule="auto"/>
        <w:ind w:left="0" w:firstLine="709"/>
        <w:rPr>
          <w:rFonts w:ascii="14" w:hAnsi="14"/>
          <w:b w:val="0"/>
          <w:sz w:val="16"/>
          <w:szCs w:val="16"/>
        </w:rPr>
      </w:pPr>
      <w:r w:rsidRPr="00B22446">
        <w:rPr>
          <w:rFonts w:ascii="14" w:hAnsi="14"/>
          <w:b w:val="0"/>
          <w:sz w:val="16"/>
          <w:szCs w:val="16"/>
        </w:rPr>
        <w:t>Планирование и организация работы Комиссии</w:t>
      </w:r>
    </w:p>
    <w:p w:rsidR="00CD7C9D" w:rsidRPr="00B22446" w:rsidRDefault="00CD7C9D" w:rsidP="00CD7C9D">
      <w:pPr>
        <w:pStyle w:val="23"/>
        <w:numPr>
          <w:ilvl w:val="0"/>
          <w:numId w:val="14"/>
        </w:numPr>
        <w:shd w:val="clear" w:color="auto" w:fill="auto"/>
        <w:tabs>
          <w:tab w:val="left" w:pos="106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Комиссия осуществляет свою деятельность в соответствии с планом работы Комиссии на год (далее - план работы Комиссии).</w:t>
      </w:r>
    </w:p>
    <w:p w:rsidR="00CD7C9D" w:rsidRPr="00B22446" w:rsidRDefault="00CD7C9D" w:rsidP="00CD7C9D">
      <w:pPr>
        <w:pStyle w:val="23"/>
        <w:numPr>
          <w:ilvl w:val="0"/>
          <w:numId w:val="14"/>
        </w:numPr>
        <w:shd w:val="clear" w:color="auto" w:fill="auto"/>
        <w:tabs>
          <w:tab w:val="left" w:pos="107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План работы Комиссии готовится исходя из складывающейся обстановки в области профилактики терроризма в границах (на территории) Островского муниципального района и в Костромской области, с учетом рекомендаций аппарата Национального антитеррористического комитета и антитеррористической комиссии Костромской области (далее - АТК) по планированию деятельности Комиссии утверждается решением Комиссии.</w:t>
      </w:r>
    </w:p>
    <w:p w:rsidR="00CD7C9D" w:rsidRPr="00B22446" w:rsidRDefault="00CD7C9D" w:rsidP="00CD7C9D">
      <w:pPr>
        <w:pStyle w:val="23"/>
        <w:numPr>
          <w:ilvl w:val="0"/>
          <w:numId w:val="14"/>
        </w:numPr>
        <w:shd w:val="clear" w:color="auto" w:fill="auto"/>
        <w:tabs>
          <w:tab w:val="left" w:pos="107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Заседания Комиссии проводятся в соответствии с планом работы Комиссии не реже одного раза в квартал. В случае необходимости по решению председателя АТК  могут проводиться внеочередные заседания Комиссии.</w:t>
      </w:r>
    </w:p>
    <w:p w:rsidR="00CD7C9D" w:rsidRPr="00B22446" w:rsidRDefault="00CD7C9D" w:rsidP="00CD7C9D">
      <w:pPr>
        <w:pStyle w:val="23"/>
        <w:numPr>
          <w:ilvl w:val="0"/>
          <w:numId w:val="14"/>
        </w:numPr>
        <w:shd w:val="clear" w:color="auto" w:fill="auto"/>
        <w:tabs>
          <w:tab w:val="left" w:pos="1071"/>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Для выработки комплексных решений по вопросам профилактики терроризма в границах (на территории) Островского  муниципального района могут проводиться заседания Комиссии с участием членов оперативной группы</w:t>
      </w:r>
    </w:p>
    <w:p w:rsidR="00CD7C9D" w:rsidRPr="00B22446" w:rsidRDefault="00CD7C9D" w:rsidP="00CD7C9D">
      <w:pPr>
        <w:pStyle w:val="23"/>
        <w:shd w:val="clear" w:color="auto" w:fill="auto"/>
        <w:spacing w:before="0" w:after="0" w:line="240" w:lineRule="auto"/>
        <w:ind w:firstLine="709"/>
        <w:jc w:val="left"/>
        <w:rPr>
          <w:rFonts w:ascii="14" w:hAnsi="14"/>
          <w:b w:val="0"/>
          <w:sz w:val="16"/>
          <w:szCs w:val="16"/>
        </w:rPr>
      </w:pPr>
      <w:r w:rsidRPr="00B22446">
        <w:rPr>
          <w:rFonts w:ascii="14" w:hAnsi="14"/>
          <w:b w:val="0"/>
          <w:sz w:val="16"/>
          <w:szCs w:val="16"/>
        </w:rPr>
        <w:t>Островского  муниципального района.</w:t>
      </w:r>
    </w:p>
    <w:p w:rsidR="00CD7C9D" w:rsidRPr="00B22446" w:rsidRDefault="00CD7C9D" w:rsidP="00CD7C9D">
      <w:pPr>
        <w:pStyle w:val="23"/>
        <w:numPr>
          <w:ilvl w:val="0"/>
          <w:numId w:val="14"/>
        </w:numPr>
        <w:shd w:val="clear" w:color="auto" w:fill="auto"/>
        <w:tabs>
          <w:tab w:val="left" w:pos="1048"/>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Предложения в проект плана работы Комиссии вносятся в письменной форме в Комиссию не позднее, чем за два месяца до начала планируемого периода, либо в сроки, определенные председателем Комиссии.</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Предложения по рассмотрению вопросов на заседании Комиссии должны содержать:</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наименование вопроса и краткое обоснование необходимости его рассмотрения на заседании Комиссии;</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форму и содержание предлагаемого решения;</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наименование органа, ответственного за подготовку вопроса;</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перечень соисполнителей;</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дату рассмотрения на заседании Комиссии.</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В случае</w:t>
      </w:r>
      <w:proofErr w:type="gramStart"/>
      <w:r w:rsidRPr="00B22446">
        <w:rPr>
          <w:rFonts w:ascii="14" w:hAnsi="14"/>
          <w:b w:val="0"/>
          <w:sz w:val="16"/>
          <w:szCs w:val="16"/>
        </w:rPr>
        <w:t>,</w:t>
      </w:r>
      <w:proofErr w:type="gramEnd"/>
      <w:r w:rsidRPr="00B22446">
        <w:rPr>
          <w:rFonts w:ascii="14" w:hAnsi="14"/>
          <w:b w:val="0"/>
          <w:sz w:val="16"/>
          <w:szCs w:val="16"/>
        </w:rPr>
        <w:t xml:space="preserve"> если в проект плана работы Комиссии предлагается включить рассмотрение на заседании Комиссии вопроса, решение которого не относится к компетенции органа, его предлагающего, инициатору включения вопроса необходимо предварительно согласовать  с органом, к компетенции которого он относится.</w:t>
      </w:r>
    </w:p>
    <w:p w:rsidR="00CD7C9D" w:rsidRPr="00B22446" w:rsidRDefault="00CD7C9D" w:rsidP="00CD7C9D">
      <w:pPr>
        <w:pStyle w:val="23"/>
        <w:numPr>
          <w:ilvl w:val="0"/>
          <w:numId w:val="14"/>
        </w:numPr>
        <w:shd w:val="clear" w:color="auto" w:fill="auto"/>
        <w:tabs>
          <w:tab w:val="left" w:pos="1048"/>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На основе предложений, поступивших секретарю Комиссии, формируется проект плана работы Комиссии, который по согласованию с председателем Комиссии выносится для обсуждения и утверждения на последнем заседании Комиссии текущего года.</w:t>
      </w:r>
    </w:p>
    <w:p w:rsidR="00CD7C9D" w:rsidRPr="00B22446" w:rsidRDefault="00CD7C9D" w:rsidP="00CD7C9D">
      <w:pPr>
        <w:pStyle w:val="23"/>
        <w:numPr>
          <w:ilvl w:val="0"/>
          <w:numId w:val="14"/>
        </w:numPr>
        <w:shd w:val="clear" w:color="auto" w:fill="auto"/>
        <w:tabs>
          <w:tab w:val="left" w:pos="1044"/>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Утвержденный план работы Комиссии рассылается  секретарем Комиссии членам Комиссии и в аппарат АТК Костромской области.</w:t>
      </w:r>
    </w:p>
    <w:p w:rsidR="00CD7C9D" w:rsidRPr="00B22446" w:rsidRDefault="00CD7C9D" w:rsidP="00CD7C9D">
      <w:pPr>
        <w:pStyle w:val="23"/>
        <w:numPr>
          <w:ilvl w:val="0"/>
          <w:numId w:val="14"/>
        </w:numPr>
        <w:shd w:val="clear" w:color="auto" w:fill="auto"/>
        <w:tabs>
          <w:tab w:val="left" w:pos="1182"/>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Решение о внесении изменений в план работы Комиссии принимается председателем Комиссии по мотивированному письменному предложению члена Комиссии, ответственного за подготовку внесенного на рассмотрение вопроса.</w:t>
      </w:r>
    </w:p>
    <w:p w:rsidR="00CD7C9D" w:rsidRPr="00B22446" w:rsidRDefault="00CD7C9D" w:rsidP="00CD7C9D">
      <w:pPr>
        <w:pStyle w:val="23"/>
        <w:numPr>
          <w:ilvl w:val="0"/>
          <w:numId w:val="14"/>
        </w:numPr>
        <w:shd w:val="clear" w:color="auto" w:fill="auto"/>
        <w:tabs>
          <w:tab w:val="left" w:pos="1182"/>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Рассмотрение на заседаниях Комиссии дополнительных (внеплановых) вопросов осуществляется по  решению председателя Комиссии.</w:t>
      </w:r>
    </w:p>
    <w:p w:rsidR="00CD7C9D" w:rsidRPr="00B22446" w:rsidRDefault="00CD7C9D" w:rsidP="00CD7C9D">
      <w:pPr>
        <w:pStyle w:val="23"/>
        <w:shd w:val="clear" w:color="auto" w:fill="auto"/>
        <w:tabs>
          <w:tab w:val="left" w:pos="1182"/>
        </w:tabs>
        <w:spacing w:before="0" w:after="0" w:line="240" w:lineRule="auto"/>
        <w:ind w:firstLine="709"/>
        <w:jc w:val="both"/>
        <w:rPr>
          <w:rFonts w:ascii="14" w:hAnsi="14"/>
          <w:b w:val="0"/>
          <w:sz w:val="16"/>
          <w:szCs w:val="16"/>
        </w:rPr>
      </w:pPr>
    </w:p>
    <w:p w:rsidR="00CD7C9D" w:rsidRPr="00B22446" w:rsidRDefault="00CD7C9D" w:rsidP="00CD7C9D">
      <w:pPr>
        <w:pStyle w:val="23"/>
        <w:numPr>
          <w:ilvl w:val="0"/>
          <w:numId w:val="13"/>
        </w:numPr>
        <w:shd w:val="clear" w:color="auto" w:fill="auto"/>
        <w:tabs>
          <w:tab w:val="clear" w:pos="-141"/>
          <w:tab w:val="num" w:pos="708"/>
          <w:tab w:val="left" w:pos="3046"/>
        </w:tabs>
        <w:suppressAutoHyphens/>
        <w:spacing w:before="0" w:after="0" w:line="240" w:lineRule="auto"/>
        <w:ind w:left="0" w:firstLine="709"/>
        <w:rPr>
          <w:rFonts w:ascii="14" w:hAnsi="14"/>
          <w:b w:val="0"/>
          <w:sz w:val="16"/>
          <w:szCs w:val="16"/>
        </w:rPr>
      </w:pPr>
      <w:r w:rsidRPr="00B22446">
        <w:rPr>
          <w:rFonts w:ascii="14" w:hAnsi="14"/>
          <w:b w:val="0"/>
          <w:sz w:val="16"/>
          <w:szCs w:val="16"/>
        </w:rPr>
        <w:t>Порядок подготовки заседаний Комиссии</w:t>
      </w:r>
    </w:p>
    <w:p w:rsidR="00CD7C9D" w:rsidRPr="00B22446" w:rsidRDefault="00CD7C9D" w:rsidP="00CD7C9D">
      <w:pPr>
        <w:pStyle w:val="23"/>
        <w:numPr>
          <w:ilvl w:val="0"/>
          <w:numId w:val="14"/>
        </w:numPr>
        <w:shd w:val="clear" w:color="auto" w:fill="auto"/>
        <w:tabs>
          <w:tab w:val="left" w:pos="120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w:t>
      </w:r>
      <w:proofErr w:type="gramStart"/>
      <w:r w:rsidRPr="00B22446">
        <w:rPr>
          <w:rFonts w:ascii="14" w:hAnsi="14"/>
          <w:b w:val="0"/>
          <w:sz w:val="16"/>
          <w:szCs w:val="16"/>
        </w:rPr>
        <w:t>Члены Комиссии, представители иных подразделений территориальных органов федеральных органов исполнительной власти, представители органов исполнительной власти Костромской области, органов местного самоуправления и организаций, на которых возложена подготовка соответствующих материалов для рассмотрения на заседаниях Комиссии, принимают участие в подготовке этих заседаний в соответствии с планом работы Комиссии и несут персональную ответственность за качество и своевременность представления материалов.</w:t>
      </w:r>
      <w:proofErr w:type="gramEnd"/>
    </w:p>
    <w:p w:rsidR="00CD7C9D" w:rsidRPr="00B22446" w:rsidRDefault="00CD7C9D" w:rsidP="00CD7C9D">
      <w:pPr>
        <w:pStyle w:val="23"/>
        <w:numPr>
          <w:ilvl w:val="0"/>
          <w:numId w:val="14"/>
        </w:numPr>
        <w:shd w:val="clear" w:color="auto" w:fill="auto"/>
        <w:tabs>
          <w:tab w:val="left" w:pos="119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Секретарь Комиссии оказывает организационную и методическую помощь представителям подразделений территориальных органов федеральных органов исполнительной власти, представителям органов исполнительной власти Костромской области, органов местного самоуправления и организаций, участвующим в подготовке материалов к заседанию Комиссии.</w:t>
      </w:r>
    </w:p>
    <w:p w:rsidR="00CD7C9D" w:rsidRPr="00B22446" w:rsidRDefault="00CD7C9D" w:rsidP="00CD7C9D">
      <w:pPr>
        <w:pStyle w:val="23"/>
        <w:numPr>
          <w:ilvl w:val="0"/>
          <w:numId w:val="14"/>
        </w:numPr>
        <w:shd w:val="clear" w:color="auto" w:fill="auto"/>
        <w:tabs>
          <w:tab w:val="left" w:pos="119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Проект повестки дня заседания Комиссии уточняется в процессе подготовки к очередному заседанию и согласовывается секретарем Комиссии с председателем Комиссии. Повестка дня заседания окончательно утверждается непосредственно на заседании решением Комиссии.</w:t>
      </w:r>
    </w:p>
    <w:p w:rsidR="00CD7C9D" w:rsidRPr="00B22446" w:rsidRDefault="00CD7C9D" w:rsidP="00CD7C9D">
      <w:pPr>
        <w:pStyle w:val="23"/>
        <w:numPr>
          <w:ilvl w:val="0"/>
          <w:numId w:val="14"/>
        </w:numPr>
        <w:shd w:val="clear" w:color="auto" w:fill="auto"/>
        <w:tabs>
          <w:tab w:val="left" w:pos="1191"/>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Для подготовки вопросов, вносимых на рассмотрение Комиссии, решением председателя Комиссии могут создаваться рабочие группы Комиссии из числа членов Комиссии, представителей заинтересованных органов местного самоуправления, секретаря Комиссии, а также экспертов (по согласованию).</w:t>
      </w:r>
    </w:p>
    <w:p w:rsidR="00CD7C9D" w:rsidRPr="00B22446" w:rsidRDefault="00CD7C9D" w:rsidP="00CD7C9D">
      <w:pPr>
        <w:pStyle w:val="23"/>
        <w:numPr>
          <w:ilvl w:val="0"/>
          <w:numId w:val="14"/>
        </w:numPr>
        <w:shd w:val="clear" w:color="auto" w:fill="auto"/>
        <w:tabs>
          <w:tab w:val="left" w:pos="1182"/>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Материалы к заседанию Комиссии представляются </w:t>
      </w:r>
      <w:proofErr w:type="gramStart"/>
      <w:r w:rsidRPr="00B22446">
        <w:rPr>
          <w:rFonts w:ascii="14" w:hAnsi="14"/>
          <w:b w:val="0"/>
          <w:sz w:val="16"/>
          <w:szCs w:val="16"/>
        </w:rPr>
        <w:t>секретарю</w:t>
      </w:r>
      <w:proofErr w:type="gramEnd"/>
      <w:r w:rsidRPr="00B22446">
        <w:rPr>
          <w:rFonts w:ascii="14" w:hAnsi="14"/>
          <w:b w:val="0"/>
          <w:sz w:val="16"/>
          <w:szCs w:val="16"/>
        </w:rPr>
        <w:t xml:space="preserve"> Комиссии не позднее, чем за 5 дней до даты проведения заседания и включают в себя:</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аналитическую справку по рассматриваемому вопросу;</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lastRenderedPageBreak/>
        <w:t>тезисы выступления основного докладчика;</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проект решения по рассматриваемому вопросу с указанием исполнителей пунктов решения и сроками их исполнения;</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материалы согласования проекта решения с заинтересованными органами;</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особые мнения по представленному проекту, если таковые имеются.</w:t>
      </w:r>
    </w:p>
    <w:p w:rsidR="00CD7C9D" w:rsidRPr="00B22446" w:rsidRDefault="00CD7C9D" w:rsidP="00CD7C9D">
      <w:pPr>
        <w:pStyle w:val="23"/>
        <w:numPr>
          <w:ilvl w:val="0"/>
          <w:numId w:val="14"/>
        </w:numPr>
        <w:shd w:val="clear" w:color="auto" w:fill="auto"/>
        <w:tabs>
          <w:tab w:val="left" w:pos="1182"/>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w:t>
      </w:r>
      <w:proofErr w:type="gramStart"/>
      <w:r w:rsidRPr="00B22446">
        <w:rPr>
          <w:rFonts w:ascii="14" w:hAnsi="14"/>
          <w:b w:val="0"/>
          <w:sz w:val="16"/>
          <w:szCs w:val="16"/>
        </w:rPr>
        <w:t>Контроль за</w:t>
      </w:r>
      <w:proofErr w:type="gramEnd"/>
      <w:r w:rsidRPr="00B22446">
        <w:rPr>
          <w:rFonts w:ascii="14" w:hAnsi="14"/>
          <w:b w:val="0"/>
          <w:sz w:val="16"/>
          <w:szCs w:val="16"/>
        </w:rPr>
        <w:t xml:space="preserve"> своевременностью подготовки и представления материалов для рассмотрения на заседаниях Комиссии осуществляет секретарь Комиссии.</w:t>
      </w:r>
    </w:p>
    <w:p w:rsidR="00CD7C9D" w:rsidRPr="00B22446" w:rsidRDefault="00CD7C9D" w:rsidP="00CD7C9D">
      <w:pPr>
        <w:pStyle w:val="23"/>
        <w:numPr>
          <w:ilvl w:val="0"/>
          <w:numId w:val="14"/>
        </w:numPr>
        <w:shd w:val="clear" w:color="auto" w:fill="auto"/>
        <w:tabs>
          <w:tab w:val="left" w:pos="118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В случае непредставления материалов в установленный настоящим Регламентом срок или их представления с нарушением настоящего Регламента вопрос может быть снят с рассмотрения либо перенесен для рассмотрения на другое заседание.</w:t>
      </w:r>
    </w:p>
    <w:p w:rsidR="00CD7C9D" w:rsidRPr="00B22446" w:rsidRDefault="00CD7C9D" w:rsidP="00CD7C9D">
      <w:pPr>
        <w:pStyle w:val="23"/>
        <w:numPr>
          <w:ilvl w:val="0"/>
          <w:numId w:val="14"/>
        </w:numPr>
        <w:shd w:val="clear" w:color="auto" w:fill="auto"/>
        <w:tabs>
          <w:tab w:val="left" w:pos="1191"/>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Повестка предстоящего заседания, проект протокольного решения Комиссии с соответствующими материалами докладываются секретарем Комиссии председателю Комиссии не позднее, чем за 3 рабочих дней до даты проведения заседания.</w:t>
      </w:r>
    </w:p>
    <w:p w:rsidR="00CD7C9D" w:rsidRPr="00B22446" w:rsidRDefault="00CD7C9D" w:rsidP="00CD7C9D">
      <w:pPr>
        <w:pStyle w:val="23"/>
        <w:numPr>
          <w:ilvl w:val="0"/>
          <w:numId w:val="14"/>
        </w:numPr>
        <w:shd w:val="clear" w:color="auto" w:fill="auto"/>
        <w:tabs>
          <w:tab w:val="left" w:pos="118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Одобренные председателем Комиссии повестка заседания, проект протокольного решения и соответствующие материалы рассылаются членам Комиссии и участникам заседания не </w:t>
      </w:r>
      <w:proofErr w:type="gramStart"/>
      <w:r w:rsidRPr="00B22446">
        <w:rPr>
          <w:rFonts w:ascii="14" w:hAnsi="14"/>
          <w:b w:val="0"/>
          <w:sz w:val="16"/>
          <w:szCs w:val="16"/>
        </w:rPr>
        <w:t>позднее</w:t>
      </w:r>
      <w:proofErr w:type="gramEnd"/>
      <w:r w:rsidRPr="00B22446">
        <w:rPr>
          <w:rFonts w:ascii="14" w:hAnsi="14"/>
          <w:b w:val="0"/>
          <w:sz w:val="16"/>
          <w:szCs w:val="16"/>
        </w:rPr>
        <w:t xml:space="preserve"> чем за 3 рабочих дня до даты проведения заседания.</w:t>
      </w:r>
    </w:p>
    <w:p w:rsidR="00CD7C9D" w:rsidRPr="00B22446" w:rsidRDefault="00CD7C9D" w:rsidP="00CD7C9D">
      <w:pPr>
        <w:pStyle w:val="23"/>
        <w:numPr>
          <w:ilvl w:val="0"/>
          <w:numId w:val="14"/>
        </w:numPr>
        <w:shd w:val="clear" w:color="auto" w:fill="auto"/>
        <w:tabs>
          <w:tab w:val="left" w:pos="118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 xml:space="preserve"> Члены Комиссии и участники заседания, которым разосланы повестка заседания, проект протокольного решения и соответствующие материалы, при наличии замечаний и предложений, не позднее, чем за 2 рабочих дня до даты проведения заседания представляют их в письменном виде секретарю Комиссии.</w:t>
      </w:r>
    </w:p>
    <w:p w:rsidR="00CD7C9D" w:rsidRPr="00B22446" w:rsidRDefault="00CD7C9D" w:rsidP="00CD7C9D">
      <w:pPr>
        <w:pStyle w:val="23"/>
        <w:numPr>
          <w:ilvl w:val="0"/>
          <w:numId w:val="14"/>
        </w:numPr>
        <w:shd w:val="clear" w:color="auto" w:fill="auto"/>
        <w:tabs>
          <w:tab w:val="left" w:pos="127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В случае</w:t>
      </w:r>
      <w:proofErr w:type="gramStart"/>
      <w:r w:rsidRPr="00B22446">
        <w:rPr>
          <w:rFonts w:ascii="14" w:hAnsi="14"/>
          <w:b w:val="0"/>
          <w:sz w:val="16"/>
          <w:szCs w:val="16"/>
        </w:rPr>
        <w:t>,</w:t>
      </w:r>
      <w:proofErr w:type="gramEnd"/>
      <w:r w:rsidRPr="00B22446">
        <w:rPr>
          <w:rFonts w:ascii="14" w:hAnsi="14"/>
          <w:b w:val="0"/>
          <w:sz w:val="16"/>
          <w:szCs w:val="16"/>
        </w:rPr>
        <w:t xml:space="preserve"> если для реализации решений Комиссии требуется принятие муниципального правового акта, одновременно с подготовкой материалов к заседанию Комиссии в установленном порядке разрабатываются и согласовываются соответствующие проекты муниципальных правовых актов.</w:t>
      </w:r>
    </w:p>
    <w:p w:rsidR="00CD7C9D" w:rsidRPr="00B22446" w:rsidRDefault="00CD7C9D" w:rsidP="00CD7C9D">
      <w:pPr>
        <w:pStyle w:val="23"/>
        <w:numPr>
          <w:ilvl w:val="0"/>
          <w:numId w:val="14"/>
        </w:numPr>
        <w:shd w:val="clear" w:color="auto" w:fill="auto"/>
        <w:tabs>
          <w:tab w:val="left" w:pos="1276"/>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Секретарь Комиссии не позднее, чем за 5 рабочих дней до даты проведения заседания информирует членов Комиссии и лиц, приглашенных на заседание, о дате, времени и месте проведения заседания Комиссии.</w:t>
      </w:r>
    </w:p>
    <w:p w:rsidR="00CD7C9D" w:rsidRPr="00B22446" w:rsidRDefault="00CD7C9D" w:rsidP="00CD7C9D">
      <w:pPr>
        <w:pStyle w:val="23"/>
        <w:shd w:val="clear" w:color="auto" w:fill="auto"/>
        <w:tabs>
          <w:tab w:val="left" w:pos="1733"/>
        </w:tabs>
        <w:spacing w:before="0" w:after="0" w:line="240" w:lineRule="auto"/>
        <w:ind w:firstLine="709"/>
        <w:jc w:val="both"/>
        <w:rPr>
          <w:rFonts w:ascii="14" w:hAnsi="14"/>
          <w:b w:val="0"/>
          <w:sz w:val="16"/>
          <w:szCs w:val="16"/>
        </w:rPr>
      </w:pPr>
      <w:r w:rsidRPr="00B22446">
        <w:rPr>
          <w:rFonts w:ascii="14" w:hAnsi="14"/>
          <w:b w:val="0"/>
          <w:sz w:val="16"/>
          <w:szCs w:val="16"/>
        </w:rPr>
        <w:t xml:space="preserve">24. Члены Комиссии не позднее, чем за 2 рабочих дня до даты проведения заседания Комиссии информируют председателя Комиссии о своем участии или причинах отсутствия на заседании. </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25.На заседания Комиссии могут быть приглашены руководители подразделений территориальных органов федеральных органов исполнительной власти, органов исполнительной власти Костромской области, органов местного самоуправления, а также руководители иных органов и организаций, имеющие непосредственное отношение к рассматриваемому вопросу.</w:t>
      </w:r>
    </w:p>
    <w:p w:rsidR="00CD7C9D" w:rsidRPr="00B22446" w:rsidRDefault="00CD7C9D" w:rsidP="00CD7C9D">
      <w:pPr>
        <w:pStyle w:val="23"/>
        <w:shd w:val="clear" w:color="auto" w:fill="auto"/>
        <w:tabs>
          <w:tab w:val="left" w:pos="1418"/>
        </w:tabs>
        <w:spacing w:before="0" w:after="0" w:line="240" w:lineRule="auto"/>
        <w:ind w:firstLine="709"/>
        <w:jc w:val="both"/>
        <w:rPr>
          <w:rFonts w:ascii="14" w:hAnsi="14"/>
          <w:b w:val="0"/>
          <w:sz w:val="16"/>
          <w:szCs w:val="16"/>
        </w:rPr>
      </w:pPr>
      <w:r w:rsidRPr="00B22446">
        <w:rPr>
          <w:rFonts w:ascii="14" w:hAnsi="14"/>
          <w:b w:val="0"/>
          <w:sz w:val="16"/>
          <w:szCs w:val="16"/>
        </w:rPr>
        <w:t xml:space="preserve">          26.Состав приглашаемых на заседание Комиссии лиц формируется секретарем Комиссии на основе предложений органов и организаций, ответственных за подготовку рассматриваемых вопросов, и докладывается председателю Комиссии заблаговременно вместе с пакетом документов к заседанию.</w:t>
      </w:r>
    </w:p>
    <w:p w:rsidR="00CD7C9D" w:rsidRPr="00B22446" w:rsidRDefault="00CD7C9D" w:rsidP="00CD7C9D">
      <w:pPr>
        <w:pStyle w:val="23"/>
        <w:shd w:val="clear" w:color="auto" w:fill="auto"/>
        <w:tabs>
          <w:tab w:val="left" w:pos="1418"/>
        </w:tabs>
        <w:spacing w:before="0" w:after="0" w:line="240" w:lineRule="auto"/>
        <w:ind w:firstLine="709"/>
        <w:jc w:val="both"/>
        <w:rPr>
          <w:rFonts w:ascii="14" w:hAnsi="14"/>
          <w:b w:val="0"/>
          <w:sz w:val="16"/>
          <w:szCs w:val="16"/>
        </w:rPr>
      </w:pPr>
    </w:p>
    <w:p w:rsidR="00CD7C9D" w:rsidRPr="00B22446" w:rsidRDefault="00CD7C9D" w:rsidP="00CD7C9D">
      <w:pPr>
        <w:pStyle w:val="23"/>
        <w:numPr>
          <w:ilvl w:val="0"/>
          <w:numId w:val="13"/>
        </w:numPr>
        <w:shd w:val="clear" w:color="auto" w:fill="auto"/>
        <w:tabs>
          <w:tab w:val="clear" w:pos="-141"/>
          <w:tab w:val="num" w:pos="708"/>
          <w:tab w:val="left" w:pos="2552"/>
        </w:tabs>
        <w:suppressAutoHyphens/>
        <w:spacing w:before="0" w:after="0" w:line="240" w:lineRule="auto"/>
        <w:ind w:left="0" w:firstLine="709"/>
        <w:jc w:val="both"/>
        <w:rPr>
          <w:rFonts w:ascii="14" w:hAnsi="14"/>
          <w:b w:val="0"/>
          <w:sz w:val="16"/>
          <w:szCs w:val="16"/>
        </w:rPr>
      </w:pPr>
      <w:r w:rsidRPr="00B22446">
        <w:rPr>
          <w:rFonts w:ascii="14" w:hAnsi="14"/>
          <w:b w:val="0"/>
          <w:sz w:val="16"/>
          <w:szCs w:val="16"/>
        </w:rPr>
        <w:t>Порядок проведения заседаний Комиссии</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27.Заседания Комиссии созываются председателем Комиссии либо, по его поручению, секретарем Комиссии.</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 xml:space="preserve">          28.Лица, прибывшие для участия в заседаниях Комиссии, регистрируются секретарем Комиссии.</w:t>
      </w:r>
    </w:p>
    <w:p w:rsidR="00CD7C9D" w:rsidRPr="00B22446" w:rsidRDefault="00CD7C9D" w:rsidP="00CD7C9D">
      <w:pPr>
        <w:pStyle w:val="23"/>
        <w:shd w:val="clear" w:color="auto" w:fill="auto"/>
        <w:tabs>
          <w:tab w:val="left" w:pos="1276"/>
          <w:tab w:val="left" w:pos="2166"/>
        </w:tabs>
        <w:spacing w:before="0" w:after="0" w:line="240" w:lineRule="auto"/>
        <w:ind w:firstLine="709"/>
        <w:jc w:val="both"/>
        <w:rPr>
          <w:rFonts w:ascii="14" w:hAnsi="14"/>
          <w:b w:val="0"/>
          <w:sz w:val="16"/>
          <w:szCs w:val="16"/>
        </w:rPr>
      </w:pPr>
      <w:r w:rsidRPr="00B22446">
        <w:rPr>
          <w:rFonts w:ascii="14" w:hAnsi="14"/>
          <w:b w:val="0"/>
          <w:sz w:val="16"/>
          <w:szCs w:val="16"/>
        </w:rPr>
        <w:t xml:space="preserve">         29.Присутствие на заседании Комиссии ее членов обязательно.</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Члены Комиссии не вправе делегировать свои полномочия иным лицам.</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 xml:space="preserve">         30.Члены Комиссии обладают равными правами при обсуждении рассматриваемых на заседании вопросов.</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31.Заседание Комиссии считается правомочным, если на нем присутствует более половины ее членов.</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32.Заседания проходят под председательством председателя Комиссии либо, по его поручению, заместителя председателя Комиссии.</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Председатель Комиссии:</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ведет заседание Комиссии;</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 xml:space="preserve">организует обсуждение </w:t>
      </w:r>
      <w:proofErr w:type="gramStart"/>
      <w:r w:rsidRPr="00B22446">
        <w:rPr>
          <w:rFonts w:ascii="14" w:hAnsi="14"/>
          <w:b w:val="0"/>
          <w:sz w:val="16"/>
          <w:szCs w:val="16"/>
        </w:rPr>
        <w:t>вопросов повестки дня заседания Комиссии</w:t>
      </w:r>
      <w:proofErr w:type="gramEnd"/>
      <w:r w:rsidRPr="00B22446">
        <w:rPr>
          <w:rFonts w:ascii="14" w:hAnsi="14"/>
          <w:b w:val="0"/>
          <w:sz w:val="16"/>
          <w:szCs w:val="16"/>
        </w:rPr>
        <w:t>;</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предоставляет слово для выступления членам Комиссии, а также приглашенным лицам;</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организует голосование и подсчет голосов, оглашает результаты голосования;</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обеспечивает соблюдение положений настоящего Регламента членами Комиссии и приглашенными лицами;</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участвуя в голосовании, голосует последним.</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 xml:space="preserve">          33.С докладами на заседаниях Комиссии по вопросам его повестки выступают члены Комиссии, приглашенные лица, либо в отдельных случаях, по согласованию с председателем Комиссии, лица, уполномоченные членами Комиссии.</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34.Регламент заседания Комиссии определяется при подготовке к заседанию, и утверждается непосредственно на заседании решением Комиссии.</w:t>
      </w:r>
    </w:p>
    <w:p w:rsidR="00CD7C9D" w:rsidRPr="00B22446" w:rsidRDefault="00CD7C9D" w:rsidP="00CD7C9D">
      <w:pPr>
        <w:pStyle w:val="23"/>
        <w:shd w:val="clear" w:color="auto" w:fill="auto"/>
        <w:tabs>
          <w:tab w:val="left" w:pos="1276"/>
          <w:tab w:val="left" w:pos="2146"/>
        </w:tabs>
        <w:spacing w:before="0" w:after="0" w:line="240" w:lineRule="auto"/>
        <w:ind w:firstLine="709"/>
        <w:jc w:val="both"/>
        <w:rPr>
          <w:rFonts w:ascii="14" w:hAnsi="14"/>
          <w:b w:val="0"/>
          <w:sz w:val="16"/>
          <w:szCs w:val="16"/>
        </w:rPr>
      </w:pPr>
      <w:r w:rsidRPr="00B22446">
        <w:rPr>
          <w:rFonts w:ascii="14" w:hAnsi="14"/>
          <w:b w:val="0"/>
          <w:sz w:val="16"/>
          <w:szCs w:val="16"/>
        </w:rPr>
        <w:t>35.При голосовании член Комиссии имеет один голос и голосует лично. Член Комиссии, не согласный с предлагаемым Комиссией решением, вправе на заседании Комиссии, на котором указанное решение принимается, довести до сведения членов Комиссии свое особое мнение, которое вносится в протокол. Особое мнение, изложенное в письменной форме, прилагается к протоколу заседания Комиссии.</w:t>
      </w:r>
    </w:p>
    <w:p w:rsidR="00CD7C9D" w:rsidRPr="00B22446" w:rsidRDefault="00CD7C9D" w:rsidP="00CD7C9D">
      <w:pPr>
        <w:pStyle w:val="23"/>
        <w:shd w:val="clear" w:color="auto" w:fill="auto"/>
        <w:tabs>
          <w:tab w:val="left" w:pos="1276"/>
        </w:tabs>
        <w:spacing w:before="0" w:after="0" w:line="240" w:lineRule="auto"/>
        <w:ind w:firstLine="709"/>
        <w:jc w:val="both"/>
        <w:rPr>
          <w:rFonts w:ascii="14" w:hAnsi="14"/>
          <w:b w:val="0"/>
          <w:sz w:val="16"/>
          <w:szCs w:val="16"/>
        </w:rPr>
      </w:pPr>
      <w:r w:rsidRPr="00B22446">
        <w:rPr>
          <w:rFonts w:ascii="14" w:hAnsi="14"/>
          <w:b w:val="0"/>
          <w:sz w:val="16"/>
          <w:szCs w:val="16"/>
        </w:rPr>
        <w:t>36.Решения</w:t>
      </w:r>
      <w:r w:rsidRPr="00B22446">
        <w:rPr>
          <w:rFonts w:ascii="14" w:hAnsi="14"/>
          <w:b w:val="0"/>
          <w:sz w:val="16"/>
          <w:szCs w:val="16"/>
        </w:rPr>
        <w:tab/>
        <w:t>Комиссии принимаются большинством голосов присутствующих на заседании членов Комиссии. При равенстве голосов решающим является голос председателя Комиссии.</w:t>
      </w:r>
    </w:p>
    <w:p w:rsidR="00CD7C9D" w:rsidRPr="00B22446" w:rsidRDefault="00CD7C9D" w:rsidP="00CD7C9D">
      <w:pPr>
        <w:pStyle w:val="23"/>
        <w:shd w:val="clear" w:color="auto" w:fill="auto"/>
        <w:tabs>
          <w:tab w:val="left" w:pos="1276"/>
          <w:tab w:val="left" w:pos="2142"/>
        </w:tabs>
        <w:spacing w:before="0" w:after="0" w:line="240" w:lineRule="auto"/>
        <w:ind w:firstLine="709"/>
        <w:jc w:val="both"/>
        <w:rPr>
          <w:rFonts w:ascii="14" w:hAnsi="14"/>
          <w:b w:val="0"/>
          <w:sz w:val="16"/>
          <w:szCs w:val="16"/>
        </w:rPr>
      </w:pPr>
      <w:r w:rsidRPr="00B22446">
        <w:rPr>
          <w:rFonts w:ascii="14" w:hAnsi="14"/>
          <w:b w:val="0"/>
          <w:sz w:val="16"/>
          <w:szCs w:val="16"/>
        </w:rPr>
        <w:t>37.Результаты голосования, оглашенные председателем Комиссии, вносятся в протокол.</w:t>
      </w:r>
    </w:p>
    <w:p w:rsidR="00CD7C9D" w:rsidRPr="00B22446" w:rsidRDefault="00CD7C9D" w:rsidP="00CD7C9D">
      <w:pPr>
        <w:pStyle w:val="23"/>
        <w:shd w:val="clear" w:color="auto" w:fill="auto"/>
        <w:tabs>
          <w:tab w:val="left" w:pos="1276"/>
          <w:tab w:val="left" w:pos="2146"/>
        </w:tabs>
        <w:spacing w:before="0" w:after="0" w:line="240" w:lineRule="auto"/>
        <w:ind w:firstLine="709"/>
        <w:jc w:val="both"/>
        <w:rPr>
          <w:rFonts w:ascii="14" w:hAnsi="14"/>
          <w:b w:val="0"/>
          <w:sz w:val="16"/>
          <w:szCs w:val="16"/>
        </w:rPr>
      </w:pPr>
      <w:r w:rsidRPr="00B22446">
        <w:rPr>
          <w:rFonts w:ascii="14" w:hAnsi="14"/>
          <w:b w:val="0"/>
          <w:sz w:val="16"/>
          <w:szCs w:val="16"/>
        </w:rPr>
        <w:t>38.При проведении закрытых заседаний Комиссии (закрытого обсуждения отдельных вопросов) подготовка материалов, допуск на заседания, стенографирование, оформление протоколов и принимаемых решений осуществляются с соблюдением режима секретности.</w:t>
      </w:r>
    </w:p>
    <w:p w:rsidR="00CD7C9D" w:rsidRPr="00B22446" w:rsidRDefault="00CD7C9D" w:rsidP="00CD7C9D">
      <w:pPr>
        <w:pStyle w:val="23"/>
        <w:shd w:val="clear" w:color="auto" w:fill="auto"/>
        <w:tabs>
          <w:tab w:val="left" w:pos="1276"/>
          <w:tab w:val="left" w:pos="2151"/>
        </w:tabs>
        <w:spacing w:before="0" w:after="0" w:line="240" w:lineRule="auto"/>
        <w:ind w:firstLine="709"/>
        <w:jc w:val="both"/>
        <w:rPr>
          <w:rFonts w:ascii="14" w:hAnsi="14"/>
          <w:b w:val="0"/>
          <w:sz w:val="16"/>
          <w:szCs w:val="16"/>
        </w:rPr>
      </w:pPr>
      <w:r w:rsidRPr="00B22446">
        <w:rPr>
          <w:rFonts w:ascii="14" w:hAnsi="14"/>
          <w:b w:val="0"/>
          <w:sz w:val="16"/>
          <w:szCs w:val="16"/>
        </w:rPr>
        <w:t xml:space="preserve">           39.Материалы, содержащие сведения, составляющие государственную тайну, вручаются членам Комиссии под роспись в реестре во время регистрации перед заседанием и подлежат возврату секретарю Комиссии по окончании заседания.</w:t>
      </w:r>
    </w:p>
    <w:p w:rsidR="00CD7C9D" w:rsidRPr="00B22446" w:rsidRDefault="00CD7C9D" w:rsidP="00CD7C9D">
      <w:pPr>
        <w:pStyle w:val="23"/>
        <w:shd w:val="clear" w:color="auto" w:fill="auto"/>
        <w:tabs>
          <w:tab w:val="left" w:pos="1276"/>
          <w:tab w:val="left" w:pos="2146"/>
        </w:tabs>
        <w:spacing w:before="0" w:after="0" w:line="240" w:lineRule="auto"/>
        <w:ind w:firstLine="709"/>
        <w:jc w:val="both"/>
        <w:rPr>
          <w:rFonts w:ascii="14" w:hAnsi="14"/>
          <w:b w:val="0"/>
          <w:sz w:val="16"/>
          <w:szCs w:val="16"/>
        </w:rPr>
      </w:pPr>
      <w:r w:rsidRPr="00B22446">
        <w:rPr>
          <w:rFonts w:ascii="14" w:hAnsi="14"/>
          <w:b w:val="0"/>
          <w:sz w:val="16"/>
          <w:szCs w:val="16"/>
        </w:rPr>
        <w:t>40.Присутствие представителей средств массовой информации и проведение кино-, видео- и фотосъемок, а также звукозаписи на заседаниях Комиссии организуются в порядке, определяемом председателем или, по его поручению, секретарем Комиссии.</w:t>
      </w:r>
    </w:p>
    <w:p w:rsidR="00CD7C9D" w:rsidRPr="00B22446" w:rsidRDefault="00CD7C9D" w:rsidP="00CD7C9D">
      <w:pPr>
        <w:pStyle w:val="23"/>
        <w:shd w:val="clear" w:color="auto" w:fill="auto"/>
        <w:tabs>
          <w:tab w:val="left" w:pos="1276"/>
          <w:tab w:val="left" w:pos="2142"/>
        </w:tabs>
        <w:spacing w:before="0" w:after="0" w:line="240" w:lineRule="auto"/>
        <w:ind w:firstLine="709"/>
        <w:jc w:val="both"/>
        <w:rPr>
          <w:rFonts w:ascii="14" w:hAnsi="14"/>
          <w:b w:val="0"/>
          <w:sz w:val="16"/>
          <w:szCs w:val="16"/>
        </w:rPr>
      </w:pPr>
      <w:r w:rsidRPr="00B22446">
        <w:rPr>
          <w:rFonts w:ascii="14" w:hAnsi="14"/>
          <w:b w:val="0"/>
          <w:sz w:val="16"/>
          <w:szCs w:val="16"/>
        </w:rPr>
        <w:t xml:space="preserve">           41.На заседаниях Комиссии по решению председателя Комиссии ведется стенографическая запись и аудиозапись заседания.</w:t>
      </w:r>
    </w:p>
    <w:p w:rsidR="00CD7C9D" w:rsidRPr="00B22446" w:rsidRDefault="00CD7C9D" w:rsidP="00CD7C9D">
      <w:pPr>
        <w:pStyle w:val="23"/>
        <w:shd w:val="clear" w:color="auto" w:fill="auto"/>
        <w:tabs>
          <w:tab w:val="left" w:pos="1276"/>
          <w:tab w:val="left" w:pos="2146"/>
        </w:tabs>
        <w:spacing w:before="0" w:after="0" w:line="240" w:lineRule="auto"/>
        <w:ind w:firstLine="709"/>
        <w:jc w:val="both"/>
        <w:rPr>
          <w:rFonts w:ascii="14" w:hAnsi="14"/>
          <w:b w:val="0"/>
          <w:sz w:val="16"/>
          <w:szCs w:val="16"/>
        </w:rPr>
      </w:pPr>
      <w:r w:rsidRPr="00B22446">
        <w:rPr>
          <w:rFonts w:ascii="14" w:hAnsi="14"/>
          <w:b w:val="0"/>
          <w:sz w:val="16"/>
          <w:szCs w:val="16"/>
        </w:rPr>
        <w:t>42.Участникам заседания и приглашенным лицам не разрешается приносить на заседание кино-, видео- и фотоаппаратуру, звукозаписывающие устройства, а также средства связи.</w:t>
      </w:r>
    </w:p>
    <w:p w:rsidR="00CD7C9D" w:rsidRPr="00B22446" w:rsidRDefault="00CD7C9D" w:rsidP="00CD7C9D">
      <w:pPr>
        <w:pStyle w:val="23"/>
        <w:shd w:val="clear" w:color="auto" w:fill="auto"/>
        <w:tabs>
          <w:tab w:val="left" w:pos="1276"/>
          <w:tab w:val="left" w:pos="2146"/>
        </w:tabs>
        <w:spacing w:before="0" w:after="0" w:line="240" w:lineRule="auto"/>
        <w:ind w:firstLine="709"/>
        <w:jc w:val="both"/>
        <w:rPr>
          <w:rFonts w:ascii="14" w:hAnsi="14"/>
          <w:b w:val="0"/>
          <w:sz w:val="16"/>
          <w:szCs w:val="16"/>
        </w:rPr>
      </w:pPr>
    </w:p>
    <w:p w:rsidR="00CD7C9D" w:rsidRPr="00B22446" w:rsidRDefault="00CD7C9D" w:rsidP="00CD7C9D">
      <w:pPr>
        <w:pStyle w:val="23"/>
        <w:numPr>
          <w:ilvl w:val="0"/>
          <w:numId w:val="13"/>
        </w:numPr>
        <w:shd w:val="clear" w:color="auto" w:fill="auto"/>
        <w:tabs>
          <w:tab w:val="clear" w:pos="-141"/>
          <w:tab w:val="num" w:pos="708"/>
          <w:tab w:val="left" w:pos="1843"/>
        </w:tabs>
        <w:suppressAutoHyphens/>
        <w:spacing w:before="0" w:after="0" w:line="240" w:lineRule="auto"/>
        <w:ind w:left="0" w:firstLine="709"/>
        <w:jc w:val="left"/>
        <w:rPr>
          <w:rFonts w:ascii="14" w:hAnsi="14"/>
          <w:b w:val="0"/>
          <w:sz w:val="16"/>
          <w:szCs w:val="16"/>
        </w:rPr>
      </w:pPr>
      <w:r w:rsidRPr="00B22446">
        <w:rPr>
          <w:rFonts w:ascii="14" w:hAnsi="14"/>
          <w:b w:val="0"/>
          <w:sz w:val="16"/>
          <w:szCs w:val="16"/>
        </w:rPr>
        <w:t>Оформление решений, принятых на заседаниях Комиссии</w:t>
      </w:r>
    </w:p>
    <w:p w:rsidR="00CD7C9D" w:rsidRPr="00B22446" w:rsidRDefault="00CD7C9D" w:rsidP="00CD7C9D">
      <w:pPr>
        <w:pStyle w:val="23"/>
        <w:shd w:val="clear" w:color="auto" w:fill="auto"/>
        <w:tabs>
          <w:tab w:val="left" w:pos="1426"/>
        </w:tabs>
        <w:spacing w:before="0" w:after="0" w:line="240" w:lineRule="auto"/>
        <w:ind w:firstLine="709"/>
        <w:jc w:val="both"/>
        <w:rPr>
          <w:rFonts w:ascii="14" w:hAnsi="14"/>
          <w:b w:val="0"/>
          <w:sz w:val="16"/>
          <w:szCs w:val="16"/>
        </w:rPr>
      </w:pPr>
      <w:r w:rsidRPr="00B22446">
        <w:rPr>
          <w:rFonts w:ascii="14" w:hAnsi="14"/>
          <w:b w:val="0"/>
          <w:sz w:val="16"/>
          <w:szCs w:val="16"/>
        </w:rPr>
        <w:t>43.Решения Комиссии оформляются протоколом, который в десятидневный срок после даты проведения заседания готовится секретарем Комиссии и подписывается председателем Комиссии.</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44.В решении Комиссии указываются: фамилии лица, проводящего заседание Комиссии, и присутствующих на заседании членов Комиссии, приглашенных лиц, вопросы, рассмотренные в ходе заседания, принятые решения.</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45.В случае необходимости доработки проектов, рассмотренных на заседании Комиссии материалов, по которым высказаны предложения и замечания, в решении Комиссии отражается соответствующее поручение членам Комиссии.</w:t>
      </w:r>
    </w:p>
    <w:p w:rsidR="00CD7C9D" w:rsidRPr="00B22446" w:rsidRDefault="00CD7C9D" w:rsidP="00CD7C9D">
      <w:pPr>
        <w:pStyle w:val="23"/>
        <w:shd w:val="clear" w:color="auto" w:fill="auto"/>
        <w:tabs>
          <w:tab w:val="left" w:pos="1637"/>
        </w:tabs>
        <w:spacing w:before="0" w:after="0" w:line="240" w:lineRule="auto"/>
        <w:ind w:firstLine="709"/>
        <w:jc w:val="both"/>
        <w:rPr>
          <w:rFonts w:ascii="14" w:hAnsi="14"/>
          <w:b w:val="0"/>
          <w:sz w:val="16"/>
          <w:szCs w:val="16"/>
        </w:rPr>
      </w:pPr>
      <w:r w:rsidRPr="00B22446">
        <w:rPr>
          <w:rFonts w:ascii="14" w:hAnsi="14"/>
          <w:b w:val="0"/>
          <w:sz w:val="16"/>
          <w:szCs w:val="16"/>
        </w:rPr>
        <w:t>46.  Решения Комиссии (выписки из решений Комиссии) направляются в подразделения территориальных органов федеральных органов исполнительной власти, органов исполнительной власти Костромской области, иные государственные органы, органы местного самоуправления в части, их касающейся, в трехдневный срок после получения секретарем Комиссии подписанного решения Комиссии, а также доводятся до сведения общественных объединений и организаций.</w:t>
      </w:r>
    </w:p>
    <w:p w:rsidR="00CD7C9D" w:rsidRPr="00B22446"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 xml:space="preserve">47. </w:t>
      </w:r>
      <w:proofErr w:type="gramStart"/>
      <w:r w:rsidRPr="00B22446">
        <w:rPr>
          <w:rFonts w:ascii="14" w:hAnsi="14"/>
          <w:b w:val="0"/>
          <w:sz w:val="16"/>
          <w:szCs w:val="16"/>
        </w:rPr>
        <w:t>Контроль за</w:t>
      </w:r>
      <w:proofErr w:type="gramEnd"/>
      <w:r w:rsidRPr="00B22446">
        <w:rPr>
          <w:rFonts w:ascii="14" w:hAnsi="14"/>
          <w:b w:val="0"/>
          <w:sz w:val="16"/>
          <w:szCs w:val="16"/>
        </w:rPr>
        <w:t xml:space="preserve"> исполнением решений и поручений, содержащихся в решениях Комиссии, осуществляет секретарь Комиссии.</w:t>
      </w:r>
    </w:p>
    <w:p w:rsidR="00CD7C9D" w:rsidRPr="00CD7C9D" w:rsidRDefault="00CD7C9D" w:rsidP="00CD7C9D">
      <w:pPr>
        <w:pStyle w:val="23"/>
        <w:shd w:val="clear" w:color="auto" w:fill="auto"/>
        <w:spacing w:before="0" w:after="0" w:line="240" w:lineRule="auto"/>
        <w:ind w:firstLine="709"/>
        <w:jc w:val="both"/>
        <w:rPr>
          <w:rFonts w:ascii="14" w:hAnsi="14"/>
          <w:b w:val="0"/>
          <w:sz w:val="16"/>
          <w:szCs w:val="16"/>
        </w:rPr>
      </w:pPr>
      <w:r w:rsidRPr="00B22446">
        <w:rPr>
          <w:rFonts w:ascii="14" w:hAnsi="14"/>
          <w:b w:val="0"/>
          <w:sz w:val="16"/>
          <w:szCs w:val="16"/>
        </w:rPr>
        <w:t>Секретарь Комиссии снимает с контроля исполнение поручений на основании решения председателя Комиссии, о чем информирует исполнителей.</w:t>
      </w:r>
    </w:p>
    <w:p w:rsidR="00CD7C9D" w:rsidRPr="00B22446" w:rsidRDefault="00CD7C9D" w:rsidP="00CD7C9D">
      <w:pPr>
        <w:shd w:val="clear" w:color="auto" w:fill="FFFFFF"/>
        <w:ind w:firstLine="709"/>
        <w:jc w:val="right"/>
        <w:rPr>
          <w:rFonts w:ascii="14" w:hAnsi="14"/>
          <w:color w:val="000000"/>
          <w:spacing w:val="-5"/>
          <w:sz w:val="16"/>
          <w:szCs w:val="16"/>
        </w:rPr>
      </w:pPr>
    </w:p>
    <w:p w:rsidR="00CD7C9D" w:rsidRPr="00B22446" w:rsidRDefault="00CD7C9D" w:rsidP="00CD7C9D">
      <w:pPr>
        <w:shd w:val="clear" w:color="auto" w:fill="FFFFFF"/>
        <w:ind w:firstLine="709"/>
        <w:jc w:val="right"/>
        <w:rPr>
          <w:rFonts w:ascii="14" w:hAnsi="14"/>
          <w:color w:val="000000"/>
          <w:spacing w:val="-5"/>
          <w:sz w:val="16"/>
          <w:szCs w:val="16"/>
        </w:rPr>
      </w:pPr>
    </w:p>
    <w:p w:rsidR="00CD7C9D" w:rsidRPr="00B22446" w:rsidRDefault="00CD7C9D" w:rsidP="00CD7C9D">
      <w:pPr>
        <w:shd w:val="clear" w:color="auto" w:fill="FFFFFF"/>
        <w:ind w:firstLine="709"/>
        <w:jc w:val="right"/>
        <w:rPr>
          <w:rFonts w:ascii="14" w:hAnsi="14"/>
          <w:color w:val="000000"/>
          <w:spacing w:val="-5"/>
          <w:sz w:val="16"/>
          <w:szCs w:val="16"/>
        </w:rPr>
      </w:pPr>
    </w:p>
    <w:p w:rsidR="00CD7C9D" w:rsidRPr="00B22446" w:rsidRDefault="00CD7C9D" w:rsidP="00CD7C9D">
      <w:pPr>
        <w:shd w:val="clear" w:color="auto" w:fill="FFFFFF"/>
        <w:ind w:firstLine="709"/>
        <w:jc w:val="right"/>
        <w:rPr>
          <w:rFonts w:ascii="14" w:hAnsi="14"/>
          <w:color w:val="000000"/>
          <w:spacing w:val="-5"/>
          <w:sz w:val="16"/>
          <w:szCs w:val="16"/>
        </w:rPr>
      </w:pPr>
    </w:p>
    <w:p w:rsidR="00CD7C9D" w:rsidRPr="00B22446" w:rsidRDefault="00CD7C9D" w:rsidP="00CD7C9D">
      <w:pPr>
        <w:shd w:val="clear" w:color="auto" w:fill="FFFFFF"/>
        <w:ind w:firstLine="709"/>
        <w:jc w:val="right"/>
        <w:rPr>
          <w:rFonts w:ascii="14" w:hAnsi="14"/>
          <w:color w:val="000000"/>
          <w:spacing w:val="-5"/>
          <w:sz w:val="16"/>
          <w:szCs w:val="16"/>
        </w:rPr>
      </w:pPr>
    </w:p>
    <w:p w:rsidR="00CD7C9D" w:rsidRPr="00B22446" w:rsidRDefault="00CD7C9D" w:rsidP="00CD7C9D">
      <w:pPr>
        <w:shd w:val="clear" w:color="auto" w:fill="FFFFFF"/>
        <w:rPr>
          <w:rFonts w:ascii="14" w:hAnsi="14"/>
          <w:color w:val="000000"/>
          <w:spacing w:val="-5"/>
          <w:sz w:val="16"/>
          <w:szCs w:val="16"/>
        </w:rPr>
      </w:pPr>
    </w:p>
    <w:p w:rsidR="00CD7C9D" w:rsidRPr="00B22446" w:rsidRDefault="00CD7C9D" w:rsidP="00CD7C9D">
      <w:pPr>
        <w:shd w:val="clear" w:color="auto" w:fill="FFFFFF"/>
        <w:ind w:firstLine="709"/>
        <w:jc w:val="right"/>
        <w:rPr>
          <w:rFonts w:ascii="14" w:hAnsi="14"/>
          <w:color w:val="000000"/>
          <w:spacing w:val="-5"/>
          <w:sz w:val="16"/>
          <w:szCs w:val="16"/>
        </w:rPr>
      </w:pPr>
      <w:r w:rsidRPr="00B22446">
        <w:rPr>
          <w:rFonts w:ascii="14" w:hAnsi="14"/>
          <w:color w:val="000000"/>
          <w:spacing w:val="-5"/>
          <w:sz w:val="16"/>
          <w:szCs w:val="16"/>
        </w:rPr>
        <w:t>Приложение № 3</w:t>
      </w:r>
    </w:p>
    <w:p w:rsidR="00CD7C9D" w:rsidRPr="00B22446" w:rsidRDefault="00CD7C9D" w:rsidP="00CD7C9D">
      <w:pPr>
        <w:shd w:val="clear" w:color="auto" w:fill="FFFFFF"/>
        <w:ind w:firstLine="709"/>
        <w:jc w:val="right"/>
        <w:rPr>
          <w:rFonts w:ascii="14" w:hAnsi="14"/>
          <w:color w:val="000000"/>
          <w:spacing w:val="-3"/>
          <w:sz w:val="16"/>
          <w:szCs w:val="16"/>
        </w:rPr>
      </w:pPr>
      <w:r w:rsidRPr="00B22446">
        <w:rPr>
          <w:rFonts w:ascii="14" w:hAnsi="14"/>
          <w:color w:val="000000"/>
          <w:spacing w:val="-3"/>
          <w:sz w:val="16"/>
          <w:szCs w:val="16"/>
        </w:rPr>
        <w:t>к постановлению администрации</w:t>
      </w:r>
    </w:p>
    <w:p w:rsidR="00CD7C9D" w:rsidRPr="00B22446" w:rsidRDefault="00CD7C9D" w:rsidP="00CD7C9D">
      <w:pPr>
        <w:shd w:val="clear" w:color="auto" w:fill="FFFFFF"/>
        <w:ind w:firstLine="709"/>
        <w:jc w:val="right"/>
        <w:rPr>
          <w:rFonts w:ascii="14" w:hAnsi="14"/>
          <w:color w:val="000000"/>
          <w:spacing w:val="-3"/>
          <w:sz w:val="16"/>
          <w:szCs w:val="16"/>
        </w:rPr>
      </w:pPr>
      <w:r w:rsidRPr="00B22446">
        <w:rPr>
          <w:rFonts w:ascii="14" w:hAnsi="14"/>
          <w:color w:val="000000"/>
          <w:spacing w:val="-3"/>
          <w:sz w:val="16"/>
          <w:szCs w:val="16"/>
        </w:rPr>
        <w:t>Островского    муниципального  района</w:t>
      </w:r>
    </w:p>
    <w:p w:rsidR="00CD7C9D" w:rsidRPr="00B22446" w:rsidRDefault="00CD7C9D" w:rsidP="00CD7C9D">
      <w:pPr>
        <w:shd w:val="clear" w:color="auto" w:fill="FFFFFF"/>
        <w:ind w:firstLine="709"/>
        <w:jc w:val="right"/>
        <w:rPr>
          <w:rFonts w:ascii="14" w:hAnsi="14"/>
          <w:bCs/>
          <w:color w:val="000000"/>
          <w:spacing w:val="-1"/>
          <w:sz w:val="16"/>
          <w:szCs w:val="16"/>
        </w:rPr>
      </w:pPr>
      <w:r w:rsidRPr="00B22446">
        <w:rPr>
          <w:rFonts w:ascii="14" w:hAnsi="14"/>
          <w:color w:val="000000"/>
          <w:spacing w:val="-3"/>
          <w:sz w:val="16"/>
          <w:szCs w:val="16"/>
        </w:rPr>
        <w:t xml:space="preserve">  от ___ августа  2018 г. №___</w:t>
      </w:r>
    </w:p>
    <w:p w:rsidR="00CD7C9D" w:rsidRPr="00B22446" w:rsidRDefault="00CD7C9D" w:rsidP="00CD7C9D">
      <w:pPr>
        <w:shd w:val="clear" w:color="auto" w:fill="FFFFFF"/>
        <w:ind w:firstLine="709"/>
        <w:rPr>
          <w:rFonts w:ascii="14" w:hAnsi="14"/>
          <w:bCs/>
          <w:color w:val="000000"/>
          <w:spacing w:val="-4"/>
          <w:sz w:val="16"/>
          <w:szCs w:val="16"/>
        </w:rPr>
      </w:pPr>
    </w:p>
    <w:p w:rsidR="00CD7C9D" w:rsidRPr="00B22446" w:rsidRDefault="00CD7C9D" w:rsidP="00CD7C9D">
      <w:pPr>
        <w:shd w:val="clear" w:color="auto" w:fill="FFFFFF"/>
        <w:ind w:firstLine="709"/>
        <w:rPr>
          <w:rFonts w:ascii="14" w:hAnsi="14"/>
          <w:bCs/>
          <w:color w:val="000000"/>
          <w:spacing w:val="-4"/>
          <w:sz w:val="16"/>
          <w:szCs w:val="16"/>
        </w:rPr>
      </w:pPr>
    </w:p>
    <w:p w:rsidR="00CD7C9D" w:rsidRPr="00B22446" w:rsidRDefault="00CD7C9D" w:rsidP="00CD7C9D">
      <w:pPr>
        <w:shd w:val="clear" w:color="auto" w:fill="FFFFFF"/>
        <w:ind w:firstLine="709"/>
        <w:rPr>
          <w:rFonts w:ascii="14" w:hAnsi="14"/>
          <w:bCs/>
          <w:color w:val="000000"/>
          <w:spacing w:val="-4"/>
          <w:sz w:val="16"/>
          <w:szCs w:val="16"/>
        </w:rPr>
      </w:pPr>
    </w:p>
    <w:p w:rsidR="00CD7C9D" w:rsidRPr="00B22446" w:rsidRDefault="00CD7C9D" w:rsidP="00CD7C9D">
      <w:pPr>
        <w:shd w:val="clear" w:color="auto" w:fill="FFFFFF"/>
        <w:ind w:firstLine="709"/>
        <w:rPr>
          <w:rFonts w:ascii="14" w:hAnsi="14"/>
          <w:bCs/>
          <w:color w:val="000000"/>
          <w:spacing w:val="-4"/>
          <w:sz w:val="16"/>
          <w:szCs w:val="16"/>
        </w:rPr>
      </w:pPr>
    </w:p>
    <w:p w:rsidR="00CD7C9D" w:rsidRPr="00B22446" w:rsidRDefault="00CD7C9D" w:rsidP="00CD7C9D">
      <w:pPr>
        <w:shd w:val="clear" w:color="auto" w:fill="FFFFFF"/>
        <w:ind w:firstLine="709"/>
        <w:rPr>
          <w:rFonts w:ascii="14" w:hAnsi="14"/>
          <w:bCs/>
          <w:color w:val="000000"/>
          <w:spacing w:val="-4"/>
          <w:sz w:val="16"/>
          <w:szCs w:val="16"/>
        </w:rPr>
      </w:pPr>
    </w:p>
    <w:p w:rsidR="00CD7C9D" w:rsidRPr="00B22446" w:rsidRDefault="00CD7C9D" w:rsidP="00CD7C9D">
      <w:pPr>
        <w:shd w:val="clear" w:color="auto" w:fill="FFFFFF"/>
        <w:ind w:firstLine="709"/>
        <w:rPr>
          <w:rFonts w:ascii="14" w:hAnsi="14"/>
          <w:bCs/>
          <w:color w:val="000000"/>
          <w:spacing w:val="-4"/>
          <w:sz w:val="16"/>
          <w:szCs w:val="16"/>
        </w:rPr>
      </w:pPr>
    </w:p>
    <w:p w:rsidR="00CD7C9D" w:rsidRPr="00B22446" w:rsidRDefault="00CD7C9D" w:rsidP="00CD7C9D">
      <w:pPr>
        <w:shd w:val="clear" w:color="auto" w:fill="FFFFFF"/>
        <w:ind w:firstLine="709"/>
        <w:rPr>
          <w:rFonts w:ascii="14" w:hAnsi="14"/>
          <w:bCs/>
          <w:color w:val="000000"/>
          <w:spacing w:val="-4"/>
          <w:sz w:val="16"/>
          <w:szCs w:val="16"/>
        </w:rPr>
      </w:pPr>
      <w:r w:rsidRPr="00B22446">
        <w:rPr>
          <w:rFonts w:ascii="14" w:hAnsi="14"/>
          <w:bCs/>
          <w:color w:val="000000"/>
          <w:spacing w:val="-4"/>
          <w:sz w:val="16"/>
          <w:szCs w:val="16"/>
        </w:rPr>
        <w:t>Состав</w:t>
      </w:r>
    </w:p>
    <w:p w:rsidR="00CD7C9D" w:rsidRPr="00B22446" w:rsidRDefault="00CD7C9D" w:rsidP="00CD7C9D">
      <w:pPr>
        <w:shd w:val="clear" w:color="auto" w:fill="FFFFFF"/>
        <w:ind w:firstLine="709"/>
        <w:jc w:val="center"/>
        <w:rPr>
          <w:rFonts w:ascii="14" w:hAnsi="14"/>
          <w:bCs/>
          <w:color w:val="000000"/>
          <w:spacing w:val="-1"/>
          <w:sz w:val="16"/>
          <w:szCs w:val="16"/>
        </w:rPr>
      </w:pPr>
      <w:r w:rsidRPr="00B22446">
        <w:rPr>
          <w:rFonts w:ascii="14" w:hAnsi="14"/>
          <w:bCs/>
          <w:color w:val="000000"/>
          <w:spacing w:val="-3"/>
          <w:sz w:val="16"/>
          <w:szCs w:val="16"/>
        </w:rPr>
        <w:t xml:space="preserve">антитеррористической комиссии </w:t>
      </w:r>
      <w:r w:rsidRPr="00B22446">
        <w:rPr>
          <w:rFonts w:ascii="14" w:hAnsi="14"/>
          <w:bCs/>
          <w:color w:val="000000"/>
          <w:spacing w:val="-1"/>
          <w:sz w:val="16"/>
          <w:szCs w:val="16"/>
        </w:rPr>
        <w:t>Островского муниципального района</w:t>
      </w:r>
    </w:p>
    <w:p w:rsidR="00CD7C9D" w:rsidRPr="00B22446" w:rsidRDefault="00CD7C9D" w:rsidP="00CD7C9D">
      <w:pPr>
        <w:shd w:val="clear" w:color="auto" w:fill="FFFFFF"/>
        <w:ind w:firstLine="709"/>
        <w:jc w:val="center"/>
        <w:rPr>
          <w:rFonts w:ascii="14" w:hAnsi="14"/>
          <w:bCs/>
          <w:color w:val="000000"/>
          <w:spacing w:val="-1"/>
          <w:sz w:val="16"/>
          <w:szCs w:val="16"/>
        </w:rPr>
      </w:pPr>
    </w:p>
    <w:p w:rsidR="00CD7C9D" w:rsidRPr="00B22446" w:rsidRDefault="00CD7C9D" w:rsidP="00CD7C9D">
      <w:pPr>
        <w:shd w:val="clear" w:color="auto" w:fill="FFFFFF"/>
        <w:ind w:firstLine="709"/>
        <w:jc w:val="center"/>
        <w:rPr>
          <w:rFonts w:ascii="14" w:hAnsi="14"/>
          <w:bCs/>
          <w:color w:val="000000"/>
          <w:spacing w:val="-1"/>
          <w:sz w:val="16"/>
          <w:szCs w:val="16"/>
        </w:rPr>
      </w:pPr>
    </w:p>
    <w:tbl>
      <w:tblPr>
        <w:tblW w:w="10207" w:type="dxa"/>
        <w:tblInd w:w="-318" w:type="dxa"/>
        <w:tblLayout w:type="fixed"/>
        <w:tblLook w:val="01E0"/>
      </w:tblPr>
      <w:tblGrid>
        <w:gridCol w:w="426"/>
        <w:gridCol w:w="4395"/>
        <w:gridCol w:w="5386"/>
      </w:tblGrid>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Председатель комиссии</w:t>
            </w:r>
          </w:p>
          <w:p w:rsidR="00CD7C9D" w:rsidRPr="00B22446" w:rsidRDefault="00CD7C9D" w:rsidP="00CD7C9D">
            <w:pPr>
              <w:ind w:firstLine="709"/>
              <w:rPr>
                <w:rFonts w:ascii="14" w:hAnsi="14"/>
                <w:sz w:val="16"/>
                <w:szCs w:val="16"/>
              </w:rPr>
            </w:pPr>
          </w:p>
        </w:tc>
        <w:tc>
          <w:tcPr>
            <w:tcW w:w="5386" w:type="dxa"/>
            <w:shd w:val="clear" w:color="auto" w:fill="auto"/>
          </w:tcPr>
          <w:p w:rsidR="00CD7C9D" w:rsidRPr="00B22446" w:rsidRDefault="00CD7C9D" w:rsidP="00CD7C9D">
            <w:pPr>
              <w:ind w:firstLine="709"/>
              <w:rPr>
                <w:rFonts w:ascii="14" w:hAnsi="14"/>
                <w:sz w:val="16"/>
                <w:szCs w:val="16"/>
              </w:rPr>
            </w:pP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r w:rsidRPr="00B22446">
              <w:rPr>
                <w:rFonts w:ascii="14" w:hAnsi="14"/>
                <w:sz w:val="16"/>
                <w:szCs w:val="16"/>
              </w:rPr>
              <w:t>1.</w:t>
            </w: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Полякова Галина Анатольевна</w:t>
            </w:r>
          </w:p>
        </w:tc>
        <w:tc>
          <w:tcPr>
            <w:tcW w:w="5386"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 xml:space="preserve">-глава Островского муниципального района </w:t>
            </w:r>
          </w:p>
          <w:p w:rsidR="00CD7C9D" w:rsidRPr="00B22446" w:rsidRDefault="00CD7C9D" w:rsidP="00CD7C9D">
            <w:pPr>
              <w:ind w:firstLine="709"/>
              <w:rPr>
                <w:rFonts w:ascii="14" w:hAnsi="14"/>
                <w:sz w:val="16"/>
                <w:szCs w:val="16"/>
              </w:rPr>
            </w:pP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Заместитель председателя комиссии</w:t>
            </w:r>
          </w:p>
          <w:p w:rsidR="00CD7C9D" w:rsidRPr="00B22446" w:rsidRDefault="00CD7C9D" w:rsidP="00CD7C9D">
            <w:pPr>
              <w:ind w:firstLine="709"/>
              <w:rPr>
                <w:rFonts w:ascii="14" w:hAnsi="14"/>
                <w:sz w:val="16"/>
                <w:szCs w:val="16"/>
              </w:rPr>
            </w:pPr>
          </w:p>
        </w:tc>
        <w:tc>
          <w:tcPr>
            <w:tcW w:w="5386" w:type="dxa"/>
            <w:shd w:val="clear" w:color="auto" w:fill="auto"/>
          </w:tcPr>
          <w:p w:rsidR="00CD7C9D" w:rsidRPr="00B22446" w:rsidRDefault="00CD7C9D" w:rsidP="00CD7C9D">
            <w:pPr>
              <w:ind w:firstLine="709"/>
              <w:rPr>
                <w:rFonts w:ascii="14" w:hAnsi="14"/>
                <w:sz w:val="16"/>
                <w:szCs w:val="16"/>
              </w:rPr>
            </w:pP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r w:rsidRPr="00B22446">
              <w:rPr>
                <w:rFonts w:ascii="14" w:hAnsi="14"/>
                <w:sz w:val="16"/>
                <w:szCs w:val="16"/>
              </w:rPr>
              <w:t>2.</w:t>
            </w: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Терехов Вячеслав Николаевич</w:t>
            </w:r>
          </w:p>
        </w:tc>
        <w:tc>
          <w:tcPr>
            <w:tcW w:w="5386"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-начальник межмуниципального отдела МВД России «Островский» (по согласованию);</w:t>
            </w: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Члены комиссии:</w:t>
            </w:r>
          </w:p>
          <w:p w:rsidR="00CD7C9D" w:rsidRPr="00B22446" w:rsidRDefault="00CD7C9D" w:rsidP="00CD7C9D">
            <w:pPr>
              <w:ind w:firstLine="709"/>
              <w:rPr>
                <w:rFonts w:ascii="14" w:hAnsi="14"/>
                <w:sz w:val="16"/>
                <w:szCs w:val="16"/>
              </w:rPr>
            </w:pPr>
          </w:p>
        </w:tc>
        <w:tc>
          <w:tcPr>
            <w:tcW w:w="5386" w:type="dxa"/>
            <w:shd w:val="clear" w:color="auto" w:fill="auto"/>
          </w:tcPr>
          <w:p w:rsidR="00CD7C9D" w:rsidRPr="00B22446" w:rsidRDefault="00CD7C9D" w:rsidP="00CD7C9D">
            <w:pPr>
              <w:ind w:firstLine="709"/>
              <w:rPr>
                <w:rFonts w:ascii="14" w:hAnsi="14"/>
                <w:sz w:val="16"/>
                <w:szCs w:val="16"/>
              </w:rPr>
            </w:pP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r w:rsidRPr="00B22446">
              <w:rPr>
                <w:rFonts w:ascii="14" w:hAnsi="14"/>
                <w:sz w:val="16"/>
                <w:szCs w:val="16"/>
              </w:rPr>
              <w:t>3.</w:t>
            </w: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Баранова Ольга Алексеевна</w:t>
            </w:r>
          </w:p>
        </w:tc>
        <w:tc>
          <w:tcPr>
            <w:tcW w:w="5386"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 заместитель главы администрации Островского муниципального района;</w:t>
            </w: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r w:rsidRPr="00B22446">
              <w:rPr>
                <w:rFonts w:ascii="14" w:hAnsi="14"/>
                <w:sz w:val="16"/>
                <w:szCs w:val="16"/>
              </w:rPr>
              <w:t>4.</w:t>
            </w: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Смирнова Людмила Николаевна</w:t>
            </w:r>
          </w:p>
        </w:tc>
        <w:tc>
          <w:tcPr>
            <w:tcW w:w="5386"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 заместитель главы администрации Островского муниципального района;</w:t>
            </w: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r w:rsidRPr="00B22446">
              <w:rPr>
                <w:rFonts w:ascii="14" w:hAnsi="14"/>
                <w:sz w:val="16"/>
                <w:szCs w:val="16"/>
              </w:rPr>
              <w:t>5.</w:t>
            </w: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Груздева Татьяна Николаевна</w:t>
            </w:r>
          </w:p>
        </w:tc>
        <w:tc>
          <w:tcPr>
            <w:tcW w:w="5386"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-заместитель главы администрации островского муниципального района;</w:t>
            </w: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r w:rsidRPr="00B22446">
              <w:rPr>
                <w:rFonts w:ascii="14" w:hAnsi="14"/>
                <w:sz w:val="16"/>
                <w:szCs w:val="16"/>
              </w:rPr>
              <w:t>6.</w:t>
            </w:r>
          </w:p>
        </w:tc>
        <w:tc>
          <w:tcPr>
            <w:tcW w:w="4395" w:type="dxa"/>
            <w:shd w:val="clear" w:color="auto" w:fill="auto"/>
          </w:tcPr>
          <w:p w:rsidR="00CD7C9D" w:rsidRPr="00B22446" w:rsidRDefault="00CD7C9D" w:rsidP="00CD7C9D">
            <w:pPr>
              <w:ind w:firstLine="709"/>
              <w:rPr>
                <w:rFonts w:ascii="14" w:hAnsi="14"/>
                <w:sz w:val="16"/>
                <w:szCs w:val="16"/>
              </w:rPr>
            </w:pPr>
            <w:proofErr w:type="spellStart"/>
            <w:r w:rsidRPr="00B22446">
              <w:rPr>
                <w:rFonts w:ascii="14" w:hAnsi="14"/>
                <w:sz w:val="16"/>
                <w:szCs w:val="16"/>
              </w:rPr>
              <w:t>Буднева</w:t>
            </w:r>
            <w:proofErr w:type="spellEnd"/>
            <w:r w:rsidRPr="00B22446">
              <w:rPr>
                <w:rFonts w:ascii="14" w:hAnsi="14"/>
                <w:sz w:val="16"/>
                <w:szCs w:val="16"/>
              </w:rPr>
              <w:t xml:space="preserve"> Ольга Владимировна</w:t>
            </w:r>
          </w:p>
        </w:tc>
        <w:tc>
          <w:tcPr>
            <w:tcW w:w="5386"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-управляющий делами главы администрации Островского муниципального района;</w:t>
            </w: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r w:rsidRPr="00B22446">
              <w:rPr>
                <w:rFonts w:ascii="14" w:hAnsi="14"/>
                <w:sz w:val="16"/>
                <w:szCs w:val="16"/>
              </w:rPr>
              <w:t>7.</w:t>
            </w: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Сироткин Анатолий Иванович</w:t>
            </w:r>
          </w:p>
        </w:tc>
        <w:tc>
          <w:tcPr>
            <w:tcW w:w="5386"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-заведующий отделом по  мобилизационной работе,  делам ГО и ЧС администрации Островского муниципального района;</w:t>
            </w:r>
          </w:p>
        </w:tc>
      </w:tr>
      <w:tr w:rsidR="00CD7C9D" w:rsidRPr="00B22446" w:rsidTr="00CD7C9D">
        <w:tc>
          <w:tcPr>
            <w:tcW w:w="426" w:type="dxa"/>
            <w:shd w:val="clear" w:color="auto" w:fill="auto"/>
          </w:tcPr>
          <w:p w:rsidR="00CD7C9D" w:rsidRPr="00B22446" w:rsidRDefault="00CD7C9D" w:rsidP="00CD7C9D">
            <w:pPr>
              <w:ind w:firstLine="709"/>
              <w:jc w:val="center"/>
              <w:rPr>
                <w:rFonts w:ascii="14" w:hAnsi="14"/>
                <w:sz w:val="16"/>
                <w:szCs w:val="16"/>
              </w:rPr>
            </w:pPr>
            <w:r w:rsidRPr="00B22446">
              <w:rPr>
                <w:rFonts w:ascii="14" w:hAnsi="14"/>
                <w:sz w:val="16"/>
                <w:szCs w:val="16"/>
              </w:rPr>
              <w:t>8.</w:t>
            </w:r>
          </w:p>
        </w:tc>
        <w:tc>
          <w:tcPr>
            <w:tcW w:w="4395"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Егоров Евгений Олегович</w:t>
            </w:r>
          </w:p>
        </w:tc>
        <w:tc>
          <w:tcPr>
            <w:tcW w:w="5386" w:type="dxa"/>
            <w:shd w:val="clear" w:color="auto" w:fill="auto"/>
          </w:tcPr>
          <w:p w:rsidR="00CD7C9D" w:rsidRPr="00B22446" w:rsidRDefault="00CD7C9D" w:rsidP="00CD7C9D">
            <w:pPr>
              <w:ind w:firstLine="709"/>
              <w:rPr>
                <w:rFonts w:ascii="14" w:hAnsi="14"/>
                <w:sz w:val="16"/>
                <w:szCs w:val="16"/>
              </w:rPr>
            </w:pPr>
            <w:r w:rsidRPr="00B22446">
              <w:rPr>
                <w:rFonts w:ascii="14" w:hAnsi="14"/>
                <w:sz w:val="16"/>
                <w:szCs w:val="16"/>
              </w:rPr>
              <w:t xml:space="preserve">-начальник ПСЧ-9 </w:t>
            </w:r>
            <w:proofErr w:type="gramStart"/>
            <w:r w:rsidRPr="00B22446">
              <w:rPr>
                <w:rFonts w:ascii="14" w:hAnsi="14"/>
                <w:sz w:val="16"/>
                <w:szCs w:val="16"/>
              </w:rPr>
              <w:t>Костромского</w:t>
            </w:r>
            <w:proofErr w:type="gramEnd"/>
            <w:r w:rsidRPr="00B22446">
              <w:rPr>
                <w:rFonts w:ascii="14" w:hAnsi="14"/>
                <w:sz w:val="16"/>
                <w:szCs w:val="16"/>
              </w:rPr>
              <w:t xml:space="preserve"> ОГПС-1 (по согласованию)</w:t>
            </w:r>
          </w:p>
        </w:tc>
      </w:tr>
    </w:tbl>
    <w:p w:rsidR="00CD7C9D" w:rsidRPr="00B22446" w:rsidRDefault="00CD7C9D" w:rsidP="00CD7C9D">
      <w:pPr>
        <w:shd w:val="clear" w:color="auto" w:fill="FFFFFF"/>
        <w:ind w:firstLine="709"/>
        <w:jc w:val="center"/>
        <w:rPr>
          <w:rFonts w:ascii="14" w:hAnsi="14"/>
          <w:sz w:val="16"/>
          <w:szCs w:val="16"/>
        </w:rPr>
      </w:pPr>
    </w:p>
    <w:p w:rsidR="00CD7C9D" w:rsidRPr="00B22446" w:rsidRDefault="00CD7C9D" w:rsidP="00CD7C9D">
      <w:pPr>
        <w:shd w:val="clear" w:color="auto" w:fill="FFFFFF"/>
        <w:ind w:firstLine="709"/>
        <w:jc w:val="right"/>
        <w:rPr>
          <w:color w:val="000000"/>
          <w:spacing w:val="-4"/>
          <w:sz w:val="16"/>
          <w:szCs w:val="16"/>
        </w:rPr>
      </w:pPr>
    </w:p>
    <w:p w:rsidR="00CD7C9D" w:rsidRPr="00CD7C9D" w:rsidRDefault="00CD7C9D" w:rsidP="00CD7C9D">
      <w:pPr>
        <w:pStyle w:val="ConsPlusNormal"/>
        <w:ind w:firstLine="709"/>
        <w:jc w:val="center"/>
        <w:rPr>
          <w:rFonts w:ascii="Times New Roman" w:hAnsi="Times New Roman" w:cs="Times New Roman"/>
          <w:sz w:val="16"/>
          <w:szCs w:val="16"/>
        </w:rPr>
      </w:pPr>
    </w:p>
    <w:p w:rsidR="00CD7C9D" w:rsidRPr="00CD7C9D" w:rsidRDefault="00CD7C9D" w:rsidP="00CD7C9D">
      <w:pPr>
        <w:pStyle w:val="ConsPlusNormal"/>
        <w:jc w:val="center"/>
        <w:rPr>
          <w:rFonts w:ascii="Times New Roman" w:hAnsi="Times New Roman" w:cs="Times New Roman"/>
          <w:sz w:val="16"/>
          <w:szCs w:val="16"/>
        </w:rPr>
      </w:pPr>
    </w:p>
    <w:p w:rsidR="00CD7C9D" w:rsidRDefault="00CD7C9D" w:rsidP="00CD7C9D">
      <w:pPr>
        <w:jc w:val="center"/>
        <w:rPr>
          <w:sz w:val="16"/>
          <w:szCs w:val="16"/>
        </w:rPr>
      </w:pPr>
      <w:r w:rsidRPr="005B7ED2">
        <w:rPr>
          <w:sz w:val="16"/>
          <w:szCs w:val="16"/>
        </w:rPr>
        <w:t>*      *      *      *      *      *      *</w:t>
      </w:r>
    </w:p>
    <w:p w:rsidR="00CD7C9D" w:rsidRDefault="00CD7C9D" w:rsidP="00CD7C9D">
      <w:pPr>
        <w:pStyle w:val="ConsPlusNormal"/>
        <w:ind w:firstLine="709"/>
        <w:jc w:val="center"/>
        <w:rPr>
          <w:rFonts w:ascii="Times New Roman" w:hAnsi="Times New Roman" w:cs="Times New Roman"/>
          <w:sz w:val="16"/>
          <w:szCs w:val="16"/>
        </w:rPr>
      </w:pPr>
    </w:p>
    <w:p w:rsidR="00CD7C9D" w:rsidRDefault="00CD7C9D" w:rsidP="00CD7C9D">
      <w:pPr>
        <w:pStyle w:val="ConsPlusNormal"/>
        <w:ind w:firstLine="709"/>
        <w:jc w:val="center"/>
        <w:rPr>
          <w:rFonts w:ascii="Times New Roman" w:hAnsi="Times New Roman" w:cs="Times New Roman"/>
          <w:sz w:val="16"/>
          <w:szCs w:val="16"/>
        </w:rPr>
      </w:pPr>
    </w:p>
    <w:p w:rsidR="00CD7C9D" w:rsidRDefault="00CD7C9D" w:rsidP="00CD7C9D">
      <w:pPr>
        <w:pStyle w:val="ConsPlusNormal"/>
        <w:ind w:firstLine="709"/>
        <w:jc w:val="center"/>
        <w:rPr>
          <w:rFonts w:ascii="Times New Roman" w:hAnsi="Times New Roman" w:cs="Times New Roman"/>
          <w:sz w:val="16"/>
          <w:szCs w:val="16"/>
        </w:rPr>
      </w:pPr>
    </w:p>
    <w:p w:rsidR="00CD7C9D" w:rsidRDefault="00CD7C9D" w:rsidP="00CD7C9D">
      <w:pPr>
        <w:pStyle w:val="ConsPlusNormal"/>
        <w:ind w:firstLine="709"/>
        <w:jc w:val="center"/>
        <w:rPr>
          <w:rFonts w:ascii="Times New Roman" w:hAnsi="Times New Roman" w:cs="Times New Roman"/>
          <w:sz w:val="16"/>
          <w:szCs w:val="16"/>
        </w:rPr>
      </w:pPr>
    </w:p>
    <w:p w:rsidR="00CD7C9D" w:rsidRDefault="00CD7C9D" w:rsidP="00CD7C9D">
      <w:pPr>
        <w:pStyle w:val="ConsPlusNormal"/>
        <w:ind w:firstLine="709"/>
        <w:jc w:val="center"/>
        <w:rPr>
          <w:rFonts w:ascii="Times New Roman" w:hAnsi="Times New Roman" w:cs="Times New Roman"/>
          <w:sz w:val="16"/>
          <w:szCs w:val="16"/>
        </w:rPr>
      </w:pPr>
    </w:p>
    <w:p w:rsidR="00CD7C9D" w:rsidRDefault="00CD7C9D" w:rsidP="00CD7C9D">
      <w:pPr>
        <w:pStyle w:val="ConsPlusNormal"/>
        <w:ind w:firstLine="709"/>
        <w:jc w:val="center"/>
        <w:rPr>
          <w:rFonts w:ascii="Times New Roman" w:hAnsi="Times New Roman" w:cs="Times New Roman"/>
          <w:sz w:val="16"/>
          <w:szCs w:val="16"/>
        </w:rPr>
      </w:pPr>
    </w:p>
    <w:p w:rsidR="00CD7C9D" w:rsidRDefault="00CD7C9D" w:rsidP="00CD7C9D">
      <w:pPr>
        <w:pStyle w:val="ConsPlusNormal"/>
        <w:ind w:firstLine="709"/>
        <w:jc w:val="center"/>
        <w:rPr>
          <w:rFonts w:ascii="Times New Roman" w:hAnsi="Times New Roman" w:cs="Times New Roman"/>
          <w:sz w:val="16"/>
          <w:szCs w:val="16"/>
        </w:rPr>
      </w:pPr>
    </w:p>
    <w:p w:rsidR="00CD7C9D" w:rsidRDefault="00CD7C9D" w:rsidP="00CD7C9D">
      <w:pPr>
        <w:pStyle w:val="ConsPlusNormal"/>
        <w:ind w:firstLine="709"/>
        <w:jc w:val="center"/>
        <w:rPr>
          <w:rFonts w:ascii="Times New Roman" w:hAnsi="Times New Roman" w:cs="Times New Roman"/>
          <w:sz w:val="16"/>
          <w:szCs w:val="16"/>
        </w:rPr>
      </w:pPr>
    </w:p>
    <w:p w:rsidR="00CD7C9D" w:rsidRPr="00CD7C9D" w:rsidRDefault="00CD7C9D" w:rsidP="00CD7C9D">
      <w:pPr>
        <w:tabs>
          <w:tab w:val="left" w:pos="5040"/>
        </w:tabs>
        <w:jc w:val="center"/>
        <w:rPr>
          <w:sz w:val="16"/>
          <w:szCs w:val="16"/>
        </w:rPr>
      </w:pPr>
      <w:r w:rsidRPr="00CD7C9D">
        <w:rPr>
          <w:noProof/>
          <w:sz w:val="16"/>
          <w:szCs w:val="16"/>
        </w:rPr>
        <w:drawing>
          <wp:inline distT="0" distB="0" distL="0" distR="0">
            <wp:extent cx="742950" cy="914400"/>
            <wp:effectExtent l="19050" t="0" r="0" b="0"/>
            <wp:docPr id="16"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CD7C9D" w:rsidRPr="00CD7C9D" w:rsidRDefault="00CD7C9D" w:rsidP="00CD7C9D">
      <w:pPr>
        <w:pStyle w:val="1"/>
        <w:jc w:val="center"/>
        <w:rPr>
          <w:sz w:val="16"/>
          <w:szCs w:val="16"/>
        </w:rPr>
      </w:pPr>
      <w:r w:rsidRPr="00CD7C9D">
        <w:rPr>
          <w:sz w:val="16"/>
          <w:szCs w:val="16"/>
        </w:rPr>
        <w:t>ПОСТАНОВЛЕНИЕ</w:t>
      </w:r>
      <w:r w:rsidRPr="00CD7C9D">
        <w:rPr>
          <w:sz w:val="16"/>
          <w:szCs w:val="16"/>
        </w:rPr>
        <w:br/>
        <w:t>АДМИНИСТРАЦИЯ ОСТРОВСКОГО  МУНИЦИПАЛЬНОГО  РАЙОНА</w:t>
      </w:r>
    </w:p>
    <w:p w:rsidR="00CD7C9D" w:rsidRPr="00CD7C9D" w:rsidRDefault="00CD7C9D" w:rsidP="00CD7C9D">
      <w:pPr>
        <w:jc w:val="center"/>
        <w:rPr>
          <w:sz w:val="16"/>
          <w:szCs w:val="16"/>
        </w:rPr>
      </w:pPr>
      <w:r w:rsidRPr="00CD7C9D">
        <w:rPr>
          <w:sz w:val="16"/>
          <w:szCs w:val="16"/>
        </w:rPr>
        <w:t>КОСТРОМСКОЙ ОБЛАСТИ</w:t>
      </w:r>
    </w:p>
    <w:p w:rsidR="00CD7C9D" w:rsidRPr="00CD7C9D" w:rsidRDefault="00CD7C9D" w:rsidP="00CD7C9D">
      <w:pPr>
        <w:jc w:val="center"/>
        <w:rPr>
          <w:sz w:val="16"/>
          <w:szCs w:val="16"/>
        </w:rPr>
      </w:pPr>
    </w:p>
    <w:p w:rsidR="00CD7C9D" w:rsidRPr="00CD7C9D" w:rsidRDefault="00CD7C9D" w:rsidP="00CD7C9D">
      <w:pPr>
        <w:rPr>
          <w:sz w:val="16"/>
          <w:szCs w:val="16"/>
        </w:rPr>
      </w:pPr>
      <w:r w:rsidRPr="00CD7C9D">
        <w:rPr>
          <w:sz w:val="16"/>
          <w:szCs w:val="16"/>
        </w:rPr>
        <w:t xml:space="preserve">        от «29 »     08       2018 г.                                                       № 535</w:t>
      </w:r>
    </w:p>
    <w:p w:rsidR="00CD7C9D" w:rsidRPr="00CD7C9D" w:rsidRDefault="00CD7C9D" w:rsidP="00CD7C9D">
      <w:pPr>
        <w:rPr>
          <w:sz w:val="16"/>
          <w:szCs w:val="16"/>
        </w:rPr>
      </w:pPr>
    </w:p>
    <w:p w:rsidR="00CD7C9D" w:rsidRPr="00CD7C9D" w:rsidRDefault="00CD7C9D" w:rsidP="00CD7C9D">
      <w:pPr>
        <w:pStyle w:val="af8"/>
        <w:rPr>
          <w:sz w:val="16"/>
          <w:szCs w:val="16"/>
        </w:rPr>
      </w:pPr>
      <w:r w:rsidRPr="00CD7C9D">
        <w:rPr>
          <w:sz w:val="16"/>
          <w:szCs w:val="16"/>
        </w:rPr>
        <w:t>О внесении изменений  в постановление</w:t>
      </w:r>
    </w:p>
    <w:p w:rsidR="00CD7C9D" w:rsidRPr="00CD7C9D" w:rsidRDefault="00CD7C9D" w:rsidP="00CD7C9D">
      <w:pPr>
        <w:pStyle w:val="af8"/>
        <w:rPr>
          <w:sz w:val="16"/>
          <w:szCs w:val="16"/>
        </w:rPr>
      </w:pPr>
      <w:r w:rsidRPr="00CD7C9D">
        <w:rPr>
          <w:sz w:val="16"/>
          <w:szCs w:val="16"/>
        </w:rPr>
        <w:t>администрации Островского муниципального района</w:t>
      </w:r>
    </w:p>
    <w:p w:rsidR="00CD7C9D" w:rsidRPr="00CD7C9D" w:rsidRDefault="00CD7C9D" w:rsidP="00CD7C9D">
      <w:pPr>
        <w:pStyle w:val="af8"/>
        <w:rPr>
          <w:sz w:val="16"/>
          <w:szCs w:val="16"/>
        </w:rPr>
      </w:pPr>
      <w:r w:rsidRPr="00CD7C9D">
        <w:rPr>
          <w:sz w:val="16"/>
          <w:szCs w:val="16"/>
        </w:rPr>
        <w:t>Костромской области от «11» 06  2013г   № 493.</w:t>
      </w:r>
    </w:p>
    <w:p w:rsidR="00CD7C9D" w:rsidRPr="00CD7C9D" w:rsidRDefault="00CD7C9D" w:rsidP="00CD7C9D">
      <w:pPr>
        <w:rPr>
          <w:sz w:val="16"/>
          <w:szCs w:val="16"/>
        </w:rPr>
      </w:pPr>
    </w:p>
    <w:p w:rsidR="00CD7C9D" w:rsidRPr="00CD7C9D" w:rsidRDefault="00CD7C9D" w:rsidP="00CD7C9D">
      <w:pPr>
        <w:rPr>
          <w:sz w:val="16"/>
          <w:szCs w:val="16"/>
        </w:rPr>
      </w:pPr>
    </w:p>
    <w:p w:rsidR="00CD7C9D" w:rsidRPr="00CD7C9D" w:rsidRDefault="00CD7C9D" w:rsidP="00CD7C9D">
      <w:pPr>
        <w:ind w:firstLine="540"/>
        <w:jc w:val="both"/>
        <w:rPr>
          <w:bCs/>
          <w:sz w:val="16"/>
          <w:szCs w:val="16"/>
        </w:rPr>
      </w:pPr>
      <w:r w:rsidRPr="00CD7C9D">
        <w:rPr>
          <w:sz w:val="16"/>
          <w:szCs w:val="16"/>
        </w:rPr>
        <w:t xml:space="preserve"> В связи с кадровыми изменениями в Островском муниципальном районе</w:t>
      </w:r>
      <w:r w:rsidRPr="00CD7C9D">
        <w:rPr>
          <w:color w:val="000000"/>
          <w:sz w:val="16"/>
          <w:szCs w:val="16"/>
        </w:rPr>
        <w:t>,</w:t>
      </w:r>
      <w:r w:rsidRPr="00CD7C9D">
        <w:rPr>
          <w:sz w:val="16"/>
          <w:szCs w:val="16"/>
        </w:rPr>
        <w:t xml:space="preserve"> </w:t>
      </w:r>
      <w:r w:rsidRPr="00CD7C9D">
        <w:rPr>
          <w:bCs/>
          <w:sz w:val="16"/>
          <w:szCs w:val="16"/>
        </w:rPr>
        <w:t xml:space="preserve"> на  основании Устава муниципального образования Островский муниципальный район, администрация Островского муниципального района,</w:t>
      </w:r>
    </w:p>
    <w:p w:rsidR="00CD7C9D" w:rsidRPr="00CD7C9D" w:rsidRDefault="00CD7C9D" w:rsidP="00CD7C9D">
      <w:pPr>
        <w:pStyle w:val="af8"/>
        <w:jc w:val="both"/>
        <w:rPr>
          <w:bCs/>
          <w:sz w:val="16"/>
          <w:szCs w:val="16"/>
        </w:rPr>
      </w:pPr>
      <w:r w:rsidRPr="00CD7C9D">
        <w:rPr>
          <w:bCs/>
          <w:sz w:val="16"/>
          <w:szCs w:val="16"/>
        </w:rPr>
        <w:t xml:space="preserve">                                                            ПОСТАНОВЛЯЕТ:</w:t>
      </w:r>
    </w:p>
    <w:p w:rsidR="00CD7C9D" w:rsidRPr="00CD7C9D" w:rsidRDefault="00CD7C9D" w:rsidP="00CD7C9D">
      <w:pPr>
        <w:pStyle w:val="af8"/>
        <w:jc w:val="both"/>
        <w:rPr>
          <w:bCs/>
          <w:sz w:val="16"/>
          <w:szCs w:val="16"/>
        </w:rPr>
      </w:pPr>
    </w:p>
    <w:p w:rsidR="00CD7C9D" w:rsidRPr="00CD7C9D" w:rsidRDefault="00CD7C9D" w:rsidP="00CD7C9D">
      <w:pPr>
        <w:pStyle w:val="af8"/>
        <w:widowControl/>
        <w:numPr>
          <w:ilvl w:val="0"/>
          <w:numId w:val="16"/>
        </w:numPr>
        <w:tabs>
          <w:tab w:val="clear" w:pos="720"/>
          <w:tab w:val="num" w:pos="0"/>
        </w:tabs>
        <w:suppressAutoHyphens w:val="0"/>
        <w:autoSpaceDE/>
        <w:ind w:left="0" w:firstLine="0"/>
        <w:jc w:val="both"/>
        <w:rPr>
          <w:bCs/>
          <w:sz w:val="16"/>
          <w:szCs w:val="16"/>
        </w:rPr>
      </w:pPr>
      <w:r w:rsidRPr="00CD7C9D">
        <w:rPr>
          <w:bCs/>
          <w:sz w:val="16"/>
          <w:szCs w:val="16"/>
        </w:rPr>
        <w:t>Внести следующие изменения в постановление</w:t>
      </w:r>
      <w:r w:rsidRPr="00CD7C9D">
        <w:rPr>
          <w:sz w:val="16"/>
          <w:szCs w:val="16"/>
        </w:rPr>
        <w:t xml:space="preserve"> администрации  Островского муниципального района  Костромской области от 11. 06. 2013г № 493  « Об утверждении Положения о комиссии по определению размера выплат стимулирующего характера директорам </w:t>
      </w:r>
      <w:r w:rsidRPr="00CD7C9D">
        <w:rPr>
          <w:sz w:val="16"/>
          <w:szCs w:val="16"/>
        </w:rPr>
        <w:lastRenderedPageBreak/>
        <w:t xml:space="preserve">муниципальных учреждений отрасли «Культура» Островского муниципального района  Костромской области и порядке ее работы </w:t>
      </w:r>
      <w:proofErr w:type="gramStart"/>
      <w:r w:rsidRPr="00CD7C9D">
        <w:rPr>
          <w:sz w:val="16"/>
          <w:szCs w:val="16"/>
        </w:rPr>
        <w:t xml:space="preserve">( </w:t>
      </w:r>
      <w:proofErr w:type="gramEnd"/>
      <w:r w:rsidRPr="00CD7C9D">
        <w:rPr>
          <w:sz w:val="16"/>
          <w:szCs w:val="16"/>
        </w:rPr>
        <w:t>далее – Постановление):</w:t>
      </w:r>
    </w:p>
    <w:p w:rsidR="00CD7C9D" w:rsidRPr="00CD7C9D" w:rsidRDefault="00CD7C9D" w:rsidP="00CD7C9D">
      <w:pPr>
        <w:pStyle w:val="af8"/>
        <w:tabs>
          <w:tab w:val="num" w:pos="0"/>
        </w:tabs>
        <w:jc w:val="both"/>
        <w:rPr>
          <w:bCs/>
          <w:sz w:val="16"/>
          <w:szCs w:val="16"/>
        </w:rPr>
      </w:pPr>
    </w:p>
    <w:p w:rsidR="00CD7C9D" w:rsidRPr="00CD7C9D" w:rsidRDefault="00CD7C9D" w:rsidP="00CD7C9D">
      <w:pPr>
        <w:pStyle w:val="af8"/>
        <w:tabs>
          <w:tab w:val="num" w:pos="0"/>
        </w:tabs>
        <w:jc w:val="both"/>
        <w:rPr>
          <w:sz w:val="16"/>
          <w:szCs w:val="16"/>
        </w:rPr>
      </w:pPr>
      <w:r w:rsidRPr="00CD7C9D">
        <w:rPr>
          <w:sz w:val="16"/>
          <w:szCs w:val="16"/>
        </w:rPr>
        <w:t>1.1.    Приложение №2 к Постановлению изложить в новой редакции    согласно     Приложению к настоящему Постановлению.</w:t>
      </w:r>
    </w:p>
    <w:p w:rsidR="00CD7C9D" w:rsidRPr="00CD7C9D" w:rsidRDefault="00CD7C9D" w:rsidP="00CD7C9D">
      <w:pPr>
        <w:pStyle w:val="af8"/>
        <w:tabs>
          <w:tab w:val="num" w:pos="0"/>
        </w:tabs>
        <w:jc w:val="both"/>
        <w:rPr>
          <w:sz w:val="16"/>
          <w:szCs w:val="16"/>
        </w:rPr>
      </w:pPr>
    </w:p>
    <w:p w:rsidR="00CD7C9D" w:rsidRPr="00CD7C9D" w:rsidRDefault="00CD7C9D" w:rsidP="00CD7C9D">
      <w:pPr>
        <w:pStyle w:val="af8"/>
        <w:tabs>
          <w:tab w:val="num" w:pos="0"/>
        </w:tabs>
        <w:jc w:val="both"/>
        <w:rPr>
          <w:sz w:val="16"/>
          <w:szCs w:val="16"/>
        </w:rPr>
      </w:pPr>
      <w:r w:rsidRPr="00CD7C9D">
        <w:rPr>
          <w:sz w:val="16"/>
          <w:szCs w:val="16"/>
        </w:rPr>
        <w:t>2. Постановление  от 12.04.2016г №110 «О внесении изменений  в постановление</w:t>
      </w:r>
    </w:p>
    <w:p w:rsidR="00CD7C9D" w:rsidRPr="00CD7C9D" w:rsidRDefault="00CD7C9D" w:rsidP="00CD7C9D">
      <w:pPr>
        <w:pStyle w:val="af8"/>
        <w:tabs>
          <w:tab w:val="num" w:pos="0"/>
        </w:tabs>
        <w:jc w:val="both"/>
        <w:rPr>
          <w:sz w:val="16"/>
          <w:szCs w:val="16"/>
        </w:rPr>
      </w:pPr>
      <w:r w:rsidRPr="00CD7C9D">
        <w:rPr>
          <w:sz w:val="16"/>
          <w:szCs w:val="16"/>
        </w:rPr>
        <w:t>администрации Островского муниципального района Костромской области от «11» 06  2013г   № 493» считать утратившим силу.</w:t>
      </w:r>
    </w:p>
    <w:p w:rsidR="00CD7C9D" w:rsidRPr="00CD7C9D" w:rsidRDefault="00CD7C9D" w:rsidP="00CD7C9D">
      <w:pPr>
        <w:pStyle w:val="af8"/>
        <w:tabs>
          <w:tab w:val="num" w:pos="0"/>
        </w:tabs>
        <w:jc w:val="both"/>
        <w:rPr>
          <w:sz w:val="16"/>
          <w:szCs w:val="16"/>
        </w:rPr>
      </w:pPr>
    </w:p>
    <w:p w:rsidR="00CD7C9D" w:rsidRPr="00CD7C9D" w:rsidRDefault="00CD7C9D" w:rsidP="00CD7C9D">
      <w:pPr>
        <w:pStyle w:val="af8"/>
        <w:tabs>
          <w:tab w:val="num" w:pos="0"/>
        </w:tabs>
        <w:jc w:val="both"/>
        <w:rPr>
          <w:sz w:val="16"/>
          <w:szCs w:val="16"/>
        </w:rPr>
      </w:pPr>
      <w:r w:rsidRPr="00CD7C9D">
        <w:rPr>
          <w:sz w:val="16"/>
          <w:szCs w:val="16"/>
        </w:rPr>
        <w:t xml:space="preserve">3.    </w:t>
      </w:r>
      <w:proofErr w:type="gramStart"/>
      <w:r w:rsidRPr="00CD7C9D">
        <w:rPr>
          <w:sz w:val="16"/>
          <w:szCs w:val="16"/>
        </w:rPr>
        <w:t>Контроль за</w:t>
      </w:r>
      <w:proofErr w:type="gramEnd"/>
      <w:r w:rsidRPr="00CD7C9D">
        <w:rPr>
          <w:sz w:val="16"/>
          <w:szCs w:val="16"/>
        </w:rPr>
        <w:t xml:space="preserve"> исполнением настоящего постановления возложить на заместителя </w:t>
      </w:r>
    </w:p>
    <w:p w:rsidR="00CD7C9D" w:rsidRPr="00CD7C9D" w:rsidRDefault="00CD7C9D" w:rsidP="00CD7C9D">
      <w:pPr>
        <w:pStyle w:val="af8"/>
        <w:tabs>
          <w:tab w:val="num" w:pos="0"/>
        </w:tabs>
        <w:jc w:val="both"/>
        <w:rPr>
          <w:sz w:val="16"/>
          <w:szCs w:val="16"/>
        </w:rPr>
      </w:pPr>
      <w:r w:rsidRPr="00CD7C9D">
        <w:rPr>
          <w:sz w:val="16"/>
          <w:szCs w:val="16"/>
        </w:rPr>
        <w:t xml:space="preserve">       главы  администрации Островского муниципального района </w:t>
      </w:r>
      <w:proofErr w:type="gramStart"/>
      <w:r w:rsidRPr="00CD7C9D">
        <w:rPr>
          <w:sz w:val="16"/>
          <w:szCs w:val="16"/>
        </w:rPr>
        <w:t xml:space="preserve">( </w:t>
      </w:r>
      <w:proofErr w:type="gramEnd"/>
      <w:r w:rsidRPr="00CD7C9D">
        <w:rPr>
          <w:sz w:val="16"/>
          <w:szCs w:val="16"/>
        </w:rPr>
        <w:t>Баранову О.А.).</w:t>
      </w:r>
    </w:p>
    <w:p w:rsidR="00CD7C9D" w:rsidRPr="00CD7C9D" w:rsidRDefault="00CD7C9D" w:rsidP="00CD7C9D">
      <w:pPr>
        <w:pStyle w:val="af8"/>
        <w:tabs>
          <w:tab w:val="num" w:pos="0"/>
        </w:tabs>
        <w:jc w:val="both"/>
        <w:rPr>
          <w:sz w:val="16"/>
          <w:szCs w:val="16"/>
        </w:rPr>
      </w:pPr>
      <w:r w:rsidRPr="00CD7C9D">
        <w:rPr>
          <w:sz w:val="16"/>
          <w:szCs w:val="16"/>
        </w:rPr>
        <w:t>4. Настоящее постановление опубликовать в информационном бюллетене         «Районные      новости».</w:t>
      </w:r>
    </w:p>
    <w:p w:rsidR="00CD7C9D" w:rsidRPr="00CD7C9D" w:rsidRDefault="00CD7C9D" w:rsidP="00CD7C9D">
      <w:pPr>
        <w:pStyle w:val="af8"/>
        <w:tabs>
          <w:tab w:val="num" w:pos="0"/>
        </w:tabs>
        <w:jc w:val="both"/>
        <w:rPr>
          <w:sz w:val="16"/>
          <w:szCs w:val="16"/>
        </w:rPr>
      </w:pPr>
    </w:p>
    <w:p w:rsidR="00CD7C9D" w:rsidRPr="00CD7C9D" w:rsidRDefault="00CD7C9D" w:rsidP="00CD7C9D">
      <w:pPr>
        <w:pStyle w:val="af8"/>
        <w:tabs>
          <w:tab w:val="num" w:pos="0"/>
        </w:tabs>
        <w:jc w:val="both"/>
        <w:rPr>
          <w:sz w:val="16"/>
          <w:szCs w:val="16"/>
        </w:rPr>
      </w:pPr>
      <w:r w:rsidRPr="00CD7C9D">
        <w:rPr>
          <w:sz w:val="16"/>
          <w:szCs w:val="16"/>
        </w:rPr>
        <w:t>5.    Настоящее постановление вступает в силу со дня его официального   опубликования</w:t>
      </w:r>
      <w:proofErr w:type="gramStart"/>
      <w:r w:rsidRPr="00CD7C9D">
        <w:rPr>
          <w:sz w:val="16"/>
          <w:szCs w:val="16"/>
        </w:rPr>
        <w:t xml:space="preserve"> .</w:t>
      </w:r>
      <w:proofErr w:type="gramEnd"/>
      <w:r w:rsidRPr="00CD7C9D">
        <w:rPr>
          <w:sz w:val="16"/>
          <w:szCs w:val="16"/>
        </w:rPr>
        <w:t xml:space="preserve">   </w:t>
      </w:r>
    </w:p>
    <w:p w:rsidR="00CD7C9D" w:rsidRPr="00CD7C9D" w:rsidRDefault="00CD7C9D" w:rsidP="00CD7C9D">
      <w:pPr>
        <w:pStyle w:val="af8"/>
        <w:tabs>
          <w:tab w:val="num" w:pos="0"/>
        </w:tabs>
        <w:rPr>
          <w:sz w:val="16"/>
          <w:szCs w:val="16"/>
        </w:rPr>
      </w:pPr>
    </w:p>
    <w:p w:rsidR="00CD7C9D" w:rsidRPr="00CD7C9D" w:rsidRDefault="00CD7C9D" w:rsidP="00CD7C9D">
      <w:pPr>
        <w:pStyle w:val="af8"/>
        <w:tabs>
          <w:tab w:val="num" w:pos="0"/>
        </w:tabs>
        <w:rPr>
          <w:sz w:val="16"/>
          <w:szCs w:val="16"/>
        </w:rPr>
      </w:pPr>
    </w:p>
    <w:p w:rsidR="00CD7C9D" w:rsidRPr="00CD7C9D" w:rsidRDefault="00CD7C9D" w:rsidP="00CD7C9D">
      <w:pPr>
        <w:pStyle w:val="af8"/>
        <w:tabs>
          <w:tab w:val="num" w:pos="0"/>
        </w:tabs>
        <w:rPr>
          <w:sz w:val="16"/>
          <w:szCs w:val="16"/>
        </w:rPr>
      </w:pPr>
    </w:p>
    <w:p w:rsidR="00CD7C9D" w:rsidRPr="00CD7C9D" w:rsidRDefault="00CD7C9D" w:rsidP="00CD7C9D">
      <w:pPr>
        <w:tabs>
          <w:tab w:val="num" w:pos="0"/>
        </w:tabs>
        <w:rPr>
          <w:bCs/>
          <w:color w:val="333333"/>
          <w:sz w:val="16"/>
          <w:szCs w:val="16"/>
        </w:rPr>
      </w:pPr>
      <w:r w:rsidRPr="00CD7C9D">
        <w:rPr>
          <w:sz w:val="16"/>
          <w:szCs w:val="16"/>
        </w:rPr>
        <w:t xml:space="preserve">    Глава Островского муниципального района                                         Г.А. Полякова</w:t>
      </w:r>
    </w:p>
    <w:p w:rsidR="00CD7C9D" w:rsidRPr="00CD7C9D" w:rsidRDefault="00CD7C9D" w:rsidP="00CD7C9D">
      <w:pPr>
        <w:ind w:left="360"/>
        <w:jc w:val="both"/>
        <w:rPr>
          <w:bCs/>
          <w:color w:val="333333"/>
          <w:sz w:val="16"/>
          <w:szCs w:val="16"/>
        </w:rPr>
      </w:pPr>
    </w:p>
    <w:p w:rsidR="00CD7C9D" w:rsidRPr="00CD7C9D" w:rsidRDefault="00CD7C9D" w:rsidP="00CD7C9D">
      <w:pPr>
        <w:pStyle w:val="a6"/>
        <w:spacing w:before="0" w:beforeAutospacing="0" w:after="0"/>
        <w:jc w:val="right"/>
        <w:rPr>
          <w:bCs/>
          <w:color w:val="333333"/>
          <w:sz w:val="16"/>
          <w:szCs w:val="16"/>
        </w:rPr>
      </w:pPr>
      <w:r w:rsidRPr="00CD7C9D">
        <w:rPr>
          <w:bCs/>
          <w:color w:val="333333"/>
          <w:sz w:val="16"/>
          <w:szCs w:val="16"/>
        </w:rPr>
        <w:t xml:space="preserve">Приложение </w:t>
      </w:r>
    </w:p>
    <w:p w:rsidR="00CD7C9D" w:rsidRPr="00CD7C9D" w:rsidRDefault="00CD7C9D" w:rsidP="00CD7C9D">
      <w:pPr>
        <w:pStyle w:val="a6"/>
        <w:spacing w:before="0" w:beforeAutospacing="0" w:after="0"/>
        <w:jc w:val="right"/>
        <w:rPr>
          <w:bCs/>
          <w:color w:val="333333"/>
          <w:sz w:val="16"/>
          <w:szCs w:val="16"/>
        </w:rPr>
      </w:pPr>
      <w:r w:rsidRPr="00CD7C9D">
        <w:rPr>
          <w:bCs/>
          <w:color w:val="333333"/>
          <w:sz w:val="16"/>
          <w:szCs w:val="16"/>
        </w:rPr>
        <w:t xml:space="preserve">к постановлению администрации </w:t>
      </w:r>
    </w:p>
    <w:p w:rsidR="00CD7C9D" w:rsidRPr="00CD7C9D" w:rsidRDefault="00CD7C9D" w:rsidP="00CD7C9D">
      <w:pPr>
        <w:pStyle w:val="a6"/>
        <w:spacing w:before="0" w:beforeAutospacing="0" w:after="0"/>
        <w:jc w:val="right"/>
        <w:rPr>
          <w:bCs/>
          <w:color w:val="333333"/>
          <w:sz w:val="16"/>
          <w:szCs w:val="16"/>
        </w:rPr>
      </w:pPr>
      <w:r w:rsidRPr="00CD7C9D">
        <w:rPr>
          <w:bCs/>
          <w:color w:val="333333"/>
          <w:sz w:val="16"/>
          <w:szCs w:val="16"/>
        </w:rPr>
        <w:t>Островского муниципального района</w:t>
      </w:r>
    </w:p>
    <w:p w:rsidR="00CD7C9D" w:rsidRPr="00CD7C9D" w:rsidRDefault="00CD7C9D" w:rsidP="00CD7C9D">
      <w:pPr>
        <w:pStyle w:val="a6"/>
        <w:spacing w:before="0" w:beforeAutospacing="0" w:after="0"/>
        <w:jc w:val="right"/>
        <w:rPr>
          <w:bCs/>
          <w:color w:val="333333"/>
          <w:sz w:val="16"/>
          <w:szCs w:val="16"/>
        </w:rPr>
      </w:pPr>
      <w:r w:rsidRPr="00CD7C9D">
        <w:rPr>
          <w:bCs/>
          <w:color w:val="333333"/>
          <w:sz w:val="16"/>
          <w:szCs w:val="16"/>
        </w:rPr>
        <w:t xml:space="preserve">от                  2018 года     №    </w:t>
      </w:r>
    </w:p>
    <w:p w:rsidR="00CD7C9D" w:rsidRPr="00CD7C9D" w:rsidRDefault="00CD7C9D" w:rsidP="00CD7C9D">
      <w:pPr>
        <w:jc w:val="center"/>
        <w:rPr>
          <w:bCs/>
          <w:color w:val="333333"/>
          <w:sz w:val="16"/>
          <w:szCs w:val="16"/>
        </w:rPr>
      </w:pPr>
    </w:p>
    <w:p w:rsidR="00CD7C9D" w:rsidRPr="00CD7C9D" w:rsidRDefault="00CD7C9D" w:rsidP="00CD7C9D">
      <w:pPr>
        <w:jc w:val="center"/>
        <w:rPr>
          <w:sz w:val="16"/>
          <w:szCs w:val="16"/>
        </w:rPr>
      </w:pPr>
      <w:r w:rsidRPr="00CD7C9D">
        <w:rPr>
          <w:sz w:val="16"/>
          <w:szCs w:val="16"/>
        </w:rPr>
        <w:t>СОСТАВ</w:t>
      </w:r>
    </w:p>
    <w:p w:rsidR="00CD7C9D" w:rsidRPr="00CD7C9D" w:rsidRDefault="00CD7C9D" w:rsidP="00CD7C9D">
      <w:pPr>
        <w:pStyle w:val="a6"/>
        <w:spacing w:before="0" w:beforeAutospacing="0" w:after="0"/>
        <w:rPr>
          <w:bCs/>
          <w:color w:val="333333"/>
          <w:sz w:val="16"/>
          <w:szCs w:val="16"/>
        </w:rPr>
      </w:pPr>
    </w:p>
    <w:p w:rsidR="00CD7C9D" w:rsidRPr="00CD7C9D" w:rsidRDefault="00CD7C9D" w:rsidP="00CD7C9D">
      <w:pPr>
        <w:pStyle w:val="a6"/>
        <w:spacing w:before="0" w:beforeAutospacing="0" w:after="0"/>
        <w:jc w:val="center"/>
        <w:rPr>
          <w:bCs/>
          <w:color w:val="333333"/>
          <w:sz w:val="16"/>
          <w:szCs w:val="16"/>
        </w:rPr>
      </w:pPr>
      <w:r w:rsidRPr="00CD7C9D">
        <w:rPr>
          <w:bCs/>
          <w:color w:val="333333"/>
          <w:sz w:val="16"/>
          <w:szCs w:val="16"/>
        </w:rPr>
        <w:t>комиссии по определению размера выплат стимулирующего характера</w:t>
      </w:r>
    </w:p>
    <w:p w:rsidR="00CD7C9D" w:rsidRPr="00CD7C9D" w:rsidRDefault="00CD7C9D" w:rsidP="00CD7C9D">
      <w:pPr>
        <w:pStyle w:val="a6"/>
        <w:spacing w:before="0" w:beforeAutospacing="0" w:after="0"/>
        <w:jc w:val="center"/>
        <w:rPr>
          <w:bCs/>
          <w:color w:val="333333"/>
          <w:sz w:val="16"/>
          <w:szCs w:val="16"/>
        </w:rPr>
      </w:pPr>
      <w:r w:rsidRPr="00CD7C9D">
        <w:rPr>
          <w:bCs/>
          <w:color w:val="333333"/>
          <w:sz w:val="16"/>
          <w:szCs w:val="16"/>
        </w:rPr>
        <w:t>директорам муниципальных  учреждений отрасли « Культура»</w:t>
      </w:r>
    </w:p>
    <w:p w:rsidR="00CD7C9D" w:rsidRPr="00CD7C9D" w:rsidRDefault="00CD7C9D" w:rsidP="00CD7C9D">
      <w:pPr>
        <w:jc w:val="center"/>
        <w:rPr>
          <w:bCs/>
          <w:color w:val="333333"/>
          <w:sz w:val="16"/>
          <w:szCs w:val="16"/>
        </w:rPr>
      </w:pPr>
      <w:r w:rsidRPr="00CD7C9D">
        <w:rPr>
          <w:bCs/>
          <w:color w:val="333333"/>
          <w:sz w:val="16"/>
          <w:szCs w:val="16"/>
        </w:rPr>
        <w:t xml:space="preserve"> Островского муниципального  района Костромской области</w:t>
      </w:r>
    </w:p>
    <w:p w:rsidR="00CD7C9D" w:rsidRPr="00CD7C9D" w:rsidRDefault="00CD7C9D" w:rsidP="00CD7C9D">
      <w:pPr>
        <w:jc w:val="center"/>
        <w:rPr>
          <w:sz w:val="16"/>
          <w:szCs w:val="16"/>
        </w:rPr>
      </w:pPr>
    </w:p>
    <w:p w:rsidR="00CD7C9D" w:rsidRPr="00CD7C9D" w:rsidRDefault="00CD7C9D" w:rsidP="00CD7C9D">
      <w:pPr>
        <w:pStyle w:val="a6"/>
        <w:spacing w:before="0" w:beforeAutospacing="0" w:after="0"/>
        <w:jc w:val="right"/>
        <w:rPr>
          <w:bCs/>
          <w:color w:val="333333"/>
          <w:sz w:val="16"/>
          <w:szCs w:val="16"/>
        </w:rPr>
      </w:pPr>
    </w:p>
    <w:p w:rsidR="00CD7C9D" w:rsidRPr="00CD7C9D" w:rsidRDefault="00CD7C9D" w:rsidP="00CD7C9D">
      <w:pPr>
        <w:pStyle w:val="a6"/>
        <w:spacing w:before="0" w:beforeAutospacing="0" w:after="0"/>
        <w:rPr>
          <w:bCs/>
          <w:color w:val="333333"/>
          <w:sz w:val="16"/>
          <w:szCs w:val="16"/>
        </w:rPr>
      </w:pPr>
      <w:r w:rsidRPr="00CD7C9D">
        <w:rPr>
          <w:bCs/>
          <w:color w:val="333333"/>
          <w:sz w:val="16"/>
          <w:szCs w:val="16"/>
        </w:rPr>
        <w:t>Полякова Г.А          -                                     глава Островского муниципального района,</w:t>
      </w:r>
    </w:p>
    <w:p w:rsidR="00CD7C9D" w:rsidRPr="00CD7C9D" w:rsidRDefault="00CD7C9D" w:rsidP="00CD7C9D">
      <w:pPr>
        <w:pStyle w:val="a6"/>
        <w:spacing w:before="0" w:beforeAutospacing="0" w:after="0"/>
        <w:rPr>
          <w:bCs/>
          <w:color w:val="333333"/>
          <w:sz w:val="16"/>
          <w:szCs w:val="16"/>
        </w:rPr>
      </w:pPr>
      <w:r w:rsidRPr="00CD7C9D">
        <w:rPr>
          <w:bCs/>
          <w:color w:val="333333"/>
          <w:sz w:val="16"/>
          <w:szCs w:val="16"/>
        </w:rPr>
        <w:t xml:space="preserve">                                                                                                          председатель комиссии;</w:t>
      </w:r>
    </w:p>
    <w:p w:rsidR="00CD7C9D" w:rsidRPr="00CD7C9D" w:rsidRDefault="00CD7C9D" w:rsidP="00CD7C9D">
      <w:pPr>
        <w:pStyle w:val="a6"/>
        <w:spacing w:before="0" w:beforeAutospacing="0" w:after="0"/>
        <w:rPr>
          <w:bCs/>
          <w:color w:val="333333"/>
          <w:sz w:val="16"/>
          <w:szCs w:val="16"/>
        </w:rPr>
      </w:pPr>
    </w:p>
    <w:p w:rsidR="00927F99" w:rsidRDefault="00CD7C9D" w:rsidP="00927F99">
      <w:pPr>
        <w:pStyle w:val="a6"/>
        <w:spacing w:before="0" w:beforeAutospacing="0" w:after="0"/>
        <w:rPr>
          <w:bCs/>
          <w:color w:val="333333"/>
          <w:sz w:val="16"/>
          <w:szCs w:val="16"/>
        </w:rPr>
      </w:pPr>
      <w:r w:rsidRPr="00CD7C9D">
        <w:rPr>
          <w:bCs/>
          <w:color w:val="333333"/>
          <w:sz w:val="16"/>
          <w:szCs w:val="16"/>
        </w:rPr>
        <w:t>Баранова О.А.      -                             заместитель главы администрации Островского</w:t>
      </w:r>
      <w:r w:rsidR="00927F99">
        <w:rPr>
          <w:bCs/>
          <w:color w:val="333333"/>
          <w:sz w:val="16"/>
          <w:szCs w:val="16"/>
        </w:rPr>
        <w:t xml:space="preserve"> </w:t>
      </w:r>
      <w:r w:rsidRPr="00CD7C9D">
        <w:rPr>
          <w:bCs/>
          <w:color w:val="333333"/>
          <w:sz w:val="16"/>
          <w:szCs w:val="16"/>
        </w:rPr>
        <w:t xml:space="preserve">  муниципального района,</w:t>
      </w:r>
    </w:p>
    <w:p w:rsidR="00CD7C9D" w:rsidRPr="00CD7C9D" w:rsidRDefault="00927F99" w:rsidP="00927F99">
      <w:pPr>
        <w:pStyle w:val="a6"/>
        <w:spacing w:before="0" w:beforeAutospacing="0" w:after="0"/>
        <w:rPr>
          <w:bCs/>
          <w:color w:val="333333"/>
          <w:sz w:val="16"/>
          <w:szCs w:val="16"/>
        </w:rPr>
      </w:pPr>
      <w:r>
        <w:rPr>
          <w:bCs/>
          <w:color w:val="333333"/>
          <w:sz w:val="16"/>
          <w:szCs w:val="16"/>
        </w:rPr>
        <w:t xml:space="preserve">                                                            </w:t>
      </w:r>
      <w:r w:rsidR="00CD7C9D" w:rsidRPr="00CD7C9D">
        <w:rPr>
          <w:bCs/>
          <w:color w:val="333333"/>
          <w:sz w:val="16"/>
          <w:szCs w:val="16"/>
        </w:rPr>
        <w:t xml:space="preserve"> заместитель председателя</w:t>
      </w:r>
      <w:r>
        <w:rPr>
          <w:bCs/>
          <w:color w:val="333333"/>
          <w:sz w:val="16"/>
          <w:szCs w:val="16"/>
        </w:rPr>
        <w:t xml:space="preserve"> </w:t>
      </w:r>
      <w:r w:rsidR="00CD7C9D" w:rsidRPr="00CD7C9D">
        <w:rPr>
          <w:bCs/>
          <w:color w:val="333333"/>
          <w:sz w:val="16"/>
          <w:szCs w:val="16"/>
        </w:rPr>
        <w:t>комиссии;</w:t>
      </w:r>
    </w:p>
    <w:p w:rsidR="00CD7C9D" w:rsidRPr="00CD7C9D" w:rsidRDefault="00CD7C9D" w:rsidP="00CD7C9D">
      <w:pPr>
        <w:pStyle w:val="a6"/>
        <w:spacing w:before="0" w:beforeAutospacing="0" w:after="0"/>
        <w:rPr>
          <w:bCs/>
          <w:color w:val="333333"/>
          <w:sz w:val="16"/>
          <w:szCs w:val="16"/>
        </w:rPr>
      </w:pPr>
    </w:p>
    <w:p w:rsidR="00CD7C9D" w:rsidRPr="00CD7C9D" w:rsidRDefault="00CD7C9D" w:rsidP="00CD7C9D">
      <w:pPr>
        <w:pStyle w:val="a6"/>
        <w:spacing w:before="0" w:beforeAutospacing="0" w:after="0"/>
        <w:rPr>
          <w:bCs/>
          <w:color w:val="333333"/>
          <w:sz w:val="16"/>
          <w:szCs w:val="16"/>
        </w:rPr>
      </w:pPr>
      <w:r w:rsidRPr="00CD7C9D">
        <w:rPr>
          <w:bCs/>
          <w:color w:val="333333"/>
          <w:sz w:val="16"/>
          <w:szCs w:val="16"/>
        </w:rPr>
        <w:t xml:space="preserve"> Худякова А.Н.          -                                главный специалист по труду  администрации</w:t>
      </w:r>
    </w:p>
    <w:p w:rsidR="00CD7C9D" w:rsidRPr="00CD7C9D" w:rsidRDefault="00CD7C9D" w:rsidP="00927F99">
      <w:pPr>
        <w:pStyle w:val="a6"/>
        <w:spacing w:before="0" w:beforeAutospacing="0" w:after="0"/>
        <w:jc w:val="center"/>
        <w:rPr>
          <w:bCs/>
          <w:color w:val="333333"/>
          <w:sz w:val="16"/>
          <w:szCs w:val="16"/>
        </w:rPr>
      </w:pPr>
      <w:r w:rsidRPr="00CD7C9D">
        <w:rPr>
          <w:bCs/>
          <w:color w:val="333333"/>
          <w:sz w:val="16"/>
          <w:szCs w:val="16"/>
        </w:rPr>
        <w:t>Островского    муниципального района,</w:t>
      </w:r>
      <w:r w:rsidR="00927F99">
        <w:rPr>
          <w:bCs/>
          <w:color w:val="333333"/>
          <w:sz w:val="16"/>
          <w:szCs w:val="16"/>
        </w:rPr>
        <w:t xml:space="preserve"> член   </w:t>
      </w:r>
      <w:r w:rsidRPr="00CD7C9D">
        <w:rPr>
          <w:bCs/>
          <w:color w:val="333333"/>
          <w:sz w:val="16"/>
          <w:szCs w:val="16"/>
        </w:rPr>
        <w:t>комиссии;</w:t>
      </w:r>
    </w:p>
    <w:p w:rsidR="00CD7C9D" w:rsidRPr="00CD7C9D" w:rsidRDefault="00CD7C9D" w:rsidP="00CD7C9D">
      <w:pPr>
        <w:pStyle w:val="a6"/>
        <w:spacing w:before="0" w:beforeAutospacing="0" w:after="0"/>
        <w:rPr>
          <w:bCs/>
          <w:color w:val="333333"/>
          <w:sz w:val="16"/>
          <w:szCs w:val="16"/>
        </w:rPr>
      </w:pPr>
    </w:p>
    <w:p w:rsidR="00CD7C9D" w:rsidRPr="00CD7C9D" w:rsidRDefault="00CD7C9D" w:rsidP="00927F99">
      <w:pPr>
        <w:pStyle w:val="a6"/>
        <w:spacing w:before="0" w:beforeAutospacing="0" w:after="0"/>
        <w:rPr>
          <w:bCs/>
          <w:color w:val="333333"/>
          <w:sz w:val="16"/>
          <w:szCs w:val="16"/>
        </w:rPr>
      </w:pPr>
      <w:r w:rsidRPr="00CD7C9D">
        <w:rPr>
          <w:bCs/>
          <w:color w:val="333333"/>
          <w:sz w:val="16"/>
          <w:szCs w:val="16"/>
        </w:rPr>
        <w:t xml:space="preserve">Кудряшова Л. Н.       -                                                начальник финансового управления   администрации       Островского                      </w:t>
      </w:r>
    </w:p>
    <w:p w:rsidR="00CD7C9D" w:rsidRPr="00CD7C9D" w:rsidRDefault="00CD7C9D" w:rsidP="00927F99">
      <w:pPr>
        <w:pStyle w:val="a6"/>
        <w:spacing w:before="0" w:beforeAutospacing="0" w:after="0"/>
        <w:jc w:val="center"/>
        <w:rPr>
          <w:bCs/>
          <w:color w:val="333333"/>
          <w:sz w:val="16"/>
          <w:szCs w:val="16"/>
        </w:rPr>
      </w:pPr>
      <w:r w:rsidRPr="00CD7C9D">
        <w:rPr>
          <w:bCs/>
          <w:color w:val="333333"/>
          <w:sz w:val="16"/>
          <w:szCs w:val="16"/>
        </w:rPr>
        <w:t xml:space="preserve">    муниципального района, член  комиссии;</w:t>
      </w:r>
    </w:p>
    <w:p w:rsidR="00CD7C9D" w:rsidRPr="00CD7C9D" w:rsidRDefault="00CD7C9D" w:rsidP="00CD7C9D">
      <w:pPr>
        <w:pStyle w:val="a6"/>
        <w:spacing w:before="0" w:beforeAutospacing="0" w:after="0"/>
        <w:rPr>
          <w:bCs/>
          <w:color w:val="333333"/>
          <w:sz w:val="16"/>
          <w:szCs w:val="16"/>
        </w:rPr>
      </w:pPr>
    </w:p>
    <w:p w:rsidR="00CD7C9D" w:rsidRPr="00CD7C9D" w:rsidRDefault="00CD7C9D" w:rsidP="00CD7C9D">
      <w:pPr>
        <w:pStyle w:val="a6"/>
        <w:spacing w:before="0" w:beforeAutospacing="0" w:after="0"/>
        <w:rPr>
          <w:bCs/>
          <w:color w:val="333333"/>
          <w:sz w:val="16"/>
          <w:szCs w:val="16"/>
        </w:rPr>
      </w:pPr>
    </w:p>
    <w:p w:rsidR="00CD7C9D" w:rsidRPr="00CD7C9D" w:rsidRDefault="00CD7C9D" w:rsidP="00CD7C9D">
      <w:pPr>
        <w:pStyle w:val="a6"/>
        <w:spacing w:before="0" w:beforeAutospacing="0" w:after="0"/>
        <w:rPr>
          <w:bCs/>
          <w:color w:val="333333"/>
          <w:sz w:val="16"/>
          <w:szCs w:val="16"/>
        </w:rPr>
      </w:pPr>
      <w:r w:rsidRPr="00CD7C9D">
        <w:rPr>
          <w:bCs/>
          <w:color w:val="333333"/>
          <w:sz w:val="16"/>
          <w:szCs w:val="16"/>
        </w:rPr>
        <w:t>Сергеева А.Б             -                  заведующий отделом культуры, по делам молодежи, туризма, физкультуры и спорта администрации</w:t>
      </w:r>
    </w:p>
    <w:p w:rsidR="00CD7C9D" w:rsidRPr="00CD7C9D" w:rsidRDefault="00927F99" w:rsidP="00927F99">
      <w:pPr>
        <w:pStyle w:val="a6"/>
        <w:spacing w:before="0" w:beforeAutospacing="0" w:after="0"/>
        <w:rPr>
          <w:bCs/>
          <w:color w:val="333333"/>
          <w:sz w:val="16"/>
          <w:szCs w:val="16"/>
        </w:rPr>
      </w:pPr>
      <w:r>
        <w:rPr>
          <w:bCs/>
          <w:color w:val="333333"/>
          <w:sz w:val="16"/>
          <w:szCs w:val="16"/>
        </w:rPr>
        <w:t xml:space="preserve">                                             </w:t>
      </w:r>
      <w:r w:rsidR="00CD7C9D" w:rsidRPr="00CD7C9D">
        <w:rPr>
          <w:bCs/>
          <w:color w:val="333333"/>
          <w:sz w:val="16"/>
          <w:szCs w:val="16"/>
        </w:rPr>
        <w:t xml:space="preserve">          Островского муниципального  района,   секретарь комиссии;</w:t>
      </w:r>
    </w:p>
    <w:p w:rsidR="00CD7C9D" w:rsidRPr="00CD7C9D" w:rsidRDefault="00CD7C9D" w:rsidP="00CD7C9D">
      <w:pPr>
        <w:pStyle w:val="a6"/>
        <w:spacing w:before="0" w:beforeAutospacing="0" w:after="0"/>
        <w:rPr>
          <w:bCs/>
          <w:color w:val="333333"/>
          <w:sz w:val="16"/>
          <w:szCs w:val="16"/>
        </w:rPr>
      </w:pPr>
    </w:p>
    <w:p w:rsidR="00CD7C9D" w:rsidRPr="00CD7C9D" w:rsidRDefault="00CD7C9D" w:rsidP="00CD7C9D">
      <w:pPr>
        <w:pStyle w:val="a6"/>
        <w:spacing w:before="0" w:beforeAutospacing="0" w:after="0"/>
        <w:rPr>
          <w:bCs/>
          <w:color w:val="333333"/>
          <w:sz w:val="16"/>
          <w:szCs w:val="16"/>
        </w:rPr>
      </w:pPr>
      <w:r w:rsidRPr="00CD7C9D">
        <w:rPr>
          <w:bCs/>
          <w:color w:val="333333"/>
          <w:sz w:val="16"/>
          <w:szCs w:val="16"/>
        </w:rPr>
        <w:t xml:space="preserve">Смирнова О.Л.          -                  председатель профсоюзной организации  работников </w:t>
      </w:r>
      <w:r w:rsidR="00927F99">
        <w:rPr>
          <w:bCs/>
          <w:color w:val="333333"/>
          <w:sz w:val="16"/>
          <w:szCs w:val="16"/>
        </w:rPr>
        <w:t xml:space="preserve"> </w:t>
      </w:r>
      <w:r w:rsidRPr="00CD7C9D">
        <w:rPr>
          <w:bCs/>
          <w:color w:val="333333"/>
          <w:sz w:val="16"/>
          <w:szCs w:val="16"/>
        </w:rPr>
        <w:t>культуры Островского муниципального района,</w:t>
      </w:r>
    </w:p>
    <w:p w:rsidR="00CD7C9D" w:rsidRPr="00CD7C9D" w:rsidRDefault="00CD7C9D" w:rsidP="00CD7C9D">
      <w:pPr>
        <w:pStyle w:val="a6"/>
        <w:spacing w:before="0" w:beforeAutospacing="0" w:after="0"/>
        <w:rPr>
          <w:bCs/>
          <w:color w:val="333333"/>
          <w:sz w:val="16"/>
          <w:szCs w:val="16"/>
        </w:rPr>
      </w:pPr>
      <w:r w:rsidRPr="00CD7C9D">
        <w:rPr>
          <w:bCs/>
          <w:color w:val="333333"/>
          <w:sz w:val="16"/>
          <w:szCs w:val="16"/>
        </w:rPr>
        <w:t>член комиссии;</w:t>
      </w:r>
    </w:p>
    <w:p w:rsidR="00CD7C9D" w:rsidRPr="00CD7C9D" w:rsidRDefault="00CD7C9D" w:rsidP="00CD7C9D">
      <w:pPr>
        <w:pStyle w:val="a6"/>
        <w:spacing w:before="0" w:beforeAutospacing="0" w:after="0"/>
        <w:rPr>
          <w:bCs/>
          <w:color w:val="333333"/>
          <w:sz w:val="16"/>
          <w:szCs w:val="16"/>
        </w:rPr>
      </w:pPr>
    </w:p>
    <w:p w:rsidR="00CD7C9D" w:rsidRPr="00CD7C9D" w:rsidRDefault="00CD7C9D" w:rsidP="00927F99">
      <w:pPr>
        <w:pStyle w:val="a6"/>
        <w:spacing w:before="0" w:beforeAutospacing="0" w:after="0"/>
        <w:rPr>
          <w:bCs/>
          <w:color w:val="333333"/>
          <w:sz w:val="16"/>
          <w:szCs w:val="16"/>
        </w:rPr>
      </w:pPr>
      <w:r w:rsidRPr="00CD7C9D">
        <w:rPr>
          <w:bCs/>
          <w:color w:val="333333"/>
          <w:sz w:val="16"/>
          <w:szCs w:val="16"/>
        </w:rPr>
        <w:t>Соколова Т.П.        -                                                    заведующий юридическим отделом     администрации Островского   муниципального района,</w:t>
      </w:r>
      <w:r w:rsidR="00927F99">
        <w:rPr>
          <w:bCs/>
          <w:color w:val="333333"/>
          <w:sz w:val="16"/>
          <w:szCs w:val="16"/>
        </w:rPr>
        <w:t xml:space="preserve">  </w:t>
      </w:r>
      <w:r w:rsidRPr="00CD7C9D">
        <w:rPr>
          <w:bCs/>
          <w:color w:val="333333"/>
          <w:sz w:val="16"/>
          <w:szCs w:val="16"/>
        </w:rPr>
        <w:t>член комиссии.</w:t>
      </w:r>
    </w:p>
    <w:p w:rsidR="00CD7C9D" w:rsidRPr="008F4246" w:rsidRDefault="00CD7C9D" w:rsidP="00CD7C9D">
      <w:pPr>
        <w:pStyle w:val="a6"/>
        <w:spacing w:before="0" w:beforeAutospacing="0" w:after="0"/>
        <w:jc w:val="right"/>
        <w:rPr>
          <w:bCs/>
          <w:color w:val="333333"/>
        </w:rPr>
      </w:pPr>
    </w:p>
    <w:p w:rsidR="00CD7C9D" w:rsidRPr="008F4246" w:rsidRDefault="00CD7C9D" w:rsidP="00CD7C9D">
      <w:pPr>
        <w:pStyle w:val="a6"/>
        <w:spacing w:before="0" w:beforeAutospacing="0" w:after="0"/>
        <w:rPr>
          <w:bCs/>
          <w:color w:val="333333"/>
        </w:rPr>
      </w:pPr>
    </w:p>
    <w:p w:rsidR="00CD7C9D" w:rsidRPr="008F4246" w:rsidRDefault="00CD7C9D" w:rsidP="00CD7C9D">
      <w:pPr>
        <w:rPr>
          <w:sz w:val="24"/>
          <w:szCs w:val="24"/>
        </w:rPr>
      </w:pPr>
      <w:r w:rsidRPr="008F4246">
        <w:rPr>
          <w:bCs/>
          <w:color w:val="333333"/>
          <w:sz w:val="24"/>
          <w:szCs w:val="24"/>
        </w:rPr>
        <w:t xml:space="preserve"> </w:t>
      </w:r>
    </w:p>
    <w:p w:rsidR="00CD7C9D" w:rsidRDefault="00927F99" w:rsidP="00927F99">
      <w:pPr>
        <w:jc w:val="center"/>
        <w:rPr>
          <w:sz w:val="24"/>
          <w:szCs w:val="24"/>
        </w:rPr>
      </w:pPr>
      <w:r w:rsidRPr="005B7ED2">
        <w:rPr>
          <w:sz w:val="16"/>
          <w:szCs w:val="16"/>
        </w:rPr>
        <w:t>*      *      *      *      *      *      *</w:t>
      </w:r>
    </w:p>
    <w:p w:rsidR="00CD7C9D" w:rsidRPr="008F4246" w:rsidRDefault="00CD7C9D" w:rsidP="00CD7C9D">
      <w:pPr>
        <w:jc w:val="both"/>
        <w:rPr>
          <w:sz w:val="24"/>
          <w:szCs w:val="24"/>
        </w:rPr>
      </w:pPr>
    </w:p>
    <w:p w:rsidR="00CD7C9D" w:rsidRPr="003836CF" w:rsidRDefault="00CD7C9D" w:rsidP="00CD7C9D">
      <w:pPr>
        <w:pStyle w:val="ConsPlusNormal"/>
        <w:ind w:firstLine="709"/>
        <w:jc w:val="center"/>
        <w:rPr>
          <w:rFonts w:ascii="Times New Roman" w:hAnsi="Times New Roman" w:cs="Times New Roman"/>
          <w:sz w:val="16"/>
          <w:szCs w:val="16"/>
        </w:rPr>
      </w:pPr>
    </w:p>
    <w:p w:rsidR="00CD7C9D" w:rsidRPr="003836CF" w:rsidRDefault="00CD7C9D" w:rsidP="00CD7C9D">
      <w:pPr>
        <w:pStyle w:val="ConsPlusNormal"/>
        <w:ind w:firstLine="709"/>
        <w:jc w:val="center"/>
        <w:rPr>
          <w:rFonts w:ascii="Times New Roman" w:hAnsi="Times New Roman" w:cs="Times New Roman"/>
          <w:sz w:val="16"/>
          <w:szCs w:val="16"/>
        </w:rPr>
      </w:pPr>
    </w:p>
    <w:p w:rsidR="00927F99" w:rsidRPr="00927F99" w:rsidRDefault="00927F99" w:rsidP="00927F99">
      <w:pPr>
        <w:pStyle w:val="SL2"/>
        <w:rPr>
          <w:rFonts w:ascii="Times New Roman" w:hAnsi="Times New Roman"/>
          <w:sz w:val="16"/>
          <w:szCs w:val="16"/>
        </w:rPr>
      </w:pPr>
      <w:r w:rsidRPr="00927F99">
        <w:rPr>
          <w:rFonts w:ascii="Times New Roman" w:hAnsi="Times New Roman"/>
          <w:sz w:val="16"/>
          <w:szCs w:val="16"/>
        </w:rPr>
        <w:t xml:space="preserve"> </w:t>
      </w:r>
      <w:r w:rsidRPr="00927F99">
        <w:rPr>
          <w:rFonts w:ascii="Times New Roman" w:hAnsi="Times New Roman"/>
          <w:noProof/>
          <w:sz w:val="16"/>
          <w:szCs w:val="16"/>
          <w:lang w:eastAsia="ru-RU"/>
        </w:rPr>
        <w:drawing>
          <wp:inline distT="0" distB="0" distL="0" distR="0">
            <wp:extent cx="742950" cy="914400"/>
            <wp:effectExtent l="1905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r w:rsidRPr="00927F99">
        <w:rPr>
          <w:rFonts w:ascii="Times New Roman" w:hAnsi="Times New Roman"/>
          <w:sz w:val="16"/>
          <w:szCs w:val="16"/>
        </w:rPr>
        <w:t xml:space="preserve">                                        </w:t>
      </w:r>
    </w:p>
    <w:p w:rsidR="00927F99" w:rsidRPr="00927F99" w:rsidRDefault="00927F99" w:rsidP="00927F99">
      <w:pPr>
        <w:jc w:val="center"/>
        <w:rPr>
          <w:i/>
          <w:sz w:val="16"/>
          <w:szCs w:val="16"/>
        </w:rPr>
      </w:pPr>
    </w:p>
    <w:p w:rsidR="00927F99" w:rsidRPr="00927F99" w:rsidRDefault="00927F99" w:rsidP="00927F99">
      <w:pPr>
        <w:pStyle w:val="1"/>
        <w:jc w:val="center"/>
        <w:rPr>
          <w:bCs/>
          <w:i/>
          <w:sz w:val="16"/>
          <w:szCs w:val="16"/>
        </w:rPr>
      </w:pPr>
      <w:r w:rsidRPr="00927F99">
        <w:rPr>
          <w:sz w:val="16"/>
          <w:szCs w:val="16"/>
        </w:rPr>
        <w:t>ПОСТАНОВЛЕНИЕ</w:t>
      </w:r>
    </w:p>
    <w:p w:rsidR="00927F99" w:rsidRPr="00927F99" w:rsidRDefault="00927F99" w:rsidP="00927F99">
      <w:pPr>
        <w:jc w:val="center"/>
        <w:rPr>
          <w:b/>
          <w:i/>
          <w:sz w:val="16"/>
          <w:szCs w:val="16"/>
        </w:rPr>
      </w:pPr>
    </w:p>
    <w:p w:rsidR="00927F99" w:rsidRPr="00927F99" w:rsidRDefault="00927F99" w:rsidP="00927F99">
      <w:pPr>
        <w:jc w:val="center"/>
        <w:rPr>
          <w:b/>
          <w:i/>
          <w:sz w:val="16"/>
          <w:szCs w:val="16"/>
        </w:rPr>
      </w:pPr>
      <w:r w:rsidRPr="00927F99">
        <w:rPr>
          <w:sz w:val="16"/>
          <w:szCs w:val="16"/>
        </w:rPr>
        <w:t>АДМИНИСТРАЦИЯ ОСТРОВСКОГО МУНИЦИПАЛЬНОГО РАЙОНА</w:t>
      </w:r>
    </w:p>
    <w:p w:rsidR="00927F99" w:rsidRPr="00927F99" w:rsidRDefault="00927F99" w:rsidP="00927F99">
      <w:pPr>
        <w:jc w:val="center"/>
        <w:rPr>
          <w:b/>
          <w:i/>
          <w:sz w:val="16"/>
          <w:szCs w:val="16"/>
        </w:rPr>
      </w:pPr>
      <w:r w:rsidRPr="00927F99">
        <w:rPr>
          <w:sz w:val="16"/>
          <w:szCs w:val="16"/>
        </w:rPr>
        <w:t>КОСТРОМСКОЙ  ОБЛАСТИ</w:t>
      </w:r>
    </w:p>
    <w:p w:rsidR="00927F99" w:rsidRPr="00927F99" w:rsidRDefault="00927F99" w:rsidP="00927F99">
      <w:pPr>
        <w:jc w:val="both"/>
        <w:rPr>
          <w:sz w:val="16"/>
          <w:szCs w:val="16"/>
        </w:rPr>
      </w:pPr>
    </w:p>
    <w:p w:rsidR="00927F99" w:rsidRPr="00927F99" w:rsidRDefault="00927F99" w:rsidP="00927F99">
      <w:pPr>
        <w:jc w:val="both"/>
        <w:rPr>
          <w:b/>
          <w:i/>
          <w:sz w:val="16"/>
          <w:szCs w:val="16"/>
        </w:rPr>
      </w:pPr>
      <w:r w:rsidRPr="00927F99">
        <w:rPr>
          <w:sz w:val="16"/>
          <w:szCs w:val="16"/>
        </w:rPr>
        <w:t xml:space="preserve">«29_» </w:t>
      </w:r>
      <w:proofErr w:type="spellStart"/>
      <w:r w:rsidRPr="00927F99">
        <w:rPr>
          <w:sz w:val="16"/>
          <w:szCs w:val="16"/>
        </w:rPr>
        <w:t>_августа</w:t>
      </w:r>
      <w:proofErr w:type="spellEnd"/>
      <w:r w:rsidRPr="00927F99">
        <w:rPr>
          <w:sz w:val="16"/>
          <w:szCs w:val="16"/>
        </w:rPr>
        <w:t xml:space="preserve">_ 2018 года              № 536      </w:t>
      </w:r>
    </w:p>
    <w:p w:rsidR="00927F99" w:rsidRPr="00927F99" w:rsidRDefault="00927F99" w:rsidP="00927F99">
      <w:pPr>
        <w:tabs>
          <w:tab w:val="center" w:pos="5090"/>
          <w:tab w:val="left" w:pos="9356"/>
        </w:tabs>
        <w:rPr>
          <w:b/>
          <w:i/>
          <w:sz w:val="16"/>
          <w:szCs w:val="16"/>
        </w:rPr>
      </w:pPr>
    </w:p>
    <w:p w:rsidR="00927F99" w:rsidRPr="00927F99" w:rsidRDefault="00927F99" w:rsidP="00927F99">
      <w:pPr>
        <w:tabs>
          <w:tab w:val="center" w:pos="5090"/>
          <w:tab w:val="left" w:pos="9356"/>
        </w:tabs>
        <w:rPr>
          <w:b/>
          <w:i/>
          <w:sz w:val="16"/>
          <w:szCs w:val="16"/>
        </w:rPr>
      </w:pPr>
    </w:p>
    <w:p w:rsidR="00927F99" w:rsidRPr="00927F99" w:rsidRDefault="00927F99" w:rsidP="00927F99">
      <w:pPr>
        <w:tabs>
          <w:tab w:val="center" w:pos="5090"/>
          <w:tab w:val="left" w:pos="9356"/>
        </w:tabs>
        <w:rPr>
          <w:b/>
          <w:i/>
          <w:sz w:val="16"/>
          <w:szCs w:val="16"/>
        </w:rPr>
      </w:pPr>
      <w:r w:rsidRPr="00927F99">
        <w:rPr>
          <w:sz w:val="16"/>
          <w:szCs w:val="16"/>
        </w:rPr>
        <w:t xml:space="preserve">Об утверждении положения о порядке обеспечения </w:t>
      </w:r>
    </w:p>
    <w:p w:rsidR="00927F99" w:rsidRPr="00927F99" w:rsidRDefault="00927F99" w:rsidP="00927F99">
      <w:pPr>
        <w:tabs>
          <w:tab w:val="center" w:pos="5090"/>
          <w:tab w:val="left" w:pos="9356"/>
        </w:tabs>
        <w:rPr>
          <w:b/>
          <w:i/>
          <w:sz w:val="16"/>
          <w:szCs w:val="16"/>
        </w:rPr>
      </w:pPr>
      <w:r w:rsidRPr="00927F99">
        <w:rPr>
          <w:sz w:val="16"/>
          <w:szCs w:val="16"/>
        </w:rPr>
        <w:lastRenderedPageBreak/>
        <w:t>безопасности персональных данных с использованием</w:t>
      </w:r>
    </w:p>
    <w:p w:rsidR="00927F99" w:rsidRPr="00927F99" w:rsidRDefault="00927F99" w:rsidP="00927F99">
      <w:pPr>
        <w:tabs>
          <w:tab w:val="center" w:pos="5090"/>
          <w:tab w:val="left" w:pos="9356"/>
        </w:tabs>
        <w:rPr>
          <w:b/>
          <w:i/>
          <w:sz w:val="16"/>
          <w:szCs w:val="16"/>
        </w:rPr>
      </w:pPr>
      <w:r w:rsidRPr="00927F99">
        <w:rPr>
          <w:sz w:val="16"/>
          <w:szCs w:val="16"/>
        </w:rPr>
        <w:t xml:space="preserve"> средств криптографической защиты информации </w:t>
      </w:r>
      <w:proofErr w:type="gramStart"/>
      <w:r w:rsidRPr="00927F99">
        <w:rPr>
          <w:sz w:val="16"/>
          <w:szCs w:val="16"/>
        </w:rPr>
        <w:t>в</w:t>
      </w:r>
      <w:proofErr w:type="gramEnd"/>
      <w:r w:rsidRPr="00927F99">
        <w:rPr>
          <w:sz w:val="16"/>
          <w:szCs w:val="16"/>
        </w:rPr>
        <w:t xml:space="preserve"> </w:t>
      </w:r>
    </w:p>
    <w:p w:rsidR="00927F99" w:rsidRPr="00927F99" w:rsidRDefault="00927F99" w:rsidP="00927F99">
      <w:pPr>
        <w:tabs>
          <w:tab w:val="center" w:pos="5090"/>
          <w:tab w:val="left" w:pos="9356"/>
        </w:tabs>
        <w:rPr>
          <w:b/>
          <w:i/>
          <w:sz w:val="16"/>
          <w:szCs w:val="16"/>
        </w:rPr>
      </w:pPr>
      <w:r w:rsidRPr="00927F99">
        <w:rPr>
          <w:sz w:val="16"/>
          <w:szCs w:val="16"/>
        </w:rPr>
        <w:t xml:space="preserve">администрации Островского муниципального района </w:t>
      </w:r>
    </w:p>
    <w:p w:rsidR="00927F99" w:rsidRPr="00927F99" w:rsidRDefault="00927F99" w:rsidP="00927F99">
      <w:pPr>
        <w:tabs>
          <w:tab w:val="center" w:pos="5090"/>
          <w:tab w:val="left" w:pos="9356"/>
        </w:tabs>
        <w:rPr>
          <w:b/>
          <w:i/>
          <w:sz w:val="16"/>
          <w:szCs w:val="16"/>
        </w:rPr>
      </w:pPr>
      <w:r w:rsidRPr="00927F99">
        <w:rPr>
          <w:sz w:val="16"/>
          <w:szCs w:val="16"/>
        </w:rPr>
        <w:t>Костромской области</w:t>
      </w:r>
    </w:p>
    <w:p w:rsidR="00927F99" w:rsidRPr="00927F99" w:rsidRDefault="00927F99" w:rsidP="00927F99">
      <w:pPr>
        <w:tabs>
          <w:tab w:val="center" w:pos="5090"/>
          <w:tab w:val="left" w:pos="9356"/>
        </w:tabs>
        <w:rPr>
          <w:b/>
          <w:i/>
          <w:sz w:val="16"/>
          <w:szCs w:val="16"/>
        </w:rPr>
      </w:pPr>
    </w:p>
    <w:p w:rsidR="00927F99" w:rsidRPr="00927F99" w:rsidRDefault="00927F99" w:rsidP="00927F99">
      <w:pPr>
        <w:pStyle w:val="afff4"/>
        <w:ind w:firstLine="709"/>
        <w:jc w:val="both"/>
        <w:rPr>
          <w:rFonts w:ascii="Times New Roman" w:hAnsi="Times New Roman" w:cs="Times New Roman"/>
          <w:sz w:val="16"/>
          <w:szCs w:val="16"/>
        </w:rPr>
      </w:pPr>
      <w:r w:rsidRPr="00927F99">
        <w:rPr>
          <w:rFonts w:ascii="Times New Roman" w:hAnsi="Times New Roman" w:cs="Times New Roman"/>
          <w:sz w:val="16"/>
          <w:szCs w:val="16"/>
        </w:rPr>
        <w:t xml:space="preserve"> В целях обеспечения безопасности персональных данных</w:t>
      </w:r>
      <w:proofErr w:type="gramStart"/>
      <w:r w:rsidRPr="00927F99">
        <w:rPr>
          <w:rFonts w:ascii="Times New Roman" w:hAnsi="Times New Roman" w:cs="Times New Roman"/>
          <w:sz w:val="16"/>
          <w:szCs w:val="16"/>
        </w:rPr>
        <w:t xml:space="preserve"> ,</w:t>
      </w:r>
      <w:proofErr w:type="gramEnd"/>
      <w:r w:rsidRPr="00927F99">
        <w:rPr>
          <w:rFonts w:ascii="Times New Roman" w:hAnsi="Times New Roman" w:cs="Times New Roman"/>
          <w:sz w:val="16"/>
          <w:szCs w:val="16"/>
        </w:rPr>
        <w:t xml:space="preserve"> руководствуясь Федеральным законом от 27.07.2006 № 152-ФЗ «О персональных данных», постановлением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Приказ ФСБ от  10.07.2014 № 378 «Об утверждении состава и содержания организационных и  технических мер по обеспечению безопасности персональных данных при их  обработке в </w:t>
      </w:r>
      <w:proofErr w:type="gramStart"/>
      <w:r w:rsidRPr="00927F99">
        <w:rPr>
          <w:rFonts w:ascii="Times New Roman" w:hAnsi="Times New Roman" w:cs="Times New Roman"/>
          <w:sz w:val="16"/>
          <w:szCs w:val="16"/>
        </w:rPr>
        <w:t>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администрация Островского муниципального района Костромской области ПОСТАНОВЛЯЕТ:</w:t>
      </w:r>
      <w:proofErr w:type="gramEnd"/>
    </w:p>
    <w:p w:rsidR="00927F99" w:rsidRPr="00927F99" w:rsidRDefault="00927F99" w:rsidP="00927F99">
      <w:pPr>
        <w:pStyle w:val="afff3"/>
        <w:numPr>
          <w:ilvl w:val="0"/>
          <w:numId w:val="19"/>
        </w:numPr>
        <w:jc w:val="both"/>
        <w:rPr>
          <w:b w:val="0"/>
          <w:i w:val="0"/>
          <w:sz w:val="16"/>
          <w:szCs w:val="16"/>
        </w:rPr>
      </w:pPr>
      <w:r w:rsidRPr="00927F99">
        <w:rPr>
          <w:b w:val="0"/>
          <w:i w:val="0"/>
          <w:sz w:val="16"/>
          <w:szCs w:val="16"/>
        </w:rPr>
        <w:t>Утвердить положение о порядке обеспечения безопасности персональных данных с использованием средств криптографической защиты информации в администрации Островского муниципального района Костромской област</w:t>
      </w:r>
      <w:proofErr w:type="gramStart"/>
      <w:r w:rsidRPr="00927F99">
        <w:rPr>
          <w:b w:val="0"/>
          <w:i w:val="0"/>
          <w:sz w:val="16"/>
          <w:szCs w:val="16"/>
        </w:rPr>
        <w:t>и(</w:t>
      </w:r>
      <w:proofErr w:type="gramEnd"/>
      <w:r w:rsidRPr="00927F99">
        <w:rPr>
          <w:b w:val="0"/>
          <w:i w:val="0"/>
          <w:sz w:val="16"/>
          <w:szCs w:val="16"/>
        </w:rPr>
        <w:t xml:space="preserve">Приложение № 1). </w:t>
      </w:r>
    </w:p>
    <w:p w:rsidR="00927F99" w:rsidRPr="00927F99" w:rsidRDefault="00927F99" w:rsidP="00927F99">
      <w:pPr>
        <w:pStyle w:val="afff3"/>
        <w:numPr>
          <w:ilvl w:val="0"/>
          <w:numId w:val="19"/>
        </w:numPr>
        <w:jc w:val="both"/>
        <w:rPr>
          <w:b w:val="0"/>
          <w:i w:val="0"/>
          <w:sz w:val="16"/>
          <w:szCs w:val="16"/>
        </w:rPr>
      </w:pPr>
      <w:r w:rsidRPr="00927F99">
        <w:rPr>
          <w:b w:val="0"/>
          <w:i w:val="0"/>
          <w:sz w:val="16"/>
          <w:szCs w:val="16"/>
        </w:rPr>
        <w:t xml:space="preserve"> Настоящее постановление вступает со дня официального опубликования в информационном бюллетене «Районные новости»</w:t>
      </w:r>
    </w:p>
    <w:p w:rsidR="00927F99" w:rsidRPr="00927F99" w:rsidRDefault="00927F99" w:rsidP="00927F99">
      <w:pPr>
        <w:pStyle w:val="afff3"/>
        <w:ind w:firstLine="720"/>
        <w:jc w:val="both"/>
        <w:rPr>
          <w:b w:val="0"/>
          <w:i w:val="0"/>
          <w:sz w:val="16"/>
          <w:szCs w:val="16"/>
        </w:rPr>
      </w:pPr>
    </w:p>
    <w:p w:rsidR="00927F99" w:rsidRPr="00927F99" w:rsidRDefault="00927F99" w:rsidP="00927F99">
      <w:pPr>
        <w:pStyle w:val="afff3"/>
        <w:ind w:firstLine="720"/>
        <w:jc w:val="both"/>
        <w:rPr>
          <w:b w:val="0"/>
          <w:i w:val="0"/>
          <w:sz w:val="16"/>
          <w:szCs w:val="16"/>
        </w:rPr>
      </w:pPr>
    </w:p>
    <w:p w:rsidR="00927F99" w:rsidRPr="00927F99" w:rsidRDefault="00927F99" w:rsidP="00927F99">
      <w:pPr>
        <w:pStyle w:val="afff3"/>
        <w:ind w:firstLine="720"/>
        <w:jc w:val="both"/>
        <w:rPr>
          <w:b w:val="0"/>
          <w:i w:val="0"/>
          <w:sz w:val="16"/>
          <w:szCs w:val="16"/>
        </w:rPr>
      </w:pPr>
      <w:r w:rsidRPr="00927F99">
        <w:rPr>
          <w:b w:val="0"/>
          <w:i w:val="0"/>
          <w:sz w:val="16"/>
          <w:szCs w:val="16"/>
        </w:rPr>
        <w:t>.</w:t>
      </w:r>
    </w:p>
    <w:p w:rsidR="00927F99" w:rsidRPr="00927F99" w:rsidRDefault="00927F99" w:rsidP="00927F99">
      <w:pPr>
        <w:pStyle w:val="afff3"/>
        <w:ind w:firstLine="1134"/>
        <w:jc w:val="both"/>
        <w:rPr>
          <w:b w:val="0"/>
          <w:i w:val="0"/>
          <w:sz w:val="16"/>
          <w:szCs w:val="16"/>
        </w:rPr>
      </w:pPr>
    </w:p>
    <w:p w:rsidR="00927F99" w:rsidRPr="00927F99" w:rsidRDefault="00927F99" w:rsidP="00927F99">
      <w:pPr>
        <w:pStyle w:val="afff3"/>
        <w:ind w:firstLine="1134"/>
        <w:jc w:val="both"/>
        <w:rPr>
          <w:b w:val="0"/>
          <w:i w:val="0"/>
          <w:sz w:val="16"/>
          <w:szCs w:val="16"/>
        </w:rPr>
      </w:pPr>
    </w:p>
    <w:p w:rsidR="00927F99" w:rsidRPr="00927F99" w:rsidRDefault="00927F99" w:rsidP="00927F99">
      <w:pPr>
        <w:pStyle w:val="afff3"/>
        <w:jc w:val="both"/>
        <w:rPr>
          <w:b w:val="0"/>
          <w:i w:val="0"/>
          <w:sz w:val="16"/>
          <w:szCs w:val="16"/>
        </w:rPr>
      </w:pPr>
      <w:r w:rsidRPr="00927F99">
        <w:rPr>
          <w:b w:val="0"/>
          <w:i w:val="0"/>
          <w:sz w:val="16"/>
          <w:szCs w:val="16"/>
        </w:rPr>
        <w:t xml:space="preserve">Глава Островского </w:t>
      </w:r>
    </w:p>
    <w:p w:rsidR="00927F99" w:rsidRPr="00927F99" w:rsidRDefault="00927F99" w:rsidP="00927F99">
      <w:pPr>
        <w:pStyle w:val="afff3"/>
        <w:jc w:val="both"/>
        <w:rPr>
          <w:b w:val="0"/>
          <w:i w:val="0"/>
          <w:sz w:val="16"/>
          <w:szCs w:val="16"/>
        </w:rPr>
      </w:pPr>
      <w:r w:rsidRPr="00927F99">
        <w:rPr>
          <w:b w:val="0"/>
          <w:i w:val="0"/>
          <w:sz w:val="16"/>
          <w:szCs w:val="16"/>
        </w:rPr>
        <w:t>муниципального района                                      Г.А. Полякова</w:t>
      </w: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jc w:val="right"/>
        <w:rPr>
          <w:b/>
          <w:i/>
          <w:sz w:val="16"/>
          <w:szCs w:val="16"/>
        </w:rPr>
      </w:pPr>
      <w:r w:rsidRPr="00927F99">
        <w:rPr>
          <w:sz w:val="16"/>
          <w:szCs w:val="16"/>
        </w:rPr>
        <w:t xml:space="preserve">Приложение 1 </w:t>
      </w:r>
    </w:p>
    <w:p w:rsidR="00927F99" w:rsidRPr="00927F99" w:rsidRDefault="00927F99" w:rsidP="00927F99">
      <w:pPr>
        <w:jc w:val="right"/>
        <w:rPr>
          <w:b/>
          <w:i/>
          <w:sz w:val="16"/>
          <w:szCs w:val="16"/>
        </w:rPr>
      </w:pPr>
      <w:r w:rsidRPr="00927F99">
        <w:rPr>
          <w:sz w:val="16"/>
          <w:szCs w:val="16"/>
        </w:rPr>
        <w:t xml:space="preserve">к постановлению администрации </w:t>
      </w:r>
    </w:p>
    <w:p w:rsidR="00927F99" w:rsidRPr="00927F99" w:rsidRDefault="00927F99" w:rsidP="00927F99">
      <w:pPr>
        <w:jc w:val="right"/>
        <w:rPr>
          <w:b/>
          <w:i/>
          <w:sz w:val="16"/>
          <w:szCs w:val="16"/>
        </w:rPr>
      </w:pPr>
      <w:r w:rsidRPr="00927F99">
        <w:rPr>
          <w:sz w:val="16"/>
          <w:szCs w:val="16"/>
        </w:rPr>
        <w:t>Островского муниципального района</w:t>
      </w:r>
    </w:p>
    <w:p w:rsidR="00927F99" w:rsidRPr="00927F99" w:rsidRDefault="00927F99" w:rsidP="00927F99">
      <w:pPr>
        <w:jc w:val="right"/>
        <w:rPr>
          <w:b/>
          <w:i/>
          <w:sz w:val="16"/>
          <w:szCs w:val="16"/>
        </w:rPr>
      </w:pPr>
      <w:r w:rsidRPr="00927F99">
        <w:rPr>
          <w:sz w:val="16"/>
          <w:szCs w:val="16"/>
        </w:rPr>
        <w:t xml:space="preserve"> Костромской области </w:t>
      </w:r>
    </w:p>
    <w:p w:rsidR="00927F99" w:rsidRPr="00927F99" w:rsidRDefault="00927F99" w:rsidP="00927F99">
      <w:pPr>
        <w:jc w:val="right"/>
        <w:rPr>
          <w:sz w:val="16"/>
          <w:szCs w:val="16"/>
        </w:rPr>
      </w:pPr>
      <w:r w:rsidRPr="00927F99">
        <w:rPr>
          <w:sz w:val="16"/>
          <w:szCs w:val="16"/>
        </w:rPr>
        <w:t>от __________ 2018г. № ____</w:t>
      </w: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rPr>
          <w:sz w:val="16"/>
          <w:szCs w:val="16"/>
        </w:rPr>
      </w:pPr>
    </w:p>
    <w:p w:rsidR="00927F99" w:rsidRPr="00927F99" w:rsidRDefault="00927F99" w:rsidP="00927F99">
      <w:pPr>
        <w:pStyle w:val="ConsPlusNormal"/>
        <w:jc w:val="center"/>
        <w:rPr>
          <w:rFonts w:ascii="Times New Roman" w:hAnsi="Times New Roman" w:cs="Times New Roman"/>
          <w:b/>
          <w:bCs/>
          <w:sz w:val="16"/>
          <w:szCs w:val="16"/>
        </w:rPr>
      </w:pPr>
      <w:r w:rsidRPr="00927F99">
        <w:rPr>
          <w:rFonts w:ascii="Times New Roman" w:hAnsi="Times New Roman" w:cs="Times New Roman"/>
          <w:b/>
          <w:bCs/>
          <w:sz w:val="16"/>
          <w:szCs w:val="16"/>
        </w:rPr>
        <w:t>ПОЛОЖЕНИЕ</w:t>
      </w:r>
    </w:p>
    <w:p w:rsidR="00927F99" w:rsidRPr="00927F99" w:rsidRDefault="00927F99" w:rsidP="00927F99">
      <w:pPr>
        <w:tabs>
          <w:tab w:val="center" w:pos="5090"/>
          <w:tab w:val="left" w:pos="9356"/>
        </w:tabs>
        <w:jc w:val="center"/>
        <w:rPr>
          <w:rStyle w:val="SL20"/>
          <w:rFonts w:ascii="Times New Roman" w:eastAsiaTheme="minorHAnsi" w:hAnsi="Times New Roman"/>
          <w:i/>
          <w:sz w:val="16"/>
          <w:szCs w:val="16"/>
        </w:rPr>
      </w:pPr>
      <w:r w:rsidRPr="00927F99">
        <w:rPr>
          <w:rStyle w:val="SL20"/>
          <w:rFonts w:ascii="Times New Roman" w:eastAsiaTheme="minorHAnsi" w:hAnsi="Times New Roman"/>
          <w:sz w:val="16"/>
          <w:szCs w:val="16"/>
        </w:rPr>
        <w:t xml:space="preserve">о порядке обеспечения безопасности персональных данных с использованием </w:t>
      </w:r>
    </w:p>
    <w:p w:rsidR="00927F99" w:rsidRPr="00927F99" w:rsidRDefault="00927F99" w:rsidP="00927F99">
      <w:pPr>
        <w:tabs>
          <w:tab w:val="center" w:pos="5090"/>
          <w:tab w:val="left" w:pos="9356"/>
        </w:tabs>
        <w:jc w:val="center"/>
        <w:rPr>
          <w:b/>
          <w:i/>
          <w:sz w:val="16"/>
          <w:szCs w:val="16"/>
        </w:rPr>
      </w:pPr>
      <w:r w:rsidRPr="00927F99">
        <w:rPr>
          <w:rStyle w:val="SL20"/>
          <w:rFonts w:ascii="Times New Roman" w:eastAsiaTheme="minorHAnsi" w:hAnsi="Times New Roman"/>
          <w:sz w:val="16"/>
          <w:szCs w:val="16"/>
        </w:rPr>
        <w:t>сре</w:t>
      </w:r>
      <w:proofErr w:type="gramStart"/>
      <w:r w:rsidRPr="00927F99">
        <w:rPr>
          <w:rStyle w:val="SL20"/>
          <w:rFonts w:ascii="Times New Roman" w:eastAsiaTheme="minorHAnsi" w:hAnsi="Times New Roman"/>
          <w:sz w:val="16"/>
          <w:szCs w:val="16"/>
        </w:rPr>
        <w:t>дств кр</w:t>
      </w:r>
      <w:proofErr w:type="gramEnd"/>
      <w:r w:rsidRPr="00927F99">
        <w:rPr>
          <w:rStyle w:val="SL20"/>
          <w:rFonts w:ascii="Times New Roman" w:eastAsiaTheme="minorHAnsi" w:hAnsi="Times New Roman"/>
          <w:sz w:val="16"/>
          <w:szCs w:val="16"/>
        </w:rPr>
        <w:t>иптографической защиты информации</w:t>
      </w:r>
      <w:r w:rsidRPr="00927F99">
        <w:rPr>
          <w:sz w:val="16"/>
          <w:szCs w:val="16"/>
        </w:rPr>
        <w:t xml:space="preserve"> </w:t>
      </w:r>
    </w:p>
    <w:p w:rsidR="00927F99" w:rsidRPr="00927F99" w:rsidRDefault="00927F99" w:rsidP="00927F99">
      <w:pPr>
        <w:tabs>
          <w:tab w:val="center" w:pos="5090"/>
          <w:tab w:val="left" w:pos="9356"/>
        </w:tabs>
        <w:jc w:val="center"/>
        <w:rPr>
          <w:b/>
          <w:i/>
          <w:sz w:val="16"/>
          <w:szCs w:val="16"/>
        </w:rPr>
      </w:pPr>
      <w:r w:rsidRPr="00927F99">
        <w:rPr>
          <w:sz w:val="16"/>
          <w:szCs w:val="16"/>
        </w:rPr>
        <w:t>в администрации Островского муниципального района</w:t>
      </w:r>
    </w:p>
    <w:p w:rsidR="00927F99" w:rsidRPr="00927F99" w:rsidRDefault="00927F99" w:rsidP="00927F99">
      <w:pPr>
        <w:tabs>
          <w:tab w:val="center" w:pos="5090"/>
          <w:tab w:val="left" w:pos="9356"/>
        </w:tabs>
        <w:jc w:val="center"/>
        <w:rPr>
          <w:b/>
          <w:i/>
          <w:sz w:val="16"/>
          <w:szCs w:val="16"/>
        </w:rPr>
      </w:pPr>
      <w:r w:rsidRPr="00927F99">
        <w:rPr>
          <w:sz w:val="16"/>
          <w:szCs w:val="16"/>
        </w:rPr>
        <w:t>Костромской области</w:t>
      </w:r>
    </w:p>
    <w:p w:rsidR="00927F99" w:rsidRPr="00927F99" w:rsidRDefault="00927F99" w:rsidP="00927F99">
      <w:pPr>
        <w:jc w:val="center"/>
        <w:rPr>
          <w:b/>
          <w:i/>
          <w:sz w:val="16"/>
          <w:szCs w:val="16"/>
        </w:rPr>
      </w:pPr>
    </w:p>
    <w:p w:rsidR="00927F99" w:rsidRPr="00927F99" w:rsidRDefault="00927F99" w:rsidP="00927F99">
      <w:pPr>
        <w:jc w:val="center"/>
        <w:rPr>
          <w:sz w:val="16"/>
          <w:szCs w:val="16"/>
        </w:rPr>
      </w:pPr>
    </w:p>
    <w:p w:rsidR="00927F99" w:rsidRPr="00927F99" w:rsidRDefault="00927F99" w:rsidP="00927F99">
      <w:pPr>
        <w:pStyle w:val="1"/>
        <w:keepNext w:val="0"/>
        <w:tabs>
          <w:tab w:val="left" w:pos="284"/>
          <w:tab w:val="num" w:pos="720"/>
        </w:tabs>
        <w:autoSpaceDE w:val="0"/>
        <w:autoSpaceDN w:val="0"/>
        <w:adjustRightInd w:val="0"/>
        <w:ind w:left="720" w:hanging="720"/>
        <w:jc w:val="center"/>
        <w:rPr>
          <w:i/>
          <w:sz w:val="16"/>
          <w:szCs w:val="16"/>
        </w:rPr>
      </w:pPr>
      <w:bookmarkStart w:id="233" w:name="_Toc367447116"/>
      <w:bookmarkStart w:id="234" w:name="_Toc387918081"/>
      <w:r w:rsidRPr="00927F99">
        <w:rPr>
          <w:sz w:val="16"/>
          <w:szCs w:val="16"/>
        </w:rPr>
        <w:t>Общие положения</w:t>
      </w:r>
      <w:bookmarkEnd w:id="233"/>
      <w:bookmarkEnd w:id="234"/>
    </w:p>
    <w:p w:rsidR="00927F99" w:rsidRPr="00927F99" w:rsidRDefault="00927F99" w:rsidP="00927F99">
      <w:pPr>
        <w:rPr>
          <w:b/>
          <w:i/>
          <w:sz w:val="16"/>
          <w:szCs w:val="16"/>
        </w:rPr>
      </w:pPr>
    </w:p>
    <w:p w:rsidR="00927F99" w:rsidRPr="00927F99" w:rsidRDefault="00927F99" w:rsidP="00927F99">
      <w:pPr>
        <w:pStyle w:val="SL21"/>
        <w:numPr>
          <w:ilvl w:val="1"/>
          <w:numId w:val="0"/>
        </w:numPr>
        <w:spacing w:before="0" w:after="0"/>
        <w:ind w:firstLine="567"/>
        <w:rPr>
          <w:rFonts w:ascii="Times New Roman" w:hAnsi="Times New Roman"/>
          <w:sz w:val="16"/>
          <w:szCs w:val="16"/>
        </w:rPr>
      </w:pPr>
      <w:bookmarkStart w:id="235" w:name="_Toc367447118"/>
      <w:proofErr w:type="gramStart"/>
      <w:r w:rsidRPr="00927F99">
        <w:rPr>
          <w:rFonts w:ascii="Times New Roman" w:hAnsi="Times New Roman"/>
          <w:sz w:val="16"/>
          <w:szCs w:val="16"/>
        </w:rPr>
        <w:t>Положение о порядке обеспечения безопасности персональных данных с  использованием средств криптографической защиты информации (далее - Положение) разработано в соответствии со статьей 19 Федерального закона от 27.07.2006 № 152 «О персональных данных», определяет порядок организации и обеспечения функционирования шифровальных (криптографических) средств, предназначенных для защиты персональных данных при их обработке в информационной системе администрации Островского муниципального района Костромской области (далее - Администрация).</w:t>
      </w:r>
      <w:proofErr w:type="gramEnd"/>
    </w:p>
    <w:bookmarkEnd w:id="235"/>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В документе используются положения следующих нормативных актов:</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Федеральный закон от 27.07.2006 № 152-ФЗ «О персональных данных».</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Постановление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w:t>
      </w:r>
    </w:p>
    <w:p w:rsidR="00927F99" w:rsidRPr="00927F99" w:rsidRDefault="00927F99" w:rsidP="00927F99">
      <w:pPr>
        <w:pStyle w:val="ad"/>
        <w:ind w:left="0"/>
        <w:rPr>
          <w:rFonts w:ascii="Times New Roman" w:hAnsi="Times New Roman" w:cs="Times New Roman"/>
          <w:b/>
          <w:i/>
          <w:sz w:val="16"/>
          <w:szCs w:val="16"/>
        </w:rPr>
      </w:pPr>
      <w:bookmarkStart w:id="236" w:name="_Toc361130430"/>
      <w:bookmarkStart w:id="237" w:name="_Toc361242208"/>
      <w:bookmarkStart w:id="238" w:name="_Toc366656282"/>
      <w:bookmarkStart w:id="239" w:name="_Toc387918084"/>
      <w:r w:rsidRPr="00927F99">
        <w:rPr>
          <w:rFonts w:ascii="Times New Roman" w:hAnsi="Times New Roman" w:cs="Times New Roman"/>
          <w:sz w:val="16"/>
          <w:szCs w:val="16"/>
        </w:rPr>
        <w:t>Приказ ФСБ от 10.07.2014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w:t>
      </w:r>
      <w:proofErr w:type="gramStart"/>
      <w:r w:rsidRPr="00927F99">
        <w:rPr>
          <w:rFonts w:ascii="Times New Roman" w:hAnsi="Times New Roman" w:cs="Times New Roman"/>
          <w:sz w:val="16"/>
          <w:szCs w:val="16"/>
        </w:rPr>
        <w:t>дств кр</w:t>
      </w:r>
      <w:proofErr w:type="gramEnd"/>
      <w:r w:rsidRPr="00927F99">
        <w:rPr>
          <w:rFonts w:ascii="Times New Roman" w:hAnsi="Times New Roman" w:cs="Times New Roman"/>
          <w:sz w:val="16"/>
          <w:szCs w:val="16"/>
        </w:rPr>
        <w:t>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приказ ФСБ России от 09.02.2005 №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«Инструкция об организации и обеспечении безопасности хранения, обработки и передачи по каналам связи с использованием сре</w:t>
      </w:r>
      <w:proofErr w:type="gramStart"/>
      <w:r w:rsidRPr="00927F99">
        <w:rPr>
          <w:rFonts w:ascii="Times New Roman" w:hAnsi="Times New Roman" w:cs="Times New Roman"/>
          <w:sz w:val="16"/>
          <w:szCs w:val="16"/>
        </w:rPr>
        <w:t>дств кр</w:t>
      </w:r>
      <w:proofErr w:type="gramEnd"/>
      <w:r w:rsidRPr="00927F99">
        <w:rPr>
          <w:rFonts w:ascii="Times New Roman" w:hAnsi="Times New Roman" w:cs="Times New Roman"/>
          <w:sz w:val="16"/>
          <w:szCs w:val="16"/>
        </w:rPr>
        <w:t>иптографической защиты информации с ограниченным доступом, не содержащей сведений, составляющих государственную тайну», утвержденная приказом ФАПСИ от  13.06.2001 № 152;</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«Методические рекомендации по разработке нормативных правовых актов, определяющих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утвержденные руководством 8 Центра ФСБ России (№ 149/7/2/6-432 от 31.03.2015).</w:t>
      </w:r>
    </w:p>
    <w:bookmarkEnd w:id="236"/>
    <w:bookmarkEnd w:id="237"/>
    <w:bookmarkEnd w:id="238"/>
    <w:bookmarkEnd w:id="239"/>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Требования Положения </w:t>
      </w:r>
      <w:proofErr w:type="gramStart"/>
      <w:r w:rsidRPr="00927F99">
        <w:rPr>
          <w:rFonts w:ascii="Times New Roman" w:hAnsi="Times New Roman"/>
          <w:sz w:val="16"/>
          <w:szCs w:val="16"/>
        </w:rPr>
        <w:t>обязательны к исполнению</w:t>
      </w:r>
      <w:proofErr w:type="gramEnd"/>
      <w:r w:rsidRPr="00927F99">
        <w:rPr>
          <w:rFonts w:ascii="Times New Roman" w:hAnsi="Times New Roman"/>
          <w:sz w:val="16"/>
          <w:szCs w:val="16"/>
        </w:rPr>
        <w:t xml:space="preserve"> всеми уполномоченными на работу со средствами криптографической защиты информации работниками Администрации (далее – 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bookmarkStart w:id="240" w:name="_Toc361130431"/>
      <w:bookmarkStart w:id="241" w:name="_Toc361242209"/>
      <w:bookmarkStart w:id="242" w:name="_Toc366656283"/>
      <w:bookmarkStart w:id="243" w:name="_Toc387918085"/>
      <w:r w:rsidRPr="00927F99">
        <w:rPr>
          <w:rFonts w:ascii="Times New Roman" w:hAnsi="Times New Roman"/>
          <w:sz w:val="16"/>
          <w:szCs w:val="16"/>
        </w:rPr>
        <w:t>Используемые термины, определения и сокращения</w:t>
      </w:r>
      <w:bookmarkEnd w:id="240"/>
      <w:bookmarkEnd w:id="241"/>
      <w:bookmarkEnd w:id="242"/>
      <w:bookmarkEnd w:id="243"/>
      <w:r w:rsidRPr="00927F99">
        <w:rPr>
          <w:rFonts w:ascii="Times New Roman" w:hAnsi="Times New Roman"/>
          <w:sz w:val="16"/>
          <w:szCs w:val="16"/>
        </w:rPr>
        <w:t>:</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Контролируемая зона – это пространство, в котором исключено неконтролируемое пребывание сотрудников и посетителей оператора и посторонних транспортных, технических и иных материальных средств.</w:t>
      </w:r>
    </w:p>
    <w:p w:rsidR="00927F99" w:rsidRPr="00927F99" w:rsidRDefault="00927F99" w:rsidP="00927F99">
      <w:pPr>
        <w:pStyle w:val="ad"/>
        <w:ind w:left="0"/>
        <w:rPr>
          <w:rFonts w:ascii="Times New Roman" w:hAnsi="Times New Roman" w:cs="Times New Roman"/>
          <w:b/>
          <w:i/>
          <w:sz w:val="16"/>
          <w:szCs w:val="16"/>
        </w:rPr>
      </w:pPr>
      <w:proofErr w:type="spellStart"/>
      <w:r w:rsidRPr="00927F99">
        <w:rPr>
          <w:rFonts w:ascii="Times New Roman" w:hAnsi="Times New Roman" w:cs="Times New Roman"/>
          <w:sz w:val="16"/>
          <w:szCs w:val="16"/>
        </w:rPr>
        <w:t>Криптосредство</w:t>
      </w:r>
      <w:proofErr w:type="spellEnd"/>
      <w:r w:rsidRPr="00927F99">
        <w:rPr>
          <w:rFonts w:ascii="Times New Roman" w:hAnsi="Times New Roman" w:cs="Times New Roman"/>
          <w:sz w:val="16"/>
          <w:szCs w:val="16"/>
        </w:rPr>
        <w:t xml:space="preserve"> – шифровальное (криптографическое) средство, предназначенное для защиты информации, не содержащей сведений, составляющих государственную тайну. </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lastRenderedPageBreak/>
        <w:t>Криптографический ключ – конкретное секретное состояние некоторых параметров алгоритма криптографического преобразования данных, обеспечивающее выбор одного преобразования из совокупности всевозможных для данного алгоритма преобразований.</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Ключевые документы – материальные носители информации, содержащие криптографические ключи.</w:t>
      </w:r>
    </w:p>
    <w:p w:rsidR="00927F99" w:rsidRPr="00927F99" w:rsidRDefault="00927F99" w:rsidP="00927F99">
      <w:pPr>
        <w:pStyle w:val="ad"/>
        <w:ind w:left="0"/>
        <w:rPr>
          <w:rFonts w:ascii="Times New Roman" w:hAnsi="Times New Roman" w:cs="Times New Roman"/>
          <w:b/>
          <w:i/>
          <w:sz w:val="16"/>
          <w:szCs w:val="16"/>
        </w:rPr>
      </w:pPr>
      <w:proofErr w:type="gramStart"/>
      <w:r w:rsidRPr="00927F99">
        <w:rPr>
          <w:rFonts w:ascii="Times New Roman" w:hAnsi="Times New Roman" w:cs="Times New Roman"/>
          <w:sz w:val="16"/>
          <w:szCs w:val="16"/>
        </w:rPr>
        <w:t>Обработка персональных данных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w:t>
      </w:r>
      <w:proofErr w:type="gramEnd"/>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Режимные помещения – помещения, где установлены </w:t>
      </w:r>
      <w:proofErr w:type="spellStart"/>
      <w:r w:rsidRPr="00927F99">
        <w:rPr>
          <w:rFonts w:ascii="Times New Roman" w:hAnsi="Times New Roman" w:cs="Times New Roman"/>
          <w:sz w:val="16"/>
          <w:szCs w:val="16"/>
        </w:rPr>
        <w:t>криптосредства</w:t>
      </w:r>
      <w:proofErr w:type="spellEnd"/>
      <w:r w:rsidRPr="00927F99">
        <w:rPr>
          <w:rFonts w:ascii="Times New Roman" w:hAnsi="Times New Roman" w:cs="Times New Roman"/>
          <w:sz w:val="16"/>
          <w:szCs w:val="16"/>
        </w:rPr>
        <w:t xml:space="preserve"> или хранятся ключевые документы к ним.</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СКЗИ – средство криптографической защиты информации.</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ПЭВМ – персональная электронная вычислительная машина.</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Пересмотр Положения производится в следующих случаях:</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при изменении процессов и технологий обработки персональных данных в Администрации;</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по результатам проверок органа по защите прав субъектов персональных данных, выявившим несоответствия требованиям законодательства РФ по  обеспечению безопасности персональных данных;</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при изменении требований законодательства РФ к порядку обработки и  обеспечению безопасности персональных данных;</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в случае выявления существенных нарушений по результатам внутренних проверок системы защиты персональных данных.</w:t>
      </w:r>
    </w:p>
    <w:p w:rsidR="00927F99" w:rsidRPr="00927F99" w:rsidRDefault="00927F99" w:rsidP="00927F99">
      <w:pPr>
        <w:pStyle w:val="SL21"/>
        <w:spacing w:before="0" w:after="0"/>
        <w:ind w:left="567" w:firstLine="0"/>
        <w:rPr>
          <w:rFonts w:ascii="Times New Roman" w:hAnsi="Times New Roman"/>
          <w:sz w:val="16"/>
          <w:szCs w:val="16"/>
        </w:rPr>
      </w:pPr>
      <w:bookmarkStart w:id="244" w:name="_Toc366656286"/>
      <w:bookmarkStart w:id="245" w:name="_Toc387918088"/>
      <w:bookmarkStart w:id="246" w:name="_Toc311116351"/>
    </w:p>
    <w:p w:rsidR="00927F99" w:rsidRPr="00927F99" w:rsidRDefault="00927F99" w:rsidP="00927F99">
      <w:pPr>
        <w:pStyle w:val="1"/>
        <w:keepNext w:val="0"/>
        <w:tabs>
          <w:tab w:val="left" w:pos="284"/>
          <w:tab w:val="num" w:pos="720"/>
        </w:tabs>
        <w:autoSpaceDE w:val="0"/>
        <w:autoSpaceDN w:val="0"/>
        <w:adjustRightInd w:val="0"/>
        <w:ind w:left="720" w:hanging="720"/>
        <w:jc w:val="center"/>
        <w:rPr>
          <w:i/>
          <w:sz w:val="16"/>
          <w:szCs w:val="16"/>
        </w:rPr>
      </w:pPr>
      <w:r w:rsidRPr="00927F99">
        <w:rPr>
          <w:sz w:val="16"/>
          <w:szCs w:val="16"/>
        </w:rPr>
        <w:t xml:space="preserve">Организация и обеспечение безопасности обработки </w:t>
      </w:r>
    </w:p>
    <w:p w:rsidR="00927F99" w:rsidRPr="00927F99" w:rsidRDefault="00927F99" w:rsidP="00927F99">
      <w:pPr>
        <w:pStyle w:val="1"/>
        <w:keepNext w:val="0"/>
        <w:tabs>
          <w:tab w:val="left" w:pos="284"/>
          <w:tab w:val="num" w:pos="720"/>
        </w:tabs>
        <w:autoSpaceDE w:val="0"/>
        <w:autoSpaceDN w:val="0"/>
        <w:adjustRightInd w:val="0"/>
        <w:ind w:left="720" w:hanging="720"/>
        <w:jc w:val="center"/>
        <w:rPr>
          <w:i/>
          <w:sz w:val="16"/>
          <w:szCs w:val="16"/>
        </w:rPr>
      </w:pPr>
      <w:r w:rsidRPr="00927F99">
        <w:rPr>
          <w:sz w:val="16"/>
          <w:szCs w:val="16"/>
        </w:rPr>
        <w:t xml:space="preserve">персональных данных с использованием </w:t>
      </w:r>
      <w:proofErr w:type="spellStart"/>
      <w:r w:rsidRPr="00927F99">
        <w:rPr>
          <w:sz w:val="16"/>
          <w:szCs w:val="16"/>
        </w:rPr>
        <w:t>криптосредств</w:t>
      </w:r>
      <w:bookmarkEnd w:id="244"/>
      <w:bookmarkEnd w:id="245"/>
      <w:bookmarkEnd w:id="246"/>
      <w:proofErr w:type="spellEnd"/>
    </w:p>
    <w:p w:rsidR="00927F99" w:rsidRPr="00927F99" w:rsidRDefault="00927F99" w:rsidP="00927F99">
      <w:pPr>
        <w:rPr>
          <w:b/>
          <w:i/>
          <w:sz w:val="16"/>
          <w:szCs w:val="16"/>
        </w:rPr>
      </w:pP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допускаются к работе с ними на основании распоряжения Администрации.</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Обеспечение функционирования и безопасности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возлагается на ответственного пользователя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имеющего необходимый уровень квалификации, назначаемого распоряжением Администрации (далее – Ответственный пользователь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Допускается возложение функций Ответственного пользователя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w:t>
      </w:r>
      <w:proofErr w:type="gramStart"/>
      <w:r w:rsidRPr="00927F99">
        <w:rPr>
          <w:rFonts w:ascii="Times New Roman" w:hAnsi="Times New Roman"/>
          <w:sz w:val="16"/>
          <w:szCs w:val="16"/>
        </w:rPr>
        <w:t>на</w:t>
      </w:r>
      <w:proofErr w:type="gramEnd"/>
      <w:r w:rsidRPr="00927F99">
        <w:rPr>
          <w:rFonts w:ascii="Times New Roman" w:hAnsi="Times New Roman"/>
          <w:sz w:val="16"/>
          <w:szCs w:val="16"/>
        </w:rPr>
        <w:t>:</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одного из пользователей </w:t>
      </w:r>
      <w:proofErr w:type="spellStart"/>
      <w:r w:rsidRPr="00927F99">
        <w:rPr>
          <w:rFonts w:ascii="Times New Roman" w:hAnsi="Times New Roman" w:cs="Times New Roman"/>
          <w:sz w:val="16"/>
          <w:szCs w:val="16"/>
        </w:rPr>
        <w:t>криптосредств</w:t>
      </w:r>
      <w:proofErr w:type="spellEnd"/>
      <w:r w:rsidRPr="00927F99">
        <w:rPr>
          <w:rFonts w:ascii="Times New Roman" w:hAnsi="Times New Roman" w:cs="Times New Roman"/>
          <w:sz w:val="16"/>
          <w:szCs w:val="16"/>
        </w:rPr>
        <w:t>;</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на структурное подразделение или должностное лицо (работника), </w:t>
      </w:r>
      <w:proofErr w:type="gramStart"/>
      <w:r w:rsidRPr="00927F99">
        <w:rPr>
          <w:rFonts w:ascii="Times New Roman" w:hAnsi="Times New Roman" w:cs="Times New Roman"/>
          <w:sz w:val="16"/>
          <w:szCs w:val="16"/>
        </w:rPr>
        <w:t>ответственных</w:t>
      </w:r>
      <w:proofErr w:type="gramEnd"/>
      <w:r w:rsidRPr="00927F99">
        <w:rPr>
          <w:rFonts w:ascii="Times New Roman" w:hAnsi="Times New Roman" w:cs="Times New Roman"/>
          <w:sz w:val="16"/>
          <w:szCs w:val="16"/>
        </w:rPr>
        <w:t xml:space="preserve"> за защиту информации, назначаемых Администрацией.</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обязаны:</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соблюдать конфиденциальность при обращении со сведениями, которые им доверены или стали известны по работе, в том числе со сведениями о  функционировании и порядке обеспечения безопасности применяемых </w:t>
      </w:r>
      <w:proofErr w:type="spellStart"/>
      <w:r w:rsidRPr="00927F99">
        <w:rPr>
          <w:rFonts w:ascii="Times New Roman" w:hAnsi="Times New Roman" w:cs="Times New Roman"/>
          <w:sz w:val="16"/>
          <w:szCs w:val="16"/>
        </w:rPr>
        <w:t>криптосредств</w:t>
      </w:r>
      <w:proofErr w:type="spellEnd"/>
      <w:r w:rsidRPr="00927F99">
        <w:rPr>
          <w:rFonts w:ascii="Times New Roman" w:hAnsi="Times New Roman" w:cs="Times New Roman"/>
          <w:sz w:val="16"/>
          <w:szCs w:val="16"/>
        </w:rPr>
        <w:t xml:space="preserve"> и ключевых документах к ним;</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выполнять требования по обеспечению безопасности персональных данных;</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обеспечивать надежное хранение эксплуатационной и технической документации к </w:t>
      </w:r>
      <w:proofErr w:type="spellStart"/>
      <w:r w:rsidRPr="00927F99">
        <w:rPr>
          <w:rFonts w:ascii="Times New Roman" w:hAnsi="Times New Roman" w:cs="Times New Roman"/>
          <w:sz w:val="16"/>
          <w:szCs w:val="16"/>
        </w:rPr>
        <w:t>криптосредствам</w:t>
      </w:r>
      <w:proofErr w:type="spellEnd"/>
      <w:r w:rsidRPr="00927F99">
        <w:rPr>
          <w:rFonts w:ascii="Times New Roman" w:hAnsi="Times New Roman" w:cs="Times New Roman"/>
          <w:sz w:val="16"/>
          <w:szCs w:val="16"/>
        </w:rPr>
        <w:t>, ключевых документов, носителей информации ограниченного распространения;</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своевременно выявлять попытки посторонних лиц получить сведения о  защищаемых персональных данных, об используемых </w:t>
      </w:r>
      <w:proofErr w:type="spellStart"/>
      <w:r w:rsidRPr="00927F99">
        <w:rPr>
          <w:rFonts w:ascii="Times New Roman" w:hAnsi="Times New Roman" w:cs="Times New Roman"/>
          <w:sz w:val="16"/>
          <w:szCs w:val="16"/>
        </w:rPr>
        <w:t>криптосредствах</w:t>
      </w:r>
      <w:proofErr w:type="spellEnd"/>
      <w:r w:rsidRPr="00927F99">
        <w:rPr>
          <w:rFonts w:ascii="Times New Roman" w:hAnsi="Times New Roman" w:cs="Times New Roman"/>
          <w:sz w:val="16"/>
          <w:szCs w:val="16"/>
        </w:rPr>
        <w:t xml:space="preserve"> или ключевых документах к ним;</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немедленно принимать меры по предупреждению разглашения защищаемых персональных данных, а также возможной их утечки при выявлении фактов утраты или недостачи </w:t>
      </w:r>
      <w:proofErr w:type="spellStart"/>
      <w:r w:rsidRPr="00927F99">
        <w:rPr>
          <w:rFonts w:ascii="Times New Roman" w:hAnsi="Times New Roman" w:cs="Times New Roman"/>
          <w:sz w:val="16"/>
          <w:szCs w:val="16"/>
        </w:rPr>
        <w:t>криптосредств</w:t>
      </w:r>
      <w:proofErr w:type="spellEnd"/>
      <w:r w:rsidRPr="00927F99">
        <w:rPr>
          <w:rFonts w:ascii="Times New Roman" w:hAnsi="Times New Roman" w:cs="Times New Roman"/>
          <w:sz w:val="16"/>
          <w:szCs w:val="16"/>
        </w:rPr>
        <w:t>, ключевых документов к ним, пропусков, ключей от помещений, хранилищ, сейфов (металлических шкафов), личных печатей и т.п.;</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строго соблюдать правила пользования </w:t>
      </w:r>
      <w:proofErr w:type="spellStart"/>
      <w:r w:rsidRPr="00927F99">
        <w:rPr>
          <w:rFonts w:ascii="Times New Roman" w:hAnsi="Times New Roman" w:cs="Times New Roman"/>
          <w:sz w:val="16"/>
          <w:szCs w:val="16"/>
        </w:rPr>
        <w:t>криптосредств</w:t>
      </w:r>
      <w:proofErr w:type="spellEnd"/>
      <w:r w:rsidRPr="00927F99">
        <w:rPr>
          <w:rFonts w:ascii="Times New Roman" w:hAnsi="Times New Roman" w:cs="Times New Roman"/>
          <w:sz w:val="16"/>
          <w:szCs w:val="16"/>
        </w:rPr>
        <w:t xml:space="preserve">, к эксплуатации которых </w:t>
      </w:r>
      <w:proofErr w:type="gramStart"/>
      <w:r w:rsidRPr="00927F99">
        <w:rPr>
          <w:rFonts w:ascii="Times New Roman" w:hAnsi="Times New Roman" w:cs="Times New Roman"/>
          <w:sz w:val="16"/>
          <w:szCs w:val="16"/>
        </w:rPr>
        <w:t>допущен</w:t>
      </w:r>
      <w:proofErr w:type="gramEnd"/>
      <w:r w:rsidRPr="00927F99">
        <w:rPr>
          <w:rFonts w:ascii="Times New Roman" w:hAnsi="Times New Roman" w:cs="Times New Roman"/>
          <w:sz w:val="16"/>
          <w:szCs w:val="16"/>
        </w:rPr>
        <w:t>;</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не допускать вывод ключевых документов на дисплей (монитор) ПЭВМ или принтер;</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не допускать записи на ключевой носитель посторонней информации;</w:t>
      </w:r>
    </w:p>
    <w:p w:rsidR="00927F99" w:rsidRPr="00927F99" w:rsidRDefault="00927F99" w:rsidP="00927F99">
      <w:pPr>
        <w:pStyle w:val="SL21"/>
        <w:numPr>
          <w:ilvl w:val="1"/>
          <w:numId w:val="0"/>
        </w:numPr>
        <w:spacing w:before="0" w:after="0"/>
        <w:ind w:firstLine="567"/>
        <w:rPr>
          <w:rFonts w:ascii="Times New Roman" w:hAnsi="Times New Roman"/>
          <w:sz w:val="16"/>
          <w:szCs w:val="16"/>
        </w:rPr>
      </w:pPr>
      <w:proofErr w:type="gramStart"/>
      <w:r w:rsidRPr="00927F99">
        <w:rPr>
          <w:rFonts w:ascii="Times New Roman" w:hAnsi="Times New Roman"/>
          <w:sz w:val="16"/>
          <w:szCs w:val="16"/>
        </w:rPr>
        <w:t xml:space="preserve">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должны быть ознакомлены с настоящим Положением и другими документами, регламентирующими организацию и обеспечение безопасности персональных данных при их обработке в информационных системах, под расписку и несут ответственность за несоблюдение ими требований указанных документов в соответствии с законодательством Российской Федерации.</w:t>
      </w:r>
      <w:proofErr w:type="gramEnd"/>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На Ответственного пользователя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возлагаются обязанности </w:t>
      </w:r>
      <w:proofErr w:type="gramStart"/>
      <w:r w:rsidRPr="00927F99">
        <w:rPr>
          <w:rFonts w:ascii="Times New Roman" w:hAnsi="Times New Roman"/>
          <w:sz w:val="16"/>
          <w:szCs w:val="16"/>
        </w:rPr>
        <w:t>по</w:t>
      </w:r>
      <w:proofErr w:type="gramEnd"/>
      <w:r w:rsidRPr="00927F99">
        <w:rPr>
          <w:rFonts w:ascii="Times New Roman" w:hAnsi="Times New Roman"/>
          <w:sz w:val="16"/>
          <w:szCs w:val="16"/>
        </w:rPr>
        <w:t>:</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текущему </w:t>
      </w:r>
      <w:proofErr w:type="gramStart"/>
      <w:r w:rsidRPr="00927F99">
        <w:rPr>
          <w:rFonts w:ascii="Times New Roman" w:hAnsi="Times New Roman" w:cs="Times New Roman"/>
          <w:sz w:val="16"/>
          <w:szCs w:val="16"/>
        </w:rPr>
        <w:t>контролю за</w:t>
      </w:r>
      <w:proofErr w:type="gramEnd"/>
      <w:r w:rsidRPr="00927F99">
        <w:rPr>
          <w:rFonts w:ascii="Times New Roman" w:hAnsi="Times New Roman" w:cs="Times New Roman"/>
          <w:sz w:val="16"/>
          <w:szCs w:val="16"/>
        </w:rPr>
        <w:t xml:space="preserve"> организацией и обеспечением функционирования </w:t>
      </w:r>
      <w:proofErr w:type="spellStart"/>
      <w:r w:rsidRPr="00927F99">
        <w:rPr>
          <w:rFonts w:ascii="Times New Roman" w:hAnsi="Times New Roman" w:cs="Times New Roman"/>
          <w:sz w:val="16"/>
          <w:szCs w:val="16"/>
        </w:rPr>
        <w:t>криптосредств</w:t>
      </w:r>
      <w:proofErr w:type="spellEnd"/>
      <w:r w:rsidRPr="00927F99">
        <w:rPr>
          <w:rFonts w:ascii="Times New Roman" w:hAnsi="Times New Roman" w:cs="Times New Roman"/>
          <w:sz w:val="16"/>
          <w:szCs w:val="16"/>
        </w:rPr>
        <w:t>;</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проведению разбора конфликтных ситуаций, возникающих при эксплуатации </w:t>
      </w:r>
      <w:proofErr w:type="spellStart"/>
      <w:r w:rsidRPr="00927F99">
        <w:rPr>
          <w:rFonts w:ascii="Times New Roman" w:hAnsi="Times New Roman" w:cs="Times New Roman"/>
          <w:sz w:val="16"/>
          <w:szCs w:val="16"/>
        </w:rPr>
        <w:t>криптосредств</w:t>
      </w:r>
      <w:proofErr w:type="spellEnd"/>
      <w:r w:rsidRPr="00927F99">
        <w:rPr>
          <w:rFonts w:ascii="Times New Roman" w:hAnsi="Times New Roman" w:cs="Times New Roman"/>
          <w:sz w:val="16"/>
          <w:szCs w:val="16"/>
        </w:rPr>
        <w:t>;</w:t>
      </w:r>
    </w:p>
    <w:p w:rsidR="00927F99" w:rsidRPr="00927F99" w:rsidRDefault="00927F99" w:rsidP="00927F99">
      <w:pPr>
        <w:pStyle w:val="ad"/>
        <w:ind w:left="0"/>
        <w:rPr>
          <w:rFonts w:ascii="Times New Roman" w:hAnsi="Times New Roman" w:cs="Times New Roman"/>
          <w:b/>
          <w:i/>
          <w:sz w:val="16"/>
          <w:szCs w:val="16"/>
        </w:rPr>
      </w:pPr>
      <w:r w:rsidRPr="00927F99">
        <w:rPr>
          <w:rFonts w:ascii="Times New Roman" w:hAnsi="Times New Roman" w:cs="Times New Roman"/>
          <w:sz w:val="16"/>
          <w:szCs w:val="16"/>
        </w:rPr>
        <w:t xml:space="preserve">ведению учета экземпляров </w:t>
      </w:r>
      <w:proofErr w:type="spellStart"/>
      <w:r w:rsidRPr="00927F99">
        <w:rPr>
          <w:rFonts w:ascii="Times New Roman" w:hAnsi="Times New Roman" w:cs="Times New Roman"/>
          <w:sz w:val="16"/>
          <w:szCs w:val="16"/>
        </w:rPr>
        <w:t>криптосредств</w:t>
      </w:r>
      <w:proofErr w:type="spellEnd"/>
      <w:r w:rsidRPr="00927F99">
        <w:rPr>
          <w:rFonts w:ascii="Times New Roman" w:hAnsi="Times New Roman" w:cs="Times New Roman"/>
          <w:sz w:val="16"/>
          <w:szCs w:val="16"/>
        </w:rPr>
        <w:t>, эксплуатационной и технической документации к ним, ключевых документов.</w:t>
      </w:r>
    </w:p>
    <w:p w:rsidR="00927F99" w:rsidRPr="00927F99" w:rsidRDefault="00927F99" w:rsidP="00927F99">
      <w:pPr>
        <w:pStyle w:val="ad"/>
        <w:ind w:left="1145"/>
        <w:rPr>
          <w:rFonts w:ascii="Times New Roman" w:hAnsi="Times New Roman" w:cs="Times New Roman"/>
          <w:b/>
          <w:i/>
          <w:sz w:val="16"/>
          <w:szCs w:val="16"/>
        </w:rPr>
      </w:pPr>
    </w:p>
    <w:p w:rsidR="00927F99" w:rsidRPr="00927F99" w:rsidRDefault="00927F99" w:rsidP="00927F99">
      <w:pPr>
        <w:pStyle w:val="1"/>
        <w:keepNext w:val="0"/>
        <w:tabs>
          <w:tab w:val="left" w:pos="284"/>
          <w:tab w:val="num" w:pos="720"/>
        </w:tabs>
        <w:autoSpaceDE w:val="0"/>
        <w:autoSpaceDN w:val="0"/>
        <w:adjustRightInd w:val="0"/>
        <w:ind w:left="720" w:hanging="720"/>
        <w:jc w:val="center"/>
        <w:rPr>
          <w:i/>
          <w:sz w:val="16"/>
          <w:szCs w:val="16"/>
        </w:rPr>
      </w:pPr>
      <w:bookmarkStart w:id="247" w:name="_Toc311116352"/>
      <w:bookmarkStart w:id="248" w:name="_Toc366656287"/>
      <w:bookmarkStart w:id="249" w:name="_Toc387918089"/>
      <w:r w:rsidRPr="00927F99">
        <w:rPr>
          <w:sz w:val="16"/>
          <w:szCs w:val="16"/>
        </w:rPr>
        <w:t xml:space="preserve">Порядок обращения с </w:t>
      </w:r>
      <w:proofErr w:type="spellStart"/>
      <w:r w:rsidRPr="00927F99">
        <w:rPr>
          <w:sz w:val="16"/>
          <w:szCs w:val="16"/>
        </w:rPr>
        <w:t>криптосредствами</w:t>
      </w:r>
      <w:proofErr w:type="spellEnd"/>
      <w:r w:rsidRPr="00927F99">
        <w:rPr>
          <w:sz w:val="16"/>
          <w:szCs w:val="16"/>
        </w:rPr>
        <w:t xml:space="preserve"> и </w:t>
      </w:r>
      <w:proofErr w:type="spellStart"/>
      <w:r w:rsidRPr="00927F99">
        <w:rPr>
          <w:sz w:val="16"/>
          <w:szCs w:val="16"/>
        </w:rPr>
        <w:t>криптоключами</w:t>
      </w:r>
      <w:proofErr w:type="spellEnd"/>
      <w:r w:rsidRPr="00927F99">
        <w:rPr>
          <w:sz w:val="16"/>
          <w:szCs w:val="16"/>
        </w:rPr>
        <w:t xml:space="preserve"> к ним. </w:t>
      </w:r>
    </w:p>
    <w:p w:rsidR="00927F99" w:rsidRPr="00927F99" w:rsidRDefault="00927F99" w:rsidP="00927F99">
      <w:pPr>
        <w:pStyle w:val="1"/>
        <w:keepNext w:val="0"/>
        <w:tabs>
          <w:tab w:val="left" w:pos="284"/>
          <w:tab w:val="num" w:pos="720"/>
        </w:tabs>
        <w:autoSpaceDE w:val="0"/>
        <w:autoSpaceDN w:val="0"/>
        <w:adjustRightInd w:val="0"/>
        <w:ind w:left="720" w:hanging="720"/>
        <w:jc w:val="center"/>
        <w:rPr>
          <w:i/>
          <w:sz w:val="16"/>
          <w:szCs w:val="16"/>
        </w:rPr>
      </w:pPr>
      <w:r w:rsidRPr="00927F99">
        <w:rPr>
          <w:sz w:val="16"/>
          <w:szCs w:val="16"/>
        </w:rPr>
        <w:t xml:space="preserve">Мероприятия при компрометации </w:t>
      </w:r>
      <w:proofErr w:type="spellStart"/>
      <w:r w:rsidRPr="00927F99">
        <w:rPr>
          <w:sz w:val="16"/>
          <w:szCs w:val="16"/>
        </w:rPr>
        <w:t>криптоключей</w:t>
      </w:r>
      <w:bookmarkEnd w:id="247"/>
      <w:bookmarkEnd w:id="248"/>
      <w:bookmarkEnd w:id="249"/>
      <w:proofErr w:type="spellEnd"/>
    </w:p>
    <w:p w:rsidR="00927F99" w:rsidRPr="00927F99" w:rsidRDefault="00927F99" w:rsidP="00927F99">
      <w:pPr>
        <w:rPr>
          <w:b/>
          <w:i/>
          <w:sz w:val="16"/>
          <w:szCs w:val="16"/>
        </w:rPr>
      </w:pP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При необходимости передачи по техническим средствам связи служебных сообщений ограниченного доступа, касающихся организации и обеспечения функционирования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указанные сообщения необходимо передавать только с использованием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Передача по техническим средствам связи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xml:space="preserve"> не допускается.</w:t>
      </w:r>
    </w:p>
    <w:p w:rsidR="00927F99" w:rsidRPr="00927F99" w:rsidRDefault="00927F99" w:rsidP="00927F99">
      <w:pPr>
        <w:pStyle w:val="SL21"/>
        <w:numPr>
          <w:ilvl w:val="1"/>
          <w:numId w:val="0"/>
        </w:numPr>
        <w:spacing w:before="0" w:after="0"/>
        <w:ind w:firstLine="567"/>
        <w:rPr>
          <w:rFonts w:ascii="Times New Roman" w:hAnsi="Times New Roman"/>
          <w:sz w:val="16"/>
          <w:szCs w:val="16"/>
        </w:rPr>
      </w:pP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используемые для обеспечения безопасности персональных данных при их обработке в информационных системах, подлежат учету с использованием индексов или условных наименований и регистрационных номеров.</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Используемые или хранимые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xml:space="preserve">, эксплуатационная и техническая документация к ним, ключевые документы подлежат </w:t>
      </w:r>
      <w:proofErr w:type="spellStart"/>
      <w:r w:rsidRPr="00927F99">
        <w:rPr>
          <w:rFonts w:ascii="Times New Roman" w:hAnsi="Times New Roman"/>
          <w:sz w:val="16"/>
          <w:szCs w:val="16"/>
        </w:rPr>
        <w:t>поэкземплярному</w:t>
      </w:r>
      <w:proofErr w:type="spellEnd"/>
      <w:r w:rsidRPr="00927F99">
        <w:rPr>
          <w:rFonts w:ascii="Times New Roman" w:hAnsi="Times New Roman"/>
          <w:sz w:val="16"/>
          <w:szCs w:val="16"/>
        </w:rPr>
        <w:t xml:space="preserve"> учету в «Журнале </w:t>
      </w:r>
      <w:proofErr w:type="spellStart"/>
      <w:r w:rsidRPr="00927F99">
        <w:rPr>
          <w:rFonts w:ascii="Times New Roman" w:hAnsi="Times New Roman"/>
          <w:sz w:val="16"/>
          <w:szCs w:val="16"/>
        </w:rPr>
        <w:t>поэкземплярного</w:t>
      </w:r>
      <w:proofErr w:type="spellEnd"/>
      <w:r w:rsidRPr="00927F99">
        <w:rPr>
          <w:rFonts w:ascii="Times New Roman" w:hAnsi="Times New Roman"/>
          <w:sz w:val="16"/>
          <w:szCs w:val="16"/>
        </w:rPr>
        <w:t xml:space="preserve"> учета СКЗИ, эксплуатационной и технической документации к ним, ключевых документов»</w:t>
      </w:r>
      <w:proofErr w:type="gramStart"/>
      <w:r w:rsidRPr="00927F99">
        <w:rPr>
          <w:rFonts w:ascii="Times New Roman" w:hAnsi="Times New Roman"/>
          <w:sz w:val="16"/>
          <w:szCs w:val="16"/>
        </w:rPr>
        <w:t>.(</w:t>
      </w:r>
      <w:proofErr w:type="gramEnd"/>
      <w:r w:rsidRPr="00927F99">
        <w:rPr>
          <w:rFonts w:ascii="Times New Roman" w:hAnsi="Times New Roman"/>
          <w:sz w:val="16"/>
          <w:szCs w:val="16"/>
        </w:rPr>
        <w:t>Форма журнала представлена в  Приложении 1).</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Единицей </w:t>
      </w:r>
      <w:proofErr w:type="spellStart"/>
      <w:r w:rsidRPr="00927F99">
        <w:rPr>
          <w:rFonts w:ascii="Times New Roman" w:hAnsi="Times New Roman"/>
          <w:sz w:val="16"/>
          <w:szCs w:val="16"/>
        </w:rPr>
        <w:t>поэкземплярного</w:t>
      </w:r>
      <w:proofErr w:type="spellEnd"/>
      <w:r w:rsidRPr="00927F99">
        <w:rPr>
          <w:rFonts w:ascii="Times New Roman" w:hAnsi="Times New Roman"/>
          <w:sz w:val="16"/>
          <w:szCs w:val="16"/>
        </w:rPr>
        <w:t xml:space="preserve"> учета ключевых документов считается ключевой носитель многократного использования. Если один и тот же ключевой носитель многократно используют для записи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то его каждый раз следует регистрировать отдельно.</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Все полученные экземпляры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эксплуатационной и технической документации к ним, ключевых документов должны быть выданы под расписку в Журнале </w:t>
      </w:r>
      <w:proofErr w:type="spellStart"/>
      <w:r w:rsidRPr="00927F99">
        <w:rPr>
          <w:rFonts w:ascii="Times New Roman" w:hAnsi="Times New Roman"/>
          <w:sz w:val="16"/>
          <w:szCs w:val="16"/>
        </w:rPr>
        <w:t>поэкземплярного</w:t>
      </w:r>
      <w:proofErr w:type="spellEnd"/>
      <w:r w:rsidRPr="00927F99">
        <w:rPr>
          <w:rFonts w:ascii="Times New Roman" w:hAnsi="Times New Roman"/>
          <w:sz w:val="16"/>
          <w:szCs w:val="16"/>
        </w:rPr>
        <w:t xml:space="preserve"> учета пользователям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несущим персональную ответственность за их сохранность.</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Передача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эксплуатационной и технической документации к ним, ключевых документов допускается только между пользователями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и (или) Ответственным пользователем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под расписку в соответствующем Журнале </w:t>
      </w:r>
      <w:proofErr w:type="spellStart"/>
      <w:r w:rsidRPr="00927F99">
        <w:rPr>
          <w:rFonts w:ascii="Times New Roman" w:hAnsi="Times New Roman"/>
          <w:sz w:val="16"/>
          <w:szCs w:val="16"/>
        </w:rPr>
        <w:t>поэкземплярного</w:t>
      </w:r>
      <w:proofErr w:type="spellEnd"/>
      <w:r w:rsidRPr="00927F99">
        <w:rPr>
          <w:rFonts w:ascii="Times New Roman" w:hAnsi="Times New Roman"/>
          <w:sz w:val="16"/>
          <w:szCs w:val="16"/>
        </w:rPr>
        <w:t xml:space="preserve"> учета. Такая передача между пользователями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должна быть санкционирована Ответственным пользователем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должны хранить инсталлирующие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носители, эксплуатационную и техническую документацию к </w:t>
      </w:r>
      <w:proofErr w:type="spellStart"/>
      <w:r w:rsidRPr="00927F99">
        <w:rPr>
          <w:rFonts w:ascii="Times New Roman" w:hAnsi="Times New Roman"/>
          <w:sz w:val="16"/>
          <w:szCs w:val="16"/>
        </w:rPr>
        <w:t>криптосредствам</w:t>
      </w:r>
      <w:proofErr w:type="spellEnd"/>
      <w:r w:rsidRPr="00927F99">
        <w:rPr>
          <w:rFonts w:ascii="Times New Roman" w:hAnsi="Times New Roman"/>
          <w:sz w:val="16"/>
          <w:szCs w:val="16"/>
        </w:rPr>
        <w:t>, ключевые документы в шкафах (ящиках, хранилищах) индивидуального пользования в условиях, исключающих бесконтрольный доступ к  ним, а также их непреднамеренное уничтожение.</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также обязаны раздельно хранить действующие ключевые документы, предназначенные для применения в  случае компрометации действующих ключевых документов.</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Аппаратные средства, с которыми осуществляется штатное функционирование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должны быть опечатаны. Место опечатывания (опломбирования) должно быть таким, чтобы его можно было визуально контролировать. При наличии технической </w:t>
      </w:r>
      <w:r w:rsidRPr="00927F99">
        <w:rPr>
          <w:rFonts w:ascii="Times New Roman" w:hAnsi="Times New Roman"/>
          <w:sz w:val="16"/>
          <w:szCs w:val="16"/>
        </w:rPr>
        <w:lastRenderedPageBreak/>
        <w:t xml:space="preserve">возможности на время отсутствия пользователей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указанные средства необходимо отключать от линии связи и убирать в опечатываемые хранилища.</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При обнаружении бракованных ключевых документов или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xml:space="preserve"> один экземпляр бракованного изделия следует возвратить изготовителю для установления причин происшедшего и их устранения в дальнейшем, а оставшиеся экземпляры хранить до поступления дополнительных указаний от Ответственного пользователя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Получение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эксплуатационной и технической документации к ним, ключевых документов должно быть подтверждено Ответственному пользователю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в соответствии с порядком, указанным в  сопроводительном письме. Ответственный пользователь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обязан контролировать доставку своих отправлений адресатам. Если от адресата своевременно не поступило соответствующего подтверждения, то отправитель должен направить ему запрос и принять меры к уточнению местонахождения отправлений.</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Указание на изготовление очередных ключевых документов для своевременной замены действующих ключевых документов следует производить заблаговременно. Указание о вводе в действие очередных ключевых документов может быть дано ответственным пользователем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только после поступления от всех заинтересованных пользователей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подтверждения о получении ими очередных ключевых документов.</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Неиспользованные или выведенные из действия ключевые документы подлежат возвращению Ответственному пользователю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или по его указанию должны быть уничтожены на месте.</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Уничтожение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xml:space="preserve"> (исходной ключевой информации) может производиться путем физического уничтожения ключевого носителя, на котором они расположены, или путем стирания (разрушения)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xml:space="preserve"> (исходной ключевой информации) без повреждения ключевого носителя (для обеспечения возможности его многократного использования).</w:t>
      </w:r>
    </w:p>
    <w:p w:rsidR="00927F99" w:rsidRPr="00927F99" w:rsidRDefault="00927F99" w:rsidP="00927F99">
      <w:pPr>
        <w:pStyle w:val="SL21"/>
        <w:numPr>
          <w:ilvl w:val="1"/>
          <w:numId w:val="0"/>
        </w:numPr>
        <w:spacing w:before="0" w:after="0"/>
        <w:ind w:firstLine="567"/>
        <w:rPr>
          <w:rFonts w:ascii="Times New Roman" w:hAnsi="Times New Roman"/>
          <w:sz w:val="16"/>
          <w:szCs w:val="16"/>
        </w:rPr>
      </w:pPr>
      <w:proofErr w:type="spellStart"/>
      <w:r w:rsidRPr="00927F99">
        <w:rPr>
          <w:rFonts w:ascii="Times New Roman" w:hAnsi="Times New Roman"/>
          <w:sz w:val="16"/>
          <w:szCs w:val="16"/>
        </w:rPr>
        <w:t>Криптоключи</w:t>
      </w:r>
      <w:proofErr w:type="spellEnd"/>
      <w:r w:rsidRPr="00927F99">
        <w:rPr>
          <w:rFonts w:ascii="Times New Roman" w:hAnsi="Times New Roman"/>
          <w:sz w:val="16"/>
          <w:szCs w:val="16"/>
        </w:rPr>
        <w:t xml:space="preserve"> (исходную ключевую информацию) необходимо уничтожать (стирать) по технологии регламентированной эксплуатационной и технической документацией к </w:t>
      </w:r>
      <w:proofErr w:type="spellStart"/>
      <w:r w:rsidRPr="00927F99">
        <w:rPr>
          <w:rFonts w:ascii="Times New Roman" w:hAnsi="Times New Roman"/>
          <w:sz w:val="16"/>
          <w:szCs w:val="16"/>
        </w:rPr>
        <w:t>криптосредствам</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Ключевые носители уничтожают путем нанесения им неустранимого физического повреждения, исключающего возможность их использования, а также восстановления ключевой информации. Непосредственные действия по уничтожению конкретного типа ключевого носителя регламентируются эксплуатационной и технической документацией к </w:t>
      </w:r>
      <w:proofErr w:type="spellStart"/>
      <w:r w:rsidRPr="00927F99">
        <w:rPr>
          <w:rFonts w:ascii="Times New Roman" w:hAnsi="Times New Roman"/>
          <w:sz w:val="16"/>
          <w:szCs w:val="16"/>
        </w:rPr>
        <w:t>криптосредствам</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Бумажные и прочие сгораемые ключевые носители, а также эксплуатационная и техническая документация к </w:t>
      </w:r>
      <w:proofErr w:type="spellStart"/>
      <w:r w:rsidRPr="00927F99">
        <w:rPr>
          <w:rFonts w:ascii="Times New Roman" w:hAnsi="Times New Roman"/>
          <w:sz w:val="16"/>
          <w:szCs w:val="16"/>
        </w:rPr>
        <w:t>криптосредствам</w:t>
      </w:r>
      <w:proofErr w:type="spellEnd"/>
      <w:r w:rsidRPr="00927F99">
        <w:rPr>
          <w:rFonts w:ascii="Times New Roman" w:hAnsi="Times New Roman"/>
          <w:sz w:val="16"/>
          <w:szCs w:val="16"/>
        </w:rPr>
        <w:t xml:space="preserve"> уничтожают путем сжигания или с помощью любых бумагорезательных машин.</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Намеченные к уничтожению (утилизации)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xml:space="preserve"> подлежат изъятию из аппаратных средств, с которыми они функционировали. При этом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xml:space="preserve"> считаются изъятыми из аппаратных средств, если исполнена предусмотренная эксплуатационной и технической документацией к </w:t>
      </w:r>
      <w:proofErr w:type="spellStart"/>
      <w:r w:rsidRPr="00927F99">
        <w:rPr>
          <w:rFonts w:ascii="Times New Roman" w:hAnsi="Times New Roman"/>
          <w:sz w:val="16"/>
          <w:szCs w:val="16"/>
        </w:rPr>
        <w:t>криптосредствам</w:t>
      </w:r>
      <w:proofErr w:type="spellEnd"/>
      <w:r w:rsidRPr="00927F99">
        <w:rPr>
          <w:rFonts w:ascii="Times New Roman" w:hAnsi="Times New Roman"/>
          <w:sz w:val="16"/>
          <w:szCs w:val="16"/>
        </w:rPr>
        <w:t xml:space="preserve"> процедура удаления программного обеспечения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Ключевые документы должны быть уничтожены не позднее 10 суток после вывода их из действия (окончания срока действия). Факт уничтожения оформляется в  соответствующем Журнале </w:t>
      </w:r>
      <w:proofErr w:type="spellStart"/>
      <w:r w:rsidRPr="00927F99">
        <w:rPr>
          <w:rFonts w:ascii="Times New Roman" w:hAnsi="Times New Roman"/>
          <w:sz w:val="16"/>
          <w:szCs w:val="16"/>
        </w:rPr>
        <w:t>поэкземплярного</w:t>
      </w:r>
      <w:proofErr w:type="spellEnd"/>
      <w:r w:rsidRPr="00927F99">
        <w:rPr>
          <w:rFonts w:ascii="Times New Roman" w:hAnsi="Times New Roman"/>
          <w:sz w:val="16"/>
          <w:szCs w:val="16"/>
        </w:rPr>
        <w:t xml:space="preserve"> учета. Хранящиеся в  </w:t>
      </w:r>
      <w:proofErr w:type="spellStart"/>
      <w:r w:rsidRPr="00927F99">
        <w:rPr>
          <w:rFonts w:ascii="Times New Roman" w:hAnsi="Times New Roman"/>
          <w:sz w:val="16"/>
          <w:szCs w:val="16"/>
        </w:rPr>
        <w:t>криптографически</w:t>
      </w:r>
      <w:proofErr w:type="spellEnd"/>
      <w:r w:rsidRPr="00927F99">
        <w:rPr>
          <w:rFonts w:ascii="Times New Roman" w:hAnsi="Times New Roman"/>
          <w:sz w:val="16"/>
          <w:szCs w:val="16"/>
        </w:rPr>
        <w:t xml:space="preserve"> защищенном виде данные следует </w:t>
      </w:r>
      <w:proofErr w:type="spellStart"/>
      <w:r w:rsidRPr="00927F99">
        <w:rPr>
          <w:rFonts w:ascii="Times New Roman" w:hAnsi="Times New Roman"/>
          <w:sz w:val="16"/>
          <w:szCs w:val="16"/>
        </w:rPr>
        <w:t>перешифровать</w:t>
      </w:r>
      <w:proofErr w:type="spellEnd"/>
      <w:r w:rsidRPr="00927F99">
        <w:rPr>
          <w:rFonts w:ascii="Times New Roman" w:hAnsi="Times New Roman"/>
          <w:sz w:val="16"/>
          <w:szCs w:val="16"/>
        </w:rPr>
        <w:t xml:space="preserve"> на </w:t>
      </w:r>
      <w:proofErr w:type="gramStart"/>
      <w:r w:rsidRPr="00927F99">
        <w:rPr>
          <w:rFonts w:ascii="Times New Roman" w:hAnsi="Times New Roman"/>
          <w:sz w:val="16"/>
          <w:szCs w:val="16"/>
        </w:rPr>
        <w:t>новых</w:t>
      </w:r>
      <w:proofErr w:type="gramEnd"/>
      <w:r w:rsidRPr="00927F99">
        <w:rPr>
          <w:rFonts w:ascii="Times New Roman" w:hAnsi="Times New Roman"/>
          <w:sz w:val="16"/>
          <w:szCs w:val="16"/>
        </w:rPr>
        <w:t xml:space="preserve"> </w:t>
      </w:r>
      <w:proofErr w:type="spellStart"/>
      <w:r w:rsidRPr="00927F99">
        <w:rPr>
          <w:rFonts w:ascii="Times New Roman" w:hAnsi="Times New Roman"/>
          <w:sz w:val="16"/>
          <w:szCs w:val="16"/>
        </w:rPr>
        <w:t>криптоключах</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Ключевые документы уничтожаются либо пользователями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либо Ответственным пользователем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под расписку в соответствующем Журнале </w:t>
      </w:r>
      <w:proofErr w:type="spellStart"/>
      <w:r w:rsidRPr="00927F99">
        <w:rPr>
          <w:rFonts w:ascii="Times New Roman" w:hAnsi="Times New Roman"/>
          <w:sz w:val="16"/>
          <w:szCs w:val="16"/>
        </w:rPr>
        <w:t>поэкземплярного</w:t>
      </w:r>
      <w:proofErr w:type="spellEnd"/>
      <w:r w:rsidRPr="00927F99">
        <w:rPr>
          <w:rFonts w:ascii="Times New Roman" w:hAnsi="Times New Roman"/>
          <w:sz w:val="16"/>
          <w:szCs w:val="16"/>
        </w:rPr>
        <w:t xml:space="preserve"> учета, а уничтожение большого объема ключевых документов может быть оформлено актом. </w:t>
      </w:r>
      <w:proofErr w:type="gramStart"/>
      <w:r w:rsidRPr="00927F99">
        <w:rPr>
          <w:rFonts w:ascii="Times New Roman" w:hAnsi="Times New Roman"/>
          <w:sz w:val="16"/>
          <w:szCs w:val="16"/>
        </w:rPr>
        <w:t xml:space="preserve">При этом пользователям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разрешается уничтожать только использованные непосредственно ими (предназначенные для них) </w:t>
      </w:r>
      <w:proofErr w:type="spellStart"/>
      <w:r w:rsidRPr="00927F99">
        <w:rPr>
          <w:rFonts w:ascii="Times New Roman" w:hAnsi="Times New Roman"/>
          <w:sz w:val="16"/>
          <w:szCs w:val="16"/>
        </w:rPr>
        <w:t>криптоключи</w:t>
      </w:r>
      <w:proofErr w:type="spellEnd"/>
      <w:r w:rsidRPr="00927F99">
        <w:rPr>
          <w:rFonts w:ascii="Times New Roman" w:hAnsi="Times New Roman"/>
          <w:sz w:val="16"/>
          <w:szCs w:val="16"/>
        </w:rPr>
        <w:t>.</w:t>
      </w:r>
      <w:proofErr w:type="gramEnd"/>
      <w:r w:rsidRPr="00927F99">
        <w:rPr>
          <w:rFonts w:ascii="Times New Roman" w:hAnsi="Times New Roman"/>
          <w:sz w:val="16"/>
          <w:szCs w:val="16"/>
        </w:rPr>
        <w:t xml:space="preserve"> После уничтожения 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должны уведомить об этом (телефонограммой, устным сообщением по телефону и т.п.) Ответственного пользователя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       Уничтожение по акту производит комиссия в составе не менее двух человек из числа лиц, допущенных к пользованию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В акте </w:t>
      </w:r>
      <w:proofErr w:type="gramStart"/>
      <w:r w:rsidRPr="00927F99">
        <w:rPr>
          <w:rFonts w:ascii="Times New Roman" w:hAnsi="Times New Roman"/>
          <w:sz w:val="16"/>
          <w:szCs w:val="16"/>
        </w:rPr>
        <w:t>указывается</w:t>
      </w:r>
      <w:proofErr w:type="gramEnd"/>
      <w:r w:rsidRPr="00927F99">
        <w:rPr>
          <w:rFonts w:ascii="Times New Roman" w:hAnsi="Times New Roman"/>
          <w:sz w:val="16"/>
          <w:szCs w:val="16"/>
        </w:rPr>
        <w:t xml:space="preserve"> что уничтожается и в каком количестве. В конце акта делается итоговая запись (цифрами и прописью) о количестве наименований и экземпляров уничтожаемых ключевых документов, инсталлирующих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xml:space="preserve"> носителей, эксплуатационной и технической документации (Приложение 2). Исправления в  тексте акта должны быть оговорены и заверены подписями всех членов комиссии, принимавших участие в уничтожении. О проведенном уничтожении делаются отметки в соответствующем Журнале </w:t>
      </w:r>
      <w:proofErr w:type="spellStart"/>
      <w:r w:rsidRPr="00927F99">
        <w:rPr>
          <w:rFonts w:ascii="Times New Roman" w:hAnsi="Times New Roman"/>
          <w:sz w:val="16"/>
          <w:szCs w:val="16"/>
        </w:rPr>
        <w:t>поэкземплярного</w:t>
      </w:r>
      <w:proofErr w:type="spellEnd"/>
      <w:r w:rsidRPr="00927F99">
        <w:rPr>
          <w:rFonts w:ascii="Times New Roman" w:hAnsi="Times New Roman"/>
          <w:sz w:val="16"/>
          <w:szCs w:val="16"/>
        </w:rPr>
        <w:t xml:space="preserve"> учета.</w:t>
      </w:r>
    </w:p>
    <w:p w:rsidR="00927F99" w:rsidRPr="00927F99" w:rsidRDefault="00927F99" w:rsidP="00927F99">
      <w:pPr>
        <w:pStyle w:val="SL21"/>
        <w:numPr>
          <w:ilvl w:val="1"/>
          <w:numId w:val="0"/>
        </w:numPr>
        <w:spacing w:before="0" w:after="0"/>
        <w:ind w:firstLine="567"/>
        <w:rPr>
          <w:rFonts w:ascii="Times New Roman" w:hAnsi="Times New Roman"/>
          <w:sz w:val="16"/>
          <w:szCs w:val="16"/>
        </w:rPr>
      </w:pPr>
      <w:proofErr w:type="spellStart"/>
      <w:r w:rsidRPr="00927F99">
        <w:rPr>
          <w:rFonts w:ascii="Times New Roman" w:hAnsi="Times New Roman"/>
          <w:sz w:val="16"/>
          <w:szCs w:val="16"/>
        </w:rPr>
        <w:t>Криптоключи</w:t>
      </w:r>
      <w:proofErr w:type="spellEnd"/>
      <w:r w:rsidRPr="00927F99">
        <w:rPr>
          <w:rFonts w:ascii="Times New Roman" w:hAnsi="Times New Roman"/>
          <w:sz w:val="16"/>
          <w:szCs w:val="16"/>
        </w:rPr>
        <w:t xml:space="preserve">, в отношении </w:t>
      </w:r>
      <w:proofErr w:type="gramStart"/>
      <w:r w:rsidRPr="00927F99">
        <w:rPr>
          <w:rFonts w:ascii="Times New Roman" w:hAnsi="Times New Roman"/>
          <w:sz w:val="16"/>
          <w:szCs w:val="16"/>
        </w:rPr>
        <w:t>которых</w:t>
      </w:r>
      <w:proofErr w:type="gramEnd"/>
      <w:r w:rsidRPr="00927F99">
        <w:rPr>
          <w:rFonts w:ascii="Times New Roman" w:hAnsi="Times New Roman"/>
          <w:sz w:val="16"/>
          <w:szCs w:val="16"/>
        </w:rPr>
        <w:t xml:space="preserve">, возникло подозрение в компрометации, а также действующие совместно с ними другие </w:t>
      </w:r>
      <w:proofErr w:type="spellStart"/>
      <w:r w:rsidRPr="00927F99">
        <w:rPr>
          <w:rFonts w:ascii="Times New Roman" w:hAnsi="Times New Roman"/>
          <w:sz w:val="16"/>
          <w:szCs w:val="16"/>
        </w:rPr>
        <w:t>криптоключи</w:t>
      </w:r>
      <w:proofErr w:type="spellEnd"/>
      <w:r w:rsidRPr="00927F99">
        <w:rPr>
          <w:rFonts w:ascii="Times New Roman" w:hAnsi="Times New Roman"/>
          <w:sz w:val="16"/>
          <w:szCs w:val="16"/>
        </w:rPr>
        <w:t xml:space="preserve"> необходимо немедленно вывести из действия, если иной порядок не оговорен в эксплуатационной и технической документации к </w:t>
      </w:r>
      <w:proofErr w:type="spellStart"/>
      <w:r w:rsidRPr="00927F99">
        <w:rPr>
          <w:rFonts w:ascii="Times New Roman" w:hAnsi="Times New Roman"/>
          <w:sz w:val="16"/>
          <w:szCs w:val="16"/>
        </w:rPr>
        <w:t>криптосредствам</w:t>
      </w:r>
      <w:proofErr w:type="spellEnd"/>
      <w:r w:rsidRPr="00927F99">
        <w:rPr>
          <w:rFonts w:ascii="Times New Roman" w:hAnsi="Times New Roman"/>
          <w:sz w:val="16"/>
          <w:szCs w:val="16"/>
        </w:rPr>
        <w:t xml:space="preserve">. В чрезвычайных случаях, когда отсутствуют </w:t>
      </w:r>
      <w:proofErr w:type="spellStart"/>
      <w:r w:rsidRPr="00927F99">
        <w:rPr>
          <w:rFonts w:ascii="Times New Roman" w:hAnsi="Times New Roman"/>
          <w:sz w:val="16"/>
          <w:szCs w:val="16"/>
        </w:rPr>
        <w:t>криптоключи</w:t>
      </w:r>
      <w:proofErr w:type="spellEnd"/>
      <w:r w:rsidRPr="00927F99">
        <w:rPr>
          <w:rFonts w:ascii="Times New Roman" w:hAnsi="Times New Roman"/>
          <w:sz w:val="16"/>
          <w:szCs w:val="16"/>
        </w:rPr>
        <w:t xml:space="preserve"> для замены скомпрометированных, допускается, по решению ответственного пользователя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согласованного с оператором, использование скомпрометированных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xml:space="preserve">. В  этом случае период использования </w:t>
      </w:r>
      <w:proofErr w:type="gramStart"/>
      <w:r w:rsidRPr="00927F99">
        <w:rPr>
          <w:rFonts w:ascii="Times New Roman" w:hAnsi="Times New Roman"/>
          <w:sz w:val="16"/>
          <w:szCs w:val="16"/>
        </w:rPr>
        <w:t>скомпрометированных</w:t>
      </w:r>
      <w:proofErr w:type="gramEnd"/>
      <w:r w:rsidRPr="00927F99">
        <w:rPr>
          <w:rFonts w:ascii="Times New Roman" w:hAnsi="Times New Roman"/>
          <w:sz w:val="16"/>
          <w:szCs w:val="16"/>
        </w:rPr>
        <w:t xml:space="preserve">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xml:space="preserve"> должен быть максимально коротким, а защищаемая информация как можно менее ценной.</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О нарушениях, которые могут привести к компрометации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xml:space="preserve">, их  составных частей или передававшихся (хранящихся) с их использованием персональных данных, 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обязаны сообщать Ответственному пользователю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Осмотр ключевых носителей многократного использования посторонними лицами не следует рассматривать как подозрение в компрометации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если при этом исключалась возможность их копирования (чтения, размножения).</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В случаях недостачи, не предъявления ключевых документов, а также неопределенности их местонахождения принимаются срочные меры к их розыску.</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Мероприятия по розыску и локализации последствий компрометации ключевых документов организует и осуществляет Ответственный пользователь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Изготавливают ключевые документы пользователи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применяя штатные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xml:space="preserve">, в строгом соответствии с эксплуатационной и  технической документацией к </w:t>
      </w:r>
      <w:proofErr w:type="spellStart"/>
      <w:r w:rsidRPr="00927F99">
        <w:rPr>
          <w:rFonts w:ascii="Times New Roman" w:hAnsi="Times New Roman"/>
          <w:sz w:val="16"/>
          <w:szCs w:val="16"/>
        </w:rPr>
        <w:t>криптосредствам</w:t>
      </w:r>
      <w:proofErr w:type="spellEnd"/>
      <w:r w:rsidRPr="00927F99">
        <w:rPr>
          <w:rFonts w:ascii="Times New Roman" w:hAnsi="Times New Roman"/>
          <w:sz w:val="16"/>
          <w:szCs w:val="16"/>
        </w:rPr>
        <w:t>.</w:t>
      </w:r>
    </w:p>
    <w:p w:rsidR="00927F99" w:rsidRPr="00927F99" w:rsidRDefault="00927F99" w:rsidP="00927F99">
      <w:pPr>
        <w:pStyle w:val="SL21"/>
        <w:spacing w:before="0" w:after="0"/>
        <w:ind w:left="567" w:firstLine="0"/>
        <w:rPr>
          <w:rFonts w:ascii="Times New Roman" w:hAnsi="Times New Roman"/>
          <w:sz w:val="16"/>
          <w:szCs w:val="16"/>
        </w:rPr>
      </w:pPr>
    </w:p>
    <w:p w:rsidR="00927F99" w:rsidRPr="00927F99" w:rsidRDefault="00927F99" w:rsidP="00927F99">
      <w:pPr>
        <w:pStyle w:val="1"/>
        <w:keepNext w:val="0"/>
        <w:tabs>
          <w:tab w:val="left" w:pos="284"/>
          <w:tab w:val="num" w:pos="720"/>
        </w:tabs>
        <w:autoSpaceDE w:val="0"/>
        <w:autoSpaceDN w:val="0"/>
        <w:adjustRightInd w:val="0"/>
        <w:ind w:left="720" w:hanging="720"/>
        <w:jc w:val="center"/>
        <w:rPr>
          <w:i/>
          <w:sz w:val="16"/>
          <w:szCs w:val="16"/>
        </w:rPr>
      </w:pPr>
      <w:bookmarkStart w:id="250" w:name="_Toc311116353"/>
      <w:bookmarkStart w:id="251" w:name="_Toc366656288"/>
      <w:bookmarkStart w:id="252" w:name="_Toc387918090"/>
      <w:r w:rsidRPr="00927F99">
        <w:rPr>
          <w:sz w:val="16"/>
          <w:szCs w:val="16"/>
        </w:rPr>
        <w:t xml:space="preserve">Размещение, специальное оборудование, организация режима в помещениях, где установлены </w:t>
      </w:r>
      <w:proofErr w:type="spellStart"/>
      <w:r w:rsidRPr="00927F99">
        <w:rPr>
          <w:sz w:val="16"/>
          <w:szCs w:val="16"/>
        </w:rPr>
        <w:t>криптосредства</w:t>
      </w:r>
      <w:proofErr w:type="spellEnd"/>
      <w:r w:rsidRPr="00927F99">
        <w:rPr>
          <w:sz w:val="16"/>
          <w:szCs w:val="16"/>
        </w:rPr>
        <w:t xml:space="preserve"> или хранятся ключевые документы к ни</w:t>
      </w:r>
      <w:bookmarkEnd w:id="250"/>
      <w:r w:rsidRPr="00927F99">
        <w:rPr>
          <w:sz w:val="16"/>
          <w:szCs w:val="16"/>
        </w:rPr>
        <w:t>м</w:t>
      </w:r>
      <w:bookmarkEnd w:id="251"/>
      <w:bookmarkEnd w:id="252"/>
    </w:p>
    <w:p w:rsidR="00927F99" w:rsidRPr="00927F99" w:rsidRDefault="00927F99" w:rsidP="00927F99">
      <w:pPr>
        <w:pStyle w:val="SL21"/>
        <w:spacing w:before="0" w:after="0"/>
        <w:ind w:left="567" w:firstLine="0"/>
        <w:rPr>
          <w:rFonts w:ascii="Times New Roman" w:hAnsi="Times New Roman"/>
          <w:sz w:val="16"/>
          <w:szCs w:val="16"/>
        </w:rPr>
      </w:pP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Размещение, специальное оборудование, организация режима в  помещениях, где установлены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xml:space="preserve"> или хранятся ключевые документы к ним (далее – режимные помещения), должны обеспечивать сохранность персональных данных,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и ключевых документов к ним.</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При оборудовании режимных помещений должны выполняться требования к размещению, монтажу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а также другого оборудования, функционирующего с </w:t>
      </w:r>
      <w:proofErr w:type="spellStart"/>
      <w:r w:rsidRPr="00927F99">
        <w:rPr>
          <w:rFonts w:ascii="Times New Roman" w:hAnsi="Times New Roman"/>
          <w:sz w:val="16"/>
          <w:szCs w:val="16"/>
        </w:rPr>
        <w:t>криптосредствами</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Размещение, специальное оборудование, охрана и организация режима в  помещениях должны исключить возможность неконтролируемого проникновения или пребывания в них посторонних лиц, а также просмотра посторонними лицами ведущихся там работ.</w:t>
      </w:r>
    </w:p>
    <w:p w:rsidR="00927F99" w:rsidRPr="00927F99" w:rsidRDefault="00927F99" w:rsidP="00927F99">
      <w:pPr>
        <w:pStyle w:val="SL21"/>
        <w:numPr>
          <w:ilvl w:val="1"/>
          <w:numId w:val="0"/>
        </w:numPr>
        <w:spacing w:before="0" w:after="0"/>
        <w:ind w:firstLine="567"/>
        <w:rPr>
          <w:rFonts w:ascii="Times New Roman" w:hAnsi="Times New Roman"/>
          <w:sz w:val="16"/>
          <w:szCs w:val="16"/>
        </w:rPr>
      </w:pPr>
      <w:proofErr w:type="gramStart"/>
      <w:r w:rsidRPr="00927F99">
        <w:rPr>
          <w:rFonts w:ascii="Times New Roman" w:hAnsi="Times New Roman"/>
          <w:sz w:val="16"/>
          <w:szCs w:val="16"/>
        </w:rPr>
        <w:t>Блоки ПЭВМ с установленными СКЗИ должны быть опечатаны (опломбированы) с внесением информации в Журнал опломбирования ПЭВМ (Приложение 3), кроме того, в техническом (аппаратном) журнале отражаются также данные об эксплуатации СКЗИ и другие сведения, предусмотренные эксплуатационной и технической документацией.</w:t>
      </w:r>
      <w:proofErr w:type="gramEnd"/>
      <w:r w:rsidRPr="00927F99">
        <w:rPr>
          <w:rFonts w:ascii="Times New Roman" w:hAnsi="Times New Roman"/>
          <w:sz w:val="16"/>
          <w:szCs w:val="16"/>
        </w:rPr>
        <w:t xml:space="preserve"> В иных случаях технический (аппаратный) журнал на СКЗИ не </w:t>
      </w:r>
      <w:proofErr w:type="gramStart"/>
      <w:r w:rsidRPr="00927F99">
        <w:rPr>
          <w:rFonts w:ascii="Times New Roman" w:hAnsi="Times New Roman"/>
          <w:sz w:val="16"/>
          <w:szCs w:val="16"/>
        </w:rPr>
        <w:t>заводится</w:t>
      </w:r>
      <w:proofErr w:type="gramEnd"/>
      <w:r w:rsidRPr="00927F99">
        <w:rPr>
          <w:rFonts w:ascii="Times New Roman" w:hAnsi="Times New Roman"/>
          <w:sz w:val="16"/>
          <w:szCs w:val="16"/>
        </w:rPr>
        <w:t xml:space="preserve"> если нет прямых указаний о его ведении Форма технического (аппаратного) журнала приведена в Приложении 4.</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Для предотвращения просмотра извне режимных помещений их окна должны быть защищены (занавешены плотными шторами или жалюзи).</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lastRenderedPageBreak/>
        <w:t xml:space="preserve">Для хранения ключевых документов, эксплуатационной и технической документации, инсталлирующих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xml:space="preserve"> носителей должно быть предусмотрено необходимое число надежных металлических хранилищ. Хранение эксплуатационной и технической документации, инсталлирующих </w:t>
      </w:r>
      <w:proofErr w:type="spellStart"/>
      <w:r w:rsidRPr="00927F99">
        <w:rPr>
          <w:rFonts w:ascii="Times New Roman" w:hAnsi="Times New Roman"/>
          <w:sz w:val="16"/>
          <w:szCs w:val="16"/>
        </w:rPr>
        <w:t>криптосредства</w:t>
      </w:r>
      <w:proofErr w:type="spellEnd"/>
      <w:r w:rsidRPr="00927F99">
        <w:rPr>
          <w:rFonts w:ascii="Times New Roman" w:hAnsi="Times New Roman"/>
          <w:sz w:val="16"/>
          <w:szCs w:val="16"/>
        </w:rPr>
        <w:t xml:space="preserve"> носителей осуществляет Ответственный пользователь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Один экземпляр ключа от хранилища должен находиться у сотрудника, ответственного за хранилище. Дубликаты ключей от хранилищ сотрудники хранят в  сейфе Ответственного пользователя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При утрате ключа от хранилища или от входной двери в режимное помещение замок необходимо заменить или переделать его секрет с изготовлением к нему новых ключей с документальным оформлением. Если замок от хранилища переделать невозможно, то такое хранилище необходимо заменить. Порядок хранения ключевых и других документов в хранилище, от которого утрачен ключ, до изменения секрета замка устанавливает Ответственный пользователь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В обычных условиях режимные помещения, находящиеся в них опечатанные хранилища могут быть вскрыты только пользователями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Ответственным пользователем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или Администратором </w:t>
      </w:r>
      <w:proofErr w:type="gramStart"/>
      <w:r w:rsidRPr="00927F99">
        <w:rPr>
          <w:rFonts w:ascii="Times New Roman" w:hAnsi="Times New Roman"/>
          <w:sz w:val="16"/>
          <w:szCs w:val="16"/>
        </w:rPr>
        <w:t>ИБ ИС</w:t>
      </w:r>
      <w:proofErr w:type="gram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При обнаружении признаков, указывающих на возможное несанкционированное проникновение в эти помещения или хранилища посторонних лиц, о случившемся должно быть немедленно сообщено Ответственному пользователю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Прибывший Ответственный пользователь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должен оценить возможность компрометации хранящихся ключевых и других документов, составить акт и принять, при необходимости, меры к локализации последствий компрометации персональных данных и к замене скомпрометированных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Размещение и монтаж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а также другого оборудования, функционирующего с </w:t>
      </w:r>
      <w:proofErr w:type="spellStart"/>
      <w:r w:rsidRPr="00927F99">
        <w:rPr>
          <w:rFonts w:ascii="Times New Roman" w:hAnsi="Times New Roman"/>
          <w:sz w:val="16"/>
          <w:szCs w:val="16"/>
        </w:rPr>
        <w:t>криптосредствами</w:t>
      </w:r>
      <w:proofErr w:type="spellEnd"/>
      <w:r w:rsidRPr="00927F99">
        <w:rPr>
          <w:rFonts w:ascii="Times New Roman" w:hAnsi="Times New Roman"/>
          <w:sz w:val="16"/>
          <w:szCs w:val="16"/>
        </w:rPr>
        <w:t xml:space="preserve">, в режимных помещениях должны свести к минимуму возможность неконтролируемого доступа посторонних лиц к указанным средствам. Техническое обслуживание такого оборудования и смена </w:t>
      </w:r>
      <w:proofErr w:type="spellStart"/>
      <w:r w:rsidRPr="00927F99">
        <w:rPr>
          <w:rFonts w:ascii="Times New Roman" w:hAnsi="Times New Roman"/>
          <w:sz w:val="16"/>
          <w:szCs w:val="16"/>
        </w:rPr>
        <w:t>криптоключей</w:t>
      </w:r>
      <w:proofErr w:type="spellEnd"/>
      <w:r w:rsidRPr="00927F99">
        <w:rPr>
          <w:rFonts w:ascii="Times New Roman" w:hAnsi="Times New Roman"/>
          <w:sz w:val="16"/>
          <w:szCs w:val="16"/>
        </w:rPr>
        <w:t xml:space="preserve"> осуществляются в отсутствие лиц, не допущенных к работе с данными </w:t>
      </w:r>
      <w:proofErr w:type="spellStart"/>
      <w:r w:rsidRPr="00927F99">
        <w:rPr>
          <w:rFonts w:ascii="Times New Roman" w:hAnsi="Times New Roman"/>
          <w:sz w:val="16"/>
          <w:szCs w:val="16"/>
        </w:rPr>
        <w:t>криптосредствами</w:t>
      </w:r>
      <w:proofErr w:type="spellEnd"/>
      <w:r w:rsidRPr="00927F99">
        <w:rPr>
          <w:rFonts w:ascii="Times New Roman" w:hAnsi="Times New Roman"/>
          <w:sz w:val="16"/>
          <w:szCs w:val="16"/>
        </w:rPr>
        <w:t>.</w:t>
      </w:r>
    </w:p>
    <w:p w:rsidR="00927F99" w:rsidRPr="00927F99" w:rsidRDefault="00927F99" w:rsidP="00927F99">
      <w:pPr>
        <w:pStyle w:val="SL21"/>
        <w:numPr>
          <w:ilvl w:val="1"/>
          <w:numId w:val="0"/>
        </w:numPr>
        <w:spacing w:before="0" w:after="0"/>
        <w:ind w:firstLine="567"/>
        <w:rPr>
          <w:rFonts w:ascii="Times New Roman" w:hAnsi="Times New Roman"/>
          <w:sz w:val="16"/>
          <w:szCs w:val="16"/>
        </w:rPr>
      </w:pPr>
      <w:r w:rsidRPr="00927F99">
        <w:rPr>
          <w:rFonts w:ascii="Times New Roman" w:hAnsi="Times New Roman"/>
          <w:sz w:val="16"/>
          <w:szCs w:val="16"/>
        </w:rPr>
        <w:t xml:space="preserve">На время отсутствия пользователей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указанное оборудование, при наличии технической возможности, должно быть выключено, отключено от линии связи и убрано в опечатываемые хранилища. В противном случае по согласованию с Ответственным пользователем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необходимо предусмотреть организационно-технические меры, исключающие возможность использования </w:t>
      </w:r>
      <w:proofErr w:type="spellStart"/>
      <w:r w:rsidRPr="00927F99">
        <w:rPr>
          <w:rFonts w:ascii="Times New Roman" w:hAnsi="Times New Roman"/>
          <w:sz w:val="16"/>
          <w:szCs w:val="16"/>
        </w:rPr>
        <w:t>криптосредств</w:t>
      </w:r>
      <w:proofErr w:type="spellEnd"/>
      <w:r w:rsidRPr="00927F99">
        <w:rPr>
          <w:rFonts w:ascii="Times New Roman" w:hAnsi="Times New Roman"/>
          <w:sz w:val="16"/>
          <w:szCs w:val="16"/>
        </w:rPr>
        <w:t xml:space="preserve"> посторонними лицами.</w:t>
      </w:r>
    </w:p>
    <w:p w:rsidR="00927F99" w:rsidRPr="00927F99" w:rsidRDefault="00927F99" w:rsidP="00927F99">
      <w:pPr>
        <w:pStyle w:val="SL1"/>
        <w:spacing w:before="0" w:after="0"/>
        <w:rPr>
          <w:rFonts w:ascii="Times New Roman" w:hAnsi="Times New Roman"/>
          <w:sz w:val="16"/>
          <w:szCs w:val="16"/>
        </w:rPr>
      </w:pPr>
    </w:p>
    <w:p w:rsidR="00927F99" w:rsidRPr="00927F99" w:rsidRDefault="00927F99" w:rsidP="00927F99">
      <w:pPr>
        <w:pStyle w:val="SL1"/>
        <w:spacing w:before="0" w:after="0"/>
        <w:rPr>
          <w:rFonts w:ascii="Times New Roman" w:hAnsi="Times New Roman"/>
          <w:sz w:val="16"/>
          <w:szCs w:val="16"/>
        </w:rPr>
      </w:pPr>
    </w:p>
    <w:p w:rsidR="00927F99" w:rsidRPr="00927F99" w:rsidRDefault="00927F99" w:rsidP="00927F99">
      <w:pPr>
        <w:pStyle w:val="SL1"/>
        <w:spacing w:before="0" w:after="0"/>
        <w:rPr>
          <w:rFonts w:ascii="Times New Roman" w:hAnsi="Times New Roman"/>
          <w:sz w:val="16"/>
          <w:szCs w:val="16"/>
        </w:rPr>
      </w:pPr>
    </w:p>
    <w:p w:rsidR="00927F99" w:rsidRPr="00927F99" w:rsidRDefault="00927F99" w:rsidP="00927F99">
      <w:pPr>
        <w:ind w:firstLine="709"/>
        <w:jc w:val="both"/>
        <w:rPr>
          <w:b/>
          <w:i/>
          <w:color w:val="000000" w:themeColor="text1"/>
          <w:sz w:val="16"/>
          <w:szCs w:val="16"/>
          <w:shd w:val="clear" w:color="auto" w:fill="FFFFFF"/>
        </w:rPr>
      </w:pPr>
      <w:bookmarkStart w:id="253" w:name="_Toc332967718"/>
      <w:bookmarkStart w:id="254" w:name="_Toc331499580"/>
      <w:bookmarkStart w:id="255" w:name="_Toc332967715"/>
    </w:p>
    <w:p w:rsidR="00927F99" w:rsidRPr="00927F99" w:rsidRDefault="00927F99" w:rsidP="00927F99">
      <w:pPr>
        <w:pStyle w:val="1"/>
        <w:keepNext w:val="0"/>
        <w:tabs>
          <w:tab w:val="left" w:pos="284"/>
        </w:tabs>
        <w:autoSpaceDE w:val="0"/>
        <w:autoSpaceDN w:val="0"/>
        <w:adjustRightInd w:val="0"/>
        <w:jc w:val="center"/>
        <w:rPr>
          <w:i/>
          <w:sz w:val="16"/>
          <w:szCs w:val="16"/>
        </w:rPr>
      </w:pPr>
      <w:bookmarkStart w:id="256" w:name="_Toc326841179"/>
      <w:bookmarkStart w:id="257" w:name="_Toc465438917"/>
      <w:bookmarkEnd w:id="253"/>
      <w:bookmarkEnd w:id="254"/>
      <w:bookmarkEnd w:id="255"/>
      <w:r w:rsidRPr="00927F99">
        <w:rPr>
          <w:sz w:val="16"/>
          <w:szCs w:val="16"/>
        </w:rPr>
        <w:t xml:space="preserve">Допуск в помещения, в которых ведётся </w:t>
      </w:r>
      <w:bookmarkEnd w:id="256"/>
      <w:r w:rsidRPr="00927F99">
        <w:rPr>
          <w:sz w:val="16"/>
          <w:szCs w:val="16"/>
        </w:rPr>
        <w:t>эксплуатация СКЗИ</w:t>
      </w:r>
      <w:bookmarkEnd w:id="257"/>
    </w:p>
    <w:p w:rsidR="00927F99" w:rsidRPr="00927F99" w:rsidRDefault="00927F99" w:rsidP="00927F99">
      <w:pPr>
        <w:rPr>
          <w:i/>
          <w:sz w:val="16"/>
          <w:szCs w:val="16"/>
        </w:rPr>
      </w:pPr>
    </w:p>
    <w:p w:rsidR="00927F99" w:rsidRPr="00927F99" w:rsidRDefault="00927F99" w:rsidP="00927F99">
      <w:pPr>
        <w:tabs>
          <w:tab w:val="left" w:pos="851"/>
        </w:tabs>
        <w:jc w:val="both"/>
        <w:rPr>
          <w:b/>
          <w:i/>
          <w:sz w:val="16"/>
          <w:szCs w:val="16"/>
        </w:rPr>
      </w:pPr>
      <w:r w:rsidRPr="00927F99">
        <w:rPr>
          <w:sz w:val="16"/>
          <w:szCs w:val="16"/>
        </w:rPr>
        <w:t xml:space="preserve">     Доступ посторонних лиц в помещения, в которых ведётся эксплуатация СКЗИ, должен осуществляется только ввиду служебной необходимости. При этом на момент присутствия посторонних лиц в помещении должны быть приняты меры по недопущению ознакомления посторонних лиц с информацией ограниченного доступа.</w:t>
      </w:r>
    </w:p>
    <w:p w:rsidR="00927F99" w:rsidRPr="00927F99" w:rsidRDefault="00927F99" w:rsidP="00927F99">
      <w:pPr>
        <w:tabs>
          <w:tab w:val="left" w:pos="851"/>
        </w:tabs>
        <w:jc w:val="both"/>
        <w:rPr>
          <w:b/>
          <w:i/>
          <w:sz w:val="16"/>
          <w:szCs w:val="16"/>
        </w:rPr>
      </w:pPr>
      <w:r w:rsidRPr="00927F99">
        <w:rPr>
          <w:sz w:val="16"/>
          <w:szCs w:val="16"/>
        </w:rPr>
        <w:t xml:space="preserve">      Допуск сотрудников в помещения, в которых ведётся эксплуатация СКЗИ, оформляется после подписания сотрудником обязательства о неразглашении и проведении инструктажа ответственным пользователем СКЗИ, либо администратора информационной безопасности.</w:t>
      </w:r>
    </w:p>
    <w:p w:rsidR="00927F99" w:rsidRPr="00927F99" w:rsidRDefault="00927F99" w:rsidP="00927F99">
      <w:pPr>
        <w:tabs>
          <w:tab w:val="left" w:pos="851"/>
        </w:tabs>
        <w:jc w:val="both"/>
        <w:rPr>
          <w:b/>
          <w:i/>
          <w:sz w:val="16"/>
          <w:szCs w:val="16"/>
        </w:rPr>
      </w:pPr>
      <w:r w:rsidRPr="00927F99">
        <w:rPr>
          <w:sz w:val="16"/>
          <w:szCs w:val="16"/>
        </w:rPr>
        <w:t xml:space="preserve">      Все окна и двери в смежные помещения должны быть надёжно закрыты, ключевые документы, должны быть убраны в запираемые шкафы (сейфы), средства вычислительной техники выключены либо заблокированы.</w:t>
      </w:r>
    </w:p>
    <w:p w:rsidR="00927F99" w:rsidRPr="00927F99" w:rsidRDefault="00927F99" w:rsidP="00927F99">
      <w:pPr>
        <w:pStyle w:val="ad"/>
        <w:ind w:left="709"/>
        <w:rPr>
          <w:rFonts w:ascii="Times New Roman" w:hAnsi="Times New Roman" w:cs="Times New Roman"/>
          <w:b/>
          <w:bCs/>
          <w:i/>
          <w:sz w:val="16"/>
          <w:szCs w:val="16"/>
        </w:rPr>
      </w:pPr>
    </w:p>
    <w:p w:rsidR="00927F99" w:rsidRPr="00927F99" w:rsidRDefault="00927F99" w:rsidP="00927F99">
      <w:pPr>
        <w:pStyle w:val="1"/>
        <w:keepNext w:val="0"/>
        <w:tabs>
          <w:tab w:val="left" w:pos="284"/>
        </w:tabs>
        <w:autoSpaceDE w:val="0"/>
        <w:autoSpaceDN w:val="0"/>
        <w:adjustRightInd w:val="0"/>
        <w:jc w:val="center"/>
        <w:rPr>
          <w:i/>
          <w:sz w:val="16"/>
          <w:szCs w:val="16"/>
        </w:rPr>
      </w:pPr>
      <w:bookmarkStart w:id="258" w:name="_Toc326841180"/>
      <w:bookmarkStart w:id="259" w:name="_Toc465438918"/>
      <w:r w:rsidRPr="00927F99">
        <w:rPr>
          <w:sz w:val="16"/>
          <w:szCs w:val="16"/>
        </w:rPr>
        <w:t>Допуск в серверные помещения</w:t>
      </w:r>
      <w:bookmarkEnd w:id="258"/>
      <w:r w:rsidRPr="00927F99">
        <w:rPr>
          <w:sz w:val="16"/>
          <w:szCs w:val="16"/>
        </w:rPr>
        <w:t xml:space="preserve"> с СКЗИ</w:t>
      </w:r>
      <w:bookmarkEnd w:id="259"/>
    </w:p>
    <w:p w:rsidR="00927F99" w:rsidRPr="00927F99" w:rsidRDefault="00927F99" w:rsidP="00927F99">
      <w:pPr>
        <w:rPr>
          <w:i/>
          <w:sz w:val="16"/>
          <w:szCs w:val="16"/>
        </w:rPr>
      </w:pPr>
    </w:p>
    <w:p w:rsidR="00927F99" w:rsidRPr="00927F99" w:rsidRDefault="00927F99" w:rsidP="00927F99">
      <w:pPr>
        <w:tabs>
          <w:tab w:val="left" w:pos="851"/>
        </w:tabs>
        <w:jc w:val="both"/>
        <w:rPr>
          <w:b/>
          <w:i/>
          <w:sz w:val="16"/>
          <w:szCs w:val="16"/>
        </w:rPr>
      </w:pPr>
      <w:r w:rsidRPr="00927F99">
        <w:rPr>
          <w:sz w:val="16"/>
          <w:szCs w:val="16"/>
        </w:rPr>
        <w:t xml:space="preserve">     Доступ в серверные помещения разрешён только списку сотрудников, имеющих допуск в соответствии с распоряжением Администрации или распоряжением руководителя структурного подразделения. Уборка серверных помещений происходит только при строгом контроле указанных лиц.</w:t>
      </w:r>
    </w:p>
    <w:p w:rsidR="00927F99" w:rsidRPr="00927F99" w:rsidRDefault="00927F99" w:rsidP="00927F99">
      <w:pPr>
        <w:tabs>
          <w:tab w:val="left" w:pos="851"/>
        </w:tabs>
        <w:jc w:val="both"/>
        <w:rPr>
          <w:b/>
          <w:i/>
          <w:sz w:val="16"/>
          <w:szCs w:val="16"/>
        </w:rPr>
      </w:pPr>
      <w:r w:rsidRPr="00927F99">
        <w:rPr>
          <w:sz w:val="16"/>
          <w:szCs w:val="16"/>
        </w:rPr>
        <w:t xml:space="preserve">     Доступ в серверные помещения посторонних лиц допускается строго по согласованию с вышеперечисленными лицами. </w:t>
      </w:r>
    </w:p>
    <w:p w:rsidR="00927F99" w:rsidRPr="00927F99" w:rsidRDefault="00927F99" w:rsidP="00927F99">
      <w:pPr>
        <w:tabs>
          <w:tab w:val="left" w:pos="851"/>
        </w:tabs>
        <w:jc w:val="both"/>
        <w:rPr>
          <w:b/>
          <w:i/>
          <w:sz w:val="16"/>
          <w:szCs w:val="16"/>
        </w:rPr>
      </w:pPr>
      <w:r w:rsidRPr="00927F99">
        <w:rPr>
          <w:sz w:val="16"/>
          <w:szCs w:val="16"/>
        </w:rPr>
        <w:t xml:space="preserve">     Нахождение в серверных помещениях посторонних лиц без сопровождающего не допустимо.</w:t>
      </w:r>
    </w:p>
    <w:p w:rsidR="00927F99" w:rsidRPr="00927F99" w:rsidRDefault="00927F99" w:rsidP="00927F99">
      <w:pPr>
        <w:pStyle w:val="SL1"/>
        <w:spacing w:before="0" w:after="0"/>
        <w:ind w:firstLine="0"/>
        <w:rPr>
          <w:rFonts w:ascii="Times New Roman" w:hAnsi="Times New Roman"/>
          <w:sz w:val="16"/>
          <w:szCs w:val="16"/>
        </w:rPr>
      </w:pPr>
    </w:p>
    <w:p w:rsidR="00927F99" w:rsidRPr="003504F0" w:rsidRDefault="00927F99" w:rsidP="00927F99">
      <w:pPr>
        <w:pStyle w:val="SL1"/>
        <w:spacing w:before="0" w:after="0"/>
        <w:rPr>
          <w:rFonts w:ascii="Times New Roman" w:hAnsi="Times New Roman"/>
        </w:rPr>
      </w:pPr>
    </w:p>
    <w:p w:rsidR="00927F99" w:rsidRPr="00964D00" w:rsidRDefault="00927F99" w:rsidP="00927F99">
      <w:pPr>
        <w:rPr>
          <w:rFonts w:ascii="Arial" w:hAnsi="Arial" w:cs="Arial"/>
        </w:rPr>
        <w:sectPr w:rsidR="00927F99" w:rsidRPr="00964D00" w:rsidSect="00964D00">
          <w:pgSz w:w="11906" w:h="16838" w:code="9"/>
          <w:pgMar w:top="1134" w:right="567" w:bottom="1134" w:left="1701" w:header="720" w:footer="0" w:gutter="0"/>
          <w:cols w:space="708"/>
          <w:titlePg/>
          <w:docGrid w:linePitch="360"/>
        </w:sectPr>
      </w:pPr>
    </w:p>
    <w:p w:rsidR="00927F99" w:rsidRPr="00927F99" w:rsidRDefault="00927F99" w:rsidP="00927F99">
      <w:pPr>
        <w:pStyle w:val="a0"/>
        <w:numPr>
          <w:ilvl w:val="0"/>
          <w:numId w:val="0"/>
        </w:numPr>
        <w:spacing w:before="0" w:after="0" w:line="240" w:lineRule="auto"/>
        <w:jc w:val="right"/>
        <w:rPr>
          <w:rFonts w:cs="Times New Roman"/>
          <w:b w:val="0"/>
          <w:sz w:val="16"/>
          <w:szCs w:val="16"/>
        </w:rPr>
      </w:pPr>
      <w:bookmarkStart w:id="260" w:name="_Toc366830322"/>
      <w:bookmarkStart w:id="261" w:name="_Toc387918091"/>
      <w:r w:rsidRPr="00927F99">
        <w:rPr>
          <w:rFonts w:cs="Times New Roman"/>
          <w:b w:val="0"/>
          <w:sz w:val="16"/>
          <w:szCs w:val="16"/>
        </w:rPr>
        <w:lastRenderedPageBreak/>
        <w:t>Приложение 1</w:t>
      </w:r>
      <w:proofErr w:type="gramStart"/>
      <w:r w:rsidRPr="00927F99">
        <w:rPr>
          <w:rFonts w:cs="Times New Roman"/>
          <w:b w:val="0"/>
          <w:sz w:val="16"/>
          <w:szCs w:val="16"/>
        </w:rPr>
        <w:t xml:space="preserve"> к</w:t>
      </w:r>
      <w:proofErr w:type="gramEnd"/>
      <w:r w:rsidRPr="00927F99">
        <w:rPr>
          <w:rFonts w:cs="Times New Roman"/>
          <w:b w:val="0"/>
          <w:sz w:val="16"/>
          <w:szCs w:val="16"/>
        </w:rPr>
        <w:t xml:space="preserve"> </w:t>
      </w:r>
    </w:p>
    <w:p w:rsidR="00927F99" w:rsidRPr="00927F99" w:rsidRDefault="00927F99" w:rsidP="00927F99">
      <w:pPr>
        <w:tabs>
          <w:tab w:val="center" w:pos="5090"/>
          <w:tab w:val="left" w:pos="9356"/>
        </w:tabs>
        <w:jc w:val="right"/>
        <w:rPr>
          <w:rStyle w:val="SL20"/>
          <w:rFonts w:ascii="Times New Roman" w:eastAsiaTheme="minorHAnsi" w:hAnsi="Times New Roman"/>
          <w:i/>
          <w:sz w:val="16"/>
          <w:szCs w:val="16"/>
        </w:rPr>
      </w:pPr>
      <w:r w:rsidRPr="00927F99">
        <w:rPr>
          <w:rStyle w:val="SL20"/>
          <w:rFonts w:ascii="Times New Roman" w:eastAsiaTheme="minorHAnsi" w:hAnsi="Times New Roman"/>
          <w:sz w:val="16"/>
          <w:szCs w:val="16"/>
        </w:rPr>
        <w:t xml:space="preserve">Положению о порядке обеспечения безопасности персональных данных с использованием </w:t>
      </w:r>
    </w:p>
    <w:p w:rsidR="00927F99" w:rsidRPr="00927F99" w:rsidRDefault="00927F99" w:rsidP="00927F99">
      <w:pPr>
        <w:tabs>
          <w:tab w:val="center" w:pos="5090"/>
          <w:tab w:val="left" w:pos="9356"/>
        </w:tabs>
        <w:jc w:val="right"/>
        <w:rPr>
          <w:b/>
          <w:i/>
          <w:sz w:val="16"/>
          <w:szCs w:val="16"/>
        </w:rPr>
      </w:pPr>
      <w:r w:rsidRPr="00927F99">
        <w:rPr>
          <w:rStyle w:val="SL20"/>
          <w:rFonts w:ascii="Times New Roman" w:eastAsiaTheme="minorHAnsi" w:hAnsi="Times New Roman"/>
          <w:sz w:val="16"/>
          <w:szCs w:val="16"/>
        </w:rPr>
        <w:t>сре</w:t>
      </w:r>
      <w:proofErr w:type="gramStart"/>
      <w:r w:rsidRPr="00927F99">
        <w:rPr>
          <w:rStyle w:val="SL20"/>
          <w:rFonts w:ascii="Times New Roman" w:eastAsiaTheme="minorHAnsi" w:hAnsi="Times New Roman"/>
          <w:sz w:val="16"/>
          <w:szCs w:val="16"/>
        </w:rPr>
        <w:t>дств кр</w:t>
      </w:r>
      <w:proofErr w:type="gramEnd"/>
      <w:r w:rsidRPr="00927F99">
        <w:rPr>
          <w:rStyle w:val="SL20"/>
          <w:rFonts w:ascii="Times New Roman" w:eastAsiaTheme="minorHAnsi" w:hAnsi="Times New Roman"/>
          <w:sz w:val="16"/>
          <w:szCs w:val="16"/>
        </w:rPr>
        <w:t>иптографической защиты информации</w:t>
      </w:r>
      <w:r w:rsidRPr="00927F99">
        <w:rPr>
          <w:sz w:val="16"/>
          <w:szCs w:val="16"/>
        </w:rPr>
        <w:t xml:space="preserve"> </w:t>
      </w:r>
    </w:p>
    <w:p w:rsidR="00927F99" w:rsidRPr="00927F99" w:rsidRDefault="00927F99" w:rsidP="00927F99">
      <w:pPr>
        <w:tabs>
          <w:tab w:val="center" w:pos="5090"/>
          <w:tab w:val="left" w:pos="9356"/>
        </w:tabs>
        <w:jc w:val="right"/>
        <w:rPr>
          <w:b/>
          <w:i/>
          <w:sz w:val="16"/>
          <w:szCs w:val="16"/>
        </w:rPr>
      </w:pPr>
      <w:r w:rsidRPr="00927F99">
        <w:rPr>
          <w:sz w:val="16"/>
          <w:szCs w:val="16"/>
        </w:rPr>
        <w:t>в администрации Островского муниципального района</w:t>
      </w:r>
    </w:p>
    <w:p w:rsidR="00927F99" w:rsidRPr="00927F99" w:rsidRDefault="00927F99" w:rsidP="00927F99">
      <w:pPr>
        <w:pStyle w:val="af2"/>
        <w:jc w:val="right"/>
        <w:rPr>
          <w:sz w:val="16"/>
          <w:szCs w:val="16"/>
          <w:lang w:eastAsia="en-US"/>
        </w:rPr>
      </w:pPr>
      <w:r w:rsidRPr="00927F99">
        <w:rPr>
          <w:sz w:val="16"/>
          <w:szCs w:val="16"/>
        </w:rPr>
        <w:t>Костромской области</w:t>
      </w:r>
    </w:p>
    <w:p w:rsidR="00927F99" w:rsidRPr="00927F99" w:rsidRDefault="00927F99" w:rsidP="00927F99">
      <w:pPr>
        <w:pStyle w:val="af2"/>
        <w:rPr>
          <w:sz w:val="16"/>
          <w:szCs w:val="16"/>
          <w:lang w:eastAsia="en-US"/>
        </w:rPr>
      </w:pPr>
    </w:p>
    <w:bookmarkEnd w:id="260"/>
    <w:p w:rsidR="00927F99" w:rsidRPr="00927F99" w:rsidRDefault="00927F99" w:rsidP="00927F99">
      <w:pPr>
        <w:pStyle w:val="a0"/>
        <w:numPr>
          <w:ilvl w:val="0"/>
          <w:numId w:val="0"/>
        </w:numPr>
        <w:spacing w:before="0" w:after="0" w:line="240" w:lineRule="auto"/>
        <w:rPr>
          <w:rFonts w:cs="Times New Roman"/>
          <w:b w:val="0"/>
          <w:sz w:val="16"/>
          <w:szCs w:val="16"/>
        </w:rPr>
      </w:pPr>
      <w:r w:rsidRPr="00927F99">
        <w:rPr>
          <w:rFonts w:cs="Times New Roman"/>
          <w:b w:val="0"/>
          <w:sz w:val="16"/>
          <w:szCs w:val="16"/>
        </w:rPr>
        <w:t>Журнал поэкземплярного учета криптосредств, эксплуатационной и технической документации к ним, ключевых документов</w:t>
      </w:r>
      <w:bookmarkEnd w:id="261"/>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2"/>
        <w:gridCol w:w="1843"/>
        <w:gridCol w:w="1417"/>
        <w:gridCol w:w="1559"/>
        <w:gridCol w:w="567"/>
        <w:gridCol w:w="567"/>
        <w:gridCol w:w="993"/>
        <w:gridCol w:w="708"/>
        <w:gridCol w:w="1134"/>
        <w:gridCol w:w="993"/>
        <w:gridCol w:w="1125"/>
        <w:gridCol w:w="699"/>
        <w:gridCol w:w="685"/>
        <w:gridCol w:w="751"/>
        <w:gridCol w:w="1276"/>
      </w:tblGrid>
      <w:tr w:rsidR="00927F99" w:rsidRPr="00927F99" w:rsidTr="000B572F">
        <w:trPr>
          <w:trHeight w:val="869"/>
        </w:trPr>
        <w:tc>
          <w:tcPr>
            <w:tcW w:w="392" w:type="dxa"/>
            <w:vMerge w:val="restart"/>
            <w:shd w:val="clear" w:color="auto" w:fill="auto"/>
            <w:vAlign w:val="center"/>
          </w:tcPr>
          <w:p w:rsidR="00927F99" w:rsidRPr="00927F99" w:rsidRDefault="00927F99" w:rsidP="000B572F">
            <w:pPr>
              <w:ind w:left="-98" w:right="-104"/>
              <w:jc w:val="center"/>
              <w:rPr>
                <w:color w:val="252525"/>
                <w:sz w:val="16"/>
                <w:szCs w:val="16"/>
              </w:rPr>
            </w:pPr>
            <w:r w:rsidRPr="00927F99">
              <w:rPr>
                <w:color w:val="252525"/>
                <w:sz w:val="16"/>
                <w:szCs w:val="16"/>
              </w:rPr>
              <w:t xml:space="preserve">№ </w:t>
            </w:r>
            <w:proofErr w:type="spellStart"/>
            <w:proofErr w:type="gramStart"/>
            <w:r w:rsidRPr="00927F99">
              <w:rPr>
                <w:color w:val="252525"/>
                <w:sz w:val="16"/>
                <w:szCs w:val="16"/>
              </w:rPr>
              <w:t>п</w:t>
            </w:r>
            <w:proofErr w:type="spellEnd"/>
            <w:proofErr w:type="gramEnd"/>
            <w:r w:rsidRPr="00927F99">
              <w:rPr>
                <w:color w:val="252525"/>
                <w:sz w:val="16"/>
                <w:szCs w:val="16"/>
              </w:rPr>
              <w:t>/</w:t>
            </w:r>
            <w:proofErr w:type="spellStart"/>
            <w:r w:rsidRPr="00927F99">
              <w:rPr>
                <w:color w:val="252525"/>
                <w:sz w:val="16"/>
                <w:szCs w:val="16"/>
              </w:rPr>
              <w:t>п</w:t>
            </w:r>
            <w:proofErr w:type="spellEnd"/>
          </w:p>
        </w:tc>
        <w:tc>
          <w:tcPr>
            <w:tcW w:w="1843" w:type="dxa"/>
            <w:vMerge w:val="restart"/>
            <w:shd w:val="clear" w:color="auto" w:fill="auto"/>
            <w:vAlign w:val="center"/>
          </w:tcPr>
          <w:p w:rsidR="00927F99" w:rsidRPr="00927F99" w:rsidRDefault="00927F99" w:rsidP="000B572F">
            <w:pPr>
              <w:ind w:left="113" w:right="113"/>
              <w:jc w:val="center"/>
              <w:rPr>
                <w:color w:val="252525"/>
                <w:sz w:val="16"/>
                <w:szCs w:val="16"/>
              </w:rPr>
            </w:pPr>
            <w:r w:rsidRPr="00927F99">
              <w:rPr>
                <w:color w:val="252525"/>
                <w:sz w:val="16"/>
                <w:szCs w:val="16"/>
              </w:rPr>
              <w:t>Наименование</w:t>
            </w:r>
          </w:p>
        </w:tc>
        <w:tc>
          <w:tcPr>
            <w:tcW w:w="1417" w:type="dxa"/>
            <w:vMerge w:val="restart"/>
            <w:shd w:val="clear" w:color="auto" w:fill="auto"/>
            <w:vAlign w:val="center"/>
          </w:tcPr>
          <w:p w:rsidR="00927F99" w:rsidRPr="00927F99" w:rsidRDefault="00927F99" w:rsidP="000B572F">
            <w:pPr>
              <w:ind w:left="113" w:right="113"/>
              <w:jc w:val="center"/>
              <w:rPr>
                <w:color w:val="252525"/>
                <w:sz w:val="16"/>
                <w:szCs w:val="16"/>
              </w:rPr>
            </w:pPr>
            <w:r w:rsidRPr="00927F99">
              <w:rPr>
                <w:color w:val="252525"/>
                <w:sz w:val="16"/>
                <w:szCs w:val="16"/>
              </w:rPr>
              <w:t xml:space="preserve">Регистрационные </w:t>
            </w:r>
          </w:p>
          <w:p w:rsidR="00927F99" w:rsidRPr="00927F99" w:rsidRDefault="00927F99" w:rsidP="000B572F">
            <w:pPr>
              <w:ind w:left="113" w:right="113"/>
              <w:jc w:val="center"/>
              <w:rPr>
                <w:color w:val="252525"/>
                <w:sz w:val="16"/>
                <w:szCs w:val="16"/>
              </w:rPr>
            </w:pPr>
            <w:r w:rsidRPr="00927F99">
              <w:rPr>
                <w:color w:val="252525"/>
                <w:sz w:val="16"/>
                <w:szCs w:val="16"/>
              </w:rPr>
              <w:t>номера</w:t>
            </w:r>
          </w:p>
        </w:tc>
        <w:tc>
          <w:tcPr>
            <w:tcW w:w="1559" w:type="dxa"/>
            <w:vMerge w:val="restart"/>
            <w:shd w:val="clear" w:color="auto" w:fill="auto"/>
            <w:vAlign w:val="center"/>
          </w:tcPr>
          <w:p w:rsidR="00927F99" w:rsidRPr="00927F99" w:rsidRDefault="00927F99" w:rsidP="000B572F">
            <w:pPr>
              <w:ind w:left="113" w:right="113"/>
              <w:jc w:val="center"/>
              <w:rPr>
                <w:color w:val="252525"/>
                <w:sz w:val="16"/>
                <w:szCs w:val="16"/>
              </w:rPr>
            </w:pPr>
            <w:r w:rsidRPr="00927F99">
              <w:rPr>
                <w:color w:val="252525"/>
                <w:sz w:val="16"/>
                <w:szCs w:val="16"/>
              </w:rPr>
              <w:t xml:space="preserve">Номера </w:t>
            </w:r>
          </w:p>
          <w:p w:rsidR="00927F99" w:rsidRPr="00927F99" w:rsidRDefault="00927F99" w:rsidP="000B572F">
            <w:pPr>
              <w:ind w:left="113" w:right="113"/>
              <w:jc w:val="center"/>
              <w:rPr>
                <w:color w:val="252525"/>
                <w:sz w:val="16"/>
                <w:szCs w:val="16"/>
              </w:rPr>
            </w:pPr>
            <w:r w:rsidRPr="00927F99">
              <w:rPr>
                <w:color w:val="252525"/>
                <w:sz w:val="16"/>
                <w:szCs w:val="16"/>
              </w:rPr>
              <w:t>экземпляров (криптографические номера) ключевых документов</w:t>
            </w:r>
          </w:p>
        </w:tc>
        <w:tc>
          <w:tcPr>
            <w:tcW w:w="1134" w:type="dxa"/>
            <w:gridSpan w:val="2"/>
            <w:shd w:val="clear" w:color="auto" w:fill="auto"/>
            <w:vAlign w:val="center"/>
          </w:tcPr>
          <w:p w:rsidR="00927F99" w:rsidRPr="00927F99" w:rsidRDefault="00927F99" w:rsidP="000B572F">
            <w:pPr>
              <w:ind w:left="113" w:right="113"/>
              <w:jc w:val="center"/>
              <w:rPr>
                <w:color w:val="252525"/>
                <w:sz w:val="16"/>
                <w:szCs w:val="16"/>
              </w:rPr>
            </w:pPr>
            <w:r w:rsidRPr="00927F99">
              <w:rPr>
                <w:color w:val="252525"/>
                <w:sz w:val="16"/>
                <w:szCs w:val="16"/>
              </w:rPr>
              <w:t>Отметка о получении</w:t>
            </w:r>
          </w:p>
        </w:tc>
        <w:tc>
          <w:tcPr>
            <w:tcW w:w="1701" w:type="dxa"/>
            <w:gridSpan w:val="2"/>
            <w:shd w:val="clear" w:color="auto" w:fill="auto"/>
            <w:vAlign w:val="center"/>
          </w:tcPr>
          <w:p w:rsidR="00927F99" w:rsidRPr="00927F99" w:rsidRDefault="00927F99" w:rsidP="000B572F">
            <w:pPr>
              <w:ind w:left="113" w:right="113"/>
              <w:jc w:val="center"/>
              <w:rPr>
                <w:color w:val="252525"/>
                <w:sz w:val="16"/>
                <w:szCs w:val="16"/>
              </w:rPr>
            </w:pPr>
            <w:r w:rsidRPr="00927F99">
              <w:rPr>
                <w:color w:val="252525"/>
                <w:sz w:val="16"/>
                <w:szCs w:val="16"/>
              </w:rPr>
              <w:t>Выдано</w:t>
            </w:r>
          </w:p>
        </w:tc>
        <w:tc>
          <w:tcPr>
            <w:tcW w:w="3252" w:type="dxa"/>
            <w:gridSpan w:val="3"/>
            <w:shd w:val="clear" w:color="auto" w:fill="auto"/>
            <w:vAlign w:val="center"/>
          </w:tcPr>
          <w:p w:rsidR="00927F99" w:rsidRPr="00927F99" w:rsidRDefault="00927F99" w:rsidP="000B572F">
            <w:pPr>
              <w:ind w:left="113" w:right="113"/>
              <w:jc w:val="center"/>
              <w:rPr>
                <w:color w:val="252525"/>
                <w:sz w:val="16"/>
                <w:szCs w:val="16"/>
              </w:rPr>
            </w:pPr>
            <w:r w:rsidRPr="00927F99">
              <w:rPr>
                <w:color w:val="252525"/>
                <w:sz w:val="16"/>
                <w:szCs w:val="16"/>
              </w:rPr>
              <w:t xml:space="preserve">Отметка о подключении </w:t>
            </w:r>
          </w:p>
          <w:p w:rsidR="00927F99" w:rsidRPr="00927F99" w:rsidRDefault="00927F99" w:rsidP="000B572F">
            <w:pPr>
              <w:ind w:left="113" w:right="113"/>
              <w:jc w:val="center"/>
              <w:rPr>
                <w:color w:val="252525"/>
                <w:sz w:val="16"/>
                <w:szCs w:val="16"/>
              </w:rPr>
            </w:pPr>
            <w:r w:rsidRPr="00927F99">
              <w:rPr>
                <w:color w:val="252525"/>
                <w:sz w:val="16"/>
                <w:szCs w:val="16"/>
              </w:rPr>
              <w:t>(установке) СКЗИ</w:t>
            </w:r>
          </w:p>
        </w:tc>
        <w:tc>
          <w:tcPr>
            <w:tcW w:w="2135" w:type="dxa"/>
            <w:gridSpan w:val="3"/>
            <w:shd w:val="clear" w:color="auto" w:fill="auto"/>
            <w:vAlign w:val="center"/>
          </w:tcPr>
          <w:p w:rsidR="00927F99" w:rsidRPr="00927F99" w:rsidRDefault="00927F99" w:rsidP="000B572F">
            <w:pPr>
              <w:ind w:left="113" w:right="113"/>
              <w:jc w:val="center"/>
              <w:rPr>
                <w:color w:val="252525"/>
                <w:sz w:val="16"/>
                <w:szCs w:val="16"/>
              </w:rPr>
            </w:pPr>
            <w:r w:rsidRPr="00927F99">
              <w:rPr>
                <w:color w:val="252525"/>
                <w:sz w:val="16"/>
                <w:szCs w:val="16"/>
              </w:rPr>
              <w:t>Отметка об изъятии СКЗИ из аппаратных средств, уничтожении ключевых документов</w:t>
            </w:r>
          </w:p>
        </w:tc>
        <w:tc>
          <w:tcPr>
            <w:tcW w:w="1276" w:type="dxa"/>
            <w:vMerge w:val="restart"/>
            <w:shd w:val="clear" w:color="auto" w:fill="auto"/>
            <w:vAlign w:val="center"/>
          </w:tcPr>
          <w:p w:rsidR="00927F99" w:rsidRPr="00927F99" w:rsidRDefault="00927F99" w:rsidP="000B572F">
            <w:pPr>
              <w:ind w:left="113" w:right="113"/>
              <w:jc w:val="center"/>
              <w:rPr>
                <w:color w:val="252525"/>
                <w:sz w:val="16"/>
                <w:szCs w:val="16"/>
              </w:rPr>
            </w:pPr>
            <w:r w:rsidRPr="00927F99">
              <w:rPr>
                <w:color w:val="252525"/>
                <w:sz w:val="16"/>
                <w:szCs w:val="16"/>
              </w:rPr>
              <w:t>Примечание</w:t>
            </w:r>
          </w:p>
        </w:tc>
      </w:tr>
      <w:tr w:rsidR="00927F99" w:rsidRPr="00927F99" w:rsidTr="000B572F">
        <w:trPr>
          <w:cantSplit/>
          <w:trHeight w:val="3440"/>
        </w:trPr>
        <w:tc>
          <w:tcPr>
            <w:tcW w:w="392" w:type="dxa"/>
            <w:vMerge/>
            <w:shd w:val="clear" w:color="auto" w:fill="auto"/>
            <w:vAlign w:val="center"/>
          </w:tcPr>
          <w:p w:rsidR="00927F99" w:rsidRPr="00927F99" w:rsidRDefault="00927F99" w:rsidP="000B572F">
            <w:pPr>
              <w:ind w:left="-98" w:right="-104"/>
              <w:jc w:val="center"/>
              <w:rPr>
                <w:color w:val="252525"/>
                <w:sz w:val="16"/>
                <w:szCs w:val="16"/>
              </w:rPr>
            </w:pPr>
          </w:p>
        </w:tc>
        <w:tc>
          <w:tcPr>
            <w:tcW w:w="1843" w:type="dxa"/>
            <w:vMerge/>
            <w:shd w:val="clear" w:color="auto" w:fill="auto"/>
            <w:vAlign w:val="center"/>
          </w:tcPr>
          <w:p w:rsidR="00927F99" w:rsidRPr="00927F99" w:rsidRDefault="00927F99" w:rsidP="000B572F">
            <w:pPr>
              <w:ind w:left="113" w:right="113"/>
              <w:jc w:val="center"/>
              <w:rPr>
                <w:color w:val="252525"/>
                <w:sz w:val="16"/>
                <w:szCs w:val="16"/>
              </w:rPr>
            </w:pPr>
          </w:p>
        </w:tc>
        <w:tc>
          <w:tcPr>
            <w:tcW w:w="1417" w:type="dxa"/>
            <w:vMerge/>
            <w:shd w:val="clear" w:color="auto" w:fill="auto"/>
            <w:vAlign w:val="center"/>
          </w:tcPr>
          <w:p w:rsidR="00927F99" w:rsidRPr="00927F99" w:rsidRDefault="00927F99" w:rsidP="000B572F">
            <w:pPr>
              <w:ind w:left="113" w:right="113"/>
              <w:jc w:val="center"/>
              <w:rPr>
                <w:color w:val="252525"/>
                <w:sz w:val="16"/>
                <w:szCs w:val="16"/>
              </w:rPr>
            </w:pPr>
          </w:p>
        </w:tc>
        <w:tc>
          <w:tcPr>
            <w:tcW w:w="1559" w:type="dxa"/>
            <w:vMerge/>
            <w:shd w:val="clear" w:color="auto" w:fill="auto"/>
            <w:vAlign w:val="center"/>
          </w:tcPr>
          <w:p w:rsidR="00927F99" w:rsidRPr="00927F99" w:rsidRDefault="00927F99" w:rsidP="000B572F">
            <w:pPr>
              <w:ind w:left="113" w:right="113"/>
              <w:jc w:val="center"/>
              <w:rPr>
                <w:color w:val="252525"/>
                <w:sz w:val="16"/>
                <w:szCs w:val="16"/>
              </w:rPr>
            </w:pPr>
          </w:p>
        </w:tc>
        <w:tc>
          <w:tcPr>
            <w:tcW w:w="567"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 xml:space="preserve">от кого </w:t>
            </w:r>
            <w:proofErr w:type="gramStart"/>
            <w:r w:rsidRPr="00927F99">
              <w:rPr>
                <w:color w:val="252525"/>
                <w:sz w:val="16"/>
                <w:szCs w:val="16"/>
              </w:rPr>
              <w:t>получены</w:t>
            </w:r>
            <w:proofErr w:type="gramEnd"/>
          </w:p>
        </w:tc>
        <w:tc>
          <w:tcPr>
            <w:tcW w:w="567"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дата и номер сопроводительного письма</w:t>
            </w:r>
          </w:p>
        </w:tc>
        <w:tc>
          <w:tcPr>
            <w:tcW w:w="993"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 xml:space="preserve">Ф.И.О. пользователя </w:t>
            </w:r>
          </w:p>
          <w:p w:rsidR="00927F99" w:rsidRPr="00927F99" w:rsidRDefault="00927F99" w:rsidP="000B572F">
            <w:pPr>
              <w:ind w:left="113" w:right="113"/>
              <w:jc w:val="center"/>
              <w:rPr>
                <w:color w:val="252525"/>
                <w:sz w:val="16"/>
                <w:szCs w:val="16"/>
              </w:rPr>
            </w:pPr>
            <w:r w:rsidRPr="00927F99">
              <w:rPr>
                <w:color w:val="252525"/>
                <w:sz w:val="16"/>
                <w:szCs w:val="16"/>
              </w:rPr>
              <w:t>СКЗИ</w:t>
            </w:r>
          </w:p>
        </w:tc>
        <w:tc>
          <w:tcPr>
            <w:tcW w:w="708"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подпись пользователя СКЗИ и дата</w:t>
            </w:r>
          </w:p>
        </w:tc>
        <w:tc>
          <w:tcPr>
            <w:tcW w:w="1134"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Ф.И.О. пользователя СКЗИ, производившего подключение (установку)</w:t>
            </w:r>
          </w:p>
        </w:tc>
        <w:tc>
          <w:tcPr>
            <w:tcW w:w="993"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дата подключения  (установки) и подписи лиц, произведших подключение (установку)</w:t>
            </w:r>
          </w:p>
        </w:tc>
        <w:tc>
          <w:tcPr>
            <w:tcW w:w="1125"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 xml:space="preserve">номера аппаратных средств, в которые установлены или к которым подключены </w:t>
            </w:r>
          </w:p>
          <w:p w:rsidR="00927F99" w:rsidRPr="00927F99" w:rsidRDefault="00927F99" w:rsidP="000B572F">
            <w:pPr>
              <w:ind w:left="113" w:right="113"/>
              <w:jc w:val="center"/>
              <w:rPr>
                <w:color w:val="252525"/>
                <w:sz w:val="16"/>
                <w:szCs w:val="16"/>
              </w:rPr>
            </w:pPr>
            <w:r w:rsidRPr="00927F99">
              <w:rPr>
                <w:color w:val="252525"/>
                <w:sz w:val="16"/>
                <w:szCs w:val="16"/>
              </w:rPr>
              <w:t>СКЗИ</w:t>
            </w:r>
          </w:p>
        </w:tc>
        <w:tc>
          <w:tcPr>
            <w:tcW w:w="699"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дата изъятия (уничтожения)</w:t>
            </w:r>
          </w:p>
        </w:tc>
        <w:tc>
          <w:tcPr>
            <w:tcW w:w="685"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Ф.И.О. пользователя СКЗИ, производившего изъятие</w:t>
            </w:r>
          </w:p>
        </w:tc>
        <w:tc>
          <w:tcPr>
            <w:tcW w:w="751" w:type="dxa"/>
            <w:shd w:val="clear" w:color="auto" w:fill="auto"/>
            <w:textDirection w:val="btLr"/>
            <w:vAlign w:val="center"/>
          </w:tcPr>
          <w:p w:rsidR="00927F99" w:rsidRPr="00927F99" w:rsidRDefault="00927F99" w:rsidP="000B572F">
            <w:pPr>
              <w:ind w:left="113" w:right="113"/>
              <w:jc w:val="center"/>
              <w:rPr>
                <w:color w:val="252525"/>
                <w:sz w:val="16"/>
                <w:szCs w:val="16"/>
              </w:rPr>
            </w:pPr>
            <w:r w:rsidRPr="00927F99">
              <w:rPr>
                <w:color w:val="252525"/>
                <w:sz w:val="16"/>
                <w:szCs w:val="16"/>
              </w:rPr>
              <w:t>Номер акта или расписка об уничтожении</w:t>
            </w:r>
          </w:p>
        </w:tc>
        <w:tc>
          <w:tcPr>
            <w:tcW w:w="1276" w:type="dxa"/>
            <w:vMerge/>
            <w:shd w:val="clear" w:color="auto" w:fill="auto"/>
            <w:vAlign w:val="center"/>
          </w:tcPr>
          <w:p w:rsidR="00927F99" w:rsidRPr="00927F99" w:rsidRDefault="00927F99" w:rsidP="000B572F">
            <w:pPr>
              <w:ind w:left="113" w:right="113"/>
              <w:jc w:val="center"/>
              <w:rPr>
                <w:color w:val="252525"/>
                <w:sz w:val="16"/>
                <w:szCs w:val="16"/>
              </w:rPr>
            </w:pPr>
          </w:p>
        </w:tc>
      </w:tr>
      <w:tr w:rsidR="00927F99" w:rsidRPr="00927F99" w:rsidTr="000B572F">
        <w:tc>
          <w:tcPr>
            <w:tcW w:w="392" w:type="dxa"/>
            <w:shd w:val="clear" w:color="auto" w:fill="auto"/>
            <w:vAlign w:val="center"/>
          </w:tcPr>
          <w:p w:rsidR="00927F99" w:rsidRPr="00927F99" w:rsidRDefault="00927F99" w:rsidP="000B572F">
            <w:pPr>
              <w:ind w:left="-98" w:right="-104"/>
              <w:jc w:val="center"/>
              <w:rPr>
                <w:color w:val="252525"/>
                <w:sz w:val="16"/>
                <w:szCs w:val="16"/>
              </w:rPr>
            </w:pPr>
          </w:p>
        </w:tc>
        <w:tc>
          <w:tcPr>
            <w:tcW w:w="1843" w:type="dxa"/>
            <w:shd w:val="clear" w:color="auto" w:fill="auto"/>
            <w:vAlign w:val="center"/>
          </w:tcPr>
          <w:p w:rsidR="00927F99" w:rsidRPr="00927F99" w:rsidRDefault="00927F99" w:rsidP="000B572F">
            <w:pPr>
              <w:ind w:left="113" w:right="113"/>
              <w:jc w:val="center"/>
              <w:rPr>
                <w:color w:val="252525"/>
                <w:sz w:val="16"/>
                <w:szCs w:val="16"/>
              </w:rPr>
            </w:pPr>
          </w:p>
        </w:tc>
        <w:tc>
          <w:tcPr>
            <w:tcW w:w="1417" w:type="dxa"/>
            <w:shd w:val="clear" w:color="auto" w:fill="auto"/>
            <w:vAlign w:val="center"/>
          </w:tcPr>
          <w:p w:rsidR="00927F99" w:rsidRPr="00927F99" w:rsidRDefault="00927F99" w:rsidP="000B572F">
            <w:pPr>
              <w:ind w:left="113" w:right="113"/>
              <w:jc w:val="center"/>
              <w:rPr>
                <w:color w:val="252525"/>
                <w:sz w:val="16"/>
                <w:szCs w:val="16"/>
              </w:rPr>
            </w:pPr>
          </w:p>
        </w:tc>
        <w:tc>
          <w:tcPr>
            <w:tcW w:w="1559" w:type="dxa"/>
            <w:shd w:val="clear" w:color="auto" w:fill="auto"/>
            <w:vAlign w:val="center"/>
          </w:tcPr>
          <w:p w:rsidR="00927F99" w:rsidRPr="00927F99" w:rsidRDefault="00927F99" w:rsidP="000B572F">
            <w:pPr>
              <w:ind w:left="113" w:right="113"/>
              <w:jc w:val="center"/>
              <w:rPr>
                <w:color w:val="252525"/>
                <w:sz w:val="16"/>
                <w:szCs w:val="16"/>
              </w:rPr>
            </w:pPr>
          </w:p>
        </w:tc>
        <w:tc>
          <w:tcPr>
            <w:tcW w:w="567" w:type="dxa"/>
            <w:shd w:val="clear" w:color="auto" w:fill="auto"/>
            <w:vAlign w:val="center"/>
          </w:tcPr>
          <w:p w:rsidR="00927F99" w:rsidRPr="00927F99" w:rsidRDefault="00927F99" w:rsidP="000B572F">
            <w:pPr>
              <w:ind w:left="113" w:right="113"/>
              <w:jc w:val="center"/>
              <w:rPr>
                <w:color w:val="252525"/>
                <w:sz w:val="16"/>
                <w:szCs w:val="16"/>
              </w:rPr>
            </w:pPr>
          </w:p>
        </w:tc>
        <w:tc>
          <w:tcPr>
            <w:tcW w:w="567" w:type="dxa"/>
            <w:shd w:val="clear" w:color="auto" w:fill="auto"/>
            <w:vAlign w:val="center"/>
          </w:tcPr>
          <w:p w:rsidR="00927F99" w:rsidRPr="00927F99" w:rsidRDefault="00927F99" w:rsidP="000B572F">
            <w:pPr>
              <w:ind w:left="113" w:right="113"/>
              <w:jc w:val="center"/>
              <w:rPr>
                <w:color w:val="252525"/>
                <w:sz w:val="16"/>
                <w:szCs w:val="16"/>
              </w:rPr>
            </w:pPr>
          </w:p>
        </w:tc>
        <w:tc>
          <w:tcPr>
            <w:tcW w:w="993" w:type="dxa"/>
            <w:shd w:val="clear" w:color="auto" w:fill="auto"/>
            <w:vAlign w:val="center"/>
          </w:tcPr>
          <w:p w:rsidR="00927F99" w:rsidRPr="00927F99" w:rsidRDefault="00927F99" w:rsidP="000B572F">
            <w:pPr>
              <w:ind w:left="113" w:right="113"/>
              <w:jc w:val="center"/>
              <w:rPr>
                <w:color w:val="252525"/>
                <w:sz w:val="16"/>
                <w:szCs w:val="16"/>
              </w:rPr>
            </w:pPr>
          </w:p>
        </w:tc>
        <w:tc>
          <w:tcPr>
            <w:tcW w:w="708" w:type="dxa"/>
            <w:shd w:val="clear" w:color="auto" w:fill="auto"/>
            <w:vAlign w:val="center"/>
          </w:tcPr>
          <w:p w:rsidR="00927F99" w:rsidRPr="00927F99" w:rsidRDefault="00927F99" w:rsidP="000B572F">
            <w:pPr>
              <w:ind w:left="113" w:right="113"/>
              <w:jc w:val="center"/>
              <w:rPr>
                <w:color w:val="252525"/>
                <w:sz w:val="16"/>
                <w:szCs w:val="16"/>
              </w:rPr>
            </w:pPr>
          </w:p>
        </w:tc>
        <w:tc>
          <w:tcPr>
            <w:tcW w:w="1134" w:type="dxa"/>
            <w:shd w:val="clear" w:color="auto" w:fill="auto"/>
          </w:tcPr>
          <w:p w:rsidR="00927F99" w:rsidRPr="00927F99" w:rsidRDefault="00927F99" w:rsidP="000B572F">
            <w:pPr>
              <w:ind w:left="113" w:right="113"/>
              <w:jc w:val="center"/>
              <w:rPr>
                <w:color w:val="252525"/>
                <w:sz w:val="16"/>
                <w:szCs w:val="16"/>
              </w:rPr>
            </w:pPr>
          </w:p>
        </w:tc>
        <w:tc>
          <w:tcPr>
            <w:tcW w:w="993" w:type="dxa"/>
            <w:shd w:val="clear" w:color="auto" w:fill="auto"/>
          </w:tcPr>
          <w:p w:rsidR="00927F99" w:rsidRPr="00927F99" w:rsidRDefault="00927F99" w:rsidP="000B572F">
            <w:pPr>
              <w:ind w:left="113" w:right="113"/>
              <w:jc w:val="center"/>
              <w:rPr>
                <w:color w:val="252525"/>
                <w:sz w:val="16"/>
                <w:szCs w:val="16"/>
              </w:rPr>
            </w:pPr>
          </w:p>
        </w:tc>
        <w:tc>
          <w:tcPr>
            <w:tcW w:w="1125" w:type="dxa"/>
            <w:shd w:val="clear" w:color="auto" w:fill="auto"/>
          </w:tcPr>
          <w:p w:rsidR="00927F99" w:rsidRPr="00927F99" w:rsidRDefault="00927F99" w:rsidP="000B572F">
            <w:pPr>
              <w:ind w:left="113" w:right="113"/>
              <w:jc w:val="center"/>
              <w:rPr>
                <w:color w:val="252525"/>
                <w:sz w:val="16"/>
                <w:szCs w:val="16"/>
              </w:rPr>
            </w:pPr>
          </w:p>
        </w:tc>
        <w:tc>
          <w:tcPr>
            <w:tcW w:w="699" w:type="dxa"/>
            <w:shd w:val="clear" w:color="auto" w:fill="auto"/>
          </w:tcPr>
          <w:p w:rsidR="00927F99" w:rsidRPr="00927F99" w:rsidRDefault="00927F99" w:rsidP="000B572F">
            <w:pPr>
              <w:ind w:left="113" w:right="113"/>
              <w:jc w:val="center"/>
              <w:rPr>
                <w:color w:val="252525"/>
                <w:sz w:val="16"/>
                <w:szCs w:val="16"/>
              </w:rPr>
            </w:pPr>
          </w:p>
        </w:tc>
        <w:tc>
          <w:tcPr>
            <w:tcW w:w="685" w:type="dxa"/>
            <w:shd w:val="clear" w:color="auto" w:fill="auto"/>
          </w:tcPr>
          <w:p w:rsidR="00927F99" w:rsidRPr="00927F99" w:rsidRDefault="00927F99" w:rsidP="000B572F">
            <w:pPr>
              <w:ind w:left="113" w:right="113"/>
              <w:jc w:val="center"/>
              <w:rPr>
                <w:color w:val="252525"/>
                <w:sz w:val="16"/>
                <w:szCs w:val="16"/>
              </w:rPr>
            </w:pPr>
          </w:p>
        </w:tc>
        <w:tc>
          <w:tcPr>
            <w:tcW w:w="751" w:type="dxa"/>
            <w:shd w:val="clear" w:color="auto" w:fill="auto"/>
          </w:tcPr>
          <w:p w:rsidR="00927F99" w:rsidRPr="00927F99" w:rsidRDefault="00927F99" w:rsidP="000B572F">
            <w:pPr>
              <w:ind w:left="113" w:right="113"/>
              <w:jc w:val="center"/>
              <w:rPr>
                <w:color w:val="252525"/>
                <w:sz w:val="16"/>
                <w:szCs w:val="16"/>
              </w:rPr>
            </w:pPr>
          </w:p>
        </w:tc>
        <w:tc>
          <w:tcPr>
            <w:tcW w:w="1276" w:type="dxa"/>
            <w:shd w:val="clear" w:color="auto" w:fill="auto"/>
          </w:tcPr>
          <w:p w:rsidR="00927F99" w:rsidRPr="00927F99" w:rsidRDefault="00927F99" w:rsidP="000B572F">
            <w:pPr>
              <w:ind w:left="113" w:right="113"/>
              <w:jc w:val="center"/>
              <w:rPr>
                <w:color w:val="252525"/>
                <w:sz w:val="16"/>
                <w:szCs w:val="16"/>
              </w:rPr>
            </w:pPr>
          </w:p>
        </w:tc>
      </w:tr>
      <w:tr w:rsidR="00927F99" w:rsidRPr="00927F99" w:rsidTr="000B572F">
        <w:tc>
          <w:tcPr>
            <w:tcW w:w="392" w:type="dxa"/>
            <w:shd w:val="clear" w:color="auto" w:fill="auto"/>
          </w:tcPr>
          <w:p w:rsidR="00927F99" w:rsidRPr="00927F99" w:rsidRDefault="00927F99" w:rsidP="000B572F">
            <w:pPr>
              <w:ind w:left="-98" w:right="-104"/>
              <w:jc w:val="center"/>
              <w:rPr>
                <w:color w:val="252525"/>
                <w:sz w:val="16"/>
                <w:szCs w:val="16"/>
              </w:rPr>
            </w:pPr>
          </w:p>
        </w:tc>
        <w:tc>
          <w:tcPr>
            <w:tcW w:w="1843" w:type="dxa"/>
            <w:shd w:val="clear" w:color="auto" w:fill="auto"/>
          </w:tcPr>
          <w:p w:rsidR="00927F99" w:rsidRPr="00927F99" w:rsidRDefault="00927F99" w:rsidP="000B572F">
            <w:pPr>
              <w:ind w:left="113" w:right="113"/>
              <w:jc w:val="center"/>
              <w:rPr>
                <w:color w:val="252525"/>
                <w:sz w:val="16"/>
                <w:szCs w:val="16"/>
              </w:rPr>
            </w:pPr>
          </w:p>
        </w:tc>
        <w:tc>
          <w:tcPr>
            <w:tcW w:w="1417" w:type="dxa"/>
            <w:shd w:val="clear" w:color="auto" w:fill="auto"/>
          </w:tcPr>
          <w:p w:rsidR="00927F99" w:rsidRPr="00927F99" w:rsidRDefault="00927F99" w:rsidP="000B572F">
            <w:pPr>
              <w:ind w:left="113" w:right="113"/>
              <w:jc w:val="center"/>
              <w:rPr>
                <w:color w:val="252525"/>
                <w:sz w:val="16"/>
                <w:szCs w:val="16"/>
              </w:rPr>
            </w:pPr>
          </w:p>
        </w:tc>
        <w:tc>
          <w:tcPr>
            <w:tcW w:w="1559" w:type="dxa"/>
            <w:shd w:val="clear" w:color="auto" w:fill="auto"/>
          </w:tcPr>
          <w:p w:rsidR="00927F99" w:rsidRPr="00927F99" w:rsidRDefault="00927F99" w:rsidP="000B572F">
            <w:pPr>
              <w:ind w:left="113" w:right="113"/>
              <w:jc w:val="center"/>
              <w:rPr>
                <w:color w:val="252525"/>
                <w:sz w:val="16"/>
                <w:szCs w:val="16"/>
              </w:rPr>
            </w:pPr>
          </w:p>
        </w:tc>
        <w:tc>
          <w:tcPr>
            <w:tcW w:w="567" w:type="dxa"/>
            <w:shd w:val="clear" w:color="auto" w:fill="auto"/>
          </w:tcPr>
          <w:p w:rsidR="00927F99" w:rsidRPr="00927F99" w:rsidRDefault="00927F99" w:rsidP="000B572F">
            <w:pPr>
              <w:ind w:left="113" w:right="113"/>
              <w:jc w:val="center"/>
              <w:rPr>
                <w:color w:val="252525"/>
                <w:sz w:val="16"/>
                <w:szCs w:val="16"/>
              </w:rPr>
            </w:pPr>
          </w:p>
        </w:tc>
        <w:tc>
          <w:tcPr>
            <w:tcW w:w="567" w:type="dxa"/>
            <w:shd w:val="clear" w:color="auto" w:fill="auto"/>
          </w:tcPr>
          <w:p w:rsidR="00927F99" w:rsidRPr="00927F99" w:rsidRDefault="00927F99" w:rsidP="000B572F">
            <w:pPr>
              <w:ind w:left="113" w:right="113"/>
              <w:jc w:val="center"/>
              <w:rPr>
                <w:color w:val="252525"/>
                <w:sz w:val="16"/>
                <w:szCs w:val="16"/>
              </w:rPr>
            </w:pPr>
          </w:p>
        </w:tc>
        <w:tc>
          <w:tcPr>
            <w:tcW w:w="993" w:type="dxa"/>
            <w:shd w:val="clear" w:color="auto" w:fill="auto"/>
          </w:tcPr>
          <w:p w:rsidR="00927F99" w:rsidRPr="00927F99" w:rsidRDefault="00927F99" w:rsidP="000B572F">
            <w:pPr>
              <w:ind w:left="113" w:right="113"/>
              <w:jc w:val="center"/>
              <w:rPr>
                <w:color w:val="252525"/>
                <w:sz w:val="16"/>
                <w:szCs w:val="16"/>
              </w:rPr>
            </w:pPr>
          </w:p>
        </w:tc>
        <w:tc>
          <w:tcPr>
            <w:tcW w:w="708" w:type="dxa"/>
            <w:shd w:val="clear" w:color="auto" w:fill="auto"/>
          </w:tcPr>
          <w:p w:rsidR="00927F99" w:rsidRPr="00927F99" w:rsidRDefault="00927F99" w:rsidP="000B572F">
            <w:pPr>
              <w:ind w:left="113" w:right="113"/>
              <w:jc w:val="center"/>
              <w:rPr>
                <w:color w:val="252525"/>
                <w:sz w:val="16"/>
                <w:szCs w:val="16"/>
              </w:rPr>
            </w:pPr>
          </w:p>
        </w:tc>
        <w:tc>
          <w:tcPr>
            <w:tcW w:w="1134" w:type="dxa"/>
            <w:shd w:val="clear" w:color="auto" w:fill="auto"/>
          </w:tcPr>
          <w:p w:rsidR="00927F99" w:rsidRPr="00927F99" w:rsidRDefault="00927F99" w:rsidP="000B572F">
            <w:pPr>
              <w:ind w:left="113" w:right="113"/>
              <w:jc w:val="center"/>
              <w:rPr>
                <w:color w:val="252525"/>
                <w:sz w:val="16"/>
                <w:szCs w:val="16"/>
              </w:rPr>
            </w:pPr>
          </w:p>
        </w:tc>
        <w:tc>
          <w:tcPr>
            <w:tcW w:w="993" w:type="dxa"/>
            <w:shd w:val="clear" w:color="auto" w:fill="auto"/>
          </w:tcPr>
          <w:p w:rsidR="00927F99" w:rsidRPr="00927F99" w:rsidRDefault="00927F99" w:rsidP="000B572F">
            <w:pPr>
              <w:ind w:left="113" w:right="113"/>
              <w:jc w:val="center"/>
              <w:rPr>
                <w:color w:val="252525"/>
                <w:sz w:val="16"/>
                <w:szCs w:val="16"/>
              </w:rPr>
            </w:pPr>
          </w:p>
        </w:tc>
        <w:tc>
          <w:tcPr>
            <w:tcW w:w="1125" w:type="dxa"/>
            <w:shd w:val="clear" w:color="auto" w:fill="auto"/>
          </w:tcPr>
          <w:p w:rsidR="00927F99" w:rsidRPr="00927F99" w:rsidRDefault="00927F99" w:rsidP="000B572F">
            <w:pPr>
              <w:ind w:left="113" w:right="113"/>
              <w:jc w:val="center"/>
              <w:rPr>
                <w:color w:val="252525"/>
                <w:sz w:val="16"/>
                <w:szCs w:val="16"/>
              </w:rPr>
            </w:pPr>
          </w:p>
        </w:tc>
        <w:tc>
          <w:tcPr>
            <w:tcW w:w="699" w:type="dxa"/>
            <w:shd w:val="clear" w:color="auto" w:fill="auto"/>
          </w:tcPr>
          <w:p w:rsidR="00927F99" w:rsidRPr="00927F99" w:rsidRDefault="00927F99" w:rsidP="000B572F">
            <w:pPr>
              <w:ind w:left="113" w:right="113"/>
              <w:jc w:val="center"/>
              <w:rPr>
                <w:color w:val="252525"/>
                <w:sz w:val="16"/>
                <w:szCs w:val="16"/>
              </w:rPr>
            </w:pPr>
          </w:p>
        </w:tc>
        <w:tc>
          <w:tcPr>
            <w:tcW w:w="685" w:type="dxa"/>
            <w:shd w:val="clear" w:color="auto" w:fill="auto"/>
          </w:tcPr>
          <w:p w:rsidR="00927F99" w:rsidRPr="00927F99" w:rsidRDefault="00927F99" w:rsidP="000B572F">
            <w:pPr>
              <w:ind w:left="113" w:right="113"/>
              <w:jc w:val="center"/>
              <w:rPr>
                <w:color w:val="252525"/>
                <w:sz w:val="16"/>
                <w:szCs w:val="16"/>
              </w:rPr>
            </w:pPr>
          </w:p>
        </w:tc>
        <w:tc>
          <w:tcPr>
            <w:tcW w:w="751" w:type="dxa"/>
            <w:shd w:val="clear" w:color="auto" w:fill="auto"/>
          </w:tcPr>
          <w:p w:rsidR="00927F99" w:rsidRPr="00927F99" w:rsidRDefault="00927F99" w:rsidP="000B572F">
            <w:pPr>
              <w:ind w:left="113" w:right="113"/>
              <w:jc w:val="center"/>
              <w:rPr>
                <w:color w:val="252525"/>
                <w:sz w:val="16"/>
                <w:szCs w:val="16"/>
              </w:rPr>
            </w:pPr>
          </w:p>
        </w:tc>
        <w:tc>
          <w:tcPr>
            <w:tcW w:w="1276" w:type="dxa"/>
            <w:shd w:val="clear" w:color="auto" w:fill="auto"/>
          </w:tcPr>
          <w:p w:rsidR="00927F99" w:rsidRPr="00927F99" w:rsidRDefault="00927F99" w:rsidP="000B572F">
            <w:pPr>
              <w:ind w:left="113" w:right="113"/>
              <w:jc w:val="center"/>
              <w:rPr>
                <w:color w:val="252525"/>
                <w:sz w:val="16"/>
                <w:szCs w:val="16"/>
              </w:rPr>
            </w:pPr>
          </w:p>
        </w:tc>
      </w:tr>
      <w:tr w:rsidR="00927F99" w:rsidRPr="00927F99" w:rsidTr="000B572F">
        <w:tc>
          <w:tcPr>
            <w:tcW w:w="392" w:type="dxa"/>
            <w:shd w:val="clear" w:color="auto" w:fill="auto"/>
          </w:tcPr>
          <w:p w:rsidR="00927F99" w:rsidRPr="00927F99" w:rsidRDefault="00927F99" w:rsidP="000B572F">
            <w:pPr>
              <w:ind w:left="-98" w:right="-104"/>
              <w:jc w:val="center"/>
              <w:rPr>
                <w:color w:val="252525"/>
                <w:sz w:val="16"/>
                <w:szCs w:val="16"/>
              </w:rPr>
            </w:pPr>
          </w:p>
        </w:tc>
        <w:tc>
          <w:tcPr>
            <w:tcW w:w="1843" w:type="dxa"/>
            <w:shd w:val="clear" w:color="auto" w:fill="auto"/>
          </w:tcPr>
          <w:p w:rsidR="00927F99" w:rsidRPr="00927F99" w:rsidRDefault="00927F99" w:rsidP="000B572F">
            <w:pPr>
              <w:ind w:left="113" w:right="113"/>
              <w:jc w:val="center"/>
              <w:rPr>
                <w:color w:val="252525"/>
                <w:sz w:val="16"/>
                <w:szCs w:val="16"/>
              </w:rPr>
            </w:pPr>
          </w:p>
        </w:tc>
        <w:tc>
          <w:tcPr>
            <w:tcW w:w="1417" w:type="dxa"/>
            <w:shd w:val="clear" w:color="auto" w:fill="auto"/>
          </w:tcPr>
          <w:p w:rsidR="00927F99" w:rsidRPr="00927F99" w:rsidRDefault="00927F99" w:rsidP="000B572F">
            <w:pPr>
              <w:ind w:left="113" w:right="113"/>
              <w:jc w:val="center"/>
              <w:rPr>
                <w:color w:val="252525"/>
                <w:sz w:val="16"/>
                <w:szCs w:val="16"/>
              </w:rPr>
            </w:pPr>
          </w:p>
        </w:tc>
        <w:tc>
          <w:tcPr>
            <w:tcW w:w="1559" w:type="dxa"/>
            <w:shd w:val="clear" w:color="auto" w:fill="auto"/>
          </w:tcPr>
          <w:p w:rsidR="00927F99" w:rsidRPr="00927F99" w:rsidRDefault="00927F99" w:rsidP="000B572F">
            <w:pPr>
              <w:ind w:left="113" w:right="113"/>
              <w:jc w:val="center"/>
              <w:rPr>
                <w:color w:val="252525"/>
                <w:sz w:val="16"/>
                <w:szCs w:val="16"/>
              </w:rPr>
            </w:pPr>
          </w:p>
        </w:tc>
        <w:tc>
          <w:tcPr>
            <w:tcW w:w="567" w:type="dxa"/>
            <w:shd w:val="clear" w:color="auto" w:fill="auto"/>
          </w:tcPr>
          <w:p w:rsidR="00927F99" w:rsidRPr="00927F99" w:rsidRDefault="00927F99" w:rsidP="000B572F">
            <w:pPr>
              <w:ind w:left="113" w:right="113"/>
              <w:jc w:val="center"/>
              <w:rPr>
                <w:color w:val="252525"/>
                <w:sz w:val="16"/>
                <w:szCs w:val="16"/>
              </w:rPr>
            </w:pPr>
          </w:p>
        </w:tc>
        <w:tc>
          <w:tcPr>
            <w:tcW w:w="567" w:type="dxa"/>
            <w:shd w:val="clear" w:color="auto" w:fill="auto"/>
          </w:tcPr>
          <w:p w:rsidR="00927F99" w:rsidRPr="00927F99" w:rsidRDefault="00927F99" w:rsidP="000B572F">
            <w:pPr>
              <w:ind w:left="113" w:right="113"/>
              <w:jc w:val="center"/>
              <w:rPr>
                <w:color w:val="252525"/>
                <w:sz w:val="16"/>
                <w:szCs w:val="16"/>
              </w:rPr>
            </w:pPr>
          </w:p>
        </w:tc>
        <w:tc>
          <w:tcPr>
            <w:tcW w:w="993" w:type="dxa"/>
            <w:shd w:val="clear" w:color="auto" w:fill="auto"/>
          </w:tcPr>
          <w:p w:rsidR="00927F99" w:rsidRPr="00927F99" w:rsidRDefault="00927F99" w:rsidP="000B572F">
            <w:pPr>
              <w:ind w:left="113" w:right="113"/>
              <w:jc w:val="center"/>
              <w:rPr>
                <w:color w:val="252525"/>
                <w:sz w:val="16"/>
                <w:szCs w:val="16"/>
              </w:rPr>
            </w:pPr>
          </w:p>
        </w:tc>
        <w:tc>
          <w:tcPr>
            <w:tcW w:w="708" w:type="dxa"/>
            <w:shd w:val="clear" w:color="auto" w:fill="auto"/>
          </w:tcPr>
          <w:p w:rsidR="00927F99" w:rsidRPr="00927F99" w:rsidRDefault="00927F99" w:rsidP="000B572F">
            <w:pPr>
              <w:ind w:left="113" w:right="113"/>
              <w:jc w:val="center"/>
              <w:rPr>
                <w:color w:val="252525"/>
                <w:sz w:val="16"/>
                <w:szCs w:val="16"/>
              </w:rPr>
            </w:pPr>
          </w:p>
        </w:tc>
        <w:tc>
          <w:tcPr>
            <w:tcW w:w="1134" w:type="dxa"/>
            <w:shd w:val="clear" w:color="auto" w:fill="auto"/>
          </w:tcPr>
          <w:p w:rsidR="00927F99" w:rsidRPr="00927F99" w:rsidRDefault="00927F99" w:rsidP="000B572F">
            <w:pPr>
              <w:ind w:left="113" w:right="113"/>
              <w:jc w:val="center"/>
              <w:rPr>
                <w:color w:val="252525"/>
                <w:sz w:val="16"/>
                <w:szCs w:val="16"/>
              </w:rPr>
            </w:pPr>
          </w:p>
        </w:tc>
        <w:tc>
          <w:tcPr>
            <w:tcW w:w="993" w:type="dxa"/>
            <w:shd w:val="clear" w:color="auto" w:fill="auto"/>
          </w:tcPr>
          <w:p w:rsidR="00927F99" w:rsidRPr="00927F99" w:rsidRDefault="00927F99" w:rsidP="000B572F">
            <w:pPr>
              <w:ind w:left="113" w:right="113"/>
              <w:jc w:val="center"/>
              <w:rPr>
                <w:color w:val="252525"/>
                <w:sz w:val="16"/>
                <w:szCs w:val="16"/>
              </w:rPr>
            </w:pPr>
          </w:p>
        </w:tc>
        <w:tc>
          <w:tcPr>
            <w:tcW w:w="1125" w:type="dxa"/>
            <w:shd w:val="clear" w:color="auto" w:fill="auto"/>
          </w:tcPr>
          <w:p w:rsidR="00927F99" w:rsidRPr="00927F99" w:rsidRDefault="00927F99" w:rsidP="000B572F">
            <w:pPr>
              <w:ind w:left="113" w:right="113"/>
              <w:jc w:val="center"/>
              <w:rPr>
                <w:color w:val="252525"/>
                <w:sz w:val="16"/>
                <w:szCs w:val="16"/>
              </w:rPr>
            </w:pPr>
          </w:p>
        </w:tc>
        <w:tc>
          <w:tcPr>
            <w:tcW w:w="699" w:type="dxa"/>
            <w:shd w:val="clear" w:color="auto" w:fill="auto"/>
          </w:tcPr>
          <w:p w:rsidR="00927F99" w:rsidRPr="00927F99" w:rsidRDefault="00927F99" w:rsidP="000B572F">
            <w:pPr>
              <w:ind w:left="113" w:right="113"/>
              <w:jc w:val="center"/>
              <w:rPr>
                <w:color w:val="252525"/>
                <w:sz w:val="16"/>
                <w:szCs w:val="16"/>
              </w:rPr>
            </w:pPr>
          </w:p>
        </w:tc>
        <w:tc>
          <w:tcPr>
            <w:tcW w:w="685" w:type="dxa"/>
            <w:shd w:val="clear" w:color="auto" w:fill="auto"/>
          </w:tcPr>
          <w:p w:rsidR="00927F99" w:rsidRPr="00927F99" w:rsidRDefault="00927F99" w:rsidP="000B572F">
            <w:pPr>
              <w:ind w:left="113" w:right="113"/>
              <w:jc w:val="center"/>
              <w:rPr>
                <w:color w:val="252525"/>
                <w:sz w:val="16"/>
                <w:szCs w:val="16"/>
              </w:rPr>
            </w:pPr>
          </w:p>
        </w:tc>
        <w:tc>
          <w:tcPr>
            <w:tcW w:w="751" w:type="dxa"/>
            <w:shd w:val="clear" w:color="auto" w:fill="auto"/>
          </w:tcPr>
          <w:p w:rsidR="00927F99" w:rsidRPr="00927F99" w:rsidRDefault="00927F99" w:rsidP="000B572F">
            <w:pPr>
              <w:ind w:left="113" w:right="113"/>
              <w:jc w:val="center"/>
              <w:rPr>
                <w:color w:val="252525"/>
                <w:sz w:val="16"/>
                <w:szCs w:val="16"/>
              </w:rPr>
            </w:pPr>
          </w:p>
        </w:tc>
        <w:tc>
          <w:tcPr>
            <w:tcW w:w="1276" w:type="dxa"/>
            <w:shd w:val="clear" w:color="auto" w:fill="auto"/>
          </w:tcPr>
          <w:p w:rsidR="00927F99" w:rsidRPr="00927F99" w:rsidRDefault="00927F99" w:rsidP="000B572F">
            <w:pPr>
              <w:ind w:left="113" w:right="113"/>
              <w:jc w:val="center"/>
              <w:rPr>
                <w:color w:val="252525"/>
                <w:sz w:val="16"/>
                <w:szCs w:val="16"/>
              </w:rPr>
            </w:pPr>
          </w:p>
        </w:tc>
      </w:tr>
    </w:tbl>
    <w:p w:rsidR="00927F99" w:rsidRPr="00927F99" w:rsidRDefault="00927F99" w:rsidP="00927F99">
      <w:pPr>
        <w:rPr>
          <w:color w:val="252525"/>
          <w:sz w:val="16"/>
          <w:szCs w:val="16"/>
        </w:rPr>
      </w:pPr>
    </w:p>
    <w:p w:rsidR="00927F99" w:rsidRPr="00927F99" w:rsidRDefault="00927F99" w:rsidP="00927F99">
      <w:pPr>
        <w:pStyle w:val="2f4"/>
        <w:ind w:left="709"/>
        <w:rPr>
          <w:sz w:val="16"/>
          <w:szCs w:val="16"/>
        </w:rPr>
      </w:pPr>
    </w:p>
    <w:p w:rsidR="00927F99" w:rsidRPr="00927F99" w:rsidRDefault="00927F99" w:rsidP="00927F99">
      <w:pPr>
        <w:pStyle w:val="2f4"/>
        <w:ind w:left="709"/>
        <w:rPr>
          <w:sz w:val="16"/>
          <w:szCs w:val="16"/>
        </w:rPr>
      </w:pPr>
      <w:r w:rsidRPr="00927F99">
        <w:rPr>
          <w:sz w:val="16"/>
          <w:szCs w:val="16"/>
        </w:rPr>
        <w:br w:type="page"/>
      </w:r>
    </w:p>
    <w:p w:rsidR="00927F99" w:rsidRPr="00964D00" w:rsidRDefault="00927F99" w:rsidP="00927F99">
      <w:pPr>
        <w:jc w:val="center"/>
        <w:rPr>
          <w:rFonts w:ascii="Arial" w:hAnsi="Arial" w:cs="Arial"/>
          <w:sz w:val="24"/>
          <w:szCs w:val="28"/>
        </w:rPr>
        <w:sectPr w:rsidR="00927F99" w:rsidRPr="00964D00" w:rsidSect="009C5962">
          <w:headerReference w:type="default" r:id="rId164"/>
          <w:pgSz w:w="16838" w:h="11906" w:orient="landscape"/>
          <w:pgMar w:top="1701" w:right="1134" w:bottom="567" w:left="1134" w:header="709" w:footer="416" w:gutter="0"/>
          <w:cols w:space="708"/>
          <w:titlePg/>
          <w:docGrid w:linePitch="360"/>
        </w:sectPr>
      </w:pPr>
    </w:p>
    <w:p w:rsidR="00927F99" w:rsidRPr="00927F99" w:rsidRDefault="00927F99" w:rsidP="00927F99">
      <w:pPr>
        <w:pStyle w:val="a0"/>
        <w:numPr>
          <w:ilvl w:val="0"/>
          <w:numId w:val="0"/>
        </w:numPr>
        <w:spacing w:before="0" w:after="0" w:line="240" w:lineRule="auto"/>
        <w:jc w:val="right"/>
        <w:rPr>
          <w:rFonts w:cs="Times New Roman"/>
          <w:b w:val="0"/>
          <w:sz w:val="16"/>
          <w:szCs w:val="16"/>
        </w:rPr>
      </w:pPr>
      <w:r w:rsidRPr="00927F99">
        <w:rPr>
          <w:rFonts w:cs="Times New Roman"/>
          <w:b w:val="0"/>
          <w:sz w:val="16"/>
          <w:szCs w:val="16"/>
        </w:rPr>
        <w:lastRenderedPageBreak/>
        <w:t>Приложение 2</w:t>
      </w:r>
      <w:proofErr w:type="gramStart"/>
      <w:r w:rsidRPr="00927F99">
        <w:rPr>
          <w:rFonts w:cs="Times New Roman"/>
          <w:b w:val="0"/>
          <w:sz w:val="16"/>
          <w:szCs w:val="16"/>
        </w:rPr>
        <w:t xml:space="preserve"> к</w:t>
      </w:r>
      <w:proofErr w:type="gramEnd"/>
      <w:r w:rsidRPr="00927F99">
        <w:rPr>
          <w:rFonts w:cs="Times New Roman"/>
          <w:b w:val="0"/>
          <w:sz w:val="16"/>
          <w:szCs w:val="16"/>
        </w:rPr>
        <w:t xml:space="preserve"> </w:t>
      </w:r>
    </w:p>
    <w:p w:rsidR="00927F99" w:rsidRPr="00927F99" w:rsidRDefault="00927F99" w:rsidP="00927F99">
      <w:pPr>
        <w:tabs>
          <w:tab w:val="center" w:pos="5090"/>
          <w:tab w:val="left" w:pos="9356"/>
        </w:tabs>
        <w:jc w:val="right"/>
        <w:rPr>
          <w:rStyle w:val="SL20"/>
          <w:rFonts w:ascii="Times New Roman" w:eastAsiaTheme="minorHAnsi" w:hAnsi="Times New Roman"/>
          <w:i/>
          <w:sz w:val="16"/>
          <w:szCs w:val="16"/>
        </w:rPr>
      </w:pPr>
      <w:r w:rsidRPr="00927F99">
        <w:rPr>
          <w:rStyle w:val="SL20"/>
          <w:rFonts w:ascii="Times New Roman" w:eastAsiaTheme="minorHAnsi" w:hAnsi="Times New Roman"/>
          <w:sz w:val="16"/>
          <w:szCs w:val="16"/>
        </w:rPr>
        <w:t xml:space="preserve">Положению о порядке обеспечения безопасности персональных данных с использованием </w:t>
      </w:r>
    </w:p>
    <w:p w:rsidR="00927F99" w:rsidRPr="00927F99" w:rsidRDefault="00927F99" w:rsidP="00927F99">
      <w:pPr>
        <w:tabs>
          <w:tab w:val="center" w:pos="5090"/>
          <w:tab w:val="left" w:pos="9356"/>
        </w:tabs>
        <w:jc w:val="right"/>
        <w:rPr>
          <w:b/>
          <w:i/>
          <w:sz w:val="16"/>
          <w:szCs w:val="16"/>
        </w:rPr>
      </w:pPr>
      <w:r w:rsidRPr="00927F99">
        <w:rPr>
          <w:rStyle w:val="SL20"/>
          <w:rFonts w:ascii="Times New Roman" w:eastAsiaTheme="minorHAnsi" w:hAnsi="Times New Roman"/>
          <w:sz w:val="16"/>
          <w:szCs w:val="16"/>
        </w:rPr>
        <w:t>сре</w:t>
      </w:r>
      <w:proofErr w:type="gramStart"/>
      <w:r w:rsidRPr="00927F99">
        <w:rPr>
          <w:rStyle w:val="SL20"/>
          <w:rFonts w:ascii="Times New Roman" w:eastAsiaTheme="minorHAnsi" w:hAnsi="Times New Roman"/>
          <w:sz w:val="16"/>
          <w:szCs w:val="16"/>
        </w:rPr>
        <w:t>дств кр</w:t>
      </w:r>
      <w:proofErr w:type="gramEnd"/>
      <w:r w:rsidRPr="00927F99">
        <w:rPr>
          <w:rStyle w:val="SL20"/>
          <w:rFonts w:ascii="Times New Roman" w:eastAsiaTheme="minorHAnsi" w:hAnsi="Times New Roman"/>
          <w:sz w:val="16"/>
          <w:szCs w:val="16"/>
        </w:rPr>
        <w:t>иптографической защиты информации</w:t>
      </w:r>
      <w:r w:rsidRPr="00927F99">
        <w:rPr>
          <w:sz w:val="16"/>
          <w:szCs w:val="16"/>
        </w:rPr>
        <w:t xml:space="preserve"> </w:t>
      </w:r>
    </w:p>
    <w:p w:rsidR="00927F99" w:rsidRPr="00927F99" w:rsidRDefault="00927F99" w:rsidP="00927F99">
      <w:pPr>
        <w:tabs>
          <w:tab w:val="center" w:pos="5090"/>
          <w:tab w:val="left" w:pos="9356"/>
        </w:tabs>
        <w:jc w:val="right"/>
        <w:rPr>
          <w:b/>
          <w:i/>
          <w:sz w:val="16"/>
          <w:szCs w:val="16"/>
        </w:rPr>
      </w:pPr>
      <w:r w:rsidRPr="00927F99">
        <w:rPr>
          <w:sz w:val="16"/>
          <w:szCs w:val="16"/>
        </w:rPr>
        <w:t>в администрации Островского муниципального района</w:t>
      </w:r>
    </w:p>
    <w:p w:rsidR="00927F99" w:rsidRPr="00927F99" w:rsidRDefault="00927F99" w:rsidP="00927F99">
      <w:pPr>
        <w:pStyle w:val="af2"/>
        <w:jc w:val="right"/>
        <w:rPr>
          <w:sz w:val="16"/>
          <w:szCs w:val="16"/>
          <w:lang w:eastAsia="en-US"/>
        </w:rPr>
      </w:pPr>
      <w:r w:rsidRPr="00927F99">
        <w:rPr>
          <w:sz w:val="16"/>
          <w:szCs w:val="16"/>
        </w:rPr>
        <w:t>Костромской области</w:t>
      </w:r>
    </w:p>
    <w:p w:rsidR="00927F99" w:rsidRPr="00927F99" w:rsidRDefault="00927F99" w:rsidP="00927F99">
      <w:pPr>
        <w:pStyle w:val="a0"/>
        <w:numPr>
          <w:ilvl w:val="0"/>
          <w:numId w:val="0"/>
        </w:numPr>
        <w:spacing w:before="0" w:after="0" w:line="240" w:lineRule="auto"/>
        <w:ind w:left="709"/>
        <w:jc w:val="right"/>
        <w:rPr>
          <w:rFonts w:cs="Times New Roman"/>
          <w:b w:val="0"/>
          <w:sz w:val="16"/>
          <w:szCs w:val="16"/>
        </w:rPr>
      </w:pPr>
    </w:p>
    <w:p w:rsidR="00927F99" w:rsidRPr="00927F99" w:rsidRDefault="00927F99" w:rsidP="00927F99">
      <w:pPr>
        <w:jc w:val="center"/>
        <w:rPr>
          <w:b/>
          <w:sz w:val="16"/>
          <w:szCs w:val="16"/>
        </w:rPr>
      </w:pPr>
    </w:p>
    <w:p w:rsidR="00927F99" w:rsidRPr="00927F99" w:rsidRDefault="00927F99" w:rsidP="00927F99">
      <w:pPr>
        <w:jc w:val="center"/>
        <w:rPr>
          <w:sz w:val="16"/>
          <w:szCs w:val="16"/>
        </w:rPr>
      </w:pPr>
      <w:r w:rsidRPr="00927F99">
        <w:rPr>
          <w:sz w:val="16"/>
          <w:szCs w:val="16"/>
        </w:rPr>
        <w:t>Акт уничтожения ключевых документов</w:t>
      </w:r>
    </w:p>
    <w:p w:rsidR="00927F99" w:rsidRPr="00927F99" w:rsidRDefault="00927F99" w:rsidP="00927F99">
      <w:pPr>
        <w:rPr>
          <w:sz w:val="16"/>
          <w:szCs w:val="16"/>
        </w:rPr>
      </w:pPr>
      <w:r w:rsidRPr="00927F99">
        <w:rPr>
          <w:sz w:val="16"/>
          <w:szCs w:val="16"/>
        </w:rPr>
        <w:t>Комиссия, в составе:</w:t>
      </w:r>
    </w:p>
    <w:p w:rsidR="00927F99" w:rsidRPr="00927F99" w:rsidRDefault="00927F99" w:rsidP="00927F99">
      <w:pPr>
        <w:rPr>
          <w:b/>
          <w:sz w:val="16"/>
          <w:szCs w:val="16"/>
        </w:rPr>
      </w:pPr>
      <w:r w:rsidRPr="00927F99">
        <w:rPr>
          <w:sz w:val="16"/>
          <w:szCs w:val="16"/>
        </w:rPr>
        <w:t xml:space="preserve">председатель комиссии: </w:t>
      </w:r>
    </w:p>
    <w:tbl>
      <w:tblPr>
        <w:tblW w:w="0" w:type="auto"/>
        <w:tblBorders>
          <w:bottom w:val="single" w:sz="4" w:space="0" w:color="auto"/>
        </w:tblBorders>
        <w:tblLook w:val="04A0"/>
      </w:tblPr>
      <w:tblGrid>
        <w:gridCol w:w="6087"/>
        <w:gridCol w:w="3200"/>
      </w:tblGrid>
      <w:tr w:rsidR="00927F99" w:rsidRPr="00927F99" w:rsidTr="000B572F">
        <w:tc>
          <w:tcPr>
            <w:tcW w:w="6204" w:type="dxa"/>
          </w:tcPr>
          <w:p w:rsidR="00927F99" w:rsidRPr="00927F99" w:rsidRDefault="00927F99" w:rsidP="000B572F">
            <w:pPr>
              <w:pStyle w:val="111"/>
              <w:ind w:firstLine="709"/>
              <w:rPr>
                <w:sz w:val="16"/>
                <w:szCs w:val="16"/>
              </w:rPr>
            </w:pPr>
          </w:p>
        </w:tc>
        <w:tc>
          <w:tcPr>
            <w:tcW w:w="3260" w:type="dxa"/>
          </w:tcPr>
          <w:p w:rsidR="00927F99" w:rsidRPr="00927F99" w:rsidRDefault="00927F99" w:rsidP="000B572F">
            <w:pPr>
              <w:pStyle w:val="111"/>
              <w:ind w:firstLine="709"/>
              <w:rPr>
                <w:sz w:val="16"/>
                <w:szCs w:val="16"/>
              </w:rPr>
            </w:pPr>
          </w:p>
        </w:tc>
      </w:tr>
    </w:tbl>
    <w:p w:rsidR="00927F99" w:rsidRPr="00927F99" w:rsidRDefault="00927F99" w:rsidP="00927F99">
      <w:pPr>
        <w:pStyle w:val="111"/>
        <w:ind w:firstLine="709"/>
        <w:rPr>
          <w:sz w:val="16"/>
          <w:szCs w:val="16"/>
        </w:rPr>
      </w:pPr>
      <w:r w:rsidRPr="00927F99">
        <w:rPr>
          <w:sz w:val="16"/>
          <w:szCs w:val="16"/>
        </w:rPr>
        <w:t>члены комиссии:</w:t>
      </w:r>
    </w:p>
    <w:tbl>
      <w:tblPr>
        <w:tblW w:w="0" w:type="auto"/>
        <w:tblBorders>
          <w:bottom w:val="single" w:sz="4" w:space="0" w:color="auto"/>
        </w:tblBorders>
        <w:tblLook w:val="04A0"/>
      </w:tblPr>
      <w:tblGrid>
        <w:gridCol w:w="6087"/>
        <w:gridCol w:w="3200"/>
      </w:tblGrid>
      <w:tr w:rsidR="00927F99" w:rsidRPr="00927F99" w:rsidTr="000B572F">
        <w:tc>
          <w:tcPr>
            <w:tcW w:w="6204" w:type="dxa"/>
            <w:tcBorders>
              <w:bottom w:val="single" w:sz="4" w:space="0" w:color="auto"/>
            </w:tcBorders>
          </w:tcPr>
          <w:p w:rsidR="00927F99" w:rsidRPr="00927F99" w:rsidRDefault="00927F99" w:rsidP="000B572F">
            <w:pPr>
              <w:pStyle w:val="111"/>
              <w:ind w:firstLine="709"/>
              <w:rPr>
                <w:sz w:val="16"/>
                <w:szCs w:val="16"/>
              </w:rPr>
            </w:pPr>
          </w:p>
        </w:tc>
        <w:tc>
          <w:tcPr>
            <w:tcW w:w="3260" w:type="dxa"/>
            <w:tcBorders>
              <w:bottom w:val="single" w:sz="4" w:space="0" w:color="auto"/>
            </w:tcBorders>
          </w:tcPr>
          <w:p w:rsidR="00927F99" w:rsidRPr="00927F99" w:rsidRDefault="00927F99" w:rsidP="000B572F">
            <w:pPr>
              <w:pStyle w:val="111"/>
              <w:ind w:firstLine="709"/>
              <w:rPr>
                <w:sz w:val="16"/>
                <w:szCs w:val="16"/>
              </w:rPr>
            </w:pPr>
          </w:p>
        </w:tc>
      </w:tr>
      <w:tr w:rsidR="00927F99" w:rsidRPr="00927F99" w:rsidTr="000B572F">
        <w:tc>
          <w:tcPr>
            <w:tcW w:w="6204" w:type="dxa"/>
            <w:tcBorders>
              <w:top w:val="single" w:sz="4" w:space="0" w:color="auto"/>
            </w:tcBorders>
          </w:tcPr>
          <w:p w:rsidR="00927F99" w:rsidRPr="00927F99" w:rsidRDefault="00927F99" w:rsidP="000B572F">
            <w:pPr>
              <w:pStyle w:val="111"/>
              <w:ind w:firstLine="709"/>
              <w:rPr>
                <w:sz w:val="16"/>
                <w:szCs w:val="16"/>
              </w:rPr>
            </w:pPr>
          </w:p>
        </w:tc>
        <w:tc>
          <w:tcPr>
            <w:tcW w:w="3260" w:type="dxa"/>
            <w:tcBorders>
              <w:top w:val="single" w:sz="4" w:space="0" w:color="auto"/>
            </w:tcBorders>
          </w:tcPr>
          <w:p w:rsidR="00927F99" w:rsidRPr="00927F99" w:rsidRDefault="00927F99" w:rsidP="000B572F">
            <w:pPr>
              <w:pStyle w:val="111"/>
              <w:ind w:firstLine="709"/>
              <w:rPr>
                <w:sz w:val="16"/>
                <w:szCs w:val="16"/>
              </w:rPr>
            </w:pPr>
          </w:p>
        </w:tc>
      </w:tr>
    </w:tbl>
    <w:p w:rsidR="00927F99" w:rsidRPr="00927F99" w:rsidRDefault="00927F99" w:rsidP="00927F99">
      <w:pPr>
        <w:rPr>
          <w:sz w:val="16"/>
          <w:szCs w:val="16"/>
        </w:rPr>
      </w:pPr>
    </w:p>
    <w:p w:rsidR="00927F99" w:rsidRPr="00927F99" w:rsidRDefault="00927F99" w:rsidP="00927F99">
      <w:pPr>
        <w:rPr>
          <w:sz w:val="16"/>
          <w:szCs w:val="16"/>
        </w:rPr>
      </w:pPr>
      <w:r w:rsidRPr="00927F99">
        <w:rPr>
          <w:sz w:val="16"/>
          <w:szCs w:val="16"/>
        </w:rPr>
        <w:t>провела уничтожение __________________________________________________</w:t>
      </w:r>
    </w:p>
    <w:p w:rsidR="00927F99" w:rsidRPr="00927F99" w:rsidRDefault="00927F99" w:rsidP="00927F99">
      <w:pPr>
        <w:rPr>
          <w:sz w:val="16"/>
          <w:szCs w:val="16"/>
        </w:rPr>
      </w:pPr>
      <w:r w:rsidRPr="00927F99">
        <w:rPr>
          <w:sz w:val="16"/>
          <w:szCs w:val="16"/>
        </w:rPr>
        <w:t>___________________________________________________________________</w:t>
      </w:r>
    </w:p>
    <w:p w:rsidR="00927F99" w:rsidRPr="00927F99" w:rsidRDefault="00927F99" w:rsidP="00927F99">
      <w:pPr>
        <w:rPr>
          <w:sz w:val="16"/>
          <w:szCs w:val="16"/>
        </w:rPr>
      </w:pPr>
      <w:r w:rsidRPr="00927F99">
        <w:rPr>
          <w:sz w:val="16"/>
          <w:szCs w:val="16"/>
        </w:rPr>
        <w:t>___________________________________________________________________</w:t>
      </w:r>
    </w:p>
    <w:p w:rsidR="00927F99" w:rsidRPr="00927F99" w:rsidRDefault="00927F99" w:rsidP="00927F99">
      <w:pPr>
        <w:jc w:val="center"/>
        <w:rPr>
          <w:sz w:val="16"/>
          <w:szCs w:val="16"/>
          <w:vertAlign w:val="subscript"/>
        </w:rPr>
      </w:pPr>
      <w:r w:rsidRPr="00927F99">
        <w:rPr>
          <w:sz w:val="16"/>
          <w:szCs w:val="16"/>
          <w:vertAlign w:val="subscript"/>
        </w:rPr>
        <w:t xml:space="preserve">цифрами и прописью о количестве наименований и экземпляров уничтожаемых ключевых документов, инсталлирующих </w:t>
      </w:r>
      <w:proofErr w:type="spellStart"/>
      <w:r w:rsidRPr="00927F99">
        <w:rPr>
          <w:sz w:val="16"/>
          <w:szCs w:val="16"/>
          <w:vertAlign w:val="subscript"/>
        </w:rPr>
        <w:t>криптосредства</w:t>
      </w:r>
      <w:proofErr w:type="spellEnd"/>
      <w:r w:rsidRPr="00927F99">
        <w:rPr>
          <w:sz w:val="16"/>
          <w:szCs w:val="16"/>
          <w:vertAlign w:val="subscript"/>
        </w:rPr>
        <w:t xml:space="preserve"> носителей, эксплуатационной и технической документации</w:t>
      </w:r>
    </w:p>
    <w:p w:rsidR="00927F99" w:rsidRPr="00927F99" w:rsidRDefault="00927F99" w:rsidP="00927F99">
      <w:pPr>
        <w:rPr>
          <w:sz w:val="16"/>
          <w:szCs w:val="16"/>
        </w:rPr>
      </w:pPr>
      <w:r w:rsidRPr="00927F99">
        <w:rPr>
          <w:sz w:val="16"/>
          <w:szCs w:val="16"/>
        </w:rPr>
        <w:t>путем ______________________________________________________________</w:t>
      </w:r>
    </w:p>
    <w:p w:rsidR="00927F99" w:rsidRPr="00927F99" w:rsidRDefault="00927F99" w:rsidP="00927F99">
      <w:pPr>
        <w:jc w:val="center"/>
        <w:rPr>
          <w:sz w:val="16"/>
          <w:szCs w:val="16"/>
          <w:vertAlign w:val="superscript"/>
        </w:rPr>
      </w:pPr>
      <w:r w:rsidRPr="00927F99">
        <w:rPr>
          <w:sz w:val="16"/>
          <w:szCs w:val="16"/>
          <w:vertAlign w:val="superscript"/>
        </w:rPr>
        <w:t>разрезания, демонтажа, измельчения, сдачи для уничтожения предприятию по утилизации вторичного сырья</w:t>
      </w:r>
    </w:p>
    <w:p w:rsidR="00927F99" w:rsidRPr="00927F99" w:rsidRDefault="00927F99" w:rsidP="00927F99">
      <w:pPr>
        <w:rPr>
          <w:sz w:val="16"/>
          <w:szCs w:val="16"/>
        </w:rPr>
      </w:pPr>
      <w:r w:rsidRPr="00927F99">
        <w:rPr>
          <w:sz w:val="16"/>
          <w:szCs w:val="16"/>
        </w:rPr>
        <w:t>___________________________________________________________________</w:t>
      </w:r>
    </w:p>
    <w:p w:rsidR="00927F99" w:rsidRPr="00927F99" w:rsidRDefault="00927F99" w:rsidP="00927F99">
      <w:pPr>
        <w:pStyle w:val="29"/>
        <w:tabs>
          <w:tab w:val="left" w:pos="5670"/>
          <w:tab w:val="left" w:leader="underscore" w:pos="7371"/>
        </w:tabs>
        <w:spacing w:after="0" w:line="240" w:lineRule="auto"/>
        <w:rPr>
          <w:sz w:val="16"/>
          <w:szCs w:val="16"/>
        </w:rPr>
      </w:pPr>
    </w:p>
    <w:p w:rsidR="00927F99" w:rsidRPr="00927F99" w:rsidRDefault="00927F99" w:rsidP="00927F99">
      <w:pPr>
        <w:tabs>
          <w:tab w:val="left" w:pos="851"/>
        </w:tabs>
        <w:rPr>
          <w:sz w:val="16"/>
          <w:szCs w:val="16"/>
        </w:rPr>
      </w:pPr>
      <w:r w:rsidRPr="00927F99">
        <w:rPr>
          <w:sz w:val="16"/>
          <w:szCs w:val="16"/>
        </w:rPr>
        <w:t>Председатель комиссии:</w:t>
      </w:r>
    </w:p>
    <w:p w:rsidR="00927F99" w:rsidRPr="00927F99" w:rsidRDefault="00927F99" w:rsidP="00927F99">
      <w:pPr>
        <w:pStyle w:val="29"/>
        <w:tabs>
          <w:tab w:val="left" w:pos="5670"/>
          <w:tab w:val="left" w:leader="underscore" w:pos="7371"/>
        </w:tabs>
        <w:spacing w:after="0" w:line="240" w:lineRule="auto"/>
        <w:rPr>
          <w:sz w:val="16"/>
          <w:szCs w:val="16"/>
        </w:rPr>
      </w:pPr>
      <w:r w:rsidRPr="00927F99">
        <w:rPr>
          <w:sz w:val="16"/>
          <w:szCs w:val="16"/>
        </w:rPr>
        <w:t>____________________________________</w:t>
      </w:r>
      <w:r w:rsidRPr="00927F99">
        <w:rPr>
          <w:sz w:val="16"/>
          <w:szCs w:val="16"/>
        </w:rPr>
        <w:tab/>
        <w:t>__________________________</w:t>
      </w:r>
    </w:p>
    <w:p w:rsidR="00927F99" w:rsidRPr="00927F99" w:rsidRDefault="00927F99" w:rsidP="00927F99">
      <w:pPr>
        <w:pStyle w:val="29"/>
        <w:tabs>
          <w:tab w:val="left" w:pos="5670"/>
          <w:tab w:val="left" w:leader="underscore" w:pos="7371"/>
          <w:tab w:val="left" w:pos="8505"/>
        </w:tabs>
        <w:spacing w:after="0" w:line="240" w:lineRule="auto"/>
        <w:jc w:val="center"/>
        <w:rPr>
          <w:sz w:val="16"/>
          <w:szCs w:val="16"/>
        </w:rPr>
      </w:pPr>
      <w:r w:rsidRPr="00927F99">
        <w:rPr>
          <w:sz w:val="16"/>
          <w:szCs w:val="16"/>
        </w:rPr>
        <w:t>(ФИО)</w:t>
      </w:r>
      <w:r w:rsidRPr="00927F99">
        <w:rPr>
          <w:sz w:val="16"/>
          <w:szCs w:val="16"/>
        </w:rPr>
        <w:tab/>
        <w:t>(дата, подпись)</w:t>
      </w:r>
    </w:p>
    <w:p w:rsidR="00927F99" w:rsidRPr="00927F99" w:rsidRDefault="00927F99" w:rsidP="00927F99">
      <w:pPr>
        <w:pStyle w:val="29"/>
        <w:tabs>
          <w:tab w:val="left" w:pos="5670"/>
          <w:tab w:val="left" w:leader="underscore" w:pos="7371"/>
          <w:tab w:val="left" w:pos="8505"/>
        </w:tabs>
        <w:spacing w:after="0" w:line="240" w:lineRule="auto"/>
        <w:jc w:val="center"/>
        <w:rPr>
          <w:sz w:val="16"/>
          <w:szCs w:val="16"/>
        </w:rPr>
      </w:pPr>
    </w:p>
    <w:p w:rsidR="00927F99" w:rsidRPr="00927F99" w:rsidRDefault="00927F99" w:rsidP="00927F99">
      <w:pPr>
        <w:pStyle w:val="29"/>
        <w:tabs>
          <w:tab w:val="left" w:pos="5670"/>
          <w:tab w:val="left" w:leader="underscore" w:pos="7371"/>
        </w:tabs>
        <w:spacing w:after="0" w:line="240" w:lineRule="auto"/>
        <w:rPr>
          <w:sz w:val="16"/>
          <w:szCs w:val="16"/>
        </w:rPr>
      </w:pPr>
      <w:r w:rsidRPr="00927F99">
        <w:rPr>
          <w:sz w:val="16"/>
          <w:szCs w:val="16"/>
        </w:rPr>
        <w:t>Члены комиссии:</w:t>
      </w:r>
    </w:p>
    <w:p w:rsidR="00927F99" w:rsidRPr="00927F99" w:rsidRDefault="00927F99" w:rsidP="00927F99">
      <w:pPr>
        <w:pStyle w:val="29"/>
        <w:tabs>
          <w:tab w:val="left" w:pos="5670"/>
          <w:tab w:val="left" w:leader="underscore" w:pos="7371"/>
        </w:tabs>
        <w:spacing w:after="0" w:line="240" w:lineRule="auto"/>
        <w:rPr>
          <w:sz w:val="16"/>
          <w:szCs w:val="16"/>
        </w:rPr>
      </w:pPr>
      <w:r w:rsidRPr="00927F99">
        <w:rPr>
          <w:sz w:val="16"/>
          <w:szCs w:val="16"/>
        </w:rPr>
        <w:t>___________________________________</w:t>
      </w:r>
      <w:r w:rsidRPr="00927F99">
        <w:rPr>
          <w:sz w:val="16"/>
          <w:szCs w:val="16"/>
        </w:rPr>
        <w:tab/>
        <w:t>___________________________</w:t>
      </w:r>
    </w:p>
    <w:p w:rsidR="00927F99" w:rsidRPr="00927F99" w:rsidRDefault="00927F99" w:rsidP="00927F99">
      <w:pPr>
        <w:pStyle w:val="29"/>
        <w:tabs>
          <w:tab w:val="left" w:pos="5670"/>
          <w:tab w:val="left" w:leader="underscore" w:pos="7371"/>
          <w:tab w:val="left" w:pos="8505"/>
        </w:tabs>
        <w:spacing w:after="0" w:line="240" w:lineRule="auto"/>
        <w:jc w:val="center"/>
        <w:rPr>
          <w:sz w:val="16"/>
          <w:szCs w:val="16"/>
        </w:rPr>
      </w:pPr>
      <w:r w:rsidRPr="00927F99">
        <w:rPr>
          <w:sz w:val="16"/>
          <w:szCs w:val="16"/>
        </w:rPr>
        <w:t>(ФИО)</w:t>
      </w:r>
      <w:r w:rsidRPr="00927F99">
        <w:rPr>
          <w:sz w:val="16"/>
          <w:szCs w:val="16"/>
        </w:rPr>
        <w:tab/>
        <w:t>(дата, подпись)</w:t>
      </w:r>
    </w:p>
    <w:p w:rsidR="00927F99" w:rsidRPr="00927F99" w:rsidRDefault="00927F99" w:rsidP="00927F99">
      <w:pPr>
        <w:pStyle w:val="29"/>
        <w:tabs>
          <w:tab w:val="left" w:pos="5670"/>
          <w:tab w:val="left" w:leader="underscore" w:pos="7371"/>
          <w:tab w:val="left" w:pos="8505"/>
        </w:tabs>
        <w:spacing w:after="0" w:line="240" w:lineRule="auto"/>
        <w:jc w:val="center"/>
        <w:rPr>
          <w:sz w:val="16"/>
          <w:szCs w:val="16"/>
        </w:rPr>
      </w:pPr>
    </w:p>
    <w:p w:rsidR="00927F99" w:rsidRPr="00927F99" w:rsidRDefault="00927F99" w:rsidP="00927F99">
      <w:pPr>
        <w:pStyle w:val="29"/>
        <w:tabs>
          <w:tab w:val="left" w:pos="5670"/>
          <w:tab w:val="left" w:leader="underscore" w:pos="7371"/>
        </w:tabs>
        <w:spacing w:after="0" w:line="240" w:lineRule="auto"/>
        <w:rPr>
          <w:sz w:val="16"/>
          <w:szCs w:val="16"/>
        </w:rPr>
      </w:pPr>
      <w:r w:rsidRPr="00927F99">
        <w:rPr>
          <w:sz w:val="16"/>
          <w:szCs w:val="16"/>
        </w:rPr>
        <w:t>___________________________________</w:t>
      </w:r>
      <w:r w:rsidRPr="00927F99">
        <w:rPr>
          <w:sz w:val="16"/>
          <w:szCs w:val="16"/>
        </w:rPr>
        <w:tab/>
        <w:t>___________________________</w:t>
      </w:r>
    </w:p>
    <w:p w:rsidR="00927F99" w:rsidRPr="00927F99" w:rsidRDefault="00927F99" w:rsidP="00927F99">
      <w:pPr>
        <w:pStyle w:val="29"/>
        <w:tabs>
          <w:tab w:val="left" w:pos="5670"/>
          <w:tab w:val="left" w:leader="underscore" w:pos="7371"/>
          <w:tab w:val="left" w:pos="8505"/>
        </w:tabs>
        <w:spacing w:after="0" w:line="240" w:lineRule="auto"/>
        <w:jc w:val="center"/>
        <w:rPr>
          <w:sz w:val="16"/>
          <w:szCs w:val="16"/>
        </w:rPr>
      </w:pPr>
      <w:r w:rsidRPr="00927F99">
        <w:rPr>
          <w:sz w:val="16"/>
          <w:szCs w:val="16"/>
        </w:rPr>
        <w:t>(ФИО)</w:t>
      </w:r>
      <w:r w:rsidRPr="00927F99">
        <w:rPr>
          <w:sz w:val="16"/>
          <w:szCs w:val="16"/>
        </w:rPr>
        <w:tab/>
        <w:t>(дата, подпись)</w:t>
      </w:r>
    </w:p>
    <w:p w:rsidR="00927F99" w:rsidRPr="00927F99" w:rsidRDefault="00927F99" w:rsidP="00927F99">
      <w:pPr>
        <w:pStyle w:val="af2"/>
        <w:rPr>
          <w:sz w:val="16"/>
          <w:szCs w:val="16"/>
          <w:lang w:eastAsia="en-US"/>
        </w:rPr>
      </w:pPr>
    </w:p>
    <w:p w:rsidR="00927F99" w:rsidRDefault="00927F99" w:rsidP="00927F99">
      <w:pPr>
        <w:pStyle w:val="af2"/>
        <w:rPr>
          <w:rFonts w:cs="Arial"/>
          <w:lang w:eastAsia="en-US"/>
        </w:rPr>
        <w:sectPr w:rsidR="00927F99" w:rsidSect="001E65EA">
          <w:headerReference w:type="default" r:id="rId165"/>
          <w:pgSz w:w="11906" w:h="16838" w:code="9"/>
          <w:pgMar w:top="964" w:right="1134" w:bottom="1418" w:left="1701" w:header="720" w:footer="0" w:gutter="0"/>
          <w:cols w:space="708"/>
          <w:docGrid w:linePitch="360"/>
        </w:sectPr>
      </w:pPr>
    </w:p>
    <w:p w:rsidR="00927F99" w:rsidRPr="00927F99" w:rsidRDefault="00927F99" w:rsidP="00927F99">
      <w:pPr>
        <w:pStyle w:val="a0"/>
        <w:numPr>
          <w:ilvl w:val="0"/>
          <w:numId w:val="0"/>
        </w:numPr>
        <w:spacing w:before="0" w:after="0" w:line="240" w:lineRule="auto"/>
        <w:jc w:val="right"/>
        <w:rPr>
          <w:rFonts w:cs="Times New Roman"/>
          <w:b w:val="0"/>
          <w:sz w:val="16"/>
          <w:szCs w:val="16"/>
        </w:rPr>
      </w:pPr>
      <w:r w:rsidRPr="00927F99">
        <w:rPr>
          <w:rFonts w:cs="Times New Roman"/>
          <w:b w:val="0"/>
          <w:sz w:val="16"/>
          <w:szCs w:val="16"/>
        </w:rPr>
        <w:lastRenderedPageBreak/>
        <w:t>Приложение 3</w:t>
      </w:r>
      <w:proofErr w:type="gramStart"/>
      <w:r w:rsidRPr="00927F99">
        <w:rPr>
          <w:rFonts w:cs="Times New Roman"/>
          <w:b w:val="0"/>
          <w:sz w:val="16"/>
          <w:szCs w:val="16"/>
        </w:rPr>
        <w:t xml:space="preserve"> к</w:t>
      </w:r>
      <w:proofErr w:type="gramEnd"/>
      <w:r w:rsidRPr="00927F99">
        <w:rPr>
          <w:rFonts w:cs="Times New Roman"/>
          <w:b w:val="0"/>
          <w:sz w:val="16"/>
          <w:szCs w:val="16"/>
        </w:rPr>
        <w:t xml:space="preserve"> </w:t>
      </w:r>
    </w:p>
    <w:p w:rsidR="00927F99" w:rsidRPr="00927F99" w:rsidRDefault="00927F99" w:rsidP="00927F99">
      <w:pPr>
        <w:tabs>
          <w:tab w:val="center" w:pos="5090"/>
          <w:tab w:val="left" w:pos="9356"/>
        </w:tabs>
        <w:jc w:val="right"/>
        <w:rPr>
          <w:rStyle w:val="SL20"/>
          <w:rFonts w:ascii="Times New Roman" w:eastAsiaTheme="minorHAnsi" w:hAnsi="Times New Roman"/>
          <w:i/>
          <w:sz w:val="16"/>
          <w:szCs w:val="16"/>
        </w:rPr>
      </w:pPr>
      <w:r w:rsidRPr="00927F99">
        <w:rPr>
          <w:rStyle w:val="SL20"/>
          <w:rFonts w:ascii="Times New Roman" w:eastAsiaTheme="minorHAnsi" w:hAnsi="Times New Roman"/>
          <w:sz w:val="16"/>
          <w:szCs w:val="16"/>
        </w:rPr>
        <w:t xml:space="preserve">Положению о порядке обеспечения безопасности персональных данных с использованием </w:t>
      </w:r>
    </w:p>
    <w:p w:rsidR="00927F99" w:rsidRPr="00927F99" w:rsidRDefault="00927F99" w:rsidP="00927F99">
      <w:pPr>
        <w:tabs>
          <w:tab w:val="center" w:pos="5090"/>
          <w:tab w:val="left" w:pos="9356"/>
        </w:tabs>
        <w:jc w:val="right"/>
        <w:rPr>
          <w:b/>
          <w:i/>
          <w:sz w:val="16"/>
          <w:szCs w:val="16"/>
        </w:rPr>
      </w:pPr>
      <w:r w:rsidRPr="00927F99">
        <w:rPr>
          <w:rStyle w:val="SL20"/>
          <w:rFonts w:ascii="Times New Roman" w:eastAsiaTheme="minorHAnsi" w:hAnsi="Times New Roman"/>
          <w:sz w:val="16"/>
          <w:szCs w:val="16"/>
        </w:rPr>
        <w:t>сре</w:t>
      </w:r>
      <w:proofErr w:type="gramStart"/>
      <w:r w:rsidRPr="00927F99">
        <w:rPr>
          <w:rStyle w:val="SL20"/>
          <w:rFonts w:ascii="Times New Roman" w:eastAsiaTheme="minorHAnsi" w:hAnsi="Times New Roman"/>
          <w:sz w:val="16"/>
          <w:szCs w:val="16"/>
        </w:rPr>
        <w:t>дств кр</w:t>
      </w:r>
      <w:proofErr w:type="gramEnd"/>
      <w:r w:rsidRPr="00927F99">
        <w:rPr>
          <w:rStyle w:val="SL20"/>
          <w:rFonts w:ascii="Times New Roman" w:eastAsiaTheme="minorHAnsi" w:hAnsi="Times New Roman"/>
          <w:sz w:val="16"/>
          <w:szCs w:val="16"/>
        </w:rPr>
        <w:t>иптографической защиты информации</w:t>
      </w:r>
      <w:r w:rsidRPr="00927F99">
        <w:rPr>
          <w:sz w:val="16"/>
          <w:szCs w:val="16"/>
        </w:rPr>
        <w:t xml:space="preserve"> </w:t>
      </w:r>
    </w:p>
    <w:p w:rsidR="00927F99" w:rsidRPr="00927F99" w:rsidRDefault="00927F99" w:rsidP="00927F99">
      <w:pPr>
        <w:tabs>
          <w:tab w:val="center" w:pos="5090"/>
          <w:tab w:val="left" w:pos="9356"/>
        </w:tabs>
        <w:jc w:val="right"/>
        <w:rPr>
          <w:b/>
          <w:i/>
          <w:sz w:val="16"/>
          <w:szCs w:val="16"/>
        </w:rPr>
      </w:pPr>
      <w:r w:rsidRPr="00927F99">
        <w:rPr>
          <w:sz w:val="16"/>
          <w:szCs w:val="16"/>
        </w:rPr>
        <w:t>в администрации Островского муниципального района</w:t>
      </w:r>
    </w:p>
    <w:p w:rsidR="00927F99" w:rsidRPr="00927F99" w:rsidRDefault="00927F99" w:rsidP="00927F99">
      <w:pPr>
        <w:pStyle w:val="af2"/>
        <w:jc w:val="right"/>
        <w:rPr>
          <w:sz w:val="16"/>
          <w:szCs w:val="16"/>
          <w:lang w:eastAsia="en-US"/>
        </w:rPr>
      </w:pPr>
      <w:r w:rsidRPr="00927F99">
        <w:rPr>
          <w:sz w:val="16"/>
          <w:szCs w:val="16"/>
        </w:rPr>
        <w:t>Костромской области</w:t>
      </w:r>
    </w:p>
    <w:p w:rsidR="00927F99" w:rsidRPr="00927F99" w:rsidRDefault="00927F99" w:rsidP="00927F99">
      <w:pPr>
        <w:pStyle w:val="a0"/>
        <w:numPr>
          <w:ilvl w:val="0"/>
          <w:numId w:val="0"/>
        </w:numPr>
        <w:spacing w:before="0" w:after="0" w:line="240" w:lineRule="auto"/>
        <w:rPr>
          <w:rFonts w:cs="Times New Roman"/>
          <w:b w:val="0"/>
          <w:sz w:val="16"/>
          <w:szCs w:val="16"/>
        </w:rPr>
      </w:pPr>
      <w:r w:rsidRPr="00927F99">
        <w:rPr>
          <w:rFonts w:cs="Times New Roman"/>
          <w:b w:val="0"/>
          <w:sz w:val="16"/>
          <w:szCs w:val="16"/>
        </w:rPr>
        <w:br/>
        <w:t>Журнал ОПЛОМБИРОВАНИЯ пэвм</w:t>
      </w:r>
    </w:p>
    <w:tbl>
      <w:tblPr>
        <w:tblStyle w:val="a7"/>
        <w:tblW w:w="148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99"/>
        <w:gridCol w:w="2126"/>
        <w:gridCol w:w="2268"/>
        <w:gridCol w:w="2268"/>
        <w:gridCol w:w="1134"/>
        <w:gridCol w:w="2126"/>
        <w:gridCol w:w="1134"/>
        <w:gridCol w:w="1560"/>
        <w:gridCol w:w="1559"/>
      </w:tblGrid>
      <w:tr w:rsidR="00927F99" w:rsidRPr="00927F99" w:rsidTr="000B572F">
        <w:tc>
          <w:tcPr>
            <w:tcW w:w="699" w:type="dxa"/>
            <w:vMerge w:val="restart"/>
            <w:vAlign w:val="center"/>
          </w:tcPr>
          <w:p w:rsidR="00927F99" w:rsidRPr="00927F99" w:rsidRDefault="00927F99" w:rsidP="000B572F">
            <w:pPr>
              <w:pStyle w:val="af2"/>
              <w:jc w:val="center"/>
              <w:rPr>
                <w:sz w:val="16"/>
                <w:szCs w:val="16"/>
              </w:rPr>
            </w:pPr>
            <w:r w:rsidRPr="00927F99">
              <w:rPr>
                <w:sz w:val="16"/>
                <w:szCs w:val="16"/>
              </w:rPr>
              <w:t>№</w:t>
            </w:r>
          </w:p>
          <w:p w:rsidR="00927F99" w:rsidRPr="00927F99" w:rsidRDefault="00927F99" w:rsidP="000B572F">
            <w:pPr>
              <w:pStyle w:val="af2"/>
              <w:jc w:val="center"/>
              <w:rPr>
                <w:sz w:val="16"/>
                <w:szCs w:val="16"/>
              </w:rPr>
            </w:pPr>
            <w:proofErr w:type="spellStart"/>
            <w:proofErr w:type="gramStart"/>
            <w:r w:rsidRPr="00927F99">
              <w:rPr>
                <w:sz w:val="16"/>
                <w:szCs w:val="16"/>
              </w:rPr>
              <w:t>п</w:t>
            </w:r>
            <w:proofErr w:type="spellEnd"/>
            <w:proofErr w:type="gramEnd"/>
            <w:r w:rsidRPr="00927F99">
              <w:rPr>
                <w:sz w:val="16"/>
                <w:szCs w:val="16"/>
              </w:rPr>
              <w:t>/</w:t>
            </w:r>
            <w:proofErr w:type="spellStart"/>
            <w:r w:rsidRPr="00927F99">
              <w:rPr>
                <w:sz w:val="16"/>
                <w:szCs w:val="16"/>
              </w:rPr>
              <w:t>п</w:t>
            </w:r>
            <w:proofErr w:type="spellEnd"/>
          </w:p>
        </w:tc>
        <w:tc>
          <w:tcPr>
            <w:tcW w:w="2126" w:type="dxa"/>
            <w:vMerge w:val="restart"/>
            <w:vAlign w:val="center"/>
          </w:tcPr>
          <w:p w:rsidR="00927F99" w:rsidRPr="00927F99" w:rsidRDefault="00927F99" w:rsidP="000B572F">
            <w:pPr>
              <w:pStyle w:val="af2"/>
              <w:jc w:val="center"/>
              <w:rPr>
                <w:sz w:val="16"/>
                <w:szCs w:val="16"/>
              </w:rPr>
            </w:pPr>
            <w:r w:rsidRPr="00927F99">
              <w:rPr>
                <w:sz w:val="16"/>
                <w:szCs w:val="16"/>
              </w:rPr>
              <w:t>Адрес размещения ПЭВМ, номер помещения</w:t>
            </w:r>
          </w:p>
        </w:tc>
        <w:tc>
          <w:tcPr>
            <w:tcW w:w="2268" w:type="dxa"/>
            <w:vMerge w:val="restart"/>
            <w:vAlign w:val="center"/>
          </w:tcPr>
          <w:p w:rsidR="00927F99" w:rsidRPr="00927F99" w:rsidRDefault="00927F99" w:rsidP="000B572F">
            <w:pPr>
              <w:pStyle w:val="af2"/>
              <w:jc w:val="center"/>
              <w:rPr>
                <w:sz w:val="16"/>
                <w:szCs w:val="16"/>
              </w:rPr>
            </w:pPr>
            <w:r w:rsidRPr="00927F99">
              <w:rPr>
                <w:sz w:val="16"/>
                <w:szCs w:val="16"/>
              </w:rPr>
              <w:t xml:space="preserve">Серийный, инвентарный номера ПЭВМ </w:t>
            </w:r>
          </w:p>
        </w:tc>
        <w:tc>
          <w:tcPr>
            <w:tcW w:w="3402" w:type="dxa"/>
            <w:gridSpan w:val="2"/>
            <w:vAlign w:val="center"/>
          </w:tcPr>
          <w:p w:rsidR="00927F99" w:rsidRPr="00927F99" w:rsidRDefault="00927F99" w:rsidP="000B572F">
            <w:pPr>
              <w:pStyle w:val="af2"/>
              <w:jc w:val="center"/>
              <w:rPr>
                <w:sz w:val="16"/>
                <w:szCs w:val="16"/>
              </w:rPr>
            </w:pPr>
            <w:r w:rsidRPr="00927F99">
              <w:rPr>
                <w:sz w:val="16"/>
                <w:szCs w:val="16"/>
              </w:rPr>
              <w:t>Опломбировал</w:t>
            </w:r>
          </w:p>
        </w:tc>
        <w:tc>
          <w:tcPr>
            <w:tcW w:w="4820" w:type="dxa"/>
            <w:gridSpan w:val="3"/>
            <w:vAlign w:val="center"/>
          </w:tcPr>
          <w:p w:rsidR="00927F99" w:rsidRPr="00927F99" w:rsidRDefault="00927F99" w:rsidP="000B572F">
            <w:pPr>
              <w:pStyle w:val="af2"/>
              <w:jc w:val="center"/>
              <w:rPr>
                <w:sz w:val="16"/>
                <w:szCs w:val="16"/>
              </w:rPr>
            </w:pPr>
            <w:r w:rsidRPr="00927F99">
              <w:rPr>
                <w:sz w:val="16"/>
                <w:szCs w:val="16"/>
              </w:rPr>
              <w:t>Отметка о внесении в журнал</w:t>
            </w:r>
          </w:p>
        </w:tc>
        <w:tc>
          <w:tcPr>
            <w:tcW w:w="1559" w:type="dxa"/>
            <w:vMerge w:val="restart"/>
            <w:vAlign w:val="center"/>
          </w:tcPr>
          <w:p w:rsidR="00927F99" w:rsidRPr="00927F99" w:rsidRDefault="00927F99" w:rsidP="000B572F">
            <w:pPr>
              <w:pStyle w:val="af2"/>
              <w:jc w:val="center"/>
              <w:rPr>
                <w:sz w:val="16"/>
                <w:szCs w:val="16"/>
              </w:rPr>
            </w:pPr>
            <w:r w:rsidRPr="00927F99">
              <w:rPr>
                <w:sz w:val="16"/>
                <w:szCs w:val="16"/>
              </w:rPr>
              <w:t>Номер печати, либо оттиск печати которой опечатана ПЭВМ и/или образцы подписи</w:t>
            </w:r>
          </w:p>
        </w:tc>
      </w:tr>
      <w:tr w:rsidR="00927F99" w:rsidRPr="00927F99" w:rsidTr="000B572F">
        <w:tc>
          <w:tcPr>
            <w:tcW w:w="699" w:type="dxa"/>
            <w:vMerge/>
          </w:tcPr>
          <w:p w:rsidR="00927F99" w:rsidRPr="00927F99" w:rsidRDefault="00927F99" w:rsidP="000B572F">
            <w:pPr>
              <w:rPr>
                <w:sz w:val="16"/>
                <w:szCs w:val="16"/>
              </w:rPr>
            </w:pPr>
          </w:p>
        </w:tc>
        <w:tc>
          <w:tcPr>
            <w:tcW w:w="2126" w:type="dxa"/>
            <w:vMerge/>
          </w:tcPr>
          <w:p w:rsidR="00927F99" w:rsidRPr="00927F99" w:rsidRDefault="00927F99" w:rsidP="000B572F">
            <w:pPr>
              <w:rPr>
                <w:sz w:val="16"/>
                <w:szCs w:val="16"/>
              </w:rPr>
            </w:pPr>
          </w:p>
        </w:tc>
        <w:tc>
          <w:tcPr>
            <w:tcW w:w="2268" w:type="dxa"/>
            <w:vMerge/>
          </w:tcPr>
          <w:p w:rsidR="00927F99" w:rsidRPr="00927F99" w:rsidRDefault="00927F99" w:rsidP="000B572F">
            <w:pPr>
              <w:rPr>
                <w:sz w:val="16"/>
                <w:szCs w:val="16"/>
              </w:rPr>
            </w:pPr>
          </w:p>
        </w:tc>
        <w:tc>
          <w:tcPr>
            <w:tcW w:w="2268" w:type="dxa"/>
            <w:vAlign w:val="center"/>
          </w:tcPr>
          <w:p w:rsidR="00927F99" w:rsidRPr="00927F99" w:rsidRDefault="00927F99" w:rsidP="000B572F">
            <w:pPr>
              <w:pStyle w:val="af2"/>
              <w:jc w:val="center"/>
              <w:rPr>
                <w:sz w:val="16"/>
                <w:szCs w:val="16"/>
              </w:rPr>
            </w:pPr>
            <w:r w:rsidRPr="00927F99">
              <w:rPr>
                <w:sz w:val="16"/>
                <w:szCs w:val="16"/>
              </w:rPr>
              <w:t>Ф.И.О.</w:t>
            </w:r>
          </w:p>
        </w:tc>
        <w:tc>
          <w:tcPr>
            <w:tcW w:w="1134" w:type="dxa"/>
            <w:vAlign w:val="center"/>
          </w:tcPr>
          <w:p w:rsidR="00927F99" w:rsidRPr="00927F99" w:rsidRDefault="00927F99" w:rsidP="000B572F">
            <w:pPr>
              <w:pStyle w:val="af2"/>
              <w:jc w:val="center"/>
              <w:rPr>
                <w:sz w:val="16"/>
                <w:szCs w:val="16"/>
              </w:rPr>
            </w:pPr>
            <w:r w:rsidRPr="00927F99">
              <w:rPr>
                <w:sz w:val="16"/>
                <w:szCs w:val="16"/>
              </w:rPr>
              <w:t>Дата</w:t>
            </w:r>
          </w:p>
        </w:tc>
        <w:tc>
          <w:tcPr>
            <w:tcW w:w="2126" w:type="dxa"/>
            <w:vAlign w:val="center"/>
          </w:tcPr>
          <w:p w:rsidR="00927F99" w:rsidRPr="00927F99" w:rsidRDefault="00927F99" w:rsidP="000B572F">
            <w:pPr>
              <w:pStyle w:val="af2"/>
              <w:jc w:val="center"/>
              <w:rPr>
                <w:sz w:val="16"/>
                <w:szCs w:val="16"/>
              </w:rPr>
            </w:pPr>
            <w:r w:rsidRPr="00927F99">
              <w:rPr>
                <w:sz w:val="16"/>
                <w:szCs w:val="16"/>
              </w:rPr>
              <w:t>Ф.И.О.</w:t>
            </w:r>
          </w:p>
        </w:tc>
        <w:tc>
          <w:tcPr>
            <w:tcW w:w="1134" w:type="dxa"/>
            <w:vAlign w:val="center"/>
          </w:tcPr>
          <w:p w:rsidR="00927F99" w:rsidRPr="00927F99" w:rsidRDefault="00927F99" w:rsidP="000B572F">
            <w:pPr>
              <w:pStyle w:val="af2"/>
              <w:jc w:val="center"/>
              <w:rPr>
                <w:sz w:val="16"/>
                <w:szCs w:val="16"/>
              </w:rPr>
            </w:pPr>
            <w:r w:rsidRPr="00927F99">
              <w:rPr>
                <w:sz w:val="16"/>
                <w:szCs w:val="16"/>
              </w:rPr>
              <w:t>Дата</w:t>
            </w:r>
          </w:p>
        </w:tc>
        <w:tc>
          <w:tcPr>
            <w:tcW w:w="1560" w:type="dxa"/>
            <w:vAlign w:val="center"/>
          </w:tcPr>
          <w:p w:rsidR="00927F99" w:rsidRPr="00927F99" w:rsidRDefault="00927F99" w:rsidP="000B572F">
            <w:pPr>
              <w:pStyle w:val="af2"/>
              <w:jc w:val="center"/>
              <w:rPr>
                <w:sz w:val="16"/>
                <w:szCs w:val="16"/>
              </w:rPr>
            </w:pPr>
            <w:r w:rsidRPr="00927F99">
              <w:rPr>
                <w:sz w:val="16"/>
                <w:szCs w:val="16"/>
              </w:rPr>
              <w:t xml:space="preserve">Подпись и  </w:t>
            </w:r>
          </w:p>
          <w:p w:rsidR="00927F99" w:rsidRPr="00927F99" w:rsidRDefault="00927F99" w:rsidP="000B572F">
            <w:pPr>
              <w:pStyle w:val="af2"/>
              <w:jc w:val="center"/>
              <w:rPr>
                <w:sz w:val="16"/>
                <w:szCs w:val="16"/>
              </w:rPr>
            </w:pPr>
            <w:r w:rsidRPr="00927F99">
              <w:rPr>
                <w:sz w:val="16"/>
                <w:szCs w:val="16"/>
              </w:rPr>
              <w:t>№ акта</w:t>
            </w:r>
          </w:p>
        </w:tc>
        <w:tc>
          <w:tcPr>
            <w:tcW w:w="1559" w:type="dxa"/>
            <w:vMerge/>
          </w:tcPr>
          <w:p w:rsidR="00927F99" w:rsidRPr="00927F99" w:rsidRDefault="00927F99" w:rsidP="000B572F">
            <w:pPr>
              <w:rPr>
                <w:sz w:val="16"/>
                <w:szCs w:val="16"/>
              </w:rPr>
            </w:pPr>
          </w:p>
        </w:tc>
      </w:tr>
      <w:tr w:rsidR="00927F99" w:rsidRPr="00927F99" w:rsidTr="000B572F">
        <w:tc>
          <w:tcPr>
            <w:tcW w:w="699"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1560" w:type="dxa"/>
          </w:tcPr>
          <w:p w:rsidR="00927F99" w:rsidRPr="00927F99" w:rsidRDefault="00927F99" w:rsidP="000B572F">
            <w:pPr>
              <w:rPr>
                <w:sz w:val="16"/>
                <w:szCs w:val="16"/>
              </w:rPr>
            </w:pPr>
          </w:p>
        </w:tc>
        <w:tc>
          <w:tcPr>
            <w:tcW w:w="1559" w:type="dxa"/>
          </w:tcPr>
          <w:p w:rsidR="00927F99" w:rsidRPr="00927F99" w:rsidRDefault="00927F99" w:rsidP="000B572F">
            <w:pPr>
              <w:rPr>
                <w:sz w:val="16"/>
                <w:szCs w:val="16"/>
              </w:rPr>
            </w:pPr>
          </w:p>
        </w:tc>
      </w:tr>
      <w:tr w:rsidR="00927F99" w:rsidRPr="00927F99" w:rsidTr="000B572F">
        <w:tc>
          <w:tcPr>
            <w:tcW w:w="699"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1560" w:type="dxa"/>
          </w:tcPr>
          <w:p w:rsidR="00927F99" w:rsidRPr="00927F99" w:rsidRDefault="00927F99" w:rsidP="000B572F">
            <w:pPr>
              <w:rPr>
                <w:sz w:val="16"/>
                <w:szCs w:val="16"/>
              </w:rPr>
            </w:pPr>
          </w:p>
        </w:tc>
        <w:tc>
          <w:tcPr>
            <w:tcW w:w="1559" w:type="dxa"/>
          </w:tcPr>
          <w:p w:rsidR="00927F99" w:rsidRPr="00927F99" w:rsidRDefault="00927F99" w:rsidP="000B572F">
            <w:pPr>
              <w:rPr>
                <w:sz w:val="16"/>
                <w:szCs w:val="16"/>
              </w:rPr>
            </w:pPr>
          </w:p>
        </w:tc>
      </w:tr>
      <w:tr w:rsidR="00927F99" w:rsidRPr="00927F99" w:rsidTr="000B572F">
        <w:tc>
          <w:tcPr>
            <w:tcW w:w="699"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1560" w:type="dxa"/>
          </w:tcPr>
          <w:p w:rsidR="00927F99" w:rsidRPr="00927F99" w:rsidRDefault="00927F99" w:rsidP="000B572F">
            <w:pPr>
              <w:rPr>
                <w:sz w:val="16"/>
                <w:szCs w:val="16"/>
              </w:rPr>
            </w:pPr>
          </w:p>
        </w:tc>
        <w:tc>
          <w:tcPr>
            <w:tcW w:w="1559" w:type="dxa"/>
          </w:tcPr>
          <w:p w:rsidR="00927F99" w:rsidRPr="00927F99" w:rsidRDefault="00927F99" w:rsidP="000B572F">
            <w:pPr>
              <w:rPr>
                <w:sz w:val="16"/>
                <w:szCs w:val="16"/>
              </w:rPr>
            </w:pPr>
          </w:p>
        </w:tc>
      </w:tr>
      <w:tr w:rsidR="00927F99" w:rsidRPr="00927F99" w:rsidTr="000B572F">
        <w:tc>
          <w:tcPr>
            <w:tcW w:w="699"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1560" w:type="dxa"/>
          </w:tcPr>
          <w:p w:rsidR="00927F99" w:rsidRPr="00927F99" w:rsidRDefault="00927F99" w:rsidP="000B572F">
            <w:pPr>
              <w:rPr>
                <w:sz w:val="16"/>
                <w:szCs w:val="16"/>
              </w:rPr>
            </w:pPr>
          </w:p>
        </w:tc>
        <w:tc>
          <w:tcPr>
            <w:tcW w:w="1559" w:type="dxa"/>
          </w:tcPr>
          <w:p w:rsidR="00927F99" w:rsidRPr="00927F99" w:rsidRDefault="00927F99" w:rsidP="000B572F">
            <w:pPr>
              <w:rPr>
                <w:sz w:val="16"/>
                <w:szCs w:val="16"/>
              </w:rPr>
            </w:pPr>
          </w:p>
        </w:tc>
      </w:tr>
      <w:tr w:rsidR="00927F99" w:rsidRPr="00927F99" w:rsidTr="000B572F">
        <w:tc>
          <w:tcPr>
            <w:tcW w:w="699"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2268"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2126" w:type="dxa"/>
          </w:tcPr>
          <w:p w:rsidR="00927F99" w:rsidRPr="00927F99" w:rsidRDefault="00927F99" w:rsidP="000B572F">
            <w:pPr>
              <w:rPr>
                <w:sz w:val="16"/>
                <w:szCs w:val="16"/>
              </w:rPr>
            </w:pPr>
          </w:p>
        </w:tc>
        <w:tc>
          <w:tcPr>
            <w:tcW w:w="1134" w:type="dxa"/>
          </w:tcPr>
          <w:p w:rsidR="00927F99" w:rsidRPr="00927F99" w:rsidRDefault="00927F99" w:rsidP="000B572F">
            <w:pPr>
              <w:rPr>
                <w:sz w:val="16"/>
                <w:szCs w:val="16"/>
              </w:rPr>
            </w:pPr>
          </w:p>
        </w:tc>
        <w:tc>
          <w:tcPr>
            <w:tcW w:w="1560" w:type="dxa"/>
          </w:tcPr>
          <w:p w:rsidR="00927F99" w:rsidRPr="00927F99" w:rsidRDefault="00927F99" w:rsidP="000B572F">
            <w:pPr>
              <w:rPr>
                <w:sz w:val="16"/>
                <w:szCs w:val="16"/>
              </w:rPr>
            </w:pPr>
          </w:p>
        </w:tc>
        <w:tc>
          <w:tcPr>
            <w:tcW w:w="1559" w:type="dxa"/>
          </w:tcPr>
          <w:p w:rsidR="00927F99" w:rsidRPr="00927F99" w:rsidRDefault="00927F99" w:rsidP="000B572F">
            <w:pPr>
              <w:rPr>
                <w:sz w:val="16"/>
                <w:szCs w:val="16"/>
              </w:rPr>
            </w:pPr>
          </w:p>
        </w:tc>
      </w:tr>
    </w:tbl>
    <w:p w:rsidR="00927F99" w:rsidRDefault="00927F99" w:rsidP="00927F99">
      <w:pPr>
        <w:pStyle w:val="af2"/>
        <w:rPr>
          <w:sz w:val="16"/>
          <w:szCs w:val="16"/>
          <w:lang w:eastAsia="en-US"/>
        </w:rPr>
      </w:pPr>
    </w:p>
    <w:p w:rsidR="00927F99" w:rsidRDefault="00927F99" w:rsidP="00927F99">
      <w:pPr>
        <w:pStyle w:val="af2"/>
        <w:rPr>
          <w:sz w:val="16"/>
          <w:szCs w:val="16"/>
          <w:lang w:eastAsia="en-US"/>
        </w:rPr>
      </w:pPr>
    </w:p>
    <w:p w:rsidR="00927F99" w:rsidRDefault="00927F99" w:rsidP="00927F99">
      <w:pPr>
        <w:pStyle w:val="af2"/>
        <w:rPr>
          <w:sz w:val="16"/>
          <w:szCs w:val="16"/>
          <w:lang w:eastAsia="en-US"/>
        </w:rPr>
      </w:pPr>
    </w:p>
    <w:p w:rsidR="00927F99" w:rsidRPr="00927F99" w:rsidRDefault="00927F99" w:rsidP="00927F99">
      <w:pPr>
        <w:pStyle w:val="a0"/>
        <w:numPr>
          <w:ilvl w:val="0"/>
          <w:numId w:val="0"/>
        </w:numPr>
        <w:spacing w:before="0" w:after="0" w:line="240" w:lineRule="auto"/>
        <w:jc w:val="right"/>
        <w:rPr>
          <w:rFonts w:cs="Times New Roman"/>
          <w:b w:val="0"/>
          <w:sz w:val="16"/>
          <w:szCs w:val="16"/>
        </w:rPr>
      </w:pPr>
      <w:r w:rsidRPr="00927F99">
        <w:rPr>
          <w:rFonts w:cs="Times New Roman"/>
          <w:b w:val="0"/>
          <w:sz w:val="16"/>
          <w:szCs w:val="16"/>
        </w:rPr>
        <w:t>Приложение 4</w:t>
      </w:r>
      <w:proofErr w:type="gramStart"/>
      <w:r w:rsidRPr="00927F99">
        <w:rPr>
          <w:rFonts w:cs="Times New Roman"/>
          <w:b w:val="0"/>
          <w:sz w:val="16"/>
          <w:szCs w:val="16"/>
        </w:rPr>
        <w:t xml:space="preserve"> к</w:t>
      </w:r>
      <w:proofErr w:type="gramEnd"/>
      <w:r w:rsidRPr="00927F99">
        <w:rPr>
          <w:rFonts w:cs="Times New Roman"/>
          <w:b w:val="0"/>
          <w:sz w:val="16"/>
          <w:szCs w:val="16"/>
        </w:rPr>
        <w:t xml:space="preserve"> </w:t>
      </w:r>
    </w:p>
    <w:p w:rsidR="00927F99" w:rsidRPr="00927F99" w:rsidRDefault="00927F99" w:rsidP="00927F99">
      <w:pPr>
        <w:tabs>
          <w:tab w:val="center" w:pos="5090"/>
          <w:tab w:val="left" w:pos="9356"/>
        </w:tabs>
        <w:jc w:val="right"/>
        <w:rPr>
          <w:rStyle w:val="SL20"/>
          <w:rFonts w:ascii="Times New Roman" w:eastAsiaTheme="minorHAnsi" w:hAnsi="Times New Roman"/>
          <w:i/>
          <w:sz w:val="16"/>
          <w:szCs w:val="16"/>
        </w:rPr>
      </w:pPr>
      <w:r w:rsidRPr="00927F99">
        <w:rPr>
          <w:rStyle w:val="SL20"/>
          <w:rFonts w:ascii="Times New Roman" w:eastAsiaTheme="minorHAnsi" w:hAnsi="Times New Roman"/>
          <w:sz w:val="16"/>
          <w:szCs w:val="16"/>
        </w:rPr>
        <w:t xml:space="preserve">Положению о порядке обеспечения безопасности персональных данных с использованием </w:t>
      </w:r>
    </w:p>
    <w:p w:rsidR="00927F99" w:rsidRPr="00927F99" w:rsidRDefault="00927F99" w:rsidP="00927F99">
      <w:pPr>
        <w:tabs>
          <w:tab w:val="center" w:pos="5090"/>
          <w:tab w:val="left" w:pos="9356"/>
        </w:tabs>
        <w:jc w:val="right"/>
        <w:rPr>
          <w:b/>
          <w:i/>
          <w:sz w:val="16"/>
          <w:szCs w:val="16"/>
        </w:rPr>
      </w:pPr>
      <w:r w:rsidRPr="00927F99">
        <w:rPr>
          <w:rStyle w:val="SL20"/>
          <w:rFonts w:ascii="Times New Roman" w:eastAsiaTheme="minorHAnsi" w:hAnsi="Times New Roman"/>
          <w:sz w:val="16"/>
          <w:szCs w:val="16"/>
        </w:rPr>
        <w:t>сре</w:t>
      </w:r>
      <w:proofErr w:type="gramStart"/>
      <w:r w:rsidRPr="00927F99">
        <w:rPr>
          <w:rStyle w:val="SL20"/>
          <w:rFonts w:ascii="Times New Roman" w:eastAsiaTheme="minorHAnsi" w:hAnsi="Times New Roman"/>
          <w:sz w:val="16"/>
          <w:szCs w:val="16"/>
        </w:rPr>
        <w:t>дств кр</w:t>
      </w:r>
      <w:proofErr w:type="gramEnd"/>
      <w:r w:rsidRPr="00927F99">
        <w:rPr>
          <w:rStyle w:val="SL20"/>
          <w:rFonts w:ascii="Times New Roman" w:eastAsiaTheme="minorHAnsi" w:hAnsi="Times New Roman"/>
          <w:sz w:val="16"/>
          <w:szCs w:val="16"/>
        </w:rPr>
        <w:t>иптографической защиты информации</w:t>
      </w:r>
      <w:r w:rsidRPr="00927F99">
        <w:rPr>
          <w:sz w:val="16"/>
          <w:szCs w:val="16"/>
        </w:rPr>
        <w:t xml:space="preserve"> </w:t>
      </w:r>
    </w:p>
    <w:p w:rsidR="00927F99" w:rsidRPr="00927F99" w:rsidRDefault="00927F99" w:rsidP="00927F99">
      <w:pPr>
        <w:tabs>
          <w:tab w:val="center" w:pos="5090"/>
          <w:tab w:val="left" w:pos="9356"/>
        </w:tabs>
        <w:jc w:val="right"/>
        <w:rPr>
          <w:b/>
          <w:i/>
          <w:sz w:val="16"/>
          <w:szCs w:val="16"/>
        </w:rPr>
      </w:pPr>
      <w:r w:rsidRPr="00927F99">
        <w:rPr>
          <w:sz w:val="16"/>
          <w:szCs w:val="16"/>
        </w:rPr>
        <w:t>в администрации Островского муниципального района</w:t>
      </w:r>
    </w:p>
    <w:p w:rsidR="00927F99" w:rsidRPr="00927F99" w:rsidRDefault="00927F99" w:rsidP="00927F99">
      <w:pPr>
        <w:pStyle w:val="af2"/>
        <w:jc w:val="right"/>
        <w:rPr>
          <w:sz w:val="16"/>
          <w:szCs w:val="16"/>
          <w:lang w:eastAsia="en-US"/>
        </w:rPr>
      </w:pPr>
      <w:r w:rsidRPr="00927F99">
        <w:rPr>
          <w:sz w:val="16"/>
          <w:szCs w:val="16"/>
        </w:rPr>
        <w:t>Костромской области</w:t>
      </w:r>
    </w:p>
    <w:p w:rsidR="00927F99" w:rsidRPr="00927F99" w:rsidRDefault="00927F99" w:rsidP="00927F99">
      <w:pPr>
        <w:pStyle w:val="a0"/>
        <w:numPr>
          <w:ilvl w:val="0"/>
          <w:numId w:val="0"/>
        </w:numPr>
        <w:spacing w:before="0" w:after="0" w:line="240" w:lineRule="auto"/>
        <w:jc w:val="right"/>
        <w:rPr>
          <w:rFonts w:cs="Times New Roman"/>
          <w:b w:val="0"/>
          <w:sz w:val="16"/>
          <w:szCs w:val="16"/>
        </w:rPr>
      </w:pPr>
      <w:r w:rsidRPr="00927F99">
        <w:rPr>
          <w:rFonts w:cs="Times New Roman"/>
          <w:b w:val="0"/>
          <w:sz w:val="16"/>
          <w:szCs w:val="16"/>
        </w:rPr>
        <w:t>технический (аппаратный) журнал</w:t>
      </w:r>
    </w:p>
    <w:tbl>
      <w:tblPr>
        <w:tblW w:w="14620" w:type="dxa"/>
        <w:tblLayout w:type="fixed"/>
        <w:tblCellMar>
          <w:left w:w="0" w:type="dxa"/>
          <w:right w:w="0" w:type="dxa"/>
        </w:tblCellMar>
        <w:tblLook w:val="0000"/>
      </w:tblPr>
      <w:tblGrid>
        <w:gridCol w:w="457"/>
        <w:gridCol w:w="1168"/>
        <w:gridCol w:w="2022"/>
        <w:gridCol w:w="1595"/>
        <w:gridCol w:w="1595"/>
        <w:gridCol w:w="2021"/>
        <w:gridCol w:w="1169"/>
        <w:gridCol w:w="1436"/>
        <w:gridCol w:w="1721"/>
        <w:gridCol w:w="1406"/>
        <w:gridCol w:w="30"/>
      </w:tblGrid>
      <w:tr w:rsidR="00927F99" w:rsidRPr="00927F99" w:rsidTr="000B572F">
        <w:tc>
          <w:tcPr>
            <w:tcW w:w="14590" w:type="dxa"/>
            <w:gridSpan w:val="10"/>
            <w:tcBorders>
              <w:top w:val="nil"/>
              <w:left w:val="nil"/>
              <w:bottom w:val="nil"/>
              <w:right w:val="nil"/>
            </w:tcBorders>
            <w:shd w:val="clear" w:color="auto" w:fill="FFFFFF"/>
          </w:tcPr>
          <w:p w:rsidR="00927F99" w:rsidRPr="00927F99" w:rsidRDefault="00927F99" w:rsidP="000B572F">
            <w:pPr>
              <w:rPr>
                <w:sz w:val="16"/>
                <w:szCs w:val="16"/>
              </w:rPr>
            </w:pPr>
          </w:p>
        </w:tc>
        <w:tc>
          <w:tcPr>
            <w:tcW w:w="30" w:type="dxa"/>
            <w:tcBorders>
              <w:top w:val="nil"/>
              <w:left w:val="nil"/>
              <w:bottom w:val="nil"/>
              <w:right w:val="nil"/>
            </w:tcBorders>
          </w:tcPr>
          <w:p w:rsidR="00927F99" w:rsidRPr="00927F99" w:rsidRDefault="00927F99" w:rsidP="000B572F">
            <w:pPr>
              <w:rPr>
                <w:sz w:val="16"/>
                <w:szCs w:val="16"/>
              </w:rPr>
            </w:pPr>
          </w:p>
        </w:tc>
      </w:tr>
      <w:tr w:rsidR="00927F99" w:rsidRPr="00927F99" w:rsidTr="000B572F">
        <w:tc>
          <w:tcPr>
            <w:tcW w:w="4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w:t>
            </w:r>
            <w:r w:rsidRPr="00927F99">
              <w:rPr>
                <w:bCs/>
                <w:color w:val="000000"/>
                <w:sz w:val="16"/>
                <w:szCs w:val="16"/>
              </w:rPr>
              <w:br/>
            </w:r>
            <w:proofErr w:type="spellStart"/>
            <w:proofErr w:type="gramStart"/>
            <w:r w:rsidRPr="00927F99">
              <w:rPr>
                <w:bCs/>
                <w:color w:val="000000"/>
                <w:sz w:val="16"/>
                <w:szCs w:val="16"/>
              </w:rPr>
              <w:t>п</w:t>
            </w:r>
            <w:proofErr w:type="spellEnd"/>
            <w:proofErr w:type="gramEnd"/>
            <w:r w:rsidRPr="00927F99">
              <w:rPr>
                <w:bCs/>
                <w:color w:val="000000"/>
                <w:sz w:val="16"/>
                <w:szCs w:val="16"/>
              </w:rPr>
              <w:t>/</w:t>
            </w:r>
            <w:proofErr w:type="spellStart"/>
            <w:r w:rsidRPr="00927F99">
              <w:rPr>
                <w:bCs/>
                <w:color w:val="000000"/>
                <w:sz w:val="16"/>
                <w:szCs w:val="16"/>
              </w:rPr>
              <w:t>п</w:t>
            </w:r>
            <w:proofErr w:type="spellEnd"/>
          </w:p>
        </w:tc>
        <w:tc>
          <w:tcPr>
            <w:tcW w:w="11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Дата</w:t>
            </w:r>
          </w:p>
        </w:tc>
        <w:tc>
          <w:tcPr>
            <w:tcW w:w="20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Тип и регистрационный номер СКЗИ</w:t>
            </w:r>
          </w:p>
        </w:tc>
        <w:tc>
          <w:tcPr>
            <w:tcW w:w="15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Запись по обслуживанию</w:t>
            </w:r>
          </w:p>
        </w:tc>
        <w:tc>
          <w:tcPr>
            <w:tcW w:w="15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Тип ключевого документа</w:t>
            </w:r>
          </w:p>
        </w:tc>
        <w:tc>
          <w:tcPr>
            <w:tcW w:w="202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Серийный номер и экземпляр ключевого документа</w:t>
            </w:r>
          </w:p>
        </w:tc>
        <w:tc>
          <w:tcPr>
            <w:tcW w:w="11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Номер носителя крипт</w:t>
            </w:r>
            <w:proofErr w:type="gramStart"/>
            <w:r w:rsidRPr="00927F99">
              <w:rPr>
                <w:bCs/>
                <w:color w:val="000000"/>
                <w:sz w:val="16"/>
                <w:szCs w:val="16"/>
              </w:rPr>
              <w:t>о-</w:t>
            </w:r>
            <w:proofErr w:type="gramEnd"/>
            <w:r w:rsidRPr="00927F99">
              <w:rPr>
                <w:bCs/>
                <w:color w:val="000000"/>
                <w:sz w:val="16"/>
                <w:szCs w:val="16"/>
              </w:rPr>
              <w:br/>
              <w:t>ключа</w:t>
            </w:r>
          </w:p>
        </w:tc>
        <w:tc>
          <w:tcPr>
            <w:tcW w:w="14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Дата уничтожения</w:t>
            </w:r>
          </w:p>
        </w:tc>
        <w:tc>
          <w:tcPr>
            <w:tcW w:w="172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proofErr w:type="gramStart"/>
            <w:r w:rsidRPr="00927F99">
              <w:rPr>
                <w:bCs/>
                <w:color w:val="000000"/>
                <w:sz w:val="16"/>
                <w:szCs w:val="16"/>
              </w:rPr>
              <w:t>Ответственный</w:t>
            </w:r>
            <w:proofErr w:type="gramEnd"/>
            <w:r w:rsidRPr="00927F99">
              <w:rPr>
                <w:bCs/>
                <w:color w:val="000000"/>
                <w:sz w:val="16"/>
                <w:szCs w:val="16"/>
              </w:rPr>
              <w:t xml:space="preserve"> за уничтожение</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Примечание</w:t>
            </w:r>
          </w:p>
        </w:tc>
      </w:tr>
      <w:tr w:rsidR="00927F99" w:rsidRPr="00927F99" w:rsidTr="000B572F">
        <w:tc>
          <w:tcPr>
            <w:tcW w:w="45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1</w:t>
            </w:r>
          </w:p>
        </w:tc>
        <w:tc>
          <w:tcPr>
            <w:tcW w:w="11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2</w:t>
            </w:r>
          </w:p>
        </w:tc>
        <w:tc>
          <w:tcPr>
            <w:tcW w:w="202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3</w:t>
            </w:r>
          </w:p>
        </w:tc>
        <w:tc>
          <w:tcPr>
            <w:tcW w:w="15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4</w:t>
            </w:r>
          </w:p>
        </w:tc>
        <w:tc>
          <w:tcPr>
            <w:tcW w:w="15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5</w:t>
            </w:r>
          </w:p>
        </w:tc>
        <w:tc>
          <w:tcPr>
            <w:tcW w:w="202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6</w:t>
            </w:r>
          </w:p>
        </w:tc>
        <w:tc>
          <w:tcPr>
            <w:tcW w:w="11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7</w:t>
            </w:r>
          </w:p>
        </w:tc>
        <w:tc>
          <w:tcPr>
            <w:tcW w:w="14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8</w:t>
            </w:r>
          </w:p>
        </w:tc>
        <w:tc>
          <w:tcPr>
            <w:tcW w:w="172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9</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927F99" w:rsidRPr="00927F99" w:rsidRDefault="00927F99" w:rsidP="000B572F">
            <w:pPr>
              <w:spacing w:before="15" w:after="15" w:line="230" w:lineRule="exact"/>
              <w:ind w:left="30" w:right="30"/>
              <w:jc w:val="center"/>
              <w:rPr>
                <w:bCs/>
                <w:color w:val="000000"/>
                <w:sz w:val="16"/>
                <w:szCs w:val="16"/>
              </w:rPr>
            </w:pPr>
            <w:r w:rsidRPr="00927F99">
              <w:rPr>
                <w:bCs/>
                <w:color w:val="000000"/>
                <w:sz w:val="16"/>
                <w:szCs w:val="16"/>
              </w:rPr>
              <w:t>10</w:t>
            </w:r>
          </w:p>
        </w:tc>
      </w:tr>
      <w:tr w:rsidR="00927F99" w:rsidRPr="00927F99" w:rsidTr="000B572F">
        <w:tc>
          <w:tcPr>
            <w:tcW w:w="457"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8"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2"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7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r>
      <w:tr w:rsidR="00927F99" w:rsidRPr="00927F99" w:rsidTr="000B572F">
        <w:tc>
          <w:tcPr>
            <w:tcW w:w="457"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8"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2"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7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r>
      <w:tr w:rsidR="00927F99" w:rsidRPr="00927F99" w:rsidTr="000B572F">
        <w:tc>
          <w:tcPr>
            <w:tcW w:w="457"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8"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2"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7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r>
      <w:tr w:rsidR="00927F99" w:rsidRPr="00927F99" w:rsidTr="000B572F">
        <w:tc>
          <w:tcPr>
            <w:tcW w:w="457"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8"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2"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7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r>
      <w:tr w:rsidR="00927F99" w:rsidRPr="00927F99" w:rsidTr="000B572F">
        <w:tc>
          <w:tcPr>
            <w:tcW w:w="457"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8"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2"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595"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20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169"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721" w:type="dxa"/>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FFFFFF"/>
          </w:tcPr>
          <w:p w:rsidR="00927F99" w:rsidRPr="00927F99" w:rsidRDefault="00927F99" w:rsidP="000B572F">
            <w:pPr>
              <w:rPr>
                <w:sz w:val="16"/>
                <w:szCs w:val="16"/>
              </w:rPr>
            </w:pPr>
          </w:p>
        </w:tc>
      </w:tr>
    </w:tbl>
    <w:p w:rsidR="00927F99" w:rsidRDefault="00927F99" w:rsidP="00927F99">
      <w:pPr>
        <w:pStyle w:val="af2"/>
        <w:jc w:val="center"/>
        <w:rPr>
          <w:sz w:val="16"/>
          <w:szCs w:val="16"/>
        </w:rPr>
      </w:pPr>
    </w:p>
    <w:p w:rsidR="001C4FBC" w:rsidRDefault="00927F99" w:rsidP="00927F99">
      <w:pPr>
        <w:pStyle w:val="af2"/>
        <w:jc w:val="center"/>
        <w:rPr>
          <w:sz w:val="16"/>
          <w:szCs w:val="16"/>
        </w:rPr>
        <w:sectPr w:rsidR="001C4FBC" w:rsidSect="00927F99">
          <w:pgSz w:w="16838" w:h="11906" w:orient="landscape" w:code="9"/>
          <w:pgMar w:top="851" w:right="964" w:bottom="709" w:left="1418" w:header="720" w:footer="0" w:gutter="0"/>
          <w:cols w:space="708"/>
          <w:docGrid w:linePitch="360"/>
        </w:sectPr>
      </w:pPr>
      <w:r w:rsidRPr="005B7ED2">
        <w:rPr>
          <w:sz w:val="16"/>
          <w:szCs w:val="16"/>
        </w:rPr>
        <w:t>*      *      *      *      *      *      *</w:t>
      </w:r>
    </w:p>
    <w:p w:rsidR="001C4FBC" w:rsidRPr="001C4FBC" w:rsidRDefault="001C4FBC" w:rsidP="001C4FBC">
      <w:pPr>
        <w:jc w:val="center"/>
        <w:rPr>
          <w:sz w:val="16"/>
          <w:szCs w:val="16"/>
        </w:rPr>
      </w:pPr>
      <w:r w:rsidRPr="001C4FBC">
        <w:rPr>
          <w:noProof/>
          <w:sz w:val="16"/>
          <w:szCs w:val="16"/>
        </w:rPr>
        <w:lastRenderedPageBreak/>
        <w:drawing>
          <wp:inline distT="0" distB="0" distL="0" distR="0">
            <wp:extent cx="744220" cy="914400"/>
            <wp:effectExtent l="19050" t="0" r="0" b="0"/>
            <wp:docPr id="14"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strovsky_rayon_coa"/>
                    <pic:cNvPicPr>
                      <a:picLocks noChangeAspect="1" noChangeArrowheads="1"/>
                    </pic:cNvPicPr>
                  </pic:nvPicPr>
                  <pic:blipFill>
                    <a:blip r:embed="rId9"/>
                    <a:srcRect/>
                    <a:stretch>
                      <a:fillRect/>
                    </a:stretch>
                  </pic:blipFill>
                  <pic:spPr bwMode="auto">
                    <a:xfrm>
                      <a:off x="0" y="0"/>
                      <a:ext cx="744220" cy="914400"/>
                    </a:xfrm>
                    <a:prstGeom prst="rect">
                      <a:avLst/>
                    </a:prstGeom>
                    <a:noFill/>
                    <a:ln w="9525">
                      <a:noFill/>
                      <a:miter lim="800000"/>
                      <a:headEnd/>
                      <a:tailEnd/>
                    </a:ln>
                  </pic:spPr>
                </pic:pic>
              </a:graphicData>
            </a:graphic>
          </wp:inline>
        </w:drawing>
      </w:r>
    </w:p>
    <w:p w:rsidR="001C4FBC" w:rsidRPr="001C4FBC" w:rsidRDefault="001C4FBC" w:rsidP="001C4FBC">
      <w:pPr>
        <w:jc w:val="center"/>
        <w:rPr>
          <w:sz w:val="16"/>
          <w:szCs w:val="16"/>
        </w:rPr>
      </w:pPr>
    </w:p>
    <w:p w:rsidR="001C4FBC" w:rsidRPr="001C4FBC" w:rsidRDefault="001C4FBC" w:rsidP="001C4FBC">
      <w:pPr>
        <w:pStyle w:val="1"/>
        <w:rPr>
          <w:b/>
          <w:bCs/>
          <w:sz w:val="16"/>
          <w:szCs w:val="16"/>
        </w:rPr>
      </w:pPr>
      <w:r w:rsidRPr="001C4FBC">
        <w:rPr>
          <w:sz w:val="16"/>
          <w:szCs w:val="16"/>
        </w:rPr>
        <w:t xml:space="preserve">                                                </w:t>
      </w:r>
      <w:r w:rsidRPr="001C4FBC">
        <w:rPr>
          <w:b/>
          <w:bCs/>
          <w:sz w:val="16"/>
          <w:szCs w:val="16"/>
        </w:rPr>
        <w:t>ПОСТАНОВЛЕНИЕ</w:t>
      </w:r>
    </w:p>
    <w:p w:rsidR="001C4FBC" w:rsidRPr="001C4FBC" w:rsidRDefault="001C4FBC" w:rsidP="001C4FBC">
      <w:pPr>
        <w:rPr>
          <w:sz w:val="16"/>
          <w:szCs w:val="16"/>
        </w:rPr>
      </w:pPr>
    </w:p>
    <w:p w:rsidR="001C4FBC" w:rsidRPr="001C4FBC" w:rsidRDefault="001C4FBC" w:rsidP="001C4FBC">
      <w:pPr>
        <w:jc w:val="center"/>
        <w:rPr>
          <w:sz w:val="16"/>
          <w:szCs w:val="16"/>
        </w:rPr>
      </w:pPr>
      <w:r w:rsidRPr="001C4FBC">
        <w:rPr>
          <w:sz w:val="16"/>
          <w:szCs w:val="16"/>
        </w:rPr>
        <w:t>АДМИНИСТРАЦИЯ ОСТРОВСКОГО  МУНИЦИПАЛЬНОГО РАЙОНА</w:t>
      </w:r>
    </w:p>
    <w:p w:rsidR="001C4FBC" w:rsidRPr="001C4FBC" w:rsidRDefault="001C4FBC" w:rsidP="001C4FBC">
      <w:pPr>
        <w:rPr>
          <w:sz w:val="16"/>
          <w:szCs w:val="16"/>
        </w:rPr>
      </w:pPr>
      <w:r w:rsidRPr="001C4FBC">
        <w:rPr>
          <w:sz w:val="16"/>
          <w:szCs w:val="16"/>
        </w:rPr>
        <w:t xml:space="preserve">                                                    КОСТРОМСКОЙ ОБЛАСТИ</w:t>
      </w:r>
    </w:p>
    <w:p w:rsidR="001C4FBC" w:rsidRPr="001C4FBC" w:rsidRDefault="001C4FBC" w:rsidP="001C4FBC">
      <w:pPr>
        <w:rPr>
          <w:sz w:val="16"/>
          <w:szCs w:val="16"/>
        </w:rPr>
      </w:pPr>
    </w:p>
    <w:p w:rsidR="001C4FBC" w:rsidRPr="001C4FBC" w:rsidRDefault="001C4FBC" w:rsidP="001C4FBC">
      <w:pPr>
        <w:pStyle w:val="1"/>
        <w:jc w:val="center"/>
        <w:rPr>
          <w:b/>
          <w:bCs/>
          <w:sz w:val="16"/>
          <w:szCs w:val="16"/>
        </w:rPr>
      </w:pPr>
    </w:p>
    <w:p w:rsidR="001C4FBC" w:rsidRPr="001C4FBC" w:rsidRDefault="001C4FBC" w:rsidP="001C4FBC">
      <w:pPr>
        <w:rPr>
          <w:sz w:val="16"/>
          <w:szCs w:val="16"/>
        </w:rPr>
      </w:pPr>
      <w:r w:rsidRPr="001C4FBC">
        <w:rPr>
          <w:sz w:val="16"/>
          <w:szCs w:val="16"/>
        </w:rPr>
        <w:t xml:space="preserve">от «31»   августа 2018 г         № 540                                  п. </w:t>
      </w:r>
      <w:proofErr w:type="gramStart"/>
      <w:r w:rsidRPr="001C4FBC">
        <w:rPr>
          <w:sz w:val="16"/>
          <w:szCs w:val="16"/>
        </w:rPr>
        <w:t>Островское</w:t>
      </w:r>
      <w:proofErr w:type="gramEnd"/>
      <w:r w:rsidRPr="001C4FBC">
        <w:rPr>
          <w:sz w:val="16"/>
          <w:szCs w:val="16"/>
        </w:rPr>
        <w:t xml:space="preserve">                          </w:t>
      </w:r>
    </w:p>
    <w:p w:rsidR="001C4FBC" w:rsidRPr="001C4FBC" w:rsidRDefault="001C4FBC" w:rsidP="001C4FBC">
      <w:pPr>
        <w:rPr>
          <w:sz w:val="16"/>
          <w:szCs w:val="16"/>
        </w:rPr>
      </w:pPr>
    </w:p>
    <w:p w:rsidR="001C4FBC" w:rsidRPr="001C4FBC" w:rsidRDefault="001C4FBC" w:rsidP="001C4FBC">
      <w:pPr>
        <w:rPr>
          <w:sz w:val="16"/>
          <w:szCs w:val="16"/>
        </w:rPr>
      </w:pPr>
      <w:r w:rsidRPr="001C4FBC">
        <w:rPr>
          <w:sz w:val="16"/>
          <w:szCs w:val="16"/>
        </w:rPr>
        <w:t>Об открытии автобусного маршрута</w:t>
      </w:r>
    </w:p>
    <w:p w:rsidR="001C4FBC" w:rsidRPr="001C4FBC" w:rsidRDefault="001C4FBC" w:rsidP="001C4FBC">
      <w:pPr>
        <w:rPr>
          <w:sz w:val="16"/>
          <w:szCs w:val="16"/>
        </w:rPr>
      </w:pPr>
    </w:p>
    <w:p w:rsidR="001C4FBC" w:rsidRPr="001C4FBC" w:rsidRDefault="001C4FBC" w:rsidP="001C4FBC">
      <w:pPr>
        <w:rPr>
          <w:sz w:val="16"/>
          <w:szCs w:val="16"/>
        </w:rPr>
      </w:pPr>
    </w:p>
    <w:p w:rsidR="001C4FBC" w:rsidRPr="001C4FBC" w:rsidRDefault="001C4FBC" w:rsidP="001C4FBC">
      <w:pPr>
        <w:jc w:val="both"/>
        <w:rPr>
          <w:sz w:val="16"/>
          <w:szCs w:val="16"/>
        </w:rPr>
      </w:pPr>
      <w:r w:rsidRPr="001C4FBC">
        <w:rPr>
          <w:sz w:val="16"/>
          <w:szCs w:val="16"/>
        </w:rPr>
        <w:t xml:space="preserve">  </w:t>
      </w:r>
      <w:proofErr w:type="gramStart"/>
      <w:r w:rsidRPr="001C4FBC">
        <w:rPr>
          <w:sz w:val="16"/>
          <w:szCs w:val="16"/>
        </w:rPr>
        <w:t xml:space="preserve">В соответствии с Федеральным законом от 10.12.1995 г № 196-ФЗ «О безопасности дорожного движения», постановлением правительства РФ от 17.12.2013 № 1177 «Об утверждении Правил организованной перевозки группы детей автобусами», методическими рекомендациями по обеспечению санитарно-эпидемиологического благополучия безопасности перевозок организованных групп детей  автомобильным транспортом, утвержденные </w:t>
      </w:r>
      <w:proofErr w:type="spellStart"/>
      <w:r w:rsidRPr="001C4FBC">
        <w:rPr>
          <w:sz w:val="16"/>
          <w:szCs w:val="16"/>
        </w:rPr>
        <w:t>Роспотребнадзором</w:t>
      </w:r>
      <w:proofErr w:type="spellEnd"/>
      <w:r w:rsidRPr="001C4FBC">
        <w:rPr>
          <w:sz w:val="16"/>
          <w:szCs w:val="16"/>
        </w:rPr>
        <w:t>, МВД РФ от 21.09.2006 г,  администрация Островского муниципального района</w:t>
      </w:r>
      <w:proofErr w:type="gramEnd"/>
    </w:p>
    <w:p w:rsidR="001C4FBC" w:rsidRPr="001C4FBC" w:rsidRDefault="001C4FBC" w:rsidP="001C4FBC">
      <w:pPr>
        <w:jc w:val="both"/>
        <w:rPr>
          <w:sz w:val="16"/>
          <w:szCs w:val="16"/>
        </w:rPr>
      </w:pPr>
      <w:r w:rsidRPr="001C4FBC">
        <w:rPr>
          <w:sz w:val="16"/>
          <w:szCs w:val="16"/>
        </w:rPr>
        <w:t>ПОСТАНОВЛЯЕТ:</w:t>
      </w:r>
    </w:p>
    <w:p w:rsidR="001C4FBC" w:rsidRPr="001C4FBC" w:rsidRDefault="001C4FBC" w:rsidP="001C4FBC">
      <w:pPr>
        <w:widowControl/>
        <w:numPr>
          <w:ilvl w:val="0"/>
          <w:numId w:val="20"/>
        </w:numPr>
        <w:autoSpaceDE/>
        <w:autoSpaceDN/>
        <w:adjustRightInd/>
        <w:jc w:val="both"/>
        <w:rPr>
          <w:sz w:val="16"/>
          <w:szCs w:val="16"/>
        </w:rPr>
      </w:pPr>
      <w:r w:rsidRPr="001C4FBC">
        <w:rPr>
          <w:sz w:val="16"/>
          <w:szCs w:val="16"/>
        </w:rPr>
        <w:t>Открыть автобусный маршрут по перевозке детей автобусом МКОУ «Островская СОШ»:</w:t>
      </w:r>
    </w:p>
    <w:p w:rsidR="001C4FBC" w:rsidRPr="001C4FBC" w:rsidRDefault="001C4FBC" w:rsidP="001C4FBC">
      <w:pPr>
        <w:ind w:left="720"/>
        <w:jc w:val="both"/>
        <w:rPr>
          <w:sz w:val="16"/>
          <w:szCs w:val="16"/>
        </w:rPr>
      </w:pPr>
      <w:proofErr w:type="gramStart"/>
      <w:r w:rsidRPr="001C4FBC">
        <w:rPr>
          <w:sz w:val="16"/>
          <w:szCs w:val="16"/>
        </w:rPr>
        <w:t>- п. Островское -  с. Хомутово - п. Островское для детей, проживающих в с. Хомутово.</w:t>
      </w:r>
      <w:proofErr w:type="gramEnd"/>
    </w:p>
    <w:p w:rsidR="001C4FBC" w:rsidRPr="001C4FBC" w:rsidRDefault="001C4FBC" w:rsidP="001C4FBC">
      <w:pPr>
        <w:widowControl/>
        <w:numPr>
          <w:ilvl w:val="0"/>
          <w:numId w:val="20"/>
        </w:numPr>
        <w:autoSpaceDE/>
        <w:autoSpaceDN/>
        <w:adjustRightInd/>
        <w:jc w:val="both"/>
        <w:rPr>
          <w:sz w:val="16"/>
          <w:szCs w:val="16"/>
        </w:rPr>
      </w:pPr>
      <w:r w:rsidRPr="001C4FBC">
        <w:rPr>
          <w:sz w:val="16"/>
          <w:szCs w:val="16"/>
        </w:rPr>
        <w:t>Директору МКОУ «Островская СОШ»   (Смирновой Н.М.) оформить паспорта автобусного маршрута, издать приказ о перевозке школьников к месту учебы и обратно с назначением лиц, ответственных за сохранность жизни и здоровья детей.</w:t>
      </w:r>
    </w:p>
    <w:p w:rsidR="001C4FBC" w:rsidRPr="001C4FBC" w:rsidRDefault="001C4FBC" w:rsidP="001C4FBC">
      <w:pPr>
        <w:widowControl/>
        <w:numPr>
          <w:ilvl w:val="0"/>
          <w:numId w:val="20"/>
        </w:numPr>
        <w:autoSpaceDE/>
        <w:autoSpaceDN/>
        <w:adjustRightInd/>
        <w:jc w:val="both"/>
        <w:rPr>
          <w:sz w:val="16"/>
          <w:szCs w:val="16"/>
        </w:rPr>
      </w:pPr>
      <w:proofErr w:type="gramStart"/>
      <w:r w:rsidRPr="001C4FBC">
        <w:rPr>
          <w:sz w:val="16"/>
          <w:szCs w:val="16"/>
        </w:rPr>
        <w:t>Контроль за</w:t>
      </w:r>
      <w:proofErr w:type="gramEnd"/>
      <w:r w:rsidRPr="001C4FBC">
        <w:rPr>
          <w:sz w:val="16"/>
          <w:szCs w:val="16"/>
        </w:rPr>
        <w:t xml:space="preserve"> исполнением настоящего постановления возложить на и.о. заведующего отделом образования администрации Островского муниципального района  Соловьёву Ирину Евгеньевну.</w:t>
      </w:r>
    </w:p>
    <w:p w:rsidR="001C4FBC" w:rsidRPr="001C4FBC" w:rsidRDefault="001C4FBC" w:rsidP="001C4FBC">
      <w:pPr>
        <w:widowControl/>
        <w:numPr>
          <w:ilvl w:val="0"/>
          <w:numId w:val="20"/>
        </w:numPr>
        <w:autoSpaceDE/>
        <w:autoSpaceDN/>
        <w:adjustRightInd/>
        <w:jc w:val="both"/>
        <w:rPr>
          <w:sz w:val="16"/>
          <w:szCs w:val="16"/>
        </w:rPr>
      </w:pPr>
      <w:r w:rsidRPr="001C4FBC">
        <w:rPr>
          <w:sz w:val="16"/>
          <w:szCs w:val="16"/>
        </w:rPr>
        <w:t>Настоящее постановление вступает в силу со дня его подписания и подлежит опубликованию в информационном бюллетене «Районные новости».</w:t>
      </w:r>
    </w:p>
    <w:p w:rsidR="001C4FBC" w:rsidRPr="001C4FBC" w:rsidRDefault="001C4FBC" w:rsidP="001C4FBC">
      <w:pPr>
        <w:jc w:val="both"/>
        <w:rPr>
          <w:sz w:val="16"/>
          <w:szCs w:val="16"/>
        </w:rPr>
      </w:pPr>
    </w:p>
    <w:p w:rsidR="001C4FBC" w:rsidRPr="001C4FBC" w:rsidRDefault="001C4FBC" w:rsidP="001C4FBC">
      <w:pPr>
        <w:jc w:val="both"/>
        <w:rPr>
          <w:sz w:val="16"/>
          <w:szCs w:val="16"/>
        </w:rPr>
      </w:pPr>
    </w:p>
    <w:p w:rsidR="001C4FBC" w:rsidRPr="001C4FBC" w:rsidRDefault="001C4FBC" w:rsidP="001C4FBC">
      <w:pPr>
        <w:jc w:val="both"/>
        <w:rPr>
          <w:sz w:val="16"/>
          <w:szCs w:val="16"/>
        </w:rPr>
      </w:pPr>
    </w:p>
    <w:p w:rsidR="001C4FBC" w:rsidRPr="001C4FBC" w:rsidRDefault="001C4FBC" w:rsidP="001C4FBC">
      <w:pPr>
        <w:jc w:val="both"/>
        <w:rPr>
          <w:sz w:val="16"/>
          <w:szCs w:val="16"/>
        </w:rPr>
      </w:pPr>
    </w:p>
    <w:p w:rsidR="001C4FBC" w:rsidRPr="001C4FBC" w:rsidRDefault="001C4FBC" w:rsidP="001C4FBC">
      <w:pPr>
        <w:jc w:val="both"/>
        <w:rPr>
          <w:sz w:val="16"/>
          <w:szCs w:val="16"/>
        </w:rPr>
      </w:pPr>
      <w:r w:rsidRPr="001C4FBC">
        <w:rPr>
          <w:sz w:val="16"/>
          <w:szCs w:val="16"/>
        </w:rPr>
        <w:t>Глава Островского</w:t>
      </w:r>
    </w:p>
    <w:p w:rsidR="001C4FBC" w:rsidRPr="001C4FBC" w:rsidRDefault="001C4FBC" w:rsidP="001C4FBC">
      <w:pPr>
        <w:rPr>
          <w:sz w:val="16"/>
          <w:szCs w:val="16"/>
        </w:rPr>
      </w:pPr>
      <w:r w:rsidRPr="001C4FBC">
        <w:rPr>
          <w:sz w:val="16"/>
          <w:szCs w:val="16"/>
        </w:rPr>
        <w:t xml:space="preserve">муниципального района                                                        Г.А. Полякова              </w:t>
      </w:r>
    </w:p>
    <w:p w:rsidR="001C4FBC" w:rsidRDefault="001C4FBC" w:rsidP="001C4FBC"/>
    <w:p w:rsidR="00927F99" w:rsidRDefault="00927F99" w:rsidP="00927F99">
      <w:pPr>
        <w:pStyle w:val="af2"/>
        <w:jc w:val="center"/>
        <w:rPr>
          <w:sz w:val="16"/>
          <w:szCs w:val="16"/>
        </w:rPr>
      </w:pPr>
    </w:p>
    <w:p w:rsidR="001C4FBC" w:rsidRDefault="001C4FBC" w:rsidP="00927F99">
      <w:pPr>
        <w:pStyle w:val="af2"/>
        <w:jc w:val="center"/>
        <w:rPr>
          <w:sz w:val="16"/>
          <w:szCs w:val="16"/>
        </w:rPr>
      </w:pPr>
      <w:r w:rsidRPr="005B7ED2">
        <w:rPr>
          <w:sz w:val="16"/>
          <w:szCs w:val="16"/>
        </w:rPr>
        <w:t>*      *      *      *      *      *      *</w:t>
      </w:r>
    </w:p>
    <w:p w:rsidR="001C4FBC" w:rsidRDefault="001C4FBC" w:rsidP="00927F99">
      <w:pPr>
        <w:pStyle w:val="af2"/>
        <w:jc w:val="center"/>
        <w:rPr>
          <w:sz w:val="16"/>
          <w:szCs w:val="16"/>
        </w:rPr>
      </w:pPr>
      <w:r>
        <w:rPr>
          <w:noProof/>
          <w:sz w:val="16"/>
          <w:szCs w:val="16"/>
        </w:rPr>
        <w:pict>
          <v:group id="_x0000_s1070" style="position:absolute;left:0;text-align:left;margin-left:7.25pt;margin-top:306.1pt;width:512pt;height:61.35pt;z-index:251694080;mso-wrap-distance-left:0;mso-wrap-distance-right:0" coordorigin="10,5758" coordsize="10239,1226">
            <o:lock v:ext="edit" text="t"/>
            <v:shape id="_x0000_s1071" type="#_x0000_t65" style="position:absolute;left:10;top:5758;width:9703;height:1226;mso-wrap-style:none;v-text-anchor:middle" strokeweight=".26mm">
              <v:fill color2="black"/>
              <v:stroke joinstyle="miter"/>
              <v:shadow on="t" color="black" opacity="32786f" offset="2.12mm,-2.11mm"/>
            </v:shape>
            <v:group id="_x0000_s1072" style="position:absolute;left:546;top:5915;width:9703;height:874;mso-wrap-distance-left:0;mso-wrap-distance-right:0" coordorigin="546,5915" coordsize="9703,874">
              <o:lock v:ext="edit" text="t"/>
              <v:shape id="_x0000_s1073" type="#_x0000_t202" style="position:absolute;left:546;top:5915;width:4679;height:874;v-text-anchor:middle" filled="f" stroked="f">
                <v:stroke joinstyle="round"/>
                <v:textbox style="mso-next-textbox:#_x0000_s1073;mso-rotate-with-shape:t" inset="1.02mm,1.02mm,1.02mm,1.02mm">
                  <w:txbxContent>
                    <w:p w:rsidR="00CD7C9D" w:rsidRDefault="00CD7C9D" w:rsidP="00A27C55">
                      <w:pPr>
                        <w:rPr>
                          <w:sz w:val="16"/>
                          <w:szCs w:val="16"/>
                        </w:rPr>
                      </w:pPr>
                      <w:r>
                        <w:rPr>
                          <w:sz w:val="16"/>
                          <w:szCs w:val="16"/>
                        </w:rPr>
                        <w:t xml:space="preserve">Учредители информационного бюллетеня: </w:t>
                      </w:r>
                    </w:p>
                    <w:p w:rsidR="00CD7C9D" w:rsidRDefault="00CD7C9D" w:rsidP="00A27C55">
                      <w:pPr>
                        <w:rPr>
                          <w:sz w:val="16"/>
                          <w:szCs w:val="16"/>
                        </w:rPr>
                      </w:pPr>
                      <w:r>
                        <w:rPr>
                          <w:sz w:val="16"/>
                          <w:szCs w:val="16"/>
                        </w:rPr>
                        <w:t>Собрание депутатов Островского муниципального района</w:t>
                      </w:r>
                    </w:p>
                    <w:p w:rsidR="00CD7C9D" w:rsidRDefault="00CD7C9D" w:rsidP="00A27C55">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74" type="#_x0000_t202" style="position:absolute;left:6162;top:5915;width:4087;height:874;v-text-anchor:middle" filled="f" stroked="f">
                <v:stroke joinstyle="round"/>
                <v:textbox style="mso-next-textbox:#_x0000_s1074;mso-rotate-with-shape:t" inset="1.02mm,1.02mm,1.02mm,1.02mm">
                  <w:txbxContent>
                    <w:p w:rsidR="00CD7C9D" w:rsidRDefault="00CD7C9D" w:rsidP="00A27C55">
                      <w:pPr>
                        <w:rPr>
                          <w:sz w:val="16"/>
                          <w:szCs w:val="16"/>
                        </w:rPr>
                      </w:pPr>
                      <w:r>
                        <w:rPr>
                          <w:sz w:val="16"/>
                          <w:szCs w:val="16"/>
                        </w:rPr>
                        <w:t xml:space="preserve">Информационный бюллетень напечатан </w:t>
                      </w:r>
                    </w:p>
                    <w:p w:rsidR="00CD7C9D" w:rsidRDefault="00CD7C9D" w:rsidP="00A27C55">
                      <w:pPr>
                        <w:rPr>
                          <w:sz w:val="16"/>
                          <w:szCs w:val="16"/>
                        </w:rPr>
                      </w:pPr>
                      <w:r>
                        <w:rPr>
                          <w:sz w:val="16"/>
                          <w:szCs w:val="16"/>
                        </w:rPr>
                        <w:t>на оргтехнике администрации района.</w:t>
                      </w:r>
                    </w:p>
                    <w:p w:rsidR="00CD7C9D" w:rsidRDefault="00CD7C9D" w:rsidP="00A27C55">
                      <w:pPr>
                        <w:rPr>
                          <w:sz w:val="16"/>
                          <w:szCs w:val="16"/>
                        </w:rPr>
                      </w:pPr>
                      <w:r>
                        <w:rPr>
                          <w:sz w:val="16"/>
                          <w:szCs w:val="16"/>
                        </w:rPr>
                        <w:t>Тираж 90 экз.</w:t>
                      </w:r>
                    </w:p>
                    <w:p w:rsidR="00CD7C9D" w:rsidRDefault="00CD7C9D" w:rsidP="00A27C55">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1C4FBC" w:rsidRPr="00927F99" w:rsidRDefault="001C4FBC" w:rsidP="00927F99">
      <w:pPr>
        <w:pStyle w:val="af2"/>
        <w:jc w:val="center"/>
        <w:rPr>
          <w:sz w:val="16"/>
          <w:szCs w:val="16"/>
          <w:lang w:eastAsia="en-US"/>
        </w:rPr>
        <w:sectPr w:rsidR="001C4FBC" w:rsidRPr="00927F99" w:rsidSect="001C4FBC">
          <w:pgSz w:w="11906" w:h="16838" w:code="9"/>
          <w:pgMar w:top="964" w:right="709" w:bottom="1418" w:left="851" w:header="720" w:footer="0" w:gutter="0"/>
          <w:cols w:space="708"/>
          <w:docGrid w:linePitch="360"/>
        </w:sectPr>
      </w:pPr>
    </w:p>
    <w:p w:rsidR="00927F99" w:rsidRPr="00964D00" w:rsidRDefault="00927F99" w:rsidP="00927F99">
      <w:pPr>
        <w:pStyle w:val="af2"/>
        <w:rPr>
          <w:rFonts w:cs="Arial"/>
          <w:lang w:eastAsia="en-US"/>
        </w:rPr>
      </w:pPr>
    </w:p>
    <w:sectPr w:rsidR="00927F99" w:rsidRPr="00964D00" w:rsidSect="00CD7C9D">
      <w:pgSz w:w="11907" w:h="16840" w:code="9"/>
      <w:pgMar w:top="426" w:right="709" w:bottom="284" w:left="1134"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C9D" w:rsidRDefault="00CD7C9D" w:rsidP="00544642">
      <w:r>
        <w:separator/>
      </w:r>
    </w:p>
  </w:endnote>
  <w:endnote w:type="continuationSeparator" w:id="1">
    <w:p w:rsidR="00CD7C9D" w:rsidRDefault="00CD7C9D"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onotype Corsiva">
    <w:panose1 w:val="03010101010201010101"/>
    <w:charset w:val="CC"/>
    <w:family w:val="script"/>
    <w:pitch w:val="variable"/>
    <w:sig w:usb0="00000287" w:usb1="00000000" w:usb2="00000000" w:usb3="00000000" w:csb0="0000009F" w:csb1="00000000"/>
  </w:font>
  <w:font w:name="12">
    <w:altName w:val="Times New Roman"/>
    <w:panose1 w:val="00000000000000000000"/>
    <w:charset w:val="00"/>
    <w:family w:val="roman"/>
    <w:notTrueType/>
    <w:pitch w:val="default"/>
    <w:sig w:usb0="00000000" w:usb1="00000000" w:usb2="00000000" w:usb3="00000000" w:csb0="00000000" w:csb1="00000000"/>
  </w:font>
  <w:font w:name="14">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C9D" w:rsidRDefault="00FA6E5F" w:rsidP="00F903A7">
    <w:pPr>
      <w:pStyle w:val="af"/>
      <w:framePr w:wrap="around" w:vAnchor="text" w:hAnchor="margin" w:xAlign="center" w:y="1"/>
      <w:rPr>
        <w:rStyle w:val="aff2"/>
      </w:rPr>
    </w:pPr>
    <w:r>
      <w:rPr>
        <w:rStyle w:val="aff2"/>
      </w:rPr>
      <w:fldChar w:fldCharType="begin"/>
    </w:r>
    <w:r w:rsidR="00CD7C9D">
      <w:rPr>
        <w:rStyle w:val="aff2"/>
      </w:rPr>
      <w:instrText xml:space="preserve">PAGE  </w:instrText>
    </w:r>
    <w:r>
      <w:rPr>
        <w:rStyle w:val="aff2"/>
      </w:rPr>
      <w:fldChar w:fldCharType="end"/>
    </w:r>
  </w:p>
  <w:p w:rsidR="00CD7C9D" w:rsidRDefault="00CD7C9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C9D" w:rsidRDefault="00CD7C9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C9D" w:rsidRDefault="00CD7C9D">
    <w:pPr>
      <w:pStyle w:val="a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C9D" w:rsidRDefault="00CD7C9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C9D" w:rsidRDefault="00CD7C9D" w:rsidP="00544642">
      <w:r>
        <w:separator/>
      </w:r>
    </w:p>
  </w:footnote>
  <w:footnote w:type="continuationSeparator" w:id="1">
    <w:p w:rsidR="00CD7C9D" w:rsidRDefault="00CD7C9D" w:rsidP="00544642">
      <w:r>
        <w:continuationSeparator/>
      </w:r>
    </w:p>
  </w:footnote>
  <w:footnote w:id="2">
    <w:p w:rsidR="00CD7C9D" w:rsidRDefault="00CD7C9D" w:rsidP="00CD7C9D">
      <w:r>
        <w:rPr>
          <w:rStyle w:val="afffe"/>
          <w:rFonts w:ascii="Arial" w:hAnsi="Arial"/>
        </w:rPr>
        <w:footnoteRef/>
      </w:r>
      <w:r>
        <w:br w:type="page"/>
      </w:r>
      <w:r>
        <w:rPr>
          <w:i/>
        </w:rPr>
        <w:tab/>
        <w:t>применяются  исключительно ко вновь вводимым в эксплуатацию или прошедшим реконструкцию, модернизацию зданиям</w:t>
      </w:r>
    </w:p>
    <w:p w:rsidR="00CD7C9D" w:rsidRDefault="00CD7C9D" w:rsidP="00CD7C9D">
      <w:pPr>
        <w:pStyle w:val="aff8"/>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C9D" w:rsidRDefault="00CD7C9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C9D" w:rsidRDefault="00CD7C9D">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C9D" w:rsidRDefault="00CD7C9D"/>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6992772"/>
    </w:sdtPr>
    <w:sdtEndPr>
      <w:rPr>
        <w:rFonts w:ascii="Arial" w:hAnsi="Arial" w:cs="Arial"/>
        <w:sz w:val="24"/>
      </w:rPr>
    </w:sdtEndPr>
    <w:sdtContent>
      <w:p w:rsidR="00927F99" w:rsidRPr="00EC4AAD" w:rsidRDefault="00FA6E5F" w:rsidP="00EC4AAD">
        <w:pPr>
          <w:pStyle w:val="a9"/>
          <w:jc w:val="center"/>
          <w:rPr>
            <w:rFonts w:ascii="Arial" w:hAnsi="Arial" w:cs="Arial"/>
            <w:sz w:val="24"/>
          </w:rPr>
        </w:pPr>
        <w:r w:rsidRPr="004A01FE">
          <w:rPr>
            <w:rFonts w:ascii="Arial" w:hAnsi="Arial" w:cs="Arial"/>
            <w:sz w:val="24"/>
          </w:rPr>
          <w:fldChar w:fldCharType="begin"/>
        </w:r>
        <w:r w:rsidR="00927F99" w:rsidRPr="004A01FE">
          <w:rPr>
            <w:rFonts w:ascii="Arial" w:hAnsi="Arial" w:cs="Arial"/>
            <w:sz w:val="24"/>
          </w:rPr>
          <w:instrText>PAGE   \* MERGEFORMAT</w:instrText>
        </w:r>
        <w:r w:rsidRPr="004A01FE">
          <w:rPr>
            <w:rFonts w:ascii="Arial" w:hAnsi="Arial" w:cs="Arial"/>
            <w:sz w:val="24"/>
          </w:rPr>
          <w:fldChar w:fldCharType="separate"/>
        </w:r>
        <w:r w:rsidR="00927F99">
          <w:rPr>
            <w:rFonts w:ascii="Arial" w:hAnsi="Arial" w:cs="Arial"/>
            <w:noProof/>
            <w:sz w:val="24"/>
          </w:rPr>
          <w:t>17</w:t>
        </w:r>
        <w:r w:rsidRPr="004A01FE">
          <w:rPr>
            <w:rFonts w:ascii="Arial" w:hAnsi="Arial" w:cs="Arial"/>
            <w:sz w:val="24"/>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F99" w:rsidRDefault="00927F99" w:rsidP="00A101B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singleLevel"/>
    <w:tmpl w:val="00000003"/>
    <w:name w:val="WW8Num2"/>
    <w:lvl w:ilvl="0">
      <w:start w:val="1"/>
      <w:numFmt w:val="decimal"/>
      <w:lvlText w:val="%1."/>
      <w:lvlJc w:val="left"/>
      <w:pPr>
        <w:tabs>
          <w:tab w:val="num" w:pos="-141"/>
        </w:tabs>
        <w:ind w:left="927" w:hanging="360"/>
      </w:pPr>
    </w:lvl>
  </w:abstractNum>
  <w:abstractNum w:abstractNumId="2">
    <w:nsid w:val="00000004"/>
    <w:multiLevelType w:val="multilevel"/>
    <w:tmpl w:val="00000004"/>
    <w:name w:val="WW8Num3"/>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singleLevel"/>
    <w:tmpl w:val="00000005"/>
    <w:name w:val="WW8Num4"/>
    <w:lvl w:ilvl="0">
      <w:numFmt w:val="bullet"/>
      <w:lvlText w:val="-"/>
      <w:lvlJc w:val="left"/>
      <w:pPr>
        <w:tabs>
          <w:tab w:val="num" w:pos="720"/>
        </w:tabs>
        <w:ind w:left="720" w:hanging="360"/>
      </w:pPr>
      <w:rPr>
        <w:rFonts w:ascii="StarSymbol" w:hAnsi="StarSymbol"/>
      </w:rPr>
    </w:lvl>
  </w:abstractNum>
  <w:abstractNum w:abstractNumId="4">
    <w:nsid w:val="00000006"/>
    <w:multiLevelType w:val="multilevel"/>
    <w:tmpl w:val="00000006"/>
    <w:name w:val="WW8Num10"/>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E"/>
    <w:multiLevelType w:val="singleLevel"/>
    <w:tmpl w:val="0000000E"/>
    <w:name w:val="WW8Num13"/>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6">
    <w:nsid w:val="0000000F"/>
    <w:multiLevelType w:val="singleLevel"/>
    <w:tmpl w:val="0000000F"/>
    <w:name w:val="WW8Num14"/>
    <w:lvl w:ilvl="0">
      <w:start w:val="1"/>
      <w:numFmt w:val="decimal"/>
      <w:lvlText w:val="%1."/>
      <w:lvlJc w:val="left"/>
      <w:pPr>
        <w:tabs>
          <w:tab w:val="num" w:pos="360"/>
        </w:tabs>
        <w:ind w:left="360" w:hanging="360"/>
      </w:pPr>
    </w:lvl>
  </w:abstractNum>
  <w:abstractNum w:abstractNumId="7">
    <w:nsid w:val="00CE14C8"/>
    <w:multiLevelType w:val="hybridMultilevel"/>
    <w:tmpl w:val="E3C0BC2E"/>
    <w:name w:val="WW8Num28"/>
    <w:lvl w:ilvl="0" w:tplc="77DA422C">
      <w:start w:val="1"/>
      <w:numFmt w:val="decimal"/>
      <w:lvlText w:val="%1."/>
      <w:lvlJc w:val="left"/>
      <w:pPr>
        <w:ind w:left="1392" w:hanging="825"/>
      </w:pPr>
      <w:rPr>
        <w:rFonts w:hint="default"/>
      </w:rPr>
    </w:lvl>
    <w:lvl w:ilvl="1" w:tplc="0B0E5FE8" w:tentative="1">
      <w:start w:val="1"/>
      <w:numFmt w:val="lowerLetter"/>
      <w:lvlText w:val="%2."/>
      <w:lvlJc w:val="left"/>
      <w:pPr>
        <w:ind w:left="1647" w:hanging="360"/>
      </w:pPr>
    </w:lvl>
    <w:lvl w:ilvl="2" w:tplc="E5823F64" w:tentative="1">
      <w:start w:val="1"/>
      <w:numFmt w:val="lowerRoman"/>
      <w:lvlText w:val="%3."/>
      <w:lvlJc w:val="right"/>
      <w:pPr>
        <w:ind w:left="2367" w:hanging="180"/>
      </w:pPr>
    </w:lvl>
    <w:lvl w:ilvl="3" w:tplc="41D4D61C" w:tentative="1">
      <w:start w:val="1"/>
      <w:numFmt w:val="decimal"/>
      <w:lvlText w:val="%4."/>
      <w:lvlJc w:val="left"/>
      <w:pPr>
        <w:ind w:left="3087" w:hanging="360"/>
      </w:pPr>
    </w:lvl>
    <w:lvl w:ilvl="4" w:tplc="7D7C9448" w:tentative="1">
      <w:start w:val="1"/>
      <w:numFmt w:val="lowerLetter"/>
      <w:lvlText w:val="%5."/>
      <w:lvlJc w:val="left"/>
      <w:pPr>
        <w:ind w:left="3807" w:hanging="360"/>
      </w:pPr>
    </w:lvl>
    <w:lvl w:ilvl="5" w:tplc="F74228F0" w:tentative="1">
      <w:start w:val="1"/>
      <w:numFmt w:val="lowerRoman"/>
      <w:lvlText w:val="%6."/>
      <w:lvlJc w:val="right"/>
      <w:pPr>
        <w:ind w:left="4527" w:hanging="180"/>
      </w:pPr>
    </w:lvl>
    <w:lvl w:ilvl="6" w:tplc="0624FFB0" w:tentative="1">
      <w:start w:val="1"/>
      <w:numFmt w:val="decimal"/>
      <w:lvlText w:val="%7."/>
      <w:lvlJc w:val="left"/>
      <w:pPr>
        <w:ind w:left="5247" w:hanging="360"/>
      </w:pPr>
    </w:lvl>
    <w:lvl w:ilvl="7" w:tplc="9D9E35D6" w:tentative="1">
      <w:start w:val="1"/>
      <w:numFmt w:val="lowerLetter"/>
      <w:lvlText w:val="%8."/>
      <w:lvlJc w:val="left"/>
      <w:pPr>
        <w:ind w:left="5967" w:hanging="360"/>
      </w:pPr>
    </w:lvl>
    <w:lvl w:ilvl="8" w:tplc="B60C67A4" w:tentative="1">
      <w:start w:val="1"/>
      <w:numFmt w:val="lowerRoman"/>
      <w:lvlText w:val="%9."/>
      <w:lvlJc w:val="right"/>
      <w:pPr>
        <w:ind w:left="6687" w:hanging="180"/>
      </w:pPr>
    </w:lvl>
  </w:abstractNum>
  <w:abstractNum w:abstractNumId="8">
    <w:nsid w:val="0B057F13"/>
    <w:multiLevelType w:val="hybridMultilevel"/>
    <w:tmpl w:val="24FAE1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E311626"/>
    <w:multiLevelType w:val="hybridMultilevel"/>
    <w:tmpl w:val="F536D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9A4C03"/>
    <w:multiLevelType w:val="hybridMultilevel"/>
    <w:tmpl w:val="D4FA1A64"/>
    <w:lvl w:ilvl="0" w:tplc="1F9273CC">
      <w:start w:val="1"/>
      <w:numFmt w:val="decimal"/>
      <w:lvlText w:val="%1."/>
      <w:lvlJc w:val="left"/>
      <w:pPr>
        <w:ind w:left="1069"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1">
    <w:nsid w:val="1AD515E9"/>
    <w:multiLevelType w:val="multilevel"/>
    <w:tmpl w:val="81CCE606"/>
    <w:styleLink w:val="a"/>
    <w:lvl w:ilvl="0">
      <w:start w:val="1"/>
      <w:numFmt w:val="russianUpper"/>
      <w:pStyle w:val="a0"/>
      <w:suff w:val="space"/>
      <w:lvlText w:val="Приложение %1"/>
      <w:lvlJc w:val="left"/>
      <w:pPr>
        <w:ind w:left="0" w:firstLine="0"/>
      </w:pPr>
      <w:rPr>
        <w:rFonts w:ascii="Times New Roman" w:hAnsi="Times New Roman" w:hint="default"/>
        <w:b/>
        <w:i w:val="0"/>
        <w:caps/>
        <w:sz w:val="24"/>
      </w:rPr>
    </w:lvl>
    <w:lvl w:ilvl="1">
      <w:start w:val="1"/>
      <w:numFmt w:val="decimal"/>
      <w:lvlText w:val="%1.%2"/>
      <w:lvlJc w:val="left"/>
      <w:pPr>
        <w:tabs>
          <w:tab w:val="num" w:pos="851"/>
        </w:tabs>
        <w:ind w:left="851" w:hanging="851"/>
      </w:pPr>
      <w:rPr>
        <w:rFonts w:asciiTheme="majorHAnsi" w:hAnsiTheme="majorHAnsi" w:hint="default"/>
        <w:b/>
        <w:i w:val="0"/>
        <w:caps w:val="0"/>
        <w:sz w:val="24"/>
      </w:rPr>
    </w:lvl>
    <w:lvl w:ilvl="2">
      <w:start w:val="1"/>
      <w:numFmt w:val="decimal"/>
      <w:lvlText w:val="%1.%2.%3"/>
      <w:lvlJc w:val="left"/>
      <w:pPr>
        <w:tabs>
          <w:tab w:val="num" w:pos="1701"/>
        </w:tabs>
        <w:ind w:left="1701" w:hanging="850"/>
      </w:pPr>
      <w:rPr>
        <w:rFonts w:asciiTheme="majorHAnsi" w:hAnsiTheme="majorHAnsi" w:hint="default"/>
        <w:b w:val="0"/>
        <w:i/>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2FE46AE1"/>
    <w:multiLevelType w:val="hybridMultilevel"/>
    <w:tmpl w:val="FD0EAA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5292627"/>
    <w:multiLevelType w:val="hybridMultilevel"/>
    <w:tmpl w:val="165AF0BC"/>
    <w:lvl w:ilvl="0" w:tplc="849823BA">
      <w:start w:val="5"/>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418E199C"/>
    <w:multiLevelType w:val="hybridMultilevel"/>
    <w:tmpl w:val="FF8AFEDA"/>
    <w:lvl w:ilvl="0" w:tplc="9A6CB3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1E7E16"/>
    <w:multiLevelType w:val="singleLevel"/>
    <w:tmpl w:val="0419000F"/>
    <w:lvl w:ilvl="0">
      <w:start w:val="1"/>
      <w:numFmt w:val="decimal"/>
      <w:lvlText w:val="%1."/>
      <w:lvlJc w:val="left"/>
      <w:pPr>
        <w:tabs>
          <w:tab w:val="num" w:pos="360"/>
        </w:tabs>
        <w:ind w:left="360" w:hanging="360"/>
      </w:pPr>
    </w:lvl>
  </w:abstractNum>
  <w:abstractNum w:abstractNumId="18">
    <w:nsid w:val="4F680AFC"/>
    <w:multiLevelType w:val="hybridMultilevel"/>
    <w:tmpl w:val="FF8AFEDA"/>
    <w:lvl w:ilvl="0" w:tplc="9A6CB3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FD2784E"/>
    <w:multiLevelType w:val="hybridMultilevel"/>
    <w:tmpl w:val="BF8E45AC"/>
    <w:name w:val="WW8Num162"/>
    <w:lvl w:ilvl="0" w:tplc="9C6C8A50">
      <w:start w:val="1"/>
      <w:numFmt w:val="bullet"/>
      <w:lvlText w:val=""/>
      <w:lvlJc w:val="left"/>
      <w:pPr>
        <w:ind w:left="4920" w:hanging="360"/>
      </w:pPr>
      <w:rPr>
        <w:rFonts w:ascii="Symbol" w:hAnsi="Symbol" w:hint="default"/>
      </w:rPr>
    </w:lvl>
    <w:lvl w:ilvl="1" w:tplc="04190019" w:tentative="1">
      <w:start w:val="1"/>
      <w:numFmt w:val="bullet"/>
      <w:lvlText w:val="o"/>
      <w:lvlJc w:val="left"/>
      <w:pPr>
        <w:ind w:left="5640" w:hanging="360"/>
      </w:pPr>
      <w:rPr>
        <w:rFonts w:ascii="Courier New" w:hAnsi="Courier New" w:cs="Courier New" w:hint="default"/>
      </w:rPr>
    </w:lvl>
    <w:lvl w:ilvl="2" w:tplc="0419001B" w:tentative="1">
      <w:start w:val="1"/>
      <w:numFmt w:val="bullet"/>
      <w:lvlText w:val=""/>
      <w:lvlJc w:val="left"/>
      <w:pPr>
        <w:ind w:left="6360" w:hanging="360"/>
      </w:pPr>
      <w:rPr>
        <w:rFonts w:ascii="Wingdings" w:hAnsi="Wingdings" w:hint="default"/>
      </w:rPr>
    </w:lvl>
    <w:lvl w:ilvl="3" w:tplc="0419000F" w:tentative="1">
      <w:start w:val="1"/>
      <w:numFmt w:val="bullet"/>
      <w:lvlText w:val=""/>
      <w:lvlJc w:val="left"/>
      <w:pPr>
        <w:ind w:left="7080" w:hanging="360"/>
      </w:pPr>
      <w:rPr>
        <w:rFonts w:ascii="Symbol" w:hAnsi="Symbol" w:hint="default"/>
      </w:rPr>
    </w:lvl>
    <w:lvl w:ilvl="4" w:tplc="04190019" w:tentative="1">
      <w:start w:val="1"/>
      <w:numFmt w:val="bullet"/>
      <w:lvlText w:val="o"/>
      <w:lvlJc w:val="left"/>
      <w:pPr>
        <w:ind w:left="7800" w:hanging="360"/>
      </w:pPr>
      <w:rPr>
        <w:rFonts w:ascii="Courier New" w:hAnsi="Courier New" w:cs="Courier New" w:hint="default"/>
      </w:rPr>
    </w:lvl>
    <w:lvl w:ilvl="5" w:tplc="0419001B" w:tentative="1">
      <w:start w:val="1"/>
      <w:numFmt w:val="bullet"/>
      <w:lvlText w:val=""/>
      <w:lvlJc w:val="left"/>
      <w:pPr>
        <w:ind w:left="8520" w:hanging="360"/>
      </w:pPr>
      <w:rPr>
        <w:rFonts w:ascii="Wingdings" w:hAnsi="Wingdings" w:hint="default"/>
      </w:rPr>
    </w:lvl>
    <w:lvl w:ilvl="6" w:tplc="0419000F" w:tentative="1">
      <w:start w:val="1"/>
      <w:numFmt w:val="bullet"/>
      <w:lvlText w:val=""/>
      <w:lvlJc w:val="left"/>
      <w:pPr>
        <w:ind w:left="9240" w:hanging="360"/>
      </w:pPr>
      <w:rPr>
        <w:rFonts w:ascii="Symbol" w:hAnsi="Symbol" w:hint="default"/>
      </w:rPr>
    </w:lvl>
    <w:lvl w:ilvl="7" w:tplc="04190019" w:tentative="1">
      <w:start w:val="1"/>
      <w:numFmt w:val="bullet"/>
      <w:lvlText w:val="o"/>
      <w:lvlJc w:val="left"/>
      <w:pPr>
        <w:ind w:left="9960" w:hanging="360"/>
      </w:pPr>
      <w:rPr>
        <w:rFonts w:ascii="Courier New" w:hAnsi="Courier New" w:cs="Courier New" w:hint="default"/>
      </w:rPr>
    </w:lvl>
    <w:lvl w:ilvl="8" w:tplc="0419001B" w:tentative="1">
      <w:start w:val="1"/>
      <w:numFmt w:val="bullet"/>
      <w:lvlText w:val=""/>
      <w:lvlJc w:val="left"/>
      <w:pPr>
        <w:ind w:left="10680" w:hanging="360"/>
      </w:pPr>
      <w:rPr>
        <w:rFonts w:ascii="Wingdings" w:hAnsi="Wingdings" w:hint="default"/>
      </w:rPr>
    </w:lvl>
  </w:abstractNum>
  <w:abstractNum w:abstractNumId="20">
    <w:nsid w:val="5253110C"/>
    <w:multiLevelType w:val="multilevel"/>
    <w:tmpl w:val="A2CAA5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nsid w:val="65901308"/>
    <w:multiLevelType w:val="multilevel"/>
    <w:tmpl w:val="81CCE606"/>
    <w:numStyleLink w:val="a"/>
  </w:abstractNum>
  <w:abstractNum w:abstractNumId="22">
    <w:nsid w:val="70FB0F64"/>
    <w:multiLevelType w:val="multilevel"/>
    <w:tmpl w:val="1D546E7A"/>
    <w:lvl w:ilvl="0">
      <w:start w:val="1"/>
      <w:numFmt w:val="decimal"/>
      <w:pStyle w:val="a1"/>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23">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78024306"/>
    <w:multiLevelType w:val="hybridMultilevel"/>
    <w:tmpl w:val="DF8A70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3"/>
  </w:num>
  <w:num w:numId="3">
    <w:abstractNumId w:val="1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num>
  <w:num w:numId="6">
    <w:abstractNumId w:val="16"/>
  </w:num>
  <w:num w:numId="7">
    <w:abstractNumId w:val="1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9"/>
  </w:num>
  <w:num w:numId="11">
    <w:abstractNumId w:val="24"/>
  </w:num>
  <w:num w:numId="12">
    <w:abstractNumId w:val="0"/>
  </w:num>
  <w:num w:numId="13">
    <w:abstractNumId w:val="1"/>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1"/>
  </w:num>
  <w:num w:numId="19">
    <w:abstractNumId w:val="1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A6B0F"/>
    <w:rsid w:val="000C31A2"/>
    <w:rsid w:val="000F1730"/>
    <w:rsid w:val="000F1C8C"/>
    <w:rsid w:val="000F391B"/>
    <w:rsid w:val="001163B3"/>
    <w:rsid w:val="001248E9"/>
    <w:rsid w:val="001378B8"/>
    <w:rsid w:val="00190752"/>
    <w:rsid w:val="001932E3"/>
    <w:rsid w:val="001B40CF"/>
    <w:rsid w:val="001C07B9"/>
    <w:rsid w:val="001C2BD1"/>
    <w:rsid w:val="001C4FBC"/>
    <w:rsid w:val="001C7C73"/>
    <w:rsid w:val="001D0D55"/>
    <w:rsid w:val="001E2110"/>
    <w:rsid w:val="001E5579"/>
    <w:rsid w:val="001E5808"/>
    <w:rsid w:val="001E75CD"/>
    <w:rsid w:val="0020102E"/>
    <w:rsid w:val="00203F45"/>
    <w:rsid w:val="00211819"/>
    <w:rsid w:val="00240022"/>
    <w:rsid w:val="00240115"/>
    <w:rsid w:val="00245FAB"/>
    <w:rsid w:val="002541C6"/>
    <w:rsid w:val="00255A2E"/>
    <w:rsid w:val="00260C48"/>
    <w:rsid w:val="00262E87"/>
    <w:rsid w:val="00275B30"/>
    <w:rsid w:val="00291BFA"/>
    <w:rsid w:val="00291C8F"/>
    <w:rsid w:val="002B0020"/>
    <w:rsid w:val="002B208B"/>
    <w:rsid w:val="002B3D15"/>
    <w:rsid w:val="002D3D66"/>
    <w:rsid w:val="002D68DB"/>
    <w:rsid w:val="002F1AF4"/>
    <w:rsid w:val="00301B37"/>
    <w:rsid w:val="003078B5"/>
    <w:rsid w:val="003106AC"/>
    <w:rsid w:val="00312C95"/>
    <w:rsid w:val="003171DB"/>
    <w:rsid w:val="00327FB5"/>
    <w:rsid w:val="00341D7F"/>
    <w:rsid w:val="0035050C"/>
    <w:rsid w:val="00354E29"/>
    <w:rsid w:val="00365587"/>
    <w:rsid w:val="003747BF"/>
    <w:rsid w:val="0038057A"/>
    <w:rsid w:val="003856C5"/>
    <w:rsid w:val="003A7DA6"/>
    <w:rsid w:val="003B058B"/>
    <w:rsid w:val="003B6578"/>
    <w:rsid w:val="003C5D5F"/>
    <w:rsid w:val="003C642F"/>
    <w:rsid w:val="003F1988"/>
    <w:rsid w:val="003F76F2"/>
    <w:rsid w:val="00414855"/>
    <w:rsid w:val="004330A0"/>
    <w:rsid w:val="00433F10"/>
    <w:rsid w:val="00463042"/>
    <w:rsid w:val="004647D8"/>
    <w:rsid w:val="00470E09"/>
    <w:rsid w:val="004760B5"/>
    <w:rsid w:val="00477D77"/>
    <w:rsid w:val="004800B6"/>
    <w:rsid w:val="00494E49"/>
    <w:rsid w:val="0049702F"/>
    <w:rsid w:val="004B279B"/>
    <w:rsid w:val="004B7796"/>
    <w:rsid w:val="004C338C"/>
    <w:rsid w:val="004D2E84"/>
    <w:rsid w:val="004E037E"/>
    <w:rsid w:val="005050ED"/>
    <w:rsid w:val="005124E9"/>
    <w:rsid w:val="00520B82"/>
    <w:rsid w:val="0052227D"/>
    <w:rsid w:val="0053000F"/>
    <w:rsid w:val="00542741"/>
    <w:rsid w:val="005441B4"/>
    <w:rsid w:val="00544642"/>
    <w:rsid w:val="00545567"/>
    <w:rsid w:val="005559E0"/>
    <w:rsid w:val="00575D4F"/>
    <w:rsid w:val="00586D21"/>
    <w:rsid w:val="005926E0"/>
    <w:rsid w:val="00597D40"/>
    <w:rsid w:val="005A2A1C"/>
    <w:rsid w:val="005B7ED2"/>
    <w:rsid w:val="00605CEA"/>
    <w:rsid w:val="00610BB2"/>
    <w:rsid w:val="00612B31"/>
    <w:rsid w:val="006365C5"/>
    <w:rsid w:val="0065127D"/>
    <w:rsid w:val="00652449"/>
    <w:rsid w:val="00666C0F"/>
    <w:rsid w:val="006749E5"/>
    <w:rsid w:val="00684662"/>
    <w:rsid w:val="00684E66"/>
    <w:rsid w:val="00687054"/>
    <w:rsid w:val="00687A48"/>
    <w:rsid w:val="006936EC"/>
    <w:rsid w:val="006951D1"/>
    <w:rsid w:val="00695CCC"/>
    <w:rsid w:val="00696D63"/>
    <w:rsid w:val="006A30DC"/>
    <w:rsid w:val="006B3067"/>
    <w:rsid w:val="006E5B11"/>
    <w:rsid w:val="006F0DA7"/>
    <w:rsid w:val="00721470"/>
    <w:rsid w:val="00736216"/>
    <w:rsid w:val="00736938"/>
    <w:rsid w:val="00740F75"/>
    <w:rsid w:val="00743DC4"/>
    <w:rsid w:val="00750932"/>
    <w:rsid w:val="007525D9"/>
    <w:rsid w:val="007574EB"/>
    <w:rsid w:val="00776898"/>
    <w:rsid w:val="00777B78"/>
    <w:rsid w:val="00791C23"/>
    <w:rsid w:val="00792566"/>
    <w:rsid w:val="00795E7B"/>
    <w:rsid w:val="007B1840"/>
    <w:rsid w:val="007B39C1"/>
    <w:rsid w:val="007C1B67"/>
    <w:rsid w:val="007C204D"/>
    <w:rsid w:val="007C3657"/>
    <w:rsid w:val="007C77D5"/>
    <w:rsid w:val="007D467E"/>
    <w:rsid w:val="007E1ABD"/>
    <w:rsid w:val="007E3A2D"/>
    <w:rsid w:val="007F44B3"/>
    <w:rsid w:val="00801774"/>
    <w:rsid w:val="0082360A"/>
    <w:rsid w:val="0083145B"/>
    <w:rsid w:val="008601A9"/>
    <w:rsid w:val="00862C6D"/>
    <w:rsid w:val="008645CA"/>
    <w:rsid w:val="008A19D9"/>
    <w:rsid w:val="008A48FC"/>
    <w:rsid w:val="008B7112"/>
    <w:rsid w:val="008C13FD"/>
    <w:rsid w:val="008C3E01"/>
    <w:rsid w:val="008D0E08"/>
    <w:rsid w:val="008D6AFC"/>
    <w:rsid w:val="008E6AE4"/>
    <w:rsid w:val="008F4173"/>
    <w:rsid w:val="009113F2"/>
    <w:rsid w:val="009218BF"/>
    <w:rsid w:val="00925C66"/>
    <w:rsid w:val="00927F99"/>
    <w:rsid w:val="0096235C"/>
    <w:rsid w:val="0097174D"/>
    <w:rsid w:val="00971A8A"/>
    <w:rsid w:val="009838B5"/>
    <w:rsid w:val="00990222"/>
    <w:rsid w:val="00994D71"/>
    <w:rsid w:val="009A33CF"/>
    <w:rsid w:val="009A7321"/>
    <w:rsid w:val="009B2FDF"/>
    <w:rsid w:val="009E15DB"/>
    <w:rsid w:val="009E6563"/>
    <w:rsid w:val="009E74F1"/>
    <w:rsid w:val="009F3C60"/>
    <w:rsid w:val="00A153B5"/>
    <w:rsid w:val="00A26012"/>
    <w:rsid w:val="00A27C55"/>
    <w:rsid w:val="00A31164"/>
    <w:rsid w:val="00A34419"/>
    <w:rsid w:val="00A43983"/>
    <w:rsid w:val="00A450A3"/>
    <w:rsid w:val="00A45DFE"/>
    <w:rsid w:val="00A62A62"/>
    <w:rsid w:val="00A72E50"/>
    <w:rsid w:val="00A75B2F"/>
    <w:rsid w:val="00A778CD"/>
    <w:rsid w:val="00AA0C89"/>
    <w:rsid w:val="00AA0D5C"/>
    <w:rsid w:val="00AA2848"/>
    <w:rsid w:val="00AA5ABC"/>
    <w:rsid w:val="00AB0E33"/>
    <w:rsid w:val="00AB6B9D"/>
    <w:rsid w:val="00AC3585"/>
    <w:rsid w:val="00AC7CC3"/>
    <w:rsid w:val="00AD1713"/>
    <w:rsid w:val="00AD7858"/>
    <w:rsid w:val="00AE2626"/>
    <w:rsid w:val="00AF3EBC"/>
    <w:rsid w:val="00B11B97"/>
    <w:rsid w:val="00B135F1"/>
    <w:rsid w:val="00B15289"/>
    <w:rsid w:val="00B16025"/>
    <w:rsid w:val="00B23EEC"/>
    <w:rsid w:val="00B3098A"/>
    <w:rsid w:val="00B3564C"/>
    <w:rsid w:val="00B46DF6"/>
    <w:rsid w:val="00B81462"/>
    <w:rsid w:val="00B81A52"/>
    <w:rsid w:val="00B87579"/>
    <w:rsid w:val="00B94DED"/>
    <w:rsid w:val="00BA0352"/>
    <w:rsid w:val="00BA68B4"/>
    <w:rsid w:val="00BB4BEA"/>
    <w:rsid w:val="00BE5EF6"/>
    <w:rsid w:val="00BF51CB"/>
    <w:rsid w:val="00BF7F4F"/>
    <w:rsid w:val="00C00CE3"/>
    <w:rsid w:val="00C01CAB"/>
    <w:rsid w:val="00C106A9"/>
    <w:rsid w:val="00C11AB4"/>
    <w:rsid w:val="00C22B19"/>
    <w:rsid w:val="00C41386"/>
    <w:rsid w:val="00C463D4"/>
    <w:rsid w:val="00C63A7E"/>
    <w:rsid w:val="00C7241A"/>
    <w:rsid w:val="00C751C5"/>
    <w:rsid w:val="00C85F2A"/>
    <w:rsid w:val="00C875B8"/>
    <w:rsid w:val="00C902C3"/>
    <w:rsid w:val="00C93352"/>
    <w:rsid w:val="00CA4154"/>
    <w:rsid w:val="00CB6196"/>
    <w:rsid w:val="00CC01F1"/>
    <w:rsid w:val="00CD0925"/>
    <w:rsid w:val="00CD42E6"/>
    <w:rsid w:val="00CD6734"/>
    <w:rsid w:val="00CD7C9D"/>
    <w:rsid w:val="00CE1E28"/>
    <w:rsid w:val="00CF34C5"/>
    <w:rsid w:val="00D106C0"/>
    <w:rsid w:val="00D10CF0"/>
    <w:rsid w:val="00D30DE3"/>
    <w:rsid w:val="00D32357"/>
    <w:rsid w:val="00D3260D"/>
    <w:rsid w:val="00D33419"/>
    <w:rsid w:val="00D40E32"/>
    <w:rsid w:val="00D44486"/>
    <w:rsid w:val="00D5179A"/>
    <w:rsid w:val="00D53121"/>
    <w:rsid w:val="00D56C1E"/>
    <w:rsid w:val="00D5740F"/>
    <w:rsid w:val="00D7615B"/>
    <w:rsid w:val="00D84805"/>
    <w:rsid w:val="00D85345"/>
    <w:rsid w:val="00D8606C"/>
    <w:rsid w:val="00D92C21"/>
    <w:rsid w:val="00DA2F2A"/>
    <w:rsid w:val="00DB049B"/>
    <w:rsid w:val="00DB2D71"/>
    <w:rsid w:val="00DC387E"/>
    <w:rsid w:val="00DE31B6"/>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D0BF7"/>
    <w:rsid w:val="00ED654B"/>
    <w:rsid w:val="00ED769B"/>
    <w:rsid w:val="00EE1683"/>
    <w:rsid w:val="00EF7C7E"/>
    <w:rsid w:val="00F06239"/>
    <w:rsid w:val="00F148F0"/>
    <w:rsid w:val="00F1595C"/>
    <w:rsid w:val="00F25509"/>
    <w:rsid w:val="00F30018"/>
    <w:rsid w:val="00F64BBD"/>
    <w:rsid w:val="00F903A7"/>
    <w:rsid w:val="00F9642C"/>
    <w:rsid w:val="00FA4392"/>
    <w:rsid w:val="00FA6E5F"/>
    <w:rsid w:val="00FB4B64"/>
    <w:rsid w:val="00FC0517"/>
    <w:rsid w:val="00FD271E"/>
    <w:rsid w:val="00FD3598"/>
    <w:rsid w:val="00FF2F84"/>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98"/>
    <o:shapelayout v:ext="edit">
      <o:idmap v:ext="edit" data="1"/>
      <o:rules v:ext="edit">
        <o:r id="V:Rule12" type="connector" idref="#_x0000_s1076"/>
        <o:r id="V:Rule13" type="connector" idref="#_x0000_s1080"/>
        <o:r id="V:Rule14" type="connector" idref="#_x0000_s1077"/>
        <o:r id="V:Rule15" type="connector" idref="#_x0000_s1092"/>
        <o:r id="V:Rule16" type="connector" idref="#_x0000_s1091"/>
        <o:r id="V:Rule17" type="connector" idref="#_x0000_s1083"/>
        <o:r id="V:Rule18" type="connector" idref="#_x0000_s1085"/>
        <o:r id="V:Rule19" type="connector" idref="#_x0000_s1095"/>
        <o:r id="V:Rule20" type="connector" idref="#_x0000_s1096"/>
        <o:r id="V:Rule21" type="connector" idref="#_x0000_s1093"/>
        <o:r id="V:Rule22"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2"/>
    <w:next w:val="a2"/>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2"/>
    <w:next w:val="a2"/>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2"/>
    <w:next w:val="a2"/>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2"/>
    <w:next w:val="a2"/>
    <w:link w:val="70"/>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2"/>
    <w:next w:val="a2"/>
    <w:link w:val="90"/>
    <w:qFormat/>
    <w:rsid w:val="00AB0E33"/>
    <w:pPr>
      <w:suppressAutoHyphens/>
      <w:autoSpaceDE/>
      <w:autoSpaceDN/>
      <w:adjustRightInd/>
      <w:spacing w:before="240" w:after="60"/>
      <w:outlineLvl w:val="8"/>
    </w:pPr>
    <w:rPr>
      <w:rFonts w:ascii="Arial" w:eastAsia="Lucida Sans Unicode"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3"/>
    <w:link w:val="2"/>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6">
    <w:name w:val="Normal (Web)"/>
    <w:aliases w:val="Обычный (Web),Обычный (Web)1,Обычный (веб) Знак,Обычный (Web)1 Знак,Знак Знак Знак,Знак Знак"/>
    <w:basedOn w:val="a2"/>
    <w:link w:val="11"/>
    <w:unhideWhenUsed/>
    <w:rsid w:val="0049702F"/>
    <w:pPr>
      <w:widowControl/>
      <w:autoSpaceDE/>
      <w:autoSpaceDN/>
      <w:adjustRightInd/>
      <w:spacing w:before="100" w:beforeAutospacing="1" w:after="119"/>
    </w:pPr>
    <w:rPr>
      <w:sz w:val="24"/>
      <w:szCs w:val="24"/>
    </w:rPr>
  </w:style>
  <w:style w:type="table" w:styleId="a7">
    <w:name w:val="Table Grid"/>
    <w:basedOn w:val="a4"/>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_"/>
    <w:basedOn w:val="a3"/>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2"/>
    <w:link w:val="a8"/>
    <w:rsid w:val="00544642"/>
    <w:pPr>
      <w:shd w:val="clear" w:color="auto" w:fill="FFFFFF"/>
      <w:autoSpaceDE/>
      <w:autoSpaceDN/>
      <w:adjustRightInd/>
      <w:spacing w:line="566" w:lineRule="exact"/>
      <w:jc w:val="center"/>
    </w:pPr>
    <w:rPr>
      <w:sz w:val="27"/>
      <w:szCs w:val="27"/>
      <w:lang w:eastAsia="en-US"/>
    </w:rPr>
  </w:style>
  <w:style w:type="paragraph" w:styleId="a9">
    <w:name w:val="header"/>
    <w:aliases w:val=" Знак"/>
    <w:basedOn w:val="a2"/>
    <w:link w:val="aa"/>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a">
    <w:name w:val="Верхний колонтитул Знак"/>
    <w:aliases w:val=" Знак Знак"/>
    <w:basedOn w:val="a3"/>
    <w:link w:val="a9"/>
    <w:uiPriority w:val="99"/>
    <w:rsid w:val="00544642"/>
    <w:rPr>
      <w:rFonts w:ascii="Calibri" w:eastAsia="Calibri" w:hAnsi="Calibri" w:cs="Times New Roman"/>
    </w:rPr>
  </w:style>
  <w:style w:type="paragraph" w:styleId="ab">
    <w:name w:val="Balloon Text"/>
    <w:basedOn w:val="a2"/>
    <w:link w:val="ac"/>
    <w:unhideWhenUsed/>
    <w:rsid w:val="00544642"/>
    <w:rPr>
      <w:rFonts w:ascii="Tahoma" w:hAnsi="Tahoma" w:cs="Tahoma"/>
      <w:sz w:val="16"/>
      <w:szCs w:val="16"/>
    </w:rPr>
  </w:style>
  <w:style w:type="character" w:customStyle="1" w:styleId="ac">
    <w:name w:val="Текст выноски Знак"/>
    <w:basedOn w:val="a3"/>
    <w:link w:val="ab"/>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3"/>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2"/>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2"/>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2"/>
    <w:rsid w:val="00544642"/>
    <w:pPr>
      <w:suppressAutoHyphens/>
      <w:autoSpaceDE/>
      <w:autoSpaceDN/>
      <w:adjustRightInd/>
      <w:spacing w:before="280" w:after="280"/>
    </w:pPr>
    <w:rPr>
      <w:rFonts w:eastAsia="Andale Sans UI"/>
      <w:kern w:val="1"/>
      <w:sz w:val="24"/>
      <w:szCs w:val="24"/>
    </w:rPr>
  </w:style>
  <w:style w:type="paragraph" w:styleId="ad">
    <w:name w:val="List Paragraph"/>
    <w:aliases w:val="SL_Абзац списка"/>
    <w:basedOn w:val="a2"/>
    <w:link w:val="ae"/>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f">
    <w:name w:val="footer"/>
    <w:basedOn w:val="a2"/>
    <w:link w:val="af0"/>
    <w:unhideWhenUsed/>
    <w:rsid w:val="00544642"/>
    <w:pPr>
      <w:tabs>
        <w:tab w:val="center" w:pos="4677"/>
        <w:tab w:val="right" w:pos="9355"/>
      </w:tabs>
    </w:pPr>
  </w:style>
  <w:style w:type="character" w:customStyle="1" w:styleId="af0">
    <w:name w:val="Нижний колонтитул Знак"/>
    <w:basedOn w:val="a3"/>
    <w:link w:val="af"/>
    <w:rsid w:val="00544642"/>
    <w:rPr>
      <w:rFonts w:ascii="Times New Roman" w:eastAsia="Times New Roman" w:hAnsi="Times New Roman" w:cs="Times New Roman"/>
      <w:sz w:val="20"/>
      <w:szCs w:val="20"/>
      <w:lang w:eastAsia="ru-RU"/>
    </w:rPr>
  </w:style>
  <w:style w:type="paragraph" w:styleId="32">
    <w:name w:val="Body Text 3"/>
    <w:basedOn w:val="a2"/>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3"/>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2"/>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f1">
    <w:name w:val="Заголовок"/>
    <w:basedOn w:val="a2"/>
    <w:next w:val="af2"/>
    <w:rsid w:val="00EC2D28"/>
    <w:pPr>
      <w:keepNext/>
      <w:widowControl/>
      <w:autoSpaceDE/>
      <w:autoSpaceDN/>
      <w:adjustRightInd/>
      <w:spacing w:before="240" w:after="120"/>
    </w:pPr>
    <w:rPr>
      <w:rFonts w:ascii="Arial" w:eastAsia="SimSun" w:hAnsi="Arial" w:cs="Tahoma"/>
      <w:sz w:val="28"/>
      <w:szCs w:val="28"/>
      <w:lang w:eastAsia="ar-SA"/>
    </w:rPr>
  </w:style>
  <w:style w:type="paragraph" w:styleId="af2">
    <w:name w:val="Body Text"/>
    <w:basedOn w:val="a2"/>
    <w:link w:val="af3"/>
    <w:rsid w:val="00EC2D28"/>
    <w:pPr>
      <w:widowControl/>
      <w:autoSpaceDE/>
      <w:autoSpaceDN/>
      <w:adjustRightInd/>
      <w:spacing w:after="120"/>
    </w:pPr>
    <w:rPr>
      <w:sz w:val="24"/>
      <w:szCs w:val="24"/>
      <w:lang w:eastAsia="ar-SA"/>
    </w:rPr>
  </w:style>
  <w:style w:type="character" w:customStyle="1" w:styleId="af3">
    <w:name w:val="Основной текст Знак"/>
    <w:basedOn w:val="a3"/>
    <w:link w:val="af2"/>
    <w:rsid w:val="00EC2D28"/>
    <w:rPr>
      <w:rFonts w:ascii="Times New Roman" w:eastAsia="Times New Roman" w:hAnsi="Times New Roman" w:cs="Times New Roman"/>
      <w:sz w:val="24"/>
      <w:szCs w:val="24"/>
      <w:lang w:eastAsia="ar-SA"/>
    </w:rPr>
  </w:style>
  <w:style w:type="paragraph" w:styleId="af4">
    <w:name w:val="List"/>
    <w:basedOn w:val="af2"/>
    <w:rsid w:val="00EC2D28"/>
    <w:rPr>
      <w:rFonts w:cs="Tahoma"/>
    </w:rPr>
  </w:style>
  <w:style w:type="paragraph" w:customStyle="1" w:styleId="14">
    <w:name w:val="Название1"/>
    <w:basedOn w:val="a2"/>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2"/>
    <w:rsid w:val="00EC2D28"/>
    <w:pPr>
      <w:widowControl/>
      <w:suppressLineNumbers/>
      <w:autoSpaceDE/>
      <w:autoSpaceDN/>
      <w:adjustRightInd/>
    </w:pPr>
    <w:rPr>
      <w:rFonts w:cs="Tahoma"/>
      <w:sz w:val="24"/>
      <w:szCs w:val="24"/>
      <w:lang w:eastAsia="ar-SA"/>
    </w:rPr>
  </w:style>
  <w:style w:type="paragraph" w:customStyle="1" w:styleId="af5">
    <w:name w:val="Содержимое таблицы"/>
    <w:basedOn w:val="a2"/>
    <w:rsid w:val="00EC2D28"/>
    <w:pPr>
      <w:widowControl/>
      <w:suppressLineNumbers/>
      <w:autoSpaceDE/>
      <w:autoSpaceDN/>
      <w:adjustRightInd/>
    </w:pPr>
    <w:rPr>
      <w:sz w:val="24"/>
      <w:szCs w:val="24"/>
      <w:lang w:eastAsia="ar-SA"/>
    </w:rPr>
  </w:style>
  <w:style w:type="paragraph" w:customStyle="1" w:styleId="af6">
    <w:name w:val="Заголовок таблицы"/>
    <w:basedOn w:val="af5"/>
    <w:rsid w:val="00EC2D28"/>
    <w:pPr>
      <w:jc w:val="center"/>
    </w:pPr>
    <w:rPr>
      <w:b/>
      <w:bCs/>
    </w:rPr>
  </w:style>
  <w:style w:type="paragraph" w:customStyle="1" w:styleId="21">
    <w:name w:val="Основной текст 21"/>
    <w:basedOn w:val="a2"/>
    <w:rsid w:val="00EC2D28"/>
    <w:pPr>
      <w:widowControl/>
      <w:suppressAutoHyphens/>
      <w:autoSpaceDE/>
      <w:autoSpaceDN/>
      <w:adjustRightInd/>
    </w:pPr>
    <w:rPr>
      <w:b/>
      <w:sz w:val="28"/>
      <w:lang w:eastAsia="ar-SA"/>
    </w:rPr>
  </w:style>
  <w:style w:type="character" w:styleId="af7">
    <w:name w:val="Hyperlink"/>
    <w:basedOn w:val="a3"/>
    <w:unhideWhenUsed/>
    <w:rsid w:val="00EC2D28"/>
    <w:rPr>
      <w:color w:val="0000FF"/>
      <w:u w:val="single"/>
    </w:rPr>
  </w:style>
  <w:style w:type="paragraph" w:customStyle="1" w:styleId="xl64">
    <w:name w:val="xl64"/>
    <w:basedOn w:val="a2"/>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2"/>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2"/>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2"/>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8">
    <w:name w:val="No Spacing"/>
    <w:link w:val="af9"/>
    <w:uiPriority w:val="1"/>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2"/>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3"/>
    <w:link w:val="3"/>
    <w:rsid w:val="00BF7F4F"/>
    <w:rPr>
      <w:rFonts w:asciiTheme="majorHAnsi" w:eastAsiaTheme="majorEastAsia" w:hAnsiTheme="majorHAnsi" w:cstheme="majorBidi"/>
      <w:b/>
      <w:bCs/>
      <w:color w:val="4F81BD" w:themeColor="accent1"/>
      <w:sz w:val="20"/>
      <w:szCs w:val="20"/>
      <w:lang w:eastAsia="ru-RU"/>
    </w:rPr>
  </w:style>
  <w:style w:type="paragraph" w:customStyle="1" w:styleId="afa">
    <w:name w:val="Организация"/>
    <w:basedOn w:val="a2"/>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2"/>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b"/>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2"/>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b">
    <w:name w:val="Title"/>
    <w:basedOn w:val="a2"/>
    <w:next w:val="a2"/>
    <w:link w:val="afc"/>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3"/>
    <w:link w:val="afb"/>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3"/>
    <w:link w:val="42"/>
    <w:rsid w:val="00792566"/>
    <w:rPr>
      <w:b/>
      <w:bCs/>
      <w:spacing w:val="-7"/>
      <w:sz w:val="26"/>
      <w:szCs w:val="26"/>
      <w:shd w:val="clear" w:color="auto" w:fill="FFFFFF"/>
    </w:rPr>
  </w:style>
  <w:style w:type="paragraph" w:customStyle="1" w:styleId="42">
    <w:name w:val="Основной текст (4)"/>
    <w:basedOn w:val="a2"/>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3"/>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2"/>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2"/>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2"/>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3"/>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8"/>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2"/>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3"/>
    <w:rsid w:val="00E05ECA"/>
  </w:style>
  <w:style w:type="paragraph" w:customStyle="1" w:styleId="western">
    <w:name w:val="western"/>
    <w:basedOn w:val="a2"/>
    <w:rsid w:val="00E05ECA"/>
    <w:pPr>
      <w:widowControl/>
      <w:autoSpaceDE/>
      <w:autoSpaceDN/>
      <w:adjustRightInd/>
      <w:spacing w:before="280" w:after="280"/>
    </w:pPr>
    <w:rPr>
      <w:sz w:val="24"/>
      <w:szCs w:val="24"/>
      <w:lang w:eastAsia="ar-SA"/>
    </w:rPr>
  </w:style>
  <w:style w:type="character" w:styleId="afd">
    <w:name w:val="Strong"/>
    <w:basedOn w:val="a3"/>
    <w:uiPriority w:val="22"/>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5"/>
    <w:rsid w:val="008C13FD"/>
    <w:pPr>
      <w:numPr>
        <w:numId w:val="1"/>
      </w:numPr>
    </w:pPr>
  </w:style>
  <w:style w:type="paragraph" w:customStyle="1" w:styleId="consplusnormal1">
    <w:name w:val="consplusnormal"/>
    <w:basedOn w:val="a2"/>
    <w:rsid w:val="00B11B97"/>
    <w:pPr>
      <w:widowControl/>
      <w:autoSpaceDE/>
      <w:autoSpaceDN/>
      <w:adjustRightInd/>
      <w:spacing w:before="100" w:beforeAutospacing="1" w:after="100" w:afterAutospacing="1"/>
    </w:pPr>
    <w:rPr>
      <w:sz w:val="24"/>
      <w:szCs w:val="24"/>
    </w:rPr>
  </w:style>
  <w:style w:type="character" w:styleId="afe">
    <w:name w:val="FollowedHyperlink"/>
    <w:basedOn w:val="a3"/>
    <w:uiPriority w:val="99"/>
    <w:semiHidden/>
    <w:unhideWhenUsed/>
    <w:rsid w:val="00B11B97"/>
    <w:rPr>
      <w:color w:val="800080"/>
      <w:u w:val="single"/>
    </w:rPr>
  </w:style>
  <w:style w:type="paragraph" w:customStyle="1" w:styleId="xl76">
    <w:name w:val="xl76"/>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2"/>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2"/>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2"/>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2"/>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2"/>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2"/>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2"/>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2"/>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2"/>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2"/>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2"/>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2"/>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2"/>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2"/>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2"/>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2"/>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2"/>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2"/>
    <w:rsid w:val="00B11B97"/>
    <w:pPr>
      <w:widowControl/>
      <w:suppressAutoHyphens/>
      <w:autoSpaceDE/>
      <w:autoSpaceDN/>
      <w:adjustRightInd/>
    </w:pPr>
    <w:rPr>
      <w:kern w:val="1"/>
      <w:lang w:eastAsia="ar-SA"/>
    </w:rPr>
  </w:style>
  <w:style w:type="paragraph" w:customStyle="1" w:styleId="Textbodyindent">
    <w:name w:val="Text body indent"/>
    <w:basedOn w:val="a2"/>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2"/>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f">
    <w:name w:val="Цветовое выделение"/>
    <w:uiPriority w:val="99"/>
    <w:rsid w:val="00B11B97"/>
    <w:rPr>
      <w:b/>
      <w:bCs/>
      <w:color w:val="000080"/>
      <w:sz w:val="20"/>
      <w:szCs w:val="20"/>
    </w:rPr>
  </w:style>
  <w:style w:type="paragraph" w:styleId="aff0">
    <w:name w:val="Body Text Indent"/>
    <w:basedOn w:val="a2"/>
    <w:link w:val="aff1"/>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f1">
    <w:name w:val="Основной текст с отступом Знак"/>
    <w:basedOn w:val="a3"/>
    <w:link w:val="aff0"/>
    <w:rsid w:val="00C106A9"/>
    <w:rPr>
      <w:rFonts w:ascii="Times New Roman" w:eastAsia="Arial Unicode MS" w:hAnsi="Times New Roman" w:cs="Mangal"/>
      <w:kern w:val="1"/>
      <w:sz w:val="24"/>
      <w:szCs w:val="21"/>
      <w:lang w:eastAsia="hi-IN" w:bidi="hi-IN"/>
    </w:rPr>
  </w:style>
  <w:style w:type="numbering" w:customStyle="1" w:styleId="WW8Num3">
    <w:name w:val="WW8Num3"/>
    <w:basedOn w:val="a5"/>
    <w:rsid w:val="00684E66"/>
    <w:pPr>
      <w:numPr>
        <w:numId w:val="2"/>
      </w:numPr>
    </w:pPr>
  </w:style>
  <w:style w:type="numbering" w:customStyle="1" w:styleId="WWNum1">
    <w:name w:val="WWNum1"/>
    <w:basedOn w:val="a5"/>
    <w:rsid w:val="00684E66"/>
    <w:pPr>
      <w:numPr>
        <w:numId w:val="3"/>
      </w:numPr>
    </w:pPr>
  </w:style>
  <w:style w:type="character" w:customStyle="1" w:styleId="40">
    <w:name w:val="Заголовок 4 Знак"/>
    <w:basedOn w:val="a3"/>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3"/>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f2">
    <w:name w:val="page number"/>
    <w:basedOn w:val="13"/>
    <w:rsid w:val="00EB13D6"/>
  </w:style>
  <w:style w:type="character" w:customStyle="1" w:styleId="aff3">
    <w:name w:val="Знак"/>
    <w:basedOn w:val="13"/>
    <w:rsid w:val="00EB13D6"/>
  </w:style>
  <w:style w:type="character" w:customStyle="1" w:styleId="aff4">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2"/>
    <w:rsid w:val="00EB13D6"/>
    <w:pPr>
      <w:widowControl/>
      <w:suppressAutoHyphens/>
      <w:autoSpaceDE/>
      <w:autoSpaceDN/>
      <w:adjustRightInd/>
      <w:spacing w:after="120" w:line="480" w:lineRule="auto"/>
      <w:ind w:left="283"/>
    </w:pPr>
    <w:rPr>
      <w:lang w:eastAsia="ar-SA"/>
    </w:rPr>
  </w:style>
  <w:style w:type="paragraph" w:styleId="aff5">
    <w:name w:val="endnote text"/>
    <w:basedOn w:val="a2"/>
    <w:link w:val="aff6"/>
    <w:semiHidden/>
    <w:rsid w:val="00EB13D6"/>
    <w:pPr>
      <w:widowControl/>
      <w:suppressAutoHyphens/>
      <w:autoSpaceDE/>
      <w:autoSpaceDN/>
      <w:adjustRightInd/>
    </w:pPr>
    <w:rPr>
      <w:lang w:eastAsia="ar-SA"/>
    </w:rPr>
  </w:style>
  <w:style w:type="character" w:customStyle="1" w:styleId="aff6">
    <w:name w:val="Текст концевой сноски Знак"/>
    <w:basedOn w:val="a3"/>
    <w:link w:val="aff5"/>
    <w:semiHidden/>
    <w:rsid w:val="00EB13D6"/>
    <w:rPr>
      <w:rFonts w:ascii="Times New Roman" w:eastAsia="Times New Roman" w:hAnsi="Times New Roman" w:cs="Times New Roman"/>
      <w:sz w:val="20"/>
      <w:szCs w:val="20"/>
      <w:lang w:eastAsia="ar-SA"/>
    </w:rPr>
  </w:style>
  <w:style w:type="paragraph" w:customStyle="1" w:styleId="aff7">
    <w:name w:val="Содержимое врезки"/>
    <w:basedOn w:val="af2"/>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1">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2"/>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EB13D6"/>
    <w:rPr>
      <w:rFonts w:eastAsia="Times New Roman"/>
      <w:b/>
      <w:bCs/>
      <w:sz w:val="24"/>
      <w:szCs w:val="24"/>
      <w:shd w:val="clear" w:color="auto" w:fill="FFFFFF"/>
    </w:rPr>
  </w:style>
  <w:style w:type="character" w:customStyle="1" w:styleId="70">
    <w:name w:val="Заголовок 7 Знак"/>
    <w:basedOn w:val="a3"/>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2"/>
    <w:link w:val="2a"/>
    <w:unhideWhenUsed/>
    <w:rsid w:val="00EB13D6"/>
    <w:pPr>
      <w:spacing w:after="120" w:line="480" w:lineRule="auto"/>
    </w:pPr>
  </w:style>
  <w:style w:type="character" w:customStyle="1" w:styleId="2a">
    <w:name w:val="Основной текст 2 Знак"/>
    <w:basedOn w:val="a3"/>
    <w:link w:val="29"/>
    <w:rsid w:val="00EB13D6"/>
    <w:rPr>
      <w:rFonts w:ascii="Times New Roman" w:eastAsia="Times New Roman" w:hAnsi="Times New Roman" w:cs="Times New Roman"/>
      <w:sz w:val="20"/>
      <w:szCs w:val="20"/>
      <w:lang w:eastAsia="ru-RU"/>
    </w:rPr>
  </w:style>
  <w:style w:type="paragraph" w:customStyle="1" w:styleId="1b">
    <w:name w:val="заголовок 1"/>
    <w:basedOn w:val="a2"/>
    <w:next w:val="a2"/>
    <w:rsid w:val="00776898"/>
    <w:pPr>
      <w:keepNext/>
      <w:widowControl/>
      <w:overflowPunct w:val="0"/>
      <w:jc w:val="center"/>
    </w:pPr>
    <w:rPr>
      <w:sz w:val="24"/>
    </w:rPr>
  </w:style>
  <w:style w:type="paragraph" w:customStyle="1" w:styleId="211">
    <w:name w:val="Основной текст (2)1"/>
    <w:basedOn w:val="a2"/>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3"/>
    <w:link w:val="a6"/>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2"/>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3"/>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3"/>
    <w:link w:val="1d"/>
    <w:locked/>
    <w:rsid w:val="00F903A7"/>
    <w:rPr>
      <w:rFonts w:ascii="Calibri" w:eastAsia="Times New Roman" w:hAnsi="Calibri" w:cs="Times New Roman"/>
    </w:rPr>
  </w:style>
  <w:style w:type="paragraph" w:styleId="2b">
    <w:name w:val="Body Text Indent 2"/>
    <w:basedOn w:val="a2"/>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3"/>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2"/>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8">
    <w:name w:val="footnote text"/>
    <w:basedOn w:val="a2"/>
    <w:link w:val="aff9"/>
    <w:rsid w:val="00F903A7"/>
    <w:pPr>
      <w:widowControl/>
      <w:autoSpaceDE/>
      <w:autoSpaceDN/>
      <w:adjustRightInd/>
    </w:pPr>
  </w:style>
  <w:style w:type="character" w:customStyle="1" w:styleId="aff9">
    <w:name w:val="Текст сноски Знак"/>
    <w:basedOn w:val="a3"/>
    <w:link w:val="aff8"/>
    <w:rsid w:val="00F903A7"/>
    <w:rPr>
      <w:rFonts w:ascii="Times New Roman" w:eastAsia="Times New Roman" w:hAnsi="Times New Roman" w:cs="Times New Roman"/>
      <w:sz w:val="20"/>
      <w:szCs w:val="20"/>
      <w:lang w:eastAsia="ru-RU"/>
    </w:rPr>
  </w:style>
  <w:style w:type="character" w:styleId="affa">
    <w:name w:val="footnote reference"/>
    <w:rsid w:val="00F903A7"/>
    <w:rPr>
      <w:vertAlign w:val="superscript"/>
    </w:rPr>
  </w:style>
  <w:style w:type="paragraph" w:customStyle="1" w:styleId="1e">
    <w:name w:val="Стиль1"/>
    <w:basedOn w:val="a2"/>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3"/>
    <w:link w:val="1e"/>
    <w:rsid w:val="00F903A7"/>
    <w:rPr>
      <w:rFonts w:ascii="Times New Roman" w:eastAsia="Calibri" w:hAnsi="Times New Roman" w:cs="Times New Roman"/>
      <w:sz w:val="26"/>
      <w:szCs w:val="26"/>
    </w:rPr>
  </w:style>
  <w:style w:type="paragraph" w:styleId="affb">
    <w:name w:val="Document Map"/>
    <w:basedOn w:val="a2"/>
    <w:link w:val="affc"/>
    <w:semiHidden/>
    <w:rsid w:val="004D2E84"/>
    <w:pPr>
      <w:widowControl/>
      <w:shd w:val="clear" w:color="auto" w:fill="000080"/>
      <w:autoSpaceDE/>
      <w:autoSpaceDN/>
      <w:adjustRightInd/>
    </w:pPr>
    <w:rPr>
      <w:rFonts w:ascii="Tahoma" w:hAnsi="Tahoma" w:cs="Tahoma"/>
    </w:rPr>
  </w:style>
  <w:style w:type="character" w:customStyle="1" w:styleId="affc">
    <w:name w:val="Схема документа Знак"/>
    <w:basedOn w:val="a3"/>
    <w:link w:val="affb"/>
    <w:semiHidden/>
    <w:rsid w:val="004D2E84"/>
    <w:rPr>
      <w:rFonts w:ascii="Tahoma" w:eastAsia="Times New Roman" w:hAnsi="Tahoma" w:cs="Tahoma"/>
      <w:sz w:val="20"/>
      <w:szCs w:val="20"/>
      <w:shd w:val="clear" w:color="auto" w:fill="000080"/>
      <w:lang w:eastAsia="ru-RU"/>
    </w:rPr>
  </w:style>
  <w:style w:type="paragraph" w:styleId="38">
    <w:name w:val="Body Text Indent 3"/>
    <w:basedOn w:val="a2"/>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3"/>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2"/>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8"/>
    <w:rsid w:val="00AE2626"/>
    <w:rPr>
      <w:sz w:val="26"/>
      <w:szCs w:val="26"/>
    </w:rPr>
  </w:style>
  <w:style w:type="character" w:customStyle="1" w:styleId="1f0">
    <w:name w:val="Название Знак1"/>
    <w:basedOn w:val="a3"/>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2"/>
    <w:rsid w:val="00DE31B6"/>
    <w:pPr>
      <w:widowControl/>
      <w:autoSpaceDE/>
      <w:autoSpaceDN/>
      <w:adjustRightInd/>
    </w:pPr>
    <w:rPr>
      <w:sz w:val="24"/>
      <w:szCs w:val="24"/>
      <w:lang w:val="pl-PL" w:eastAsia="pl-PL"/>
    </w:rPr>
  </w:style>
  <w:style w:type="paragraph" w:customStyle="1" w:styleId="Style2">
    <w:name w:val="Style2"/>
    <w:basedOn w:val="a2"/>
    <w:uiPriority w:val="99"/>
    <w:rsid w:val="00DE31B6"/>
    <w:pPr>
      <w:spacing w:line="277" w:lineRule="exact"/>
      <w:ind w:firstLine="715"/>
      <w:jc w:val="both"/>
    </w:pPr>
    <w:rPr>
      <w:sz w:val="24"/>
      <w:szCs w:val="24"/>
    </w:rPr>
  </w:style>
  <w:style w:type="paragraph" w:customStyle="1" w:styleId="Style7">
    <w:name w:val="Style7"/>
    <w:basedOn w:val="a2"/>
    <w:uiPriority w:val="99"/>
    <w:rsid w:val="00DE31B6"/>
    <w:rPr>
      <w:sz w:val="24"/>
      <w:szCs w:val="24"/>
    </w:rPr>
  </w:style>
  <w:style w:type="paragraph" w:customStyle="1" w:styleId="2d">
    <w:name w:val="Без интервала2"/>
    <w:rsid w:val="00DE31B6"/>
    <w:pPr>
      <w:widowControl w:val="0"/>
      <w:suppressAutoHyphens/>
    </w:pPr>
    <w:rPr>
      <w:rFonts w:ascii="Calibri" w:eastAsia="SimSun" w:hAnsi="Calibri" w:cs="font305"/>
      <w:kern w:val="1"/>
      <w:lang w:eastAsia="ar-SA"/>
    </w:rPr>
  </w:style>
  <w:style w:type="character" w:customStyle="1" w:styleId="affd">
    <w:name w:val="Подпись к картинке_"/>
    <w:rsid w:val="009113F2"/>
    <w:rPr>
      <w:rFonts w:ascii="Times New Roman" w:hAnsi="Times New Roman" w:cs="Times New Roman"/>
      <w:spacing w:val="1"/>
      <w:sz w:val="22"/>
      <w:szCs w:val="22"/>
      <w:u w:val="none"/>
    </w:rPr>
  </w:style>
  <w:style w:type="character" w:customStyle="1" w:styleId="312">
    <w:name w:val="Основной текст (3) + 12"/>
    <w:rsid w:val="009113F2"/>
    <w:rPr>
      <w:rFonts w:ascii="Times New Roman" w:hAnsi="Times New Roman" w:cs="Times New Roman"/>
      <w:spacing w:val="2"/>
      <w:sz w:val="25"/>
      <w:szCs w:val="25"/>
      <w:u w:val="none"/>
    </w:rPr>
  </w:style>
  <w:style w:type="paragraph" w:customStyle="1" w:styleId="affe">
    <w:name w:val="Подпись к картинке"/>
    <w:basedOn w:val="a2"/>
    <w:rsid w:val="009113F2"/>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3"/>
    <w:uiPriority w:val="99"/>
    <w:rsid w:val="003C5D5F"/>
    <w:rPr>
      <w:sz w:val="24"/>
      <w:szCs w:val="24"/>
      <w:lang w:eastAsia="ar-SA"/>
    </w:rPr>
  </w:style>
  <w:style w:type="paragraph" w:customStyle="1" w:styleId="Style5">
    <w:name w:val="Style5"/>
    <w:basedOn w:val="a2"/>
    <w:uiPriority w:val="99"/>
    <w:rsid w:val="003C5D5F"/>
    <w:pPr>
      <w:spacing w:line="298" w:lineRule="exact"/>
    </w:pPr>
    <w:rPr>
      <w:sz w:val="24"/>
      <w:szCs w:val="24"/>
    </w:rPr>
  </w:style>
  <w:style w:type="paragraph" w:customStyle="1" w:styleId="Style6">
    <w:name w:val="Style6"/>
    <w:basedOn w:val="a2"/>
    <w:rsid w:val="003C5D5F"/>
    <w:pPr>
      <w:spacing w:line="300" w:lineRule="exact"/>
      <w:ind w:firstLine="1027"/>
      <w:jc w:val="both"/>
    </w:pPr>
    <w:rPr>
      <w:sz w:val="24"/>
      <w:szCs w:val="24"/>
    </w:rPr>
  </w:style>
  <w:style w:type="paragraph" w:customStyle="1" w:styleId="Style8">
    <w:name w:val="Style8"/>
    <w:basedOn w:val="a2"/>
    <w:uiPriority w:val="99"/>
    <w:rsid w:val="003C5D5F"/>
    <w:rPr>
      <w:sz w:val="24"/>
      <w:szCs w:val="24"/>
    </w:rPr>
  </w:style>
  <w:style w:type="paragraph" w:customStyle="1" w:styleId="Style9">
    <w:name w:val="Style9"/>
    <w:basedOn w:val="a2"/>
    <w:uiPriority w:val="99"/>
    <w:rsid w:val="003C5D5F"/>
    <w:pPr>
      <w:spacing w:line="298" w:lineRule="exact"/>
      <w:ind w:hanging="350"/>
    </w:pPr>
    <w:rPr>
      <w:sz w:val="24"/>
      <w:szCs w:val="24"/>
    </w:rPr>
  </w:style>
  <w:style w:type="character" w:customStyle="1" w:styleId="FontStyle13">
    <w:name w:val="Font Style13"/>
    <w:basedOn w:val="a3"/>
    <w:uiPriority w:val="99"/>
    <w:rsid w:val="003C5D5F"/>
    <w:rPr>
      <w:rFonts w:ascii="Times New Roman" w:hAnsi="Times New Roman" w:cs="Times New Roman"/>
      <w:sz w:val="24"/>
      <w:szCs w:val="24"/>
    </w:rPr>
  </w:style>
  <w:style w:type="character" w:customStyle="1" w:styleId="FontStyle14">
    <w:name w:val="Font Style14"/>
    <w:basedOn w:val="a3"/>
    <w:uiPriority w:val="99"/>
    <w:rsid w:val="003C5D5F"/>
    <w:rPr>
      <w:rFonts w:ascii="Times New Roman" w:hAnsi="Times New Roman" w:cs="Times New Roman"/>
      <w:b/>
      <w:bCs/>
      <w:i/>
      <w:iCs/>
      <w:spacing w:val="-20"/>
      <w:sz w:val="24"/>
      <w:szCs w:val="24"/>
    </w:rPr>
  </w:style>
  <w:style w:type="paragraph" w:styleId="afff">
    <w:name w:val="Body Text First Indent"/>
    <w:basedOn w:val="af2"/>
    <w:link w:val="afff0"/>
    <w:rsid w:val="003C5D5F"/>
    <w:pPr>
      <w:ind w:firstLine="210"/>
    </w:pPr>
    <w:rPr>
      <w:sz w:val="20"/>
      <w:szCs w:val="20"/>
      <w:lang w:eastAsia="ru-RU"/>
    </w:rPr>
  </w:style>
  <w:style w:type="character" w:customStyle="1" w:styleId="afff0">
    <w:name w:val="Красная строка Знак"/>
    <w:basedOn w:val="af3"/>
    <w:link w:val="afff"/>
    <w:rsid w:val="003C5D5F"/>
    <w:rPr>
      <w:sz w:val="20"/>
      <w:szCs w:val="20"/>
      <w:lang w:eastAsia="ru-RU"/>
    </w:rPr>
  </w:style>
  <w:style w:type="paragraph" w:styleId="afff1">
    <w:name w:val="Subtitle"/>
    <w:basedOn w:val="a2"/>
    <w:link w:val="afff2"/>
    <w:qFormat/>
    <w:rsid w:val="003C5D5F"/>
    <w:pPr>
      <w:widowControl/>
      <w:autoSpaceDE/>
      <w:autoSpaceDN/>
      <w:adjustRightInd/>
      <w:spacing w:after="60"/>
      <w:jc w:val="center"/>
      <w:outlineLvl w:val="1"/>
    </w:pPr>
    <w:rPr>
      <w:rFonts w:ascii="Arial" w:hAnsi="Arial" w:cs="Arial"/>
      <w:sz w:val="24"/>
      <w:szCs w:val="24"/>
    </w:rPr>
  </w:style>
  <w:style w:type="character" w:customStyle="1" w:styleId="afff2">
    <w:name w:val="Подзаголовок Знак"/>
    <w:basedOn w:val="a3"/>
    <w:link w:val="afff1"/>
    <w:rsid w:val="003C5D5F"/>
    <w:rPr>
      <w:rFonts w:ascii="Arial" w:eastAsia="Times New Roman" w:hAnsi="Arial" w:cs="Arial"/>
      <w:sz w:val="24"/>
      <w:szCs w:val="24"/>
      <w:lang w:eastAsia="ru-RU"/>
    </w:rPr>
  </w:style>
  <w:style w:type="paragraph" w:customStyle="1" w:styleId="3b">
    <w:name w:val="Без интервала3"/>
    <w:rsid w:val="00DC387E"/>
    <w:pPr>
      <w:spacing w:after="0"/>
      <w:ind w:firstLine="567"/>
      <w:jc w:val="both"/>
    </w:pPr>
    <w:rPr>
      <w:rFonts w:ascii="Times New Roman" w:eastAsia="Calibri" w:hAnsi="Times New Roman" w:cs="Times New Roman"/>
      <w:sz w:val="28"/>
    </w:rPr>
  </w:style>
  <w:style w:type="paragraph" w:customStyle="1" w:styleId="1f2">
    <w:name w:val="Знак1 Знак Знак Знак"/>
    <w:basedOn w:val="a2"/>
    <w:rsid w:val="00DC387E"/>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2"/>
    <w:rsid w:val="00DC387E"/>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DC387E"/>
    <w:rPr>
      <w:rFonts w:ascii="Times New Roman" w:hAnsi="Times New Roman"/>
      <w:sz w:val="28"/>
    </w:rPr>
  </w:style>
  <w:style w:type="paragraph" w:customStyle="1" w:styleId="p13">
    <w:name w:val="p13"/>
    <w:basedOn w:val="a2"/>
    <w:rsid w:val="00DC387E"/>
    <w:pPr>
      <w:widowControl/>
      <w:autoSpaceDE/>
      <w:autoSpaceDN/>
      <w:adjustRightInd/>
      <w:spacing w:before="100" w:beforeAutospacing="1" w:after="100" w:afterAutospacing="1"/>
    </w:pPr>
    <w:rPr>
      <w:sz w:val="24"/>
      <w:szCs w:val="24"/>
    </w:rPr>
  </w:style>
  <w:style w:type="character" w:customStyle="1" w:styleId="s4">
    <w:name w:val="s4"/>
    <w:rsid w:val="00DC387E"/>
  </w:style>
  <w:style w:type="paragraph" w:customStyle="1" w:styleId="p12">
    <w:name w:val="p12"/>
    <w:basedOn w:val="a2"/>
    <w:rsid w:val="00DC387E"/>
    <w:pPr>
      <w:widowControl/>
      <w:autoSpaceDE/>
      <w:autoSpaceDN/>
      <w:adjustRightInd/>
      <w:spacing w:before="100" w:beforeAutospacing="1" w:after="100" w:afterAutospacing="1"/>
    </w:pPr>
    <w:rPr>
      <w:sz w:val="24"/>
      <w:szCs w:val="24"/>
    </w:rPr>
  </w:style>
  <w:style w:type="paragraph" w:customStyle="1" w:styleId="p25">
    <w:name w:val="p25"/>
    <w:basedOn w:val="a2"/>
    <w:rsid w:val="00DC387E"/>
    <w:pPr>
      <w:widowControl/>
      <w:autoSpaceDE/>
      <w:autoSpaceDN/>
      <w:adjustRightInd/>
      <w:spacing w:before="100" w:beforeAutospacing="1" w:after="100" w:afterAutospacing="1"/>
    </w:pPr>
    <w:rPr>
      <w:sz w:val="24"/>
      <w:szCs w:val="24"/>
    </w:rPr>
  </w:style>
  <w:style w:type="paragraph" w:customStyle="1" w:styleId="p26">
    <w:name w:val="p26"/>
    <w:basedOn w:val="a2"/>
    <w:rsid w:val="00DC387E"/>
    <w:pPr>
      <w:widowControl/>
      <w:autoSpaceDE/>
      <w:autoSpaceDN/>
      <w:adjustRightInd/>
      <w:spacing w:before="100" w:beforeAutospacing="1" w:after="100" w:afterAutospacing="1"/>
    </w:pPr>
    <w:rPr>
      <w:sz w:val="24"/>
      <w:szCs w:val="24"/>
    </w:rPr>
  </w:style>
  <w:style w:type="character" w:customStyle="1" w:styleId="s3">
    <w:name w:val="s3"/>
    <w:rsid w:val="00DC387E"/>
  </w:style>
  <w:style w:type="paragraph" w:customStyle="1" w:styleId="p11">
    <w:name w:val="p11"/>
    <w:basedOn w:val="a2"/>
    <w:rsid w:val="00DC387E"/>
    <w:pPr>
      <w:widowControl/>
      <w:autoSpaceDE/>
      <w:autoSpaceDN/>
      <w:adjustRightInd/>
      <w:spacing w:before="100" w:beforeAutospacing="1" w:after="100" w:afterAutospacing="1"/>
    </w:pPr>
    <w:rPr>
      <w:sz w:val="24"/>
      <w:szCs w:val="24"/>
    </w:rPr>
  </w:style>
  <w:style w:type="character" w:customStyle="1" w:styleId="FontStyle12">
    <w:name w:val="Font Style12"/>
    <w:rsid w:val="001C2BD1"/>
    <w:rPr>
      <w:rFonts w:ascii="Times New Roman" w:hAnsi="Times New Roman" w:cs="Times New Roman"/>
      <w:sz w:val="22"/>
      <w:szCs w:val="22"/>
    </w:rPr>
  </w:style>
  <w:style w:type="character" w:customStyle="1" w:styleId="210pt">
    <w:name w:val="Основной текст (2) + 10 pt"/>
    <w:rsid w:val="001C2BD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90">
    <w:name w:val="Заголовок 9 Знак"/>
    <w:basedOn w:val="a3"/>
    <w:link w:val="9"/>
    <w:rsid w:val="00AB0E33"/>
    <w:rPr>
      <w:rFonts w:ascii="Arial" w:eastAsia="Lucida Sans Unicode" w:hAnsi="Arial" w:cs="Arial"/>
      <w:lang w:eastAsia="ru-RU"/>
    </w:rPr>
  </w:style>
  <w:style w:type="paragraph" w:customStyle="1" w:styleId="a1">
    <w:name w:val="Положение"/>
    <w:basedOn w:val="a2"/>
    <w:rsid w:val="00AB0E33"/>
    <w:pPr>
      <w:widowControl/>
      <w:numPr>
        <w:numId w:val="4"/>
      </w:numPr>
      <w:autoSpaceDE/>
      <w:autoSpaceDN/>
      <w:adjustRightInd/>
      <w:jc w:val="both"/>
    </w:pPr>
    <w:rPr>
      <w:sz w:val="26"/>
      <w:szCs w:val="24"/>
    </w:rPr>
  </w:style>
  <w:style w:type="paragraph" w:customStyle="1" w:styleId="2e">
    <w:name w:val="Стиль2"/>
    <w:basedOn w:val="a2"/>
    <w:rsid w:val="00AB0E33"/>
    <w:pPr>
      <w:widowControl/>
      <w:tabs>
        <w:tab w:val="left" w:pos="2268"/>
      </w:tabs>
      <w:autoSpaceDE/>
      <w:autoSpaceDN/>
      <w:adjustRightInd/>
      <w:jc w:val="both"/>
    </w:pPr>
    <w:rPr>
      <w:b/>
      <w:sz w:val="28"/>
    </w:rPr>
  </w:style>
  <w:style w:type="paragraph" w:styleId="afff3">
    <w:name w:val="List Bullet"/>
    <w:basedOn w:val="a2"/>
    <w:rsid w:val="009838B5"/>
    <w:pPr>
      <w:widowControl/>
      <w:autoSpaceDE/>
      <w:autoSpaceDN/>
      <w:adjustRightInd/>
      <w:contextualSpacing/>
    </w:pPr>
    <w:rPr>
      <w:b/>
      <w:i/>
    </w:rPr>
  </w:style>
  <w:style w:type="paragraph" w:customStyle="1" w:styleId="afff4">
    <w:name w:val="Прижатый влево"/>
    <w:basedOn w:val="a2"/>
    <w:next w:val="a2"/>
    <w:uiPriority w:val="99"/>
    <w:rsid w:val="009838B5"/>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8"/>
    <w:rsid w:val="009838B5"/>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3"/>
    <w:link w:val="53"/>
    <w:rsid w:val="009838B5"/>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9838B5"/>
    <w:rPr>
      <w:i/>
      <w:iCs/>
      <w:color w:val="000000"/>
      <w:spacing w:val="5"/>
      <w:w w:val="100"/>
      <w:position w:val="0"/>
      <w:lang w:val="ru-RU"/>
    </w:rPr>
  </w:style>
  <w:style w:type="character" w:customStyle="1" w:styleId="2f">
    <w:name w:val="Колонтитул (2)_"/>
    <w:basedOn w:val="a3"/>
    <w:link w:val="2f0"/>
    <w:rsid w:val="009838B5"/>
    <w:rPr>
      <w:rFonts w:ascii="Times New Roman" w:eastAsia="Times New Roman" w:hAnsi="Times New Roman" w:cs="Times New Roman"/>
      <w:sz w:val="21"/>
      <w:szCs w:val="21"/>
      <w:shd w:val="clear" w:color="auto" w:fill="FFFFFF"/>
    </w:rPr>
  </w:style>
  <w:style w:type="character" w:customStyle="1" w:styleId="afff5">
    <w:name w:val="Подпись к таблице_"/>
    <w:basedOn w:val="a3"/>
    <w:link w:val="afff6"/>
    <w:rsid w:val="009838B5"/>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8"/>
    <w:rsid w:val="009838B5"/>
    <w:rPr>
      <w:b/>
      <w:bCs/>
      <w:color w:val="000000"/>
      <w:spacing w:val="-1"/>
      <w:w w:val="100"/>
      <w:position w:val="0"/>
      <w:sz w:val="20"/>
      <w:szCs w:val="20"/>
      <w:lang w:val="ru-RU"/>
    </w:rPr>
  </w:style>
  <w:style w:type="character" w:customStyle="1" w:styleId="9pt">
    <w:name w:val="Основной текст + 9 pt;Полужирный"/>
    <w:basedOn w:val="a8"/>
    <w:rsid w:val="009838B5"/>
    <w:rPr>
      <w:b/>
      <w:bCs/>
      <w:color w:val="000000"/>
      <w:spacing w:val="0"/>
      <w:w w:val="100"/>
      <w:position w:val="0"/>
      <w:sz w:val="18"/>
      <w:szCs w:val="18"/>
      <w:lang w:val="ru-RU"/>
    </w:rPr>
  </w:style>
  <w:style w:type="character" w:customStyle="1" w:styleId="TrebuchetMS7pt">
    <w:name w:val="Основной текст + Trebuchet MS;7 pt"/>
    <w:basedOn w:val="a8"/>
    <w:rsid w:val="009838B5"/>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8"/>
    <w:rsid w:val="009838B5"/>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8"/>
    <w:rsid w:val="009838B5"/>
    <w:rPr>
      <w:color w:val="000000"/>
      <w:spacing w:val="1"/>
      <w:w w:val="100"/>
      <w:position w:val="0"/>
      <w:sz w:val="18"/>
      <w:szCs w:val="18"/>
      <w:lang w:val="ru-RU"/>
    </w:rPr>
  </w:style>
  <w:style w:type="character" w:customStyle="1" w:styleId="2f1">
    <w:name w:val="Заголовок №2_"/>
    <w:basedOn w:val="a3"/>
    <w:link w:val="2f2"/>
    <w:rsid w:val="009838B5"/>
    <w:rPr>
      <w:rFonts w:ascii="Times New Roman" w:eastAsia="Times New Roman" w:hAnsi="Times New Roman" w:cs="Times New Roman"/>
      <w:sz w:val="20"/>
      <w:szCs w:val="20"/>
      <w:shd w:val="clear" w:color="auto" w:fill="FFFFFF"/>
    </w:rPr>
  </w:style>
  <w:style w:type="paragraph" w:customStyle="1" w:styleId="53">
    <w:name w:val="Основной текст (5)"/>
    <w:basedOn w:val="a2"/>
    <w:link w:val="52"/>
    <w:rsid w:val="009838B5"/>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2"/>
    <w:link w:val="2f"/>
    <w:rsid w:val="009838B5"/>
    <w:pPr>
      <w:shd w:val="clear" w:color="auto" w:fill="FFFFFF"/>
      <w:autoSpaceDE/>
      <w:autoSpaceDN/>
      <w:adjustRightInd/>
      <w:spacing w:line="0" w:lineRule="atLeast"/>
    </w:pPr>
    <w:rPr>
      <w:sz w:val="21"/>
      <w:szCs w:val="21"/>
      <w:lang w:eastAsia="en-US"/>
    </w:rPr>
  </w:style>
  <w:style w:type="paragraph" w:customStyle="1" w:styleId="afff6">
    <w:name w:val="Подпись к таблице"/>
    <w:basedOn w:val="a2"/>
    <w:link w:val="afff5"/>
    <w:rsid w:val="009838B5"/>
    <w:pPr>
      <w:shd w:val="clear" w:color="auto" w:fill="FFFFFF"/>
      <w:autoSpaceDE/>
      <w:autoSpaceDN/>
      <w:adjustRightInd/>
      <w:spacing w:line="0" w:lineRule="atLeast"/>
    </w:pPr>
    <w:rPr>
      <w:lang w:eastAsia="en-US"/>
    </w:rPr>
  </w:style>
  <w:style w:type="paragraph" w:customStyle="1" w:styleId="2f2">
    <w:name w:val="Заголовок №2"/>
    <w:basedOn w:val="a2"/>
    <w:link w:val="2f1"/>
    <w:rsid w:val="009838B5"/>
    <w:pPr>
      <w:shd w:val="clear" w:color="auto" w:fill="FFFFFF"/>
      <w:autoSpaceDE/>
      <w:autoSpaceDN/>
      <w:adjustRightInd/>
      <w:spacing w:after="240" w:line="250" w:lineRule="exact"/>
      <w:outlineLvl w:val="1"/>
    </w:pPr>
    <w:rPr>
      <w:lang w:eastAsia="en-US"/>
    </w:rPr>
  </w:style>
  <w:style w:type="character" w:customStyle="1" w:styleId="af9">
    <w:name w:val="Без интервала Знак"/>
    <w:basedOn w:val="a3"/>
    <w:link w:val="af8"/>
    <w:uiPriority w:val="1"/>
    <w:locked/>
    <w:rsid w:val="004E037E"/>
    <w:rPr>
      <w:rFonts w:ascii="Times New Roman" w:eastAsia="Arial" w:hAnsi="Times New Roman" w:cs="Times New Roman"/>
      <w:kern w:val="1"/>
      <w:sz w:val="20"/>
      <w:szCs w:val="20"/>
      <w:lang w:eastAsia="ar-SA"/>
    </w:rPr>
  </w:style>
  <w:style w:type="character" w:customStyle="1" w:styleId="afff7">
    <w:name w:val="Гипертекстовая ссылка"/>
    <w:basedOn w:val="a3"/>
    <w:uiPriority w:val="99"/>
    <w:rsid w:val="001C07B9"/>
    <w:rPr>
      <w:color w:val="106BBE"/>
    </w:rPr>
  </w:style>
  <w:style w:type="paragraph" w:customStyle="1" w:styleId="consplustitle0">
    <w:name w:val="consplustitle"/>
    <w:basedOn w:val="a2"/>
    <w:uiPriority w:val="99"/>
    <w:rsid w:val="001C07B9"/>
    <w:pPr>
      <w:widowControl/>
      <w:autoSpaceDE/>
      <w:autoSpaceDN/>
      <w:adjustRightInd/>
      <w:spacing w:before="100" w:beforeAutospacing="1" w:after="100" w:afterAutospacing="1"/>
    </w:pPr>
    <w:rPr>
      <w:sz w:val="24"/>
      <w:szCs w:val="24"/>
    </w:rPr>
  </w:style>
  <w:style w:type="character" w:styleId="afff8">
    <w:name w:val="Emphasis"/>
    <w:basedOn w:val="a3"/>
    <w:qFormat/>
    <w:rsid w:val="00B94DED"/>
    <w:rPr>
      <w:i/>
      <w:iCs/>
    </w:rPr>
  </w:style>
  <w:style w:type="paragraph" w:customStyle="1" w:styleId="afff9">
    <w:name w:val="Комментарий"/>
    <w:basedOn w:val="a2"/>
    <w:next w:val="a2"/>
    <w:uiPriority w:val="99"/>
    <w:rsid w:val="00B94DED"/>
    <w:pPr>
      <w:spacing w:before="75"/>
      <w:ind w:left="170"/>
      <w:jc w:val="both"/>
    </w:pPr>
    <w:rPr>
      <w:rFonts w:ascii="Arial" w:hAnsi="Arial" w:cs="Arial"/>
      <w:color w:val="353842"/>
      <w:sz w:val="24"/>
      <w:szCs w:val="24"/>
      <w:shd w:val="clear" w:color="auto" w:fill="F0F0F0"/>
    </w:rPr>
  </w:style>
  <w:style w:type="paragraph" w:customStyle="1" w:styleId="afffa">
    <w:name w:val="Нормальный (таблица)"/>
    <w:basedOn w:val="a2"/>
    <w:next w:val="a2"/>
    <w:uiPriority w:val="99"/>
    <w:rsid w:val="00B94DED"/>
    <w:pPr>
      <w:jc w:val="both"/>
    </w:pPr>
    <w:rPr>
      <w:rFonts w:ascii="Arial" w:hAnsi="Arial" w:cs="Arial"/>
      <w:sz w:val="24"/>
      <w:szCs w:val="24"/>
    </w:rPr>
  </w:style>
  <w:style w:type="paragraph" w:customStyle="1" w:styleId="afffb">
    <w:name w:val="Таблицы (моноширинный)"/>
    <w:basedOn w:val="a2"/>
    <w:next w:val="a2"/>
    <w:uiPriority w:val="99"/>
    <w:rsid w:val="00B94DED"/>
    <w:rPr>
      <w:rFonts w:ascii="Courier New" w:hAnsi="Courier New" w:cs="Courier New"/>
      <w:sz w:val="24"/>
      <w:szCs w:val="24"/>
    </w:rPr>
  </w:style>
  <w:style w:type="paragraph" w:customStyle="1" w:styleId="Tabletext">
    <w:name w:val="Table text"/>
    <w:basedOn w:val="a2"/>
    <w:uiPriority w:val="99"/>
    <w:rsid w:val="00B94DED"/>
    <w:pPr>
      <w:widowControl/>
      <w:autoSpaceDE/>
      <w:autoSpaceDN/>
      <w:adjustRightInd/>
    </w:pPr>
    <w:rPr>
      <w:sz w:val="28"/>
      <w:szCs w:val="24"/>
      <w:lang w:eastAsia="zh-CN"/>
    </w:rPr>
  </w:style>
  <w:style w:type="paragraph" w:customStyle="1" w:styleId="Tableheader">
    <w:name w:val="Table_header"/>
    <w:basedOn w:val="Tabletext"/>
    <w:uiPriority w:val="99"/>
    <w:rsid w:val="00B94DED"/>
    <w:pPr>
      <w:suppressAutoHyphens/>
      <w:jc w:val="center"/>
    </w:pPr>
  </w:style>
  <w:style w:type="character" w:customStyle="1" w:styleId="apple-style-span">
    <w:name w:val="apple-style-span"/>
    <w:rsid w:val="00B94DED"/>
  </w:style>
  <w:style w:type="paragraph" w:customStyle="1" w:styleId="110">
    <w:name w:val="Заголовок 11"/>
    <w:basedOn w:val="a2"/>
    <w:next w:val="a2"/>
    <w:rsid w:val="009A7321"/>
    <w:pPr>
      <w:keepNext/>
      <w:suppressAutoHyphens/>
      <w:autoSpaceDE/>
      <w:autoSpaceDN/>
      <w:adjustRightInd/>
      <w:ind w:left="928" w:hanging="360"/>
      <w:jc w:val="center"/>
      <w:outlineLvl w:val="0"/>
    </w:pPr>
    <w:rPr>
      <w:rFonts w:eastAsia="Lucida Sans Unicode"/>
      <w:b/>
      <w:bCs/>
      <w:sz w:val="36"/>
      <w:szCs w:val="36"/>
      <w:lang w:eastAsia="hi-IN" w:bidi="hi-IN"/>
    </w:rPr>
  </w:style>
  <w:style w:type="character" w:customStyle="1" w:styleId="WW8Num17z2">
    <w:name w:val="WW8Num17z2"/>
    <w:rsid w:val="009E74F1"/>
  </w:style>
  <w:style w:type="paragraph" w:customStyle="1" w:styleId="ConsPlusNormal2">
    <w:name w:val="ConsPlusNormal"/>
    <w:rsid w:val="009E74F1"/>
    <w:pPr>
      <w:widowControl w:val="0"/>
      <w:suppressAutoHyphens/>
      <w:autoSpaceDE w:val="0"/>
      <w:spacing w:after="0" w:line="240" w:lineRule="auto"/>
    </w:pPr>
    <w:rPr>
      <w:rFonts w:ascii="Arial" w:eastAsia="Arial" w:hAnsi="Arial" w:cs="Arial"/>
      <w:sz w:val="20"/>
      <w:szCs w:val="20"/>
      <w:lang w:eastAsia="hi-IN" w:bidi="hi-IN"/>
    </w:rPr>
  </w:style>
  <w:style w:type="paragraph" w:customStyle="1" w:styleId="2f3">
    <w:name w:val="Абзац списка2"/>
    <w:basedOn w:val="a2"/>
    <w:rsid w:val="009E74F1"/>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WW8Num1z0">
    <w:name w:val="WW8Num1z0"/>
    <w:rsid w:val="00CD7C9D"/>
    <w:rPr>
      <w:rFonts w:cs="Times New Roman"/>
      <w:b w:val="0"/>
      <w:i w:val="0"/>
      <w:sz w:val="24"/>
      <w:szCs w:val="24"/>
    </w:rPr>
  </w:style>
  <w:style w:type="character" w:customStyle="1" w:styleId="WW8Num2z1">
    <w:name w:val="WW8Num2z1"/>
    <w:rsid w:val="00CD7C9D"/>
  </w:style>
  <w:style w:type="character" w:customStyle="1" w:styleId="WW8Num2z2">
    <w:name w:val="WW8Num2z2"/>
    <w:rsid w:val="00CD7C9D"/>
  </w:style>
  <w:style w:type="character" w:customStyle="1" w:styleId="WW8Num2z3">
    <w:name w:val="WW8Num2z3"/>
    <w:rsid w:val="00CD7C9D"/>
  </w:style>
  <w:style w:type="character" w:customStyle="1" w:styleId="WW8Num2z4">
    <w:name w:val="WW8Num2z4"/>
    <w:rsid w:val="00CD7C9D"/>
  </w:style>
  <w:style w:type="character" w:customStyle="1" w:styleId="WW8Num2z5">
    <w:name w:val="WW8Num2z5"/>
    <w:rsid w:val="00CD7C9D"/>
  </w:style>
  <w:style w:type="character" w:customStyle="1" w:styleId="WW8Num2z6">
    <w:name w:val="WW8Num2z6"/>
    <w:rsid w:val="00CD7C9D"/>
  </w:style>
  <w:style w:type="character" w:customStyle="1" w:styleId="WW8Num2z7">
    <w:name w:val="WW8Num2z7"/>
    <w:rsid w:val="00CD7C9D"/>
  </w:style>
  <w:style w:type="character" w:customStyle="1" w:styleId="WW8Num2z8">
    <w:name w:val="WW8Num2z8"/>
    <w:rsid w:val="00CD7C9D"/>
  </w:style>
  <w:style w:type="character" w:customStyle="1" w:styleId="WW8Num3z2">
    <w:name w:val="WW8Num3z2"/>
    <w:rsid w:val="00CD7C9D"/>
  </w:style>
  <w:style w:type="character" w:customStyle="1" w:styleId="WW8Num3z4">
    <w:name w:val="WW8Num3z4"/>
    <w:rsid w:val="00CD7C9D"/>
  </w:style>
  <w:style w:type="character" w:customStyle="1" w:styleId="WW8Num3z5">
    <w:name w:val="WW8Num3z5"/>
    <w:rsid w:val="00CD7C9D"/>
  </w:style>
  <w:style w:type="character" w:customStyle="1" w:styleId="WW8Num3z6">
    <w:name w:val="WW8Num3z6"/>
    <w:rsid w:val="00CD7C9D"/>
  </w:style>
  <w:style w:type="character" w:customStyle="1" w:styleId="WW8Num3z7">
    <w:name w:val="WW8Num3z7"/>
    <w:rsid w:val="00CD7C9D"/>
  </w:style>
  <w:style w:type="character" w:customStyle="1" w:styleId="WW8Num3z8">
    <w:name w:val="WW8Num3z8"/>
    <w:rsid w:val="00CD7C9D"/>
  </w:style>
  <w:style w:type="character" w:customStyle="1" w:styleId="WW8Num4z1">
    <w:name w:val="WW8Num4z1"/>
    <w:rsid w:val="00CD7C9D"/>
  </w:style>
  <w:style w:type="character" w:customStyle="1" w:styleId="WW8Num4z2">
    <w:name w:val="WW8Num4z2"/>
    <w:rsid w:val="00CD7C9D"/>
  </w:style>
  <w:style w:type="character" w:customStyle="1" w:styleId="WW8Num4z3">
    <w:name w:val="WW8Num4z3"/>
    <w:rsid w:val="00CD7C9D"/>
  </w:style>
  <w:style w:type="character" w:customStyle="1" w:styleId="WW8Num4z4">
    <w:name w:val="WW8Num4z4"/>
    <w:rsid w:val="00CD7C9D"/>
  </w:style>
  <w:style w:type="character" w:customStyle="1" w:styleId="WW8Num4z5">
    <w:name w:val="WW8Num4z5"/>
    <w:rsid w:val="00CD7C9D"/>
  </w:style>
  <w:style w:type="character" w:customStyle="1" w:styleId="WW8Num4z6">
    <w:name w:val="WW8Num4z6"/>
    <w:rsid w:val="00CD7C9D"/>
  </w:style>
  <w:style w:type="character" w:customStyle="1" w:styleId="WW8Num4z7">
    <w:name w:val="WW8Num4z7"/>
    <w:rsid w:val="00CD7C9D"/>
  </w:style>
  <w:style w:type="character" w:customStyle="1" w:styleId="WW8Num4z8">
    <w:name w:val="WW8Num4z8"/>
    <w:rsid w:val="00CD7C9D"/>
  </w:style>
  <w:style w:type="character" w:customStyle="1" w:styleId="WW8Num6z0">
    <w:name w:val="WW8Num6z0"/>
    <w:rsid w:val="00CD7C9D"/>
    <w:rPr>
      <w:rFonts w:hint="default"/>
    </w:rPr>
  </w:style>
  <w:style w:type="character" w:customStyle="1" w:styleId="WW8Num6z1">
    <w:name w:val="WW8Num6z1"/>
    <w:rsid w:val="00CD7C9D"/>
  </w:style>
  <w:style w:type="character" w:customStyle="1" w:styleId="WW8Num6z2">
    <w:name w:val="WW8Num6z2"/>
    <w:rsid w:val="00CD7C9D"/>
  </w:style>
  <w:style w:type="character" w:customStyle="1" w:styleId="WW8Num6z3">
    <w:name w:val="WW8Num6z3"/>
    <w:rsid w:val="00CD7C9D"/>
  </w:style>
  <w:style w:type="character" w:customStyle="1" w:styleId="WW8Num6z4">
    <w:name w:val="WW8Num6z4"/>
    <w:rsid w:val="00CD7C9D"/>
  </w:style>
  <w:style w:type="character" w:customStyle="1" w:styleId="WW8Num6z5">
    <w:name w:val="WW8Num6z5"/>
    <w:rsid w:val="00CD7C9D"/>
  </w:style>
  <w:style w:type="character" w:customStyle="1" w:styleId="WW8Num6z6">
    <w:name w:val="WW8Num6z6"/>
    <w:rsid w:val="00CD7C9D"/>
  </w:style>
  <w:style w:type="character" w:customStyle="1" w:styleId="WW8Num6z7">
    <w:name w:val="WW8Num6z7"/>
    <w:rsid w:val="00CD7C9D"/>
  </w:style>
  <w:style w:type="character" w:customStyle="1" w:styleId="WW8Num6z8">
    <w:name w:val="WW8Num6z8"/>
    <w:rsid w:val="00CD7C9D"/>
  </w:style>
  <w:style w:type="character" w:customStyle="1" w:styleId="WW8Num7z0">
    <w:name w:val="WW8Num7z0"/>
    <w:rsid w:val="00CD7C9D"/>
    <w:rPr>
      <w:rFonts w:ascii="Arial" w:hAnsi="Arial" w:cs="Arial"/>
    </w:rPr>
  </w:style>
  <w:style w:type="character" w:customStyle="1" w:styleId="WW8Num7z1">
    <w:name w:val="WW8Num7z1"/>
    <w:rsid w:val="00CD7C9D"/>
  </w:style>
  <w:style w:type="character" w:customStyle="1" w:styleId="WW8Num7z2">
    <w:name w:val="WW8Num7z2"/>
    <w:rsid w:val="00CD7C9D"/>
  </w:style>
  <w:style w:type="character" w:customStyle="1" w:styleId="WW8Num7z3">
    <w:name w:val="WW8Num7z3"/>
    <w:rsid w:val="00CD7C9D"/>
  </w:style>
  <w:style w:type="character" w:customStyle="1" w:styleId="WW8Num7z4">
    <w:name w:val="WW8Num7z4"/>
    <w:rsid w:val="00CD7C9D"/>
  </w:style>
  <w:style w:type="character" w:customStyle="1" w:styleId="WW8Num7z5">
    <w:name w:val="WW8Num7z5"/>
    <w:rsid w:val="00CD7C9D"/>
  </w:style>
  <w:style w:type="character" w:customStyle="1" w:styleId="WW8Num7z6">
    <w:name w:val="WW8Num7z6"/>
    <w:rsid w:val="00CD7C9D"/>
  </w:style>
  <w:style w:type="character" w:customStyle="1" w:styleId="WW8Num7z7">
    <w:name w:val="WW8Num7z7"/>
    <w:rsid w:val="00CD7C9D"/>
  </w:style>
  <w:style w:type="character" w:customStyle="1" w:styleId="WW8Num7z8">
    <w:name w:val="WW8Num7z8"/>
    <w:rsid w:val="00CD7C9D"/>
  </w:style>
  <w:style w:type="character" w:customStyle="1" w:styleId="WW8Num8z1">
    <w:name w:val="WW8Num8z1"/>
    <w:rsid w:val="00CD7C9D"/>
  </w:style>
  <w:style w:type="character" w:customStyle="1" w:styleId="WW8Num8z2">
    <w:name w:val="WW8Num8z2"/>
    <w:rsid w:val="00CD7C9D"/>
  </w:style>
  <w:style w:type="character" w:customStyle="1" w:styleId="WW8Num8z3">
    <w:name w:val="WW8Num8z3"/>
    <w:rsid w:val="00CD7C9D"/>
  </w:style>
  <w:style w:type="character" w:customStyle="1" w:styleId="WW8Num8z4">
    <w:name w:val="WW8Num8z4"/>
    <w:rsid w:val="00CD7C9D"/>
  </w:style>
  <w:style w:type="character" w:customStyle="1" w:styleId="WW8Num8z5">
    <w:name w:val="WW8Num8z5"/>
    <w:rsid w:val="00CD7C9D"/>
  </w:style>
  <w:style w:type="character" w:customStyle="1" w:styleId="WW8Num8z6">
    <w:name w:val="WW8Num8z6"/>
    <w:rsid w:val="00CD7C9D"/>
  </w:style>
  <w:style w:type="character" w:customStyle="1" w:styleId="WW8Num8z7">
    <w:name w:val="WW8Num8z7"/>
    <w:rsid w:val="00CD7C9D"/>
  </w:style>
  <w:style w:type="character" w:customStyle="1" w:styleId="WW8Num8z8">
    <w:name w:val="WW8Num8z8"/>
    <w:rsid w:val="00CD7C9D"/>
  </w:style>
  <w:style w:type="character" w:customStyle="1" w:styleId="1f4">
    <w:name w:val="Знак примечания1"/>
    <w:basedOn w:val="13"/>
    <w:rsid w:val="00CD7C9D"/>
    <w:rPr>
      <w:sz w:val="16"/>
      <w:szCs w:val="16"/>
    </w:rPr>
  </w:style>
  <w:style w:type="character" w:customStyle="1" w:styleId="afffc">
    <w:name w:val="Текст примечания Знак"/>
    <w:basedOn w:val="13"/>
    <w:rsid w:val="00CD7C9D"/>
    <w:rPr>
      <w:w w:val="90"/>
    </w:rPr>
  </w:style>
  <w:style w:type="character" w:customStyle="1" w:styleId="afffd">
    <w:name w:val="Тема примечания Знак"/>
    <w:basedOn w:val="afffc"/>
    <w:rsid w:val="00CD7C9D"/>
    <w:rPr>
      <w:b/>
      <w:bCs/>
    </w:rPr>
  </w:style>
  <w:style w:type="character" w:customStyle="1" w:styleId="afffe">
    <w:name w:val="Символ сноски"/>
    <w:rsid w:val="00CD7C9D"/>
    <w:rPr>
      <w:vertAlign w:val="superscript"/>
    </w:rPr>
  </w:style>
  <w:style w:type="character" w:styleId="affff">
    <w:name w:val="endnote reference"/>
    <w:rsid w:val="00CD7C9D"/>
    <w:rPr>
      <w:vertAlign w:val="superscript"/>
    </w:rPr>
  </w:style>
  <w:style w:type="paragraph" w:customStyle="1" w:styleId="1f5">
    <w:name w:val="Текст примечания1"/>
    <w:basedOn w:val="a2"/>
    <w:rsid w:val="00CD7C9D"/>
    <w:pPr>
      <w:widowControl/>
      <w:suppressAutoHyphens/>
      <w:autoSpaceDE/>
      <w:autoSpaceDN/>
      <w:adjustRightInd/>
      <w:ind w:left="-142" w:firstLine="709"/>
    </w:pPr>
    <w:rPr>
      <w:w w:val="90"/>
      <w:lang w:eastAsia="ar-SA"/>
    </w:rPr>
  </w:style>
  <w:style w:type="paragraph" w:styleId="affff0">
    <w:name w:val="annotation text"/>
    <w:basedOn w:val="a2"/>
    <w:link w:val="1f6"/>
    <w:uiPriority w:val="99"/>
    <w:semiHidden/>
    <w:unhideWhenUsed/>
    <w:rsid w:val="00CD7C9D"/>
  </w:style>
  <w:style w:type="character" w:customStyle="1" w:styleId="1f6">
    <w:name w:val="Текст примечания Знак1"/>
    <w:basedOn w:val="a3"/>
    <w:link w:val="affff0"/>
    <w:uiPriority w:val="99"/>
    <w:semiHidden/>
    <w:rsid w:val="00CD7C9D"/>
    <w:rPr>
      <w:rFonts w:ascii="Times New Roman" w:eastAsia="Times New Roman" w:hAnsi="Times New Roman" w:cs="Times New Roman"/>
      <w:sz w:val="20"/>
      <w:szCs w:val="20"/>
      <w:lang w:eastAsia="ru-RU"/>
    </w:rPr>
  </w:style>
  <w:style w:type="paragraph" w:styleId="affff1">
    <w:name w:val="annotation subject"/>
    <w:basedOn w:val="1f5"/>
    <w:next w:val="1f5"/>
    <w:link w:val="1f7"/>
    <w:rsid w:val="00CD7C9D"/>
    <w:rPr>
      <w:b/>
      <w:bCs/>
    </w:rPr>
  </w:style>
  <w:style w:type="character" w:customStyle="1" w:styleId="1f7">
    <w:name w:val="Тема примечания Знак1"/>
    <w:basedOn w:val="1f6"/>
    <w:link w:val="affff1"/>
    <w:rsid w:val="00CD7C9D"/>
    <w:rPr>
      <w:b/>
      <w:bCs/>
      <w:w w:val="90"/>
      <w:lang w:eastAsia="ar-SA"/>
    </w:rPr>
  </w:style>
  <w:style w:type="paragraph" w:customStyle="1" w:styleId="Style3">
    <w:name w:val="Style3"/>
    <w:basedOn w:val="a2"/>
    <w:rsid w:val="00CD7C9D"/>
    <w:pPr>
      <w:suppressAutoHyphens/>
      <w:autoSpaceDN/>
      <w:adjustRightInd/>
      <w:spacing w:line="258" w:lineRule="exact"/>
      <w:jc w:val="center"/>
    </w:pPr>
    <w:rPr>
      <w:sz w:val="24"/>
      <w:szCs w:val="24"/>
      <w:lang w:eastAsia="ar-SA"/>
    </w:rPr>
  </w:style>
  <w:style w:type="paragraph" w:customStyle="1" w:styleId="54">
    <w:name w:val="Знак Знак5"/>
    <w:basedOn w:val="a2"/>
    <w:rsid w:val="00CD7C9D"/>
    <w:pPr>
      <w:widowControl/>
      <w:suppressAutoHyphens/>
      <w:autoSpaceDE/>
      <w:autoSpaceDN/>
      <w:adjustRightInd/>
    </w:pPr>
    <w:rPr>
      <w:rFonts w:ascii="Verdana" w:hAnsi="Verdana" w:cs="Verdana"/>
      <w:lang w:val="en-US" w:eastAsia="ar-SA"/>
    </w:rPr>
  </w:style>
  <w:style w:type="paragraph" w:customStyle="1" w:styleId="230">
    <w:name w:val="Основной текст 23"/>
    <w:basedOn w:val="a2"/>
    <w:rsid w:val="00CD7C9D"/>
    <w:pPr>
      <w:widowControl/>
      <w:suppressAutoHyphens/>
      <w:autoSpaceDE/>
      <w:autoSpaceDN/>
      <w:adjustRightInd/>
      <w:spacing w:after="120" w:line="480" w:lineRule="auto"/>
    </w:pPr>
    <w:rPr>
      <w:sz w:val="24"/>
      <w:szCs w:val="24"/>
      <w:lang w:eastAsia="ar-SA"/>
    </w:rPr>
  </w:style>
  <w:style w:type="paragraph" w:customStyle="1" w:styleId="220">
    <w:name w:val="Основной текст 22"/>
    <w:basedOn w:val="a2"/>
    <w:rsid w:val="00CD7C9D"/>
    <w:pPr>
      <w:widowControl/>
      <w:suppressAutoHyphens/>
      <w:autoSpaceDE/>
      <w:autoSpaceDN/>
      <w:adjustRightInd/>
      <w:spacing w:after="120" w:line="480" w:lineRule="auto"/>
    </w:pPr>
    <w:rPr>
      <w:rFonts w:ascii="Calibri" w:hAnsi="Calibri" w:cs="Calibri"/>
      <w:sz w:val="22"/>
      <w:szCs w:val="22"/>
      <w:lang w:eastAsia="ar-SA"/>
    </w:rPr>
  </w:style>
  <w:style w:type="paragraph" w:customStyle="1" w:styleId="2f4">
    <w:name w:val="_Заг.2"/>
    <w:basedOn w:val="a2"/>
    <w:uiPriority w:val="99"/>
    <w:rsid w:val="00927F99"/>
    <w:pPr>
      <w:widowControl/>
      <w:suppressAutoHyphens/>
      <w:autoSpaceDE/>
      <w:autoSpaceDN/>
      <w:adjustRightInd/>
      <w:jc w:val="both"/>
    </w:pPr>
    <w:rPr>
      <w:sz w:val="28"/>
      <w:szCs w:val="28"/>
      <w:lang w:eastAsia="ar-SA"/>
    </w:rPr>
  </w:style>
  <w:style w:type="character" w:customStyle="1" w:styleId="ae">
    <w:name w:val="Абзац списка Знак"/>
    <w:aliases w:val="SL_Абзац списка Знак"/>
    <w:link w:val="ad"/>
    <w:uiPriority w:val="34"/>
    <w:rsid w:val="00927F99"/>
  </w:style>
  <w:style w:type="paragraph" w:customStyle="1" w:styleId="SL2">
    <w:name w:val="SL_Заголовок документа 2 часть"/>
    <w:basedOn w:val="a2"/>
    <w:next w:val="a2"/>
    <w:link w:val="SL20"/>
    <w:qFormat/>
    <w:rsid w:val="00927F99"/>
    <w:pPr>
      <w:widowControl/>
      <w:autoSpaceDE/>
      <w:autoSpaceDN/>
      <w:adjustRightInd/>
      <w:spacing w:line="360" w:lineRule="auto"/>
      <w:jc w:val="center"/>
    </w:pPr>
    <w:rPr>
      <w:rFonts w:ascii="Arial" w:hAnsi="Arial"/>
      <w:b/>
      <w:sz w:val="28"/>
      <w:szCs w:val="36"/>
      <w:lang w:eastAsia="de-DE"/>
    </w:rPr>
  </w:style>
  <w:style w:type="character" w:customStyle="1" w:styleId="SL20">
    <w:name w:val="SL_Заголовок документа 2 часть Знак"/>
    <w:link w:val="SL2"/>
    <w:rsid w:val="00927F99"/>
    <w:rPr>
      <w:rFonts w:ascii="Arial" w:eastAsia="Times New Roman" w:hAnsi="Arial" w:cs="Times New Roman"/>
      <w:b/>
      <w:sz w:val="28"/>
      <w:szCs w:val="36"/>
      <w:lang w:eastAsia="de-DE"/>
    </w:rPr>
  </w:style>
  <w:style w:type="paragraph" w:customStyle="1" w:styleId="SL1">
    <w:name w:val="SL_Нумерованный список 1"/>
    <w:basedOn w:val="a2"/>
    <w:link w:val="SL10"/>
    <w:qFormat/>
    <w:rsid w:val="00927F99"/>
    <w:pPr>
      <w:widowControl/>
      <w:tabs>
        <w:tab w:val="left" w:pos="709"/>
        <w:tab w:val="left" w:pos="1276"/>
      </w:tabs>
      <w:autoSpaceDE/>
      <w:autoSpaceDN/>
      <w:adjustRightInd/>
      <w:spacing w:before="120" w:after="120"/>
      <w:ind w:firstLine="567"/>
      <w:contextualSpacing/>
      <w:jc w:val="both"/>
    </w:pPr>
    <w:rPr>
      <w:rFonts w:ascii="Arial" w:hAnsi="Arial"/>
      <w:sz w:val="24"/>
      <w:szCs w:val="24"/>
    </w:rPr>
  </w:style>
  <w:style w:type="character" w:customStyle="1" w:styleId="SL10">
    <w:name w:val="SL_Нумерованный список 1 Знак"/>
    <w:link w:val="SL1"/>
    <w:rsid w:val="00927F99"/>
    <w:rPr>
      <w:rFonts w:ascii="Arial" w:eastAsia="Times New Roman" w:hAnsi="Arial" w:cs="Times New Roman"/>
      <w:sz w:val="24"/>
      <w:szCs w:val="24"/>
      <w:lang w:eastAsia="ru-RU"/>
    </w:rPr>
  </w:style>
  <w:style w:type="paragraph" w:customStyle="1" w:styleId="a0">
    <w:name w:val="Приложение Название"/>
    <w:basedOn w:val="1"/>
    <w:next w:val="af2"/>
    <w:uiPriority w:val="29"/>
    <w:qFormat/>
    <w:rsid w:val="00927F99"/>
    <w:pPr>
      <w:keepNext w:val="0"/>
      <w:keepLines/>
      <w:numPr>
        <w:numId w:val="18"/>
      </w:numPr>
      <w:tabs>
        <w:tab w:val="left" w:pos="284"/>
      </w:tabs>
      <w:autoSpaceDE w:val="0"/>
      <w:autoSpaceDN w:val="0"/>
      <w:adjustRightInd w:val="0"/>
      <w:spacing w:before="240" w:after="454" w:line="276" w:lineRule="auto"/>
      <w:jc w:val="center"/>
    </w:pPr>
    <w:rPr>
      <w:rFonts w:eastAsiaTheme="majorEastAsia" w:cstheme="majorBidi"/>
      <w:b/>
      <w:caps/>
      <w:kern w:val="0"/>
      <w:sz w:val="24"/>
      <w:szCs w:val="28"/>
      <w:lang w:eastAsia="en-US"/>
    </w:rPr>
  </w:style>
  <w:style w:type="numbering" w:customStyle="1" w:styleId="a">
    <w:name w:val="Нумерация приложений"/>
    <w:uiPriority w:val="99"/>
    <w:rsid w:val="00927F99"/>
    <w:pPr>
      <w:numPr>
        <w:numId w:val="17"/>
      </w:numPr>
    </w:pPr>
  </w:style>
  <w:style w:type="paragraph" w:customStyle="1" w:styleId="111">
    <w:name w:val="Текст нормативного документа11"/>
    <w:basedOn w:val="a2"/>
    <w:autoRedefine/>
    <w:rsid w:val="00927F99"/>
    <w:pPr>
      <w:widowControl/>
      <w:autoSpaceDE/>
      <w:autoSpaceDN/>
      <w:adjustRightInd/>
      <w:jc w:val="both"/>
    </w:pPr>
    <w:rPr>
      <w:bCs/>
      <w:sz w:val="24"/>
      <w:szCs w:val="24"/>
    </w:rPr>
  </w:style>
  <w:style w:type="paragraph" w:customStyle="1" w:styleId="SL21">
    <w:name w:val="SL_Нумерованный список2"/>
    <w:basedOn w:val="SL1"/>
    <w:qFormat/>
    <w:rsid w:val="00927F99"/>
    <w:pPr>
      <w:tabs>
        <w:tab w:val="clear" w:pos="709"/>
      </w:tabs>
      <w:ind w:left="3948" w:hanging="360"/>
    </w:p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mobileonline.garant.ru/document?id=12048567&amp;sub=6012" TargetMode="External"/><Relationship Id="rId117" Type="http://schemas.openxmlformats.org/officeDocument/2006/relationships/hyperlink" Target="consultantplus://offline/ref=5ADE3F33A938E4AD4985D5B4CE85A4C3387005F7F7092651F26D89039D80EC87E4824369C0B3ED29UDu0O" TargetMode="External"/><Relationship Id="rId21" Type="http://schemas.openxmlformats.org/officeDocument/2006/relationships/hyperlink" Target="http://mobileonline.garant.ru/document?id=12037300&amp;sub=0" TargetMode="External"/><Relationship Id="rId42" Type="http://schemas.openxmlformats.org/officeDocument/2006/relationships/hyperlink" Target="http://mobileonline.garant.ru/document?id=12052272&amp;sub=0" TargetMode="External"/><Relationship Id="rId47" Type="http://schemas.openxmlformats.org/officeDocument/2006/relationships/hyperlink" Target="http://mobileonline.garant.ru/document?id=12048567&amp;sub=0" TargetMode="External"/><Relationship Id="rId63" Type="http://schemas.openxmlformats.org/officeDocument/2006/relationships/hyperlink" Target="http://mobileonline.garant.ru/document?id=12048567&amp;sub=0" TargetMode="External"/><Relationship Id="rId68" Type="http://schemas.openxmlformats.org/officeDocument/2006/relationships/hyperlink" Target="http://mobileonline.garant.ru/document?id=12048567&amp;sub=0" TargetMode="External"/><Relationship Id="rId84" Type="http://schemas.openxmlformats.org/officeDocument/2006/relationships/hyperlink" Target="consultantplus://offline/ref=54A7A22CDF445F81FD8D9D4050FC38C2BCBC5AC21C326C7BB4B9A3AD197062B083E68207CC26r4Y7I" TargetMode="External"/><Relationship Id="rId89" Type="http://schemas.openxmlformats.org/officeDocument/2006/relationships/hyperlink" Target="consultantplus://offline/ref=7BE35F5F82088ED71D9EDB884CD2BC555AE29525214B1F13E93B0C32057A6F4DE4AB02CA052704E23B0BB3hCu1K" TargetMode="External"/><Relationship Id="rId112" Type="http://schemas.openxmlformats.org/officeDocument/2006/relationships/hyperlink" Target="consultantplus://offline/ref=7BE35F5F82088ED71D9EDB884CD2BC555AE29525214B1F13E93B0C32057A6F4DE4AB02CA052704E23B0BB3hCu1K" TargetMode="External"/><Relationship Id="rId133" Type="http://schemas.openxmlformats.org/officeDocument/2006/relationships/hyperlink" Target="consultantplus://offline/ref=5ADE3F33A938E4AD4985CBB9D8E9F8C83C725DFCF5082F03A732D25ECA89E6D0A3CD1A2B84BEEC28D1021DUAu9O" TargetMode="External"/><Relationship Id="rId138" Type="http://schemas.openxmlformats.org/officeDocument/2006/relationships/hyperlink" Target="consultantplus://offline/ref=5ADE3F33A938E4AD4985D5B4CE85A4C3387E01F5F3052651F26D89039D80EC87E4824369C0B3ED29UDu5O" TargetMode="External"/><Relationship Id="rId154" Type="http://schemas.openxmlformats.org/officeDocument/2006/relationships/hyperlink" Target="consultantplus://offline/ref=5ADE3F33A938E4AD4985D5B4CE85A4C3387F07F2F6082651F26D89039D80EC87E4824369C0B3E92FUDu9O" TargetMode="External"/><Relationship Id="rId159" Type="http://schemas.openxmlformats.org/officeDocument/2006/relationships/hyperlink" Target="consultantplus://offline/ref=5ADE3F33A938E4AD4985D5B4CE85A4C3387005F7F7092651F26D89039D80EC87E4824369C0B3ED29UDu0O" TargetMode="External"/><Relationship Id="rId16" Type="http://schemas.openxmlformats.org/officeDocument/2006/relationships/hyperlink" Target="http://mobileonline.garant.ru/document?id=12077515&amp;sub=0" TargetMode="External"/><Relationship Id="rId107" Type="http://schemas.openxmlformats.org/officeDocument/2006/relationships/hyperlink" Target="consultantplus://offline/ref=30A24C5631BEA706E48AC1969CB7349C4893CDEF805BAFD32DAE592BE31DFD1CEE16ABD6249650x8H" TargetMode="External"/><Relationship Id="rId11" Type="http://schemas.openxmlformats.org/officeDocument/2006/relationships/hyperlink" Target="http://mobileonline.garant.ru/document?id=93875&amp;sub=0" TargetMode="External"/><Relationship Id="rId32" Type="http://schemas.openxmlformats.org/officeDocument/2006/relationships/hyperlink" Target="http://municipal.garant.ru/document?id=12048567&amp;sub=1002" TargetMode="External"/><Relationship Id="rId37" Type="http://schemas.openxmlformats.org/officeDocument/2006/relationships/hyperlink" Target="http://mobileonline.garant.ru/document?id=12048567&amp;sub=1102" TargetMode="External"/><Relationship Id="rId53" Type="http://schemas.openxmlformats.org/officeDocument/2006/relationships/hyperlink" Target="http://mobileonline.garant.ru/document?id=12084522&amp;sub=21" TargetMode="External"/><Relationship Id="rId58" Type="http://schemas.openxmlformats.org/officeDocument/2006/relationships/hyperlink" Target="http://mobileonline.garant.ru/document?id=12048567&amp;sub=1408" TargetMode="External"/><Relationship Id="rId74" Type="http://schemas.openxmlformats.org/officeDocument/2006/relationships/hyperlink" Target="http://mobileonline.garant.ru/document?id=12048567&amp;sub=200" TargetMode="External"/><Relationship Id="rId79" Type="http://schemas.openxmlformats.org/officeDocument/2006/relationships/hyperlink" Target="http://municipal.garant.ru/document?id=10064072&amp;sub=139" TargetMode="External"/><Relationship Id="rId102" Type="http://schemas.openxmlformats.org/officeDocument/2006/relationships/footer" Target="footer2.xml"/><Relationship Id="rId123" Type="http://schemas.openxmlformats.org/officeDocument/2006/relationships/hyperlink" Target="consultantplus://offline/ref=5ADE3F33A938E4AD4985D5B4CE85A4C3387F07F2F6082651F26D89039D80EC87E4824369C0B3E82EUDu2O" TargetMode="External"/><Relationship Id="rId128" Type="http://schemas.openxmlformats.org/officeDocument/2006/relationships/hyperlink" Target="consultantplus://offline/ref=5ADE3F33A938E4AD4985D5B4CE85A4C3387F07F2F6082651F26D89039D80EC87E4824369C0B3E828UDu7O" TargetMode="External"/><Relationship Id="rId144" Type="http://schemas.openxmlformats.org/officeDocument/2006/relationships/hyperlink" Target="consultantplus://offline/ref=5ADE3F33A938E4AD4985CBB9D8E9F8C83C725DFCF5082F03A732D25ECA89E6D0A3CD1A2B84BEEC28D1021DUAu9O" TargetMode="External"/><Relationship Id="rId149" Type="http://schemas.openxmlformats.org/officeDocument/2006/relationships/hyperlink" Target="consultantplus://offline/ref=BB9D4A4BED973BCD993F83D524D322DC9D2C91F8BD3C5D5A564F39E0F67D9ADC930C10D791C0C3EBa1r7H" TargetMode="External"/><Relationship Id="rId5" Type="http://schemas.openxmlformats.org/officeDocument/2006/relationships/webSettings" Target="webSettings.xml"/><Relationship Id="rId90" Type="http://schemas.openxmlformats.org/officeDocument/2006/relationships/hyperlink" Target="consultantplus://offline/ref=BB9D4A4BED973BCD993F83D524D322DC9D2C91F8BD3C5D5A564F39E0F67D9ADC930C10D791C0C3E9a1rDH" TargetMode="External"/><Relationship Id="rId95" Type="http://schemas.openxmlformats.org/officeDocument/2006/relationships/hyperlink" Target="consultantplus://offline/ref=EB950E2B92A46A5086634F8D620F752C640685D069D3C217567E90426700C6843483D5B9151CB0B13009ABzAmCI" TargetMode="External"/><Relationship Id="rId160" Type="http://schemas.openxmlformats.org/officeDocument/2006/relationships/hyperlink" Target="consultantplus://offline/ref=5ADE3F33A938E4AD4985D5B4CE85A4C3387F07F2F6082651F26D89039D80EC87E4824369C0B3E829UDu2O" TargetMode="External"/><Relationship Id="rId165" Type="http://schemas.openxmlformats.org/officeDocument/2006/relationships/header" Target="header5.xml"/><Relationship Id="rId22" Type="http://schemas.openxmlformats.org/officeDocument/2006/relationships/hyperlink" Target="consultantplus://offline/ref=CDFC06B09141DD0EDAED941F0A18110E23E6094FDD107F62726965860E11187D8CFBC783575895F3DFgFM" TargetMode="External"/><Relationship Id="rId27" Type="http://schemas.openxmlformats.org/officeDocument/2006/relationships/hyperlink" Target="http://mobileonline.garant.ru/document?id=12048567&amp;sub=6012" TargetMode="External"/><Relationship Id="rId43" Type="http://schemas.openxmlformats.org/officeDocument/2006/relationships/hyperlink" Target="http://mobileonline.garant.ru/document?id=12025268&amp;sub=0" TargetMode="External"/><Relationship Id="rId48" Type="http://schemas.openxmlformats.org/officeDocument/2006/relationships/hyperlink" Target="http://mobileonline.garant.ru/document?id=12046661&amp;sub=0" TargetMode="External"/><Relationship Id="rId64" Type="http://schemas.openxmlformats.org/officeDocument/2006/relationships/hyperlink" Target="http://mobileonline.garant.ru/document?id=93875&amp;sub=0" TargetMode="External"/><Relationship Id="rId69" Type="http://schemas.openxmlformats.org/officeDocument/2006/relationships/hyperlink" Target="http://mobileonline.garant.ru/document?id=93875&amp;sub=0" TargetMode="External"/><Relationship Id="rId113" Type="http://schemas.openxmlformats.org/officeDocument/2006/relationships/hyperlink" Target="consultantplus://offline/ref=5ADE3F33A938E4AD4985D5B4CE85A4C3387F07F2F6082651F26D89039D80EC87E4824369C0B3E82BUDu1O" TargetMode="External"/><Relationship Id="rId118" Type="http://schemas.openxmlformats.org/officeDocument/2006/relationships/hyperlink" Target="consultantplus://offline/ref=5ADE3F33A938E4AD4985CBB9D8E9F8C83C725DFCF5082F03A732D25ECA89E6D0A3CD1A2B84BEEC28D1021DUAu9O" TargetMode="External"/><Relationship Id="rId134" Type="http://schemas.openxmlformats.org/officeDocument/2006/relationships/hyperlink" Target="consultantplus://offline/ref=5ADE3F33A938E4AD4985D5B4CE85A4C3387005F7F7092651F26D89039D80EC87E4824369C0B3ED29UDu0O" TargetMode="External"/><Relationship Id="rId139" Type="http://schemas.openxmlformats.org/officeDocument/2006/relationships/hyperlink" Target="consultantplus://offline/ref=5ADE3F33A938E4AD4985D5B4CE85A4C3387F07F2F6082651F26D89039D80EC87E4824369C0B3E820UDu7O" TargetMode="External"/><Relationship Id="rId80" Type="http://schemas.openxmlformats.org/officeDocument/2006/relationships/hyperlink" Target="http://municipal.garant.ru/document?id=10100083&amp;sub=0" TargetMode="External"/><Relationship Id="rId85" Type="http://schemas.openxmlformats.org/officeDocument/2006/relationships/hyperlink" Target="consultantplus://offline/ref=54A7A22CDF445F81FD8D9D4050FC38C2BCBC5AC21C326C7BB4B9A3AD197062B083E68207CC26r4Y7I" TargetMode="External"/><Relationship Id="rId150" Type="http://schemas.openxmlformats.org/officeDocument/2006/relationships/hyperlink" Target="consultantplus://offline/ref=8B09A25E85D45AF6DE8AEEA8D51F7A1E807628D0C621F259E71E4F1E35FE6D0AA4A0F06E6AB2A409o2I8I" TargetMode="External"/><Relationship Id="rId155" Type="http://schemas.openxmlformats.org/officeDocument/2006/relationships/hyperlink" Target="consultantplus://offline/ref=5ADE3F33A938E4AD4985D5B4CE85A4C3387005F7F7092651F26D89039D80EC87E4824369C0B3ED29UDu0O" TargetMode="External"/><Relationship Id="rId12" Type="http://schemas.openxmlformats.org/officeDocument/2006/relationships/hyperlink" Target="http://mobileonline.garant.ru/document?id=70052982&amp;sub=0" TargetMode="External"/><Relationship Id="rId17" Type="http://schemas.openxmlformats.org/officeDocument/2006/relationships/hyperlink" Target="http://mobileonline.garant.ru/document?id=12048567&amp;sub=4" TargetMode="External"/><Relationship Id="rId33" Type="http://schemas.openxmlformats.org/officeDocument/2006/relationships/hyperlink" Target="http://municipal.garant.ru/document?id=12048567&amp;sub=1102" TargetMode="External"/><Relationship Id="rId38" Type="http://schemas.openxmlformats.org/officeDocument/2006/relationships/hyperlink" Target="http://mobileonline.garant.ru/document?id=12048567&amp;sub=7" TargetMode="External"/><Relationship Id="rId59" Type="http://schemas.openxmlformats.org/officeDocument/2006/relationships/hyperlink" Target="consultantplus://offline/ref=B6485A7AD581743E724CC6AA6B3F4B1AE83926EAA23D1D03D6D1D0BFA77790D2426FEB20477A1452rBzCG" TargetMode="External"/><Relationship Id="rId103" Type="http://schemas.openxmlformats.org/officeDocument/2006/relationships/footer" Target="footer3.xml"/><Relationship Id="rId108" Type="http://schemas.openxmlformats.org/officeDocument/2006/relationships/hyperlink" Target="consultantplus://offline/ref=30A24C5631BEA706E48AC1969CB7349C4893CCE9875DAFD32DAE592BE31DFD1CEE16ABD625930A3F53x9H" TargetMode="External"/><Relationship Id="rId124" Type="http://schemas.openxmlformats.org/officeDocument/2006/relationships/hyperlink" Target="consultantplus://offline/ref=5ADE3F33A938E4AD4985D5B4CE85A4C3387005F7F7092651F26D89039D80EC87E4824369C0B3ED29UDu0O" TargetMode="External"/><Relationship Id="rId129" Type="http://schemas.openxmlformats.org/officeDocument/2006/relationships/hyperlink" Target="consultantplus://offline/ref=5ADE3F33A938E4AD4985D5B4CE85A4C3387005F7F7092651F26D89039D80EC87E4824369C0B3ED29UDu0O" TargetMode="External"/><Relationship Id="rId54" Type="http://schemas.openxmlformats.org/officeDocument/2006/relationships/hyperlink" Target="http://mobileonline.garant.ru/document?id=12084522&amp;sub=0" TargetMode="External"/><Relationship Id="rId70" Type="http://schemas.openxmlformats.org/officeDocument/2006/relationships/hyperlink" Target="http://mobileonline.garant.ru/document?id=12048567&amp;sub=0" TargetMode="External"/><Relationship Id="rId75" Type="http://schemas.openxmlformats.org/officeDocument/2006/relationships/hyperlink" Target="http://mobileonline.garant.ru/document?id=12048567&amp;sub=4" TargetMode="External"/><Relationship Id="rId91" Type="http://schemas.openxmlformats.org/officeDocument/2006/relationships/hyperlink" Target="consultantplus://offline/ref=BB9D4A4BED973BCD993F83D524D322DC9D2C91F8BD3C5D5A564F39E0F67D9ADC930C10D791C0C3EBa1r7H" TargetMode="External"/><Relationship Id="rId96" Type="http://schemas.openxmlformats.org/officeDocument/2006/relationships/hyperlink" Target="consultantplus://offline/ref=15A9E01D12500840C3ADE984937F3F8176A0F50FDEC7D0D7FC028965EB64BCD07B7A7D6F93F09FV2M2I" TargetMode="External"/><Relationship Id="rId140" Type="http://schemas.openxmlformats.org/officeDocument/2006/relationships/hyperlink" Target="consultantplus://offline/ref=5ADE3F33A938E4AD4985D5B4CE85A4C3387005F7F7092651F26D89039D80EC87E4824369C0B3ED29UDu0O" TargetMode="External"/><Relationship Id="rId145" Type="http://schemas.openxmlformats.org/officeDocument/2006/relationships/hyperlink" Target="consultantplus://offline/ref=5ADE3F33A938E4AD4985CBB9D8E9F8C83C725DFCF5052E01AD32D25ECA89E6D0A3CD1A2B84BEEC28D1021CUAu4O" TargetMode="External"/><Relationship Id="rId161" Type="http://schemas.openxmlformats.org/officeDocument/2006/relationships/hyperlink" Target="consultantplus://offline/ref=5ADE3F33A938E4AD4985D5B4CE85A4C3387F07F2F6082651F26D89039D80EC87E4824369C0B3E921UDu9O"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mobileonline.garant.ru/document?id=12056199&amp;sub=3" TargetMode="External"/><Relationship Id="rId23" Type="http://schemas.openxmlformats.org/officeDocument/2006/relationships/hyperlink" Target="consultantplus://offline/ref=CDFC06B09141DD0EDAED941F0A18110E23E6094DD9117F62726965860E11187D8CFBC783575893F6DFg9M" TargetMode="External"/><Relationship Id="rId28" Type="http://schemas.openxmlformats.org/officeDocument/2006/relationships/hyperlink" Target="http://mobileonline.garant.ru/document?id=12048567&amp;sub=1002" TargetMode="External"/><Relationship Id="rId36" Type="http://schemas.openxmlformats.org/officeDocument/2006/relationships/hyperlink" Target="http://mobileonline.garant.ru/document?id=12048567&amp;sub=1002" TargetMode="External"/><Relationship Id="rId49" Type="http://schemas.openxmlformats.org/officeDocument/2006/relationships/hyperlink" Target="http://mobileonline.garant.ru/document?id=12052272&amp;sub=0" TargetMode="External"/><Relationship Id="rId57" Type="http://schemas.openxmlformats.org/officeDocument/2006/relationships/hyperlink" Target="http://mobileonline.garant.ru/document?id=12048567&amp;sub=4" TargetMode="External"/><Relationship Id="rId106" Type="http://schemas.openxmlformats.org/officeDocument/2006/relationships/hyperlink" Target="http://44gosuslugi.ru/" TargetMode="External"/><Relationship Id="rId114" Type="http://schemas.openxmlformats.org/officeDocument/2006/relationships/hyperlink" Target="consultantplus://offline/ref=5ADE3F33A938E4AD4985D5B4CE85A4C3387005F7F7092651F26D89039D80EC87E4824369C0B3ED29UDu0O" TargetMode="External"/><Relationship Id="rId119" Type="http://schemas.openxmlformats.org/officeDocument/2006/relationships/hyperlink" Target="consultantplus://offline/ref=5ADE3F33A938E4AD4985D5B4CE85A4C3387F07F2F6082651F26D89039D80EC87E4824369C0B3E82BUDu9O" TargetMode="External"/><Relationship Id="rId127" Type="http://schemas.openxmlformats.org/officeDocument/2006/relationships/hyperlink" Target="consultantplus://offline/ref=5ADE3F33A938E4AD4985CBB9D8E9F8C83C725DFCF5082F03A732D25ECA89E6D0A3CD1A2B84BEEC28D1021DUAu9O" TargetMode="External"/><Relationship Id="rId10" Type="http://schemas.openxmlformats.org/officeDocument/2006/relationships/hyperlink" Target="http://mobileonline.garant.ru/document?id=12048567&amp;sub=0" TargetMode="External"/><Relationship Id="rId31" Type="http://schemas.openxmlformats.org/officeDocument/2006/relationships/hyperlink" Target="http://municipal.garant.ru/document?id=12048567&amp;sub=6012" TargetMode="External"/><Relationship Id="rId44" Type="http://schemas.openxmlformats.org/officeDocument/2006/relationships/hyperlink" Target="http://mobileonline.garant.ru/document?id=93875&amp;sub=0" TargetMode="External"/><Relationship Id="rId52" Type="http://schemas.openxmlformats.org/officeDocument/2006/relationships/hyperlink" Target="http://mobileonline.garant.ru/document?id=12048567&amp;sub=1408" TargetMode="External"/><Relationship Id="rId60" Type="http://schemas.openxmlformats.org/officeDocument/2006/relationships/hyperlink" Target="consultantplus://offline/ref=B6485A7AD581743E724CC6AA6B3F4B1AE83926EAA23D1D03D6D1D0BFA77790D2426FEB20477A1452rBz8G" TargetMode="External"/><Relationship Id="rId65" Type="http://schemas.openxmlformats.org/officeDocument/2006/relationships/hyperlink" Target="http://mobileonline.garant.ru/document?id=70052982&amp;sub=0" TargetMode="External"/><Relationship Id="rId73" Type="http://schemas.openxmlformats.org/officeDocument/2006/relationships/hyperlink" Target="http://mobileonline.garant.ru/document?id=93875&amp;sub=0" TargetMode="External"/><Relationship Id="rId78" Type="http://schemas.openxmlformats.org/officeDocument/2006/relationships/hyperlink" Target="http://municipal.garant.ru/document?id=12048567&amp;sub=7" TargetMode="External"/><Relationship Id="rId81" Type="http://schemas.openxmlformats.org/officeDocument/2006/relationships/hyperlink" Target="http://municipal.garant.ru/document?id=12048567&amp;sub=19" TargetMode="External"/><Relationship Id="rId86" Type="http://schemas.openxmlformats.org/officeDocument/2006/relationships/hyperlink" Target="consultantplus://offline/ref=30A24C5631BEA706E48AC1969CB7349C4893CDEF805BAFD32DAE592BE31DFD1CEE16ABD6249650x8H" TargetMode="External"/><Relationship Id="rId94" Type="http://schemas.openxmlformats.org/officeDocument/2006/relationships/hyperlink" Target="consultantplus://offline/ref=EB950E2B92A46A5086634F8D620F752C640685D069D3C217567E90426700C6843483D5B9151CB0B13009ACzAm5I" TargetMode="External"/><Relationship Id="rId99" Type="http://schemas.openxmlformats.org/officeDocument/2006/relationships/hyperlink" Target="mailto:ostrovskiy@adm44.ru" TargetMode="External"/><Relationship Id="rId101" Type="http://schemas.openxmlformats.org/officeDocument/2006/relationships/header" Target="header2.xml"/><Relationship Id="rId122" Type="http://schemas.openxmlformats.org/officeDocument/2006/relationships/hyperlink" Target="consultantplus://offline/ref=5ADE3F33A938E4AD4985D5B4CE85A4C3387F07F2F6082651F26D89039D80EC87E4824369C0B3E82CUDu6O" TargetMode="External"/><Relationship Id="rId130" Type="http://schemas.openxmlformats.org/officeDocument/2006/relationships/hyperlink" Target="consultantplus://offline/ref=5ADE3F33A938E4AD4985CBB9D8E9F8C83C725DFCF5082F03A732D25ECA89E6D0A3CD1A2B84BEEC28D1021DUAu9O" TargetMode="External"/><Relationship Id="rId135" Type="http://schemas.openxmlformats.org/officeDocument/2006/relationships/hyperlink" Target="consultantplus://offline/ref=5ADE3F33A938E4AD4985CBB9D8E9F8C83C725DFCF5082F03A732D25ECA89E6D0A3CD1A2B84BEEC28D1021DUAu9O" TargetMode="External"/><Relationship Id="rId143" Type="http://schemas.openxmlformats.org/officeDocument/2006/relationships/hyperlink" Target="consultantplus://offline/ref=5ADE3F33A938E4AD4985D5B4CE85A4C33B7104F3FB082651F26D89039D80EC87E4824369C0B3EC28UDu0O" TargetMode="External"/><Relationship Id="rId148" Type="http://schemas.openxmlformats.org/officeDocument/2006/relationships/hyperlink" Target="consultantplus://offline/ref=BB9D4A4BED973BCD993F83D524D322DC9D2C91F8BD3C5D5A564F39E0F67D9ADC930C10D791C0C3E9a1rDH" TargetMode="External"/><Relationship Id="rId151" Type="http://schemas.openxmlformats.org/officeDocument/2006/relationships/hyperlink" Target="consultantplus://offline/ref=A3393629A9453B083E03642EBDDEF83E1B27331442FADAF3C13F0194389953B1AE2C4EACE44649A6F0E8FAZAq9L" TargetMode="External"/><Relationship Id="rId156" Type="http://schemas.openxmlformats.org/officeDocument/2006/relationships/hyperlink" Target="consultantplus://offline/ref=5ADE3F33A938E4AD4985CBB9D8E9F8C83C725DFCF5082F03A732D25ECA89E6D0A3CD1A2B84BEEC28D1021DUAu9O" TargetMode="External"/><Relationship Id="rId16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mobileonline.garant.ru/document?id=12048567&amp;sub=0" TargetMode="External"/><Relationship Id="rId18" Type="http://schemas.openxmlformats.org/officeDocument/2006/relationships/hyperlink" Target="http://mobileonline.garant.ru/document?id=12048567&amp;sub=1407" TargetMode="External"/><Relationship Id="rId39" Type="http://schemas.openxmlformats.org/officeDocument/2006/relationships/hyperlink" Target="http://mobileonline.garant.ru/document?id=12048567&amp;sub=0" TargetMode="External"/><Relationship Id="rId109" Type="http://schemas.openxmlformats.org/officeDocument/2006/relationships/hyperlink" Target="consultantplus://offline/ref=30A24C5631BEA706E48AC1969CB7349C4893CCE6805FAFD32DAE592BE31DFD1CEE16ABD62593093D53x2H" TargetMode="External"/><Relationship Id="rId34" Type="http://schemas.openxmlformats.org/officeDocument/2006/relationships/hyperlink" Target="http://mobileonline.garant.ru/document?id=12048567&amp;sub=6012" TargetMode="External"/><Relationship Id="rId50" Type="http://schemas.openxmlformats.org/officeDocument/2006/relationships/hyperlink" Target="http://mobileonline.garant.ru/document?id=12025268&amp;sub=0" TargetMode="External"/><Relationship Id="rId55" Type="http://schemas.openxmlformats.org/officeDocument/2006/relationships/hyperlink" Target="http://mobileonline.garant.ru/document?id=12048567&amp;sub=1404" TargetMode="External"/><Relationship Id="rId76" Type="http://schemas.openxmlformats.org/officeDocument/2006/relationships/hyperlink" Target="http://mobileonline.garant.ru/document?id=12048567&amp;sub=0" TargetMode="External"/><Relationship Id="rId97" Type="http://schemas.openxmlformats.org/officeDocument/2006/relationships/hyperlink" Target="consultantplus://offline/ref=15A9E01D12500840C3ADE984937F3F8176A0F50FDEC7D0D7FC028965EB64BCD07B7A7D6F93F09FV2M2I" TargetMode="External"/><Relationship Id="rId104" Type="http://schemas.openxmlformats.org/officeDocument/2006/relationships/header" Target="header3.xml"/><Relationship Id="rId120" Type="http://schemas.openxmlformats.org/officeDocument/2006/relationships/hyperlink" Target="consultantplus://offline/ref=5ADE3F33A938E4AD4985D5B4CE85A4C3387005F7F7092651F26D89039D80EC87E4824369C0B3ED29UDu0O" TargetMode="External"/><Relationship Id="rId125" Type="http://schemas.openxmlformats.org/officeDocument/2006/relationships/hyperlink" Target="consultantplus://offline/ref=5ADE3F33A938E4AD4985CBB9D8E9F8C83C725DFCF5082F03A732D25ECA89E6D0A3CD1A2B84BEEC28D1021DUAu9O" TargetMode="External"/><Relationship Id="rId141" Type="http://schemas.openxmlformats.org/officeDocument/2006/relationships/hyperlink" Target="consultantplus://offline/ref=5ADE3F33A938E4AD4985CBB9D8E9F8C83C725DFCF5082F03A732D25ECA89E6D0A3CD1A2B84BEEC28D1021DUAu9O" TargetMode="External"/><Relationship Id="rId146" Type="http://schemas.openxmlformats.org/officeDocument/2006/relationships/hyperlink" Target="consultantplus://offline/ref=5ADE3F33A938E4AD4985CBB9D8E9F8C83C725DFCF501240FAB32D25ECA89E6D0A3CD1A2B84BEEC28D10218UAu1O"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mobileonline.garant.ru/document?id=71160460&amp;sub=1000" TargetMode="External"/><Relationship Id="rId92" Type="http://schemas.openxmlformats.org/officeDocument/2006/relationships/hyperlink" Target="consultantplus://offline/ref=8B09A25E85D45AF6DE8AEEA8D51F7A1E807628D0C621F259E71E4F1E35FE6D0AA4A0F06E6AB2A409o2I8I" TargetMode="External"/><Relationship Id="rId162" Type="http://schemas.openxmlformats.org/officeDocument/2006/relationships/hyperlink" Target="consultantplus://offline/ref=5ADE3F33A938E4AD4985D5B4CE85A4C3387005F7F7092651F26D89039D80EC87E4824369C0B3ED29UDu0O" TargetMode="External"/><Relationship Id="rId2" Type="http://schemas.openxmlformats.org/officeDocument/2006/relationships/numbering" Target="numbering.xml"/><Relationship Id="rId29" Type="http://schemas.openxmlformats.org/officeDocument/2006/relationships/hyperlink" Target="http://mobileonline.garant.ru/document?id=12048567&amp;sub=1102" TargetMode="External"/><Relationship Id="rId24" Type="http://schemas.openxmlformats.org/officeDocument/2006/relationships/hyperlink" Target="consultantplus://offline/ref=CDFC06B09141DD0EDAED941F0A18110E23E6094FDD107F62726965860ED1g1M" TargetMode="External"/><Relationship Id="rId40" Type="http://schemas.openxmlformats.org/officeDocument/2006/relationships/hyperlink" Target="http://mobileonline.garant.ru/document?id=12048567&amp;sub=4" TargetMode="External"/><Relationship Id="rId45" Type="http://schemas.openxmlformats.org/officeDocument/2006/relationships/hyperlink" Target="http://mobileonline.garant.ru/document?id=92223&amp;sub=0" TargetMode="External"/><Relationship Id="rId66" Type="http://schemas.openxmlformats.org/officeDocument/2006/relationships/hyperlink" Target="http://mobileonline.garant.ru/document?id=12048567&amp;sub=0" TargetMode="External"/><Relationship Id="rId87" Type="http://schemas.openxmlformats.org/officeDocument/2006/relationships/hyperlink" Target="consultantplus://offline/ref=30A24C5631BEA706E48AC1969CB7349C4893CCE9875DAFD32DAE592BE31DFD1CEE16ABD625930A3F53x9H" TargetMode="External"/><Relationship Id="rId110" Type="http://schemas.openxmlformats.org/officeDocument/2006/relationships/hyperlink" Target="consultantplus://offline/ref=5ADE3F33A938E4AD4985D5B4CE85A4C3387E05F2F2032651F26D89039DU8u0O" TargetMode="External"/><Relationship Id="rId115" Type="http://schemas.openxmlformats.org/officeDocument/2006/relationships/hyperlink" Target="consultantplus://offline/ref=5ADE3F33A938E4AD4985CBB9D8E9F8C83C725DFCF5082F03A732D25ECA89E6D0A3CD1A2B84BEEC28D1021DUAu9O" TargetMode="External"/><Relationship Id="rId131" Type="http://schemas.openxmlformats.org/officeDocument/2006/relationships/hyperlink" Target="consultantplus://offline/ref=5ADE3F33A938E4AD4985D5B4CE85A4C3387F07F2F6082651F26D89039D80EC87E4824369C0B3E82EUDu9O" TargetMode="External"/><Relationship Id="rId136" Type="http://schemas.openxmlformats.org/officeDocument/2006/relationships/hyperlink" Target="consultantplus://offline/ref=5ADE3F33A938E4AD4985D5B4CE85A4C3387F07F2F6082651F26D89039D80EC87E4824369C0B3E82CUDu6O" TargetMode="External"/><Relationship Id="rId157" Type="http://schemas.openxmlformats.org/officeDocument/2006/relationships/hyperlink" Target="consultantplus://offline/ref=5ADE3F33A938E4AD4985D5B4CE85A4C3387F07F2F6082651F26D89039D80EC87E4824369C0B3E829UDu2O" TargetMode="External"/><Relationship Id="rId61" Type="http://schemas.openxmlformats.org/officeDocument/2006/relationships/hyperlink" Target="consultantplus://offline/ref=B6485A7AD581743E724CC6AA6B3F4B1AE83926EAA23D1D03D6D1D0BFA77790D2426FEB20477A1454rBzEG" TargetMode="External"/><Relationship Id="rId82" Type="http://schemas.openxmlformats.org/officeDocument/2006/relationships/footer" Target="footer1.xml"/><Relationship Id="rId152" Type="http://schemas.openxmlformats.org/officeDocument/2006/relationships/hyperlink" Target="/C:DOCUME~1UserLOCALS~1Temp7zOA2.tmp&#1055;&#1088;&#1080;&#1082;&#1072;&#1079;%20257%20&#1085;&#1077;&#1076;&#1077;&#1077;&#1089;&#1087;&#1086;&#1089;&#1086;&#1073;&#1085;&#1099;&#1077;%20&#1048;&#1047;&#1052;&#1045;&#1053;&#1045;&#1053;&#1048;&#1071;.docx" TargetMode="External"/><Relationship Id="rId19" Type="http://schemas.openxmlformats.org/officeDocument/2006/relationships/hyperlink" Target="http://mobileonline.garant.ru/document?id=10003000&amp;sub=0" TargetMode="External"/><Relationship Id="rId14" Type="http://schemas.openxmlformats.org/officeDocument/2006/relationships/hyperlink" Target="http://mobileonline.garant.ru/document?id=12048567&amp;sub=9" TargetMode="External"/><Relationship Id="rId30" Type="http://schemas.openxmlformats.org/officeDocument/2006/relationships/hyperlink" Target="http://municipal.garant.ru/document?id=12048567&amp;sub=9002" TargetMode="External"/><Relationship Id="rId35" Type="http://schemas.openxmlformats.org/officeDocument/2006/relationships/hyperlink" Target="http://mobileonline.garant.ru/document?id=12048567&amp;sub=6012" TargetMode="External"/><Relationship Id="rId56" Type="http://schemas.openxmlformats.org/officeDocument/2006/relationships/hyperlink" Target="http://mobileonline.garant.ru/document?id=12048567&amp;sub=1405" TargetMode="External"/><Relationship Id="rId77" Type="http://schemas.openxmlformats.org/officeDocument/2006/relationships/hyperlink" Target="http://mobileonline.garant.ru/document?id=93875&amp;sub=0" TargetMode="External"/><Relationship Id="rId100" Type="http://schemas.openxmlformats.org/officeDocument/2006/relationships/header" Target="header1.xml"/><Relationship Id="rId105" Type="http://schemas.openxmlformats.org/officeDocument/2006/relationships/footer" Target="footer4.xml"/><Relationship Id="rId126" Type="http://schemas.openxmlformats.org/officeDocument/2006/relationships/hyperlink" Target="consultantplus://offline/ref=5ADE3F33A938E4AD4985D5B4CE85A4C3387005F7F7092651F26D89039D80EC87E4824369C0B3ED29UDu0O" TargetMode="External"/><Relationship Id="rId147" Type="http://schemas.openxmlformats.org/officeDocument/2006/relationships/hyperlink" Target="consultantplus://offline/ref=5ADE3F33A938E4AD4985CBB9D8E9F8C83C725DFCF501240FAB32D25ECA89E6D0A3CD1A2B84BEEC28D10218UAu3O" TargetMode="External"/><Relationship Id="rId8" Type="http://schemas.openxmlformats.org/officeDocument/2006/relationships/image" Target="media/image1.png"/><Relationship Id="rId51" Type="http://schemas.openxmlformats.org/officeDocument/2006/relationships/hyperlink" Target="http://mobileonline.garant.ru/document?id=93875&amp;sub=0" TargetMode="External"/><Relationship Id="rId72" Type="http://schemas.openxmlformats.org/officeDocument/2006/relationships/hyperlink" Target="http://mobileonline.garant.ru/document?id=12048567&amp;sub=0" TargetMode="External"/><Relationship Id="rId93" Type="http://schemas.openxmlformats.org/officeDocument/2006/relationships/hyperlink" Target="consultantplus://offline/ref=A3393629A9453B083E03642EBDDEF83E1B27331442FADAF3C13F0194389953B1AE2C4EACE44649A6F0E8FAZAq9L" TargetMode="External"/><Relationship Id="rId98" Type="http://schemas.openxmlformats.org/officeDocument/2006/relationships/hyperlink" Target="mailto:ostrovskiy@adm44.ru" TargetMode="External"/><Relationship Id="rId121" Type="http://schemas.openxmlformats.org/officeDocument/2006/relationships/hyperlink" Target="consultantplus://offline/ref=5ADE3F33A938E4AD4985CBB9D8E9F8C83C725DFCF5082F03A732D25ECA89E6D0A3CD1A2B84BEEC28D1021DUAu9O" TargetMode="External"/><Relationship Id="rId142" Type="http://schemas.openxmlformats.org/officeDocument/2006/relationships/hyperlink" Target="consultantplus://offline/ref=5ADE3F33A938E4AD4985D5B4CE85A4C3387005F7F7092651F26D89039D80EC87E4824369C0B3ED29UDu0O" TargetMode="External"/><Relationship Id="rId163" Type="http://schemas.openxmlformats.org/officeDocument/2006/relationships/hyperlink" Target="mailto:ostrovskiy@adm44.ru" TargetMode="External"/><Relationship Id="rId3" Type="http://schemas.openxmlformats.org/officeDocument/2006/relationships/styles" Target="styles.xml"/><Relationship Id="rId25" Type="http://schemas.openxmlformats.org/officeDocument/2006/relationships/hyperlink" Target="http://mobileonline.garant.ru/document?id=10002673&amp;sub=5" TargetMode="External"/><Relationship Id="rId46" Type="http://schemas.openxmlformats.org/officeDocument/2006/relationships/hyperlink" Target="http://mobileonline.garant.ru/document?id=12048567&amp;sub=0" TargetMode="External"/><Relationship Id="rId67" Type="http://schemas.openxmlformats.org/officeDocument/2006/relationships/hyperlink" Target="http://mobileonline.garant.ru/document?id=12048567&amp;sub=3" TargetMode="External"/><Relationship Id="rId116" Type="http://schemas.openxmlformats.org/officeDocument/2006/relationships/hyperlink" Target="consultantplus://offline/ref=5ADE3F33A938E4AD4985D5B4CE85A4C3387F07F2F6082651F26D89039D80EC87E4824369C0B3E828UDu7O" TargetMode="External"/><Relationship Id="rId137" Type="http://schemas.openxmlformats.org/officeDocument/2006/relationships/hyperlink" Target="consultantplus://offline/ref=5ADE3F33A938E4AD4985D5B4CE85A4C3387005F7F7092651F26D89039D80EC87E4824369C0B3ED29UDu0O" TargetMode="External"/><Relationship Id="rId158" Type="http://schemas.openxmlformats.org/officeDocument/2006/relationships/hyperlink" Target="consultantplus://offline/ref=5ADE3F33A938E4AD4985D5B4CE85A4C3387F07F2F6082651F26D89039D80EC87E4824369C0B3E920UDu6O" TargetMode="External"/><Relationship Id="rId20" Type="http://schemas.openxmlformats.org/officeDocument/2006/relationships/hyperlink" Target="http://mobileonline.garant.ru/document?id=12025268&amp;sub=1001" TargetMode="External"/><Relationship Id="rId41" Type="http://schemas.openxmlformats.org/officeDocument/2006/relationships/hyperlink" Target="http://mobileonline.garant.ru/document?id=12048567&amp;sub=0" TargetMode="External"/><Relationship Id="rId62" Type="http://schemas.openxmlformats.org/officeDocument/2006/relationships/hyperlink" Target="http://mobileonline.garant.ru/document?id=12048567&amp;sub=4" TargetMode="External"/><Relationship Id="rId83" Type="http://schemas.openxmlformats.org/officeDocument/2006/relationships/image" Target="media/image3.jpeg"/><Relationship Id="rId88" Type="http://schemas.openxmlformats.org/officeDocument/2006/relationships/hyperlink" Target="consultantplus://offline/ref=30A24C5631BEA706E48AC1969CB7349C4893CCE6805FAFD32DAE592BE31DFD1CEE16ABD62593093D53x2H" TargetMode="External"/><Relationship Id="rId111" Type="http://schemas.openxmlformats.org/officeDocument/2006/relationships/hyperlink" Target="consultantplus://offline/ref=5ADE3F33A938E4AD4985D5B4CE85A4C33B7B02F5F7042651F26D89039D80EC87E4824369C0B3EF2FUDu9O" TargetMode="External"/><Relationship Id="rId132" Type="http://schemas.openxmlformats.org/officeDocument/2006/relationships/hyperlink" Target="consultantplus://offline/ref=5ADE3F33A938E4AD4985D5B4CE85A4C3387005F7F7092651F26D89039D80EC87E4824369C0B3ED29UDu0O" TargetMode="External"/><Relationship Id="rId153" Type="http://schemas.openxmlformats.org/officeDocument/2006/relationships/hyperlink" Target="/C:DOCUME~1UserLOCALS~1Temp7zOA2.tmp&#1055;&#1088;&#1080;&#1082;&#1072;&#1079;%20257%20&#1085;&#1077;&#1076;&#1077;&#1077;&#1089;&#1087;&#1086;&#1089;&#1086;&#1073;&#1085;&#1099;&#1077;%20&#1048;&#1047;&#1052;&#1045;&#1053;&#1045;&#1053;&#1048;&#107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4A70E9E-0704-4E30-A261-122AF019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104</Pages>
  <Words>82843</Words>
  <Characters>472209</Characters>
  <Application>Microsoft Office Word</Application>
  <DocSecurity>0</DocSecurity>
  <Lines>3935</Lines>
  <Paragraphs>1107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553945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6</cp:revision>
  <cp:lastPrinted>2017-10-04T07:05:00Z</cp:lastPrinted>
  <dcterms:created xsi:type="dcterms:W3CDTF">2018-09-03T08:49:00Z</dcterms:created>
  <dcterms:modified xsi:type="dcterms:W3CDTF">2018-10-03T10:59:00Z</dcterms:modified>
</cp:coreProperties>
</file>