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053B36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2D3D66" w:rsidRPr="00053B36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0F1730" w:rsidRPr="00053B36" w:rsidRDefault="00C27293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  <w:r w:rsidRPr="00053B36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27C55" w:rsidRPr="00414855" w:rsidRDefault="00A27C55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053B36">
                        <w:t>34</w:t>
                      </w:r>
                      <w:r w:rsidRPr="00414855">
                        <w:t>(</w:t>
                      </w:r>
                      <w:r w:rsidR="00AA5ABC">
                        <w:t>25</w:t>
                      </w:r>
                      <w:r w:rsidR="00053B36">
                        <w:t>7</w:t>
                      </w:r>
                      <w:r w:rsidRPr="00414855">
                        <w:t>)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Pr="00AD1713" w:rsidRDefault="00053B36" w:rsidP="008C3E01">
                      <w:pPr>
                        <w:jc w:val="center"/>
                      </w:pPr>
                      <w:r>
                        <w:t>2</w:t>
                      </w:r>
                      <w:r w:rsidR="00AC3CB1">
                        <w:t>7</w:t>
                      </w:r>
                      <w:r w:rsidR="00A27C55">
                        <w:t xml:space="preserve"> </w:t>
                      </w:r>
                      <w:r w:rsidR="000B5701">
                        <w:t>сентября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053B36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C7241A" w:rsidRPr="00053B36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053B36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053B36">
        <w:rPr>
          <w:sz w:val="16"/>
          <w:szCs w:val="16"/>
        </w:rPr>
        <w:t xml:space="preserve">  </w:t>
      </w:r>
      <w:bookmarkEnd w:id="1"/>
    </w:p>
    <w:p w:rsidR="007C3657" w:rsidRPr="00053B36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053B36" w:rsidRDefault="00FA4392" w:rsidP="00FA4392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FA4392" w:rsidRPr="00053B36" w:rsidRDefault="00FA4392" w:rsidP="00FA4392">
      <w:pPr>
        <w:jc w:val="both"/>
        <w:rPr>
          <w:sz w:val="16"/>
          <w:szCs w:val="16"/>
        </w:rPr>
      </w:pPr>
    </w:p>
    <w:p w:rsidR="005B7ED2" w:rsidRPr="00053B36" w:rsidRDefault="005B7ED2" w:rsidP="00A27C55">
      <w:pPr>
        <w:jc w:val="center"/>
        <w:rPr>
          <w:sz w:val="16"/>
          <w:szCs w:val="16"/>
        </w:rPr>
      </w:pPr>
    </w:p>
    <w:p w:rsidR="005B7ED2" w:rsidRPr="00053B36" w:rsidRDefault="005B7ED2" w:rsidP="00A27C55">
      <w:pPr>
        <w:jc w:val="center"/>
        <w:rPr>
          <w:sz w:val="16"/>
          <w:szCs w:val="16"/>
        </w:rPr>
      </w:pPr>
    </w:p>
    <w:p w:rsidR="005B7ED2" w:rsidRPr="00053B36" w:rsidRDefault="005B7ED2" w:rsidP="00A27C55">
      <w:pPr>
        <w:jc w:val="center"/>
        <w:rPr>
          <w:sz w:val="16"/>
          <w:szCs w:val="16"/>
        </w:rPr>
      </w:pPr>
    </w:p>
    <w:p w:rsidR="00053B36" w:rsidRPr="00053B36" w:rsidRDefault="00053B36" w:rsidP="00053B36">
      <w:pPr>
        <w:jc w:val="center"/>
        <w:rPr>
          <w:b/>
          <w:bCs/>
          <w:sz w:val="16"/>
          <w:szCs w:val="16"/>
        </w:rPr>
      </w:pPr>
      <w:r w:rsidRPr="00053B36">
        <w:rPr>
          <w:noProof/>
          <w:sz w:val="16"/>
          <w:szCs w:val="16"/>
        </w:rPr>
        <w:drawing>
          <wp:inline distT="0" distB="0" distL="0" distR="0">
            <wp:extent cx="74295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B36" w:rsidRPr="00053B36" w:rsidRDefault="00053B36" w:rsidP="00053B36">
      <w:pPr>
        <w:rPr>
          <w:b/>
          <w:bCs/>
          <w:sz w:val="16"/>
          <w:szCs w:val="16"/>
        </w:rPr>
      </w:pPr>
    </w:p>
    <w:p w:rsidR="00053B36" w:rsidRPr="00053B36" w:rsidRDefault="00053B36" w:rsidP="00053B36">
      <w:pPr>
        <w:pStyle w:val="1"/>
        <w:jc w:val="center"/>
        <w:rPr>
          <w:bCs/>
          <w:sz w:val="16"/>
          <w:szCs w:val="16"/>
        </w:rPr>
      </w:pPr>
      <w:r w:rsidRPr="00053B36">
        <w:rPr>
          <w:bCs/>
          <w:sz w:val="16"/>
          <w:szCs w:val="16"/>
        </w:rPr>
        <w:t>ПОСТАНОВЛЕНИЕ</w:t>
      </w:r>
    </w:p>
    <w:p w:rsidR="00053B36" w:rsidRPr="00053B36" w:rsidRDefault="00053B36" w:rsidP="00053B36">
      <w:pPr>
        <w:jc w:val="center"/>
        <w:rPr>
          <w:sz w:val="16"/>
          <w:szCs w:val="16"/>
        </w:rPr>
      </w:pPr>
    </w:p>
    <w:p w:rsidR="00053B36" w:rsidRPr="00053B36" w:rsidRDefault="00053B36" w:rsidP="00053B36">
      <w:pPr>
        <w:jc w:val="center"/>
        <w:rPr>
          <w:sz w:val="16"/>
          <w:szCs w:val="16"/>
        </w:rPr>
      </w:pPr>
      <w:r w:rsidRPr="00053B36">
        <w:rPr>
          <w:sz w:val="16"/>
          <w:szCs w:val="16"/>
        </w:rPr>
        <w:t>АДМИНИСТРАЦИЯ ОСТРОВСКОГО МУНИЦИПАЛЬНОГО РАЙОНА</w:t>
      </w:r>
    </w:p>
    <w:p w:rsidR="00053B36" w:rsidRPr="00053B36" w:rsidRDefault="00053B36" w:rsidP="00053B36">
      <w:pPr>
        <w:jc w:val="center"/>
        <w:rPr>
          <w:sz w:val="16"/>
          <w:szCs w:val="16"/>
        </w:rPr>
      </w:pPr>
      <w:r w:rsidRPr="00053B36">
        <w:rPr>
          <w:sz w:val="16"/>
          <w:szCs w:val="16"/>
        </w:rPr>
        <w:t>КОСТРОМСКОЙ  ОБЛАСТИ</w:t>
      </w:r>
    </w:p>
    <w:p w:rsidR="00053B36" w:rsidRPr="00053B36" w:rsidRDefault="00053B36" w:rsidP="00053B36">
      <w:pPr>
        <w:jc w:val="center"/>
        <w:rPr>
          <w:sz w:val="16"/>
          <w:szCs w:val="16"/>
        </w:rPr>
      </w:pPr>
    </w:p>
    <w:p w:rsidR="00053B36" w:rsidRPr="00053B36" w:rsidRDefault="00053B36" w:rsidP="00053B36">
      <w:pPr>
        <w:rPr>
          <w:sz w:val="16"/>
          <w:szCs w:val="16"/>
        </w:rPr>
      </w:pPr>
    </w:p>
    <w:p w:rsidR="00053B36" w:rsidRPr="00053B36" w:rsidRDefault="00053B36" w:rsidP="00053B36">
      <w:pPr>
        <w:rPr>
          <w:sz w:val="16"/>
          <w:szCs w:val="16"/>
        </w:rPr>
      </w:pPr>
      <w:r w:rsidRPr="00053B36">
        <w:rPr>
          <w:sz w:val="16"/>
          <w:szCs w:val="16"/>
        </w:rPr>
        <w:t xml:space="preserve">«_25_ »    сентября  2018 года              № </w:t>
      </w:r>
      <w:r w:rsidRPr="00053B36">
        <w:rPr>
          <w:sz w:val="16"/>
          <w:szCs w:val="16"/>
          <w:u w:val="single"/>
        </w:rPr>
        <w:t>618</w:t>
      </w:r>
      <w:r w:rsidRPr="00053B36">
        <w:rPr>
          <w:sz w:val="16"/>
          <w:szCs w:val="16"/>
        </w:rPr>
        <w:t xml:space="preserve">                                                  п</w:t>
      </w:r>
      <w:proofErr w:type="gramStart"/>
      <w:r w:rsidRPr="00053B36">
        <w:rPr>
          <w:sz w:val="16"/>
          <w:szCs w:val="16"/>
        </w:rPr>
        <w:t>.О</w:t>
      </w:r>
      <w:proofErr w:type="gramEnd"/>
      <w:r w:rsidRPr="00053B36">
        <w:rPr>
          <w:sz w:val="16"/>
          <w:szCs w:val="16"/>
        </w:rPr>
        <w:t>стровское</w:t>
      </w:r>
    </w:p>
    <w:p w:rsidR="00053B36" w:rsidRPr="00053B36" w:rsidRDefault="00053B36" w:rsidP="00053B36">
      <w:pPr>
        <w:rPr>
          <w:sz w:val="16"/>
          <w:szCs w:val="16"/>
        </w:rPr>
      </w:pPr>
    </w:p>
    <w:p w:rsidR="00053B36" w:rsidRPr="00053B36" w:rsidRDefault="00053B36" w:rsidP="00053B36">
      <w:pPr>
        <w:pStyle w:val="a4"/>
        <w:spacing w:before="0" w:beforeAutospacing="0" w:after="0"/>
        <w:ind w:firstLine="709"/>
        <w:rPr>
          <w:sz w:val="16"/>
          <w:szCs w:val="16"/>
        </w:rPr>
      </w:pPr>
      <w:r w:rsidRPr="00053B36">
        <w:rPr>
          <w:sz w:val="16"/>
          <w:szCs w:val="16"/>
        </w:rPr>
        <w:t xml:space="preserve">О внесении изменений в состав комиссии  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rPr>
          <w:sz w:val="16"/>
          <w:szCs w:val="16"/>
        </w:rPr>
      </w:pPr>
      <w:r w:rsidRPr="00053B36">
        <w:rPr>
          <w:sz w:val="16"/>
          <w:szCs w:val="16"/>
        </w:rPr>
        <w:t xml:space="preserve">по противодействию коррупции при администрации 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rPr>
          <w:sz w:val="16"/>
          <w:szCs w:val="16"/>
        </w:rPr>
      </w:pPr>
      <w:r w:rsidRPr="00053B36">
        <w:rPr>
          <w:sz w:val="16"/>
          <w:szCs w:val="16"/>
        </w:rPr>
        <w:t>Островского муниципального района  Костромской области,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rPr>
          <w:rFonts w:eastAsia="Arial CYR"/>
          <w:color w:val="000000"/>
          <w:sz w:val="16"/>
          <w:szCs w:val="16"/>
        </w:rPr>
      </w:pPr>
      <w:proofErr w:type="gramStart"/>
      <w:r w:rsidRPr="00053B36">
        <w:rPr>
          <w:sz w:val="16"/>
          <w:szCs w:val="16"/>
        </w:rPr>
        <w:t>утвержденный</w:t>
      </w:r>
      <w:proofErr w:type="gramEnd"/>
      <w:r w:rsidRPr="00053B36">
        <w:rPr>
          <w:sz w:val="16"/>
          <w:szCs w:val="16"/>
        </w:rPr>
        <w:t xml:space="preserve"> постановлением </w:t>
      </w:r>
      <w:r w:rsidRPr="00053B36">
        <w:rPr>
          <w:rFonts w:eastAsia="Arial CYR"/>
          <w:color w:val="000000"/>
          <w:sz w:val="16"/>
          <w:szCs w:val="16"/>
        </w:rPr>
        <w:t xml:space="preserve">администрация Островского 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rPr>
          <w:rFonts w:eastAsia="Arial CYR"/>
          <w:color w:val="000000"/>
          <w:sz w:val="16"/>
          <w:szCs w:val="16"/>
        </w:rPr>
      </w:pPr>
      <w:r w:rsidRPr="00053B36">
        <w:rPr>
          <w:rFonts w:eastAsia="Arial CYR"/>
          <w:color w:val="000000"/>
          <w:sz w:val="16"/>
          <w:szCs w:val="16"/>
        </w:rPr>
        <w:t>муниципального района от  30.01.2013года № 51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ind w:firstLine="709"/>
        <w:jc w:val="center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ind w:firstLine="709"/>
        <w:jc w:val="center"/>
        <w:rPr>
          <w:sz w:val="16"/>
          <w:szCs w:val="16"/>
        </w:rPr>
      </w:pPr>
    </w:p>
    <w:p w:rsidR="00053B36" w:rsidRPr="00053B36" w:rsidRDefault="00053B36" w:rsidP="00053B36">
      <w:pPr>
        <w:ind w:firstLine="709"/>
        <w:jc w:val="both"/>
        <w:rPr>
          <w:rFonts w:eastAsia="Arial CYR"/>
          <w:color w:val="000000"/>
          <w:sz w:val="16"/>
          <w:szCs w:val="16"/>
        </w:rPr>
      </w:pPr>
      <w:r w:rsidRPr="00053B36">
        <w:rPr>
          <w:sz w:val="16"/>
          <w:szCs w:val="16"/>
        </w:rPr>
        <w:tab/>
        <w:t xml:space="preserve">В связи с кадровыми перестановками, </w:t>
      </w:r>
      <w:r w:rsidRPr="00053B36">
        <w:rPr>
          <w:rFonts w:eastAsia="Arial CYR"/>
          <w:color w:val="000000"/>
          <w:sz w:val="16"/>
          <w:szCs w:val="16"/>
        </w:rPr>
        <w:t>администрация Островского муниципального района Костромской области</w:t>
      </w:r>
      <w:proofErr w:type="gramStart"/>
      <w:r w:rsidRPr="00053B36">
        <w:rPr>
          <w:rFonts w:eastAsia="Arial CYR"/>
          <w:color w:val="000000"/>
          <w:sz w:val="16"/>
          <w:szCs w:val="16"/>
        </w:rPr>
        <w:t xml:space="preserve"> П</w:t>
      </w:r>
      <w:proofErr w:type="gramEnd"/>
      <w:r w:rsidRPr="00053B36">
        <w:rPr>
          <w:rFonts w:eastAsia="Arial CYR"/>
          <w:color w:val="000000"/>
          <w:sz w:val="16"/>
          <w:szCs w:val="16"/>
        </w:rPr>
        <w:t>остановляет: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jc w:val="both"/>
        <w:rPr>
          <w:sz w:val="16"/>
          <w:szCs w:val="16"/>
        </w:rPr>
      </w:pPr>
      <w:r w:rsidRPr="00053B36">
        <w:rPr>
          <w:sz w:val="16"/>
          <w:szCs w:val="16"/>
        </w:rPr>
        <w:t xml:space="preserve">1. Приложение № 1 «Состав комиссии по противодействию коррупции при администрации  Островского  муниципального района Костромской области», утвержденный постановлением </w:t>
      </w:r>
      <w:r w:rsidRPr="00053B36">
        <w:rPr>
          <w:rFonts w:eastAsia="Arial CYR"/>
          <w:color w:val="000000"/>
          <w:sz w:val="16"/>
          <w:szCs w:val="16"/>
        </w:rPr>
        <w:t>администрация Островского муниципального района от  30.01.2013года № 51 «</w:t>
      </w:r>
      <w:r w:rsidRPr="00053B36">
        <w:rPr>
          <w:sz w:val="16"/>
          <w:szCs w:val="16"/>
        </w:rPr>
        <w:t xml:space="preserve">О создании комиссии  по противодействию коррупции при администрации Островского муниципального района  Костромской области» изложить в новой редакции </w:t>
      </w:r>
      <w:proofErr w:type="gramStart"/>
      <w:r w:rsidRPr="00053B36">
        <w:rPr>
          <w:sz w:val="16"/>
          <w:szCs w:val="16"/>
        </w:rPr>
        <w:t>согласно приложения</w:t>
      </w:r>
      <w:proofErr w:type="gramEnd"/>
      <w:r w:rsidRPr="00053B36">
        <w:rPr>
          <w:sz w:val="16"/>
          <w:szCs w:val="16"/>
        </w:rPr>
        <w:t>.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jc w:val="both"/>
        <w:rPr>
          <w:sz w:val="16"/>
          <w:szCs w:val="16"/>
        </w:rPr>
      </w:pPr>
      <w:r w:rsidRPr="00053B36">
        <w:rPr>
          <w:sz w:val="16"/>
          <w:szCs w:val="16"/>
        </w:rPr>
        <w:t xml:space="preserve">2. Постановление администрации Островского муниципального района от   20.03.2018года № 131 «О внесении изменений в состав комиссии  по противодействию коррупции при администрации Островского муниципального района  Костромской области, утвержденный постановлением </w:t>
      </w:r>
      <w:r w:rsidRPr="00053B36">
        <w:rPr>
          <w:rFonts w:eastAsia="Arial CYR"/>
          <w:color w:val="000000"/>
          <w:sz w:val="16"/>
          <w:szCs w:val="16"/>
        </w:rPr>
        <w:t>администрация Островского муниципального района от  30.01.2013года № 51» признать утратившим силу.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jc w:val="both"/>
        <w:rPr>
          <w:sz w:val="16"/>
          <w:szCs w:val="16"/>
        </w:rPr>
      </w:pPr>
      <w:r w:rsidRPr="00053B36">
        <w:rPr>
          <w:sz w:val="16"/>
          <w:szCs w:val="16"/>
        </w:rPr>
        <w:t>3. Настоящее постановление вступает в силу со дня его опубликования в информационном бюллетене «Районные новости».</w:t>
      </w:r>
    </w:p>
    <w:p w:rsidR="00053B36" w:rsidRPr="00053B36" w:rsidRDefault="00053B36" w:rsidP="00053B36">
      <w:pPr>
        <w:pStyle w:val="a4"/>
        <w:spacing w:before="0" w:beforeAutospacing="0" w:after="0"/>
        <w:ind w:firstLine="709"/>
        <w:jc w:val="both"/>
        <w:rPr>
          <w:sz w:val="16"/>
          <w:szCs w:val="16"/>
        </w:rPr>
      </w:pPr>
    </w:p>
    <w:p w:rsidR="00053B36" w:rsidRPr="00053B36" w:rsidRDefault="00053B36" w:rsidP="00053B36">
      <w:pPr>
        <w:ind w:firstLine="709"/>
        <w:jc w:val="both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ind w:firstLine="709"/>
        <w:jc w:val="both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ind w:firstLine="709"/>
        <w:jc w:val="both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jc w:val="both"/>
        <w:rPr>
          <w:rFonts w:eastAsia="Arial CYR"/>
          <w:sz w:val="16"/>
          <w:szCs w:val="16"/>
        </w:rPr>
      </w:pPr>
      <w:r w:rsidRPr="00053B36">
        <w:rPr>
          <w:rFonts w:eastAsia="Arial CYR"/>
          <w:sz w:val="16"/>
          <w:szCs w:val="16"/>
        </w:rPr>
        <w:t>Глава Островского муниципального района                                     Г.А. Полякова</w:t>
      </w:r>
    </w:p>
    <w:p w:rsidR="00053B36" w:rsidRPr="00053B36" w:rsidRDefault="00053B36" w:rsidP="00053B36">
      <w:pPr>
        <w:jc w:val="both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jc w:val="both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jc w:val="both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jc w:val="both"/>
        <w:rPr>
          <w:rFonts w:eastAsia="Arial CYR"/>
          <w:sz w:val="16"/>
          <w:szCs w:val="16"/>
        </w:rPr>
      </w:pPr>
    </w:p>
    <w:p w:rsidR="00053B36" w:rsidRPr="00053B36" w:rsidRDefault="00053B36" w:rsidP="00053B36">
      <w:pPr>
        <w:pStyle w:val="a4"/>
        <w:spacing w:before="0" w:beforeAutospacing="0" w:after="0"/>
        <w:jc w:val="right"/>
        <w:rPr>
          <w:sz w:val="16"/>
          <w:szCs w:val="16"/>
        </w:rPr>
      </w:pPr>
      <w:r w:rsidRPr="00053B36">
        <w:rPr>
          <w:sz w:val="16"/>
          <w:szCs w:val="16"/>
        </w:rPr>
        <w:t>Приложение</w:t>
      </w:r>
    </w:p>
    <w:p w:rsidR="00053B36" w:rsidRPr="00053B36" w:rsidRDefault="00053B36" w:rsidP="00053B36">
      <w:pPr>
        <w:pStyle w:val="a4"/>
        <w:spacing w:before="0" w:beforeAutospacing="0" w:after="0"/>
        <w:jc w:val="right"/>
        <w:rPr>
          <w:sz w:val="16"/>
          <w:szCs w:val="16"/>
        </w:rPr>
      </w:pPr>
      <w:r w:rsidRPr="00053B36">
        <w:rPr>
          <w:sz w:val="16"/>
          <w:szCs w:val="16"/>
        </w:rPr>
        <w:t xml:space="preserve">                  к постановлению администрации Островского муниципального района </w:t>
      </w:r>
    </w:p>
    <w:p w:rsidR="00053B36" w:rsidRPr="00053B36" w:rsidRDefault="00053B36" w:rsidP="00053B36">
      <w:pPr>
        <w:pStyle w:val="a4"/>
        <w:spacing w:before="0" w:beforeAutospacing="0" w:after="0"/>
        <w:jc w:val="right"/>
        <w:rPr>
          <w:sz w:val="16"/>
          <w:szCs w:val="16"/>
        </w:rPr>
      </w:pPr>
      <w:r w:rsidRPr="00053B36">
        <w:rPr>
          <w:sz w:val="16"/>
          <w:szCs w:val="16"/>
        </w:rPr>
        <w:t>от ____.09.2018  г. № _____</w:t>
      </w:r>
    </w:p>
    <w:p w:rsidR="00053B36" w:rsidRPr="00053B36" w:rsidRDefault="00053B36" w:rsidP="00053B36">
      <w:pPr>
        <w:pStyle w:val="a4"/>
        <w:spacing w:before="0" w:after="0"/>
        <w:ind w:left="5760"/>
        <w:rPr>
          <w:sz w:val="16"/>
          <w:szCs w:val="16"/>
        </w:rPr>
      </w:pPr>
    </w:p>
    <w:p w:rsidR="00053B36" w:rsidRPr="00053B36" w:rsidRDefault="00053B36" w:rsidP="00053B36">
      <w:pPr>
        <w:pStyle w:val="a4"/>
        <w:spacing w:before="0" w:after="0"/>
        <w:jc w:val="center"/>
        <w:rPr>
          <w:b/>
          <w:bCs/>
          <w:sz w:val="16"/>
          <w:szCs w:val="16"/>
        </w:rPr>
      </w:pPr>
      <w:r w:rsidRPr="00053B36">
        <w:rPr>
          <w:b/>
          <w:bCs/>
          <w:sz w:val="16"/>
          <w:szCs w:val="16"/>
        </w:rPr>
        <w:t>СОСТАВ</w:t>
      </w:r>
    </w:p>
    <w:p w:rsidR="00053B36" w:rsidRPr="00053B36" w:rsidRDefault="00053B36" w:rsidP="00053B36">
      <w:pPr>
        <w:pStyle w:val="a4"/>
        <w:spacing w:before="0" w:after="0"/>
        <w:jc w:val="center"/>
        <w:rPr>
          <w:b/>
          <w:bCs/>
          <w:sz w:val="16"/>
          <w:szCs w:val="16"/>
        </w:rPr>
      </w:pPr>
      <w:r w:rsidRPr="00053B36">
        <w:rPr>
          <w:b/>
          <w:bCs/>
          <w:sz w:val="16"/>
          <w:szCs w:val="16"/>
        </w:rPr>
        <w:t>комиссии по противодействию коррупции при администрации</w:t>
      </w:r>
    </w:p>
    <w:p w:rsidR="00053B36" w:rsidRPr="00053B36" w:rsidRDefault="00053B36" w:rsidP="00053B36">
      <w:pPr>
        <w:pStyle w:val="a4"/>
        <w:spacing w:before="0" w:after="0"/>
        <w:jc w:val="center"/>
        <w:rPr>
          <w:b/>
          <w:bCs/>
          <w:sz w:val="16"/>
          <w:szCs w:val="16"/>
        </w:rPr>
      </w:pPr>
      <w:r w:rsidRPr="00053B36">
        <w:rPr>
          <w:b/>
          <w:bCs/>
          <w:sz w:val="16"/>
          <w:szCs w:val="16"/>
        </w:rPr>
        <w:lastRenderedPageBreak/>
        <w:t>Островского муниципального района Костромской области</w:t>
      </w:r>
    </w:p>
    <w:p w:rsidR="00053B36" w:rsidRPr="00053B36" w:rsidRDefault="00053B36" w:rsidP="00053B36">
      <w:pPr>
        <w:pStyle w:val="a4"/>
        <w:spacing w:before="0" w:after="0"/>
        <w:ind w:firstLine="539"/>
        <w:rPr>
          <w:sz w:val="16"/>
          <w:szCs w:val="16"/>
        </w:rPr>
      </w:pPr>
    </w:p>
    <w:tbl>
      <w:tblPr>
        <w:tblW w:w="10137" w:type="dxa"/>
        <w:tblLayout w:type="fixed"/>
        <w:tblLook w:val="0000"/>
      </w:tblPr>
      <w:tblGrid>
        <w:gridCol w:w="4219"/>
        <w:gridCol w:w="5918"/>
      </w:tblGrid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Полякова Галина Анатольевна 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- глава Островского муниципального района, председатель комиссии; 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>Баранова Ольга Алексеевна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-  заместителя главы администрации Островского муниципального района, заместитель председателя комиссии;  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proofErr w:type="spellStart"/>
            <w:r w:rsidRPr="00053B36">
              <w:rPr>
                <w:sz w:val="16"/>
                <w:szCs w:val="16"/>
              </w:rPr>
              <w:t>Буднева</w:t>
            </w:r>
            <w:proofErr w:type="spellEnd"/>
            <w:r w:rsidRPr="00053B36">
              <w:rPr>
                <w:sz w:val="16"/>
                <w:szCs w:val="16"/>
              </w:rPr>
              <w:t xml:space="preserve"> Ольга Владимировна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>- управляющий делами главы администрации Островского муниципального района, секретарь комиссии;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Кудряшова Людмила Николаевна 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- начальник финансового управления администрации Островского муниципального района; 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Маслова Светлана Витальевна 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- заведующий отделом по экономике,  </w:t>
            </w:r>
            <w:proofErr w:type="spellStart"/>
            <w:r w:rsidRPr="00053B36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053B36">
              <w:rPr>
                <w:sz w:val="16"/>
                <w:szCs w:val="16"/>
              </w:rPr>
              <w:t xml:space="preserve"> отношениям и сельскому хозяйству администрации Островского муниципального района;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Пелевина Любовь Александровна 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- главный специалист юридического отдела администрации Островского муниципального района 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>Соловьева Ирина Евгеньевна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>- и.о</w:t>
            </w:r>
            <w:proofErr w:type="gramStart"/>
            <w:r w:rsidRPr="00053B36">
              <w:rPr>
                <w:sz w:val="16"/>
                <w:szCs w:val="16"/>
              </w:rPr>
              <w:t>.з</w:t>
            </w:r>
            <w:proofErr w:type="gramEnd"/>
            <w:r w:rsidRPr="00053B36">
              <w:rPr>
                <w:sz w:val="16"/>
                <w:szCs w:val="16"/>
              </w:rPr>
              <w:t xml:space="preserve">аведующего  отделом образования администрации Островского муниципального района 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>Сергеева Антонина Борисовна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  <w:r w:rsidRPr="00053B36">
              <w:rPr>
                <w:sz w:val="16"/>
                <w:szCs w:val="16"/>
              </w:rPr>
              <w:t xml:space="preserve">-заведующий  отделом культуры, по делам молодежи, туризма, физкультуры и спорта администрации Островского муниципального района 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color w:val="000000"/>
                <w:sz w:val="16"/>
                <w:szCs w:val="16"/>
              </w:rPr>
            </w:pPr>
            <w:proofErr w:type="spellStart"/>
            <w:r w:rsidRPr="00053B36">
              <w:rPr>
                <w:color w:val="000000"/>
                <w:sz w:val="16"/>
                <w:szCs w:val="16"/>
              </w:rPr>
              <w:t>Чирухина</w:t>
            </w:r>
            <w:proofErr w:type="spellEnd"/>
            <w:r w:rsidRPr="00053B36">
              <w:rPr>
                <w:color w:val="000000"/>
                <w:sz w:val="16"/>
                <w:szCs w:val="16"/>
              </w:rPr>
              <w:t xml:space="preserve"> Людмила Николаевна</w:t>
            </w: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color w:val="000000"/>
                <w:sz w:val="16"/>
                <w:szCs w:val="16"/>
              </w:rPr>
            </w:pPr>
            <w:r w:rsidRPr="00053B36">
              <w:rPr>
                <w:color w:val="000000"/>
                <w:sz w:val="16"/>
                <w:szCs w:val="16"/>
              </w:rPr>
              <w:t xml:space="preserve">-главный специалист по работе с сельскими поселениями и общественными организациями юридического отдела  администрации Островского муниципального района </w:t>
            </w:r>
          </w:p>
        </w:tc>
      </w:tr>
      <w:tr w:rsidR="00053B36" w:rsidRPr="00053B36" w:rsidTr="0011721D">
        <w:tc>
          <w:tcPr>
            <w:tcW w:w="4219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918" w:type="dxa"/>
            <w:shd w:val="clear" w:color="auto" w:fill="auto"/>
          </w:tcPr>
          <w:p w:rsidR="00053B36" w:rsidRPr="00053B36" w:rsidRDefault="00053B36" w:rsidP="0011721D">
            <w:pPr>
              <w:pStyle w:val="a4"/>
              <w:snapToGrid w:val="0"/>
              <w:spacing w:before="0" w:after="0"/>
              <w:rPr>
                <w:sz w:val="16"/>
                <w:szCs w:val="16"/>
              </w:rPr>
            </w:pPr>
          </w:p>
        </w:tc>
      </w:tr>
    </w:tbl>
    <w:p w:rsidR="005B7ED2" w:rsidRPr="00053B36" w:rsidRDefault="005B7ED2" w:rsidP="00721470">
      <w:pPr>
        <w:jc w:val="both"/>
        <w:rPr>
          <w:sz w:val="16"/>
          <w:szCs w:val="16"/>
        </w:rPr>
      </w:pPr>
    </w:p>
    <w:p w:rsidR="005B7ED2" w:rsidRPr="00053B36" w:rsidRDefault="005B7ED2" w:rsidP="00721470">
      <w:pPr>
        <w:jc w:val="center"/>
        <w:rPr>
          <w:sz w:val="16"/>
          <w:szCs w:val="16"/>
        </w:rPr>
      </w:pPr>
    </w:p>
    <w:p w:rsidR="005B7ED2" w:rsidRPr="00053B36" w:rsidRDefault="005B7ED2" w:rsidP="00A27C55">
      <w:pPr>
        <w:jc w:val="center"/>
        <w:rPr>
          <w:sz w:val="16"/>
          <w:szCs w:val="16"/>
        </w:rPr>
      </w:pPr>
    </w:p>
    <w:p w:rsidR="005B7ED2" w:rsidRPr="00053B36" w:rsidRDefault="005B7ED2" w:rsidP="00A27C55">
      <w:pPr>
        <w:jc w:val="center"/>
        <w:rPr>
          <w:sz w:val="16"/>
          <w:szCs w:val="16"/>
        </w:rPr>
      </w:pPr>
    </w:p>
    <w:p w:rsidR="00A27C55" w:rsidRPr="00053B36" w:rsidRDefault="00A27C55" w:rsidP="00A27C55">
      <w:pPr>
        <w:jc w:val="center"/>
        <w:rPr>
          <w:sz w:val="16"/>
          <w:szCs w:val="16"/>
        </w:rPr>
      </w:pPr>
      <w:r w:rsidRPr="00053B36">
        <w:rPr>
          <w:sz w:val="16"/>
          <w:szCs w:val="16"/>
        </w:rPr>
        <w:t>*      *      *      *      *      *      *</w:t>
      </w:r>
    </w:p>
    <w:p w:rsidR="00A27C55" w:rsidRPr="00053B36" w:rsidRDefault="00A27C55" w:rsidP="00A27C55">
      <w:pPr>
        <w:jc w:val="center"/>
        <w:rPr>
          <w:sz w:val="16"/>
          <w:szCs w:val="16"/>
        </w:rPr>
      </w:pPr>
    </w:p>
    <w:p w:rsidR="00A27C55" w:rsidRPr="00053B36" w:rsidRDefault="00A27C55" w:rsidP="00A27C55">
      <w:pPr>
        <w:jc w:val="center"/>
        <w:rPr>
          <w:b/>
          <w:sz w:val="16"/>
          <w:szCs w:val="16"/>
        </w:rPr>
      </w:pPr>
    </w:p>
    <w:p w:rsidR="00A27C55" w:rsidRPr="00053B36" w:rsidRDefault="00A27C55" w:rsidP="00A27C55">
      <w:pPr>
        <w:rPr>
          <w:sz w:val="16"/>
          <w:szCs w:val="16"/>
        </w:rPr>
      </w:pPr>
    </w:p>
    <w:p w:rsidR="003C5D5F" w:rsidRPr="00053B36" w:rsidRDefault="00C27293" w:rsidP="005B7ED2">
      <w:pPr>
        <w:rPr>
          <w:sz w:val="16"/>
          <w:szCs w:val="16"/>
        </w:rPr>
      </w:pPr>
      <w:r w:rsidRPr="00053B36">
        <w:rPr>
          <w:noProof/>
          <w:sz w:val="16"/>
          <w:szCs w:val="16"/>
        </w:rPr>
        <w:pict>
          <v:group id="_x0000_s1070" style="position:absolute;margin-left:-31.05pt;margin-top:429.85pt;width:512pt;height:61.35pt;z-index:251694080;mso-wrap-distance-left:0;mso-wrap-distance-right:0" coordorigin="10,5758" coordsize="10239,1226">
            <o:lock v:ext="edit" text="t"/>
            <v:shape id="_x0000_s1071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72" style="position:absolute;left:546;top:5915;width:9703;height:874;mso-wrap-distance-left:0;mso-wrap-distance-right:0" coordorigin="546,5915" coordsize="9703,874">
              <o:lock v:ext="edit" text="t"/>
              <v:shape id="_x0000_s1073" type="#_x0000_t202" style="position:absolute;left:546;top:5915;width:4679;height:874;v-text-anchor:middle" filled="f" stroked="f">
                <v:stroke joinstyle="round"/>
                <v:textbox style="mso-next-textbox:#_x0000_s1073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74" type="#_x0000_t202" style="position:absolute;left:6162;top:5915;width:4087;height:874;v-text-anchor:middle" filled="f" stroked="f">
                <v:stroke joinstyle="round"/>
                <v:textbox style="mso-next-textbox:#_x0000_s1074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3C5D5F" w:rsidRPr="00053B36" w:rsidSect="00721470">
      <w:footerReference w:type="even" r:id="rId10"/>
      <w:pgSz w:w="11907" w:h="16840" w:code="9"/>
      <w:pgMar w:top="851" w:right="1134" w:bottom="568" w:left="1276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55" w:rsidRDefault="00A27C55" w:rsidP="00544642">
      <w:r>
        <w:separator/>
      </w:r>
    </w:p>
  </w:endnote>
  <w:endnote w:type="continuationSeparator" w:id="1">
    <w:p w:rsidR="00A27C55" w:rsidRDefault="00A27C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55" w:rsidRDefault="00C27293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A27C55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27C55" w:rsidRDefault="00A27C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55" w:rsidRDefault="00A27C55" w:rsidP="00544642">
      <w:r>
        <w:separator/>
      </w:r>
    </w:p>
  </w:footnote>
  <w:footnote w:type="continuationSeparator" w:id="1">
    <w:p w:rsidR="00A27C55" w:rsidRDefault="00A27C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8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0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4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5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5"/>
  </w:num>
  <w:num w:numId="3">
    <w:abstractNumId w:val="18"/>
  </w:num>
  <w:num w:numId="4">
    <w:abstractNumId w:val="1"/>
  </w:num>
  <w:num w:numId="5">
    <w:abstractNumId w:val="5"/>
  </w:num>
  <w:num w:numId="6">
    <w:abstractNumId w:val="9"/>
  </w:num>
  <w:num w:numId="7">
    <w:abstractNumId w:val="3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5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4"/>
  </w:num>
  <w:num w:numId="19">
    <w:abstractNumId w:val="29"/>
  </w:num>
  <w:num w:numId="20">
    <w:abstractNumId w:val="32"/>
  </w:num>
  <w:num w:numId="21">
    <w:abstractNumId w:val="17"/>
  </w:num>
  <w:num w:numId="22">
    <w:abstractNumId w:val="19"/>
  </w:num>
  <w:num w:numId="23">
    <w:abstractNumId w:val="31"/>
  </w:num>
  <w:num w:numId="24">
    <w:abstractNumId w:val="37"/>
  </w:num>
  <w:num w:numId="25">
    <w:abstractNumId w:val="10"/>
  </w:num>
  <w:num w:numId="26">
    <w:abstractNumId w:val="28"/>
  </w:num>
  <w:num w:numId="27">
    <w:abstractNumId w:val="15"/>
  </w:num>
  <w:num w:numId="28">
    <w:abstractNumId w:val="20"/>
  </w:num>
  <w:num w:numId="29">
    <w:abstractNumId w:val="22"/>
  </w:num>
  <w:num w:numId="30">
    <w:abstractNumId w:val="13"/>
  </w:num>
  <w:num w:numId="31">
    <w:abstractNumId w:val="16"/>
  </w:num>
  <w:num w:numId="32">
    <w:abstractNumId w:val="27"/>
  </w:num>
  <w:num w:numId="33">
    <w:abstractNumId w:val="2"/>
  </w:num>
  <w:num w:numId="34">
    <w:abstractNumId w:val="30"/>
  </w:num>
  <w:num w:numId="35">
    <w:abstractNumId w:val="3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53B36"/>
    <w:rsid w:val="000723D4"/>
    <w:rsid w:val="000A6B0F"/>
    <w:rsid w:val="000B5701"/>
    <w:rsid w:val="000F1730"/>
    <w:rsid w:val="000F1C8C"/>
    <w:rsid w:val="000F391B"/>
    <w:rsid w:val="000F60AB"/>
    <w:rsid w:val="001163B3"/>
    <w:rsid w:val="001248E9"/>
    <w:rsid w:val="001378B8"/>
    <w:rsid w:val="00190752"/>
    <w:rsid w:val="001932E3"/>
    <w:rsid w:val="001B40CF"/>
    <w:rsid w:val="001C2BD1"/>
    <w:rsid w:val="001C7C73"/>
    <w:rsid w:val="001D0D55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BFA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C5D5F"/>
    <w:rsid w:val="003C642F"/>
    <w:rsid w:val="003F1988"/>
    <w:rsid w:val="003F76F2"/>
    <w:rsid w:val="00414855"/>
    <w:rsid w:val="004330A0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C338C"/>
    <w:rsid w:val="004D2E84"/>
    <w:rsid w:val="005050ED"/>
    <w:rsid w:val="005124E9"/>
    <w:rsid w:val="0052227D"/>
    <w:rsid w:val="00542741"/>
    <w:rsid w:val="005441B4"/>
    <w:rsid w:val="00544642"/>
    <w:rsid w:val="00545567"/>
    <w:rsid w:val="005559E0"/>
    <w:rsid w:val="00575D4F"/>
    <w:rsid w:val="00586D21"/>
    <w:rsid w:val="005926E0"/>
    <w:rsid w:val="005959F3"/>
    <w:rsid w:val="00597D40"/>
    <w:rsid w:val="005A2A1C"/>
    <w:rsid w:val="005B7ED2"/>
    <w:rsid w:val="00605CEA"/>
    <w:rsid w:val="00610BB2"/>
    <w:rsid w:val="00612B31"/>
    <w:rsid w:val="006365C5"/>
    <w:rsid w:val="00644ED9"/>
    <w:rsid w:val="0065127D"/>
    <w:rsid w:val="00652449"/>
    <w:rsid w:val="00666C0F"/>
    <w:rsid w:val="006749E5"/>
    <w:rsid w:val="00684662"/>
    <w:rsid w:val="00684E66"/>
    <w:rsid w:val="00687A48"/>
    <w:rsid w:val="006936EC"/>
    <w:rsid w:val="006951D1"/>
    <w:rsid w:val="00695CCC"/>
    <w:rsid w:val="00696D63"/>
    <w:rsid w:val="006A30DC"/>
    <w:rsid w:val="006B3067"/>
    <w:rsid w:val="006E5B11"/>
    <w:rsid w:val="006F0DA7"/>
    <w:rsid w:val="00721470"/>
    <w:rsid w:val="00736216"/>
    <w:rsid w:val="00736938"/>
    <w:rsid w:val="00740F75"/>
    <w:rsid w:val="00743DC4"/>
    <w:rsid w:val="00750932"/>
    <w:rsid w:val="007525D9"/>
    <w:rsid w:val="007574EB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A48FC"/>
    <w:rsid w:val="008B7112"/>
    <w:rsid w:val="008C13FD"/>
    <w:rsid w:val="008C3E01"/>
    <w:rsid w:val="008D0E08"/>
    <w:rsid w:val="008D6AFC"/>
    <w:rsid w:val="008E6AE4"/>
    <w:rsid w:val="008F4173"/>
    <w:rsid w:val="009113F2"/>
    <w:rsid w:val="009218BF"/>
    <w:rsid w:val="00925C66"/>
    <w:rsid w:val="0096235C"/>
    <w:rsid w:val="0097174D"/>
    <w:rsid w:val="00971A8A"/>
    <w:rsid w:val="0097747F"/>
    <w:rsid w:val="009838B5"/>
    <w:rsid w:val="00990222"/>
    <w:rsid w:val="00994D71"/>
    <w:rsid w:val="009A33CF"/>
    <w:rsid w:val="009B2FDF"/>
    <w:rsid w:val="009E15DB"/>
    <w:rsid w:val="009E3C88"/>
    <w:rsid w:val="009E6563"/>
    <w:rsid w:val="009F3C60"/>
    <w:rsid w:val="00A153B5"/>
    <w:rsid w:val="00A27C55"/>
    <w:rsid w:val="00A31164"/>
    <w:rsid w:val="00A34419"/>
    <w:rsid w:val="00A43983"/>
    <w:rsid w:val="00A450A3"/>
    <w:rsid w:val="00A45DFE"/>
    <w:rsid w:val="00A62A62"/>
    <w:rsid w:val="00A72E50"/>
    <w:rsid w:val="00A75B2F"/>
    <w:rsid w:val="00A778CD"/>
    <w:rsid w:val="00AA0C89"/>
    <w:rsid w:val="00AA0D5C"/>
    <w:rsid w:val="00AA2848"/>
    <w:rsid w:val="00AA5ABC"/>
    <w:rsid w:val="00AA7742"/>
    <w:rsid w:val="00AB0E33"/>
    <w:rsid w:val="00AB6B9D"/>
    <w:rsid w:val="00AC3585"/>
    <w:rsid w:val="00AC3CB1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A68B4"/>
    <w:rsid w:val="00BB4BEA"/>
    <w:rsid w:val="00BE5EF6"/>
    <w:rsid w:val="00BF51CB"/>
    <w:rsid w:val="00BF7F4F"/>
    <w:rsid w:val="00C00CE3"/>
    <w:rsid w:val="00C01CAB"/>
    <w:rsid w:val="00C106A9"/>
    <w:rsid w:val="00C11AB4"/>
    <w:rsid w:val="00C22B19"/>
    <w:rsid w:val="00C27293"/>
    <w:rsid w:val="00C41386"/>
    <w:rsid w:val="00C463D4"/>
    <w:rsid w:val="00C63A7E"/>
    <w:rsid w:val="00C7241A"/>
    <w:rsid w:val="00C751C5"/>
    <w:rsid w:val="00C85F2A"/>
    <w:rsid w:val="00C875B8"/>
    <w:rsid w:val="00C902C3"/>
    <w:rsid w:val="00C93352"/>
    <w:rsid w:val="00CA4154"/>
    <w:rsid w:val="00CB6196"/>
    <w:rsid w:val="00CC01F1"/>
    <w:rsid w:val="00CD0925"/>
    <w:rsid w:val="00CD42E6"/>
    <w:rsid w:val="00CD6734"/>
    <w:rsid w:val="00CE1E28"/>
    <w:rsid w:val="00CE7437"/>
    <w:rsid w:val="00CF34C5"/>
    <w:rsid w:val="00D106C0"/>
    <w:rsid w:val="00D10CF0"/>
    <w:rsid w:val="00D30DE3"/>
    <w:rsid w:val="00D32357"/>
    <w:rsid w:val="00D3260D"/>
    <w:rsid w:val="00D33419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8606C"/>
    <w:rsid w:val="00D92C21"/>
    <w:rsid w:val="00DA2F2A"/>
    <w:rsid w:val="00DB049B"/>
    <w:rsid w:val="00DB2D71"/>
    <w:rsid w:val="00DC387E"/>
    <w:rsid w:val="00DE31B6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48F0"/>
    <w:rsid w:val="00F1595C"/>
    <w:rsid w:val="00F25509"/>
    <w:rsid w:val="00F30018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AB0E33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544642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e">
    <w:name w:val="Заголовок"/>
    <w:basedOn w:val="a0"/>
    <w:next w:val="af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EC2D28"/>
    <w:rPr>
      <w:rFonts w:cs="Tahoma"/>
    </w:rPr>
  </w:style>
  <w:style w:type="paragraph" w:customStyle="1" w:styleId="14">
    <w:name w:val="Название1"/>
    <w:basedOn w:val="a0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EC2D28"/>
    <w:rPr>
      <w:color w:val="0000FF"/>
      <w:u w:val="single"/>
    </w:rPr>
  </w:style>
  <w:style w:type="paragraph" w:customStyle="1" w:styleId="xl64">
    <w:name w:val="xl64"/>
    <w:basedOn w:val="a0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1"/>
    <w:link w:val="3"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6">
    <w:name w:val="Организация"/>
    <w:basedOn w:val="a0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0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E05ECA"/>
  </w:style>
  <w:style w:type="paragraph" w:customStyle="1" w:styleId="western">
    <w:name w:val="western"/>
    <w:basedOn w:val="a0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3"/>
    <w:rsid w:val="008C13FD"/>
    <w:pPr>
      <w:numPr>
        <w:numId w:val="1"/>
      </w:numPr>
    </w:pPr>
  </w:style>
  <w:style w:type="paragraph" w:customStyle="1" w:styleId="consplusnormal1">
    <w:name w:val="consplusnormal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0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684E66"/>
    <w:pPr>
      <w:numPr>
        <w:numId w:val="2"/>
      </w:numPr>
    </w:pPr>
  </w:style>
  <w:style w:type="numbering" w:customStyle="1" w:styleId="WWNum1">
    <w:name w:val="WWNum1"/>
    <w:basedOn w:val="a3"/>
    <w:rsid w:val="00684E66"/>
    <w:pPr>
      <w:numPr>
        <w:numId w:val="3"/>
      </w:numPr>
    </w:pPr>
  </w:style>
  <w:style w:type="character" w:customStyle="1" w:styleId="40">
    <w:name w:val="Заголовок 4 Знак"/>
    <w:basedOn w:val="a1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e">
    <w:name w:val="page number"/>
    <w:basedOn w:val="13"/>
    <w:rsid w:val="00EB13D6"/>
  </w:style>
  <w:style w:type="character" w:customStyle="1" w:styleId="aff">
    <w:name w:val="Знак"/>
    <w:basedOn w:val="13"/>
    <w:rsid w:val="00EB13D6"/>
  </w:style>
  <w:style w:type="character" w:customStyle="1" w:styleId="aff0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0"/>
    <w:link w:val="2a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F903A7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uiPriority w:val="99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F903A7"/>
    <w:rPr>
      <w:vertAlign w:val="superscript"/>
    </w:rPr>
  </w:style>
  <w:style w:type="paragraph" w:customStyle="1" w:styleId="1e">
    <w:name w:val="Стиль1"/>
    <w:basedOn w:val="a0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AE2626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DE31B6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DE31B6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DE31B6"/>
    <w:rPr>
      <w:sz w:val="24"/>
      <w:szCs w:val="24"/>
    </w:rPr>
  </w:style>
  <w:style w:type="paragraph" w:customStyle="1" w:styleId="2d">
    <w:name w:val="Без интервала2"/>
    <w:rsid w:val="00DE31B6"/>
    <w:pPr>
      <w:widowControl w:val="0"/>
      <w:suppressAutoHyphens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9113F2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9113F2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9113F2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3C5D5F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3C5D5F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3C5D5F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C5D5F"/>
    <w:rPr>
      <w:sz w:val="24"/>
      <w:szCs w:val="24"/>
    </w:rPr>
  </w:style>
  <w:style w:type="paragraph" w:customStyle="1" w:styleId="Style9">
    <w:name w:val="Style9"/>
    <w:basedOn w:val="a0"/>
    <w:uiPriority w:val="99"/>
    <w:rsid w:val="003C5D5F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3C5D5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3C5D5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3C5D5F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3C5D5F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3C5D5F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3C5D5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DC387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DC38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DC387E"/>
    <w:rPr>
      <w:rFonts w:ascii="Times New Roman" w:hAnsi="Times New Roman"/>
      <w:sz w:val="28"/>
    </w:rPr>
  </w:style>
  <w:style w:type="paragraph" w:customStyle="1" w:styleId="p13">
    <w:name w:val="p13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C387E"/>
  </w:style>
  <w:style w:type="paragraph" w:customStyle="1" w:styleId="p12">
    <w:name w:val="p12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DC387E"/>
  </w:style>
  <w:style w:type="paragraph" w:customStyle="1" w:styleId="p11">
    <w:name w:val="p11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1C2BD1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1C2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Заголовок 9 Знак"/>
    <w:basedOn w:val="a1"/>
    <w:link w:val="9"/>
    <w:rsid w:val="00AB0E33"/>
    <w:rPr>
      <w:rFonts w:ascii="Arial" w:eastAsia="Lucida Sans Unicode" w:hAnsi="Arial" w:cs="Arial"/>
      <w:lang w:eastAsia="ru-RU"/>
    </w:rPr>
  </w:style>
  <w:style w:type="paragraph" w:customStyle="1" w:styleId="a">
    <w:name w:val="Положение"/>
    <w:basedOn w:val="a0"/>
    <w:rsid w:val="00AB0E33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AB0E33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9838B5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9838B5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9838B5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9838B5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9838B5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9838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9838B5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9838B5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9838B5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9838B5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9838B5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838B5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9838B5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9838B5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9838B5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A70E9E-0704-4E30-A261-122AF01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2018-09-27T07:27:00Z</dcterms:created>
  <dcterms:modified xsi:type="dcterms:W3CDTF">2018-09-27T07:29:00Z</dcterms:modified>
</cp:coreProperties>
</file>