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D66" w:rsidRPr="00D22306" w:rsidRDefault="002D3D66" w:rsidP="00CB6196">
      <w:pPr>
        <w:pStyle w:val="a4"/>
        <w:widowControl w:val="0"/>
        <w:spacing w:before="0" w:beforeAutospacing="0" w:after="0"/>
        <w:rPr>
          <w:sz w:val="16"/>
          <w:szCs w:val="16"/>
        </w:rPr>
      </w:pPr>
    </w:p>
    <w:p w:rsidR="002D3D66" w:rsidRPr="00D22306" w:rsidRDefault="002D3D66" w:rsidP="00CB6196">
      <w:pPr>
        <w:pStyle w:val="a4"/>
        <w:widowControl w:val="0"/>
        <w:spacing w:before="0" w:beforeAutospacing="0" w:after="0"/>
        <w:rPr>
          <w:sz w:val="16"/>
          <w:szCs w:val="16"/>
        </w:rPr>
      </w:pPr>
    </w:p>
    <w:p w:rsidR="000F1730" w:rsidRPr="00D22306" w:rsidRDefault="00C329C2" w:rsidP="00CB6196">
      <w:pPr>
        <w:pStyle w:val="a4"/>
        <w:widowControl w:val="0"/>
        <w:spacing w:before="0" w:beforeAutospacing="0" w:after="0"/>
        <w:rPr>
          <w:sz w:val="16"/>
          <w:szCs w:val="16"/>
        </w:rPr>
      </w:pPr>
      <w:r>
        <w:rPr>
          <w:noProof/>
          <w:sz w:val="16"/>
          <w:szCs w:val="16"/>
        </w:rPr>
        <w:pict>
          <v:group id="_x0000_s1026" style="position:absolute;margin-left:-.65pt;margin-top:-42.3pt;width:514.05pt;height:237.9pt;z-index:251660288;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8"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BE188F" w:rsidRDefault="00BE188F" w:rsidP="008C3E01">
                      <w:pPr>
                        <w:jc w:val="center"/>
                        <w:rPr>
                          <w:rFonts w:ascii="Monotype Corsiva" w:hAnsi="Monotype Corsiva"/>
                          <w:sz w:val="120"/>
                          <w:szCs w:val="120"/>
                        </w:rPr>
                      </w:pPr>
                      <w:r>
                        <w:rPr>
                          <w:rFonts w:ascii="Monotype Corsiva" w:hAnsi="Monotype Corsiva"/>
                          <w:sz w:val="120"/>
                          <w:szCs w:val="120"/>
                        </w:rPr>
                        <w:t xml:space="preserve">Районные </w:t>
                      </w:r>
                    </w:p>
                    <w:p w:rsidR="00BE188F" w:rsidRDefault="00BE188F" w:rsidP="008C3E01">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BE188F" w:rsidRDefault="00BE188F" w:rsidP="008C3E01">
                      <w:pPr>
                        <w:jc w:val="center"/>
                      </w:pPr>
                      <w:r>
                        <w:t xml:space="preserve">Издается </w:t>
                      </w:r>
                    </w:p>
                    <w:p w:rsidR="00BE188F" w:rsidRDefault="00BE188F" w:rsidP="008C3E01">
                      <w:pPr>
                        <w:jc w:val="center"/>
                      </w:pPr>
                      <w:r>
                        <w:t xml:space="preserve">с  мая  </w:t>
                      </w:r>
                    </w:p>
                    <w:p w:rsidR="00BE188F" w:rsidRDefault="00BE188F" w:rsidP="008C3E01">
                      <w:pPr>
                        <w:jc w:val="center"/>
                      </w:pPr>
                      <w:r>
                        <w:t>2007 года</w:t>
                      </w:r>
                    </w:p>
                    <w:p w:rsidR="00BE188F" w:rsidRPr="00414855" w:rsidRDefault="00BE188F" w:rsidP="008C3E01">
                      <w:pPr>
                        <w:jc w:val="center"/>
                      </w:pPr>
                      <w:r>
                        <w:t>№ 36</w:t>
                      </w:r>
                      <w:r w:rsidRPr="00414855">
                        <w:t>(</w:t>
                      </w:r>
                      <w:r>
                        <w:t>259</w:t>
                      </w:r>
                      <w:r w:rsidRPr="00414855">
                        <w:t>)</w:t>
                      </w:r>
                    </w:p>
                    <w:p w:rsidR="00BE188F" w:rsidRDefault="00BE188F" w:rsidP="008C3E01">
                      <w:pPr>
                        <w:jc w:val="center"/>
                      </w:pPr>
                      <w:r>
                        <w:t> </w:t>
                      </w:r>
                    </w:p>
                    <w:p w:rsidR="00BE188F" w:rsidRPr="00AD1713" w:rsidRDefault="00BE188F" w:rsidP="008C3E01">
                      <w:pPr>
                        <w:jc w:val="center"/>
                      </w:pPr>
                      <w:r>
                        <w:t>01 октября</w:t>
                      </w:r>
                    </w:p>
                    <w:p w:rsidR="00BE188F" w:rsidRDefault="00BE188F" w:rsidP="008C3E01">
                      <w:pPr>
                        <w:jc w:val="center"/>
                      </w:pPr>
                      <w:r>
                        <w:t>2018 года</w:t>
                      </w:r>
                    </w:p>
                    <w:p w:rsidR="00BE188F" w:rsidRDefault="00BE188F" w:rsidP="008C3E01">
                      <w:pPr>
                        <w:jc w:val="center"/>
                      </w:pPr>
                      <w:r>
                        <w:t> </w:t>
                      </w:r>
                    </w:p>
                    <w:p w:rsidR="00BE188F" w:rsidRDefault="00BE188F" w:rsidP="008C3E01">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BE188F" w:rsidRDefault="00BE188F" w:rsidP="008C3E01">
                      <w:pPr>
                        <w:jc w:val="center"/>
                      </w:pPr>
                      <w:r>
                        <w:t>ИНФОРМАЦИОННЫЙ БЮЛЛЕТЕНЬ</w:t>
                      </w:r>
                    </w:p>
                    <w:p w:rsidR="00BE188F" w:rsidRDefault="00BE188F" w:rsidP="008C3E01">
                      <w:pPr>
                        <w:jc w:val="center"/>
                      </w:pPr>
                      <w:r>
                        <w:t xml:space="preserve">Официальное издание районного Собрания депутатов и администрации </w:t>
                      </w:r>
                    </w:p>
                    <w:p w:rsidR="00BE188F" w:rsidRDefault="00BE188F" w:rsidP="008C3E01">
                      <w:pPr>
                        <w:jc w:val="center"/>
                      </w:pPr>
                      <w:r>
                        <w:t>Островского муниципального района</w:t>
                      </w:r>
                    </w:p>
                  </w:txbxContent>
                </v:textbox>
              </v:shape>
            </v:group>
          </v:group>
        </w:pict>
      </w: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8C3E01" w:rsidRPr="00D22306" w:rsidRDefault="008C3E01" w:rsidP="00CB6196">
      <w:pPr>
        <w:pStyle w:val="a4"/>
        <w:widowControl w:val="0"/>
        <w:spacing w:before="0" w:beforeAutospacing="0" w:after="0"/>
        <w:rPr>
          <w:sz w:val="16"/>
          <w:szCs w:val="16"/>
        </w:rPr>
      </w:pPr>
    </w:p>
    <w:p w:rsidR="00C7241A" w:rsidRPr="00D22306" w:rsidRDefault="00C7241A" w:rsidP="00CB6196">
      <w:pPr>
        <w:pStyle w:val="ConsPlusNormal"/>
        <w:ind w:firstLine="540"/>
        <w:jc w:val="both"/>
        <w:rPr>
          <w:rFonts w:ascii="Times New Roman" w:hAnsi="Times New Roman" w:cs="Times New Roman"/>
          <w:sz w:val="16"/>
          <w:szCs w:val="16"/>
          <w:lang w:val="en-US"/>
        </w:rPr>
      </w:pPr>
    </w:p>
    <w:p w:rsidR="00AA2848" w:rsidRPr="00D22306" w:rsidRDefault="00CB6196" w:rsidP="009E15DB">
      <w:pPr>
        <w:jc w:val="center"/>
        <w:rPr>
          <w:sz w:val="16"/>
          <w:szCs w:val="16"/>
        </w:rPr>
      </w:pPr>
      <w:bookmarkStart w:id="0" w:name="_GoBack"/>
      <w:bookmarkStart w:id="1" w:name="sub_1000"/>
      <w:bookmarkEnd w:id="0"/>
      <w:r w:rsidRPr="00D22306">
        <w:rPr>
          <w:sz w:val="16"/>
          <w:szCs w:val="16"/>
        </w:rPr>
        <w:t xml:space="preserve">  </w:t>
      </w:r>
      <w:bookmarkEnd w:id="1"/>
    </w:p>
    <w:p w:rsidR="007C3657" w:rsidRPr="00D22306" w:rsidRDefault="007C3657" w:rsidP="007B1840">
      <w:pPr>
        <w:pStyle w:val="Default"/>
        <w:jc w:val="both"/>
        <w:rPr>
          <w:sz w:val="16"/>
          <w:szCs w:val="16"/>
        </w:rPr>
      </w:pPr>
    </w:p>
    <w:p w:rsidR="00FA4392" w:rsidRPr="00D22306" w:rsidRDefault="00FA4392" w:rsidP="00FA4392">
      <w:pPr>
        <w:pStyle w:val="a4"/>
        <w:spacing w:before="0" w:beforeAutospacing="0" w:after="0"/>
        <w:jc w:val="both"/>
        <w:rPr>
          <w:sz w:val="16"/>
          <w:szCs w:val="16"/>
        </w:rPr>
      </w:pPr>
    </w:p>
    <w:p w:rsidR="00A27C55" w:rsidRPr="00D22306" w:rsidRDefault="00A27C55" w:rsidP="00091FB8">
      <w:pPr>
        <w:rPr>
          <w:sz w:val="16"/>
          <w:szCs w:val="16"/>
        </w:rPr>
      </w:pPr>
    </w:p>
    <w:p w:rsidR="00A27C55" w:rsidRPr="00D22306" w:rsidRDefault="00A27C55" w:rsidP="00A27C55">
      <w:pPr>
        <w:jc w:val="center"/>
        <w:rPr>
          <w:b/>
          <w:sz w:val="16"/>
          <w:szCs w:val="16"/>
        </w:rPr>
      </w:pPr>
    </w:p>
    <w:p w:rsidR="00A27C55" w:rsidRPr="00D22306" w:rsidRDefault="00A27C55" w:rsidP="00A27C55">
      <w:pPr>
        <w:rPr>
          <w:sz w:val="16"/>
          <w:szCs w:val="16"/>
        </w:rPr>
      </w:pPr>
    </w:p>
    <w:p w:rsidR="00D22306" w:rsidRPr="00D22306" w:rsidRDefault="00D22306" w:rsidP="00D22306">
      <w:pPr>
        <w:tabs>
          <w:tab w:val="left" w:pos="3060"/>
        </w:tabs>
        <w:jc w:val="center"/>
        <w:rPr>
          <w:sz w:val="16"/>
          <w:szCs w:val="16"/>
        </w:rPr>
      </w:pPr>
      <w:r w:rsidRPr="00D22306">
        <w:rPr>
          <w:noProof/>
          <w:sz w:val="16"/>
          <w:szCs w:val="16"/>
        </w:rPr>
        <w:drawing>
          <wp:inline distT="0" distB="0" distL="0" distR="0">
            <wp:extent cx="748030" cy="914400"/>
            <wp:effectExtent l="19050" t="0" r="0" b="0"/>
            <wp:docPr id="3" name="Рисунок 3"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D22306" w:rsidRPr="00D22306" w:rsidRDefault="00D22306" w:rsidP="00D22306">
      <w:pPr>
        <w:jc w:val="center"/>
        <w:rPr>
          <w:sz w:val="16"/>
          <w:szCs w:val="16"/>
        </w:rPr>
      </w:pPr>
    </w:p>
    <w:p w:rsidR="00D22306" w:rsidRPr="00D22306" w:rsidRDefault="00D22306" w:rsidP="00D22306">
      <w:pPr>
        <w:pStyle w:val="1"/>
        <w:jc w:val="center"/>
        <w:rPr>
          <w:b/>
          <w:bCs/>
          <w:sz w:val="16"/>
          <w:szCs w:val="16"/>
        </w:rPr>
      </w:pPr>
      <w:r w:rsidRPr="00D22306">
        <w:rPr>
          <w:b/>
          <w:bCs/>
          <w:sz w:val="16"/>
          <w:szCs w:val="16"/>
        </w:rPr>
        <w:t>ПОСТАНОВЛЕНИЕ</w:t>
      </w:r>
    </w:p>
    <w:p w:rsidR="00D22306" w:rsidRPr="00D22306" w:rsidRDefault="00D22306" w:rsidP="00D22306">
      <w:pPr>
        <w:rPr>
          <w:sz w:val="16"/>
          <w:szCs w:val="16"/>
        </w:rPr>
      </w:pPr>
    </w:p>
    <w:p w:rsidR="00D22306" w:rsidRPr="00D22306" w:rsidRDefault="00D22306" w:rsidP="00D22306">
      <w:pPr>
        <w:pStyle w:val="af"/>
        <w:spacing w:line="250" w:lineRule="exact"/>
        <w:ind w:left="60" w:firstLine="580"/>
        <w:jc w:val="center"/>
        <w:rPr>
          <w:sz w:val="16"/>
          <w:szCs w:val="16"/>
        </w:rPr>
      </w:pPr>
      <w:r w:rsidRPr="00D22306">
        <w:rPr>
          <w:rStyle w:val="af0"/>
          <w:color w:val="000000"/>
          <w:sz w:val="16"/>
          <w:szCs w:val="16"/>
        </w:rPr>
        <w:t>АДМИНИСТРАЦИЯ ОСТРОВСКОГО МУНИЦИПАЛЬНОГО РАЙОНА</w:t>
      </w:r>
    </w:p>
    <w:p w:rsidR="00D22306" w:rsidRPr="00D22306" w:rsidRDefault="00D22306" w:rsidP="00D22306">
      <w:pPr>
        <w:pStyle w:val="af"/>
        <w:spacing w:after="256" w:line="250" w:lineRule="exact"/>
        <w:ind w:left="40"/>
        <w:jc w:val="center"/>
        <w:rPr>
          <w:sz w:val="16"/>
          <w:szCs w:val="16"/>
        </w:rPr>
      </w:pPr>
      <w:r w:rsidRPr="00D22306">
        <w:rPr>
          <w:rStyle w:val="af0"/>
          <w:color w:val="000000"/>
          <w:sz w:val="16"/>
          <w:szCs w:val="16"/>
        </w:rPr>
        <w:t>КОСТРОМСКОЙ ОБЛАСТИ</w:t>
      </w:r>
    </w:p>
    <w:p w:rsidR="00D22306" w:rsidRPr="00D22306" w:rsidRDefault="00D22306" w:rsidP="00D22306">
      <w:pPr>
        <w:pStyle w:val="af"/>
        <w:spacing w:after="256" w:line="250" w:lineRule="exact"/>
        <w:ind w:left="40" w:hanging="40"/>
        <w:rPr>
          <w:rStyle w:val="af0"/>
          <w:color w:val="000000"/>
          <w:sz w:val="16"/>
          <w:szCs w:val="16"/>
        </w:rPr>
      </w:pPr>
      <w:r w:rsidRPr="00D22306">
        <w:rPr>
          <w:rStyle w:val="af0"/>
          <w:color w:val="000000"/>
          <w:sz w:val="16"/>
          <w:szCs w:val="16"/>
        </w:rPr>
        <w:t xml:space="preserve"> от 7  сентября </w:t>
      </w:r>
      <w:r w:rsidRPr="00D22306">
        <w:rPr>
          <w:rStyle w:val="12pt"/>
          <w:color w:val="000000"/>
          <w:sz w:val="16"/>
          <w:szCs w:val="16"/>
        </w:rPr>
        <w:t xml:space="preserve">  </w:t>
      </w:r>
      <w:r w:rsidRPr="00D22306">
        <w:rPr>
          <w:rStyle w:val="af0"/>
          <w:color w:val="000000"/>
          <w:sz w:val="16"/>
          <w:szCs w:val="16"/>
        </w:rPr>
        <w:t>2018 г.</w:t>
      </w:r>
      <w:r w:rsidRPr="00D22306">
        <w:rPr>
          <w:rStyle w:val="af0"/>
          <w:color w:val="000000"/>
          <w:sz w:val="16"/>
          <w:szCs w:val="16"/>
        </w:rPr>
        <w:tab/>
        <w:t xml:space="preserve">                            №572                                                п. </w:t>
      </w:r>
      <w:proofErr w:type="gramStart"/>
      <w:r w:rsidRPr="00D22306">
        <w:rPr>
          <w:rStyle w:val="af0"/>
          <w:color w:val="000000"/>
          <w:sz w:val="16"/>
          <w:szCs w:val="16"/>
        </w:rPr>
        <w:t>Островское</w:t>
      </w:r>
      <w:proofErr w:type="gramEnd"/>
    </w:p>
    <w:tbl>
      <w:tblPr>
        <w:tblW w:w="0" w:type="auto"/>
        <w:tblLook w:val="01E0"/>
      </w:tblPr>
      <w:tblGrid>
        <w:gridCol w:w="6540"/>
        <w:gridCol w:w="3173"/>
      </w:tblGrid>
      <w:tr w:rsidR="00D22306" w:rsidRPr="00D22306" w:rsidTr="00D22306">
        <w:tc>
          <w:tcPr>
            <w:tcW w:w="6629" w:type="dxa"/>
            <w:shd w:val="clear" w:color="auto" w:fill="auto"/>
          </w:tcPr>
          <w:p w:rsidR="00D22306" w:rsidRPr="00D22306" w:rsidRDefault="00D22306" w:rsidP="00D22306">
            <w:pPr>
              <w:pStyle w:val="23"/>
              <w:shd w:val="clear" w:color="auto" w:fill="auto"/>
              <w:spacing w:before="0" w:after="0" w:line="240" w:lineRule="auto"/>
              <w:jc w:val="both"/>
              <w:rPr>
                <w:rStyle w:val="22"/>
                <w:bCs/>
                <w:color w:val="000000"/>
                <w:sz w:val="16"/>
                <w:szCs w:val="16"/>
                <w:lang w:eastAsia="ru-RU"/>
              </w:rPr>
            </w:pPr>
            <w:r w:rsidRPr="00D22306">
              <w:rPr>
                <w:rStyle w:val="22"/>
                <w:bCs/>
                <w:color w:val="000000"/>
                <w:sz w:val="16"/>
                <w:szCs w:val="16"/>
                <w:lang w:eastAsia="ru-RU"/>
              </w:rPr>
              <w:t xml:space="preserve">О    проведении    месячника    Пожарной безопасности </w:t>
            </w:r>
          </w:p>
          <w:p w:rsidR="00D22306" w:rsidRPr="00D22306" w:rsidRDefault="00D22306" w:rsidP="00D22306">
            <w:pPr>
              <w:pStyle w:val="23"/>
              <w:shd w:val="clear" w:color="auto" w:fill="auto"/>
              <w:spacing w:before="0" w:after="0" w:line="240" w:lineRule="auto"/>
              <w:jc w:val="both"/>
              <w:rPr>
                <w:sz w:val="16"/>
                <w:szCs w:val="16"/>
                <w:lang w:eastAsia="ru-RU"/>
              </w:rPr>
            </w:pPr>
            <w:r w:rsidRPr="00D22306">
              <w:rPr>
                <w:rStyle w:val="22"/>
                <w:bCs/>
                <w:color w:val="000000"/>
                <w:sz w:val="16"/>
                <w:szCs w:val="16"/>
                <w:lang w:eastAsia="ru-RU"/>
              </w:rPr>
              <w:t>на территории Островского муниципального района</w:t>
            </w:r>
          </w:p>
        </w:tc>
        <w:tc>
          <w:tcPr>
            <w:tcW w:w="3224" w:type="dxa"/>
            <w:shd w:val="clear" w:color="auto" w:fill="auto"/>
          </w:tcPr>
          <w:p w:rsidR="00D22306" w:rsidRPr="00D22306" w:rsidRDefault="00D22306" w:rsidP="00D22306">
            <w:pPr>
              <w:pStyle w:val="23"/>
              <w:shd w:val="clear" w:color="auto" w:fill="auto"/>
              <w:spacing w:before="0" w:after="0" w:line="240" w:lineRule="auto"/>
              <w:rPr>
                <w:b w:val="0"/>
                <w:sz w:val="16"/>
                <w:szCs w:val="16"/>
                <w:lang w:eastAsia="ru-RU"/>
              </w:rPr>
            </w:pPr>
          </w:p>
        </w:tc>
      </w:tr>
    </w:tbl>
    <w:p w:rsidR="00D22306" w:rsidRPr="00D22306" w:rsidRDefault="00D22306" w:rsidP="00D22306">
      <w:pPr>
        <w:pStyle w:val="23"/>
        <w:shd w:val="clear" w:color="auto" w:fill="auto"/>
        <w:spacing w:before="0" w:after="0" w:line="240" w:lineRule="auto"/>
        <w:rPr>
          <w:sz w:val="16"/>
          <w:szCs w:val="16"/>
        </w:rPr>
      </w:pPr>
    </w:p>
    <w:p w:rsidR="00D22306" w:rsidRPr="00D22306" w:rsidRDefault="00D22306" w:rsidP="00D22306">
      <w:pPr>
        <w:pStyle w:val="af"/>
        <w:ind w:right="9" w:firstLine="580"/>
        <w:rPr>
          <w:sz w:val="16"/>
          <w:szCs w:val="16"/>
        </w:rPr>
      </w:pPr>
      <w:r w:rsidRPr="00D22306">
        <w:rPr>
          <w:rStyle w:val="af0"/>
          <w:color w:val="000000"/>
          <w:sz w:val="16"/>
          <w:szCs w:val="16"/>
        </w:rPr>
        <w:t xml:space="preserve">   В соответствии  с планом основных мероприятий Островского муниципального района Костромской области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 2018 год, в целях предотвращения гибели и травматизма людей, минимизации материальных и социальных потерь при пожарах, повышения уровня защищенности населения и материальных ценностей, администрация Островского муниципального района ПОСТАНОВЛЯЕТ:</w:t>
      </w:r>
    </w:p>
    <w:p w:rsidR="00D22306" w:rsidRPr="00D22306" w:rsidRDefault="00D22306" w:rsidP="00D22306">
      <w:pPr>
        <w:pStyle w:val="af"/>
        <w:tabs>
          <w:tab w:val="left" w:pos="0"/>
        </w:tabs>
        <w:ind w:right="9"/>
        <w:rPr>
          <w:sz w:val="16"/>
          <w:szCs w:val="16"/>
        </w:rPr>
      </w:pPr>
      <w:r w:rsidRPr="00D22306">
        <w:rPr>
          <w:rStyle w:val="af0"/>
          <w:color w:val="000000"/>
          <w:sz w:val="16"/>
          <w:szCs w:val="16"/>
        </w:rPr>
        <w:tab/>
        <w:t>1.Провести</w:t>
      </w:r>
      <w:r w:rsidRPr="00D22306">
        <w:rPr>
          <w:rStyle w:val="af0"/>
          <w:color w:val="000000"/>
          <w:sz w:val="16"/>
          <w:szCs w:val="16"/>
        </w:rPr>
        <w:tab/>
        <w:t>в период с 15 сентября  по 15 октября   2018 года на территории Островского муниципального района месячник Пожарной безопасности;</w:t>
      </w:r>
    </w:p>
    <w:p w:rsidR="00D22306" w:rsidRPr="00D22306" w:rsidRDefault="00D22306" w:rsidP="00D22306">
      <w:pPr>
        <w:pStyle w:val="af"/>
        <w:tabs>
          <w:tab w:val="left" w:pos="0"/>
        </w:tabs>
        <w:ind w:right="9"/>
        <w:rPr>
          <w:rStyle w:val="af0"/>
          <w:color w:val="000000"/>
          <w:sz w:val="16"/>
          <w:szCs w:val="16"/>
        </w:rPr>
      </w:pPr>
      <w:r w:rsidRPr="00D22306">
        <w:rPr>
          <w:rStyle w:val="af0"/>
          <w:color w:val="000000"/>
          <w:sz w:val="16"/>
          <w:szCs w:val="16"/>
        </w:rPr>
        <w:tab/>
        <w:t>2.Для организации и проведения месячника Пожарной безопасности на территории Островского муниципального района утвердить комиссию в следующем составе:</w:t>
      </w:r>
    </w:p>
    <w:p w:rsidR="00D22306" w:rsidRPr="00D22306" w:rsidRDefault="00D22306" w:rsidP="00D22306">
      <w:pPr>
        <w:pStyle w:val="af"/>
        <w:tabs>
          <w:tab w:val="left" w:pos="0"/>
        </w:tabs>
        <w:ind w:right="9"/>
        <w:rPr>
          <w:rStyle w:val="af0"/>
          <w:color w:val="000000"/>
          <w:sz w:val="16"/>
          <w:szCs w:val="16"/>
        </w:rPr>
      </w:pPr>
    </w:p>
    <w:tbl>
      <w:tblPr>
        <w:tblW w:w="0" w:type="auto"/>
        <w:tblInd w:w="108" w:type="dxa"/>
        <w:tblLook w:val="01E0"/>
      </w:tblPr>
      <w:tblGrid>
        <w:gridCol w:w="3100"/>
        <w:gridCol w:w="6505"/>
      </w:tblGrid>
      <w:tr w:rsidR="00D22306" w:rsidRPr="00D22306" w:rsidTr="00D22306">
        <w:tc>
          <w:tcPr>
            <w:tcW w:w="3139"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Председатель комиссии</w:t>
            </w:r>
          </w:p>
        </w:tc>
        <w:tc>
          <w:tcPr>
            <w:tcW w:w="6606" w:type="dxa"/>
            <w:shd w:val="clear" w:color="auto" w:fill="auto"/>
          </w:tcPr>
          <w:p w:rsidR="00D22306" w:rsidRPr="00D22306" w:rsidRDefault="00D22306" w:rsidP="00D22306">
            <w:pPr>
              <w:pStyle w:val="af"/>
              <w:rPr>
                <w:rStyle w:val="af0"/>
                <w:color w:val="000000"/>
                <w:sz w:val="16"/>
                <w:szCs w:val="16"/>
              </w:rPr>
            </w:pPr>
          </w:p>
        </w:tc>
      </w:tr>
      <w:tr w:rsidR="00D22306" w:rsidRPr="00D22306" w:rsidTr="00D22306">
        <w:tc>
          <w:tcPr>
            <w:tcW w:w="3139"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Баранова О.А.</w:t>
            </w:r>
          </w:p>
        </w:tc>
        <w:tc>
          <w:tcPr>
            <w:tcW w:w="6606"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-заместитель главы администрации Островского муниципального района</w:t>
            </w:r>
          </w:p>
        </w:tc>
      </w:tr>
      <w:tr w:rsidR="00D22306" w:rsidRPr="00D22306" w:rsidTr="00D22306">
        <w:tc>
          <w:tcPr>
            <w:tcW w:w="3139"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Члены комиссии:</w:t>
            </w:r>
          </w:p>
        </w:tc>
        <w:tc>
          <w:tcPr>
            <w:tcW w:w="6606" w:type="dxa"/>
            <w:shd w:val="clear" w:color="auto" w:fill="auto"/>
          </w:tcPr>
          <w:p w:rsidR="00D22306" w:rsidRPr="00D22306" w:rsidRDefault="00D22306" w:rsidP="00D22306">
            <w:pPr>
              <w:pStyle w:val="af"/>
              <w:rPr>
                <w:rStyle w:val="af0"/>
                <w:color w:val="000000"/>
                <w:sz w:val="16"/>
                <w:szCs w:val="16"/>
              </w:rPr>
            </w:pPr>
          </w:p>
        </w:tc>
      </w:tr>
      <w:tr w:rsidR="00D22306" w:rsidRPr="00D22306" w:rsidTr="00D22306">
        <w:tc>
          <w:tcPr>
            <w:tcW w:w="3139"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Соловьева И.Е.</w:t>
            </w:r>
          </w:p>
        </w:tc>
        <w:tc>
          <w:tcPr>
            <w:tcW w:w="6606"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w:t>
            </w:r>
            <w:proofErr w:type="gramStart"/>
            <w:r w:rsidRPr="00D22306">
              <w:rPr>
                <w:rStyle w:val="af0"/>
                <w:color w:val="000000"/>
                <w:sz w:val="16"/>
                <w:szCs w:val="16"/>
              </w:rPr>
              <w:t>исполняющий</w:t>
            </w:r>
            <w:proofErr w:type="gramEnd"/>
            <w:r w:rsidRPr="00D22306">
              <w:rPr>
                <w:rStyle w:val="af0"/>
                <w:color w:val="000000"/>
                <w:sz w:val="16"/>
                <w:szCs w:val="16"/>
              </w:rPr>
              <w:t xml:space="preserve"> обязанности заведующего отделом образования администрации Островского муниципального района;</w:t>
            </w:r>
          </w:p>
        </w:tc>
      </w:tr>
      <w:tr w:rsidR="00D22306" w:rsidRPr="00D22306" w:rsidTr="00D22306">
        <w:tc>
          <w:tcPr>
            <w:tcW w:w="3139"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Терехов В.Н.</w:t>
            </w:r>
          </w:p>
        </w:tc>
        <w:tc>
          <w:tcPr>
            <w:tcW w:w="6606"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-начальник МО МВД России «Островский» (по согласованию);</w:t>
            </w:r>
          </w:p>
        </w:tc>
      </w:tr>
      <w:tr w:rsidR="00D22306" w:rsidRPr="00D22306" w:rsidTr="00D22306">
        <w:tc>
          <w:tcPr>
            <w:tcW w:w="3139"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Егоров Е.О.</w:t>
            </w:r>
          </w:p>
        </w:tc>
        <w:tc>
          <w:tcPr>
            <w:tcW w:w="6606"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-начальник ПСЧ-9 ОГПС-1 (по согласованию);</w:t>
            </w:r>
          </w:p>
        </w:tc>
      </w:tr>
      <w:tr w:rsidR="00D22306" w:rsidRPr="00D22306" w:rsidTr="00D22306">
        <w:tc>
          <w:tcPr>
            <w:tcW w:w="3139"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Репин А.А.</w:t>
            </w:r>
          </w:p>
        </w:tc>
        <w:tc>
          <w:tcPr>
            <w:tcW w:w="6606"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w:t>
            </w:r>
            <w:r w:rsidRPr="00D22306">
              <w:rPr>
                <w:sz w:val="16"/>
                <w:szCs w:val="16"/>
              </w:rPr>
              <w:t xml:space="preserve">начальник территориального отдела управления надзорной деятельности </w:t>
            </w:r>
            <w:proofErr w:type="spellStart"/>
            <w:r w:rsidRPr="00D22306">
              <w:rPr>
                <w:sz w:val="16"/>
                <w:szCs w:val="16"/>
              </w:rPr>
              <w:t>Судиславского</w:t>
            </w:r>
            <w:proofErr w:type="spellEnd"/>
            <w:r w:rsidRPr="00D22306">
              <w:rPr>
                <w:sz w:val="16"/>
                <w:szCs w:val="16"/>
              </w:rPr>
              <w:t xml:space="preserve"> и Островского районов (по согласованию);</w:t>
            </w:r>
          </w:p>
        </w:tc>
      </w:tr>
      <w:tr w:rsidR="00D22306" w:rsidRPr="00D22306" w:rsidTr="00D22306">
        <w:tc>
          <w:tcPr>
            <w:tcW w:w="3139" w:type="dxa"/>
            <w:shd w:val="clear" w:color="auto" w:fill="auto"/>
          </w:tcPr>
          <w:p w:rsidR="00D22306" w:rsidRPr="00D22306" w:rsidRDefault="00D22306" w:rsidP="00D22306">
            <w:pPr>
              <w:pStyle w:val="af"/>
              <w:rPr>
                <w:rStyle w:val="af0"/>
                <w:color w:val="000000"/>
                <w:sz w:val="16"/>
                <w:szCs w:val="16"/>
              </w:rPr>
            </w:pPr>
            <w:proofErr w:type="spellStart"/>
            <w:r w:rsidRPr="00D22306">
              <w:rPr>
                <w:rStyle w:val="af0"/>
                <w:color w:val="000000"/>
                <w:sz w:val="16"/>
                <w:szCs w:val="16"/>
              </w:rPr>
              <w:t>Менухова</w:t>
            </w:r>
            <w:proofErr w:type="spellEnd"/>
            <w:r w:rsidRPr="00D22306">
              <w:rPr>
                <w:rStyle w:val="af0"/>
                <w:color w:val="000000"/>
                <w:sz w:val="16"/>
                <w:szCs w:val="16"/>
              </w:rPr>
              <w:t xml:space="preserve"> Г.Б.</w:t>
            </w:r>
          </w:p>
        </w:tc>
        <w:tc>
          <w:tcPr>
            <w:tcW w:w="6606" w:type="dxa"/>
            <w:shd w:val="clear" w:color="auto" w:fill="auto"/>
          </w:tcPr>
          <w:p w:rsidR="00D22306" w:rsidRPr="00D22306" w:rsidRDefault="00D22306" w:rsidP="00D22306">
            <w:pPr>
              <w:pStyle w:val="af"/>
              <w:rPr>
                <w:rStyle w:val="af0"/>
                <w:color w:val="000000"/>
                <w:sz w:val="16"/>
                <w:szCs w:val="16"/>
              </w:rPr>
            </w:pPr>
            <w:r w:rsidRPr="00D22306">
              <w:rPr>
                <w:rStyle w:val="af0"/>
                <w:color w:val="000000"/>
                <w:sz w:val="16"/>
                <w:szCs w:val="16"/>
              </w:rPr>
              <w:t>-руководитель МУП «Тепловик» (по согласованию);</w:t>
            </w:r>
          </w:p>
          <w:p w:rsidR="00D22306" w:rsidRPr="00D22306" w:rsidRDefault="00D22306" w:rsidP="00D22306">
            <w:pPr>
              <w:pStyle w:val="af"/>
              <w:rPr>
                <w:rStyle w:val="af0"/>
                <w:color w:val="000000"/>
                <w:sz w:val="16"/>
                <w:szCs w:val="16"/>
              </w:rPr>
            </w:pPr>
          </w:p>
        </w:tc>
      </w:tr>
    </w:tbl>
    <w:p w:rsidR="00D22306" w:rsidRPr="00D22306" w:rsidRDefault="00D22306" w:rsidP="00D22306">
      <w:pPr>
        <w:pStyle w:val="af"/>
        <w:rPr>
          <w:rStyle w:val="af0"/>
          <w:color w:val="000000"/>
          <w:sz w:val="16"/>
          <w:szCs w:val="16"/>
        </w:rPr>
      </w:pPr>
      <w:r w:rsidRPr="00D22306">
        <w:rPr>
          <w:rStyle w:val="af0"/>
          <w:color w:val="000000"/>
          <w:sz w:val="16"/>
          <w:szCs w:val="16"/>
        </w:rPr>
        <w:tab/>
        <w:t xml:space="preserve">3.Рекомендовать главам администраций сельских поселений Островского муниципального района принять соответствующие нормативные правовые акты о проведении на  подведомственных  территориях  месячника Пожарной безопасности в </w:t>
      </w:r>
      <w:proofErr w:type="gramStart"/>
      <w:r w:rsidRPr="00D22306">
        <w:rPr>
          <w:rStyle w:val="af0"/>
          <w:color w:val="000000"/>
          <w:sz w:val="16"/>
          <w:szCs w:val="16"/>
        </w:rPr>
        <w:t>ходе</w:t>
      </w:r>
      <w:proofErr w:type="gramEnd"/>
      <w:r w:rsidRPr="00D22306">
        <w:rPr>
          <w:rStyle w:val="af0"/>
          <w:color w:val="000000"/>
          <w:sz w:val="16"/>
          <w:szCs w:val="16"/>
        </w:rPr>
        <w:t xml:space="preserve"> которого:</w:t>
      </w:r>
    </w:p>
    <w:p w:rsidR="00D22306" w:rsidRPr="00D22306" w:rsidRDefault="00D22306" w:rsidP="00D22306">
      <w:pPr>
        <w:pStyle w:val="af"/>
        <w:rPr>
          <w:rStyle w:val="af0"/>
          <w:color w:val="000000"/>
          <w:sz w:val="16"/>
          <w:szCs w:val="16"/>
        </w:rPr>
      </w:pPr>
      <w:r w:rsidRPr="00D22306">
        <w:rPr>
          <w:rStyle w:val="af0"/>
          <w:color w:val="000000"/>
          <w:sz w:val="16"/>
          <w:szCs w:val="16"/>
        </w:rPr>
        <w:tab/>
        <w:t>3.1.Разработать планы мероприятий по приведению в нормативное состояние источников наружного противопожарного водоснабжения в населенных пунктах поселений, обеспечить их указателями и подъездными путями. Копии разработанных планов представить в адрес председателя КЧС и ПБ Островского муниципального района в срок до 15 сентября 2018 года;</w:t>
      </w:r>
    </w:p>
    <w:p w:rsidR="00D22306" w:rsidRPr="00D22306" w:rsidRDefault="00D22306" w:rsidP="00D22306">
      <w:pPr>
        <w:pStyle w:val="af"/>
        <w:tabs>
          <w:tab w:val="left" w:pos="709"/>
        </w:tabs>
        <w:rPr>
          <w:sz w:val="16"/>
          <w:szCs w:val="16"/>
        </w:rPr>
      </w:pPr>
      <w:r w:rsidRPr="00D22306">
        <w:rPr>
          <w:rStyle w:val="af0"/>
          <w:color w:val="000000"/>
          <w:sz w:val="16"/>
          <w:szCs w:val="16"/>
        </w:rPr>
        <w:lastRenderedPageBreak/>
        <w:tab/>
        <w:t>3.2.Продолжить работу по выявлению и сносу ветхих строений и сооружений, являющихся бесхозными и непригодными для дальнейшего использования;</w:t>
      </w:r>
    </w:p>
    <w:p w:rsidR="00D22306" w:rsidRPr="00D22306" w:rsidRDefault="00D22306" w:rsidP="00D22306">
      <w:pPr>
        <w:pStyle w:val="af"/>
        <w:rPr>
          <w:sz w:val="16"/>
          <w:szCs w:val="16"/>
        </w:rPr>
      </w:pPr>
      <w:r w:rsidRPr="00D22306">
        <w:rPr>
          <w:rStyle w:val="af0"/>
          <w:color w:val="000000"/>
          <w:sz w:val="16"/>
          <w:szCs w:val="16"/>
        </w:rPr>
        <w:tab/>
        <w:t>3.3.Уточнить состав добровольных пожарных дружин и добровольных пожарных команд, порядок явки населения на пожар с одним из видов пожарного инвентаря (ведро, лопата, топор, лом, багор, огнетушитель и т.п.) и довести его до жителей населенных пунктов;</w:t>
      </w:r>
    </w:p>
    <w:p w:rsidR="00D22306" w:rsidRPr="00D22306" w:rsidRDefault="00D22306" w:rsidP="00D22306">
      <w:pPr>
        <w:pStyle w:val="af"/>
        <w:tabs>
          <w:tab w:val="left" w:pos="1330"/>
        </w:tabs>
        <w:rPr>
          <w:rStyle w:val="af0"/>
          <w:color w:val="000000"/>
          <w:sz w:val="16"/>
          <w:szCs w:val="16"/>
        </w:rPr>
      </w:pPr>
      <w:r w:rsidRPr="00D22306">
        <w:rPr>
          <w:rStyle w:val="af0"/>
          <w:color w:val="000000"/>
          <w:sz w:val="16"/>
          <w:szCs w:val="16"/>
        </w:rPr>
        <w:t xml:space="preserve">            3.4.Организовать работу по обеспечению жилых домов первичными средствами пожаротушения согласно требованиям Правил противопожарного режима в Российской Федерации,  утвержденных Постановлением Правительства Российской Федерации от 25.04.2012г. №390;</w:t>
      </w:r>
    </w:p>
    <w:p w:rsidR="00D22306" w:rsidRPr="00D22306" w:rsidRDefault="00D22306" w:rsidP="00D22306">
      <w:pPr>
        <w:pStyle w:val="af"/>
        <w:tabs>
          <w:tab w:val="left" w:pos="2179"/>
        </w:tabs>
        <w:rPr>
          <w:rStyle w:val="af0"/>
          <w:color w:val="000000"/>
          <w:sz w:val="16"/>
          <w:szCs w:val="16"/>
        </w:rPr>
      </w:pPr>
      <w:r w:rsidRPr="00D22306">
        <w:rPr>
          <w:rStyle w:val="af0"/>
          <w:color w:val="000000"/>
          <w:sz w:val="16"/>
          <w:szCs w:val="16"/>
        </w:rPr>
        <w:t xml:space="preserve">           3.5.Довести до жителей населенных пунктов посредством листовок и памяток требования по пожарной безопасности при эксплуатации электрооборудования, </w:t>
      </w:r>
      <w:proofErr w:type="spellStart"/>
      <w:r w:rsidRPr="00D22306">
        <w:rPr>
          <w:rStyle w:val="af0"/>
          <w:color w:val="000000"/>
          <w:sz w:val="16"/>
          <w:szCs w:val="16"/>
        </w:rPr>
        <w:t>газобалонных</w:t>
      </w:r>
      <w:proofErr w:type="spellEnd"/>
      <w:r w:rsidRPr="00D22306">
        <w:rPr>
          <w:rStyle w:val="af0"/>
          <w:color w:val="000000"/>
          <w:sz w:val="16"/>
          <w:szCs w:val="16"/>
        </w:rPr>
        <w:t xml:space="preserve"> установок, печей, электрических сетей, зданий, сооружений;</w:t>
      </w:r>
    </w:p>
    <w:p w:rsidR="00D22306" w:rsidRPr="00D22306" w:rsidRDefault="00D22306" w:rsidP="00D22306">
      <w:pPr>
        <w:pStyle w:val="af"/>
        <w:tabs>
          <w:tab w:val="left" w:pos="2179"/>
        </w:tabs>
        <w:rPr>
          <w:sz w:val="16"/>
          <w:szCs w:val="16"/>
        </w:rPr>
      </w:pPr>
      <w:r w:rsidRPr="00D22306">
        <w:rPr>
          <w:rStyle w:val="af0"/>
          <w:color w:val="000000"/>
          <w:sz w:val="16"/>
          <w:szCs w:val="16"/>
        </w:rPr>
        <w:t xml:space="preserve">           3.6.Совместно с надзорными органами организовать работу по обследованию печного отопления и технического состояния электропроводки в жилом фонде;</w:t>
      </w:r>
    </w:p>
    <w:p w:rsidR="00D22306" w:rsidRPr="00D22306" w:rsidRDefault="00D22306" w:rsidP="00D22306">
      <w:pPr>
        <w:pStyle w:val="af"/>
        <w:tabs>
          <w:tab w:val="left" w:pos="2413"/>
        </w:tabs>
        <w:rPr>
          <w:rStyle w:val="af0"/>
          <w:color w:val="000000"/>
          <w:sz w:val="16"/>
          <w:szCs w:val="16"/>
        </w:rPr>
      </w:pPr>
      <w:r w:rsidRPr="00D22306">
        <w:rPr>
          <w:rStyle w:val="af0"/>
          <w:color w:val="000000"/>
          <w:sz w:val="16"/>
          <w:szCs w:val="16"/>
        </w:rPr>
        <w:t xml:space="preserve">           3.7.Организовать и  провести разъяснительную работу с гражданами о необходимости страхования имущества и жилья от пожара;</w:t>
      </w:r>
    </w:p>
    <w:p w:rsidR="00D22306" w:rsidRPr="00D22306" w:rsidRDefault="00D22306" w:rsidP="00D22306">
      <w:pPr>
        <w:pStyle w:val="af"/>
        <w:tabs>
          <w:tab w:val="left" w:pos="709"/>
        </w:tabs>
        <w:rPr>
          <w:rStyle w:val="af0"/>
          <w:color w:val="000000"/>
          <w:sz w:val="16"/>
          <w:szCs w:val="16"/>
        </w:rPr>
      </w:pPr>
      <w:r w:rsidRPr="00D22306">
        <w:rPr>
          <w:rStyle w:val="af0"/>
          <w:color w:val="000000"/>
          <w:sz w:val="16"/>
          <w:szCs w:val="16"/>
        </w:rPr>
        <w:tab/>
        <w:t>3.8.Организовать информирование населения об административной ответственности за нарушение правил пожарной безопасности;</w:t>
      </w:r>
    </w:p>
    <w:p w:rsidR="00D22306" w:rsidRPr="00D22306" w:rsidRDefault="00D22306" w:rsidP="00D22306">
      <w:pPr>
        <w:pStyle w:val="af"/>
        <w:tabs>
          <w:tab w:val="left" w:pos="1330"/>
        </w:tabs>
        <w:rPr>
          <w:rStyle w:val="af0"/>
          <w:color w:val="000000"/>
          <w:sz w:val="16"/>
          <w:szCs w:val="16"/>
        </w:rPr>
      </w:pPr>
      <w:r w:rsidRPr="00D22306">
        <w:rPr>
          <w:rStyle w:val="af0"/>
          <w:color w:val="000000"/>
          <w:sz w:val="16"/>
          <w:szCs w:val="16"/>
        </w:rPr>
        <w:t xml:space="preserve">           4.Рекомендовать руководителям предприятий, организаций и учреждений Островского муниципального района обеспечить помещения первичными средствами пожаротушения согласно требованиям Правил противопожарного режима в Российской Федерации,  утвержденных Постановлением Правительства Российской Федерации от 25.04.2012г. №390;</w:t>
      </w:r>
    </w:p>
    <w:p w:rsidR="00D22306" w:rsidRPr="00D22306" w:rsidRDefault="00D22306" w:rsidP="00D22306">
      <w:pPr>
        <w:pStyle w:val="af"/>
        <w:tabs>
          <w:tab w:val="left" w:pos="2413"/>
        </w:tabs>
        <w:rPr>
          <w:sz w:val="16"/>
          <w:szCs w:val="16"/>
        </w:rPr>
      </w:pPr>
      <w:r w:rsidRPr="00D22306">
        <w:rPr>
          <w:rStyle w:val="af0"/>
          <w:color w:val="000000"/>
          <w:sz w:val="16"/>
          <w:szCs w:val="16"/>
        </w:rPr>
        <w:t xml:space="preserve">          5.Отделу образования администрации Островского муниципального района (Соловьева И.Е.) организовать проведение в образовательных организациях  и учреждениях дополнительного образования детей в течение месячника Пожарной безопасности цикл лекций и бесед с учащимися и родителями.</w:t>
      </w:r>
    </w:p>
    <w:p w:rsidR="00D22306" w:rsidRPr="00D22306" w:rsidRDefault="00D22306" w:rsidP="00D22306">
      <w:pPr>
        <w:pStyle w:val="af"/>
        <w:tabs>
          <w:tab w:val="left" w:pos="2413"/>
        </w:tabs>
        <w:rPr>
          <w:sz w:val="16"/>
          <w:szCs w:val="16"/>
        </w:rPr>
      </w:pPr>
      <w:r w:rsidRPr="00D22306">
        <w:rPr>
          <w:rStyle w:val="af0"/>
          <w:color w:val="000000"/>
          <w:sz w:val="16"/>
          <w:szCs w:val="16"/>
        </w:rPr>
        <w:t xml:space="preserve">          6.Рекомендовать МО МВД России «Островский» (Терехов В.Н.) принять участие в работе комиссий по обследованию жилья на предмет пожарной безопасности.</w:t>
      </w:r>
    </w:p>
    <w:p w:rsidR="00D22306" w:rsidRPr="00D22306" w:rsidRDefault="00D22306" w:rsidP="00D22306">
      <w:pPr>
        <w:pStyle w:val="af"/>
        <w:tabs>
          <w:tab w:val="left" w:pos="2675"/>
        </w:tabs>
        <w:rPr>
          <w:sz w:val="16"/>
          <w:szCs w:val="16"/>
        </w:rPr>
      </w:pPr>
      <w:r w:rsidRPr="00D22306">
        <w:rPr>
          <w:rStyle w:val="af0"/>
          <w:color w:val="000000"/>
          <w:sz w:val="16"/>
          <w:szCs w:val="16"/>
        </w:rPr>
        <w:t xml:space="preserve">         7.Рекомендовать руководителю ПСЧ-9 ОГПС-1 (Егоров Е.О.):</w:t>
      </w:r>
    </w:p>
    <w:p w:rsidR="00D22306" w:rsidRPr="00D22306" w:rsidRDefault="00D22306" w:rsidP="00D22306">
      <w:pPr>
        <w:pStyle w:val="af"/>
        <w:tabs>
          <w:tab w:val="left" w:pos="567"/>
        </w:tabs>
        <w:rPr>
          <w:sz w:val="16"/>
          <w:szCs w:val="16"/>
        </w:rPr>
      </w:pPr>
      <w:r w:rsidRPr="00D22306">
        <w:rPr>
          <w:rStyle w:val="af0"/>
          <w:color w:val="000000"/>
          <w:sz w:val="16"/>
          <w:szCs w:val="16"/>
        </w:rPr>
        <w:tab/>
        <w:t>7.1.Силами личного состава ПСЧ-9 организовать и провести агитационно-</w:t>
      </w:r>
      <w:r w:rsidRPr="00D22306">
        <w:rPr>
          <w:rStyle w:val="af0"/>
          <w:color w:val="000000"/>
          <w:sz w:val="16"/>
          <w:szCs w:val="16"/>
        </w:rPr>
        <w:softHyphen/>
        <w:t>массовую работу с населением по выполнению требований пожарной безопасности в жилом секторе;</w:t>
      </w:r>
    </w:p>
    <w:p w:rsidR="00D22306" w:rsidRPr="00D22306" w:rsidRDefault="00D22306" w:rsidP="00D22306">
      <w:pPr>
        <w:pStyle w:val="af"/>
        <w:tabs>
          <w:tab w:val="left" w:pos="2413"/>
        </w:tabs>
        <w:rPr>
          <w:sz w:val="16"/>
          <w:szCs w:val="16"/>
        </w:rPr>
      </w:pPr>
      <w:r w:rsidRPr="00D22306">
        <w:rPr>
          <w:rStyle w:val="af0"/>
          <w:color w:val="000000"/>
          <w:sz w:val="16"/>
          <w:szCs w:val="16"/>
        </w:rPr>
        <w:t xml:space="preserve">         7.2.По итогам месячника проверить готовность источников наружного противопожарного водоснабжения.</w:t>
      </w:r>
    </w:p>
    <w:p w:rsidR="00D22306" w:rsidRPr="00D22306" w:rsidRDefault="00D22306" w:rsidP="00D22306">
      <w:pPr>
        <w:pStyle w:val="af"/>
        <w:tabs>
          <w:tab w:val="left" w:pos="2675"/>
        </w:tabs>
        <w:rPr>
          <w:sz w:val="16"/>
          <w:szCs w:val="16"/>
        </w:rPr>
      </w:pPr>
      <w:r w:rsidRPr="00D22306">
        <w:rPr>
          <w:rStyle w:val="af0"/>
          <w:color w:val="000000"/>
          <w:sz w:val="16"/>
          <w:szCs w:val="16"/>
        </w:rPr>
        <w:t xml:space="preserve">         8.Рекомендовать </w:t>
      </w:r>
      <w:r w:rsidRPr="00D22306">
        <w:rPr>
          <w:sz w:val="16"/>
          <w:szCs w:val="16"/>
        </w:rPr>
        <w:t xml:space="preserve">начальнику территориального отдела управления надзорной деятельности </w:t>
      </w:r>
      <w:proofErr w:type="spellStart"/>
      <w:r w:rsidRPr="00D22306">
        <w:rPr>
          <w:sz w:val="16"/>
          <w:szCs w:val="16"/>
        </w:rPr>
        <w:t>Судиславского</w:t>
      </w:r>
      <w:proofErr w:type="spellEnd"/>
      <w:r w:rsidRPr="00D22306">
        <w:rPr>
          <w:sz w:val="16"/>
          <w:szCs w:val="16"/>
        </w:rPr>
        <w:t xml:space="preserve"> и Островского районов Репину А.А.</w:t>
      </w:r>
      <w:r w:rsidRPr="00D22306">
        <w:rPr>
          <w:rStyle w:val="af0"/>
          <w:color w:val="000000"/>
          <w:sz w:val="16"/>
          <w:szCs w:val="16"/>
        </w:rPr>
        <w:t>:</w:t>
      </w:r>
    </w:p>
    <w:p w:rsidR="00D22306" w:rsidRPr="00D22306" w:rsidRDefault="00D22306" w:rsidP="00D22306">
      <w:pPr>
        <w:pStyle w:val="af"/>
        <w:tabs>
          <w:tab w:val="left" w:pos="2413"/>
        </w:tabs>
        <w:rPr>
          <w:sz w:val="16"/>
          <w:szCs w:val="16"/>
        </w:rPr>
      </w:pPr>
      <w:r w:rsidRPr="00D22306">
        <w:rPr>
          <w:rStyle w:val="af0"/>
          <w:color w:val="000000"/>
          <w:sz w:val="16"/>
          <w:szCs w:val="16"/>
        </w:rPr>
        <w:t xml:space="preserve">         8.1.Применять  меры административного воздействия в отношении лиц, грубо нарушающих правила пожарной безопасности;</w:t>
      </w:r>
    </w:p>
    <w:p w:rsidR="00D22306" w:rsidRPr="00D22306" w:rsidRDefault="00D22306" w:rsidP="00D22306">
      <w:pPr>
        <w:pStyle w:val="af"/>
        <w:tabs>
          <w:tab w:val="left" w:pos="2413"/>
        </w:tabs>
        <w:rPr>
          <w:sz w:val="16"/>
          <w:szCs w:val="16"/>
        </w:rPr>
      </w:pPr>
      <w:r w:rsidRPr="00D22306">
        <w:rPr>
          <w:rStyle w:val="af0"/>
          <w:color w:val="000000"/>
          <w:sz w:val="16"/>
          <w:szCs w:val="16"/>
        </w:rPr>
        <w:t xml:space="preserve">         8.2.Вести агитационную и разъяснительную работу среди населения с привлечением для этих целей средств массовой информации;</w:t>
      </w:r>
    </w:p>
    <w:p w:rsidR="00D22306" w:rsidRPr="00D22306" w:rsidRDefault="00D22306" w:rsidP="00D22306">
      <w:pPr>
        <w:pStyle w:val="af"/>
        <w:tabs>
          <w:tab w:val="left" w:pos="2179"/>
        </w:tabs>
        <w:rPr>
          <w:sz w:val="16"/>
          <w:szCs w:val="16"/>
        </w:rPr>
      </w:pPr>
      <w:r w:rsidRPr="00D22306">
        <w:rPr>
          <w:rStyle w:val="af0"/>
          <w:color w:val="000000"/>
          <w:sz w:val="16"/>
          <w:szCs w:val="16"/>
        </w:rPr>
        <w:t xml:space="preserve">         8.3.Совместно с главами администраций сельских поселений проводить  обследование печного отопления и технического состояния электропроводки в жилом фонде. При обнаружении нарушений норм и правил пожарной безопасности собственникам жилищного фонда, предприятиям, эксплуатирующим жилые дома, вручить обязательные для исполнения предписания;</w:t>
      </w:r>
    </w:p>
    <w:p w:rsidR="00D22306" w:rsidRPr="00D22306" w:rsidRDefault="00D22306" w:rsidP="00D22306">
      <w:pPr>
        <w:pStyle w:val="af"/>
        <w:rPr>
          <w:sz w:val="16"/>
          <w:szCs w:val="16"/>
        </w:rPr>
      </w:pPr>
      <w:r w:rsidRPr="00D22306">
        <w:rPr>
          <w:rStyle w:val="af0"/>
          <w:color w:val="000000"/>
          <w:sz w:val="16"/>
          <w:szCs w:val="16"/>
        </w:rPr>
        <w:t xml:space="preserve">        9.Рекомендовать начальнику филиала ПАО «МРСК Центра</w:t>
      </w:r>
      <w:proofErr w:type="gramStart"/>
      <w:r w:rsidRPr="00D22306">
        <w:rPr>
          <w:rStyle w:val="af0"/>
          <w:color w:val="000000"/>
          <w:sz w:val="16"/>
          <w:szCs w:val="16"/>
        </w:rPr>
        <w:t>»-</w:t>
      </w:r>
      <w:proofErr w:type="gramEnd"/>
      <w:r w:rsidRPr="00D22306">
        <w:rPr>
          <w:rStyle w:val="af0"/>
          <w:color w:val="000000"/>
          <w:sz w:val="16"/>
          <w:szCs w:val="16"/>
        </w:rPr>
        <w:t>«</w:t>
      </w:r>
      <w:proofErr w:type="spellStart"/>
      <w:r w:rsidRPr="00D22306">
        <w:rPr>
          <w:rStyle w:val="af0"/>
          <w:color w:val="000000"/>
          <w:sz w:val="16"/>
          <w:szCs w:val="16"/>
        </w:rPr>
        <w:t>Костромаэнерго</w:t>
      </w:r>
      <w:proofErr w:type="spellEnd"/>
      <w:r w:rsidRPr="00D22306">
        <w:rPr>
          <w:rStyle w:val="af0"/>
          <w:color w:val="000000"/>
          <w:sz w:val="16"/>
          <w:szCs w:val="16"/>
        </w:rPr>
        <w:t>» (Чистяков С.Н.) принять участие в работе комиссий по обследованию жилья на предмет пожарной безопасности.</w:t>
      </w:r>
      <w:r w:rsidRPr="00D22306">
        <w:rPr>
          <w:rStyle w:val="af0"/>
          <w:color w:val="000000"/>
          <w:sz w:val="16"/>
          <w:szCs w:val="16"/>
        </w:rPr>
        <w:tab/>
      </w:r>
    </w:p>
    <w:p w:rsidR="00D22306" w:rsidRPr="00D22306" w:rsidRDefault="00D22306" w:rsidP="00D22306">
      <w:pPr>
        <w:pStyle w:val="af"/>
        <w:tabs>
          <w:tab w:val="left" w:pos="1330"/>
        </w:tabs>
        <w:rPr>
          <w:sz w:val="16"/>
          <w:szCs w:val="16"/>
        </w:rPr>
      </w:pPr>
      <w:r w:rsidRPr="00D22306">
        <w:rPr>
          <w:rStyle w:val="af0"/>
          <w:color w:val="000000"/>
          <w:sz w:val="16"/>
          <w:szCs w:val="16"/>
        </w:rPr>
        <w:t xml:space="preserve">        10.Рекомендовать владельцам частного жилого сектора и ответственным квартиросъемщикам во время проведения месячника Пожарной безопасности в соответствии с Правилами противопожарного режима в Российской Федерации,  утвержденными Постановлением Правительства Российской Федерации от 25.04.2012г. №390  укомплектовать жилые и подсобные помещения, гаражи первичными средствами пожаротушения (огнетушителями);</w:t>
      </w:r>
    </w:p>
    <w:p w:rsidR="00D22306" w:rsidRPr="00D22306" w:rsidRDefault="00D22306" w:rsidP="00D22306">
      <w:pPr>
        <w:pStyle w:val="af"/>
        <w:tabs>
          <w:tab w:val="left" w:pos="3250"/>
        </w:tabs>
        <w:rPr>
          <w:rStyle w:val="af0"/>
          <w:color w:val="000000"/>
          <w:sz w:val="16"/>
          <w:szCs w:val="16"/>
        </w:rPr>
      </w:pPr>
      <w:r w:rsidRPr="00D22306">
        <w:rPr>
          <w:rStyle w:val="af0"/>
          <w:color w:val="000000"/>
          <w:sz w:val="16"/>
          <w:szCs w:val="16"/>
        </w:rPr>
        <w:t xml:space="preserve">       11.Рекомендовать главам администраций сельских поселений, руководителям предприятий, организаций и учреждений Островского муниципального района информацию об итогах  проведения месячника Пожарной безопасности представить на имя председателя КЧС и ПБ района в срок до 20 октября  2018 года;</w:t>
      </w:r>
    </w:p>
    <w:p w:rsidR="00D22306" w:rsidRPr="00D22306" w:rsidRDefault="00D22306" w:rsidP="00D22306">
      <w:pPr>
        <w:pStyle w:val="af"/>
        <w:tabs>
          <w:tab w:val="left" w:pos="3250"/>
        </w:tabs>
        <w:rPr>
          <w:sz w:val="16"/>
          <w:szCs w:val="16"/>
        </w:rPr>
      </w:pPr>
      <w:r w:rsidRPr="00D22306">
        <w:rPr>
          <w:sz w:val="16"/>
          <w:szCs w:val="16"/>
        </w:rPr>
        <w:t xml:space="preserve">       12.П</w:t>
      </w:r>
      <w:r w:rsidRPr="00D22306">
        <w:rPr>
          <w:rStyle w:val="af0"/>
          <w:color w:val="000000"/>
          <w:sz w:val="16"/>
          <w:szCs w:val="16"/>
        </w:rPr>
        <w:t>редседателю КЧС и ПБ Островского муниципального района (Баранова О.А.) подвести итоги месячника на заседании комиссии.</w:t>
      </w:r>
    </w:p>
    <w:p w:rsidR="00D22306" w:rsidRPr="00D22306" w:rsidRDefault="00D22306" w:rsidP="00D22306">
      <w:pPr>
        <w:pStyle w:val="af"/>
        <w:tabs>
          <w:tab w:val="left" w:pos="3250"/>
        </w:tabs>
        <w:rPr>
          <w:sz w:val="16"/>
          <w:szCs w:val="16"/>
        </w:rPr>
      </w:pPr>
      <w:r w:rsidRPr="00D22306">
        <w:rPr>
          <w:rStyle w:val="af0"/>
          <w:color w:val="000000"/>
          <w:sz w:val="16"/>
          <w:szCs w:val="16"/>
        </w:rPr>
        <w:t xml:space="preserve">       13.</w:t>
      </w:r>
      <w:proofErr w:type="gramStart"/>
      <w:r w:rsidRPr="00D22306">
        <w:rPr>
          <w:rStyle w:val="af0"/>
          <w:color w:val="000000"/>
          <w:sz w:val="16"/>
          <w:szCs w:val="16"/>
        </w:rPr>
        <w:t>Контроль за</w:t>
      </w:r>
      <w:proofErr w:type="gramEnd"/>
      <w:r w:rsidRPr="00D22306">
        <w:rPr>
          <w:rStyle w:val="af0"/>
          <w:color w:val="000000"/>
          <w:sz w:val="16"/>
          <w:szCs w:val="16"/>
        </w:rPr>
        <w:t xml:space="preserve"> выполнением настоящего постановления возложить на заместителя главы администрации Островского муниципального района- председателя КЧС и ПБ Баранову О.А.;</w:t>
      </w:r>
    </w:p>
    <w:p w:rsidR="00D22306" w:rsidRPr="00D22306" w:rsidRDefault="00D22306" w:rsidP="00D22306">
      <w:pPr>
        <w:pStyle w:val="af"/>
        <w:tabs>
          <w:tab w:val="left" w:pos="3250"/>
        </w:tabs>
        <w:rPr>
          <w:sz w:val="16"/>
          <w:szCs w:val="16"/>
        </w:rPr>
      </w:pPr>
      <w:r w:rsidRPr="00D22306">
        <w:rPr>
          <w:rStyle w:val="af0"/>
          <w:color w:val="000000"/>
          <w:sz w:val="16"/>
          <w:szCs w:val="16"/>
        </w:rPr>
        <w:t xml:space="preserve">       14.Настоящее постановление вступает в силу с момента его официального опубликования в бюллетене  «Районные новости».</w:t>
      </w:r>
    </w:p>
    <w:p w:rsidR="00D22306" w:rsidRPr="00D22306" w:rsidRDefault="00D22306" w:rsidP="00D22306">
      <w:pPr>
        <w:jc w:val="both"/>
        <w:rPr>
          <w:sz w:val="16"/>
          <w:szCs w:val="16"/>
        </w:rPr>
      </w:pPr>
    </w:p>
    <w:p w:rsidR="00D22306" w:rsidRPr="00D22306" w:rsidRDefault="00D22306" w:rsidP="00D22306">
      <w:pPr>
        <w:pStyle w:val="SUBHEADR"/>
        <w:spacing w:line="240" w:lineRule="auto"/>
        <w:ind w:left="0"/>
        <w:jc w:val="both"/>
        <w:rPr>
          <w:rFonts w:ascii="Times New Roman" w:hAnsi="Times New Roman"/>
          <w:sz w:val="16"/>
          <w:szCs w:val="16"/>
        </w:rPr>
      </w:pPr>
    </w:p>
    <w:p w:rsidR="00D22306" w:rsidRPr="00D22306" w:rsidRDefault="00D22306" w:rsidP="00D22306">
      <w:pPr>
        <w:pStyle w:val="SUBHEADR"/>
        <w:spacing w:line="240" w:lineRule="auto"/>
        <w:ind w:left="0"/>
        <w:rPr>
          <w:rFonts w:ascii="Times New Roman" w:hAnsi="Times New Roman"/>
          <w:sz w:val="16"/>
          <w:szCs w:val="16"/>
        </w:rPr>
      </w:pPr>
    </w:p>
    <w:p w:rsidR="00D22306" w:rsidRPr="00D22306" w:rsidRDefault="00D22306" w:rsidP="00D22306">
      <w:pPr>
        <w:pStyle w:val="SUBHEADR"/>
        <w:spacing w:line="240" w:lineRule="auto"/>
        <w:ind w:left="0"/>
        <w:rPr>
          <w:rFonts w:ascii="Times New Roman" w:hAnsi="Times New Roman"/>
          <w:sz w:val="16"/>
          <w:szCs w:val="16"/>
        </w:rPr>
      </w:pPr>
    </w:p>
    <w:p w:rsidR="00D22306" w:rsidRPr="00D22306" w:rsidRDefault="00D22306" w:rsidP="00D22306">
      <w:pPr>
        <w:pStyle w:val="SUBHEADR"/>
        <w:spacing w:line="240" w:lineRule="auto"/>
        <w:ind w:left="0"/>
        <w:rPr>
          <w:rFonts w:ascii="Times New Roman" w:hAnsi="Times New Roman"/>
          <w:sz w:val="16"/>
          <w:szCs w:val="16"/>
        </w:rPr>
      </w:pPr>
    </w:p>
    <w:p w:rsidR="00D22306" w:rsidRPr="00D22306" w:rsidRDefault="00D22306" w:rsidP="00D22306">
      <w:pPr>
        <w:pStyle w:val="SUBHEADR"/>
        <w:spacing w:line="240" w:lineRule="auto"/>
        <w:ind w:left="0"/>
        <w:rPr>
          <w:rFonts w:ascii="Times New Roman" w:hAnsi="Times New Roman"/>
          <w:sz w:val="16"/>
          <w:szCs w:val="16"/>
        </w:rPr>
      </w:pPr>
      <w:r w:rsidRPr="00D22306">
        <w:rPr>
          <w:rFonts w:ascii="Times New Roman" w:hAnsi="Times New Roman"/>
          <w:sz w:val="16"/>
          <w:szCs w:val="16"/>
        </w:rPr>
        <w:t>Глава Островского муниципального района                                                           Г.А.Полякова</w:t>
      </w:r>
    </w:p>
    <w:p w:rsidR="00D22306" w:rsidRPr="008D7235" w:rsidRDefault="00D22306" w:rsidP="00D22306">
      <w:pPr>
        <w:shd w:val="clear" w:color="auto" w:fill="FFFFFF"/>
        <w:tabs>
          <w:tab w:val="left" w:pos="8327"/>
        </w:tabs>
        <w:spacing w:line="274" w:lineRule="exact"/>
        <w:ind w:left="4678"/>
        <w:jc w:val="right"/>
        <w:rPr>
          <w:spacing w:val="-3"/>
        </w:rPr>
      </w:pPr>
    </w:p>
    <w:p w:rsidR="006C0834" w:rsidRPr="00D22306" w:rsidRDefault="006C0834" w:rsidP="006C0834">
      <w:pPr>
        <w:jc w:val="center"/>
        <w:rPr>
          <w:sz w:val="16"/>
          <w:szCs w:val="16"/>
        </w:rPr>
      </w:pPr>
    </w:p>
    <w:p w:rsidR="006C0834" w:rsidRPr="00D22306" w:rsidRDefault="006C0834" w:rsidP="006C0834">
      <w:pPr>
        <w:jc w:val="center"/>
        <w:rPr>
          <w:sz w:val="16"/>
          <w:szCs w:val="16"/>
        </w:rPr>
      </w:pPr>
      <w:r w:rsidRPr="00D22306">
        <w:rPr>
          <w:sz w:val="16"/>
          <w:szCs w:val="16"/>
        </w:rPr>
        <w:t>*      *      *      *      *      *      *</w:t>
      </w:r>
    </w:p>
    <w:p w:rsidR="006C0834" w:rsidRPr="006C0834" w:rsidRDefault="006C0834" w:rsidP="006C0834">
      <w:pPr>
        <w:jc w:val="center"/>
        <w:rPr>
          <w:sz w:val="16"/>
          <w:szCs w:val="16"/>
        </w:rPr>
      </w:pPr>
      <w:r w:rsidRPr="006C0834">
        <w:rPr>
          <w:b/>
          <w:bCs/>
          <w:noProof/>
          <w:sz w:val="16"/>
          <w:szCs w:val="16"/>
        </w:rPr>
        <w:drawing>
          <wp:inline distT="0" distB="0" distL="0" distR="0">
            <wp:extent cx="742950" cy="9144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6C0834" w:rsidRPr="006C0834" w:rsidRDefault="006C0834" w:rsidP="006C0834">
      <w:pPr>
        <w:spacing w:line="300" w:lineRule="auto"/>
        <w:jc w:val="center"/>
        <w:rPr>
          <w:sz w:val="16"/>
          <w:szCs w:val="16"/>
        </w:rPr>
      </w:pPr>
      <w:r w:rsidRPr="006C0834">
        <w:rPr>
          <w:sz w:val="16"/>
          <w:szCs w:val="16"/>
        </w:rPr>
        <w:t>АДМИНИСТРАЦИЯ ОСТРОВСКОГО  МУНИЦИПАЛЬНОГО РАЙОНА</w:t>
      </w:r>
    </w:p>
    <w:p w:rsidR="006C0834" w:rsidRPr="006C0834" w:rsidRDefault="006C0834" w:rsidP="006C0834">
      <w:pPr>
        <w:spacing w:line="300" w:lineRule="auto"/>
        <w:jc w:val="center"/>
        <w:rPr>
          <w:sz w:val="16"/>
          <w:szCs w:val="16"/>
        </w:rPr>
      </w:pPr>
      <w:r w:rsidRPr="006C0834">
        <w:rPr>
          <w:sz w:val="16"/>
          <w:szCs w:val="16"/>
        </w:rPr>
        <w:t>КОСТРОМСКОЙ ОБЛАСТИ</w:t>
      </w:r>
    </w:p>
    <w:p w:rsidR="006C0834" w:rsidRPr="006C0834" w:rsidRDefault="006C0834" w:rsidP="006C0834">
      <w:pPr>
        <w:jc w:val="center"/>
        <w:rPr>
          <w:sz w:val="16"/>
          <w:szCs w:val="16"/>
        </w:rPr>
      </w:pPr>
    </w:p>
    <w:p w:rsidR="006C0834" w:rsidRPr="006C0834" w:rsidRDefault="006C0834" w:rsidP="006C0834">
      <w:pPr>
        <w:jc w:val="center"/>
        <w:rPr>
          <w:b/>
          <w:bCs/>
          <w:sz w:val="16"/>
          <w:szCs w:val="16"/>
        </w:rPr>
      </w:pPr>
      <w:r w:rsidRPr="006C0834">
        <w:rPr>
          <w:b/>
          <w:bCs/>
          <w:sz w:val="16"/>
          <w:szCs w:val="16"/>
        </w:rPr>
        <w:lastRenderedPageBreak/>
        <w:t>ПОСТАНОВЛЕНИЕ</w:t>
      </w:r>
    </w:p>
    <w:p w:rsidR="006C0834" w:rsidRPr="006C0834" w:rsidRDefault="006C0834" w:rsidP="006C0834">
      <w:pPr>
        <w:pStyle w:val="1"/>
        <w:rPr>
          <w:b/>
          <w:bCs/>
          <w:sz w:val="16"/>
          <w:szCs w:val="16"/>
        </w:rPr>
      </w:pPr>
    </w:p>
    <w:p w:rsidR="006C0834" w:rsidRPr="006C0834" w:rsidRDefault="006C0834" w:rsidP="006C0834">
      <w:pPr>
        <w:rPr>
          <w:sz w:val="16"/>
          <w:szCs w:val="16"/>
        </w:rPr>
      </w:pPr>
      <w:r w:rsidRPr="006C0834">
        <w:rPr>
          <w:sz w:val="16"/>
          <w:szCs w:val="16"/>
        </w:rPr>
        <w:t xml:space="preserve">от «07» сентября   2018 года                 № 575                                            п. </w:t>
      </w:r>
      <w:proofErr w:type="gramStart"/>
      <w:r w:rsidRPr="006C0834">
        <w:rPr>
          <w:sz w:val="16"/>
          <w:szCs w:val="16"/>
        </w:rPr>
        <w:t>Островское</w:t>
      </w:r>
      <w:proofErr w:type="gramEnd"/>
      <w:r w:rsidRPr="006C0834">
        <w:rPr>
          <w:sz w:val="16"/>
          <w:szCs w:val="16"/>
        </w:rPr>
        <w:t xml:space="preserve">                               </w:t>
      </w:r>
      <w:r w:rsidRPr="006C0834">
        <w:rPr>
          <w:sz w:val="16"/>
          <w:szCs w:val="16"/>
        </w:rPr>
        <w:tab/>
      </w:r>
      <w:r w:rsidRPr="006C0834">
        <w:rPr>
          <w:sz w:val="16"/>
          <w:szCs w:val="16"/>
        </w:rPr>
        <w:tab/>
      </w:r>
    </w:p>
    <w:p w:rsidR="006C0834" w:rsidRPr="006C0834" w:rsidRDefault="006C0834" w:rsidP="006C0834">
      <w:pPr>
        <w:pStyle w:val="35"/>
        <w:shd w:val="clear" w:color="auto" w:fill="auto"/>
        <w:spacing w:before="0" w:line="240" w:lineRule="auto"/>
        <w:ind w:left="23" w:right="998"/>
        <w:rPr>
          <w:rFonts w:ascii="Times New Roman" w:hAnsi="Times New Roman" w:cs="Times New Roman"/>
          <w:b/>
          <w:i/>
          <w:sz w:val="16"/>
          <w:szCs w:val="16"/>
        </w:rPr>
      </w:pPr>
      <w:r w:rsidRPr="006C0834">
        <w:rPr>
          <w:rFonts w:ascii="Times New Roman" w:hAnsi="Times New Roman" w:cs="Times New Roman"/>
          <w:sz w:val="16"/>
          <w:szCs w:val="16"/>
        </w:rPr>
        <w:t xml:space="preserve">Об утверждении Плана действий по ликвидации </w:t>
      </w:r>
    </w:p>
    <w:p w:rsidR="006C0834" w:rsidRPr="006C0834" w:rsidRDefault="006C0834" w:rsidP="006C0834">
      <w:pPr>
        <w:pStyle w:val="35"/>
        <w:shd w:val="clear" w:color="auto" w:fill="auto"/>
        <w:spacing w:before="0" w:line="240" w:lineRule="auto"/>
        <w:ind w:left="23" w:right="998"/>
        <w:rPr>
          <w:rFonts w:ascii="Times New Roman" w:hAnsi="Times New Roman" w:cs="Times New Roman"/>
          <w:b/>
          <w:i/>
          <w:sz w:val="16"/>
          <w:szCs w:val="16"/>
        </w:rPr>
      </w:pPr>
      <w:r w:rsidRPr="006C0834">
        <w:rPr>
          <w:rFonts w:ascii="Times New Roman" w:hAnsi="Times New Roman" w:cs="Times New Roman"/>
          <w:sz w:val="16"/>
          <w:szCs w:val="16"/>
        </w:rPr>
        <w:t xml:space="preserve">последствий аварийных ситуаций с применением </w:t>
      </w:r>
    </w:p>
    <w:p w:rsidR="006C0834" w:rsidRPr="006C0834" w:rsidRDefault="006C0834" w:rsidP="006C0834">
      <w:pPr>
        <w:pStyle w:val="35"/>
        <w:shd w:val="clear" w:color="auto" w:fill="auto"/>
        <w:spacing w:before="0" w:line="240" w:lineRule="auto"/>
        <w:ind w:left="23" w:right="998"/>
        <w:rPr>
          <w:rFonts w:ascii="Times New Roman" w:hAnsi="Times New Roman" w:cs="Times New Roman"/>
          <w:b/>
          <w:i/>
          <w:sz w:val="16"/>
          <w:szCs w:val="16"/>
        </w:rPr>
      </w:pPr>
      <w:r w:rsidRPr="006C0834">
        <w:rPr>
          <w:rFonts w:ascii="Times New Roman" w:hAnsi="Times New Roman" w:cs="Times New Roman"/>
          <w:sz w:val="16"/>
          <w:szCs w:val="16"/>
        </w:rPr>
        <w:t xml:space="preserve">электронного моделирования аварийных ситуаций </w:t>
      </w:r>
    </w:p>
    <w:p w:rsidR="006C0834" w:rsidRPr="006C0834" w:rsidRDefault="006C0834" w:rsidP="006C0834">
      <w:pPr>
        <w:pStyle w:val="35"/>
        <w:shd w:val="clear" w:color="auto" w:fill="auto"/>
        <w:spacing w:before="0" w:line="240" w:lineRule="auto"/>
        <w:ind w:left="23" w:right="998"/>
        <w:rPr>
          <w:rFonts w:ascii="Times New Roman" w:hAnsi="Times New Roman" w:cs="Times New Roman"/>
          <w:b/>
          <w:i/>
          <w:sz w:val="16"/>
          <w:szCs w:val="16"/>
        </w:rPr>
      </w:pPr>
      <w:r w:rsidRPr="006C0834">
        <w:rPr>
          <w:rFonts w:ascii="Times New Roman" w:hAnsi="Times New Roman" w:cs="Times New Roman"/>
          <w:sz w:val="16"/>
          <w:szCs w:val="16"/>
        </w:rPr>
        <w:t>на территории Островского муниципального района</w:t>
      </w:r>
    </w:p>
    <w:p w:rsidR="006C0834" w:rsidRPr="006C0834" w:rsidRDefault="006C0834" w:rsidP="006C0834">
      <w:pPr>
        <w:pStyle w:val="35"/>
        <w:shd w:val="clear" w:color="auto" w:fill="auto"/>
        <w:spacing w:before="0" w:line="240" w:lineRule="auto"/>
        <w:ind w:left="23" w:right="998"/>
        <w:rPr>
          <w:rFonts w:ascii="Times New Roman" w:hAnsi="Times New Roman" w:cs="Times New Roman"/>
          <w:b/>
          <w:i/>
          <w:sz w:val="16"/>
          <w:szCs w:val="16"/>
        </w:rPr>
      </w:pPr>
    </w:p>
    <w:p w:rsidR="006C0834" w:rsidRPr="006C0834" w:rsidRDefault="006C0834" w:rsidP="006C0834">
      <w:pPr>
        <w:pStyle w:val="28"/>
        <w:shd w:val="clear" w:color="auto" w:fill="auto"/>
        <w:spacing w:before="0" w:after="0" w:line="240" w:lineRule="auto"/>
        <w:ind w:firstLine="720"/>
        <w:rPr>
          <w:sz w:val="16"/>
          <w:szCs w:val="16"/>
        </w:rPr>
      </w:pPr>
      <w:r w:rsidRPr="006C0834">
        <w:rPr>
          <w:sz w:val="16"/>
          <w:szCs w:val="16"/>
        </w:rPr>
        <w:t xml:space="preserve">В соответствии с частью 4 статьи 20 Федерального закона от 27.07.2010 года № 190-ФЗ «О теплоснабжении», Федеральным законом от 06.10.2003 года № 131-ФЗ «Об общих принципах организации местного самоуправления в Российской Федерации», приказом Министерства энергетики Российской Федерации от 12.03.2013 года № 103 «Об утверждении правил оценки готовности к отопительному периоду», Устава муниципального образования Островский муниципальный район, в целях обеспечения надежного теплоснабжения потребителей на территории Островского муниципального района, администрация Островского муниципального района  ПОСТАНОВЛЯЕТ: </w:t>
      </w:r>
    </w:p>
    <w:p w:rsidR="006C0834" w:rsidRPr="006C0834" w:rsidRDefault="006C0834" w:rsidP="007D2688">
      <w:pPr>
        <w:pStyle w:val="28"/>
        <w:widowControl w:val="0"/>
        <w:numPr>
          <w:ilvl w:val="0"/>
          <w:numId w:val="9"/>
        </w:numPr>
        <w:shd w:val="clear" w:color="auto" w:fill="auto"/>
        <w:tabs>
          <w:tab w:val="left" w:pos="1091"/>
        </w:tabs>
        <w:spacing w:before="0" w:after="0" w:line="240" w:lineRule="auto"/>
        <w:ind w:firstLine="1089"/>
        <w:jc w:val="both"/>
        <w:rPr>
          <w:sz w:val="16"/>
          <w:szCs w:val="16"/>
        </w:rPr>
      </w:pPr>
      <w:r w:rsidRPr="006C0834">
        <w:rPr>
          <w:sz w:val="16"/>
          <w:szCs w:val="16"/>
        </w:rPr>
        <w:t>Утвердить План действий по ликвидации последствий аварийных ситуаций с применением электронного моделирования аварийных ситуаций на территории Островского муниципального района согласно приложению.</w:t>
      </w:r>
    </w:p>
    <w:p w:rsidR="006C0834" w:rsidRPr="006C0834" w:rsidRDefault="006C0834" w:rsidP="007D2688">
      <w:pPr>
        <w:pStyle w:val="28"/>
        <w:widowControl w:val="0"/>
        <w:numPr>
          <w:ilvl w:val="0"/>
          <w:numId w:val="9"/>
        </w:numPr>
        <w:shd w:val="clear" w:color="auto" w:fill="auto"/>
        <w:tabs>
          <w:tab w:val="left" w:pos="1091"/>
        </w:tabs>
        <w:spacing w:before="0" w:after="0" w:line="240" w:lineRule="auto"/>
        <w:ind w:firstLine="1089"/>
        <w:jc w:val="both"/>
        <w:rPr>
          <w:sz w:val="16"/>
          <w:szCs w:val="16"/>
        </w:rPr>
      </w:pPr>
      <w:r w:rsidRPr="006C0834">
        <w:rPr>
          <w:sz w:val="16"/>
          <w:szCs w:val="16"/>
        </w:rPr>
        <w:t>Ответственным исполнителям Плана действий по ликвидации последствий аварийных ситуаций с применением электронного моделирования аварийных ситуаций</w:t>
      </w:r>
      <w:r w:rsidRPr="006C0834">
        <w:rPr>
          <w:sz w:val="16"/>
          <w:szCs w:val="16"/>
        </w:rPr>
        <w:tab/>
        <w:t>на территории муниципального образования Островский муниципальный  район обеспечить своевременное его использование.</w:t>
      </w:r>
    </w:p>
    <w:p w:rsidR="006C0834" w:rsidRPr="006C0834" w:rsidRDefault="006C0834" w:rsidP="007D2688">
      <w:pPr>
        <w:pStyle w:val="28"/>
        <w:widowControl w:val="0"/>
        <w:numPr>
          <w:ilvl w:val="0"/>
          <w:numId w:val="9"/>
        </w:numPr>
        <w:shd w:val="clear" w:color="auto" w:fill="auto"/>
        <w:tabs>
          <w:tab w:val="left" w:pos="1091"/>
        </w:tabs>
        <w:spacing w:before="0" w:after="0" w:line="240" w:lineRule="auto"/>
        <w:ind w:firstLine="1089"/>
        <w:jc w:val="both"/>
        <w:rPr>
          <w:sz w:val="16"/>
          <w:szCs w:val="16"/>
        </w:rPr>
      </w:pPr>
      <w:r w:rsidRPr="006C0834">
        <w:rPr>
          <w:sz w:val="16"/>
          <w:szCs w:val="16"/>
        </w:rPr>
        <w:t>Опубликовать настоящее постановление в информационном бюллетене «Островские вести».</w:t>
      </w:r>
    </w:p>
    <w:p w:rsidR="006C0834" w:rsidRPr="006C0834" w:rsidRDefault="006C0834" w:rsidP="007D2688">
      <w:pPr>
        <w:pStyle w:val="28"/>
        <w:widowControl w:val="0"/>
        <w:numPr>
          <w:ilvl w:val="0"/>
          <w:numId w:val="9"/>
        </w:numPr>
        <w:shd w:val="clear" w:color="auto" w:fill="auto"/>
        <w:tabs>
          <w:tab w:val="left" w:pos="1091"/>
        </w:tabs>
        <w:spacing w:before="0" w:after="0" w:line="240" w:lineRule="auto"/>
        <w:ind w:firstLine="1089"/>
        <w:jc w:val="both"/>
        <w:rPr>
          <w:sz w:val="16"/>
          <w:szCs w:val="16"/>
        </w:rPr>
      </w:pPr>
      <w:r w:rsidRPr="006C0834">
        <w:rPr>
          <w:sz w:val="16"/>
          <w:szCs w:val="16"/>
        </w:rPr>
        <w:t>Настоящее постановление вступает в силу со дня подписания.</w:t>
      </w:r>
    </w:p>
    <w:p w:rsidR="006C0834" w:rsidRPr="006C0834" w:rsidRDefault="006C0834" w:rsidP="007D2688">
      <w:pPr>
        <w:pStyle w:val="28"/>
        <w:widowControl w:val="0"/>
        <w:numPr>
          <w:ilvl w:val="0"/>
          <w:numId w:val="9"/>
        </w:numPr>
        <w:shd w:val="clear" w:color="auto" w:fill="auto"/>
        <w:tabs>
          <w:tab w:val="left" w:pos="1091"/>
        </w:tabs>
        <w:spacing w:before="0" w:after="0" w:line="240" w:lineRule="auto"/>
        <w:ind w:firstLine="1089"/>
        <w:jc w:val="both"/>
        <w:rPr>
          <w:sz w:val="16"/>
          <w:szCs w:val="16"/>
        </w:rPr>
      </w:pPr>
      <w:r w:rsidRPr="006C0834">
        <w:rPr>
          <w:sz w:val="16"/>
          <w:szCs w:val="16"/>
        </w:rPr>
        <w:t>Контроль по выполнению настоящего постановления возложить на заместителя главы администрации Смирнову Л.Н.</w:t>
      </w:r>
    </w:p>
    <w:p w:rsidR="006C0834" w:rsidRPr="006C0834" w:rsidRDefault="006C0834" w:rsidP="006C0834">
      <w:pPr>
        <w:pStyle w:val="28"/>
        <w:shd w:val="clear" w:color="auto" w:fill="auto"/>
        <w:spacing w:before="0" w:after="0" w:line="240" w:lineRule="auto"/>
        <w:ind w:firstLine="1089"/>
        <w:rPr>
          <w:sz w:val="16"/>
          <w:szCs w:val="16"/>
        </w:rPr>
      </w:pPr>
    </w:p>
    <w:p w:rsidR="006C0834" w:rsidRPr="006C0834" w:rsidRDefault="006C0834" w:rsidP="006C0834">
      <w:pPr>
        <w:pStyle w:val="28"/>
        <w:shd w:val="clear" w:color="auto" w:fill="auto"/>
        <w:spacing w:before="0" w:after="0" w:line="240" w:lineRule="auto"/>
        <w:ind w:firstLine="1089"/>
        <w:jc w:val="center"/>
        <w:rPr>
          <w:sz w:val="16"/>
          <w:szCs w:val="16"/>
        </w:rPr>
      </w:pPr>
      <w:r w:rsidRPr="006C0834">
        <w:rPr>
          <w:sz w:val="16"/>
          <w:szCs w:val="16"/>
        </w:rPr>
        <w:t>Глава Островского муниципального района                             Г.А. Поляковой</w:t>
      </w:r>
    </w:p>
    <w:p w:rsidR="006C0834" w:rsidRPr="006C0834" w:rsidRDefault="006C0834" w:rsidP="006C0834">
      <w:pPr>
        <w:pStyle w:val="28"/>
        <w:shd w:val="clear" w:color="auto" w:fill="auto"/>
        <w:spacing w:before="0" w:after="0" w:line="240" w:lineRule="auto"/>
        <w:ind w:firstLine="1089"/>
        <w:jc w:val="center"/>
        <w:rPr>
          <w:sz w:val="16"/>
          <w:szCs w:val="16"/>
        </w:rPr>
      </w:pPr>
    </w:p>
    <w:p w:rsidR="006C0834" w:rsidRPr="006C0834" w:rsidRDefault="006C0834" w:rsidP="006C0834">
      <w:pPr>
        <w:pStyle w:val="28"/>
        <w:shd w:val="clear" w:color="auto" w:fill="auto"/>
        <w:spacing w:before="0" w:after="0" w:line="240" w:lineRule="auto"/>
        <w:ind w:firstLine="1089"/>
        <w:jc w:val="center"/>
        <w:rPr>
          <w:sz w:val="16"/>
          <w:szCs w:val="16"/>
        </w:rPr>
      </w:pPr>
    </w:p>
    <w:p w:rsidR="006C0834" w:rsidRPr="006C0834" w:rsidRDefault="006C0834" w:rsidP="006C0834">
      <w:pPr>
        <w:pStyle w:val="28"/>
        <w:shd w:val="clear" w:color="auto" w:fill="auto"/>
        <w:spacing w:before="0" w:after="0" w:line="326" w:lineRule="exact"/>
        <w:ind w:right="586"/>
        <w:jc w:val="center"/>
        <w:rPr>
          <w:sz w:val="16"/>
          <w:szCs w:val="16"/>
        </w:rPr>
      </w:pPr>
    </w:p>
    <w:p w:rsidR="006C0834" w:rsidRPr="006C0834" w:rsidRDefault="006C0834" w:rsidP="006C0834">
      <w:pPr>
        <w:pStyle w:val="28"/>
        <w:shd w:val="clear" w:color="auto" w:fill="auto"/>
        <w:spacing w:before="0" w:after="0" w:line="326" w:lineRule="exact"/>
        <w:ind w:right="586"/>
        <w:jc w:val="center"/>
        <w:rPr>
          <w:sz w:val="16"/>
          <w:szCs w:val="16"/>
        </w:rPr>
      </w:pPr>
    </w:p>
    <w:p w:rsidR="006C0834" w:rsidRPr="006C0834" w:rsidRDefault="006C0834" w:rsidP="006C0834">
      <w:pPr>
        <w:pStyle w:val="42"/>
        <w:shd w:val="clear" w:color="auto" w:fill="auto"/>
        <w:spacing w:line="240" w:lineRule="auto"/>
        <w:ind w:left="5540"/>
        <w:jc w:val="right"/>
        <w:rPr>
          <w:rFonts w:ascii="Times New Roman" w:hAnsi="Times New Roman" w:cs="Times New Roman"/>
          <w:sz w:val="16"/>
          <w:szCs w:val="16"/>
        </w:rPr>
      </w:pPr>
      <w:r w:rsidRPr="006C0834">
        <w:rPr>
          <w:rFonts w:ascii="Times New Roman" w:hAnsi="Times New Roman" w:cs="Times New Roman"/>
          <w:sz w:val="16"/>
          <w:szCs w:val="16"/>
        </w:rPr>
        <w:t>Приложение</w:t>
      </w:r>
    </w:p>
    <w:p w:rsidR="006C0834" w:rsidRPr="006C0834" w:rsidRDefault="006C0834" w:rsidP="006C0834">
      <w:pPr>
        <w:pStyle w:val="42"/>
        <w:shd w:val="clear" w:color="auto" w:fill="auto"/>
        <w:spacing w:line="240" w:lineRule="auto"/>
        <w:ind w:left="5540"/>
        <w:jc w:val="right"/>
        <w:rPr>
          <w:rFonts w:ascii="Times New Roman" w:hAnsi="Times New Roman" w:cs="Times New Roman"/>
          <w:sz w:val="16"/>
          <w:szCs w:val="16"/>
        </w:rPr>
      </w:pPr>
      <w:r w:rsidRPr="006C0834">
        <w:rPr>
          <w:rFonts w:ascii="Times New Roman" w:hAnsi="Times New Roman" w:cs="Times New Roman"/>
          <w:sz w:val="16"/>
          <w:szCs w:val="16"/>
        </w:rPr>
        <w:t xml:space="preserve">к постановлению администрации </w:t>
      </w:r>
    </w:p>
    <w:p w:rsidR="006C0834" w:rsidRPr="006C0834" w:rsidRDefault="006C0834" w:rsidP="006C0834">
      <w:pPr>
        <w:pStyle w:val="42"/>
        <w:shd w:val="clear" w:color="auto" w:fill="auto"/>
        <w:spacing w:line="240" w:lineRule="auto"/>
        <w:ind w:left="5540"/>
        <w:jc w:val="right"/>
        <w:rPr>
          <w:rFonts w:ascii="Times New Roman" w:hAnsi="Times New Roman" w:cs="Times New Roman"/>
          <w:sz w:val="16"/>
          <w:szCs w:val="16"/>
        </w:rPr>
      </w:pPr>
      <w:r w:rsidRPr="006C0834">
        <w:rPr>
          <w:rFonts w:ascii="Times New Roman" w:hAnsi="Times New Roman" w:cs="Times New Roman"/>
          <w:sz w:val="16"/>
          <w:szCs w:val="16"/>
        </w:rPr>
        <w:t xml:space="preserve">Островского  муниципального района </w:t>
      </w:r>
    </w:p>
    <w:p w:rsidR="006C0834" w:rsidRPr="006C0834" w:rsidRDefault="006C0834" w:rsidP="006C0834">
      <w:pPr>
        <w:pStyle w:val="42"/>
        <w:shd w:val="clear" w:color="auto" w:fill="auto"/>
        <w:spacing w:line="240" w:lineRule="auto"/>
        <w:ind w:left="5540"/>
        <w:jc w:val="right"/>
        <w:rPr>
          <w:rFonts w:ascii="Times New Roman" w:hAnsi="Times New Roman" w:cs="Times New Roman"/>
          <w:sz w:val="16"/>
          <w:szCs w:val="16"/>
        </w:rPr>
      </w:pPr>
      <w:r w:rsidRPr="006C0834">
        <w:rPr>
          <w:rFonts w:ascii="Times New Roman" w:hAnsi="Times New Roman" w:cs="Times New Roman"/>
          <w:sz w:val="16"/>
          <w:szCs w:val="16"/>
        </w:rPr>
        <w:t>от ___09.2018 года № ___</w:t>
      </w:r>
    </w:p>
    <w:p w:rsidR="006C0834" w:rsidRPr="006C0834" w:rsidRDefault="006C0834" w:rsidP="006C0834">
      <w:pPr>
        <w:pStyle w:val="42"/>
        <w:shd w:val="clear" w:color="auto" w:fill="auto"/>
        <w:spacing w:line="240" w:lineRule="auto"/>
        <w:ind w:left="5540"/>
        <w:rPr>
          <w:rFonts w:ascii="Times New Roman" w:hAnsi="Times New Roman" w:cs="Times New Roman"/>
          <w:sz w:val="16"/>
          <w:szCs w:val="16"/>
        </w:rPr>
      </w:pPr>
    </w:p>
    <w:p w:rsidR="006C0834" w:rsidRPr="006C0834" w:rsidRDefault="006C0834" w:rsidP="006C0834">
      <w:pPr>
        <w:pStyle w:val="2f2"/>
        <w:shd w:val="clear" w:color="auto" w:fill="auto"/>
        <w:spacing w:after="346"/>
        <w:ind w:left="20"/>
        <w:rPr>
          <w:sz w:val="16"/>
          <w:szCs w:val="16"/>
        </w:rPr>
      </w:pPr>
      <w:bookmarkStart w:id="2" w:name="bookmark1"/>
      <w:r w:rsidRPr="006C0834">
        <w:rPr>
          <w:sz w:val="16"/>
          <w:szCs w:val="16"/>
        </w:rPr>
        <w:t xml:space="preserve">План действий по ликвидации последствий аварийных ситуаций с применением электронного моделирования аварийных ситуаций на территории </w:t>
      </w:r>
      <w:bookmarkEnd w:id="2"/>
      <w:r w:rsidRPr="006C0834">
        <w:rPr>
          <w:sz w:val="16"/>
          <w:szCs w:val="16"/>
        </w:rPr>
        <w:t>Островского муниципального района</w:t>
      </w:r>
    </w:p>
    <w:p w:rsidR="006C0834" w:rsidRPr="006C0834" w:rsidRDefault="006C0834" w:rsidP="007D2688">
      <w:pPr>
        <w:pStyle w:val="2f2"/>
        <w:numPr>
          <w:ilvl w:val="0"/>
          <w:numId w:val="10"/>
        </w:numPr>
        <w:shd w:val="clear" w:color="auto" w:fill="auto"/>
        <w:tabs>
          <w:tab w:val="left" w:pos="3649"/>
        </w:tabs>
        <w:spacing w:after="0" w:line="240" w:lineRule="auto"/>
        <w:ind w:left="3380"/>
        <w:jc w:val="both"/>
        <w:rPr>
          <w:sz w:val="16"/>
          <w:szCs w:val="16"/>
        </w:rPr>
      </w:pPr>
      <w:bookmarkStart w:id="3" w:name="bookmark2"/>
      <w:r w:rsidRPr="006C0834">
        <w:rPr>
          <w:sz w:val="16"/>
          <w:szCs w:val="16"/>
        </w:rPr>
        <w:t>Общие положения</w:t>
      </w:r>
      <w:bookmarkEnd w:id="3"/>
    </w:p>
    <w:p w:rsidR="006C0834" w:rsidRPr="006C0834" w:rsidRDefault="006C0834" w:rsidP="006C0834">
      <w:pPr>
        <w:pStyle w:val="2f2"/>
        <w:shd w:val="clear" w:color="auto" w:fill="auto"/>
        <w:tabs>
          <w:tab w:val="left" w:pos="3649"/>
        </w:tabs>
        <w:spacing w:after="0" w:line="240" w:lineRule="auto"/>
        <w:ind w:left="3380"/>
        <w:jc w:val="both"/>
        <w:rPr>
          <w:sz w:val="16"/>
          <w:szCs w:val="16"/>
        </w:rPr>
      </w:pPr>
    </w:p>
    <w:p w:rsidR="006C0834" w:rsidRPr="006C0834" w:rsidRDefault="006C0834" w:rsidP="007D2688">
      <w:pPr>
        <w:pStyle w:val="2f2"/>
        <w:numPr>
          <w:ilvl w:val="1"/>
          <w:numId w:val="10"/>
        </w:numPr>
        <w:shd w:val="clear" w:color="auto" w:fill="auto"/>
        <w:spacing w:after="0" w:line="240" w:lineRule="auto"/>
        <w:ind w:firstLine="567"/>
        <w:jc w:val="both"/>
        <w:rPr>
          <w:sz w:val="16"/>
          <w:szCs w:val="16"/>
        </w:rPr>
      </w:pPr>
      <w:r w:rsidRPr="006C0834">
        <w:rPr>
          <w:sz w:val="16"/>
          <w:szCs w:val="16"/>
        </w:rPr>
        <w:t xml:space="preserve">План действия по ликвидации последствий аварийных ситуаций с применением электронного моделирования аварийных ситуаций на территории Островского муниципального района (далее - План) разработан в целях координации деятельности администрации Островского муниципального района и </w:t>
      </w:r>
      <w:proofErr w:type="spellStart"/>
      <w:r w:rsidRPr="006C0834">
        <w:rPr>
          <w:sz w:val="16"/>
          <w:szCs w:val="16"/>
        </w:rPr>
        <w:t>ресурсоснабжающих</w:t>
      </w:r>
      <w:proofErr w:type="spellEnd"/>
      <w:r w:rsidRPr="006C0834">
        <w:rPr>
          <w:sz w:val="16"/>
          <w:szCs w:val="16"/>
        </w:rPr>
        <w:t xml:space="preserve"> организаций при решении вопросов, связанных с ликвидацией аварийных ситуаций на системах жизнеобеспечения;</w:t>
      </w:r>
    </w:p>
    <w:p w:rsidR="006C0834" w:rsidRPr="006C0834" w:rsidRDefault="006C0834" w:rsidP="007D2688">
      <w:pPr>
        <w:pStyle w:val="28"/>
        <w:widowControl w:val="0"/>
        <w:numPr>
          <w:ilvl w:val="1"/>
          <w:numId w:val="10"/>
        </w:numPr>
        <w:shd w:val="clear" w:color="auto" w:fill="auto"/>
        <w:tabs>
          <w:tab w:val="left" w:pos="1198"/>
        </w:tabs>
        <w:spacing w:before="0" w:after="0" w:line="240" w:lineRule="auto"/>
        <w:ind w:firstLine="740"/>
        <w:jc w:val="both"/>
        <w:rPr>
          <w:sz w:val="16"/>
          <w:szCs w:val="16"/>
        </w:rPr>
      </w:pPr>
      <w:r w:rsidRPr="006C0834">
        <w:rPr>
          <w:sz w:val="16"/>
          <w:szCs w:val="16"/>
        </w:rPr>
        <w:t>Настоящий План обязателен для выполнения исполнителями и потребителями коммунальных услуг, тепл</w:t>
      </w:r>
      <w:proofErr w:type="gramStart"/>
      <w:r w:rsidRPr="006C0834">
        <w:rPr>
          <w:sz w:val="16"/>
          <w:szCs w:val="16"/>
        </w:rPr>
        <w:t>о-</w:t>
      </w:r>
      <w:proofErr w:type="gramEnd"/>
      <w:r w:rsidRPr="006C0834">
        <w:rPr>
          <w:sz w:val="16"/>
          <w:szCs w:val="16"/>
        </w:rPr>
        <w:t xml:space="preserve"> и </w:t>
      </w:r>
      <w:proofErr w:type="spellStart"/>
      <w:r w:rsidRPr="006C0834">
        <w:rPr>
          <w:sz w:val="16"/>
          <w:szCs w:val="16"/>
        </w:rPr>
        <w:t>ресурсоснабжающими</w:t>
      </w:r>
      <w:proofErr w:type="spellEnd"/>
      <w:r w:rsidRPr="006C0834">
        <w:rPr>
          <w:sz w:val="16"/>
          <w:szCs w:val="16"/>
        </w:rPr>
        <w:t xml:space="preserve"> организациями, выполняющими наладку и ремонт объектов жилищно-коммунального хозяйства Островского муниципального района;</w:t>
      </w:r>
    </w:p>
    <w:p w:rsidR="006C0834" w:rsidRPr="006C0834" w:rsidRDefault="006C0834" w:rsidP="007D2688">
      <w:pPr>
        <w:pStyle w:val="28"/>
        <w:widowControl w:val="0"/>
        <w:numPr>
          <w:ilvl w:val="1"/>
          <w:numId w:val="10"/>
        </w:numPr>
        <w:shd w:val="clear" w:color="auto" w:fill="auto"/>
        <w:tabs>
          <w:tab w:val="left" w:pos="1433"/>
        </w:tabs>
        <w:spacing w:before="0" w:after="0" w:line="240" w:lineRule="auto"/>
        <w:ind w:firstLine="740"/>
        <w:jc w:val="both"/>
        <w:rPr>
          <w:sz w:val="16"/>
          <w:szCs w:val="16"/>
        </w:rPr>
      </w:pPr>
      <w:r w:rsidRPr="006C0834">
        <w:rPr>
          <w:sz w:val="16"/>
          <w:szCs w:val="16"/>
        </w:rPr>
        <w:t>Основной задачей организаций жилищно-коммунального и топливно-энергетического хозяйства, администрации Островского района является обеспечение устойчивого тепл</w:t>
      </w:r>
      <w:proofErr w:type="gramStart"/>
      <w:r w:rsidRPr="006C0834">
        <w:rPr>
          <w:sz w:val="16"/>
          <w:szCs w:val="16"/>
        </w:rPr>
        <w:t>о-</w:t>
      </w:r>
      <w:proofErr w:type="gramEnd"/>
      <w:r w:rsidRPr="006C0834">
        <w:rPr>
          <w:sz w:val="16"/>
          <w:szCs w:val="16"/>
        </w:rPr>
        <w:t xml:space="preserve">, </w:t>
      </w:r>
      <w:proofErr w:type="spellStart"/>
      <w:r w:rsidRPr="006C0834">
        <w:rPr>
          <w:sz w:val="16"/>
          <w:szCs w:val="16"/>
        </w:rPr>
        <w:t>водо</w:t>
      </w:r>
      <w:proofErr w:type="spellEnd"/>
      <w:r w:rsidRPr="006C0834">
        <w:rPr>
          <w:sz w:val="16"/>
          <w:szCs w:val="16"/>
        </w:rPr>
        <w:t>-, электроснабжения потребителей, поддержание необходимых параметров энергоносителей и обеспечение нормативного температурного режима в зданиях с учетом их назначения и платежной дисциплины энергопотребления.</w:t>
      </w:r>
    </w:p>
    <w:p w:rsidR="006C0834" w:rsidRPr="006C0834" w:rsidRDefault="006C0834" w:rsidP="007D2688">
      <w:pPr>
        <w:pStyle w:val="28"/>
        <w:widowControl w:val="0"/>
        <w:numPr>
          <w:ilvl w:val="1"/>
          <w:numId w:val="10"/>
        </w:numPr>
        <w:shd w:val="clear" w:color="auto" w:fill="auto"/>
        <w:tabs>
          <w:tab w:val="left" w:pos="1433"/>
        </w:tabs>
        <w:spacing w:before="0" w:after="0" w:line="240" w:lineRule="auto"/>
        <w:ind w:firstLine="740"/>
        <w:jc w:val="both"/>
        <w:rPr>
          <w:sz w:val="16"/>
          <w:szCs w:val="16"/>
        </w:rPr>
      </w:pPr>
      <w:r w:rsidRPr="006C0834">
        <w:rPr>
          <w:sz w:val="16"/>
          <w:szCs w:val="16"/>
        </w:rPr>
        <w:t xml:space="preserve">Ответственность за предоставление коммунальных услуг, взаимодействие диспетчеров, дежурных организаций </w:t>
      </w:r>
      <w:proofErr w:type="spellStart"/>
      <w:r w:rsidRPr="006C0834">
        <w:rPr>
          <w:sz w:val="16"/>
          <w:szCs w:val="16"/>
        </w:rPr>
        <w:t>ресурсоснабжающих</w:t>
      </w:r>
      <w:proofErr w:type="spellEnd"/>
      <w:r w:rsidRPr="006C0834">
        <w:rPr>
          <w:sz w:val="16"/>
          <w:szCs w:val="16"/>
        </w:rPr>
        <w:t xml:space="preserve"> организаций и Администрации Островского муниципального района определяется в соответствии с действующим законодательством.</w:t>
      </w:r>
    </w:p>
    <w:p w:rsidR="006C0834" w:rsidRPr="006C0834" w:rsidRDefault="006C0834" w:rsidP="007D2688">
      <w:pPr>
        <w:pStyle w:val="28"/>
        <w:widowControl w:val="0"/>
        <w:numPr>
          <w:ilvl w:val="1"/>
          <w:numId w:val="10"/>
        </w:numPr>
        <w:shd w:val="clear" w:color="auto" w:fill="auto"/>
        <w:tabs>
          <w:tab w:val="left" w:pos="1975"/>
        </w:tabs>
        <w:spacing w:before="0" w:after="0" w:line="240" w:lineRule="auto"/>
        <w:ind w:left="300" w:firstLine="700"/>
        <w:jc w:val="both"/>
        <w:rPr>
          <w:sz w:val="16"/>
          <w:szCs w:val="16"/>
        </w:rPr>
      </w:pPr>
      <w:r w:rsidRPr="006C0834">
        <w:rPr>
          <w:sz w:val="16"/>
          <w:szCs w:val="16"/>
        </w:rPr>
        <w:t>Взаимоотношения теплоснабжающих организаций с исполнителями коммунальных услуг и потребителями определяются заключенными между ними договорами и действующим федеральным законодательством и законодательством Костромской области. Ответственность исполнителей коммунальных услуг, потребителей и теплоснабжающей организации определяется балансовой принадлежностью инженерных сетей и фиксируется в договоре разграничения балансовой принадлежности инженерных сетей и эксплуатационной ответственности сторон.</w:t>
      </w:r>
    </w:p>
    <w:p w:rsidR="006C0834" w:rsidRPr="006C0834" w:rsidRDefault="006C0834" w:rsidP="006C0834">
      <w:pPr>
        <w:pStyle w:val="28"/>
        <w:shd w:val="clear" w:color="auto" w:fill="auto"/>
        <w:spacing w:before="0" w:after="0" w:line="240" w:lineRule="auto"/>
        <w:ind w:left="300" w:firstLine="700"/>
        <w:rPr>
          <w:sz w:val="16"/>
          <w:szCs w:val="16"/>
        </w:rPr>
      </w:pPr>
      <w:r w:rsidRPr="006C0834">
        <w:rPr>
          <w:sz w:val="16"/>
          <w:szCs w:val="16"/>
        </w:rPr>
        <w:t>Исполнители коммунальных услуг и потребители должны обеспечивать:</w:t>
      </w:r>
    </w:p>
    <w:p w:rsidR="006C0834" w:rsidRPr="006C0834" w:rsidRDefault="006C0834" w:rsidP="007D2688">
      <w:pPr>
        <w:pStyle w:val="28"/>
        <w:widowControl w:val="0"/>
        <w:numPr>
          <w:ilvl w:val="0"/>
          <w:numId w:val="11"/>
        </w:numPr>
        <w:shd w:val="clear" w:color="auto" w:fill="auto"/>
        <w:tabs>
          <w:tab w:val="left" w:pos="1285"/>
        </w:tabs>
        <w:spacing w:before="0" w:after="0" w:line="240" w:lineRule="auto"/>
        <w:ind w:left="300" w:firstLine="700"/>
        <w:jc w:val="both"/>
        <w:rPr>
          <w:sz w:val="16"/>
          <w:szCs w:val="16"/>
        </w:rPr>
      </w:pPr>
      <w:r w:rsidRPr="006C0834">
        <w:rPr>
          <w:sz w:val="16"/>
          <w:szCs w:val="16"/>
        </w:rPr>
        <w:t>своевременное и качественное техническое обслуживание и ремонт тепло-потребляющих систем, а также разработку и выполнение, согласно договору на пользование тепловой энергией, графиков ограничения и отключения тепло-потребляющих установок при временном недостатке тепловой мощности или топлива на источниках теплоснабжения;</w:t>
      </w:r>
    </w:p>
    <w:p w:rsidR="006C0834" w:rsidRPr="006C0834" w:rsidRDefault="006C0834" w:rsidP="007D2688">
      <w:pPr>
        <w:pStyle w:val="28"/>
        <w:widowControl w:val="0"/>
        <w:numPr>
          <w:ilvl w:val="0"/>
          <w:numId w:val="11"/>
        </w:numPr>
        <w:shd w:val="clear" w:color="auto" w:fill="auto"/>
        <w:tabs>
          <w:tab w:val="left" w:pos="1285"/>
        </w:tabs>
        <w:spacing w:before="0" w:after="0" w:line="240" w:lineRule="auto"/>
        <w:ind w:left="300" w:firstLine="700"/>
        <w:jc w:val="both"/>
        <w:rPr>
          <w:sz w:val="16"/>
          <w:szCs w:val="16"/>
        </w:rPr>
      </w:pPr>
      <w:r w:rsidRPr="006C0834">
        <w:rPr>
          <w:sz w:val="16"/>
          <w:szCs w:val="16"/>
        </w:rPr>
        <w:t>допуск работников специализированных организаций, с которыми заключены договоры на техническое обслуживание и ремонт тепл</w:t>
      </w:r>
      <w:proofErr w:type="gramStart"/>
      <w:r w:rsidRPr="006C0834">
        <w:rPr>
          <w:sz w:val="16"/>
          <w:szCs w:val="16"/>
        </w:rPr>
        <w:t>о-</w:t>
      </w:r>
      <w:proofErr w:type="gramEnd"/>
      <w:r w:rsidRPr="006C0834">
        <w:rPr>
          <w:sz w:val="16"/>
          <w:szCs w:val="16"/>
        </w:rPr>
        <w:t xml:space="preserve"> потребляющих систем, на объекты в любое время суток.</w:t>
      </w:r>
    </w:p>
    <w:p w:rsidR="006C0834" w:rsidRPr="006C0834" w:rsidRDefault="006C0834" w:rsidP="006C0834">
      <w:pPr>
        <w:pStyle w:val="28"/>
        <w:shd w:val="clear" w:color="auto" w:fill="auto"/>
        <w:tabs>
          <w:tab w:val="left" w:pos="1285"/>
        </w:tabs>
        <w:spacing w:before="0" w:after="0" w:line="240" w:lineRule="auto"/>
        <w:ind w:left="1000"/>
        <w:rPr>
          <w:sz w:val="16"/>
          <w:szCs w:val="16"/>
        </w:rPr>
      </w:pPr>
    </w:p>
    <w:p w:rsidR="006C0834" w:rsidRPr="006C0834" w:rsidRDefault="006C0834" w:rsidP="007D2688">
      <w:pPr>
        <w:pStyle w:val="2f2"/>
        <w:numPr>
          <w:ilvl w:val="0"/>
          <w:numId w:val="10"/>
        </w:numPr>
        <w:shd w:val="clear" w:color="auto" w:fill="auto"/>
        <w:tabs>
          <w:tab w:val="left" w:pos="1285"/>
        </w:tabs>
        <w:spacing w:after="0" w:line="240" w:lineRule="auto"/>
        <w:ind w:left="300" w:firstLine="700"/>
        <w:jc w:val="center"/>
        <w:rPr>
          <w:sz w:val="16"/>
          <w:szCs w:val="16"/>
        </w:rPr>
      </w:pPr>
      <w:bookmarkStart w:id="4" w:name="bookmark3"/>
      <w:r w:rsidRPr="006C0834">
        <w:rPr>
          <w:sz w:val="16"/>
          <w:szCs w:val="16"/>
        </w:rPr>
        <w:t>План ликвидации аварийной ситуации</w:t>
      </w:r>
      <w:bookmarkEnd w:id="4"/>
    </w:p>
    <w:p w:rsidR="006C0834" w:rsidRPr="006C0834" w:rsidRDefault="006C0834" w:rsidP="006C0834">
      <w:pPr>
        <w:pStyle w:val="2f2"/>
        <w:shd w:val="clear" w:color="auto" w:fill="auto"/>
        <w:tabs>
          <w:tab w:val="left" w:pos="1285"/>
        </w:tabs>
        <w:spacing w:after="0" w:line="240" w:lineRule="auto"/>
        <w:ind w:left="1000"/>
        <w:rPr>
          <w:sz w:val="16"/>
          <w:szCs w:val="16"/>
        </w:rPr>
      </w:pPr>
    </w:p>
    <w:p w:rsidR="006C0834" w:rsidRPr="006C0834" w:rsidRDefault="006C0834" w:rsidP="006C0834">
      <w:pPr>
        <w:pStyle w:val="2f2"/>
        <w:shd w:val="clear" w:color="auto" w:fill="auto"/>
        <w:tabs>
          <w:tab w:val="left" w:pos="1285"/>
        </w:tabs>
        <w:spacing w:after="0" w:line="240" w:lineRule="auto"/>
        <w:ind w:left="1000"/>
        <w:jc w:val="both"/>
        <w:rPr>
          <w:sz w:val="16"/>
          <w:szCs w:val="16"/>
        </w:rPr>
      </w:pPr>
      <w:r w:rsidRPr="006C0834">
        <w:rPr>
          <w:sz w:val="16"/>
          <w:szCs w:val="16"/>
        </w:rPr>
        <w:t>Основные цели:</w:t>
      </w:r>
    </w:p>
    <w:p w:rsidR="006C0834" w:rsidRPr="006C0834" w:rsidRDefault="006C0834" w:rsidP="007D2688">
      <w:pPr>
        <w:pStyle w:val="28"/>
        <w:widowControl w:val="0"/>
        <w:numPr>
          <w:ilvl w:val="0"/>
          <w:numId w:val="11"/>
        </w:numPr>
        <w:shd w:val="clear" w:color="auto" w:fill="auto"/>
        <w:tabs>
          <w:tab w:val="left" w:pos="1285"/>
        </w:tabs>
        <w:spacing w:before="0" w:after="0" w:line="240" w:lineRule="auto"/>
        <w:ind w:left="300" w:firstLine="700"/>
        <w:jc w:val="both"/>
        <w:rPr>
          <w:sz w:val="16"/>
          <w:szCs w:val="16"/>
        </w:rPr>
      </w:pPr>
      <w:r w:rsidRPr="006C0834">
        <w:rPr>
          <w:sz w:val="16"/>
          <w:szCs w:val="16"/>
        </w:rPr>
        <w:t>определения возможных сценариев возникновения и развития аварий, конкретизации технических средств и действий производственного персонала и спецподразделений по локализации аварий;</w:t>
      </w:r>
    </w:p>
    <w:p w:rsidR="006C0834" w:rsidRPr="006C0834" w:rsidRDefault="006C0834" w:rsidP="007D2688">
      <w:pPr>
        <w:pStyle w:val="28"/>
        <w:widowControl w:val="0"/>
        <w:numPr>
          <w:ilvl w:val="0"/>
          <w:numId w:val="11"/>
        </w:numPr>
        <w:shd w:val="clear" w:color="auto" w:fill="auto"/>
        <w:tabs>
          <w:tab w:val="left" w:pos="1285"/>
        </w:tabs>
        <w:spacing w:before="0" w:after="0" w:line="240" w:lineRule="auto"/>
        <w:ind w:left="300" w:firstLine="700"/>
        <w:jc w:val="both"/>
        <w:rPr>
          <w:sz w:val="16"/>
          <w:szCs w:val="16"/>
        </w:rPr>
      </w:pPr>
      <w:r w:rsidRPr="006C0834">
        <w:rPr>
          <w:sz w:val="16"/>
          <w:szCs w:val="16"/>
        </w:rPr>
        <w:t>создания благоприятных условий для успешного выполнения мероприятий по ликвидации аварийной ситуации;</w:t>
      </w:r>
    </w:p>
    <w:p w:rsidR="006C0834" w:rsidRPr="006C0834" w:rsidRDefault="006C0834" w:rsidP="007D2688">
      <w:pPr>
        <w:pStyle w:val="28"/>
        <w:widowControl w:val="0"/>
        <w:numPr>
          <w:ilvl w:val="0"/>
          <w:numId w:val="11"/>
        </w:numPr>
        <w:shd w:val="clear" w:color="auto" w:fill="auto"/>
        <w:tabs>
          <w:tab w:val="left" w:pos="1285"/>
        </w:tabs>
        <w:spacing w:before="0" w:after="0" w:line="240" w:lineRule="auto"/>
        <w:ind w:left="300" w:firstLine="700"/>
        <w:jc w:val="both"/>
        <w:rPr>
          <w:sz w:val="16"/>
          <w:szCs w:val="16"/>
        </w:rPr>
      </w:pPr>
      <w:r w:rsidRPr="006C0834">
        <w:rPr>
          <w:sz w:val="16"/>
          <w:szCs w:val="16"/>
        </w:rPr>
        <w:t>бесперебойного удовлетворения потребностей населения при ликвидации аварийной ситуации.</w:t>
      </w:r>
    </w:p>
    <w:p w:rsidR="006C0834" w:rsidRPr="006C0834" w:rsidRDefault="006C0834" w:rsidP="006C0834">
      <w:pPr>
        <w:pStyle w:val="2f4"/>
        <w:shd w:val="clear" w:color="auto" w:fill="auto"/>
        <w:spacing w:line="240" w:lineRule="auto"/>
        <w:rPr>
          <w:sz w:val="16"/>
          <w:szCs w:val="16"/>
        </w:rPr>
      </w:pPr>
    </w:p>
    <w:tbl>
      <w:tblPr>
        <w:tblpPr w:leftFromText="180" w:rightFromText="180" w:vertAnchor="text" w:horzAnchor="margin" w:tblpXSpec="center" w:tblpY="640"/>
        <w:tblOverlap w:val="never"/>
        <w:tblW w:w="10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1144"/>
        <w:gridCol w:w="2410"/>
        <w:gridCol w:w="4111"/>
        <w:gridCol w:w="1559"/>
        <w:gridCol w:w="1026"/>
      </w:tblGrid>
      <w:tr w:rsidR="006C0834" w:rsidRPr="006C0834" w:rsidTr="006C0834">
        <w:trPr>
          <w:trHeight w:hRule="exact" w:val="942"/>
        </w:trPr>
        <w:tc>
          <w:tcPr>
            <w:tcW w:w="1144" w:type="dxa"/>
            <w:shd w:val="clear" w:color="auto" w:fill="FFFFFF"/>
          </w:tcPr>
          <w:p w:rsidR="006C0834" w:rsidRPr="006C0834" w:rsidRDefault="006C0834" w:rsidP="006C0834">
            <w:pPr>
              <w:pStyle w:val="28"/>
              <w:shd w:val="clear" w:color="auto" w:fill="auto"/>
              <w:spacing w:before="0" w:after="0" w:line="240" w:lineRule="auto"/>
              <w:jc w:val="center"/>
              <w:rPr>
                <w:sz w:val="16"/>
                <w:szCs w:val="16"/>
              </w:rPr>
            </w:pPr>
            <w:r w:rsidRPr="006C0834">
              <w:rPr>
                <w:rStyle w:val="105pt0pt"/>
                <w:sz w:val="16"/>
                <w:szCs w:val="16"/>
              </w:rPr>
              <w:t>Вид</w:t>
            </w:r>
          </w:p>
          <w:p w:rsidR="006C0834" w:rsidRPr="006C0834" w:rsidRDefault="006C0834" w:rsidP="006C0834">
            <w:pPr>
              <w:pStyle w:val="28"/>
              <w:shd w:val="clear" w:color="auto" w:fill="auto"/>
              <w:spacing w:before="0" w:after="0" w:line="240" w:lineRule="auto"/>
              <w:jc w:val="center"/>
              <w:rPr>
                <w:sz w:val="16"/>
                <w:szCs w:val="16"/>
              </w:rPr>
            </w:pPr>
            <w:r w:rsidRPr="006C0834">
              <w:rPr>
                <w:rStyle w:val="105pt0pt"/>
                <w:sz w:val="16"/>
                <w:szCs w:val="16"/>
              </w:rPr>
              <w:t>аварии</w:t>
            </w:r>
          </w:p>
        </w:tc>
        <w:tc>
          <w:tcPr>
            <w:tcW w:w="2410" w:type="dxa"/>
            <w:shd w:val="clear" w:color="auto" w:fill="FFFFFF"/>
          </w:tcPr>
          <w:p w:rsidR="006C0834" w:rsidRPr="006C0834" w:rsidRDefault="006C0834" w:rsidP="006C0834">
            <w:pPr>
              <w:pStyle w:val="28"/>
              <w:shd w:val="clear" w:color="auto" w:fill="auto"/>
              <w:spacing w:before="0" w:after="0" w:line="240" w:lineRule="auto"/>
              <w:jc w:val="center"/>
              <w:rPr>
                <w:sz w:val="16"/>
                <w:szCs w:val="16"/>
              </w:rPr>
            </w:pPr>
            <w:r w:rsidRPr="006C0834">
              <w:rPr>
                <w:rStyle w:val="105pt0pt"/>
                <w:sz w:val="16"/>
                <w:szCs w:val="16"/>
              </w:rPr>
              <w:t xml:space="preserve">Причина </w:t>
            </w:r>
            <w:proofErr w:type="spellStart"/>
            <w:proofErr w:type="gramStart"/>
            <w:r w:rsidRPr="006C0834">
              <w:rPr>
                <w:rStyle w:val="105pt0pt"/>
                <w:sz w:val="16"/>
                <w:szCs w:val="16"/>
              </w:rPr>
              <w:t>возникновени</w:t>
            </w:r>
            <w:proofErr w:type="spellEnd"/>
            <w:r w:rsidRPr="006C0834">
              <w:rPr>
                <w:rStyle w:val="105pt0pt"/>
                <w:sz w:val="16"/>
                <w:szCs w:val="16"/>
              </w:rPr>
              <w:t xml:space="preserve"> я</w:t>
            </w:r>
            <w:proofErr w:type="gramEnd"/>
            <w:r w:rsidRPr="006C0834">
              <w:rPr>
                <w:rStyle w:val="105pt0pt"/>
                <w:sz w:val="16"/>
                <w:szCs w:val="16"/>
              </w:rPr>
              <w:t xml:space="preserve"> аварии</w:t>
            </w:r>
          </w:p>
        </w:tc>
        <w:tc>
          <w:tcPr>
            <w:tcW w:w="4111" w:type="dxa"/>
            <w:shd w:val="clear" w:color="auto" w:fill="FFFFFF"/>
          </w:tcPr>
          <w:p w:rsidR="006C0834" w:rsidRPr="006C0834" w:rsidRDefault="006C0834" w:rsidP="006C0834">
            <w:pPr>
              <w:pStyle w:val="28"/>
              <w:shd w:val="clear" w:color="auto" w:fill="auto"/>
              <w:spacing w:before="0" w:after="0" w:line="240" w:lineRule="auto"/>
              <w:ind w:left="120"/>
              <w:rPr>
                <w:sz w:val="16"/>
                <w:szCs w:val="16"/>
              </w:rPr>
            </w:pPr>
            <w:r w:rsidRPr="006C0834">
              <w:rPr>
                <w:rStyle w:val="105pt0pt"/>
                <w:sz w:val="16"/>
                <w:szCs w:val="16"/>
              </w:rPr>
              <w:t>Масштаб аварии и последствия</w:t>
            </w:r>
          </w:p>
        </w:tc>
        <w:tc>
          <w:tcPr>
            <w:tcW w:w="1559" w:type="dxa"/>
            <w:shd w:val="clear" w:color="auto" w:fill="FFFFFF"/>
          </w:tcPr>
          <w:p w:rsidR="006C0834" w:rsidRPr="006C0834" w:rsidRDefault="006C0834" w:rsidP="006C0834">
            <w:pPr>
              <w:pStyle w:val="28"/>
              <w:shd w:val="clear" w:color="auto" w:fill="auto"/>
              <w:spacing w:before="0" w:after="0" w:line="240" w:lineRule="auto"/>
              <w:jc w:val="center"/>
              <w:rPr>
                <w:sz w:val="16"/>
                <w:szCs w:val="16"/>
              </w:rPr>
            </w:pPr>
            <w:r w:rsidRPr="006C0834">
              <w:rPr>
                <w:rStyle w:val="105pt0pt"/>
                <w:sz w:val="16"/>
                <w:szCs w:val="16"/>
              </w:rPr>
              <w:t>Уровень</w:t>
            </w:r>
          </w:p>
          <w:p w:rsidR="006C0834" w:rsidRPr="006C0834" w:rsidRDefault="006C0834" w:rsidP="006C0834">
            <w:pPr>
              <w:pStyle w:val="28"/>
              <w:shd w:val="clear" w:color="auto" w:fill="auto"/>
              <w:spacing w:before="0" w:after="0" w:line="240" w:lineRule="auto"/>
              <w:ind w:left="140"/>
              <w:rPr>
                <w:sz w:val="16"/>
                <w:szCs w:val="16"/>
              </w:rPr>
            </w:pPr>
            <w:r w:rsidRPr="006C0834">
              <w:rPr>
                <w:rStyle w:val="105pt0pt"/>
                <w:sz w:val="16"/>
                <w:szCs w:val="16"/>
              </w:rPr>
              <w:t>реагирования</w:t>
            </w:r>
          </w:p>
        </w:tc>
        <w:tc>
          <w:tcPr>
            <w:tcW w:w="1026" w:type="dxa"/>
            <w:shd w:val="clear" w:color="auto" w:fill="FFFFFF"/>
          </w:tcPr>
          <w:p w:rsidR="006C0834" w:rsidRPr="006C0834" w:rsidRDefault="006C0834" w:rsidP="006C0834">
            <w:pPr>
              <w:pStyle w:val="28"/>
              <w:shd w:val="clear" w:color="auto" w:fill="auto"/>
              <w:spacing w:before="0" w:after="0" w:line="240" w:lineRule="auto"/>
              <w:ind w:left="160"/>
              <w:rPr>
                <w:sz w:val="16"/>
                <w:szCs w:val="16"/>
              </w:rPr>
            </w:pPr>
            <w:r w:rsidRPr="006C0834">
              <w:rPr>
                <w:rStyle w:val="105pt0pt"/>
                <w:sz w:val="16"/>
                <w:szCs w:val="16"/>
              </w:rPr>
              <w:t>Приме</w:t>
            </w:r>
          </w:p>
          <w:p w:rsidR="006C0834" w:rsidRPr="006C0834" w:rsidRDefault="006C0834" w:rsidP="006C0834">
            <w:pPr>
              <w:pStyle w:val="28"/>
              <w:shd w:val="clear" w:color="auto" w:fill="auto"/>
              <w:spacing w:before="0" w:after="0" w:line="240" w:lineRule="auto"/>
              <w:ind w:left="160"/>
              <w:rPr>
                <w:sz w:val="16"/>
                <w:szCs w:val="16"/>
              </w:rPr>
            </w:pPr>
            <w:proofErr w:type="spellStart"/>
            <w:r w:rsidRPr="006C0834">
              <w:rPr>
                <w:rStyle w:val="105pt0pt"/>
                <w:sz w:val="16"/>
                <w:szCs w:val="16"/>
              </w:rPr>
              <w:t>чание</w:t>
            </w:r>
            <w:proofErr w:type="spellEnd"/>
          </w:p>
        </w:tc>
      </w:tr>
      <w:tr w:rsidR="006C0834" w:rsidRPr="006C0834" w:rsidTr="006C0834">
        <w:trPr>
          <w:trHeight w:hRule="exact" w:val="1187"/>
        </w:trPr>
        <w:tc>
          <w:tcPr>
            <w:tcW w:w="1144" w:type="dxa"/>
            <w:shd w:val="clear" w:color="auto" w:fill="FFFFFF"/>
          </w:tcPr>
          <w:p w:rsidR="006C0834" w:rsidRPr="006C0834" w:rsidRDefault="006C0834" w:rsidP="006C0834">
            <w:pPr>
              <w:pStyle w:val="28"/>
              <w:shd w:val="clear" w:color="auto" w:fill="auto"/>
              <w:spacing w:before="0" w:after="0" w:line="240" w:lineRule="auto"/>
              <w:jc w:val="center"/>
              <w:rPr>
                <w:sz w:val="16"/>
                <w:szCs w:val="16"/>
              </w:rPr>
            </w:pPr>
            <w:r w:rsidRPr="006C0834">
              <w:rPr>
                <w:rStyle w:val="105pt0pt0"/>
                <w:rFonts w:eastAsia="Calibri"/>
                <w:sz w:val="16"/>
                <w:szCs w:val="16"/>
              </w:rPr>
              <w:t>Остановка</w:t>
            </w:r>
          </w:p>
          <w:p w:rsidR="006C0834" w:rsidRPr="006C0834" w:rsidRDefault="006C0834" w:rsidP="006C0834">
            <w:pPr>
              <w:pStyle w:val="28"/>
              <w:shd w:val="clear" w:color="auto" w:fill="auto"/>
              <w:spacing w:before="0" w:after="0" w:line="240" w:lineRule="auto"/>
              <w:jc w:val="center"/>
              <w:rPr>
                <w:sz w:val="16"/>
                <w:szCs w:val="16"/>
              </w:rPr>
            </w:pPr>
            <w:r w:rsidRPr="006C0834">
              <w:rPr>
                <w:rStyle w:val="105pt0pt0"/>
                <w:rFonts w:eastAsia="Calibri"/>
                <w:sz w:val="16"/>
                <w:szCs w:val="16"/>
              </w:rPr>
              <w:t>котельной</w:t>
            </w:r>
          </w:p>
        </w:tc>
        <w:tc>
          <w:tcPr>
            <w:tcW w:w="2410" w:type="dxa"/>
            <w:shd w:val="clear" w:color="auto" w:fill="FFFFFF"/>
          </w:tcPr>
          <w:p w:rsidR="006C0834" w:rsidRPr="006C0834" w:rsidRDefault="006C0834" w:rsidP="006C0834">
            <w:pPr>
              <w:pStyle w:val="28"/>
              <w:shd w:val="clear" w:color="auto" w:fill="auto"/>
              <w:spacing w:before="0" w:after="0" w:line="240" w:lineRule="auto"/>
              <w:rPr>
                <w:sz w:val="16"/>
                <w:szCs w:val="16"/>
              </w:rPr>
            </w:pPr>
            <w:r w:rsidRPr="006C0834">
              <w:rPr>
                <w:rStyle w:val="105pt0pt0"/>
                <w:rFonts w:eastAsia="Calibri"/>
                <w:sz w:val="16"/>
                <w:szCs w:val="16"/>
              </w:rPr>
              <w:t>Прекращение</w:t>
            </w:r>
            <w:r w:rsidRPr="006C0834">
              <w:rPr>
                <w:sz w:val="16"/>
                <w:szCs w:val="16"/>
              </w:rPr>
              <w:t xml:space="preserve">  </w:t>
            </w:r>
            <w:r w:rsidRPr="006C0834">
              <w:rPr>
                <w:rStyle w:val="105pt0pt0"/>
                <w:rFonts w:eastAsia="Calibri"/>
                <w:sz w:val="16"/>
                <w:szCs w:val="16"/>
              </w:rPr>
              <w:t>подачи</w:t>
            </w:r>
          </w:p>
          <w:p w:rsidR="006C0834" w:rsidRPr="006C0834" w:rsidRDefault="006C0834" w:rsidP="006C0834">
            <w:pPr>
              <w:pStyle w:val="28"/>
              <w:shd w:val="clear" w:color="auto" w:fill="auto"/>
              <w:spacing w:before="0" w:after="0" w:line="240" w:lineRule="auto"/>
              <w:rPr>
                <w:sz w:val="16"/>
                <w:szCs w:val="16"/>
              </w:rPr>
            </w:pPr>
            <w:r w:rsidRPr="006C0834">
              <w:rPr>
                <w:rStyle w:val="105pt0pt0"/>
                <w:rFonts w:eastAsia="Calibri"/>
                <w:sz w:val="16"/>
                <w:szCs w:val="16"/>
              </w:rPr>
              <w:t>электроэнергии</w:t>
            </w:r>
          </w:p>
        </w:tc>
        <w:tc>
          <w:tcPr>
            <w:tcW w:w="4111" w:type="dxa"/>
            <w:shd w:val="clear" w:color="auto" w:fill="FFFFFF"/>
          </w:tcPr>
          <w:p w:rsidR="006C0834" w:rsidRPr="006C0834" w:rsidRDefault="006C0834" w:rsidP="006C0834">
            <w:pPr>
              <w:pStyle w:val="28"/>
              <w:shd w:val="clear" w:color="auto" w:fill="auto"/>
              <w:spacing w:before="0" w:after="0" w:line="240" w:lineRule="auto"/>
              <w:ind w:left="120"/>
              <w:rPr>
                <w:sz w:val="16"/>
                <w:szCs w:val="16"/>
              </w:rPr>
            </w:pPr>
            <w:r w:rsidRPr="006C0834">
              <w:rPr>
                <w:rStyle w:val="105pt0pt0"/>
                <w:rFonts w:eastAsia="Calibri"/>
                <w:sz w:val="16"/>
                <w:szCs w:val="16"/>
              </w:rPr>
              <w:t>Прекращение циркуляции воды в систему отопления всех потребителей, понижение температуры в зданиях, размораживание тепловых сетей и отопительных батарей</w:t>
            </w:r>
          </w:p>
        </w:tc>
        <w:tc>
          <w:tcPr>
            <w:tcW w:w="1559" w:type="dxa"/>
            <w:shd w:val="clear" w:color="auto" w:fill="FFFFFF"/>
          </w:tcPr>
          <w:p w:rsidR="006C0834" w:rsidRPr="006C0834" w:rsidRDefault="006C0834" w:rsidP="006C0834">
            <w:pPr>
              <w:pStyle w:val="28"/>
              <w:shd w:val="clear" w:color="auto" w:fill="auto"/>
              <w:spacing w:before="0" w:after="0" w:line="240" w:lineRule="auto"/>
              <w:jc w:val="center"/>
              <w:rPr>
                <w:sz w:val="16"/>
                <w:szCs w:val="16"/>
              </w:rPr>
            </w:pPr>
            <w:r w:rsidRPr="006C0834">
              <w:rPr>
                <w:rStyle w:val="105pt0pt0"/>
                <w:rFonts w:eastAsia="Calibri"/>
                <w:sz w:val="16"/>
                <w:szCs w:val="16"/>
              </w:rPr>
              <w:t>муниципальный</w:t>
            </w:r>
          </w:p>
          <w:p w:rsidR="006C0834" w:rsidRPr="006C0834" w:rsidRDefault="006C0834" w:rsidP="006C0834">
            <w:pPr>
              <w:pStyle w:val="28"/>
              <w:shd w:val="clear" w:color="auto" w:fill="auto"/>
              <w:spacing w:before="0" w:after="0" w:line="240" w:lineRule="auto"/>
              <w:ind w:left="140"/>
              <w:rPr>
                <w:sz w:val="16"/>
                <w:szCs w:val="16"/>
              </w:rPr>
            </w:pPr>
            <w:r w:rsidRPr="006C0834">
              <w:rPr>
                <w:rStyle w:val="105pt0pt0"/>
                <w:rFonts w:eastAsia="Calibri"/>
                <w:sz w:val="16"/>
                <w:szCs w:val="16"/>
              </w:rPr>
              <w:t>локальный</w:t>
            </w:r>
          </w:p>
        </w:tc>
        <w:tc>
          <w:tcPr>
            <w:tcW w:w="1026" w:type="dxa"/>
            <w:shd w:val="clear" w:color="auto" w:fill="FFFFFF"/>
          </w:tcPr>
          <w:p w:rsidR="006C0834" w:rsidRPr="006C0834" w:rsidRDefault="006C0834" w:rsidP="006C0834">
            <w:pPr>
              <w:rPr>
                <w:sz w:val="16"/>
                <w:szCs w:val="16"/>
              </w:rPr>
            </w:pPr>
          </w:p>
        </w:tc>
      </w:tr>
      <w:tr w:rsidR="006C0834" w:rsidRPr="006C0834" w:rsidTr="006C0834">
        <w:trPr>
          <w:trHeight w:hRule="exact" w:val="887"/>
        </w:trPr>
        <w:tc>
          <w:tcPr>
            <w:tcW w:w="1144" w:type="dxa"/>
            <w:shd w:val="clear" w:color="auto" w:fill="FFFFFF"/>
          </w:tcPr>
          <w:p w:rsidR="006C0834" w:rsidRPr="006C0834" w:rsidRDefault="006C0834" w:rsidP="006C0834">
            <w:pPr>
              <w:pStyle w:val="28"/>
              <w:shd w:val="clear" w:color="auto" w:fill="auto"/>
              <w:spacing w:before="0" w:after="0" w:line="240" w:lineRule="auto"/>
              <w:jc w:val="center"/>
              <w:rPr>
                <w:sz w:val="16"/>
                <w:szCs w:val="16"/>
              </w:rPr>
            </w:pPr>
            <w:r w:rsidRPr="006C0834">
              <w:rPr>
                <w:rStyle w:val="105pt0pt0"/>
                <w:rFonts w:eastAsia="Calibri"/>
                <w:sz w:val="16"/>
                <w:szCs w:val="16"/>
              </w:rPr>
              <w:t>Остановка</w:t>
            </w:r>
          </w:p>
          <w:p w:rsidR="006C0834" w:rsidRPr="006C0834" w:rsidRDefault="006C0834" w:rsidP="006C0834">
            <w:pPr>
              <w:pStyle w:val="28"/>
              <w:shd w:val="clear" w:color="auto" w:fill="auto"/>
              <w:spacing w:before="0" w:after="0" w:line="240" w:lineRule="auto"/>
              <w:jc w:val="center"/>
              <w:rPr>
                <w:sz w:val="16"/>
                <w:szCs w:val="16"/>
              </w:rPr>
            </w:pPr>
            <w:r w:rsidRPr="006C0834">
              <w:rPr>
                <w:rStyle w:val="105pt0pt0"/>
                <w:rFonts w:eastAsia="Calibri"/>
                <w:sz w:val="16"/>
                <w:szCs w:val="16"/>
              </w:rPr>
              <w:t>котельной</w:t>
            </w:r>
          </w:p>
        </w:tc>
        <w:tc>
          <w:tcPr>
            <w:tcW w:w="2410" w:type="dxa"/>
            <w:shd w:val="clear" w:color="auto" w:fill="FFFFFF"/>
          </w:tcPr>
          <w:p w:rsidR="006C0834" w:rsidRPr="006C0834" w:rsidRDefault="006C0834" w:rsidP="006C0834">
            <w:pPr>
              <w:pStyle w:val="28"/>
              <w:shd w:val="clear" w:color="auto" w:fill="auto"/>
              <w:spacing w:before="0" w:after="0" w:line="240" w:lineRule="auto"/>
              <w:ind w:left="120"/>
              <w:rPr>
                <w:sz w:val="16"/>
                <w:szCs w:val="16"/>
              </w:rPr>
            </w:pPr>
            <w:r w:rsidRPr="006C0834">
              <w:rPr>
                <w:rStyle w:val="105pt0pt0"/>
                <w:rFonts w:eastAsia="Calibri"/>
                <w:sz w:val="16"/>
                <w:szCs w:val="16"/>
              </w:rPr>
              <w:t>Прекращение подачи топлива</w:t>
            </w:r>
          </w:p>
        </w:tc>
        <w:tc>
          <w:tcPr>
            <w:tcW w:w="4111" w:type="dxa"/>
            <w:shd w:val="clear" w:color="auto" w:fill="FFFFFF"/>
          </w:tcPr>
          <w:p w:rsidR="006C0834" w:rsidRPr="006C0834" w:rsidRDefault="006C0834" w:rsidP="006C0834">
            <w:pPr>
              <w:pStyle w:val="28"/>
              <w:shd w:val="clear" w:color="auto" w:fill="auto"/>
              <w:spacing w:before="0" w:after="0" w:line="240" w:lineRule="auto"/>
              <w:ind w:left="120"/>
              <w:rPr>
                <w:sz w:val="16"/>
                <w:szCs w:val="16"/>
              </w:rPr>
            </w:pPr>
            <w:r w:rsidRPr="006C0834">
              <w:rPr>
                <w:rStyle w:val="105pt0pt0"/>
                <w:rFonts w:eastAsia="Calibri"/>
                <w:sz w:val="16"/>
                <w:szCs w:val="16"/>
              </w:rPr>
              <w:t>Прекращение подачи горячей воды в систему отопления всех потребителей, понижение температуры в зданиях.</w:t>
            </w:r>
          </w:p>
        </w:tc>
        <w:tc>
          <w:tcPr>
            <w:tcW w:w="1559" w:type="dxa"/>
            <w:shd w:val="clear" w:color="auto" w:fill="FFFFFF"/>
          </w:tcPr>
          <w:p w:rsidR="006C0834" w:rsidRPr="006C0834" w:rsidRDefault="006C0834" w:rsidP="006C0834">
            <w:pPr>
              <w:pStyle w:val="28"/>
              <w:shd w:val="clear" w:color="auto" w:fill="auto"/>
              <w:spacing w:before="0" w:after="0" w:line="240" w:lineRule="auto"/>
              <w:jc w:val="center"/>
              <w:rPr>
                <w:sz w:val="16"/>
                <w:szCs w:val="16"/>
              </w:rPr>
            </w:pPr>
            <w:r w:rsidRPr="006C0834">
              <w:rPr>
                <w:rStyle w:val="105pt0pt0"/>
                <w:rFonts w:eastAsia="Calibri"/>
                <w:sz w:val="16"/>
                <w:szCs w:val="16"/>
              </w:rPr>
              <w:t>муниципальный</w:t>
            </w:r>
          </w:p>
          <w:p w:rsidR="006C0834" w:rsidRPr="006C0834" w:rsidRDefault="006C0834" w:rsidP="006C0834">
            <w:pPr>
              <w:pStyle w:val="28"/>
              <w:shd w:val="clear" w:color="auto" w:fill="auto"/>
              <w:spacing w:before="0" w:after="0" w:line="240" w:lineRule="auto"/>
              <w:ind w:left="140"/>
              <w:rPr>
                <w:sz w:val="16"/>
                <w:szCs w:val="16"/>
              </w:rPr>
            </w:pPr>
            <w:r w:rsidRPr="006C0834">
              <w:rPr>
                <w:rStyle w:val="105pt0pt0"/>
                <w:rFonts w:eastAsia="Calibri"/>
                <w:sz w:val="16"/>
                <w:szCs w:val="16"/>
              </w:rPr>
              <w:t>локальный</w:t>
            </w:r>
          </w:p>
        </w:tc>
        <w:tc>
          <w:tcPr>
            <w:tcW w:w="1026" w:type="dxa"/>
            <w:shd w:val="clear" w:color="auto" w:fill="FFFFFF"/>
          </w:tcPr>
          <w:p w:rsidR="006C0834" w:rsidRPr="006C0834" w:rsidRDefault="006C0834" w:rsidP="006C0834">
            <w:pPr>
              <w:rPr>
                <w:sz w:val="16"/>
                <w:szCs w:val="16"/>
              </w:rPr>
            </w:pPr>
          </w:p>
        </w:tc>
      </w:tr>
      <w:tr w:rsidR="006C0834" w:rsidRPr="006C0834" w:rsidTr="006C0834">
        <w:trPr>
          <w:trHeight w:hRule="exact" w:val="1234"/>
        </w:trPr>
        <w:tc>
          <w:tcPr>
            <w:tcW w:w="1144" w:type="dxa"/>
            <w:shd w:val="clear" w:color="auto" w:fill="FFFFFF"/>
          </w:tcPr>
          <w:p w:rsidR="006C0834" w:rsidRPr="006C0834" w:rsidRDefault="006C0834" w:rsidP="006C0834">
            <w:pPr>
              <w:pStyle w:val="28"/>
              <w:shd w:val="clear" w:color="auto" w:fill="auto"/>
              <w:spacing w:before="0" w:after="0" w:line="240" w:lineRule="auto"/>
              <w:ind w:left="120"/>
              <w:rPr>
                <w:sz w:val="16"/>
                <w:szCs w:val="16"/>
              </w:rPr>
            </w:pPr>
            <w:r w:rsidRPr="006C0834">
              <w:rPr>
                <w:rStyle w:val="105pt0pt0"/>
                <w:rFonts w:eastAsia="Calibri"/>
                <w:sz w:val="16"/>
                <w:szCs w:val="16"/>
              </w:rPr>
              <w:t>Порыв</w:t>
            </w:r>
          </w:p>
          <w:p w:rsidR="006C0834" w:rsidRPr="006C0834" w:rsidRDefault="006C0834" w:rsidP="006C0834">
            <w:pPr>
              <w:pStyle w:val="28"/>
              <w:shd w:val="clear" w:color="auto" w:fill="auto"/>
              <w:spacing w:before="0" w:after="0" w:line="240" w:lineRule="auto"/>
              <w:jc w:val="center"/>
              <w:rPr>
                <w:sz w:val="16"/>
                <w:szCs w:val="16"/>
              </w:rPr>
            </w:pPr>
            <w:r w:rsidRPr="006C0834">
              <w:rPr>
                <w:rStyle w:val="105pt0pt0"/>
                <w:rFonts w:eastAsia="Calibri"/>
                <w:sz w:val="16"/>
                <w:szCs w:val="16"/>
              </w:rPr>
              <w:t>Тепловых сетей</w:t>
            </w:r>
          </w:p>
        </w:tc>
        <w:tc>
          <w:tcPr>
            <w:tcW w:w="2410" w:type="dxa"/>
            <w:shd w:val="clear" w:color="auto" w:fill="FFFFFF"/>
          </w:tcPr>
          <w:p w:rsidR="006C0834" w:rsidRPr="006C0834" w:rsidRDefault="006C0834" w:rsidP="006C0834">
            <w:pPr>
              <w:pStyle w:val="28"/>
              <w:shd w:val="clear" w:color="auto" w:fill="auto"/>
              <w:spacing w:before="0" w:after="0" w:line="240" w:lineRule="auto"/>
              <w:ind w:left="120"/>
              <w:rPr>
                <w:sz w:val="16"/>
                <w:szCs w:val="16"/>
              </w:rPr>
            </w:pPr>
            <w:r w:rsidRPr="006C0834">
              <w:rPr>
                <w:rStyle w:val="105pt0pt0"/>
                <w:rFonts w:eastAsia="Calibri"/>
                <w:sz w:val="16"/>
                <w:szCs w:val="16"/>
              </w:rPr>
              <w:t>Предельный износ сетей, гидравлические удары</w:t>
            </w:r>
          </w:p>
        </w:tc>
        <w:tc>
          <w:tcPr>
            <w:tcW w:w="4111" w:type="dxa"/>
            <w:shd w:val="clear" w:color="auto" w:fill="FFFFFF"/>
          </w:tcPr>
          <w:p w:rsidR="006C0834" w:rsidRPr="006C0834" w:rsidRDefault="006C0834" w:rsidP="006C0834">
            <w:pPr>
              <w:pStyle w:val="28"/>
              <w:shd w:val="clear" w:color="auto" w:fill="auto"/>
              <w:spacing w:before="0" w:after="0" w:line="240" w:lineRule="auto"/>
              <w:ind w:left="120"/>
              <w:rPr>
                <w:sz w:val="16"/>
                <w:szCs w:val="16"/>
              </w:rPr>
            </w:pPr>
            <w:r w:rsidRPr="006C0834">
              <w:rPr>
                <w:rStyle w:val="105pt0pt0"/>
                <w:rFonts w:eastAsia="Calibri"/>
                <w:sz w:val="16"/>
                <w:szCs w:val="16"/>
              </w:rPr>
              <w:t>Прекращение подачи горячей воды в систему отопления всех</w:t>
            </w:r>
            <w:r w:rsidRPr="006C0834">
              <w:rPr>
                <w:sz w:val="16"/>
                <w:szCs w:val="16"/>
              </w:rPr>
              <w:t xml:space="preserve"> </w:t>
            </w:r>
            <w:r w:rsidRPr="006C0834">
              <w:rPr>
                <w:rStyle w:val="105pt0pt0"/>
                <w:rFonts w:eastAsia="Calibri"/>
                <w:sz w:val="16"/>
                <w:szCs w:val="16"/>
              </w:rPr>
              <w:t>потребителей, понижение температуры в зданиях и домах, размораживание тепловых сетей и отопительных батарей</w:t>
            </w:r>
          </w:p>
        </w:tc>
        <w:tc>
          <w:tcPr>
            <w:tcW w:w="1559" w:type="dxa"/>
            <w:shd w:val="clear" w:color="auto" w:fill="FFFFFF"/>
          </w:tcPr>
          <w:p w:rsidR="006C0834" w:rsidRPr="006C0834" w:rsidRDefault="006C0834" w:rsidP="006C0834">
            <w:pPr>
              <w:pStyle w:val="28"/>
              <w:shd w:val="clear" w:color="auto" w:fill="auto"/>
              <w:spacing w:before="0" w:after="0" w:line="240" w:lineRule="auto"/>
              <w:jc w:val="center"/>
              <w:rPr>
                <w:sz w:val="16"/>
                <w:szCs w:val="16"/>
              </w:rPr>
            </w:pPr>
            <w:r w:rsidRPr="006C0834">
              <w:rPr>
                <w:rStyle w:val="105pt0pt0"/>
                <w:rFonts w:eastAsia="Calibri"/>
                <w:sz w:val="16"/>
                <w:szCs w:val="16"/>
              </w:rPr>
              <w:t>муниципальный</w:t>
            </w:r>
          </w:p>
        </w:tc>
        <w:tc>
          <w:tcPr>
            <w:tcW w:w="1026" w:type="dxa"/>
            <w:shd w:val="clear" w:color="auto" w:fill="FFFFFF"/>
          </w:tcPr>
          <w:p w:rsidR="006C0834" w:rsidRPr="006C0834" w:rsidRDefault="006C0834" w:rsidP="006C0834">
            <w:pPr>
              <w:rPr>
                <w:sz w:val="16"/>
                <w:szCs w:val="16"/>
              </w:rPr>
            </w:pPr>
          </w:p>
        </w:tc>
      </w:tr>
    </w:tbl>
    <w:p w:rsidR="006C0834" w:rsidRPr="006C0834" w:rsidRDefault="006C0834" w:rsidP="006C0834">
      <w:pPr>
        <w:pStyle w:val="2f4"/>
        <w:shd w:val="clear" w:color="auto" w:fill="auto"/>
        <w:spacing w:line="240" w:lineRule="auto"/>
        <w:jc w:val="center"/>
        <w:rPr>
          <w:sz w:val="16"/>
          <w:szCs w:val="16"/>
        </w:rPr>
      </w:pPr>
      <w:r w:rsidRPr="006C0834">
        <w:rPr>
          <w:sz w:val="16"/>
          <w:szCs w:val="16"/>
        </w:rPr>
        <w:t>Риски возникновения аварий, масштабы и последствия</w:t>
      </w:r>
    </w:p>
    <w:p w:rsidR="006C0834" w:rsidRPr="006C0834" w:rsidRDefault="006C0834" w:rsidP="006C0834">
      <w:pPr>
        <w:pStyle w:val="2f4"/>
        <w:shd w:val="clear" w:color="auto" w:fill="auto"/>
        <w:spacing w:line="240" w:lineRule="auto"/>
        <w:jc w:val="center"/>
        <w:rPr>
          <w:sz w:val="16"/>
          <w:szCs w:val="16"/>
        </w:rPr>
      </w:pPr>
    </w:p>
    <w:p w:rsidR="006C0834" w:rsidRPr="006C0834" w:rsidRDefault="006C0834" w:rsidP="006C0834">
      <w:pPr>
        <w:pStyle w:val="28"/>
        <w:shd w:val="clear" w:color="auto" w:fill="auto"/>
        <w:tabs>
          <w:tab w:val="left" w:pos="1158"/>
          <w:tab w:val="left" w:pos="9072"/>
          <w:tab w:val="left" w:pos="9214"/>
        </w:tabs>
        <w:spacing w:before="0" w:after="0" w:line="240" w:lineRule="auto"/>
        <w:rPr>
          <w:sz w:val="16"/>
          <w:szCs w:val="16"/>
        </w:rPr>
      </w:pP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Наиболее вероятными причинами возникновения аварий и сбоев в работе могут послужить:</w:t>
      </w:r>
    </w:p>
    <w:p w:rsidR="006C0834" w:rsidRPr="006C0834" w:rsidRDefault="006C0834" w:rsidP="007D2688">
      <w:pPr>
        <w:pStyle w:val="28"/>
        <w:widowControl w:val="0"/>
        <w:numPr>
          <w:ilvl w:val="0"/>
          <w:numId w:val="11"/>
        </w:numPr>
        <w:shd w:val="clear" w:color="auto" w:fill="auto"/>
        <w:tabs>
          <w:tab w:val="left" w:pos="1158"/>
          <w:tab w:val="left" w:pos="9072"/>
          <w:tab w:val="left" w:pos="9214"/>
        </w:tabs>
        <w:spacing w:before="0" w:after="0" w:line="240" w:lineRule="auto"/>
        <w:ind w:firstLine="284"/>
        <w:jc w:val="both"/>
        <w:rPr>
          <w:sz w:val="16"/>
          <w:szCs w:val="16"/>
        </w:rPr>
      </w:pPr>
      <w:r w:rsidRPr="006C0834">
        <w:rPr>
          <w:sz w:val="16"/>
          <w:szCs w:val="16"/>
        </w:rPr>
        <w:t>перебои в подаче электроэнергии;</w:t>
      </w:r>
    </w:p>
    <w:p w:rsidR="006C0834" w:rsidRPr="006C0834" w:rsidRDefault="006C0834" w:rsidP="007D2688">
      <w:pPr>
        <w:pStyle w:val="28"/>
        <w:widowControl w:val="0"/>
        <w:numPr>
          <w:ilvl w:val="0"/>
          <w:numId w:val="11"/>
        </w:numPr>
        <w:shd w:val="clear" w:color="auto" w:fill="auto"/>
        <w:tabs>
          <w:tab w:val="left" w:pos="1158"/>
          <w:tab w:val="left" w:pos="9072"/>
          <w:tab w:val="left" w:pos="9214"/>
        </w:tabs>
        <w:spacing w:before="0" w:after="0" w:line="240" w:lineRule="auto"/>
        <w:ind w:firstLine="284"/>
        <w:jc w:val="both"/>
        <w:rPr>
          <w:sz w:val="16"/>
          <w:szCs w:val="16"/>
        </w:rPr>
      </w:pPr>
      <w:r w:rsidRPr="006C0834">
        <w:rPr>
          <w:sz w:val="16"/>
          <w:szCs w:val="16"/>
        </w:rPr>
        <w:t>износ оборудования;</w:t>
      </w:r>
    </w:p>
    <w:p w:rsidR="006C0834" w:rsidRPr="006C0834" w:rsidRDefault="006C0834" w:rsidP="007D2688">
      <w:pPr>
        <w:pStyle w:val="28"/>
        <w:widowControl w:val="0"/>
        <w:numPr>
          <w:ilvl w:val="0"/>
          <w:numId w:val="11"/>
        </w:numPr>
        <w:shd w:val="clear" w:color="auto" w:fill="auto"/>
        <w:tabs>
          <w:tab w:val="left" w:pos="1158"/>
          <w:tab w:val="left" w:pos="9072"/>
          <w:tab w:val="left" w:pos="9214"/>
        </w:tabs>
        <w:spacing w:before="0" w:after="0" w:line="240" w:lineRule="auto"/>
        <w:ind w:firstLine="284"/>
        <w:jc w:val="both"/>
        <w:rPr>
          <w:sz w:val="16"/>
          <w:szCs w:val="16"/>
        </w:rPr>
      </w:pPr>
      <w:r w:rsidRPr="006C0834">
        <w:rPr>
          <w:sz w:val="16"/>
          <w:szCs w:val="16"/>
        </w:rPr>
        <w:t>неблагоприятные погодно-климатические явления;</w:t>
      </w:r>
    </w:p>
    <w:p w:rsidR="006C0834" w:rsidRPr="006C0834" w:rsidRDefault="006C0834" w:rsidP="007D2688">
      <w:pPr>
        <w:pStyle w:val="28"/>
        <w:widowControl w:val="0"/>
        <w:numPr>
          <w:ilvl w:val="0"/>
          <w:numId w:val="11"/>
        </w:numPr>
        <w:shd w:val="clear" w:color="auto" w:fill="auto"/>
        <w:tabs>
          <w:tab w:val="left" w:pos="1158"/>
          <w:tab w:val="left" w:pos="9072"/>
          <w:tab w:val="left" w:pos="9214"/>
        </w:tabs>
        <w:spacing w:before="0" w:after="0" w:line="240" w:lineRule="auto"/>
        <w:ind w:firstLine="284"/>
        <w:jc w:val="both"/>
        <w:rPr>
          <w:sz w:val="16"/>
          <w:szCs w:val="16"/>
        </w:rPr>
      </w:pPr>
      <w:r w:rsidRPr="006C0834">
        <w:rPr>
          <w:sz w:val="16"/>
          <w:szCs w:val="16"/>
        </w:rPr>
        <w:t>человеческий фактор.</w:t>
      </w:r>
    </w:p>
    <w:p w:rsidR="006C0834" w:rsidRPr="006C0834" w:rsidRDefault="006C0834" w:rsidP="006C0834">
      <w:pPr>
        <w:pStyle w:val="28"/>
        <w:shd w:val="clear" w:color="auto" w:fill="auto"/>
        <w:tabs>
          <w:tab w:val="left" w:pos="1158"/>
          <w:tab w:val="left" w:pos="9072"/>
          <w:tab w:val="left" w:pos="9214"/>
        </w:tabs>
        <w:spacing w:before="0" w:after="0" w:line="240" w:lineRule="auto"/>
        <w:rPr>
          <w:sz w:val="16"/>
          <w:szCs w:val="16"/>
        </w:rPr>
      </w:pPr>
    </w:p>
    <w:p w:rsidR="006C0834" w:rsidRPr="006C0834" w:rsidRDefault="006C0834" w:rsidP="007D2688">
      <w:pPr>
        <w:pStyle w:val="2f2"/>
        <w:numPr>
          <w:ilvl w:val="0"/>
          <w:numId w:val="10"/>
        </w:numPr>
        <w:shd w:val="clear" w:color="auto" w:fill="auto"/>
        <w:tabs>
          <w:tab w:val="left" w:pos="593"/>
          <w:tab w:val="left" w:pos="9072"/>
          <w:tab w:val="left" w:pos="9214"/>
          <w:tab w:val="left" w:pos="9355"/>
        </w:tabs>
        <w:spacing w:after="0" w:line="240" w:lineRule="auto"/>
        <w:ind w:firstLine="284"/>
        <w:jc w:val="center"/>
        <w:rPr>
          <w:sz w:val="16"/>
          <w:szCs w:val="16"/>
        </w:rPr>
      </w:pPr>
      <w:bookmarkStart w:id="5" w:name="bookmark4"/>
      <w:r w:rsidRPr="006C0834">
        <w:rPr>
          <w:sz w:val="16"/>
          <w:szCs w:val="16"/>
        </w:rPr>
        <w:t xml:space="preserve">Этапы организации работ по локализации и ликвидации последствий аварийных ситуаций на объектах </w:t>
      </w:r>
      <w:proofErr w:type="spellStart"/>
      <w:r w:rsidRPr="006C0834">
        <w:rPr>
          <w:sz w:val="16"/>
          <w:szCs w:val="16"/>
        </w:rPr>
        <w:t>электр</w:t>
      </w:r>
      <w:proofErr w:type="gramStart"/>
      <w:r w:rsidRPr="006C0834">
        <w:rPr>
          <w:sz w:val="16"/>
          <w:szCs w:val="16"/>
        </w:rPr>
        <w:t>о</w:t>
      </w:r>
      <w:proofErr w:type="spellEnd"/>
      <w:r w:rsidRPr="006C0834">
        <w:rPr>
          <w:sz w:val="16"/>
          <w:szCs w:val="16"/>
        </w:rPr>
        <w:t>-</w:t>
      </w:r>
      <w:proofErr w:type="gramEnd"/>
      <w:r w:rsidRPr="006C0834">
        <w:rPr>
          <w:sz w:val="16"/>
          <w:szCs w:val="16"/>
        </w:rPr>
        <w:t xml:space="preserve">, </w:t>
      </w:r>
      <w:proofErr w:type="spellStart"/>
      <w:r w:rsidRPr="006C0834">
        <w:rPr>
          <w:sz w:val="16"/>
          <w:szCs w:val="16"/>
        </w:rPr>
        <w:t>водо</w:t>
      </w:r>
      <w:proofErr w:type="spellEnd"/>
      <w:r w:rsidRPr="006C0834">
        <w:rPr>
          <w:sz w:val="16"/>
          <w:szCs w:val="16"/>
        </w:rPr>
        <w:t>-, теплоснабжения</w:t>
      </w:r>
      <w:bookmarkEnd w:id="5"/>
    </w:p>
    <w:p w:rsidR="006C0834" w:rsidRPr="006C0834" w:rsidRDefault="006C0834" w:rsidP="006C0834">
      <w:pPr>
        <w:pStyle w:val="2f2"/>
        <w:shd w:val="clear" w:color="auto" w:fill="auto"/>
        <w:tabs>
          <w:tab w:val="left" w:pos="593"/>
          <w:tab w:val="left" w:pos="9072"/>
          <w:tab w:val="left" w:pos="9214"/>
          <w:tab w:val="left" w:pos="9355"/>
        </w:tabs>
        <w:spacing w:after="0" w:line="240" w:lineRule="auto"/>
        <w:ind w:left="284"/>
        <w:jc w:val="center"/>
        <w:rPr>
          <w:sz w:val="16"/>
          <w:szCs w:val="16"/>
        </w:rPr>
      </w:pP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 xml:space="preserve">Первый этап - принятие экстренных мер по локализации и ликвидации последствий аварий и передача информации (оповещение) согласно инструкциям (алгоритмам действий по видам аварий) дежурного диспетчера единой дежурно-диспетчерской службы при администрации Островского района (далее - ЕДДС), взаимодействующих структур и </w:t>
      </w:r>
      <w:proofErr w:type="spellStart"/>
      <w:r w:rsidRPr="006C0834">
        <w:rPr>
          <w:sz w:val="16"/>
          <w:szCs w:val="16"/>
        </w:rPr>
        <w:t>ресурсоснабжающих</w:t>
      </w:r>
      <w:proofErr w:type="spellEnd"/>
      <w:r w:rsidRPr="006C0834">
        <w:rPr>
          <w:sz w:val="16"/>
          <w:szCs w:val="16"/>
        </w:rPr>
        <w:t xml:space="preserve"> организаций, привлекаемых к ликвидации аварийных ситуаций.</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Второй этап - принятие решения о вводе режима аварийной ситуации и оперативное планирование действий.</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Третий этап - организация проведения мероприятий по ликвидации аварий и первоочередного жизнеобеспечения пострадавшего населения</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После ликвидации аварийной ситуации готовятся:</w:t>
      </w:r>
    </w:p>
    <w:p w:rsidR="006C0834" w:rsidRPr="006C0834" w:rsidRDefault="006C0834" w:rsidP="007D2688">
      <w:pPr>
        <w:pStyle w:val="28"/>
        <w:widowControl w:val="0"/>
        <w:numPr>
          <w:ilvl w:val="0"/>
          <w:numId w:val="11"/>
        </w:numPr>
        <w:shd w:val="clear" w:color="auto" w:fill="auto"/>
        <w:tabs>
          <w:tab w:val="left" w:pos="900"/>
          <w:tab w:val="left" w:pos="9072"/>
          <w:tab w:val="left" w:pos="9214"/>
        </w:tabs>
        <w:spacing w:before="0" w:after="0" w:line="240" w:lineRule="auto"/>
        <w:ind w:firstLine="284"/>
        <w:jc w:val="both"/>
        <w:rPr>
          <w:sz w:val="16"/>
          <w:szCs w:val="16"/>
        </w:rPr>
      </w:pPr>
      <w:r w:rsidRPr="006C0834">
        <w:rPr>
          <w:sz w:val="16"/>
          <w:szCs w:val="16"/>
        </w:rPr>
        <w:t>решение об отмене режима аварийной ситуации;</w:t>
      </w:r>
    </w:p>
    <w:p w:rsidR="006C0834" w:rsidRPr="006C0834" w:rsidRDefault="006C0834" w:rsidP="007D2688">
      <w:pPr>
        <w:pStyle w:val="28"/>
        <w:widowControl w:val="0"/>
        <w:numPr>
          <w:ilvl w:val="0"/>
          <w:numId w:val="11"/>
        </w:numPr>
        <w:shd w:val="clear" w:color="auto" w:fill="auto"/>
        <w:tabs>
          <w:tab w:val="left" w:pos="900"/>
          <w:tab w:val="left" w:pos="9072"/>
          <w:tab w:val="left" w:pos="9214"/>
        </w:tabs>
        <w:spacing w:before="0" w:after="0" w:line="240" w:lineRule="auto"/>
        <w:ind w:firstLine="284"/>
        <w:jc w:val="both"/>
        <w:rPr>
          <w:sz w:val="16"/>
          <w:szCs w:val="16"/>
        </w:rPr>
      </w:pPr>
      <w:r w:rsidRPr="006C0834">
        <w:rPr>
          <w:sz w:val="16"/>
          <w:szCs w:val="16"/>
        </w:rPr>
        <w:t>при техногенной - акт установления причин аварийной ситуации;</w:t>
      </w:r>
    </w:p>
    <w:p w:rsidR="006C0834" w:rsidRPr="006C0834" w:rsidRDefault="006C0834" w:rsidP="007D2688">
      <w:pPr>
        <w:pStyle w:val="28"/>
        <w:widowControl w:val="0"/>
        <w:numPr>
          <w:ilvl w:val="0"/>
          <w:numId w:val="11"/>
        </w:numPr>
        <w:shd w:val="clear" w:color="auto" w:fill="auto"/>
        <w:tabs>
          <w:tab w:val="left" w:pos="900"/>
          <w:tab w:val="left" w:pos="9072"/>
          <w:tab w:val="left" w:pos="9214"/>
        </w:tabs>
        <w:spacing w:before="0" w:after="0" w:line="240" w:lineRule="auto"/>
        <w:ind w:firstLine="284"/>
        <w:jc w:val="both"/>
        <w:rPr>
          <w:sz w:val="16"/>
          <w:szCs w:val="16"/>
        </w:rPr>
      </w:pPr>
      <w:r w:rsidRPr="006C0834">
        <w:rPr>
          <w:sz w:val="16"/>
          <w:szCs w:val="16"/>
        </w:rPr>
        <w:t>документы на возмещение ущерба.</w:t>
      </w:r>
    </w:p>
    <w:p w:rsidR="006C0834" w:rsidRPr="006C0834" w:rsidRDefault="006C0834" w:rsidP="006C0834">
      <w:pPr>
        <w:pStyle w:val="28"/>
        <w:shd w:val="clear" w:color="auto" w:fill="auto"/>
        <w:tabs>
          <w:tab w:val="left" w:pos="900"/>
          <w:tab w:val="left" w:pos="9072"/>
          <w:tab w:val="left" w:pos="9214"/>
        </w:tabs>
        <w:spacing w:before="0" w:after="0" w:line="240" w:lineRule="auto"/>
        <w:ind w:left="284"/>
        <w:rPr>
          <w:sz w:val="16"/>
          <w:szCs w:val="16"/>
        </w:rPr>
      </w:pPr>
    </w:p>
    <w:p w:rsidR="006C0834" w:rsidRPr="006C0834" w:rsidRDefault="006C0834" w:rsidP="007D2688">
      <w:pPr>
        <w:pStyle w:val="2f2"/>
        <w:numPr>
          <w:ilvl w:val="0"/>
          <w:numId w:val="10"/>
        </w:numPr>
        <w:shd w:val="clear" w:color="auto" w:fill="auto"/>
        <w:tabs>
          <w:tab w:val="left" w:pos="0"/>
        </w:tabs>
        <w:spacing w:after="0" w:line="240" w:lineRule="auto"/>
        <w:ind w:firstLine="284"/>
        <w:jc w:val="center"/>
        <w:rPr>
          <w:sz w:val="16"/>
          <w:szCs w:val="16"/>
        </w:rPr>
      </w:pPr>
      <w:bookmarkStart w:id="6" w:name="bookmark5"/>
      <w:r w:rsidRPr="006C0834">
        <w:rPr>
          <w:sz w:val="16"/>
          <w:szCs w:val="16"/>
        </w:rPr>
        <w:t>Организация управления ликвидацией аварий на тепло производящих</w:t>
      </w:r>
    </w:p>
    <w:p w:rsidR="006C0834" w:rsidRPr="006C0834" w:rsidRDefault="006C0834" w:rsidP="006C0834">
      <w:pPr>
        <w:pStyle w:val="2f2"/>
        <w:shd w:val="clear" w:color="auto" w:fill="auto"/>
        <w:tabs>
          <w:tab w:val="left" w:pos="284"/>
        </w:tabs>
        <w:spacing w:after="0" w:line="240" w:lineRule="auto"/>
        <w:ind w:left="284"/>
        <w:jc w:val="center"/>
        <w:rPr>
          <w:sz w:val="16"/>
          <w:szCs w:val="16"/>
        </w:rPr>
      </w:pPr>
      <w:proofErr w:type="gramStart"/>
      <w:r w:rsidRPr="006C0834">
        <w:rPr>
          <w:sz w:val="16"/>
          <w:szCs w:val="16"/>
        </w:rPr>
        <w:t>объектах</w:t>
      </w:r>
      <w:proofErr w:type="gramEnd"/>
      <w:r w:rsidRPr="006C0834">
        <w:rPr>
          <w:sz w:val="16"/>
          <w:szCs w:val="16"/>
        </w:rPr>
        <w:t xml:space="preserve"> и тепловых сетях</w:t>
      </w:r>
      <w:bookmarkEnd w:id="6"/>
    </w:p>
    <w:p w:rsidR="006C0834" w:rsidRPr="006C0834" w:rsidRDefault="006C0834" w:rsidP="006C0834">
      <w:pPr>
        <w:pStyle w:val="2f2"/>
        <w:shd w:val="clear" w:color="auto" w:fill="auto"/>
        <w:tabs>
          <w:tab w:val="left" w:pos="1092"/>
          <w:tab w:val="left" w:pos="9072"/>
          <w:tab w:val="left" w:pos="9214"/>
        </w:tabs>
        <w:spacing w:after="0" w:line="240" w:lineRule="auto"/>
        <w:ind w:left="284"/>
        <w:rPr>
          <w:sz w:val="16"/>
          <w:szCs w:val="16"/>
        </w:rPr>
      </w:pP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Для организации работы взаимодействующих органов при возникновении аварии создаются оперативные и рабочие группы (штабы). Координацию работ по ликвидации аварии на муниципальном уровне осуществляет комиссия по предупреждению и ликвидации чрезвычайных ситуаций и обеспечению пожарной безопасности при администрации Островского муниципального района, на объектовом уровне - руководитель организации, осуществляющей эксплуатацию объекта.</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Органами повседневного управления территориальной подсистемы являются:</w:t>
      </w:r>
    </w:p>
    <w:p w:rsidR="006C0834" w:rsidRPr="006C0834" w:rsidRDefault="006C0834" w:rsidP="007D2688">
      <w:pPr>
        <w:pStyle w:val="28"/>
        <w:widowControl w:val="0"/>
        <w:numPr>
          <w:ilvl w:val="0"/>
          <w:numId w:val="11"/>
        </w:numPr>
        <w:shd w:val="clear" w:color="auto" w:fill="auto"/>
        <w:tabs>
          <w:tab w:val="left" w:pos="900"/>
          <w:tab w:val="left" w:pos="9072"/>
          <w:tab w:val="left" w:pos="9214"/>
        </w:tabs>
        <w:spacing w:before="0" w:after="0" w:line="240" w:lineRule="auto"/>
        <w:ind w:firstLine="284"/>
        <w:jc w:val="both"/>
        <w:rPr>
          <w:sz w:val="16"/>
          <w:szCs w:val="16"/>
        </w:rPr>
      </w:pPr>
      <w:proofErr w:type="gramStart"/>
      <w:r w:rsidRPr="006C0834">
        <w:rPr>
          <w:sz w:val="16"/>
          <w:szCs w:val="16"/>
        </w:rPr>
        <w:t>На муниципальном уровне - ЕДДС по вопросам сбора, обработки и обмена информации, оперативного реагирования и координации действий дежурных, диспетчеров организаций (далее - ДО) (при наличии), расположенных на территории муниципального района;</w:t>
      </w:r>
      <w:proofErr w:type="gramEnd"/>
    </w:p>
    <w:p w:rsidR="006C0834" w:rsidRPr="006C0834" w:rsidRDefault="006C0834" w:rsidP="007D2688">
      <w:pPr>
        <w:pStyle w:val="28"/>
        <w:widowControl w:val="0"/>
        <w:numPr>
          <w:ilvl w:val="0"/>
          <w:numId w:val="11"/>
        </w:numPr>
        <w:shd w:val="clear" w:color="auto" w:fill="auto"/>
        <w:tabs>
          <w:tab w:val="left" w:pos="900"/>
          <w:tab w:val="left" w:pos="9072"/>
          <w:tab w:val="left" w:pos="9214"/>
        </w:tabs>
        <w:spacing w:before="0" w:after="0" w:line="240" w:lineRule="auto"/>
        <w:ind w:firstLine="284"/>
        <w:jc w:val="both"/>
        <w:rPr>
          <w:sz w:val="16"/>
          <w:szCs w:val="16"/>
        </w:rPr>
      </w:pPr>
      <w:r w:rsidRPr="006C0834">
        <w:rPr>
          <w:sz w:val="16"/>
          <w:szCs w:val="16"/>
        </w:rPr>
        <w:t>На объектовом уровне – дежурные  диспетчеры организаций (при наличии).</w:t>
      </w:r>
    </w:p>
    <w:p w:rsidR="006C0834" w:rsidRPr="006C0834" w:rsidRDefault="006C0834" w:rsidP="006C0834">
      <w:pPr>
        <w:pStyle w:val="28"/>
        <w:shd w:val="clear" w:color="auto" w:fill="auto"/>
        <w:tabs>
          <w:tab w:val="left" w:pos="1092"/>
          <w:tab w:val="left" w:pos="9072"/>
          <w:tab w:val="left" w:pos="9214"/>
        </w:tabs>
        <w:spacing w:before="0" w:after="0" w:line="240" w:lineRule="auto"/>
        <w:ind w:firstLine="284"/>
        <w:rPr>
          <w:sz w:val="16"/>
          <w:szCs w:val="16"/>
        </w:rPr>
      </w:pPr>
    </w:p>
    <w:p w:rsidR="006C0834" w:rsidRPr="006C0834" w:rsidRDefault="006C0834" w:rsidP="007D2688">
      <w:pPr>
        <w:pStyle w:val="2f2"/>
        <w:numPr>
          <w:ilvl w:val="0"/>
          <w:numId w:val="10"/>
        </w:numPr>
        <w:shd w:val="clear" w:color="auto" w:fill="auto"/>
        <w:tabs>
          <w:tab w:val="left" w:pos="0"/>
        </w:tabs>
        <w:spacing w:after="0" w:line="240" w:lineRule="auto"/>
        <w:jc w:val="center"/>
        <w:rPr>
          <w:sz w:val="16"/>
          <w:szCs w:val="16"/>
        </w:rPr>
      </w:pPr>
      <w:bookmarkStart w:id="7" w:name="bookmark6"/>
      <w:r w:rsidRPr="006C0834">
        <w:rPr>
          <w:sz w:val="16"/>
          <w:szCs w:val="16"/>
        </w:rPr>
        <w:t>Силы и средства для ликвидации аварий тепло-производящих</w:t>
      </w:r>
    </w:p>
    <w:p w:rsidR="006C0834" w:rsidRPr="006C0834" w:rsidRDefault="006C0834" w:rsidP="006C0834">
      <w:pPr>
        <w:pStyle w:val="2f2"/>
        <w:shd w:val="clear" w:color="auto" w:fill="auto"/>
        <w:tabs>
          <w:tab w:val="left" w:pos="2115"/>
          <w:tab w:val="left" w:pos="9072"/>
          <w:tab w:val="left" w:pos="9214"/>
        </w:tabs>
        <w:spacing w:after="0" w:line="240" w:lineRule="auto"/>
        <w:jc w:val="center"/>
        <w:rPr>
          <w:sz w:val="16"/>
          <w:szCs w:val="16"/>
        </w:rPr>
      </w:pPr>
      <w:r w:rsidRPr="006C0834">
        <w:rPr>
          <w:sz w:val="16"/>
          <w:szCs w:val="16"/>
        </w:rPr>
        <w:t>объектов и тепловых сетей</w:t>
      </w:r>
      <w:bookmarkEnd w:id="7"/>
    </w:p>
    <w:p w:rsidR="006C0834" w:rsidRPr="006C0834" w:rsidRDefault="006C0834" w:rsidP="006C0834">
      <w:pPr>
        <w:pStyle w:val="2f2"/>
        <w:shd w:val="clear" w:color="auto" w:fill="auto"/>
        <w:tabs>
          <w:tab w:val="left" w:pos="2115"/>
          <w:tab w:val="left" w:pos="9072"/>
          <w:tab w:val="left" w:pos="9214"/>
        </w:tabs>
        <w:spacing w:after="0" w:line="240" w:lineRule="auto"/>
        <w:ind w:left="1920"/>
        <w:jc w:val="both"/>
        <w:rPr>
          <w:sz w:val="16"/>
          <w:szCs w:val="16"/>
        </w:rPr>
      </w:pPr>
    </w:p>
    <w:p w:rsidR="006C0834" w:rsidRPr="006C0834" w:rsidRDefault="006C0834" w:rsidP="006C0834">
      <w:pPr>
        <w:pStyle w:val="28"/>
        <w:shd w:val="clear" w:color="auto" w:fill="auto"/>
        <w:tabs>
          <w:tab w:val="left" w:pos="9072"/>
          <w:tab w:val="left" w:pos="9214"/>
        </w:tabs>
        <w:spacing w:before="0" w:after="0" w:line="240" w:lineRule="auto"/>
        <w:rPr>
          <w:sz w:val="16"/>
          <w:szCs w:val="16"/>
        </w:rPr>
      </w:pPr>
      <w:r w:rsidRPr="006C0834">
        <w:rPr>
          <w:sz w:val="16"/>
          <w:szCs w:val="16"/>
        </w:rPr>
        <w:t>В режиме повседневной деятельности контроль на объектах жилищно-</w:t>
      </w:r>
      <w:r w:rsidRPr="006C0834">
        <w:rPr>
          <w:sz w:val="16"/>
          <w:szCs w:val="16"/>
        </w:rPr>
        <w:softHyphen/>
        <w:t>коммунального хозяйства операторами котельных.</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Время готовности к работам по ликвидации аварии- 45 минут.</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При возникновении крупномасштабной аварии, срок ликвидации последствий более 12 часов.</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p>
    <w:p w:rsidR="006C0834" w:rsidRPr="006C0834" w:rsidRDefault="006C0834" w:rsidP="007D2688">
      <w:pPr>
        <w:pStyle w:val="2f2"/>
        <w:numPr>
          <w:ilvl w:val="0"/>
          <w:numId w:val="10"/>
        </w:numPr>
        <w:shd w:val="clear" w:color="auto" w:fill="auto"/>
        <w:tabs>
          <w:tab w:val="left" w:pos="0"/>
        </w:tabs>
        <w:spacing w:after="0" w:line="240" w:lineRule="auto"/>
        <w:ind w:firstLine="284"/>
        <w:jc w:val="center"/>
        <w:rPr>
          <w:sz w:val="16"/>
          <w:szCs w:val="16"/>
        </w:rPr>
      </w:pPr>
      <w:bookmarkStart w:id="8" w:name="bookmark7"/>
      <w:r w:rsidRPr="006C0834">
        <w:rPr>
          <w:sz w:val="16"/>
          <w:szCs w:val="16"/>
        </w:rPr>
        <w:t>Резервы финансовых и материальных ресурсов для ликвидации</w:t>
      </w:r>
    </w:p>
    <w:p w:rsidR="006C0834" w:rsidRPr="006C0834" w:rsidRDefault="006C0834" w:rsidP="006C0834">
      <w:pPr>
        <w:pStyle w:val="2f2"/>
        <w:shd w:val="clear" w:color="auto" w:fill="auto"/>
        <w:tabs>
          <w:tab w:val="left" w:pos="0"/>
        </w:tabs>
        <w:spacing w:after="0" w:line="240" w:lineRule="auto"/>
        <w:ind w:left="284"/>
        <w:jc w:val="center"/>
        <w:rPr>
          <w:sz w:val="16"/>
          <w:szCs w:val="16"/>
        </w:rPr>
      </w:pPr>
      <w:r w:rsidRPr="006C0834">
        <w:rPr>
          <w:sz w:val="16"/>
          <w:szCs w:val="16"/>
        </w:rPr>
        <w:t>чрезвычайных ситуаций и их последствий</w:t>
      </w:r>
      <w:bookmarkEnd w:id="8"/>
    </w:p>
    <w:p w:rsidR="006C0834" w:rsidRPr="006C0834" w:rsidRDefault="006C0834" w:rsidP="006C0834">
      <w:pPr>
        <w:pStyle w:val="2f2"/>
        <w:shd w:val="clear" w:color="auto" w:fill="auto"/>
        <w:tabs>
          <w:tab w:val="left" w:pos="284"/>
        </w:tabs>
        <w:spacing w:after="0" w:line="240" w:lineRule="auto"/>
        <w:ind w:left="284"/>
        <w:rPr>
          <w:sz w:val="16"/>
          <w:szCs w:val="16"/>
        </w:rPr>
      </w:pP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Для ликвидации аварий создаются и используются:</w:t>
      </w:r>
    </w:p>
    <w:p w:rsidR="006C0834" w:rsidRPr="006C0834" w:rsidRDefault="006C0834" w:rsidP="007D2688">
      <w:pPr>
        <w:pStyle w:val="28"/>
        <w:widowControl w:val="0"/>
        <w:numPr>
          <w:ilvl w:val="0"/>
          <w:numId w:val="11"/>
        </w:numPr>
        <w:shd w:val="clear" w:color="auto" w:fill="auto"/>
        <w:tabs>
          <w:tab w:val="left" w:pos="1018"/>
          <w:tab w:val="left" w:pos="9072"/>
          <w:tab w:val="left" w:pos="9214"/>
        </w:tabs>
        <w:spacing w:before="0" w:after="0" w:line="240" w:lineRule="auto"/>
        <w:ind w:firstLine="284"/>
        <w:jc w:val="both"/>
        <w:rPr>
          <w:sz w:val="16"/>
          <w:szCs w:val="16"/>
        </w:rPr>
      </w:pPr>
      <w:r w:rsidRPr="006C0834">
        <w:rPr>
          <w:sz w:val="16"/>
          <w:szCs w:val="16"/>
        </w:rPr>
        <w:t>резервы финансовых и материальных ресурсов муниципального образования Островский муниципальный район, резервы финансовых материальных ресурсов организаций.</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Объемы резервов финансовых ресурсов (резервных фондов) определяются ежегодно и утверждаются нормативным правовым актом и должны обеспечивать проведение аварийно-восстановительных работ в нормативные сроки.</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p>
    <w:p w:rsidR="006C0834" w:rsidRPr="006C0834" w:rsidRDefault="006C0834" w:rsidP="007D2688">
      <w:pPr>
        <w:pStyle w:val="2f2"/>
        <w:numPr>
          <w:ilvl w:val="0"/>
          <w:numId w:val="10"/>
        </w:numPr>
        <w:shd w:val="clear" w:color="auto" w:fill="auto"/>
        <w:tabs>
          <w:tab w:val="left" w:pos="0"/>
        </w:tabs>
        <w:spacing w:after="0" w:line="240" w:lineRule="auto"/>
        <w:ind w:firstLine="284"/>
        <w:jc w:val="center"/>
        <w:rPr>
          <w:sz w:val="16"/>
          <w:szCs w:val="16"/>
        </w:rPr>
      </w:pPr>
      <w:bookmarkStart w:id="9" w:name="bookmark8"/>
      <w:r w:rsidRPr="006C0834">
        <w:rPr>
          <w:sz w:val="16"/>
          <w:szCs w:val="16"/>
        </w:rPr>
        <w:t xml:space="preserve">Порядок действий по ликвидации аварий </w:t>
      </w:r>
      <w:proofErr w:type="gramStart"/>
      <w:r w:rsidRPr="006C0834">
        <w:rPr>
          <w:sz w:val="16"/>
          <w:szCs w:val="16"/>
        </w:rPr>
        <w:t>на</w:t>
      </w:r>
      <w:proofErr w:type="gramEnd"/>
      <w:r w:rsidRPr="006C0834">
        <w:rPr>
          <w:sz w:val="16"/>
          <w:szCs w:val="16"/>
        </w:rPr>
        <w:t xml:space="preserve"> тепло-производящих</w:t>
      </w:r>
    </w:p>
    <w:p w:rsidR="006C0834" w:rsidRPr="006C0834" w:rsidRDefault="006C0834" w:rsidP="006C0834">
      <w:pPr>
        <w:pStyle w:val="2f2"/>
        <w:shd w:val="clear" w:color="auto" w:fill="auto"/>
        <w:tabs>
          <w:tab w:val="left" w:pos="2264"/>
          <w:tab w:val="left" w:pos="9072"/>
          <w:tab w:val="left" w:pos="9214"/>
        </w:tabs>
        <w:spacing w:after="0" w:line="240" w:lineRule="auto"/>
        <w:ind w:firstLine="284"/>
        <w:jc w:val="center"/>
        <w:rPr>
          <w:sz w:val="16"/>
          <w:szCs w:val="16"/>
        </w:rPr>
      </w:pPr>
      <w:proofErr w:type="gramStart"/>
      <w:r w:rsidRPr="006C0834">
        <w:rPr>
          <w:sz w:val="16"/>
          <w:szCs w:val="16"/>
        </w:rPr>
        <w:t>объектах</w:t>
      </w:r>
      <w:proofErr w:type="gramEnd"/>
      <w:r w:rsidRPr="006C0834">
        <w:rPr>
          <w:sz w:val="16"/>
          <w:szCs w:val="16"/>
        </w:rPr>
        <w:t xml:space="preserve"> и тепловых сетях</w:t>
      </w:r>
      <w:bookmarkEnd w:id="9"/>
    </w:p>
    <w:p w:rsidR="006C0834" w:rsidRPr="006C0834" w:rsidRDefault="006C0834" w:rsidP="006C0834">
      <w:pPr>
        <w:pStyle w:val="2f2"/>
        <w:shd w:val="clear" w:color="auto" w:fill="auto"/>
        <w:tabs>
          <w:tab w:val="left" w:pos="2264"/>
          <w:tab w:val="left" w:pos="9072"/>
          <w:tab w:val="left" w:pos="9214"/>
        </w:tabs>
        <w:spacing w:after="0" w:line="240" w:lineRule="auto"/>
        <w:ind w:firstLine="284"/>
        <w:rPr>
          <w:sz w:val="16"/>
          <w:szCs w:val="16"/>
        </w:rPr>
      </w:pP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 xml:space="preserve">В зависимости от вида и масштаба аварии принимаются неотложные меры по проведению ремонтно-восстановительных и других работ, направленных на недопущение размораживания систем теплоснабжения и скорейшую подачу </w:t>
      </w:r>
      <w:proofErr w:type="spellStart"/>
      <w:r w:rsidRPr="006C0834">
        <w:rPr>
          <w:sz w:val="16"/>
          <w:szCs w:val="16"/>
        </w:rPr>
        <w:t>теплоэнергии</w:t>
      </w:r>
      <w:proofErr w:type="spellEnd"/>
      <w:r w:rsidRPr="006C0834">
        <w:rPr>
          <w:sz w:val="16"/>
          <w:szCs w:val="16"/>
        </w:rPr>
        <w:t xml:space="preserve"> в дома и социально значимые объекты.</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Планирование и организация ремонтно-восстановительных работ на тепло-производящих объектах (далее - ТПО) и тепловых сетях (далее - ТС) осуществляется руководством организации, эксплуатирующей ТПО (ТС).</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Принятию решения на ликвидацию аварии предшествует оценка сложившейся обстановки, масштаба аварии и возможных последствий.</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Работы проводятся на основании нормативных и распорядительных документов оформляемых организатором работ.</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К работам привлекаются аварийные бригады, специальная техника и оборудование организаций, в ведении которых находятся ТПО (ТС) в круглосуточном режиме, посменно.</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 xml:space="preserve">О причинах аварии, масштабах и возможных последствиях, планируемых сроках </w:t>
      </w:r>
      <w:proofErr w:type="gramStart"/>
      <w:r w:rsidRPr="006C0834">
        <w:rPr>
          <w:sz w:val="16"/>
          <w:szCs w:val="16"/>
        </w:rPr>
        <w:t>ремонтно-восстановительных работ, привлекаемых силах и средствах руководитель работ информирует</w:t>
      </w:r>
      <w:proofErr w:type="gramEnd"/>
      <w:r w:rsidRPr="006C0834">
        <w:rPr>
          <w:sz w:val="16"/>
          <w:szCs w:val="16"/>
        </w:rPr>
        <w:t xml:space="preserve"> ЕДДС не позднее 20 минут с момента происшествия.</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О сложившейся обстановке население информируется администрацией Островского муниципального района, администрациями сельских поселений района, эксплуатирующей организацией.</w:t>
      </w:r>
    </w:p>
    <w:p w:rsidR="006C0834" w:rsidRPr="006C0834" w:rsidRDefault="006C0834" w:rsidP="006C0834">
      <w:pPr>
        <w:pStyle w:val="28"/>
        <w:shd w:val="clear" w:color="auto" w:fill="auto"/>
        <w:tabs>
          <w:tab w:val="left" w:pos="9072"/>
          <w:tab w:val="left" w:pos="9214"/>
        </w:tabs>
        <w:spacing w:before="0" w:after="0" w:line="240" w:lineRule="auto"/>
        <w:ind w:firstLine="284"/>
        <w:rPr>
          <w:sz w:val="16"/>
          <w:szCs w:val="16"/>
        </w:rPr>
      </w:pPr>
      <w:r w:rsidRPr="006C0834">
        <w:rPr>
          <w:sz w:val="16"/>
          <w:szCs w:val="16"/>
        </w:rPr>
        <w:t>В случае необходимости привлечения дополнительных сил и сре</w:t>
      </w:r>
      <w:proofErr w:type="gramStart"/>
      <w:r w:rsidRPr="006C0834">
        <w:rPr>
          <w:sz w:val="16"/>
          <w:szCs w:val="16"/>
        </w:rPr>
        <w:t>дств к р</w:t>
      </w:r>
      <w:proofErr w:type="gramEnd"/>
      <w:r w:rsidRPr="006C0834">
        <w:rPr>
          <w:sz w:val="16"/>
          <w:szCs w:val="16"/>
        </w:rPr>
        <w:t xml:space="preserve">аботам, руководитель работ докладывает в ЕДДС и администрацию Островского муниципального района. </w:t>
      </w:r>
    </w:p>
    <w:p w:rsidR="006C0834" w:rsidRPr="006C0834" w:rsidRDefault="006C0834" w:rsidP="006C0834">
      <w:pPr>
        <w:pStyle w:val="28"/>
        <w:shd w:val="clear" w:color="auto" w:fill="auto"/>
        <w:tabs>
          <w:tab w:val="right" w:pos="3738"/>
          <w:tab w:val="right" w:pos="7770"/>
          <w:tab w:val="left" w:pos="9072"/>
          <w:tab w:val="left" w:pos="9214"/>
          <w:tab w:val="right" w:pos="9416"/>
        </w:tabs>
        <w:spacing w:before="0" w:after="0" w:line="240" w:lineRule="auto"/>
        <w:ind w:firstLine="284"/>
        <w:rPr>
          <w:sz w:val="16"/>
          <w:szCs w:val="16"/>
        </w:rPr>
      </w:pPr>
      <w:r w:rsidRPr="006C0834">
        <w:rPr>
          <w:sz w:val="16"/>
          <w:szCs w:val="16"/>
        </w:rPr>
        <w:t>При угрозе возникновения чрезвычайной ситуации в результате аварии (аварийном отключении</w:t>
      </w:r>
      <w:r w:rsidRPr="006C0834">
        <w:rPr>
          <w:sz w:val="16"/>
          <w:szCs w:val="16"/>
        </w:rPr>
        <w:tab/>
        <w:t>коммунально-технических   систем жизнеобеспечения населения в жилых домах на сутки и более, а также в условиях критически низких температур окружающего воздуха) работы координирует комиссия по предупреждению и ликвидации чрезвычайных ситуаций и обеспечению пожарной безопасности</w:t>
      </w:r>
    </w:p>
    <w:p w:rsidR="006C0834" w:rsidRPr="006C0834" w:rsidRDefault="006C0834" w:rsidP="006C0834">
      <w:pPr>
        <w:pStyle w:val="28"/>
        <w:shd w:val="clear" w:color="auto" w:fill="auto"/>
        <w:tabs>
          <w:tab w:val="left" w:pos="9072"/>
          <w:tab w:val="left" w:pos="9214"/>
        </w:tabs>
        <w:spacing w:before="0" w:after="0" w:line="240" w:lineRule="auto"/>
        <w:rPr>
          <w:sz w:val="16"/>
          <w:szCs w:val="16"/>
        </w:rPr>
      </w:pPr>
    </w:p>
    <w:p w:rsidR="006C0834" w:rsidRPr="006C0834" w:rsidRDefault="006C0834" w:rsidP="007D2688">
      <w:pPr>
        <w:pStyle w:val="2f2"/>
        <w:numPr>
          <w:ilvl w:val="0"/>
          <w:numId w:val="10"/>
        </w:numPr>
        <w:shd w:val="clear" w:color="auto" w:fill="auto"/>
        <w:tabs>
          <w:tab w:val="left" w:pos="0"/>
        </w:tabs>
        <w:spacing w:after="0" w:line="322" w:lineRule="exact"/>
        <w:ind w:firstLine="284"/>
        <w:jc w:val="center"/>
        <w:rPr>
          <w:sz w:val="16"/>
          <w:szCs w:val="16"/>
        </w:rPr>
      </w:pPr>
      <w:bookmarkStart w:id="10" w:name="bookmark9"/>
      <w:r w:rsidRPr="006C0834">
        <w:rPr>
          <w:sz w:val="16"/>
          <w:szCs w:val="16"/>
        </w:rPr>
        <w:t>Порядок действий при аварийном отключении коммунально-технических</w:t>
      </w:r>
    </w:p>
    <w:p w:rsidR="006C0834" w:rsidRPr="006C0834" w:rsidRDefault="006C0834" w:rsidP="006C0834">
      <w:pPr>
        <w:pStyle w:val="2f2"/>
        <w:shd w:val="clear" w:color="auto" w:fill="auto"/>
        <w:tabs>
          <w:tab w:val="left" w:pos="0"/>
        </w:tabs>
        <w:spacing w:after="0" w:line="322" w:lineRule="exact"/>
        <w:jc w:val="center"/>
        <w:rPr>
          <w:sz w:val="16"/>
          <w:szCs w:val="16"/>
        </w:rPr>
      </w:pPr>
      <w:r w:rsidRPr="006C0834">
        <w:rPr>
          <w:sz w:val="16"/>
          <w:szCs w:val="16"/>
        </w:rPr>
        <w:t>систем жизнеобеспечения населения</w:t>
      </w:r>
      <w:bookmarkEnd w:id="10"/>
    </w:p>
    <w:p w:rsidR="006C0834" w:rsidRPr="006C0834" w:rsidRDefault="006C0834" w:rsidP="006C0834">
      <w:pPr>
        <w:pStyle w:val="2f2"/>
        <w:shd w:val="clear" w:color="auto" w:fill="auto"/>
        <w:tabs>
          <w:tab w:val="left" w:pos="1980"/>
        </w:tabs>
        <w:spacing w:after="0" w:line="322" w:lineRule="exact"/>
        <w:ind w:left="142"/>
        <w:rPr>
          <w:sz w:val="16"/>
          <w:szCs w:val="16"/>
        </w:rPr>
      </w:pPr>
    </w:p>
    <w:tbl>
      <w:tblPr>
        <w:tblStyle w:val="a5"/>
        <w:tblW w:w="9463" w:type="dxa"/>
        <w:tblInd w:w="284" w:type="dxa"/>
        <w:tblLayout w:type="fixed"/>
        <w:tblLook w:val="04A0"/>
      </w:tblPr>
      <w:tblGrid>
        <w:gridCol w:w="675"/>
        <w:gridCol w:w="5103"/>
        <w:gridCol w:w="1843"/>
        <w:gridCol w:w="1842"/>
      </w:tblGrid>
      <w:tr w:rsidR="006C0834" w:rsidRPr="006C0834" w:rsidTr="006C0834">
        <w:tc>
          <w:tcPr>
            <w:tcW w:w="675" w:type="dxa"/>
          </w:tcPr>
          <w:p w:rsidR="006C0834" w:rsidRPr="006C0834" w:rsidRDefault="006C0834" w:rsidP="006C0834">
            <w:pPr>
              <w:pStyle w:val="28"/>
              <w:shd w:val="clear" w:color="auto" w:fill="auto"/>
              <w:spacing w:before="0" w:after="60" w:line="210" w:lineRule="exact"/>
              <w:ind w:left="140"/>
              <w:rPr>
                <w:sz w:val="16"/>
                <w:szCs w:val="16"/>
              </w:rPr>
            </w:pPr>
            <w:r w:rsidRPr="006C0834">
              <w:rPr>
                <w:rStyle w:val="105pt0pt"/>
                <w:sz w:val="16"/>
                <w:szCs w:val="16"/>
              </w:rPr>
              <w:t>№</w:t>
            </w:r>
          </w:p>
          <w:p w:rsidR="006C0834" w:rsidRPr="006C0834" w:rsidRDefault="006C0834" w:rsidP="006C0834">
            <w:pPr>
              <w:pStyle w:val="28"/>
              <w:shd w:val="clear" w:color="auto" w:fill="auto"/>
              <w:spacing w:before="60" w:after="0" w:line="210" w:lineRule="exact"/>
              <w:ind w:left="140"/>
              <w:rPr>
                <w:sz w:val="16"/>
                <w:szCs w:val="16"/>
              </w:rPr>
            </w:pPr>
            <w:proofErr w:type="spellStart"/>
            <w:proofErr w:type="gramStart"/>
            <w:r w:rsidRPr="006C0834">
              <w:rPr>
                <w:rStyle w:val="105pt0pt"/>
                <w:sz w:val="16"/>
                <w:szCs w:val="16"/>
              </w:rPr>
              <w:t>п</w:t>
            </w:r>
            <w:proofErr w:type="spellEnd"/>
            <w:proofErr w:type="gramEnd"/>
            <w:r w:rsidRPr="006C0834">
              <w:rPr>
                <w:rStyle w:val="105pt0pt"/>
                <w:sz w:val="16"/>
                <w:szCs w:val="16"/>
              </w:rPr>
              <w:t>/</w:t>
            </w:r>
            <w:proofErr w:type="spellStart"/>
            <w:r w:rsidRPr="006C0834">
              <w:rPr>
                <w:rStyle w:val="105pt0pt"/>
                <w:sz w:val="16"/>
                <w:szCs w:val="16"/>
              </w:rPr>
              <w:t>п</w:t>
            </w:r>
            <w:proofErr w:type="spellEnd"/>
          </w:p>
        </w:tc>
        <w:tc>
          <w:tcPr>
            <w:tcW w:w="5103" w:type="dxa"/>
          </w:tcPr>
          <w:p w:rsidR="006C0834" w:rsidRPr="006C0834" w:rsidRDefault="006C0834" w:rsidP="006C0834">
            <w:pPr>
              <w:pStyle w:val="28"/>
              <w:shd w:val="clear" w:color="auto" w:fill="auto"/>
              <w:spacing w:before="0" w:after="0" w:line="210" w:lineRule="exact"/>
              <w:jc w:val="center"/>
              <w:rPr>
                <w:sz w:val="16"/>
                <w:szCs w:val="16"/>
              </w:rPr>
            </w:pPr>
            <w:r w:rsidRPr="006C0834">
              <w:rPr>
                <w:rStyle w:val="105pt0pt"/>
                <w:sz w:val="16"/>
                <w:szCs w:val="16"/>
              </w:rPr>
              <w:t>Мероприятия</w:t>
            </w:r>
          </w:p>
        </w:tc>
        <w:tc>
          <w:tcPr>
            <w:tcW w:w="1843" w:type="dxa"/>
          </w:tcPr>
          <w:p w:rsidR="006C0834" w:rsidRPr="006C0834" w:rsidRDefault="006C0834" w:rsidP="006C0834">
            <w:pPr>
              <w:pStyle w:val="28"/>
              <w:shd w:val="clear" w:color="auto" w:fill="auto"/>
              <w:spacing w:before="0" w:after="120" w:line="210" w:lineRule="exact"/>
              <w:jc w:val="center"/>
              <w:rPr>
                <w:sz w:val="16"/>
                <w:szCs w:val="16"/>
              </w:rPr>
            </w:pPr>
            <w:r w:rsidRPr="006C0834">
              <w:rPr>
                <w:rStyle w:val="105pt0pt"/>
                <w:sz w:val="16"/>
                <w:szCs w:val="16"/>
              </w:rPr>
              <w:t>Срок</w:t>
            </w:r>
          </w:p>
          <w:p w:rsidR="006C0834" w:rsidRPr="006C0834" w:rsidRDefault="006C0834" w:rsidP="006C0834">
            <w:pPr>
              <w:pStyle w:val="28"/>
              <w:shd w:val="clear" w:color="auto" w:fill="auto"/>
              <w:spacing w:before="120" w:after="0" w:line="210" w:lineRule="exact"/>
              <w:jc w:val="center"/>
              <w:rPr>
                <w:sz w:val="16"/>
                <w:szCs w:val="16"/>
              </w:rPr>
            </w:pPr>
            <w:r w:rsidRPr="006C0834">
              <w:rPr>
                <w:rStyle w:val="105pt0pt"/>
                <w:sz w:val="16"/>
                <w:szCs w:val="16"/>
              </w:rPr>
              <w:t>исполнения</w:t>
            </w:r>
          </w:p>
        </w:tc>
        <w:tc>
          <w:tcPr>
            <w:tcW w:w="1842" w:type="dxa"/>
          </w:tcPr>
          <w:p w:rsidR="006C0834" w:rsidRPr="006C0834" w:rsidRDefault="006C0834" w:rsidP="006C0834">
            <w:pPr>
              <w:pStyle w:val="28"/>
              <w:shd w:val="clear" w:color="auto" w:fill="auto"/>
              <w:spacing w:before="0" w:after="0" w:line="210" w:lineRule="exact"/>
              <w:jc w:val="center"/>
              <w:rPr>
                <w:sz w:val="16"/>
                <w:szCs w:val="16"/>
              </w:rPr>
            </w:pPr>
            <w:r w:rsidRPr="006C0834">
              <w:rPr>
                <w:rStyle w:val="105pt0pt"/>
                <w:sz w:val="16"/>
                <w:szCs w:val="16"/>
              </w:rPr>
              <w:t>Исполнитель</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r w:rsidRPr="006C0834">
              <w:rPr>
                <w:sz w:val="16"/>
                <w:szCs w:val="16"/>
              </w:rPr>
              <w:t>1</w:t>
            </w:r>
          </w:p>
          <w:p w:rsidR="006C0834" w:rsidRPr="006C0834" w:rsidRDefault="006C0834" w:rsidP="006C0834">
            <w:pPr>
              <w:rPr>
                <w:sz w:val="16"/>
                <w:szCs w:val="16"/>
              </w:rPr>
            </w:pPr>
            <w:r w:rsidRPr="006C0834">
              <w:rPr>
                <w:sz w:val="16"/>
                <w:szCs w:val="16"/>
              </w:rPr>
              <w:t>1</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При поступлении информации (сигнала) в ДД организаций об аварии на коммунально-технических системах жизнеобеспечения населения:</w:t>
            </w:r>
          </w:p>
          <w:p w:rsidR="006C0834" w:rsidRPr="006C0834" w:rsidRDefault="006C0834" w:rsidP="007D2688">
            <w:pPr>
              <w:pStyle w:val="28"/>
              <w:widowControl w:val="0"/>
              <w:numPr>
                <w:ilvl w:val="0"/>
                <w:numId w:val="13"/>
              </w:numPr>
              <w:shd w:val="clear" w:color="auto" w:fill="auto"/>
              <w:tabs>
                <w:tab w:val="left" w:pos="302"/>
              </w:tabs>
              <w:spacing w:before="0" w:after="0" w:line="322" w:lineRule="exact"/>
              <w:ind w:left="120"/>
              <w:jc w:val="both"/>
              <w:rPr>
                <w:sz w:val="16"/>
                <w:szCs w:val="16"/>
              </w:rPr>
            </w:pPr>
            <w:r w:rsidRPr="006C0834">
              <w:rPr>
                <w:sz w:val="16"/>
                <w:szCs w:val="16"/>
              </w:rPr>
              <w:t xml:space="preserve">определение объема последствий аварийной ситуации (количество населенных пунктов, жилых домов, котельных, водозаборов, учреждений здравоохранения, учреждений с круглосуточным пребыванием </w:t>
            </w:r>
            <w:proofErr w:type="spellStart"/>
            <w:r w:rsidRPr="006C0834">
              <w:rPr>
                <w:sz w:val="16"/>
                <w:szCs w:val="16"/>
              </w:rPr>
              <w:t>маломобильных</w:t>
            </w:r>
            <w:proofErr w:type="spellEnd"/>
            <w:r w:rsidRPr="006C0834">
              <w:rPr>
                <w:sz w:val="16"/>
                <w:szCs w:val="16"/>
              </w:rPr>
              <w:t xml:space="preserve"> групп населения);</w:t>
            </w:r>
          </w:p>
          <w:p w:rsidR="006C0834" w:rsidRPr="006C0834" w:rsidRDefault="006C0834" w:rsidP="007D2688">
            <w:pPr>
              <w:pStyle w:val="28"/>
              <w:widowControl w:val="0"/>
              <w:numPr>
                <w:ilvl w:val="0"/>
                <w:numId w:val="13"/>
              </w:numPr>
              <w:shd w:val="clear" w:color="auto" w:fill="auto"/>
              <w:tabs>
                <w:tab w:val="left" w:pos="288"/>
              </w:tabs>
              <w:spacing w:before="0" w:after="0" w:line="322" w:lineRule="exact"/>
              <w:ind w:left="120"/>
              <w:jc w:val="both"/>
              <w:rPr>
                <w:sz w:val="16"/>
                <w:szCs w:val="16"/>
              </w:rPr>
            </w:pPr>
            <w:r w:rsidRPr="006C0834">
              <w:rPr>
                <w:sz w:val="16"/>
                <w:szCs w:val="16"/>
              </w:rPr>
              <w:t>принятие мер по бесперебойному обеспечению теплом и электроэнергией объектов жизнеобеспечения населения муниципального образования;</w:t>
            </w:r>
          </w:p>
          <w:p w:rsidR="006C0834" w:rsidRPr="006C0834" w:rsidRDefault="006C0834" w:rsidP="007D2688">
            <w:pPr>
              <w:pStyle w:val="28"/>
              <w:widowControl w:val="0"/>
              <w:numPr>
                <w:ilvl w:val="0"/>
                <w:numId w:val="14"/>
              </w:numPr>
              <w:shd w:val="clear" w:color="auto" w:fill="auto"/>
              <w:tabs>
                <w:tab w:val="left" w:pos="288"/>
              </w:tabs>
              <w:spacing w:before="0" w:after="0" w:line="322" w:lineRule="exact"/>
              <w:ind w:left="120"/>
              <w:jc w:val="both"/>
              <w:rPr>
                <w:sz w:val="16"/>
                <w:szCs w:val="16"/>
              </w:rPr>
            </w:pPr>
            <w:r w:rsidRPr="006C0834">
              <w:rPr>
                <w:sz w:val="16"/>
                <w:szCs w:val="16"/>
              </w:rPr>
              <w:t>организация электроснабжения объектов жизнеобеспечения населения по обводным каналам;</w:t>
            </w:r>
          </w:p>
          <w:p w:rsidR="006C0834" w:rsidRPr="006C0834" w:rsidRDefault="006C0834" w:rsidP="007D2688">
            <w:pPr>
              <w:pStyle w:val="28"/>
              <w:widowControl w:val="0"/>
              <w:numPr>
                <w:ilvl w:val="0"/>
                <w:numId w:val="14"/>
              </w:numPr>
              <w:shd w:val="clear" w:color="auto" w:fill="auto"/>
              <w:tabs>
                <w:tab w:val="left" w:pos="293"/>
              </w:tabs>
              <w:spacing w:before="0" w:after="0" w:line="322" w:lineRule="exact"/>
              <w:ind w:left="120"/>
              <w:jc w:val="both"/>
              <w:rPr>
                <w:sz w:val="16"/>
                <w:szCs w:val="16"/>
              </w:rPr>
            </w:pPr>
            <w:r w:rsidRPr="006C0834">
              <w:rPr>
                <w:sz w:val="16"/>
                <w:szCs w:val="16"/>
              </w:rPr>
              <w:t>организация работ по восстановлению линий электропередач и систем жизнеобеспечения при авариях на них;</w:t>
            </w:r>
          </w:p>
          <w:p w:rsidR="006C0834" w:rsidRPr="006C0834" w:rsidRDefault="006C0834" w:rsidP="007D2688">
            <w:pPr>
              <w:pStyle w:val="28"/>
              <w:widowControl w:val="0"/>
              <w:numPr>
                <w:ilvl w:val="0"/>
                <w:numId w:val="13"/>
              </w:numPr>
              <w:shd w:val="clear" w:color="auto" w:fill="auto"/>
              <w:tabs>
                <w:tab w:val="left" w:pos="288"/>
              </w:tabs>
              <w:spacing w:before="0" w:after="0" w:line="322" w:lineRule="exact"/>
              <w:ind w:left="120"/>
              <w:jc w:val="both"/>
              <w:rPr>
                <w:sz w:val="16"/>
                <w:szCs w:val="16"/>
              </w:rPr>
            </w:pPr>
            <w:r w:rsidRPr="006C0834">
              <w:rPr>
                <w:sz w:val="16"/>
                <w:szCs w:val="16"/>
              </w:rPr>
              <w:t xml:space="preserve">принятие мер для обеспечения электроэнергией учреждений здравоохранения, учреждений с круглосуточным пребыванием </w:t>
            </w:r>
            <w:proofErr w:type="spellStart"/>
            <w:r w:rsidRPr="006C0834">
              <w:rPr>
                <w:sz w:val="16"/>
                <w:szCs w:val="16"/>
              </w:rPr>
              <w:t>маломобильных</w:t>
            </w:r>
            <w:proofErr w:type="spellEnd"/>
            <w:r w:rsidRPr="006C0834">
              <w:rPr>
                <w:sz w:val="16"/>
                <w:szCs w:val="16"/>
              </w:rPr>
              <w:t xml:space="preserve"> групп населения.</w:t>
            </w:r>
          </w:p>
        </w:tc>
        <w:tc>
          <w:tcPr>
            <w:tcW w:w="1843" w:type="dxa"/>
          </w:tcPr>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немедленно</w:t>
            </w:r>
          </w:p>
        </w:tc>
        <w:tc>
          <w:tcPr>
            <w:tcW w:w="1842" w:type="dxa"/>
          </w:tcPr>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Дежурные диспетчера,</w:t>
            </w:r>
          </w:p>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 xml:space="preserve">руководители  </w:t>
            </w:r>
            <w:proofErr w:type="spellStart"/>
            <w:r w:rsidRPr="006C0834">
              <w:rPr>
                <w:sz w:val="16"/>
                <w:szCs w:val="16"/>
              </w:rPr>
              <w:t>ресурсоснабжающих</w:t>
            </w:r>
            <w:proofErr w:type="spellEnd"/>
            <w:r w:rsidRPr="006C0834">
              <w:rPr>
                <w:sz w:val="16"/>
                <w:szCs w:val="16"/>
              </w:rPr>
              <w:t xml:space="preserve"> организаций</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2</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 xml:space="preserve">Проверка работоспособности автономных источников питания и поддержание их в постоянной готовности, отправка автономных источников питания для обеспечения электроэнергией котельных, насосных станций, учреждений здравоохранения, учреждений с круглосуточным пребыванием </w:t>
            </w:r>
            <w:proofErr w:type="spellStart"/>
            <w:r w:rsidRPr="006C0834">
              <w:rPr>
                <w:sz w:val="16"/>
                <w:szCs w:val="16"/>
              </w:rPr>
              <w:t>маломобильных</w:t>
            </w:r>
            <w:proofErr w:type="spellEnd"/>
            <w:r w:rsidRPr="006C0834">
              <w:rPr>
                <w:sz w:val="16"/>
                <w:szCs w:val="16"/>
              </w:rPr>
              <w:t xml:space="preserve"> групп населения; подключение дополнительных источников энергоснабжения (освещения) для работы в темное время суток;</w:t>
            </w:r>
          </w:p>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обеспечение бесперебойной подачи тепла в жилые кварталы.</w:t>
            </w:r>
          </w:p>
        </w:tc>
        <w:tc>
          <w:tcPr>
            <w:tcW w:w="1843" w:type="dxa"/>
          </w:tcPr>
          <w:p w:rsidR="006C0834" w:rsidRPr="006C0834" w:rsidRDefault="006C0834" w:rsidP="006C0834">
            <w:pPr>
              <w:pStyle w:val="2f2"/>
              <w:shd w:val="clear" w:color="auto" w:fill="auto"/>
              <w:tabs>
                <w:tab w:val="left" w:pos="1627"/>
                <w:tab w:val="left" w:pos="1980"/>
              </w:tabs>
              <w:spacing w:after="0" w:line="322" w:lineRule="exact"/>
              <w:jc w:val="both"/>
              <w:rPr>
                <w:sz w:val="16"/>
                <w:szCs w:val="16"/>
              </w:rPr>
            </w:pPr>
            <w:proofErr w:type="gramStart"/>
            <w:r w:rsidRPr="006C0834">
              <w:rPr>
                <w:sz w:val="16"/>
                <w:szCs w:val="16"/>
              </w:rPr>
              <w:t>Ч* + 0ч.30мин- 1ч. 00 мин.)</w:t>
            </w:r>
            <w:proofErr w:type="gramEnd"/>
          </w:p>
        </w:tc>
        <w:tc>
          <w:tcPr>
            <w:tcW w:w="1842" w:type="dxa"/>
          </w:tcPr>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Аварийно-восстановительные бригады</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r w:rsidRPr="006C0834">
              <w:rPr>
                <w:sz w:val="16"/>
                <w:szCs w:val="16"/>
              </w:rPr>
              <w:t>3</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 xml:space="preserve">Доведение информации до курирующего сферу ЖКХ заместителя </w:t>
            </w:r>
            <w:proofErr w:type="gramStart"/>
            <w:r w:rsidRPr="006C0834">
              <w:rPr>
                <w:sz w:val="16"/>
                <w:szCs w:val="16"/>
              </w:rPr>
              <w:t>г</w:t>
            </w:r>
            <w:proofErr w:type="gramEnd"/>
            <w:r w:rsidRPr="006C0834">
              <w:rPr>
                <w:sz w:val="16"/>
                <w:szCs w:val="16"/>
              </w:rPr>
              <w:t xml:space="preserve"> лавы </w:t>
            </w:r>
          </w:p>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при поступлении сигнала в ЕДДС об аварии на коммунальных системах жизнеобеспечения.</w:t>
            </w:r>
          </w:p>
        </w:tc>
        <w:tc>
          <w:tcPr>
            <w:tcW w:w="1843" w:type="dxa"/>
          </w:tcPr>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Немедленно       Ч* +30мин.</w:t>
            </w:r>
          </w:p>
        </w:tc>
        <w:tc>
          <w:tcPr>
            <w:tcW w:w="1842" w:type="dxa"/>
          </w:tcPr>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Диспетчер ЕДДС</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r w:rsidRPr="006C0834">
              <w:rPr>
                <w:sz w:val="16"/>
                <w:szCs w:val="16"/>
              </w:rPr>
              <w:t>4</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Проведение расчетов по устойчивости функционирования систем отопления в условиях критически низких температур при отсутствии энергоснабжения и выдача рекомендаций в администрации и муниципальных образований района</w:t>
            </w:r>
          </w:p>
        </w:tc>
        <w:tc>
          <w:tcPr>
            <w:tcW w:w="1843" w:type="dxa"/>
          </w:tcPr>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Ч* +2 Ч. 00мин.</w:t>
            </w:r>
          </w:p>
        </w:tc>
        <w:tc>
          <w:tcPr>
            <w:tcW w:w="1842" w:type="dxa"/>
          </w:tcPr>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 xml:space="preserve">Представители  </w:t>
            </w:r>
            <w:proofErr w:type="spellStart"/>
            <w:r w:rsidRPr="006C0834">
              <w:rPr>
                <w:sz w:val="16"/>
                <w:szCs w:val="16"/>
              </w:rPr>
              <w:t>ресурсоснабжающих</w:t>
            </w:r>
            <w:proofErr w:type="spellEnd"/>
            <w:r w:rsidRPr="006C0834">
              <w:rPr>
                <w:sz w:val="16"/>
                <w:szCs w:val="16"/>
              </w:rPr>
              <w:t xml:space="preserve"> организаций</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5</w:t>
            </w:r>
          </w:p>
        </w:tc>
        <w:tc>
          <w:tcPr>
            <w:tcW w:w="5103" w:type="dxa"/>
          </w:tcPr>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Выезд представителей РСО в населенный пункт, в котором произошла авария. Проведение анализа обстановки, определение возможных последствий аварии и необходимых сил и сре</w:t>
            </w:r>
            <w:proofErr w:type="gramStart"/>
            <w:r w:rsidRPr="006C0834">
              <w:rPr>
                <w:sz w:val="16"/>
                <w:szCs w:val="16"/>
              </w:rPr>
              <w:t>дств дл</w:t>
            </w:r>
            <w:proofErr w:type="gramEnd"/>
            <w:r w:rsidRPr="006C0834">
              <w:rPr>
                <w:sz w:val="16"/>
                <w:szCs w:val="16"/>
              </w:rPr>
              <w:t>я ее ликвидации</w:t>
            </w:r>
          </w:p>
        </w:tc>
        <w:tc>
          <w:tcPr>
            <w:tcW w:w="1843" w:type="dxa"/>
          </w:tcPr>
          <w:p w:rsidR="006C0834" w:rsidRPr="006C0834" w:rsidRDefault="006C0834" w:rsidP="006C0834">
            <w:pPr>
              <w:pStyle w:val="2f2"/>
              <w:shd w:val="clear" w:color="auto" w:fill="auto"/>
              <w:tabs>
                <w:tab w:val="left" w:pos="1593"/>
                <w:tab w:val="left" w:pos="1980"/>
              </w:tabs>
              <w:spacing w:after="0" w:line="322" w:lineRule="exact"/>
              <w:jc w:val="both"/>
              <w:rPr>
                <w:sz w:val="16"/>
                <w:szCs w:val="16"/>
              </w:rPr>
            </w:pPr>
            <w:r w:rsidRPr="006C0834">
              <w:rPr>
                <w:sz w:val="16"/>
                <w:szCs w:val="16"/>
              </w:rPr>
              <w:t>Ч* +3 Ч. 00мин.</w:t>
            </w:r>
          </w:p>
        </w:tc>
        <w:tc>
          <w:tcPr>
            <w:tcW w:w="1842" w:type="dxa"/>
          </w:tcPr>
          <w:p w:rsidR="006C0834" w:rsidRPr="006C0834" w:rsidRDefault="006C0834" w:rsidP="006C0834">
            <w:pPr>
              <w:pStyle w:val="2f2"/>
              <w:shd w:val="clear" w:color="auto" w:fill="auto"/>
              <w:tabs>
                <w:tab w:val="left" w:pos="1980"/>
              </w:tabs>
              <w:spacing w:after="0" w:line="322" w:lineRule="exact"/>
              <w:jc w:val="both"/>
              <w:rPr>
                <w:sz w:val="16"/>
                <w:szCs w:val="16"/>
              </w:rPr>
            </w:pPr>
            <w:r w:rsidRPr="006C0834">
              <w:rPr>
                <w:sz w:val="16"/>
                <w:szCs w:val="16"/>
              </w:rPr>
              <w:t xml:space="preserve">Представители   </w:t>
            </w:r>
            <w:proofErr w:type="spellStart"/>
            <w:r w:rsidRPr="006C0834">
              <w:rPr>
                <w:sz w:val="16"/>
                <w:szCs w:val="16"/>
              </w:rPr>
              <w:t>ресурсоснабжающих</w:t>
            </w:r>
            <w:proofErr w:type="spellEnd"/>
            <w:r w:rsidRPr="006C0834">
              <w:rPr>
                <w:sz w:val="16"/>
                <w:szCs w:val="16"/>
              </w:rPr>
              <w:t xml:space="preserve"> организаций</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r w:rsidRPr="006C0834">
              <w:rPr>
                <w:sz w:val="16"/>
                <w:szCs w:val="16"/>
              </w:rPr>
              <w:t>6</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Организация несения круглосуточного дежурства представителей сельских поселений</w:t>
            </w:r>
          </w:p>
        </w:tc>
        <w:tc>
          <w:tcPr>
            <w:tcW w:w="1843" w:type="dxa"/>
          </w:tcPr>
          <w:p w:rsidR="006C0834" w:rsidRPr="006C0834" w:rsidRDefault="006C0834" w:rsidP="006C0834">
            <w:pPr>
              <w:pStyle w:val="28"/>
              <w:shd w:val="clear" w:color="auto" w:fill="auto"/>
              <w:spacing w:before="0" w:after="0" w:line="322" w:lineRule="exact"/>
              <w:rPr>
                <w:sz w:val="16"/>
                <w:szCs w:val="16"/>
              </w:rPr>
            </w:pPr>
            <w:r w:rsidRPr="006C0834">
              <w:rPr>
                <w:sz w:val="16"/>
                <w:szCs w:val="16"/>
              </w:rPr>
              <w:t>Ч*+3 ч. 00 мин.</w:t>
            </w:r>
          </w:p>
        </w:tc>
        <w:tc>
          <w:tcPr>
            <w:tcW w:w="1842" w:type="dxa"/>
          </w:tcPr>
          <w:p w:rsidR="006C0834" w:rsidRPr="006C0834" w:rsidRDefault="006C0834" w:rsidP="006C0834">
            <w:pPr>
              <w:pStyle w:val="28"/>
              <w:shd w:val="clear" w:color="auto" w:fill="auto"/>
              <w:spacing w:before="120" w:after="0" w:line="260" w:lineRule="exact"/>
              <w:rPr>
                <w:sz w:val="16"/>
                <w:szCs w:val="16"/>
              </w:rPr>
            </w:pPr>
            <w:r w:rsidRPr="006C0834">
              <w:rPr>
                <w:sz w:val="16"/>
                <w:szCs w:val="16"/>
              </w:rPr>
              <w:t>Администрации сельских поселений</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b/>
                <w:sz w:val="16"/>
                <w:szCs w:val="16"/>
              </w:rPr>
            </w:pPr>
          </w:p>
          <w:p w:rsidR="006C0834" w:rsidRPr="006C0834" w:rsidRDefault="006C0834" w:rsidP="006C0834">
            <w:pPr>
              <w:rPr>
                <w:sz w:val="16"/>
                <w:szCs w:val="16"/>
              </w:rPr>
            </w:pPr>
            <w:r w:rsidRPr="006C0834">
              <w:rPr>
                <w:sz w:val="16"/>
                <w:szCs w:val="16"/>
              </w:rPr>
              <w:t>7</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Организация и проведение работ по ликвидации аварии на коммунальных системах жизнеобеспечения.</w:t>
            </w:r>
          </w:p>
        </w:tc>
        <w:tc>
          <w:tcPr>
            <w:tcW w:w="1843" w:type="dxa"/>
          </w:tcPr>
          <w:p w:rsidR="006C0834" w:rsidRPr="006C0834" w:rsidRDefault="006C0834" w:rsidP="006C0834">
            <w:pPr>
              <w:pStyle w:val="28"/>
              <w:shd w:val="clear" w:color="auto" w:fill="auto"/>
              <w:spacing w:before="0" w:after="0" w:line="326" w:lineRule="exact"/>
              <w:rPr>
                <w:sz w:val="16"/>
                <w:szCs w:val="16"/>
              </w:rPr>
            </w:pPr>
            <w:r w:rsidRPr="006C0834">
              <w:rPr>
                <w:sz w:val="16"/>
                <w:szCs w:val="16"/>
              </w:rPr>
              <w:t>Ч*+3 ч. 00 мин.</w:t>
            </w:r>
          </w:p>
        </w:tc>
        <w:tc>
          <w:tcPr>
            <w:tcW w:w="1842" w:type="dxa"/>
          </w:tcPr>
          <w:p w:rsidR="006C0834" w:rsidRPr="006C0834" w:rsidRDefault="006C0834" w:rsidP="006C0834">
            <w:pPr>
              <w:pStyle w:val="28"/>
              <w:shd w:val="clear" w:color="auto" w:fill="auto"/>
              <w:spacing w:before="0" w:after="0" w:line="322" w:lineRule="exact"/>
              <w:rPr>
                <w:sz w:val="16"/>
                <w:szCs w:val="16"/>
              </w:rPr>
            </w:pPr>
            <w:r w:rsidRPr="006C0834">
              <w:rPr>
                <w:sz w:val="16"/>
                <w:szCs w:val="16"/>
              </w:rPr>
              <w:t xml:space="preserve">Представители  </w:t>
            </w:r>
            <w:proofErr w:type="spellStart"/>
            <w:r w:rsidRPr="006C0834">
              <w:rPr>
                <w:sz w:val="16"/>
                <w:szCs w:val="16"/>
              </w:rPr>
              <w:t>ресурсоснабжающих</w:t>
            </w:r>
            <w:proofErr w:type="spellEnd"/>
            <w:r w:rsidRPr="006C0834">
              <w:rPr>
                <w:sz w:val="16"/>
                <w:szCs w:val="16"/>
              </w:rPr>
              <w:t xml:space="preserve"> организаций</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r w:rsidRPr="006C0834">
              <w:rPr>
                <w:sz w:val="16"/>
                <w:szCs w:val="16"/>
              </w:rPr>
              <w:t>8</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Оповещение населения об аварии на коммунальных системах жизнеобеспечения (при необходимости)</w:t>
            </w:r>
          </w:p>
        </w:tc>
        <w:tc>
          <w:tcPr>
            <w:tcW w:w="1843" w:type="dxa"/>
          </w:tcPr>
          <w:p w:rsidR="006C0834" w:rsidRPr="006C0834" w:rsidRDefault="006C0834" w:rsidP="006C0834">
            <w:pPr>
              <w:pStyle w:val="28"/>
              <w:shd w:val="clear" w:color="auto" w:fill="auto"/>
              <w:spacing w:before="0" w:after="0" w:line="317" w:lineRule="exact"/>
              <w:rPr>
                <w:sz w:val="16"/>
                <w:szCs w:val="16"/>
              </w:rPr>
            </w:pPr>
            <w:r w:rsidRPr="006C0834">
              <w:rPr>
                <w:sz w:val="16"/>
                <w:szCs w:val="16"/>
              </w:rPr>
              <w:t>Ч*+3 ч. 00 мин.</w:t>
            </w:r>
          </w:p>
        </w:tc>
        <w:tc>
          <w:tcPr>
            <w:tcW w:w="1842" w:type="dxa"/>
          </w:tcPr>
          <w:p w:rsidR="006C0834" w:rsidRPr="006C0834" w:rsidRDefault="006C0834" w:rsidP="006C0834">
            <w:pPr>
              <w:pStyle w:val="28"/>
              <w:shd w:val="clear" w:color="auto" w:fill="auto"/>
              <w:spacing w:before="0" w:after="60" w:line="260" w:lineRule="exact"/>
              <w:rPr>
                <w:sz w:val="16"/>
                <w:szCs w:val="16"/>
              </w:rPr>
            </w:pPr>
            <w:r w:rsidRPr="006C0834">
              <w:rPr>
                <w:sz w:val="16"/>
                <w:szCs w:val="16"/>
              </w:rPr>
              <w:t>Диспетчер</w:t>
            </w:r>
          </w:p>
          <w:p w:rsidR="006C0834" w:rsidRPr="006C0834" w:rsidRDefault="006C0834" w:rsidP="006C0834">
            <w:pPr>
              <w:pStyle w:val="28"/>
              <w:shd w:val="clear" w:color="auto" w:fill="auto"/>
              <w:spacing w:before="60" w:after="0" w:line="260" w:lineRule="exact"/>
              <w:rPr>
                <w:sz w:val="16"/>
                <w:szCs w:val="16"/>
              </w:rPr>
            </w:pPr>
            <w:r w:rsidRPr="006C0834">
              <w:rPr>
                <w:sz w:val="16"/>
                <w:szCs w:val="16"/>
              </w:rPr>
              <w:t>ЕДДС</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r w:rsidRPr="006C0834">
              <w:rPr>
                <w:sz w:val="16"/>
                <w:szCs w:val="16"/>
              </w:rPr>
              <w:t>9</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Принятие дополнительных мер по обеспечению устойчивого функционирования отраслей и объектов экономики, жизнеобеспечению населения.</w:t>
            </w:r>
          </w:p>
        </w:tc>
        <w:tc>
          <w:tcPr>
            <w:tcW w:w="1843" w:type="dxa"/>
          </w:tcPr>
          <w:p w:rsidR="006C0834" w:rsidRPr="006C0834" w:rsidRDefault="006C0834" w:rsidP="006C0834">
            <w:pPr>
              <w:pStyle w:val="28"/>
              <w:shd w:val="clear" w:color="auto" w:fill="auto"/>
              <w:spacing w:before="0" w:after="0" w:line="322" w:lineRule="exact"/>
              <w:ind w:left="-108"/>
              <w:rPr>
                <w:sz w:val="16"/>
                <w:szCs w:val="16"/>
              </w:rPr>
            </w:pPr>
            <w:r w:rsidRPr="006C0834">
              <w:rPr>
                <w:sz w:val="16"/>
                <w:szCs w:val="16"/>
              </w:rPr>
              <w:t>Ч*+3 ч. 00 мин.</w:t>
            </w:r>
          </w:p>
        </w:tc>
        <w:tc>
          <w:tcPr>
            <w:tcW w:w="1842" w:type="dxa"/>
          </w:tcPr>
          <w:p w:rsidR="006C0834" w:rsidRPr="006C0834" w:rsidRDefault="006C0834" w:rsidP="006C0834">
            <w:pPr>
              <w:pStyle w:val="28"/>
              <w:shd w:val="clear" w:color="auto" w:fill="auto"/>
              <w:spacing w:before="0" w:after="0" w:line="322" w:lineRule="exact"/>
              <w:rPr>
                <w:sz w:val="16"/>
                <w:szCs w:val="16"/>
              </w:rPr>
            </w:pPr>
            <w:r w:rsidRPr="006C0834">
              <w:rPr>
                <w:sz w:val="16"/>
                <w:szCs w:val="16"/>
              </w:rPr>
              <w:t>КЧС и ПБ района</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10</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Организация сбора и обобщения информации:</w:t>
            </w:r>
          </w:p>
          <w:p w:rsidR="006C0834" w:rsidRPr="006C0834" w:rsidRDefault="006C0834" w:rsidP="007D2688">
            <w:pPr>
              <w:pStyle w:val="28"/>
              <w:widowControl w:val="0"/>
              <w:numPr>
                <w:ilvl w:val="0"/>
                <w:numId w:val="15"/>
              </w:numPr>
              <w:shd w:val="clear" w:color="auto" w:fill="auto"/>
              <w:tabs>
                <w:tab w:val="left" w:pos="288"/>
              </w:tabs>
              <w:spacing w:before="0" w:after="0" w:line="322" w:lineRule="exact"/>
              <w:ind w:left="120"/>
              <w:jc w:val="both"/>
              <w:rPr>
                <w:sz w:val="16"/>
                <w:szCs w:val="16"/>
              </w:rPr>
            </w:pPr>
            <w:r w:rsidRPr="006C0834">
              <w:rPr>
                <w:sz w:val="16"/>
                <w:szCs w:val="16"/>
              </w:rPr>
              <w:t>о ходе развития аварии и проведения работ по ее ликвидации;</w:t>
            </w:r>
          </w:p>
          <w:p w:rsidR="006C0834" w:rsidRPr="006C0834" w:rsidRDefault="006C0834" w:rsidP="007D2688">
            <w:pPr>
              <w:pStyle w:val="28"/>
              <w:widowControl w:val="0"/>
              <w:numPr>
                <w:ilvl w:val="0"/>
                <w:numId w:val="15"/>
              </w:numPr>
              <w:shd w:val="clear" w:color="auto" w:fill="auto"/>
              <w:tabs>
                <w:tab w:val="left" w:pos="293"/>
              </w:tabs>
              <w:spacing w:before="0" w:after="0" w:line="322" w:lineRule="exact"/>
              <w:ind w:left="120"/>
              <w:jc w:val="both"/>
              <w:rPr>
                <w:sz w:val="16"/>
                <w:szCs w:val="16"/>
              </w:rPr>
            </w:pPr>
            <w:r w:rsidRPr="006C0834">
              <w:rPr>
                <w:sz w:val="16"/>
                <w:szCs w:val="16"/>
              </w:rPr>
              <w:t>о состоянии безопасности объектов жизнеобеспечения сельских (городских) поселений;</w:t>
            </w:r>
          </w:p>
          <w:p w:rsidR="006C0834" w:rsidRPr="006C0834" w:rsidRDefault="006C0834" w:rsidP="007D2688">
            <w:pPr>
              <w:pStyle w:val="28"/>
              <w:widowControl w:val="0"/>
              <w:numPr>
                <w:ilvl w:val="0"/>
                <w:numId w:val="15"/>
              </w:numPr>
              <w:shd w:val="clear" w:color="auto" w:fill="auto"/>
              <w:tabs>
                <w:tab w:val="left" w:pos="288"/>
              </w:tabs>
              <w:spacing w:before="0" w:after="0" w:line="322" w:lineRule="exact"/>
              <w:ind w:left="120"/>
              <w:jc w:val="both"/>
              <w:rPr>
                <w:sz w:val="16"/>
                <w:szCs w:val="16"/>
              </w:rPr>
            </w:pPr>
            <w:r w:rsidRPr="006C0834">
              <w:rPr>
                <w:sz w:val="16"/>
                <w:szCs w:val="16"/>
              </w:rPr>
              <w:t>о состоянии отопительных котельных, тепловых пунктов, систем энергоснабжения, о наличии резервного топлива</w:t>
            </w:r>
          </w:p>
        </w:tc>
        <w:tc>
          <w:tcPr>
            <w:tcW w:w="1843" w:type="dxa"/>
          </w:tcPr>
          <w:p w:rsidR="006C0834" w:rsidRPr="006C0834" w:rsidRDefault="006C0834" w:rsidP="006C0834">
            <w:pPr>
              <w:pStyle w:val="28"/>
              <w:shd w:val="clear" w:color="auto" w:fill="auto"/>
              <w:spacing w:before="0" w:after="0" w:line="322" w:lineRule="exact"/>
              <w:rPr>
                <w:sz w:val="16"/>
                <w:szCs w:val="16"/>
              </w:rPr>
            </w:pPr>
            <w:r w:rsidRPr="006C0834">
              <w:rPr>
                <w:sz w:val="16"/>
                <w:szCs w:val="16"/>
              </w:rPr>
              <w:t>Через каждые</w:t>
            </w:r>
          </w:p>
          <w:p w:rsidR="006C0834" w:rsidRPr="006C0834" w:rsidRDefault="006C0834" w:rsidP="006C0834">
            <w:pPr>
              <w:pStyle w:val="28"/>
              <w:shd w:val="clear" w:color="auto" w:fill="auto"/>
              <w:spacing w:before="0" w:after="0" w:line="322" w:lineRule="exact"/>
              <w:rPr>
                <w:sz w:val="16"/>
                <w:szCs w:val="16"/>
              </w:rPr>
            </w:pPr>
            <w:r w:rsidRPr="006C0834">
              <w:rPr>
                <w:sz w:val="16"/>
                <w:szCs w:val="16"/>
              </w:rPr>
              <w:t>1час (в течени</w:t>
            </w:r>
            <w:proofErr w:type="gramStart"/>
            <w:r w:rsidRPr="006C0834">
              <w:rPr>
                <w:sz w:val="16"/>
                <w:szCs w:val="16"/>
              </w:rPr>
              <w:t>и</w:t>
            </w:r>
            <w:proofErr w:type="gramEnd"/>
            <w:r w:rsidRPr="006C0834">
              <w:rPr>
                <w:sz w:val="16"/>
                <w:szCs w:val="16"/>
              </w:rPr>
              <w:t xml:space="preserve"> первых суток)</w:t>
            </w:r>
          </w:p>
          <w:p w:rsidR="006C0834" w:rsidRPr="006C0834" w:rsidRDefault="006C0834" w:rsidP="006C0834">
            <w:pPr>
              <w:pStyle w:val="28"/>
              <w:shd w:val="clear" w:color="auto" w:fill="auto"/>
              <w:tabs>
                <w:tab w:val="left" w:pos="731"/>
              </w:tabs>
              <w:spacing w:before="0" w:after="0" w:line="322" w:lineRule="exact"/>
              <w:rPr>
                <w:sz w:val="16"/>
                <w:szCs w:val="16"/>
              </w:rPr>
            </w:pPr>
            <w:proofErr w:type="gramStart"/>
            <w:r w:rsidRPr="006C0834">
              <w:rPr>
                <w:sz w:val="16"/>
                <w:szCs w:val="16"/>
              </w:rPr>
              <w:t>2часа (в</w:t>
            </w:r>
            <w:proofErr w:type="gramEnd"/>
          </w:p>
          <w:p w:rsidR="006C0834" w:rsidRPr="006C0834" w:rsidRDefault="006C0834" w:rsidP="006C0834">
            <w:pPr>
              <w:pStyle w:val="28"/>
              <w:shd w:val="clear" w:color="auto" w:fill="auto"/>
              <w:spacing w:before="0" w:after="0" w:line="322" w:lineRule="exact"/>
              <w:rPr>
                <w:sz w:val="16"/>
                <w:szCs w:val="16"/>
              </w:rPr>
            </w:pPr>
            <w:r w:rsidRPr="006C0834">
              <w:rPr>
                <w:sz w:val="16"/>
                <w:szCs w:val="16"/>
              </w:rPr>
              <w:t>последующие</w:t>
            </w:r>
          </w:p>
          <w:p w:rsidR="006C0834" w:rsidRPr="006C0834" w:rsidRDefault="006C0834" w:rsidP="006C0834">
            <w:pPr>
              <w:pStyle w:val="28"/>
              <w:shd w:val="clear" w:color="auto" w:fill="auto"/>
              <w:spacing w:before="0" w:after="0" w:line="322" w:lineRule="exact"/>
              <w:rPr>
                <w:sz w:val="16"/>
                <w:szCs w:val="16"/>
              </w:rPr>
            </w:pPr>
            <w:r w:rsidRPr="006C0834">
              <w:rPr>
                <w:sz w:val="16"/>
                <w:szCs w:val="16"/>
              </w:rPr>
              <w:t>сутки)</w:t>
            </w:r>
          </w:p>
        </w:tc>
        <w:tc>
          <w:tcPr>
            <w:tcW w:w="1842" w:type="dxa"/>
          </w:tcPr>
          <w:p w:rsidR="006C0834" w:rsidRPr="006C0834" w:rsidRDefault="006C0834" w:rsidP="006C0834">
            <w:pPr>
              <w:pStyle w:val="28"/>
              <w:shd w:val="clear" w:color="auto" w:fill="auto"/>
              <w:spacing w:before="0" w:after="0" w:line="322" w:lineRule="exact"/>
              <w:rPr>
                <w:sz w:val="16"/>
                <w:szCs w:val="16"/>
              </w:rPr>
            </w:pPr>
            <w:r w:rsidRPr="006C0834">
              <w:rPr>
                <w:sz w:val="16"/>
                <w:szCs w:val="16"/>
              </w:rPr>
              <w:t xml:space="preserve">Диспетчер  ЕДДС </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r w:rsidRPr="006C0834">
              <w:rPr>
                <w:sz w:val="16"/>
                <w:szCs w:val="16"/>
              </w:rPr>
              <w:t>11</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 xml:space="preserve">Организация </w:t>
            </w:r>
            <w:proofErr w:type="gramStart"/>
            <w:r w:rsidRPr="006C0834">
              <w:rPr>
                <w:sz w:val="16"/>
                <w:szCs w:val="16"/>
              </w:rPr>
              <w:t>контроля за</w:t>
            </w:r>
            <w:proofErr w:type="gramEnd"/>
            <w:r w:rsidRPr="006C0834">
              <w:rPr>
                <w:sz w:val="16"/>
                <w:szCs w:val="16"/>
              </w:rPr>
              <w:t xml:space="preserve"> устойчивой работой объектов и систем жизнеобеспечения населения</w:t>
            </w:r>
          </w:p>
        </w:tc>
        <w:tc>
          <w:tcPr>
            <w:tcW w:w="1843" w:type="dxa"/>
          </w:tcPr>
          <w:p w:rsidR="006C0834" w:rsidRPr="006C0834" w:rsidRDefault="006C0834" w:rsidP="006C0834">
            <w:pPr>
              <w:pStyle w:val="28"/>
              <w:shd w:val="clear" w:color="auto" w:fill="auto"/>
              <w:spacing w:before="0" w:after="0" w:line="317" w:lineRule="exact"/>
              <w:rPr>
                <w:sz w:val="16"/>
                <w:szCs w:val="16"/>
              </w:rPr>
            </w:pPr>
            <w:r w:rsidRPr="006C0834">
              <w:rPr>
                <w:sz w:val="16"/>
                <w:szCs w:val="16"/>
              </w:rPr>
              <w:t>В ходе ликвидации аварии</w:t>
            </w:r>
          </w:p>
        </w:tc>
        <w:tc>
          <w:tcPr>
            <w:tcW w:w="1842" w:type="dxa"/>
          </w:tcPr>
          <w:p w:rsidR="006C0834" w:rsidRPr="006C0834" w:rsidRDefault="006C0834" w:rsidP="006C0834">
            <w:pPr>
              <w:pStyle w:val="28"/>
              <w:shd w:val="clear" w:color="auto" w:fill="auto"/>
              <w:spacing w:before="0" w:after="0" w:line="322" w:lineRule="exact"/>
              <w:rPr>
                <w:sz w:val="16"/>
                <w:szCs w:val="16"/>
              </w:rPr>
            </w:pPr>
            <w:r w:rsidRPr="006C0834">
              <w:rPr>
                <w:sz w:val="16"/>
                <w:szCs w:val="16"/>
              </w:rPr>
              <w:t>Руководитель</w:t>
            </w:r>
          </w:p>
          <w:p w:rsidR="006C0834" w:rsidRPr="006C0834" w:rsidRDefault="006C0834" w:rsidP="006C0834">
            <w:pPr>
              <w:pStyle w:val="28"/>
              <w:shd w:val="clear" w:color="auto" w:fill="auto"/>
              <w:spacing w:before="0" w:after="0" w:line="322" w:lineRule="exact"/>
              <w:rPr>
                <w:sz w:val="16"/>
                <w:szCs w:val="16"/>
              </w:rPr>
            </w:pPr>
            <w:r w:rsidRPr="006C0834">
              <w:rPr>
                <w:sz w:val="16"/>
                <w:szCs w:val="16"/>
              </w:rPr>
              <w:t>оперативной</w:t>
            </w:r>
          </w:p>
          <w:p w:rsidR="006C0834" w:rsidRPr="006C0834" w:rsidRDefault="006C0834" w:rsidP="006C0834">
            <w:pPr>
              <w:pStyle w:val="28"/>
              <w:shd w:val="clear" w:color="auto" w:fill="auto"/>
              <w:spacing w:before="0" w:after="0" w:line="322" w:lineRule="exact"/>
              <w:rPr>
                <w:sz w:val="16"/>
                <w:szCs w:val="16"/>
              </w:rPr>
            </w:pPr>
            <w:r w:rsidRPr="006C0834">
              <w:rPr>
                <w:sz w:val="16"/>
                <w:szCs w:val="16"/>
              </w:rPr>
              <w:t>группы</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r w:rsidRPr="006C0834">
              <w:rPr>
                <w:sz w:val="16"/>
                <w:szCs w:val="16"/>
              </w:rPr>
              <w:t>12</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Доведение информации до рабочей группы о ходе работ по ликвидации аварии и необходимости привлечения дополнительных сил и средств</w:t>
            </w:r>
          </w:p>
        </w:tc>
        <w:tc>
          <w:tcPr>
            <w:tcW w:w="1843" w:type="dxa"/>
          </w:tcPr>
          <w:p w:rsidR="006C0834" w:rsidRPr="006C0834" w:rsidRDefault="006C0834" w:rsidP="006C0834">
            <w:pPr>
              <w:pStyle w:val="28"/>
              <w:shd w:val="clear" w:color="auto" w:fill="auto"/>
              <w:spacing w:before="0" w:after="0" w:line="322" w:lineRule="exact"/>
              <w:rPr>
                <w:sz w:val="16"/>
                <w:szCs w:val="16"/>
              </w:rPr>
            </w:pPr>
            <w:r w:rsidRPr="006C0834">
              <w:rPr>
                <w:sz w:val="16"/>
                <w:szCs w:val="16"/>
              </w:rPr>
              <w:t>Ч* + 3 ч.00 мин.</w:t>
            </w:r>
          </w:p>
        </w:tc>
        <w:tc>
          <w:tcPr>
            <w:tcW w:w="1842" w:type="dxa"/>
          </w:tcPr>
          <w:p w:rsidR="006C0834" w:rsidRPr="006C0834" w:rsidRDefault="006C0834" w:rsidP="006C0834">
            <w:pPr>
              <w:pStyle w:val="28"/>
              <w:shd w:val="clear" w:color="auto" w:fill="auto"/>
              <w:spacing w:before="0" w:after="0" w:line="322" w:lineRule="exact"/>
              <w:rPr>
                <w:sz w:val="16"/>
                <w:szCs w:val="16"/>
              </w:rPr>
            </w:pPr>
            <w:r w:rsidRPr="006C0834">
              <w:rPr>
                <w:sz w:val="16"/>
                <w:szCs w:val="16"/>
              </w:rPr>
              <w:t>Руководитель</w:t>
            </w:r>
          </w:p>
          <w:p w:rsidR="006C0834" w:rsidRPr="006C0834" w:rsidRDefault="006C0834" w:rsidP="006C0834">
            <w:pPr>
              <w:pStyle w:val="28"/>
              <w:shd w:val="clear" w:color="auto" w:fill="auto"/>
              <w:spacing w:before="0" w:after="0" w:line="322" w:lineRule="exact"/>
              <w:rPr>
                <w:sz w:val="16"/>
                <w:szCs w:val="16"/>
              </w:rPr>
            </w:pPr>
            <w:r w:rsidRPr="006C0834">
              <w:rPr>
                <w:sz w:val="16"/>
                <w:szCs w:val="16"/>
              </w:rPr>
              <w:t>оперативной</w:t>
            </w:r>
          </w:p>
          <w:p w:rsidR="006C0834" w:rsidRPr="006C0834" w:rsidRDefault="006C0834" w:rsidP="006C0834">
            <w:pPr>
              <w:pStyle w:val="28"/>
              <w:shd w:val="clear" w:color="auto" w:fill="auto"/>
              <w:spacing w:before="0" w:after="0" w:line="322" w:lineRule="exact"/>
              <w:rPr>
                <w:sz w:val="16"/>
                <w:szCs w:val="16"/>
              </w:rPr>
            </w:pPr>
            <w:r w:rsidRPr="006C0834">
              <w:rPr>
                <w:sz w:val="16"/>
                <w:szCs w:val="16"/>
              </w:rPr>
              <w:t>группы</w:t>
            </w:r>
          </w:p>
        </w:tc>
      </w:tr>
      <w:tr w:rsidR="006C0834" w:rsidRPr="006C0834" w:rsidTr="006C0834">
        <w:tc>
          <w:tcPr>
            <w:tcW w:w="675" w:type="dxa"/>
          </w:tcPr>
          <w:p w:rsidR="006C0834" w:rsidRPr="006C0834" w:rsidRDefault="006C0834" w:rsidP="007D2688">
            <w:pPr>
              <w:pStyle w:val="2f2"/>
              <w:numPr>
                <w:ilvl w:val="1"/>
                <w:numId w:val="12"/>
              </w:numPr>
              <w:shd w:val="clear" w:color="auto" w:fill="auto"/>
              <w:tabs>
                <w:tab w:val="left" w:pos="1980"/>
              </w:tabs>
              <w:spacing w:after="0" w:line="322" w:lineRule="exact"/>
              <w:jc w:val="both"/>
              <w:rPr>
                <w:sz w:val="16"/>
                <w:szCs w:val="16"/>
              </w:rPr>
            </w:pPr>
          </w:p>
          <w:p w:rsidR="006C0834" w:rsidRPr="006C0834" w:rsidRDefault="006C0834" w:rsidP="006C0834">
            <w:pPr>
              <w:rPr>
                <w:sz w:val="16"/>
                <w:szCs w:val="16"/>
              </w:rPr>
            </w:pPr>
            <w:r w:rsidRPr="006C0834">
              <w:rPr>
                <w:sz w:val="16"/>
                <w:szCs w:val="16"/>
              </w:rPr>
              <w:t>13</w:t>
            </w:r>
          </w:p>
        </w:tc>
        <w:tc>
          <w:tcPr>
            <w:tcW w:w="5103" w:type="dxa"/>
          </w:tcPr>
          <w:p w:rsidR="006C0834" w:rsidRPr="006C0834" w:rsidRDefault="006C0834" w:rsidP="006C0834">
            <w:pPr>
              <w:pStyle w:val="28"/>
              <w:shd w:val="clear" w:color="auto" w:fill="auto"/>
              <w:spacing w:before="0" w:after="0" w:line="322" w:lineRule="exact"/>
              <w:ind w:left="120"/>
              <w:rPr>
                <w:sz w:val="16"/>
                <w:szCs w:val="16"/>
              </w:rPr>
            </w:pPr>
            <w:r w:rsidRPr="006C0834">
              <w:rPr>
                <w:sz w:val="16"/>
                <w:szCs w:val="16"/>
              </w:rPr>
              <w:t>Привлечение дополнительных сил и средств, необходимых для ликвидации аварии на коммунальных системах жизнеобеспечения</w:t>
            </w:r>
          </w:p>
        </w:tc>
        <w:tc>
          <w:tcPr>
            <w:tcW w:w="1843" w:type="dxa"/>
          </w:tcPr>
          <w:p w:rsidR="006C0834" w:rsidRPr="006C0834" w:rsidRDefault="006C0834" w:rsidP="006C0834">
            <w:pPr>
              <w:pStyle w:val="28"/>
              <w:shd w:val="clear" w:color="auto" w:fill="auto"/>
              <w:spacing w:before="0" w:after="0" w:line="322" w:lineRule="exact"/>
              <w:rPr>
                <w:sz w:val="16"/>
                <w:szCs w:val="16"/>
              </w:rPr>
            </w:pPr>
            <w:r w:rsidRPr="006C0834">
              <w:rPr>
                <w:sz w:val="16"/>
                <w:szCs w:val="16"/>
              </w:rPr>
              <w:t>Ч* + 3 ч.00 мин.</w:t>
            </w:r>
          </w:p>
        </w:tc>
        <w:tc>
          <w:tcPr>
            <w:tcW w:w="1842" w:type="dxa"/>
          </w:tcPr>
          <w:p w:rsidR="006C0834" w:rsidRPr="006C0834" w:rsidRDefault="006C0834" w:rsidP="006C0834">
            <w:pPr>
              <w:pStyle w:val="28"/>
              <w:shd w:val="clear" w:color="auto" w:fill="auto"/>
              <w:spacing w:before="0" w:after="0" w:line="317" w:lineRule="exact"/>
              <w:rPr>
                <w:sz w:val="16"/>
                <w:szCs w:val="16"/>
              </w:rPr>
            </w:pPr>
            <w:r w:rsidRPr="006C0834">
              <w:rPr>
                <w:sz w:val="16"/>
                <w:szCs w:val="16"/>
              </w:rPr>
              <w:t>РСО, администрация района</w:t>
            </w:r>
          </w:p>
        </w:tc>
      </w:tr>
    </w:tbl>
    <w:p w:rsidR="006C0834" w:rsidRPr="006C0834" w:rsidRDefault="006C0834" w:rsidP="006C0834">
      <w:pPr>
        <w:pStyle w:val="2f2"/>
        <w:shd w:val="clear" w:color="auto" w:fill="auto"/>
        <w:tabs>
          <w:tab w:val="left" w:pos="1980"/>
        </w:tabs>
        <w:spacing w:after="0" w:line="322" w:lineRule="exact"/>
        <w:ind w:left="1620"/>
        <w:rPr>
          <w:sz w:val="16"/>
          <w:szCs w:val="16"/>
        </w:rPr>
      </w:pPr>
    </w:p>
    <w:p w:rsidR="006C0834" w:rsidRPr="006C0834" w:rsidRDefault="006C0834" w:rsidP="006C0834">
      <w:pPr>
        <w:pStyle w:val="afff3"/>
        <w:shd w:val="clear" w:color="auto" w:fill="auto"/>
        <w:spacing w:line="170" w:lineRule="exact"/>
        <w:rPr>
          <w:sz w:val="16"/>
          <w:szCs w:val="16"/>
        </w:rPr>
      </w:pPr>
      <w:r w:rsidRPr="006C0834">
        <w:rPr>
          <w:sz w:val="16"/>
          <w:szCs w:val="16"/>
        </w:rPr>
        <w:t xml:space="preserve">*Ч - время и дата </w:t>
      </w:r>
      <w:proofErr w:type="gramStart"/>
      <w:r w:rsidRPr="006C0834">
        <w:rPr>
          <w:sz w:val="16"/>
          <w:szCs w:val="16"/>
        </w:rPr>
        <w:t>возникновении</w:t>
      </w:r>
      <w:proofErr w:type="gramEnd"/>
      <w:r w:rsidRPr="006C0834">
        <w:rPr>
          <w:sz w:val="16"/>
          <w:szCs w:val="16"/>
        </w:rPr>
        <w:t xml:space="preserve"> аварии на коммунальных системах жизнеобеспечения</w:t>
      </w:r>
    </w:p>
    <w:p w:rsidR="006C0834" w:rsidRPr="006C0834" w:rsidRDefault="006C0834" w:rsidP="006C0834">
      <w:pPr>
        <w:pStyle w:val="28"/>
        <w:shd w:val="clear" w:color="auto" w:fill="auto"/>
        <w:tabs>
          <w:tab w:val="left" w:pos="9072"/>
          <w:tab w:val="left" w:pos="9214"/>
        </w:tabs>
        <w:spacing w:before="0" w:after="0" w:line="240" w:lineRule="auto"/>
        <w:ind w:left="740"/>
        <w:rPr>
          <w:sz w:val="16"/>
          <w:szCs w:val="16"/>
        </w:rPr>
      </w:pPr>
    </w:p>
    <w:p w:rsidR="006C0834" w:rsidRDefault="006C0834" w:rsidP="006C0834">
      <w:pPr>
        <w:pStyle w:val="28"/>
        <w:shd w:val="clear" w:color="auto" w:fill="auto"/>
        <w:tabs>
          <w:tab w:val="left" w:pos="1433"/>
          <w:tab w:val="left" w:pos="9072"/>
          <w:tab w:val="left" w:pos="9214"/>
        </w:tabs>
        <w:spacing w:before="0" w:after="0" w:line="240" w:lineRule="auto"/>
        <w:ind w:firstLine="284"/>
      </w:pPr>
    </w:p>
    <w:p w:rsidR="006C0834" w:rsidRPr="00D22306" w:rsidRDefault="006C0834" w:rsidP="006C0834">
      <w:pPr>
        <w:jc w:val="center"/>
        <w:rPr>
          <w:sz w:val="16"/>
          <w:szCs w:val="16"/>
        </w:rPr>
      </w:pPr>
    </w:p>
    <w:p w:rsidR="006C0834" w:rsidRPr="006C0834" w:rsidRDefault="006C0834" w:rsidP="006C0834">
      <w:pPr>
        <w:jc w:val="center"/>
        <w:rPr>
          <w:sz w:val="16"/>
          <w:szCs w:val="16"/>
        </w:rPr>
      </w:pPr>
      <w:r w:rsidRPr="00D22306">
        <w:rPr>
          <w:sz w:val="16"/>
          <w:szCs w:val="16"/>
        </w:rPr>
        <w:t>*      *      *      *      *      *      *</w:t>
      </w:r>
    </w:p>
    <w:p w:rsidR="006C0834" w:rsidRPr="006C0834" w:rsidRDefault="006C0834" w:rsidP="006C0834">
      <w:pPr>
        <w:tabs>
          <w:tab w:val="left" w:pos="3060"/>
        </w:tabs>
        <w:jc w:val="center"/>
        <w:rPr>
          <w:sz w:val="16"/>
          <w:szCs w:val="16"/>
        </w:rPr>
      </w:pPr>
      <w:r w:rsidRPr="006C0834">
        <w:rPr>
          <w:noProof/>
          <w:sz w:val="16"/>
          <w:szCs w:val="16"/>
        </w:rPr>
        <w:drawing>
          <wp:inline distT="0" distB="0" distL="0" distR="0">
            <wp:extent cx="748030" cy="914400"/>
            <wp:effectExtent l="19050" t="0" r="0" b="0"/>
            <wp:docPr id="5" name="Рисунок 5"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strovsky_rayon_coa"/>
                    <pic:cNvPicPr>
                      <a:picLocks noChangeAspect="1" noChangeArrowheads="1"/>
                    </pic:cNvPicPr>
                  </pic:nvPicPr>
                  <pic:blipFill>
                    <a:blip r:embed="rId9"/>
                    <a:srcRect/>
                    <a:stretch>
                      <a:fillRect/>
                    </a:stretch>
                  </pic:blipFill>
                  <pic:spPr bwMode="auto">
                    <a:xfrm>
                      <a:off x="0" y="0"/>
                      <a:ext cx="748030" cy="914400"/>
                    </a:xfrm>
                    <a:prstGeom prst="rect">
                      <a:avLst/>
                    </a:prstGeom>
                    <a:noFill/>
                    <a:ln w="9525">
                      <a:noFill/>
                      <a:miter lim="800000"/>
                      <a:headEnd/>
                      <a:tailEnd/>
                    </a:ln>
                  </pic:spPr>
                </pic:pic>
              </a:graphicData>
            </a:graphic>
          </wp:inline>
        </w:drawing>
      </w:r>
    </w:p>
    <w:p w:rsidR="006C0834" w:rsidRPr="006C0834" w:rsidRDefault="006C0834" w:rsidP="006C0834">
      <w:pPr>
        <w:jc w:val="center"/>
        <w:rPr>
          <w:sz w:val="16"/>
          <w:szCs w:val="16"/>
        </w:rPr>
      </w:pPr>
    </w:p>
    <w:p w:rsidR="006C0834" w:rsidRPr="006C0834" w:rsidRDefault="006C0834" w:rsidP="006C0834">
      <w:pPr>
        <w:pStyle w:val="1"/>
        <w:jc w:val="center"/>
        <w:rPr>
          <w:b/>
          <w:bCs/>
          <w:sz w:val="16"/>
          <w:szCs w:val="16"/>
        </w:rPr>
      </w:pPr>
      <w:r w:rsidRPr="006C0834">
        <w:rPr>
          <w:b/>
          <w:bCs/>
          <w:sz w:val="16"/>
          <w:szCs w:val="16"/>
        </w:rPr>
        <w:t>ПОСТАНОВЛЕНИЕ</w:t>
      </w:r>
    </w:p>
    <w:p w:rsidR="006C0834" w:rsidRPr="006C0834" w:rsidRDefault="006C0834" w:rsidP="006C0834">
      <w:pPr>
        <w:jc w:val="center"/>
        <w:rPr>
          <w:sz w:val="16"/>
          <w:szCs w:val="16"/>
        </w:rPr>
      </w:pPr>
    </w:p>
    <w:p w:rsidR="006C0834" w:rsidRPr="006C0834" w:rsidRDefault="006C0834" w:rsidP="006C0834">
      <w:pPr>
        <w:jc w:val="center"/>
        <w:rPr>
          <w:sz w:val="16"/>
          <w:szCs w:val="16"/>
        </w:rPr>
      </w:pPr>
      <w:r w:rsidRPr="006C0834">
        <w:rPr>
          <w:sz w:val="16"/>
          <w:szCs w:val="16"/>
        </w:rPr>
        <w:t>АДМИНИСТРАЦИЯ ОСТРОВСКОГО  МУНИЦИПАЛЬНОГО РАЙОНА</w:t>
      </w:r>
    </w:p>
    <w:p w:rsidR="006C0834" w:rsidRPr="006C0834" w:rsidRDefault="006C0834" w:rsidP="006C0834">
      <w:pPr>
        <w:jc w:val="center"/>
        <w:rPr>
          <w:sz w:val="16"/>
          <w:szCs w:val="16"/>
        </w:rPr>
      </w:pPr>
      <w:r w:rsidRPr="006C0834">
        <w:rPr>
          <w:sz w:val="16"/>
          <w:szCs w:val="16"/>
        </w:rPr>
        <w:t>КОСТРОМСКОЙ ОБЛАСТИ</w:t>
      </w:r>
    </w:p>
    <w:p w:rsidR="006C0834" w:rsidRPr="006C0834" w:rsidRDefault="006C0834" w:rsidP="006C0834">
      <w:pPr>
        <w:jc w:val="center"/>
        <w:rPr>
          <w:sz w:val="16"/>
          <w:szCs w:val="16"/>
        </w:rPr>
      </w:pPr>
    </w:p>
    <w:p w:rsidR="006C0834" w:rsidRPr="006C0834" w:rsidRDefault="006C0834" w:rsidP="006C0834">
      <w:pPr>
        <w:rPr>
          <w:sz w:val="16"/>
          <w:szCs w:val="16"/>
        </w:rPr>
      </w:pPr>
      <w:r w:rsidRPr="006C0834">
        <w:rPr>
          <w:sz w:val="16"/>
          <w:szCs w:val="16"/>
        </w:rPr>
        <w:t xml:space="preserve">от   «07»  сентября   2018 г.  №  576                                                          п. </w:t>
      </w:r>
      <w:proofErr w:type="gramStart"/>
      <w:r w:rsidRPr="006C0834">
        <w:rPr>
          <w:sz w:val="16"/>
          <w:szCs w:val="16"/>
        </w:rPr>
        <w:t>Островское</w:t>
      </w:r>
      <w:proofErr w:type="gramEnd"/>
    </w:p>
    <w:p w:rsidR="006C0834" w:rsidRPr="006C0834" w:rsidRDefault="006C0834" w:rsidP="006C0834">
      <w:pPr>
        <w:rPr>
          <w:sz w:val="16"/>
          <w:szCs w:val="16"/>
        </w:rPr>
      </w:pPr>
    </w:p>
    <w:p w:rsidR="006C0834" w:rsidRPr="006C0834" w:rsidRDefault="006C0834" w:rsidP="006C0834">
      <w:pPr>
        <w:pStyle w:val="a4"/>
        <w:spacing w:before="0" w:beforeAutospacing="0" w:after="0"/>
        <w:rPr>
          <w:color w:val="000000"/>
          <w:sz w:val="16"/>
          <w:szCs w:val="16"/>
        </w:rPr>
      </w:pPr>
      <w:r w:rsidRPr="006C0834">
        <w:rPr>
          <w:color w:val="000000"/>
          <w:sz w:val="16"/>
          <w:szCs w:val="16"/>
        </w:rPr>
        <w:t xml:space="preserve"> О внесении изменений в постановление</w:t>
      </w:r>
    </w:p>
    <w:p w:rsidR="006C0834" w:rsidRPr="006C0834" w:rsidRDefault="006C0834" w:rsidP="006C0834">
      <w:pPr>
        <w:pStyle w:val="a4"/>
        <w:spacing w:before="0" w:beforeAutospacing="0" w:after="0"/>
        <w:rPr>
          <w:color w:val="000000"/>
          <w:sz w:val="16"/>
          <w:szCs w:val="16"/>
        </w:rPr>
      </w:pPr>
      <w:r w:rsidRPr="006C0834">
        <w:rPr>
          <w:color w:val="000000"/>
          <w:sz w:val="16"/>
          <w:szCs w:val="16"/>
        </w:rPr>
        <w:t xml:space="preserve"> № 357 от 8.06.2018 года </w:t>
      </w:r>
    </w:p>
    <w:p w:rsidR="006C0834" w:rsidRPr="006C0834" w:rsidRDefault="006C0834" w:rsidP="006C0834">
      <w:pPr>
        <w:pStyle w:val="a4"/>
        <w:spacing w:before="0" w:beforeAutospacing="0" w:after="0"/>
        <w:rPr>
          <w:color w:val="000000"/>
          <w:sz w:val="16"/>
          <w:szCs w:val="16"/>
        </w:rPr>
      </w:pPr>
    </w:p>
    <w:p w:rsidR="006C0834" w:rsidRPr="006C0834" w:rsidRDefault="006C0834" w:rsidP="006C0834">
      <w:pPr>
        <w:pStyle w:val="a4"/>
        <w:spacing w:before="0" w:beforeAutospacing="0" w:after="0"/>
        <w:rPr>
          <w:sz w:val="16"/>
          <w:szCs w:val="16"/>
        </w:rPr>
      </w:pPr>
    </w:p>
    <w:p w:rsidR="006C0834" w:rsidRPr="006C0834" w:rsidRDefault="006C0834" w:rsidP="006C0834">
      <w:pPr>
        <w:jc w:val="both"/>
        <w:rPr>
          <w:sz w:val="16"/>
          <w:szCs w:val="16"/>
        </w:rPr>
      </w:pPr>
      <w:r w:rsidRPr="006C0834">
        <w:rPr>
          <w:sz w:val="16"/>
          <w:szCs w:val="16"/>
        </w:rPr>
        <w:t xml:space="preserve">В связи с кадровыми изменениями в администрации Островского муниципального района, руководствуясь Уставом  муниципального </w:t>
      </w:r>
      <w:r w:rsidRPr="006C0834">
        <w:rPr>
          <w:sz w:val="16"/>
          <w:szCs w:val="16"/>
        </w:rPr>
        <w:lastRenderedPageBreak/>
        <w:t>образования  Островский муниципальный район, администрация Островского муниципального района Костромской области постановляет:</w:t>
      </w:r>
    </w:p>
    <w:p w:rsidR="006C0834" w:rsidRPr="006C0834" w:rsidRDefault="006C0834" w:rsidP="006C0834">
      <w:pPr>
        <w:jc w:val="both"/>
        <w:rPr>
          <w:sz w:val="16"/>
          <w:szCs w:val="16"/>
        </w:rPr>
      </w:pPr>
      <w:r w:rsidRPr="006C0834">
        <w:rPr>
          <w:sz w:val="16"/>
          <w:szCs w:val="16"/>
        </w:rPr>
        <w:t xml:space="preserve">     </w:t>
      </w:r>
    </w:p>
    <w:p w:rsidR="006C0834" w:rsidRPr="006C0834" w:rsidRDefault="006C0834" w:rsidP="006C0834">
      <w:pPr>
        <w:pStyle w:val="a4"/>
        <w:numPr>
          <w:ilvl w:val="0"/>
          <w:numId w:val="4"/>
        </w:numPr>
        <w:tabs>
          <w:tab w:val="clear" w:pos="720"/>
          <w:tab w:val="num" w:pos="426"/>
        </w:tabs>
        <w:spacing w:before="0" w:beforeAutospacing="0" w:after="0"/>
        <w:ind w:left="284" w:firstLine="76"/>
        <w:jc w:val="both"/>
        <w:rPr>
          <w:color w:val="000000"/>
          <w:sz w:val="16"/>
          <w:szCs w:val="16"/>
        </w:rPr>
      </w:pPr>
      <w:r w:rsidRPr="006C0834">
        <w:rPr>
          <w:sz w:val="16"/>
          <w:szCs w:val="16"/>
        </w:rPr>
        <w:t xml:space="preserve"> Внести  следующие изменения в постановление администрации Островского муниципального района от 08 июня 2018 г. № 357</w:t>
      </w:r>
      <w:r w:rsidRPr="006C0834">
        <w:rPr>
          <w:color w:val="000000"/>
          <w:sz w:val="16"/>
          <w:szCs w:val="16"/>
        </w:rPr>
        <w:t xml:space="preserve"> «Об утверждении программы проверки  готовности к отопительному  периоду  2018 – 2019 годов теплоснабжающих  организаций и потребителей тепловой  энергии на территории Островского  муниципального района»</w:t>
      </w:r>
      <w:r w:rsidRPr="006C0834">
        <w:rPr>
          <w:sz w:val="16"/>
          <w:szCs w:val="16"/>
        </w:rPr>
        <w:t xml:space="preserve"> (далее - Постановление):</w:t>
      </w:r>
    </w:p>
    <w:p w:rsidR="006C0834" w:rsidRPr="006C0834" w:rsidRDefault="006C0834" w:rsidP="006C0834">
      <w:pPr>
        <w:pStyle w:val="a4"/>
        <w:spacing w:before="0" w:beforeAutospacing="0" w:after="0"/>
        <w:ind w:left="360"/>
        <w:jc w:val="both"/>
        <w:rPr>
          <w:color w:val="000000"/>
          <w:sz w:val="16"/>
          <w:szCs w:val="16"/>
        </w:rPr>
      </w:pPr>
      <w:r w:rsidRPr="006C0834">
        <w:rPr>
          <w:sz w:val="16"/>
          <w:szCs w:val="16"/>
        </w:rPr>
        <w:t xml:space="preserve">1.1. приложение № 2 к постановлению изложить в новой редакции </w:t>
      </w:r>
      <w:proofErr w:type="gramStart"/>
      <w:r w:rsidRPr="006C0834">
        <w:rPr>
          <w:sz w:val="16"/>
          <w:szCs w:val="16"/>
        </w:rPr>
        <w:t>согласно приложения</w:t>
      </w:r>
      <w:proofErr w:type="gramEnd"/>
      <w:r w:rsidRPr="006C0834">
        <w:rPr>
          <w:sz w:val="16"/>
          <w:szCs w:val="16"/>
        </w:rPr>
        <w:t xml:space="preserve"> № 1 к настоящему постановлению.</w:t>
      </w:r>
    </w:p>
    <w:p w:rsidR="006C0834" w:rsidRPr="006C0834" w:rsidRDefault="006C0834" w:rsidP="006C0834">
      <w:pPr>
        <w:suppressAutoHyphens/>
        <w:ind w:left="360"/>
        <w:jc w:val="both"/>
        <w:rPr>
          <w:sz w:val="16"/>
          <w:szCs w:val="16"/>
        </w:rPr>
      </w:pPr>
      <w:r w:rsidRPr="006C0834">
        <w:rPr>
          <w:sz w:val="16"/>
          <w:szCs w:val="16"/>
        </w:rPr>
        <w:t>2.  Опубликовать настоящее постановление в информационном бюллетене «Районные новости».</w:t>
      </w:r>
    </w:p>
    <w:p w:rsidR="006C0834" w:rsidRPr="006C0834" w:rsidRDefault="006C0834" w:rsidP="006C0834">
      <w:pPr>
        <w:suppressAutoHyphens/>
        <w:ind w:left="360"/>
        <w:jc w:val="both"/>
        <w:rPr>
          <w:sz w:val="16"/>
          <w:szCs w:val="16"/>
        </w:rPr>
      </w:pPr>
      <w:r w:rsidRPr="006C0834">
        <w:rPr>
          <w:sz w:val="16"/>
          <w:szCs w:val="16"/>
        </w:rPr>
        <w:t>3.  Настоящее постановление вступает в силу с момента его официального опубликования.</w:t>
      </w:r>
    </w:p>
    <w:p w:rsidR="006C0834" w:rsidRPr="006C0834" w:rsidRDefault="006C0834" w:rsidP="007D2688">
      <w:pPr>
        <w:numPr>
          <w:ilvl w:val="0"/>
          <w:numId w:val="16"/>
        </w:numPr>
        <w:suppressAutoHyphens/>
        <w:autoSpaceDE/>
        <w:autoSpaceDN/>
        <w:adjustRightInd/>
        <w:jc w:val="both"/>
        <w:rPr>
          <w:sz w:val="16"/>
          <w:szCs w:val="16"/>
        </w:rPr>
      </w:pPr>
      <w:proofErr w:type="gramStart"/>
      <w:r w:rsidRPr="006C0834">
        <w:rPr>
          <w:sz w:val="16"/>
          <w:szCs w:val="16"/>
        </w:rPr>
        <w:t>Контроль за</w:t>
      </w:r>
      <w:proofErr w:type="gramEnd"/>
      <w:r w:rsidRPr="006C0834">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Смирнову Л.Н.</w:t>
      </w:r>
    </w:p>
    <w:p w:rsidR="006C0834" w:rsidRPr="006C0834" w:rsidRDefault="006C0834" w:rsidP="006C0834">
      <w:pPr>
        <w:pStyle w:val="a4"/>
        <w:spacing w:before="0" w:beforeAutospacing="0" w:after="0"/>
        <w:ind w:left="720"/>
        <w:jc w:val="both"/>
        <w:rPr>
          <w:sz w:val="16"/>
          <w:szCs w:val="16"/>
        </w:rPr>
      </w:pPr>
    </w:p>
    <w:p w:rsidR="006C0834" w:rsidRPr="006C0834" w:rsidRDefault="006C0834" w:rsidP="006C0834">
      <w:pPr>
        <w:pStyle w:val="a4"/>
        <w:spacing w:before="0" w:beforeAutospacing="0" w:after="0"/>
        <w:jc w:val="both"/>
        <w:rPr>
          <w:sz w:val="16"/>
          <w:szCs w:val="16"/>
        </w:rPr>
      </w:pPr>
    </w:p>
    <w:p w:rsidR="006C0834" w:rsidRPr="006C0834" w:rsidRDefault="006C0834" w:rsidP="006C0834">
      <w:pPr>
        <w:pStyle w:val="a4"/>
        <w:spacing w:before="0" w:beforeAutospacing="0" w:after="0"/>
        <w:jc w:val="both"/>
        <w:rPr>
          <w:sz w:val="16"/>
          <w:szCs w:val="16"/>
        </w:rPr>
      </w:pPr>
    </w:p>
    <w:p w:rsidR="006C0834" w:rsidRPr="006C0834" w:rsidRDefault="006C0834" w:rsidP="006C0834">
      <w:pPr>
        <w:pStyle w:val="a4"/>
        <w:spacing w:before="0" w:beforeAutospacing="0" w:after="0"/>
        <w:rPr>
          <w:sz w:val="16"/>
          <w:szCs w:val="16"/>
        </w:rPr>
      </w:pPr>
      <w:r w:rsidRPr="006C0834">
        <w:rPr>
          <w:sz w:val="16"/>
          <w:szCs w:val="16"/>
        </w:rPr>
        <w:t xml:space="preserve">      Глава Островского муниципального района                                Г.А. Полякова</w:t>
      </w:r>
    </w:p>
    <w:p w:rsidR="006C0834" w:rsidRPr="006C0834" w:rsidRDefault="006C0834" w:rsidP="006C0834">
      <w:pPr>
        <w:pStyle w:val="a4"/>
        <w:spacing w:before="0" w:beforeAutospacing="0" w:after="0"/>
        <w:jc w:val="both"/>
        <w:rPr>
          <w:sz w:val="16"/>
          <w:szCs w:val="16"/>
        </w:rPr>
      </w:pPr>
    </w:p>
    <w:p w:rsidR="006C0834" w:rsidRPr="006C0834" w:rsidRDefault="006C0834" w:rsidP="006C0834">
      <w:pPr>
        <w:pStyle w:val="a4"/>
        <w:spacing w:before="0" w:beforeAutospacing="0" w:after="0"/>
        <w:ind w:left="5670"/>
        <w:jc w:val="both"/>
        <w:rPr>
          <w:sz w:val="16"/>
          <w:szCs w:val="16"/>
        </w:rPr>
      </w:pPr>
    </w:p>
    <w:p w:rsidR="006C0834" w:rsidRPr="006C0834" w:rsidRDefault="006C0834" w:rsidP="006C0834">
      <w:pPr>
        <w:pStyle w:val="a4"/>
        <w:spacing w:before="0" w:beforeAutospacing="0" w:after="0"/>
        <w:jc w:val="right"/>
        <w:rPr>
          <w:sz w:val="16"/>
          <w:szCs w:val="16"/>
        </w:rPr>
      </w:pPr>
      <w:r w:rsidRPr="006C0834">
        <w:rPr>
          <w:sz w:val="16"/>
          <w:szCs w:val="16"/>
        </w:rPr>
        <w:t xml:space="preserve">                                                                                                                          Приложение № 1</w:t>
      </w:r>
    </w:p>
    <w:p w:rsidR="006C0834" w:rsidRPr="006C0834" w:rsidRDefault="006C0834" w:rsidP="006C0834">
      <w:pPr>
        <w:pStyle w:val="a4"/>
        <w:spacing w:before="0" w:beforeAutospacing="0" w:after="0"/>
        <w:jc w:val="right"/>
        <w:rPr>
          <w:sz w:val="16"/>
          <w:szCs w:val="16"/>
        </w:rPr>
      </w:pPr>
      <w:r w:rsidRPr="006C0834">
        <w:rPr>
          <w:sz w:val="16"/>
          <w:szCs w:val="16"/>
        </w:rPr>
        <w:t>к постановлению администрации</w:t>
      </w:r>
    </w:p>
    <w:p w:rsidR="006C0834" w:rsidRPr="006C0834" w:rsidRDefault="006C0834" w:rsidP="006C0834">
      <w:pPr>
        <w:pStyle w:val="a4"/>
        <w:spacing w:before="0" w:beforeAutospacing="0" w:after="0"/>
        <w:jc w:val="right"/>
        <w:rPr>
          <w:sz w:val="16"/>
          <w:szCs w:val="16"/>
        </w:rPr>
      </w:pPr>
      <w:r w:rsidRPr="006C0834">
        <w:rPr>
          <w:sz w:val="16"/>
          <w:szCs w:val="16"/>
        </w:rPr>
        <w:t xml:space="preserve">Островского муниципального района </w:t>
      </w:r>
    </w:p>
    <w:p w:rsidR="006C0834" w:rsidRPr="006C0834" w:rsidRDefault="006C0834" w:rsidP="006C0834">
      <w:pPr>
        <w:pStyle w:val="a4"/>
        <w:spacing w:before="0" w:beforeAutospacing="0" w:after="0"/>
        <w:jc w:val="right"/>
        <w:rPr>
          <w:sz w:val="16"/>
          <w:szCs w:val="16"/>
        </w:rPr>
      </w:pPr>
      <w:r w:rsidRPr="006C0834">
        <w:rPr>
          <w:sz w:val="16"/>
          <w:szCs w:val="16"/>
        </w:rPr>
        <w:t xml:space="preserve">                                                                                                             Костромской области</w:t>
      </w:r>
    </w:p>
    <w:p w:rsidR="006C0834" w:rsidRPr="006C0834" w:rsidRDefault="006C0834" w:rsidP="006C0834">
      <w:pPr>
        <w:pStyle w:val="a4"/>
        <w:spacing w:before="0" w:beforeAutospacing="0" w:after="0"/>
        <w:jc w:val="right"/>
        <w:rPr>
          <w:sz w:val="16"/>
          <w:szCs w:val="16"/>
        </w:rPr>
      </w:pPr>
      <w:r w:rsidRPr="006C0834">
        <w:rPr>
          <w:sz w:val="16"/>
          <w:szCs w:val="16"/>
        </w:rPr>
        <w:t>от    сентября   2018 года № ___</w:t>
      </w:r>
    </w:p>
    <w:p w:rsidR="006C0834" w:rsidRPr="006C0834" w:rsidRDefault="006C0834" w:rsidP="006C0834">
      <w:pPr>
        <w:pStyle w:val="a4"/>
        <w:spacing w:before="0" w:beforeAutospacing="0" w:after="0"/>
        <w:ind w:left="5670"/>
        <w:jc w:val="both"/>
        <w:rPr>
          <w:sz w:val="16"/>
          <w:szCs w:val="16"/>
        </w:rPr>
      </w:pPr>
    </w:p>
    <w:p w:rsidR="006C0834" w:rsidRPr="006C0834" w:rsidRDefault="006C0834" w:rsidP="006C0834">
      <w:pPr>
        <w:pStyle w:val="a4"/>
        <w:spacing w:before="0" w:beforeAutospacing="0" w:after="0"/>
        <w:ind w:left="5670"/>
        <w:jc w:val="both"/>
        <w:rPr>
          <w:sz w:val="16"/>
          <w:szCs w:val="16"/>
        </w:rPr>
      </w:pPr>
    </w:p>
    <w:p w:rsidR="006C0834" w:rsidRPr="006C0834" w:rsidRDefault="006C0834" w:rsidP="006C0834">
      <w:pPr>
        <w:pStyle w:val="a4"/>
        <w:spacing w:before="0" w:beforeAutospacing="0" w:after="0"/>
        <w:jc w:val="center"/>
        <w:rPr>
          <w:sz w:val="16"/>
          <w:szCs w:val="16"/>
        </w:rPr>
      </w:pPr>
      <w:r w:rsidRPr="006C0834">
        <w:rPr>
          <w:sz w:val="16"/>
          <w:szCs w:val="16"/>
        </w:rPr>
        <w:t>Состав комиссии</w:t>
      </w:r>
    </w:p>
    <w:p w:rsidR="006C0834" w:rsidRPr="006C0834" w:rsidRDefault="006C0834" w:rsidP="006C0834">
      <w:pPr>
        <w:pStyle w:val="a4"/>
        <w:spacing w:before="0" w:beforeAutospacing="0" w:after="0"/>
        <w:jc w:val="center"/>
        <w:rPr>
          <w:sz w:val="16"/>
          <w:szCs w:val="16"/>
        </w:rPr>
      </w:pPr>
      <w:r w:rsidRPr="006C0834">
        <w:rPr>
          <w:sz w:val="16"/>
          <w:szCs w:val="16"/>
        </w:rPr>
        <w:t>по проведению проверки готовности к отопительному периоду 2018-2019 годов теплоснабжающих организаций и потребителей тепловой энергии на территории Островского муниципального района</w:t>
      </w:r>
    </w:p>
    <w:p w:rsidR="006C0834" w:rsidRPr="006C0834" w:rsidRDefault="006C0834" w:rsidP="006C0834">
      <w:pPr>
        <w:jc w:val="both"/>
        <w:rPr>
          <w:sz w:val="16"/>
          <w:szCs w:val="16"/>
        </w:rPr>
      </w:pPr>
    </w:p>
    <w:p w:rsidR="006C0834" w:rsidRPr="006C0834" w:rsidRDefault="006C0834" w:rsidP="006C0834">
      <w:pPr>
        <w:suppressAutoHyphens/>
        <w:ind w:left="720"/>
        <w:jc w:val="both"/>
        <w:rPr>
          <w:sz w:val="16"/>
          <w:szCs w:val="16"/>
        </w:rPr>
      </w:pPr>
      <w:r w:rsidRPr="006C0834">
        <w:rPr>
          <w:sz w:val="16"/>
          <w:szCs w:val="16"/>
        </w:rPr>
        <w:t>Смирнова Л.Н. - заместитель главы администрации Островского муниципального района -  председатель комиссии;</w:t>
      </w:r>
    </w:p>
    <w:p w:rsidR="006C0834" w:rsidRPr="006C0834" w:rsidRDefault="006C0834" w:rsidP="006C0834">
      <w:pPr>
        <w:suppressAutoHyphens/>
        <w:ind w:left="720"/>
        <w:jc w:val="both"/>
        <w:rPr>
          <w:sz w:val="16"/>
          <w:szCs w:val="16"/>
        </w:rPr>
      </w:pPr>
      <w:r w:rsidRPr="006C0834">
        <w:rPr>
          <w:sz w:val="16"/>
          <w:szCs w:val="16"/>
        </w:rPr>
        <w:t xml:space="preserve">Груздева С.Н. - и.о. </w:t>
      </w:r>
      <w:proofErr w:type="gramStart"/>
      <w:r w:rsidRPr="006C0834">
        <w:rPr>
          <w:sz w:val="16"/>
          <w:szCs w:val="16"/>
        </w:rPr>
        <w:t>заведующего отдела</w:t>
      </w:r>
      <w:proofErr w:type="gramEnd"/>
      <w:r w:rsidRPr="006C0834">
        <w:rPr>
          <w:sz w:val="16"/>
          <w:szCs w:val="16"/>
        </w:rPr>
        <w:t xml:space="preserve"> строительства, архитектуры, ЖКХ, природных ресурсов и дорожного хозяйства администрации Островского муниципального района - заместитель председателя комиссии;</w:t>
      </w:r>
    </w:p>
    <w:p w:rsidR="006C0834" w:rsidRPr="006C0834" w:rsidRDefault="006C0834" w:rsidP="006C0834">
      <w:pPr>
        <w:suppressAutoHyphens/>
        <w:ind w:left="720"/>
        <w:jc w:val="both"/>
        <w:rPr>
          <w:sz w:val="16"/>
          <w:szCs w:val="16"/>
        </w:rPr>
      </w:pPr>
      <w:proofErr w:type="spellStart"/>
      <w:r w:rsidRPr="006C0834">
        <w:rPr>
          <w:sz w:val="16"/>
          <w:szCs w:val="16"/>
        </w:rPr>
        <w:t>Менухова</w:t>
      </w:r>
      <w:proofErr w:type="spellEnd"/>
      <w:r w:rsidRPr="006C0834">
        <w:rPr>
          <w:sz w:val="16"/>
          <w:szCs w:val="16"/>
        </w:rPr>
        <w:t xml:space="preserve"> Г.Б.- директор  МУП « Тепловик» (по согласованию);</w:t>
      </w:r>
    </w:p>
    <w:p w:rsidR="006C0834" w:rsidRPr="006C0834" w:rsidRDefault="006C0834" w:rsidP="006C0834">
      <w:pPr>
        <w:suppressAutoHyphens/>
        <w:ind w:left="720"/>
        <w:jc w:val="both"/>
        <w:rPr>
          <w:sz w:val="16"/>
          <w:szCs w:val="16"/>
        </w:rPr>
      </w:pPr>
      <w:proofErr w:type="spellStart"/>
      <w:r w:rsidRPr="006C0834">
        <w:rPr>
          <w:sz w:val="16"/>
          <w:szCs w:val="16"/>
        </w:rPr>
        <w:t>Голубева</w:t>
      </w:r>
      <w:proofErr w:type="spellEnd"/>
      <w:r w:rsidRPr="006C0834">
        <w:rPr>
          <w:sz w:val="16"/>
          <w:szCs w:val="16"/>
        </w:rPr>
        <w:t xml:space="preserve"> Л.Н. –</w:t>
      </w:r>
      <w:proofErr w:type="gramStart"/>
      <w:r w:rsidRPr="006C0834">
        <w:rPr>
          <w:sz w:val="16"/>
          <w:szCs w:val="16"/>
        </w:rPr>
        <w:t>директор</w:t>
      </w:r>
      <w:proofErr w:type="gramEnd"/>
      <w:r w:rsidRPr="006C0834">
        <w:rPr>
          <w:sz w:val="16"/>
          <w:szCs w:val="16"/>
        </w:rPr>
        <w:t xml:space="preserve"> ЧУ  « Санаторий «</w:t>
      </w:r>
      <w:proofErr w:type="spellStart"/>
      <w:r w:rsidRPr="006C0834">
        <w:rPr>
          <w:sz w:val="16"/>
          <w:szCs w:val="16"/>
        </w:rPr>
        <w:t>Щелыково</w:t>
      </w:r>
      <w:proofErr w:type="spellEnd"/>
      <w:r w:rsidRPr="006C0834">
        <w:rPr>
          <w:sz w:val="16"/>
          <w:szCs w:val="16"/>
        </w:rPr>
        <w:t xml:space="preserve">» (на территории с. </w:t>
      </w:r>
      <w:proofErr w:type="spellStart"/>
      <w:r w:rsidRPr="006C0834">
        <w:rPr>
          <w:sz w:val="16"/>
          <w:szCs w:val="16"/>
        </w:rPr>
        <w:t>Щелыково</w:t>
      </w:r>
      <w:proofErr w:type="spellEnd"/>
      <w:r w:rsidRPr="006C0834">
        <w:rPr>
          <w:sz w:val="16"/>
          <w:szCs w:val="16"/>
        </w:rPr>
        <w:t>) (по согласованию);</w:t>
      </w:r>
    </w:p>
    <w:p w:rsidR="006C0834" w:rsidRPr="006C0834" w:rsidRDefault="006C0834" w:rsidP="006C0834">
      <w:pPr>
        <w:suppressAutoHyphens/>
        <w:ind w:left="720"/>
        <w:jc w:val="both"/>
        <w:rPr>
          <w:sz w:val="16"/>
          <w:szCs w:val="16"/>
        </w:rPr>
      </w:pPr>
      <w:r w:rsidRPr="006C0834">
        <w:rPr>
          <w:sz w:val="16"/>
          <w:szCs w:val="16"/>
        </w:rPr>
        <w:t>Представитель  Островского (центрального) сельского поселения (по согласованию);</w:t>
      </w:r>
    </w:p>
    <w:p w:rsidR="006C0834" w:rsidRPr="006C0834" w:rsidRDefault="006C0834" w:rsidP="006C0834">
      <w:pPr>
        <w:suppressAutoHyphens/>
        <w:ind w:left="720"/>
        <w:jc w:val="both"/>
        <w:rPr>
          <w:sz w:val="16"/>
          <w:szCs w:val="16"/>
        </w:rPr>
      </w:pPr>
      <w:r w:rsidRPr="006C0834">
        <w:rPr>
          <w:sz w:val="16"/>
          <w:szCs w:val="16"/>
        </w:rPr>
        <w:t>Представитель Островского сельского поселения (по согласованию);</w:t>
      </w:r>
    </w:p>
    <w:p w:rsidR="006C0834" w:rsidRPr="006C0834" w:rsidRDefault="006C0834" w:rsidP="006C0834">
      <w:pPr>
        <w:suppressAutoHyphens/>
        <w:ind w:left="720"/>
        <w:jc w:val="both"/>
        <w:rPr>
          <w:sz w:val="16"/>
          <w:szCs w:val="16"/>
        </w:rPr>
      </w:pPr>
      <w:r w:rsidRPr="006C0834">
        <w:rPr>
          <w:sz w:val="16"/>
          <w:szCs w:val="16"/>
        </w:rPr>
        <w:t xml:space="preserve">Представитель </w:t>
      </w:r>
      <w:proofErr w:type="spellStart"/>
      <w:r w:rsidRPr="006C0834">
        <w:rPr>
          <w:sz w:val="16"/>
          <w:szCs w:val="16"/>
        </w:rPr>
        <w:t>Адищевского</w:t>
      </w:r>
      <w:proofErr w:type="spellEnd"/>
      <w:r w:rsidRPr="006C0834">
        <w:rPr>
          <w:sz w:val="16"/>
          <w:szCs w:val="16"/>
        </w:rPr>
        <w:t xml:space="preserve"> сельского поселения (по согласованию);</w:t>
      </w:r>
    </w:p>
    <w:p w:rsidR="006C0834" w:rsidRPr="006C0834" w:rsidRDefault="006C0834" w:rsidP="006C0834">
      <w:pPr>
        <w:suppressAutoHyphens/>
        <w:ind w:left="720"/>
        <w:jc w:val="both"/>
        <w:rPr>
          <w:sz w:val="16"/>
          <w:szCs w:val="16"/>
        </w:rPr>
      </w:pPr>
      <w:r w:rsidRPr="006C0834">
        <w:rPr>
          <w:sz w:val="16"/>
          <w:szCs w:val="16"/>
        </w:rPr>
        <w:t xml:space="preserve">Представитель  </w:t>
      </w:r>
      <w:proofErr w:type="spellStart"/>
      <w:r w:rsidRPr="006C0834">
        <w:rPr>
          <w:sz w:val="16"/>
          <w:szCs w:val="16"/>
        </w:rPr>
        <w:t>Игодовского</w:t>
      </w:r>
      <w:proofErr w:type="spellEnd"/>
      <w:r w:rsidRPr="006C0834">
        <w:rPr>
          <w:sz w:val="16"/>
          <w:szCs w:val="16"/>
        </w:rPr>
        <w:t xml:space="preserve"> сельского поселения (по согласованию);</w:t>
      </w:r>
    </w:p>
    <w:p w:rsidR="006C0834" w:rsidRPr="006C0834" w:rsidRDefault="006C0834" w:rsidP="006C0834">
      <w:pPr>
        <w:suppressAutoHyphens/>
        <w:ind w:left="720"/>
        <w:jc w:val="both"/>
        <w:rPr>
          <w:sz w:val="16"/>
          <w:szCs w:val="16"/>
        </w:rPr>
      </w:pPr>
      <w:r w:rsidRPr="006C0834">
        <w:rPr>
          <w:sz w:val="16"/>
          <w:szCs w:val="16"/>
        </w:rPr>
        <w:t xml:space="preserve"> Представитель  </w:t>
      </w:r>
      <w:proofErr w:type="spellStart"/>
      <w:r w:rsidRPr="006C0834">
        <w:rPr>
          <w:sz w:val="16"/>
          <w:szCs w:val="16"/>
        </w:rPr>
        <w:t>Клеванцовского</w:t>
      </w:r>
      <w:proofErr w:type="spellEnd"/>
      <w:r w:rsidRPr="006C0834">
        <w:rPr>
          <w:sz w:val="16"/>
          <w:szCs w:val="16"/>
        </w:rPr>
        <w:t xml:space="preserve">  сельского поселения (по согласованию);</w:t>
      </w:r>
    </w:p>
    <w:p w:rsidR="006C0834" w:rsidRPr="006C0834" w:rsidRDefault="006C0834" w:rsidP="006C0834">
      <w:pPr>
        <w:pStyle w:val="a4"/>
        <w:spacing w:before="0" w:beforeAutospacing="0" w:after="0"/>
        <w:jc w:val="both"/>
        <w:rPr>
          <w:sz w:val="16"/>
          <w:szCs w:val="16"/>
        </w:rPr>
      </w:pPr>
    </w:p>
    <w:p w:rsidR="006C0834" w:rsidRPr="00D64D49" w:rsidRDefault="006C0834" w:rsidP="006C0834">
      <w:pPr>
        <w:jc w:val="both"/>
      </w:pPr>
    </w:p>
    <w:p w:rsidR="006C0834" w:rsidRPr="00D22306" w:rsidRDefault="006C0834" w:rsidP="006C0834">
      <w:pPr>
        <w:jc w:val="center"/>
        <w:rPr>
          <w:sz w:val="16"/>
          <w:szCs w:val="16"/>
        </w:rPr>
      </w:pPr>
    </w:p>
    <w:p w:rsidR="006C0834" w:rsidRDefault="006C0834" w:rsidP="006C0834">
      <w:pPr>
        <w:jc w:val="center"/>
        <w:rPr>
          <w:sz w:val="16"/>
          <w:szCs w:val="16"/>
        </w:rPr>
      </w:pPr>
      <w:r w:rsidRPr="00D22306">
        <w:rPr>
          <w:sz w:val="16"/>
          <w:szCs w:val="16"/>
        </w:rPr>
        <w:t>*      *      *      *      *      *      *</w:t>
      </w:r>
    </w:p>
    <w:p w:rsidR="006C0834" w:rsidRDefault="006C0834" w:rsidP="006C0834">
      <w:pPr>
        <w:pStyle w:val="28"/>
        <w:shd w:val="clear" w:color="auto" w:fill="auto"/>
        <w:tabs>
          <w:tab w:val="left" w:pos="1433"/>
        </w:tabs>
        <w:spacing w:before="0" w:after="0" w:line="322" w:lineRule="exact"/>
        <w:ind w:left="740"/>
      </w:pPr>
    </w:p>
    <w:p w:rsidR="006C0834" w:rsidRPr="006C0834" w:rsidRDefault="006C0834" w:rsidP="006C0834">
      <w:pPr>
        <w:jc w:val="center"/>
        <w:rPr>
          <w:sz w:val="16"/>
          <w:szCs w:val="16"/>
        </w:rPr>
      </w:pPr>
      <w:r w:rsidRPr="006C0834">
        <w:rPr>
          <w:noProof/>
          <w:sz w:val="16"/>
          <w:szCs w:val="16"/>
        </w:rPr>
        <w:drawing>
          <wp:inline distT="0" distB="0" distL="0" distR="0">
            <wp:extent cx="748030" cy="914400"/>
            <wp:effectExtent l="19050" t="0" r="0"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r w:rsidRPr="006C0834">
        <w:rPr>
          <w:sz w:val="16"/>
          <w:szCs w:val="16"/>
        </w:rPr>
        <w:t xml:space="preserve">   </w:t>
      </w:r>
    </w:p>
    <w:p w:rsidR="006C0834" w:rsidRPr="006C0834" w:rsidRDefault="006C0834" w:rsidP="006C0834">
      <w:pPr>
        <w:jc w:val="center"/>
        <w:rPr>
          <w:sz w:val="16"/>
          <w:szCs w:val="16"/>
        </w:rPr>
      </w:pPr>
    </w:p>
    <w:p w:rsidR="006C0834" w:rsidRPr="006C0834" w:rsidRDefault="006C0834" w:rsidP="006C0834">
      <w:pPr>
        <w:pStyle w:val="1"/>
        <w:jc w:val="center"/>
        <w:rPr>
          <w:b/>
          <w:sz w:val="16"/>
          <w:szCs w:val="16"/>
        </w:rPr>
      </w:pPr>
      <w:r w:rsidRPr="006C0834">
        <w:rPr>
          <w:b/>
          <w:sz w:val="16"/>
          <w:szCs w:val="16"/>
        </w:rPr>
        <w:t>ПОСТАНОВЛЕНИЕ</w:t>
      </w:r>
    </w:p>
    <w:p w:rsidR="006C0834" w:rsidRPr="006C0834" w:rsidRDefault="006C0834" w:rsidP="006C0834">
      <w:pPr>
        <w:jc w:val="center"/>
        <w:rPr>
          <w:b/>
          <w:sz w:val="16"/>
          <w:szCs w:val="16"/>
        </w:rPr>
      </w:pPr>
    </w:p>
    <w:p w:rsidR="006C0834" w:rsidRPr="006C0834" w:rsidRDefault="006C0834" w:rsidP="006C0834">
      <w:pPr>
        <w:jc w:val="center"/>
        <w:rPr>
          <w:b/>
          <w:sz w:val="16"/>
          <w:szCs w:val="16"/>
        </w:rPr>
      </w:pPr>
      <w:r w:rsidRPr="006C0834">
        <w:rPr>
          <w:b/>
          <w:sz w:val="16"/>
          <w:szCs w:val="16"/>
        </w:rPr>
        <w:t>АДМИНИСТРАЦИЯ    ОСТРОВСКОГО МУНИЦИПАЛЬНОГО РАЙОНА                         КОСТРОМСКОЙ ОБЛАСТИ</w:t>
      </w:r>
    </w:p>
    <w:p w:rsidR="006C0834" w:rsidRPr="006C0834" w:rsidRDefault="006C0834" w:rsidP="006C0834">
      <w:pPr>
        <w:rPr>
          <w:sz w:val="16"/>
          <w:szCs w:val="16"/>
        </w:rPr>
      </w:pP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 xml:space="preserve">от «07» сентября  2018 г.        №    578                                                              п. </w:t>
      </w:r>
      <w:proofErr w:type="gramStart"/>
      <w:r w:rsidRPr="006C0834">
        <w:rPr>
          <w:sz w:val="16"/>
          <w:szCs w:val="16"/>
        </w:rPr>
        <w:t>Островское</w:t>
      </w:r>
      <w:proofErr w:type="gramEnd"/>
    </w:p>
    <w:p w:rsidR="006C0834" w:rsidRPr="006C0834" w:rsidRDefault="006C0834" w:rsidP="006C0834">
      <w:pPr>
        <w:pStyle w:val="1"/>
        <w:jc w:val="center"/>
        <w:rPr>
          <w:b/>
          <w:sz w:val="16"/>
          <w:szCs w:val="16"/>
        </w:rPr>
      </w:pPr>
    </w:p>
    <w:p w:rsidR="006C0834" w:rsidRPr="006C0834" w:rsidRDefault="006C0834" w:rsidP="006C0834">
      <w:pPr>
        <w:rPr>
          <w:b/>
          <w:sz w:val="16"/>
          <w:szCs w:val="16"/>
        </w:rPr>
      </w:pPr>
      <w:r w:rsidRPr="006C0834">
        <w:rPr>
          <w:b/>
          <w:sz w:val="16"/>
          <w:szCs w:val="16"/>
        </w:rPr>
        <w:t xml:space="preserve">                            </w:t>
      </w:r>
    </w:p>
    <w:p w:rsidR="006C0834" w:rsidRPr="006C0834" w:rsidRDefault="006C0834" w:rsidP="006C0834">
      <w:pPr>
        <w:pStyle w:val="af"/>
        <w:spacing w:after="0"/>
        <w:rPr>
          <w:sz w:val="16"/>
          <w:szCs w:val="16"/>
        </w:rPr>
      </w:pPr>
      <w:r w:rsidRPr="006C0834">
        <w:rPr>
          <w:sz w:val="16"/>
          <w:szCs w:val="16"/>
        </w:rPr>
        <w:t xml:space="preserve">О создании муниципальной рабочей группы </w:t>
      </w:r>
      <w:proofErr w:type="gramStart"/>
      <w:r w:rsidRPr="006C0834">
        <w:rPr>
          <w:sz w:val="16"/>
          <w:szCs w:val="16"/>
        </w:rPr>
        <w:t>по</w:t>
      </w:r>
      <w:proofErr w:type="gramEnd"/>
    </w:p>
    <w:p w:rsidR="006C0834" w:rsidRPr="006C0834" w:rsidRDefault="006C0834" w:rsidP="006C0834">
      <w:pPr>
        <w:pStyle w:val="af"/>
        <w:spacing w:after="0"/>
        <w:rPr>
          <w:sz w:val="16"/>
          <w:szCs w:val="16"/>
        </w:rPr>
      </w:pPr>
      <w:r w:rsidRPr="006C0834">
        <w:rPr>
          <w:sz w:val="16"/>
          <w:szCs w:val="16"/>
        </w:rPr>
        <w:t xml:space="preserve">формированию межведомственной системы ранней </w:t>
      </w:r>
    </w:p>
    <w:p w:rsidR="006C0834" w:rsidRPr="006C0834" w:rsidRDefault="006C0834" w:rsidP="006C0834">
      <w:pPr>
        <w:pStyle w:val="af"/>
        <w:spacing w:after="0"/>
        <w:rPr>
          <w:sz w:val="16"/>
          <w:szCs w:val="16"/>
        </w:rPr>
      </w:pPr>
      <w:r w:rsidRPr="006C0834">
        <w:rPr>
          <w:sz w:val="16"/>
          <w:szCs w:val="16"/>
        </w:rPr>
        <w:t>помощи детям и сопровождения их родителей</w:t>
      </w:r>
    </w:p>
    <w:p w:rsidR="006C0834" w:rsidRPr="006C0834" w:rsidRDefault="006C0834" w:rsidP="006C0834">
      <w:pPr>
        <w:pStyle w:val="af"/>
        <w:spacing w:after="0"/>
        <w:rPr>
          <w:sz w:val="16"/>
          <w:szCs w:val="16"/>
        </w:rPr>
      </w:pPr>
      <w:r w:rsidRPr="006C0834">
        <w:rPr>
          <w:sz w:val="16"/>
          <w:szCs w:val="16"/>
        </w:rPr>
        <w:t xml:space="preserve"> </w:t>
      </w:r>
    </w:p>
    <w:p w:rsidR="006C0834" w:rsidRPr="006C0834" w:rsidRDefault="006C0834" w:rsidP="006C0834">
      <w:pPr>
        <w:jc w:val="both"/>
        <w:rPr>
          <w:sz w:val="16"/>
          <w:szCs w:val="16"/>
        </w:rPr>
      </w:pPr>
      <w:r w:rsidRPr="006C0834">
        <w:rPr>
          <w:sz w:val="16"/>
          <w:szCs w:val="16"/>
        </w:rPr>
        <w:t xml:space="preserve">        </w:t>
      </w:r>
      <w:proofErr w:type="gramStart"/>
      <w:r w:rsidRPr="006C0834">
        <w:rPr>
          <w:sz w:val="16"/>
          <w:szCs w:val="16"/>
        </w:rPr>
        <w:t>В целях реализации комплекса мер по формированию современной инфраструктуры служб ранней помощи детям с нарушениями развития или риском их появления в возрасте от 0 до 3 лет,  во исполнение распоряжения администрации Костромской области от 23 апреля 2018г. №78-ра «Об утверждении комплекса мер по формированию современной инфраструктуры служб ранней помощи детям с нарушениями развития или риском их появления в возрасте от</w:t>
      </w:r>
      <w:proofErr w:type="gramEnd"/>
      <w:r w:rsidRPr="006C0834">
        <w:rPr>
          <w:sz w:val="16"/>
          <w:szCs w:val="16"/>
        </w:rPr>
        <w:t xml:space="preserve"> 0 до 3 лет на территории Костромской области», руководствуясь Федеральным законом от 06 октября </w:t>
      </w:r>
      <w:smartTag w:uri="urn:schemas-microsoft-com:office:smarttags" w:element="metricconverter">
        <w:smartTagPr>
          <w:attr w:name="ProductID" w:val="2003 г"/>
        </w:smartTagPr>
        <w:r w:rsidRPr="006C0834">
          <w:rPr>
            <w:sz w:val="16"/>
            <w:szCs w:val="16"/>
          </w:rPr>
          <w:t>2003 г</w:t>
        </w:r>
      </w:smartTag>
      <w:r w:rsidRPr="006C0834">
        <w:rPr>
          <w:sz w:val="16"/>
          <w:szCs w:val="16"/>
        </w:rPr>
        <w:t>. № 131 – ФЗ «Об общих принципах организации местного самоуправления в Российской Федерации», Уставом муниципального образования Островский муниципальный район, администрация Островского муниципального района  ПОСТАНОВЛЯЕТ:</w:t>
      </w:r>
    </w:p>
    <w:p w:rsidR="006C0834" w:rsidRPr="006C0834" w:rsidRDefault="006C0834" w:rsidP="006C0834">
      <w:pPr>
        <w:jc w:val="both"/>
        <w:rPr>
          <w:sz w:val="16"/>
          <w:szCs w:val="16"/>
        </w:rPr>
      </w:pPr>
      <w:r w:rsidRPr="006C0834">
        <w:rPr>
          <w:sz w:val="16"/>
          <w:szCs w:val="16"/>
        </w:rPr>
        <w:t xml:space="preserve">       1.   Утвердить состав муниципальной рабочей группы по формированию межведомственной системы ранней помощи детям и сопровождения их родителей (приложение № 1);</w:t>
      </w:r>
    </w:p>
    <w:p w:rsidR="006C0834" w:rsidRPr="006C0834" w:rsidRDefault="006C0834" w:rsidP="006C0834">
      <w:pPr>
        <w:jc w:val="both"/>
        <w:rPr>
          <w:sz w:val="16"/>
          <w:szCs w:val="16"/>
        </w:rPr>
      </w:pPr>
      <w:r w:rsidRPr="006C0834">
        <w:rPr>
          <w:sz w:val="16"/>
          <w:szCs w:val="16"/>
        </w:rPr>
        <w:t xml:space="preserve">       2. </w:t>
      </w:r>
      <w:proofErr w:type="gramStart"/>
      <w:r w:rsidRPr="006C0834">
        <w:rPr>
          <w:sz w:val="16"/>
          <w:szCs w:val="16"/>
        </w:rPr>
        <w:t>Контроль за</w:t>
      </w:r>
      <w:proofErr w:type="gramEnd"/>
      <w:r w:rsidRPr="006C0834">
        <w:rPr>
          <w:sz w:val="16"/>
          <w:szCs w:val="16"/>
        </w:rPr>
        <w:t xml:space="preserve"> выполнением настоящего постановления возложить на заместителя главы администрации Островского муниципального района Баранову О.А.</w:t>
      </w:r>
    </w:p>
    <w:p w:rsidR="006C0834" w:rsidRPr="006C0834" w:rsidRDefault="006C0834" w:rsidP="006C0834">
      <w:pPr>
        <w:jc w:val="both"/>
        <w:rPr>
          <w:sz w:val="16"/>
          <w:szCs w:val="16"/>
        </w:rPr>
      </w:pPr>
      <w:r w:rsidRPr="006C0834">
        <w:rPr>
          <w:sz w:val="16"/>
          <w:szCs w:val="16"/>
        </w:rPr>
        <w:t xml:space="preserve">       3.   Настоящее постановление вступает в силу с момента его опубликования в информационном бюллетене «Районные новости».</w:t>
      </w:r>
    </w:p>
    <w:p w:rsidR="006C0834" w:rsidRPr="006C0834" w:rsidRDefault="006C0834" w:rsidP="006C0834">
      <w:pPr>
        <w:jc w:val="both"/>
        <w:rPr>
          <w:sz w:val="16"/>
          <w:szCs w:val="16"/>
        </w:rPr>
      </w:pPr>
    </w:p>
    <w:p w:rsidR="006C0834" w:rsidRPr="006C0834" w:rsidRDefault="006C0834" w:rsidP="006C0834">
      <w:pPr>
        <w:jc w:val="both"/>
        <w:rPr>
          <w:sz w:val="16"/>
          <w:szCs w:val="16"/>
        </w:rPr>
      </w:pPr>
    </w:p>
    <w:p w:rsidR="006C0834" w:rsidRPr="006C0834" w:rsidRDefault="006C0834" w:rsidP="006C0834">
      <w:pPr>
        <w:jc w:val="both"/>
        <w:rPr>
          <w:sz w:val="16"/>
          <w:szCs w:val="16"/>
        </w:rPr>
      </w:pPr>
    </w:p>
    <w:p w:rsidR="006C0834" w:rsidRPr="006C0834" w:rsidRDefault="006C0834" w:rsidP="006C0834">
      <w:pPr>
        <w:jc w:val="both"/>
        <w:rPr>
          <w:sz w:val="16"/>
          <w:szCs w:val="16"/>
        </w:rPr>
      </w:pPr>
    </w:p>
    <w:p w:rsidR="006C0834" w:rsidRPr="006C0834" w:rsidRDefault="006C0834" w:rsidP="006C0834">
      <w:pPr>
        <w:jc w:val="both"/>
        <w:rPr>
          <w:sz w:val="16"/>
          <w:szCs w:val="16"/>
        </w:rPr>
      </w:pPr>
    </w:p>
    <w:p w:rsidR="006C0834" w:rsidRPr="006C0834" w:rsidRDefault="006C0834" w:rsidP="006C0834">
      <w:pPr>
        <w:jc w:val="both"/>
        <w:rPr>
          <w:sz w:val="16"/>
          <w:szCs w:val="16"/>
        </w:rPr>
      </w:pPr>
      <w:r w:rsidRPr="006C0834">
        <w:rPr>
          <w:sz w:val="16"/>
          <w:szCs w:val="16"/>
        </w:rPr>
        <w:t>Глава Островского муниципального района                                                    Г.А.Полякова</w:t>
      </w:r>
    </w:p>
    <w:p w:rsidR="006C0834" w:rsidRPr="006C0834" w:rsidRDefault="006C0834" w:rsidP="006C0834">
      <w:pPr>
        <w:pStyle w:val="28"/>
        <w:shd w:val="clear" w:color="auto" w:fill="auto"/>
        <w:tabs>
          <w:tab w:val="left" w:pos="1433"/>
        </w:tabs>
        <w:spacing w:before="0" w:after="0" w:line="322" w:lineRule="exact"/>
        <w:ind w:left="740"/>
        <w:rPr>
          <w:sz w:val="16"/>
          <w:szCs w:val="16"/>
        </w:rPr>
      </w:pPr>
    </w:p>
    <w:p w:rsidR="006C0834" w:rsidRDefault="006C0834" w:rsidP="006C0834">
      <w:pPr>
        <w:pStyle w:val="28"/>
        <w:shd w:val="clear" w:color="auto" w:fill="auto"/>
        <w:tabs>
          <w:tab w:val="left" w:pos="1433"/>
        </w:tabs>
        <w:spacing w:before="0" w:after="0" w:line="322" w:lineRule="exact"/>
        <w:ind w:left="740"/>
      </w:pPr>
    </w:p>
    <w:p w:rsidR="006C0834" w:rsidRDefault="006C0834" w:rsidP="006C0834">
      <w:pPr>
        <w:pStyle w:val="28"/>
        <w:shd w:val="clear" w:color="auto" w:fill="auto"/>
        <w:tabs>
          <w:tab w:val="left" w:pos="1433"/>
        </w:tabs>
        <w:spacing w:before="0" w:after="0" w:line="322" w:lineRule="exact"/>
        <w:ind w:left="740"/>
      </w:pPr>
    </w:p>
    <w:p w:rsidR="006C0834" w:rsidRDefault="006C0834" w:rsidP="006C0834"/>
    <w:p w:rsidR="00D22306" w:rsidRPr="008D7235" w:rsidRDefault="00D22306" w:rsidP="00D22306">
      <w:pPr>
        <w:shd w:val="clear" w:color="auto" w:fill="FFFFFF"/>
        <w:tabs>
          <w:tab w:val="left" w:pos="8327"/>
        </w:tabs>
        <w:spacing w:line="274" w:lineRule="exact"/>
        <w:ind w:left="4678"/>
        <w:jc w:val="right"/>
        <w:rPr>
          <w:spacing w:val="-3"/>
        </w:rPr>
      </w:pPr>
    </w:p>
    <w:p w:rsidR="006C0834" w:rsidRDefault="006C0834" w:rsidP="005B7ED2">
      <w:pPr>
        <w:rPr>
          <w:sz w:val="16"/>
          <w:szCs w:val="16"/>
        </w:rPr>
        <w:sectPr w:rsidR="006C0834" w:rsidSect="00721470">
          <w:footerReference w:type="even" r:id="rId10"/>
          <w:pgSz w:w="11907" w:h="16840" w:code="9"/>
          <w:pgMar w:top="851" w:right="1134" w:bottom="568" w:left="1276" w:header="0" w:footer="0" w:gutter="0"/>
          <w:cols w:space="720"/>
          <w:docGrid w:linePitch="272"/>
        </w:sectPr>
      </w:pPr>
    </w:p>
    <w:p w:rsidR="006C0834" w:rsidRPr="006C0834" w:rsidRDefault="006C0834" w:rsidP="006C0834">
      <w:pPr>
        <w:jc w:val="right"/>
        <w:rPr>
          <w:sz w:val="16"/>
          <w:szCs w:val="16"/>
        </w:rPr>
      </w:pPr>
      <w:r w:rsidRPr="006C0834">
        <w:rPr>
          <w:sz w:val="16"/>
          <w:szCs w:val="16"/>
        </w:rPr>
        <w:lastRenderedPageBreak/>
        <w:t>Приложение № 1</w:t>
      </w:r>
    </w:p>
    <w:p w:rsidR="006C0834" w:rsidRPr="006C0834" w:rsidRDefault="006C0834" w:rsidP="006C0834">
      <w:pPr>
        <w:pStyle w:val="1"/>
        <w:jc w:val="right"/>
        <w:rPr>
          <w:sz w:val="16"/>
          <w:szCs w:val="16"/>
        </w:rPr>
      </w:pPr>
      <w:r w:rsidRPr="006C0834">
        <w:rPr>
          <w:sz w:val="16"/>
          <w:szCs w:val="16"/>
        </w:rPr>
        <w:t xml:space="preserve">                                                                                                                                                                                                                               к  постановлению  администрации</w:t>
      </w:r>
    </w:p>
    <w:p w:rsidR="006C0834" w:rsidRPr="006C0834" w:rsidRDefault="006C0834" w:rsidP="006C0834">
      <w:pPr>
        <w:pStyle w:val="1"/>
        <w:jc w:val="right"/>
        <w:rPr>
          <w:sz w:val="16"/>
          <w:szCs w:val="16"/>
        </w:rPr>
      </w:pPr>
      <w:r w:rsidRPr="006C0834">
        <w:rPr>
          <w:sz w:val="16"/>
          <w:szCs w:val="16"/>
        </w:rPr>
        <w:t xml:space="preserve">                                                                                                                                                                                                                                   Островского муниципального района          </w:t>
      </w:r>
    </w:p>
    <w:p w:rsidR="006C0834" w:rsidRPr="006C0834" w:rsidRDefault="006C0834" w:rsidP="006C0834">
      <w:pPr>
        <w:pStyle w:val="1"/>
        <w:jc w:val="right"/>
        <w:rPr>
          <w:sz w:val="16"/>
          <w:szCs w:val="16"/>
        </w:rPr>
      </w:pPr>
      <w:r w:rsidRPr="006C0834">
        <w:rPr>
          <w:sz w:val="16"/>
          <w:szCs w:val="16"/>
        </w:rPr>
        <w:t xml:space="preserve">                                                                                                                                                                             от « 07» сентября 2018 г. №   578                                                                                                                                                              </w:t>
      </w:r>
    </w:p>
    <w:p w:rsidR="006C0834" w:rsidRPr="006C0834" w:rsidRDefault="006C0834" w:rsidP="006C0834">
      <w:pPr>
        <w:jc w:val="center"/>
        <w:rPr>
          <w:color w:val="181818"/>
          <w:sz w:val="16"/>
          <w:szCs w:val="16"/>
        </w:rPr>
      </w:pPr>
      <w:r w:rsidRPr="006C0834">
        <w:rPr>
          <w:b/>
          <w:color w:val="181818"/>
          <w:sz w:val="16"/>
          <w:szCs w:val="16"/>
        </w:rPr>
        <w:t xml:space="preserve">                                                                                                                                               </w:t>
      </w:r>
    </w:p>
    <w:p w:rsidR="006C0834" w:rsidRPr="006C0834" w:rsidRDefault="006C0834" w:rsidP="006C0834">
      <w:pPr>
        <w:jc w:val="center"/>
        <w:rPr>
          <w:color w:val="181818"/>
          <w:sz w:val="16"/>
          <w:szCs w:val="16"/>
        </w:rPr>
      </w:pPr>
      <w:r w:rsidRPr="006C0834">
        <w:rPr>
          <w:color w:val="181818"/>
          <w:sz w:val="16"/>
          <w:szCs w:val="16"/>
        </w:rPr>
        <w:t xml:space="preserve">                                              </w:t>
      </w:r>
    </w:p>
    <w:p w:rsidR="006C0834" w:rsidRPr="006C0834" w:rsidRDefault="006C0834" w:rsidP="006C0834">
      <w:pPr>
        <w:jc w:val="center"/>
        <w:rPr>
          <w:b/>
          <w:bCs/>
          <w:sz w:val="16"/>
          <w:szCs w:val="16"/>
        </w:rPr>
      </w:pPr>
      <w:r w:rsidRPr="006C0834">
        <w:rPr>
          <w:b/>
          <w:bCs/>
          <w:sz w:val="16"/>
          <w:szCs w:val="16"/>
        </w:rPr>
        <w:t xml:space="preserve">Состав </w:t>
      </w:r>
      <w:r w:rsidRPr="006C0834">
        <w:rPr>
          <w:b/>
          <w:sz w:val="16"/>
          <w:szCs w:val="16"/>
        </w:rPr>
        <w:t>муниципальной рабочей группы по формированию межведомственной системы ранней помощи детям и сопровождения их родителей</w:t>
      </w:r>
      <w:r w:rsidRPr="006C0834">
        <w:rPr>
          <w:sz w:val="16"/>
          <w:szCs w:val="16"/>
        </w:rPr>
        <w:t xml:space="preserve"> </w:t>
      </w:r>
      <w:r w:rsidRPr="006C0834">
        <w:rPr>
          <w:b/>
          <w:bCs/>
          <w:sz w:val="16"/>
          <w:szCs w:val="16"/>
        </w:rPr>
        <w:t>в Островском муниципальном районе</w:t>
      </w: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Баранова О.А.       -   Заместитель главы администрации Островского муниципального района, руководитель рабочей группы;</w:t>
      </w:r>
    </w:p>
    <w:p w:rsidR="006C0834" w:rsidRPr="006C0834" w:rsidRDefault="006C0834" w:rsidP="006C0834">
      <w:pPr>
        <w:rPr>
          <w:sz w:val="16"/>
          <w:szCs w:val="16"/>
        </w:rPr>
      </w:pPr>
      <w:r w:rsidRPr="006C0834">
        <w:rPr>
          <w:sz w:val="16"/>
          <w:szCs w:val="16"/>
        </w:rPr>
        <w:t xml:space="preserve">                                          </w:t>
      </w:r>
    </w:p>
    <w:p w:rsidR="006C0834" w:rsidRPr="006C0834" w:rsidRDefault="006C0834" w:rsidP="006C0834">
      <w:pPr>
        <w:rPr>
          <w:sz w:val="16"/>
          <w:szCs w:val="16"/>
        </w:rPr>
      </w:pPr>
      <w:r w:rsidRPr="006C0834">
        <w:rPr>
          <w:sz w:val="16"/>
          <w:szCs w:val="16"/>
        </w:rPr>
        <w:t xml:space="preserve">Соловьева И.Е.      -  и.о. заведующего отделом образования администрации Островского муниципального  района, </w:t>
      </w:r>
    </w:p>
    <w:p w:rsidR="006C0834" w:rsidRPr="006C0834" w:rsidRDefault="006C0834" w:rsidP="006C0834">
      <w:pPr>
        <w:rPr>
          <w:sz w:val="16"/>
          <w:szCs w:val="16"/>
        </w:rPr>
      </w:pPr>
    </w:p>
    <w:p w:rsidR="006C0834" w:rsidRPr="006C0834" w:rsidRDefault="006C0834" w:rsidP="006C0834">
      <w:pPr>
        <w:rPr>
          <w:sz w:val="16"/>
          <w:szCs w:val="16"/>
        </w:rPr>
      </w:pPr>
      <w:proofErr w:type="spellStart"/>
      <w:r w:rsidRPr="006C0834">
        <w:rPr>
          <w:sz w:val="16"/>
          <w:szCs w:val="16"/>
        </w:rPr>
        <w:t>Нагорнова</w:t>
      </w:r>
      <w:proofErr w:type="spellEnd"/>
      <w:r w:rsidRPr="006C0834">
        <w:rPr>
          <w:sz w:val="16"/>
          <w:szCs w:val="16"/>
        </w:rPr>
        <w:t xml:space="preserve"> Н.П.     – Директор ОГКУ «Островский КЦСОН» (по согласованию)</w:t>
      </w:r>
    </w:p>
    <w:p w:rsidR="006C0834" w:rsidRPr="006C0834" w:rsidRDefault="006C0834" w:rsidP="006C0834">
      <w:pPr>
        <w:jc w:val="both"/>
        <w:rPr>
          <w:sz w:val="16"/>
          <w:szCs w:val="16"/>
        </w:rPr>
      </w:pPr>
    </w:p>
    <w:p w:rsidR="006C0834" w:rsidRPr="006C0834" w:rsidRDefault="006C0834" w:rsidP="006C0834">
      <w:pPr>
        <w:rPr>
          <w:sz w:val="16"/>
          <w:szCs w:val="16"/>
        </w:rPr>
      </w:pPr>
      <w:r w:rsidRPr="006C0834">
        <w:rPr>
          <w:sz w:val="16"/>
          <w:szCs w:val="16"/>
        </w:rPr>
        <w:t>Горохова Т.А.         -   Заведующий отделением психолого-педагогической помощи семье и детям ОГКУ «Островский КЦСОН» (по согласованию)</w:t>
      </w: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Смирнова Е.Н.        -  представитель Уполномоченного по правам  ребенка при губернаторе Костромской области в Островском районе</w:t>
      </w: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Смирнова Г.Р.           -   Директор ОГКУ «Центр занятости населения по Островскому району»; (по согласованию)</w:t>
      </w: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Смелова Н.С.           -    Инспектор по делам несовершеннолетних МО МВД России «Островский»; (по согласованию)</w:t>
      </w: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Петрова А.Н.            -    Главный врач ОГБУЗ «Островская районная больница»; (по согласованию)</w:t>
      </w:r>
    </w:p>
    <w:p w:rsidR="006C0834" w:rsidRPr="006C0834" w:rsidRDefault="006C0834" w:rsidP="006C0834">
      <w:pPr>
        <w:rPr>
          <w:sz w:val="16"/>
          <w:szCs w:val="16"/>
        </w:rPr>
      </w:pPr>
    </w:p>
    <w:p w:rsidR="006C0834" w:rsidRPr="006C0834" w:rsidRDefault="006C0834" w:rsidP="006C0834">
      <w:pPr>
        <w:rPr>
          <w:sz w:val="16"/>
          <w:szCs w:val="16"/>
        </w:rPr>
      </w:pPr>
      <w:proofErr w:type="spellStart"/>
      <w:r w:rsidRPr="006C0834">
        <w:rPr>
          <w:sz w:val="16"/>
          <w:szCs w:val="16"/>
        </w:rPr>
        <w:t>Рулева</w:t>
      </w:r>
      <w:proofErr w:type="spellEnd"/>
      <w:r w:rsidRPr="006C0834">
        <w:rPr>
          <w:sz w:val="16"/>
          <w:szCs w:val="16"/>
        </w:rPr>
        <w:t xml:space="preserve"> Н.А.              -  Врач – педиатр ОГБУЗ «Островская районная больница» (по согласованию)</w:t>
      </w:r>
    </w:p>
    <w:p w:rsidR="006C0834" w:rsidRPr="006C0834" w:rsidRDefault="006C0834" w:rsidP="006C0834">
      <w:pPr>
        <w:tabs>
          <w:tab w:val="left" w:pos="3544"/>
        </w:tabs>
        <w:ind w:right="-1528"/>
        <w:rPr>
          <w:sz w:val="16"/>
          <w:szCs w:val="16"/>
        </w:rPr>
      </w:pPr>
    </w:p>
    <w:p w:rsidR="006C0834" w:rsidRPr="006C0834" w:rsidRDefault="006C0834" w:rsidP="006C0834">
      <w:pPr>
        <w:rPr>
          <w:sz w:val="16"/>
          <w:szCs w:val="16"/>
        </w:rPr>
      </w:pPr>
      <w:r w:rsidRPr="006C0834">
        <w:rPr>
          <w:sz w:val="16"/>
          <w:szCs w:val="16"/>
        </w:rPr>
        <w:t xml:space="preserve">Сергеева А.Б.           -  Заведующий отделом культуры, по делам молодёжи, туризма, физкультуры и спорта администрации </w:t>
      </w:r>
    </w:p>
    <w:p w:rsidR="006C0834" w:rsidRPr="006C0834" w:rsidRDefault="006C0834" w:rsidP="006C0834">
      <w:pPr>
        <w:rPr>
          <w:sz w:val="16"/>
          <w:szCs w:val="16"/>
        </w:rPr>
      </w:pPr>
      <w:r w:rsidRPr="006C0834">
        <w:rPr>
          <w:sz w:val="16"/>
          <w:szCs w:val="16"/>
        </w:rPr>
        <w:t xml:space="preserve">                                        Островского муниципального района;</w:t>
      </w: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Смирнова С.Н.         -   Ответственный секретарь комиссии по делам несовершеннолетних и защите их прав Островского муниципального</w:t>
      </w:r>
    </w:p>
    <w:p w:rsidR="006C0834" w:rsidRPr="006C0834" w:rsidRDefault="006C0834" w:rsidP="006C0834">
      <w:pPr>
        <w:rPr>
          <w:sz w:val="16"/>
          <w:szCs w:val="16"/>
        </w:rPr>
      </w:pPr>
      <w:r w:rsidRPr="006C0834">
        <w:rPr>
          <w:sz w:val="16"/>
          <w:szCs w:val="16"/>
        </w:rPr>
        <w:t xml:space="preserve">                                        района;</w:t>
      </w:r>
    </w:p>
    <w:p w:rsidR="006C0834" w:rsidRPr="006C0834" w:rsidRDefault="006C0834" w:rsidP="006C0834">
      <w:pPr>
        <w:rPr>
          <w:sz w:val="16"/>
          <w:szCs w:val="16"/>
        </w:rPr>
      </w:pPr>
    </w:p>
    <w:p w:rsidR="006C0834" w:rsidRPr="006C0834" w:rsidRDefault="006C0834" w:rsidP="006C0834">
      <w:pPr>
        <w:rPr>
          <w:sz w:val="16"/>
          <w:szCs w:val="16"/>
        </w:rPr>
      </w:pPr>
      <w:r w:rsidRPr="006C0834">
        <w:rPr>
          <w:sz w:val="16"/>
          <w:szCs w:val="16"/>
        </w:rPr>
        <w:t>Сапогова С.К.          -    Директор МКОУ ДО ДЮЦ «Импульс»    (по согласованию)</w:t>
      </w:r>
    </w:p>
    <w:p w:rsidR="006C0834" w:rsidRPr="006C0834" w:rsidRDefault="006C0834" w:rsidP="006C0834">
      <w:pPr>
        <w:rPr>
          <w:sz w:val="16"/>
          <w:szCs w:val="16"/>
        </w:rPr>
      </w:pPr>
      <w:r w:rsidRPr="006C0834">
        <w:rPr>
          <w:sz w:val="16"/>
          <w:szCs w:val="16"/>
        </w:rPr>
        <w:t xml:space="preserve"> </w:t>
      </w:r>
    </w:p>
    <w:p w:rsidR="006C0834" w:rsidRPr="006C0834" w:rsidRDefault="006C0834" w:rsidP="006C0834">
      <w:pPr>
        <w:rPr>
          <w:sz w:val="16"/>
          <w:szCs w:val="16"/>
        </w:rPr>
      </w:pPr>
      <w:r w:rsidRPr="006C0834">
        <w:rPr>
          <w:sz w:val="16"/>
          <w:szCs w:val="16"/>
        </w:rPr>
        <w:t xml:space="preserve">                                              </w:t>
      </w:r>
    </w:p>
    <w:p w:rsidR="006C0834" w:rsidRPr="006C0834" w:rsidRDefault="006C0834" w:rsidP="006C0834">
      <w:pPr>
        <w:rPr>
          <w:sz w:val="16"/>
          <w:szCs w:val="16"/>
        </w:rPr>
      </w:pPr>
      <w:r w:rsidRPr="006C0834">
        <w:rPr>
          <w:sz w:val="16"/>
          <w:szCs w:val="16"/>
        </w:rPr>
        <w:t xml:space="preserve">                                                         </w:t>
      </w:r>
    </w:p>
    <w:p w:rsidR="006C0834" w:rsidRDefault="006C0834" w:rsidP="006C0834">
      <w:pPr>
        <w:jc w:val="center"/>
        <w:rPr>
          <w:sz w:val="16"/>
          <w:szCs w:val="16"/>
        </w:rPr>
      </w:pPr>
      <w:r w:rsidRPr="00D22306">
        <w:rPr>
          <w:sz w:val="16"/>
          <w:szCs w:val="16"/>
        </w:rPr>
        <w:t>*      *      *      *      *      *      *</w:t>
      </w:r>
    </w:p>
    <w:p w:rsidR="006C0834" w:rsidRDefault="006C0834" w:rsidP="005B7ED2">
      <w:pPr>
        <w:rPr>
          <w:sz w:val="16"/>
          <w:szCs w:val="16"/>
        </w:rPr>
        <w:sectPr w:rsidR="006C0834" w:rsidSect="006C0834">
          <w:pgSz w:w="16840" w:h="11907" w:orient="landscape" w:code="9"/>
          <w:pgMar w:top="1134" w:right="568" w:bottom="1276" w:left="851" w:header="0" w:footer="0" w:gutter="0"/>
          <w:cols w:space="720"/>
          <w:docGrid w:linePitch="272"/>
        </w:sectPr>
      </w:pPr>
    </w:p>
    <w:p w:rsidR="00554994" w:rsidRPr="00554994" w:rsidRDefault="00554994" w:rsidP="00554994">
      <w:pPr>
        <w:tabs>
          <w:tab w:val="left" w:pos="5040"/>
        </w:tabs>
        <w:jc w:val="center"/>
        <w:rPr>
          <w:sz w:val="16"/>
          <w:szCs w:val="16"/>
        </w:rPr>
      </w:pPr>
      <w:r w:rsidRPr="00554994">
        <w:rPr>
          <w:noProof/>
          <w:sz w:val="16"/>
          <w:szCs w:val="16"/>
        </w:rPr>
        <w:lastRenderedPageBreak/>
        <w:drawing>
          <wp:inline distT="0" distB="0" distL="0" distR="0">
            <wp:extent cx="742950" cy="914400"/>
            <wp:effectExtent l="19050" t="0" r="0" b="0"/>
            <wp:docPr id="2"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554994" w:rsidRPr="00554994" w:rsidRDefault="00554994" w:rsidP="00554994">
      <w:pPr>
        <w:pStyle w:val="1"/>
        <w:jc w:val="center"/>
        <w:rPr>
          <w:sz w:val="16"/>
          <w:szCs w:val="16"/>
        </w:rPr>
      </w:pPr>
      <w:r w:rsidRPr="00554994">
        <w:rPr>
          <w:sz w:val="16"/>
          <w:szCs w:val="16"/>
        </w:rPr>
        <w:t>ПОСТАНОВЛЕНИЕ</w:t>
      </w:r>
      <w:r w:rsidRPr="00554994">
        <w:rPr>
          <w:sz w:val="16"/>
          <w:szCs w:val="16"/>
        </w:rPr>
        <w:br/>
        <w:t>АДМИНИСТРАЦИЯ ОСТРОВСКОГО  МУНИЦИПАЛЬНОГО  РАЙОНА</w:t>
      </w:r>
    </w:p>
    <w:p w:rsidR="00554994" w:rsidRPr="00554994" w:rsidRDefault="00554994" w:rsidP="00554994">
      <w:pPr>
        <w:jc w:val="center"/>
        <w:rPr>
          <w:sz w:val="16"/>
          <w:szCs w:val="16"/>
        </w:rPr>
      </w:pPr>
      <w:r w:rsidRPr="00554994">
        <w:rPr>
          <w:sz w:val="16"/>
          <w:szCs w:val="16"/>
        </w:rPr>
        <w:t>КОСТРОМСКОЙ ОБЛАСТИ</w:t>
      </w:r>
    </w:p>
    <w:p w:rsidR="00554994" w:rsidRPr="00554994" w:rsidRDefault="00554994" w:rsidP="00554994">
      <w:pPr>
        <w:jc w:val="center"/>
        <w:rPr>
          <w:sz w:val="16"/>
          <w:szCs w:val="16"/>
        </w:rPr>
      </w:pPr>
    </w:p>
    <w:p w:rsidR="00554994" w:rsidRPr="00554994" w:rsidRDefault="00554994" w:rsidP="00554994">
      <w:pPr>
        <w:rPr>
          <w:sz w:val="16"/>
          <w:szCs w:val="16"/>
        </w:rPr>
      </w:pPr>
      <w:r w:rsidRPr="00554994">
        <w:rPr>
          <w:sz w:val="16"/>
          <w:szCs w:val="16"/>
        </w:rPr>
        <w:t xml:space="preserve">        от « 10 »   09    2018 г.                 № 581</w:t>
      </w:r>
    </w:p>
    <w:p w:rsidR="00554994" w:rsidRPr="00554994" w:rsidRDefault="00554994" w:rsidP="00554994">
      <w:pPr>
        <w:rPr>
          <w:sz w:val="16"/>
          <w:szCs w:val="16"/>
        </w:rPr>
      </w:pPr>
    </w:p>
    <w:p w:rsidR="00554994" w:rsidRPr="00554994" w:rsidRDefault="00554994" w:rsidP="00554994">
      <w:pPr>
        <w:pStyle w:val="af5"/>
        <w:rPr>
          <w:sz w:val="16"/>
          <w:szCs w:val="16"/>
        </w:rPr>
      </w:pPr>
      <w:r w:rsidRPr="00554994">
        <w:rPr>
          <w:sz w:val="16"/>
          <w:szCs w:val="16"/>
        </w:rPr>
        <w:t>О  создании комиссии</w:t>
      </w:r>
    </w:p>
    <w:p w:rsidR="00554994" w:rsidRPr="00554994" w:rsidRDefault="00554994" w:rsidP="00554994">
      <w:pPr>
        <w:rPr>
          <w:sz w:val="16"/>
          <w:szCs w:val="16"/>
        </w:rPr>
      </w:pPr>
    </w:p>
    <w:p w:rsidR="00554994" w:rsidRPr="00554994" w:rsidRDefault="00554994" w:rsidP="00554994">
      <w:pPr>
        <w:rPr>
          <w:sz w:val="16"/>
          <w:szCs w:val="16"/>
        </w:rPr>
      </w:pPr>
    </w:p>
    <w:p w:rsidR="00554994" w:rsidRPr="00554994" w:rsidRDefault="00554994" w:rsidP="00554994">
      <w:pPr>
        <w:ind w:firstLine="540"/>
        <w:jc w:val="both"/>
        <w:rPr>
          <w:bCs/>
          <w:sz w:val="16"/>
          <w:szCs w:val="16"/>
        </w:rPr>
      </w:pPr>
      <w:r w:rsidRPr="00554994">
        <w:rPr>
          <w:sz w:val="16"/>
          <w:szCs w:val="16"/>
        </w:rPr>
        <w:t xml:space="preserve">В рамках  реализации проекта «Местный дом культуры», </w:t>
      </w:r>
      <w:r w:rsidRPr="00554994">
        <w:rPr>
          <w:bCs/>
          <w:sz w:val="16"/>
          <w:szCs w:val="16"/>
        </w:rPr>
        <w:t>на  основании Устава муниципального образования Островский муниципальный район, администрация Островского муниципального района,</w:t>
      </w:r>
    </w:p>
    <w:p w:rsidR="00554994" w:rsidRDefault="00554994" w:rsidP="00554994">
      <w:pPr>
        <w:pStyle w:val="af5"/>
        <w:jc w:val="both"/>
        <w:rPr>
          <w:bCs/>
          <w:sz w:val="16"/>
          <w:szCs w:val="16"/>
        </w:rPr>
      </w:pPr>
      <w:r w:rsidRPr="00554994">
        <w:rPr>
          <w:bCs/>
          <w:sz w:val="16"/>
          <w:szCs w:val="16"/>
        </w:rPr>
        <w:t xml:space="preserve">                                                        </w:t>
      </w:r>
    </w:p>
    <w:p w:rsidR="00554994" w:rsidRPr="00554994" w:rsidRDefault="00554994" w:rsidP="00554994">
      <w:pPr>
        <w:pStyle w:val="af5"/>
        <w:jc w:val="center"/>
        <w:rPr>
          <w:bCs/>
          <w:sz w:val="16"/>
          <w:szCs w:val="16"/>
        </w:rPr>
      </w:pPr>
      <w:r w:rsidRPr="00554994">
        <w:rPr>
          <w:bCs/>
          <w:sz w:val="16"/>
          <w:szCs w:val="16"/>
        </w:rPr>
        <w:t>ПОСТАНОВЛЯЕТ:</w:t>
      </w:r>
    </w:p>
    <w:p w:rsidR="00554994" w:rsidRPr="00554994" w:rsidRDefault="00554994" w:rsidP="00554994">
      <w:pPr>
        <w:pStyle w:val="af5"/>
        <w:jc w:val="both"/>
        <w:rPr>
          <w:bCs/>
          <w:sz w:val="16"/>
          <w:szCs w:val="16"/>
        </w:rPr>
      </w:pPr>
    </w:p>
    <w:p w:rsidR="00554994" w:rsidRPr="00554994" w:rsidRDefault="00554994" w:rsidP="00554994">
      <w:pPr>
        <w:pStyle w:val="af5"/>
        <w:tabs>
          <w:tab w:val="num" w:pos="0"/>
        </w:tabs>
        <w:jc w:val="both"/>
        <w:rPr>
          <w:bCs/>
          <w:sz w:val="16"/>
          <w:szCs w:val="16"/>
        </w:rPr>
      </w:pPr>
      <w:r w:rsidRPr="00554994">
        <w:rPr>
          <w:bCs/>
          <w:sz w:val="16"/>
          <w:szCs w:val="16"/>
        </w:rPr>
        <w:t xml:space="preserve">1. Создать комиссию по </w:t>
      </w:r>
      <w:proofErr w:type="gramStart"/>
      <w:r w:rsidRPr="00554994">
        <w:rPr>
          <w:bCs/>
          <w:sz w:val="16"/>
          <w:szCs w:val="16"/>
        </w:rPr>
        <w:t>контролю за</w:t>
      </w:r>
      <w:proofErr w:type="gramEnd"/>
      <w:r w:rsidRPr="00554994">
        <w:rPr>
          <w:bCs/>
          <w:sz w:val="16"/>
          <w:szCs w:val="16"/>
        </w:rPr>
        <w:t xml:space="preserve"> соблюдением сроков реализации и качества выполняемых работ по  </w:t>
      </w:r>
      <w:r w:rsidRPr="00554994">
        <w:rPr>
          <w:sz w:val="16"/>
          <w:szCs w:val="16"/>
        </w:rPr>
        <w:t>проекту «Местный дом культуры», реализуемый в Островском муниципальном районе д. Ломки,</w:t>
      </w:r>
      <w:r w:rsidRPr="00554994">
        <w:rPr>
          <w:bCs/>
          <w:sz w:val="16"/>
          <w:szCs w:val="16"/>
        </w:rPr>
        <w:t xml:space="preserve"> </w:t>
      </w:r>
      <w:r w:rsidRPr="00554994">
        <w:rPr>
          <w:sz w:val="16"/>
          <w:szCs w:val="16"/>
        </w:rPr>
        <w:t>ул. Набережная, д.13 в следующем составе:</w:t>
      </w:r>
    </w:p>
    <w:p w:rsidR="00554994" w:rsidRPr="00554994" w:rsidRDefault="00554994" w:rsidP="00554994">
      <w:pPr>
        <w:pStyle w:val="af5"/>
        <w:tabs>
          <w:tab w:val="num" w:pos="0"/>
        </w:tabs>
        <w:jc w:val="both"/>
        <w:rPr>
          <w:sz w:val="16"/>
          <w:szCs w:val="16"/>
        </w:rPr>
      </w:pPr>
      <w:r w:rsidRPr="00554994">
        <w:rPr>
          <w:sz w:val="16"/>
          <w:szCs w:val="16"/>
        </w:rPr>
        <w:t xml:space="preserve"> Смирнова Л.Н.- заместитель главы администрации Островского муниципального района;</w:t>
      </w:r>
    </w:p>
    <w:p w:rsidR="00554994" w:rsidRPr="00554994" w:rsidRDefault="00554994" w:rsidP="00554994">
      <w:pPr>
        <w:pStyle w:val="af5"/>
        <w:tabs>
          <w:tab w:val="num" w:pos="0"/>
        </w:tabs>
        <w:jc w:val="both"/>
        <w:rPr>
          <w:sz w:val="16"/>
          <w:szCs w:val="16"/>
        </w:rPr>
      </w:pPr>
      <w:r w:rsidRPr="00554994">
        <w:rPr>
          <w:sz w:val="16"/>
          <w:szCs w:val="16"/>
        </w:rPr>
        <w:t>Баранова О.А.- заместитель главы администрации Островского муниципального района;</w:t>
      </w:r>
    </w:p>
    <w:p w:rsidR="00554994" w:rsidRPr="00554994" w:rsidRDefault="00554994" w:rsidP="00554994">
      <w:pPr>
        <w:pStyle w:val="af5"/>
        <w:tabs>
          <w:tab w:val="num" w:pos="0"/>
        </w:tabs>
        <w:jc w:val="both"/>
        <w:rPr>
          <w:sz w:val="16"/>
          <w:szCs w:val="16"/>
        </w:rPr>
      </w:pPr>
      <w:r w:rsidRPr="00554994">
        <w:rPr>
          <w:sz w:val="16"/>
          <w:szCs w:val="16"/>
        </w:rPr>
        <w:t>Сергеева А.Б.- заведующий отделом культуры, по делам молодежи, туризма, физкультуры и спорта администрации Островского муниципального района;</w:t>
      </w:r>
    </w:p>
    <w:p w:rsidR="00554994" w:rsidRPr="00554994" w:rsidRDefault="00554994" w:rsidP="00554994">
      <w:pPr>
        <w:pStyle w:val="af5"/>
        <w:tabs>
          <w:tab w:val="num" w:pos="0"/>
        </w:tabs>
        <w:jc w:val="both"/>
        <w:rPr>
          <w:sz w:val="16"/>
          <w:szCs w:val="16"/>
        </w:rPr>
      </w:pPr>
      <w:r w:rsidRPr="00554994">
        <w:rPr>
          <w:sz w:val="16"/>
          <w:szCs w:val="16"/>
        </w:rPr>
        <w:t xml:space="preserve">Сапогов В.И. – глава </w:t>
      </w:r>
      <w:proofErr w:type="spellStart"/>
      <w:r w:rsidRPr="00554994">
        <w:rPr>
          <w:sz w:val="16"/>
          <w:szCs w:val="16"/>
        </w:rPr>
        <w:t>Клеванцовского</w:t>
      </w:r>
      <w:proofErr w:type="spellEnd"/>
      <w:r w:rsidRPr="00554994">
        <w:rPr>
          <w:sz w:val="16"/>
          <w:szCs w:val="16"/>
        </w:rPr>
        <w:t xml:space="preserve"> сельского поселения </w:t>
      </w:r>
      <w:proofErr w:type="gramStart"/>
      <w:r w:rsidRPr="00554994">
        <w:rPr>
          <w:sz w:val="16"/>
          <w:szCs w:val="16"/>
        </w:rPr>
        <w:t xml:space="preserve">( </w:t>
      </w:r>
      <w:proofErr w:type="gramEnd"/>
      <w:r w:rsidRPr="00554994">
        <w:rPr>
          <w:sz w:val="16"/>
          <w:szCs w:val="16"/>
        </w:rPr>
        <w:t>по согласованию);</w:t>
      </w:r>
    </w:p>
    <w:p w:rsidR="00554994" w:rsidRPr="00554994" w:rsidRDefault="00554994" w:rsidP="00554994">
      <w:pPr>
        <w:pStyle w:val="af5"/>
        <w:tabs>
          <w:tab w:val="num" w:pos="0"/>
        </w:tabs>
        <w:jc w:val="both"/>
        <w:rPr>
          <w:sz w:val="16"/>
          <w:szCs w:val="16"/>
        </w:rPr>
      </w:pPr>
      <w:r w:rsidRPr="00554994">
        <w:rPr>
          <w:sz w:val="16"/>
          <w:szCs w:val="16"/>
        </w:rPr>
        <w:t xml:space="preserve"> Смирнова Л.Н. – руководитель исполкома Островского местного отделения ВПП « Единая Россия» </w:t>
      </w:r>
      <w:proofErr w:type="gramStart"/>
      <w:r w:rsidRPr="00554994">
        <w:rPr>
          <w:sz w:val="16"/>
          <w:szCs w:val="16"/>
        </w:rPr>
        <w:t xml:space="preserve">( </w:t>
      </w:r>
      <w:proofErr w:type="gramEnd"/>
      <w:r w:rsidRPr="00554994">
        <w:rPr>
          <w:sz w:val="16"/>
          <w:szCs w:val="16"/>
        </w:rPr>
        <w:t>по согласованию);</w:t>
      </w:r>
    </w:p>
    <w:p w:rsidR="00554994" w:rsidRPr="00554994" w:rsidRDefault="00554994" w:rsidP="00554994">
      <w:pPr>
        <w:pStyle w:val="af5"/>
        <w:tabs>
          <w:tab w:val="num" w:pos="0"/>
        </w:tabs>
        <w:jc w:val="both"/>
        <w:rPr>
          <w:sz w:val="16"/>
          <w:szCs w:val="16"/>
        </w:rPr>
      </w:pPr>
      <w:r w:rsidRPr="00554994">
        <w:rPr>
          <w:sz w:val="16"/>
          <w:szCs w:val="16"/>
        </w:rPr>
        <w:t xml:space="preserve">Куликова Т.Н – председатель первичной ветеранской организации д. Ломки </w:t>
      </w:r>
      <w:proofErr w:type="gramStart"/>
      <w:r w:rsidRPr="00554994">
        <w:rPr>
          <w:sz w:val="16"/>
          <w:szCs w:val="16"/>
        </w:rPr>
        <w:t xml:space="preserve">( </w:t>
      </w:r>
      <w:proofErr w:type="gramEnd"/>
      <w:r w:rsidRPr="00554994">
        <w:rPr>
          <w:sz w:val="16"/>
          <w:szCs w:val="16"/>
        </w:rPr>
        <w:t>по согласованию)</w:t>
      </w:r>
    </w:p>
    <w:p w:rsidR="00554994" w:rsidRPr="00554994" w:rsidRDefault="00554994" w:rsidP="00554994">
      <w:pPr>
        <w:pStyle w:val="af5"/>
        <w:tabs>
          <w:tab w:val="num" w:pos="0"/>
        </w:tabs>
        <w:jc w:val="both"/>
        <w:rPr>
          <w:sz w:val="16"/>
          <w:szCs w:val="16"/>
        </w:rPr>
      </w:pPr>
      <w:r w:rsidRPr="00554994">
        <w:rPr>
          <w:sz w:val="16"/>
          <w:szCs w:val="16"/>
        </w:rPr>
        <w:t xml:space="preserve">2. </w:t>
      </w:r>
      <w:proofErr w:type="gramStart"/>
      <w:r w:rsidRPr="00554994">
        <w:rPr>
          <w:sz w:val="16"/>
          <w:szCs w:val="16"/>
        </w:rPr>
        <w:t>Контроль за</w:t>
      </w:r>
      <w:proofErr w:type="gramEnd"/>
      <w:r w:rsidRPr="00554994">
        <w:rPr>
          <w:sz w:val="16"/>
          <w:szCs w:val="16"/>
        </w:rPr>
        <w:t xml:space="preserve"> исполнением настоящего постановления возложить на заместителя </w:t>
      </w:r>
    </w:p>
    <w:p w:rsidR="00554994" w:rsidRPr="00554994" w:rsidRDefault="00554994" w:rsidP="00554994">
      <w:pPr>
        <w:pStyle w:val="af5"/>
        <w:tabs>
          <w:tab w:val="num" w:pos="0"/>
        </w:tabs>
        <w:jc w:val="both"/>
        <w:rPr>
          <w:sz w:val="16"/>
          <w:szCs w:val="16"/>
        </w:rPr>
      </w:pPr>
      <w:r w:rsidRPr="00554994">
        <w:rPr>
          <w:sz w:val="16"/>
          <w:szCs w:val="16"/>
        </w:rPr>
        <w:t xml:space="preserve"> главы  администрации Островского муниципального района </w:t>
      </w:r>
      <w:proofErr w:type="gramStart"/>
      <w:r w:rsidRPr="00554994">
        <w:rPr>
          <w:sz w:val="16"/>
          <w:szCs w:val="16"/>
        </w:rPr>
        <w:t xml:space="preserve">( </w:t>
      </w:r>
      <w:proofErr w:type="gramEnd"/>
      <w:r w:rsidRPr="00554994">
        <w:rPr>
          <w:sz w:val="16"/>
          <w:szCs w:val="16"/>
        </w:rPr>
        <w:t>Баранова О.А.).</w:t>
      </w:r>
    </w:p>
    <w:p w:rsidR="00554994" w:rsidRPr="00554994" w:rsidRDefault="00554994" w:rsidP="00554994">
      <w:pPr>
        <w:pStyle w:val="af5"/>
        <w:tabs>
          <w:tab w:val="num" w:pos="0"/>
        </w:tabs>
        <w:jc w:val="both"/>
        <w:rPr>
          <w:sz w:val="16"/>
          <w:szCs w:val="16"/>
        </w:rPr>
      </w:pPr>
      <w:r w:rsidRPr="00554994">
        <w:rPr>
          <w:sz w:val="16"/>
          <w:szCs w:val="16"/>
        </w:rPr>
        <w:t>3. Настоящее постановление опубликовать в информационном бюллетене         «Районные      новости».</w:t>
      </w:r>
    </w:p>
    <w:p w:rsidR="00554994" w:rsidRPr="00554994" w:rsidRDefault="00554994" w:rsidP="00554994">
      <w:pPr>
        <w:pStyle w:val="af5"/>
        <w:tabs>
          <w:tab w:val="num" w:pos="0"/>
        </w:tabs>
        <w:jc w:val="both"/>
        <w:rPr>
          <w:sz w:val="16"/>
          <w:szCs w:val="16"/>
        </w:rPr>
      </w:pPr>
      <w:r w:rsidRPr="00554994">
        <w:rPr>
          <w:sz w:val="16"/>
          <w:szCs w:val="16"/>
        </w:rPr>
        <w:t>4.Настоящее постановление вступает в силу со дня подписания.</w:t>
      </w:r>
    </w:p>
    <w:p w:rsidR="00554994" w:rsidRPr="00554994" w:rsidRDefault="00554994" w:rsidP="00554994">
      <w:pPr>
        <w:pStyle w:val="af5"/>
        <w:tabs>
          <w:tab w:val="num" w:pos="0"/>
        </w:tabs>
        <w:rPr>
          <w:sz w:val="16"/>
          <w:szCs w:val="16"/>
        </w:rPr>
      </w:pPr>
    </w:p>
    <w:p w:rsidR="00554994" w:rsidRPr="00554994" w:rsidRDefault="00554994" w:rsidP="00554994">
      <w:pPr>
        <w:pStyle w:val="af5"/>
        <w:tabs>
          <w:tab w:val="num" w:pos="0"/>
        </w:tabs>
        <w:rPr>
          <w:sz w:val="16"/>
          <w:szCs w:val="16"/>
        </w:rPr>
      </w:pPr>
    </w:p>
    <w:p w:rsidR="00554994" w:rsidRPr="00554994" w:rsidRDefault="00554994" w:rsidP="00554994">
      <w:pPr>
        <w:pStyle w:val="af5"/>
        <w:tabs>
          <w:tab w:val="num" w:pos="0"/>
        </w:tabs>
        <w:rPr>
          <w:sz w:val="16"/>
          <w:szCs w:val="16"/>
        </w:rPr>
      </w:pPr>
    </w:p>
    <w:p w:rsidR="00554994" w:rsidRPr="00554994" w:rsidRDefault="00554994" w:rsidP="00554994">
      <w:pPr>
        <w:tabs>
          <w:tab w:val="num" w:pos="0"/>
        </w:tabs>
        <w:rPr>
          <w:bCs/>
          <w:color w:val="333333"/>
          <w:sz w:val="16"/>
          <w:szCs w:val="16"/>
        </w:rPr>
      </w:pPr>
      <w:r w:rsidRPr="00554994">
        <w:rPr>
          <w:sz w:val="16"/>
          <w:szCs w:val="16"/>
        </w:rPr>
        <w:t xml:space="preserve">    Глава Островского муниципального района                                         Г.А. Полякова</w:t>
      </w:r>
    </w:p>
    <w:p w:rsidR="00554994" w:rsidRPr="00554994" w:rsidRDefault="00554994" w:rsidP="00554994">
      <w:pPr>
        <w:ind w:left="360"/>
        <w:jc w:val="both"/>
        <w:rPr>
          <w:bCs/>
          <w:color w:val="333333"/>
          <w:sz w:val="16"/>
          <w:szCs w:val="16"/>
        </w:rPr>
      </w:pPr>
    </w:p>
    <w:p w:rsidR="00554994" w:rsidRDefault="00554994" w:rsidP="00554994">
      <w:pPr>
        <w:pStyle w:val="a4"/>
        <w:spacing w:before="0" w:beforeAutospacing="0" w:after="0"/>
        <w:jc w:val="right"/>
        <w:rPr>
          <w:bCs/>
          <w:color w:val="333333"/>
        </w:rPr>
      </w:pPr>
    </w:p>
    <w:p w:rsidR="00554994" w:rsidRDefault="00554994" w:rsidP="00554994">
      <w:pPr>
        <w:jc w:val="center"/>
        <w:rPr>
          <w:sz w:val="16"/>
          <w:szCs w:val="16"/>
        </w:rPr>
      </w:pPr>
      <w:r w:rsidRPr="00D22306">
        <w:rPr>
          <w:sz w:val="16"/>
          <w:szCs w:val="16"/>
        </w:rPr>
        <w:t>*      *      *      *      *      *      *</w:t>
      </w:r>
    </w:p>
    <w:p w:rsidR="00554994" w:rsidRDefault="00554994" w:rsidP="00554994">
      <w:pPr>
        <w:jc w:val="center"/>
        <w:rPr>
          <w:sz w:val="16"/>
          <w:szCs w:val="16"/>
        </w:rPr>
      </w:pPr>
    </w:p>
    <w:p w:rsidR="00554994" w:rsidRDefault="00554994" w:rsidP="00554994">
      <w:pPr>
        <w:jc w:val="center"/>
        <w:rPr>
          <w:sz w:val="16"/>
          <w:szCs w:val="16"/>
        </w:rPr>
      </w:pPr>
    </w:p>
    <w:p w:rsidR="00554994" w:rsidRPr="00554994" w:rsidRDefault="00554994" w:rsidP="00554994">
      <w:pPr>
        <w:jc w:val="center"/>
        <w:rPr>
          <w:sz w:val="16"/>
          <w:szCs w:val="16"/>
        </w:rPr>
      </w:pPr>
      <w:r w:rsidRPr="00554994">
        <w:rPr>
          <w:noProof/>
          <w:sz w:val="16"/>
          <w:szCs w:val="16"/>
        </w:rPr>
        <w:drawing>
          <wp:inline distT="0" distB="0" distL="0" distR="0">
            <wp:extent cx="739775" cy="914400"/>
            <wp:effectExtent l="19050" t="0" r="3175" b="0"/>
            <wp:docPr id="4"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a:srcRect/>
                    <a:stretch>
                      <a:fillRect/>
                    </a:stretch>
                  </pic:blipFill>
                  <pic:spPr bwMode="auto">
                    <a:xfrm>
                      <a:off x="0" y="0"/>
                      <a:ext cx="739775" cy="914400"/>
                    </a:xfrm>
                    <a:prstGeom prst="rect">
                      <a:avLst/>
                    </a:prstGeom>
                    <a:solidFill>
                      <a:srgbClr val="FFFFFF"/>
                    </a:solidFill>
                    <a:ln w="9525">
                      <a:noFill/>
                      <a:miter lim="800000"/>
                      <a:headEnd/>
                      <a:tailEnd/>
                    </a:ln>
                  </pic:spPr>
                </pic:pic>
              </a:graphicData>
            </a:graphic>
          </wp:inline>
        </w:drawing>
      </w:r>
    </w:p>
    <w:p w:rsidR="00554994" w:rsidRPr="00554994" w:rsidRDefault="00554994" w:rsidP="00554994">
      <w:pPr>
        <w:pStyle w:val="af5"/>
        <w:jc w:val="center"/>
        <w:rPr>
          <w:sz w:val="16"/>
          <w:szCs w:val="16"/>
        </w:rPr>
      </w:pPr>
      <w:r w:rsidRPr="00554994">
        <w:rPr>
          <w:sz w:val="16"/>
          <w:szCs w:val="16"/>
        </w:rPr>
        <w:t>ПОСТАНОВЛЕНИЕ</w:t>
      </w:r>
    </w:p>
    <w:p w:rsidR="00554994" w:rsidRPr="00554994" w:rsidRDefault="00554994" w:rsidP="00554994">
      <w:pPr>
        <w:pStyle w:val="af5"/>
        <w:jc w:val="center"/>
        <w:rPr>
          <w:sz w:val="16"/>
          <w:szCs w:val="16"/>
        </w:rPr>
      </w:pPr>
    </w:p>
    <w:p w:rsidR="00554994" w:rsidRPr="00554994" w:rsidRDefault="00554994" w:rsidP="00554994">
      <w:pPr>
        <w:pStyle w:val="af5"/>
        <w:jc w:val="center"/>
        <w:rPr>
          <w:sz w:val="16"/>
          <w:szCs w:val="16"/>
        </w:rPr>
      </w:pPr>
      <w:r w:rsidRPr="00554994">
        <w:rPr>
          <w:sz w:val="16"/>
          <w:szCs w:val="16"/>
        </w:rPr>
        <w:t>АДМИНИСТРАЦИЯ ОСТРОВСКОГО МУНИЦИПАЛЬНОГО РАЙОНА</w:t>
      </w:r>
    </w:p>
    <w:p w:rsidR="00554994" w:rsidRPr="00554994" w:rsidRDefault="00554994" w:rsidP="00554994">
      <w:pPr>
        <w:pStyle w:val="af5"/>
        <w:jc w:val="center"/>
        <w:rPr>
          <w:sz w:val="16"/>
          <w:szCs w:val="16"/>
        </w:rPr>
      </w:pPr>
      <w:r w:rsidRPr="00554994">
        <w:rPr>
          <w:sz w:val="16"/>
          <w:szCs w:val="16"/>
        </w:rPr>
        <w:t>КОСТРОМСКОЙ ОБЛАСТИ</w:t>
      </w:r>
    </w:p>
    <w:p w:rsidR="00554994" w:rsidRPr="00554994" w:rsidRDefault="00554994" w:rsidP="00554994">
      <w:pPr>
        <w:pStyle w:val="af5"/>
        <w:rPr>
          <w:sz w:val="16"/>
          <w:szCs w:val="16"/>
        </w:rPr>
      </w:pPr>
    </w:p>
    <w:p w:rsidR="00554994" w:rsidRPr="00554994" w:rsidRDefault="00554994" w:rsidP="00554994">
      <w:pPr>
        <w:pStyle w:val="af5"/>
        <w:ind w:left="-567"/>
        <w:rPr>
          <w:sz w:val="16"/>
          <w:szCs w:val="16"/>
        </w:rPr>
      </w:pPr>
      <w:r w:rsidRPr="00554994">
        <w:rPr>
          <w:sz w:val="16"/>
          <w:szCs w:val="16"/>
        </w:rPr>
        <w:t xml:space="preserve">от «_ 11__»____09_____ 2018года      №__583___                                                       </w:t>
      </w:r>
    </w:p>
    <w:p w:rsidR="00554994" w:rsidRPr="00554994" w:rsidRDefault="00554994" w:rsidP="00554994">
      <w:pPr>
        <w:pStyle w:val="af5"/>
        <w:ind w:left="-567"/>
        <w:jc w:val="both"/>
        <w:rPr>
          <w:sz w:val="16"/>
          <w:szCs w:val="16"/>
        </w:rPr>
      </w:pPr>
    </w:p>
    <w:p w:rsidR="00554994" w:rsidRPr="00554994" w:rsidRDefault="00554994" w:rsidP="00554994">
      <w:pPr>
        <w:pStyle w:val="af5"/>
        <w:ind w:left="-567"/>
        <w:jc w:val="both"/>
        <w:rPr>
          <w:sz w:val="16"/>
          <w:szCs w:val="16"/>
        </w:rPr>
      </w:pPr>
      <w:r w:rsidRPr="00554994">
        <w:rPr>
          <w:sz w:val="16"/>
          <w:szCs w:val="16"/>
        </w:rPr>
        <w:t xml:space="preserve">О внесении изменений в постановление </w:t>
      </w:r>
    </w:p>
    <w:p w:rsidR="00554994" w:rsidRPr="00554994" w:rsidRDefault="00554994" w:rsidP="00554994">
      <w:pPr>
        <w:pStyle w:val="af5"/>
        <w:ind w:left="-567"/>
        <w:jc w:val="both"/>
        <w:rPr>
          <w:sz w:val="16"/>
          <w:szCs w:val="16"/>
        </w:rPr>
      </w:pPr>
      <w:r w:rsidRPr="00554994">
        <w:rPr>
          <w:sz w:val="16"/>
          <w:szCs w:val="16"/>
        </w:rPr>
        <w:t>администрации Островского муниципального</w:t>
      </w:r>
    </w:p>
    <w:p w:rsidR="00554994" w:rsidRPr="00554994" w:rsidRDefault="00554994" w:rsidP="00554994">
      <w:pPr>
        <w:pStyle w:val="af5"/>
        <w:ind w:left="-567"/>
        <w:jc w:val="both"/>
        <w:rPr>
          <w:sz w:val="16"/>
          <w:szCs w:val="16"/>
        </w:rPr>
      </w:pPr>
      <w:r w:rsidRPr="00554994">
        <w:rPr>
          <w:sz w:val="16"/>
          <w:szCs w:val="16"/>
        </w:rPr>
        <w:t xml:space="preserve"> района  от  06  августа 2018года   №489 «О комиссии </w:t>
      </w:r>
    </w:p>
    <w:p w:rsidR="00554994" w:rsidRPr="00554994" w:rsidRDefault="00554994" w:rsidP="00554994">
      <w:pPr>
        <w:pStyle w:val="af5"/>
        <w:ind w:left="-567"/>
        <w:jc w:val="both"/>
        <w:rPr>
          <w:sz w:val="16"/>
          <w:szCs w:val="16"/>
        </w:rPr>
      </w:pPr>
      <w:r w:rsidRPr="00554994">
        <w:rPr>
          <w:sz w:val="16"/>
          <w:szCs w:val="16"/>
        </w:rPr>
        <w:t>по делам несовершеннолетних и защите их прав</w:t>
      </w:r>
    </w:p>
    <w:p w:rsidR="00554994" w:rsidRPr="00554994" w:rsidRDefault="00554994" w:rsidP="00554994">
      <w:pPr>
        <w:pStyle w:val="af5"/>
        <w:ind w:left="-567"/>
        <w:jc w:val="both"/>
        <w:rPr>
          <w:sz w:val="16"/>
          <w:szCs w:val="16"/>
        </w:rPr>
      </w:pPr>
      <w:r w:rsidRPr="00554994">
        <w:rPr>
          <w:sz w:val="16"/>
          <w:szCs w:val="16"/>
        </w:rPr>
        <w:t xml:space="preserve">Островского муниципального района» (с </w:t>
      </w:r>
      <w:proofErr w:type="spellStart"/>
      <w:r w:rsidRPr="00554994">
        <w:rPr>
          <w:sz w:val="16"/>
          <w:szCs w:val="16"/>
        </w:rPr>
        <w:t>изм</w:t>
      </w:r>
      <w:proofErr w:type="spellEnd"/>
      <w:r w:rsidRPr="00554994">
        <w:rPr>
          <w:sz w:val="16"/>
          <w:szCs w:val="16"/>
        </w:rPr>
        <w:t>. от 24.08.2018г. № 524)</w:t>
      </w:r>
    </w:p>
    <w:p w:rsidR="00554994" w:rsidRDefault="00554994" w:rsidP="00554994">
      <w:pPr>
        <w:pStyle w:val="a4"/>
        <w:spacing w:beforeAutospacing="0" w:after="0"/>
        <w:ind w:left="-567"/>
        <w:jc w:val="both"/>
        <w:rPr>
          <w:sz w:val="16"/>
          <w:szCs w:val="16"/>
        </w:rPr>
      </w:pPr>
      <w:proofErr w:type="gramStart"/>
      <w:r w:rsidRPr="00554994">
        <w:rPr>
          <w:sz w:val="16"/>
          <w:szCs w:val="16"/>
        </w:rPr>
        <w:t>В целях правового регулирования отношений, возникающих в связи с деятельностью учреждений системы профилактики безнадзорности и правонарушений несовершеннолетних, в связи с кадровыми изменениями в Островском муниципальном районе, во исполнение требования Закона Костромской области от 19 декабря 2005 года № 349-ЗКО «О комиссиях по делам несовершеннолетних и защите их прав в Костромской области», в соответствии с Федеральным законом от 06.10.2003г. №131-ФЗ «Об</w:t>
      </w:r>
      <w:proofErr w:type="gramEnd"/>
      <w:r w:rsidRPr="00554994">
        <w:rPr>
          <w:sz w:val="16"/>
          <w:szCs w:val="16"/>
        </w:rPr>
        <w:t xml:space="preserve"> общих </w:t>
      </w:r>
      <w:proofErr w:type="gramStart"/>
      <w:r w:rsidRPr="00554994">
        <w:rPr>
          <w:sz w:val="16"/>
          <w:szCs w:val="16"/>
        </w:rPr>
        <w:t>принципах</w:t>
      </w:r>
      <w:proofErr w:type="gramEnd"/>
      <w:r w:rsidRPr="00554994">
        <w:rPr>
          <w:sz w:val="16"/>
          <w:szCs w:val="16"/>
        </w:rPr>
        <w:t xml:space="preserve"> организации и местного самоуправления в РФ» и на основании Устава муниципального образования Островский муниципальный район, администрация Островского муниципального района Костромской области</w:t>
      </w:r>
    </w:p>
    <w:p w:rsidR="00554994" w:rsidRDefault="00554994" w:rsidP="00554994">
      <w:pPr>
        <w:pStyle w:val="a4"/>
        <w:spacing w:after="0"/>
        <w:jc w:val="center"/>
        <w:rPr>
          <w:sz w:val="16"/>
          <w:szCs w:val="16"/>
        </w:rPr>
      </w:pPr>
      <w:r w:rsidRPr="00554994">
        <w:rPr>
          <w:sz w:val="16"/>
          <w:szCs w:val="16"/>
        </w:rPr>
        <w:t>ПОСТАНОВЛЯЕТ:</w:t>
      </w:r>
    </w:p>
    <w:p w:rsidR="00554994" w:rsidRPr="00554994" w:rsidRDefault="00554994" w:rsidP="00554994">
      <w:pPr>
        <w:pStyle w:val="a4"/>
        <w:spacing w:after="0"/>
        <w:jc w:val="center"/>
        <w:rPr>
          <w:sz w:val="16"/>
          <w:szCs w:val="16"/>
        </w:rPr>
      </w:pPr>
    </w:p>
    <w:p w:rsidR="00554994" w:rsidRPr="00554994" w:rsidRDefault="00554994" w:rsidP="00554994">
      <w:pPr>
        <w:pStyle w:val="af5"/>
        <w:ind w:left="-567"/>
        <w:jc w:val="both"/>
        <w:rPr>
          <w:sz w:val="16"/>
          <w:szCs w:val="16"/>
        </w:rPr>
      </w:pPr>
      <w:r w:rsidRPr="00554994">
        <w:rPr>
          <w:sz w:val="16"/>
          <w:szCs w:val="16"/>
        </w:rPr>
        <w:t xml:space="preserve">1.Внести следующие изменения в постановление администрации Островского муниципального района  Костромской области  от  06  августа 2018года   № 489  «О комиссии по делам несовершеннолетних и защите их прав Островского муниципального района» (с </w:t>
      </w:r>
      <w:proofErr w:type="spellStart"/>
      <w:r w:rsidRPr="00554994">
        <w:rPr>
          <w:sz w:val="16"/>
          <w:szCs w:val="16"/>
        </w:rPr>
        <w:t>изм</w:t>
      </w:r>
      <w:proofErr w:type="spellEnd"/>
      <w:r w:rsidRPr="00554994">
        <w:rPr>
          <w:sz w:val="16"/>
          <w:szCs w:val="16"/>
        </w:rPr>
        <w:t>. от 24.08.2018г. № 524): (Далее постановление);</w:t>
      </w:r>
    </w:p>
    <w:p w:rsidR="00554994" w:rsidRPr="00554994" w:rsidRDefault="00554994" w:rsidP="00554994">
      <w:pPr>
        <w:pStyle w:val="af5"/>
        <w:ind w:left="-567"/>
        <w:jc w:val="both"/>
        <w:rPr>
          <w:sz w:val="16"/>
          <w:szCs w:val="16"/>
        </w:rPr>
      </w:pPr>
      <w:r w:rsidRPr="00554994">
        <w:rPr>
          <w:sz w:val="16"/>
          <w:szCs w:val="16"/>
        </w:rPr>
        <w:t>1.1. В пункте 1 постановления слова «</w:t>
      </w:r>
      <w:proofErr w:type="spellStart"/>
      <w:r w:rsidRPr="00554994">
        <w:rPr>
          <w:sz w:val="16"/>
          <w:szCs w:val="16"/>
        </w:rPr>
        <w:t>Барышев</w:t>
      </w:r>
      <w:proofErr w:type="spellEnd"/>
      <w:r w:rsidRPr="00554994">
        <w:rPr>
          <w:sz w:val="16"/>
          <w:szCs w:val="16"/>
        </w:rPr>
        <w:t xml:space="preserve"> Александр Владимирович - заместитель начальника МО МВД России «Островский» следует читать «Груздев Алексей Владимирович -  ВРИО заместителя начальника МО МВД России «Островский» (по согласованию);</w:t>
      </w:r>
    </w:p>
    <w:p w:rsidR="00554994" w:rsidRPr="00554994" w:rsidRDefault="00554994" w:rsidP="00554994">
      <w:pPr>
        <w:pStyle w:val="af5"/>
        <w:ind w:left="-567"/>
        <w:jc w:val="both"/>
        <w:rPr>
          <w:sz w:val="16"/>
          <w:szCs w:val="16"/>
        </w:rPr>
      </w:pPr>
      <w:r w:rsidRPr="00554994">
        <w:rPr>
          <w:sz w:val="16"/>
          <w:szCs w:val="16"/>
        </w:rPr>
        <w:t>2.  Настоящее постановление вступает в силу с момента подписания;</w:t>
      </w:r>
    </w:p>
    <w:p w:rsidR="00554994" w:rsidRPr="00554994" w:rsidRDefault="00554994" w:rsidP="00554994">
      <w:pPr>
        <w:pStyle w:val="af5"/>
        <w:ind w:left="-567"/>
        <w:jc w:val="both"/>
        <w:rPr>
          <w:sz w:val="16"/>
          <w:szCs w:val="16"/>
        </w:rPr>
      </w:pPr>
      <w:r w:rsidRPr="00554994">
        <w:rPr>
          <w:sz w:val="16"/>
          <w:szCs w:val="16"/>
        </w:rPr>
        <w:t>3. Настоящее постановление подлежит опубликованию в информационном бюллетене</w:t>
      </w:r>
    </w:p>
    <w:p w:rsidR="00554994" w:rsidRPr="00554994" w:rsidRDefault="00554994" w:rsidP="00554994">
      <w:pPr>
        <w:pStyle w:val="af5"/>
        <w:ind w:left="-567"/>
        <w:jc w:val="both"/>
        <w:rPr>
          <w:sz w:val="16"/>
          <w:szCs w:val="16"/>
        </w:rPr>
      </w:pPr>
      <w:r w:rsidRPr="00554994">
        <w:rPr>
          <w:sz w:val="16"/>
          <w:szCs w:val="16"/>
        </w:rPr>
        <w:t xml:space="preserve"> « Районные новости ».</w:t>
      </w:r>
    </w:p>
    <w:p w:rsidR="00554994" w:rsidRPr="00554994" w:rsidRDefault="00554994" w:rsidP="00554994">
      <w:pPr>
        <w:pStyle w:val="a4"/>
        <w:spacing w:beforeAutospacing="0" w:after="0"/>
        <w:ind w:left="-567"/>
        <w:rPr>
          <w:sz w:val="16"/>
          <w:szCs w:val="16"/>
        </w:rPr>
      </w:pPr>
    </w:p>
    <w:p w:rsidR="00554994" w:rsidRPr="00554994" w:rsidRDefault="00554994" w:rsidP="00554994">
      <w:pPr>
        <w:pStyle w:val="a4"/>
        <w:spacing w:beforeAutospacing="0" w:after="0"/>
        <w:ind w:left="-567"/>
        <w:rPr>
          <w:sz w:val="16"/>
          <w:szCs w:val="16"/>
        </w:rPr>
      </w:pPr>
      <w:r w:rsidRPr="00554994">
        <w:rPr>
          <w:sz w:val="16"/>
          <w:szCs w:val="16"/>
        </w:rPr>
        <w:t xml:space="preserve">Глава администрации </w:t>
      </w:r>
    </w:p>
    <w:p w:rsidR="00554994" w:rsidRPr="00554994" w:rsidRDefault="00554994" w:rsidP="00554994">
      <w:pPr>
        <w:pStyle w:val="a4"/>
        <w:spacing w:beforeAutospacing="0" w:after="0"/>
        <w:ind w:left="-567"/>
        <w:rPr>
          <w:sz w:val="16"/>
          <w:szCs w:val="16"/>
        </w:rPr>
      </w:pPr>
      <w:r w:rsidRPr="00554994">
        <w:rPr>
          <w:sz w:val="16"/>
          <w:szCs w:val="16"/>
        </w:rPr>
        <w:lastRenderedPageBreak/>
        <w:t>Островского муниципального района                                                                          Г.А. Полякова</w:t>
      </w:r>
    </w:p>
    <w:p w:rsidR="00554994" w:rsidRPr="00554994" w:rsidRDefault="00554994" w:rsidP="00554994">
      <w:pPr>
        <w:pStyle w:val="af5"/>
        <w:jc w:val="both"/>
        <w:rPr>
          <w:sz w:val="16"/>
          <w:szCs w:val="16"/>
        </w:rPr>
      </w:pPr>
      <w:r w:rsidRPr="00554994">
        <w:rPr>
          <w:sz w:val="16"/>
          <w:szCs w:val="16"/>
        </w:rPr>
        <w:t xml:space="preserve"> </w:t>
      </w:r>
    </w:p>
    <w:p w:rsidR="00554994" w:rsidRPr="00554994" w:rsidRDefault="00554994" w:rsidP="00554994">
      <w:pPr>
        <w:rPr>
          <w:sz w:val="16"/>
          <w:szCs w:val="16"/>
        </w:rPr>
      </w:pPr>
    </w:p>
    <w:p w:rsidR="00554994" w:rsidRPr="00554994" w:rsidRDefault="00554994" w:rsidP="00554994">
      <w:pPr>
        <w:rPr>
          <w:sz w:val="16"/>
          <w:szCs w:val="16"/>
        </w:rPr>
      </w:pPr>
      <w:r w:rsidRPr="00554994">
        <w:rPr>
          <w:sz w:val="16"/>
          <w:szCs w:val="16"/>
        </w:rPr>
        <w:t xml:space="preserve"> </w:t>
      </w:r>
    </w:p>
    <w:p w:rsidR="00554994" w:rsidRDefault="00554994" w:rsidP="00554994">
      <w:pPr>
        <w:jc w:val="center"/>
        <w:rPr>
          <w:sz w:val="16"/>
          <w:szCs w:val="16"/>
        </w:rPr>
      </w:pPr>
      <w:r w:rsidRPr="00D22306">
        <w:rPr>
          <w:sz w:val="16"/>
          <w:szCs w:val="16"/>
        </w:rPr>
        <w:t>*      *      *      *      *      *      *</w:t>
      </w:r>
    </w:p>
    <w:p w:rsidR="00554994" w:rsidRDefault="00554994" w:rsidP="00554994">
      <w:pPr>
        <w:jc w:val="center"/>
        <w:rPr>
          <w:sz w:val="16"/>
          <w:szCs w:val="16"/>
        </w:rPr>
      </w:pPr>
    </w:p>
    <w:p w:rsidR="00554994" w:rsidRDefault="00554994" w:rsidP="00554994">
      <w:pPr>
        <w:jc w:val="center"/>
        <w:rPr>
          <w:sz w:val="16"/>
          <w:szCs w:val="16"/>
        </w:rPr>
      </w:pPr>
    </w:p>
    <w:p w:rsidR="00554994" w:rsidRPr="00554994" w:rsidRDefault="00554994" w:rsidP="00554994">
      <w:pPr>
        <w:jc w:val="center"/>
        <w:rPr>
          <w:sz w:val="16"/>
          <w:szCs w:val="16"/>
        </w:rPr>
      </w:pPr>
      <w:r w:rsidRPr="00554994">
        <w:rPr>
          <w:noProof/>
          <w:sz w:val="16"/>
          <w:szCs w:val="16"/>
        </w:rPr>
        <w:drawing>
          <wp:inline distT="0" distB="0" distL="0" distR="0">
            <wp:extent cx="742950" cy="914400"/>
            <wp:effectExtent l="19050" t="0" r="0" b="0"/>
            <wp:docPr id="8"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9"/>
                    <a:srcRect/>
                    <a:stretch>
                      <a:fillRect/>
                    </a:stretch>
                  </pic:blipFill>
                  <pic:spPr bwMode="auto">
                    <a:xfrm>
                      <a:off x="0" y="0"/>
                      <a:ext cx="742950" cy="914400"/>
                    </a:xfrm>
                    <a:prstGeom prst="rect">
                      <a:avLst/>
                    </a:prstGeom>
                    <a:noFill/>
                    <a:ln w="9525">
                      <a:noFill/>
                      <a:miter lim="800000"/>
                      <a:headEnd/>
                      <a:tailEnd/>
                    </a:ln>
                  </pic:spPr>
                </pic:pic>
              </a:graphicData>
            </a:graphic>
          </wp:inline>
        </w:drawing>
      </w:r>
    </w:p>
    <w:p w:rsidR="00554994" w:rsidRPr="00554994" w:rsidRDefault="00554994" w:rsidP="00554994">
      <w:pPr>
        <w:ind w:firstLine="142"/>
        <w:jc w:val="center"/>
        <w:rPr>
          <w:b/>
          <w:sz w:val="16"/>
          <w:szCs w:val="16"/>
        </w:rPr>
      </w:pPr>
    </w:p>
    <w:p w:rsidR="00554994" w:rsidRPr="00554994" w:rsidRDefault="00554994" w:rsidP="00554994">
      <w:pPr>
        <w:ind w:firstLine="142"/>
        <w:jc w:val="center"/>
        <w:rPr>
          <w:sz w:val="16"/>
          <w:szCs w:val="16"/>
        </w:rPr>
      </w:pPr>
      <w:proofErr w:type="gramStart"/>
      <w:r w:rsidRPr="00554994">
        <w:rPr>
          <w:sz w:val="16"/>
          <w:szCs w:val="16"/>
        </w:rPr>
        <w:t>П</w:t>
      </w:r>
      <w:proofErr w:type="gramEnd"/>
      <w:r w:rsidRPr="00554994">
        <w:rPr>
          <w:sz w:val="16"/>
          <w:szCs w:val="16"/>
        </w:rPr>
        <w:t xml:space="preserve"> О С Т А Н О В Л Е Н И Е</w:t>
      </w:r>
    </w:p>
    <w:p w:rsidR="00554994" w:rsidRPr="00554994" w:rsidRDefault="00554994" w:rsidP="00554994">
      <w:pPr>
        <w:ind w:firstLine="142"/>
        <w:rPr>
          <w:b/>
          <w:sz w:val="16"/>
          <w:szCs w:val="16"/>
        </w:rPr>
      </w:pPr>
    </w:p>
    <w:p w:rsidR="00554994" w:rsidRPr="00554994" w:rsidRDefault="00554994" w:rsidP="00554994">
      <w:pPr>
        <w:ind w:firstLine="142"/>
        <w:jc w:val="center"/>
        <w:rPr>
          <w:sz w:val="16"/>
          <w:szCs w:val="16"/>
        </w:rPr>
      </w:pPr>
      <w:r w:rsidRPr="00554994">
        <w:rPr>
          <w:sz w:val="16"/>
          <w:szCs w:val="16"/>
        </w:rPr>
        <w:t>АДМИНИСТРАЦИИ ОСТРОВСКОГО  МУНИЦИПАЛЬНОГО РАЙОНА</w:t>
      </w:r>
    </w:p>
    <w:p w:rsidR="00554994" w:rsidRPr="00554994" w:rsidRDefault="00554994" w:rsidP="00554994">
      <w:pPr>
        <w:ind w:firstLine="142"/>
        <w:rPr>
          <w:sz w:val="16"/>
          <w:szCs w:val="16"/>
        </w:rPr>
      </w:pPr>
      <w:r w:rsidRPr="00554994">
        <w:rPr>
          <w:sz w:val="16"/>
          <w:szCs w:val="16"/>
        </w:rPr>
        <w:t xml:space="preserve">                                                    КОСТРОМСКОЙ ОБЛАСТИ</w:t>
      </w:r>
    </w:p>
    <w:p w:rsidR="00554994" w:rsidRPr="00554994" w:rsidRDefault="00554994" w:rsidP="00554994">
      <w:pPr>
        <w:rPr>
          <w:b/>
          <w:sz w:val="16"/>
          <w:szCs w:val="16"/>
        </w:rPr>
      </w:pPr>
    </w:p>
    <w:p w:rsidR="00554994" w:rsidRPr="00554994" w:rsidRDefault="00554994" w:rsidP="00554994">
      <w:pPr>
        <w:ind w:firstLine="142"/>
        <w:jc w:val="center"/>
        <w:rPr>
          <w:sz w:val="16"/>
          <w:szCs w:val="16"/>
        </w:rPr>
      </w:pPr>
    </w:p>
    <w:p w:rsidR="00554994" w:rsidRPr="00554994" w:rsidRDefault="00554994" w:rsidP="00554994">
      <w:pPr>
        <w:ind w:firstLine="142"/>
        <w:jc w:val="both"/>
        <w:rPr>
          <w:sz w:val="16"/>
          <w:szCs w:val="16"/>
        </w:rPr>
      </w:pPr>
      <w:r w:rsidRPr="00554994">
        <w:rPr>
          <w:sz w:val="16"/>
          <w:szCs w:val="16"/>
        </w:rPr>
        <w:t>от «11»__</w:t>
      </w:r>
      <w:r w:rsidRPr="00554994">
        <w:rPr>
          <w:sz w:val="16"/>
          <w:szCs w:val="16"/>
          <w:u w:val="single"/>
        </w:rPr>
        <w:t xml:space="preserve">  09   </w:t>
      </w:r>
      <w:r w:rsidRPr="00554994">
        <w:rPr>
          <w:sz w:val="16"/>
          <w:szCs w:val="16"/>
        </w:rPr>
        <w:t xml:space="preserve">___ 2018 г.          № 586                                           п. </w:t>
      </w:r>
      <w:proofErr w:type="gramStart"/>
      <w:r w:rsidRPr="00554994">
        <w:rPr>
          <w:sz w:val="16"/>
          <w:szCs w:val="16"/>
        </w:rPr>
        <w:t>Островское</w:t>
      </w:r>
      <w:proofErr w:type="gramEnd"/>
    </w:p>
    <w:p w:rsidR="00554994" w:rsidRPr="00554994" w:rsidRDefault="00554994" w:rsidP="00554994">
      <w:pPr>
        <w:ind w:firstLine="142"/>
        <w:jc w:val="both"/>
        <w:rPr>
          <w:sz w:val="16"/>
          <w:szCs w:val="16"/>
        </w:rPr>
      </w:pPr>
    </w:p>
    <w:p w:rsidR="00554994" w:rsidRPr="00554994" w:rsidRDefault="00554994" w:rsidP="00554994">
      <w:pPr>
        <w:ind w:firstLine="142"/>
        <w:rPr>
          <w:sz w:val="16"/>
          <w:szCs w:val="16"/>
        </w:rPr>
      </w:pPr>
    </w:p>
    <w:p w:rsidR="00554994" w:rsidRPr="00554994" w:rsidRDefault="00554994" w:rsidP="00554994">
      <w:pPr>
        <w:ind w:firstLine="142"/>
        <w:jc w:val="both"/>
        <w:rPr>
          <w:sz w:val="16"/>
          <w:szCs w:val="16"/>
        </w:rPr>
      </w:pPr>
      <w:r w:rsidRPr="00554994">
        <w:rPr>
          <w:sz w:val="16"/>
          <w:szCs w:val="16"/>
        </w:rPr>
        <w:t>О составе рабочей группы по выявлению владельцев</w:t>
      </w:r>
    </w:p>
    <w:p w:rsidR="00554994" w:rsidRPr="00554994" w:rsidRDefault="00554994" w:rsidP="00554994">
      <w:pPr>
        <w:ind w:firstLine="142"/>
        <w:jc w:val="both"/>
        <w:rPr>
          <w:sz w:val="16"/>
          <w:szCs w:val="16"/>
        </w:rPr>
      </w:pPr>
      <w:r w:rsidRPr="00554994">
        <w:rPr>
          <w:sz w:val="16"/>
          <w:szCs w:val="16"/>
        </w:rPr>
        <w:t xml:space="preserve">объектов индивидуального жилищного строительства, </w:t>
      </w:r>
    </w:p>
    <w:p w:rsidR="00554994" w:rsidRPr="00554994" w:rsidRDefault="00554994" w:rsidP="00554994">
      <w:pPr>
        <w:ind w:firstLine="142"/>
        <w:jc w:val="both"/>
        <w:rPr>
          <w:sz w:val="16"/>
          <w:szCs w:val="16"/>
        </w:rPr>
      </w:pPr>
      <w:proofErr w:type="gramStart"/>
      <w:r w:rsidRPr="00554994">
        <w:rPr>
          <w:sz w:val="16"/>
          <w:szCs w:val="16"/>
        </w:rPr>
        <w:t>эксплуатирующих</w:t>
      </w:r>
      <w:proofErr w:type="gramEnd"/>
      <w:r w:rsidRPr="00554994">
        <w:rPr>
          <w:sz w:val="16"/>
          <w:szCs w:val="16"/>
        </w:rPr>
        <w:t xml:space="preserve"> данные объекты без регистрации</w:t>
      </w:r>
    </w:p>
    <w:p w:rsidR="00554994" w:rsidRPr="00554994" w:rsidRDefault="00554994" w:rsidP="00554994">
      <w:pPr>
        <w:ind w:firstLine="142"/>
        <w:jc w:val="both"/>
        <w:rPr>
          <w:sz w:val="16"/>
          <w:szCs w:val="16"/>
        </w:rPr>
      </w:pPr>
      <w:r w:rsidRPr="00554994">
        <w:rPr>
          <w:sz w:val="16"/>
          <w:szCs w:val="16"/>
        </w:rPr>
        <w:t>права собственности на объекты недвижимости,</w:t>
      </w:r>
    </w:p>
    <w:p w:rsidR="00554994" w:rsidRPr="00554994" w:rsidRDefault="00554994" w:rsidP="00554994">
      <w:pPr>
        <w:ind w:firstLine="142"/>
        <w:jc w:val="both"/>
        <w:rPr>
          <w:sz w:val="16"/>
          <w:szCs w:val="16"/>
        </w:rPr>
      </w:pPr>
      <w:proofErr w:type="gramStart"/>
      <w:r w:rsidRPr="00554994">
        <w:rPr>
          <w:sz w:val="16"/>
          <w:szCs w:val="16"/>
        </w:rPr>
        <w:t>расположенных</w:t>
      </w:r>
      <w:proofErr w:type="gramEnd"/>
      <w:r w:rsidRPr="00554994">
        <w:rPr>
          <w:sz w:val="16"/>
          <w:szCs w:val="16"/>
        </w:rPr>
        <w:t xml:space="preserve"> на территории Островского </w:t>
      </w:r>
    </w:p>
    <w:p w:rsidR="00554994" w:rsidRPr="00554994" w:rsidRDefault="00554994" w:rsidP="00554994">
      <w:pPr>
        <w:ind w:firstLine="142"/>
        <w:jc w:val="both"/>
        <w:rPr>
          <w:sz w:val="16"/>
          <w:szCs w:val="16"/>
        </w:rPr>
      </w:pPr>
      <w:r w:rsidRPr="00554994">
        <w:rPr>
          <w:sz w:val="16"/>
          <w:szCs w:val="16"/>
        </w:rPr>
        <w:t>муниципального района.</w:t>
      </w:r>
    </w:p>
    <w:p w:rsidR="00554994" w:rsidRPr="00554994" w:rsidRDefault="00554994" w:rsidP="00554994">
      <w:pPr>
        <w:ind w:firstLine="142"/>
        <w:jc w:val="both"/>
        <w:rPr>
          <w:sz w:val="16"/>
          <w:szCs w:val="16"/>
        </w:rPr>
      </w:pPr>
    </w:p>
    <w:p w:rsidR="00554994" w:rsidRPr="00554994" w:rsidRDefault="00554994" w:rsidP="00554994">
      <w:pPr>
        <w:ind w:firstLine="142"/>
        <w:jc w:val="both"/>
        <w:rPr>
          <w:sz w:val="16"/>
          <w:szCs w:val="16"/>
        </w:rPr>
      </w:pPr>
    </w:p>
    <w:p w:rsidR="00554994" w:rsidRPr="00554994" w:rsidRDefault="00554994" w:rsidP="00554994">
      <w:pPr>
        <w:ind w:firstLine="142"/>
        <w:jc w:val="both"/>
        <w:rPr>
          <w:sz w:val="16"/>
          <w:szCs w:val="16"/>
        </w:rPr>
      </w:pPr>
      <w:r w:rsidRPr="00554994">
        <w:rPr>
          <w:sz w:val="16"/>
          <w:szCs w:val="16"/>
        </w:rPr>
        <w:t xml:space="preserve">      </w:t>
      </w:r>
      <w:proofErr w:type="gramStart"/>
      <w:r w:rsidRPr="00554994">
        <w:rPr>
          <w:sz w:val="16"/>
          <w:szCs w:val="16"/>
        </w:rPr>
        <w:t>Во</w:t>
      </w:r>
      <w:proofErr w:type="gramEnd"/>
      <w:r w:rsidRPr="00554994">
        <w:rPr>
          <w:sz w:val="16"/>
          <w:szCs w:val="16"/>
        </w:rPr>
        <w:t xml:space="preserve"> исполнения поручения губернатора Костромской области </w:t>
      </w:r>
      <w:proofErr w:type="spellStart"/>
      <w:r w:rsidRPr="00554994">
        <w:rPr>
          <w:sz w:val="16"/>
          <w:szCs w:val="16"/>
        </w:rPr>
        <w:t>С.К.Ситникова</w:t>
      </w:r>
      <w:proofErr w:type="spellEnd"/>
      <w:r w:rsidRPr="00554994">
        <w:rPr>
          <w:sz w:val="16"/>
          <w:szCs w:val="16"/>
        </w:rPr>
        <w:t xml:space="preserve"> (протокол еженедельного совещания при губернаторе Костромской области от 20 августа 2018 года № СС-0-32пр), в целях обеспечения дополнительных поступлений основных резервных источников доходной части местного бюджета по налогу на имущество,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554994" w:rsidRPr="00554994" w:rsidRDefault="00554994" w:rsidP="00554994">
      <w:pPr>
        <w:ind w:firstLine="142"/>
        <w:jc w:val="both"/>
        <w:rPr>
          <w:sz w:val="16"/>
          <w:szCs w:val="16"/>
        </w:rPr>
      </w:pPr>
      <w:r w:rsidRPr="00554994">
        <w:rPr>
          <w:sz w:val="16"/>
          <w:szCs w:val="16"/>
        </w:rPr>
        <w:t xml:space="preserve">          1. Создать рабочую группу по выявлению владельцев объектов индивидуального жилищного строительства, эксплуатирующих данные объекты без регистрации права собственности на объекты недвижимости, расположенных на территории Островского муниципального района.</w:t>
      </w:r>
    </w:p>
    <w:p w:rsidR="00554994" w:rsidRPr="00554994" w:rsidRDefault="00554994" w:rsidP="00554994">
      <w:pPr>
        <w:ind w:firstLine="142"/>
        <w:jc w:val="both"/>
        <w:rPr>
          <w:sz w:val="16"/>
          <w:szCs w:val="16"/>
        </w:rPr>
      </w:pPr>
      <w:r w:rsidRPr="00554994">
        <w:rPr>
          <w:sz w:val="16"/>
          <w:szCs w:val="16"/>
        </w:rPr>
        <w:t xml:space="preserve">          2. Утвердить Положение о рабочей группе по выявлению владельцев объектов индивидуального жилищного строительства, эксплуатирующих данные объекты без регистрации права собственности на объекты недвижимости, расположенных на территории Островского муниципального района. (Приложение 1).</w:t>
      </w:r>
    </w:p>
    <w:p w:rsidR="00554994" w:rsidRPr="00554994" w:rsidRDefault="00554994" w:rsidP="00554994">
      <w:pPr>
        <w:ind w:firstLine="142"/>
        <w:jc w:val="both"/>
        <w:rPr>
          <w:sz w:val="16"/>
          <w:szCs w:val="16"/>
        </w:rPr>
      </w:pPr>
      <w:r w:rsidRPr="00554994">
        <w:rPr>
          <w:sz w:val="16"/>
          <w:szCs w:val="16"/>
        </w:rPr>
        <w:t xml:space="preserve">          3. Утвердить План работы рабочей группы по выявлению владельцев объектов индивидуального жилищного строительства, эксплуатирующих данные объекты без регистрации права собственности на объекты недвижимости, расположенных на территории Островского муниципального района. (Приложение 2).</w:t>
      </w:r>
    </w:p>
    <w:p w:rsidR="00554994" w:rsidRPr="00554994" w:rsidRDefault="00554994" w:rsidP="00554994">
      <w:pPr>
        <w:ind w:firstLine="142"/>
        <w:jc w:val="both"/>
        <w:rPr>
          <w:sz w:val="16"/>
          <w:szCs w:val="16"/>
        </w:rPr>
      </w:pPr>
      <w:r w:rsidRPr="00554994">
        <w:rPr>
          <w:sz w:val="16"/>
          <w:szCs w:val="16"/>
        </w:rPr>
        <w:t xml:space="preserve">          4. Утвердить состав рабочей группы по выявлению владельцев объектов индивидуального жилищного строительства, эксплуатирующих данные объекты без регистрации права собственности на объекты недвижимости, расположенных на территории Островского муниципального района</w:t>
      </w:r>
      <w:proofErr w:type="gramStart"/>
      <w:r w:rsidRPr="00554994">
        <w:rPr>
          <w:sz w:val="16"/>
          <w:szCs w:val="16"/>
        </w:rPr>
        <w:t>.(</w:t>
      </w:r>
      <w:proofErr w:type="gramEnd"/>
      <w:r w:rsidRPr="00554994">
        <w:rPr>
          <w:sz w:val="16"/>
          <w:szCs w:val="16"/>
        </w:rPr>
        <w:t>Приложение 3).</w:t>
      </w:r>
    </w:p>
    <w:p w:rsidR="00554994" w:rsidRPr="00554994" w:rsidRDefault="00554994" w:rsidP="00554994">
      <w:pPr>
        <w:ind w:firstLine="142"/>
        <w:jc w:val="both"/>
        <w:rPr>
          <w:sz w:val="16"/>
          <w:szCs w:val="16"/>
        </w:rPr>
      </w:pPr>
      <w:r w:rsidRPr="00554994">
        <w:rPr>
          <w:sz w:val="16"/>
          <w:szCs w:val="16"/>
        </w:rPr>
        <w:t xml:space="preserve">         5. </w:t>
      </w:r>
      <w:proofErr w:type="gramStart"/>
      <w:r w:rsidRPr="00554994">
        <w:rPr>
          <w:sz w:val="16"/>
          <w:szCs w:val="16"/>
        </w:rPr>
        <w:t>Контроль за</w:t>
      </w:r>
      <w:proofErr w:type="gramEnd"/>
      <w:r w:rsidRPr="00554994">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Л.Н.)</w:t>
      </w:r>
    </w:p>
    <w:p w:rsidR="00554994" w:rsidRPr="00554994" w:rsidRDefault="00554994" w:rsidP="00554994">
      <w:pPr>
        <w:ind w:firstLine="142"/>
        <w:jc w:val="both"/>
        <w:rPr>
          <w:sz w:val="16"/>
          <w:szCs w:val="16"/>
        </w:rPr>
      </w:pPr>
      <w:r w:rsidRPr="00554994">
        <w:rPr>
          <w:sz w:val="16"/>
          <w:szCs w:val="16"/>
        </w:rPr>
        <w:t xml:space="preserve">         6.  Данное постановление вступает в силу с момента официального опубликования в информационном бюллетене «Районные новости»</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 xml:space="preserve"> Глава Островского муниципального района                                                    Г.А.Полякова</w:t>
      </w:r>
    </w:p>
    <w:p w:rsidR="00554994" w:rsidRPr="00554994" w:rsidRDefault="00554994" w:rsidP="00554994">
      <w:pPr>
        <w:jc w:val="right"/>
        <w:rPr>
          <w:sz w:val="16"/>
          <w:szCs w:val="16"/>
        </w:rPr>
      </w:pPr>
      <w:r w:rsidRPr="00554994">
        <w:rPr>
          <w:sz w:val="16"/>
          <w:szCs w:val="16"/>
        </w:rPr>
        <w:t>Приложение № 1</w:t>
      </w:r>
    </w:p>
    <w:p w:rsidR="00554994" w:rsidRPr="00554994" w:rsidRDefault="00554994" w:rsidP="00554994">
      <w:pPr>
        <w:jc w:val="right"/>
        <w:rPr>
          <w:sz w:val="16"/>
          <w:szCs w:val="16"/>
        </w:rPr>
      </w:pPr>
      <w:r w:rsidRPr="00554994">
        <w:rPr>
          <w:sz w:val="16"/>
          <w:szCs w:val="16"/>
        </w:rPr>
        <w:t>к постановлению администрации</w:t>
      </w:r>
    </w:p>
    <w:p w:rsidR="00554994" w:rsidRPr="00554994" w:rsidRDefault="00554994" w:rsidP="00554994">
      <w:pPr>
        <w:jc w:val="right"/>
        <w:rPr>
          <w:sz w:val="16"/>
          <w:szCs w:val="16"/>
        </w:rPr>
      </w:pPr>
      <w:r w:rsidRPr="00554994">
        <w:rPr>
          <w:sz w:val="16"/>
          <w:szCs w:val="16"/>
        </w:rPr>
        <w:t>Островского муниципального района</w:t>
      </w:r>
    </w:p>
    <w:p w:rsidR="00554994" w:rsidRPr="00554994" w:rsidRDefault="00554994" w:rsidP="00554994">
      <w:pPr>
        <w:jc w:val="right"/>
        <w:rPr>
          <w:sz w:val="16"/>
          <w:szCs w:val="16"/>
        </w:rPr>
      </w:pPr>
      <w:r w:rsidRPr="00554994">
        <w:rPr>
          <w:sz w:val="16"/>
          <w:szCs w:val="16"/>
        </w:rPr>
        <w:t>Костромской области</w:t>
      </w:r>
    </w:p>
    <w:p w:rsidR="00554994" w:rsidRPr="00554994" w:rsidRDefault="00554994" w:rsidP="00554994">
      <w:pPr>
        <w:jc w:val="right"/>
        <w:rPr>
          <w:sz w:val="16"/>
          <w:szCs w:val="16"/>
        </w:rPr>
      </w:pPr>
      <w:r w:rsidRPr="00554994">
        <w:rPr>
          <w:sz w:val="16"/>
          <w:szCs w:val="16"/>
        </w:rPr>
        <w:t xml:space="preserve">от 11.09.2018г. № 586 </w:t>
      </w:r>
    </w:p>
    <w:p w:rsidR="00554994" w:rsidRPr="00554994" w:rsidRDefault="00554994" w:rsidP="00554994">
      <w:pPr>
        <w:ind w:left="360"/>
        <w:jc w:val="right"/>
        <w:rPr>
          <w:sz w:val="16"/>
          <w:szCs w:val="16"/>
        </w:rPr>
      </w:pPr>
    </w:p>
    <w:p w:rsidR="00554994" w:rsidRPr="00554994" w:rsidRDefault="00554994" w:rsidP="00554994">
      <w:pPr>
        <w:ind w:left="360"/>
        <w:jc w:val="right"/>
        <w:rPr>
          <w:sz w:val="16"/>
          <w:szCs w:val="16"/>
        </w:rPr>
      </w:pPr>
    </w:p>
    <w:p w:rsidR="00554994" w:rsidRPr="00554994" w:rsidRDefault="00554994" w:rsidP="00554994">
      <w:pPr>
        <w:ind w:left="360"/>
        <w:jc w:val="right"/>
        <w:rPr>
          <w:b/>
          <w:sz w:val="16"/>
          <w:szCs w:val="16"/>
        </w:rPr>
      </w:pPr>
    </w:p>
    <w:p w:rsidR="00554994" w:rsidRPr="00554994" w:rsidRDefault="00554994" w:rsidP="00554994">
      <w:pPr>
        <w:jc w:val="center"/>
        <w:rPr>
          <w:b/>
          <w:sz w:val="16"/>
          <w:szCs w:val="16"/>
        </w:rPr>
      </w:pPr>
      <w:r w:rsidRPr="00554994">
        <w:rPr>
          <w:b/>
          <w:sz w:val="16"/>
          <w:szCs w:val="16"/>
        </w:rPr>
        <w:t>ПОЛОЖЕНИЕ</w:t>
      </w:r>
    </w:p>
    <w:p w:rsidR="00554994" w:rsidRPr="00554994" w:rsidRDefault="00554994" w:rsidP="00554994">
      <w:pPr>
        <w:ind w:left="360"/>
        <w:jc w:val="center"/>
        <w:rPr>
          <w:b/>
          <w:sz w:val="16"/>
          <w:szCs w:val="16"/>
        </w:rPr>
      </w:pPr>
      <w:r w:rsidRPr="00554994">
        <w:rPr>
          <w:b/>
          <w:sz w:val="16"/>
          <w:szCs w:val="16"/>
        </w:rPr>
        <w:t xml:space="preserve">О рабочей группе по выявлению владельцев объектов индивидуального жилищного строительства, эксплуатирующих данные объекты </w:t>
      </w:r>
      <w:proofErr w:type="gramStart"/>
      <w:r w:rsidRPr="00554994">
        <w:rPr>
          <w:b/>
          <w:sz w:val="16"/>
          <w:szCs w:val="16"/>
        </w:rPr>
        <w:t>без</w:t>
      </w:r>
      <w:proofErr w:type="gramEnd"/>
      <w:r w:rsidRPr="00554994">
        <w:rPr>
          <w:b/>
          <w:sz w:val="16"/>
          <w:szCs w:val="16"/>
        </w:rPr>
        <w:t xml:space="preserve"> </w:t>
      </w:r>
    </w:p>
    <w:p w:rsidR="00554994" w:rsidRPr="00554994" w:rsidRDefault="00554994" w:rsidP="00554994">
      <w:pPr>
        <w:ind w:left="360"/>
        <w:jc w:val="center"/>
        <w:rPr>
          <w:b/>
          <w:sz w:val="16"/>
          <w:szCs w:val="16"/>
        </w:rPr>
      </w:pPr>
      <w:r w:rsidRPr="00554994">
        <w:rPr>
          <w:b/>
          <w:sz w:val="16"/>
          <w:szCs w:val="16"/>
        </w:rPr>
        <w:t xml:space="preserve">регистрации права собственности на объекты недвижимости, </w:t>
      </w:r>
    </w:p>
    <w:p w:rsidR="00554994" w:rsidRPr="00554994" w:rsidRDefault="00554994" w:rsidP="00554994">
      <w:pPr>
        <w:ind w:left="360"/>
        <w:jc w:val="center"/>
        <w:rPr>
          <w:b/>
          <w:sz w:val="16"/>
          <w:szCs w:val="16"/>
        </w:rPr>
      </w:pPr>
      <w:proofErr w:type="gramStart"/>
      <w:r w:rsidRPr="00554994">
        <w:rPr>
          <w:b/>
          <w:sz w:val="16"/>
          <w:szCs w:val="16"/>
        </w:rPr>
        <w:t>расположенных</w:t>
      </w:r>
      <w:proofErr w:type="gramEnd"/>
      <w:r w:rsidRPr="00554994">
        <w:rPr>
          <w:b/>
          <w:sz w:val="16"/>
          <w:szCs w:val="16"/>
        </w:rPr>
        <w:t xml:space="preserve"> на территории Островского муниципального района.</w:t>
      </w:r>
    </w:p>
    <w:p w:rsidR="00554994" w:rsidRPr="00554994" w:rsidRDefault="00554994" w:rsidP="00554994">
      <w:pPr>
        <w:ind w:left="360"/>
        <w:jc w:val="center"/>
        <w:rPr>
          <w:b/>
          <w:sz w:val="16"/>
          <w:szCs w:val="16"/>
        </w:rPr>
      </w:pPr>
    </w:p>
    <w:p w:rsidR="00554994" w:rsidRPr="00554994" w:rsidRDefault="00554994" w:rsidP="00554994">
      <w:pPr>
        <w:pStyle w:val="23"/>
        <w:shd w:val="clear" w:color="auto" w:fill="auto"/>
        <w:spacing w:before="0" w:line="240" w:lineRule="auto"/>
        <w:rPr>
          <w:b w:val="0"/>
          <w:sz w:val="16"/>
          <w:szCs w:val="16"/>
        </w:rPr>
      </w:pPr>
      <w:r w:rsidRPr="00554994">
        <w:rPr>
          <w:sz w:val="16"/>
          <w:szCs w:val="16"/>
        </w:rPr>
        <w:t>1. Общие положения</w:t>
      </w:r>
    </w:p>
    <w:p w:rsidR="00554994" w:rsidRPr="00554994" w:rsidRDefault="00554994" w:rsidP="00554994">
      <w:pPr>
        <w:rPr>
          <w:sz w:val="16"/>
          <w:szCs w:val="16"/>
        </w:rPr>
      </w:pPr>
    </w:p>
    <w:p w:rsidR="00554994" w:rsidRPr="00554994" w:rsidRDefault="00554994" w:rsidP="007D2688">
      <w:pPr>
        <w:pStyle w:val="ab"/>
        <w:numPr>
          <w:ilvl w:val="1"/>
          <w:numId w:val="17"/>
        </w:numPr>
        <w:ind w:left="0" w:firstLine="538"/>
        <w:rPr>
          <w:rFonts w:ascii="Times New Roman" w:hAnsi="Times New Roman" w:cs="Times New Roman"/>
          <w:sz w:val="16"/>
          <w:szCs w:val="16"/>
          <w:shd w:val="clear" w:color="auto" w:fill="FFFFFF"/>
        </w:rPr>
      </w:pPr>
      <w:proofErr w:type="gramStart"/>
      <w:r w:rsidRPr="00554994">
        <w:rPr>
          <w:rFonts w:ascii="Times New Roman" w:eastAsia="Times New Roman" w:hAnsi="Times New Roman" w:cs="Times New Roman"/>
          <w:sz w:val="16"/>
          <w:szCs w:val="16"/>
        </w:rPr>
        <w:t xml:space="preserve">Рабочая группа </w:t>
      </w:r>
      <w:r w:rsidRPr="00554994">
        <w:rPr>
          <w:rFonts w:ascii="Times New Roman" w:hAnsi="Times New Roman" w:cs="Times New Roman"/>
          <w:sz w:val="16"/>
          <w:szCs w:val="16"/>
        </w:rPr>
        <w:t xml:space="preserve">по выявлению владельцев объектов индивидуального жилищного строительства, эксплуатирующих данные объекты без регистрации права собственности на объекты недвижимости, расположенных на территории Островского муниципального района </w:t>
      </w:r>
      <w:r w:rsidRPr="00554994">
        <w:rPr>
          <w:rFonts w:ascii="Times New Roman" w:eastAsia="Times New Roman" w:hAnsi="Times New Roman" w:cs="Times New Roman"/>
          <w:sz w:val="16"/>
          <w:szCs w:val="16"/>
        </w:rPr>
        <w:t>(далее - Рабочая группа), создается с целью</w:t>
      </w:r>
      <w:r w:rsidRPr="00554994">
        <w:rPr>
          <w:rFonts w:ascii="Times New Roman" w:hAnsi="Times New Roman" w:cs="Times New Roman"/>
          <w:sz w:val="16"/>
          <w:szCs w:val="16"/>
        </w:rPr>
        <w:t xml:space="preserve"> </w:t>
      </w:r>
      <w:r w:rsidRPr="00554994">
        <w:rPr>
          <w:rFonts w:ascii="Times New Roman" w:hAnsi="Times New Roman" w:cs="Times New Roman"/>
          <w:sz w:val="16"/>
          <w:szCs w:val="16"/>
          <w:shd w:val="clear" w:color="auto" w:fill="FFFFFF"/>
        </w:rPr>
        <w:t>выявление неучтенных объектов недвижимости, используемых без оформления прав на них, и обеспечение дополнительных поступлений основных резервных источников доходной части местного бюджета по налогам на имущество.</w:t>
      </w:r>
      <w:proofErr w:type="gramEnd"/>
    </w:p>
    <w:p w:rsidR="00554994" w:rsidRPr="00554994" w:rsidRDefault="00554994" w:rsidP="007D2688">
      <w:pPr>
        <w:pStyle w:val="ab"/>
        <w:numPr>
          <w:ilvl w:val="1"/>
          <w:numId w:val="17"/>
        </w:numPr>
        <w:ind w:left="0" w:firstLine="538"/>
        <w:rPr>
          <w:rFonts w:ascii="Times New Roman" w:hAnsi="Times New Roman" w:cs="Times New Roman"/>
          <w:sz w:val="16"/>
          <w:szCs w:val="16"/>
          <w:shd w:val="clear" w:color="auto" w:fill="FFFFFF"/>
        </w:rPr>
      </w:pPr>
      <w:r w:rsidRPr="00554994">
        <w:rPr>
          <w:rFonts w:ascii="Times New Roman" w:hAnsi="Times New Roman" w:cs="Times New Roman"/>
          <w:sz w:val="16"/>
          <w:szCs w:val="16"/>
        </w:rPr>
        <w:t>Рабочая группа руководствуется в своей деятельности Конституцией Российской Федерации, федеральными законами, нормативными правовыми актами Президента Российской Федерации, Правительства Российской Федерации, законами Костромской  области, постановлениями и распоряжениями Губернатора Костромской области, другими правовыми актами, в том числе муниципальными, а также настоящим Положением.</w:t>
      </w:r>
    </w:p>
    <w:p w:rsidR="00554994" w:rsidRPr="00554994" w:rsidRDefault="00554994" w:rsidP="007D2688">
      <w:pPr>
        <w:pStyle w:val="ab"/>
        <w:numPr>
          <w:ilvl w:val="1"/>
          <w:numId w:val="17"/>
        </w:numPr>
        <w:ind w:left="0" w:firstLine="567"/>
        <w:rPr>
          <w:rFonts w:ascii="Times New Roman" w:hAnsi="Times New Roman" w:cs="Times New Roman"/>
          <w:sz w:val="16"/>
          <w:szCs w:val="16"/>
          <w:shd w:val="clear" w:color="auto" w:fill="FFFFFF"/>
        </w:rPr>
      </w:pPr>
      <w:r w:rsidRPr="00554994">
        <w:rPr>
          <w:rFonts w:ascii="Times New Roman" w:hAnsi="Times New Roman" w:cs="Times New Roman"/>
          <w:sz w:val="16"/>
          <w:szCs w:val="16"/>
        </w:rPr>
        <w:t xml:space="preserve"> Рабочая группа осуществляет свою деятельность во взаимодействии с территориальными государственными и административными органами, органами местного самоуправления, государственными учреждениями.</w:t>
      </w:r>
    </w:p>
    <w:p w:rsidR="00554994" w:rsidRPr="00554994" w:rsidRDefault="00554994" w:rsidP="00554994">
      <w:pPr>
        <w:jc w:val="both"/>
        <w:rPr>
          <w:sz w:val="16"/>
          <w:szCs w:val="16"/>
          <w:shd w:val="clear" w:color="auto" w:fill="FFFFFF"/>
        </w:rPr>
      </w:pPr>
    </w:p>
    <w:p w:rsidR="00554994" w:rsidRPr="00554994" w:rsidRDefault="00554994" w:rsidP="007D2688">
      <w:pPr>
        <w:pStyle w:val="18"/>
        <w:keepNext/>
        <w:keepLines/>
        <w:numPr>
          <w:ilvl w:val="0"/>
          <w:numId w:val="17"/>
        </w:numPr>
        <w:shd w:val="clear" w:color="auto" w:fill="auto"/>
        <w:spacing w:after="0" w:line="240" w:lineRule="auto"/>
        <w:rPr>
          <w:sz w:val="16"/>
          <w:szCs w:val="16"/>
        </w:rPr>
      </w:pPr>
      <w:r w:rsidRPr="00554994">
        <w:rPr>
          <w:sz w:val="16"/>
          <w:szCs w:val="16"/>
        </w:rPr>
        <w:t>Задачи и полномочия Рабочей группы</w:t>
      </w:r>
    </w:p>
    <w:p w:rsidR="00554994" w:rsidRPr="00554994" w:rsidRDefault="00554994" w:rsidP="00554994">
      <w:pPr>
        <w:pStyle w:val="18"/>
        <w:keepNext/>
        <w:keepLines/>
        <w:shd w:val="clear" w:color="auto" w:fill="auto"/>
        <w:spacing w:after="0" w:line="240" w:lineRule="auto"/>
        <w:ind w:left="645"/>
        <w:jc w:val="left"/>
        <w:rPr>
          <w:b w:val="0"/>
          <w:sz w:val="16"/>
          <w:szCs w:val="16"/>
        </w:rPr>
      </w:pPr>
    </w:p>
    <w:p w:rsidR="00554994" w:rsidRPr="00554994" w:rsidRDefault="00554994" w:rsidP="00554994">
      <w:pPr>
        <w:ind w:firstLine="724"/>
        <w:jc w:val="both"/>
        <w:rPr>
          <w:sz w:val="16"/>
          <w:szCs w:val="16"/>
        </w:rPr>
      </w:pPr>
      <w:r w:rsidRPr="00554994">
        <w:rPr>
          <w:sz w:val="16"/>
          <w:szCs w:val="16"/>
        </w:rPr>
        <w:t>2.1. Основными задачами Рабочей группы являются:</w:t>
      </w:r>
    </w:p>
    <w:p w:rsidR="00554994" w:rsidRPr="00554994" w:rsidRDefault="00554994" w:rsidP="00554994">
      <w:pPr>
        <w:ind w:firstLine="708"/>
        <w:jc w:val="both"/>
        <w:rPr>
          <w:sz w:val="16"/>
          <w:szCs w:val="16"/>
        </w:rPr>
      </w:pPr>
      <w:r w:rsidRPr="00554994">
        <w:rPr>
          <w:sz w:val="16"/>
          <w:szCs w:val="16"/>
        </w:rPr>
        <w:t>2.1.1. проведение разъяснительной работы с гражданами в части, касающейся порядка оформления документов, необходимых для проведения, технического учета объектов индивидуального жилищного строительства, а также государственной регистрации прав на указанные объекты;</w:t>
      </w:r>
    </w:p>
    <w:p w:rsidR="00554994" w:rsidRPr="00554994" w:rsidRDefault="00554994" w:rsidP="00554994">
      <w:pPr>
        <w:ind w:firstLine="724"/>
        <w:jc w:val="both"/>
        <w:rPr>
          <w:sz w:val="16"/>
          <w:szCs w:val="16"/>
        </w:rPr>
      </w:pPr>
      <w:r w:rsidRPr="00554994">
        <w:rPr>
          <w:sz w:val="16"/>
          <w:szCs w:val="16"/>
        </w:rPr>
        <w:lastRenderedPageBreak/>
        <w:t xml:space="preserve">2.1.2. выявление случаев самовольного строительства, а также несоблюдения установленного порядка строительства, реконструкции объектов капитального строительства, ввода их в эксплуатацию в целях определения потенциальных доходов бюджета от вовлечения подобных объектов в гражданский оборот; </w:t>
      </w:r>
    </w:p>
    <w:p w:rsidR="00554994" w:rsidRPr="00554994" w:rsidRDefault="00554994" w:rsidP="00554994">
      <w:pPr>
        <w:jc w:val="both"/>
        <w:rPr>
          <w:sz w:val="16"/>
          <w:szCs w:val="16"/>
        </w:rPr>
      </w:pPr>
      <w:r w:rsidRPr="00554994">
        <w:rPr>
          <w:sz w:val="16"/>
          <w:szCs w:val="16"/>
        </w:rPr>
        <w:t xml:space="preserve">           2.1.3. выявление причин, препятствующих надлежащему оформлению документов, необходимых для проведения технического учета объектов индивидуального жилищного строительства, а также государственной регистрации прав на указанные объекты;</w:t>
      </w:r>
    </w:p>
    <w:p w:rsidR="00554994" w:rsidRPr="00554994" w:rsidRDefault="00554994" w:rsidP="00554994">
      <w:pPr>
        <w:ind w:firstLine="724"/>
        <w:jc w:val="both"/>
        <w:rPr>
          <w:sz w:val="16"/>
          <w:szCs w:val="16"/>
        </w:rPr>
      </w:pPr>
      <w:r w:rsidRPr="00554994">
        <w:rPr>
          <w:sz w:val="16"/>
          <w:szCs w:val="16"/>
        </w:rPr>
        <w:t>2.1.4. составление перечня строений, помещений, сооружений, принадлежащих гражданам на праве собственности, расположенных на территории Островского муниципального района и не прошедших техническую инвентаризацию и технический учет, для проведения их оценки в целях налогообложения в установленном порядке.</w:t>
      </w:r>
    </w:p>
    <w:p w:rsidR="00554994" w:rsidRPr="00554994" w:rsidRDefault="00554994" w:rsidP="00554994">
      <w:pPr>
        <w:tabs>
          <w:tab w:val="left" w:pos="649"/>
        </w:tabs>
        <w:ind w:firstLine="724"/>
        <w:jc w:val="both"/>
        <w:rPr>
          <w:sz w:val="16"/>
          <w:szCs w:val="16"/>
        </w:rPr>
      </w:pPr>
      <w:r w:rsidRPr="00554994">
        <w:rPr>
          <w:sz w:val="16"/>
          <w:szCs w:val="16"/>
        </w:rPr>
        <w:t>2.2. Для реализации поставленных задач Рабочая группа имеет право:</w:t>
      </w:r>
    </w:p>
    <w:p w:rsidR="00554994" w:rsidRPr="00554994" w:rsidRDefault="00554994" w:rsidP="00554994">
      <w:pPr>
        <w:ind w:firstLine="724"/>
        <w:jc w:val="both"/>
        <w:rPr>
          <w:sz w:val="16"/>
          <w:szCs w:val="16"/>
        </w:rPr>
      </w:pPr>
      <w:r w:rsidRPr="00554994">
        <w:rPr>
          <w:sz w:val="16"/>
          <w:szCs w:val="16"/>
        </w:rPr>
        <w:t>2.2.1. осуществлять подворный обход;</w:t>
      </w:r>
    </w:p>
    <w:p w:rsidR="00554994" w:rsidRPr="00554994" w:rsidRDefault="00554994" w:rsidP="00554994">
      <w:pPr>
        <w:ind w:firstLine="724"/>
        <w:jc w:val="both"/>
        <w:rPr>
          <w:sz w:val="16"/>
          <w:szCs w:val="16"/>
        </w:rPr>
      </w:pPr>
      <w:r w:rsidRPr="00554994">
        <w:rPr>
          <w:sz w:val="16"/>
          <w:szCs w:val="16"/>
        </w:rPr>
        <w:t>2.2.2. привлекать в установленном порядке к работе Рабочей группы правоохранительные и налоговые органы;</w:t>
      </w:r>
    </w:p>
    <w:p w:rsidR="00554994" w:rsidRPr="00554994" w:rsidRDefault="00554994" w:rsidP="00554994">
      <w:pPr>
        <w:ind w:firstLine="724"/>
        <w:jc w:val="both"/>
        <w:rPr>
          <w:sz w:val="16"/>
          <w:szCs w:val="16"/>
        </w:rPr>
      </w:pPr>
      <w:r w:rsidRPr="00554994">
        <w:rPr>
          <w:sz w:val="16"/>
          <w:szCs w:val="16"/>
        </w:rPr>
        <w:t>2.2.3. передавать материалы о выявленных нарушениях в Федеральные органы государственной власти, органы государственной власти Костромской области для привлечения виновных к ответственности;</w:t>
      </w:r>
    </w:p>
    <w:p w:rsidR="00554994" w:rsidRPr="00554994" w:rsidRDefault="00554994" w:rsidP="00554994">
      <w:pPr>
        <w:tabs>
          <w:tab w:val="left" w:leader="underscore" w:pos="3217"/>
          <w:tab w:val="left" w:leader="underscore" w:pos="5530"/>
        </w:tabs>
        <w:ind w:firstLine="724"/>
        <w:jc w:val="both"/>
        <w:rPr>
          <w:sz w:val="16"/>
          <w:szCs w:val="16"/>
        </w:rPr>
      </w:pPr>
      <w:r w:rsidRPr="00554994">
        <w:rPr>
          <w:sz w:val="16"/>
          <w:szCs w:val="16"/>
        </w:rPr>
        <w:t>2.2.4. информировать глав сельских поселений об итогах работы Рабочей группы, а также вносить в установленном порядке предложения в пределах своей компетенции.</w:t>
      </w:r>
    </w:p>
    <w:p w:rsidR="00554994" w:rsidRPr="00554994" w:rsidRDefault="00554994" w:rsidP="00554994">
      <w:pPr>
        <w:ind w:firstLine="709"/>
        <w:jc w:val="both"/>
        <w:rPr>
          <w:sz w:val="16"/>
          <w:szCs w:val="16"/>
        </w:rPr>
      </w:pPr>
      <w:r w:rsidRPr="00554994">
        <w:rPr>
          <w:sz w:val="16"/>
          <w:szCs w:val="16"/>
        </w:rPr>
        <w:t>2.2.5. запрашивать в соответствии с законодательством Российской Федерации от Федеральных органов государственной власти, органов государственной власти Костромской области, руководителей организаций всех форм собственности информацию по вопросам, относящимся к сфере деятельности комиссии.</w:t>
      </w:r>
    </w:p>
    <w:p w:rsidR="00554994" w:rsidRPr="00554994" w:rsidRDefault="00554994" w:rsidP="00554994">
      <w:pPr>
        <w:jc w:val="both"/>
        <w:rPr>
          <w:sz w:val="16"/>
          <w:szCs w:val="16"/>
          <w:shd w:val="clear" w:color="auto" w:fill="FFFFFF"/>
        </w:rPr>
      </w:pPr>
    </w:p>
    <w:p w:rsidR="00554994" w:rsidRPr="00554994" w:rsidRDefault="00554994" w:rsidP="007D2688">
      <w:pPr>
        <w:pStyle w:val="ab"/>
        <w:numPr>
          <w:ilvl w:val="0"/>
          <w:numId w:val="17"/>
        </w:numPr>
        <w:jc w:val="center"/>
        <w:rPr>
          <w:rFonts w:ascii="Times New Roman" w:eastAsia="Times New Roman" w:hAnsi="Times New Roman" w:cs="Times New Roman"/>
          <w:b/>
          <w:sz w:val="16"/>
          <w:szCs w:val="16"/>
        </w:rPr>
      </w:pPr>
      <w:r w:rsidRPr="00554994">
        <w:rPr>
          <w:rFonts w:ascii="Times New Roman" w:eastAsia="Times New Roman" w:hAnsi="Times New Roman" w:cs="Times New Roman"/>
          <w:b/>
          <w:sz w:val="16"/>
          <w:szCs w:val="16"/>
        </w:rPr>
        <w:t>Организация деятельности Рабочей группы.</w:t>
      </w:r>
    </w:p>
    <w:p w:rsidR="00554994" w:rsidRPr="00554994" w:rsidRDefault="00554994" w:rsidP="00554994">
      <w:pPr>
        <w:pStyle w:val="ab"/>
        <w:ind w:left="645"/>
        <w:rPr>
          <w:rFonts w:ascii="Times New Roman" w:eastAsia="Times New Roman" w:hAnsi="Times New Roman" w:cs="Times New Roman"/>
          <w:b/>
          <w:sz w:val="16"/>
          <w:szCs w:val="16"/>
        </w:rPr>
      </w:pPr>
    </w:p>
    <w:p w:rsidR="00554994" w:rsidRPr="00554994" w:rsidRDefault="00554994" w:rsidP="00554994">
      <w:pPr>
        <w:ind w:firstLine="426"/>
        <w:jc w:val="both"/>
        <w:rPr>
          <w:sz w:val="16"/>
          <w:szCs w:val="16"/>
        </w:rPr>
      </w:pPr>
      <w:r w:rsidRPr="00554994">
        <w:rPr>
          <w:sz w:val="16"/>
          <w:szCs w:val="16"/>
        </w:rPr>
        <w:t xml:space="preserve">   3.1. Рабочая группа осуществляет свою деятельность в соответствии с Планом работы на год.</w:t>
      </w:r>
    </w:p>
    <w:p w:rsidR="00554994" w:rsidRPr="00554994" w:rsidRDefault="00554994" w:rsidP="00554994">
      <w:pPr>
        <w:ind w:firstLine="426"/>
        <w:jc w:val="both"/>
        <w:rPr>
          <w:sz w:val="16"/>
          <w:szCs w:val="16"/>
        </w:rPr>
      </w:pPr>
      <w:r w:rsidRPr="00554994">
        <w:rPr>
          <w:sz w:val="16"/>
          <w:szCs w:val="16"/>
        </w:rPr>
        <w:t xml:space="preserve">   3.2. Утвержденный председателем Рабочей группы план работы, доводится до населения через средства массовой информации (информационный бюллетень, стенды).</w:t>
      </w:r>
    </w:p>
    <w:p w:rsidR="00554994" w:rsidRPr="00554994" w:rsidRDefault="00554994" w:rsidP="00554994">
      <w:pPr>
        <w:tabs>
          <w:tab w:val="left" w:pos="644"/>
          <w:tab w:val="left" w:leader="underscore" w:pos="3634"/>
          <w:tab w:val="left" w:leader="underscore" w:pos="4057"/>
          <w:tab w:val="left" w:leader="underscore" w:pos="5329"/>
          <w:tab w:val="left" w:leader="underscore" w:pos="5358"/>
          <w:tab w:val="left" w:leader="underscore" w:pos="6001"/>
        </w:tabs>
        <w:jc w:val="both"/>
        <w:rPr>
          <w:sz w:val="16"/>
          <w:szCs w:val="16"/>
        </w:rPr>
      </w:pPr>
      <w:r w:rsidRPr="00554994">
        <w:rPr>
          <w:sz w:val="16"/>
          <w:szCs w:val="16"/>
        </w:rPr>
        <w:t xml:space="preserve">          3.3. Подворный обход проводится членами Рабочей группы и осуществляется в соответствии с планом работы Рабочей группы, преимущественно в дневное или вечернее время, в выходные дни с учетом особенностей присутствия фактических собственников (пользователей) объектов индивидуального жилищного строительства, и иного недвижимого имущества. </w:t>
      </w:r>
    </w:p>
    <w:p w:rsidR="00554994" w:rsidRPr="00554994" w:rsidRDefault="00554994" w:rsidP="00554994">
      <w:pPr>
        <w:ind w:firstLine="426"/>
        <w:jc w:val="both"/>
        <w:rPr>
          <w:sz w:val="16"/>
          <w:szCs w:val="16"/>
        </w:rPr>
      </w:pPr>
      <w:r w:rsidRPr="00554994">
        <w:rPr>
          <w:sz w:val="16"/>
          <w:szCs w:val="16"/>
        </w:rPr>
        <w:t xml:space="preserve">    3.4. До проведения дворового обхода Рабочая группа проводит предварительный анализ имеющейся информации (подомовых списков, адресных реестров, адресных планов) об объектах недвижимости подлежащих обследованию, в том числе информации полученной из налоговых органов, органов осуществляющих государственную регистрацию прав на недвижимое имущество и сделок с ним.</w:t>
      </w:r>
    </w:p>
    <w:p w:rsidR="00554994" w:rsidRPr="00554994" w:rsidRDefault="00554994" w:rsidP="00554994">
      <w:pPr>
        <w:ind w:firstLine="709"/>
        <w:jc w:val="both"/>
        <w:rPr>
          <w:sz w:val="16"/>
          <w:szCs w:val="16"/>
        </w:rPr>
      </w:pPr>
      <w:r w:rsidRPr="00554994">
        <w:rPr>
          <w:sz w:val="16"/>
          <w:szCs w:val="16"/>
        </w:rPr>
        <w:t>3.5. При проведении подворного обхода, лицам, осуществляющим фактическую эксплуатацию объектов индивидуального жилищного строительства, предлагается представить документы, подтверждающие права владения (пользования) недвижимым имуществом и проверяется наличие либо отсутствие данного объекта в налоговой базе.</w:t>
      </w:r>
    </w:p>
    <w:p w:rsidR="00554994" w:rsidRPr="00554994" w:rsidRDefault="00554994" w:rsidP="00554994">
      <w:pPr>
        <w:ind w:firstLine="426"/>
        <w:jc w:val="both"/>
        <w:rPr>
          <w:sz w:val="16"/>
          <w:szCs w:val="16"/>
        </w:rPr>
      </w:pPr>
      <w:r w:rsidRPr="00554994">
        <w:rPr>
          <w:sz w:val="16"/>
          <w:szCs w:val="16"/>
        </w:rPr>
        <w:t xml:space="preserve">    3.6. </w:t>
      </w:r>
      <w:proofErr w:type="gramStart"/>
      <w:r w:rsidRPr="00554994">
        <w:rPr>
          <w:sz w:val="16"/>
          <w:szCs w:val="16"/>
        </w:rPr>
        <w:t>При выявлении неучтенных объектов недвижимого имущества, а также при отсутствии правоустанавливающих документов с собственником (пользователем) членами Рабочей группы проводится информационно-разъяснительная работа по вопросу регистрации права собственности на соответствующее недвижимое имущество, правил постановки на технический учет объектов капитального строительства, а также разъясняются последствия отсутствия оформления прав владения, пользования, собственности в установленном действующим законодательством порядке, в том числе в части возможного применения</w:t>
      </w:r>
      <w:proofErr w:type="gramEnd"/>
      <w:r w:rsidRPr="00554994">
        <w:rPr>
          <w:sz w:val="16"/>
          <w:szCs w:val="16"/>
        </w:rPr>
        <w:t xml:space="preserve"> мер административного воздействия.</w:t>
      </w:r>
    </w:p>
    <w:p w:rsidR="00554994" w:rsidRPr="00554994" w:rsidRDefault="00554994" w:rsidP="00554994">
      <w:pPr>
        <w:ind w:firstLine="426"/>
        <w:jc w:val="both"/>
        <w:rPr>
          <w:sz w:val="16"/>
          <w:szCs w:val="16"/>
        </w:rPr>
      </w:pPr>
      <w:r w:rsidRPr="00554994">
        <w:rPr>
          <w:sz w:val="16"/>
          <w:szCs w:val="16"/>
        </w:rPr>
        <w:t xml:space="preserve">   </w:t>
      </w:r>
      <w:proofErr w:type="gramStart"/>
      <w:r w:rsidRPr="00554994">
        <w:rPr>
          <w:sz w:val="16"/>
          <w:szCs w:val="16"/>
        </w:rPr>
        <w:t>В случае отсутствия фактического собственника (пользователя) и наличия достаточных оснований полагать о неурегулированном характере имущественных отношений, заказным почтовым отправлением с уведомлением о вручении или иным доступным способом направляется информационное письмо (уведомление) с разъяснениями о необходимости регистрации права собственности, а также о последствиях несоблюдения установленного действующим законодательством порядка, в том числе в части возможного применения мер административного воздействия.</w:t>
      </w:r>
      <w:proofErr w:type="gramEnd"/>
    </w:p>
    <w:p w:rsidR="00554994" w:rsidRPr="00554994" w:rsidRDefault="00554994" w:rsidP="00554994">
      <w:pPr>
        <w:ind w:firstLine="709"/>
        <w:jc w:val="both"/>
        <w:rPr>
          <w:sz w:val="16"/>
          <w:szCs w:val="16"/>
        </w:rPr>
      </w:pPr>
      <w:r w:rsidRPr="00554994">
        <w:rPr>
          <w:sz w:val="16"/>
          <w:szCs w:val="16"/>
        </w:rPr>
        <w:t xml:space="preserve">3.7. </w:t>
      </w:r>
      <w:proofErr w:type="gramStart"/>
      <w:r w:rsidRPr="00554994">
        <w:rPr>
          <w:sz w:val="16"/>
          <w:szCs w:val="16"/>
        </w:rPr>
        <w:t>В случае выявления Рабочей группой строений, помещений и сооружений, принадлежащих гражданам на праве собственности и не прошедших техническую инвентаризацию и технический учет, которые могут быть в установленном порядке отнесены к объектам налогообложения, составляется отдельный перечень таких объектов (с указанием необходимых для оценки параметров) для последующего проведения их оценки в целях налогообложения в соответствии с действующим законодательством.</w:t>
      </w:r>
      <w:proofErr w:type="gramEnd"/>
    </w:p>
    <w:p w:rsidR="00554994" w:rsidRPr="00554994" w:rsidRDefault="00554994" w:rsidP="00554994">
      <w:pPr>
        <w:ind w:firstLine="709"/>
        <w:jc w:val="both"/>
        <w:rPr>
          <w:sz w:val="16"/>
          <w:szCs w:val="16"/>
        </w:rPr>
      </w:pPr>
      <w:r w:rsidRPr="00554994">
        <w:rPr>
          <w:sz w:val="16"/>
          <w:szCs w:val="16"/>
        </w:rPr>
        <w:t>3.7. Информация о результатах проведенного подворного обхода рассматривается на заседании Рабочей группы, в случае выявления в ходе работы Рабочей группы фактов, требующих принятия государственными органами административных мер, соответствующая информация передается Рабочей группой данным органам для рассмотрения в рамках их компетенции.</w:t>
      </w:r>
    </w:p>
    <w:p w:rsidR="00554994" w:rsidRPr="00554994" w:rsidRDefault="00554994" w:rsidP="00554994">
      <w:pPr>
        <w:tabs>
          <w:tab w:val="left" w:pos="644"/>
          <w:tab w:val="left" w:leader="underscore" w:pos="3634"/>
          <w:tab w:val="left" w:leader="underscore" w:pos="4057"/>
          <w:tab w:val="left" w:leader="underscore" w:pos="5329"/>
          <w:tab w:val="left" w:leader="underscore" w:pos="5358"/>
          <w:tab w:val="left" w:leader="underscore" w:pos="6001"/>
        </w:tabs>
        <w:jc w:val="both"/>
        <w:rPr>
          <w:sz w:val="16"/>
          <w:szCs w:val="16"/>
        </w:rPr>
      </w:pPr>
      <w:r w:rsidRPr="00554994">
        <w:rPr>
          <w:sz w:val="16"/>
          <w:szCs w:val="16"/>
        </w:rPr>
        <w:t xml:space="preserve">         3.8. Заседание считается правомочным при участии не менее половины членов Рабочей группы.</w:t>
      </w:r>
    </w:p>
    <w:p w:rsidR="00554994" w:rsidRPr="00554994" w:rsidRDefault="00554994" w:rsidP="00554994">
      <w:pPr>
        <w:ind w:firstLine="426"/>
        <w:jc w:val="both"/>
        <w:rPr>
          <w:sz w:val="16"/>
          <w:szCs w:val="16"/>
        </w:rPr>
      </w:pPr>
      <w:r w:rsidRPr="00554994">
        <w:rPr>
          <w:sz w:val="16"/>
          <w:szCs w:val="16"/>
        </w:rPr>
        <w:t xml:space="preserve">  3.9. В случае выявления в ходе работы Рабочей группы фактов, требующих принятия органами государственной власти, правоохранительными органами, не включенными в состав группы административных мер, информация направляется Рабочей группой данным органам для рассмотрения и принятия решений в рамках предусмотренной законодательством компетенции.</w:t>
      </w:r>
    </w:p>
    <w:p w:rsidR="00554994" w:rsidRPr="00554994" w:rsidRDefault="00554994" w:rsidP="00554994">
      <w:pPr>
        <w:ind w:firstLine="426"/>
        <w:jc w:val="both"/>
        <w:rPr>
          <w:sz w:val="16"/>
          <w:szCs w:val="16"/>
        </w:rPr>
      </w:pPr>
    </w:p>
    <w:p w:rsidR="00554994" w:rsidRPr="00554994" w:rsidRDefault="00554994" w:rsidP="00554994">
      <w:pPr>
        <w:pStyle w:val="23"/>
        <w:shd w:val="clear" w:color="auto" w:fill="auto"/>
        <w:spacing w:before="0" w:line="240" w:lineRule="auto"/>
        <w:jc w:val="left"/>
        <w:rPr>
          <w:b w:val="0"/>
          <w:sz w:val="16"/>
          <w:szCs w:val="16"/>
        </w:rPr>
      </w:pPr>
    </w:p>
    <w:p w:rsidR="00554994" w:rsidRPr="00554994" w:rsidRDefault="00554994" w:rsidP="00554994">
      <w:pPr>
        <w:pStyle w:val="23"/>
        <w:shd w:val="clear" w:color="auto" w:fill="auto"/>
        <w:spacing w:before="0" w:line="240" w:lineRule="auto"/>
        <w:rPr>
          <w:b w:val="0"/>
          <w:sz w:val="16"/>
          <w:szCs w:val="16"/>
        </w:rPr>
      </w:pPr>
    </w:p>
    <w:p w:rsidR="00554994" w:rsidRPr="00554994" w:rsidRDefault="00554994" w:rsidP="00554994">
      <w:pPr>
        <w:ind w:left="360"/>
        <w:jc w:val="right"/>
        <w:rPr>
          <w:sz w:val="16"/>
          <w:szCs w:val="16"/>
        </w:rPr>
      </w:pPr>
      <w:r w:rsidRPr="00554994">
        <w:rPr>
          <w:sz w:val="16"/>
          <w:szCs w:val="16"/>
        </w:rPr>
        <w:t>Приложение № 2</w:t>
      </w:r>
    </w:p>
    <w:p w:rsidR="00554994" w:rsidRPr="00554994" w:rsidRDefault="00554994" w:rsidP="00554994">
      <w:pPr>
        <w:jc w:val="right"/>
        <w:rPr>
          <w:sz w:val="16"/>
          <w:szCs w:val="16"/>
        </w:rPr>
      </w:pPr>
      <w:r w:rsidRPr="00554994">
        <w:rPr>
          <w:sz w:val="16"/>
          <w:szCs w:val="16"/>
        </w:rPr>
        <w:t>к постановлению администрации</w:t>
      </w:r>
    </w:p>
    <w:p w:rsidR="00554994" w:rsidRPr="00554994" w:rsidRDefault="00554994" w:rsidP="00554994">
      <w:pPr>
        <w:ind w:left="360"/>
        <w:jc w:val="right"/>
        <w:rPr>
          <w:sz w:val="16"/>
          <w:szCs w:val="16"/>
        </w:rPr>
      </w:pPr>
      <w:r w:rsidRPr="00554994">
        <w:rPr>
          <w:sz w:val="16"/>
          <w:szCs w:val="16"/>
        </w:rPr>
        <w:t>Островского муниципального района</w:t>
      </w:r>
    </w:p>
    <w:p w:rsidR="00554994" w:rsidRPr="00554994" w:rsidRDefault="00554994" w:rsidP="00554994">
      <w:pPr>
        <w:ind w:left="360"/>
        <w:jc w:val="right"/>
        <w:rPr>
          <w:sz w:val="16"/>
          <w:szCs w:val="16"/>
        </w:rPr>
      </w:pPr>
      <w:r w:rsidRPr="00554994">
        <w:rPr>
          <w:sz w:val="16"/>
          <w:szCs w:val="16"/>
        </w:rPr>
        <w:t>Костромской области</w:t>
      </w:r>
    </w:p>
    <w:p w:rsidR="00554994" w:rsidRPr="00554994" w:rsidRDefault="00554994" w:rsidP="00554994">
      <w:pPr>
        <w:ind w:left="360"/>
        <w:jc w:val="right"/>
        <w:rPr>
          <w:sz w:val="16"/>
          <w:szCs w:val="16"/>
        </w:rPr>
      </w:pPr>
      <w:r w:rsidRPr="00554994">
        <w:rPr>
          <w:sz w:val="16"/>
          <w:szCs w:val="16"/>
        </w:rPr>
        <w:t xml:space="preserve">от 11.09.2018г. № 586 </w:t>
      </w:r>
    </w:p>
    <w:p w:rsidR="00554994" w:rsidRPr="00554994" w:rsidRDefault="00554994" w:rsidP="00554994">
      <w:pPr>
        <w:ind w:left="360"/>
        <w:jc w:val="right"/>
        <w:rPr>
          <w:sz w:val="16"/>
          <w:szCs w:val="16"/>
        </w:rPr>
      </w:pPr>
    </w:p>
    <w:p w:rsidR="00554994" w:rsidRPr="00554994" w:rsidRDefault="00554994" w:rsidP="00554994">
      <w:pPr>
        <w:pStyle w:val="23"/>
        <w:shd w:val="clear" w:color="auto" w:fill="auto"/>
        <w:spacing w:before="0" w:line="240" w:lineRule="auto"/>
        <w:jc w:val="left"/>
        <w:rPr>
          <w:b w:val="0"/>
          <w:sz w:val="16"/>
          <w:szCs w:val="16"/>
        </w:rPr>
      </w:pPr>
    </w:p>
    <w:p w:rsidR="00554994" w:rsidRPr="00554994" w:rsidRDefault="00554994" w:rsidP="00554994">
      <w:pPr>
        <w:pStyle w:val="23"/>
        <w:shd w:val="clear" w:color="auto" w:fill="auto"/>
        <w:spacing w:before="0" w:line="240" w:lineRule="auto"/>
        <w:rPr>
          <w:b w:val="0"/>
          <w:sz w:val="16"/>
          <w:szCs w:val="16"/>
        </w:rPr>
      </w:pPr>
      <w:r w:rsidRPr="00554994">
        <w:rPr>
          <w:sz w:val="16"/>
          <w:szCs w:val="16"/>
        </w:rPr>
        <w:t>ПЛАН РАБОТЫ</w:t>
      </w:r>
    </w:p>
    <w:p w:rsidR="00554994" w:rsidRPr="00554994" w:rsidRDefault="00554994" w:rsidP="00554994">
      <w:pPr>
        <w:pStyle w:val="23"/>
        <w:shd w:val="clear" w:color="auto" w:fill="auto"/>
        <w:spacing w:before="0" w:line="240" w:lineRule="auto"/>
        <w:rPr>
          <w:b w:val="0"/>
          <w:sz w:val="16"/>
          <w:szCs w:val="16"/>
        </w:rPr>
      </w:pPr>
      <w:r w:rsidRPr="00554994">
        <w:rPr>
          <w:sz w:val="16"/>
          <w:szCs w:val="16"/>
        </w:rPr>
        <w:t xml:space="preserve"> комиссии по выявлению владельцев объектов индивидуального жилищного строительства, эксплуатирующих данные объекты без регистрации права собственности на объекты недвижимости, расположенных на территории Островского муниципального района</w:t>
      </w:r>
    </w:p>
    <w:p w:rsidR="00554994" w:rsidRPr="00554994" w:rsidRDefault="00554994" w:rsidP="00554994">
      <w:pPr>
        <w:pStyle w:val="23"/>
        <w:shd w:val="clear" w:color="auto" w:fill="auto"/>
        <w:spacing w:before="0" w:line="240" w:lineRule="auto"/>
        <w:rPr>
          <w:b w:val="0"/>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62"/>
        <w:gridCol w:w="1754"/>
        <w:gridCol w:w="2375"/>
      </w:tblGrid>
      <w:tr w:rsidR="00554994" w:rsidRPr="00554994" w:rsidTr="00554994">
        <w:tc>
          <w:tcPr>
            <w:tcW w:w="6062" w:type="dxa"/>
          </w:tcPr>
          <w:p w:rsidR="00554994" w:rsidRPr="00554994" w:rsidRDefault="00554994" w:rsidP="00554994">
            <w:pPr>
              <w:jc w:val="center"/>
              <w:rPr>
                <w:b/>
                <w:sz w:val="16"/>
                <w:szCs w:val="16"/>
              </w:rPr>
            </w:pPr>
            <w:r w:rsidRPr="00554994">
              <w:rPr>
                <w:b/>
                <w:sz w:val="16"/>
                <w:szCs w:val="16"/>
              </w:rPr>
              <w:t>Наименование проводимых мероприятий</w:t>
            </w:r>
          </w:p>
        </w:tc>
        <w:tc>
          <w:tcPr>
            <w:tcW w:w="1754" w:type="dxa"/>
          </w:tcPr>
          <w:p w:rsidR="00554994" w:rsidRPr="00554994" w:rsidRDefault="00554994" w:rsidP="00554994">
            <w:pPr>
              <w:jc w:val="center"/>
              <w:rPr>
                <w:b/>
                <w:sz w:val="16"/>
                <w:szCs w:val="16"/>
              </w:rPr>
            </w:pPr>
            <w:r w:rsidRPr="00554994">
              <w:rPr>
                <w:b/>
                <w:sz w:val="16"/>
                <w:szCs w:val="16"/>
              </w:rPr>
              <w:t>Сроки</w:t>
            </w:r>
          </w:p>
        </w:tc>
        <w:tc>
          <w:tcPr>
            <w:tcW w:w="2375" w:type="dxa"/>
          </w:tcPr>
          <w:p w:rsidR="00554994" w:rsidRPr="00554994" w:rsidRDefault="00554994" w:rsidP="00554994">
            <w:pPr>
              <w:jc w:val="center"/>
              <w:rPr>
                <w:b/>
                <w:sz w:val="16"/>
                <w:szCs w:val="16"/>
              </w:rPr>
            </w:pPr>
            <w:r w:rsidRPr="00554994">
              <w:rPr>
                <w:b/>
                <w:sz w:val="16"/>
                <w:szCs w:val="16"/>
              </w:rPr>
              <w:t>Исполнитель</w:t>
            </w:r>
          </w:p>
        </w:tc>
      </w:tr>
      <w:tr w:rsidR="00554994" w:rsidRPr="00554994" w:rsidTr="00554994">
        <w:tc>
          <w:tcPr>
            <w:tcW w:w="6062" w:type="dxa"/>
          </w:tcPr>
          <w:p w:rsidR="00554994" w:rsidRPr="00554994" w:rsidRDefault="00554994" w:rsidP="00554994">
            <w:pPr>
              <w:jc w:val="center"/>
              <w:rPr>
                <w:sz w:val="16"/>
                <w:szCs w:val="16"/>
              </w:rPr>
            </w:pPr>
            <w:r w:rsidRPr="00554994">
              <w:rPr>
                <w:sz w:val="16"/>
                <w:szCs w:val="16"/>
              </w:rPr>
              <w:t>Выявление лиц, использующих завершенные строительством объекты недвижимого имущества и уклоняющихся от получения разрешения на ввод объекта недвижимости в эксплуатацию и государственную регистрацию права собственности</w:t>
            </w:r>
          </w:p>
        </w:tc>
        <w:tc>
          <w:tcPr>
            <w:tcW w:w="1754" w:type="dxa"/>
          </w:tcPr>
          <w:p w:rsidR="00554994" w:rsidRPr="00554994" w:rsidRDefault="00554994" w:rsidP="00554994">
            <w:pPr>
              <w:jc w:val="center"/>
              <w:rPr>
                <w:sz w:val="16"/>
                <w:szCs w:val="16"/>
              </w:rPr>
            </w:pPr>
            <w:r w:rsidRPr="00554994">
              <w:rPr>
                <w:sz w:val="16"/>
                <w:szCs w:val="16"/>
              </w:rPr>
              <w:t>до 01.09.2019 г.</w:t>
            </w:r>
          </w:p>
        </w:tc>
        <w:tc>
          <w:tcPr>
            <w:tcW w:w="2375" w:type="dxa"/>
          </w:tcPr>
          <w:p w:rsidR="00554994" w:rsidRPr="00554994" w:rsidRDefault="00554994" w:rsidP="00554994">
            <w:pPr>
              <w:jc w:val="center"/>
              <w:rPr>
                <w:sz w:val="16"/>
                <w:szCs w:val="16"/>
              </w:rPr>
            </w:pPr>
            <w:r w:rsidRPr="00554994">
              <w:rPr>
                <w:sz w:val="16"/>
                <w:szCs w:val="16"/>
              </w:rPr>
              <w:t>Рабочая группа</w:t>
            </w:r>
          </w:p>
        </w:tc>
      </w:tr>
      <w:tr w:rsidR="00554994" w:rsidRPr="00554994" w:rsidTr="00554994">
        <w:tc>
          <w:tcPr>
            <w:tcW w:w="6062" w:type="dxa"/>
          </w:tcPr>
          <w:p w:rsidR="00554994" w:rsidRPr="00554994" w:rsidRDefault="00554994" w:rsidP="00554994">
            <w:pPr>
              <w:jc w:val="center"/>
              <w:rPr>
                <w:sz w:val="16"/>
                <w:szCs w:val="16"/>
              </w:rPr>
            </w:pPr>
            <w:r w:rsidRPr="00554994">
              <w:rPr>
                <w:sz w:val="16"/>
                <w:szCs w:val="16"/>
              </w:rPr>
              <w:t>Проведение разъяснительной работы среди населения в части, касающейся необходимости соблюдения гражданского и налогового законодательства и оформления документов для проведения технического учета объектов индивидуального жилищного строительства, а также государственной регистрации прав на указанные объекты</w:t>
            </w:r>
          </w:p>
        </w:tc>
        <w:tc>
          <w:tcPr>
            <w:tcW w:w="1754" w:type="dxa"/>
          </w:tcPr>
          <w:p w:rsidR="00554994" w:rsidRPr="00554994" w:rsidRDefault="00554994" w:rsidP="00554994">
            <w:pPr>
              <w:jc w:val="center"/>
              <w:rPr>
                <w:sz w:val="16"/>
                <w:szCs w:val="16"/>
              </w:rPr>
            </w:pPr>
            <w:r w:rsidRPr="00554994">
              <w:rPr>
                <w:sz w:val="16"/>
                <w:szCs w:val="16"/>
              </w:rPr>
              <w:t>постоянно</w:t>
            </w:r>
          </w:p>
        </w:tc>
        <w:tc>
          <w:tcPr>
            <w:tcW w:w="2375" w:type="dxa"/>
          </w:tcPr>
          <w:p w:rsidR="00554994" w:rsidRPr="00554994" w:rsidRDefault="00554994" w:rsidP="00554994">
            <w:pPr>
              <w:jc w:val="center"/>
              <w:rPr>
                <w:sz w:val="16"/>
                <w:szCs w:val="16"/>
              </w:rPr>
            </w:pPr>
            <w:r w:rsidRPr="00554994">
              <w:rPr>
                <w:sz w:val="16"/>
                <w:szCs w:val="16"/>
              </w:rPr>
              <w:t>Груздева С.Н.</w:t>
            </w:r>
          </w:p>
          <w:p w:rsidR="00554994" w:rsidRPr="00554994" w:rsidRDefault="00554994" w:rsidP="00554994">
            <w:pPr>
              <w:jc w:val="center"/>
              <w:rPr>
                <w:sz w:val="16"/>
                <w:szCs w:val="16"/>
              </w:rPr>
            </w:pPr>
            <w:r w:rsidRPr="00554994">
              <w:rPr>
                <w:sz w:val="16"/>
                <w:szCs w:val="16"/>
              </w:rPr>
              <w:t>Мошкова Н.К.</w:t>
            </w:r>
          </w:p>
          <w:p w:rsidR="00554994" w:rsidRPr="00554994" w:rsidRDefault="00554994" w:rsidP="00554994">
            <w:pPr>
              <w:jc w:val="center"/>
              <w:rPr>
                <w:sz w:val="16"/>
                <w:szCs w:val="16"/>
              </w:rPr>
            </w:pPr>
            <w:r w:rsidRPr="00554994">
              <w:rPr>
                <w:sz w:val="16"/>
                <w:szCs w:val="16"/>
              </w:rPr>
              <w:t>Кравчук Н.М.</w:t>
            </w:r>
          </w:p>
        </w:tc>
      </w:tr>
      <w:tr w:rsidR="00554994" w:rsidRPr="00554994" w:rsidTr="00554994">
        <w:tc>
          <w:tcPr>
            <w:tcW w:w="6062" w:type="dxa"/>
          </w:tcPr>
          <w:p w:rsidR="00554994" w:rsidRPr="00554994" w:rsidRDefault="00554994" w:rsidP="00554994">
            <w:pPr>
              <w:tabs>
                <w:tab w:val="left" w:pos="720"/>
                <w:tab w:val="left" w:pos="1680"/>
              </w:tabs>
              <w:jc w:val="both"/>
              <w:rPr>
                <w:sz w:val="16"/>
                <w:szCs w:val="16"/>
              </w:rPr>
            </w:pPr>
            <w:r w:rsidRPr="00554994">
              <w:rPr>
                <w:sz w:val="16"/>
                <w:szCs w:val="16"/>
              </w:rPr>
              <w:t>Проведение подворного обхода индивидуальных жилых домов в границах населенных пунктов:</w:t>
            </w:r>
          </w:p>
          <w:p w:rsidR="00554994" w:rsidRPr="00554994" w:rsidRDefault="00554994" w:rsidP="00554994">
            <w:pPr>
              <w:jc w:val="center"/>
              <w:rPr>
                <w:sz w:val="16"/>
                <w:szCs w:val="16"/>
              </w:rPr>
            </w:pPr>
            <w:r w:rsidRPr="00554994">
              <w:rPr>
                <w:sz w:val="16"/>
                <w:szCs w:val="16"/>
              </w:rPr>
              <w:lastRenderedPageBreak/>
              <w:t>-с предоставлением сведений о количестве, фактическом использовании, наличии правоустанавливающих документов на объекты недвижимого имущества.</w:t>
            </w:r>
          </w:p>
        </w:tc>
        <w:tc>
          <w:tcPr>
            <w:tcW w:w="1754" w:type="dxa"/>
          </w:tcPr>
          <w:p w:rsidR="00554994" w:rsidRPr="00554994" w:rsidRDefault="00554994" w:rsidP="00554994">
            <w:pPr>
              <w:jc w:val="center"/>
              <w:rPr>
                <w:sz w:val="16"/>
                <w:szCs w:val="16"/>
              </w:rPr>
            </w:pPr>
            <w:r w:rsidRPr="00554994">
              <w:rPr>
                <w:sz w:val="16"/>
                <w:szCs w:val="16"/>
              </w:rPr>
              <w:lastRenderedPageBreak/>
              <w:t>до 01.09.2019 г.</w:t>
            </w:r>
          </w:p>
        </w:tc>
        <w:tc>
          <w:tcPr>
            <w:tcW w:w="2375" w:type="dxa"/>
          </w:tcPr>
          <w:p w:rsidR="00554994" w:rsidRPr="00554994" w:rsidRDefault="00554994" w:rsidP="00554994">
            <w:pPr>
              <w:jc w:val="center"/>
              <w:rPr>
                <w:sz w:val="16"/>
                <w:szCs w:val="16"/>
              </w:rPr>
            </w:pPr>
            <w:r w:rsidRPr="00554994">
              <w:rPr>
                <w:sz w:val="16"/>
                <w:szCs w:val="16"/>
              </w:rPr>
              <w:t>Груздева С.Н.</w:t>
            </w:r>
          </w:p>
          <w:p w:rsidR="00554994" w:rsidRPr="00554994" w:rsidRDefault="00554994" w:rsidP="00554994">
            <w:pPr>
              <w:jc w:val="center"/>
              <w:rPr>
                <w:sz w:val="16"/>
                <w:szCs w:val="16"/>
              </w:rPr>
            </w:pPr>
            <w:r w:rsidRPr="00554994">
              <w:rPr>
                <w:sz w:val="16"/>
                <w:szCs w:val="16"/>
              </w:rPr>
              <w:t>Мошкова Н.К.</w:t>
            </w:r>
          </w:p>
          <w:p w:rsidR="00554994" w:rsidRPr="00554994" w:rsidRDefault="00554994" w:rsidP="00554994">
            <w:pPr>
              <w:jc w:val="center"/>
              <w:rPr>
                <w:sz w:val="16"/>
                <w:szCs w:val="16"/>
              </w:rPr>
            </w:pPr>
            <w:r w:rsidRPr="00554994">
              <w:rPr>
                <w:sz w:val="16"/>
                <w:szCs w:val="16"/>
              </w:rPr>
              <w:lastRenderedPageBreak/>
              <w:t>Кравчук Н.М.</w:t>
            </w:r>
          </w:p>
        </w:tc>
      </w:tr>
    </w:tbl>
    <w:p w:rsidR="00554994" w:rsidRPr="00554994" w:rsidRDefault="00554994" w:rsidP="00554994">
      <w:pPr>
        <w:rPr>
          <w:sz w:val="16"/>
          <w:szCs w:val="16"/>
        </w:rPr>
      </w:pPr>
    </w:p>
    <w:p w:rsidR="00554994" w:rsidRPr="00554994" w:rsidRDefault="00554994" w:rsidP="00554994">
      <w:pPr>
        <w:rPr>
          <w:sz w:val="16"/>
          <w:szCs w:val="16"/>
        </w:rPr>
      </w:pPr>
    </w:p>
    <w:p w:rsidR="00554994" w:rsidRPr="00554994" w:rsidRDefault="00554994" w:rsidP="00554994">
      <w:pPr>
        <w:ind w:left="360"/>
        <w:jc w:val="right"/>
        <w:rPr>
          <w:sz w:val="16"/>
          <w:szCs w:val="16"/>
        </w:rPr>
      </w:pPr>
      <w:r w:rsidRPr="00554994">
        <w:rPr>
          <w:sz w:val="16"/>
          <w:szCs w:val="16"/>
        </w:rPr>
        <w:t>Приложение № 3</w:t>
      </w:r>
    </w:p>
    <w:p w:rsidR="00554994" w:rsidRPr="00554994" w:rsidRDefault="00554994" w:rsidP="00554994">
      <w:pPr>
        <w:ind w:left="360"/>
        <w:jc w:val="right"/>
        <w:rPr>
          <w:sz w:val="16"/>
          <w:szCs w:val="16"/>
        </w:rPr>
      </w:pPr>
      <w:r w:rsidRPr="00554994">
        <w:rPr>
          <w:sz w:val="16"/>
          <w:szCs w:val="16"/>
        </w:rPr>
        <w:t>Утверждено</w:t>
      </w:r>
    </w:p>
    <w:p w:rsidR="00554994" w:rsidRPr="00554994" w:rsidRDefault="00554994" w:rsidP="00554994">
      <w:pPr>
        <w:ind w:left="360"/>
        <w:jc w:val="right"/>
        <w:rPr>
          <w:sz w:val="16"/>
          <w:szCs w:val="16"/>
        </w:rPr>
      </w:pPr>
      <w:r w:rsidRPr="00554994">
        <w:rPr>
          <w:sz w:val="16"/>
          <w:szCs w:val="16"/>
        </w:rPr>
        <w:t>Постановлением администрации</w:t>
      </w:r>
    </w:p>
    <w:p w:rsidR="00554994" w:rsidRPr="00554994" w:rsidRDefault="00554994" w:rsidP="00554994">
      <w:pPr>
        <w:ind w:left="360"/>
        <w:jc w:val="right"/>
        <w:rPr>
          <w:sz w:val="16"/>
          <w:szCs w:val="16"/>
        </w:rPr>
      </w:pPr>
      <w:r w:rsidRPr="00554994">
        <w:rPr>
          <w:sz w:val="16"/>
          <w:szCs w:val="16"/>
        </w:rPr>
        <w:t>Островского муниципального района</w:t>
      </w:r>
    </w:p>
    <w:p w:rsidR="00554994" w:rsidRPr="00554994" w:rsidRDefault="00554994" w:rsidP="00554994">
      <w:pPr>
        <w:ind w:left="360"/>
        <w:jc w:val="right"/>
        <w:rPr>
          <w:sz w:val="16"/>
          <w:szCs w:val="16"/>
        </w:rPr>
      </w:pPr>
      <w:r w:rsidRPr="00554994">
        <w:rPr>
          <w:sz w:val="16"/>
          <w:szCs w:val="16"/>
        </w:rPr>
        <w:t>Костромской области</w:t>
      </w:r>
    </w:p>
    <w:p w:rsidR="00554994" w:rsidRPr="00554994" w:rsidRDefault="00554994" w:rsidP="00554994">
      <w:pPr>
        <w:ind w:left="360"/>
        <w:jc w:val="right"/>
        <w:rPr>
          <w:sz w:val="16"/>
          <w:szCs w:val="16"/>
        </w:rPr>
      </w:pPr>
      <w:r w:rsidRPr="00554994">
        <w:rPr>
          <w:sz w:val="16"/>
          <w:szCs w:val="16"/>
        </w:rPr>
        <w:t xml:space="preserve">от 11.09.2018г. № 586 </w:t>
      </w:r>
    </w:p>
    <w:p w:rsidR="00554994" w:rsidRPr="00554994" w:rsidRDefault="00554994" w:rsidP="00554994">
      <w:pPr>
        <w:ind w:left="360"/>
        <w:jc w:val="right"/>
        <w:rPr>
          <w:sz w:val="16"/>
          <w:szCs w:val="16"/>
        </w:rPr>
      </w:pPr>
    </w:p>
    <w:p w:rsidR="00554994" w:rsidRPr="00554994" w:rsidRDefault="00554994" w:rsidP="00554994">
      <w:pPr>
        <w:ind w:left="360"/>
        <w:jc w:val="right"/>
        <w:rPr>
          <w:sz w:val="16"/>
          <w:szCs w:val="16"/>
        </w:rPr>
      </w:pPr>
    </w:p>
    <w:p w:rsidR="00554994" w:rsidRPr="00554994" w:rsidRDefault="00554994" w:rsidP="00554994">
      <w:pPr>
        <w:ind w:left="360"/>
        <w:jc w:val="center"/>
        <w:rPr>
          <w:sz w:val="16"/>
          <w:szCs w:val="16"/>
        </w:rPr>
      </w:pPr>
    </w:p>
    <w:p w:rsidR="00554994" w:rsidRPr="00554994" w:rsidRDefault="00554994" w:rsidP="00554994">
      <w:pPr>
        <w:ind w:left="360"/>
        <w:rPr>
          <w:sz w:val="16"/>
          <w:szCs w:val="16"/>
        </w:rPr>
      </w:pPr>
    </w:p>
    <w:p w:rsidR="00554994" w:rsidRPr="00554994" w:rsidRDefault="00554994" w:rsidP="00554994">
      <w:pPr>
        <w:jc w:val="center"/>
        <w:rPr>
          <w:b/>
          <w:sz w:val="16"/>
          <w:szCs w:val="16"/>
        </w:rPr>
      </w:pPr>
      <w:r w:rsidRPr="00554994">
        <w:rPr>
          <w:b/>
          <w:sz w:val="16"/>
          <w:szCs w:val="16"/>
        </w:rPr>
        <w:t>Состав рабочей группы по выявлению владельцев объектов индивидуального жилищного строительства, эксплуатирующих данные объекты без регистрации права собственности на объекты недвижимости</w:t>
      </w:r>
    </w:p>
    <w:p w:rsidR="00554994" w:rsidRPr="00554994" w:rsidRDefault="00554994" w:rsidP="00554994">
      <w:pPr>
        <w:jc w:val="center"/>
        <w:rPr>
          <w:b/>
          <w:sz w:val="16"/>
          <w:szCs w:val="16"/>
        </w:rPr>
      </w:pPr>
    </w:p>
    <w:p w:rsidR="00554994" w:rsidRPr="00554994" w:rsidRDefault="00554994" w:rsidP="00554994">
      <w:pPr>
        <w:jc w:val="both"/>
        <w:rPr>
          <w:b/>
          <w:sz w:val="16"/>
          <w:szCs w:val="16"/>
        </w:rPr>
      </w:pPr>
    </w:p>
    <w:p w:rsidR="00554994" w:rsidRPr="00554994" w:rsidRDefault="00554994" w:rsidP="00554994">
      <w:pPr>
        <w:jc w:val="both"/>
        <w:rPr>
          <w:sz w:val="16"/>
          <w:szCs w:val="16"/>
        </w:rPr>
      </w:pPr>
      <w:r w:rsidRPr="00554994">
        <w:rPr>
          <w:sz w:val="16"/>
          <w:szCs w:val="16"/>
        </w:rPr>
        <w:t>Смирнова Л.Н. -  заместитель главы администрации Островского муниципального района, председатель рабочей группы;</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Члены комиссии:</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Груздева С.Н. – заведующий отделом строительства, архитектуры, ЖКХ, природных ресурсов и дорожного хозяйства администрации Островского муниципального района;</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Мошкова Н.К. - главный специалист отдела строительства, архитектуры, ЖКХ, природных ресурсов и дорожного хозяйства администрации Островского муниципального района;</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Кравчук Н.М.- главный специалист отдела строительства, архитектуры, ЖКХ, природных ресурсов и дорожного хозяйства администрации Островского муниципального района.</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По согласованию:</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 xml:space="preserve">Представитель </w:t>
      </w:r>
      <w:proofErr w:type="spellStart"/>
      <w:r w:rsidRPr="00554994">
        <w:rPr>
          <w:sz w:val="16"/>
          <w:szCs w:val="16"/>
        </w:rPr>
        <w:t>ресурсоснабжающей</w:t>
      </w:r>
      <w:proofErr w:type="spellEnd"/>
      <w:r w:rsidRPr="00554994">
        <w:rPr>
          <w:sz w:val="16"/>
          <w:szCs w:val="16"/>
        </w:rPr>
        <w:t xml:space="preserve"> организации МУП «Тепловик»</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Глава администрации сельского поселения (по месту нахождения объекта)</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Представитель ПАО «Сбытовая Костромская компания» Островское представительство</w:t>
      </w:r>
    </w:p>
    <w:p w:rsidR="00554994" w:rsidRPr="00560C2E" w:rsidRDefault="00554994" w:rsidP="00554994">
      <w:pPr>
        <w:jc w:val="both"/>
        <w:rPr>
          <w:rFonts w:ascii="Arial" w:hAnsi="Arial" w:cs="Arial"/>
          <w:sz w:val="24"/>
          <w:szCs w:val="24"/>
        </w:rPr>
      </w:pPr>
    </w:p>
    <w:p w:rsidR="00554994" w:rsidRDefault="00554994" w:rsidP="00554994">
      <w:pPr>
        <w:jc w:val="center"/>
        <w:rPr>
          <w:sz w:val="16"/>
          <w:szCs w:val="16"/>
        </w:rPr>
      </w:pPr>
    </w:p>
    <w:p w:rsidR="00554994" w:rsidRDefault="00554994" w:rsidP="00554994">
      <w:pPr>
        <w:jc w:val="center"/>
        <w:rPr>
          <w:sz w:val="16"/>
          <w:szCs w:val="16"/>
        </w:rPr>
      </w:pPr>
      <w:r w:rsidRPr="00D22306">
        <w:rPr>
          <w:sz w:val="16"/>
          <w:szCs w:val="16"/>
        </w:rPr>
        <w:t>*      *      *      *      *      *      *</w:t>
      </w:r>
    </w:p>
    <w:p w:rsidR="00554994" w:rsidRDefault="00554994" w:rsidP="00554994">
      <w:pPr>
        <w:jc w:val="center"/>
        <w:rPr>
          <w:sz w:val="16"/>
          <w:szCs w:val="16"/>
        </w:rPr>
      </w:pPr>
    </w:p>
    <w:p w:rsidR="00554994" w:rsidRPr="00554994" w:rsidRDefault="00554994" w:rsidP="00554994">
      <w:pPr>
        <w:ind w:firstLine="225"/>
        <w:jc w:val="center"/>
        <w:rPr>
          <w:rFonts w:eastAsia="Times New Roman CYR"/>
          <w:sz w:val="16"/>
          <w:szCs w:val="16"/>
        </w:rPr>
      </w:pPr>
      <w:r w:rsidRPr="00554994">
        <w:rPr>
          <w:rFonts w:eastAsia="Times New Roman CYR"/>
          <w:noProof/>
          <w:sz w:val="16"/>
          <w:szCs w:val="16"/>
        </w:rPr>
        <w:drawing>
          <wp:inline distT="0" distB="0" distL="0" distR="0">
            <wp:extent cx="676275" cy="838200"/>
            <wp:effectExtent l="19050" t="0" r="9525"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76275" cy="838200"/>
                    </a:xfrm>
                    <a:prstGeom prst="rect">
                      <a:avLst/>
                    </a:prstGeom>
                    <a:solidFill>
                      <a:srgbClr val="FFFFFF"/>
                    </a:solidFill>
                    <a:ln w="9525">
                      <a:noFill/>
                      <a:miter lim="800000"/>
                      <a:headEnd/>
                      <a:tailEnd/>
                    </a:ln>
                  </pic:spPr>
                </pic:pic>
              </a:graphicData>
            </a:graphic>
          </wp:inline>
        </w:drawing>
      </w:r>
    </w:p>
    <w:p w:rsidR="00554994" w:rsidRPr="00554994" w:rsidRDefault="00554994" w:rsidP="00554994">
      <w:pPr>
        <w:ind w:firstLine="227"/>
        <w:jc w:val="center"/>
        <w:rPr>
          <w:rFonts w:eastAsia="Times New Roman CYR"/>
          <w:sz w:val="16"/>
          <w:szCs w:val="16"/>
        </w:rPr>
      </w:pPr>
      <w:r w:rsidRPr="00554994">
        <w:rPr>
          <w:rFonts w:eastAsia="Times New Roman CYR"/>
          <w:sz w:val="16"/>
          <w:szCs w:val="16"/>
        </w:rPr>
        <w:t>ПОСТАНОВЛЕНИЕ</w:t>
      </w:r>
    </w:p>
    <w:p w:rsidR="00554994" w:rsidRPr="00554994" w:rsidRDefault="00554994" w:rsidP="00554994">
      <w:pPr>
        <w:ind w:firstLine="227"/>
        <w:jc w:val="center"/>
        <w:rPr>
          <w:rFonts w:eastAsia="Times New Roman CYR"/>
          <w:sz w:val="16"/>
          <w:szCs w:val="16"/>
        </w:rPr>
      </w:pPr>
      <w:r w:rsidRPr="00554994">
        <w:rPr>
          <w:rFonts w:eastAsia="Times New Roman CYR"/>
          <w:sz w:val="16"/>
          <w:szCs w:val="16"/>
        </w:rPr>
        <w:t>АДМИНИСТРАЦИЯ ОСТРОВСКОГО МУНИЦИПАЛЬНОГО РАЙОНА</w:t>
      </w:r>
    </w:p>
    <w:p w:rsidR="00554994" w:rsidRPr="00554994" w:rsidRDefault="00554994" w:rsidP="00554994">
      <w:pPr>
        <w:ind w:firstLine="227"/>
        <w:jc w:val="center"/>
        <w:rPr>
          <w:rFonts w:eastAsia="Times New Roman CYR"/>
          <w:sz w:val="16"/>
          <w:szCs w:val="16"/>
        </w:rPr>
      </w:pPr>
      <w:r w:rsidRPr="00554994">
        <w:rPr>
          <w:rFonts w:eastAsia="Times New Roman CYR"/>
          <w:sz w:val="16"/>
          <w:szCs w:val="16"/>
        </w:rPr>
        <w:t>КОСТРОМСКОЙ ОБЛАСТИ</w:t>
      </w:r>
    </w:p>
    <w:p w:rsidR="00554994" w:rsidRPr="00554994" w:rsidRDefault="00554994" w:rsidP="00554994">
      <w:pPr>
        <w:ind w:firstLine="225"/>
        <w:jc w:val="center"/>
        <w:rPr>
          <w:rFonts w:eastAsia="Times New Roman CYR"/>
          <w:sz w:val="16"/>
          <w:szCs w:val="16"/>
        </w:rPr>
      </w:pPr>
    </w:p>
    <w:p w:rsidR="00554994" w:rsidRPr="00554994" w:rsidRDefault="00554994" w:rsidP="00554994">
      <w:pPr>
        <w:ind w:firstLine="225"/>
        <w:rPr>
          <w:rFonts w:eastAsia="Times New Roman CYR"/>
          <w:sz w:val="16"/>
          <w:szCs w:val="16"/>
        </w:rPr>
      </w:pPr>
      <w:r w:rsidRPr="00554994">
        <w:rPr>
          <w:rFonts w:eastAsia="Times New Roman CYR"/>
          <w:sz w:val="16"/>
          <w:szCs w:val="16"/>
        </w:rPr>
        <w:t xml:space="preserve">от «  21   » ___09____  2018 г.                   №  607                                                                  п. </w:t>
      </w:r>
      <w:proofErr w:type="gramStart"/>
      <w:r w:rsidRPr="00554994">
        <w:rPr>
          <w:rFonts w:eastAsia="Times New Roman CYR"/>
          <w:sz w:val="16"/>
          <w:szCs w:val="16"/>
        </w:rPr>
        <w:t>Островское</w:t>
      </w:r>
      <w:proofErr w:type="gramEnd"/>
    </w:p>
    <w:p w:rsidR="00554994" w:rsidRDefault="00554994" w:rsidP="00554994">
      <w:pPr>
        <w:pStyle w:val="a4"/>
        <w:spacing w:before="0" w:beforeAutospacing="0" w:after="0"/>
        <w:jc w:val="both"/>
        <w:rPr>
          <w:sz w:val="16"/>
          <w:szCs w:val="16"/>
        </w:rPr>
      </w:pPr>
    </w:p>
    <w:p w:rsidR="00554994" w:rsidRPr="00554994" w:rsidRDefault="00554994" w:rsidP="00554994">
      <w:pPr>
        <w:pStyle w:val="a4"/>
        <w:spacing w:before="0" w:beforeAutospacing="0" w:after="0"/>
        <w:jc w:val="both"/>
        <w:rPr>
          <w:sz w:val="16"/>
          <w:szCs w:val="16"/>
        </w:rPr>
      </w:pPr>
      <w:r w:rsidRPr="00554994">
        <w:rPr>
          <w:sz w:val="16"/>
          <w:szCs w:val="16"/>
        </w:rPr>
        <w:t xml:space="preserve">О внесении изменений в </w:t>
      </w:r>
      <w:proofErr w:type="gramStart"/>
      <w:r w:rsidRPr="00554994">
        <w:rPr>
          <w:sz w:val="16"/>
          <w:szCs w:val="16"/>
        </w:rPr>
        <w:t>административный</w:t>
      </w:r>
      <w:proofErr w:type="gramEnd"/>
    </w:p>
    <w:p w:rsidR="00554994" w:rsidRPr="00554994" w:rsidRDefault="00554994" w:rsidP="00554994">
      <w:pPr>
        <w:pStyle w:val="a20"/>
        <w:spacing w:before="0" w:beforeAutospacing="0" w:after="0" w:afterAutospacing="0"/>
        <w:rPr>
          <w:sz w:val="16"/>
          <w:szCs w:val="16"/>
        </w:rPr>
      </w:pPr>
      <w:r w:rsidRPr="00554994">
        <w:rPr>
          <w:sz w:val="16"/>
          <w:szCs w:val="16"/>
        </w:rPr>
        <w:t>Регламент исполнения администрацией Островского</w:t>
      </w:r>
    </w:p>
    <w:p w:rsidR="00554994" w:rsidRPr="00554994" w:rsidRDefault="00554994" w:rsidP="00554994">
      <w:pPr>
        <w:pStyle w:val="a20"/>
        <w:spacing w:before="0" w:beforeAutospacing="0" w:after="0" w:afterAutospacing="0"/>
        <w:rPr>
          <w:sz w:val="16"/>
          <w:szCs w:val="16"/>
        </w:rPr>
      </w:pPr>
      <w:r w:rsidRPr="00554994">
        <w:rPr>
          <w:sz w:val="16"/>
          <w:szCs w:val="16"/>
        </w:rPr>
        <w:t>муниципального района Костромской области</w:t>
      </w:r>
    </w:p>
    <w:p w:rsidR="00554994" w:rsidRPr="00554994" w:rsidRDefault="00554994" w:rsidP="00554994">
      <w:pPr>
        <w:pStyle w:val="a20"/>
        <w:spacing w:before="0" w:beforeAutospacing="0" w:after="0" w:afterAutospacing="0"/>
        <w:rPr>
          <w:sz w:val="16"/>
          <w:szCs w:val="16"/>
        </w:rPr>
      </w:pPr>
      <w:r w:rsidRPr="00554994">
        <w:rPr>
          <w:sz w:val="16"/>
          <w:szCs w:val="16"/>
        </w:rPr>
        <w:t xml:space="preserve">муниципальной функции по осуществлению </w:t>
      </w:r>
    </w:p>
    <w:p w:rsidR="00554994" w:rsidRPr="00554994" w:rsidRDefault="00554994" w:rsidP="00554994">
      <w:pPr>
        <w:pStyle w:val="a4"/>
        <w:spacing w:before="0" w:beforeAutospacing="0" w:after="0"/>
        <w:jc w:val="both"/>
        <w:rPr>
          <w:sz w:val="16"/>
          <w:szCs w:val="16"/>
        </w:rPr>
      </w:pPr>
      <w:r w:rsidRPr="00554994">
        <w:rPr>
          <w:sz w:val="16"/>
          <w:szCs w:val="16"/>
        </w:rPr>
        <w:t xml:space="preserve">муниципального </w:t>
      </w:r>
      <w:proofErr w:type="gramStart"/>
      <w:r w:rsidRPr="00554994">
        <w:rPr>
          <w:sz w:val="16"/>
          <w:szCs w:val="16"/>
        </w:rPr>
        <w:t>контроля за</w:t>
      </w:r>
      <w:proofErr w:type="gramEnd"/>
      <w:r w:rsidRPr="00554994">
        <w:rPr>
          <w:sz w:val="16"/>
          <w:szCs w:val="16"/>
        </w:rPr>
        <w:t xml:space="preserve"> обеспечением</w:t>
      </w:r>
    </w:p>
    <w:p w:rsidR="00554994" w:rsidRPr="00554994" w:rsidRDefault="00554994" w:rsidP="00554994">
      <w:pPr>
        <w:pStyle w:val="a4"/>
        <w:spacing w:before="0" w:beforeAutospacing="0" w:after="0"/>
        <w:jc w:val="both"/>
        <w:rPr>
          <w:sz w:val="16"/>
          <w:szCs w:val="16"/>
        </w:rPr>
      </w:pPr>
      <w:r w:rsidRPr="00554994">
        <w:rPr>
          <w:sz w:val="16"/>
          <w:szCs w:val="16"/>
        </w:rPr>
        <w:t>сохранности автомобильных дорог местного</w:t>
      </w:r>
    </w:p>
    <w:p w:rsidR="00554994" w:rsidRPr="00554994" w:rsidRDefault="00554994" w:rsidP="00554994">
      <w:pPr>
        <w:pStyle w:val="a4"/>
        <w:spacing w:before="0" w:beforeAutospacing="0" w:after="0"/>
        <w:jc w:val="both"/>
        <w:rPr>
          <w:sz w:val="16"/>
          <w:szCs w:val="16"/>
        </w:rPr>
      </w:pPr>
      <w:r w:rsidRPr="00554994">
        <w:rPr>
          <w:sz w:val="16"/>
          <w:szCs w:val="16"/>
        </w:rPr>
        <w:t>значения Островского муниципального района</w:t>
      </w:r>
    </w:p>
    <w:p w:rsidR="00554994" w:rsidRPr="00554994" w:rsidRDefault="00554994" w:rsidP="00554994">
      <w:pPr>
        <w:pStyle w:val="a4"/>
        <w:spacing w:before="0" w:beforeAutospacing="0" w:after="0"/>
        <w:jc w:val="both"/>
        <w:rPr>
          <w:sz w:val="16"/>
          <w:szCs w:val="16"/>
        </w:rPr>
      </w:pPr>
      <w:r w:rsidRPr="00554994">
        <w:rPr>
          <w:sz w:val="16"/>
          <w:szCs w:val="16"/>
        </w:rPr>
        <w:t>Костромской области,</w:t>
      </w:r>
      <w:r>
        <w:rPr>
          <w:sz w:val="16"/>
          <w:szCs w:val="16"/>
        </w:rPr>
        <w:t xml:space="preserve"> </w:t>
      </w:r>
      <w:proofErr w:type="gramStart"/>
      <w:r w:rsidRPr="00554994">
        <w:rPr>
          <w:sz w:val="16"/>
          <w:szCs w:val="16"/>
        </w:rPr>
        <w:t>утверждённый</w:t>
      </w:r>
      <w:proofErr w:type="gramEnd"/>
      <w:r w:rsidRPr="00554994">
        <w:rPr>
          <w:sz w:val="16"/>
          <w:szCs w:val="16"/>
        </w:rPr>
        <w:t xml:space="preserve"> постановлением</w:t>
      </w:r>
    </w:p>
    <w:p w:rsidR="00554994" w:rsidRPr="00554994" w:rsidRDefault="00554994" w:rsidP="00554994">
      <w:pPr>
        <w:pStyle w:val="a4"/>
        <w:spacing w:before="0" w:beforeAutospacing="0" w:after="0"/>
        <w:jc w:val="both"/>
        <w:rPr>
          <w:sz w:val="16"/>
          <w:szCs w:val="16"/>
        </w:rPr>
      </w:pPr>
      <w:r w:rsidRPr="00554994">
        <w:rPr>
          <w:sz w:val="16"/>
          <w:szCs w:val="16"/>
        </w:rPr>
        <w:t xml:space="preserve"> администрации Островского</w:t>
      </w:r>
      <w:r>
        <w:rPr>
          <w:sz w:val="16"/>
          <w:szCs w:val="16"/>
        </w:rPr>
        <w:t xml:space="preserve"> </w:t>
      </w:r>
      <w:r w:rsidRPr="00554994">
        <w:rPr>
          <w:sz w:val="16"/>
          <w:szCs w:val="16"/>
        </w:rPr>
        <w:t>муниципального района</w:t>
      </w:r>
    </w:p>
    <w:p w:rsidR="00554994" w:rsidRPr="00554994" w:rsidRDefault="00554994" w:rsidP="00554994">
      <w:pPr>
        <w:pStyle w:val="a4"/>
        <w:spacing w:before="0" w:beforeAutospacing="0" w:after="0"/>
        <w:jc w:val="both"/>
        <w:rPr>
          <w:sz w:val="16"/>
          <w:szCs w:val="16"/>
        </w:rPr>
      </w:pPr>
      <w:r w:rsidRPr="00554994">
        <w:rPr>
          <w:sz w:val="16"/>
          <w:szCs w:val="16"/>
        </w:rPr>
        <w:t xml:space="preserve"> Костромской области</w:t>
      </w:r>
      <w:r>
        <w:rPr>
          <w:sz w:val="16"/>
          <w:szCs w:val="16"/>
        </w:rPr>
        <w:t xml:space="preserve"> </w:t>
      </w:r>
      <w:r w:rsidRPr="00554994">
        <w:rPr>
          <w:sz w:val="16"/>
          <w:szCs w:val="16"/>
        </w:rPr>
        <w:t>от 14.08.2017 г. № 372 (ред. от 01.11.2017г. № 518)</w:t>
      </w:r>
    </w:p>
    <w:p w:rsidR="00554994" w:rsidRPr="00554994" w:rsidRDefault="00554994" w:rsidP="00554994">
      <w:pPr>
        <w:pStyle w:val="a4"/>
        <w:spacing w:before="0" w:beforeAutospacing="0" w:after="0"/>
        <w:jc w:val="both"/>
        <w:rPr>
          <w:sz w:val="16"/>
          <w:szCs w:val="16"/>
        </w:rPr>
      </w:pPr>
    </w:p>
    <w:p w:rsidR="00554994" w:rsidRPr="00554994" w:rsidRDefault="00554994" w:rsidP="00554994">
      <w:pPr>
        <w:pStyle w:val="a4"/>
        <w:spacing w:before="0" w:beforeAutospacing="0" w:after="0"/>
        <w:jc w:val="both"/>
        <w:rPr>
          <w:sz w:val="16"/>
          <w:szCs w:val="16"/>
        </w:rPr>
      </w:pPr>
      <w:r w:rsidRPr="00554994">
        <w:rPr>
          <w:sz w:val="16"/>
          <w:szCs w:val="16"/>
        </w:rPr>
        <w:t>     В целях приведения  в соответствие  с требованиями действующего законодательства РФ нормативного правового акта Островского муниципального района,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w:t>
      </w:r>
    </w:p>
    <w:p w:rsidR="00554994" w:rsidRPr="00554994" w:rsidRDefault="00554994" w:rsidP="00554994">
      <w:pPr>
        <w:pStyle w:val="a4"/>
        <w:spacing w:before="0" w:beforeAutospacing="0" w:after="0"/>
        <w:jc w:val="both"/>
        <w:rPr>
          <w:sz w:val="16"/>
          <w:szCs w:val="16"/>
        </w:rPr>
      </w:pPr>
    </w:p>
    <w:p w:rsidR="00554994" w:rsidRPr="00554994" w:rsidRDefault="00554994" w:rsidP="00554994">
      <w:pPr>
        <w:pStyle w:val="a4"/>
        <w:spacing w:before="0" w:beforeAutospacing="0" w:after="0"/>
        <w:jc w:val="both"/>
        <w:rPr>
          <w:sz w:val="16"/>
          <w:szCs w:val="16"/>
        </w:rPr>
      </w:pPr>
      <w:r w:rsidRPr="00554994">
        <w:rPr>
          <w:sz w:val="16"/>
          <w:szCs w:val="16"/>
        </w:rPr>
        <w:t>  ПОСТАНОВЛЯЕТ:</w:t>
      </w:r>
    </w:p>
    <w:p w:rsidR="00554994" w:rsidRPr="00554994" w:rsidRDefault="00554994" w:rsidP="007D2688">
      <w:pPr>
        <w:pStyle w:val="a4"/>
        <w:numPr>
          <w:ilvl w:val="0"/>
          <w:numId w:val="18"/>
        </w:numPr>
        <w:spacing w:before="0" w:beforeAutospacing="0" w:after="0"/>
        <w:ind w:left="0" w:firstLine="567"/>
        <w:jc w:val="both"/>
        <w:rPr>
          <w:sz w:val="16"/>
          <w:szCs w:val="16"/>
        </w:rPr>
      </w:pPr>
      <w:r w:rsidRPr="00554994">
        <w:rPr>
          <w:sz w:val="16"/>
          <w:szCs w:val="16"/>
        </w:rPr>
        <w:t>Внести следующие изменения в административный регламент исполнения администрацией Островского</w:t>
      </w:r>
      <w:r>
        <w:rPr>
          <w:sz w:val="16"/>
          <w:szCs w:val="16"/>
        </w:rPr>
        <w:t xml:space="preserve"> </w:t>
      </w:r>
      <w:r w:rsidRPr="00554994">
        <w:rPr>
          <w:sz w:val="16"/>
          <w:szCs w:val="16"/>
        </w:rPr>
        <w:t>муниципального района Костромской области муниципальной функции по осуществлению муниципального контроля за обеспечением сохранности автомобильных дорог местного значения Островского муниципального района Костромской области, утверждённый постановлением администрации Островского муниципального района Костромской области от 14.08.2017 г. № 372 (ред. от 01.11.2017г. № 518, от 06.02.2018 г. № 76) (далее - административный регламент) следующего содержания:</w:t>
      </w:r>
    </w:p>
    <w:p w:rsidR="00554994" w:rsidRPr="00554994" w:rsidRDefault="00554994" w:rsidP="007D2688">
      <w:pPr>
        <w:pStyle w:val="ab"/>
        <w:numPr>
          <w:ilvl w:val="1"/>
          <w:numId w:val="18"/>
        </w:numPr>
        <w:spacing w:before="100" w:beforeAutospacing="1" w:after="100" w:afterAutospacing="1"/>
        <w:ind w:left="0" w:firstLine="425"/>
        <w:rPr>
          <w:rFonts w:ascii="Times New Roman" w:hAnsi="Times New Roman" w:cs="Times New Roman"/>
          <w:i/>
          <w:iCs/>
          <w:color w:val="FF0000"/>
          <w:sz w:val="16"/>
          <w:szCs w:val="16"/>
        </w:rPr>
      </w:pPr>
      <w:r w:rsidRPr="00554994">
        <w:rPr>
          <w:rFonts w:ascii="Times New Roman" w:hAnsi="Times New Roman" w:cs="Times New Roman"/>
          <w:sz w:val="16"/>
          <w:szCs w:val="16"/>
        </w:rPr>
        <w:t>Пункт 25 главы 3 административного регламента изложить в новой редакции: «</w:t>
      </w:r>
      <w:r w:rsidRPr="00554994">
        <w:rPr>
          <w:rStyle w:val="afff4"/>
          <w:rFonts w:ascii="Times New Roman" w:hAnsi="Times New Roman" w:cs="Times New Roman"/>
          <w:i w:val="0"/>
          <w:sz w:val="16"/>
          <w:szCs w:val="16"/>
        </w:rPr>
        <w:t>В случае получения в ходе проведения</w:t>
      </w:r>
      <w:r w:rsidRPr="00554994">
        <w:rPr>
          <w:rStyle w:val="afff4"/>
          <w:rFonts w:ascii="Times New Roman" w:hAnsi="Times New Roman" w:cs="Times New Roman"/>
          <w:sz w:val="16"/>
          <w:szCs w:val="16"/>
        </w:rPr>
        <w:t xml:space="preserve"> </w:t>
      </w:r>
      <w:r w:rsidRPr="00554994">
        <w:rPr>
          <w:rStyle w:val="afff4"/>
          <w:rFonts w:ascii="Times New Roman" w:hAnsi="Times New Roman" w:cs="Times New Roman"/>
          <w:i w:val="0"/>
          <w:sz w:val="16"/>
          <w:szCs w:val="16"/>
        </w:rPr>
        <w:t>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w:t>
      </w:r>
      <w:r w:rsidRPr="00554994">
        <w:rPr>
          <w:rStyle w:val="apple-converted-space"/>
          <w:rFonts w:ascii="Times New Roman" w:hAnsi="Times New Roman" w:cs="Times New Roman"/>
          <w:i/>
          <w:iCs/>
          <w:sz w:val="16"/>
          <w:szCs w:val="16"/>
        </w:rPr>
        <w:t> </w:t>
      </w:r>
      <w:hyperlink r:id="rId11" w:anchor="/document/12164247/entry/8205" w:history="1">
        <w:r w:rsidRPr="00554994">
          <w:rPr>
            <w:rStyle w:val="af4"/>
            <w:rFonts w:ascii="Times New Roman" w:hAnsi="Times New Roman" w:cs="Times New Roman"/>
            <w:i/>
            <w:iCs/>
            <w:sz w:val="16"/>
            <w:szCs w:val="16"/>
          </w:rPr>
          <w:t>частях 5 - 7 статьи 8.2</w:t>
        </w:r>
      </w:hyperlink>
      <w:r w:rsidRPr="00554994">
        <w:rPr>
          <w:rStyle w:val="apple-converted-space"/>
          <w:rFonts w:ascii="Times New Roman" w:hAnsi="Times New Roman" w:cs="Times New Roman"/>
          <w:i/>
          <w:iCs/>
          <w:sz w:val="16"/>
          <w:szCs w:val="16"/>
        </w:rPr>
        <w:t> </w:t>
      </w:r>
      <w:r w:rsidRPr="00554994">
        <w:rPr>
          <w:rStyle w:val="afff4"/>
          <w:rFonts w:ascii="Times New Roman" w:hAnsi="Times New Roman" w:cs="Times New Roman"/>
          <w:i w:val="0"/>
          <w:sz w:val="16"/>
          <w:szCs w:val="16"/>
        </w:rPr>
        <w:t> Федерального закона от 26.12.2008 № 294-ФЗ,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
    <w:p w:rsidR="00554994" w:rsidRPr="00554994" w:rsidRDefault="00554994" w:rsidP="00554994">
      <w:pPr>
        <w:jc w:val="both"/>
        <w:rPr>
          <w:sz w:val="16"/>
          <w:szCs w:val="16"/>
        </w:rPr>
      </w:pPr>
      <w:r w:rsidRPr="00554994">
        <w:rPr>
          <w:sz w:val="16"/>
          <w:szCs w:val="16"/>
        </w:rPr>
        <w:t xml:space="preserve">         2.</w:t>
      </w:r>
      <w:proofErr w:type="gramStart"/>
      <w:r w:rsidRPr="00554994">
        <w:rPr>
          <w:sz w:val="16"/>
          <w:szCs w:val="16"/>
        </w:rPr>
        <w:t>Контроль за</w:t>
      </w:r>
      <w:proofErr w:type="gramEnd"/>
      <w:r w:rsidRPr="00554994">
        <w:rPr>
          <w:sz w:val="16"/>
          <w:szCs w:val="16"/>
        </w:rPr>
        <w:t xml:space="preserve"> исполнением настоящего постановления возложить на заместителя главы администрации Островского муниципального района (Смирнова Людмила Николаевна).</w:t>
      </w:r>
    </w:p>
    <w:p w:rsidR="00554994" w:rsidRPr="00554994" w:rsidRDefault="00554994" w:rsidP="00554994">
      <w:pPr>
        <w:jc w:val="both"/>
        <w:rPr>
          <w:sz w:val="16"/>
          <w:szCs w:val="16"/>
        </w:rPr>
      </w:pPr>
      <w:r w:rsidRPr="00554994">
        <w:rPr>
          <w:sz w:val="16"/>
          <w:szCs w:val="16"/>
        </w:rPr>
        <w:t xml:space="preserve">         3.Настоящее постановление вступает в силу с момента официального опубликования в информационном бюллетене «Районные новости».</w:t>
      </w:r>
    </w:p>
    <w:p w:rsidR="00554994" w:rsidRPr="00554994" w:rsidRDefault="00554994" w:rsidP="00554994">
      <w:pPr>
        <w:jc w:val="both"/>
        <w:rPr>
          <w:sz w:val="16"/>
          <w:szCs w:val="16"/>
        </w:rPr>
      </w:pPr>
    </w:p>
    <w:p w:rsidR="00554994" w:rsidRPr="00554994" w:rsidRDefault="00554994" w:rsidP="00554994">
      <w:pPr>
        <w:jc w:val="both"/>
        <w:rPr>
          <w:sz w:val="16"/>
          <w:szCs w:val="16"/>
        </w:rPr>
      </w:pPr>
      <w:r w:rsidRPr="00554994">
        <w:rPr>
          <w:sz w:val="16"/>
          <w:szCs w:val="16"/>
        </w:rPr>
        <w:t>Глава Островского муниципального района</w:t>
      </w:r>
    </w:p>
    <w:p w:rsidR="00554994" w:rsidRPr="00554994" w:rsidRDefault="00554994" w:rsidP="00554994">
      <w:pPr>
        <w:jc w:val="both"/>
        <w:rPr>
          <w:sz w:val="16"/>
          <w:szCs w:val="16"/>
        </w:rPr>
      </w:pPr>
      <w:r w:rsidRPr="00554994">
        <w:rPr>
          <w:sz w:val="16"/>
          <w:szCs w:val="16"/>
        </w:rPr>
        <w:t>Костромской области                                                                                         Г.А.Полякова</w:t>
      </w:r>
    </w:p>
    <w:p w:rsidR="00554994" w:rsidRPr="00554994" w:rsidRDefault="00554994" w:rsidP="00554994">
      <w:pPr>
        <w:jc w:val="both"/>
        <w:rPr>
          <w:sz w:val="16"/>
          <w:szCs w:val="16"/>
        </w:rPr>
      </w:pPr>
    </w:p>
    <w:p w:rsidR="00554994" w:rsidRPr="00554994" w:rsidRDefault="00554994" w:rsidP="00554994">
      <w:pPr>
        <w:jc w:val="center"/>
        <w:rPr>
          <w:sz w:val="16"/>
          <w:szCs w:val="16"/>
        </w:rPr>
      </w:pPr>
    </w:p>
    <w:p w:rsidR="00554994" w:rsidRPr="00554994" w:rsidRDefault="00554994" w:rsidP="00554994">
      <w:pPr>
        <w:jc w:val="both"/>
        <w:rPr>
          <w:sz w:val="16"/>
          <w:szCs w:val="16"/>
        </w:rPr>
      </w:pPr>
    </w:p>
    <w:p w:rsidR="00554994" w:rsidRPr="00560C2E" w:rsidRDefault="00554994" w:rsidP="00554994">
      <w:pPr>
        <w:ind w:left="360"/>
        <w:jc w:val="center"/>
        <w:rPr>
          <w:rFonts w:ascii="Arial" w:hAnsi="Arial" w:cs="Arial"/>
          <w:b/>
          <w:sz w:val="24"/>
          <w:szCs w:val="24"/>
        </w:rPr>
      </w:pPr>
    </w:p>
    <w:p w:rsidR="00554994" w:rsidRDefault="00554994" w:rsidP="00554994">
      <w:pPr>
        <w:jc w:val="center"/>
        <w:rPr>
          <w:sz w:val="16"/>
          <w:szCs w:val="16"/>
        </w:rPr>
      </w:pPr>
      <w:r w:rsidRPr="00D22306">
        <w:rPr>
          <w:sz w:val="16"/>
          <w:szCs w:val="16"/>
        </w:rPr>
        <w:t>*      *      *      *      *      *      *</w:t>
      </w:r>
    </w:p>
    <w:p w:rsidR="00554994" w:rsidRDefault="00554994" w:rsidP="00554994">
      <w:pPr>
        <w:jc w:val="center"/>
        <w:rPr>
          <w:sz w:val="16"/>
          <w:szCs w:val="16"/>
        </w:rPr>
      </w:pPr>
    </w:p>
    <w:p w:rsidR="00554994" w:rsidRPr="00554994" w:rsidRDefault="00554994" w:rsidP="00554994">
      <w:pPr>
        <w:pStyle w:val="Standard"/>
        <w:tabs>
          <w:tab w:val="left" w:pos="720"/>
          <w:tab w:val="left" w:pos="900"/>
          <w:tab w:val="left" w:pos="5040"/>
        </w:tabs>
        <w:jc w:val="center"/>
        <w:rPr>
          <w:sz w:val="16"/>
          <w:szCs w:val="16"/>
        </w:rPr>
      </w:pPr>
      <w:r>
        <w:rPr>
          <w:noProof/>
          <w:sz w:val="28"/>
          <w:szCs w:val="28"/>
          <w:lang w:eastAsia="ru-RU"/>
        </w:rPr>
        <w:drawing>
          <wp:inline distT="0" distB="0" distL="0" distR="0">
            <wp:extent cx="742950" cy="90487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2950" cy="904875"/>
                    </a:xfrm>
                    <a:prstGeom prst="rect">
                      <a:avLst/>
                    </a:prstGeom>
                    <a:solidFill>
                      <a:srgbClr val="FFFFFF"/>
                    </a:solidFill>
                    <a:ln>
                      <a:noFill/>
                    </a:ln>
                  </pic:spPr>
                </pic:pic>
              </a:graphicData>
            </a:graphic>
          </wp:inline>
        </w:drawing>
      </w:r>
    </w:p>
    <w:p w:rsidR="00554994" w:rsidRPr="00554994" w:rsidRDefault="00554994" w:rsidP="00554994">
      <w:pPr>
        <w:pStyle w:val="Standard"/>
        <w:tabs>
          <w:tab w:val="left" w:pos="5040"/>
        </w:tabs>
        <w:jc w:val="center"/>
        <w:rPr>
          <w:sz w:val="16"/>
          <w:szCs w:val="16"/>
        </w:rPr>
      </w:pPr>
    </w:p>
    <w:p w:rsidR="00554994" w:rsidRPr="00554994" w:rsidRDefault="00554994" w:rsidP="00554994">
      <w:pPr>
        <w:pStyle w:val="Standard"/>
        <w:tabs>
          <w:tab w:val="left" w:pos="5040"/>
        </w:tabs>
        <w:jc w:val="center"/>
        <w:rPr>
          <w:sz w:val="16"/>
          <w:szCs w:val="16"/>
        </w:rPr>
      </w:pPr>
      <w:r w:rsidRPr="00554994">
        <w:rPr>
          <w:sz w:val="16"/>
          <w:szCs w:val="16"/>
        </w:rPr>
        <w:t>ПОСТАНОВЛЕНИЕ</w:t>
      </w:r>
    </w:p>
    <w:p w:rsidR="00554994" w:rsidRPr="00554994" w:rsidRDefault="00554994" w:rsidP="00554994">
      <w:pPr>
        <w:pStyle w:val="Standard"/>
        <w:jc w:val="center"/>
        <w:rPr>
          <w:sz w:val="16"/>
          <w:szCs w:val="16"/>
        </w:rPr>
      </w:pPr>
    </w:p>
    <w:p w:rsidR="00554994" w:rsidRPr="00554994" w:rsidRDefault="00554994" w:rsidP="00554994">
      <w:pPr>
        <w:pStyle w:val="Standard"/>
        <w:jc w:val="center"/>
        <w:rPr>
          <w:sz w:val="16"/>
          <w:szCs w:val="16"/>
        </w:rPr>
      </w:pPr>
      <w:r w:rsidRPr="00554994">
        <w:rPr>
          <w:sz w:val="16"/>
          <w:szCs w:val="16"/>
        </w:rPr>
        <w:t>АДМИНИСТРАЦИЯ ОСТРОВСКОГО  МУНИЦИПАЛЬНОГО РАЙОНА</w:t>
      </w:r>
    </w:p>
    <w:p w:rsidR="00554994" w:rsidRPr="00554994" w:rsidRDefault="00554994" w:rsidP="00554994">
      <w:pPr>
        <w:pStyle w:val="Standard"/>
        <w:jc w:val="center"/>
        <w:rPr>
          <w:sz w:val="16"/>
          <w:szCs w:val="16"/>
        </w:rPr>
      </w:pPr>
      <w:r w:rsidRPr="00554994">
        <w:rPr>
          <w:sz w:val="16"/>
          <w:szCs w:val="16"/>
        </w:rPr>
        <w:t>КОСТРОМСКОЙ ОБЛАСТИ</w:t>
      </w:r>
    </w:p>
    <w:p w:rsidR="00554994" w:rsidRPr="00554994" w:rsidRDefault="00554994" w:rsidP="00554994">
      <w:pPr>
        <w:pStyle w:val="Standard"/>
        <w:jc w:val="right"/>
        <w:rPr>
          <w:bCs/>
          <w:color w:val="800000"/>
          <w:sz w:val="16"/>
          <w:szCs w:val="16"/>
        </w:rPr>
      </w:pPr>
    </w:p>
    <w:p w:rsidR="00554994" w:rsidRPr="00554994" w:rsidRDefault="00554994" w:rsidP="00554994">
      <w:pPr>
        <w:pStyle w:val="Standard"/>
        <w:tabs>
          <w:tab w:val="left" w:pos="340"/>
          <w:tab w:val="left" w:pos="1300"/>
        </w:tabs>
        <w:jc w:val="right"/>
        <w:rPr>
          <w:sz w:val="16"/>
          <w:szCs w:val="16"/>
        </w:rPr>
      </w:pPr>
    </w:p>
    <w:p w:rsidR="00554994" w:rsidRPr="00554994" w:rsidRDefault="00554994" w:rsidP="00554994">
      <w:pPr>
        <w:pStyle w:val="Standard"/>
        <w:tabs>
          <w:tab w:val="left" w:pos="340"/>
          <w:tab w:val="left" w:pos="1300"/>
        </w:tabs>
        <w:rPr>
          <w:sz w:val="16"/>
          <w:szCs w:val="16"/>
        </w:rPr>
      </w:pPr>
      <w:r w:rsidRPr="00554994">
        <w:rPr>
          <w:sz w:val="16"/>
          <w:szCs w:val="16"/>
        </w:rPr>
        <w:t xml:space="preserve">от  24   сентября   2018 г.                     № 614                         п. </w:t>
      </w:r>
      <w:proofErr w:type="gramStart"/>
      <w:r w:rsidRPr="00554994">
        <w:rPr>
          <w:sz w:val="16"/>
          <w:szCs w:val="16"/>
        </w:rPr>
        <w:t>Островское</w:t>
      </w:r>
      <w:proofErr w:type="gramEnd"/>
    </w:p>
    <w:p w:rsidR="00554994" w:rsidRPr="00554994" w:rsidRDefault="00554994" w:rsidP="00554994">
      <w:pPr>
        <w:pStyle w:val="Standard"/>
        <w:tabs>
          <w:tab w:val="left" w:pos="340"/>
          <w:tab w:val="left" w:pos="1300"/>
        </w:tabs>
        <w:rPr>
          <w:sz w:val="16"/>
          <w:szCs w:val="16"/>
        </w:rPr>
      </w:pPr>
    </w:p>
    <w:p w:rsidR="00554994" w:rsidRPr="00554994" w:rsidRDefault="00554994" w:rsidP="00554994">
      <w:pPr>
        <w:ind w:firstLine="709"/>
        <w:jc w:val="center"/>
        <w:rPr>
          <w:iCs/>
          <w:sz w:val="16"/>
          <w:szCs w:val="16"/>
        </w:rPr>
      </w:pPr>
      <w:r w:rsidRPr="00554994">
        <w:rPr>
          <w:sz w:val="16"/>
          <w:szCs w:val="16"/>
        </w:rPr>
        <w:t xml:space="preserve">Об утверждении административного регламента </w:t>
      </w:r>
      <w:r w:rsidRPr="00554994">
        <w:rPr>
          <w:bCs/>
          <w:sz w:val="16"/>
          <w:szCs w:val="16"/>
        </w:rPr>
        <w:t xml:space="preserve">предоставления администрацией Островского муниципального района Костромской </w:t>
      </w:r>
      <w:proofErr w:type="spellStart"/>
      <w:r w:rsidRPr="00554994">
        <w:rPr>
          <w:bCs/>
          <w:sz w:val="16"/>
          <w:szCs w:val="16"/>
        </w:rPr>
        <w:t>области</w:t>
      </w:r>
      <w:r w:rsidRPr="00554994">
        <w:rPr>
          <w:iCs/>
          <w:sz w:val="16"/>
          <w:szCs w:val="16"/>
        </w:rPr>
        <w:t>муниципальной</w:t>
      </w:r>
      <w:proofErr w:type="spellEnd"/>
      <w:r w:rsidRPr="00554994">
        <w:rPr>
          <w:iCs/>
          <w:sz w:val="16"/>
          <w:szCs w:val="16"/>
        </w:rPr>
        <w:t xml:space="preserve"> услуги по заключению соглашения об установлении сервитута в отношении земельных участков, находящихся в муниципальной собственности, и земельных участков, государственная собственность на которые не разграничена</w:t>
      </w:r>
    </w:p>
    <w:p w:rsidR="00554994" w:rsidRPr="00554994" w:rsidRDefault="00554994" w:rsidP="00554994">
      <w:pPr>
        <w:ind w:firstLine="709"/>
        <w:jc w:val="center"/>
        <w:rPr>
          <w:bCs/>
          <w:sz w:val="16"/>
          <w:szCs w:val="16"/>
        </w:rPr>
      </w:pPr>
    </w:p>
    <w:p w:rsidR="00554994" w:rsidRPr="00554994" w:rsidRDefault="00554994" w:rsidP="00554994">
      <w:pPr>
        <w:snapToGrid w:val="0"/>
        <w:ind w:firstLine="709"/>
        <w:jc w:val="both"/>
        <w:rPr>
          <w:sz w:val="16"/>
          <w:szCs w:val="16"/>
        </w:rPr>
      </w:pPr>
      <w:r w:rsidRPr="00554994">
        <w:rPr>
          <w:sz w:val="16"/>
          <w:szCs w:val="16"/>
        </w:rPr>
        <w:t>В целях реализации положений Федерального закона от 27.07.2010 г. № 210-ФЗ «Об организации предоставления государственных и муниципальных услуг», в соответствии с Федеральным законом от 06.10.2003 г. № 131-ФЗ «Об общих принципах организации местного самоуправления в Российской Федерации», руководствуясь Уставом муниципального образования Островский муниципальный район, администрация Островского муниципального района Костромской области:</w:t>
      </w:r>
    </w:p>
    <w:p w:rsidR="00554994" w:rsidRPr="00554994" w:rsidRDefault="00554994" w:rsidP="00554994">
      <w:pPr>
        <w:ind w:firstLine="720"/>
        <w:jc w:val="both"/>
        <w:rPr>
          <w:sz w:val="16"/>
          <w:szCs w:val="16"/>
        </w:rPr>
      </w:pPr>
    </w:p>
    <w:p w:rsidR="00554994" w:rsidRPr="00554994" w:rsidRDefault="00554994" w:rsidP="00554994">
      <w:pPr>
        <w:ind w:firstLine="720"/>
        <w:jc w:val="both"/>
        <w:rPr>
          <w:sz w:val="16"/>
          <w:szCs w:val="16"/>
        </w:rPr>
      </w:pPr>
      <w:r w:rsidRPr="00554994">
        <w:rPr>
          <w:sz w:val="16"/>
          <w:szCs w:val="16"/>
        </w:rPr>
        <w:t>ПОСТАНОВЛЯЕТ:</w:t>
      </w:r>
    </w:p>
    <w:p w:rsidR="00554994" w:rsidRPr="00554994" w:rsidRDefault="00554994" w:rsidP="00554994">
      <w:pPr>
        <w:ind w:firstLine="720"/>
        <w:jc w:val="both"/>
        <w:rPr>
          <w:sz w:val="16"/>
          <w:szCs w:val="16"/>
        </w:rPr>
      </w:pPr>
    </w:p>
    <w:p w:rsidR="00554994" w:rsidRPr="00554994" w:rsidRDefault="00554994" w:rsidP="007D2688">
      <w:pPr>
        <w:pStyle w:val="ab"/>
        <w:widowControl w:val="0"/>
        <w:numPr>
          <w:ilvl w:val="0"/>
          <w:numId w:val="19"/>
        </w:numPr>
        <w:autoSpaceDE w:val="0"/>
        <w:autoSpaceDN w:val="0"/>
        <w:adjustRightInd w:val="0"/>
        <w:rPr>
          <w:rFonts w:ascii="Times New Roman" w:hAnsi="Times New Roman" w:cs="Times New Roman"/>
          <w:sz w:val="16"/>
          <w:szCs w:val="16"/>
        </w:rPr>
      </w:pPr>
      <w:r w:rsidRPr="00554994">
        <w:rPr>
          <w:rFonts w:ascii="Times New Roman" w:hAnsi="Times New Roman" w:cs="Times New Roman"/>
          <w:sz w:val="16"/>
          <w:szCs w:val="16"/>
        </w:rPr>
        <w:t xml:space="preserve">Утвердить прилагаемый административный регламент </w:t>
      </w:r>
      <w:r w:rsidRPr="00554994">
        <w:rPr>
          <w:rFonts w:ascii="Times New Roman" w:hAnsi="Times New Roman" w:cs="Times New Roman"/>
          <w:bCs/>
          <w:sz w:val="16"/>
          <w:szCs w:val="16"/>
        </w:rPr>
        <w:t xml:space="preserve">предоставления администрацией Островского муниципального района Костромской </w:t>
      </w:r>
      <w:proofErr w:type="spellStart"/>
      <w:r w:rsidRPr="00554994">
        <w:rPr>
          <w:rFonts w:ascii="Times New Roman" w:hAnsi="Times New Roman" w:cs="Times New Roman"/>
          <w:bCs/>
          <w:sz w:val="16"/>
          <w:szCs w:val="16"/>
        </w:rPr>
        <w:t>области</w:t>
      </w:r>
      <w:r w:rsidRPr="00554994">
        <w:rPr>
          <w:rFonts w:ascii="Times New Roman" w:hAnsi="Times New Roman" w:cs="Times New Roman"/>
          <w:iCs/>
          <w:sz w:val="16"/>
          <w:szCs w:val="16"/>
        </w:rPr>
        <w:t>муниципальной</w:t>
      </w:r>
      <w:proofErr w:type="spellEnd"/>
      <w:r w:rsidRPr="00554994">
        <w:rPr>
          <w:rFonts w:ascii="Times New Roman" w:hAnsi="Times New Roman" w:cs="Times New Roman"/>
          <w:iCs/>
          <w:sz w:val="16"/>
          <w:szCs w:val="16"/>
        </w:rPr>
        <w:t xml:space="preserve"> услуги по заключению соглашения об установлении сервитута в отношении земельных участков, находящихся в муниципальной собственности, и земельных участков, государственная собственность на которые не разграничена  (далее – Административный регламент).</w:t>
      </w:r>
    </w:p>
    <w:p w:rsidR="00554994" w:rsidRPr="00554994" w:rsidRDefault="00554994" w:rsidP="007D2688">
      <w:pPr>
        <w:pStyle w:val="ab"/>
        <w:widowControl w:val="0"/>
        <w:numPr>
          <w:ilvl w:val="0"/>
          <w:numId w:val="19"/>
        </w:numPr>
        <w:autoSpaceDE w:val="0"/>
        <w:autoSpaceDN w:val="0"/>
        <w:adjustRightInd w:val="0"/>
        <w:rPr>
          <w:rFonts w:ascii="Times New Roman" w:hAnsi="Times New Roman" w:cs="Times New Roman"/>
          <w:iCs/>
          <w:sz w:val="16"/>
          <w:szCs w:val="16"/>
        </w:rPr>
      </w:pPr>
      <w:proofErr w:type="gramStart"/>
      <w:r w:rsidRPr="00554994">
        <w:rPr>
          <w:rFonts w:ascii="Times New Roman" w:hAnsi="Times New Roman" w:cs="Times New Roman"/>
          <w:sz w:val="16"/>
          <w:szCs w:val="16"/>
        </w:rPr>
        <w:t xml:space="preserve">Положения Административного регламента, утвержденного </w:t>
      </w:r>
      <w:hyperlink r:id="rId12" w:history="1">
        <w:r w:rsidRPr="00554994">
          <w:rPr>
            <w:rFonts w:ascii="Times New Roman" w:hAnsi="Times New Roman" w:cs="Times New Roman"/>
            <w:sz w:val="16"/>
            <w:szCs w:val="16"/>
          </w:rPr>
          <w:t>пунктом 1</w:t>
        </w:r>
      </w:hyperlink>
      <w:r w:rsidRPr="00554994">
        <w:rPr>
          <w:rFonts w:ascii="Times New Roman" w:hAnsi="Times New Roman" w:cs="Times New Roman"/>
          <w:sz w:val="16"/>
          <w:szCs w:val="16"/>
        </w:rPr>
        <w:t xml:space="preserve"> настоящего постановления, в части, касающейся предоставления муниципальной услуги в Многофункциональном центре предоставления государственных и муниципальных услуг, вступают в силу со дня заключения Администрацией Островского муниципального района Костромской области и Многофункциональным центром предоставления государственных и муниципальных услуг соглашения о взаимодействии при </w:t>
      </w:r>
      <w:r w:rsidRPr="00554994">
        <w:rPr>
          <w:rFonts w:ascii="Times New Roman" w:hAnsi="Times New Roman" w:cs="Times New Roman"/>
          <w:bCs/>
          <w:sz w:val="16"/>
          <w:szCs w:val="16"/>
        </w:rPr>
        <w:t xml:space="preserve">предоставления администрацией Островского муниципального района Костромской </w:t>
      </w:r>
      <w:proofErr w:type="spellStart"/>
      <w:r w:rsidRPr="00554994">
        <w:rPr>
          <w:rFonts w:ascii="Times New Roman" w:hAnsi="Times New Roman" w:cs="Times New Roman"/>
          <w:bCs/>
          <w:sz w:val="16"/>
          <w:szCs w:val="16"/>
        </w:rPr>
        <w:t>области</w:t>
      </w:r>
      <w:r w:rsidRPr="00554994">
        <w:rPr>
          <w:rFonts w:ascii="Times New Roman" w:hAnsi="Times New Roman" w:cs="Times New Roman"/>
          <w:iCs/>
          <w:sz w:val="16"/>
          <w:szCs w:val="16"/>
        </w:rPr>
        <w:t>муниципальной</w:t>
      </w:r>
      <w:proofErr w:type="spellEnd"/>
      <w:r w:rsidRPr="00554994">
        <w:rPr>
          <w:rFonts w:ascii="Times New Roman" w:hAnsi="Times New Roman" w:cs="Times New Roman"/>
          <w:iCs/>
          <w:sz w:val="16"/>
          <w:szCs w:val="16"/>
        </w:rPr>
        <w:t xml:space="preserve"> услуги по заключению соглашения об установлении сервитута</w:t>
      </w:r>
      <w:proofErr w:type="gramEnd"/>
      <w:r w:rsidRPr="00554994">
        <w:rPr>
          <w:rFonts w:ascii="Times New Roman" w:hAnsi="Times New Roman" w:cs="Times New Roman"/>
          <w:iCs/>
          <w:sz w:val="16"/>
          <w:szCs w:val="16"/>
        </w:rPr>
        <w:t xml:space="preserve"> в отношении земельных участков, находящихся в муниципальной собственности, и земельных участков, государственная собственность на которые не разграничена.</w:t>
      </w:r>
    </w:p>
    <w:p w:rsidR="00554994" w:rsidRPr="00554994" w:rsidRDefault="00554994" w:rsidP="007D2688">
      <w:pPr>
        <w:pStyle w:val="ab"/>
        <w:widowControl w:val="0"/>
        <w:numPr>
          <w:ilvl w:val="0"/>
          <w:numId w:val="19"/>
        </w:numPr>
        <w:autoSpaceDE w:val="0"/>
        <w:autoSpaceDN w:val="0"/>
        <w:adjustRightInd w:val="0"/>
        <w:rPr>
          <w:rFonts w:ascii="Times New Roman" w:hAnsi="Times New Roman" w:cs="Times New Roman"/>
          <w:iCs/>
          <w:sz w:val="16"/>
          <w:szCs w:val="16"/>
        </w:rPr>
      </w:pPr>
      <w:proofErr w:type="gramStart"/>
      <w:r w:rsidRPr="00554994">
        <w:rPr>
          <w:rFonts w:ascii="Times New Roman" w:hAnsi="Times New Roman" w:cs="Times New Roman"/>
          <w:sz w:val="16"/>
          <w:szCs w:val="16"/>
        </w:rPr>
        <w:t xml:space="preserve">Положения Административного регламента, утвержденного </w:t>
      </w:r>
      <w:hyperlink r:id="rId13" w:history="1">
        <w:r w:rsidRPr="00554994">
          <w:rPr>
            <w:rFonts w:ascii="Times New Roman" w:hAnsi="Times New Roman" w:cs="Times New Roman"/>
            <w:sz w:val="16"/>
            <w:szCs w:val="16"/>
          </w:rPr>
          <w:t>пунктом 1</w:t>
        </w:r>
      </w:hyperlink>
      <w:r w:rsidRPr="00554994">
        <w:rPr>
          <w:rFonts w:ascii="Times New Roman" w:hAnsi="Times New Roman" w:cs="Times New Roman"/>
          <w:sz w:val="16"/>
          <w:szCs w:val="16"/>
        </w:rPr>
        <w:t xml:space="preserve"> настоящего постановления, в части предоставления муниципальной услуги </w:t>
      </w:r>
      <w:r w:rsidRPr="00554994">
        <w:rPr>
          <w:rFonts w:ascii="Times New Roman" w:hAnsi="Times New Roman" w:cs="Times New Roman"/>
          <w:iCs/>
          <w:sz w:val="16"/>
          <w:szCs w:val="16"/>
        </w:rPr>
        <w:t>по заключению соглашения об установлении сервитута в отношении земельных участков, находящихся в муниципальной собственности, и земельных участков, государственная собственность на которые не разграничена</w:t>
      </w:r>
      <w:r w:rsidRPr="00554994">
        <w:rPr>
          <w:rFonts w:ascii="Times New Roman" w:hAnsi="Times New Roman" w:cs="Times New Roman"/>
          <w:bCs/>
          <w:sz w:val="16"/>
          <w:szCs w:val="16"/>
        </w:rPr>
        <w:t xml:space="preserve">, </w:t>
      </w:r>
      <w:r w:rsidRPr="00554994">
        <w:rPr>
          <w:rFonts w:ascii="Times New Roman" w:hAnsi="Times New Roman" w:cs="Times New Roman"/>
          <w:sz w:val="16"/>
          <w:szCs w:val="16"/>
        </w:rPr>
        <w:t>в электронном виде с использованием федеральной государственной информационной системы "Единый портал государственных и муниципальных услуг" приостановить до подключения Администрации Островского муниципального района к данному</w:t>
      </w:r>
      <w:proofErr w:type="gramEnd"/>
      <w:r w:rsidRPr="00554994">
        <w:rPr>
          <w:rFonts w:ascii="Times New Roman" w:hAnsi="Times New Roman" w:cs="Times New Roman"/>
          <w:sz w:val="16"/>
          <w:szCs w:val="16"/>
        </w:rPr>
        <w:t xml:space="preserve"> информационному ресурсу.</w:t>
      </w:r>
    </w:p>
    <w:p w:rsidR="00554994" w:rsidRPr="00554994" w:rsidRDefault="00554994" w:rsidP="007D2688">
      <w:pPr>
        <w:pStyle w:val="ab"/>
        <w:numPr>
          <w:ilvl w:val="0"/>
          <w:numId w:val="19"/>
        </w:numPr>
        <w:autoSpaceDE w:val="0"/>
        <w:rPr>
          <w:rFonts w:ascii="Times New Roman" w:eastAsia="Times New Roman CYR" w:hAnsi="Times New Roman" w:cs="Times New Roman"/>
          <w:sz w:val="16"/>
          <w:szCs w:val="16"/>
        </w:rPr>
      </w:pPr>
      <w:proofErr w:type="gramStart"/>
      <w:r w:rsidRPr="00554994">
        <w:rPr>
          <w:rFonts w:ascii="Times New Roman" w:eastAsia="Times New Roman CYR" w:hAnsi="Times New Roman" w:cs="Times New Roman"/>
          <w:sz w:val="16"/>
          <w:szCs w:val="16"/>
        </w:rPr>
        <w:t>Контроль за</w:t>
      </w:r>
      <w:proofErr w:type="gramEnd"/>
      <w:r w:rsidRPr="00554994">
        <w:rPr>
          <w:rFonts w:ascii="Times New Roman" w:eastAsia="Times New Roman CYR" w:hAnsi="Times New Roman" w:cs="Times New Roman"/>
          <w:sz w:val="16"/>
          <w:szCs w:val="16"/>
        </w:rPr>
        <w:t xml:space="preserve"> исполнением настоящего постановления возложить на заместителя главы администрации Островского муниципального района Костромской области Груздеву Т.Н.</w:t>
      </w:r>
    </w:p>
    <w:p w:rsidR="00554994" w:rsidRPr="00554994" w:rsidRDefault="00554994" w:rsidP="007D2688">
      <w:pPr>
        <w:pStyle w:val="ab"/>
        <w:numPr>
          <w:ilvl w:val="0"/>
          <w:numId w:val="19"/>
        </w:numPr>
        <w:autoSpaceDE w:val="0"/>
        <w:rPr>
          <w:rFonts w:ascii="Times New Roman" w:eastAsia="Times New Roman CYR" w:hAnsi="Times New Roman" w:cs="Times New Roman"/>
          <w:sz w:val="16"/>
          <w:szCs w:val="16"/>
        </w:rPr>
      </w:pPr>
      <w:r w:rsidRPr="00554994">
        <w:rPr>
          <w:rFonts w:ascii="Times New Roman" w:eastAsia="Times New Roman CYR" w:hAnsi="Times New Roman" w:cs="Times New Roman"/>
          <w:sz w:val="16"/>
          <w:szCs w:val="16"/>
        </w:rPr>
        <w:t>Настоящее постановление вступает в силу с 01.10.2018 г. и подлежит официальному опубликованию в информационном бюллетене «Районные новости».</w:t>
      </w:r>
    </w:p>
    <w:p w:rsidR="00554994" w:rsidRPr="00554994" w:rsidRDefault="00554994" w:rsidP="00554994">
      <w:pPr>
        <w:jc w:val="both"/>
        <w:rPr>
          <w:rFonts w:eastAsia="Times New Roman CYR"/>
          <w:sz w:val="16"/>
          <w:szCs w:val="16"/>
        </w:rPr>
      </w:pPr>
    </w:p>
    <w:p w:rsidR="00554994" w:rsidRPr="00554994" w:rsidRDefault="00554994" w:rsidP="00554994">
      <w:pPr>
        <w:jc w:val="both"/>
        <w:rPr>
          <w:rFonts w:eastAsia="Times New Roman CYR"/>
          <w:sz w:val="16"/>
          <w:szCs w:val="16"/>
        </w:rPr>
      </w:pPr>
    </w:p>
    <w:p w:rsidR="00554994" w:rsidRPr="00554994" w:rsidRDefault="00554994" w:rsidP="00554994">
      <w:pPr>
        <w:jc w:val="both"/>
        <w:rPr>
          <w:rFonts w:eastAsia="Times New Roman CYR"/>
          <w:sz w:val="16"/>
          <w:szCs w:val="16"/>
        </w:rPr>
      </w:pPr>
    </w:p>
    <w:p w:rsidR="00554994" w:rsidRPr="00554994" w:rsidRDefault="00554994" w:rsidP="00554994">
      <w:pPr>
        <w:jc w:val="both"/>
        <w:rPr>
          <w:sz w:val="16"/>
          <w:szCs w:val="16"/>
        </w:rPr>
      </w:pPr>
      <w:r w:rsidRPr="00554994">
        <w:rPr>
          <w:sz w:val="16"/>
          <w:szCs w:val="16"/>
        </w:rPr>
        <w:t>Глава Островского муниципального района</w:t>
      </w:r>
    </w:p>
    <w:p w:rsidR="00554994" w:rsidRPr="00554994" w:rsidRDefault="00554994" w:rsidP="00554994">
      <w:pPr>
        <w:jc w:val="both"/>
        <w:rPr>
          <w:sz w:val="16"/>
          <w:szCs w:val="16"/>
        </w:rPr>
      </w:pPr>
      <w:r w:rsidRPr="00554994">
        <w:rPr>
          <w:sz w:val="16"/>
          <w:szCs w:val="16"/>
        </w:rPr>
        <w:t>Костромской области                                                             Г.А. Полякова</w:t>
      </w:r>
    </w:p>
    <w:p w:rsidR="00554994" w:rsidRPr="00554994" w:rsidRDefault="00554994" w:rsidP="00554994">
      <w:pPr>
        <w:jc w:val="both"/>
        <w:rPr>
          <w:sz w:val="16"/>
          <w:szCs w:val="16"/>
        </w:rPr>
      </w:pPr>
    </w:p>
    <w:p w:rsidR="00554994" w:rsidRPr="00554994" w:rsidRDefault="00554994" w:rsidP="00554994">
      <w:pPr>
        <w:jc w:val="both"/>
        <w:rPr>
          <w:sz w:val="16"/>
          <w:szCs w:val="16"/>
        </w:rPr>
      </w:pPr>
    </w:p>
    <w:p w:rsidR="00554994" w:rsidRPr="00554994" w:rsidRDefault="00554994" w:rsidP="00554994">
      <w:pPr>
        <w:ind w:firstLine="709"/>
        <w:jc w:val="right"/>
        <w:outlineLvl w:val="0"/>
        <w:rPr>
          <w:sz w:val="16"/>
          <w:szCs w:val="16"/>
        </w:rPr>
      </w:pPr>
    </w:p>
    <w:p w:rsidR="00554994" w:rsidRPr="00554994" w:rsidRDefault="00554994" w:rsidP="00554994">
      <w:pPr>
        <w:ind w:firstLine="709"/>
        <w:jc w:val="right"/>
        <w:outlineLvl w:val="0"/>
        <w:rPr>
          <w:sz w:val="16"/>
          <w:szCs w:val="16"/>
        </w:rPr>
      </w:pPr>
    </w:p>
    <w:p w:rsidR="00554994" w:rsidRPr="00554994" w:rsidRDefault="00554994" w:rsidP="00554994">
      <w:pPr>
        <w:ind w:firstLine="709"/>
        <w:jc w:val="right"/>
        <w:outlineLvl w:val="0"/>
        <w:rPr>
          <w:sz w:val="16"/>
          <w:szCs w:val="16"/>
        </w:rPr>
      </w:pPr>
      <w:r w:rsidRPr="00554994">
        <w:rPr>
          <w:sz w:val="16"/>
          <w:szCs w:val="16"/>
        </w:rPr>
        <w:t>УТВЕРЖДЕН</w:t>
      </w:r>
    </w:p>
    <w:p w:rsidR="00554994" w:rsidRPr="00554994" w:rsidRDefault="00554994" w:rsidP="00554994">
      <w:pPr>
        <w:ind w:firstLine="709"/>
        <w:jc w:val="right"/>
        <w:rPr>
          <w:sz w:val="16"/>
          <w:szCs w:val="16"/>
        </w:rPr>
      </w:pPr>
      <w:r w:rsidRPr="00554994">
        <w:rPr>
          <w:sz w:val="16"/>
          <w:szCs w:val="16"/>
        </w:rPr>
        <w:t xml:space="preserve">Постановлением администрации </w:t>
      </w:r>
    </w:p>
    <w:p w:rsidR="00554994" w:rsidRPr="00554994" w:rsidRDefault="00554994" w:rsidP="00554994">
      <w:pPr>
        <w:ind w:firstLine="709"/>
        <w:jc w:val="right"/>
        <w:rPr>
          <w:sz w:val="16"/>
          <w:szCs w:val="16"/>
        </w:rPr>
      </w:pPr>
      <w:r w:rsidRPr="00554994">
        <w:rPr>
          <w:sz w:val="16"/>
          <w:szCs w:val="16"/>
        </w:rPr>
        <w:t xml:space="preserve">Островского муниципального района  </w:t>
      </w:r>
    </w:p>
    <w:p w:rsidR="00554994" w:rsidRPr="00554994" w:rsidRDefault="00554994" w:rsidP="00554994">
      <w:pPr>
        <w:ind w:firstLine="709"/>
        <w:jc w:val="right"/>
        <w:rPr>
          <w:sz w:val="16"/>
          <w:szCs w:val="16"/>
        </w:rPr>
      </w:pPr>
      <w:r w:rsidRPr="00554994">
        <w:rPr>
          <w:sz w:val="16"/>
          <w:szCs w:val="16"/>
        </w:rPr>
        <w:t>Костромской области</w:t>
      </w:r>
    </w:p>
    <w:p w:rsidR="00554994" w:rsidRPr="00554994" w:rsidRDefault="00554994" w:rsidP="00554994">
      <w:pPr>
        <w:ind w:firstLine="709"/>
        <w:jc w:val="right"/>
        <w:rPr>
          <w:sz w:val="16"/>
          <w:szCs w:val="16"/>
        </w:rPr>
      </w:pPr>
      <w:r w:rsidRPr="00554994">
        <w:rPr>
          <w:sz w:val="16"/>
          <w:szCs w:val="16"/>
        </w:rPr>
        <w:t>от _____.2018 года № ____</w:t>
      </w:r>
    </w:p>
    <w:p w:rsidR="00554994" w:rsidRPr="00554994" w:rsidRDefault="00554994" w:rsidP="00554994">
      <w:pPr>
        <w:ind w:firstLine="709"/>
        <w:jc w:val="right"/>
        <w:rPr>
          <w:bCs/>
          <w:sz w:val="16"/>
          <w:szCs w:val="16"/>
        </w:rPr>
      </w:pPr>
    </w:p>
    <w:p w:rsidR="00554994" w:rsidRPr="00554994" w:rsidRDefault="00554994" w:rsidP="00554994">
      <w:pPr>
        <w:ind w:firstLine="709"/>
        <w:jc w:val="center"/>
        <w:rPr>
          <w:bCs/>
          <w:sz w:val="16"/>
          <w:szCs w:val="16"/>
        </w:rPr>
      </w:pPr>
    </w:p>
    <w:p w:rsidR="00554994" w:rsidRPr="00554994" w:rsidRDefault="00554994" w:rsidP="00554994">
      <w:pPr>
        <w:ind w:firstLine="709"/>
        <w:jc w:val="center"/>
        <w:rPr>
          <w:bCs/>
          <w:sz w:val="16"/>
          <w:szCs w:val="16"/>
        </w:rPr>
      </w:pPr>
      <w:r w:rsidRPr="00554994">
        <w:rPr>
          <w:bCs/>
          <w:sz w:val="16"/>
          <w:szCs w:val="16"/>
        </w:rPr>
        <w:t>Административный регламент</w:t>
      </w:r>
    </w:p>
    <w:p w:rsidR="00554994" w:rsidRPr="00554994" w:rsidRDefault="00554994" w:rsidP="00554994">
      <w:pPr>
        <w:jc w:val="center"/>
        <w:rPr>
          <w:bCs/>
          <w:sz w:val="16"/>
          <w:szCs w:val="16"/>
        </w:rPr>
      </w:pPr>
      <w:r w:rsidRPr="00554994">
        <w:rPr>
          <w:bCs/>
          <w:sz w:val="16"/>
          <w:szCs w:val="16"/>
        </w:rPr>
        <w:t xml:space="preserve">предоставления </w:t>
      </w:r>
      <w:r w:rsidRPr="00554994">
        <w:rPr>
          <w:sz w:val="16"/>
          <w:szCs w:val="16"/>
        </w:rPr>
        <w:t xml:space="preserve">Администрацией Островского муниципального района Костромской области </w:t>
      </w:r>
      <w:r w:rsidRPr="00554994">
        <w:rPr>
          <w:iCs/>
          <w:sz w:val="16"/>
          <w:szCs w:val="16"/>
        </w:rPr>
        <w:t>муниципальной услуги по заключению соглашения</w:t>
      </w:r>
    </w:p>
    <w:p w:rsidR="00554994" w:rsidRPr="00554994" w:rsidRDefault="00554994" w:rsidP="00554994">
      <w:pPr>
        <w:jc w:val="center"/>
        <w:rPr>
          <w:iCs/>
          <w:sz w:val="16"/>
          <w:szCs w:val="16"/>
        </w:rPr>
      </w:pPr>
      <w:r w:rsidRPr="00554994">
        <w:rPr>
          <w:iCs/>
          <w:sz w:val="16"/>
          <w:szCs w:val="16"/>
        </w:rPr>
        <w:t>об установлении сервитута в отношении земельных участков, находящихся в муниципальной собственности, и земельных участков, государственная собственность на которые не разграничена</w:t>
      </w:r>
    </w:p>
    <w:p w:rsidR="00554994" w:rsidRPr="00554994" w:rsidRDefault="00554994" w:rsidP="00554994">
      <w:pPr>
        <w:ind w:firstLine="709"/>
        <w:jc w:val="center"/>
        <w:rPr>
          <w:sz w:val="16"/>
          <w:szCs w:val="16"/>
        </w:rPr>
      </w:pPr>
    </w:p>
    <w:p w:rsidR="00554994" w:rsidRPr="00554994" w:rsidRDefault="00554994" w:rsidP="00554994">
      <w:pPr>
        <w:ind w:firstLine="709"/>
        <w:jc w:val="center"/>
        <w:rPr>
          <w:sz w:val="16"/>
          <w:szCs w:val="16"/>
        </w:rPr>
      </w:pPr>
      <w:r w:rsidRPr="00554994">
        <w:rPr>
          <w:sz w:val="16"/>
          <w:szCs w:val="16"/>
        </w:rPr>
        <w:t>Раздел 1.Общие положения</w:t>
      </w:r>
    </w:p>
    <w:p w:rsidR="00554994" w:rsidRPr="00554994" w:rsidRDefault="00554994" w:rsidP="00554994">
      <w:pPr>
        <w:ind w:firstLine="709"/>
        <w:jc w:val="center"/>
        <w:rPr>
          <w:sz w:val="16"/>
          <w:szCs w:val="16"/>
        </w:rPr>
      </w:pPr>
    </w:p>
    <w:p w:rsidR="00554994" w:rsidRPr="00554994" w:rsidRDefault="00554994" w:rsidP="00554994">
      <w:pPr>
        <w:ind w:firstLine="709"/>
        <w:jc w:val="both"/>
        <w:rPr>
          <w:iCs/>
          <w:sz w:val="16"/>
          <w:szCs w:val="16"/>
        </w:rPr>
      </w:pPr>
      <w:r w:rsidRPr="00554994">
        <w:rPr>
          <w:sz w:val="16"/>
          <w:szCs w:val="16"/>
        </w:rPr>
        <w:t xml:space="preserve">1. Административный регламент предоставления Администрацией Островского муниципального района Костромской области муниципальной услуги </w:t>
      </w:r>
      <w:r w:rsidRPr="00554994">
        <w:rPr>
          <w:iCs/>
          <w:sz w:val="16"/>
          <w:szCs w:val="16"/>
        </w:rPr>
        <w:t>по заключению соглашения об установлении сервитута в отношении земельных участков, находящихся в муниципальной собственности, и земельных участков, государственная собственность на которые не разграничен</w:t>
      </w:r>
      <w:proofErr w:type="gramStart"/>
      <w:r w:rsidRPr="00554994">
        <w:rPr>
          <w:iCs/>
          <w:sz w:val="16"/>
          <w:szCs w:val="16"/>
        </w:rPr>
        <w:t>а</w:t>
      </w:r>
      <w:r w:rsidRPr="00554994">
        <w:rPr>
          <w:sz w:val="16"/>
          <w:szCs w:val="16"/>
        </w:rPr>
        <w:t>(</w:t>
      </w:r>
      <w:proofErr w:type="gramEnd"/>
      <w:r w:rsidRPr="00554994">
        <w:rPr>
          <w:sz w:val="16"/>
          <w:szCs w:val="16"/>
        </w:rPr>
        <w:t xml:space="preserve">далее - административный регламент)регулирует отношения, связанные с оформлением прав на земельные участки, </w:t>
      </w:r>
      <w:r w:rsidRPr="00554994">
        <w:rPr>
          <w:bCs/>
          <w:sz w:val="16"/>
          <w:szCs w:val="16"/>
        </w:rPr>
        <w:t xml:space="preserve">находящиеся в муниципальной собственности, и </w:t>
      </w:r>
      <w:r w:rsidRPr="00554994">
        <w:rPr>
          <w:sz w:val="16"/>
          <w:szCs w:val="16"/>
        </w:rPr>
        <w:t xml:space="preserve">земельные </w:t>
      </w:r>
      <w:proofErr w:type="spellStart"/>
      <w:r w:rsidRPr="00554994">
        <w:rPr>
          <w:sz w:val="16"/>
          <w:szCs w:val="16"/>
        </w:rPr>
        <w:t>участки,</w:t>
      </w:r>
      <w:r w:rsidRPr="00554994">
        <w:rPr>
          <w:bCs/>
          <w:sz w:val="16"/>
          <w:szCs w:val="16"/>
        </w:rPr>
        <w:t>государственная</w:t>
      </w:r>
      <w:proofErr w:type="spellEnd"/>
      <w:r w:rsidRPr="00554994">
        <w:rPr>
          <w:bCs/>
          <w:sz w:val="16"/>
          <w:szCs w:val="16"/>
        </w:rPr>
        <w:t xml:space="preserve"> собственность на которые не разграничена, </w:t>
      </w:r>
      <w:proofErr w:type="spellStart"/>
      <w:r w:rsidRPr="00554994">
        <w:rPr>
          <w:bCs/>
          <w:sz w:val="16"/>
          <w:szCs w:val="16"/>
        </w:rPr>
        <w:t>устанавливаетсроки</w:t>
      </w:r>
      <w:proofErr w:type="spellEnd"/>
      <w:r w:rsidRPr="00554994">
        <w:rPr>
          <w:bCs/>
          <w:sz w:val="16"/>
          <w:szCs w:val="16"/>
        </w:rPr>
        <w:t xml:space="preserve"> </w:t>
      </w:r>
      <w:proofErr w:type="gramStart"/>
      <w:r w:rsidRPr="00554994">
        <w:rPr>
          <w:bCs/>
          <w:sz w:val="16"/>
          <w:szCs w:val="16"/>
        </w:rPr>
        <w:t xml:space="preserve">и последовательность административных процедур (действия) при осуществлении полномочий </w:t>
      </w:r>
      <w:r w:rsidRPr="00554994">
        <w:rPr>
          <w:bCs/>
          <w:iCs/>
          <w:sz w:val="16"/>
          <w:szCs w:val="16"/>
        </w:rPr>
        <w:t>по заключению соглашения об установлении сервитута в отношении</w:t>
      </w:r>
      <w:r w:rsidRPr="00554994">
        <w:rPr>
          <w:bCs/>
          <w:sz w:val="16"/>
          <w:szCs w:val="16"/>
        </w:rPr>
        <w:t xml:space="preserve"> земельных участков, </w:t>
      </w:r>
      <w:r w:rsidRPr="00554994">
        <w:rPr>
          <w:bCs/>
          <w:sz w:val="16"/>
          <w:szCs w:val="16"/>
        </w:rPr>
        <w:lastRenderedPageBreak/>
        <w:t xml:space="preserve">находящихся в муниципальной собственности, и земельных участков, государственная собственность на которые не разграничена, порядок взаимодействия между </w:t>
      </w:r>
      <w:r w:rsidRPr="00554994">
        <w:rPr>
          <w:sz w:val="16"/>
          <w:szCs w:val="16"/>
        </w:rPr>
        <w:t xml:space="preserve">Администрацией Островского муниципального района Костромской области </w:t>
      </w:r>
      <w:r w:rsidRPr="00554994">
        <w:rPr>
          <w:bCs/>
          <w:sz w:val="16"/>
          <w:szCs w:val="16"/>
        </w:rPr>
        <w:t>с заявителями, органами государственной власти и местного самоуправления, учреждениями и организациями.</w:t>
      </w:r>
      <w:proofErr w:type="gramEnd"/>
    </w:p>
    <w:p w:rsidR="00554994" w:rsidRPr="00554994" w:rsidRDefault="00554994" w:rsidP="00554994">
      <w:pPr>
        <w:pStyle w:val="Default"/>
        <w:ind w:firstLine="709"/>
        <w:jc w:val="both"/>
        <w:rPr>
          <w:sz w:val="16"/>
          <w:szCs w:val="16"/>
        </w:rPr>
      </w:pPr>
      <w:r w:rsidRPr="00554994">
        <w:rPr>
          <w:sz w:val="16"/>
          <w:szCs w:val="16"/>
        </w:rPr>
        <w:t>2. Заявителями, в отношении которых предоставляется муниципальная услуга, являются:</w:t>
      </w:r>
    </w:p>
    <w:p w:rsidR="00554994" w:rsidRPr="00554994" w:rsidRDefault="00554994" w:rsidP="00554994">
      <w:pPr>
        <w:pStyle w:val="Default"/>
        <w:ind w:firstLine="709"/>
        <w:jc w:val="both"/>
        <w:rPr>
          <w:sz w:val="16"/>
          <w:szCs w:val="16"/>
        </w:rPr>
      </w:pPr>
      <w:r w:rsidRPr="00554994">
        <w:rPr>
          <w:sz w:val="16"/>
          <w:szCs w:val="16"/>
        </w:rPr>
        <w:t xml:space="preserve">1) физические </w:t>
      </w:r>
      <w:proofErr w:type="spellStart"/>
      <w:r w:rsidRPr="00554994">
        <w:rPr>
          <w:sz w:val="16"/>
          <w:szCs w:val="16"/>
        </w:rPr>
        <w:t>лица</w:t>
      </w:r>
      <w:proofErr w:type="gramStart"/>
      <w:r w:rsidRPr="00554994">
        <w:rPr>
          <w:sz w:val="16"/>
          <w:szCs w:val="16"/>
        </w:rPr>
        <w:t>,и</w:t>
      </w:r>
      <w:proofErr w:type="gramEnd"/>
      <w:r w:rsidRPr="00554994">
        <w:rPr>
          <w:sz w:val="16"/>
          <w:szCs w:val="16"/>
        </w:rPr>
        <w:t>меющие</w:t>
      </w:r>
      <w:proofErr w:type="spellEnd"/>
      <w:r w:rsidRPr="00554994">
        <w:rPr>
          <w:sz w:val="16"/>
          <w:szCs w:val="16"/>
        </w:rPr>
        <w:t xml:space="preserve"> намерение заключить соглашения об установлении сервитута в отношении земельных участков, находящихся в муниципальной собственности, и земельных участков, государственная собственность на которые не разграничена, в случаях, установленных гражданским законодательством, Земельным </w:t>
      </w:r>
      <w:hyperlink r:id="rId14" w:history="1">
        <w:r w:rsidRPr="00554994">
          <w:rPr>
            <w:rStyle w:val="af4"/>
            <w:color w:val="auto"/>
            <w:sz w:val="16"/>
            <w:szCs w:val="16"/>
          </w:rPr>
          <w:t>кодексом</w:t>
        </w:r>
      </w:hyperlink>
      <w:r w:rsidRPr="00554994">
        <w:rPr>
          <w:sz w:val="16"/>
          <w:szCs w:val="16"/>
        </w:rPr>
        <w:t xml:space="preserve"> Российской Федерации, другими федеральными законами;</w:t>
      </w:r>
    </w:p>
    <w:p w:rsidR="00554994" w:rsidRPr="00554994" w:rsidRDefault="00554994" w:rsidP="00554994">
      <w:pPr>
        <w:pStyle w:val="Default"/>
        <w:ind w:firstLine="709"/>
        <w:jc w:val="both"/>
        <w:rPr>
          <w:sz w:val="16"/>
          <w:szCs w:val="16"/>
        </w:rPr>
      </w:pPr>
      <w:r w:rsidRPr="00554994">
        <w:rPr>
          <w:sz w:val="16"/>
          <w:szCs w:val="16"/>
        </w:rPr>
        <w:t xml:space="preserve">2) юридические лица, имеющие намерение заключить соглашения об установлении сервитута в отношении земельных участков, находящихся в муниципальной собственности, и земельных участков, государственная собственность на которые не разграничена, в случаях, установленных гражданским законодательством, Земельным </w:t>
      </w:r>
      <w:hyperlink r:id="rId15" w:history="1">
        <w:proofErr w:type="spellStart"/>
        <w:r w:rsidRPr="00554994">
          <w:rPr>
            <w:rStyle w:val="af4"/>
            <w:color w:val="auto"/>
            <w:sz w:val="16"/>
            <w:szCs w:val="16"/>
          </w:rPr>
          <w:t>кодексом</w:t>
        </w:r>
      </w:hyperlink>
      <w:r w:rsidRPr="00554994">
        <w:rPr>
          <w:sz w:val="16"/>
          <w:szCs w:val="16"/>
        </w:rPr>
        <w:t>Российской</w:t>
      </w:r>
      <w:proofErr w:type="spellEnd"/>
      <w:r w:rsidRPr="00554994">
        <w:rPr>
          <w:sz w:val="16"/>
          <w:szCs w:val="16"/>
        </w:rPr>
        <w:t xml:space="preserve"> Федерации, другими федеральными законами (далее – заявитель).</w:t>
      </w:r>
    </w:p>
    <w:p w:rsidR="00554994" w:rsidRPr="00554994" w:rsidRDefault="00554994" w:rsidP="00554994">
      <w:pPr>
        <w:ind w:firstLine="709"/>
        <w:jc w:val="both"/>
        <w:rPr>
          <w:sz w:val="16"/>
          <w:szCs w:val="16"/>
        </w:rPr>
      </w:pPr>
      <w:r w:rsidRPr="00554994">
        <w:rPr>
          <w:sz w:val="16"/>
          <w:szCs w:val="16"/>
        </w:rPr>
        <w:t xml:space="preserve">3. От имени заявителя – физического лица, с </w:t>
      </w:r>
      <w:r w:rsidRPr="00554994">
        <w:rPr>
          <w:color w:val="000000"/>
          <w:sz w:val="16"/>
          <w:szCs w:val="16"/>
        </w:rPr>
        <w:t xml:space="preserve">заявлением </w:t>
      </w:r>
      <w:r w:rsidRPr="00554994">
        <w:rPr>
          <w:sz w:val="16"/>
          <w:szCs w:val="16"/>
        </w:rPr>
        <w:t>о предоставлении муниципальной услуги может обратиться его представитель при наличии доверенности или иного документа, подтверждающего право обращаться от имени заявителя (далее - представитель заявителя).</w:t>
      </w:r>
    </w:p>
    <w:p w:rsidR="00554994" w:rsidRPr="00554994" w:rsidRDefault="00554994" w:rsidP="00554994">
      <w:pPr>
        <w:pStyle w:val="Default"/>
        <w:ind w:firstLine="709"/>
        <w:jc w:val="both"/>
        <w:rPr>
          <w:sz w:val="16"/>
          <w:szCs w:val="16"/>
        </w:rPr>
      </w:pPr>
      <w:proofErr w:type="gramStart"/>
      <w:r w:rsidRPr="00554994">
        <w:rPr>
          <w:sz w:val="16"/>
          <w:szCs w:val="16"/>
        </w:rPr>
        <w:t xml:space="preserve">В случае, когда заявителем является юридическое лицо, от имени заявителя с заявлением о предоставлении муниципальной услуги вправе обращаться лицо, уполномоченное на обращение с заявлением </w:t>
      </w:r>
      <w:r w:rsidRPr="00554994">
        <w:rPr>
          <w:iCs/>
          <w:sz w:val="16"/>
          <w:szCs w:val="16"/>
        </w:rPr>
        <w:t>об установлении сервитута в отношении</w:t>
      </w:r>
      <w:r w:rsidRPr="00554994">
        <w:rPr>
          <w:sz w:val="16"/>
          <w:szCs w:val="16"/>
        </w:rPr>
        <w:t xml:space="preserve"> земельного участка (далее – представитель заявителя), имеющее право действовать без доверенности от имени юридического лица, либо полномочия которого подтверждаются доверенностью от имени юридического лица за подписью его руководителя или иного лица, уполномоченного</w:t>
      </w:r>
      <w:proofErr w:type="gramEnd"/>
      <w:r w:rsidRPr="00554994">
        <w:rPr>
          <w:sz w:val="16"/>
          <w:szCs w:val="16"/>
        </w:rPr>
        <w:t xml:space="preserve"> на это в соответствии с законом и учредительными документами.</w:t>
      </w:r>
    </w:p>
    <w:p w:rsidR="00554994" w:rsidRPr="00554994" w:rsidRDefault="00554994" w:rsidP="00554994">
      <w:pPr>
        <w:ind w:firstLine="709"/>
        <w:jc w:val="both"/>
        <w:rPr>
          <w:sz w:val="16"/>
          <w:szCs w:val="16"/>
        </w:rPr>
      </w:pPr>
      <w:r w:rsidRPr="00554994">
        <w:rPr>
          <w:sz w:val="16"/>
          <w:szCs w:val="16"/>
        </w:rPr>
        <w:t>4.</w:t>
      </w:r>
      <w:r w:rsidRPr="00554994">
        <w:rPr>
          <w:color w:val="000000"/>
          <w:sz w:val="16"/>
          <w:szCs w:val="16"/>
        </w:rPr>
        <w:t>И</w:t>
      </w:r>
      <w:r w:rsidRPr="00554994">
        <w:rPr>
          <w:sz w:val="16"/>
          <w:szCs w:val="16"/>
        </w:rPr>
        <w:t xml:space="preserve">нформация о месте нахождения, графике работы, справочных телефонах, в том числе номер </w:t>
      </w:r>
      <w:proofErr w:type="spellStart"/>
      <w:r w:rsidRPr="00554994">
        <w:rPr>
          <w:sz w:val="16"/>
          <w:szCs w:val="16"/>
        </w:rPr>
        <w:t>телефона-автоинформатора</w:t>
      </w:r>
      <w:proofErr w:type="spellEnd"/>
      <w:r w:rsidRPr="00554994">
        <w:rPr>
          <w:sz w:val="16"/>
          <w:szCs w:val="16"/>
        </w:rPr>
        <w:t xml:space="preserve"> (при наличии технической возможности)</w:t>
      </w:r>
      <w:proofErr w:type="gramStart"/>
      <w:r w:rsidRPr="00554994">
        <w:rPr>
          <w:sz w:val="16"/>
          <w:szCs w:val="16"/>
        </w:rPr>
        <w:t>,А</w:t>
      </w:r>
      <w:proofErr w:type="gramEnd"/>
      <w:r w:rsidRPr="00554994">
        <w:rPr>
          <w:sz w:val="16"/>
          <w:szCs w:val="16"/>
        </w:rPr>
        <w:t xml:space="preserve">дминистрацией Островского муниципального района Костромской области, организаций, участвующих в предоставлении муниципальной услуги, а также адреса официальных сайтов в информационно-телекоммуникационной сети «Интернет» (далее – сеть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w:t>
      </w:r>
      <w:proofErr w:type="gramStart"/>
      <w:r w:rsidRPr="00554994">
        <w:rPr>
          <w:sz w:val="16"/>
          <w:szCs w:val="16"/>
        </w:rPr>
        <w:t>электронной почты приведены в приложении № 1 к административному регламенту.</w:t>
      </w:r>
      <w:proofErr w:type="gramEnd"/>
    </w:p>
    <w:p w:rsidR="00554994" w:rsidRPr="00554994" w:rsidRDefault="00554994" w:rsidP="00554994">
      <w:pPr>
        <w:ind w:firstLine="709"/>
        <w:jc w:val="both"/>
        <w:rPr>
          <w:sz w:val="16"/>
          <w:szCs w:val="16"/>
        </w:rPr>
      </w:pPr>
      <w:proofErr w:type="gramStart"/>
      <w:r w:rsidRPr="00554994">
        <w:rPr>
          <w:sz w:val="16"/>
          <w:szCs w:val="16"/>
        </w:rPr>
        <w:t xml:space="preserve">Информация о месте нахождения, графиках работы, справочных телефонах, в том числе номер </w:t>
      </w:r>
      <w:proofErr w:type="spellStart"/>
      <w:r w:rsidRPr="00554994">
        <w:rPr>
          <w:sz w:val="16"/>
          <w:szCs w:val="16"/>
        </w:rPr>
        <w:t>телефона-автоинформатора</w:t>
      </w:r>
      <w:proofErr w:type="spellEnd"/>
      <w:r w:rsidRPr="00554994">
        <w:rPr>
          <w:sz w:val="16"/>
          <w:szCs w:val="16"/>
        </w:rPr>
        <w:t xml:space="preserve"> (при наличии технической возможности), адреса официальных сайтов в сети Интернет, адреса электронной почты органов исполнительной власти и органов местного самоуправления и организаций, обращение в которые необходимо для получения муниципальной услуги, а также областном государственном казённом учреждении «Многофункциональный центр предоставления государственных и муниципальных услуг населению», его  филиалах </w:t>
      </w:r>
      <w:proofErr w:type="spellStart"/>
      <w:r w:rsidRPr="00554994">
        <w:rPr>
          <w:sz w:val="16"/>
          <w:szCs w:val="16"/>
        </w:rPr>
        <w:t>итерриториально</w:t>
      </w:r>
      <w:proofErr w:type="spellEnd"/>
      <w:proofErr w:type="gramEnd"/>
      <w:r w:rsidRPr="00554994">
        <w:rPr>
          <w:sz w:val="16"/>
          <w:szCs w:val="16"/>
        </w:rPr>
        <w:t xml:space="preserve"> </w:t>
      </w:r>
      <w:proofErr w:type="gramStart"/>
      <w:r w:rsidRPr="00554994">
        <w:rPr>
          <w:sz w:val="16"/>
          <w:szCs w:val="16"/>
        </w:rPr>
        <w:t>обособленных структурных подразделениях (далее – МФЦ) предоставляется по справочным телефонам, указанным в приложении № 1 к административному регламенту, на официальном сайте Администрации Островского муниципального района Костромской области (</w:t>
      </w:r>
      <w:hyperlink r:id="rId16" w:history="1">
        <w:r w:rsidRPr="00554994">
          <w:rPr>
            <w:rStyle w:val="af4"/>
            <w:sz w:val="16"/>
            <w:szCs w:val="16"/>
          </w:rPr>
          <w:t>www.ostrovskoe.ru</w:t>
        </w:r>
      </w:hyperlink>
      <w:r w:rsidRPr="00554994">
        <w:rPr>
          <w:sz w:val="16"/>
          <w:szCs w:val="16"/>
        </w:rPr>
        <w:t>) в сети Интернет, непосредственно в Администрации Островского муниципального района Костромской области, а также размещается в федеральной государственной информационной системе «Единый портал государственных и муниципальных услуг (функций)» и региональной информационной системе «</w:t>
      </w:r>
      <w:proofErr w:type="spellStart"/>
      <w:r w:rsidRPr="00554994">
        <w:rPr>
          <w:sz w:val="16"/>
          <w:szCs w:val="16"/>
        </w:rPr>
        <w:t>Единый</w:t>
      </w:r>
      <w:r w:rsidRPr="00554994">
        <w:rPr>
          <w:color w:val="000000"/>
          <w:sz w:val="16"/>
          <w:szCs w:val="16"/>
        </w:rPr>
        <w:t>портал</w:t>
      </w:r>
      <w:proofErr w:type="spellEnd"/>
      <w:r w:rsidRPr="00554994">
        <w:rPr>
          <w:color w:val="000000"/>
          <w:sz w:val="16"/>
          <w:szCs w:val="16"/>
        </w:rPr>
        <w:t xml:space="preserve"> Костромской</w:t>
      </w:r>
      <w:proofErr w:type="gramEnd"/>
      <w:r w:rsidRPr="00554994">
        <w:rPr>
          <w:color w:val="000000"/>
          <w:sz w:val="16"/>
          <w:szCs w:val="16"/>
        </w:rPr>
        <w:t xml:space="preserve"> области»</w:t>
      </w:r>
      <w:r w:rsidRPr="00554994">
        <w:rPr>
          <w:sz w:val="16"/>
          <w:szCs w:val="16"/>
        </w:rPr>
        <w:t>.</w:t>
      </w:r>
    </w:p>
    <w:p w:rsidR="00554994" w:rsidRPr="00554994" w:rsidRDefault="00554994" w:rsidP="00554994">
      <w:pPr>
        <w:ind w:firstLine="709"/>
        <w:jc w:val="both"/>
        <w:rPr>
          <w:sz w:val="16"/>
          <w:szCs w:val="16"/>
        </w:rPr>
      </w:pPr>
      <w:proofErr w:type="gramStart"/>
      <w:r w:rsidRPr="00554994">
        <w:rPr>
          <w:sz w:val="16"/>
          <w:szCs w:val="16"/>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заявитель обращается лично, письменно, по телефону, по электронной почте в Администрацию Островского муниципального района Костромской области, через федеральную государственную информационную систему «Единый портал государственных и муниципальных услуг (функций)» через раздел портала «Каталог услуг/описание услуг» или через региональную информационную систему «</w:t>
      </w:r>
      <w:proofErr w:type="spellStart"/>
      <w:r w:rsidRPr="00554994">
        <w:rPr>
          <w:sz w:val="16"/>
          <w:szCs w:val="16"/>
        </w:rPr>
        <w:t>Единый</w:t>
      </w:r>
      <w:r w:rsidRPr="00554994">
        <w:rPr>
          <w:color w:val="000000"/>
          <w:sz w:val="16"/>
          <w:szCs w:val="16"/>
        </w:rPr>
        <w:t>портал</w:t>
      </w:r>
      <w:proofErr w:type="spellEnd"/>
      <w:proofErr w:type="gramEnd"/>
      <w:r w:rsidRPr="00554994">
        <w:rPr>
          <w:color w:val="000000"/>
          <w:sz w:val="16"/>
          <w:szCs w:val="16"/>
        </w:rPr>
        <w:t xml:space="preserve"> Костромской области»</w:t>
      </w:r>
      <w:r w:rsidRPr="00554994">
        <w:rPr>
          <w:sz w:val="16"/>
          <w:szCs w:val="16"/>
        </w:rPr>
        <w:t>.</w:t>
      </w:r>
    </w:p>
    <w:p w:rsidR="00554994" w:rsidRPr="00554994" w:rsidRDefault="00554994" w:rsidP="00554994">
      <w:pPr>
        <w:ind w:firstLine="709"/>
        <w:jc w:val="both"/>
        <w:rPr>
          <w:sz w:val="16"/>
          <w:szCs w:val="16"/>
        </w:rPr>
      </w:pPr>
      <w:proofErr w:type="gramStart"/>
      <w:r w:rsidRPr="00554994">
        <w:rPr>
          <w:sz w:val="16"/>
          <w:szCs w:val="16"/>
        </w:rPr>
        <w:t xml:space="preserve">Сведения о ходе предоставления муниципальной услуги и услуг, которые являются необходимыми и обязательными для предоставления муниципальной услуги, предоставляются заявителю по справочным телефонам, указанным в приложении № 1 к административному регламенту, по электронной почте или при личном обращении при указании даты и входящего номера заявления, обозначенного в расписке о приеме документов, а при использовании региональной информационной системы «Единый </w:t>
      </w:r>
      <w:r w:rsidRPr="00554994">
        <w:rPr>
          <w:color w:val="000000"/>
          <w:sz w:val="16"/>
          <w:szCs w:val="16"/>
        </w:rPr>
        <w:t>портал Костромской области» -</w:t>
      </w:r>
      <w:r w:rsidRPr="00554994">
        <w:rPr>
          <w:sz w:val="16"/>
          <w:szCs w:val="16"/>
        </w:rPr>
        <w:t xml:space="preserve"> после</w:t>
      </w:r>
      <w:proofErr w:type="gramEnd"/>
      <w:r w:rsidRPr="00554994">
        <w:rPr>
          <w:sz w:val="16"/>
          <w:szCs w:val="16"/>
        </w:rPr>
        <w:t xml:space="preserve"> прохождения процедур авторизации (при наличии технической возможности).</w:t>
      </w:r>
    </w:p>
    <w:p w:rsidR="00554994" w:rsidRPr="00554994" w:rsidRDefault="00554994" w:rsidP="00554994">
      <w:pPr>
        <w:ind w:firstLine="709"/>
        <w:jc w:val="both"/>
        <w:rPr>
          <w:sz w:val="16"/>
          <w:szCs w:val="16"/>
        </w:rPr>
      </w:pPr>
      <w:r w:rsidRPr="00554994">
        <w:rPr>
          <w:sz w:val="16"/>
          <w:szCs w:val="16"/>
        </w:rPr>
        <w:t xml:space="preserve">Информирование (консультирование) по вопросам предоставления муниципальной услуги осуществляется специалистами отдела по экономике, </w:t>
      </w:r>
      <w:proofErr w:type="spellStart"/>
      <w:r w:rsidRPr="00554994">
        <w:rPr>
          <w:sz w:val="16"/>
          <w:szCs w:val="16"/>
        </w:rPr>
        <w:t>имущественно-земельным</w:t>
      </w:r>
      <w:proofErr w:type="spellEnd"/>
      <w:r w:rsidRPr="00554994">
        <w:rPr>
          <w:sz w:val="16"/>
          <w:szCs w:val="16"/>
        </w:rPr>
        <w:t xml:space="preserve"> отношениям и сельскому хозяйству, в том числе специально выделенными для предоставления консультаций.</w:t>
      </w:r>
    </w:p>
    <w:p w:rsidR="00554994" w:rsidRPr="00554994" w:rsidRDefault="00554994" w:rsidP="00554994">
      <w:pPr>
        <w:ind w:firstLine="709"/>
        <w:jc w:val="both"/>
        <w:rPr>
          <w:sz w:val="16"/>
          <w:szCs w:val="16"/>
        </w:rPr>
      </w:pPr>
      <w:r w:rsidRPr="00554994">
        <w:rPr>
          <w:sz w:val="16"/>
          <w:szCs w:val="16"/>
        </w:rPr>
        <w:t>Консультации предоставляются по следующим вопросам:</w:t>
      </w:r>
    </w:p>
    <w:p w:rsidR="00554994" w:rsidRPr="00554994" w:rsidRDefault="00554994" w:rsidP="00554994">
      <w:pPr>
        <w:ind w:firstLine="709"/>
        <w:jc w:val="both"/>
        <w:rPr>
          <w:sz w:val="16"/>
          <w:szCs w:val="16"/>
        </w:rPr>
      </w:pPr>
      <w:r w:rsidRPr="00554994">
        <w:rPr>
          <w:sz w:val="16"/>
          <w:szCs w:val="16"/>
        </w:rPr>
        <w:t>содержание и ход предоставления муниципальной услуги;</w:t>
      </w:r>
    </w:p>
    <w:p w:rsidR="00554994" w:rsidRPr="00554994" w:rsidRDefault="00554994" w:rsidP="00554994">
      <w:pPr>
        <w:suppressAutoHyphens/>
        <w:ind w:firstLine="709"/>
        <w:jc w:val="both"/>
        <w:rPr>
          <w:color w:val="000000"/>
          <w:sz w:val="16"/>
          <w:szCs w:val="16"/>
        </w:rPr>
      </w:pPr>
      <w:r w:rsidRPr="00554994">
        <w:rPr>
          <w:color w:val="000000"/>
          <w:sz w:val="16"/>
          <w:szCs w:val="16"/>
        </w:rPr>
        <w:t>перечень документов, необходимых для предоставления муниципальной услуги, комплектность (достаточность) представленных документов;</w:t>
      </w:r>
    </w:p>
    <w:p w:rsidR="00554994" w:rsidRPr="00554994" w:rsidRDefault="00554994" w:rsidP="00554994">
      <w:pPr>
        <w:suppressAutoHyphens/>
        <w:ind w:firstLine="709"/>
        <w:jc w:val="both"/>
        <w:rPr>
          <w:color w:val="000000"/>
          <w:sz w:val="16"/>
          <w:szCs w:val="16"/>
        </w:rPr>
      </w:pPr>
      <w:r w:rsidRPr="00554994">
        <w:rPr>
          <w:color w:val="000000"/>
          <w:sz w:val="16"/>
          <w:szCs w:val="16"/>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554994" w:rsidRPr="00554994" w:rsidRDefault="00554994" w:rsidP="00554994">
      <w:pPr>
        <w:suppressAutoHyphens/>
        <w:ind w:firstLine="709"/>
        <w:jc w:val="both"/>
        <w:rPr>
          <w:sz w:val="16"/>
          <w:szCs w:val="16"/>
        </w:rPr>
      </w:pPr>
      <w:r w:rsidRPr="00554994">
        <w:rPr>
          <w:sz w:val="16"/>
          <w:szCs w:val="16"/>
        </w:rPr>
        <w:t xml:space="preserve">время приема и выдачи документов специалистами отдела по экономике, </w:t>
      </w:r>
      <w:proofErr w:type="spellStart"/>
      <w:r w:rsidRPr="00554994">
        <w:rPr>
          <w:sz w:val="16"/>
          <w:szCs w:val="16"/>
        </w:rPr>
        <w:t>имущественно-земельным</w:t>
      </w:r>
      <w:proofErr w:type="spellEnd"/>
      <w:r w:rsidRPr="00554994">
        <w:rPr>
          <w:sz w:val="16"/>
          <w:szCs w:val="16"/>
        </w:rPr>
        <w:t xml:space="preserve"> отношениям и сельскому хозяйству, МФЦ;</w:t>
      </w:r>
    </w:p>
    <w:p w:rsidR="00554994" w:rsidRPr="00554994" w:rsidRDefault="00554994" w:rsidP="00554994">
      <w:pPr>
        <w:suppressAutoHyphens/>
        <w:ind w:firstLine="709"/>
        <w:jc w:val="both"/>
        <w:rPr>
          <w:color w:val="000000"/>
          <w:sz w:val="16"/>
          <w:szCs w:val="16"/>
        </w:rPr>
      </w:pPr>
      <w:r w:rsidRPr="00554994">
        <w:rPr>
          <w:color w:val="000000"/>
          <w:sz w:val="16"/>
          <w:szCs w:val="16"/>
        </w:rPr>
        <w:t xml:space="preserve">срок принятия </w:t>
      </w:r>
      <w:r w:rsidRPr="00554994">
        <w:rPr>
          <w:sz w:val="16"/>
          <w:szCs w:val="16"/>
        </w:rPr>
        <w:t xml:space="preserve">Администрацией Островского муниципального района Костромской </w:t>
      </w:r>
      <w:proofErr w:type="spellStart"/>
      <w:r w:rsidRPr="00554994">
        <w:rPr>
          <w:sz w:val="16"/>
          <w:szCs w:val="16"/>
        </w:rPr>
        <w:t>области</w:t>
      </w:r>
      <w:r w:rsidRPr="00554994">
        <w:rPr>
          <w:color w:val="000000"/>
          <w:sz w:val="16"/>
          <w:szCs w:val="16"/>
        </w:rPr>
        <w:t>решения</w:t>
      </w:r>
      <w:proofErr w:type="spellEnd"/>
      <w:r w:rsidRPr="00554994">
        <w:rPr>
          <w:color w:val="000000"/>
          <w:sz w:val="16"/>
          <w:szCs w:val="16"/>
        </w:rPr>
        <w:t xml:space="preserve"> о предоставлении муниципальной услуги;</w:t>
      </w:r>
    </w:p>
    <w:p w:rsidR="00554994" w:rsidRPr="00554994" w:rsidRDefault="00554994" w:rsidP="00554994">
      <w:pPr>
        <w:ind w:firstLine="709"/>
        <w:jc w:val="both"/>
        <w:rPr>
          <w:color w:val="000000"/>
          <w:sz w:val="16"/>
          <w:szCs w:val="16"/>
        </w:rPr>
      </w:pPr>
      <w:r w:rsidRPr="00554994">
        <w:rPr>
          <w:color w:val="000000"/>
          <w:sz w:val="16"/>
          <w:szCs w:val="16"/>
        </w:rPr>
        <w:t xml:space="preserve">порядок обжалования действий (бездействия) и решений, осуществляемых и принимаемых </w:t>
      </w:r>
      <w:r w:rsidRPr="00554994">
        <w:rPr>
          <w:sz w:val="16"/>
          <w:szCs w:val="16"/>
        </w:rPr>
        <w:t xml:space="preserve">Администрацией Островского муниципального района Костромской </w:t>
      </w:r>
      <w:proofErr w:type="spellStart"/>
      <w:r w:rsidRPr="00554994">
        <w:rPr>
          <w:sz w:val="16"/>
          <w:szCs w:val="16"/>
        </w:rPr>
        <w:t>области</w:t>
      </w:r>
      <w:r w:rsidRPr="00554994">
        <w:rPr>
          <w:color w:val="000000"/>
          <w:sz w:val="16"/>
          <w:szCs w:val="16"/>
        </w:rPr>
        <w:t>в</w:t>
      </w:r>
      <w:proofErr w:type="spellEnd"/>
      <w:r w:rsidRPr="00554994">
        <w:rPr>
          <w:color w:val="000000"/>
          <w:sz w:val="16"/>
          <w:szCs w:val="16"/>
        </w:rPr>
        <w:t xml:space="preserve"> ходе предоставления муниципальной услуги.</w:t>
      </w:r>
    </w:p>
    <w:p w:rsidR="00554994" w:rsidRPr="00554994" w:rsidRDefault="00554994" w:rsidP="00554994">
      <w:pPr>
        <w:ind w:firstLine="709"/>
        <w:jc w:val="both"/>
        <w:rPr>
          <w:sz w:val="16"/>
          <w:szCs w:val="16"/>
        </w:rPr>
      </w:pPr>
      <w:r w:rsidRPr="00554994">
        <w:rPr>
          <w:sz w:val="16"/>
          <w:szCs w:val="16"/>
        </w:rPr>
        <w:t xml:space="preserve">Консультации общего характера (о местонахождении, графике работы, требуемых документах) могут предоставляться с использованием средств </w:t>
      </w:r>
      <w:proofErr w:type="spellStart"/>
      <w:r w:rsidRPr="00554994">
        <w:rPr>
          <w:sz w:val="16"/>
          <w:szCs w:val="16"/>
        </w:rPr>
        <w:t>автоинформирования</w:t>
      </w:r>
      <w:proofErr w:type="spellEnd"/>
      <w:r w:rsidRPr="00554994">
        <w:rPr>
          <w:sz w:val="16"/>
          <w:szCs w:val="16"/>
        </w:rPr>
        <w:t xml:space="preserve"> (при наличии технической возможности). При </w:t>
      </w:r>
      <w:proofErr w:type="spellStart"/>
      <w:r w:rsidRPr="00554994">
        <w:rPr>
          <w:sz w:val="16"/>
          <w:szCs w:val="16"/>
        </w:rPr>
        <w:t>автоинформировании</w:t>
      </w:r>
      <w:proofErr w:type="spellEnd"/>
      <w:r w:rsidRPr="00554994">
        <w:rPr>
          <w:sz w:val="16"/>
          <w:szCs w:val="16"/>
        </w:rPr>
        <w:t xml:space="preserve"> обеспечивается круглосуточное предоставление справочной информации.</w:t>
      </w:r>
    </w:p>
    <w:p w:rsidR="00554994" w:rsidRPr="00554994" w:rsidRDefault="00554994" w:rsidP="00554994">
      <w:pPr>
        <w:tabs>
          <w:tab w:val="left" w:pos="0"/>
        </w:tabs>
        <w:ind w:firstLine="709"/>
        <w:jc w:val="both"/>
        <w:rPr>
          <w:sz w:val="16"/>
          <w:szCs w:val="16"/>
        </w:rPr>
      </w:pPr>
      <w:r w:rsidRPr="00554994">
        <w:rPr>
          <w:sz w:val="16"/>
          <w:szCs w:val="16"/>
        </w:rPr>
        <w:t>Информация по вопросам предоставления муниципальной услуги размещается:</w:t>
      </w:r>
    </w:p>
    <w:p w:rsidR="00554994" w:rsidRPr="00554994" w:rsidRDefault="00554994" w:rsidP="00554994">
      <w:pPr>
        <w:ind w:firstLine="709"/>
        <w:jc w:val="both"/>
        <w:rPr>
          <w:sz w:val="16"/>
          <w:szCs w:val="16"/>
        </w:rPr>
      </w:pPr>
      <w:r w:rsidRPr="00554994">
        <w:rPr>
          <w:sz w:val="16"/>
          <w:szCs w:val="16"/>
        </w:rPr>
        <w:t>на информационных стендах Администрации Островского муниципального района Костромской области</w:t>
      </w:r>
      <w:r w:rsidRPr="00554994">
        <w:rPr>
          <w:iCs/>
          <w:sz w:val="16"/>
          <w:szCs w:val="16"/>
        </w:rPr>
        <w:t>, МФЦ</w:t>
      </w:r>
      <w:r w:rsidRPr="00554994">
        <w:rPr>
          <w:sz w:val="16"/>
          <w:szCs w:val="16"/>
        </w:rPr>
        <w:t>;</w:t>
      </w:r>
    </w:p>
    <w:p w:rsidR="00554994" w:rsidRPr="00554994" w:rsidRDefault="00554994" w:rsidP="00554994">
      <w:pPr>
        <w:ind w:firstLine="709"/>
        <w:jc w:val="both"/>
        <w:rPr>
          <w:sz w:val="16"/>
          <w:szCs w:val="16"/>
        </w:rPr>
      </w:pPr>
      <w:r w:rsidRPr="00554994">
        <w:rPr>
          <w:sz w:val="16"/>
          <w:szCs w:val="16"/>
        </w:rPr>
        <w:t>на официальном сайте Администрацию Островского муниципального района Костромской области(</w:t>
      </w:r>
      <w:hyperlink r:id="rId17" w:history="1">
        <w:r w:rsidRPr="00554994">
          <w:rPr>
            <w:rStyle w:val="af4"/>
            <w:sz w:val="16"/>
            <w:szCs w:val="16"/>
          </w:rPr>
          <w:t>www.ostrovskoe.ru</w:t>
        </w:r>
      </w:hyperlink>
      <w:r w:rsidRPr="00554994">
        <w:rPr>
          <w:sz w:val="16"/>
          <w:szCs w:val="16"/>
        </w:rPr>
        <w:t>) в сети Интернет;</w:t>
      </w:r>
    </w:p>
    <w:p w:rsidR="00554994" w:rsidRPr="00554994" w:rsidRDefault="00554994" w:rsidP="00554994">
      <w:pPr>
        <w:ind w:firstLine="709"/>
        <w:jc w:val="both"/>
        <w:rPr>
          <w:sz w:val="16"/>
          <w:szCs w:val="16"/>
        </w:rPr>
      </w:pPr>
      <w:r w:rsidRPr="00554994">
        <w:rPr>
          <w:sz w:val="16"/>
          <w:szCs w:val="16"/>
        </w:rPr>
        <w:t>в федеральной государственной информационной системе «Единый портал государственных и муниципальных услуг (функций)» (</w:t>
      </w:r>
      <w:proofErr w:type="spellStart"/>
      <w:r w:rsidR="00C329C2" w:rsidRPr="00554994">
        <w:rPr>
          <w:sz w:val="16"/>
          <w:szCs w:val="16"/>
        </w:rPr>
        <w:fldChar w:fldCharType="begin"/>
      </w:r>
      <w:r w:rsidRPr="00554994">
        <w:rPr>
          <w:sz w:val="16"/>
          <w:szCs w:val="16"/>
        </w:rPr>
        <w:instrText>HYPERLINK "http://www.gosuslugi.ru"</w:instrText>
      </w:r>
      <w:r w:rsidR="00C329C2" w:rsidRPr="00554994">
        <w:rPr>
          <w:sz w:val="16"/>
          <w:szCs w:val="16"/>
        </w:rPr>
        <w:fldChar w:fldCharType="separate"/>
      </w:r>
      <w:r w:rsidRPr="00554994">
        <w:rPr>
          <w:rStyle w:val="af4"/>
          <w:sz w:val="16"/>
          <w:szCs w:val="16"/>
        </w:rPr>
        <w:t>gosuslugi.ru</w:t>
      </w:r>
      <w:proofErr w:type="spellEnd"/>
      <w:r w:rsidR="00C329C2" w:rsidRPr="00554994">
        <w:rPr>
          <w:sz w:val="16"/>
          <w:szCs w:val="16"/>
        </w:rPr>
        <w:fldChar w:fldCharType="end"/>
      </w:r>
      <w:r w:rsidRPr="00554994">
        <w:rPr>
          <w:sz w:val="16"/>
          <w:szCs w:val="16"/>
        </w:rPr>
        <w:t>);</w:t>
      </w:r>
    </w:p>
    <w:p w:rsidR="00554994" w:rsidRPr="00554994" w:rsidRDefault="00554994" w:rsidP="00554994">
      <w:pPr>
        <w:ind w:firstLine="709"/>
        <w:jc w:val="both"/>
        <w:rPr>
          <w:sz w:val="16"/>
          <w:szCs w:val="16"/>
        </w:rPr>
      </w:pPr>
      <w:r w:rsidRPr="00554994">
        <w:rPr>
          <w:sz w:val="16"/>
          <w:szCs w:val="16"/>
        </w:rPr>
        <w:t xml:space="preserve">в региональной информационной системе «Единый </w:t>
      </w:r>
      <w:r w:rsidRPr="00554994">
        <w:rPr>
          <w:color w:val="000000"/>
          <w:sz w:val="16"/>
          <w:szCs w:val="16"/>
        </w:rPr>
        <w:t xml:space="preserve">портал </w:t>
      </w:r>
      <w:r w:rsidRPr="00554994">
        <w:rPr>
          <w:sz w:val="16"/>
          <w:szCs w:val="16"/>
        </w:rPr>
        <w:t>Костромской области» (</w:t>
      </w:r>
      <w:hyperlink r:id="rId18" w:history="1">
        <w:r w:rsidRPr="00554994">
          <w:rPr>
            <w:rStyle w:val="af4"/>
            <w:sz w:val="16"/>
            <w:szCs w:val="16"/>
          </w:rPr>
          <w:t>44gosuslugi.ru</w:t>
        </w:r>
      </w:hyperlink>
      <w:r w:rsidRPr="00554994">
        <w:rPr>
          <w:sz w:val="16"/>
          <w:szCs w:val="16"/>
        </w:rPr>
        <w:t>);</w:t>
      </w:r>
    </w:p>
    <w:p w:rsidR="00554994" w:rsidRPr="00554994" w:rsidRDefault="00554994" w:rsidP="00554994">
      <w:pPr>
        <w:ind w:firstLine="709"/>
        <w:jc w:val="both"/>
        <w:rPr>
          <w:sz w:val="16"/>
          <w:szCs w:val="16"/>
        </w:rPr>
      </w:pPr>
      <w:r w:rsidRPr="00554994">
        <w:rPr>
          <w:sz w:val="16"/>
          <w:szCs w:val="16"/>
        </w:rPr>
        <w:t>в средствах массовой информации, в информационных материалах (брошюрах, буклетах и т.д.).</w:t>
      </w:r>
    </w:p>
    <w:p w:rsidR="00554994" w:rsidRPr="00554994" w:rsidRDefault="00554994" w:rsidP="00554994">
      <w:pPr>
        <w:ind w:firstLine="709"/>
        <w:jc w:val="both"/>
        <w:rPr>
          <w:sz w:val="16"/>
          <w:szCs w:val="16"/>
        </w:rPr>
      </w:pPr>
      <w:r w:rsidRPr="00554994">
        <w:rPr>
          <w:sz w:val="16"/>
          <w:szCs w:val="16"/>
        </w:rPr>
        <w:t>Размещаемая информация содержит в том числе:</w:t>
      </w:r>
    </w:p>
    <w:p w:rsidR="00554994" w:rsidRPr="00554994" w:rsidRDefault="00554994" w:rsidP="00554994">
      <w:pPr>
        <w:shd w:val="clear" w:color="auto" w:fill="FFFFFF"/>
        <w:ind w:firstLine="709"/>
        <w:jc w:val="both"/>
        <w:rPr>
          <w:sz w:val="16"/>
          <w:szCs w:val="16"/>
        </w:rPr>
      </w:pPr>
      <w:r w:rsidRPr="00554994">
        <w:rPr>
          <w:sz w:val="16"/>
          <w:szCs w:val="16"/>
        </w:rPr>
        <w:t>информацию о месте нахождения и графике работы Администрации Островского муниципального района Костромской области, а также МФЦ;</w:t>
      </w:r>
    </w:p>
    <w:p w:rsidR="00554994" w:rsidRPr="00554994" w:rsidRDefault="00554994" w:rsidP="00554994">
      <w:pPr>
        <w:shd w:val="clear" w:color="auto" w:fill="FFFFFF"/>
        <w:ind w:firstLine="709"/>
        <w:jc w:val="both"/>
        <w:rPr>
          <w:sz w:val="16"/>
          <w:szCs w:val="16"/>
        </w:rPr>
      </w:pPr>
      <w:r w:rsidRPr="00554994">
        <w:rPr>
          <w:sz w:val="16"/>
          <w:szCs w:val="16"/>
        </w:rPr>
        <w:t>справочные телефоны Администрации Островского муниципального района Костромской области</w:t>
      </w:r>
      <w:r w:rsidRPr="00554994">
        <w:rPr>
          <w:i/>
          <w:color w:val="000000"/>
          <w:sz w:val="16"/>
          <w:szCs w:val="16"/>
          <w:u w:val="single"/>
        </w:rPr>
        <w:t>,</w:t>
      </w:r>
      <w:r w:rsidRPr="00554994">
        <w:rPr>
          <w:sz w:val="16"/>
          <w:szCs w:val="16"/>
        </w:rPr>
        <w:t xml:space="preserve"> в том числе номер </w:t>
      </w:r>
      <w:proofErr w:type="spellStart"/>
      <w:r w:rsidRPr="00554994">
        <w:rPr>
          <w:sz w:val="16"/>
          <w:szCs w:val="16"/>
        </w:rPr>
        <w:t>телефона-автоинформатора</w:t>
      </w:r>
      <w:proofErr w:type="spellEnd"/>
      <w:r w:rsidRPr="00554994">
        <w:rPr>
          <w:sz w:val="16"/>
          <w:szCs w:val="16"/>
        </w:rPr>
        <w:t xml:space="preserve"> (при наличии технической возможности);</w:t>
      </w:r>
    </w:p>
    <w:p w:rsidR="00554994" w:rsidRPr="00554994" w:rsidRDefault="00554994" w:rsidP="00554994">
      <w:pPr>
        <w:shd w:val="clear" w:color="auto" w:fill="FFFFFF"/>
        <w:ind w:firstLine="709"/>
        <w:jc w:val="both"/>
        <w:rPr>
          <w:sz w:val="16"/>
          <w:szCs w:val="16"/>
        </w:rPr>
      </w:pPr>
      <w:r w:rsidRPr="00554994">
        <w:rPr>
          <w:sz w:val="16"/>
          <w:szCs w:val="16"/>
        </w:rPr>
        <w:t xml:space="preserve">адрес официального сайта Администрации Островского муниципального района Костромской </w:t>
      </w:r>
      <w:proofErr w:type="spellStart"/>
      <w:r w:rsidRPr="00554994">
        <w:rPr>
          <w:sz w:val="16"/>
          <w:szCs w:val="16"/>
        </w:rPr>
        <w:t>областив</w:t>
      </w:r>
      <w:proofErr w:type="spellEnd"/>
      <w:r w:rsidRPr="00554994">
        <w:rPr>
          <w:sz w:val="16"/>
          <w:szCs w:val="16"/>
        </w:rPr>
        <w:t xml:space="preserve">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554994" w:rsidRPr="00554994" w:rsidRDefault="00554994" w:rsidP="00554994">
      <w:pPr>
        <w:shd w:val="clear" w:color="auto" w:fill="FFFFFF"/>
        <w:ind w:firstLine="709"/>
        <w:jc w:val="both"/>
        <w:rPr>
          <w:sz w:val="16"/>
          <w:szCs w:val="16"/>
        </w:rPr>
      </w:pPr>
      <w:r w:rsidRPr="00554994">
        <w:rPr>
          <w:sz w:val="16"/>
          <w:szCs w:val="16"/>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«Единый </w:t>
      </w:r>
      <w:r w:rsidRPr="00554994">
        <w:rPr>
          <w:color w:val="000000"/>
          <w:sz w:val="16"/>
          <w:szCs w:val="16"/>
        </w:rPr>
        <w:t>портал Костромской области»</w:t>
      </w:r>
      <w:r w:rsidRPr="00554994">
        <w:rPr>
          <w:sz w:val="16"/>
          <w:szCs w:val="16"/>
        </w:rPr>
        <w:t>.</w:t>
      </w:r>
    </w:p>
    <w:p w:rsidR="00554994" w:rsidRPr="00554994" w:rsidRDefault="00554994" w:rsidP="00554994">
      <w:pPr>
        <w:tabs>
          <w:tab w:val="left" w:pos="1008"/>
          <w:tab w:val="left" w:pos="1260"/>
        </w:tabs>
        <w:ind w:firstLine="709"/>
        <w:jc w:val="both"/>
        <w:rPr>
          <w:color w:val="000000"/>
          <w:sz w:val="16"/>
          <w:szCs w:val="16"/>
        </w:rPr>
      </w:pPr>
    </w:p>
    <w:p w:rsidR="00554994" w:rsidRPr="00554994" w:rsidRDefault="00554994" w:rsidP="00554994">
      <w:pPr>
        <w:ind w:firstLine="709"/>
        <w:jc w:val="center"/>
        <w:rPr>
          <w:bCs/>
          <w:color w:val="000000"/>
          <w:sz w:val="16"/>
          <w:szCs w:val="16"/>
        </w:rPr>
      </w:pPr>
      <w:r w:rsidRPr="00554994">
        <w:rPr>
          <w:bCs/>
          <w:color w:val="000000"/>
          <w:sz w:val="16"/>
          <w:szCs w:val="16"/>
        </w:rPr>
        <w:t>Раздел 2. Стандарт предоставления муниципальной услуги</w:t>
      </w:r>
    </w:p>
    <w:p w:rsidR="00554994" w:rsidRPr="00554994" w:rsidRDefault="00554994" w:rsidP="00554994">
      <w:pPr>
        <w:ind w:firstLine="709"/>
        <w:jc w:val="center"/>
        <w:rPr>
          <w:color w:val="000000"/>
          <w:sz w:val="16"/>
          <w:szCs w:val="16"/>
        </w:rPr>
      </w:pPr>
    </w:p>
    <w:p w:rsidR="00554994" w:rsidRPr="00554994" w:rsidRDefault="00554994" w:rsidP="00554994">
      <w:pPr>
        <w:ind w:firstLine="709"/>
        <w:jc w:val="both"/>
        <w:rPr>
          <w:sz w:val="16"/>
          <w:szCs w:val="16"/>
        </w:rPr>
      </w:pPr>
      <w:r w:rsidRPr="00554994">
        <w:rPr>
          <w:color w:val="000000"/>
          <w:sz w:val="16"/>
          <w:szCs w:val="16"/>
        </w:rPr>
        <w:t xml:space="preserve">5. </w:t>
      </w:r>
      <w:r w:rsidRPr="00554994">
        <w:rPr>
          <w:sz w:val="16"/>
          <w:szCs w:val="16"/>
        </w:rPr>
        <w:t xml:space="preserve">Наименование муниципальной услуги </w:t>
      </w:r>
      <w:proofErr w:type="gramStart"/>
      <w:r w:rsidRPr="00554994">
        <w:rPr>
          <w:sz w:val="16"/>
          <w:szCs w:val="16"/>
        </w:rPr>
        <w:t>–</w:t>
      </w:r>
      <w:r w:rsidRPr="00554994">
        <w:rPr>
          <w:iCs/>
          <w:sz w:val="16"/>
          <w:szCs w:val="16"/>
        </w:rPr>
        <w:t>з</w:t>
      </w:r>
      <w:proofErr w:type="gramEnd"/>
      <w:r w:rsidRPr="00554994">
        <w:rPr>
          <w:iCs/>
          <w:sz w:val="16"/>
          <w:szCs w:val="16"/>
        </w:rPr>
        <w:t>аключение соглашения об установлении сервитута в отношении земельных участков, находящихся в муниципальной собственности, и земельных участков, государственная собственность на которые не разграничена (далее – муниципальная услуга).</w:t>
      </w:r>
    </w:p>
    <w:p w:rsidR="00554994" w:rsidRPr="00554994" w:rsidRDefault="00554994" w:rsidP="00554994">
      <w:pPr>
        <w:pStyle w:val="1d"/>
        <w:tabs>
          <w:tab w:val="left" w:pos="1418"/>
        </w:tabs>
        <w:ind w:firstLine="709"/>
        <w:rPr>
          <w:rFonts w:ascii="Times New Roman" w:hAnsi="Times New Roman"/>
          <w:sz w:val="16"/>
          <w:szCs w:val="16"/>
        </w:rPr>
      </w:pPr>
      <w:r w:rsidRPr="00554994">
        <w:rPr>
          <w:rFonts w:ascii="Times New Roman" w:hAnsi="Times New Roman"/>
          <w:sz w:val="16"/>
          <w:szCs w:val="16"/>
        </w:rPr>
        <w:lastRenderedPageBreak/>
        <w:t xml:space="preserve">6. </w:t>
      </w:r>
      <w:r w:rsidRPr="00554994">
        <w:rPr>
          <w:rFonts w:ascii="Times New Roman" w:hAnsi="Times New Roman"/>
          <w:color w:val="000000"/>
          <w:sz w:val="16"/>
          <w:szCs w:val="16"/>
        </w:rPr>
        <w:t xml:space="preserve">Муниципальная услуга предоставляется </w:t>
      </w:r>
      <w:r w:rsidRPr="00554994">
        <w:rPr>
          <w:rFonts w:ascii="Times New Roman" w:hAnsi="Times New Roman"/>
          <w:sz w:val="16"/>
          <w:szCs w:val="16"/>
        </w:rPr>
        <w:t>Администрацией Островского муниципального района Костромской области.</w:t>
      </w:r>
    </w:p>
    <w:p w:rsidR="00554994" w:rsidRPr="00554994" w:rsidRDefault="00554994" w:rsidP="00554994">
      <w:pPr>
        <w:pStyle w:val="1d"/>
        <w:tabs>
          <w:tab w:val="left" w:pos="1418"/>
        </w:tabs>
        <w:ind w:firstLine="709"/>
        <w:rPr>
          <w:rFonts w:ascii="Times New Roman" w:hAnsi="Times New Roman"/>
          <w:sz w:val="16"/>
          <w:szCs w:val="16"/>
        </w:rPr>
      </w:pPr>
      <w:r w:rsidRPr="00554994">
        <w:rPr>
          <w:rFonts w:ascii="Times New Roman" w:hAnsi="Times New Roman"/>
          <w:sz w:val="16"/>
          <w:szCs w:val="16"/>
        </w:rPr>
        <w:t>7. Результатом предоставления муниципальной услуги является:</w:t>
      </w:r>
    </w:p>
    <w:p w:rsidR="00554994" w:rsidRPr="00554994" w:rsidRDefault="00554994" w:rsidP="00554994">
      <w:pPr>
        <w:ind w:firstLine="709"/>
        <w:jc w:val="both"/>
        <w:rPr>
          <w:sz w:val="16"/>
          <w:szCs w:val="16"/>
        </w:rPr>
      </w:pPr>
      <w:r w:rsidRPr="00554994">
        <w:rPr>
          <w:sz w:val="16"/>
          <w:szCs w:val="16"/>
        </w:rPr>
        <w:t xml:space="preserve">подписание со стороны Администрации Островского муниципального района Костромской </w:t>
      </w:r>
      <w:proofErr w:type="spellStart"/>
      <w:r w:rsidRPr="00554994">
        <w:rPr>
          <w:sz w:val="16"/>
          <w:szCs w:val="16"/>
        </w:rPr>
        <w:t>областипроекта</w:t>
      </w:r>
      <w:proofErr w:type="spellEnd"/>
      <w:r w:rsidRPr="00554994">
        <w:rPr>
          <w:sz w:val="16"/>
          <w:szCs w:val="16"/>
        </w:rPr>
        <w:t xml:space="preserve"> соглашения об установлении сервитута в отношении земельного участка, находящегося в муниципальной собственности, или земельного участка, государственная собственность на который не разграниченная;</w:t>
      </w:r>
    </w:p>
    <w:p w:rsidR="00554994" w:rsidRPr="00554994" w:rsidRDefault="00554994" w:rsidP="00554994">
      <w:pPr>
        <w:pStyle w:val="af5"/>
        <w:tabs>
          <w:tab w:val="left" w:pos="-2268"/>
        </w:tabs>
        <w:ind w:firstLine="709"/>
        <w:rPr>
          <w:sz w:val="16"/>
          <w:szCs w:val="16"/>
        </w:rPr>
      </w:pPr>
      <w:r w:rsidRPr="00554994">
        <w:rPr>
          <w:sz w:val="16"/>
          <w:szCs w:val="16"/>
        </w:rPr>
        <w:t>принятие решения об отказе в установлении сервитута в отношении земельного участка, находящегося в муниципальной собственности, или земельного участка, государственная собственность на который не разграничена.</w:t>
      </w:r>
    </w:p>
    <w:p w:rsidR="00554994" w:rsidRPr="00554994" w:rsidRDefault="00554994" w:rsidP="00554994">
      <w:pPr>
        <w:pStyle w:val="af5"/>
        <w:tabs>
          <w:tab w:val="left" w:pos="-2268"/>
        </w:tabs>
        <w:ind w:firstLine="709"/>
        <w:rPr>
          <w:sz w:val="16"/>
          <w:szCs w:val="16"/>
        </w:rPr>
      </w:pPr>
      <w:r w:rsidRPr="00554994">
        <w:rPr>
          <w:sz w:val="16"/>
          <w:szCs w:val="16"/>
        </w:rPr>
        <w:t>Процедура предоставления муниципальной услуги завершается выдачей (направлением) заявителю одного из следующих документов:</w:t>
      </w:r>
    </w:p>
    <w:p w:rsidR="00554994" w:rsidRPr="00554994" w:rsidRDefault="00554994" w:rsidP="00554994">
      <w:pPr>
        <w:ind w:firstLine="709"/>
        <w:jc w:val="both"/>
        <w:rPr>
          <w:sz w:val="16"/>
          <w:szCs w:val="16"/>
        </w:rPr>
      </w:pPr>
      <w:r w:rsidRPr="00554994">
        <w:rPr>
          <w:sz w:val="16"/>
          <w:szCs w:val="16"/>
        </w:rPr>
        <w:t>проекта соглашения об установлении сервитута в отношении земельного участка, находящегося в муниципальной собственности, или земельного участка, государственная собственность на который не разграниченная, подписанного со стороны Администрации Островского муниципального района Костромской области;</w:t>
      </w:r>
    </w:p>
    <w:p w:rsidR="00554994" w:rsidRPr="00554994" w:rsidRDefault="00554994" w:rsidP="00554994">
      <w:pPr>
        <w:pStyle w:val="af5"/>
        <w:tabs>
          <w:tab w:val="left" w:pos="-2268"/>
        </w:tabs>
        <w:ind w:firstLine="709"/>
        <w:rPr>
          <w:sz w:val="16"/>
          <w:szCs w:val="16"/>
        </w:rPr>
      </w:pPr>
      <w:r w:rsidRPr="00554994">
        <w:rPr>
          <w:sz w:val="16"/>
          <w:szCs w:val="16"/>
        </w:rPr>
        <w:t>уведомления Администрации Островского муниципального района Костромской области  об отказе в установлении сервитута в отношении земельного участка, находящегося в муниципальной собственности, или земельного участка, государственная собственность на который не разграничена.</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color w:val="000000"/>
          <w:sz w:val="16"/>
          <w:szCs w:val="16"/>
        </w:rPr>
        <w:t>8. С</w:t>
      </w:r>
      <w:r w:rsidRPr="00554994">
        <w:rPr>
          <w:rFonts w:ascii="Times New Roman" w:hAnsi="Times New Roman" w:cs="Times New Roman"/>
          <w:sz w:val="16"/>
          <w:szCs w:val="16"/>
        </w:rPr>
        <w:t>рок предоставления муниципальной услуги:</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30 календарных дней - в случае, если заявление о предоставлении муниципальной услуги предусматривает установление сервитута в отношении всего земельного участка или в случае, </w:t>
      </w:r>
      <w:proofErr w:type="spellStart"/>
      <w:r w:rsidRPr="00554994">
        <w:rPr>
          <w:rFonts w:ascii="Times New Roman" w:hAnsi="Times New Roman" w:cs="Times New Roman"/>
          <w:sz w:val="16"/>
          <w:szCs w:val="16"/>
        </w:rPr>
        <w:t>предусмотренномпунктом</w:t>
      </w:r>
      <w:proofErr w:type="spellEnd"/>
      <w:r w:rsidRPr="00554994">
        <w:rPr>
          <w:rFonts w:ascii="Times New Roman" w:hAnsi="Times New Roman" w:cs="Times New Roman"/>
          <w:sz w:val="16"/>
          <w:szCs w:val="16"/>
        </w:rPr>
        <w:t xml:space="preserve"> 4 статьи 39.25 Земельного кодекса Российской Федерации;</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60 календарных дней – в случае, если заявление о предоставлении муниципальной услуги предусматривает установление сервитута в отношении части земельного участка, за исключением </w:t>
      </w:r>
      <w:proofErr w:type="spellStart"/>
      <w:r w:rsidRPr="00554994">
        <w:rPr>
          <w:rFonts w:ascii="Times New Roman" w:hAnsi="Times New Roman" w:cs="Times New Roman"/>
          <w:sz w:val="16"/>
          <w:szCs w:val="16"/>
        </w:rPr>
        <w:t>случаяпредусмотренного</w:t>
      </w:r>
      <w:proofErr w:type="spellEnd"/>
      <w:r w:rsidRPr="00554994">
        <w:rPr>
          <w:rFonts w:ascii="Times New Roman" w:hAnsi="Times New Roman" w:cs="Times New Roman"/>
          <w:sz w:val="16"/>
          <w:szCs w:val="16"/>
        </w:rPr>
        <w:t xml:space="preserve"> пунктом 4 статьи 39.25 Земельного кодекса Российской Федерации.</w:t>
      </w:r>
    </w:p>
    <w:p w:rsidR="00554994" w:rsidRPr="00554994" w:rsidRDefault="00554994" w:rsidP="00554994">
      <w:pPr>
        <w:pStyle w:val="ConsPlusNormal"/>
        <w:ind w:firstLine="709"/>
        <w:jc w:val="both"/>
        <w:rPr>
          <w:rFonts w:ascii="Times New Roman" w:hAnsi="Times New Roman" w:cs="Times New Roman"/>
          <w:sz w:val="16"/>
          <w:szCs w:val="16"/>
        </w:rPr>
      </w:pPr>
      <w:proofErr w:type="gramStart"/>
      <w:r w:rsidRPr="00554994">
        <w:rPr>
          <w:rFonts w:ascii="Times New Roman" w:hAnsi="Times New Roman" w:cs="Times New Roman"/>
          <w:sz w:val="16"/>
          <w:szCs w:val="16"/>
        </w:rPr>
        <w:t xml:space="preserve">Предоставление муниципальной услуги приостанавливается со дня выдачи (направления) заявителю уведомления о возможности заключения соглашения об установлении сервитута в предложенных заявителем границах или предложения о заключении соглашения об установлении сервитута в иных границах с приложением схемы границ сервитута на кадастровом плане территории в соответствии с пунктом 49 настоящего административного регламента до дня  представления заявителем в Администрации Островского муниципального района Костромской </w:t>
      </w:r>
      <w:proofErr w:type="spellStart"/>
      <w:r w:rsidRPr="00554994">
        <w:rPr>
          <w:rFonts w:ascii="Times New Roman" w:hAnsi="Times New Roman" w:cs="Times New Roman"/>
          <w:sz w:val="16"/>
          <w:szCs w:val="16"/>
        </w:rPr>
        <w:t>областиуведомления</w:t>
      </w:r>
      <w:proofErr w:type="spellEnd"/>
      <w:proofErr w:type="gramEnd"/>
      <w:r w:rsidRPr="00554994">
        <w:rPr>
          <w:rFonts w:ascii="Times New Roman" w:hAnsi="Times New Roman" w:cs="Times New Roman"/>
          <w:sz w:val="16"/>
          <w:szCs w:val="16"/>
        </w:rPr>
        <w:t xml:space="preserve"> о государственном кадастровом учете частей земельных участков, в отношении которых устанавливается сервитут, в соответствии с пунктом 51 настоящего административного регламента.</w:t>
      </w:r>
    </w:p>
    <w:p w:rsidR="00554994" w:rsidRPr="00554994" w:rsidRDefault="00554994" w:rsidP="00554994">
      <w:pPr>
        <w:ind w:firstLine="709"/>
        <w:jc w:val="both"/>
        <w:rPr>
          <w:sz w:val="16"/>
          <w:szCs w:val="16"/>
        </w:rPr>
      </w:pPr>
      <w:r w:rsidRPr="00554994">
        <w:rPr>
          <w:color w:val="000000"/>
          <w:sz w:val="16"/>
          <w:szCs w:val="16"/>
        </w:rPr>
        <w:t xml:space="preserve">9. </w:t>
      </w:r>
      <w:r w:rsidRPr="00554994">
        <w:rPr>
          <w:sz w:val="16"/>
          <w:szCs w:val="16"/>
        </w:rPr>
        <w:t>Предоставление муниципальной услуги осуществляется в соответствии со следующими нормативными правовыми актами:</w:t>
      </w:r>
    </w:p>
    <w:p w:rsidR="00554994" w:rsidRPr="00554994" w:rsidRDefault="00554994" w:rsidP="00554994">
      <w:pPr>
        <w:ind w:firstLine="709"/>
        <w:jc w:val="both"/>
        <w:rPr>
          <w:sz w:val="16"/>
          <w:szCs w:val="16"/>
        </w:rPr>
      </w:pPr>
      <w:r w:rsidRPr="00554994">
        <w:rPr>
          <w:sz w:val="16"/>
          <w:szCs w:val="16"/>
        </w:rPr>
        <w:t>1) Гражданским кодексом Российской Федерации (часть первая)           от 30 ноября 1994 года № 51-ФЗ («Собрание законодательства Российской Федерации», 05.12.1994, № 32, ст. 3301);</w:t>
      </w:r>
    </w:p>
    <w:p w:rsidR="00554994" w:rsidRPr="00554994" w:rsidRDefault="00554994" w:rsidP="00554994">
      <w:pPr>
        <w:ind w:firstLine="709"/>
        <w:jc w:val="both"/>
        <w:rPr>
          <w:sz w:val="16"/>
          <w:szCs w:val="16"/>
        </w:rPr>
      </w:pPr>
      <w:r w:rsidRPr="00554994">
        <w:rPr>
          <w:sz w:val="16"/>
          <w:szCs w:val="16"/>
        </w:rPr>
        <w:t xml:space="preserve">2) Земельным </w:t>
      </w:r>
      <w:hyperlink r:id="rId19" w:history="1">
        <w:r w:rsidRPr="00554994">
          <w:rPr>
            <w:sz w:val="16"/>
            <w:szCs w:val="16"/>
          </w:rPr>
          <w:t>кодексом</w:t>
        </w:r>
      </w:hyperlink>
      <w:r w:rsidRPr="00554994">
        <w:rPr>
          <w:sz w:val="16"/>
          <w:szCs w:val="16"/>
        </w:rPr>
        <w:t xml:space="preserve"> Российской Федерации от 25 октября 2001 года № 136-ФЗ («Собрание законодательства Российской Федерации», 29.10.2001, № 44, ст. 4147);</w:t>
      </w:r>
    </w:p>
    <w:p w:rsidR="00554994" w:rsidRPr="00554994" w:rsidRDefault="00554994" w:rsidP="00554994">
      <w:pPr>
        <w:ind w:firstLine="709"/>
        <w:jc w:val="both"/>
        <w:rPr>
          <w:sz w:val="16"/>
          <w:szCs w:val="16"/>
        </w:rPr>
      </w:pPr>
      <w:r w:rsidRPr="00554994">
        <w:rPr>
          <w:sz w:val="16"/>
          <w:szCs w:val="16"/>
        </w:rPr>
        <w:t xml:space="preserve">3) Федеральным </w:t>
      </w:r>
      <w:hyperlink r:id="rId20" w:history="1">
        <w:r w:rsidRPr="00554994">
          <w:rPr>
            <w:sz w:val="16"/>
            <w:szCs w:val="16"/>
          </w:rPr>
          <w:t>законом</w:t>
        </w:r>
      </w:hyperlink>
      <w:r w:rsidRPr="00554994">
        <w:rPr>
          <w:sz w:val="16"/>
          <w:szCs w:val="16"/>
        </w:rPr>
        <w:t xml:space="preserve"> от 25 октября 2001 года № 137-ФЗ</w:t>
      </w:r>
      <w:proofErr w:type="gramStart"/>
      <w:r w:rsidRPr="00554994">
        <w:rPr>
          <w:sz w:val="16"/>
          <w:szCs w:val="16"/>
        </w:rPr>
        <w:t>«О</w:t>
      </w:r>
      <w:proofErr w:type="gramEnd"/>
      <w:r w:rsidRPr="00554994">
        <w:rPr>
          <w:sz w:val="16"/>
          <w:szCs w:val="16"/>
        </w:rPr>
        <w:t xml:space="preserve"> введении в действие Земельного кодекса Российской Федерации» («Собрание законодательства Российской Федерации», 29.10.2001, № 44, ст. 4148);</w:t>
      </w:r>
    </w:p>
    <w:p w:rsidR="00554994" w:rsidRPr="00554994" w:rsidRDefault="00554994" w:rsidP="00554994">
      <w:pPr>
        <w:ind w:firstLine="709"/>
        <w:jc w:val="both"/>
        <w:rPr>
          <w:sz w:val="16"/>
          <w:szCs w:val="16"/>
        </w:rPr>
      </w:pPr>
      <w:r w:rsidRPr="00554994">
        <w:rPr>
          <w:sz w:val="16"/>
          <w:szCs w:val="16"/>
        </w:rPr>
        <w:t xml:space="preserve">4) Федеральным </w:t>
      </w:r>
      <w:hyperlink r:id="rId21" w:history="1">
        <w:r w:rsidRPr="00554994">
          <w:rPr>
            <w:sz w:val="16"/>
            <w:szCs w:val="16"/>
          </w:rPr>
          <w:t>законом</w:t>
        </w:r>
      </w:hyperlink>
      <w:r w:rsidRPr="00554994">
        <w:rPr>
          <w:sz w:val="16"/>
          <w:szCs w:val="16"/>
        </w:rPr>
        <w:t xml:space="preserve"> от 24 июля 2007 года № 221-ФЗ                            «О кадастровой деятельности» («Собрание законодательства Российской Федерации», 30.07.2007, № 31, ст. 4017);</w:t>
      </w:r>
    </w:p>
    <w:p w:rsidR="00554994" w:rsidRPr="00554994" w:rsidRDefault="00554994" w:rsidP="00554994">
      <w:pPr>
        <w:ind w:firstLine="709"/>
        <w:jc w:val="both"/>
        <w:rPr>
          <w:sz w:val="16"/>
          <w:szCs w:val="16"/>
        </w:rPr>
      </w:pPr>
      <w:r w:rsidRPr="00554994">
        <w:rPr>
          <w:sz w:val="16"/>
          <w:szCs w:val="16"/>
        </w:rPr>
        <w:t xml:space="preserve">5) Федеральным </w:t>
      </w:r>
      <w:hyperlink r:id="rId22" w:history="1">
        <w:r w:rsidRPr="00554994">
          <w:rPr>
            <w:sz w:val="16"/>
            <w:szCs w:val="16"/>
          </w:rPr>
          <w:t>законом</w:t>
        </w:r>
      </w:hyperlink>
      <w:r w:rsidRPr="00554994">
        <w:rPr>
          <w:sz w:val="16"/>
          <w:szCs w:val="16"/>
        </w:rPr>
        <w:t xml:space="preserve"> от 27 июля 2010 года № 210-ФЗ</w:t>
      </w:r>
      <w:proofErr w:type="gramStart"/>
      <w:r w:rsidRPr="00554994">
        <w:rPr>
          <w:sz w:val="16"/>
          <w:szCs w:val="16"/>
        </w:rPr>
        <w:t>«О</w:t>
      </w:r>
      <w:proofErr w:type="gramEnd"/>
      <w:r w:rsidRPr="00554994">
        <w:rPr>
          <w:sz w:val="16"/>
          <w:szCs w:val="16"/>
        </w:rPr>
        <w:t>б организации предоставления государственных и муниципальных услуг» («Российская газета», № 168, 30.07.2010);</w:t>
      </w:r>
    </w:p>
    <w:p w:rsidR="00554994" w:rsidRPr="00554994" w:rsidRDefault="00554994" w:rsidP="00554994">
      <w:pPr>
        <w:pStyle w:val="ConsPlusNormal"/>
        <w:ind w:firstLine="709"/>
        <w:jc w:val="both"/>
        <w:rPr>
          <w:rFonts w:ascii="Times New Roman" w:eastAsiaTheme="minorHAnsi" w:hAnsi="Times New Roman" w:cs="Times New Roman"/>
          <w:sz w:val="16"/>
          <w:szCs w:val="16"/>
          <w:lang w:eastAsia="en-US"/>
        </w:rPr>
      </w:pPr>
      <w:r w:rsidRPr="00554994">
        <w:rPr>
          <w:rFonts w:ascii="Times New Roman" w:hAnsi="Times New Roman" w:cs="Times New Roman"/>
          <w:sz w:val="16"/>
          <w:szCs w:val="16"/>
        </w:rPr>
        <w:t xml:space="preserve">6) Федеральным </w:t>
      </w:r>
      <w:hyperlink r:id="rId23" w:history="1">
        <w:r w:rsidRPr="00554994">
          <w:rPr>
            <w:rFonts w:ascii="Times New Roman" w:hAnsi="Times New Roman" w:cs="Times New Roman"/>
            <w:sz w:val="16"/>
            <w:szCs w:val="16"/>
          </w:rPr>
          <w:t>законом</w:t>
        </w:r>
      </w:hyperlink>
      <w:r w:rsidRPr="00554994">
        <w:rPr>
          <w:rFonts w:ascii="Times New Roman" w:hAnsi="Times New Roman" w:cs="Times New Roman"/>
          <w:sz w:val="16"/>
          <w:szCs w:val="16"/>
        </w:rPr>
        <w:t xml:space="preserve"> от 13 июля 2015 года № 218-ФЗ</w:t>
      </w:r>
      <w:proofErr w:type="gramStart"/>
      <w:r w:rsidRPr="00554994">
        <w:rPr>
          <w:rFonts w:ascii="Times New Roman" w:hAnsi="Times New Roman" w:cs="Times New Roman"/>
          <w:sz w:val="16"/>
          <w:szCs w:val="16"/>
        </w:rPr>
        <w:t>«О</w:t>
      </w:r>
      <w:proofErr w:type="gramEnd"/>
      <w:r w:rsidRPr="00554994">
        <w:rPr>
          <w:rFonts w:ascii="Times New Roman" w:hAnsi="Times New Roman" w:cs="Times New Roman"/>
          <w:sz w:val="16"/>
          <w:szCs w:val="16"/>
        </w:rPr>
        <w:t xml:space="preserve"> государственной регистрации недвижимости» («</w:t>
      </w:r>
      <w:r w:rsidRPr="00554994">
        <w:rPr>
          <w:rFonts w:ascii="Times New Roman" w:eastAsiaTheme="minorHAnsi" w:hAnsi="Times New Roman" w:cs="Times New Roman"/>
          <w:sz w:val="16"/>
          <w:szCs w:val="16"/>
          <w:lang w:eastAsia="en-US"/>
        </w:rPr>
        <w:t>Официальный интернет-портал правовой информации» (</w:t>
      </w:r>
      <w:proofErr w:type="spellStart"/>
      <w:r w:rsidRPr="00554994">
        <w:rPr>
          <w:rFonts w:ascii="Times New Roman" w:eastAsiaTheme="minorHAnsi" w:hAnsi="Times New Roman" w:cs="Times New Roman"/>
          <w:sz w:val="16"/>
          <w:szCs w:val="16"/>
          <w:lang w:eastAsia="en-US"/>
        </w:rPr>
        <w:t>www.pravo.gov.ru</w:t>
      </w:r>
      <w:proofErr w:type="spellEnd"/>
      <w:r w:rsidRPr="00554994">
        <w:rPr>
          <w:rFonts w:ascii="Times New Roman" w:eastAsiaTheme="minorHAnsi" w:hAnsi="Times New Roman" w:cs="Times New Roman"/>
          <w:sz w:val="16"/>
          <w:szCs w:val="16"/>
          <w:lang w:eastAsia="en-US"/>
        </w:rPr>
        <w:t>), 14.07.2015);</w:t>
      </w:r>
    </w:p>
    <w:p w:rsidR="00554994" w:rsidRPr="00554994" w:rsidRDefault="00554994" w:rsidP="00554994">
      <w:pPr>
        <w:ind w:firstLine="709"/>
        <w:jc w:val="both"/>
        <w:rPr>
          <w:sz w:val="16"/>
          <w:szCs w:val="16"/>
        </w:rPr>
      </w:pPr>
      <w:r w:rsidRPr="00554994">
        <w:rPr>
          <w:sz w:val="16"/>
          <w:szCs w:val="16"/>
        </w:rPr>
        <w:t xml:space="preserve">7) Федеральным </w:t>
      </w:r>
      <w:hyperlink r:id="rId24" w:history="1">
        <w:r w:rsidRPr="00554994">
          <w:rPr>
            <w:sz w:val="16"/>
            <w:szCs w:val="16"/>
          </w:rPr>
          <w:t>законом</w:t>
        </w:r>
      </w:hyperlink>
      <w:r w:rsidRPr="00554994">
        <w:rPr>
          <w:sz w:val="16"/>
          <w:szCs w:val="16"/>
        </w:rPr>
        <w:t xml:space="preserve"> от 06 октября 2003 года № 131-ФЗ</w:t>
      </w:r>
      <w:proofErr w:type="gramStart"/>
      <w:r w:rsidRPr="00554994">
        <w:rPr>
          <w:sz w:val="16"/>
          <w:szCs w:val="16"/>
        </w:rPr>
        <w:t>«О</w:t>
      </w:r>
      <w:proofErr w:type="gramEnd"/>
      <w:r w:rsidRPr="00554994">
        <w:rPr>
          <w:sz w:val="16"/>
          <w:szCs w:val="16"/>
        </w:rPr>
        <w:t>б общих принципах организации местного самоуправления в Российской Федерации» («Собрание законодательства Российской Федерации», 06.10.2003, № 40, ст. 3822);</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8) Федеральным </w:t>
      </w:r>
      <w:hyperlink r:id="rId25" w:history="1">
        <w:r w:rsidRPr="00554994">
          <w:rPr>
            <w:rFonts w:ascii="Times New Roman" w:hAnsi="Times New Roman" w:cs="Times New Roman"/>
            <w:sz w:val="16"/>
            <w:szCs w:val="16"/>
          </w:rPr>
          <w:t>законом</w:t>
        </w:r>
      </w:hyperlink>
      <w:r w:rsidRPr="00554994">
        <w:rPr>
          <w:rFonts w:ascii="Times New Roman" w:hAnsi="Times New Roman" w:cs="Times New Roman"/>
          <w:sz w:val="16"/>
          <w:szCs w:val="16"/>
        </w:rPr>
        <w:t xml:space="preserve"> от 06 апреля 2011 года № 63-ФЗ</w:t>
      </w:r>
      <w:proofErr w:type="gramStart"/>
      <w:r w:rsidRPr="00554994">
        <w:rPr>
          <w:rFonts w:ascii="Times New Roman" w:hAnsi="Times New Roman" w:cs="Times New Roman"/>
          <w:sz w:val="16"/>
          <w:szCs w:val="16"/>
        </w:rPr>
        <w:t>«О</w:t>
      </w:r>
      <w:proofErr w:type="gramEnd"/>
      <w:r w:rsidRPr="00554994">
        <w:rPr>
          <w:rFonts w:ascii="Times New Roman" w:hAnsi="Times New Roman" w:cs="Times New Roman"/>
          <w:sz w:val="16"/>
          <w:szCs w:val="16"/>
        </w:rPr>
        <w:t>б электронной подписи» («</w:t>
      </w:r>
      <w:r w:rsidRPr="00554994">
        <w:rPr>
          <w:rFonts w:ascii="Times New Roman" w:eastAsiaTheme="minorHAnsi" w:hAnsi="Times New Roman" w:cs="Times New Roman"/>
          <w:sz w:val="16"/>
          <w:szCs w:val="16"/>
          <w:lang w:eastAsia="en-US"/>
        </w:rPr>
        <w:t>Российская газета», № 75, 08.04.2011)</w:t>
      </w:r>
      <w:r w:rsidRPr="00554994">
        <w:rPr>
          <w:rFonts w:ascii="Times New Roman" w:hAnsi="Times New Roman" w:cs="Times New Roman"/>
          <w:sz w:val="16"/>
          <w:szCs w:val="16"/>
        </w:rPr>
        <w:t>;</w:t>
      </w:r>
    </w:p>
    <w:p w:rsidR="00554994" w:rsidRPr="00554994" w:rsidRDefault="00554994" w:rsidP="00554994">
      <w:pPr>
        <w:ind w:firstLine="709"/>
        <w:jc w:val="both"/>
        <w:rPr>
          <w:sz w:val="16"/>
          <w:szCs w:val="16"/>
        </w:rPr>
      </w:pPr>
      <w:r w:rsidRPr="00554994">
        <w:rPr>
          <w:sz w:val="16"/>
          <w:szCs w:val="16"/>
        </w:rPr>
        <w:t xml:space="preserve">9) </w:t>
      </w:r>
      <w:r w:rsidRPr="00554994">
        <w:rPr>
          <w:rFonts w:eastAsiaTheme="minorHAnsi"/>
          <w:sz w:val="16"/>
          <w:szCs w:val="16"/>
          <w:lang w:eastAsia="en-US"/>
        </w:rPr>
        <w:t>п</w:t>
      </w:r>
      <w:r w:rsidRPr="00554994">
        <w:rPr>
          <w:sz w:val="16"/>
          <w:szCs w:val="16"/>
        </w:rPr>
        <w:t xml:space="preserve">остановлением Правительства Российской </w:t>
      </w:r>
      <w:proofErr w:type="spellStart"/>
      <w:r w:rsidRPr="00554994">
        <w:rPr>
          <w:sz w:val="16"/>
          <w:szCs w:val="16"/>
        </w:rPr>
        <w:t>Федерацииот</w:t>
      </w:r>
      <w:proofErr w:type="spellEnd"/>
      <w:r w:rsidRPr="00554994">
        <w:rPr>
          <w:sz w:val="16"/>
          <w:szCs w:val="16"/>
        </w:rPr>
        <w:t xml:space="preserve">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02.07.2012);</w:t>
      </w:r>
    </w:p>
    <w:p w:rsidR="00554994" w:rsidRPr="00554994" w:rsidRDefault="00554994" w:rsidP="00554994">
      <w:pPr>
        <w:pStyle w:val="ConsPlusNormal"/>
        <w:jc w:val="both"/>
        <w:rPr>
          <w:rFonts w:ascii="Times New Roman" w:hAnsi="Times New Roman" w:cs="Times New Roman"/>
          <w:sz w:val="16"/>
          <w:szCs w:val="16"/>
        </w:rPr>
      </w:pPr>
      <w:proofErr w:type="gramStart"/>
      <w:r w:rsidRPr="00554994">
        <w:rPr>
          <w:rFonts w:ascii="Times New Roman" w:hAnsi="Times New Roman" w:cs="Times New Roman"/>
          <w:sz w:val="16"/>
          <w:szCs w:val="16"/>
        </w:rPr>
        <w:t xml:space="preserve">10) приказом Министерства экономического развития Российской Федерации от 14 января 2015 года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w:t>
      </w:r>
      <w:proofErr w:type="spellStart"/>
      <w:r w:rsidRPr="00554994">
        <w:rPr>
          <w:rFonts w:ascii="Times New Roman" w:hAnsi="Times New Roman" w:cs="Times New Roman"/>
          <w:sz w:val="16"/>
          <w:szCs w:val="16"/>
        </w:rPr>
        <w:t>илимуниципальной</w:t>
      </w:r>
      <w:proofErr w:type="spellEnd"/>
      <w:proofErr w:type="gramEnd"/>
      <w:r w:rsidRPr="00554994">
        <w:rPr>
          <w:rFonts w:ascii="Times New Roman" w:hAnsi="Times New Roman" w:cs="Times New Roman"/>
          <w:sz w:val="16"/>
          <w:szCs w:val="16"/>
        </w:rPr>
        <w:t xml:space="preserve"> </w:t>
      </w:r>
      <w:proofErr w:type="gramStart"/>
      <w:r w:rsidRPr="00554994">
        <w:rPr>
          <w:rFonts w:ascii="Times New Roman" w:hAnsi="Times New Roman" w:cs="Times New Roman"/>
          <w:sz w:val="16"/>
          <w:szCs w:val="16"/>
        </w:rPr>
        <w:t>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w:t>
      </w:r>
      <w:proofErr w:type="gramEnd"/>
      <w:r w:rsidRPr="00554994">
        <w:rPr>
          <w:rFonts w:ascii="Times New Roman" w:hAnsi="Times New Roman" w:cs="Times New Roman"/>
          <w:sz w:val="16"/>
          <w:szCs w:val="16"/>
        </w:rPr>
        <w:t xml:space="preserve"> их формату» (далее – приказ Минэкономразвития России от 14.01.2015 № 7) («Официальный интернет-портал правовой информации» (</w:t>
      </w:r>
      <w:proofErr w:type="spellStart"/>
      <w:r w:rsidRPr="00554994">
        <w:rPr>
          <w:rFonts w:ascii="Times New Roman" w:hAnsi="Times New Roman" w:cs="Times New Roman"/>
          <w:sz w:val="16"/>
          <w:szCs w:val="16"/>
        </w:rPr>
        <w:t>www.pravo.gov.ru</w:t>
      </w:r>
      <w:proofErr w:type="spellEnd"/>
      <w:r w:rsidRPr="00554994">
        <w:rPr>
          <w:rFonts w:ascii="Times New Roman" w:hAnsi="Times New Roman" w:cs="Times New Roman"/>
          <w:sz w:val="16"/>
          <w:szCs w:val="16"/>
        </w:rPr>
        <w:t>), 27.02.2015);</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11) </w:t>
      </w:r>
      <w:hyperlink r:id="rId26" w:history="1">
        <w:r w:rsidRPr="00554994">
          <w:rPr>
            <w:rStyle w:val="af4"/>
            <w:rFonts w:ascii="Times New Roman" w:hAnsi="Times New Roman" w:cs="Times New Roman"/>
            <w:sz w:val="16"/>
            <w:szCs w:val="16"/>
          </w:rPr>
          <w:t>постановлением</w:t>
        </w:r>
      </w:hyperlink>
      <w:r w:rsidRPr="00554994">
        <w:rPr>
          <w:rFonts w:ascii="Times New Roman" w:hAnsi="Times New Roman" w:cs="Times New Roman"/>
          <w:sz w:val="16"/>
          <w:szCs w:val="16"/>
        </w:rPr>
        <w:t xml:space="preserve"> администрации Костромской области от 26 марта 2015 года № 115-а «Об утверждении порядка определения размера платы по соглашению об установлении сервитута в отношении земельных участков, находящихся в собственности Костромской области, и земельных участков, государственная собственность на которые не разграничена» («Официальный интернет-портал правовой информации» (</w:t>
      </w:r>
      <w:proofErr w:type="spellStart"/>
      <w:r w:rsidRPr="00554994">
        <w:rPr>
          <w:rFonts w:ascii="Times New Roman" w:hAnsi="Times New Roman" w:cs="Times New Roman"/>
          <w:sz w:val="16"/>
          <w:szCs w:val="16"/>
        </w:rPr>
        <w:t>www.pravo.gov.ru</w:t>
      </w:r>
      <w:proofErr w:type="spellEnd"/>
      <w:r w:rsidRPr="00554994">
        <w:rPr>
          <w:rFonts w:ascii="Times New Roman" w:hAnsi="Times New Roman" w:cs="Times New Roman"/>
          <w:sz w:val="16"/>
          <w:szCs w:val="16"/>
        </w:rPr>
        <w:t xml:space="preserve">), 30.03.2015); </w:t>
      </w:r>
    </w:p>
    <w:p w:rsidR="00554994" w:rsidRPr="00554994" w:rsidRDefault="00554994" w:rsidP="00554994">
      <w:pPr>
        <w:ind w:firstLine="709"/>
        <w:jc w:val="both"/>
        <w:rPr>
          <w:iCs/>
          <w:sz w:val="16"/>
          <w:szCs w:val="16"/>
        </w:rPr>
      </w:pPr>
      <w:r w:rsidRPr="00554994">
        <w:rPr>
          <w:color w:val="000000"/>
          <w:sz w:val="16"/>
          <w:szCs w:val="16"/>
        </w:rPr>
        <w:t>10.</w:t>
      </w:r>
      <w:r w:rsidRPr="00554994">
        <w:rPr>
          <w:iCs/>
          <w:sz w:val="16"/>
          <w:szCs w:val="16"/>
        </w:rPr>
        <w:t>В перечень документов, необходимых для предоставления муниципальной услуги входят:</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1) заявление о предоставлении </w:t>
      </w:r>
      <w:proofErr w:type="gramStart"/>
      <w:r w:rsidRPr="00554994">
        <w:rPr>
          <w:rFonts w:ascii="Times New Roman" w:hAnsi="Times New Roman" w:cs="Times New Roman"/>
          <w:sz w:val="16"/>
          <w:szCs w:val="16"/>
          <w:lang w:eastAsia="en-US"/>
        </w:rPr>
        <w:t>муниципальной</w:t>
      </w:r>
      <w:proofErr w:type="gramEnd"/>
      <w:r w:rsidRPr="00554994">
        <w:rPr>
          <w:rFonts w:ascii="Times New Roman" w:hAnsi="Times New Roman" w:cs="Times New Roman"/>
          <w:sz w:val="16"/>
          <w:szCs w:val="16"/>
          <w:lang w:eastAsia="en-US"/>
        </w:rPr>
        <w:t xml:space="preserve"> </w:t>
      </w:r>
      <w:proofErr w:type="spellStart"/>
      <w:r w:rsidRPr="00554994">
        <w:rPr>
          <w:rFonts w:ascii="Times New Roman" w:hAnsi="Times New Roman" w:cs="Times New Roman"/>
          <w:sz w:val="16"/>
          <w:szCs w:val="16"/>
          <w:lang w:eastAsia="en-US"/>
        </w:rPr>
        <w:t>услуги</w:t>
      </w:r>
      <w:r w:rsidRPr="00554994">
        <w:rPr>
          <w:rFonts w:ascii="Times New Roman" w:hAnsi="Times New Roman" w:cs="Times New Roman"/>
          <w:color w:val="000000"/>
          <w:sz w:val="16"/>
          <w:szCs w:val="16"/>
        </w:rPr>
        <w:t>по</w:t>
      </w:r>
      <w:proofErr w:type="spellEnd"/>
      <w:r w:rsidRPr="00554994">
        <w:rPr>
          <w:rFonts w:ascii="Times New Roman" w:hAnsi="Times New Roman" w:cs="Times New Roman"/>
          <w:color w:val="000000"/>
          <w:sz w:val="16"/>
          <w:szCs w:val="16"/>
        </w:rPr>
        <w:t xml:space="preserve"> формам согласно приложению № 2 к административному регламенту</w:t>
      </w:r>
      <w:r w:rsidRPr="00554994">
        <w:rPr>
          <w:rFonts w:ascii="Times New Roman" w:hAnsi="Times New Roman" w:cs="Times New Roman"/>
          <w:sz w:val="16"/>
          <w:szCs w:val="16"/>
        </w:rPr>
        <w:t>;</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2) документ, удостоверяющий личность заявителя, являющегося физическим лицом, либо личность представителя физического или юридического лица, в частности один из следующих документов (при направлении документов посредством почтовой связи – его копия, заверенная в установленном порядке; представление указанного в настоящем пункте документа не требуется, в случае направления заявления посредством отправки через личный кабинет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«Единый портал Костромской области», а также, если заявление подписано усиленной квалифицированной электронной подписью):</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паспорт гражданина Российской Федерации;</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временное удостоверение личности гражданина Российской Федерации по форме 2П (для граждан, утративших паспорт, а также для граждан, в отношении которых до выдачи паспорта проводится дополнительная проверка);</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разрешение на временное проживание;</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вид на жительство;</w:t>
      </w:r>
    </w:p>
    <w:p w:rsidR="00554994" w:rsidRPr="00554994" w:rsidRDefault="00554994" w:rsidP="00554994">
      <w:pPr>
        <w:pStyle w:val="1d"/>
        <w:ind w:firstLine="709"/>
        <w:rPr>
          <w:rFonts w:ascii="Times New Roman" w:hAnsi="Times New Roman"/>
          <w:color w:val="000000" w:themeColor="text1"/>
          <w:sz w:val="16"/>
          <w:szCs w:val="16"/>
        </w:rPr>
      </w:pPr>
      <w:r w:rsidRPr="00554994">
        <w:rPr>
          <w:rFonts w:ascii="Times New Roman" w:hAnsi="Times New Roman"/>
          <w:iCs/>
          <w:sz w:val="16"/>
          <w:szCs w:val="16"/>
        </w:rPr>
        <w:t xml:space="preserve">3) </w:t>
      </w:r>
      <w:r w:rsidRPr="00554994">
        <w:rPr>
          <w:rFonts w:ascii="Times New Roman" w:hAnsi="Times New Roman"/>
          <w:color w:val="000000" w:themeColor="text1"/>
          <w:sz w:val="16"/>
          <w:szCs w:val="16"/>
        </w:rPr>
        <w:t>схема границ сервитута на кадастровом плане территории (за исключением случая, когда предусматривается установление сервитута в отношении всего земельного участка);</w:t>
      </w:r>
    </w:p>
    <w:p w:rsidR="00554994" w:rsidRPr="00554994" w:rsidRDefault="00554994" w:rsidP="00554994">
      <w:pPr>
        <w:ind w:firstLine="709"/>
        <w:jc w:val="both"/>
        <w:rPr>
          <w:color w:val="000000" w:themeColor="text1"/>
          <w:sz w:val="16"/>
          <w:szCs w:val="16"/>
        </w:rPr>
      </w:pPr>
      <w:r w:rsidRPr="00554994">
        <w:rPr>
          <w:iCs/>
          <w:sz w:val="16"/>
          <w:szCs w:val="16"/>
        </w:rPr>
        <w:t xml:space="preserve">4) </w:t>
      </w:r>
      <w:r w:rsidRPr="00554994">
        <w:rPr>
          <w:color w:val="000000" w:themeColor="text1"/>
          <w:sz w:val="16"/>
          <w:szCs w:val="16"/>
        </w:rPr>
        <w:t>документ, подтверждающий полномочия представителя юридического или физического лица в соответствии с действующим законодательством (при направлении документов посредством почтовой связи – его копия, заверенная в установленном порядке);</w:t>
      </w:r>
    </w:p>
    <w:p w:rsidR="00554994" w:rsidRPr="00554994" w:rsidRDefault="00554994" w:rsidP="00554994">
      <w:pPr>
        <w:ind w:firstLine="709"/>
        <w:jc w:val="both"/>
        <w:rPr>
          <w:color w:val="000000" w:themeColor="text1"/>
          <w:sz w:val="16"/>
          <w:szCs w:val="16"/>
        </w:rPr>
      </w:pPr>
      <w:r w:rsidRPr="00554994">
        <w:rPr>
          <w:color w:val="000000" w:themeColor="text1"/>
          <w:sz w:val="16"/>
          <w:szCs w:val="16"/>
        </w:rPr>
        <w:t xml:space="preserve">5) выписка из Единого государственного реестра юридических лиц (далее – ЕГРЮЛ) о юридическом лице, являющемся </w:t>
      </w:r>
      <w:proofErr w:type="spellStart"/>
      <w:r w:rsidRPr="00554994">
        <w:rPr>
          <w:color w:val="000000" w:themeColor="text1"/>
          <w:sz w:val="16"/>
          <w:szCs w:val="16"/>
        </w:rPr>
        <w:t>заявителем</w:t>
      </w:r>
      <w:proofErr w:type="gramStart"/>
      <w:r w:rsidRPr="00554994">
        <w:rPr>
          <w:color w:val="000000" w:themeColor="text1"/>
          <w:sz w:val="16"/>
          <w:szCs w:val="16"/>
        </w:rPr>
        <w:t>;</w:t>
      </w:r>
      <w:r w:rsidRPr="00554994">
        <w:rPr>
          <w:bCs/>
          <w:sz w:val="16"/>
          <w:szCs w:val="16"/>
        </w:rPr>
        <w:t>в</w:t>
      </w:r>
      <w:proofErr w:type="gramEnd"/>
      <w:r w:rsidRPr="00554994">
        <w:rPr>
          <w:bCs/>
          <w:sz w:val="16"/>
          <w:szCs w:val="16"/>
        </w:rPr>
        <w:t>ыписка</w:t>
      </w:r>
      <w:proofErr w:type="spellEnd"/>
      <w:r w:rsidRPr="00554994">
        <w:rPr>
          <w:bCs/>
          <w:sz w:val="16"/>
          <w:szCs w:val="16"/>
        </w:rPr>
        <w:t xml:space="preserve">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554994" w:rsidRPr="00554994" w:rsidRDefault="00554994" w:rsidP="00554994">
      <w:pPr>
        <w:ind w:firstLine="709"/>
        <w:jc w:val="both"/>
        <w:rPr>
          <w:color w:val="000000" w:themeColor="text1"/>
          <w:sz w:val="16"/>
          <w:szCs w:val="16"/>
        </w:rPr>
      </w:pPr>
      <w:r w:rsidRPr="00554994">
        <w:rPr>
          <w:color w:val="000000" w:themeColor="text1"/>
          <w:sz w:val="16"/>
          <w:szCs w:val="16"/>
        </w:rPr>
        <w:t>6) выписка из Единого государственного реестра недвижимости (далее – ЕГРН) об объекте недвижимости (о земельном участке, в отношении которого предусматривается установление сервитута)</w:t>
      </w:r>
    </w:p>
    <w:p w:rsidR="00554994" w:rsidRPr="00554994" w:rsidRDefault="00554994" w:rsidP="00554994">
      <w:pPr>
        <w:ind w:firstLine="709"/>
        <w:jc w:val="both"/>
        <w:rPr>
          <w:color w:val="000000"/>
          <w:sz w:val="16"/>
          <w:szCs w:val="16"/>
        </w:rPr>
      </w:pPr>
      <w:r w:rsidRPr="00554994">
        <w:rPr>
          <w:sz w:val="16"/>
          <w:szCs w:val="16"/>
        </w:rPr>
        <w:t xml:space="preserve">Перечень, указанных в настоящем пункте </w:t>
      </w:r>
      <w:r w:rsidRPr="00554994">
        <w:rPr>
          <w:color w:val="000000"/>
          <w:sz w:val="16"/>
          <w:szCs w:val="16"/>
        </w:rPr>
        <w:t>административного регламента, документов является исчерпывающим.</w:t>
      </w:r>
    </w:p>
    <w:p w:rsidR="00554994" w:rsidRPr="00554994" w:rsidRDefault="00554994" w:rsidP="00554994">
      <w:pPr>
        <w:ind w:firstLine="709"/>
        <w:jc w:val="both"/>
        <w:rPr>
          <w:color w:val="000000" w:themeColor="text1"/>
          <w:sz w:val="16"/>
          <w:szCs w:val="16"/>
        </w:rPr>
      </w:pPr>
      <w:r w:rsidRPr="00554994">
        <w:rPr>
          <w:color w:val="000000" w:themeColor="text1"/>
          <w:sz w:val="16"/>
          <w:szCs w:val="16"/>
        </w:rPr>
        <w:t xml:space="preserve">В случае подачи </w:t>
      </w:r>
      <w:r w:rsidRPr="00554994">
        <w:rPr>
          <w:iCs/>
          <w:sz w:val="16"/>
          <w:szCs w:val="16"/>
        </w:rPr>
        <w:t xml:space="preserve">заявления об установлении сервитута, заявителем самостоятельно представляются документы, указанные в </w:t>
      </w:r>
      <w:r w:rsidRPr="00554994">
        <w:rPr>
          <w:iCs/>
          <w:sz w:val="16"/>
          <w:szCs w:val="16"/>
        </w:rPr>
        <w:lastRenderedPageBreak/>
        <w:t>подпунктах 1-4 настоящего пункта, в</w:t>
      </w:r>
      <w:r w:rsidRPr="00554994">
        <w:rPr>
          <w:color w:val="000000" w:themeColor="text1"/>
          <w:sz w:val="16"/>
          <w:szCs w:val="16"/>
        </w:rPr>
        <w:t xml:space="preserve"> случае </w:t>
      </w:r>
      <w:proofErr w:type="spellStart"/>
      <w:r w:rsidRPr="00554994">
        <w:rPr>
          <w:color w:val="000000" w:themeColor="text1"/>
          <w:sz w:val="16"/>
          <w:szCs w:val="16"/>
        </w:rPr>
        <w:t>подачиуведомления</w:t>
      </w:r>
      <w:proofErr w:type="spellEnd"/>
      <w:r w:rsidRPr="00554994">
        <w:rPr>
          <w:color w:val="000000" w:themeColor="text1"/>
          <w:sz w:val="16"/>
          <w:szCs w:val="16"/>
        </w:rPr>
        <w:t xml:space="preserve"> о государственном кадастровом учете части (частей) земельного участка, в отношении которого устанавливается сервитут, </w:t>
      </w:r>
      <w:proofErr w:type="gramStart"/>
      <w:r w:rsidRPr="00554994">
        <w:rPr>
          <w:color w:val="000000" w:themeColor="text1"/>
          <w:sz w:val="16"/>
          <w:szCs w:val="16"/>
        </w:rPr>
        <w:t>-д</w:t>
      </w:r>
      <w:proofErr w:type="gramEnd"/>
      <w:r w:rsidRPr="00554994">
        <w:rPr>
          <w:color w:val="000000" w:themeColor="text1"/>
          <w:sz w:val="16"/>
          <w:szCs w:val="16"/>
        </w:rPr>
        <w:t>окументы, указанные в подпунктах 1, 2, 4 настоящего пункта.</w:t>
      </w:r>
    </w:p>
    <w:p w:rsidR="00554994" w:rsidRPr="00554994" w:rsidRDefault="00554994" w:rsidP="00554994">
      <w:pPr>
        <w:ind w:firstLine="709"/>
        <w:jc w:val="both"/>
        <w:rPr>
          <w:iCs/>
          <w:sz w:val="16"/>
          <w:szCs w:val="16"/>
        </w:rPr>
      </w:pPr>
      <w:r w:rsidRPr="00554994">
        <w:rPr>
          <w:iCs/>
          <w:sz w:val="16"/>
          <w:szCs w:val="16"/>
        </w:rPr>
        <w:t xml:space="preserve">Документы, указанные в подпунктах 5, 6 настоящего пункта, запрашиваются </w:t>
      </w:r>
      <w:r w:rsidRPr="00554994">
        <w:rPr>
          <w:sz w:val="16"/>
          <w:szCs w:val="16"/>
        </w:rPr>
        <w:t xml:space="preserve">Администрацией Островского муниципального района Костромской </w:t>
      </w:r>
      <w:proofErr w:type="spellStart"/>
      <w:r w:rsidRPr="00554994">
        <w:rPr>
          <w:sz w:val="16"/>
          <w:szCs w:val="16"/>
        </w:rPr>
        <w:t>области</w:t>
      </w:r>
      <w:r w:rsidRPr="00554994">
        <w:rPr>
          <w:iCs/>
          <w:sz w:val="16"/>
          <w:szCs w:val="16"/>
        </w:rPr>
        <w:t>самостоятельно</w:t>
      </w:r>
      <w:proofErr w:type="spellEnd"/>
      <w:r w:rsidRPr="00554994">
        <w:rPr>
          <w:iCs/>
          <w:sz w:val="16"/>
          <w:szCs w:val="16"/>
        </w:rPr>
        <w:t>, посредством межведомственного информационного взаимодействия.</w:t>
      </w:r>
    </w:p>
    <w:p w:rsidR="00554994" w:rsidRPr="00554994" w:rsidRDefault="00554994" w:rsidP="00554994">
      <w:pPr>
        <w:ind w:firstLine="709"/>
        <w:jc w:val="both"/>
        <w:rPr>
          <w:iCs/>
          <w:sz w:val="16"/>
          <w:szCs w:val="16"/>
        </w:rPr>
      </w:pPr>
      <w:r w:rsidRPr="00554994">
        <w:rPr>
          <w:iCs/>
          <w:sz w:val="16"/>
          <w:szCs w:val="16"/>
        </w:rPr>
        <w:t xml:space="preserve">Заявитель вправе по собственной инициативе представить в </w:t>
      </w:r>
      <w:r w:rsidRPr="00554994">
        <w:rPr>
          <w:sz w:val="16"/>
          <w:szCs w:val="16"/>
        </w:rPr>
        <w:t xml:space="preserve">Администрацию Островского муниципального района Костромской </w:t>
      </w:r>
      <w:proofErr w:type="spellStart"/>
      <w:r w:rsidRPr="00554994">
        <w:rPr>
          <w:sz w:val="16"/>
          <w:szCs w:val="16"/>
        </w:rPr>
        <w:t>области</w:t>
      </w:r>
      <w:r w:rsidRPr="00554994">
        <w:rPr>
          <w:iCs/>
          <w:sz w:val="16"/>
          <w:szCs w:val="16"/>
        </w:rPr>
        <w:t>документы</w:t>
      </w:r>
      <w:proofErr w:type="spellEnd"/>
      <w:r w:rsidRPr="00554994">
        <w:rPr>
          <w:iCs/>
          <w:sz w:val="16"/>
          <w:szCs w:val="16"/>
        </w:rPr>
        <w:t xml:space="preserve">, </w:t>
      </w:r>
      <w:proofErr w:type="gramStart"/>
      <w:r w:rsidRPr="00554994">
        <w:rPr>
          <w:iCs/>
          <w:sz w:val="16"/>
          <w:szCs w:val="16"/>
        </w:rPr>
        <w:t>указанные</w:t>
      </w:r>
      <w:proofErr w:type="gramEnd"/>
      <w:r w:rsidRPr="00554994">
        <w:rPr>
          <w:iCs/>
          <w:sz w:val="16"/>
          <w:szCs w:val="16"/>
        </w:rPr>
        <w:t xml:space="preserve"> в подпункте 5, 6 настоящего пункта.</w:t>
      </w:r>
    </w:p>
    <w:p w:rsidR="00554994" w:rsidRPr="00554994" w:rsidRDefault="00554994" w:rsidP="00554994">
      <w:pPr>
        <w:ind w:firstLine="709"/>
        <w:jc w:val="both"/>
        <w:rPr>
          <w:sz w:val="16"/>
          <w:szCs w:val="16"/>
        </w:rPr>
      </w:pPr>
      <w:r w:rsidRPr="00554994">
        <w:rPr>
          <w:sz w:val="16"/>
          <w:szCs w:val="16"/>
        </w:rPr>
        <w:t>Запрещается требовать от заявителя:</w:t>
      </w:r>
    </w:p>
    <w:p w:rsidR="00554994" w:rsidRPr="00554994" w:rsidRDefault="00554994" w:rsidP="00554994">
      <w:pPr>
        <w:ind w:firstLine="709"/>
        <w:jc w:val="both"/>
        <w:rPr>
          <w:color w:val="000000"/>
          <w:sz w:val="16"/>
          <w:szCs w:val="16"/>
        </w:rPr>
      </w:pPr>
      <w:r w:rsidRPr="00554994">
        <w:rPr>
          <w:sz w:val="16"/>
          <w:szCs w:val="1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54994" w:rsidRPr="00554994" w:rsidRDefault="00554994" w:rsidP="00554994">
      <w:pPr>
        <w:ind w:firstLine="709"/>
        <w:jc w:val="both"/>
        <w:rPr>
          <w:sz w:val="16"/>
          <w:szCs w:val="16"/>
        </w:rPr>
      </w:pPr>
      <w:proofErr w:type="gramStart"/>
      <w:r w:rsidRPr="00554994">
        <w:rPr>
          <w:sz w:val="16"/>
          <w:szCs w:val="16"/>
        </w:rPr>
        <w:t>представления документов и информации, которые находятся в распоряжении Администрации Островского муниципального района Костромской области,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 за исключением документов, включенных в определенный частью 6 статьи 7 Федерального</w:t>
      </w:r>
      <w:proofErr w:type="gramEnd"/>
      <w:r w:rsidRPr="00554994">
        <w:rPr>
          <w:sz w:val="16"/>
          <w:szCs w:val="16"/>
        </w:rPr>
        <w:t xml:space="preserve"> закона от 27 июля 2010 </w:t>
      </w:r>
      <w:proofErr w:type="spellStart"/>
      <w:r w:rsidRPr="00554994">
        <w:rPr>
          <w:sz w:val="16"/>
          <w:szCs w:val="16"/>
        </w:rPr>
        <w:t>года№</w:t>
      </w:r>
      <w:proofErr w:type="spellEnd"/>
      <w:r w:rsidRPr="00554994">
        <w:rPr>
          <w:sz w:val="16"/>
          <w:szCs w:val="16"/>
        </w:rPr>
        <w:t xml:space="preserve">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Администрацию Островского муниципального района Костромской </w:t>
      </w:r>
      <w:proofErr w:type="spellStart"/>
      <w:r w:rsidRPr="00554994">
        <w:rPr>
          <w:sz w:val="16"/>
          <w:szCs w:val="16"/>
        </w:rPr>
        <w:t>областипо</w:t>
      </w:r>
      <w:proofErr w:type="spellEnd"/>
      <w:r w:rsidRPr="00554994">
        <w:rPr>
          <w:sz w:val="16"/>
          <w:szCs w:val="16"/>
        </w:rPr>
        <w:t xml:space="preserve"> собственной инициативе;</w:t>
      </w:r>
    </w:p>
    <w:p w:rsidR="00554994" w:rsidRPr="00554994" w:rsidRDefault="00554994" w:rsidP="00554994">
      <w:pPr>
        <w:pStyle w:val="afd"/>
        <w:spacing w:after="0"/>
        <w:ind w:left="0" w:firstLine="709"/>
        <w:jc w:val="both"/>
        <w:rPr>
          <w:rFonts w:cs="Times New Roman"/>
          <w:i/>
          <w:sz w:val="16"/>
          <w:szCs w:val="16"/>
        </w:rPr>
      </w:pPr>
      <w:proofErr w:type="gramStart"/>
      <w:r w:rsidRPr="00554994">
        <w:rPr>
          <w:rFonts w:cs="Times New Roman"/>
          <w:sz w:val="16"/>
          <w:szCs w:val="16"/>
        </w:rPr>
        <w:t>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утвержденный постановлением администрации Островского муниципального района от 27.01.2012г. №77 «Об утверждении перечня муниципальных услуг (функций), оказываемых администрацией Островского муниципального района Костромской области</w:t>
      </w:r>
      <w:proofErr w:type="gramEnd"/>
      <w:r w:rsidRPr="00554994">
        <w:rPr>
          <w:rFonts w:cs="Times New Roman"/>
          <w:sz w:val="16"/>
          <w:szCs w:val="16"/>
        </w:rPr>
        <w:t xml:space="preserve"> и размещаемых в Сводном реестре государственных и муниципальных услуг (функций).</w:t>
      </w:r>
    </w:p>
    <w:p w:rsidR="00554994" w:rsidRPr="00554994" w:rsidRDefault="00554994" w:rsidP="00554994">
      <w:pPr>
        <w:tabs>
          <w:tab w:val="num" w:pos="928"/>
        </w:tabs>
        <w:ind w:firstLine="709"/>
        <w:jc w:val="both"/>
        <w:rPr>
          <w:sz w:val="16"/>
          <w:szCs w:val="16"/>
        </w:rPr>
      </w:pPr>
      <w:r w:rsidRPr="00554994">
        <w:rPr>
          <w:sz w:val="16"/>
          <w:szCs w:val="16"/>
        </w:rPr>
        <w:t>11. Документы, предоставляемые заявителем, должны соответствовать следующим требованиям:</w:t>
      </w:r>
    </w:p>
    <w:p w:rsidR="00554994" w:rsidRPr="00554994" w:rsidRDefault="00554994" w:rsidP="00554994">
      <w:pPr>
        <w:tabs>
          <w:tab w:val="num" w:pos="0"/>
        </w:tabs>
        <w:ind w:firstLine="709"/>
        <w:jc w:val="both"/>
        <w:rPr>
          <w:sz w:val="16"/>
          <w:szCs w:val="16"/>
        </w:rPr>
      </w:pPr>
      <w:r w:rsidRPr="00554994">
        <w:rPr>
          <w:sz w:val="16"/>
          <w:szCs w:val="16"/>
        </w:rPr>
        <w:t>тексты документов должны быть написаны разборчиво;</w:t>
      </w:r>
    </w:p>
    <w:p w:rsidR="00554994" w:rsidRPr="00554994" w:rsidRDefault="00554994" w:rsidP="00554994">
      <w:pPr>
        <w:tabs>
          <w:tab w:val="num" w:pos="0"/>
        </w:tabs>
        <w:ind w:firstLine="709"/>
        <w:jc w:val="both"/>
        <w:rPr>
          <w:sz w:val="16"/>
          <w:szCs w:val="16"/>
        </w:rPr>
      </w:pPr>
      <w:r w:rsidRPr="00554994">
        <w:rPr>
          <w:sz w:val="16"/>
          <w:szCs w:val="16"/>
        </w:rPr>
        <w:t xml:space="preserve">фамилия, имя и отчество (при наличии), наименование заявителя, его адрес места жительства, места нахождения, телефон (при наличии) должны быть написаны полностью; </w:t>
      </w:r>
    </w:p>
    <w:p w:rsidR="00554994" w:rsidRPr="00554994" w:rsidRDefault="00554994" w:rsidP="00554994">
      <w:pPr>
        <w:tabs>
          <w:tab w:val="num" w:pos="0"/>
        </w:tabs>
        <w:ind w:firstLine="709"/>
        <w:jc w:val="both"/>
        <w:rPr>
          <w:sz w:val="16"/>
          <w:szCs w:val="16"/>
        </w:rPr>
      </w:pPr>
      <w:r w:rsidRPr="00554994">
        <w:rPr>
          <w:sz w:val="16"/>
          <w:szCs w:val="16"/>
        </w:rPr>
        <w:t>документы не должны содержать подчисток, приписок, зачеркнутых слов и иных неоговоренных исправлений;</w:t>
      </w:r>
    </w:p>
    <w:p w:rsidR="00554994" w:rsidRPr="00554994" w:rsidRDefault="00554994" w:rsidP="00554994">
      <w:pPr>
        <w:tabs>
          <w:tab w:val="num" w:pos="0"/>
        </w:tabs>
        <w:ind w:firstLine="709"/>
        <w:jc w:val="both"/>
        <w:rPr>
          <w:sz w:val="16"/>
          <w:szCs w:val="16"/>
        </w:rPr>
      </w:pPr>
      <w:r w:rsidRPr="00554994">
        <w:rPr>
          <w:sz w:val="16"/>
          <w:szCs w:val="16"/>
        </w:rPr>
        <w:t>документы не должны быть исполнены карандашом;</w:t>
      </w:r>
    </w:p>
    <w:p w:rsidR="00554994" w:rsidRPr="00554994" w:rsidRDefault="00554994" w:rsidP="00554994">
      <w:pPr>
        <w:ind w:firstLine="709"/>
        <w:jc w:val="both"/>
        <w:rPr>
          <w:sz w:val="16"/>
          <w:szCs w:val="16"/>
        </w:rPr>
      </w:pPr>
      <w:r w:rsidRPr="00554994">
        <w:rPr>
          <w:sz w:val="16"/>
          <w:szCs w:val="16"/>
        </w:rPr>
        <w:t>документы не должны иметь серьезных повреждений, наличие которых допускает неоднозначность их толкования.</w:t>
      </w:r>
    </w:p>
    <w:p w:rsidR="00554994" w:rsidRPr="00554994" w:rsidRDefault="00554994" w:rsidP="00554994">
      <w:pPr>
        <w:ind w:firstLine="709"/>
        <w:jc w:val="both"/>
        <w:rPr>
          <w:sz w:val="16"/>
          <w:szCs w:val="16"/>
        </w:rPr>
      </w:pPr>
      <w:r w:rsidRPr="00554994">
        <w:rPr>
          <w:sz w:val="16"/>
          <w:szCs w:val="16"/>
        </w:rPr>
        <w:t>Документы, необходимые для получения муниципальной услуги, представляются в подлиннике (в копии, если документы являются общедоступными) либо в копиях, заверяемых специалистом администрации Островского муниципального района Костромской области или МФЦ в случае предоставления муниципальной услуги в МФЦ на основании представленного подлинника этого документа.</w:t>
      </w:r>
    </w:p>
    <w:p w:rsidR="00554994" w:rsidRPr="00554994" w:rsidRDefault="00554994" w:rsidP="00554994">
      <w:pPr>
        <w:ind w:firstLine="709"/>
        <w:jc w:val="both"/>
        <w:rPr>
          <w:sz w:val="16"/>
          <w:szCs w:val="16"/>
        </w:rPr>
      </w:pPr>
      <w:r w:rsidRPr="00554994">
        <w:rPr>
          <w:color w:val="000000"/>
          <w:sz w:val="16"/>
          <w:szCs w:val="16"/>
        </w:rPr>
        <w:t xml:space="preserve">Заявитель может подать заявление о получении муниципальной услуги в электронной форме с использованием </w:t>
      </w:r>
      <w:r w:rsidRPr="00554994">
        <w:rPr>
          <w:sz w:val="16"/>
          <w:szCs w:val="16"/>
        </w:rPr>
        <w:t xml:space="preserve">региональной информационной системы «Единый </w:t>
      </w:r>
      <w:r w:rsidRPr="00554994">
        <w:rPr>
          <w:color w:val="000000"/>
          <w:sz w:val="16"/>
          <w:szCs w:val="16"/>
        </w:rPr>
        <w:t xml:space="preserve">портал Костромской области» </w:t>
      </w:r>
      <w:r w:rsidRPr="00554994">
        <w:rPr>
          <w:sz w:val="16"/>
          <w:szCs w:val="16"/>
        </w:rPr>
        <w:t>(при наличии технической возможности).</w:t>
      </w:r>
    </w:p>
    <w:p w:rsidR="00554994" w:rsidRPr="00554994" w:rsidRDefault="00554994" w:rsidP="00554994">
      <w:pPr>
        <w:ind w:firstLine="709"/>
        <w:jc w:val="both"/>
        <w:rPr>
          <w:color w:val="000000"/>
          <w:sz w:val="16"/>
          <w:szCs w:val="16"/>
        </w:rPr>
      </w:pPr>
      <w:proofErr w:type="gramStart"/>
      <w:r w:rsidRPr="00554994">
        <w:rPr>
          <w:color w:val="000000"/>
          <w:sz w:val="16"/>
          <w:szCs w:val="16"/>
        </w:rPr>
        <w:t xml:space="preserve">В соответствии со статьей 6 Федерального </w:t>
      </w:r>
      <w:proofErr w:type="spellStart"/>
      <w:r w:rsidRPr="00554994">
        <w:rPr>
          <w:color w:val="000000"/>
          <w:sz w:val="16"/>
          <w:szCs w:val="16"/>
        </w:rPr>
        <w:t>законаот</w:t>
      </w:r>
      <w:proofErr w:type="spellEnd"/>
      <w:r w:rsidRPr="00554994">
        <w:rPr>
          <w:color w:val="000000"/>
          <w:sz w:val="16"/>
          <w:szCs w:val="16"/>
        </w:rPr>
        <w:t xml:space="preserve"> 6 апреля 2011 года №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соответствии с ними нормативными правовыми актами установлено требование о необходимости составления документа исключительно на бумажном носителе.</w:t>
      </w:r>
      <w:proofErr w:type="gramEnd"/>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Заявление в форме электронного документа подписывается по выбору заявителя (если заявителем является физическое лицо):</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электронной подписью заявителя (представителя заявителя);</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усиленной квалифицированной электронной подписью заявителя (представителя заявителя).</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лица, действующего от имени юридического лица без доверенности;</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554994" w:rsidRPr="00554994" w:rsidRDefault="00554994" w:rsidP="00554994">
      <w:pPr>
        <w:pStyle w:val="ConsPlusNormal"/>
        <w:ind w:firstLine="709"/>
        <w:jc w:val="both"/>
        <w:rPr>
          <w:rFonts w:ascii="Times New Roman" w:hAnsi="Times New Roman" w:cs="Times New Roman"/>
          <w:iCs/>
          <w:sz w:val="16"/>
          <w:szCs w:val="16"/>
        </w:rPr>
      </w:pPr>
      <w:r w:rsidRPr="00554994">
        <w:rPr>
          <w:rFonts w:ascii="Times New Roman" w:hAnsi="Times New Roman" w:cs="Times New Roman"/>
          <w:sz w:val="16"/>
          <w:szCs w:val="16"/>
        </w:rPr>
        <w:t xml:space="preserve">Доверенность, подтверждающая правомочие на обращение за получением муниципальной услуги, направляется </w:t>
      </w:r>
      <w:r w:rsidRPr="00554994">
        <w:rPr>
          <w:rFonts w:ascii="Times New Roman" w:eastAsiaTheme="minorHAnsi" w:hAnsi="Times New Roman" w:cs="Times New Roman"/>
          <w:sz w:val="16"/>
          <w:szCs w:val="16"/>
          <w:lang w:eastAsia="en-US"/>
        </w:rPr>
        <w:t>в виде электронного образа такого документа</w:t>
      </w:r>
      <w:r w:rsidRPr="00554994">
        <w:rPr>
          <w:rFonts w:ascii="Times New Roman" w:hAnsi="Times New Roman" w:cs="Times New Roman"/>
          <w:iCs/>
          <w:sz w:val="16"/>
          <w:szCs w:val="16"/>
        </w:rPr>
        <w:t>.</w:t>
      </w:r>
    </w:p>
    <w:p w:rsidR="00554994" w:rsidRPr="00554994" w:rsidRDefault="00554994" w:rsidP="00554994">
      <w:pPr>
        <w:ind w:firstLine="709"/>
        <w:jc w:val="both"/>
        <w:rPr>
          <w:sz w:val="16"/>
          <w:szCs w:val="16"/>
        </w:rPr>
      </w:pPr>
      <w:r w:rsidRPr="00554994">
        <w:rPr>
          <w:iCs/>
          <w:sz w:val="16"/>
          <w:szCs w:val="16"/>
        </w:rPr>
        <w:t xml:space="preserve">Иные документы, прилагаемые к заявлению в форме электронных образов бумажных документов (сканированных копий), удостоверяются электронной подписью </w:t>
      </w:r>
      <w:r w:rsidRPr="00554994">
        <w:rPr>
          <w:sz w:val="16"/>
          <w:szCs w:val="16"/>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554994" w:rsidRPr="00554994" w:rsidRDefault="00554994" w:rsidP="00554994">
      <w:pPr>
        <w:ind w:firstLine="709"/>
        <w:jc w:val="both"/>
        <w:rPr>
          <w:sz w:val="16"/>
          <w:szCs w:val="16"/>
        </w:rPr>
      </w:pPr>
      <w:r w:rsidRPr="00554994">
        <w:rPr>
          <w:sz w:val="16"/>
          <w:szCs w:val="16"/>
        </w:rPr>
        <w:t>Для получения сертификата усиленной квалифицированной электронной подписи заявитель должен обратиться в удостоверяющий центр, включенный в Перечень уполномоченных удостоверяющих центров единой системы удостоверяющих центров, сформированный Министерством связи и массовых коммуникаций Российской Федерации.</w:t>
      </w:r>
    </w:p>
    <w:p w:rsidR="00554994" w:rsidRPr="00554994" w:rsidRDefault="00554994" w:rsidP="00554994">
      <w:pPr>
        <w:ind w:firstLine="709"/>
        <w:jc w:val="both"/>
        <w:rPr>
          <w:sz w:val="16"/>
          <w:szCs w:val="16"/>
        </w:rPr>
      </w:pPr>
      <w:r w:rsidRPr="00554994">
        <w:rPr>
          <w:sz w:val="16"/>
          <w:szCs w:val="16"/>
        </w:rPr>
        <w:t>Требования к формату документов, представляемых в электронном виде, установлены приказом Минэкономразвития России от 14.01.2015    № 7.</w:t>
      </w:r>
    </w:p>
    <w:p w:rsidR="00554994" w:rsidRPr="00554994" w:rsidRDefault="00554994" w:rsidP="00554994">
      <w:pPr>
        <w:ind w:firstLine="709"/>
        <w:jc w:val="both"/>
        <w:rPr>
          <w:rFonts w:eastAsia="Arial Unicode MS"/>
          <w:kern w:val="1"/>
          <w:sz w:val="16"/>
          <w:szCs w:val="16"/>
        </w:rPr>
      </w:pPr>
      <w:r w:rsidRPr="00554994">
        <w:rPr>
          <w:sz w:val="16"/>
          <w:szCs w:val="16"/>
        </w:rPr>
        <w:t xml:space="preserve">12. В перечень необходимых и обязательных услуг для предоставления муниципальной услуги входит проведение кадастровых работ </w:t>
      </w:r>
      <w:r w:rsidRPr="00554994">
        <w:rPr>
          <w:rFonts w:eastAsia="Arial Unicode MS"/>
          <w:kern w:val="1"/>
          <w:sz w:val="16"/>
          <w:szCs w:val="16"/>
        </w:rPr>
        <w:t>в отношении земельного участка (в случае направления заявителю уведомления о возможности заключения соглашения об установлении сервитута в предложенных заявителем границах или предложения о заключении соглашения об установлении сервитута в иных границах).</w:t>
      </w:r>
    </w:p>
    <w:p w:rsidR="00554994" w:rsidRPr="00554994" w:rsidRDefault="00554994" w:rsidP="00554994">
      <w:pPr>
        <w:ind w:firstLine="709"/>
        <w:jc w:val="both"/>
        <w:rPr>
          <w:rFonts w:eastAsia="Arial Unicode MS"/>
          <w:kern w:val="1"/>
          <w:sz w:val="16"/>
          <w:szCs w:val="16"/>
        </w:rPr>
      </w:pPr>
      <w:r w:rsidRPr="00554994">
        <w:rPr>
          <w:rFonts w:eastAsia="Arial Unicode MS"/>
          <w:kern w:val="1"/>
          <w:sz w:val="16"/>
          <w:szCs w:val="16"/>
        </w:rPr>
        <w:t>Необходимая и обязательная услуга по проведению кадастровых работ предоставляется платно специализированными подрядными организациями (кадастровыми инженерами) (по выбору заявителя).</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13. При предоставлении муниципальной услуги:</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1) заявитель взаимодействует:</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со специализированными подрядными организациями, осуществляющими выполнение кадастровых работ;</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 xml:space="preserve">с Федеральной службой государственной регистрации, кадастра и картографии для осуществления государственного кадастрового </w:t>
      </w:r>
      <w:proofErr w:type="spellStart"/>
      <w:r w:rsidRPr="00554994">
        <w:rPr>
          <w:rFonts w:eastAsiaTheme="minorHAnsi"/>
          <w:sz w:val="16"/>
          <w:szCs w:val="16"/>
          <w:lang w:eastAsia="en-US"/>
        </w:rPr>
        <w:t>учетачасти</w:t>
      </w:r>
      <w:proofErr w:type="spellEnd"/>
      <w:r w:rsidRPr="00554994">
        <w:rPr>
          <w:rFonts w:eastAsiaTheme="minorHAnsi"/>
          <w:sz w:val="16"/>
          <w:szCs w:val="16"/>
          <w:lang w:eastAsia="en-US"/>
        </w:rPr>
        <w:t xml:space="preserve"> (частей) земельного участка.</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 xml:space="preserve">2) </w:t>
      </w:r>
      <w:r w:rsidRPr="00554994">
        <w:rPr>
          <w:sz w:val="16"/>
          <w:szCs w:val="16"/>
        </w:rPr>
        <w:t xml:space="preserve">Администрация Островского муниципального района Костромской области </w:t>
      </w:r>
      <w:r w:rsidRPr="00554994">
        <w:rPr>
          <w:rFonts w:eastAsiaTheme="minorHAnsi"/>
          <w:sz w:val="16"/>
          <w:szCs w:val="16"/>
          <w:lang w:eastAsia="en-US"/>
        </w:rPr>
        <w:t>взаимодействует:</w:t>
      </w:r>
    </w:p>
    <w:p w:rsidR="00554994" w:rsidRPr="00554994" w:rsidRDefault="00554994" w:rsidP="00554994">
      <w:pPr>
        <w:ind w:firstLine="709"/>
        <w:jc w:val="both"/>
        <w:rPr>
          <w:iCs/>
          <w:sz w:val="16"/>
          <w:szCs w:val="16"/>
        </w:rPr>
      </w:pPr>
      <w:r w:rsidRPr="00554994">
        <w:rPr>
          <w:iCs/>
          <w:sz w:val="16"/>
          <w:szCs w:val="16"/>
        </w:rPr>
        <w:t>с Федеральной налоговой службой для получения выписок из ЕГРЮЛ, ЕГРИП;</w:t>
      </w:r>
    </w:p>
    <w:p w:rsidR="00554994" w:rsidRPr="00554994" w:rsidRDefault="00554994" w:rsidP="00554994">
      <w:pPr>
        <w:ind w:firstLine="709"/>
        <w:jc w:val="both"/>
        <w:rPr>
          <w:color w:val="000000" w:themeColor="text1"/>
          <w:sz w:val="16"/>
          <w:szCs w:val="16"/>
        </w:rPr>
      </w:pPr>
      <w:r w:rsidRPr="00554994">
        <w:rPr>
          <w:rStyle w:val="afa"/>
          <w:bCs w:val="0"/>
          <w:color w:val="000000"/>
          <w:sz w:val="16"/>
          <w:szCs w:val="16"/>
        </w:rPr>
        <w:t xml:space="preserve">с Федеральной службой государственной регистрации, кадастра и картографии для получения </w:t>
      </w:r>
      <w:r w:rsidRPr="00554994">
        <w:rPr>
          <w:sz w:val="16"/>
          <w:szCs w:val="16"/>
        </w:rPr>
        <w:t xml:space="preserve">выписок из ЕГРН об объекте недвижимости (о земельном </w:t>
      </w:r>
      <w:proofErr w:type="spellStart"/>
      <w:r w:rsidRPr="00554994">
        <w:rPr>
          <w:sz w:val="16"/>
          <w:szCs w:val="16"/>
        </w:rPr>
        <w:t>участке</w:t>
      </w:r>
      <w:proofErr w:type="gramStart"/>
      <w:r w:rsidRPr="00554994">
        <w:rPr>
          <w:sz w:val="16"/>
          <w:szCs w:val="16"/>
        </w:rPr>
        <w:t>,</w:t>
      </w:r>
      <w:r w:rsidRPr="00554994">
        <w:rPr>
          <w:color w:val="000000" w:themeColor="text1"/>
          <w:sz w:val="16"/>
          <w:szCs w:val="16"/>
        </w:rPr>
        <w:t>в</w:t>
      </w:r>
      <w:proofErr w:type="spellEnd"/>
      <w:proofErr w:type="gramEnd"/>
      <w:r w:rsidRPr="00554994">
        <w:rPr>
          <w:color w:val="000000" w:themeColor="text1"/>
          <w:sz w:val="16"/>
          <w:szCs w:val="16"/>
        </w:rPr>
        <w:t xml:space="preserve"> отношении которого предусматривается установление сервитута).</w:t>
      </w:r>
    </w:p>
    <w:p w:rsidR="00554994" w:rsidRPr="00554994" w:rsidRDefault="00554994" w:rsidP="00554994">
      <w:pPr>
        <w:ind w:firstLine="709"/>
        <w:jc w:val="both"/>
        <w:rPr>
          <w:color w:val="000000"/>
          <w:sz w:val="16"/>
          <w:szCs w:val="16"/>
        </w:rPr>
      </w:pPr>
      <w:r w:rsidRPr="00554994">
        <w:rPr>
          <w:color w:val="000000"/>
          <w:sz w:val="16"/>
          <w:szCs w:val="16"/>
        </w:rPr>
        <w:t>14. Основания для отказа в приеме заявления и документов, необходимых для предоставления муниципальной услуги, полученных от заявителя на бумажном носителе, а также для приостановления предоставления муниципальной услуги отсутствуют.</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Основание для отказа в приеме к рассмотрению документов, полученных от заявителя в форме электронного документа:</w:t>
      </w:r>
    </w:p>
    <w:p w:rsidR="00554994" w:rsidRPr="00554994" w:rsidRDefault="00554994" w:rsidP="00554994">
      <w:pPr>
        <w:pStyle w:val="ConsPlusNormal"/>
        <w:widowControl/>
        <w:ind w:firstLine="709"/>
        <w:jc w:val="both"/>
        <w:rPr>
          <w:rFonts w:ascii="Times New Roman" w:hAnsi="Times New Roman" w:cs="Times New Roman"/>
          <w:sz w:val="16"/>
          <w:szCs w:val="16"/>
        </w:rPr>
      </w:pPr>
      <w:r w:rsidRPr="00554994">
        <w:rPr>
          <w:rFonts w:ascii="Times New Roman" w:hAnsi="Times New Roman" w:cs="Times New Roman"/>
          <w:sz w:val="16"/>
          <w:szCs w:val="16"/>
        </w:rPr>
        <w:t>1) если заявление в электронной форме подписано с использованием электронной подписи, не принадлежащей заявителю;</w:t>
      </w:r>
    </w:p>
    <w:p w:rsidR="00554994" w:rsidRPr="00554994" w:rsidRDefault="00554994" w:rsidP="00554994">
      <w:pPr>
        <w:pStyle w:val="ConsPlusNormal"/>
        <w:widowControl/>
        <w:ind w:firstLine="709"/>
        <w:jc w:val="both"/>
        <w:rPr>
          <w:rFonts w:ascii="Times New Roman" w:hAnsi="Times New Roman" w:cs="Times New Roman"/>
          <w:sz w:val="16"/>
          <w:szCs w:val="16"/>
        </w:rPr>
      </w:pPr>
      <w:r w:rsidRPr="00554994">
        <w:rPr>
          <w:rFonts w:ascii="Times New Roman" w:hAnsi="Times New Roman" w:cs="Times New Roman"/>
          <w:sz w:val="16"/>
          <w:szCs w:val="16"/>
        </w:rPr>
        <w:t>2) если заявление поступило с пустыми полями, обязательными для заполнения;</w:t>
      </w:r>
    </w:p>
    <w:p w:rsidR="00554994" w:rsidRPr="00554994" w:rsidRDefault="00554994" w:rsidP="00554994">
      <w:pPr>
        <w:pStyle w:val="ConsPlusNormal"/>
        <w:widowContro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3) к заявлению в электронной форме прикреплены сканированные электронные образы документов, не соответствующие перечням документов, необходимых для предоставления государственной услуги, </w:t>
      </w:r>
      <w:r w:rsidRPr="00554994">
        <w:rPr>
          <w:rFonts w:ascii="Times New Roman" w:hAnsi="Times New Roman" w:cs="Times New Roman"/>
          <w:iCs/>
          <w:sz w:val="16"/>
          <w:szCs w:val="16"/>
        </w:rPr>
        <w:t>предусмотренных пунктом 10 административного регламента;</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4) выявление в результате проверки усиленной квалифицированной электронной подписи несоблюдения установленных статьей 11 Федерального закона от 6 апреля 2011 года № 63-ФЗ «Об электронной подписи» условий признания ее действительности.</w:t>
      </w:r>
    </w:p>
    <w:p w:rsidR="00554994" w:rsidRPr="00554994" w:rsidRDefault="00554994" w:rsidP="00554994">
      <w:pPr>
        <w:pStyle w:val="ConsPlusNormal"/>
        <w:ind w:firstLine="709"/>
        <w:jc w:val="both"/>
        <w:rPr>
          <w:rFonts w:ascii="Times New Roman" w:eastAsiaTheme="minorHAnsi" w:hAnsi="Times New Roman" w:cs="Times New Roman"/>
          <w:sz w:val="16"/>
          <w:szCs w:val="16"/>
          <w:lang w:eastAsia="en-US"/>
        </w:rPr>
      </w:pPr>
      <w:r w:rsidRPr="00554994">
        <w:rPr>
          <w:rFonts w:ascii="Times New Roman" w:hAnsi="Times New Roman" w:cs="Times New Roman"/>
          <w:color w:val="000000"/>
          <w:sz w:val="16"/>
          <w:szCs w:val="16"/>
        </w:rPr>
        <w:t xml:space="preserve">15. </w:t>
      </w:r>
      <w:r w:rsidRPr="00554994">
        <w:rPr>
          <w:rFonts w:ascii="Times New Roman" w:eastAsiaTheme="minorHAnsi" w:hAnsi="Times New Roman" w:cs="Times New Roman"/>
          <w:sz w:val="16"/>
          <w:szCs w:val="16"/>
          <w:lang w:eastAsia="en-US"/>
        </w:rPr>
        <w:t>Заявление о предоставлении муниципальной услуги, полученное от заявителя в форме электронного документа, не подлежит рассмотрению в случае нарушения Порядка подачи заявлений в электронном виде, утвержденного приказом Минэкономразвития России от 14.01.2015 № 7.</w:t>
      </w:r>
    </w:p>
    <w:p w:rsidR="00554994" w:rsidRPr="00554994" w:rsidRDefault="00554994" w:rsidP="00554994">
      <w:pPr>
        <w:ind w:firstLine="709"/>
        <w:jc w:val="both"/>
        <w:rPr>
          <w:rFonts w:eastAsiaTheme="minorHAnsi"/>
          <w:sz w:val="16"/>
          <w:szCs w:val="16"/>
          <w:lang w:eastAsia="en-US"/>
        </w:rPr>
      </w:pPr>
      <w:r w:rsidRPr="00554994">
        <w:rPr>
          <w:rFonts w:eastAsiaTheme="minorHAnsi"/>
          <w:sz w:val="16"/>
          <w:szCs w:val="16"/>
          <w:lang w:eastAsia="en-US"/>
        </w:rPr>
        <w:t xml:space="preserve">Не позднее 5 рабочих дней со дня представления такого заявления </w:t>
      </w:r>
      <w:r w:rsidRPr="00554994">
        <w:rPr>
          <w:sz w:val="16"/>
          <w:szCs w:val="16"/>
        </w:rPr>
        <w:t xml:space="preserve">Администрация Островского муниципального района Костромской </w:t>
      </w:r>
      <w:proofErr w:type="spellStart"/>
      <w:r w:rsidRPr="00554994">
        <w:rPr>
          <w:sz w:val="16"/>
          <w:szCs w:val="16"/>
        </w:rPr>
        <w:t>области</w:t>
      </w:r>
      <w:r w:rsidRPr="00554994">
        <w:rPr>
          <w:rFonts w:eastAsiaTheme="minorHAnsi"/>
          <w:sz w:val="16"/>
          <w:szCs w:val="16"/>
          <w:lang w:eastAsia="en-US"/>
        </w:rPr>
        <w:t>направляет</w:t>
      </w:r>
      <w:proofErr w:type="spellEnd"/>
      <w:r w:rsidRPr="00554994">
        <w:rPr>
          <w:rFonts w:eastAsiaTheme="minorHAnsi"/>
          <w:sz w:val="16"/>
          <w:szCs w:val="16"/>
          <w:lang w:eastAsia="en-US"/>
        </w:rPr>
        <w:t xml:space="preserve"> заявителю на указанный в заявлении адрес электронной почты (при наличии) заявителя или иным указанным в заявлении </w:t>
      </w:r>
      <w:r w:rsidRPr="00554994">
        <w:rPr>
          <w:rFonts w:eastAsiaTheme="minorHAnsi"/>
          <w:sz w:val="16"/>
          <w:szCs w:val="16"/>
          <w:lang w:eastAsia="en-US"/>
        </w:rPr>
        <w:lastRenderedPageBreak/>
        <w:t>способом уведомление с указанием допущенных нарушений требований, в соответствии с которыми должно быть представлено заявление.</w:t>
      </w:r>
    </w:p>
    <w:p w:rsidR="00554994" w:rsidRPr="00554994" w:rsidRDefault="00554994" w:rsidP="00554994">
      <w:pPr>
        <w:ind w:firstLine="709"/>
        <w:jc w:val="both"/>
        <w:outlineLvl w:val="2"/>
        <w:rPr>
          <w:sz w:val="16"/>
          <w:szCs w:val="16"/>
        </w:rPr>
      </w:pPr>
      <w:r w:rsidRPr="00554994">
        <w:rPr>
          <w:rFonts w:eastAsiaTheme="minorHAnsi"/>
          <w:sz w:val="16"/>
          <w:szCs w:val="16"/>
          <w:lang w:eastAsia="en-US"/>
        </w:rPr>
        <w:t xml:space="preserve">16. </w:t>
      </w:r>
      <w:r w:rsidRPr="00554994">
        <w:rPr>
          <w:sz w:val="16"/>
          <w:szCs w:val="16"/>
        </w:rPr>
        <w:t>Основания для отказа в предоставлении муниципальной услуги:</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1)заявление о заключении соглашения об установлении сервитута направлено в орган местного самоуправления, который не вправе заключать соглашение об установлении сервитута;</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2) планируемое на условиях сервитута использование земельного участка не допускается в соответствии с федеральными законами;</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3)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554994" w:rsidRPr="00554994" w:rsidRDefault="00554994" w:rsidP="00554994">
      <w:pPr>
        <w:pStyle w:val="1d"/>
        <w:ind w:firstLine="709"/>
        <w:rPr>
          <w:rFonts w:ascii="Times New Roman" w:hAnsi="Times New Roman"/>
          <w:sz w:val="16"/>
          <w:szCs w:val="16"/>
        </w:rPr>
      </w:pPr>
      <w:r w:rsidRPr="00554994">
        <w:rPr>
          <w:rFonts w:ascii="Times New Roman" w:hAnsi="Times New Roman"/>
          <w:color w:val="000000"/>
          <w:sz w:val="16"/>
          <w:szCs w:val="16"/>
        </w:rPr>
        <w:t>17. Муниципальная</w:t>
      </w:r>
      <w:r w:rsidRPr="00554994">
        <w:rPr>
          <w:rFonts w:ascii="Times New Roman" w:hAnsi="Times New Roman"/>
          <w:sz w:val="16"/>
          <w:szCs w:val="16"/>
        </w:rPr>
        <w:t xml:space="preserve"> услуга предоставляется бесплатно. </w:t>
      </w:r>
    </w:p>
    <w:p w:rsidR="00554994" w:rsidRPr="00554994" w:rsidRDefault="00554994" w:rsidP="00554994">
      <w:pPr>
        <w:ind w:firstLine="709"/>
        <w:jc w:val="both"/>
        <w:outlineLvl w:val="2"/>
        <w:rPr>
          <w:sz w:val="16"/>
          <w:szCs w:val="16"/>
        </w:rPr>
      </w:pPr>
      <w:r w:rsidRPr="00554994">
        <w:rPr>
          <w:sz w:val="16"/>
          <w:szCs w:val="16"/>
        </w:rPr>
        <w:t>18. Максимальный срок ожидания в очереди при подаче заявления о предоставлении муниципальной услуги составляет 15 минут.</w:t>
      </w:r>
    </w:p>
    <w:p w:rsidR="00554994" w:rsidRPr="00554994" w:rsidRDefault="00554994" w:rsidP="00554994">
      <w:pPr>
        <w:ind w:firstLine="709"/>
        <w:jc w:val="both"/>
        <w:outlineLvl w:val="2"/>
        <w:rPr>
          <w:sz w:val="16"/>
          <w:szCs w:val="16"/>
        </w:rPr>
      </w:pPr>
      <w:r w:rsidRPr="00554994">
        <w:rPr>
          <w:sz w:val="16"/>
          <w:szCs w:val="16"/>
        </w:rPr>
        <w:t>19. Максимальный срок ожидания в очереди при получении результата предоставления муниципальной услуги составляет 15 минут.</w:t>
      </w:r>
    </w:p>
    <w:p w:rsidR="00554994" w:rsidRPr="00554994" w:rsidRDefault="00554994" w:rsidP="00554994">
      <w:pPr>
        <w:ind w:firstLine="709"/>
        <w:jc w:val="both"/>
        <w:rPr>
          <w:sz w:val="16"/>
          <w:szCs w:val="16"/>
        </w:rPr>
      </w:pPr>
      <w:r w:rsidRPr="00554994">
        <w:rPr>
          <w:rFonts w:eastAsiaTheme="minorHAnsi"/>
          <w:sz w:val="16"/>
          <w:szCs w:val="16"/>
          <w:lang w:eastAsia="en-US"/>
        </w:rPr>
        <w:t>20. С</w:t>
      </w:r>
      <w:r w:rsidRPr="00554994">
        <w:rPr>
          <w:sz w:val="16"/>
          <w:szCs w:val="16"/>
        </w:rPr>
        <w:t xml:space="preserve">рок регистрации </w:t>
      </w:r>
      <w:r w:rsidRPr="00554994">
        <w:rPr>
          <w:iCs/>
          <w:sz w:val="16"/>
          <w:szCs w:val="16"/>
        </w:rPr>
        <w:t>заявления</w:t>
      </w:r>
      <w:r w:rsidRPr="00554994">
        <w:rPr>
          <w:sz w:val="16"/>
          <w:szCs w:val="16"/>
        </w:rPr>
        <w:t xml:space="preserve"> заявителя о предоставлении муниципальной услуги составляет 10 минут.</w:t>
      </w:r>
    </w:p>
    <w:p w:rsidR="00554994" w:rsidRPr="00554994" w:rsidRDefault="00554994" w:rsidP="00554994">
      <w:pPr>
        <w:ind w:firstLine="709"/>
        <w:jc w:val="both"/>
        <w:rPr>
          <w:color w:val="000000"/>
          <w:sz w:val="16"/>
          <w:szCs w:val="16"/>
        </w:rPr>
      </w:pPr>
      <w:r w:rsidRPr="00554994">
        <w:rPr>
          <w:rFonts w:eastAsiaTheme="minorHAnsi"/>
          <w:sz w:val="16"/>
          <w:szCs w:val="16"/>
          <w:lang w:eastAsia="en-US"/>
        </w:rPr>
        <w:t xml:space="preserve">21. </w:t>
      </w:r>
      <w:r w:rsidRPr="00554994">
        <w:rPr>
          <w:sz w:val="16"/>
          <w:szCs w:val="16"/>
        </w:rPr>
        <w:t xml:space="preserve">Заявителям должна быть предоставлена возможность для предварительной записи на предоставление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при личном обращении в Администрацию Островского муниципального района Костромской </w:t>
      </w:r>
      <w:proofErr w:type="spellStart"/>
      <w:r w:rsidRPr="00554994">
        <w:rPr>
          <w:sz w:val="16"/>
          <w:szCs w:val="16"/>
        </w:rPr>
        <w:t>областипо</w:t>
      </w:r>
      <w:proofErr w:type="spellEnd"/>
      <w:r w:rsidRPr="00554994">
        <w:rPr>
          <w:sz w:val="16"/>
          <w:szCs w:val="16"/>
        </w:rPr>
        <w:t xml:space="preserve"> телефону: +74943827252, или в МФЦ по телефону: +74943827236, а также посредством записи </w:t>
      </w:r>
      <w:r w:rsidRPr="00554994">
        <w:rPr>
          <w:color w:val="000000"/>
          <w:sz w:val="16"/>
          <w:szCs w:val="16"/>
        </w:rPr>
        <w:t xml:space="preserve">с использованием </w:t>
      </w:r>
      <w:r w:rsidRPr="00554994">
        <w:rPr>
          <w:sz w:val="16"/>
          <w:szCs w:val="16"/>
        </w:rPr>
        <w:t xml:space="preserve">региональной информационной системы «Единый </w:t>
      </w:r>
      <w:r w:rsidRPr="00554994">
        <w:rPr>
          <w:color w:val="000000"/>
          <w:sz w:val="16"/>
          <w:szCs w:val="16"/>
        </w:rPr>
        <w:t>портал Костромской области» (при наличии технической возможности).</w:t>
      </w:r>
    </w:p>
    <w:p w:rsidR="00554994" w:rsidRPr="00554994" w:rsidRDefault="00554994" w:rsidP="00554994">
      <w:pPr>
        <w:ind w:firstLine="709"/>
        <w:jc w:val="both"/>
        <w:rPr>
          <w:color w:val="000000"/>
          <w:sz w:val="16"/>
          <w:szCs w:val="16"/>
        </w:rPr>
      </w:pPr>
      <w:r w:rsidRPr="00554994">
        <w:rPr>
          <w:sz w:val="16"/>
          <w:szCs w:val="16"/>
        </w:rPr>
        <w:t xml:space="preserve">При предварительной записи при обращении в Администрацию Островского муниципального района Костромской </w:t>
      </w:r>
      <w:proofErr w:type="spellStart"/>
      <w:r w:rsidRPr="00554994">
        <w:rPr>
          <w:sz w:val="16"/>
          <w:szCs w:val="16"/>
        </w:rPr>
        <w:t>областизаявитель</w:t>
      </w:r>
      <w:proofErr w:type="spellEnd"/>
      <w:r w:rsidRPr="00554994">
        <w:rPr>
          <w:sz w:val="16"/>
          <w:szCs w:val="16"/>
        </w:rPr>
        <w:t xml:space="preserve"> сообщает свои фамилию, имя, отчество (при наличии), адрес места жительства, контактный телефон и 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а также дата и время получения результата муниципальной услуги и номер кабинета выдачи результата муниципальной услуги, в который следует обратиться. 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w:t>
      </w:r>
      <w:r w:rsidRPr="00554994">
        <w:rPr>
          <w:color w:val="000000"/>
          <w:sz w:val="16"/>
          <w:szCs w:val="16"/>
        </w:rPr>
        <w:t xml:space="preserve">с использованием </w:t>
      </w:r>
      <w:r w:rsidRPr="00554994">
        <w:rPr>
          <w:sz w:val="16"/>
          <w:szCs w:val="16"/>
        </w:rPr>
        <w:t xml:space="preserve">региональной информационной системы «Единый </w:t>
      </w:r>
      <w:r w:rsidRPr="00554994">
        <w:rPr>
          <w:color w:val="000000"/>
          <w:sz w:val="16"/>
          <w:szCs w:val="16"/>
        </w:rPr>
        <w:t>портал Костромской области» ему направляется уведомление о приближении даты подачи документов и (или) получения результата муниципальной услуги. В случае если заявителем используется возможность предварительной записи через МФЦ, заявителю сообщается дата и время представления документов на получение муниципальной услуги, а также дата и время получения результата муниципальной услуги. Прием и выдача документов через МФЦ осуществляется с использованием электронной системы управления очередью.</w:t>
      </w:r>
    </w:p>
    <w:p w:rsidR="00554994" w:rsidRPr="00554994" w:rsidRDefault="00554994" w:rsidP="00554994">
      <w:pPr>
        <w:ind w:firstLine="709"/>
        <w:jc w:val="both"/>
        <w:rPr>
          <w:sz w:val="16"/>
          <w:szCs w:val="16"/>
        </w:rPr>
      </w:pPr>
      <w:r w:rsidRPr="00554994">
        <w:rPr>
          <w:color w:val="000000"/>
          <w:sz w:val="16"/>
          <w:szCs w:val="16"/>
        </w:rPr>
        <w:t xml:space="preserve">22. </w:t>
      </w:r>
      <w:r w:rsidRPr="00554994">
        <w:rPr>
          <w:sz w:val="16"/>
          <w:szCs w:val="16"/>
        </w:rPr>
        <w:t>Помещения, в которых предоставляется муниципальная услуга, соответствуют следующим требованиям:</w:t>
      </w:r>
    </w:p>
    <w:p w:rsidR="00554994" w:rsidRPr="00554994" w:rsidRDefault="00554994" w:rsidP="00554994">
      <w:pPr>
        <w:tabs>
          <w:tab w:val="left" w:pos="-2127"/>
        </w:tabs>
        <w:ind w:firstLine="709"/>
        <w:jc w:val="both"/>
        <w:rPr>
          <w:sz w:val="16"/>
          <w:szCs w:val="16"/>
        </w:rPr>
      </w:pPr>
      <w:r w:rsidRPr="00554994">
        <w:rPr>
          <w:color w:val="000000"/>
          <w:sz w:val="16"/>
          <w:szCs w:val="16"/>
        </w:rPr>
        <w:t>1) з</w:t>
      </w:r>
      <w:r w:rsidRPr="00554994">
        <w:rPr>
          <w:sz w:val="16"/>
          <w:szCs w:val="16"/>
        </w:rPr>
        <w:t>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пешком ходом) и  оборудовано отдельными входами для свободного доступа заявителей в помещение;</w:t>
      </w:r>
    </w:p>
    <w:p w:rsidR="00554994" w:rsidRPr="00554994" w:rsidRDefault="00554994" w:rsidP="00554994">
      <w:pPr>
        <w:ind w:firstLine="709"/>
        <w:jc w:val="both"/>
        <w:rPr>
          <w:sz w:val="16"/>
          <w:szCs w:val="16"/>
        </w:rPr>
      </w:pPr>
      <w:r w:rsidRPr="00554994">
        <w:rPr>
          <w:color w:val="000000"/>
          <w:sz w:val="16"/>
          <w:szCs w:val="16"/>
        </w:rPr>
        <w:t>2) н</w:t>
      </w:r>
      <w:r w:rsidRPr="00554994">
        <w:rPr>
          <w:sz w:val="16"/>
          <w:szCs w:val="16"/>
        </w:rPr>
        <w:t>а территории, прилегающей к месторасположению Администрации Островского муниципального района Костромской област</w:t>
      </w:r>
      <w:proofErr w:type="gramStart"/>
      <w:r w:rsidRPr="00554994">
        <w:rPr>
          <w:sz w:val="16"/>
          <w:szCs w:val="16"/>
        </w:rPr>
        <w:t>и</w:t>
      </w:r>
      <w:r w:rsidRPr="00554994">
        <w:rPr>
          <w:iCs/>
          <w:sz w:val="16"/>
          <w:szCs w:val="16"/>
        </w:rPr>
        <w:t>(</w:t>
      </w:r>
      <w:proofErr w:type="gramEnd"/>
      <w:r w:rsidRPr="00554994">
        <w:rPr>
          <w:iCs/>
          <w:sz w:val="16"/>
          <w:szCs w:val="16"/>
        </w:rPr>
        <w:t>МФЦ),</w:t>
      </w:r>
      <w:r w:rsidRPr="00554994">
        <w:rPr>
          <w:sz w:val="16"/>
          <w:szCs w:val="16"/>
        </w:rPr>
        <w:t>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554994" w:rsidRPr="00554994" w:rsidRDefault="00554994" w:rsidP="00554994">
      <w:pPr>
        <w:ind w:firstLine="709"/>
        <w:jc w:val="both"/>
        <w:rPr>
          <w:sz w:val="16"/>
          <w:szCs w:val="16"/>
        </w:rPr>
      </w:pPr>
      <w:r w:rsidRPr="00554994">
        <w:rPr>
          <w:sz w:val="16"/>
          <w:szCs w:val="16"/>
        </w:rPr>
        <w:t>3) центральный вход в здание должен быть оборудован информационной табличкой (вывеской), содержащей информацию о наименовании и графике работы;</w:t>
      </w:r>
    </w:p>
    <w:p w:rsidR="00554994" w:rsidRPr="00554994" w:rsidRDefault="00554994" w:rsidP="00554994">
      <w:pPr>
        <w:ind w:firstLine="709"/>
        <w:jc w:val="both"/>
        <w:rPr>
          <w:sz w:val="16"/>
          <w:szCs w:val="16"/>
        </w:rPr>
      </w:pPr>
      <w:r w:rsidRPr="00554994">
        <w:rPr>
          <w:sz w:val="16"/>
          <w:szCs w:val="16"/>
        </w:rPr>
        <w:t>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w:t>
      </w:r>
      <w:r w:rsidRPr="00554994">
        <w:rPr>
          <w:color w:val="1F497D"/>
          <w:sz w:val="16"/>
          <w:szCs w:val="16"/>
        </w:rPr>
        <w:t xml:space="preserve">, </w:t>
      </w:r>
      <w:r w:rsidRPr="00554994">
        <w:rPr>
          <w:sz w:val="16"/>
          <w:szCs w:val="16"/>
        </w:rPr>
        <w:t>Администрация Островского муниципального района Костромской област</w:t>
      </w:r>
      <w:proofErr w:type="gramStart"/>
      <w:r w:rsidRPr="00554994">
        <w:rPr>
          <w:sz w:val="16"/>
          <w:szCs w:val="16"/>
        </w:rPr>
        <w:t>и(</w:t>
      </w:r>
      <w:proofErr w:type="gramEnd"/>
      <w:r w:rsidRPr="00554994">
        <w:rPr>
          <w:sz w:val="16"/>
          <w:szCs w:val="16"/>
        </w:rPr>
        <w:t>МФЦ) обеспечивает:</w:t>
      </w:r>
    </w:p>
    <w:p w:rsidR="00554994" w:rsidRPr="00554994" w:rsidRDefault="00554994" w:rsidP="00554994">
      <w:pPr>
        <w:ind w:firstLine="709"/>
        <w:jc w:val="both"/>
        <w:rPr>
          <w:sz w:val="16"/>
          <w:szCs w:val="16"/>
        </w:rPr>
      </w:pPr>
      <w:r w:rsidRPr="00554994">
        <w:rPr>
          <w:sz w:val="16"/>
          <w:szCs w:val="16"/>
        </w:rPr>
        <w:t>условия для беспрепятственного доступа к зданиям</w:t>
      </w:r>
      <w:r w:rsidRPr="00554994">
        <w:rPr>
          <w:rStyle w:val="aff7"/>
          <w:sz w:val="16"/>
          <w:szCs w:val="16"/>
        </w:rPr>
        <w:footnoteReference w:id="2"/>
      </w:r>
      <w:r w:rsidRPr="00554994">
        <w:rPr>
          <w:sz w:val="16"/>
          <w:szCs w:val="16"/>
        </w:rPr>
        <w:t>, а также для беспрепятственного пользования средствами связи и информации;</w:t>
      </w:r>
    </w:p>
    <w:p w:rsidR="00554994" w:rsidRPr="00554994" w:rsidRDefault="00554994" w:rsidP="00554994">
      <w:pPr>
        <w:ind w:firstLine="709"/>
        <w:jc w:val="both"/>
        <w:rPr>
          <w:sz w:val="16"/>
          <w:szCs w:val="16"/>
        </w:rPr>
      </w:pPr>
      <w:r w:rsidRPr="00554994">
        <w:rPr>
          <w:sz w:val="16"/>
          <w:szCs w:val="16"/>
        </w:rPr>
        <w:t>возможность самостоятельного передвижения по территории, на которой расположены здания, а также входа в такие здания и выхода из них, в том числе с использованием кресла-коляски;</w:t>
      </w:r>
    </w:p>
    <w:p w:rsidR="00554994" w:rsidRPr="00554994" w:rsidRDefault="00554994" w:rsidP="00554994">
      <w:pPr>
        <w:ind w:firstLine="709"/>
        <w:jc w:val="both"/>
        <w:rPr>
          <w:sz w:val="16"/>
          <w:szCs w:val="16"/>
        </w:rPr>
      </w:pPr>
      <w:r w:rsidRPr="00554994">
        <w:rPr>
          <w:sz w:val="16"/>
          <w:szCs w:val="16"/>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554994" w:rsidRPr="00554994" w:rsidRDefault="00554994" w:rsidP="00554994">
      <w:pPr>
        <w:ind w:firstLine="709"/>
        <w:jc w:val="both"/>
        <w:rPr>
          <w:sz w:val="16"/>
          <w:szCs w:val="16"/>
        </w:rPr>
      </w:pPr>
      <w:r w:rsidRPr="00554994">
        <w:rPr>
          <w:sz w:val="16"/>
          <w:szCs w:val="16"/>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554994" w:rsidRPr="00554994" w:rsidRDefault="00554994" w:rsidP="00554994">
      <w:pPr>
        <w:ind w:firstLine="709"/>
        <w:jc w:val="both"/>
        <w:rPr>
          <w:color w:val="000000" w:themeColor="text1"/>
          <w:sz w:val="16"/>
          <w:szCs w:val="16"/>
        </w:rPr>
      </w:pPr>
      <w:r w:rsidRPr="00554994">
        <w:rPr>
          <w:sz w:val="16"/>
          <w:szCs w:val="1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554994">
        <w:rPr>
          <w:sz w:val="16"/>
          <w:szCs w:val="16"/>
        </w:rPr>
        <w:t>сурдопереводчика</w:t>
      </w:r>
      <w:proofErr w:type="spellEnd"/>
      <w:r w:rsidRPr="00554994">
        <w:rPr>
          <w:sz w:val="16"/>
          <w:szCs w:val="16"/>
        </w:rPr>
        <w:t xml:space="preserve"> и </w:t>
      </w:r>
      <w:proofErr w:type="spellStart"/>
      <w:r w:rsidRPr="00554994">
        <w:rPr>
          <w:color w:val="000000" w:themeColor="text1"/>
          <w:sz w:val="16"/>
          <w:szCs w:val="16"/>
        </w:rPr>
        <w:t>тифлосурдопереводчика</w:t>
      </w:r>
      <w:proofErr w:type="spellEnd"/>
      <w:r w:rsidRPr="00554994">
        <w:rPr>
          <w:color w:val="000000" w:themeColor="text1"/>
          <w:sz w:val="16"/>
          <w:szCs w:val="16"/>
        </w:rPr>
        <w:t>;</w:t>
      </w:r>
    </w:p>
    <w:p w:rsidR="00554994" w:rsidRPr="00554994" w:rsidRDefault="00554994" w:rsidP="00554994">
      <w:pPr>
        <w:ind w:firstLine="709"/>
        <w:jc w:val="both"/>
        <w:rPr>
          <w:sz w:val="16"/>
          <w:szCs w:val="16"/>
        </w:rPr>
      </w:pPr>
      <w:proofErr w:type="gramStart"/>
      <w:r w:rsidRPr="00554994">
        <w:rPr>
          <w:color w:val="000000" w:themeColor="text1"/>
          <w:sz w:val="16"/>
          <w:szCs w:val="16"/>
        </w:rPr>
        <w:t xml:space="preserve">допуск в здания собаки-проводника при наличии документа, подтверждающего ее специальное обучение и выдаваемого по </w:t>
      </w:r>
      <w:hyperlink r:id="rId27" w:history="1">
        <w:r w:rsidRPr="00554994">
          <w:rPr>
            <w:rStyle w:val="af4"/>
            <w:color w:val="000000" w:themeColor="text1"/>
            <w:sz w:val="16"/>
            <w:szCs w:val="16"/>
          </w:rPr>
          <w:t>форме</w:t>
        </w:r>
      </w:hyperlink>
      <w:r w:rsidRPr="00554994">
        <w:rPr>
          <w:color w:val="000000" w:themeColor="text1"/>
          <w:sz w:val="16"/>
          <w:szCs w:val="16"/>
        </w:rPr>
        <w:t xml:space="preserve"> и в </w:t>
      </w:r>
      <w:hyperlink r:id="rId28" w:history="1">
        <w:r w:rsidRPr="00554994">
          <w:rPr>
            <w:rStyle w:val="af4"/>
            <w:color w:val="000000" w:themeColor="text1"/>
            <w:sz w:val="16"/>
            <w:szCs w:val="16"/>
          </w:rPr>
          <w:t>порядке</w:t>
        </w:r>
      </w:hyperlink>
      <w:r w:rsidRPr="00554994">
        <w:rPr>
          <w:color w:val="000000" w:themeColor="text1"/>
          <w:sz w:val="16"/>
          <w:szCs w:val="16"/>
        </w:rPr>
        <w:t>, которые определяются федеральным</w:t>
      </w:r>
      <w:r w:rsidRPr="00554994">
        <w:rPr>
          <w:sz w:val="16"/>
          <w:szCs w:val="16"/>
        </w:rPr>
        <w:t xml:space="preserve">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554994" w:rsidRPr="00554994" w:rsidRDefault="00554994" w:rsidP="00554994">
      <w:pPr>
        <w:ind w:firstLine="709"/>
        <w:jc w:val="both"/>
        <w:rPr>
          <w:sz w:val="16"/>
          <w:szCs w:val="16"/>
        </w:rPr>
      </w:pPr>
      <w:r w:rsidRPr="00554994">
        <w:rPr>
          <w:sz w:val="16"/>
          <w:szCs w:val="16"/>
        </w:rPr>
        <w:t>оказание помощи инвалидам в преодолении барьеров, мешающих получению ими услуг наравне с другими лицами.</w:t>
      </w:r>
    </w:p>
    <w:p w:rsidR="00554994" w:rsidRPr="00554994" w:rsidRDefault="00554994" w:rsidP="00554994">
      <w:pPr>
        <w:ind w:firstLine="709"/>
        <w:jc w:val="both"/>
        <w:rPr>
          <w:sz w:val="16"/>
          <w:szCs w:val="16"/>
        </w:rPr>
      </w:pPr>
      <w:r w:rsidRPr="00554994">
        <w:rPr>
          <w:sz w:val="16"/>
          <w:szCs w:val="16"/>
        </w:rPr>
        <w:t xml:space="preserve">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w:t>
      </w:r>
      <w:proofErr w:type="gramStart"/>
      <w:r w:rsidRPr="00554994">
        <w:rPr>
          <w:sz w:val="16"/>
          <w:szCs w:val="16"/>
        </w:rPr>
        <w:t>это</w:t>
      </w:r>
      <w:proofErr w:type="gramEnd"/>
      <w:r w:rsidRPr="00554994">
        <w:rPr>
          <w:sz w:val="16"/>
          <w:szCs w:val="16"/>
        </w:rPr>
        <w:t xml:space="preserve"> возможно, обеспечить предоставление муниципальной услуги по месту жительства инвалида или в дистанционном режиме.</w:t>
      </w:r>
    </w:p>
    <w:p w:rsidR="00554994" w:rsidRPr="00554994" w:rsidRDefault="00554994" w:rsidP="00554994">
      <w:pPr>
        <w:ind w:firstLine="709"/>
        <w:jc w:val="both"/>
        <w:rPr>
          <w:color w:val="000000"/>
          <w:sz w:val="16"/>
          <w:szCs w:val="16"/>
        </w:rPr>
      </w:pPr>
      <w:r w:rsidRPr="00554994">
        <w:rPr>
          <w:sz w:val="16"/>
          <w:szCs w:val="16"/>
        </w:rPr>
        <w:t>5) м</w:t>
      </w:r>
      <w:r w:rsidRPr="00554994">
        <w:rPr>
          <w:color w:val="000000"/>
          <w:sz w:val="16"/>
          <w:szCs w:val="16"/>
        </w:rPr>
        <w:t>еста ожидания в очереди на предоставление или получении документов комфортные для граждан, оборудованы стульями (кресельными секциями, скамьями), местами общественного пользования;</w:t>
      </w:r>
    </w:p>
    <w:p w:rsidR="00554994" w:rsidRPr="00554994" w:rsidRDefault="00554994" w:rsidP="00554994">
      <w:pPr>
        <w:ind w:firstLine="709"/>
        <w:jc w:val="both"/>
        <w:rPr>
          <w:sz w:val="16"/>
          <w:szCs w:val="16"/>
        </w:rPr>
      </w:pPr>
      <w:r w:rsidRPr="00554994">
        <w:rPr>
          <w:color w:val="000000"/>
          <w:sz w:val="16"/>
          <w:szCs w:val="16"/>
        </w:rPr>
        <w:t xml:space="preserve">6) </w:t>
      </w:r>
      <w:r w:rsidRPr="00554994">
        <w:rPr>
          <w:sz w:val="16"/>
          <w:szCs w:val="16"/>
        </w:rPr>
        <w:t>помещения приема граждан оборудованы информационными табличками с указанием:</w:t>
      </w:r>
    </w:p>
    <w:p w:rsidR="00554994" w:rsidRPr="00554994" w:rsidRDefault="00554994" w:rsidP="00554994">
      <w:pPr>
        <w:ind w:firstLine="709"/>
        <w:jc w:val="both"/>
        <w:rPr>
          <w:iCs/>
          <w:sz w:val="16"/>
          <w:szCs w:val="16"/>
        </w:rPr>
      </w:pPr>
      <w:r w:rsidRPr="00554994">
        <w:rPr>
          <w:iCs/>
          <w:sz w:val="16"/>
          <w:szCs w:val="16"/>
        </w:rPr>
        <w:t xml:space="preserve">наименования </w:t>
      </w:r>
      <w:r w:rsidRPr="00554994">
        <w:rPr>
          <w:sz w:val="16"/>
          <w:szCs w:val="16"/>
        </w:rPr>
        <w:t>Администрации Островского муниципального района Костромской области</w:t>
      </w:r>
      <w:r w:rsidRPr="00554994">
        <w:rPr>
          <w:iCs/>
          <w:sz w:val="16"/>
          <w:szCs w:val="16"/>
        </w:rPr>
        <w:t>;</w:t>
      </w:r>
    </w:p>
    <w:p w:rsidR="00554994" w:rsidRPr="00554994" w:rsidRDefault="00554994" w:rsidP="00554994">
      <w:pPr>
        <w:ind w:firstLine="709"/>
        <w:jc w:val="both"/>
        <w:rPr>
          <w:sz w:val="16"/>
          <w:szCs w:val="16"/>
        </w:rPr>
      </w:pPr>
      <w:r w:rsidRPr="00554994">
        <w:rPr>
          <w:sz w:val="16"/>
          <w:szCs w:val="16"/>
        </w:rPr>
        <w:t>номера помещения;</w:t>
      </w:r>
    </w:p>
    <w:p w:rsidR="00554994" w:rsidRPr="00554994" w:rsidRDefault="00554994" w:rsidP="00554994">
      <w:pPr>
        <w:ind w:firstLine="709"/>
        <w:jc w:val="both"/>
        <w:rPr>
          <w:sz w:val="16"/>
          <w:szCs w:val="16"/>
        </w:rPr>
      </w:pPr>
      <w:r w:rsidRPr="00554994">
        <w:rPr>
          <w:sz w:val="16"/>
          <w:szCs w:val="16"/>
        </w:rPr>
        <w:t>фамилии, имени, отчества и должности специалиста;</w:t>
      </w:r>
    </w:p>
    <w:p w:rsidR="00554994" w:rsidRPr="00554994" w:rsidRDefault="00554994" w:rsidP="00554994">
      <w:pPr>
        <w:ind w:firstLine="709"/>
        <w:jc w:val="both"/>
        <w:rPr>
          <w:sz w:val="16"/>
          <w:szCs w:val="16"/>
        </w:rPr>
      </w:pPr>
      <w:r w:rsidRPr="00554994">
        <w:rPr>
          <w:sz w:val="16"/>
          <w:szCs w:val="16"/>
        </w:rPr>
        <w:t>технического перерыва (при наличии);</w:t>
      </w:r>
    </w:p>
    <w:p w:rsidR="00554994" w:rsidRPr="00554994" w:rsidRDefault="00554994" w:rsidP="00554994">
      <w:pPr>
        <w:ind w:firstLine="709"/>
        <w:jc w:val="both"/>
        <w:rPr>
          <w:sz w:val="16"/>
          <w:szCs w:val="16"/>
        </w:rPr>
      </w:pPr>
      <w:r w:rsidRPr="00554994">
        <w:rPr>
          <w:sz w:val="16"/>
          <w:szCs w:val="16"/>
        </w:rPr>
        <w:t>7)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554994" w:rsidRPr="00554994" w:rsidRDefault="00554994" w:rsidP="00554994">
      <w:pPr>
        <w:ind w:firstLine="709"/>
        <w:jc w:val="both"/>
        <w:rPr>
          <w:sz w:val="16"/>
          <w:szCs w:val="16"/>
        </w:rPr>
      </w:pPr>
      <w:r w:rsidRPr="00554994">
        <w:rPr>
          <w:sz w:val="16"/>
          <w:szCs w:val="16"/>
        </w:rPr>
        <w:t>8)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554994" w:rsidRPr="00554994" w:rsidRDefault="00554994" w:rsidP="00554994">
      <w:pPr>
        <w:ind w:firstLine="709"/>
        <w:jc w:val="both"/>
        <w:rPr>
          <w:color w:val="000000"/>
          <w:sz w:val="16"/>
          <w:szCs w:val="16"/>
        </w:rPr>
      </w:pPr>
      <w:r w:rsidRPr="00554994">
        <w:rPr>
          <w:color w:val="000000"/>
          <w:sz w:val="16"/>
          <w:szCs w:val="16"/>
        </w:rPr>
        <w:t>9)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устройствам (при наличии технической возможности);</w:t>
      </w:r>
    </w:p>
    <w:p w:rsidR="00554994" w:rsidRPr="00554994" w:rsidRDefault="00554994" w:rsidP="00554994">
      <w:pPr>
        <w:tabs>
          <w:tab w:val="left" w:pos="12"/>
          <w:tab w:val="left" w:pos="1019"/>
        </w:tabs>
        <w:ind w:firstLine="709"/>
        <w:jc w:val="both"/>
        <w:rPr>
          <w:color w:val="000000"/>
          <w:sz w:val="16"/>
          <w:szCs w:val="16"/>
        </w:rPr>
      </w:pPr>
      <w:r w:rsidRPr="00554994">
        <w:rPr>
          <w:color w:val="000000"/>
          <w:sz w:val="16"/>
          <w:szCs w:val="16"/>
        </w:rPr>
        <w:t>10) на информационных стендах размещается следующая информация:</w:t>
      </w:r>
    </w:p>
    <w:p w:rsidR="00554994" w:rsidRPr="00554994" w:rsidRDefault="00554994" w:rsidP="00554994">
      <w:pPr>
        <w:shd w:val="clear" w:color="auto" w:fill="FFFFFF"/>
        <w:ind w:firstLine="709"/>
        <w:jc w:val="both"/>
        <w:rPr>
          <w:sz w:val="16"/>
          <w:szCs w:val="16"/>
        </w:rPr>
      </w:pPr>
      <w:r w:rsidRPr="00554994">
        <w:rPr>
          <w:sz w:val="16"/>
          <w:szCs w:val="16"/>
        </w:rPr>
        <w:t>информация о месте нахождения и графике работы Администрации Островского муниципального района Костромской области, а также МФЦ;</w:t>
      </w:r>
    </w:p>
    <w:p w:rsidR="00554994" w:rsidRPr="00554994" w:rsidRDefault="00554994" w:rsidP="00554994">
      <w:pPr>
        <w:shd w:val="clear" w:color="auto" w:fill="FFFFFF"/>
        <w:ind w:firstLine="709"/>
        <w:jc w:val="both"/>
        <w:rPr>
          <w:sz w:val="16"/>
          <w:szCs w:val="16"/>
        </w:rPr>
      </w:pPr>
      <w:r w:rsidRPr="00554994">
        <w:rPr>
          <w:sz w:val="16"/>
          <w:szCs w:val="16"/>
        </w:rPr>
        <w:t>справочные телефоны Администрации Островского муниципального района Костромской област</w:t>
      </w:r>
      <w:proofErr w:type="gramStart"/>
      <w:r w:rsidRPr="00554994">
        <w:rPr>
          <w:sz w:val="16"/>
          <w:szCs w:val="16"/>
        </w:rPr>
        <w:t>и(</w:t>
      </w:r>
      <w:proofErr w:type="gramEnd"/>
      <w:r w:rsidRPr="00554994">
        <w:rPr>
          <w:sz w:val="16"/>
          <w:szCs w:val="16"/>
        </w:rPr>
        <w:t xml:space="preserve">МФЦ), в том числе номер </w:t>
      </w:r>
      <w:proofErr w:type="spellStart"/>
      <w:r w:rsidRPr="00554994">
        <w:rPr>
          <w:sz w:val="16"/>
          <w:szCs w:val="16"/>
        </w:rPr>
        <w:t>телефона-автоинформатора</w:t>
      </w:r>
      <w:proofErr w:type="spellEnd"/>
      <w:r w:rsidRPr="00554994">
        <w:rPr>
          <w:sz w:val="16"/>
          <w:szCs w:val="16"/>
        </w:rPr>
        <w:t xml:space="preserve"> (при наличии технической возможности);</w:t>
      </w:r>
    </w:p>
    <w:p w:rsidR="00554994" w:rsidRPr="00554994" w:rsidRDefault="00554994" w:rsidP="00554994">
      <w:pPr>
        <w:shd w:val="clear" w:color="auto" w:fill="FFFFFF"/>
        <w:ind w:firstLine="709"/>
        <w:jc w:val="both"/>
        <w:rPr>
          <w:sz w:val="16"/>
          <w:szCs w:val="16"/>
        </w:rPr>
      </w:pPr>
      <w:r w:rsidRPr="00554994">
        <w:rPr>
          <w:sz w:val="16"/>
          <w:szCs w:val="16"/>
        </w:rPr>
        <w:t>адрес официального сайта Администрация Островского муниципального района Костромской области, в сети Интернет, содержащего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электронной почты;</w:t>
      </w:r>
    </w:p>
    <w:p w:rsidR="00554994" w:rsidRPr="00554994" w:rsidRDefault="00554994" w:rsidP="00554994">
      <w:pPr>
        <w:shd w:val="clear" w:color="auto" w:fill="FFFFFF"/>
        <w:ind w:firstLine="709"/>
        <w:jc w:val="both"/>
        <w:rPr>
          <w:sz w:val="16"/>
          <w:szCs w:val="16"/>
        </w:rPr>
      </w:pPr>
      <w:r w:rsidRPr="00554994">
        <w:rPr>
          <w:sz w:val="16"/>
          <w:szCs w:val="16"/>
        </w:rPr>
        <w:t xml:space="preserve">порядок получения информации заявителями по вопросам предоставления муниципальной услуги и услуг, которые являются </w:t>
      </w:r>
      <w:r w:rsidRPr="00554994">
        <w:rPr>
          <w:sz w:val="16"/>
          <w:szCs w:val="16"/>
        </w:rPr>
        <w:lastRenderedPageBreak/>
        <w:t>необходимыми и обязательными для предоставления муниципальной услуги, сведений о ходе предоставления указанных услуг, в том числе с использованием региональной информационной системы «Единый портал Костромской области» (при наличии технической возможности).</w:t>
      </w:r>
    </w:p>
    <w:p w:rsidR="00554994" w:rsidRPr="00554994" w:rsidRDefault="00554994" w:rsidP="00554994">
      <w:pPr>
        <w:ind w:firstLine="709"/>
        <w:jc w:val="both"/>
        <w:rPr>
          <w:sz w:val="16"/>
          <w:szCs w:val="16"/>
        </w:rPr>
      </w:pPr>
      <w:r w:rsidRPr="00554994">
        <w:rPr>
          <w:sz w:val="16"/>
          <w:szCs w:val="16"/>
        </w:rPr>
        <w:t>Размещаемая на стендах информация должна быть доступна инвалидам и лицам с ограниченными возможностями наравне с другими лицами.</w:t>
      </w:r>
    </w:p>
    <w:p w:rsidR="00554994" w:rsidRPr="00554994" w:rsidRDefault="00554994" w:rsidP="00554994">
      <w:pPr>
        <w:ind w:firstLine="709"/>
        <w:jc w:val="both"/>
        <w:rPr>
          <w:sz w:val="16"/>
          <w:szCs w:val="16"/>
        </w:rPr>
      </w:pPr>
      <w:r w:rsidRPr="00554994">
        <w:rPr>
          <w:sz w:val="16"/>
          <w:szCs w:val="16"/>
        </w:rPr>
        <w:t>23. Показатели доступности и качества предоставления муниципальной услуги:</w:t>
      </w:r>
    </w:p>
    <w:p w:rsidR="00554994" w:rsidRPr="00554994" w:rsidRDefault="00554994" w:rsidP="00554994">
      <w:pPr>
        <w:ind w:firstLine="709"/>
        <w:jc w:val="both"/>
        <w:rPr>
          <w:sz w:val="16"/>
          <w:szCs w:val="16"/>
        </w:rPr>
      </w:pPr>
      <w:r w:rsidRPr="00554994">
        <w:rPr>
          <w:sz w:val="16"/>
          <w:szCs w:val="16"/>
        </w:rPr>
        <w:t>1) для получения муниципальной услуги заявитель обращается в наименование ОМС или МФЦ не более двух раз.</w:t>
      </w:r>
    </w:p>
    <w:p w:rsidR="00554994" w:rsidRPr="00554994" w:rsidRDefault="00554994" w:rsidP="00554994">
      <w:pPr>
        <w:tabs>
          <w:tab w:val="num" w:pos="142"/>
        </w:tabs>
        <w:ind w:firstLine="709"/>
        <w:jc w:val="both"/>
        <w:rPr>
          <w:sz w:val="16"/>
          <w:szCs w:val="16"/>
        </w:rPr>
      </w:pPr>
      <w:r w:rsidRPr="00554994">
        <w:rPr>
          <w:sz w:val="16"/>
          <w:szCs w:val="16"/>
        </w:rPr>
        <w:t>Время общения с должностными лицами при предоставлении муниципальной услуги не должно превышать 30 минут;</w:t>
      </w:r>
    </w:p>
    <w:p w:rsidR="00554994" w:rsidRPr="00554994" w:rsidRDefault="00554994" w:rsidP="00554994">
      <w:pPr>
        <w:ind w:firstLine="709"/>
        <w:jc w:val="both"/>
        <w:rPr>
          <w:sz w:val="16"/>
          <w:szCs w:val="16"/>
        </w:rPr>
      </w:pPr>
      <w:r w:rsidRPr="00554994">
        <w:rPr>
          <w:sz w:val="16"/>
          <w:szCs w:val="16"/>
        </w:rPr>
        <w:t>2) предоставление муниципальной услуги может также осуществляться по принципу «одного окна», в соответствии с которым муниципальная услуга предоставляется после однократного обращения заявителя с соответствующим запросом, а взаимодействие с органами, участвующими в предоставлении муниципальной услуги, осуществляется без участия заявителя, в соответствии с нормативными правовыми актами и соглашениями о взаимодействии;</w:t>
      </w:r>
    </w:p>
    <w:p w:rsidR="00554994" w:rsidRPr="00554994" w:rsidRDefault="00554994" w:rsidP="00554994">
      <w:pPr>
        <w:ind w:firstLine="709"/>
        <w:jc w:val="both"/>
        <w:rPr>
          <w:sz w:val="16"/>
          <w:szCs w:val="16"/>
        </w:rPr>
      </w:pPr>
      <w:r w:rsidRPr="00554994">
        <w:rPr>
          <w:sz w:val="16"/>
          <w:szCs w:val="16"/>
        </w:rPr>
        <w:t>3) предоставление муниципальной услуги может осуществляться в электронном виде с использованием региональной информационной системы «Единый портал Костромской области» (при наличии технической возможности);</w:t>
      </w:r>
    </w:p>
    <w:p w:rsidR="00554994" w:rsidRPr="00554994" w:rsidRDefault="00554994" w:rsidP="00554994">
      <w:pPr>
        <w:ind w:firstLine="709"/>
        <w:jc w:val="both"/>
        <w:rPr>
          <w:sz w:val="16"/>
          <w:szCs w:val="16"/>
        </w:rPr>
      </w:pPr>
      <w:r w:rsidRPr="00554994">
        <w:rPr>
          <w:sz w:val="16"/>
          <w:szCs w:val="16"/>
        </w:rPr>
        <w:t>4) заявителю предоставляется информация о ходе предоставления муниципальной услуги.</w:t>
      </w:r>
    </w:p>
    <w:p w:rsidR="00554994" w:rsidRPr="00554994" w:rsidRDefault="00554994" w:rsidP="00554994">
      <w:pPr>
        <w:ind w:firstLine="709"/>
        <w:jc w:val="both"/>
        <w:rPr>
          <w:sz w:val="16"/>
          <w:szCs w:val="16"/>
        </w:rPr>
      </w:pPr>
      <w:r w:rsidRPr="00554994">
        <w:rPr>
          <w:sz w:val="16"/>
          <w:szCs w:val="16"/>
        </w:rPr>
        <w:t>Для получения сведений информация о ходе предоставления муниципальной услуги:</w:t>
      </w:r>
    </w:p>
    <w:p w:rsidR="00554994" w:rsidRPr="00554994" w:rsidRDefault="00554994" w:rsidP="00554994">
      <w:pPr>
        <w:ind w:firstLine="709"/>
        <w:jc w:val="both"/>
        <w:rPr>
          <w:sz w:val="16"/>
          <w:szCs w:val="16"/>
        </w:rPr>
      </w:pPr>
      <w:r w:rsidRPr="00554994">
        <w:rPr>
          <w:sz w:val="16"/>
          <w:szCs w:val="16"/>
        </w:rPr>
        <w:t xml:space="preserve">при личном обращении заявителем указывается (называется) дата и регистрационный номер заявления, обозначенный в расписке о приеме документов, полученной </w:t>
      </w:r>
      <w:proofErr w:type="spellStart"/>
      <w:r w:rsidRPr="00554994">
        <w:rPr>
          <w:sz w:val="16"/>
          <w:szCs w:val="16"/>
        </w:rPr>
        <w:t>отАдминистрация</w:t>
      </w:r>
      <w:proofErr w:type="spellEnd"/>
      <w:r w:rsidRPr="00554994">
        <w:rPr>
          <w:sz w:val="16"/>
          <w:szCs w:val="16"/>
        </w:rPr>
        <w:t xml:space="preserve"> Островского муниципального района Костромской област</w:t>
      </w:r>
      <w:proofErr w:type="gramStart"/>
      <w:r w:rsidRPr="00554994">
        <w:rPr>
          <w:sz w:val="16"/>
          <w:szCs w:val="16"/>
        </w:rPr>
        <w:t>и(</w:t>
      </w:r>
      <w:proofErr w:type="gramEnd"/>
      <w:r w:rsidRPr="00554994">
        <w:rPr>
          <w:sz w:val="16"/>
          <w:szCs w:val="16"/>
        </w:rPr>
        <w:t>МФЦ) при подаче документов;</w:t>
      </w:r>
    </w:p>
    <w:p w:rsidR="00554994" w:rsidRPr="00554994" w:rsidRDefault="00554994" w:rsidP="00554994">
      <w:pPr>
        <w:ind w:firstLine="709"/>
        <w:jc w:val="both"/>
        <w:rPr>
          <w:sz w:val="16"/>
          <w:szCs w:val="16"/>
        </w:rPr>
      </w:pPr>
      <w:r w:rsidRPr="00554994">
        <w:rPr>
          <w:sz w:val="16"/>
          <w:szCs w:val="16"/>
        </w:rPr>
        <w:t xml:space="preserve">при обращении через региональную информационную систему «Единый </w:t>
      </w:r>
      <w:r w:rsidRPr="00554994">
        <w:rPr>
          <w:color w:val="000000"/>
          <w:sz w:val="16"/>
          <w:szCs w:val="16"/>
        </w:rPr>
        <w:t>портал Костромской области» (при наличии технической возможности)</w:t>
      </w:r>
      <w:r w:rsidRPr="00554994">
        <w:rPr>
          <w:sz w:val="16"/>
          <w:szCs w:val="16"/>
        </w:rPr>
        <w:t xml:space="preserve">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w:t>
      </w:r>
    </w:p>
    <w:p w:rsidR="00554994" w:rsidRPr="00554994" w:rsidRDefault="00554994" w:rsidP="00554994">
      <w:pPr>
        <w:ind w:firstLine="709"/>
        <w:jc w:val="both"/>
        <w:rPr>
          <w:sz w:val="16"/>
          <w:szCs w:val="16"/>
        </w:rPr>
      </w:pPr>
      <w:r w:rsidRPr="00554994">
        <w:rPr>
          <w:sz w:val="16"/>
          <w:szCs w:val="16"/>
        </w:rPr>
        <w:t>24. При предоставлении муниципальной услуги в МФЦ  специалистами МФЦ могут в  соответствии с административным регламентом осуществляются следующие функции:</w:t>
      </w:r>
    </w:p>
    <w:p w:rsidR="00554994" w:rsidRPr="00554994" w:rsidRDefault="00554994" w:rsidP="00554994">
      <w:pPr>
        <w:ind w:firstLine="709"/>
        <w:jc w:val="both"/>
        <w:rPr>
          <w:sz w:val="16"/>
          <w:szCs w:val="16"/>
        </w:rPr>
      </w:pPr>
      <w:r w:rsidRPr="00554994">
        <w:rPr>
          <w:sz w:val="16"/>
          <w:szCs w:val="16"/>
        </w:rPr>
        <w:t>информирование и консультирование заявителей по вопросу предоставления муниципальной услуги;</w:t>
      </w:r>
    </w:p>
    <w:p w:rsidR="00554994" w:rsidRPr="00554994" w:rsidRDefault="00554994" w:rsidP="00554994">
      <w:pPr>
        <w:ind w:firstLine="709"/>
        <w:jc w:val="both"/>
        <w:rPr>
          <w:sz w:val="16"/>
          <w:szCs w:val="16"/>
        </w:rPr>
      </w:pPr>
      <w:r w:rsidRPr="00554994">
        <w:rPr>
          <w:sz w:val="16"/>
          <w:szCs w:val="16"/>
        </w:rPr>
        <w:t xml:space="preserve">прием </w:t>
      </w:r>
      <w:r w:rsidRPr="00554994">
        <w:rPr>
          <w:iCs/>
          <w:sz w:val="16"/>
          <w:szCs w:val="16"/>
        </w:rPr>
        <w:t>заявления</w:t>
      </w:r>
      <w:r w:rsidRPr="00554994">
        <w:rPr>
          <w:sz w:val="16"/>
          <w:szCs w:val="16"/>
        </w:rPr>
        <w:t xml:space="preserve"> и документов в соответствии с административным регламентом;</w:t>
      </w:r>
    </w:p>
    <w:p w:rsidR="00554994" w:rsidRPr="00554994" w:rsidRDefault="00554994" w:rsidP="00554994">
      <w:pPr>
        <w:ind w:firstLine="709"/>
        <w:jc w:val="both"/>
        <w:rPr>
          <w:sz w:val="16"/>
          <w:szCs w:val="16"/>
        </w:rPr>
      </w:pPr>
      <w:r w:rsidRPr="00554994">
        <w:rPr>
          <w:sz w:val="16"/>
          <w:szCs w:val="16"/>
        </w:rPr>
        <w:t>выдача результатов предоставления муниципальной услуги в соответствии с административным регламентом.</w:t>
      </w:r>
    </w:p>
    <w:p w:rsidR="00554994" w:rsidRPr="00554994" w:rsidRDefault="00554994" w:rsidP="00554994">
      <w:pPr>
        <w:pStyle w:val="1d"/>
        <w:ind w:firstLine="709"/>
        <w:rPr>
          <w:rFonts w:ascii="Times New Roman" w:hAnsi="Times New Roman"/>
          <w:color w:val="000000"/>
          <w:sz w:val="16"/>
          <w:szCs w:val="16"/>
        </w:rPr>
      </w:pPr>
    </w:p>
    <w:p w:rsidR="00554994" w:rsidRPr="00554994" w:rsidRDefault="00554994" w:rsidP="00554994">
      <w:pPr>
        <w:jc w:val="center"/>
        <w:rPr>
          <w:color w:val="000000"/>
          <w:sz w:val="16"/>
          <w:szCs w:val="16"/>
        </w:rPr>
      </w:pPr>
      <w:r w:rsidRPr="00554994">
        <w:rPr>
          <w:color w:val="000000"/>
          <w:sz w:val="16"/>
          <w:szCs w:val="16"/>
        </w:rPr>
        <w:t>Раздел 3. Административные процедуры</w:t>
      </w:r>
    </w:p>
    <w:p w:rsidR="00554994" w:rsidRPr="00554994" w:rsidRDefault="00554994" w:rsidP="00554994">
      <w:pPr>
        <w:jc w:val="center"/>
        <w:rPr>
          <w:color w:val="000000"/>
          <w:sz w:val="16"/>
          <w:szCs w:val="16"/>
        </w:rPr>
      </w:pPr>
      <w:proofErr w:type="gramStart"/>
      <w:r w:rsidRPr="00554994">
        <w:rPr>
          <w:color w:val="000000"/>
          <w:sz w:val="16"/>
          <w:szCs w:val="16"/>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w:t>
      </w:r>
      <w:proofErr w:type="gramEnd"/>
    </w:p>
    <w:p w:rsidR="00554994" w:rsidRPr="00554994" w:rsidRDefault="00554994" w:rsidP="00554994">
      <w:pPr>
        <w:jc w:val="center"/>
        <w:rPr>
          <w:color w:val="000000"/>
          <w:sz w:val="16"/>
          <w:szCs w:val="16"/>
        </w:rPr>
      </w:pPr>
      <w:r w:rsidRPr="00554994">
        <w:rPr>
          <w:color w:val="000000"/>
          <w:sz w:val="16"/>
          <w:szCs w:val="16"/>
        </w:rPr>
        <w:t xml:space="preserve">в электронной </w:t>
      </w:r>
      <w:proofErr w:type="spellStart"/>
      <w:r w:rsidRPr="00554994">
        <w:rPr>
          <w:color w:val="000000"/>
          <w:sz w:val="16"/>
          <w:szCs w:val="16"/>
        </w:rPr>
        <w:t>форме</w:t>
      </w:r>
      <w:proofErr w:type="gramStart"/>
      <w:r w:rsidRPr="00554994">
        <w:rPr>
          <w:color w:val="000000"/>
          <w:sz w:val="16"/>
          <w:szCs w:val="16"/>
        </w:rPr>
        <w:t>,в</w:t>
      </w:r>
      <w:proofErr w:type="spellEnd"/>
      <w:proofErr w:type="gramEnd"/>
      <w:r w:rsidRPr="00554994">
        <w:rPr>
          <w:color w:val="000000"/>
          <w:sz w:val="16"/>
          <w:szCs w:val="16"/>
        </w:rPr>
        <w:t xml:space="preserve"> многофункциональных центрах)</w:t>
      </w:r>
    </w:p>
    <w:p w:rsidR="00554994" w:rsidRPr="00554994" w:rsidRDefault="00554994" w:rsidP="00554994">
      <w:pPr>
        <w:jc w:val="center"/>
        <w:rPr>
          <w:color w:val="000000"/>
          <w:sz w:val="16"/>
          <w:szCs w:val="16"/>
        </w:rPr>
      </w:pPr>
    </w:p>
    <w:p w:rsidR="00554994" w:rsidRPr="00554994" w:rsidRDefault="00554994" w:rsidP="00554994">
      <w:pPr>
        <w:ind w:firstLine="709"/>
        <w:jc w:val="both"/>
        <w:rPr>
          <w:sz w:val="16"/>
          <w:szCs w:val="16"/>
        </w:rPr>
      </w:pPr>
      <w:r w:rsidRPr="00554994">
        <w:rPr>
          <w:color w:val="000000"/>
          <w:sz w:val="16"/>
          <w:szCs w:val="16"/>
        </w:rPr>
        <w:t xml:space="preserve">25. </w:t>
      </w:r>
      <w:r w:rsidRPr="00554994">
        <w:rPr>
          <w:sz w:val="16"/>
          <w:szCs w:val="16"/>
        </w:rPr>
        <w:t>Предоставление муниципальной услуги включает в себя следующие административные процедуры:</w:t>
      </w:r>
    </w:p>
    <w:p w:rsidR="00554994" w:rsidRPr="00554994" w:rsidRDefault="00554994" w:rsidP="00554994">
      <w:pPr>
        <w:ind w:firstLine="709"/>
        <w:jc w:val="both"/>
        <w:rPr>
          <w:sz w:val="16"/>
          <w:szCs w:val="16"/>
        </w:rPr>
      </w:pPr>
      <w:r w:rsidRPr="00554994">
        <w:rPr>
          <w:sz w:val="16"/>
          <w:szCs w:val="16"/>
        </w:rPr>
        <w:t>1) прием и регистрация документов;</w:t>
      </w:r>
    </w:p>
    <w:p w:rsidR="00554994" w:rsidRPr="00554994" w:rsidRDefault="00554994" w:rsidP="00554994">
      <w:pPr>
        <w:ind w:firstLine="709"/>
        <w:jc w:val="both"/>
        <w:rPr>
          <w:sz w:val="16"/>
          <w:szCs w:val="16"/>
        </w:rPr>
      </w:pPr>
      <w:r w:rsidRPr="00554994">
        <w:rPr>
          <w:sz w:val="16"/>
          <w:szCs w:val="16"/>
        </w:rPr>
        <w:t>2) истребование документов (сведений), необходимых для предоставления муниципальной услуги, и находящихся в распоряжении других органов и организаций (при необходимости);</w:t>
      </w:r>
    </w:p>
    <w:p w:rsidR="00554994" w:rsidRPr="00554994" w:rsidRDefault="00554994" w:rsidP="00554994">
      <w:pPr>
        <w:ind w:firstLine="709"/>
        <w:jc w:val="both"/>
        <w:rPr>
          <w:sz w:val="16"/>
          <w:szCs w:val="16"/>
        </w:rPr>
      </w:pPr>
      <w:r w:rsidRPr="00554994">
        <w:rPr>
          <w:sz w:val="16"/>
          <w:szCs w:val="16"/>
        </w:rPr>
        <w:t>3) рассмотрение документов;</w:t>
      </w:r>
    </w:p>
    <w:p w:rsidR="00554994" w:rsidRPr="00554994" w:rsidRDefault="00554994" w:rsidP="00554994">
      <w:pPr>
        <w:ind w:firstLine="709"/>
        <w:jc w:val="both"/>
        <w:rPr>
          <w:sz w:val="16"/>
          <w:szCs w:val="16"/>
        </w:rPr>
      </w:pPr>
      <w:r w:rsidRPr="00554994">
        <w:rPr>
          <w:sz w:val="16"/>
          <w:szCs w:val="16"/>
        </w:rPr>
        <w:t>4) принятие решения о предоставлении (об отказе в предоставлении) муниципальной услуги;</w:t>
      </w:r>
    </w:p>
    <w:p w:rsidR="00554994" w:rsidRPr="00554994" w:rsidRDefault="00554994" w:rsidP="00554994">
      <w:pPr>
        <w:ind w:firstLine="709"/>
        <w:jc w:val="both"/>
        <w:rPr>
          <w:sz w:val="16"/>
          <w:szCs w:val="16"/>
        </w:rPr>
      </w:pPr>
      <w:r w:rsidRPr="00554994">
        <w:rPr>
          <w:sz w:val="16"/>
          <w:szCs w:val="16"/>
        </w:rPr>
        <w:t>5) выдача (направление) документов по результатам предоставления муниципальной услуги.</w:t>
      </w:r>
    </w:p>
    <w:p w:rsidR="00554994" w:rsidRPr="00554994" w:rsidRDefault="00C329C2" w:rsidP="00554994">
      <w:pPr>
        <w:ind w:firstLine="709"/>
        <w:jc w:val="both"/>
        <w:rPr>
          <w:sz w:val="16"/>
          <w:szCs w:val="16"/>
        </w:rPr>
      </w:pPr>
      <w:hyperlink w:anchor="Par658" w:history="1">
        <w:r w:rsidR="00554994" w:rsidRPr="00554994">
          <w:rPr>
            <w:sz w:val="16"/>
            <w:szCs w:val="16"/>
          </w:rPr>
          <w:t>Блок-схема</w:t>
        </w:r>
      </w:hyperlink>
      <w:r w:rsidR="00554994" w:rsidRPr="00554994">
        <w:rPr>
          <w:sz w:val="16"/>
          <w:szCs w:val="16"/>
        </w:rPr>
        <w:t xml:space="preserve"> предоставления муниципальной услуги приведена в приложении № 3 к административному регламенту.</w:t>
      </w:r>
    </w:p>
    <w:p w:rsidR="00554994" w:rsidRPr="00554994" w:rsidRDefault="00554994" w:rsidP="00554994">
      <w:pPr>
        <w:ind w:firstLine="709"/>
        <w:jc w:val="both"/>
        <w:rPr>
          <w:color w:val="000000"/>
          <w:sz w:val="16"/>
          <w:szCs w:val="16"/>
        </w:rPr>
      </w:pPr>
      <w:r w:rsidRPr="00554994">
        <w:rPr>
          <w:sz w:val="16"/>
          <w:szCs w:val="16"/>
        </w:rPr>
        <w:t xml:space="preserve">26. </w:t>
      </w:r>
      <w:r w:rsidRPr="00554994">
        <w:rPr>
          <w:color w:val="000000"/>
          <w:sz w:val="16"/>
          <w:szCs w:val="16"/>
        </w:rPr>
        <w:t xml:space="preserve">Основанием для начала административной процедуры приема и регистрации документов является обращение заявителя (представителя заявителя) посредством: </w:t>
      </w:r>
    </w:p>
    <w:p w:rsidR="00554994" w:rsidRPr="00554994" w:rsidRDefault="00554994" w:rsidP="00554994">
      <w:pPr>
        <w:tabs>
          <w:tab w:val="num" w:pos="0"/>
        </w:tabs>
        <w:ind w:firstLine="709"/>
        <w:jc w:val="both"/>
        <w:rPr>
          <w:color w:val="000000"/>
          <w:sz w:val="16"/>
          <w:szCs w:val="16"/>
        </w:rPr>
      </w:pPr>
      <w:r w:rsidRPr="00554994">
        <w:rPr>
          <w:color w:val="000000"/>
          <w:sz w:val="16"/>
          <w:szCs w:val="16"/>
        </w:rPr>
        <w:t xml:space="preserve">1) личного обращения заявителя (представителя заявителя) с </w:t>
      </w:r>
      <w:proofErr w:type="spellStart"/>
      <w:r w:rsidRPr="00554994">
        <w:rPr>
          <w:iCs/>
          <w:color w:val="000000"/>
          <w:sz w:val="16"/>
          <w:szCs w:val="16"/>
        </w:rPr>
        <w:t>заявлением</w:t>
      </w:r>
      <w:r w:rsidRPr="00554994">
        <w:rPr>
          <w:color w:val="000000"/>
          <w:sz w:val="16"/>
          <w:szCs w:val="16"/>
        </w:rPr>
        <w:t>о</w:t>
      </w:r>
      <w:proofErr w:type="spellEnd"/>
      <w:r w:rsidRPr="00554994">
        <w:rPr>
          <w:color w:val="000000"/>
          <w:sz w:val="16"/>
          <w:szCs w:val="16"/>
        </w:rPr>
        <w:t xml:space="preserve"> </w:t>
      </w:r>
      <w:proofErr w:type="gramStart"/>
      <w:r w:rsidRPr="00554994">
        <w:rPr>
          <w:color w:val="000000"/>
          <w:sz w:val="16"/>
          <w:szCs w:val="16"/>
        </w:rPr>
        <w:t>предоставлении</w:t>
      </w:r>
      <w:proofErr w:type="gramEnd"/>
      <w:r w:rsidRPr="00554994">
        <w:rPr>
          <w:color w:val="000000"/>
          <w:sz w:val="16"/>
          <w:szCs w:val="16"/>
        </w:rPr>
        <w:t xml:space="preserve"> муниципальной услуги и документами, необходимыми для предоставления муниципальной услуги, в </w:t>
      </w:r>
      <w:r w:rsidRPr="00554994">
        <w:rPr>
          <w:sz w:val="16"/>
          <w:szCs w:val="16"/>
        </w:rPr>
        <w:t>Администрацию Островского муниципального района Костромской области</w:t>
      </w:r>
      <w:r w:rsidRPr="00554994">
        <w:rPr>
          <w:color w:val="000000"/>
          <w:sz w:val="16"/>
          <w:szCs w:val="16"/>
        </w:rPr>
        <w:t>, МФЦ;</w:t>
      </w:r>
    </w:p>
    <w:p w:rsidR="00554994" w:rsidRPr="00554994" w:rsidRDefault="00554994" w:rsidP="00554994">
      <w:pPr>
        <w:tabs>
          <w:tab w:val="num" w:pos="0"/>
        </w:tabs>
        <w:ind w:firstLine="709"/>
        <w:jc w:val="both"/>
        <w:rPr>
          <w:bCs/>
          <w:color w:val="000000"/>
          <w:sz w:val="16"/>
          <w:szCs w:val="16"/>
        </w:rPr>
      </w:pPr>
      <w:r w:rsidRPr="00554994">
        <w:rPr>
          <w:color w:val="000000"/>
          <w:sz w:val="16"/>
          <w:szCs w:val="16"/>
        </w:rPr>
        <w:t xml:space="preserve">2) почтового отправления </w:t>
      </w:r>
      <w:r w:rsidRPr="00554994">
        <w:rPr>
          <w:iCs/>
          <w:color w:val="000000"/>
          <w:sz w:val="16"/>
          <w:szCs w:val="16"/>
        </w:rPr>
        <w:t>заявления</w:t>
      </w:r>
      <w:r w:rsidRPr="00554994">
        <w:rPr>
          <w:color w:val="000000"/>
          <w:sz w:val="16"/>
          <w:szCs w:val="16"/>
        </w:rPr>
        <w:t xml:space="preserve"> и документов, необходимых для предоставления муниципальной услуги</w:t>
      </w:r>
      <w:r w:rsidRPr="00554994">
        <w:rPr>
          <w:bCs/>
          <w:color w:val="000000"/>
          <w:sz w:val="16"/>
          <w:szCs w:val="16"/>
        </w:rPr>
        <w:t>;</w:t>
      </w:r>
    </w:p>
    <w:p w:rsidR="00554994" w:rsidRPr="00554994" w:rsidRDefault="00554994" w:rsidP="00554994">
      <w:pPr>
        <w:ind w:firstLine="709"/>
        <w:jc w:val="both"/>
        <w:rPr>
          <w:color w:val="000000"/>
          <w:sz w:val="16"/>
          <w:szCs w:val="16"/>
        </w:rPr>
      </w:pPr>
      <w:r w:rsidRPr="00554994">
        <w:rPr>
          <w:color w:val="000000"/>
          <w:sz w:val="16"/>
          <w:szCs w:val="16"/>
        </w:rPr>
        <w:t xml:space="preserve">3) направления </w:t>
      </w:r>
      <w:r w:rsidRPr="00554994">
        <w:rPr>
          <w:iCs/>
          <w:color w:val="000000"/>
          <w:sz w:val="16"/>
          <w:szCs w:val="16"/>
        </w:rPr>
        <w:t>заявления</w:t>
      </w:r>
      <w:r w:rsidRPr="00554994">
        <w:rPr>
          <w:color w:val="000000"/>
          <w:sz w:val="16"/>
          <w:szCs w:val="16"/>
        </w:rPr>
        <w:t xml:space="preserve"> и документов, необходимых для предоставления муниципальной услуги, по информационно-телекоммуникационным сетям общего доступа, включая </w:t>
      </w:r>
      <w:r w:rsidRPr="00554994">
        <w:rPr>
          <w:sz w:val="16"/>
          <w:szCs w:val="16"/>
        </w:rPr>
        <w:t xml:space="preserve">региональную информационную систему «Единый </w:t>
      </w:r>
      <w:r w:rsidRPr="00554994">
        <w:rPr>
          <w:color w:val="000000"/>
          <w:sz w:val="16"/>
          <w:szCs w:val="16"/>
        </w:rPr>
        <w:t xml:space="preserve">портал Костромской области» (при наличии технической возможности), официальной электронной </w:t>
      </w:r>
      <w:proofErr w:type="spellStart"/>
      <w:r w:rsidRPr="00554994">
        <w:rPr>
          <w:color w:val="000000"/>
          <w:sz w:val="16"/>
          <w:szCs w:val="16"/>
        </w:rPr>
        <w:t>почтев</w:t>
      </w:r>
      <w:proofErr w:type="spellEnd"/>
      <w:r w:rsidRPr="00554994">
        <w:rPr>
          <w:color w:val="000000"/>
          <w:sz w:val="16"/>
          <w:szCs w:val="16"/>
        </w:rPr>
        <w:t xml:space="preserve"> виде электронных документов, подписанных электронной подписью.</w:t>
      </w:r>
    </w:p>
    <w:p w:rsidR="00554994" w:rsidRPr="00554994" w:rsidRDefault="00554994" w:rsidP="00554994">
      <w:pPr>
        <w:ind w:firstLine="709"/>
        <w:jc w:val="both"/>
        <w:rPr>
          <w:iCs/>
          <w:sz w:val="16"/>
          <w:szCs w:val="16"/>
        </w:rPr>
      </w:pPr>
      <w:r w:rsidRPr="00554994">
        <w:rPr>
          <w:color w:val="000000"/>
          <w:sz w:val="16"/>
          <w:szCs w:val="16"/>
        </w:rPr>
        <w:t xml:space="preserve">27. </w:t>
      </w:r>
      <w:r w:rsidRPr="00554994">
        <w:rPr>
          <w:sz w:val="16"/>
          <w:szCs w:val="16"/>
        </w:rPr>
        <w:t>При поступлении заявления с</w:t>
      </w:r>
      <w:r w:rsidRPr="00554994">
        <w:rPr>
          <w:iCs/>
          <w:sz w:val="16"/>
          <w:szCs w:val="16"/>
        </w:rPr>
        <w:t>пециалист, ответственный за прием документов:</w:t>
      </w:r>
    </w:p>
    <w:p w:rsidR="00554994" w:rsidRPr="00554994" w:rsidRDefault="00554994" w:rsidP="00554994">
      <w:pPr>
        <w:ind w:firstLine="709"/>
        <w:jc w:val="both"/>
        <w:outlineLvl w:val="1"/>
        <w:rPr>
          <w:sz w:val="16"/>
          <w:szCs w:val="16"/>
        </w:rPr>
      </w:pPr>
      <w:r w:rsidRPr="00554994">
        <w:rPr>
          <w:sz w:val="16"/>
          <w:szCs w:val="16"/>
        </w:rPr>
        <w:t>1) устанавливает предмет обращения заявителя;</w:t>
      </w:r>
    </w:p>
    <w:p w:rsidR="00554994" w:rsidRPr="00554994" w:rsidRDefault="00554994" w:rsidP="00554994">
      <w:pPr>
        <w:tabs>
          <w:tab w:val="left" w:pos="0"/>
        </w:tabs>
        <w:ind w:firstLine="709"/>
        <w:jc w:val="both"/>
        <w:rPr>
          <w:sz w:val="16"/>
          <w:szCs w:val="16"/>
        </w:rPr>
      </w:pPr>
      <w:r w:rsidRPr="00554994">
        <w:rPr>
          <w:sz w:val="16"/>
          <w:szCs w:val="16"/>
        </w:rPr>
        <w:t>2) производит копирование документов (если заявителем не предоставлены копии документов, необходимых для предоставления муниципальной услуги), удостоверяя копии документов на основании их оригиналов (проставляя должность специалиста, заверившего копию, личную подпись, расшифровку подписи (инициалы и фамилия), дату заверения);</w:t>
      </w:r>
    </w:p>
    <w:p w:rsidR="00554994" w:rsidRPr="00554994" w:rsidRDefault="00554994" w:rsidP="00554994">
      <w:pPr>
        <w:ind w:firstLine="709"/>
        <w:jc w:val="both"/>
        <w:outlineLvl w:val="1"/>
        <w:rPr>
          <w:sz w:val="16"/>
          <w:szCs w:val="16"/>
        </w:rPr>
      </w:pPr>
      <w:r w:rsidRPr="00554994">
        <w:rPr>
          <w:sz w:val="16"/>
          <w:szCs w:val="16"/>
        </w:rPr>
        <w:t xml:space="preserve">3) при отсутствии у заявителя заполненного </w:t>
      </w:r>
      <w:r w:rsidRPr="00554994">
        <w:rPr>
          <w:iCs/>
          <w:sz w:val="16"/>
          <w:szCs w:val="16"/>
        </w:rPr>
        <w:t>заявления</w:t>
      </w:r>
      <w:r w:rsidRPr="00554994">
        <w:rPr>
          <w:sz w:val="16"/>
          <w:szCs w:val="16"/>
        </w:rPr>
        <w:t xml:space="preserve"> или неправильном его заполнении, помогает заявителю заполнить </w:t>
      </w:r>
      <w:r w:rsidRPr="00554994">
        <w:rPr>
          <w:iCs/>
          <w:sz w:val="16"/>
          <w:szCs w:val="16"/>
        </w:rPr>
        <w:t>заявление</w:t>
      </w:r>
      <w:r w:rsidRPr="00554994">
        <w:rPr>
          <w:sz w:val="16"/>
          <w:szCs w:val="16"/>
        </w:rPr>
        <w:t xml:space="preserve"> или заполняет их самостоятельно и представляет на подпись заявителю;</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4) оформляет расписку о приеме документов и передает ее заявителю (представителю заявителя), а в случае поступления документов по почте, направляет ее заявителю (представителю заявителя) почтовым отправлением;</w:t>
      </w:r>
    </w:p>
    <w:p w:rsidR="00554994" w:rsidRPr="00554994" w:rsidRDefault="00554994" w:rsidP="00554994">
      <w:pPr>
        <w:ind w:firstLine="709"/>
        <w:jc w:val="both"/>
        <w:rPr>
          <w:sz w:val="16"/>
          <w:szCs w:val="16"/>
        </w:rPr>
      </w:pPr>
      <w:r w:rsidRPr="00554994">
        <w:rPr>
          <w:color w:val="000000"/>
          <w:sz w:val="16"/>
          <w:szCs w:val="16"/>
        </w:rPr>
        <w:t xml:space="preserve">5) </w:t>
      </w:r>
      <w:r w:rsidRPr="00554994">
        <w:rPr>
          <w:sz w:val="16"/>
          <w:szCs w:val="16"/>
        </w:rPr>
        <w:t>информирует заявителя о сроках и способах получения муниципальной услуги, в случае личного обращения заявителя;</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6) комплектует заявление и представленные заявителем документы (сведения) в установленном порядке делопроизводства;</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 xml:space="preserve">В случае обращения заявителя в МФЦ, специалист МФЦ, ответственный за прием документов, передает дело заявителя в установленном порядке в </w:t>
      </w:r>
      <w:r w:rsidRPr="00554994">
        <w:rPr>
          <w:sz w:val="16"/>
          <w:szCs w:val="16"/>
        </w:rPr>
        <w:t>Администрацию Островского муниципального района Костромской области</w:t>
      </w:r>
      <w:r w:rsidRPr="00554994">
        <w:rPr>
          <w:color w:val="000000"/>
          <w:sz w:val="16"/>
          <w:szCs w:val="16"/>
        </w:rPr>
        <w:t>.</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 xml:space="preserve">Специалист </w:t>
      </w:r>
      <w:r w:rsidRPr="00554994">
        <w:rPr>
          <w:sz w:val="16"/>
          <w:szCs w:val="16"/>
        </w:rPr>
        <w:t>Администрации Островского муниципального района Костромской области</w:t>
      </w:r>
      <w:r w:rsidRPr="00554994">
        <w:rPr>
          <w:color w:val="000000"/>
          <w:sz w:val="16"/>
          <w:szCs w:val="16"/>
        </w:rPr>
        <w:t xml:space="preserve">, </w:t>
      </w:r>
      <w:r w:rsidRPr="00554994">
        <w:rPr>
          <w:iCs/>
          <w:sz w:val="16"/>
          <w:szCs w:val="16"/>
        </w:rPr>
        <w:t>ответственный за прием документов:</w:t>
      </w:r>
    </w:p>
    <w:p w:rsidR="00554994" w:rsidRPr="00554994" w:rsidRDefault="00554994" w:rsidP="00554994">
      <w:pPr>
        <w:ind w:firstLine="709"/>
        <w:jc w:val="both"/>
        <w:outlineLvl w:val="1"/>
        <w:rPr>
          <w:sz w:val="16"/>
          <w:szCs w:val="16"/>
        </w:rPr>
      </w:pPr>
      <w:r w:rsidRPr="00554994">
        <w:rPr>
          <w:color w:val="000000"/>
          <w:sz w:val="16"/>
          <w:szCs w:val="16"/>
        </w:rPr>
        <w:t xml:space="preserve">1) </w:t>
      </w:r>
      <w:r w:rsidRPr="00554994">
        <w:rPr>
          <w:sz w:val="16"/>
          <w:szCs w:val="16"/>
        </w:rPr>
        <w:t xml:space="preserve">регистрирует </w:t>
      </w:r>
      <w:proofErr w:type="spellStart"/>
      <w:r w:rsidRPr="00554994">
        <w:rPr>
          <w:iCs/>
          <w:sz w:val="16"/>
          <w:szCs w:val="16"/>
        </w:rPr>
        <w:t>поступлениезаявления</w:t>
      </w:r>
      <w:proofErr w:type="spellEnd"/>
      <w:r w:rsidRPr="00554994">
        <w:rPr>
          <w:sz w:val="16"/>
          <w:szCs w:val="16"/>
        </w:rPr>
        <w:t xml:space="preserve"> в Журнале регистрации входящей корреспонденции (далее – Журнал регистрации документов);</w:t>
      </w:r>
    </w:p>
    <w:p w:rsidR="00554994" w:rsidRPr="00554994" w:rsidRDefault="00554994" w:rsidP="00554994">
      <w:pPr>
        <w:tabs>
          <w:tab w:val="left" w:pos="0"/>
        </w:tabs>
        <w:ind w:firstLine="709"/>
        <w:jc w:val="both"/>
        <w:rPr>
          <w:iCs/>
          <w:sz w:val="16"/>
          <w:szCs w:val="16"/>
        </w:rPr>
      </w:pPr>
      <w:r w:rsidRPr="00554994">
        <w:rPr>
          <w:color w:val="000000"/>
          <w:sz w:val="16"/>
          <w:szCs w:val="16"/>
        </w:rPr>
        <w:t xml:space="preserve">2) передает комплект документов специалисту, </w:t>
      </w:r>
      <w:r w:rsidRPr="00554994">
        <w:rPr>
          <w:iCs/>
          <w:sz w:val="16"/>
          <w:szCs w:val="16"/>
        </w:rPr>
        <w:t>ответственному за истребование документов.</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28. Особенности приема заявления и документов, полученных от заявителя в форме электронного документа.</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 xml:space="preserve">Заявление в форме электронного документа представляется в </w:t>
      </w:r>
      <w:r w:rsidRPr="00554994">
        <w:rPr>
          <w:sz w:val="16"/>
          <w:szCs w:val="16"/>
        </w:rPr>
        <w:t xml:space="preserve">Администрацию Островского муниципального района Костромской </w:t>
      </w:r>
      <w:proofErr w:type="spellStart"/>
      <w:r w:rsidRPr="00554994">
        <w:rPr>
          <w:sz w:val="16"/>
          <w:szCs w:val="16"/>
        </w:rPr>
        <w:t>области</w:t>
      </w:r>
      <w:r w:rsidRPr="00554994">
        <w:rPr>
          <w:color w:val="000000"/>
          <w:sz w:val="16"/>
          <w:szCs w:val="16"/>
        </w:rPr>
        <w:t>по</w:t>
      </w:r>
      <w:proofErr w:type="spellEnd"/>
      <w:r w:rsidRPr="00554994">
        <w:rPr>
          <w:color w:val="000000"/>
          <w:sz w:val="16"/>
          <w:szCs w:val="16"/>
        </w:rPr>
        <w:t xml:space="preserve"> выбору заявителя:</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 xml:space="preserve">путем заполнения формы заявления через региональную информационную систему </w:t>
      </w:r>
      <w:r w:rsidRPr="00554994">
        <w:rPr>
          <w:sz w:val="16"/>
          <w:szCs w:val="16"/>
        </w:rPr>
        <w:t xml:space="preserve">«Единый </w:t>
      </w:r>
      <w:r w:rsidRPr="00554994">
        <w:rPr>
          <w:color w:val="000000"/>
          <w:sz w:val="16"/>
          <w:szCs w:val="16"/>
        </w:rPr>
        <w:t>портал Костромской области» (при наличии технической возможности);</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 xml:space="preserve">путем направления электронного документа на официальную электронную почту </w:t>
      </w:r>
      <w:r w:rsidRPr="00554994">
        <w:rPr>
          <w:sz w:val="16"/>
          <w:szCs w:val="16"/>
        </w:rPr>
        <w:t>Администрации Островского муниципального района Костромской области.</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При поступлении заявления и документов в форме электронного документа специалист, ответственный за прием документов, осуществляет прием заявления и документов с учетом следующих особенностей:</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1) 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rsidR="00554994" w:rsidRPr="00554994" w:rsidRDefault="00554994" w:rsidP="00554994">
      <w:pPr>
        <w:tabs>
          <w:tab w:val="left" w:pos="0"/>
        </w:tabs>
        <w:ind w:firstLine="709"/>
        <w:jc w:val="both"/>
        <w:rPr>
          <w:color w:val="000000"/>
          <w:sz w:val="16"/>
          <w:szCs w:val="16"/>
        </w:rPr>
      </w:pPr>
      <w:r w:rsidRPr="00554994">
        <w:rPr>
          <w:color w:val="000000"/>
          <w:sz w:val="16"/>
          <w:szCs w:val="16"/>
        </w:rPr>
        <w:t>2) при наличии основании, указанных в пункте 14 административного регламента, направляет уведомление об отказе в приеме к рассмотрению документов в электронной форме.</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Решение об отказе в приеме к рассмотрению заявления и прилагаемых к нему документов принимается глава Островского муниципального района Костромской </w:t>
      </w:r>
      <w:proofErr w:type="spellStart"/>
      <w:r w:rsidRPr="00554994">
        <w:rPr>
          <w:rFonts w:ascii="Times New Roman" w:hAnsi="Times New Roman" w:cs="Times New Roman"/>
          <w:sz w:val="16"/>
          <w:szCs w:val="16"/>
        </w:rPr>
        <w:t>областив</w:t>
      </w:r>
      <w:proofErr w:type="spellEnd"/>
      <w:r w:rsidRPr="00554994">
        <w:rPr>
          <w:rFonts w:ascii="Times New Roman" w:hAnsi="Times New Roman" w:cs="Times New Roman"/>
          <w:sz w:val="16"/>
          <w:szCs w:val="16"/>
        </w:rPr>
        <w:t xml:space="preserve"> течение 3 календарных дней со дня завершения проведения проверки усиленной квалифицированной электронной подписи. Специалист, ответственный за прием документов, в день принятия решения направляет заявителю в электронной форме уведомление об отказе в приеме к рассмотрению заявления и прилагаемых к нему документов с указанием пунктов </w:t>
      </w:r>
      <w:hyperlink r:id="rId29" w:history="1">
        <w:r w:rsidRPr="00554994">
          <w:rPr>
            <w:rFonts w:ascii="Times New Roman" w:hAnsi="Times New Roman" w:cs="Times New Roman"/>
            <w:sz w:val="16"/>
            <w:szCs w:val="16"/>
          </w:rPr>
          <w:t>статьи 11</w:t>
        </w:r>
      </w:hyperlink>
      <w:r w:rsidRPr="00554994">
        <w:rPr>
          <w:rFonts w:ascii="Times New Roman" w:hAnsi="Times New Roman" w:cs="Times New Roman"/>
          <w:sz w:val="16"/>
          <w:szCs w:val="16"/>
        </w:rPr>
        <w:t xml:space="preserve"> Федерального </w:t>
      </w:r>
      <w:proofErr w:type="spellStart"/>
      <w:r w:rsidRPr="00554994">
        <w:rPr>
          <w:rFonts w:ascii="Times New Roman" w:hAnsi="Times New Roman" w:cs="Times New Roman"/>
          <w:sz w:val="16"/>
          <w:szCs w:val="16"/>
        </w:rPr>
        <w:t>законаот</w:t>
      </w:r>
      <w:proofErr w:type="spellEnd"/>
      <w:r w:rsidRPr="00554994">
        <w:rPr>
          <w:rFonts w:ascii="Times New Roman" w:hAnsi="Times New Roman" w:cs="Times New Roman"/>
          <w:sz w:val="16"/>
          <w:szCs w:val="16"/>
        </w:rPr>
        <w:t xml:space="preserve"> 6 апреля 2011 года № 63-ФЗ «Об электронной подписи», которые послужили основанием для принятия решения.</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Указанное уведомление </w:t>
      </w:r>
      <w:proofErr w:type="gramStart"/>
      <w:r w:rsidRPr="00554994">
        <w:rPr>
          <w:rFonts w:ascii="Times New Roman" w:hAnsi="Times New Roman" w:cs="Times New Roman"/>
          <w:sz w:val="16"/>
          <w:szCs w:val="16"/>
        </w:rPr>
        <w:t xml:space="preserve">подписывается усиленной квалифицированной электронной подписью главы Островского муниципального района Костромской </w:t>
      </w:r>
      <w:proofErr w:type="spellStart"/>
      <w:r w:rsidRPr="00554994">
        <w:rPr>
          <w:rFonts w:ascii="Times New Roman" w:hAnsi="Times New Roman" w:cs="Times New Roman"/>
          <w:sz w:val="16"/>
          <w:szCs w:val="16"/>
        </w:rPr>
        <w:t>областии</w:t>
      </w:r>
      <w:proofErr w:type="spellEnd"/>
      <w:r w:rsidRPr="00554994">
        <w:rPr>
          <w:rFonts w:ascii="Times New Roman" w:hAnsi="Times New Roman" w:cs="Times New Roman"/>
          <w:sz w:val="16"/>
          <w:szCs w:val="16"/>
        </w:rPr>
        <w:t xml:space="preserve"> направляется</w:t>
      </w:r>
      <w:proofErr w:type="gramEnd"/>
      <w:r w:rsidRPr="00554994">
        <w:rPr>
          <w:rFonts w:ascii="Times New Roman" w:hAnsi="Times New Roman" w:cs="Times New Roman"/>
          <w:sz w:val="16"/>
          <w:szCs w:val="16"/>
        </w:rPr>
        <w:t xml:space="preserve"> по адресу электронной почты заявителя.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sz w:val="16"/>
          <w:szCs w:val="16"/>
        </w:rPr>
        <w:lastRenderedPageBreak/>
        <w:t xml:space="preserve">3) </w:t>
      </w:r>
      <w:r w:rsidRPr="00554994">
        <w:rPr>
          <w:rFonts w:ascii="Times New Roman" w:hAnsi="Times New Roman" w:cs="Times New Roman"/>
          <w:color w:val="000000"/>
          <w:sz w:val="16"/>
          <w:szCs w:val="16"/>
        </w:rPr>
        <w:t xml:space="preserve">оформляет </w:t>
      </w:r>
      <w:r w:rsidRPr="00554994">
        <w:rPr>
          <w:rFonts w:ascii="Times New Roman" w:hAnsi="Times New Roman" w:cs="Times New Roman"/>
          <w:iCs/>
          <w:color w:val="000000"/>
          <w:sz w:val="16"/>
          <w:szCs w:val="16"/>
        </w:rPr>
        <w:t>заявление</w:t>
      </w:r>
      <w:r w:rsidRPr="00554994">
        <w:rPr>
          <w:rFonts w:ascii="Times New Roman" w:hAnsi="Times New Roman" w:cs="Times New Roman"/>
          <w:color w:val="000000"/>
          <w:sz w:val="16"/>
          <w:szCs w:val="16"/>
        </w:rPr>
        <w:t xml:space="preserve"> и электронные образы полученных от заявителя документов на бумажных носителях, заверяет их надписью «копия верна», датой, подписью и печатью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color w:val="000000"/>
          <w:sz w:val="16"/>
          <w:szCs w:val="16"/>
        </w:rPr>
        <w:t xml:space="preserve">4) регистрирует </w:t>
      </w:r>
      <w:r w:rsidRPr="00554994">
        <w:rPr>
          <w:rFonts w:ascii="Times New Roman" w:hAnsi="Times New Roman" w:cs="Times New Roman"/>
          <w:iCs/>
          <w:color w:val="000000"/>
          <w:sz w:val="16"/>
          <w:szCs w:val="16"/>
        </w:rPr>
        <w:t>заявление</w:t>
      </w:r>
      <w:r w:rsidRPr="00554994">
        <w:rPr>
          <w:rFonts w:ascii="Times New Roman" w:hAnsi="Times New Roman" w:cs="Times New Roman"/>
          <w:color w:val="000000"/>
          <w:sz w:val="16"/>
          <w:szCs w:val="16"/>
        </w:rPr>
        <w:t xml:space="preserve"> в Журнале регистрации документов. Регистрация </w:t>
      </w:r>
      <w:r w:rsidRPr="00554994">
        <w:rPr>
          <w:rFonts w:ascii="Times New Roman" w:hAnsi="Times New Roman" w:cs="Times New Roman"/>
          <w:iCs/>
          <w:color w:val="000000"/>
          <w:sz w:val="16"/>
          <w:szCs w:val="16"/>
        </w:rPr>
        <w:t>заявления</w:t>
      </w:r>
      <w:r w:rsidRPr="00554994">
        <w:rPr>
          <w:rFonts w:ascii="Times New Roman" w:hAnsi="Times New Roman" w:cs="Times New Roman"/>
          <w:color w:val="000000"/>
          <w:sz w:val="16"/>
          <w:szCs w:val="16"/>
        </w:rPr>
        <w:t xml:space="preserve">, сформированного и отправленного через </w:t>
      </w:r>
      <w:r w:rsidRPr="00554994">
        <w:rPr>
          <w:rFonts w:ascii="Times New Roman" w:hAnsi="Times New Roman" w:cs="Times New Roman"/>
          <w:sz w:val="16"/>
          <w:szCs w:val="16"/>
        </w:rPr>
        <w:t xml:space="preserve">региональную информационную систему «Единый </w:t>
      </w:r>
      <w:r w:rsidRPr="00554994">
        <w:rPr>
          <w:rFonts w:ascii="Times New Roman" w:hAnsi="Times New Roman" w:cs="Times New Roman"/>
          <w:color w:val="000000"/>
          <w:sz w:val="16"/>
          <w:szCs w:val="16"/>
        </w:rPr>
        <w:t xml:space="preserve">портал Костромской области» (при наличии технической возможности) либо направленного на официальную электронную почту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w:t>
      </w:r>
      <w:proofErr w:type="spellStart"/>
      <w:r w:rsidRPr="00554994">
        <w:rPr>
          <w:rFonts w:ascii="Times New Roman" w:hAnsi="Times New Roman" w:cs="Times New Roman"/>
          <w:sz w:val="16"/>
          <w:szCs w:val="16"/>
        </w:rPr>
        <w:t>области</w:t>
      </w:r>
      <w:r w:rsidRPr="00554994">
        <w:rPr>
          <w:rFonts w:ascii="Times New Roman" w:hAnsi="Times New Roman" w:cs="Times New Roman"/>
          <w:color w:val="000000"/>
          <w:sz w:val="16"/>
          <w:szCs w:val="16"/>
        </w:rPr>
        <w:t>в</w:t>
      </w:r>
      <w:proofErr w:type="spellEnd"/>
      <w:r w:rsidRPr="00554994">
        <w:rPr>
          <w:rFonts w:ascii="Times New Roman" w:hAnsi="Times New Roman" w:cs="Times New Roman"/>
          <w:color w:val="000000"/>
          <w:sz w:val="16"/>
          <w:szCs w:val="16"/>
        </w:rPr>
        <w:t xml:space="preserve"> выходные дни, праздничные дни, после окончания рабочего дня согласно графику работы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i/>
          <w:iCs/>
          <w:sz w:val="16"/>
          <w:szCs w:val="16"/>
        </w:rPr>
        <w:t>,</w:t>
      </w:r>
      <w:r w:rsidRPr="00554994">
        <w:rPr>
          <w:rFonts w:ascii="Times New Roman" w:hAnsi="Times New Roman" w:cs="Times New Roman"/>
          <w:color w:val="000000"/>
          <w:sz w:val="16"/>
          <w:szCs w:val="16"/>
        </w:rPr>
        <w:t xml:space="preserve"> производится в следующий рабочий день.</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5) уведомляет заявителя о получении заявления и прилагаемых к нему документов путем направления уведомления, содержащего входящий регистрационный номер </w:t>
      </w:r>
      <w:r w:rsidRPr="00554994">
        <w:rPr>
          <w:rFonts w:ascii="Times New Roman" w:hAnsi="Times New Roman" w:cs="Times New Roman"/>
          <w:iCs/>
          <w:color w:val="000000"/>
          <w:sz w:val="16"/>
          <w:szCs w:val="16"/>
        </w:rPr>
        <w:t>заявления</w:t>
      </w:r>
      <w:r w:rsidRPr="00554994">
        <w:rPr>
          <w:rFonts w:ascii="Times New Roman" w:hAnsi="Times New Roman" w:cs="Times New Roman"/>
          <w:color w:val="000000"/>
          <w:sz w:val="16"/>
          <w:szCs w:val="16"/>
        </w:rPr>
        <w:t xml:space="preserve">, дату получения </w:t>
      </w:r>
      <w:proofErr w:type="spellStart"/>
      <w:r w:rsidRPr="00554994">
        <w:rPr>
          <w:rFonts w:ascii="Times New Roman" w:hAnsi="Times New Roman" w:cs="Times New Roman"/>
          <w:sz w:val="16"/>
          <w:szCs w:val="16"/>
        </w:rPr>
        <w:t>АдминистрациейОстровского</w:t>
      </w:r>
      <w:proofErr w:type="spellEnd"/>
      <w:r w:rsidRPr="00554994">
        <w:rPr>
          <w:rFonts w:ascii="Times New Roman" w:hAnsi="Times New Roman" w:cs="Times New Roman"/>
          <w:sz w:val="16"/>
          <w:szCs w:val="16"/>
        </w:rPr>
        <w:t xml:space="preserve"> муниципального района Костромской </w:t>
      </w:r>
      <w:proofErr w:type="spellStart"/>
      <w:r w:rsidRPr="00554994">
        <w:rPr>
          <w:rFonts w:ascii="Times New Roman" w:hAnsi="Times New Roman" w:cs="Times New Roman"/>
          <w:sz w:val="16"/>
          <w:szCs w:val="16"/>
        </w:rPr>
        <w:t>области</w:t>
      </w:r>
      <w:r w:rsidRPr="00554994">
        <w:rPr>
          <w:rFonts w:ascii="Times New Roman" w:hAnsi="Times New Roman" w:cs="Times New Roman"/>
          <w:iCs/>
          <w:color w:val="000000"/>
          <w:sz w:val="16"/>
          <w:szCs w:val="16"/>
        </w:rPr>
        <w:t>заявления</w:t>
      </w:r>
      <w:proofErr w:type="spellEnd"/>
      <w:r w:rsidRPr="00554994">
        <w:rPr>
          <w:rFonts w:ascii="Times New Roman" w:hAnsi="Times New Roman" w:cs="Times New Roman"/>
          <w:iCs/>
          <w:color w:val="000000"/>
          <w:sz w:val="16"/>
          <w:szCs w:val="16"/>
        </w:rPr>
        <w:t xml:space="preserve"> и </w:t>
      </w:r>
      <w:r w:rsidRPr="00554994">
        <w:rPr>
          <w:rFonts w:ascii="Times New Roman" w:hAnsi="Times New Roman" w:cs="Times New Roman"/>
          <w:color w:val="000000"/>
          <w:sz w:val="16"/>
          <w:szCs w:val="16"/>
        </w:rPr>
        <w:t>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color w:val="000000"/>
          <w:sz w:val="16"/>
          <w:szCs w:val="16"/>
        </w:rPr>
        <w:t xml:space="preserve">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w:t>
      </w:r>
      <w:proofErr w:type="spellStart"/>
      <w:r w:rsidRPr="00554994">
        <w:rPr>
          <w:rFonts w:ascii="Times New Roman" w:hAnsi="Times New Roman" w:cs="Times New Roman"/>
          <w:sz w:val="16"/>
          <w:szCs w:val="16"/>
        </w:rPr>
        <w:t>АдминистрациюОстровского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6) передает специалисту, ответственному за истребование документов, комплект документов заявителя.</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2) квалифицированный сертификат действителен на момент подписания заявления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заявления и прилагаемых к нему документов не определен;</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подписано заявление и прилагаемые к нему документы, и подтверждено отсутствие изменений, внесенных в заявление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w:t>
      </w:r>
      <w:hyperlink r:id="rId30" w:history="1">
        <w:r w:rsidRPr="00554994">
          <w:rPr>
            <w:rFonts w:ascii="Times New Roman" w:hAnsi="Times New Roman" w:cs="Times New Roman"/>
            <w:sz w:val="16"/>
            <w:szCs w:val="16"/>
          </w:rPr>
          <w:t>законом</w:t>
        </w:r>
      </w:hyperlink>
      <w:r w:rsidRPr="00554994">
        <w:rPr>
          <w:rFonts w:ascii="Times New Roman" w:hAnsi="Times New Roman" w:cs="Times New Roman"/>
          <w:sz w:val="16"/>
          <w:szCs w:val="16"/>
        </w:rPr>
        <w:t xml:space="preserve"> от 6 апреля 2011 года № 63-ФЗ «Об электронной подписи», и с использованием квалифицированного сертификата лица, подписавшего заявление и прилагаемые к нему документы;</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заявление и прилагаемые к нему документы (если такие ограничения установлены).</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554994" w:rsidRPr="00554994" w:rsidRDefault="00554994" w:rsidP="00554994">
      <w:pPr>
        <w:ind w:firstLine="709"/>
        <w:jc w:val="both"/>
        <w:outlineLvl w:val="1"/>
        <w:rPr>
          <w:i/>
          <w:iCs/>
          <w:sz w:val="16"/>
          <w:szCs w:val="16"/>
        </w:rPr>
      </w:pPr>
      <w:r w:rsidRPr="00554994">
        <w:rPr>
          <w:sz w:val="16"/>
          <w:szCs w:val="16"/>
        </w:rPr>
        <w:t>29. Результатом исполнения административной процедуры является прием и регистрация в Журнале регистрации документов</w:t>
      </w:r>
      <w:r w:rsidRPr="00554994">
        <w:rPr>
          <w:iCs/>
          <w:color w:val="000000"/>
          <w:sz w:val="16"/>
          <w:szCs w:val="16"/>
        </w:rPr>
        <w:t xml:space="preserve"> заявления</w:t>
      </w:r>
      <w:r w:rsidRPr="00554994">
        <w:rPr>
          <w:sz w:val="16"/>
          <w:szCs w:val="16"/>
        </w:rPr>
        <w:t xml:space="preserve"> о предоставлении муниципальной услуги с прилагаемыми к нему документами и передача их специалисту, ответственному за истребование документов, или направление заявителю </w:t>
      </w:r>
      <w:r w:rsidRPr="00554994">
        <w:rPr>
          <w:color w:val="000000"/>
          <w:sz w:val="16"/>
          <w:szCs w:val="16"/>
        </w:rPr>
        <w:t>уведомления в электронной форме об отказе в приеме к рассмотрению заявления и прилагаемых к нему документов</w:t>
      </w:r>
      <w:r w:rsidRPr="00554994">
        <w:rPr>
          <w:i/>
          <w:iCs/>
          <w:sz w:val="16"/>
          <w:szCs w:val="16"/>
        </w:rPr>
        <w:t>.</w:t>
      </w:r>
    </w:p>
    <w:p w:rsidR="00554994" w:rsidRPr="00554994" w:rsidRDefault="00554994" w:rsidP="00554994">
      <w:pPr>
        <w:ind w:firstLine="709"/>
        <w:jc w:val="both"/>
        <w:rPr>
          <w:iCs/>
          <w:sz w:val="16"/>
          <w:szCs w:val="16"/>
        </w:rPr>
      </w:pPr>
      <w:r w:rsidRPr="00554994">
        <w:rPr>
          <w:sz w:val="16"/>
          <w:szCs w:val="16"/>
        </w:rPr>
        <w:t xml:space="preserve">30. Максимальный срок исполнения административных действий составляет 30 </w:t>
      </w:r>
      <w:r w:rsidRPr="00554994">
        <w:rPr>
          <w:iCs/>
          <w:sz w:val="16"/>
          <w:szCs w:val="16"/>
        </w:rPr>
        <w:t>минут.</w:t>
      </w:r>
    </w:p>
    <w:p w:rsidR="00554994" w:rsidRPr="00554994" w:rsidRDefault="00554994" w:rsidP="00554994">
      <w:pPr>
        <w:ind w:firstLine="709"/>
        <w:jc w:val="both"/>
        <w:rPr>
          <w:iCs/>
          <w:sz w:val="16"/>
          <w:szCs w:val="16"/>
        </w:rPr>
      </w:pPr>
      <w:r w:rsidRPr="00554994">
        <w:rPr>
          <w:sz w:val="16"/>
          <w:szCs w:val="16"/>
        </w:rPr>
        <w:t>Максимальный срок исполнения административной процедуры составляет</w:t>
      </w:r>
      <w:r w:rsidRPr="00554994">
        <w:rPr>
          <w:iCs/>
          <w:sz w:val="16"/>
          <w:szCs w:val="16"/>
        </w:rPr>
        <w:t xml:space="preserve"> 3 </w:t>
      </w:r>
      <w:proofErr w:type="gramStart"/>
      <w:r w:rsidRPr="00554994">
        <w:rPr>
          <w:iCs/>
          <w:sz w:val="16"/>
          <w:szCs w:val="16"/>
        </w:rPr>
        <w:t>календарных</w:t>
      </w:r>
      <w:proofErr w:type="gramEnd"/>
      <w:r w:rsidRPr="00554994">
        <w:rPr>
          <w:iCs/>
          <w:sz w:val="16"/>
          <w:szCs w:val="16"/>
        </w:rPr>
        <w:t xml:space="preserve"> дня.</w:t>
      </w:r>
    </w:p>
    <w:p w:rsidR="00554994" w:rsidRPr="00554994" w:rsidRDefault="00554994" w:rsidP="00554994">
      <w:pPr>
        <w:pStyle w:val="afd"/>
        <w:tabs>
          <w:tab w:val="left" w:pos="-3119"/>
        </w:tabs>
        <w:spacing w:after="0"/>
        <w:ind w:left="0" w:firstLine="709"/>
        <w:jc w:val="both"/>
        <w:rPr>
          <w:rFonts w:cs="Times New Roman"/>
          <w:color w:val="000000"/>
          <w:sz w:val="16"/>
          <w:szCs w:val="16"/>
        </w:rPr>
      </w:pPr>
      <w:r w:rsidRPr="00554994">
        <w:rPr>
          <w:rFonts w:cs="Times New Roman"/>
          <w:color w:val="000000"/>
          <w:sz w:val="16"/>
          <w:szCs w:val="16"/>
        </w:rPr>
        <w:t xml:space="preserve">31. </w:t>
      </w:r>
      <w:r w:rsidRPr="00554994">
        <w:rPr>
          <w:rFonts w:cs="Times New Roman"/>
          <w:sz w:val="16"/>
          <w:szCs w:val="16"/>
        </w:rPr>
        <w:t xml:space="preserve">Основанием для начала административной процедуры </w:t>
      </w:r>
      <w:r w:rsidRPr="00554994">
        <w:rPr>
          <w:rFonts w:cs="Times New Roman"/>
          <w:color w:val="000000"/>
          <w:sz w:val="16"/>
          <w:szCs w:val="16"/>
        </w:rPr>
        <w:t>истребования документов (сведений), необходимых для предоставления муниципальной услуги, и находящихся в распоряжении других органов и организаций, в случае, если они не представлены заявителем (далее – истребование документов), является получение специалистом, ответственным за истребование документов, комплекта документов заявителя.</w:t>
      </w:r>
    </w:p>
    <w:p w:rsidR="00554994" w:rsidRPr="00554994" w:rsidRDefault="00554994" w:rsidP="00554994">
      <w:pPr>
        <w:pStyle w:val="ConsPlusNormal"/>
        <w:ind w:firstLine="709"/>
        <w:jc w:val="both"/>
        <w:rPr>
          <w:rFonts w:ascii="Times New Roman" w:hAnsi="Times New Roman" w:cs="Times New Roman"/>
          <w:sz w:val="16"/>
          <w:szCs w:val="16"/>
        </w:rPr>
      </w:pPr>
      <w:r w:rsidRPr="00554994">
        <w:rPr>
          <w:rFonts w:ascii="Times New Roman" w:hAnsi="Times New Roman" w:cs="Times New Roman"/>
          <w:sz w:val="16"/>
          <w:szCs w:val="16"/>
        </w:rPr>
        <w:t xml:space="preserve">32. </w:t>
      </w:r>
      <w:proofErr w:type="gramStart"/>
      <w:r w:rsidRPr="00554994">
        <w:rPr>
          <w:rFonts w:ascii="Times New Roman" w:hAnsi="Times New Roman" w:cs="Times New Roman"/>
          <w:sz w:val="16"/>
          <w:szCs w:val="16"/>
        </w:rPr>
        <w:t xml:space="preserve">В случае выявления нарушений Порядка подачи заявлений в электронном виде, утвержденного </w:t>
      </w:r>
      <w:hyperlink r:id="rId31" w:history="1">
        <w:r w:rsidRPr="00554994">
          <w:rPr>
            <w:rFonts w:ascii="Times New Roman" w:hAnsi="Times New Roman" w:cs="Times New Roman"/>
            <w:sz w:val="16"/>
            <w:szCs w:val="16"/>
          </w:rPr>
          <w:t>Приказом</w:t>
        </w:r>
      </w:hyperlink>
      <w:r w:rsidRPr="00554994">
        <w:rPr>
          <w:rFonts w:ascii="Times New Roman" w:hAnsi="Times New Roman" w:cs="Times New Roman"/>
          <w:sz w:val="16"/>
          <w:szCs w:val="16"/>
        </w:rPr>
        <w:t xml:space="preserve"> Минэкономразвития России от 14.01.2015 № 7, в соответствии с </w:t>
      </w:r>
      <w:hyperlink w:anchor="P192" w:history="1">
        <w:r w:rsidRPr="00554994">
          <w:rPr>
            <w:rFonts w:ascii="Times New Roman" w:hAnsi="Times New Roman" w:cs="Times New Roman"/>
            <w:sz w:val="16"/>
            <w:szCs w:val="16"/>
          </w:rPr>
          <w:t>пунктом 15</w:t>
        </w:r>
      </w:hyperlink>
      <w:r w:rsidRPr="00554994">
        <w:rPr>
          <w:rFonts w:ascii="Times New Roman" w:hAnsi="Times New Roman" w:cs="Times New Roman"/>
          <w:sz w:val="16"/>
          <w:szCs w:val="16"/>
        </w:rPr>
        <w:t xml:space="preserve"> административного регламента специалист, ответственный за истребование документов, осуществляет подготовку проекта уведомления об отказе в рассмотрении заявления с указанием допущенных нарушений, обеспечивает его согласование, подписание в порядке делопроизводства, установленного в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 и направление подписанного уведомления</w:t>
      </w:r>
      <w:proofErr w:type="gramEnd"/>
      <w:r w:rsidRPr="00554994">
        <w:rPr>
          <w:rFonts w:ascii="Times New Roman" w:hAnsi="Times New Roman" w:cs="Times New Roman"/>
          <w:sz w:val="16"/>
          <w:szCs w:val="16"/>
        </w:rPr>
        <w:t xml:space="preserve"> об отказе в рассмотрении на указанный в заявлении адрес электронной почты (при наличии) заявителя или иным указанным в заявлении способом в течение  5 рабочих дней со дня представления такого заявления в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p>
    <w:p w:rsidR="00554994" w:rsidRPr="00554994" w:rsidRDefault="00554994" w:rsidP="00554994">
      <w:pPr>
        <w:ind w:firstLine="709"/>
        <w:jc w:val="both"/>
        <w:rPr>
          <w:sz w:val="16"/>
          <w:szCs w:val="16"/>
        </w:rPr>
      </w:pPr>
      <w:r w:rsidRPr="00554994">
        <w:rPr>
          <w:sz w:val="16"/>
          <w:szCs w:val="16"/>
        </w:rPr>
        <w:t>33. Специалист, ответственный за истребование документов:</w:t>
      </w:r>
    </w:p>
    <w:p w:rsidR="00554994" w:rsidRPr="00554994" w:rsidRDefault="00554994" w:rsidP="00554994">
      <w:pPr>
        <w:ind w:firstLine="709"/>
        <w:jc w:val="both"/>
        <w:rPr>
          <w:color w:val="000000"/>
          <w:sz w:val="16"/>
          <w:szCs w:val="16"/>
        </w:rPr>
      </w:pPr>
      <w:r w:rsidRPr="00554994">
        <w:rPr>
          <w:sz w:val="16"/>
          <w:szCs w:val="16"/>
        </w:rPr>
        <w:t>1) устанавливает факт отсутствия документов и сведений,</w:t>
      </w:r>
      <w:r w:rsidRPr="00554994">
        <w:rPr>
          <w:color w:val="000000"/>
          <w:sz w:val="16"/>
          <w:szCs w:val="16"/>
        </w:rPr>
        <w:t xml:space="preserve"> необходимых для предоставления муниципальной услуги, которые подлежат истребованию посредством системы межведомственного взаимодействия;</w:t>
      </w:r>
    </w:p>
    <w:p w:rsidR="00554994" w:rsidRPr="00554994" w:rsidRDefault="00554994" w:rsidP="00554994">
      <w:pPr>
        <w:ind w:firstLine="709"/>
        <w:jc w:val="both"/>
        <w:rPr>
          <w:color w:val="000000"/>
          <w:sz w:val="16"/>
          <w:szCs w:val="16"/>
        </w:rPr>
      </w:pPr>
      <w:r w:rsidRPr="00554994">
        <w:rPr>
          <w:color w:val="000000"/>
          <w:sz w:val="16"/>
          <w:szCs w:val="16"/>
        </w:rPr>
        <w:t>2) оформляет и направляет запросы:</w:t>
      </w:r>
    </w:p>
    <w:p w:rsidR="00554994" w:rsidRPr="00554994" w:rsidRDefault="00554994" w:rsidP="00554994">
      <w:pPr>
        <w:ind w:firstLine="709"/>
        <w:jc w:val="both"/>
        <w:rPr>
          <w:iCs/>
          <w:sz w:val="16"/>
          <w:szCs w:val="16"/>
        </w:rPr>
      </w:pPr>
      <w:r w:rsidRPr="00554994">
        <w:rPr>
          <w:iCs/>
          <w:sz w:val="16"/>
          <w:szCs w:val="16"/>
        </w:rPr>
        <w:t>в Федеральную налоговую службу - для получения выписки из ЕГРЮЛ или ЕГРИП;</w:t>
      </w:r>
    </w:p>
    <w:p w:rsidR="00554994" w:rsidRPr="00554994" w:rsidRDefault="00554994" w:rsidP="00554994">
      <w:pPr>
        <w:ind w:firstLine="709"/>
        <w:jc w:val="both"/>
        <w:rPr>
          <w:color w:val="000000" w:themeColor="text1"/>
          <w:sz w:val="16"/>
          <w:szCs w:val="16"/>
        </w:rPr>
      </w:pPr>
      <w:r w:rsidRPr="00554994">
        <w:rPr>
          <w:iCs/>
          <w:sz w:val="16"/>
          <w:szCs w:val="16"/>
        </w:rPr>
        <w:t xml:space="preserve">в </w:t>
      </w:r>
      <w:r w:rsidRPr="00554994">
        <w:rPr>
          <w:rStyle w:val="afa"/>
          <w:bCs w:val="0"/>
          <w:color w:val="000000"/>
          <w:sz w:val="16"/>
          <w:szCs w:val="16"/>
        </w:rPr>
        <w:t xml:space="preserve">Федеральную службу государственной регистрации, кадастра и картографии - для получения выписок из ЕГРН об объекте недвижимости (о земельном участке, </w:t>
      </w:r>
      <w:r w:rsidRPr="00554994">
        <w:rPr>
          <w:color w:val="000000" w:themeColor="text1"/>
          <w:sz w:val="16"/>
          <w:szCs w:val="16"/>
        </w:rPr>
        <w:t>в отношении которого предусматривается установление сервитута).</w:t>
      </w:r>
    </w:p>
    <w:p w:rsidR="00554994" w:rsidRPr="00554994" w:rsidRDefault="00554994" w:rsidP="00554994">
      <w:pPr>
        <w:ind w:firstLine="709"/>
        <w:jc w:val="both"/>
        <w:rPr>
          <w:sz w:val="16"/>
          <w:szCs w:val="16"/>
        </w:rPr>
      </w:pPr>
      <w:r w:rsidRPr="00554994">
        <w:rPr>
          <w:sz w:val="16"/>
          <w:szCs w:val="16"/>
        </w:rPr>
        <w:t>Порядок направления межведомственного запроса, а также состав сведений, которые необходимы для предоставления муниципальной услуги, определяются технологической картой межведомственного взаимодействия.</w:t>
      </w:r>
    </w:p>
    <w:p w:rsidR="00554994" w:rsidRPr="00554994" w:rsidRDefault="00554994" w:rsidP="00554994">
      <w:pPr>
        <w:ind w:firstLine="709"/>
        <w:jc w:val="both"/>
        <w:rPr>
          <w:bCs/>
          <w:sz w:val="16"/>
          <w:szCs w:val="16"/>
        </w:rPr>
      </w:pPr>
      <w:r w:rsidRPr="00554994">
        <w:rPr>
          <w:bCs/>
          <w:sz w:val="16"/>
          <w:szCs w:val="16"/>
        </w:rPr>
        <w:t>Направление межведомственного запроса осуществляется в электронной форме посредством единой системы межведомственного электронного взаимодействия и подключенных к ней региональных систем межведомственного электронного взаимодействия.</w:t>
      </w:r>
    </w:p>
    <w:p w:rsidR="00554994" w:rsidRPr="00554994" w:rsidRDefault="00554994" w:rsidP="00554994">
      <w:pPr>
        <w:ind w:firstLine="709"/>
        <w:jc w:val="both"/>
        <w:rPr>
          <w:bCs/>
          <w:sz w:val="16"/>
          <w:szCs w:val="16"/>
        </w:rPr>
      </w:pPr>
      <w:r w:rsidRPr="00554994">
        <w:rPr>
          <w:bCs/>
          <w:sz w:val="16"/>
          <w:szCs w:val="16"/>
        </w:rPr>
        <w:t>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 течение суток сервисов органа, в который направляется межведомственный запрос, по адресу, зарегистрированному в единой системе межведомственного электронного взаимодействия.</w:t>
      </w:r>
    </w:p>
    <w:p w:rsidR="00554994" w:rsidRPr="00554994" w:rsidRDefault="00554994" w:rsidP="00554994">
      <w:pPr>
        <w:shd w:val="clear" w:color="auto" w:fill="FFFFFF"/>
        <w:ind w:firstLine="709"/>
        <w:jc w:val="both"/>
        <w:rPr>
          <w:sz w:val="16"/>
          <w:szCs w:val="16"/>
        </w:rPr>
      </w:pPr>
      <w:r w:rsidRPr="00554994">
        <w:rPr>
          <w:color w:val="000000"/>
          <w:sz w:val="16"/>
          <w:szCs w:val="16"/>
        </w:rPr>
        <w:t xml:space="preserve">В случае обращения заявителя за получением муниципальной услуги посредством </w:t>
      </w:r>
      <w:r w:rsidRPr="00554994">
        <w:rPr>
          <w:sz w:val="16"/>
          <w:szCs w:val="16"/>
        </w:rPr>
        <w:t xml:space="preserve">региональной информационной системы «Единый </w:t>
      </w:r>
      <w:r w:rsidRPr="00554994">
        <w:rPr>
          <w:color w:val="000000"/>
          <w:sz w:val="16"/>
          <w:szCs w:val="16"/>
        </w:rPr>
        <w:t>портал Костромской области» ему направляется уведомление о факте отправки межведомственных запросов (при наличии технической возможности).</w:t>
      </w:r>
    </w:p>
    <w:p w:rsidR="00554994" w:rsidRPr="00554994" w:rsidRDefault="00554994" w:rsidP="00554994">
      <w:pPr>
        <w:ind w:firstLine="709"/>
        <w:jc w:val="both"/>
        <w:rPr>
          <w:strike/>
          <w:sz w:val="16"/>
          <w:szCs w:val="16"/>
        </w:rPr>
      </w:pPr>
      <w:r w:rsidRPr="00554994">
        <w:rPr>
          <w:noProof/>
          <w:sz w:val="16"/>
          <w:szCs w:val="16"/>
        </w:rPr>
        <w:t>Письменный межведомственный запрос должен содержать:</w:t>
      </w:r>
    </w:p>
    <w:p w:rsidR="00554994" w:rsidRPr="00554994" w:rsidRDefault="00554994" w:rsidP="00554994">
      <w:pPr>
        <w:ind w:firstLine="709"/>
        <w:jc w:val="both"/>
        <w:rPr>
          <w:sz w:val="16"/>
          <w:szCs w:val="16"/>
        </w:rPr>
      </w:pPr>
      <w:r w:rsidRPr="00554994">
        <w:rPr>
          <w:sz w:val="16"/>
          <w:szCs w:val="16"/>
        </w:rPr>
        <w:t>наименование органа или организации, направляющих межведомственный запрос;</w:t>
      </w:r>
    </w:p>
    <w:p w:rsidR="00554994" w:rsidRPr="00554994" w:rsidRDefault="00554994" w:rsidP="00554994">
      <w:pPr>
        <w:ind w:firstLine="709"/>
        <w:jc w:val="both"/>
        <w:rPr>
          <w:sz w:val="16"/>
          <w:szCs w:val="16"/>
        </w:rPr>
      </w:pPr>
      <w:r w:rsidRPr="00554994">
        <w:rPr>
          <w:sz w:val="16"/>
          <w:szCs w:val="16"/>
        </w:rPr>
        <w:t>наименование органа или организации, в адрес которых направляется межведомственный запрос;</w:t>
      </w:r>
    </w:p>
    <w:p w:rsidR="00554994" w:rsidRPr="00554994" w:rsidRDefault="00554994" w:rsidP="00554994">
      <w:pPr>
        <w:ind w:firstLine="709"/>
        <w:jc w:val="both"/>
        <w:rPr>
          <w:sz w:val="16"/>
          <w:szCs w:val="16"/>
        </w:rPr>
      </w:pPr>
      <w:r w:rsidRPr="00554994">
        <w:rPr>
          <w:sz w:val="16"/>
          <w:szCs w:val="16"/>
        </w:rPr>
        <w:t>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554994" w:rsidRPr="00554994" w:rsidRDefault="00554994" w:rsidP="00554994">
      <w:pPr>
        <w:ind w:firstLine="709"/>
        <w:jc w:val="both"/>
        <w:rPr>
          <w:sz w:val="16"/>
          <w:szCs w:val="16"/>
        </w:rPr>
      </w:pPr>
      <w:r w:rsidRPr="00554994">
        <w:rPr>
          <w:sz w:val="16"/>
          <w:szCs w:val="16"/>
        </w:rPr>
        <w:t>указание на положения нормативного правового акта, которым установлено представление документа и (или) информации, необходимые для предоставления муниципальной услуги, и указание на реквизиты данного нормативного правового акта;</w:t>
      </w:r>
    </w:p>
    <w:p w:rsidR="00554994" w:rsidRPr="00554994" w:rsidRDefault="00554994" w:rsidP="00554994">
      <w:pPr>
        <w:ind w:firstLine="709"/>
        <w:jc w:val="both"/>
        <w:rPr>
          <w:sz w:val="16"/>
          <w:szCs w:val="16"/>
        </w:rPr>
      </w:pPr>
      <w:r w:rsidRPr="00554994">
        <w:rPr>
          <w:sz w:val="16"/>
          <w:szCs w:val="16"/>
        </w:rPr>
        <w:t xml:space="preserve">сведения, необходимые для представления документа и (или) информации, 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554994">
        <w:rPr>
          <w:sz w:val="16"/>
          <w:szCs w:val="16"/>
        </w:rPr>
        <w:t>таких</w:t>
      </w:r>
      <w:proofErr w:type="gramEnd"/>
      <w:r w:rsidRPr="00554994">
        <w:rPr>
          <w:sz w:val="16"/>
          <w:szCs w:val="16"/>
        </w:rPr>
        <w:t xml:space="preserve"> документа и (или) информации;</w:t>
      </w:r>
    </w:p>
    <w:p w:rsidR="00554994" w:rsidRPr="00554994" w:rsidRDefault="00554994" w:rsidP="00554994">
      <w:pPr>
        <w:ind w:firstLine="709"/>
        <w:jc w:val="both"/>
        <w:rPr>
          <w:sz w:val="16"/>
          <w:szCs w:val="16"/>
        </w:rPr>
      </w:pPr>
      <w:r w:rsidRPr="00554994">
        <w:rPr>
          <w:sz w:val="16"/>
          <w:szCs w:val="16"/>
        </w:rPr>
        <w:t>контактная информация для направления ответа на межведомственный запрос;</w:t>
      </w:r>
    </w:p>
    <w:p w:rsidR="00554994" w:rsidRPr="00554994" w:rsidRDefault="00554994" w:rsidP="00554994">
      <w:pPr>
        <w:ind w:firstLine="709"/>
        <w:jc w:val="both"/>
        <w:rPr>
          <w:sz w:val="16"/>
          <w:szCs w:val="16"/>
        </w:rPr>
      </w:pPr>
      <w:r w:rsidRPr="00554994">
        <w:rPr>
          <w:sz w:val="16"/>
          <w:szCs w:val="16"/>
        </w:rPr>
        <w:t>дата направления межведомственного запроса;</w:t>
      </w:r>
    </w:p>
    <w:p w:rsidR="00554994" w:rsidRPr="00554994" w:rsidRDefault="00554994" w:rsidP="00554994">
      <w:pPr>
        <w:ind w:firstLine="709"/>
        <w:jc w:val="both"/>
        <w:rPr>
          <w:sz w:val="16"/>
          <w:szCs w:val="16"/>
        </w:rPr>
      </w:pPr>
      <w:r w:rsidRPr="00554994">
        <w:rPr>
          <w:sz w:val="16"/>
          <w:szCs w:val="16"/>
        </w:rPr>
        <w:t>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554994" w:rsidRPr="00554994" w:rsidRDefault="00554994" w:rsidP="00554994">
      <w:pPr>
        <w:ind w:firstLine="709"/>
        <w:jc w:val="both"/>
        <w:rPr>
          <w:sz w:val="16"/>
          <w:szCs w:val="16"/>
        </w:rPr>
      </w:pPr>
      <w:r w:rsidRPr="00554994">
        <w:rPr>
          <w:sz w:val="16"/>
          <w:szCs w:val="16"/>
        </w:rPr>
        <w:t xml:space="preserve">информация о факте получения согласия от заявителя, о представлении информации, доступ к которой ограничен федеральными </w:t>
      </w:r>
      <w:hyperlink r:id="rId32" w:history="1">
        <w:r w:rsidRPr="00554994">
          <w:rPr>
            <w:sz w:val="16"/>
            <w:szCs w:val="16"/>
          </w:rPr>
          <w:t>законами</w:t>
        </w:r>
      </w:hyperlink>
      <w:r w:rsidRPr="00554994">
        <w:rPr>
          <w:sz w:val="16"/>
          <w:szCs w:val="16"/>
        </w:rPr>
        <w:t xml:space="preserve"> (при направлении межведомственного запроса о представлении информации, доступ к которой ограничен федеральными </w:t>
      </w:r>
      <w:hyperlink r:id="rId33" w:history="1">
        <w:r w:rsidRPr="00554994">
          <w:rPr>
            <w:sz w:val="16"/>
            <w:szCs w:val="16"/>
          </w:rPr>
          <w:t>законами</w:t>
        </w:r>
      </w:hyperlink>
      <w:r w:rsidRPr="00554994">
        <w:rPr>
          <w:sz w:val="16"/>
          <w:szCs w:val="16"/>
        </w:rPr>
        <w:t>).</w:t>
      </w:r>
    </w:p>
    <w:p w:rsidR="00554994" w:rsidRPr="00554994" w:rsidRDefault="00554994" w:rsidP="00554994">
      <w:pPr>
        <w:ind w:firstLine="709"/>
        <w:jc w:val="both"/>
        <w:rPr>
          <w:sz w:val="16"/>
          <w:szCs w:val="16"/>
        </w:rPr>
      </w:pPr>
      <w:r w:rsidRPr="00554994">
        <w:rPr>
          <w:sz w:val="16"/>
          <w:szCs w:val="16"/>
        </w:rPr>
        <w:t xml:space="preserve">3) при поступлении ответов на запросы от органов и организаций </w:t>
      </w:r>
      <w:r w:rsidRPr="00554994">
        <w:rPr>
          <w:iCs/>
          <w:sz w:val="16"/>
          <w:szCs w:val="16"/>
        </w:rPr>
        <w:t>специалист, ответственный за истребование документов</w:t>
      </w:r>
      <w:r w:rsidRPr="00554994">
        <w:rPr>
          <w:sz w:val="16"/>
          <w:szCs w:val="16"/>
        </w:rPr>
        <w:t>:</w:t>
      </w:r>
    </w:p>
    <w:p w:rsidR="00554994" w:rsidRPr="00554994" w:rsidRDefault="00554994" w:rsidP="00554994">
      <w:pPr>
        <w:ind w:firstLine="709"/>
        <w:jc w:val="both"/>
        <w:rPr>
          <w:sz w:val="16"/>
          <w:szCs w:val="16"/>
        </w:rPr>
      </w:pPr>
      <w:r w:rsidRPr="00554994">
        <w:rPr>
          <w:sz w:val="16"/>
          <w:szCs w:val="16"/>
        </w:rPr>
        <w:t>дополняет комплект документов заявителя полученными ответами на запросы, оформленными на бумажном носителе;</w:t>
      </w:r>
    </w:p>
    <w:p w:rsidR="00554994" w:rsidRPr="00554994" w:rsidRDefault="00554994" w:rsidP="00554994">
      <w:pPr>
        <w:pStyle w:val="afd"/>
        <w:spacing w:after="0"/>
        <w:ind w:left="0" w:firstLine="709"/>
        <w:jc w:val="both"/>
        <w:rPr>
          <w:rFonts w:cs="Times New Roman"/>
          <w:sz w:val="16"/>
          <w:szCs w:val="16"/>
        </w:rPr>
      </w:pPr>
      <w:r w:rsidRPr="00554994">
        <w:rPr>
          <w:rFonts w:cs="Times New Roman"/>
          <w:sz w:val="16"/>
          <w:szCs w:val="16"/>
        </w:rPr>
        <w:lastRenderedPageBreak/>
        <w:t>передает комплект документов заявителя специалисту, ответственному за рассмотрение документов;</w:t>
      </w:r>
    </w:p>
    <w:p w:rsidR="00554994" w:rsidRPr="00554994" w:rsidRDefault="00554994" w:rsidP="00554994">
      <w:pPr>
        <w:ind w:firstLine="709"/>
        <w:jc w:val="both"/>
        <w:rPr>
          <w:sz w:val="16"/>
          <w:szCs w:val="16"/>
        </w:rPr>
      </w:pPr>
      <w:r w:rsidRPr="00554994">
        <w:rPr>
          <w:sz w:val="16"/>
          <w:szCs w:val="16"/>
        </w:rPr>
        <w:t>в случае поступления ответа по межведомственному запросу об отсутствии запрашиваемых документов (сведений</w:t>
      </w:r>
      <w:proofErr w:type="gramStart"/>
      <w:r w:rsidRPr="00554994">
        <w:rPr>
          <w:sz w:val="16"/>
          <w:szCs w:val="16"/>
        </w:rPr>
        <w:t>)</w:t>
      </w:r>
      <w:r w:rsidRPr="00554994">
        <w:rPr>
          <w:iCs/>
          <w:sz w:val="16"/>
          <w:szCs w:val="16"/>
        </w:rPr>
        <w:t>с</w:t>
      </w:r>
      <w:proofErr w:type="gramEnd"/>
      <w:r w:rsidRPr="00554994">
        <w:rPr>
          <w:iCs/>
          <w:sz w:val="16"/>
          <w:szCs w:val="16"/>
        </w:rPr>
        <w:t>пециалист, ответственный за истребование документов</w:t>
      </w:r>
      <w:r w:rsidRPr="00554994">
        <w:rPr>
          <w:rStyle w:val="FontStyle11"/>
          <w:sz w:val="16"/>
          <w:szCs w:val="16"/>
        </w:rPr>
        <w:t>,</w:t>
      </w:r>
      <w:r w:rsidRPr="00554994">
        <w:rPr>
          <w:sz w:val="16"/>
          <w:szCs w:val="16"/>
        </w:rPr>
        <w:t xml:space="preserve"> готовит уведомление по форме, согласно приложению № 4 к административному регламенту, с предложением представить необходимые документы самостоятельно и направляет его заявителю.</w:t>
      </w:r>
    </w:p>
    <w:p w:rsidR="00554994" w:rsidRPr="00554994" w:rsidRDefault="00554994" w:rsidP="00554994">
      <w:pPr>
        <w:ind w:firstLine="709"/>
        <w:jc w:val="both"/>
        <w:rPr>
          <w:sz w:val="16"/>
          <w:szCs w:val="16"/>
        </w:rPr>
      </w:pPr>
      <w:r w:rsidRPr="00554994">
        <w:rPr>
          <w:sz w:val="16"/>
          <w:szCs w:val="16"/>
        </w:rPr>
        <w:t>34. Результатом исполнения административной процедуры является истребование посредством системы межведомственного взаимодействия необходимых документов (сведений) и передача комплекта документов специалисту, ответственному за рассмотрение документов, или направление заявителю уведомления о возврате заявления с комплектом представленных документов.</w:t>
      </w:r>
    </w:p>
    <w:p w:rsidR="00554994" w:rsidRPr="00554994" w:rsidRDefault="00554994" w:rsidP="00554994">
      <w:pPr>
        <w:ind w:firstLine="709"/>
        <w:jc w:val="both"/>
        <w:rPr>
          <w:sz w:val="16"/>
          <w:szCs w:val="16"/>
        </w:rPr>
      </w:pPr>
      <w:r w:rsidRPr="00554994">
        <w:rPr>
          <w:sz w:val="16"/>
          <w:szCs w:val="16"/>
        </w:rPr>
        <w:t>35. Максимальный срок исполнения административных действий составляет 30 минут.</w:t>
      </w:r>
    </w:p>
    <w:p w:rsidR="00554994" w:rsidRPr="00554994" w:rsidRDefault="00554994" w:rsidP="00554994">
      <w:pPr>
        <w:ind w:firstLine="709"/>
        <w:jc w:val="both"/>
        <w:rPr>
          <w:iCs/>
          <w:sz w:val="16"/>
          <w:szCs w:val="16"/>
        </w:rPr>
      </w:pPr>
      <w:r w:rsidRPr="00554994">
        <w:rPr>
          <w:sz w:val="16"/>
          <w:szCs w:val="16"/>
        </w:rPr>
        <w:t>Максимальный срок исполнения административной процедуры составляет 7</w:t>
      </w:r>
      <w:r w:rsidRPr="00554994">
        <w:rPr>
          <w:iCs/>
          <w:sz w:val="16"/>
          <w:szCs w:val="16"/>
        </w:rPr>
        <w:t xml:space="preserve"> календарных дней.</w:t>
      </w:r>
    </w:p>
    <w:p w:rsidR="00554994" w:rsidRPr="00554994" w:rsidRDefault="00554994" w:rsidP="00554994">
      <w:pPr>
        <w:ind w:firstLine="709"/>
        <w:jc w:val="both"/>
        <w:rPr>
          <w:color w:val="000000"/>
          <w:sz w:val="16"/>
          <w:szCs w:val="16"/>
        </w:rPr>
      </w:pPr>
      <w:r w:rsidRPr="00554994">
        <w:rPr>
          <w:color w:val="000000"/>
          <w:sz w:val="16"/>
          <w:szCs w:val="16"/>
        </w:rPr>
        <w:t>36. Основанием для начала административной процедуры рассмотрения документов является получение специалистом, ответственным за рассмотрение документов, комплекта документов заявителя.</w:t>
      </w:r>
    </w:p>
    <w:p w:rsidR="00554994" w:rsidRPr="00554994" w:rsidRDefault="00554994" w:rsidP="00554994">
      <w:pPr>
        <w:ind w:firstLine="709"/>
        <w:jc w:val="both"/>
        <w:rPr>
          <w:color w:val="000000"/>
          <w:sz w:val="16"/>
          <w:szCs w:val="16"/>
        </w:rPr>
      </w:pPr>
      <w:r w:rsidRPr="00554994">
        <w:rPr>
          <w:color w:val="000000"/>
          <w:sz w:val="16"/>
          <w:szCs w:val="16"/>
        </w:rPr>
        <w:t>37. Специалист, ответственный за рассмотрение документов:</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1) формирует дело заявителя;</w:t>
      </w:r>
    </w:p>
    <w:p w:rsidR="00554994" w:rsidRPr="00554994" w:rsidRDefault="00554994" w:rsidP="00554994">
      <w:pPr>
        <w:ind w:firstLine="709"/>
        <w:jc w:val="both"/>
        <w:rPr>
          <w:color w:val="000000"/>
          <w:sz w:val="16"/>
          <w:szCs w:val="16"/>
        </w:rPr>
      </w:pPr>
      <w:r w:rsidRPr="00554994">
        <w:rPr>
          <w:color w:val="000000"/>
          <w:sz w:val="16"/>
          <w:szCs w:val="16"/>
        </w:rPr>
        <w:t>2) осуществляет подготовку:</w:t>
      </w:r>
    </w:p>
    <w:p w:rsidR="00554994" w:rsidRPr="00554994" w:rsidRDefault="00554994" w:rsidP="00554994">
      <w:pPr>
        <w:ind w:firstLine="709"/>
        <w:jc w:val="both"/>
        <w:rPr>
          <w:color w:val="000000"/>
          <w:sz w:val="16"/>
          <w:szCs w:val="16"/>
        </w:rPr>
      </w:pPr>
      <w:r w:rsidRPr="00554994">
        <w:rPr>
          <w:color w:val="000000"/>
          <w:sz w:val="16"/>
          <w:szCs w:val="16"/>
        </w:rPr>
        <w:t xml:space="preserve">проекта уведомления </w:t>
      </w:r>
      <w:r w:rsidRPr="00554994">
        <w:rPr>
          <w:sz w:val="16"/>
          <w:szCs w:val="16"/>
        </w:rPr>
        <w:t xml:space="preserve">Администрация Островского муниципального района Костромской </w:t>
      </w:r>
      <w:proofErr w:type="spellStart"/>
      <w:r w:rsidRPr="00554994">
        <w:rPr>
          <w:sz w:val="16"/>
          <w:szCs w:val="16"/>
        </w:rPr>
        <w:t>области</w:t>
      </w:r>
      <w:r w:rsidRPr="00554994">
        <w:rPr>
          <w:color w:val="000000"/>
          <w:sz w:val="16"/>
          <w:szCs w:val="16"/>
        </w:rPr>
        <w:t>об</w:t>
      </w:r>
      <w:proofErr w:type="spellEnd"/>
      <w:r w:rsidRPr="00554994">
        <w:rPr>
          <w:color w:val="000000"/>
          <w:sz w:val="16"/>
          <w:szCs w:val="16"/>
        </w:rPr>
        <w:t xml:space="preserve"> </w:t>
      </w:r>
      <w:proofErr w:type="gramStart"/>
      <w:r w:rsidRPr="00554994">
        <w:rPr>
          <w:color w:val="000000"/>
          <w:sz w:val="16"/>
          <w:szCs w:val="16"/>
        </w:rPr>
        <w:t>отказе</w:t>
      </w:r>
      <w:proofErr w:type="gramEnd"/>
      <w:r w:rsidRPr="00554994">
        <w:rPr>
          <w:color w:val="000000"/>
          <w:sz w:val="16"/>
          <w:szCs w:val="16"/>
        </w:rPr>
        <w:t xml:space="preserve"> в установлении сервитута при наличии оснований для отказа в предоставлении муниципальной услуги, предусмотренных пунктом 16 административного регламента;</w:t>
      </w:r>
    </w:p>
    <w:p w:rsidR="00554994" w:rsidRPr="00554994" w:rsidRDefault="00554994" w:rsidP="00554994">
      <w:pPr>
        <w:ind w:firstLine="709"/>
        <w:jc w:val="both"/>
        <w:rPr>
          <w:color w:val="000000"/>
          <w:sz w:val="16"/>
          <w:szCs w:val="16"/>
        </w:rPr>
      </w:pPr>
      <w:r w:rsidRPr="00554994">
        <w:rPr>
          <w:color w:val="000000"/>
          <w:sz w:val="16"/>
          <w:szCs w:val="16"/>
        </w:rPr>
        <w:t xml:space="preserve">проекта уведомления </w:t>
      </w:r>
      <w:proofErr w:type="gramStart"/>
      <w:r w:rsidRPr="00554994">
        <w:rPr>
          <w:color w:val="000000"/>
          <w:sz w:val="16"/>
          <w:szCs w:val="16"/>
        </w:rPr>
        <w:t>о возможности заключения соглашения об установлении сервитута в предложенных заявителем границах в случае поступления заявления о заключении</w:t>
      </w:r>
      <w:proofErr w:type="gramEnd"/>
      <w:r w:rsidRPr="00554994">
        <w:rPr>
          <w:color w:val="000000"/>
          <w:sz w:val="16"/>
          <w:szCs w:val="16"/>
        </w:rPr>
        <w:t xml:space="preserve"> соглашения об установлении сервитута на земельный участок с приложением схемы границ сервитута на кадастровом плане территории на срок свыше трех лет;</w:t>
      </w:r>
    </w:p>
    <w:p w:rsidR="00554994" w:rsidRPr="00554994" w:rsidRDefault="00554994" w:rsidP="00554994">
      <w:pPr>
        <w:ind w:firstLine="709"/>
        <w:jc w:val="both"/>
        <w:rPr>
          <w:color w:val="000000"/>
          <w:sz w:val="16"/>
          <w:szCs w:val="16"/>
        </w:rPr>
      </w:pPr>
      <w:r w:rsidRPr="00554994">
        <w:rPr>
          <w:color w:val="000000"/>
          <w:sz w:val="16"/>
          <w:szCs w:val="16"/>
        </w:rPr>
        <w:t xml:space="preserve">проекта предложения </w:t>
      </w:r>
      <w:proofErr w:type="gramStart"/>
      <w:r w:rsidRPr="00554994">
        <w:rPr>
          <w:color w:val="000000"/>
          <w:sz w:val="16"/>
          <w:szCs w:val="16"/>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554994">
        <w:rPr>
          <w:color w:val="000000"/>
          <w:sz w:val="16"/>
          <w:szCs w:val="16"/>
        </w:rPr>
        <w:t xml:space="preserve"> территории в случае поступления заявления о заключении соглашения об установлении сервитута на земельный участок с приложением схемы границ сервитута на кадастровом плане территории на срок свыше трех лет;</w:t>
      </w:r>
    </w:p>
    <w:p w:rsidR="00554994" w:rsidRPr="00554994" w:rsidRDefault="00554994" w:rsidP="00554994">
      <w:pPr>
        <w:ind w:firstLine="709"/>
        <w:jc w:val="both"/>
        <w:rPr>
          <w:color w:val="000000"/>
          <w:sz w:val="16"/>
          <w:szCs w:val="16"/>
        </w:rPr>
      </w:pPr>
      <w:r w:rsidRPr="00554994">
        <w:rPr>
          <w:color w:val="000000"/>
          <w:sz w:val="16"/>
          <w:szCs w:val="16"/>
        </w:rPr>
        <w:t>проекта соглашения об установлении сервитута в случае, если заявление предусматривает установление сервитута в отношении всего земельного участка или в случае, предусмотренном пунктом 4 статьи 39.25 Земельного кодекса Российской Федерации.</w:t>
      </w:r>
    </w:p>
    <w:p w:rsidR="00554994" w:rsidRPr="00554994" w:rsidRDefault="00554994" w:rsidP="00554994">
      <w:pPr>
        <w:ind w:firstLine="709"/>
        <w:jc w:val="both"/>
        <w:rPr>
          <w:color w:val="000000"/>
          <w:sz w:val="16"/>
          <w:szCs w:val="16"/>
        </w:rPr>
      </w:pPr>
      <w:r w:rsidRPr="00554994">
        <w:rPr>
          <w:color w:val="000000"/>
          <w:sz w:val="16"/>
          <w:szCs w:val="16"/>
        </w:rPr>
        <w:t>В случае поступления уведомления о государственном кадастровом учете части (частей) земельного участка, в отношении которого устанавливается сервитут, специалист, ответственный за рассмотрение документов, осуществляет подготовку проекта соглашения об установлении сервитута.</w:t>
      </w:r>
    </w:p>
    <w:p w:rsidR="00554994" w:rsidRPr="00554994" w:rsidRDefault="00554994" w:rsidP="00554994">
      <w:pPr>
        <w:ind w:firstLine="709"/>
        <w:jc w:val="both"/>
        <w:rPr>
          <w:color w:val="000000"/>
          <w:sz w:val="16"/>
          <w:szCs w:val="16"/>
        </w:rPr>
      </w:pPr>
      <w:r w:rsidRPr="00554994">
        <w:rPr>
          <w:color w:val="000000"/>
          <w:sz w:val="16"/>
          <w:szCs w:val="16"/>
        </w:rPr>
        <w:t>38. Специалист, ответственный за рассмотрение документов, проводит согласование:</w:t>
      </w:r>
    </w:p>
    <w:p w:rsidR="00554994" w:rsidRPr="00554994" w:rsidRDefault="00554994" w:rsidP="00554994">
      <w:pPr>
        <w:ind w:firstLine="709"/>
        <w:jc w:val="both"/>
        <w:rPr>
          <w:color w:val="000000"/>
          <w:sz w:val="16"/>
          <w:szCs w:val="16"/>
        </w:rPr>
      </w:pPr>
      <w:r w:rsidRPr="00554994">
        <w:rPr>
          <w:color w:val="000000"/>
          <w:sz w:val="16"/>
          <w:szCs w:val="16"/>
        </w:rPr>
        <w:t>проекта соглашения об установлении сервитута;</w:t>
      </w:r>
    </w:p>
    <w:p w:rsidR="00554994" w:rsidRPr="00554994" w:rsidRDefault="00554994" w:rsidP="00554994">
      <w:pPr>
        <w:ind w:firstLine="709"/>
        <w:jc w:val="both"/>
        <w:rPr>
          <w:color w:val="000000"/>
          <w:sz w:val="16"/>
          <w:szCs w:val="16"/>
        </w:rPr>
      </w:pPr>
      <w:r w:rsidRPr="00554994">
        <w:rPr>
          <w:color w:val="000000"/>
          <w:sz w:val="16"/>
          <w:szCs w:val="16"/>
        </w:rPr>
        <w:t>проекта уведомления о возможности заключения соглашения об установлении сервитута в предложенных заявителем границах;</w:t>
      </w:r>
    </w:p>
    <w:p w:rsidR="00554994" w:rsidRPr="00554994" w:rsidRDefault="00554994" w:rsidP="00554994">
      <w:pPr>
        <w:ind w:firstLine="709"/>
        <w:jc w:val="both"/>
        <w:rPr>
          <w:color w:val="000000"/>
          <w:sz w:val="16"/>
          <w:szCs w:val="16"/>
        </w:rPr>
      </w:pPr>
      <w:r w:rsidRPr="00554994">
        <w:rPr>
          <w:color w:val="000000"/>
          <w:sz w:val="16"/>
          <w:szCs w:val="16"/>
        </w:rPr>
        <w:t xml:space="preserve">проекта предложения </w:t>
      </w:r>
      <w:proofErr w:type="gramStart"/>
      <w:r w:rsidRPr="00554994">
        <w:rPr>
          <w:color w:val="000000"/>
          <w:sz w:val="16"/>
          <w:szCs w:val="16"/>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554994">
        <w:rPr>
          <w:color w:val="000000"/>
          <w:sz w:val="16"/>
          <w:szCs w:val="16"/>
        </w:rPr>
        <w:t xml:space="preserve"> территории;</w:t>
      </w:r>
    </w:p>
    <w:p w:rsidR="00554994" w:rsidRPr="00554994" w:rsidRDefault="00554994" w:rsidP="00554994">
      <w:pPr>
        <w:ind w:firstLine="709"/>
        <w:jc w:val="both"/>
        <w:rPr>
          <w:color w:val="000000"/>
          <w:sz w:val="16"/>
          <w:szCs w:val="16"/>
        </w:rPr>
      </w:pPr>
      <w:r w:rsidRPr="00554994">
        <w:rPr>
          <w:color w:val="000000"/>
          <w:sz w:val="16"/>
          <w:szCs w:val="16"/>
        </w:rPr>
        <w:t xml:space="preserve">проекта уведомления </w:t>
      </w:r>
      <w:r w:rsidRPr="00554994">
        <w:rPr>
          <w:sz w:val="16"/>
          <w:szCs w:val="16"/>
        </w:rPr>
        <w:t xml:space="preserve">Администрация Островского муниципального района Костромской </w:t>
      </w:r>
      <w:proofErr w:type="spellStart"/>
      <w:r w:rsidRPr="00554994">
        <w:rPr>
          <w:sz w:val="16"/>
          <w:szCs w:val="16"/>
        </w:rPr>
        <w:t>области</w:t>
      </w:r>
      <w:r w:rsidRPr="00554994">
        <w:rPr>
          <w:color w:val="000000"/>
          <w:sz w:val="16"/>
          <w:szCs w:val="16"/>
        </w:rPr>
        <w:t>об</w:t>
      </w:r>
      <w:proofErr w:type="spellEnd"/>
      <w:r w:rsidRPr="00554994">
        <w:rPr>
          <w:color w:val="000000"/>
          <w:sz w:val="16"/>
          <w:szCs w:val="16"/>
        </w:rPr>
        <w:t xml:space="preserve"> </w:t>
      </w:r>
      <w:proofErr w:type="gramStart"/>
      <w:r w:rsidRPr="00554994">
        <w:rPr>
          <w:color w:val="000000"/>
          <w:sz w:val="16"/>
          <w:szCs w:val="16"/>
        </w:rPr>
        <w:t>отказе</w:t>
      </w:r>
      <w:proofErr w:type="gramEnd"/>
      <w:r w:rsidRPr="00554994">
        <w:rPr>
          <w:color w:val="000000"/>
          <w:sz w:val="16"/>
          <w:szCs w:val="16"/>
        </w:rPr>
        <w:t xml:space="preserve"> в установлении сервитута</w:t>
      </w:r>
      <w:r w:rsidRPr="00554994">
        <w:rPr>
          <w:sz w:val="16"/>
          <w:szCs w:val="16"/>
        </w:rPr>
        <w:t xml:space="preserve"> и передает соответствующий проект документа с делом заявителя главе Островского муниципального района Костромской </w:t>
      </w:r>
      <w:proofErr w:type="spellStart"/>
      <w:r w:rsidRPr="00554994">
        <w:rPr>
          <w:sz w:val="16"/>
          <w:szCs w:val="16"/>
        </w:rPr>
        <w:t>областидля</w:t>
      </w:r>
      <w:proofErr w:type="spellEnd"/>
      <w:r w:rsidRPr="00554994">
        <w:rPr>
          <w:sz w:val="16"/>
          <w:szCs w:val="16"/>
        </w:rPr>
        <w:t xml:space="preserve"> принятия решения.</w:t>
      </w:r>
    </w:p>
    <w:p w:rsidR="00554994" w:rsidRPr="00554994" w:rsidRDefault="00554994" w:rsidP="00554994">
      <w:pPr>
        <w:ind w:firstLine="709"/>
        <w:jc w:val="both"/>
        <w:rPr>
          <w:sz w:val="16"/>
          <w:szCs w:val="16"/>
        </w:rPr>
      </w:pPr>
      <w:r w:rsidRPr="00554994">
        <w:rPr>
          <w:color w:val="000000"/>
          <w:sz w:val="16"/>
          <w:szCs w:val="16"/>
        </w:rPr>
        <w:t xml:space="preserve">39. </w:t>
      </w:r>
      <w:r w:rsidRPr="00554994">
        <w:rPr>
          <w:sz w:val="16"/>
          <w:szCs w:val="16"/>
        </w:rPr>
        <w:t>Результатом исполнения административной процедуры является подготовка:</w:t>
      </w:r>
    </w:p>
    <w:p w:rsidR="00554994" w:rsidRPr="00554994" w:rsidRDefault="00554994" w:rsidP="00554994">
      <w:pPr>
        <w:ind w:firstLine="709"/>
        <w:jc w:val="both"/>
        <w:rPr>
          <w:color w:val="000000"/>
          <w:sz w:val="16"/>
          <w:szCs w:val="16"/>
        </w:rPr>
      </w:pPr>
      <w:r w:rsidRPr="00554994">
        <w:rPr>
          <w:color w:val="000000"/>
          <w:sz w:val="16"/>
          <w:szCs w:val="16"/>
        </w:rPr>
        <w:t>проекта соглашения об установлении сервитута;</w:t>
      </w:r>
    </w:p>
    <w:p w:rsidR="00554994" w:rsidRPr="00554994" w:rsidRDefault="00554994" w:rsidP="00554994">
      <w:pPr>
        <w:ind w:firstLine="709"/>
        <w:jc w:val="both"/>
        <w:rPr>
          <w:color w:val="000000"/>
          <w:sz w:val="16"/>
          <w:szCs w:val="16"/>
        </w:rPr>
      </w:pPr>
      <w:r w:rsidRPr="00554994">
        <w:rPr>
          <w:color w:val="000000"/>
          <w:sz w:val="16"/>
          <w:szCs w:val="16"/>
        </w:rPr>
        <w:t>проекта уведомления о возможности заключения соглашения об установлении сервитута в предложенных заявителем границах;</w:t>
      </w:r>
    </w:p>
    <w:p w:rsidR="00554994" w:rsidRPr="00554994" w:rsidRDefault="00554994" w:rsidP="00554994">
      <w:pPr>
        <w:ind w:firstLine="709"/>
        <w:jc w:val="both"/>
        <w:rPr>
          <w:color w:val="000000"/>
          <w:sz w:val="16"/>
          <w:szCs w:val="16"/>
        </w:rPr>
      </w:pPr>
      <w:r w:rsidRPr="00554994">
        <w:rPr>
          <w:color w:val="000000"/>
          <w:sz w:val="16"/>
          <w:szCs w:val="16"/>
        </w:rPr>
        <w:t xml:space="preserve">проекта предложения </w:t>
      </w:r>
      <w:proofErr w:type="gramStart"/>
      <w:r w:rsidRPr="00554994">
        <w:rPr>
          <w:color w:val="000000"/>
          <w:sz w:val="16"/>
          <w:szCs w:val="16"/>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554994">
        <w:rPr>
          <w:color w:val="000000"/>
          <w:sz w:val="16"/>
          <w:szCs w:val="16"/>
        </w:rPr>
        <w:t xml:space="preserve"> территории;</w:t>
      </w:r>
    </w:p>
    <w:p w:rsidR="00554994" w:rsidRPr="00554994" w:rsidRDefault="00554994" w:rsidP="00554994">
      <w:pPr>
        <w:ind w:firstLine="709"/>
        <w:jc w:val="both"/>
        <w:rPr>
          <w:iCs/>
          <w:color w:val="000000"/>
          <w:sz w:val="16"/>
          <w:szCs w:val="16"/>
        </w:rPr>
      </w:pPr>
      <w:r w:rsidRPr="00554994">
        <w:rPr>
          <w:color w:val="000000"/>
          <w:sz w:val="16"/>
          <w:szCs w:val="16"/>
        </w:rPr>
        <w:t xml:space="preserve">проекта уведомления </w:t>
      </w:r>
      <w:r w:rsidRPr="00554994">
        <w:rPr>
          <w:sz w:val="16"/>
          <w:szCs w:val="16"/>
        </w:rPr>
        <w:t xml:space="preserve">Администрации Островского муниципального района Костромской </w:t>
      </w:r>
      <w:proofErr w:type="spellStart"/>
      <w:r w:rsidRPr="00554994">
        <w:rPr>
          <w:sz w:val="16"/>
          <w:szCs w:val="16"/>
        </w:rPr>
        <w:t>области</w:t>
      </w:r>
      <w:r w:rsidRPr="00554994">
        <w:rPr>
          <w:color w:val="000000"/>
          <w:sz w:val="16"/>
          <w:szCs w:val="16"/>
        </w:rPr>
        <w:t>об</w:t>
      </w:r>
      <w:proofErr w:type="spellEnd"/>
      <w:r w:rsidRPr="00554994">
        <w:rPr>
          <w:color w:val="000000"/>
          <w:sz w:val="16"/>
          <w:szCs w:val="16"/>
        </w:rPr>
        <w:t xml:space="preserve"> отказе в установлении сервитута</w:t>
      </w:r>
      <w:r w:rsidRPr="00554994">
        <w:rPr>
          <w:sz w:val="16"/>
          <w:szCs w:val="16"/>
        </w:rPr>
        <w:t xml:space="preserve"> и </w:t>
      </w:r>
      <w:r w:rsidRPr="00554994">
        <w:rPr>
          <w:color w:val="000000"/>
          <w:sz w:val="16"/>
          <w:szCs w:val="16"/>
        </w:rPr>
        <w:t xml:space="preserve">передача их с делом заявителя </w:t>
      </w:r>
      <w:r w:rsidRPr="00554994">
        <w:rPr>
          <w:sz w:val="16"/>
          <w:szCs w:val="16"/>
        </w:rPr>
        <w:t xml:space="preserve">главе Островского муниципального района Костромской </w:t>
      </w:r>
      <w:proofErr w:type="spellStart"/>
      <w:r w:rsidRPr="00554994">
        <w:rPr>
          <w:sz w:val="16"/>
          <w:szCs w:val="16"/>
        </w:rPr>
        <w:t>области</w:t>
      </w:r>
      <w:r w:rsidRPr="00554994">
        <w:rPr>
          <w:color w:val="000000"/>
          <w:sz w:val="16"/>
          <w:szCs w:val="16"/>
        </w:rPr>
        <w:t>для</w:t>
      </w:r>
      <w:proofErr w:type="spellEnd"/>
      <w:r w:rsidRPr="00554994">
        <w:rPr>
          <w:color w:val="000000"/>
          <w:sz w:val="16"/>
          <w:szCs w:val="16"/>
        </w:rPr>
        <w:t xml:space="preserve"> принятия решения.</w:t>
      </w:r>
    </w:p>
    <w:p w:rsidR="00554994" w:rsidRPr="00554994" w:rsidRDefault="00554994" w:rsidP="00554994">
      <w:pPr>
        <w:ind w:firstLine="709"/>
        <w:jc w:val="both"/>
        <w:rPr>
          <w:color w:val="000000"/>
          <w:sz w:val="16"/>
          <w:szCs w:val="16"/>
        </w:rPr>
      </w:pPr>
      <w:r w:rsidRPr="00554994">
        <w:rPr>
          <w:color w:val="000000"/>
          <w:sz w:val="16"/>
          <w:szCs w:val="16"/>
        </w:rPr>
        <w:t>40. Максимальный срок исполнения административных действий составляет 60 минут.</w:t>
      </w:r>
    </w:p>
    <w:p w:rsidR="00554994" w:rsidRPr="00554994" w:rsidRDefault="00554994" w:rsidP="00554994">
      <w:pPr>
        <w:ind w:firstLine="709"/>
        <w:jc w:val="both"/>
        <w:rPr>
          <w:color w:val="000000"/>
          <w:sz w:val="16"/>
          <w:szCs w:val="16"/>
        </w:rPr>
      </w:pPr>
      <w:r w:rsidRPr="00554994">
        <w:rPr>
          <w:color w:val="000000"/>
          <w:sz w:val="16"/>
          <w:szCs w:val="16"/>
        </w:rPr>
        <w:t xml:space="preserve">Максимальный срок исполнения административной процедуры </w:t>
      </w:r>
      <w:r w:rsidRPr="00554994">
        <w:rPr>
          <w:sz w:val="16"/>
          <w:szCs w:val="16"/>
        </w:rPr>
        <w:t>составляет 13 календарных дней.</w:t>
      </w:r>
    </w:p>
    <w:p w:rsidR="00554994" w:rsidRPr="00554994" w:rsidRDefault="00554994" w:rsidP="00554994">
      <w:pPr>
        <w:ind w:firstLine="709"/>
        <w:jc w:val="both"/>
        <w:rPr>
          <w:sz w:val="16"/>
          <w:szCs w:val="16"/>
        </w:rPr>
      </w:pPr>
      <w:r w:rsidRPr="00554994">
        <w:rPr>
          <w:color w:val="000000"/>
          <w:sz w:val="16"/>
          <w:szCs w:val="16"/>
        </w:rPr>
        <w:t xml:space="preserve">41. </w:t>
      </w:r>
      <w:r w:rsidRPr="00554994">
        <w:rPr>
          <w:sz w:val="16"/>
          <w:szCs w:val="16"/>
        </w:rPr>
        <w:t>Основанием для начала административной процедуры принятия решения о предоставлении (об отказе в предоставлении) муниципальной услуги является получение главой Островского муниципального района Костромской области:</w:t>
      </w:r>
    </w:p>
    <w:p w:rsidR="00554994" w:rsidRPr="00554994" w:rsidRDefault="00554994" w:rsidP="00554994">
      <w:pPr>
        <w:ind w:firstLine="709"/>
        <w:jc w:val="both"/>
        <w:rPr>
          <w:color w:val="000000"/>
          <w:sz w:val="16"/>
          <w:szCs w:val="16"/>
        </w:rPr>
      </w:pPr>
      <w:r w:rsidRPr="00554994">
        <w:rPr>
          <w:color w:val="000000"/>
          <w:sz w:val="16"/>
          <w:szCs w:val="16"/>
        </w:rPr>
        <w:t>проекта соглашения об установлении сервитута;</w:t>
      </w:r>
    </w:p>
    <w:p w:rsidR="00554994" w:rsidRPr="00554994" w:rsidRDefault="00554994" w:rsidP="00554994">
      <w:pPr>
        <w:ind w:firstLine="709"/>
        <w:jc w:val="both"/>
        <w:rPr>
          <w:color w:val="000000"/>
          <w:sz w:val="16"/>
          <w:szCs w:val="16"/>
        </w:rPr>
      </w:pPr>
      <w:r w:rsidRPr="00554994">
        <w:rPr>
          <w:color w:val="000000"/>
          <w:sz w:val="16"/>
          <w:szCs w:val="16"/>
        </w:rPr>
        <w:t>проекта уведомления о возможности заключения соглашения об установлении сервитута в предложенных заявителем границах;</w:t>
      </w:r>
    </w:p>
    <w:p w:rsidR="00554994" w:rsidRPr="00554994" w:rsidRDefault="00554994" w:rsidP="00554994">
      <w:pPr>
        <w:ind w:firstLine="709"/>
        <w:jc w:val="both"/>
        <w:rPr>
          <w:color w:val="000000"/>
          <w:sz w:val="16"/>
          <w:szCs w:val="16"/>
        </w:rPr>
      </w:pPr>
      <w:r w:rsidRPr="00554994">
        <w:rPr>
          <w:color w:val="000000"/>
          <w:sz w:val="16"/>
          <w:szCs w:val="16"/>
        </w:rPr>
        <w:t xml:space="preserve">проекта предложения </w:t>
      </w:r>
      <w:proofErr w:type="gramStart"/>
      <w:r w:rsidRPr="00554994">
        <w:rPr>
          <w:color w:val="000000"/>
          <w:sz w:val="16"/>
          <w:szCs w:val="16"/>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554994">
        <w:rPr>
          <w:color w:val="000000"/>
          <w:sz w:val="16"/>
          <w:szCs w:val="16"/>
        </w:rPr>
        <w:t xml:space="preserve"> территории;</w:t>
      </w:r>
    </w:p>
    <w:p w:rsidR="00554994" w:rsidRPr="00554994" w:rsidRDefault="00554994" w:rsidP="00554994">
      <w:pPr>
        <w:ind w:firstLine="709"/>
        <w:jc w:val="both"/>
        <w:rPr>
          <w:iCs/>
          <w:color w:val="000000"/>
          <w:sz w:val="16"/>
          <w:szCs w:val="16"/>
        </w:rPr>
      </w:pPr>
      <w:r w:rsidRPr="00554994">
        <w:rPr>
          <w:color w:val="000000"/>
          <w:sz w:val="16"/>
          <w:szCs w:val="16"/>
        </w:rPr>
        <w:t xml:space="preserve">проекта уведомления </w:t>
      </w:r>
      <w:r w:rsidRPr="00554994">
        <w:rPr>
          <w:sz w:val="16"/>
          <w:szCs w:val="16"/>
        </w:rPr>
        <w:t xml:space="preserve">Администрации Островского муниципального района Костромской </w:t>
      </w:r>
      <w:proofErr w:type="spellStart"/>
      <w:r w:rsidRPr="00554994">
        <w:rPr>
          <w:sz w:val="16"/>
          <w:szCs w:val="16"/>
        </w:rPr>
        <w:t>области</w:t>
      </w:r>
      <w:r w:rsidRPr="00554994">
        <w:rPr>
          <w:color w:val="000000"/>
          <w:sz w:val="16"/>
          <w:szCs w:val="16"/>
        </w:rPr>
        <w:t>об</w:t>
      </w:r>
      <w:proofErr w:type="spellEnd"/>
      <w:r w:rsidRPr="00554994">
        <w:rPr>
          <w:color w:val="000000"/>
          <w:sz w:val="16"/>
          <w:szCs w:val="16"/>
        </w:rPr>
        <w:t xml:space="preserve"> отказе в установлении сервитута и дела заявителя.</w:t>
      </w:r>
    </w:p>
    <w:p w:rsidR="00554994" w:rsidRPr="00554994" w:rsidRDefault="00554994" w:rsidP="00554994">
      <w:pPr>
        <w:ind w:firstLine="709"/>
        <w:jc w:val="both"/>
        <w:rPr>
          <w:sz w:val="16"/>
          <w:szCs w:val="16"/>
        </w:rPr>
      </w:pPr>
      <w:r w:rsidRPr="00554994">
        <w:rPr>
          <w:sz w:val="16"/>
          <w:szCs w:val="16"/>
        </w:rPr>
        <w:t xml:space="preserve">42. Глава Островского муниципального района Костромской </w:t>
      </w:r>
      <w:proofErr w:type="spellStart"/>
      <w:r w:rsidRPr="00554994">
        <w:rPr>
          <w:sz w:val="16"/>
          <w:szCs w:val="16"/>
        </w:rPr>
        <w:t>области</w:t>
      </w:r>
      <w:r w:rsidRPr="00554994">
        <w:rPr>
          <w:color w:val="000000"/>
          <w:sz w:val="16"/>
          <w:szCs w:val="16"/>
        </w:rPr>
        <w:t>определяет</w:t>
      </w:r>
      <w:proofErr w:type="spellEnd"/>
      <w:r w:rsidRPr="00554994">
        <w:rPr>
          <w:color w:val="000000"/>
          <w:sz w:val="16"/>
          <w:szCs w:val="16"/>
        </w:rPr>
        <w:t xml:space="preserve"> правомерность предоставления заявителю муниципальной услуги</w:t>
      </w:r>
      <w:r w:rsidRPr="00554994">
        <w:rPr>
          <w:sz w:val="16"/>
          <w:szCs w:val="16"/>
        </w:rPr>
        <w:t xml:space="preserve"> (отказа в предоставлении муниципальной услуги).</w:t>
      </w:r>
    </w:p>
    <w:p w:rsidR="00554994" w:rsidRPr="00554994" w:rsidRDefault="00554994" w:rsidP="00554994">
      <w:pPr>
        <w:ind w:firstLine="709"/>
        <w:jc w:val="both"/>
        <w:rPr>
          <w:sz w:val="16"/>
          <w:szCs w:val="16"/>
        </w:rPr>
      </w:pPr>
      <w:r w:rsidRPr="00554994">
        <w:rPr>
          <w:sz w:val="16"/>
          <w:szCs w:val="16"/>
        </w:rPr>
        <w:t xml:space="preserve">43. Если проект документа, указанного в пункте 41 административного регламента, не соответствуют действующему законодательству, Глава Островского муниципального района Костромской </w:t>
      </w:r>
      <w:proofErr w:type="spellStart"/>
      <w:r w:rsidRPr="00554994">
        <w:rPr>
          <w:sz w:val="16"/>
          <w:szCs w:val="16"/>
        </w:rPr>
        <w:t>областивозвращает</w:t>
      </w:r>
      <w:proofErr w:type="spellEnd"/>
      <w:r w:rsidRPr="00554994">
        <w:rPr>
          <w:sz w:val="16"/>
          <w:szCs w:val="16"/>
        </w:rPr>
        <w:t xml:space="preserve"> его специалисту, подготовившему проект, для приведения его в соответствие с требованиями действующего законодательства с указанием причины возврата.</w:t>
      </w:r>
    </w:p>
    <w:p w:rsidR="00554994" w:rsidRPr="00554994" w:rsidRDefault="00554994" w:rsidP="00554994">
      <w:pPr>
        <w:ind w:firstLine="709"/>
        <w:jc w:val="both"/>
        <w:rPr>
          <w:sz w:val="16"/>
          <w:szCs w:val="16"/>
        </w:rPr>
      </w:pPr>
      <w:r w:rsidRPr="00554994">
        <w:rPr>
          <w:sz w:val="16"/>
          <w:szCs w:val="16"/>
        </w:rPr>
        <w:t>44. В случае соответствия проекта документа, указанного в пункте 41 административного регламента, действующему законодательству глава Островского муниципального района Костромской области:</w:t>
      </w:r>
    </w:p>
    <w:p w:rsidR="00554994" w:rsidRPr="00554994" w:rsidRDefault="00554994" w:rsidP="00554994">
      <w:pPr>
        <w:ind w:firstLine="709"/>
        <w:jc w:val="both"/>
        <w:rPr>
          <w:sz w:val="16"/>
          <w:szCs w:val="16"/>
        </w:rPr>
      </w:pPr>
      <w:r w:rsidRPr="00554994">
        <w:rPr>
          <w:sz w:val="16"/>
          <w:szCs w:val="16"/>
        </w:rPr>
        <w:t>1) подписывает проект документа, указанного в пункте 41 административного регламента</w:t>
      </w:r>
      <w:r w:rsidRPr="00554994">
        <w:rPr>
          <w:color w:val="000000"/>
          <w:sz w:val="16"/>
          <w:szCs w:val="16"/>
        </w:rPr>
        <w:t>;</w:t>
      </w:r>
    </w:p>
    <w:p w:rsidR="00554994" w:rsidRPr="00554994" w:rsidRDefault="00554994" w:rsidP="00554994">
      <w:pPr>
        <w:tabs>
          <w:tab w:val="left" w:pos="-2268"/>
        </w:tabs>
        <w:ind w:firstLine="709"/>
        <w:jc w:val="both"/>
        <w:rPr>
          <w:i/>
          <w:sz w:val="16"/>
          <w:szCs w:val="16"/>
          <w:u w:val="single"/>
        </w:rPr>
      </w:pPr>
      <w:r w:rsidRPr="00554994">
        <w:rPr>
          <w:sz w:val="16"/>
          <w:szCs w:val="16"/>
        </w:rPr>
        <w:t>2) передает документ и дело заявителя специалисту, ответственному за выдачу документов.</w:t>
      </w:r>
    </w:p>
    <w:p w:rsidR="00554994" w:rsidRPr="00554994" w:rsidRDefault="00554994" w:rsidP="00554994">
      <w:pPr>
        <w:ind w:firstLine="709"/>
        <w:jc w:val="both"/>
        <w:rPr>
          <w:color w:val="000000"/>
          <w:sz w:val="16"/>
          <w:szCs w:val="16"/>
        </w:rPr>
      </w:pPr>
      <w:r w:rsidRPr="00554994">
        <w:rPr>
          <w:color w:val="000000"/>
          <w:sz w:val="16"/>
          <w:szCs w:val="16"/>
        </w:rPr>
        <w:t xml:space="preserve">45. Результатом исполнения административной процедуры является принятие решения </w:t>
      </w:r>
      <w:r w:rsidRPr="00554994">
        <w:rPr>
          <w:sz w:val="16"/>
          <w:szCs w:val="16"/>
        </w:rPr>
        <w:t>о предоставлении (об отказе в предоставлении) муниципальной услуги</w:t>
      </w:r>
      <w:r w:rsidRPr="00554994">
        <w:rPr>
          <w:color w:val="000000"/>
          <w:sz w:val="16"/>
          <w:szCs w:val="16"/>
        </w:rPr>
        <w:t xml:space="preserve"> и </w:t>
      </w:r>
      <w:proofErr w:type="spellStart"/>
      <w:r w:rsidRPr="00554994">
        <w:rPr>
          <w:color w:val="000000"/>
          <w:sz w:val="16"/>
          <w:szCs w:val="16"/>
        </w:rPr>
        <w:t>передача</w:t>
      </w:r>
      <w:r w:rsidRPr="00554994">
        <w:rPr>
          <w:sz w:val="16"/>
          <w:szCs w:val="16"/>
        </w:rPr>
        <w:t>одного</w:t>
      </w:r>
      <w:proofErr w:type="spellEnd"/>
      <w:r w:rsidRPr="00554994">
        <w:rPr>
          <w:sz w:val="16"/>
          <w:szCs w:val="16"/>
        </w:rPr>
        <w:t xml:space="preserve"> из следующих документов:</w:t>
      </w:r>
    </w:p>
    <w:p w:rsidR="00554994" w:rsidRPr="00554994" w:rsidRDefault="00554994" w:rsidP="00554994">
      <w:pPr>
        <w:ind w:firstLine="709"/>
        <w:jc w:val="both"/>
        <w:rPr>
          <w:color w:val="000000"/>
          <w:sz w:val="16"/>
          <w:szCs w:val="16"/>
        </w:rPr>
      </w:pPr>
      <w:r w:rsidRPr="00554994">
        <w:rPr>
          <w:color w:val="000000"/>
          <w:sz w:val="16"/>
          <w:szCs w:val="16"/>
        </w:rPr>
        <w:t>проекта соглашения об установлении сервитута;</w:t>
      </w:r>
    </w:p>
    <w:p w:rsidR="00554994" w:rsidRPr="00554994" w:rsidRDefault="00554994" w:rsidP="00554994">
      <w:pPr>
        <w:ind w:firstLine="709"/>
        <w:jc w:val="both"/>
        <w:rPr>
          <w:color w:val="000000"/>
          <w:sz w:val="16"/>
          <w:szCs w:val="16"/>
        </w:rPr>
      </w:pPr>
      <w:r w:rsidRPr="00554994">
        <w:rPr>
          <w:color w:val="000000"/>
          <w:sz w:val="16"/>
          <w:szCs w:val="16"/>
        </w:rPr>
        <w:t>уведомления о возможности заключения соглашения об установлении сервитута в предложенных заявителем границах;</w:t>
      </w:r>
    </w:p>
    <w:p w:rsidR="00554994" w:rsidRPr="00554994" w:rsidRDefault="00554994" w:rsidP="00554994">
      <w:pPr>
        <w:ind w:firstLine="709"/>
        <w:jc w:val="both"/>
        <w:rPr>
          <w:color w:val="000000"/>
          <w:sz w:val="16"/>
          <w:szCs w:val="16"/>
        </w:rPr>
      </w:pPr>
      <w:r w:rsidRPr="00554994">
        <w:rPr>
          <w:color w:val="000000"/>
          <w:sz w:val="16"/>
          <w:szCs w:val="16"/>
        </w:rPr>
        <w:t xml:space="preserve">предложения </w:t>
      </w:r>
      <w:proofErr w:type="gramStart"/>
      <w:r w:rsidRPr="00554994">
        <w:rPr>
          <w:color w:val="000000"/>
          <w:sz w:val="16"/>
          <w:szCs w:val="16"/>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554994">
        <w:rPr>
          <w:color w:val="000000"/>
          <w:sz w:val="16"/>
          <w:szCs w:val="16"/>
        </w:rPr>
        <w:t xml:space="preserve"> территории;</w:t>
      </w:r>
    </w:p>
    <w:p w:rsidR="00554994" w:rsidRPr="00554994" w:rsidRDefault="00554994" w:rsidP="00554994">
      <w:pPr>
        <w:ind w:firstLine="709"/>
        <w:jc w:val="both"/>
        <w:rPr>
          <w:iCs/>
          <w:color w:val="000000"/>
          <w:sz w:val="16"/>
          <w:szCs w:val="16"/>
        </w:rPr>
      </w:pPr>
      <w:r w:rsidRPr="00554994">
        <w:rPr>
          <w:sz w:val="16"/>
          <w:szCs w:val="16"/>
        </w:rPr>
        <w:t xml:space="preserve">уведомления Администрации Островского муниципального района Костромской </w:t>
      </w:r>
      <w:proofErr w:type="spellStart"/>
      <w:r w:rsidRPr="00554994">
        <w:rPr>
          <w:sz w:val="16"/>
          <w:szCs w:val="16"/>
        </w:rPr>
        <w:t>области</w:t>
      </w:r>
      <w:r w:rsidRPr="00554994">
        <w:rPr>
          <w:color w:val="000000"/>
          <w:sz w:val="16"/>
          <w:szCs w:val="16"/>
        </w:rPr>
        <w:t>об</w:t>
      </w:r>
      <w:proofErr w:type="spellEnd"/>
      <w:r w:rsidRPr="00554994">
        <w:rPr>
          <w:color w:val="000000"/>
          <w:sz w:val="16"/>
          <w:szCs w:val="16"/>
        </w:rPr>
        <w:t xml:space="preserve"> отказе в установлении сервитута, а также дела заявителя, специалисту, ответственному за выдачу документов.</w:t>
      </w:r>
    </w:p>
    <w:p w:rsidR="00554994" w:rsidRPr="00554994" w:rsidRDefault="00554994" w:rsidP="00554994">
      <w:pPr>
        <w:ind w:firstLine="709"/>
        <w:jc w:val="both"/>
        <w:rPr>
          <w:color w:val="000000"/>
          <w:sz w:val="16"/>
          <w:szCs w:val="16"/>
        </w:rPr>
      </w:pPr>
      <w:r w:rsidRPr="00554994">
        <w:rPr>
          <w:color w:val="000000"/>
          <w:sz w:val="16"/>
          <w:szCs w:val="16"/>
        </w:rPr>
        <w:t xml:space="preserve">46. Максимальный срок </w:t>
      </w:r>
      <w:r w:rsidRPr="00554994">
        <w:rPr>
          <w:sz w:val="16"/>
          <w:szCs w:val="16"/>
        </w:rPr>
        <w:t>исполнения</w:t>
      </w:r>
      <w:r w:rsidRPr="00554994">
        <w:rPr>
          <w:color w:val="000000"/>
          <w:sz w:val="16"/>
          <w:szCs w:val="16"/>
        </w:rPr>
        <w:t xml:space="preserve"> административных действий составляет 60 минут.</w:t>
      </w:r>
    </w:p>
    <w:p w:rsidR="00554994" w:rsidRPr="00554994" w:rsidRDefault="00554994" w:rsidP="00554994">
      <w:pPr>
        <w:ind w:firstLine="709"/>
        <w:jc w:val="both"/>
        <w:rPr>
          <w:color w:val="000000"/>
          <w:sz w:val="16"/>
          <w:szCs w:val="16"/>
        </w:rPr>
      </w:pPr>
      <w:r w:rsidRPr="00554994">
        <w:rPr>
          <w:color w:val="000000"/>
          <w:sz w:val="16"/>
          <w:szCs w:val="16"/>
        </w:rPr>
        <w:t xml:space="preserve">Максимальный срок </w:t>
      </w:r>
      <w:r w:rsidRPr="00554994">
        <w:rPr>
          <w:sz w:val="16"/>
          <w:szCs w:val="16"/>
        </w:rPr>
        <w:t>исполнения</w:t>
      </w:r>
      <w:r w:rsidRPr="00554994">
        <w:rPr>
          <w:color w:val="000000"/>
          <w:sz w:val="16"/>
          <w:szCs w:val="16"/>
        </w:rPr>
        <w:t xml:space="preserve"> административной процедуры </w:t>
      </w:r>
      <w:r w:rsidRPr="00554994">
        <w:rPr>
          <w:sz w:val="16"/>
          <w:szCs w:val="16"/>
        </w:rPr>
        <w:t>составляет 5 календарных</w:t>
      </w:r>
      <w:r w:rsidRPr="00554994">
        <w:rPr>
          <w:iCs/>
          <w:color w:val="000000"/>
          <w:sz w:val="16"/>
          <w:szCs w:val="16"/>
        </w:rPr>
        <w:t xml:space="preserve"> дней</w:t>
      </w:r>
      <w:r w:rsidRPr="00554994">
        <w:rPr>
          <w:color w:val="000000"/>
          <w:sz w:val="16"/>
          <w:szCs w:val="16"/>
        </w:rPr>
        <w:t>.</w:t>
      </w:r>
    </w:p>
    <w:p w:rsidR="00554994" w:rsidRPr="00554994" w:rsidRDefault="00554994" w:rsidP="00554994">
      <w:pPr>
        <w:ind w:firstLine="709"/>
        <w:jc w:val="both"/>
        <w:rPr>
          <w:sz w:val="16"/>
          <w:szCs w:val="16"/>
        </w:rPr>
      </w:pPr>
      <w:r w:rsidRPr="00554994">
        <w:rPr>
          <w:sz w:val="16"/>
          <w:szCs w:val="16"/>
        </w:rPr>
        <w:t>47. Основанием для начала процедуры выдачи документов является получение специалистом, ответственным за выдачу документов, документа, указанного в пункте 45 административного регламента, и дела заявителя.</w:t>
      </w:r>
    </w:p>
    <w:p w:rsidR="00554994" w:rsidRPr="00554994" w:rsidRDefault="00554994" w:rsidP="00554994">
      <w:pPr>
        <w:ind w:firstLine="709"/>
        <w:jc w:val="both"/>
        <w:rPr>
          <w:i/>
          <w:sz w:val="16"/>
          <w:szCs w:val="16"/>
          <w:u w:val="single"/>
        </w:rPr>
      </w:pPr>
      <w:r w:rsidRPr="00554994">
        <w:rPr>
          <w:sz w:val="16"/>
          <w:szCs w:val="16"/>
        </w:rPr>
        <w:t>48. Специалист, ответственный за выдачу документов, в зависимости от способа получения результатов муниципальной услуги, избранного заявителем:</w:t>
      </w:r>
    </w:p>
    <w:p w:rsidR="00554994" w:rsidRPr="00554994" w:rsidRDefault="00554994" w:rsidP="00554994">
      <w:pPr>
        <w:ind w:firstLine="709"/>
        <w:jc w:val="both"/>
        <w:rPr>
          <w:sz w:val="16"/>
          <w:szCs w:val="16"/>
        </w:rPr>
      </w:pPr>
      <w:r w:rsidRPr="00554994">
        <w:rPr>
          <w:sz w:val="16"/>
          <w:szCs w:val="16"/>
        </w:rPr>
        <w:t xml:space="preserve">1) регистрирует </w:t>
      </w:r>
      <w:r w:rsidRPr="00554994">
        <w:rPr>
          <w:color w:val="000000"/>
          <w:sz w:val="16"/>
          <w:szCs w:val="16"/>
        </w:rPr>
        <w:t xml:space="preserve">документ о предоставлении (об отказе в </w:t>
      </w:r>
      <w:r w:rsidRPr="00554994">
        <w:rPr>
          <w:sz w:val="16"/>
          <w:szCs w:val="16"/>
        </w:rPr>
        <w:t>предоставлении) муниципальной услуги в Журнале регистрации исходящей корреспонденции, проект соглашения об установлении сервитута заверяет печатью Администрации Островского муниципального района Костромской области;</w:t>
      </w:r>
    </w:p>
    <w:p w:rsidR="00554994" w:rsidRPr="00554994" w:rsidRDefault="00554994" w:rsidP="00554994">
      <w:pPr>
        <w:ind w:firstLine="709"/>
        <w:jc w:val="both"/>
        <w:rPr>
          <w:sz w:val="16"/>
          <w:szCs w:val="16"/>
        </w:rPr>
      </w:pPr>
      <w:r w:rsidRPr="00554994">
        <w:rPr>
          <w:sz w:val="16"/>
          <w:szCs w:val="16"/>
        </w:rPr>
        <w:t xml:space="preserve">2) уведомляет заявителя об окончании хода предоставления муниципальной услуги посредством направления заявителю любым из способов (телефон, факс или </w:t>
      </w:r>
      <w:r w:rsidRPr="00554994">
        <w:rPr>
          <w:color w:val="000000"/>
          <w:sz w:val="16"/>
          <w:szCs w:val="16"/>
        </w:rPr>
        <w:t xml:space="preserve">посредством отправки соответствующего статуса в </w:t>
      </w:r>
      <w:r w:rsidRPr="00554994">
        <w:rPr>
          <w:sz w:val="16"/>
          <w:szCs w:val="16"/>
        </w:rPr>
        <w:t xml:space="preserve">региональную информационную систему «Единый </w:t>
      </w:r>
      <w:r w:rsidRPr="00554994">
        <w:rPr>
          <w:color w:val="000000"/>
          <w:sz w:val="16"/>
          <w:szCs w:val="16"/>
        </w:rPr>
        <w:t>портал Костромской области»</w:t>
      </w:r>
      <w:r w:rsidRPr="00554994">
        <w:rPr>
          <w:sz w:val="16"/>
          <w:szCs w:val="16"/>
        </w:rPr>
        <w:t>), указанных в заявлении;</w:t>
      </w:r>
    </w:p>
    <w:p w:rsidR="00554994" w:rsidRPr="00554994" w:rsidRDefault="00554994" w:rsidP="00554994">
      <w:pPr>
        <w:ind w:firstLine="709"/>
        <w:jc w:val="both"/>
        <w:rPr>
          <w:color w:val="000000"/>
          <w:sz w:val="16"/>
          <w:szCs w:val="16"/>
        </w:rPr>
      </w:pPr>
      <w:r w:rsidRPr="00554994">
        <w:rPr>
          <w:sz w:val="16"/>
          <w:szCs w:val="16"/>
        </w:rPr>
        <w:t>3) вручает либо</w:t>
      </w:r>
      <w:r w:rsidRPr="00554994">
        <w:rPr>
          <w:color w:val="000000"/>
          <w:sz w:val="16"/>
          <w:szCs w:val="16"/>
        </w:rPr>
        <w:t xml:space="preserve"> направляет заявителю (по почтовому адресу заявителя)</w:t>
      </w:r>
      <w:proofErr w:type="gramStart"/>
      <w:r w:rsidRPr="00554994">
        <w:rPr>
          <w:color w:val="000000"/>
          <w:sz w:val="16"/>
          <w:szCs w:val="16"/>
        </w:rPr>
        <w:t>,</w:t>
      </w:r>
      <w:r w:rsidRPr="00554994">
        <w:rPr>
          <w:sz w:val="16"/>
          <w:szCs w:val="16"/>
        </w:rPr>
        <w:t>з</w:t>
      </w:r>
      <w:proofErr w:type="gramEnd"/>
      <w:r w:rsidRPr="00554994">
        <w:rPr>
          <w:sz w:val="16"/>
          <w:szCs w:val="16"/>
        </w:rPr>
        <w:t xml:space="preserve">а исключением случая, указанного в подпункте 5 настоящего пункта, </w:t>
      </w:r>
      <w:r w:rsidRPr="00554994">
        <w:rPr>
          <w:color w:val="000000"/>
          <w:sz w:val="16"/>
          <w:szCs w:val="16"/>
        </w:rPr>
        <w:t>один из следующих документов:</w:t>
      </w:r>
    </w:p>
    <w:p w:rsidR="00554994" w:rsidRPr="00554994" w:rsidRDefault="00554994" w:rsidP="00554994">
      <w:pPr>
        <w:ind w:firstLine="709"/>
        <w:jc w:val="both"/>
        <w:rPr>
          <w:color w:val="000000"/>
          <w:sz w:val="16"/>
          <w:szCs w:val="16"/>
        </w:rPr>
      </w:pPr>
      <w:r w:rsidRPr="00554994">
        <w:rPr>
          <w:color w:val="000000"/>
          <w:sz w:val="16"/>
          <w:szCs w:val="16"/>
        </w:rPr>
        <w:t xml:space="preserve">3 экземпляра проекта соглашения об установлении сервитута, подписанного со стороны </w:t>
      </w:r>
      <w:r w:rsidRPr="00554994">
        <w:rPr>
          <w:sz w:val="16"/>
          <w:szCs w:val="16"/>
        </w:rPr>
        <w:t>Администрации Островского муниципального района Костромской области</w:t>
      </w:r>
      <w:r w:rsidRPr="00554994">
        <w:rPr>
          <w:color w:val="000000"/>
          <w:sz w:val="16"/>
          <w:szCs w:val="16"/>
        </w:rPr>
        <w:t>;</w:t>
      </w:r>
    </w:p>
    <w:p w:rsidR="00554994" w:rsidRPr="00554994" w:rsidRDefault="00554994" w:rsidP="00554994">
      <w:pPr>
        <w:ind w:firstLine="709"/>
        <w:jc w:val="both"/>
        <w:rPr>
          <w:color w:val="000000"/>
          <w:sz w:val="16"/>
          <w:szCs w:val="16"/>
        </w:rPr>
      </w:pPr>
      <w:r w:rsidRPr="00554994">
        <w:rPr>
          <w:color w:val="000000"/>
          <w:sz w:val="16"/>
          <w:szCs w:val="16"/>
        </w:rPr>
        <w:t>уведомление о возможности заключения соглашения об установлении сервитута в предложенных заявителем границах;</w:t>
      </w:r>
    </w:p>
    <w:p w:rsidR="00554994" w:rsidRPr="00554994" w:rsidRDefault="00554994" w:rsidP="00554994">
      <w:pPr>
        <w:ind w:firstLine="709"/>
        <w:jc w:val="both"/>
        <w:rPr>
          <w:color w:val="000000"/>
          <w:sz w:val="16"/>
          <w:szCs w:val="16"/>
        </w:rPr>
      </w:pPr>
      <w:r w:rsidRPr="00554994">
        <w:rPr>
          <w:color w:val="000000"/>
          <w:sz w:val="16"/>
          <w:szCs w:val="16"/>
        </w:rPr>
        <w:lastRenderedPageBreak/>
        <w:t xml:space="preserve">предложение </w:t>
      </w:r>
      <w:proofErr w:type="gramStart"/>
      <w:r w:rsidRPr="00554994">
        <w:rPr>
          <w:color w:val="000000"/>
          <w:sz w:val="16"/>
          <w:szCs w:val="16"/>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554994">
        <w:rPr>
          <w:color w:val="000000"/>
          <w:sz w:val="16"/>
          <w:szCs w:val="16"/>
        </w:rPr>
        <w:t xml:space="preserve"> территории;</w:t>
      </w:r>
    </w:p>
    <w:p w:rsidR="00554994" w:rsidRPr="00554994" w:rsidRDefault="00554994" w:rsidP="00554994">
      <w:pPr>
        <w:ind w:firstLine="709"/>
        <w:jc w:val="both"/>
        <w:rPr>
          <w:iCs/>
          <w:color w:val="000000"/>
          <w:sz w:val="16"/>
          <w:szCs w:val="16"/>
        </w:rPr>
      </w:pPr>
      <w:r w:rsidRPr="00554994">
        <w:rPr>
          <w:sz w:val="16"/>
          <w:szCs w:val="16"/>
        </w:rPr>
        <w:t xml:space="preserve">уведомления Администрации Островского муниципального района Костромской </w:t>
      </w:r>
      <w:proofErr w:type="spellStart"/>
      <w:r w:rsidRPr="00554994">
        <w:rPr>
          <w:sz w:val="16"/>
          <w:szCs w:val="16"/>
        </w:rPr>
        <w:t>области</w:t>
      </w:r>
      <w:r w:rsidRPr="00554994">
        <w:rPr>
          <w:color w:val="000000"/>
          <w:sz w:val="16"/>
          <w:szCs w:val="16"/>
        </w:rPr>
        <w:t>об</w:t>
      </w:r>
      <w:proofErr w:type="spellEnd"/>
      <w:r w:rsidRPr="00554994">
        <w:rPr>
          <w:color w:val="000000"/>
          <w:sz w:val="16"/>
          <w:szCs w:val="16"/>
        </w:rPr>
        <w:t xml:space="preserve"> отказе в установлении сервитута.</w:t>
      </w:r>
    </w:p>
    <w:p w:rsidR="00554994" w:rsidRPr="00554994" w:rsidRDefault="00554994" w:rsidP="00554994">
      <w:pPr>
        <w:pStyle w:val="afd"/>
        <w:spacing w:after="0"/>
        <w:ind w:left="0" w:firstLine="709"/>
        <w:jc w:val="both"/>
        <w:rPr>
          <w:rFonts w:cs="Times New Roman"/>
          <w:sz w:val="16"/>
          <w:szCs w:val="16"/>
        </w:rPr>
      </w:pPr>
      <w:r w:rsidRPr="00554994">
        <w:rPr>
          <w:rFonts w:cs="Times New Roman"/>
          <w:sz w:val="16"/>
          <w:szCs w:val="16"/>
        </w:rPr>
        <w:t>4) передает дело специалисту, ответственному за делопроизводство, для последующей его регистрации и передачи в архив;</w:t>
      </w:r>
    </w:p>
    <w:p w:rsidR="00554994" w:rsidRPr="00554994" w:rsidRDefault="00554994" w:rsidP="00554994">
      <w:pPr>
        <w:pStyle w:val="afd"/>
        <w:spacing w:after="0"/>
        <w:ind w:left="0" w:firstLine="709"/>
        <w:jc w:val="both"/>
        <w:rPr>
          <w:rFonts w:cs="Times New Roman"/>
          <w:sz w:val="16"/>
          <w:szCs w:val="16"/>
        </w:rPr>
      </w:pPr>
      <w:r w:rsidRPr="00554994">
        <w:rPr>
          <w:rFonts w:cs="Times New Roman"/>
          <w:sz w:val="16"/>
          <w:szCs w:val="16"/>
        </w:rPr>
        <w:t>5) передает один из документов, указанных в подпункте 3 настоящего пункта, в установленном порядке в МФЦ в случае изъявления желания заявителя получить результат предоставления услуги через МФЦ; специалист МФЦ вручает заявителю соответствующий документ.</w:t>
      </w:r>
    </w:p>
    <w:p w:rsidR="00554994" w:rsidRPr="00554994" w:rsidRDefault="00554994" w:rsidP="00554994">
      <w:pPr>
        <w:ind w:firstLine="709"/>
        <w:jc w:val="both"/>
        <w:rPr>
          <w:sz w:val="16"/>
          <w:szCs w:val="16"/>
        </w:rPr>
      </w:pPr>
      <w:r w:rsidRPr="00554994">
        <w:rPr>
          <w:sz w:val="16"/>
          <w:szCs w:val="16"/>
        </w:rPr>
        <w:t>49.</w:t>
      </w:r>
      <w:r w:rsidRPr="00554994">
        <w:rPr>
          <w:color w:val="000000"/>
          <w:sz w:val="16"/>
          <w:szCs w:val="16"/>
        </w:rPr>
        <w:t xml:space="preserve"> Результатом исполнения административной процедуры является вручение заявителю одного из документов, указанных в подпункте 3 пункта 48 административного регламента, </w:t>
      </w:r>
      <w:r w:rsidRPr="00554994">
        <w:rPr>
          <w:sz w:val="16"/>
          <w:szCs w:val="16"/>
        </w:rPr>
        <w:t>лично либо направление его почтовым отправлением с уведомлением о доставке.</w:t>
      </w:r>
    </w:p>
    <w:p w:rsidR="00554994" w:rsidRPr="00554994" w:rsidRDefault="00554994" w:rsidP="00554994">
      <w:pPr>
        <w:ind w:firstLine="709"/>
        <w:jc w:val="both"/>
        <w:rPr>
          <w:sz w:val="16"/>
          <w:szCs w:val="16"/>
        </w:rPr>
      </w:pPr>
      <w:r w:rsidRPr="00554994">
        <w:rPr>
          <w:sz w:val="16"/>
          <w:szCs w:val="16"/>
        </w:rPr>
        <w:t>50. Максимальный срок исполнения административных действий составляет 30 минут.</w:t>
      </w:r>
    </w:p>
    <w:p w:rsidR="00554994" w:rsidRPr="00554994" w:rsidRDefault="00554994" w:rsidP="00554994">
      <w:pPr>
        <w:ind w:firstLine="709"/>
        <w:jc w:val="both"/>
        <w:rPr>
          <w:sz w:val="16"/>
          <w:szCs w:val="16"/>
        </w:rPr>
      </w:pPr>
      <w:r w:rsidRPr="00554994">
        <w:rPr>
          <w:sz w:val="16"/>
          <w:szCs w:val="16"/>
        </w:rPr>
        <w:t>Максимальный срок исполнения административной процедуры составляет:</w:t>
      </w:r>
    </w:p>
    <w:p w:rsidR="00554994" w:rsidRPr="00554994" w:rsidRDefault="00554994" w:rsidP="00554994">
      <w:pPr>
        <w:ind w:firstLine="709"/>
        <w:jc w:val="both"/>
        <w:rPr>
          <w:sz w:val="16"/>
          <w:szCs w:val="16"/>
        </w:rPr>
      </w:pPr>
      <w:r w:rsidRPr="00554994">
        <w:rPr>
          <w:sz w:val="16"/>
          <w:szCs w:val="16"/>
        </w:rPr>
        <w:t xml:space="preserve">в случае выдачи (направления) документов, указанных в абзацах третьем-пятом подпункта 3 пункта48 административного регламента, а также проекта соглашения (в </w:t>
      </w:r>
      <w:proofErr w:type="spellStart"/>
      <w:r w:rsidRPr="00554994">
        <w:rPr>
          <w:sz w:val="16"/>
          <w:szCs w:val="16"/>
        </w:rPr>
        <w:t>случаеустановления</w:t>
      </w:r>
      <w:proofErr w:type="spellEnd"/>
      <w:r w:rsidRPr="00554994">
        <w:rPr>
          <w:sz w:val="16"/>
          <w:szCs w:val="16"/>
        </w:rPr>
        <w:t xml:space="preserve"> сервитута в отношении всего земельного участка, а также в случае, предусмотренном пунктом 4 статьи 39.25 Земельного Кодекса Российской Федерации) - 2 календарных дня;</w:t>
      </w:r>
    </w:p>
    <w:p w:rsidR="00554994" w:rsidRPr="00554994" w:rsidRDefault="00554994" w:rsidP="00554994">
      <w:pPr>
        <w:ind w:firstLine="709"/>
        <w:jc w:val="both"/>
        <w:rPr>
          <w:sz w:val="16"/>
          <w:szCs w:val="16"/>
        </w:rPr>
      </w:pPr>
      <w:r w:rsidRPr="00554994">
        <w:rPr>
          <w:sz w:val="16"/>
          <w:szCs w:val="16"/>
        </w:rPr>
        <w:t>в случае выдачи (направления) соглашения об установлении сервитута (</w:t>
      </w:r>
      <w:proofErr w:type="spellStart"/>
      <w:r w:rsidRPr="00554994">
        <w:rPr>
          <w:sz w:val="16"/>
          <w:szCs w:val="16"/>
        </w:rPr>
        <w:t>еслисервитут</w:t>
      </w:r>
      <w:proofErr w:type="spellEnd"/>
      <w:r w:rsidRPr="00554994">
        <w:rPr>
          <w:sz w:val="16"/>
          <w:szCs w:val="16"/>
        </w:rPr>
        <w:t xml:space="preserve"> устанавливается в отношении части земельного участка, за исключением случая, предусмотренного пунктом 4 статьи 39.25 Земельного кодекса Российской Федерации)  - 30 дней со дня представления заявителем в Администрацию Островского муниципального района Костромской </w:t>
      </w:r>
      <w:proofErr w:type="spellStart"/>
      <w:r w:rsidRPr="00554994">
        <w:rPr>
          <w:sz w:val="16"/>
          <w:szCs w:val="16"/>
        </w:rPr>
        <w:t>областиуведомления</w:t>
      </w:r>
      <w:proofErr w:type="spellEnd"/>
      <w:r w:rsidRPr="00554994">
        <w:rPr>
          <w:sz w:val="16"/>
          <w:szCs w:val="16"/>
        </w:rPr>
        <w:t xml:space="preserve"> о государственном кадастровом учете частей земельных участков.</w:t>
      </w:r>
    </w:p>
    <w:p w:rsidR="00554994" w:rsidRPr="00554994" w:rsidRDefault="00554994" w:rsidP="00554994">
      <w:pPr>
        <w:ind w:firstLine="709"/>
        <w:jc w:val="both"/>
        <w:rPr>
          <w:sz w:val="16"/>
          <w:szCs w:val="16"/>
        </w:rPr>
      </w:pPr>
      <w:r w:rsidRPr="00554994">
        <w:rPr>
          <w:sz w:val="16"/>
          <w:szCs w:val="16"/>
        </w:rPr>
        <w:t xml:space="preserve">51. </w:t>
      </w:r>
      <w:proofErr w:type="gramStart"/>
      <w:r w:rsidRPr="00554994">
        <w:rPr>
          <w:sz w:val="16"/>
          <w:szCs w:val="16"/>
        </w:rPr>
        <w:t>Заявитель, которому направлено уведомление о возможности заключения соглашения об установлении сервитута или предложение о заключении соглашения об установлении сервитута в иных границах, обеспечивает проведение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части земельного участка, в отношении которой устанавливается сервитут, и обращается за осуществлением государственного кадастрового учета указанной части земельного участка, за</w:t>
      </w:r>
      <w:proofErr w:type="gramEnd"/>
      <w:r w:rsidRPr="00554994">
        <w:rPr>
          <w:sz w:val="16"/>
          <w:szCs w:val="16"/>
        </w:rPr>
        <w:t xml:space="preserve"> исключением случаев установления сервитута в отношении всего земельного участка, а также случаев, предусмотренных </w:t>
      </w:r>
      <w:hyperlink r:id="rId34" w:history="1">
        <w:r w:rsidRPr="00554994">
          <w:rPr>
            <w:sz w:val="16"/>
            <w:szCs w:val="16"/>
          </w:rPr>
          <w:t>пунктом 4 статьи 39.25</w:t>
        </w:r>
      </w:hyperlink>
      <w:r w:rsidRPr="00554994">
        <w:rPr>
          <w:sz w:val="16"/>
          <w:szCs w:val="16"/>
        </w:rPr>
        <w:t xml:space="preserve"> Земельного Кодекса Российской Федерации.</w:t>
      </w:r>
    </w:p>
    <w:p w:rsidR="00554994" w:rsidRPr="00554994" w:rsidRDefault="00554994" w:rsidP="00554994">
      <w:pPr>
        <w:ind w:firstLine="709"/>
        <w:jc w:val="center"/>
        <w:rPr>
          <w:sz w:val="16"/>
          <w:szCs w:val="16"/>
        </w:rPr>
      </w:pPr>
    </w:p>
    <w:p w:rsidR="00554994" w:rsidRPr="00554994" w:rsidRDefault="00554994" w:rsidP="00554994">
      <w:pPr>
        <w:ind w:firstLine="709"/>
        <w:jc w:val="center"/>
        <w:rPr>
          <w:sz w:val="16"/>
          <w:szCs w:val="16"/>
        </w:rPr>
      </w:pPr>
      <w:r w:rsidRPr="00554994">
        <w:rPr>
          <w:sz w:val="16"/>
          <w:szCs w:val="16"/>
        </w:rPr>
        <w:t xml:space="preserve">Раздел 4. Порядок и формы контроля </w:t>
      </w:r>
    </w:p>
    <w:p w:rsidR="00554994" w:rsidRPr="00554994" w:rsidRDefault="00554994" w:rsidP="00554994">
      <w:pPr>
        <w:ind w:firstLine="709"/>
        <w:jc w:val="center"/>
        <w:rPr>
          <w:sz w:val="16"/>
          <w:szCs w:val="16"/>
        </w:rPr>
      </w:pPr>
      <w:r w:rsidRPr="00554994">
        <w:rPr>
          <w:sz w:val="16"/>
          <w:szCs w:val="16"/>
        </w:rPr>
        <w:t>за предоставлением муниципальной услуги</w:t>
      </w:r>
    </w:p>
    <w:p w:rsidR="00554994" w:rsidRPr="00554994" w:rsidRDefault="00554994" w:rsidP="00554994">
      <w:pPr>
        <w:ind w:firstLine="709"/>
        <w:jc w:val="both"/>
        <w:rPr>
          <w:color w:val="000000"/>
          <w:sz w:val="16"/>
          <w:szCs w:val="16"/>
        </w:rPr>
      </w:pPr>
    </w:p>
    <w:p w:rsidR="00554994" w:rsidRPr="00554994" w:rsidRDefault="00554994" w:rsidP="00554994">
      <w:pPr>
        <w:ind w:firstLine="709"/>
        <w:jc w:val="both"/>
        <w:rPr>
          <w:sz w:val="16"/>
          <w:szCs w:val="16"/>
        </w:rPr>
      </w:pPr>
      <w:r w:rsidRPr="00554994">
        <w:rPr>
          <w:sz w:val="16"/>
          <w:szCs w:val="16"/>
        </w:rPr>
        <w:t xml:space="preserve">52. Текущий контроль соблюдения и исполнения ответственными должностными лицами Администрации Островского муниципального района Костромской </w:t>
      </w:r>
      <w:proofErr w:type="spellStart"/>
      <w:r w:rsidRPr="00554994">
        <w:rPr>
          <w:sz w:val="16"/>
          <w:szCs w:val="16"/>
        </w:rPr>
        <w:t>областиположений</w:t>
      </w:r>
      <w:proofErr w:type="spellEnd"/>
      <w:r w:rsidRPr="00554994">
        <w:rPr>
          <w:sz w:val="16"/>
          <w:szCs w:val="16"/>
        </w:rPr>
        <w:t xml:space="preserve">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главой Островского муниципального района Костромской области, а в период его отсутствия </w:t>
      </w:r>
      <w:proofErr w:type="gramStart"/>
      <w:r w:rsidRPr="00554994">
        <w:rPr>
          <w:sz w:val="16"/>
          <w:szCs w:val="16"/>
        </w:rPr>
        <w:t>исполняющим</w:t>
      </w:r>
      <w:proofErr w:type="gramEnd"/>
      <w:r w:rsidRPr="00554994">
        <w:rPr>
          <w:sz w:val="16"/>
          <w:szCs w:val="16"/>
        </w:rPr>
        <w:t xml:space="preserve"> обязанности главы Островского муниципального района Костромской области</w:t>
      </w:r>
      <w:r w:rsidRPr="00554994">
        <w:rPr>
          <w:i/>
          <w:sz w:val="16"/>
          <w:szCs w:val="16"/>
        </w:rPr>
        <w:t>.</w:t>
      </w:r>
    </w:p>
    <w:p w:rsidR="00554994" w:rsidRPr="00554994" w:rsidRDefault="00554994" w:rsidP="00554994">
      <w:pPr>
        <w:ind w:firstLine="709"/>
        <w:jc w:val="both"/>
        <w:rPr>
          <w:color w:val="000000"/>
          <w:sz w:val="16"/>
          <w:szCs w:val="16"/>
        </w:rPr>
      </w:pPr>
      <w:r w:rsidRPr="00554994">
        <w:rPr>
          <w:sz w:val="16"/>
          <w:szCs w:val="16"/>
        </w:rPr>
        <w:t>53. Текущий контроль осуществляется путем проведения проверок с целью выявления и</w:t>
      </w:r>
      <w:r w:rsidRPr="00554994">
        <w:rPr>
          <w:color w:val="000000"/>
          <w:sz w:val="16"/>
          <w:szCs w:val="16"/>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554994" w:rsidRPr="00554994" w:rsidRDefault="00554994" w:rsidP="00554994">
      <w:pPr>
        <w:ind w:firstLine="709"/>
        <w:jc w:val="both"/>
        <w:rPr>
          <w:sz w:val="16"/>
          <w:szCs w:val="16"/>
        </w:rPr>
      </w:pPr>
      <w:r w:rsidRPr="00554994">
        <w:rPr>
          <w:sz w:val="16"/>
          <w:szCs w:val="16"/>
        </w:rPr>
        <w:t>54.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w:t>
      </w:r>
    </w:p>
    <w:p w:rsidR="00554994" w:rsidRPr="00554994" w:rsidRDefault="00554994" w:rsidP="00554994">
      <w:pPr>
        <w:ind w:firstLine="709"/>
        <w:jc w:val="both"/>
        <w:rPr>
          <w:sz w:val="16"/>
          <w:szCs w:val="16"/>
        </w:rPr>
      </w:pPr>
      <w:r w:rsidRPr="00554994">
        <w:rPr>
          <w:sz w:val="16"/>
          <w:szCs w:val="16"/>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554994" w:rsidRPr="00554994" w:rsidRDefault="00554994" w:rsidP="00554994">
      <w:pPr>
        <w:ind w:firstLine="709"/>
        <w:jc w:val="both"/>
        <w:rPr>
          <w:sz w:val="16"/>
          <w:szCs w:val="16"/>
        </w:rPr>
      </w:pPr>
      <w:r w:rsidRPr="00554994">
        <w:rPr>
          <w:sz w:val="16"/>
          <w:szCs w:val="16"/>
        </w:rPr>
        <w:t xml:space="preserve">55. </w:t>
      </w:r>
      <w:proofErr w:type="gramStart"/>
      <w:r w:rsidRPr="00554994">
        <w:rPr>
          <w:sz w:val="16"/>
          <w:szCs w:val="16"/>
        </w:rPr>
        <w:t>Контроль за</w:t>
      </w:r>
      <w:proofErr w:type="gramEnd"/>
      <w:r w:rsidRPr="00554994">
        <w:rPr>
          <w:sz w:val="16"/>
          <w:szCs w:val="16"/>
        </w:rPr>
        <w:t xml:space="preserve"> полнотой и качеством предоставления муниципальной услуги включает в себя:</w:t>
      </w:r>
    </w:p>
    <w:p w:rsidR="00554994" w:rsidRPr="00554994" w:rsidRDefault="00554994" w:rsidP="00554994">
      <w:pPr>
        <w:ind w:firstLine="709"/>
        <w:jc w:val="both"/>
        <w:rPr>
          <w:sz w:val="16"/>
          <w:szCs w:val="16"/>
        </w:rPr>
      </w:pPr>
      <w:r w:rsidRPr="00554994">
        <w:rPr>
          <w:sz w:val="16"/>
          <w:szCs w:val="16"/>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554994" w:rsidRPr="00554994" w:rsidRDefault="00554994" w:rsidP="00554994">
      <w:pPr>
        <w:ind w:firstLine="709"/>
        <w:jc w:val="both"/>
        <w:rPr>
          <w:sz w:val="16"/>
          <w:szCs w:val="16"/>
        </w:rPr>
      </w:pPr>
      <w:r w:rsidRPr="00554994">
        <w:rPr>
          <w:sz w:val="16"/>
          <w:szCs w:val="16"/>
        </w:rPr>
        <w:t>выявление и устранение нарушений прав граждан, юридических лиц, индивидуальных предпринимателей.</w:t>
      </w:r>
    </w:p>
    <w:p w:rsidR="00554994" w:rsidRPr="00554994" w:rsidRDefault="00554994" w:rsidP="00554994">
      <w:pPr>
        <w:ind w:firstLine="709"/>
        <w:jc w:val="both"/>
        <w:rPr>
          <w:sz w:val="16"/>
          <w:szCs w:val="16"/>
        </w:rPr>
      </w:pPr>
      <w:r w:rsidRPr="00554994">
        <w:rPr>
          <w:sz w:val="16"/>
          <w:szCs w:val="16"/>
        </w:rPr>
        <w:t>56.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распоряжением Администрации Островского муниципального района Костромской области.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w:t>
      </w:r>
    </w:p>
    <w:p w:rsidR="00554994" w:rsidRPr="00554994" w:rsidRDefault="00554994" w:rsidP="00554994">
      <w:pPr>
        <w:ind w:firstLine="709"/>
        <w:jc w:val="both"/>
        <w:rPr>
          <w:sz w:val="16"/>
          <w:szCs w:val="16"/>
        </w:rPr>
      </w:pPr>
      <w:r w:rsidRPr="00554994">
        <w:rPr>
          <w:sz w:val="16"/>
          <w:szCs w:val="16"/>
        </w:rPr>
        <w:t xml:space="preserve">57. Персональная ответственность должностных лиц Администрации Островского муниципального района Костромской </w:t>
      </w:r>
      <w:proofErr w:type="spellStart"/>
      <w:r w:rsidRPr="00554994">
        <w:rPr>
          <w:sz w:val="16"/>
          <w:szCs w:val="16"/>
        </w:rPr>
        <w:t>областизакрепляется</w:t>
      </w:r>
      <w:proofErr w:type="spellEnd"/>
      <w:r w:rsidRPr="00554994">
        <w:rPr>
          <w:sz w:val="16"/>
          <w:szCs w:val="16"/>
        </w:rPr>
        <w:t xml:space="preserve"> в их должностных регламентах в соответствии с требованиями законодательства.</w:t>
      </w:r>
    </w:p>
    <w:p w:rsidR="00554994" w:rsidRPr="00554994" w:rsidRDefault="00554994" w:rsidP="00554994">
      <w:pPr>
        <w:ind w:firstLine="709"/>
        <w:jc w:val="both"/>
        <w:rPr>
          <w:color w:val="000000"/>
          <w:sz w:val="16"/>
          <w:szCs w:val="16"/>
        </w:rPr>
      </w:pPr>
      <w:r w:rsidRPr="00554994">
        <w:rPr>
          <w:color w:val="000000"/>
          <w:sz w:val="16"/>
          <w:szCs w:val="16"/>
        </w:rPr>
        <w:t xml:space="preserve">58. Должностные лица </w:t>
      </w:r>
      <w:r w:rsidRPr="00554994">
        <w:rPr>
          <w:sz w:val="16"/>
          <w:szCs w:val="16"/>
        </w:rPr>
        <w:t xml:space="preserve">Администрации Островского муниципального района Костромской </w:t>
      </w:r>
      <w:proofErr w:type="spellStart"/>
      <w:r w:rsidRPr="00554994">
        <w:rPr>
          <w:sz w:val="16"/>
          <w:szCs w:val="16"/>
        </w:rPr>
        <w:t>области</w:t>
      </w:r>
      <w:r w:rsidRPr="00554994">
        <w:rPr>
          <w:color w:val="000000"/>
          <w:sz w:val="16"/>
          <w:szCs w:val="16"/>
        </w:rPr>
        <w:t>в</w:t>
      </w:r>
      <w:proofErr w:type="spellEnd"/>
      <w:r w:rsidRPr="00554994">
        <w:rPr>
          <w:color w:val="000000"/>
          <w:sz w:val="16"/>
          <w:szCs w:val="16"/>
        </w:rPr>
        <w:t xml:space="preserve"> случае ненадлежащих </w:t>
      </w:r>
      <w:r w:rsidRPr="00554994">
        <w:rPr>
          <w:sz w:val="16"/>
          <w:szCs w:val="16"/>
        </w:rPr>
        <w:t>предоставления муниципальной услуги</w:t>
      </w:r>
      <w:r w:rsidRPr="00554994">
        <w:rPr>
          <w:color w:val="000000"/>
          <w:sz w:val="16"/>
          <w:szCs w:val="16"/>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554994" w:rsidRPr="00554994" w:rsidRDefault="00554994" w:rsidP="00554994">
      <w:pPr>
        <w:ind w:firstLine="709"/>
        <w:jc w:val="both"/>
        <w:rPr>
          <w:sz w:val="16"/>
          <w:szCs w:val="16"/>
        </w:rPr>
      </w:pPr>
      <w:r w:rsidRPr="00554994">
        <w:rPr>
          <w:bCs/>
          <w:color w:val="000000"/>
          <w:sz w:val="16"/>
          <w:szCs w:val="16"/>
        </w:rPr>
        <w:t>59.</w:t>
      </w:r>
      <w:r w:rsidRPr="00554994">
        <w:rPr>
          <w:sz w:val="16"/>
          <w:szCs w:val="16"/>
        </w:rPr>
        <w:t xml:space="preserve">Администрация Островского муниципального района Костромской </w:t>
      </w:r>
      <w:proofErr w:type="spellStart"/>
      <w:r w:rsidRPr="00554994">
        <w:rPr>
          <w:sz w:val="16"/>
          <w:szCs w:val="16"/>
        </w:rPr>
        <w:t>областиведет</w:t>
      </w:r>
      <w:proofErr w:type="spellEnd"/>
      <w:r w:rsidRPr="00554994">
        <w:rPr>
          <w:sz w:val="16"/>
          <w:szCs w:val="16"/>
        </w:rPr>
        <w:t xml:space="preserve">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554994" w:rsidRPr="00554994" w:rsidRDefault="00554994" w:rsidP="00554994">
      <w:pPr>
        <w:ind w:firstLine="709"/>
        <w:jc w:val="both"/>
        <w:rPr>
          <w:sz w:val="16"/>
          <w:szCs w:val="16"/>
        </w:rPr>
      </w:pPr>
      <w:r w:rsidRPr="00554994">
        <w:rPr>
          <w:sz w:val="16"/>
          <w:szCs w:val="16"/>
        </w:rPr>
        <w:t xml:space="preserve">60. </w:t>
      </w:r>
      <w:proofErr w:type="gramStart"/>
      <w:r w:rsidRPr="00554994">
        <w:rPr>
          <w:sz w:val="16"/>
          <w:szCs w:val="16"/>
        </w:rPr>
        <w:t xml:space="preserve">Граждане, их объединения и организации вправе обратиться устно, направить обращение в письменной форме или в форме электронного документа в адрес главы Островского муниципального района Костромской </w:t>
      </w:r>
      <w:proofErr w:type="spellStart"/>
      <w:r w:rsidRPr="00554994">
        <w:rPr>
          <w:sz w:val="16"/>
          <w:szCs w:val="16"/>
        </w:rPr>
        <w:t>областис</w:t>
      </w:r>
      <w:proofErr w:type="spellEnd"/>
      <w:r w:rsidRPr="00554994">
        <w:rPr>
          <w:sz w:val="16"/>
          <w:szCs w:val="16"/>
        </w:rPr>
        <w:t xml:space="preserve"> просьбой о проведении проверки соблюдения и исполнения нормативных правовых актов Российской Федерации и Костромской области, положений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w:t>
      </w:r>
      <w:proofErr w:type="gramEnd"/>
      <w:r w:rsidRPr="00554994">
        <w:rPr>
          <w:sz w:val="16"/>
          <w:szCs w:val="16"/>
        </w:rPr>
        <w:t xml:space="preserve"> интересов при предоставлении муниципальной услуги.</w:t>
      </w:r>
    </w:p>
    <w:p w:rsidR="00554994" w:rsidRPr="00554994" w:rsidRDefault="00554994" w:rsidP="00554994">
      <w:pPr>
        <w:ind w:firstLine="709"/>
        <w:jc w:val="both"/>
        <w:rPr>
          <w:sz w:val="16"/>
          <w:szCs w:val="16"/>
        </w:rPr>
      </w:pPr>
      <w:r w:rsidRPr="00554994">
        <w:rPr>
          <w:sz w:val="16"/>
          <w:szCs w:val="16"/>
        </w:rPr>
        <w:t>Обращение заинтересованных лиц, поступившее в Администрацию Островского муниципального района Костромской области,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554994" w:rsidRPr="00554994" w:rsidRDefault="00554994" w:rsidP="00554994">
      <w:pPr>
        <w:ind w:firstLine="709"/>
        <w:jc w:val="both"/>
        <w:rPr>
          <w:sz w:val="16"/>
          <w:szCs w:val="16"/>
        </w:rPr>
      </w:pPr>
      <w:r w:rsidRPr="00554994">
        <w:rPr>
          <w:sz w:val="16"/>
          <w:szCs w:val="16"/>
        </w:rPr>
        <w:t>Жалоба заявителя рассматривается в порядке, установленном разделом 5 административного регламента.</w:t>
      </w:r>
    </w:p>
    <w:p w:rsidR="00554994" w:rsidRPr="00554994" w:rsidRDefault="00554994" w:rsidP="00554994">
      <w:pPr>
        <w:pStyle w:val="ConsPlusNormal"/>
        <w:ind w:firstLine="709"/>
        <w:jc w:val="center"/>
        <w:rPr>
          <w:rFonts w:ascii="Times New Roman" w:hAnsi="Times New Roman" w:cs="Times New Roman"/>
          <w:color w:val="000000"/>
          <w:sz w:val="16"/>
          <w:szCs w:val="16"/>
        </w:rPr>
      </w:pPr>
    </w:p>
    <w:p w:rsidR="00554994" w:rsidRPr="00554994" w:rsidRDefault="00554994" w:rsidP="00554994">
      <w:pPr>
        <w:pStyle w:val="ConsPlusNormal"/>
        <w:ind w:firstLine="709"/>
        <w:jc w:val="center"/>
        <w:rPr>
          <w:rFonts w:ascii="Times New Roman" w:hAnsi="Times New Roman" w:cs="Times New Roman"/>
          <w:color w:val="000000"/>
          <w:sz w:val="16"/>
          <w:szCs w:val="16"/>
        </w:rPr>
      </w:pPr>
    </w:p>
    <w:p w:rsidR="00554994" w:rsidRPr="00554994" w:rsidRDefault="00554994" w:rsidP="00554994">
      <w:pPr>
        <w:pStyle w:val="ConsPlusNormal"/>
        <w:ind w:firstLine="709"/>
        <w:jc w:val="center"/>
        <w:rPr>
          <w:rFonts w:ascii="Times New Roman" w:hAnsi="Times New Roman" w:cs="Times New Roman"/>
          <w:color w:val="000000"/>
          <w:sz w:val="16"/>
          <w:szCs w:val="16"/>
        </w:rPr>
      </w:pPr>
    </w:p>
    <w:p w:rsidR="00554994" w:rsidRPr="00554994" w:rsidRDefault="00554994" w:rsidP="00554994">
      <w:pPr>
        <w:pStyle w:val="ConsPlusNormal"/>
        <w:ind w:firstLine="709"/>
        <w:jc w:val="center"/>
        <w:rPr>
          <w:rFonts w:ascii="Times New Roman" w:hAnsi="Times New Roman" w:cs="Times New Roman"/>
          <w:color w:val="000000"/>
          <w:sz w:val="16"/>
          <w:szCs w:val="16"/>
        </w:rPr>
      </w:pPr>
    </w:p>
    <w:p w:rsidR="00554994" w:rsidRPr="00554994" w:rsidRDefault="00554994" w:rsidP="00554994">
      <w:pPr>
        <w:pStyle w:val="ConsPlusNormal"/>
        <w:ind w:firstLine="709"/>
        <w:jc w:val="center"/>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Раздел 5. Досудебный (внесудебный) порядок обжалования </w:t>
      </w:r>
    </w:p>
    <w:p w:rsidR="00554994" w:rsidRPr="00554994" w:rsidRDefault="00554994" w:rsidP="00554994">
      <w:pPr>
        <w:pStyle w:val="ConsPlusNormal"/>
        <w:ind w:firstLine="709"/>
        <w:jc w:val="center"/>
        <w:rPr>
          <w:rFonts w:ascii="Times New Roman" w:hAnsi="Times New Roman" w:cs="Times New Roman"/>
          <w:color w:val="000000"/>
          <w:sz w:val="16"/>
          <w:szCs w:val="16"/>
        </w:rPr>
      </w:pPr>
      <w:r w:rsidRPr="00554994">
        <w:rPr>
          <w:rFonts w:ascii="Times New Roman" w:hAnsi="Times New Roman" w:cs="Times New Roman"/>
          <w:color w:val="000000"/>
          <w:sz w:val="16"/>
          <w:szCs w:val="16"/>
        </w:rPr>
        <w:t>решений и действий (бездействия) органа,  предоставляющего муниципальную услугу многофункционального центра,  организаций, привлекаемых многофункциональными центрами для реализации своих функций в соответствии с Федеральным законом от 27.07.2010 №210-ФЗ «Об организации предоставления государственных  и муниципальных услуг</w:t>
      </w:r>
    </w:p>
    <w:p w:rsidR="00554994" w:rsidRPr="00554994" w:rsidRDefault="00554994" w:rsidP="00554994">
      <w:pPr>
        <w:pStyle w:val="ConsPlusNormal"/>
        <w:ind w:firstLine="709"/>
        <w:jc w:val="both"/>
        <w:rPr>
          <w:rFonts w:ascii="Times New Roman" w:hAnsi="Times New Roman" w:cs="Times New Roman"/>
          <w:color w:val="000000"/>
          <w:sz w:val="16"/>
          <w:szCs w:val="16"/>
        </w:rPr>
      </w:pP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61. </w:t>
      </w:r>
      <w:proofErr w:type="gramStart"/>
      <w:r w:rsidRPr="00554994">
        <w:rPr>
          <w:rFonts w:ascii="Times New Roman" w:hAnsi="Times New Roman" w:cs="Times New Roman"/>
          <w:color w:val="000000"/>
          <w:sz w:val="16"/>
          <w:szCs w:val="16"/>
        </w:rPr>
        <w:t>Заявители  имеют право на обжалование, оспаривание решений, действий (бездействия) ОМСУ, МФЦ, организаций, привлекаемых МФЦ для реализации своих функций в соответствии с Федеральным законом от 27.07.2010 №210-ФЗ «Об организации предоставления государственных  и муниципальных услуг» (далее – привлекаемые организации), а также их должностных лиц, муниципальных служащих,  работников  при предоставлении муниципальной услуги в судебном или в досудебном (внесудебном) порядке.</w:t>
      </w:r>
      <w:proofErr w:type="gramEnd"/>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62. </w:t>
      </w:r>
      <w:proofErr w:type="gramStart"/>
      <w:r w:rsidRPr="00554994">
        <w:rPr>
          <w:rFonts w:ascii="Times New Roman" w:hAnsi="Times New Roman" w:cs="Times New Roman"/>
          <w:color w:val="000000"/>
          <w:sz w:val="16"/>
          <w:szCs w:val="16"/>
        </w:rPr>
        <w:t xml:space="preserve">Обжалование решений и действий (бездействия)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МФЦ, должностного лица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или работника МФЦ, муниципального служащего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w:t>
      </w:r>
      <w:proofErr w:type="spellStart"/>
      <w:r w:rsidRPr="00554994">
        <w:rPr>
          <w:rFonts w:ascii="Times New Roman" w:hAnsi="Times New Roman" w:cs="Times New Roman"/>
          <w:sz w:val="16"/>
          <w:szCs w:val="16"/>
        </w:rPr>
        <w:t>области</w:t>
      </w:r>
      <w:r w:rsidRPr="00554994">
        <w:rPr>
          <w:rFonts w:ascii="Times New Roman" w:hAnsi="Times New Roman" w:cs="Times New Roman"/>
          <w:color w:val="000000"/>
          <w:sz w:val="16"/>
          <w:szCs w:val="16"/>
        </w:rPr>
        <w:t>либо</w:t>
      </w:r>
      <w:proofErr w:type="spellEnd"/>
      <w:r w:rsidRPr="00554994">
        <w:rPr>
          <w:rFonts w:ascii="Times New Roman" w:hAnsi="Times New Roman" w:cs="Times New Roman"/>
          <w:color w:val="000000"/>
          <w:sz w:val="16"/>
          <w:szCs w:val="16"/>
        </w:rPr>
        <w:t xml:space="preserve"> привлекаемой организации, работника привлекаемой организации при предоставлении муниципальной услуги в досудебном (внесудебном) порядке не лишает их права на оспаривание указанных решений, действий (бездействия) в судебном порядке.</w:t>
      </w:r>
      <w:proofErr w:type="gramEnd"/>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63. Заявитель может обратиться с жалобой, в том числе в следующих случаях:</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1) нарушение срока регистрации запроса заявителя о предоставлении муниципальной услуги, в том числе запроса о предоставлении </w:t>
      </w:r>
      <w:r w:rsidRPr="00554994">
        <w:rPr>
          <w:rFonts w:ascii="Times New Roman" w:hAnsi="Times New Roman" w:cs="Times New Roman"/>
          <w:color w:val="000000"/>
          <w:sz w:val="16"/>
          <w:szCs w:val="16"/>
        </w:rPr>
        <w:lastRenderedPageBreak/>
        <w:t>нескольких и (или) муниципальных услуг при однократном обращении заявителя;</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3) требование у заявителя документов, не предусмотренных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Костромской области, муниципальными правовыми актами для предоставления муниципальной услуги;</w:t>
      </w:r>
    </w:p>
    <w:p w:rsidR="00554994" w:rsidRPr="00554994" w:rsidRDefault="00554994" w:rsidP="00554994">
      <w:pPr>
        <w:pStyle w:val="ConsPlusNormal"/>
        <w:ind w:firstLine="709"/>
        <w:jc w:val="both"/>
        <w:rPr>
          <w:rFonts w:ascii="Times New Roman" w:hAnsi="Times New Roman" w:cs="Times New Roman"/>
          <w:color w:val="000000"/>
          <w:sz w:val="16"/>
          <w:szCs w:val="16"/>
        </w:rPr>
      </w:pPr>
      <w:proofErr w:type="gramStart"/>
      <w:r w:rsidRPr="00554994">
        <w:rPr>
          <w:rFonts w:ascii="Times New Roman" w:hAnsi="Times New Roman" w:cs="Times New Roman"/>
          <w:color w:val="000000"/>
          <w:sz w:val="16"/>
          <w:szCs w:val="1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муниципальными правовыми актами.</w:t>
      </w:r>
      <w:proofErr w:type="gramEnd"/>
      <w:r w:rsidRPr="00554994">
        <w:rPr>
          <w:rFonts w:ascii="Times New Roman" w:hAnsi="Times New Roman" w:cs="Times New Roman"/>
          <w:color w:val="000000"/>
          <w:sz w:val="16"/>
          <w:szCs w:val="1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муниципальными правовыми актами;</w:t>
      </w:r>
    </w:p>
    <w:p w:rsidR="00554994" w:rsidRPr="00554994" w:rsidRDefault="00554994" w:rsidP="00554994">
      <w:pPr>
        <w:pStyle w:val="ConsPlusNormal"/>
        <w:ind w:firstLine="709"/>
        <w:jc w:val="both"/>
        <w:rPr>
          <w:rFonts w:ascii="Times New Roman" w:hAnsi="Times New Roman" w:cs="Times New Roman"/>
          <w:color w:val="000000"/>
          <w:sz w:val="16"/>
          <w:szCs w:val="16"/>
        </w:rPr>
      </w:pPr>
      <w:proofErr w:type="gramStart"/>
      <w:r w:rsidRPr="00554994">
        <w:rPr>
          <w:rFonts w:ascii="Times New Roman" w:hAnsi="Times New Roman" w:cs="Times New Roman"/>
          <w:color w:val="000000"/>
          <w:sz w:val="16"/>
          <w:szCs w:val="16"/>
        </w:rPr>
        <w:t xml:space="preserve">7) отказ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должностного лица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554994">
        <w:rPr>
          <w:rFonts w:ascii="Times New Roman" w:hAnsi="Times New Roman" w:cs="Times New Roman"/>
          <w:color w:val="000000"/>
          <w:sz w:val="16"/>
          <w:szCs w:val="1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  8) нарушение срока или порядка выдачи документов по результатам предоставления муниципальной услуги;</w:t>
      </w:r>
    </w:p>
    <w:p w:rsidR="00554994" w:rsidRPr="00554994" w:rsidRDefault="00554994" w:rsidP="00554994">
      <w:pPr>
        <w:pStyle w:val="ConsPlusNormal"/>
        <w:ind w:firstLine="709"/>
        <w:jc w:val="both"/>
        <w:rPr>
          <w:rFonts w:ascii="Times New Roman" w:hAnsi="Times New Roman" w:cs="Times New Roman"/>
          <w:color w:val="000000"/>
          <w:sz w:val="16"/>
          <w:szCs w:val="16"/>
        </w:rPr>
      </w:pPr>
      <w:proofErr w:type="gramStart"/>
      <w:r w:rsidRPr="00554994">
        <w:rPr>
          <w:rFonts w:ascii="Times New Roman" w:hAnsi="Times New Roman" w:cs="Times New Roman"/>
          <w:color w:val="000000"/>
          <w:sz w:val="16"/>
          <w:szCs w:val="1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w:t>
      </w:r>
      <w:proofErr w:type="gramEnd"/>
      <w:r w:rsidRPr="00554994">
        <w:rPr>
          <w:rFonts w:ascii="Times New Roman" w:hAnsi="Times New Roman" w:cs="Times New Roman"/>
          <w:color w:val="000000"/>
          <w:sz w:val="16"/>
          <w:szCs w:val="16"/>
        </w:rPr>
        <w:t xml:space="preserve">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объеме в порядке, установленном законодательством Российской Федерации.</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64. Жалоба подается в письменной форме на бумажном носителе, в электронной форме в </w:t>
      </w:r>
      <w:proofErr w:type="spellStart"/>
      <w:r w:rsidRPr="00554994">
        <w:rPr>
          <w:rFonts w:ascii="Times New Roman" w:hAnsi="Times New Roman" w:cs="Times New Roman"/>
          <w:sz w:val="16"/>
          <w:szCs w:val="16"/>
        </w:rPr>
        <w:t>АдминистрациюОстровского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МФЦ, либо в орган, являющийся учредителем МФЦ (далее - учредитель МФЦ), а также в привлекаемые организации. Жалобы на решения и действия (бездействие) руководителя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w:t>
      </w:r>
      <w:proofErr w:type="spellStart"/>
      <w:r w:rsidRPr="00554994">
        <w:rPr>
          <w:rFonts w:ascii="Times New Roman" w:hAnsi="Times New Roman" w:cs="Times New Roman"/>
          <w:sz w:val="16"/>
          <w:szCs w:val="16"/>
        </w:rPr>
        <w:t>области</w:t>
      </w:r>
      <w:r w:rsidRPr="00554994">
        <w:rPr>
          <w:rFonts w:ascii="Times New Roman" w:hAnsi="Times New Roman" w:cs="Times New Roman"/>
          <w:color w:val="000000"/>
          <w:sz w:val="16"/>
          <w:szCs w:val="16"/>
        </w:rPr>
        <w:t>рассматриваются</w:t>
      </w:r>
      <w:proofErr w:type="spellEnd"/>
      <w:r w:rsidRPr="00554994">
        <w:rPr>
          <w:rFonts w:ascii="Times New Roman" w:hAnsi="Times New Roman" w:cs="Times New Roman"/>
          <w:color w:val="000000"/>
          <w:sz w:val="16"/>
          <w:szCs w:val="16"/>
        </w:rPr>
        <w:t xml:space="preserve"> непосредственно руководителем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Жалобы на решения и действия (бездействие) работников привлекаемых организаций подаются руководителям этих организаций.</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65. </w:t>
      </w:r>
      <w:proofErr w:type="gramStart"/>
      <w:r w:rsidRPr="00554994">
        <w:rPr>
          <w:rFonts w:ascii="Times New Roman" w:hAnsi="Times New Roman" w:cs="Times New Roman"/>
          <w:color w:val="000000"/>
          <w:sz w:val="16"/>
          <w:szCs w:val="16"/>
        </w:rPr>
        <w:t xml:space="preserve">Жалоба на решения и действия (бездействие)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должностного лица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муниципального служащего, руководителя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может быть направлена по почте, через МФЦ, с использованием сети «Интернет», официального сайта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 «Единый</w:t>
      </w:r>
      <w:proofErr w:type="gramEnd"/>
      <w:r w:rsidRPr="00554994">
        <w:rPr>
          <w:rFonts w:ascii="Times New Roman" w:hAnsi="Times New Roman" w:cs="Times New Roman"/>
          <w:color w:val="000000"/>
          <w:sz w:val="16"/>
          <w:szCs w:val="16"/>
        </w:rPr>
        <w:t xml:space="preserve"> портал Костромской области», а также может быть </w:t>
      </w:r>
      <w:proofErr w:type="gramStart"/>
      <w:r w:rsidRPr="00554994">
        <w:rPr>
          <w:rFonts w:ascii="Times New Roman" w:hAnsi="Times New Roman" w:cs="Times New Roman"/>
          <w:color w:val="000000"/>
          <w:sz w:val="16"/>
          <w:szCs w:val="16"/>
        </w:rPr>
        <w:t>принята</w:t>
      </w:r>
      <w:proofErr w:type="gramEnd"/>
      <w:r w:rsidRPr="00554994">
        <w:rPr>
          <w:rFonts w:ascii="Times New Roman" w:hAnsi="Times New Roman" w:cs="Times New Roman"/>
          <w:color w:val="000000"/>
          <w:sz w:val="16"/>
          <w:szCs w:val="16"/>
        </w:rPr>
        <w:t xml:space="preserve"> при личном приеме заявителя.</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 Жалоба на решения и действия (бездействие) МФЦ, работника МФЦ может быть направлена по почте, с использованием сети «Интернет», официального сайта МФЦ,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 «Единый портал Костромской области», а также может быть принята при личном приеме заявителя. </w:t>
      </w:r>
    </w:p>
    <w:p w:rsidR="00554994" w:rsidRPr="00554994" w:rsidRDefault="00554994" w:rsidP="00554994">
      <w:pPr>
        <w:pStyle w:val="ConsPlusNormal"/>
        <w:ind w:firstLine="709"/>
        <w:jc w:val="both"/>
        <w:rPr>
          <w:rFonts w:ascii="Times New Roman" w:hAnsi="Times New Roman" w:cs="Times New Roman"/>
          <w:color w:val="000000"/>
          <w:sz w:val="16"/>
          <w:szCs w:val="16"/>
        </w:rPr>
      </w:pPr>
      <w:proofErr w:type="gramStart"/>
      <w:r w:rsidRPr="00554994">
        <w:rPr>
          <w:rFonts w:ascii="Times New Roman" w:hAnsi="Times New Roman" w:cs="Times New Roman"/>
          <w:color w:val="000000"/>
          <w:sz w:val="16"/>
          <w:szCs w:val="16"/>
        </w:rPr>
        <w:t>Жалоба на решения и действия (бездействие) привлекаемых организаций, а также их работников может быть направлена по почте, с использованием сети «Интернет», официальных сайтов этих организаций, федеральной государственной информационной системы «Единый портал государственных и муниципальных услуг (функций)» либо региональной информационной системы «Единый портал Костромской области», а также может быть принята при личном приеме заявителя.</w:t>
      </w:r>
      <w:proofErr w:type="gramEnd"/>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66. Жалоба должна содержать:</w:t>
      </w:r>
    </w:p>
    <w:p w:rsidR="00554994" w:rsidRPr="00554994" w:rsidRDefault="00554994" w:rsidP="00554994">
      <w:pPr>
        <w:pStyle w:val="ConsPlusNormal"/>
        <w:ind w:firstLine="709"/>
        <w:jc w:val="both"/>
        <w:rPr>
          <w:rFonts w:ascii="Times New Roman" w:hAnsi="Times New Roman" w:cs="Times New Roman"/>
          <w:color w:val="000000"/>
          <w:sz w:val="16"/>
          <w:szCs w:val="16"/>
        </w:rPr>
      </w:pPr>
      <w:proofErr w:type="gramStart"/>
      <w:r w:rsidRPr="00554994">
        <w:rPr>
          <w:rFonts w:ascii="Times New Roman" w:hAnsi="Times New Roman" w:cs="Times New Roman"/>
          <w:color w:val="000000"/>
          <w:sz w:val="16"/>
          <w:szCs w:val="16"/>
        </w:rPr>
        <w:t xml:space="preserve">1) </w:t>
      </w:r>
      <w:proofErr w:type="spellStart"/>
      <w:r w:rsidRPr="00554994">
        <w:rPr>
          <w:rFonts w:ascii="Times New Roman" w:hAnsi="Times New Roman" w:cs="Times New Roman"/>
          <w:i/>
          <w:sz w:val="16"/>
          <w:szCs w:val="16"/>
          <w:u w:val="single"/>
        </w:rPr>
        <w:t>наименование</w:t>
      </w:r>
      <w:r w:rsidRPr="00554994">
        <w:rPr>
          <w:rFonts w:ascii="Times New Roman" w:hAnsi="Times New Roman" w:cs="Times New Roman"/>
          <w:i/>
          <w:iCs/>
          <w:sz w:val="16"/>
          <w:szCs w:val="16"/>
          <w:u w:val="single"/>
        </w:rPr>
        <w:t>ОМС</w:t>
      </w:r>
      <w:proofErr w:type="spellEnd"/>
      <w:r w:rsidRPr="00554994">
        <w:rPr>
          <w:rFonts w:ascii="Times New Roman" w:hAnsi="Times New Roman" w:cs="Times New Roman"/>
          <w:color w:val="000000"/>
          <w:sz w:val="16"/>
          <w:szCs w:val="16"/>
        </w:rPr>
        <w:t xml:space="preserve">, предоставляющего муниципальную услугу, должностного лица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предоставляющего муниципальную услугу, либо муниципального служащего, МФЦ,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554994" w:rsidRPr="00554994" w:rsidRDefault="00554994" w:rsidP="00554994">
      <w:pPr>
        <w:pStyle w:val="ConsPlusNormal"/>
        <w:ind w:firstLine="709"/>
        <w:jc w:val="both"/>
        <w:rPr>
          <w:rFonts w:ascii="Times New Roman" w:hAnsi="Times New Roman" w:cs="Times New Roman"/>
          <w:color w:val="000000"/>
          <w:sz w:val="16"/>
          <w:szCs w:val="16"/>
        </w:rPr>
      </w:pPr>
      <w:proofErr w:type="gramStart"/>
      <w:r w:rsidRPr="00554994">
        <w:rPr>
          <w:rFonts w:ascii="Times New Roman" w:hAnsi="Times New Roman" w:cs="Times New Roman"/>
          <w:color w:val="000000"/>
          <w:sz w:val="16"/>
          <w:szCs w:val="1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3) сведения об обжалуемых решениях и действиях (бездействии)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предоставляющего муниципальную услугу, должностного лица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предоставляющего муниципальную услугу, либо муниципального служащего, МФЦ, работника МФЦ, привлекаемых организаций, их работников;</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4) доводы, на основании которых заявитель не согласен с решением и действием (бездействием)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должностного лица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либо муниципального служащего, МФЦ, работника МФЦ, привлекаемых организаций, их работников. </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67. При рассмотрении жалобы заявитель имеет право:</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3) получать в письменной форме и по желанию заявителя в электронной форме ответ по существу поставленных в жалобе вопросов;</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4) обращаться с заявлением о прекращении рассмотрения жалобы.</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68. </w:t>
      </w:r>
      <w:proofErr w:type="gramStart"/>
      <w:r w:rsidRPr="00554994">
        <w:rPr>
          <w:rFonts w:ascii="Times New Roman" w:hAnsi="Times New Roman" w:cs="Times New Roman"/>
          <w:color w:val="000000"/>
          <w:sz w:val="16"/>
          <w:szCs w:val="16"/>
        </w:rPr>
        <w:t xml:space="preserve">Жалоба, поступившая в </w:t>
      </w:r>
      <w:proofErr w:type="spellStart"/>
      <w:r w:rsidRPr="00554994">
        <w:rPr>
          <w:rFonts w:ascii="Times New Roman" w:hAnsi="Times New Roman" w:cs="Times New Roman"/>
          <w:sz w:val="16"/>
          <w:szCs w:val="16"/>
        </w:rPr>
        <w:t>АдминистрациюОстровского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xml:space="preserve">, МФЦ, учредителю МФЦ, привлекаемые организации подлежит рассмотрению в течение пятнадцати рабочих дней со дня ее регистрации, а в случае обжалования отказа </w:t>
      </w:r>
      <w:proofErr w:type="spellStart"/>
      <w:r w:rsidRPr="00554994">
        <w:rPr>
          <w:rFonts w:ascii="Times New Roman" w:hAnsi="Times New Roman" w:cs="Times New Roman"/>
          <w:sz w:val="16"/>
          <w:szCs w:val="16"/>
        </w:rPr>
        <w:t>АдминистрациюОстровского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МФЦ, привлекаемой организации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w:t>
      </w:r>
      <w:proofErr w:type="gramEnd"/>
      <w:r w:rsidRPr="00554994">
        <w:rPr>
          <w:rFonts w:ascii="Times New Roman" w:hAnsi="Times New Roman" w:cs="Times New Roman"/>
          <w:color w:val="000000"/>
          <w:sz w:val="16"/>
          <w:szCs w:val="16"/>
        </w:rPr>
        <w:t xml:space="preserve"> пяти рабочих дней со дня ее регистрации. </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69. Основания для приостановления рассмотрения жалобы отсутствуют.</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70. Ответ на жалобу не дается в случаях, если в ней (указываются основания, установленные соответствующим нормативным правовым актом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1) не </w:t>
      </w:r>
      <w:proofErr w:type="gramStart"/>
      <w:r w:rsidRPr="00554994">
        <w:rPr>
          <w:rFonts w:ascii="Times New Roman" w:hAnsi="Times New Roman" w:cs="Times New Roman"/>
          <w:color w:val="000000"/>
          <w:sz w:val="16"/>
          <w:szCs w:val="16"/>
        </w:rPr>
        <w:t>указаны</w:t>
      </w:r>
      <w:proofErr w:type="gramEnd"/>
      <w:r w:rsidRPr="00554994">
        <w:rPr>
          <w:rFonts w:ascii="Times New Roman" w:hAnsi="Times New Roman" w:cs="Times New Roman"/>
          <w:color w:val="000000"/>
          <w:sz w:val="16"/>
          <w:szCs w:val="16"/>
        </w:rPr>
        <w:t xml:space="preserve"> фамилия заявителя, направившего жалобу, и адрес, по которому должен быть направлен ответ;</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3) текст не поддается прочтению (жалоба не подлежит рассмотрению, о чем в течение трех дней со дня регистрации сообщается </w:t>
      </w:r>
      <w:r w:rsidRPr="00554994">
        <w:rPr>
          <w:rFonts w:ascii="Times New Roman" w:hAnsi="Times New Roman" w:cs="Times New Roman"/>
          <w:color w:val="000000"/>
          <w:sz w:val="16"/>
          <w:szCs w:val="16"/>
        </w:rPr>
        <w:lastRenderedPageBreak/>
        <w:t>заявителю, направившему жалобу, если его фамилия и адрес поддаются прочтению);</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Руководитель </w:t>
      </w:r>
      <w:proofErr w:type="spellStart"/>
      <w:r w:rsidRPr="00554994">
        <w:rPr>
          <w:rFonts w:ascii="Times New Roman" w:hAnsi="Times New Roman" w:cs="Times New Roman"/>
          <w:sz w:val="16"/>
          <w:szCs w:val="16"/>
        </w:rPr>
        <w:t>АдминистрацииОстровского</w:t>
      </w:r>
      <w:proofErr w:type="spellEnd"/>
      <w:r w:rsidRPr="00554994">
        <w:rPr>
          <w:rFonts w:ascii="Times New Roman" w:hAnsi="Times New Roman" w:cs="Times New Roman"/>
          <w:sz w:val="16"/>
          <w:szCs w:val="16"/>
        </w:rPr>
        <w:t xml:space="preserve"> муниципального района Костромской области</w:t>
      </w:r>
      <w:r w:rsidRPr="00554994">
        <w:rPr>
          <w:rFonts w:ascii="Times New Roman" w:hAnsi="Times New Roman" w:cs="Times New Roman"/>
          <w:color w:val="000000"/>
          <w:sz w:val="16"/>
          <w:szCs w:val="16"/>
        </w:rPr>
        <w:t>, МФЦ, учредитель МФЦ, привлекаемой организации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71. По результатам рассмотрения жалобы принимается одно из следующих решений:</w:t>
      </w:r>
    </w:p>
    <w:p w:rsidR="00554994" w:rsidRPr="00554994" w:rsidRDefault="00554994" w:rsidP="00554994">
      <w:pPr>
        <w:pStyle w:val="ConsPlusNormal"/>
        <w:ind w:firstLine="709"/>
        <w:jc w:val="both"/>
        <w:rPr>
          <w:rFonts w:ascii="Times New Roman" w:hAnsi="Times New Roman" w:cs="Times New Roman"/>
          <w:color w:val="000000"/>
          <w:sz w:val="16"/>
          <w:szCs w:val="16"/>
        </w:rPr>
      </w:pPr>
      <w:proofErr w:type="gramStart"/>
      <w:r w:rsidRPr="00554994">
        <w:rPr>
          <w:rFonts w:ascii="Times New Roman" w:hAnsi="Times New Roman" w:cs="Times New Roman"/>
          <w:color w:val="000000"/>
          <w:sz w:val="16"/>
          <w:szCs w:val="16"/>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w:t>
      </w:r>
      <w:proofErr w:type="gramEnd"/>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2) в удовлетворении жалобы отказывается.</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72.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54994" w:rsidRPr="00554994" w:rsidRDefault="00554994" w:rsidP="00554994">
      <w:pPr>
        <w:pStyle w:val="ConsPlusNormal"/>
        <w:ind w:firstLine="709"/>
        <w:jc w:val="both"/>
        <w:rPr>
          <w:rFonts w:ascii="Times New Roman" w:hAnsi="Times New Roman" w:cs="Times New Roman"/>
          <w:color w:val="000000"/>
          <w:sz w:val="16"/>
          <w:szCs w:val="16"/>
        </w:rPr>
      </w:pPr>
      <w:r w:rsidRPr="00554994">
        <w:rPr>
          <w:rFonts w:ascii="Times New Roman" w:hAnsi="Times New Roman" w:cs="Times New Roman"/>
          <w:color w:val="000000"/>
          <w:sz w:val="16"/>
          <w:szCs w:val="16"/>
        </w:rPr>
        <w:t xml:space="preserve">73. </w:t>
      </w:r>
      <w:proofErr w:type="gramStart"/>
      <w:r w:rsidRPr="00554994">
        <w:rPr>
          <w:rFonts w:ascii="Times New Roman" w:hAnsi="Times New Roman" w:cs="Times New Roman"/>
          <w:color w:val="000000"/>
          <w:sz w:val="16"/>
          <w:szCs w:val="16"/>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 и в органы, уполномоченные составлять протоколы об административных правонарушениях в соответствии с нормативными правовыми актами Костромской области, муниципальными правовыми актами.</w:t>
      </w:r>
      <w:proofErr w:type="gramEnd"/>
    </w:p>
    <w:p w:rsidR="00554994" w:rsidRPr="00554994" w:rsidRDefault="00554994" w:rsidP="00554994">
      <w:pPr>
        <w:pStyle w:val="ConsPlusNormal"/>
        <w:ind w:firstLine="709"/>
        <w:jc w:val="center"/>
        <w:rPr>
          <w:rFonts w:ascii="Times New Roman" w:hAnsi="Times New Roman" w:cs="Times New Roman"/>
          <w:sz w:val="16"/>
          <w:szCs w:val="16"/>
        </w:rPr>
      </w:pPr>
      <w:r w:rsidRPr="00554994">
        <w:rPr>
          <w:rFonts w:ascii="Times New Roman" w:hAnsi="Times New Roman" w:cs="Times New Roman"/>
          <w:color w:val="000000"/>
          <w:sz w:val="16"/>
          <w:szCs w:val="16"/>
        </w:rPr>
        <w:t>_______________________________________</w:t>
      </w:r>
    </w:p>
    <w:p w:rsidR="00554994" w:rsidRPr="00554994" w:rsidRDefault="00554994" w:rsidP="00554994">
      <w:pPr>
        <w:jc w:val="right"/>
        <w:outlineLvl w:val="1"/>
        <w:rPr>
          <w:sz w:val="16"/>
          <w:szCs w:val="16"/>
        </w:rPr>
      </w:pPr>
    </w:p>
    <w:p w:rsidR="00554994" w:rsidRPr="00554994" w:rsidRDefault="00554994" w:rsidP="00554994">
      <w:pPr>
        <w:jc w:val="right"/>
        <w:outlineLvl w:val="1"/>
        <w:rPr>
          <w:sz w:val="16"/>
          <w:szCs w:val="16"/>
        </w:rPr>
      </w:pPr>
    </w:p>
    <w:p w:rsidR="00554994" w:rsidRPr="00554994" w:rsidRDefault="00554994" w:rsidP="00554994">
      <w:pPr>
        <w:outlineLvl w:val="1"/>
        <w:rPr>
          <w:sz w:val="16"/>
          <w:szCs w:val="16"/>
        </w:rPr>
      </w:pPr>
    </w:p>
    <w:p w:rsidR="00554994" w:rsidRPr="00554994" w:rsidRDefault="00554994" w:rsidP="00554994">
      <w:pPr>
        <w:jc w:val="right"/>
        <w:outlineLvl w:val="1"/>
        <w:rPr>
          <w:sz w:val="16"/>
          <w:szCs w:val="16"/>
        </w:rPr>
      </w:pPr>
    </w:p>
    <w:p w:rsidR="00554994" w:rsidRPr="00554994" w:rsidRDefault="00554994" w:rsidP="00554994">
      <w:pPr>
        <w:jc w:val="right"/>
        <w:outlineLvl w:val="1"/>
        <w:rPr>
          <w:sz w:val="16"/>
          <w:szCs w:val="16"/>
        </w:rPr>
      </w:pPr>
      <w:r w:rsidRPr="00554994">
        <w:rPr>
          <w:sz w:val="16"/>
          <w:szCs w:val="16"/>
        </w:rPr>
        <w:t>Приложение № 1</w:t>
      </w:r>
    </w:p>
    <w:p w:rsidR="00554994" w:rsidRPr="00554994" w:rsidRDefault="00554994" w:rsidP="00554994">
      <w:pPr>
        <w:jc w:val="right"/>
        <w:rPr>
          <w:sz w:val="16"/>
          <w:szCs w:val="16"/>
        </w:rPr>
      </w:pPr>
      <w:r w:rsidRPr="00554994">
        <w:rPr>
          <w:sz w:val="16"/>
          <w:szCs w:val="16"/>
        </w:rPr>
        <w:t>к административному регламенту</w:t>
      </w:r>
    </w:p>
    <w:p w:rsidR="00554994" w:rsidRPr="00554994" w:rsidRDefault="00554994" w:rsidP="00554994">
      <w:pPr>
        <w:jc w:val="right"/>
        <w:rPr>
          <w:sz w:val="16"/>
          <w:szCs w:val="16"/>
        </w:rPr>
      </w:pPr>
      <w:r w:rsidRPr="00554994">
        <w:rPr>
          <w:sz w:val="16"/>
          <w:szCs w:val="16"/>
        </w:rPr>
        <w:t>предоставления Администрацией Островского</w:t>
      </w:r>
    </w:p>
    <w:p w:rsidR="00554994" w:rsidRPr="00554994" w:rsidRDefault="00554994" w:rsidP="00554994">
      <w:pPr>
        <w:jc w:val="right"/>
        <w:rPr>
          <w:sz w:val="16"/>
          <w:szCs w:val="16"/>
        </w:rPr>
      </w:pPr>
      <w:r w:rsidRPr="00554994">
        <w:rPr>
          <w:sz w:val="16"/>
          <w:szCs w:val="16"/>
        </w:rPr>
        <w:t xml:space="preserve"> муниципального района </w:t>
      </w:r>
      <w:proofErr w:type="gramStart"/>
      <w:r w:rsidRPr="00554994">
        <w:rPr>
          <w:sz w:val="16"/>
          <w:szCs w:val="16"/>
        </w:rPr>
        <w:t>Костромской</w:t>
      </w:r>
      <w:proofErr w:type="gramEnd"/>
      <w:r w:rsidRPr="00554994">
        <w:rPr>
          <w:sz w:val="16"/>
          <w:szCs w:val="16"/>
        </w:rPr>
        <w:t xml:space="preserve"> </w:t>
      </w:r>
      <w:proofErr w:type="spellStart"/>
      <w:r w:rsidRPr="00554994">
        <w:rPr>
          <w:sz w:val="16"/>
          <w:szCs w:val="16"/>
        </w:rPr>
        <w:t>областимуниципальной</w:t>
      </w:r>
      <w:proofErr w:type="spellEnd"/>
    </w:p>
    <w:p w:rsidR="00554994" w:rsidRPr="00554994" w:rsidRDefault="00554994" w:rsidP="00554994">
      <w:pPr>
        <w:ind w:firstLine="540"/>
        <w:jc w:val="right"/>
        <w:rPr>
          <w:sz w:val="16"/>
          <w:szCs w:val="16"/>
        </w:rPr>
      </w:pPr>
      <w:r w:rsidRPr="00554994">
        <w:rPr>
          <w:sz w:val="16"/>
          <w:szCs w:val="16"/>
        </w:rPr>
        <w:t>услуги по заключению соглашения</w:t>
      </w:r>
    </w:p>
    <w:p w:rsidR="00554994" w:rsidRPr="00554994" w:rsidRDefault="00554994" w:rsidP="00554994">
      <w:pPr>
        <w:ind w:firstLine="540"/>
        <w:jc w:val="right"/>
        <w:rPr>
          <w:sz w:val="16"/>
          <w:szCs w:val="16"/>
        </w:rPr>
      </w:pPr>
      <w:r w:rsidRPr="00554994">
        <w:rPr>
          <w:sz w:val="16"/>
          <w:szCs w:val="16"/>
        </w:rPr>
        <w:t>об установлении сервитута в отношении</w:t>
      </w:r>
    </w:p>
    <w:p w:rsidR="00554994" w:rsidRPr="00554994" w:rsidRDefault="00554994" w:rsidP="00554994">
      <w:pPr>
        <w:ind w:firstLine="540"/>
        <w:jc w:val="right"/>
        <w:rPr>
          <w:iCs/>
          <w:sz w:val="16"/>
          <w:szCs w:val="16"/>
        </w:rPr>
      </w:pPr>
      <w:r w:rsidRPr="00554994">
        <w:rPr>
          <w:iCs/>
          <w:sz w:val="16"/>
          <w:szCs w:val="16"/>
        </w:rPr>
        <w:t xml:space="preserve">земельных </w:t>
      </w:r>
      <w:proofErr w:type="spellStart"/>
      <w:r w:rsidRPr="00554994">
        <w:rPr>
          <w:iCs/>
          <w:sz w:val="16"/>
          <w:szCs w:val="16"/>
        </w:rPr>
        <w:t>участков</w:t>
      </w:r>
      <w:proofErr w:type="gramStart"/>
      <w:r w:rsidRPr="00554994">
        <w:rPr>
          <w:iCs/>
          <w:sz w:val="16"/>
          <w:szCs w:val="16"/>
        </w:rPr>
        <w:t>,н</w:t>
      </w:r>
      <w:proofErr w:type="gramEnd"/>
      <w:r w:rsidRPr="00554994">
        <w:rPr>
          <w:iCs/>
          <w:sz w:val="16"/>
          <w:szCs w:val="16"/>
        </w:rPr>
        <w:t>аходящихся</w:t>
      </w:r>
      <w:proofErr w:type="spellEnd"/>
    </w:p>
    <w:p w:rsidR="00554994" w:rsidRPr="00554994" w:rsidRDefault="00554994" w:rsidP="00554994">
      <w:pPr>
        <w:ind w:firstLine="540"/>
        <w:jc w:val="right"/>
        <w:rPr>
          <w:iCs/>
          <w:sz w:val="16"/>
          <w:szCs w:val="16"/>
        </w:rPr>
      </w:pPr>
      <w:r w:rsidRPr="00554994">
        <w:rPr>
          <w:iCs/>
          <w:sz w:val="16"/>
          <w:szCs w:val="16"/>
        </w:rPr>
        <w:t>в муниципальной собственности,</w:t>
      </w:r>
    </w:p>
    <w:p w:rsidR="00554994" w:rsidRPr="00554994" w:rsidRDefault="00554994" w:rsidP="00554994">
      <w:pPr>
        <w:ind w:firstLine="540"/>
        <w:jc w:val="right"/>
        <w:rPr>
          <w:iCs/>
          <w:sz w:val="16"/>
          <w:szCs w:val="16"/>
        </w:rPr>
      </w:pPr>
      <w:r w:rsidRPr="00554994">
        <w:rPr>
          <w:iCs/>
          <w:sz w:val="16"/>
          <w:szCs w:val="16"/>
        </w:rPr>
        <w:t xml:space="preserve">и земельных участков, </w:t>
      </w:r>
      <w:proofErr w:type="gramStart"/>
      <w:r w:rsidRPr="00554994">
        <w:rPr>
          <w:iCs/>
          <w:sz w:val="16"/>
          <w:szCs w:val="16"/>
        </w:rPr>
        <w:t>государственная</w:t>
      </w:r>
      <w:proofErr w:type="gramEnd"/>
    </w:p>
    <w:p w:rsidR="00554994" w:rsidRPr="00554994" w:rsidRDefault="00554994" w:rsidP="00554994">
      <w:pPr>
        <w:ind w:firstLine="540"/>
        <w:jc w:val="right"/>
        <w:rPr>
          <w:iCs/>
          <w:sz w:val="16"/>
          <w:szCs w:val="16"/>
        </w:rPr>
      </w:pPr>
      <w:proofErr w:type="gramStart"/>
      <w:r w:rsidRPr="00554994">
        <w:rPr>
          <w:iCs/>
          <w:sz w:val="16"/>
          <w:szCs w:val="16"/>
        </w:rPr>
        <w:t>собственность</w:t>
      </w:r>
      <w:proofErr w:type="gramEnd"/>
      <w:r w:rsidRPr="00554994">
        <w:rPr>
          <w:iCs/>
          <w:sz w:val="16"/>
          <w:szCs w:val="16"/>
        </w:rPr>
        <w:t xml:space="preserve"> на которые не разграничена</w:t>
      </w:r>
    </w:p>
    <w:p w:rsidR="00554994" w:rsidRPr="00554994" w:rsidRDefault="00554994" w:rsidP="00554994">
      <w:pPr>
        <w:pStyle w:val="ConsPlusNormal"/>
        <w:jc w:val="center"/>
        <w:rPr>
          <w:rFonts w:ascii="Times New Roman" w:hAnsi="Times New Roman" w:cs="Times New Roman"/>
          <w:sz w:val="16"/>
          <w:szCs w:val="16"/>
        </w:rPr>
      </w:pPr>
    </w:p>
    <w:p w:rsidR="00554994" w:rsidRPr="00554994" w:rsidRDefault="00554994" w:rsidP="00554994">
      <w:pPr>
        <w:pStyle w:val="ConsPlusNormal"/>
        <w:jc w:val="center"/>
        <w:rPr>
          <w:rFonts w:ascii="Times New Roman" w:hAnsi="Times New Roman" w:cs="Times New Roman"/>
          <w:sz w:val="16"/>
          <w:szCs w:val="16"/>
        </w:rPr>
      </w:pPr>
      <w:r w:rsidRPr="00554994">
        <w:rPr>
          <w:rFonts w:ascii="Times New Roman" w:hAnsi="Times New Roman" w:cs="Times New Roman"/>
          <w:sz w:val="16"/>
          <w:szCs w:val="16"/>
        </w:rPr>
        <w:t>Информация</w:t>
      </w:r>
    </w:p>
    <w:p w:rsidR="00554994" w:rsidRPr="00554994" w:rsidRDefault="00554994" w:rsidP="00554994">
      <w:pPr>
        <w:pStyle w:val="ConsPlusNormal"/>
        <w:jc w:val="center"/>
        <w:rPr>
          <w:rFonts w:ascii="Times New Roman" w:hAnsi="Times New Roman" w:cs="Times New Roman"/>
          <w:sz w:val="16"/>
          <w:szCs w:val="16"/>
        </w:rPr>
      </w:pPr>
      <w:r w:rsidRPr="00554994">
        <w:rPr>
          <w:rFonts w:ascii="Times New Roman" w:hAnsi="Times New Roman" w:cs="Times New Roman"/>
          <w:sz w:val="16"/>
          <w:szCs w:val="16"/>
        </w:rPr>
        <w:t xml:space="preserve">о месте нахождения, справочных телефонах, графике работы, адресах официальных сайтов в сети Интернет, адресах электронной почты </w:t>
      </w:r>
      <w:r w:rsidRPr="00554994">
        <w:rPr>
          <w:rFonts w:ascii="Times New Roman" w:hAnsi="Times New Roman" w:cs="Times New Roman"/>
          <w:bCs/>
          <w:sz w:val="16"/>
          <w:szCs w:val="16"/>
        </w:rPr>
        <w:t>Администрации Островского муниципального района  Костромской области</w:t>
      </w:r>
      <w:r w:rsidRPr="00554994">
        <w:rPr>
          <w:rFonts w:ascii="Times New Roman" w:hAnsi="Times New Roman" w:cs="Times New Roman"/>
          <w:sz w:val="16"/>
          <w:szCs w:val="16"/>
        </w:rPr>
        <w:t xml:space="preserve"> и МФЦ</w:t>
      </w:r>
    </w:p>
    <w:p w:rsidR="00554994" w:rsidRPr="00554994" w:rsidRDefault="00554994" w:rsidP="00554994">
      <w:pPr>
        <w:ind w:firstLine="709"/>
        <w:jc w:val="center"/>
        <w:rPr>
          <w:color w:val="000000"/>
          <w:sz w:val="16"/>
          <w:szCs w:val="16"/>
        </w:rPr>
      </w:pPr>
    </w:p>
    <w:tbl>
      <w:tblPr>
        <w:tblW w:w="9498" w:type="dxa"/>
        <w:tblCellSpacing w:w="5" w:type="nil"/>
        <w:tblInd w:w="75" w:type="dxa"/>
        <w:tblLayout w:type="fixed"/>
        <w:tblCellMar>
          <w:left w:w="75" w:type="dxa"/>
          <w:right w:w="75" w:type="dxa"/>
        </w:tblCellMar>
        <w:tblLook w:val="0000"/>
      </w:tblPr>
      <w:tblGrid>
        <w:gridCol w:w="665"/>
        <w:gridCol w:w="2879"/>
        <w:gridCol w:w="2128"/>
        <w:gridCol w:w="1961"/>
        <w:gridCol w:w="1865"/>
      </w:tblGrid>
      <w:tr w:rsidR="00554994" w:rsidRPr="00554994" w:rsidTr="00554994">
        <w:trPr>
          <w:trHeight w:val="598"/>
          <w:tblCellSpacing w:w="5" w:type="nil"/>
        </w:trPr>
        <w:tc>
          <w:tcPr>
            <w:tcW w:w="665"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jc w:val="center"/>
              <w:rPr>
                <w:rFonts w:ascii="Times New Roman" w:hAnsi="Times New Roman" w:cs="Times New Roman"/>
                <w:sz w:val="16"/>
                <w:szCs w:val="16"/>
              </w:rPr>
            </w:pPr>
            <w:r w:rsidRPr="00554994">
              <w:rPr>
                <w:rFonts w:ascii="Times New Roman" w:hAnsi="Times New Roman" w:cs="Times New Roman"/>
                <w:sz w:val="16"/>
                <w:szCs w:val="16"/>
              </w:rPr>
              <w:t xml:space="preserve">№ </w:t>
            </w:r>
            <w:proofErr w:type="spellStart"/>
            <w:proofErr w:type="gramStart"/>
            <w:r w:rsidRPr="00554994">
              <w:rPr>
                <w:rFonts w:ascii="Times New Roman" w:hAnsi="Times New Roman" w:cs="Times New Roman"/>
                <w:sz w:val="16"/>
                <w:szCs w:val="16"/>
              </w:rPr>
              <w:t>п</w:t>
            </w:r>
            <w:proofErr w:type="spellEnd"/>
            <w:proofErr w:type="gramEnd"/>
            <w:r w:rsidRPr="00554994">
              <w:rPr>
                <w:rFonts w:ascii="Times New Roman" w:hAnsi="Times New Roman" w:cs="Times New Roman"/>
                <w:sz w:val="16"/>
                <w:szCs w:val="16"/>
              </w:rPr>
              <w:t>/</w:t>
            </w:r>
            <w:proofErr w:type="spellStart"/>
            <w:r w:rsidRPr="00554994">
              <w:rPr>
                <w:rFonts w:ascii="Times New Roman" w:hAnsi="Times New Roman" w:cs="Times New Roman"/>
                <w:sz w:val="16"/>
                <w:szCs w:val="16"/>
              </w:rPr>
              <w:t>п</w:t>
            </w:r>
            <w:proofErr w:type="spellEnd"/>
          </w:p>
        </w:tc>
        <w:tc>
          <w:tcPr>
            <w:tcW w:w="2879"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jc w:val="center"/>
              <w:rPr>
                <w:rFonts w:ascii="Times New Roman" w:hAnsi="Times New Roman" w:cs="Times New Roman"/>
                <w:sz w:val="16"/>
                <w:szCs w:val="16"/>
              </w:rPr>
            </w:pPr>
            <w:r w:rsidRPr="00554994">
              <w:rPr>
                <w:rFonts w:ascii="Times New Roman" w:hAnsi="Times New Roman" w:cs="Times New Roman"/>
                <w:sz w:val="16"/>
                <w:szCs w:val="16"/>
              </w:rPr>
              <w:t>Наименование органа местного самоуправления, учреждения, организации</w:t>
            </w:r>
          </w:p>
        </w:tc>
        <w:tc>
          <w:tcPr>
            <w:tcW w:w="2128"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jc w:val="center"/>
              <w:rPr>
                <w:rFonts w:ascii="Times New Roman" w:hAnsi="Times New Roman" w:cs="Times New Roman"/>
                <w:sz w:val="16"/>
                <w:szCs w:val="16"/>
              </w:rPr>
            </w:pPr>
            <w:r w:rsidRPr="00554994">
              <w:rPr>
                <w:rFonts w:ascii="Times New Roman" w:hAnsi="Times New Roman" w:cs="Times New Roman"/>
                <w:sz w:val="16"/>
                <w:szCs w:val="16"/>
              </w:rPr>
              <w:t>Адрес местонахождения</w:t>
            </w:r>
          </w:p>
        </w:tc>
        <w:tc>
          <w:tcPr>
            <w:tcW w:w="1961"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jc w:val="center"/>
              <w:rPr>
                <w:rFonts w:ascii="Times New Roman" w:hAnsi="Times New Roman" w:cs="Times New Roman"/>
                <w:sz w:val="16"/>
                <w:szCs w:val="16"/>
              </w:rPr>
            </w:pPr>
            <w:r w:rsidRPr="00554994">
              <w:rPr>
                <w:rFonts w:ascii="Times New Roman" w:hAnsi="Times New Roman" w:cs="Times New Roman"/>
                <w:sz w:val="16"/>
                <w:szCs w:val="16"/>
              </w:rPr>
              <w:t>Справочные телефоны</w:t>
            </w:r>
          </w:p>
        </w:tc>
        <w:tc>
          <w:tcPr>
            <w:tcW w:w="1865"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ind w:firstLine="12"/>
              <w:jc w:val="center"/>
              <w:rPr>
                <w:rFonts w:ascii="Times New Roman" w:hAnsi="Times New Roman" w:cs="Times New Roman"/>
                <w:sz w:val="16"/>
                <w:szCs w:val="16"/>
              </w:rPr>
            </w:pPr>
            <w:r w:rsidRPr="00554994">
              <w:rPr>
                <w:rFonts w:ascii="Times New Roman" w:hAnsi="Times New Roman" w:cs="Times New Roman"/>
                <w:sz w:val="16"/>
                <w:szCs w:val="16"/>
              </w:rPr>
              <w:t>Адрес Интернет-сайта / электронной почты</w:t>
            </w:r>
          </w:p>
        </w:tc>
      </w:tr>
      <w:tr w:rsidR="00554994" w:rsidRPr="00554994" w:rsidTr="00554994">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jc w:val="center"/>
              <w:rPr>
                <w:rFonts w:ascii="Times New Roman" w:hAnsi="Times New Roman" w:cs="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rPr>
                <w:rFonts w:ascii="Times New Roman" w:hAnsi="Times New Roman" w:cs="Times New Roman"/>
                <w:sz w:val="16"/>
                <w:szCs w:val="16"/>
              </w:rPr>
            </w:pPr>
            <w:r w:rsidRPr="00554994">
              <w:rPr>
                <w:rFonts w:ascii="Times New Roman" w:hAnsi="Times New Roman" w:cs="Times New Roman"/>
                <w:bCs/>
                <w:sz w:val="16"/>
                <w:szCs w:val="16"/>
              </w:rPr>
              <w:t>Администрация Островского муниципального района  Костромской области</w:t>
            </w:r>
          </w:p>
        </w:tc>
        <w:tc>
          <w:tcPr>
            <w:tcW w:w="2128"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jc w:val="center"/>
              <w:rPr>
                <w:rFonts w:ascii="Times New Roman" w:hAnsi="Times New Roman" w:cs="Times New Roman"/>
                <w:sz w:val="16"/>
                <w:szCs w:val="16"/>
              </w:rPr>
            </w:pPr>
            <w:proofErr w:type="gramStart"/>
            <w:r w:rsidRPr="00554994">
              <w:rPr>
                <w:rFonts w:ascii="Times New Roman" w:hAnsi="Times New Roman" w:cs="Times New Roman"/>
                <w:sz w:val="16"/>
                <w:szCs w:val="16"/>
                <w:lang w:eastAsia="en-IN"/>
              </w:rPr>
              <w:t>157900 Костромская область,  Островский район, п. Островское, ул. Советская, д. 56</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554994" w:rsidRPr="00554994" w:rsidRDefault="00554994" w:rsidP="00554994">
            <w:pPr>
              <w:pStyle w:val="ConsPlusNormal"/>
              <w:jc w:val="center"/>
              <w:rPr>
                <w:rFonts w:ascii="Times New Roman" w:hAnsi="Times New Roman" w:cs="Times New Roman"/>
                <w:sz w:val="16"/>
                <w:szCs w:val="16"/>
                <w:lang w:eastAsia="en-IN"/>
              </w:rPr>
            </w:pPr>
            <w:r w:rsidRPr="00554994">
              <w:rPr>
                <w:rFonts w:ascii="Times New Roman" w:hAnsi="Times New Roman" w:cs="Times New Roman"/>
                <w:sz w:val="16"/>
                <w:szCs w:val="16"/>
                <w:lang w:eastAsia="en-IN"/>
              </w:rPr>
              <w:t>8(</w:t>
            </w:r>
            <w:r w:rsidRPr="00554994">
              <w:rPr>
                <w:rFonts w:ascii="Times New Roman" w:hAnsi="Times New Roman" w:cs="Times New Roman"/>
                <w:sz w:val="16"/>
                <w:szCs w:val="16"/>
                <w:lang w:val="en-US" w:eastAsia="en-IN"/>
              </w:rPr>
              <w:t>49438</w:t>
            </w:r>
            <w:r w:rsidRPr="00554994">
              <w:rPr>
                <w:rFonts w:ascii="Times New Roman" w:hAnsi="Times New Roman" w:cs="Times New Roman"/>
                <w:sz w:val="16"/>
                <w:szCs w:val="16"/>
                <w:lang w:eastAsia="en-IN"/>
              </w:rPr>
              <w:t>)2</w:t>
            </w:r>
            <w:r w:rsidRPr="00554994">
              <w:rPr>
                <w:rFonts w:ascii="Times New Roman" w:hAnsi="Times New Roman" w:cs="Times New Roman"/>
                <w:sz w:val="16"/>
                <w:szCs w:val="16"/>
                <w:lang w:val="en-US" w:eastAsia="en-IN"/>
              </w:rPr>
              <w:t>7236</w:t>
            </w:r>
          </w:p>
          <w:p w:rsidR="00554994" w:rsidRPr="00554994" w:rsidRDefault="00554994" w:rsidP="00554994">
            <w:pPr>
              <w:pStyle w:val="ConsPlusNormal"/>
              <w:jc w:val="center"/>
              <w:rPr>
                <w:rFonts w:ascii="Times New Roman" w:hAnsi="Times New Roman" w:cs="Times New Roman"/>
                <w:sz w:val="16"/>
                <w:szCs w:val="16"/>
              </w:rPr>
            </w:pPr>
            <w:r w:rsidRPr="00554994">
              <w:rPr>
                <w:rFonts w:ascii="Times New Roman" w:hAnsi="Times New Roman" w:cs="Times New Roman"/>
                <w:sz w:val="16"/>
                <w:szCs w:val="16"/>
                <w:lang w:eastAsia="en-IN"/>
              </w:rPr>
              <w:t>8(49438)27252</w:t>
            </w:r>
          </w:p>
        </w:tc>
        <w:tc>
          <w:tcPr>
            <w:tcW w:w="1865" w:type="dxa"/>
            <w:tcBorders>
              <w:top w:val="single" w:sz="4" w:space="0" w:color="auto"/>
              <w:left w:val="single" w:sz="4" w:space="0" w:color="auto"/>
              <w:bottom w:val="single" w:sz="4" w:space="0" w:color="auto"/>
              <w:right w:val="single" w:sz="4" w:space="0" w:color="auto"/>
            </w:tcBorders>
            <w:vAlign w:val="center"/>
          </w:tcPr>
          <w:p w:rsidR="00554994" w:rsidRPr="00554994" w:rsidRDefault="00554994" w:rsidP="00554994">
            <w:pPr>
              <w:pStyle w:val="ConsPlusNormal"/>
              <w:ind w:firstLine="12"/>
              <w:jc w:val="center"/>
              <w:rPr>
                <w:rFonts w:ascii="Times New Roman" w:hAnsi="Times New Roman" w:cs="Times New Roman"/>
                <w:sz w:val="16"/>
                <w:szCs w:val="16"/>
              </w:rPr>
            </w:pPr>
            <w:r w:rsidRPr="00554994">
              <w:rPr>
                <w:rFonts w:ascii="Times New Roman" w:hAnsi="Times New Roman" w:cs="Times New Roman"/>
                <w:sz w:val="16"/>
                <w:szCs w:val="16"/>
                <w:lang w:val="en-US" w:eastAsia="en-IN"/>
              </w:rPr>
              <w:t>ostrovskiy@adm44.ru</w:t>
            </w:r>
          </w:p>
        </w:tc>
      </w:tr>
      <w:tr w:rsidR="00554994" w:rsidRPr="00554994" w:rsidTr="00554994">
        <w:trPr>
          <w:trHeight w:val="299"/>
          <w:tblCellSpacing w:w="5" w:type="nil"/>
        </w:trPr>
        <w:tc>
          <w:tcPr>
            <w:tcW w:w="665"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jc w:val="center"/>
              <w:rPr>
                <w:rFonts w:ascii="Times New Roman" w:hAnsi="Times New Roman" w:cs="Times New Roman"/>
                <w:sz w:val="16"/>
                <w:szCs w:val="16"/>
              </w:rPr>
            </w:pPr>
          </w:p>
        </w:tc>
        <w:tc>
          <w:tcPr>
            <w:tcW w:w="2879"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rPr>
                <w:rFonts w:ascii="Times New Roman" w:hAnsi="Times New Roman" w:cs="Times New Roman"/>
                <w:bCs/>
                <w:sz w:val="16"/>
                <w:szCs w:val="16"/>
              </w:rPr>
            </w:pPr>
            <w:r w:rsidRPr="00554994">
              <w:rPr>
                <w:rFonts w:ascii="Times New Roman" w:hAnsi="Times New Roman" w:cs="Times New Roman"/>
                <w:bCs/>
                <w:sz w:val="16"/>
                <w:szCs w:val="16"/>
              </w:rPr>
              <w:t>«Многофункциональный центр предоставления государственный и муниципальных услуг населению»</w:t>
            </w:r>
          </w:p>
        </w:tc>
        <w:tc>
          <w:tcPr>
            <w:tcW w:w="2128" w:type="dxa"/>
            <w:tcBorders>
              <w:top w:val="single" w:sz="4" w:space="0" w:color="auto"/>
              <w:left w:val="single" w:sz="4" w:space="0" w:color="auto"/>
              <w:bottom w:val="single" w:sz="4" w:space="0" w:color="auto"/>
              <w:right w:val="single" w:sz="4" w:space="0" w:color="auto"/>
            </w:tcBorders>
          </w:tcPr>
          <w:p w:rsidR="00554994" w:rsidRPr="00554994" w:rsidRDefault="00554994" w:rsidP="00554994">
            <w:pPr>
              <w:pStyle w:val="ConsPlusNormal"/>
              <w:jc w:val="center"/>
              <w:rPr>
                <w:rFonts w:ascii="Times New Roman" w:hAnsi="Times New Roman" w:cs="Times New Roman"/>
                <w:sz w:val="16"/>
                <w:szCs w:val="16"/>
                <w:lang w:eastAsia="en-IN"/>
              </w:rPr>
            </w:pPr>
            <w:proofErr w:type="gramStart"/>
            <w:r w:rsidRPr="00554994">
              <w:rPr>
                <w:rFonts w:ascii="Times New Roman" w:hAnsi="Times New Roman" w:cs="Times New Roman"/>
                <w:sz w:val="16"/>
                <w:szCs w:val="16"/>
                <w:lang w:eastAsia="en-IN"/>
              </w:rPr>
              <w:t>157900 Костромская область,  Островский район, п. Островское, ул. Свердлова, д. 5б</w:t>
            </w:r>
            <w:proofErr w:type="gramEnd"/>
          </w:p>
        </w:tc>
        <w:tc>
          <w:tcPr>
            <w:tcW w:w="1961" w:type="dxa"/>
            <w:tcBorders>
              <w:top w:val="single" w:sz="4" w:space="0" w:color="auto"/>
              <w:left w:val="single" w:sz="4" w:space="0" w:color="auto"/>
              <w:bottom w:val="single" w:sz="4" w:space="0" w:color="auto"/>
              <w:right w:val="single" w:sz="4" w:space="0" w:color="auto"/>
            </w:tcBorders>
            <w:vAlign w:val="center"/>
          </w:tcPr>
          <w:p w:rsidR="00554994" w:rsidRPr="00554994" w:rsidRDefault="00554994" w:rsidP="00554994">
            <w:pPr>
              <w:pStyle w:val="ConsPlusNormal"/>
              <w:jc w:val="center"/>
              <w:rPr>
                <w:rFonts w:ascii="Times New Roman" w:hAnsi="Times New Roman" w:cs="Times New Roman"/>
                <w:sz w:val="16"/>
                <w:szCs w:val="16"/>
                <w:lang w:eastAsia="en-IN"/>
              </w:rPr>
            </w:pPr>
            <w:r w:rsidRPr="00554994">
              <w:rPr>
                <w:rFonts w:ascii="Times New Roman" w:hAnsi="Times New Roman" w:cs="Times New Roman"/>
                <w:sz w:val="16"/>
                <w:szCs w:val="16"/>
                <w:lang w:eastAsia="en-IN"/>
              </w:rPr>
              <w:t>8(4942)620500</w:t>
            </w:r>
          </w:p>
        </w:tc>
        <w:tc>
          <w:tcPr>
            <w:tcW w:w="1865" w:type="dxa"/>
            <w:tcBorders>
              <w:top w:val="single" w:sz="4" w:space="0" w:color="auto"/>
              <w:left w:val="single" w:sz="4" w:space="0" w:color="auto"/>
              <w:bottom w:val="single" w:sz="4" w:space="0" w:color="auto"/>
              <w:right w:val="single" w:sz="4" w:space="0" w:color="auto"/>
            </w:tcBorders>
            <w:vAlign w:val="center"/>
          </w:tcPr>
          <w:p w:rsidR="00554994" w:rsidRPr="00554994" w:rsidRDefault="00554994" w:rsidP="00554994">
            <w:pPr>
              <w:pStyle w:val="ConsPlusNormal"/>
              <w:ind w:firstLine="12"/>
              <w:jc w:val="center"/>
              <w:rPr>
                <w:rFonts w:ascii="Times New Roman" w:hAnsi="Times New Roman" w:cs="Times New Roman"/>
                <w:sz w:val="16"/>
                <w:szCs w:val="16"/>
                <w:lang w:eastAsia="en-IN"/>
              </w:rPr>
            </w:pPr>
            <w:r w:rsidRPr="00554994">
              <w:rPr>
                <w:rFonts w:ascii="Times New Roman" w:hAnsi="Times New Roman" w:cs="Times New Roman"/>
                <w:color w:val="333333"/>
                <w:sz w:val="16"/>
                <w:szCs w:val="16"/>
                <w:shd w:val="clear" w:color="auto" w:fill="FFFFFF"/>
              </w:rPr>
              <w:t>ostrovskoe@mfc44.ru</w:t>
            </w:r>
          </w:p>
        </w:tc>
      </w:tr>
    </w:tbl>
    <w:p w:rsidR="00554994" w:rsidRPr="00554994" w:rsidRDefault="00554994" w:rsidP="00554994">
      <w:pPr>
        <w:ind w:firstLine="709"/>
        <w:jc w:val="center"/>
        <w:rPr>
          <w:color w:val="000000"/>
          <w:sz w:val="16"/>
          <w:szCs w:val="16"/>
        </w:rPr>
      </w:pPr>
    </w:p>
    <w:p w:rsidR="00554994" w:rsidRPr="00554994" w:rsidRDefault="00554994" w:rsidP="00554994">
      <w:pPr>
        <w:ind w:firstLine="709"/>
        <w:jc w:val="center"/>
        <w:rPr>
          <w:color w:val="000000"/>
          <w:sz w:val="16"/>
          <w:szCs w:val="16"/>
        </w:rPr>
      </w:pPr>
    </w:p>
    <w:p w:rsidR="00554994" w:rsidRPr="00554994" w:rsidRDefault="00554994" w:rsidP="00554994">
      <w:pPr>
        <w:ind w:firstLine="709"/>
        <w:jc w:val="center"/>
        <w:outlineLvl w:val="0"/>
        <w:rPr>
          <w:bCs/>
          <w:sz w:val="16"/>
          <w:szCs w:val="16"/>
        </w:rPr>
      </w:pPr>
      <w:r w:rsidRPr="00554994">
        <w:rPr>
          <w:bCs/>
          <w:sz w:val="16"/>
          <w:szCs w:val="16"/>
        </w:rPr>
        <w:t>График работы</w:t>
      </w:r>
    </w:p>
    <w:p w:rsidR="00554994" w:rsidRPr="00554994" w:rsidRDefault="00554994" w:rsidP="00554994">
      <w:pPr>
        <w:ind w:firstLine="709"/>
        <w:jc w:val="center"/>
        <w:rPr>
          <w:bCs/>
          <w:i/>
          <w:sz w:val="16"/>
          <w:szCs w:val="16"/>
          <w:u w:val="single"/>
        </w:rPr>
      </w:pPr>
      <w:r w:rsidRPr="00554994">
        <w:rPr>
          <w:bCs/>
          <w:sz w:val="16"/>
          <w:szCs w:val="16"/>
        </w:rPr>
        <w:t>Администрации Островского муниципального района  Костромской области</w:t>
      </w:r>
    </w:p>
    <w:p w:rsidR="00554994" w:rsidRPr="00554994" w:rsidRDefault="00554994" w:rsidP="00554994">
      <w:pPr>
        <w:jc w:val="center"/>
        <w:rPr>
          <w:bCs/>
          <w:i/>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554994" w:rsidRPr="00554994" w:rsidTr="00554994">
        <w:tc>
          <w:tcPr>
            <w:tcW w:w="4643" w:type="dxa"/>
          </w:tcPr>
          <w:p w:rsidR="00554994" w:rsidRPr="00554994" w:rsidRDefault="00554994" w:rsidP="00554994">
            <w:pPr>
              <w:jc w:val="center"/>
              <w:rPr>
                <w:b/>
                <w:bCs/>
                <w:sz w:val="16"/>
                <w:szCs w:val="16"/>
              </w:rPr>
            </w:pPr>
            <w:r w:rsidRPr="00554994">
              <w:rPr>
                <w:b/>
                <w:bCs/>
                <w:sz w:val="16"/>
                <w:szCs w:val="16"/>
              </w:rPr>
              <w:t>День недели</w:t>
            </w:r>
          </w:p>
        </w:tc>
        <w:tc>
          <w:tcPr>
            <w:tcW w:w="4644" w:type="dxa"/>
          </w:tcPr>
          <w:p w:rsidR="00554994" w:rsidRPr="00554994" w:rsidRDefault="00554994" w:rsidP="00554994">
            <w:pPr>
              <w:jc w:val="center"/>
              <w:rPr>
                <w:b/>
                <w:bCs/>
                <w:sz w:val="16"/>
                <w:szCs w:val="16"/>
              </w:rPr>
            </w:pPr>
            <w:r w:rsidRPr="00554994">
              <w:rPr>
                <w:b/>
                <w:bCs/>
                <w:sz w:val="16"/>
                <w:szCs w:val="16"/>
              </w:rPr>
              <w:t>Время работы</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Понедельник</w:t>
            </w:r>
          </w:p>
        </w:tc>
        <w:tc>
          <w:tcPr>
            <w:tcW w:w="4644" w:type="dxa"/>
          </w:tcPr>
          <w:p w:rsidR="00554994" w:rsidRPr="00554994" w:rsidRDefault="00554994" w:rsidP="00554994">
            <w:pPr>
              <w:jc w:val="center"/>
              <w:rPr>
                <w:bCs/>
                <w:sz w:val="16"/>
                <w:szCs w:val="16"/>
              </w:rPr>
            </w:pPr>
            <w:r w:rsidRPr="00554994">
              <w:rPr>
                <w:sz w:val="16"/>
                <w:szCs w:val="16"/>
                <w:lang w:eastAsia="en-IN"/>
              </w:rPr>
              <w:t>8.00 – 16.00</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Вторник</w:t>
            </w:r>
          </w:p>
        </w:tc>
        <w:tc>
          <w:tcPr>
            <w:tcW w:w="4644" w:type="dxa"/>
          </w:tcPr>
          <w:p w:rsidR="00554994" w:rsidRPr="00554994" w:rsidRDefault="00554994" w:rsidP="00554994">
            <w:pPr>
              <w:jc w:val="center"/>
              <w:rPr>
                <w:sz w:val="16"/>
                <w:szCs w:val="16"/>
              </w:rPr>
            </w:pPr>
            <w:r w:rsidRPr="00554994">
              <w:rPr>
                <w:sz w:val="16"/>
                <w:szCs w:val="16"/>
                <w:lang w:eastAsia="en-IN"/>
              </w:rPr>
              <w:t>8.00 – 16.00</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Среда</w:t>
            </w:r>
          </w:p>
        </w:tc>
        <w:tc>
          <w:tcPr>
            <w:tcW w:w="4644" w:type="dxa"/>
          </w:tcPr>
          <w:p w:rsidR="00554994" w:rsidRPr="00554994" w:rsidRDefault="00554994" w:rsidP="00554994">
            <w:pPr>
              <w:jc w:val="center"/>
              <w:rPr>
                <w:sz w:val="16"/>
                <w:szCs w:val="16"/>
              </w:rPr>
            </w:pPr>
            <w:r w:rsidRPr="00554994">
              <w:rPr>
                <w:sz w:val="16"/>
                <w:szCs w:val="16"/>
                <w:lang w:eastAsia="en-IN"/>
              </w:rPr>
              <w:t>8.00 – 16.00</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Четверг</w:t>
            </w:r>
          </w:p>
        </w:tc>
        <w:tc>
          <w:tcPr>
            <w:tcW w:w="4644" w:type="dxa"/>
          </w:tcPr>
          <w:p w:rsidR="00554994" w:rsidRPr="00554994" w:rsidRDefault="00554994" w:rsidP="00554994">
            <w:pPr>
              <w:jc w:val="center"/>
              <w:rPr>
                <w:sz w:val="16"/>
                <w:szCs w:val="16"/>
              </w:rPr>
            </w:pPr>
            <w:r w:rsidRPr="00554994">
              <w:rPr>
                <w:sz w:val="16"/>
                <w:szCs w:val="16"/>
                <w:lang w:eastAsia="en-IN"/>
              </w:rPr>
              <w:t>8.00 – 16.00</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Пятница</w:t>
            </w:r>
          </w:p>
        </w:tc>
        <w:tc>
          <w:tcPr>
            <w:tcW w:w="4644" w:type="dxa"/>
          </w:tcPr>
          <w:p w:rsidR="00554994" w:rsidRPr="00554994" w:rsidRDefault="00554994" w:rsidP="00554994">
            <w:pPr>
              <w:jc w:val="center"/>
              <w:rPr>
                <w:sz w:val="16"/>
                <w:szCs w:val="16"/>
              </w:rPr>
            </w:pPr>
            <w:r w:rsidRPr="00554994">
              <w:rPr>
                <w:sz w:val="16"/>
                <w:szCs w:val="16"/>
                <w:lang w:eastAsia="en-IN"/>
              </w:rPr>
              <w:t>8.00 – 16.00</w:t>
            </w:r>
          </w:p>
        </w:tc>
      </w:tr>
    </w:tbl>
    <w:p w:rsidR="00554994" w:rsidRPr="00554994" w:rsidRDefault="00554994" w:rsidP="00554994">
      <w:pPr>
        <w:jc w:val="center"/>
        <w:rPr>
          <w:bCs/>
          <w:sz w:val="16"/>
          <w:szCs w:val="16"/>
        </w:rPr>
      </w:pPr>
    </w:p>
    <w:p w:rsidR="00554994" w:rsidRPr="00554994" w:rsidRDefault="00554994" w:rsidP="00554994">
      <w:pPr>
        <w:jc w:val="center"/>
        <w:rPr>
          <w:bCs/>
          <w:sz w:val="16"/>
          <w:szCs w:val="16"/>
        </w:rPr>
      </w:pPr>
    </w:p>
    <w:p w:rsidR="00554994" w:rsidRPr="00554994" w:rsidRDefault="00554994" w:rsidP="00554994">
      <w:pPr>
        <w:ind w:firstLine="709"/>
        <w:jc w:val="center"/>
        <w:outlineLvl w:val="0"/>
        <w:rPr>
          <w:bCs/>
          <w:sz w:val="16"/>
          <w:szCs w:val="16"/>
        </w:rPr>
      </w:pPr>
      <w:r w:rsidRPr="00554994">
        <w:rPr>
          <w:bCs/>
          <w:sz w:val="16"/>
          <w:szCs w:val="16"/>
        </w:rPr>
        <w:t>График работы</w:t>
      </w:r>
    </w:p>
    <w:p w:rsidR="00554994" w:rsidRPr="00554994" w:rsidRDefault="00554994" w:rsidP="00554994">
      <w:pPr>
        <w:ind w:firstLine="709"/>
        <w:jc w:val="center"/>
        <w:outlineLvl w:val="0"/>
        <w:rPr>
          <w:bCs/>
          <w:sz w:val="16"/>
          <w:szCs w:val="16"/>
        </w:rPr>
      </w:pPr>
      <w:r w:rsidRPr="00554994">
        <w:rPr>
          <w:bCs/>
          <w:sz w:val="16"/>
          <w:szCs w:val="16"/>
        </w:rPr>
        <w:t>областного государственного казенного учреждения</w:t>
      </w:r>
    </w:p>
    <w:p w:rsidR="00554994" w:rsidRPr="00554994" w:rsidRDefault="00554994" w:rsidP="00554994">
      <w:pPr>
        <w:ind w:firstLine="709"/>
        <w:jc w:val="center"/>
        <w:outlineLvl w:val="0"/>
        <w:rPr>
          <w:bCs/>
          <w:sz w:val="16"/>
          <w:szCs w:val="16"/>
        </w:rPr>
      </w:pPr>
      <w:r w:rsidRPr="00554994">
        <w:rPr>
          <w:bCs/>
          <w:sz w:val="16"/>
          <w:szCs w:val="16"/>
        </w:rPr>
        <w:t>«Многофункциональный центр предоставления государственный и муниципальных услуг населению» (МФЦ)</w:t>
      </w:r>
    </w:p>
    <w:p w:rsidR="00554994" w:rsidRPr="00554994" w:rsidRDefault="00554994" w:rsidP="00554994">
      <w:pPr>
        <w:jc w:val="center"/>
        <w:outlineLvl w:val="0"/>
        <w:rPr>
          <w:bCs/>
          <w:sz w:val="16"/>
          <w:szCs w:val="16"/>
        </w:rPr>
      </w:pPr>
    </w:p>
    <w:p w:rsidR="00554994" w:rsidRPr="00554994" w:rsidRDefault="00554994" w:rsidP="00554994">
      <w:pPr>
        <w:ind w:firstLine="709"/>
        <w:jc w:val="both"/>
        <w:outlineLvl w:val="0"/>
        <w:rPr>
          <w:bCs/>
          <w:sz w:val="16"/>
          <w:szCs w:val="16"/>
        </w:rPr>
      </w:pPr>
      <w:r w:rsidRPr="00554994">
        <w:rPr>
          <w:bCs/>
          <w:sz w:val="16"/>
          <w:szCs w:val="16"/>
        </w:rPr>
        <w:t>Адрес местонахождения главного, дополнительных офисов, филиалов МФЦ</w:t>
      </w:r>
    </w:p>
    <w:p w:rsidR="00554994" w:rsidRPr="00554994" w:rsidRDefault="00554994" w:rsidP="00554994">
      <w:pPr>
        <w:jc w:val="center"/>
        <w:outlineLvl w:val="0"/>
        <w:rPr>
          <w:bCs/>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43"/>
        <w:gridCol w:w="4644"/>
      </w:tblGrid>
      <w:tr w:rsidR="00554994" w:rsidRPr="00554994" w:rsidTr="00554994">
        <w:tc>
          <w:tcPr>
            <w:tcW w:w="4643" w:type="dxa"/>
          </w:tcPr>
          <w:p w:rsidR="00554994" w:rsidRPr="00554994" w:rsidRDefault="00554994" w:rsidP="00554994">
            <w:pPr>
              <w:jc w:val="center"/>
              <w:rPr>
                <w:bCs/>
                <w:sz w:val="16"/>
                <w:szCs w:val="16"/>
              </w:rPr>
            </w:pPr>
            <w:r w:rsidRPr="00554994">
              <w:rPr>
                <w:bCs/>
                <w:sz w:val="16"/>
                <w:szCs w:val="16"/>
              </w:rPr>
              <w:t>День недели</w:t>
            </w:r>
          </w:p>
        </w:tc>
        <w:tc>
          <w:tcPr>
            <w:tcW w:w="4644" w:type="dxa"/>
          </w:tcPr>
          <w:p w:rsidR="00554994" w:rsidRPr="00554994" w:rsidRDefault="00554994" w:rsidP="00554994">
            <w:pPr>
              <w:jc w:val="center"/>
              <w:rPr>
                <w:bCs/>
                <w:sz w:val="16"/>
                <w:szCs w:val="16"/>
              </w:rPr>
            </w:pPr>
            <w:r w:rsidRPr="00554994">
              <w:rPr>
                <w:bCs/>
                <w:sz w:val="16"/>
                <w:szCs w:val="16"/>
              </w:rPr>
              <w:t>Время работы</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Понедельник</w:t>
            </w:r>
          </w:p>
        </w:tc>
        <w:tc>
          <w:tcPr>
            <w:tcW w:w="4644" w:type="dxa"/>
          </w:tcPr>
          <w:p w:rsidR="00554994" w:rsidRPr="00554994" w:rsidRDefault="00554994" w:rsidP="00554994">
            <w:pPr>
              <w:jc w:val="center"/>
              <w:rPr>
                <w:bCs/>
                <w:sz w:val="16"/>
                <w:szCs w:val="16"/>
              </w:rPr>
            </w:pPr>
            <w:r w:rsidRPr="00554994">
              <w:rPr>
                <w:sz w:val="16"/>
                <w:szCs w:val="16"/>
                <w:lang w:eastAsia="en-IN"/>
              </w:rPr>
              <w:t>8.00 – 16.00</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Вторник</w:t>
            </w:r>
          </w:p>
        </w:tc>
        <w:tc>
          <w:tcPr>
            <w:tcW w:w="4644" w:type="dxa"/>
          </w:tcPr>
          <w:p w:rsidR="00554994" w:rsidRPr="00554994" w:rsidRDefault="00554994" w:rsidP="00554994">
            <w:pPr>
              <w:jc w:val="center"/>
              <w:rPr>
                <w:sz w:val="16"/>
                <w:szCs w:val="16"/>
              </w:rPr>
            </w:pPr>
            <w:r w:rsidRPr="00554994">
              <w:rPr>
                <w:sz w:val="16"/>
                <w:szCs w:val="16"/>
                <w:lang w:eastAsia="en-IN"/>
              </w:rPr>
              <w:t>8.00 – 16.00</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Среда</w:t>
            </w:r>
          </w:p>
        </w:tc>
        <w:tc>
          <w:tcPr>
            <w:tcW w:w="4644" w:type="dxa"/>
          </w:tcPr>
          <w:p w:rsidR="00554994" w:rsidRPr="00554994" w:rsidRDefault="00554994" w:rsidP="00554994">
            <w:pPr>
              <w:jc w:val="center"/>
              <w:rPr>
                <w:sz w:val="16"/>
                <w:szCs w:val="16"/>
              </w:rPr>
            </w:pPr>
            <w:r w:rsidRPr="00554994">
              <w:rPr>
                <w:sz w:val="16"/>
                <w:szCs w:val="16"/>
                <w:lang w:eastAsia="en-IN"/>
              </w:rPr>
              <w:t>8.00 – 16.00</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Четверг</w:t>
            </w:r>
          </w:p>
        </w:tc>
        <w:tc>
          <w:tcPr>
            <w:tcW w:w="4644" w:type="dxa"/>
          </w:tcPr>
          <w:p w:rsidR="00554994" w:rsidRPr="00554994" w:rsidRDefault="00554994" w:rsidP="00554994">
            <w:pPr>
              <w:jc w:val="center"/>
              <w:rPr>
                <w:sz w:val="16"/>
                <w:szCs w:val="16"/>
              </w:rPr>
            </w:pPr>
            <w:r w:rsidRPr="00554994">
              <w:rPr>
                <w:sz w:val="16"/>
                <w:szCs w:val="16"/>
                <w:lang w:eastAsia="en-IN"/>
              </w:rPr>
              <w:t>8.00 – 16.00</w:t>
            </w:r>
          </w:p>
        </w:tc>
      </w:tr>
      <w:tr w:rsidR="00554994" w:rsidRPr="00554994" w:rsidTr="00554994">
        <w:tc>
          <w:tcPr>
            <w:tcW w:w="4643" w:type="dxa"/>
          </w:tcPr>
          <w:p w:rsidR="00554994" w:rsidRPr="00554994" w:rsidRDefault="00554994" w:rsidP="00554994">
            <w:pPr>
              <w:rPr>
                <w:bCs/>
                <w:sz w:val="16"/>
                <w:szCs w:val="16"/>
              </w:rPr>
            </w:pPr>
            <w:r w:rsidRPr="00554994">
              <w:rPr>
                <w:bCs/>
                <w:sz w:val="16"/>
                <w:szCs w:val="16"/>
              </w:rPr>
              <w:t>Пятница</w:t>
            </w:r>
          </w:p>
        </w:tc>
        <w:tc>
          <w:tcPr>
            <w:tcW w:w="4644" w:type="dxa"/>
          </w:tcPr>
          <w:p w:rsidR="00554994" w:rsidRPr="00554994" w:rsidRDefault="00554994" w:rsidP="00554994">
            <w:pPr>
              <w:jc w:val="center"/>
              <w:rPr>
                <w:sz w:val="16"/>
                <w:szCs w:val="16"/>
              </w:rPr>
            </w:pPr>
            <w:r w:rsidRPr="00554994">
              <w:rPr>
                <w:sz w:val="16"/>
                <w:szCs w:val="16"/>
                <w:lang w:eastAsia="en-IN"/>
              </w:rPr>
              <w:t>8.00 – 16.00</w:t>
            </w:r>
          </w:p>
        </w:tc>
      </w:tr>
    </w:tbl>
    <w:p w:rsidR="00554994" w:rsidRPr="00554994" w:rsidRDefault="00554994" w:rsidP="00554994">
      <w:pPr>
        <w:jc w:val="center"/>
        <w:outlineLvl w:val="0"/>
        <w:rPr>
          <w:bCs/>
          <w:i/>
          <w:sz w:val="16"/>
          <w:szCs w:val="16"/>
        </w:rPr>
      </w:pPr>
    </w:p>
    <w:p w:rsidR="00554994" w:rsidRDefault="00554994" w:rsidP="00554994">
      <w:pPr>
        <w:jc w:val="center"/>
        <w:rPr>
          <w:sz w:val="16"/>
          <w:szCs w:val="16"/>
        </w:rPr>
      </w:pPr>
    </w:p>
    <w:p w:rsidR="00554994" w:rsidRDefault="00554994" w:rsidP="00554994">
      <w:pPr>
        <w:ind w:left="360"/>
        <w:rPr>
          <w:rFonts w:ascii="Arial" w:hAnsi="Arial" w:cs="Arial"/>
          <w:sz w:val="24"/>
          <w:szCs w:val="24"/>
        </w:rPr>
      </w:pPr>
    </w:p>
    <w:p w:rsidR="009D6B9B" w:rsidRDefault="009D6B9B" w:rsidP="00554994">
      <w:pPr>
        <w:ind w:left="360"/>
        <w:rPr>
          <w:rFonts w:ascii="Arial" w:hAnsi="Arial" w:cs="Arial"/>
          <w:sz w:val="24"/>
          <w:szCs w:val="24"/>
        </w:rPr>
      </w:pPr>
    </w:p>
    <w:p w:rsidR="009D6B9B" w:rsidRPr="009D6B9B" w:rsidRDefault="009D6B9B" w:rsidP="009D6B9B">
      <w:pPr>
        <w:jc w:val="right"/>
        <w:rPr>
          <w:sz w:val="16"/>
          <w:szCs w:val="16"/>
        </w:rPr>
      </w:pPr>
      <w:r w:rsidRPr="009D6B9B">
        <w:rPr>
          <w:sz w:val="16"/>
          <w:szCs w:val="16"/>
        </w:rPr>
        <w:t>Приложение № 2</w:t>
      </w:r>
    </w:p>
    <w:p w:rsidR="009D6B9B" w:rsidRPr="009D6B9B" w:rsidRDefault="009D6B9B" w:rsidP="009D6B9B">
      <w:pPr>
        <w:jc w:val="right"/>
        <w:rPr>
          <w:sz w:val="16"/>
          <w:szCs w:val="16"/>
        </w:rPr>
      </w:pPr>
      <w:r w:rsidRPr="009D6B9B">
        <w:rPr>
          <w:sz w:val="16"/>
          <w:szCs w:val="16"/>
        </w:rPr>
        <w:t>к административному регламенту</w:t>
      </w:r>
    </w:p>
    <w:p w:rsidR="009D6B9B" w:rsidRPr="009D6B9B" w:rsidRDefault="009D6B9B" w:rsidP="009D6B9B">
      <w:pPr>
        <w:jc w:val="right"/>
        <w:rPr>
          <w:sz w:val="16"/>
          <w:szCs w:val="16"/>
        </w:rPr>
      </w:pPr>
      <w:r w:rsidRPr="009D6B9B">
        <w:rPr>
          <w:sz w:val="16"/>
          <w:szCs w:val="16"/>
        </w:rPr>
        <w:t>предоставления Администрацией Островского</w:t>
      </w:r>
    </w:p>
    <w:p w:rsidR="009D6B9B" w:rsidRPr="009D6B9B" w:rsidRDefault="009D6B9B" w:rsidP="009D6B9B">
      <w:pPr>
        <w:jc w:val="right"/>
        <w:rPr>
          <w:sz w:val="16"/>
          <w:szCs w:val="16"/>
        </w:rPr>
      </w:pPr>
      <w:r w:rsidRPr="009D6B9B">
        <w:rPr>
          <w:sz w:val="16"/>
          <w:szCs w:val="16"/>
        </w:rPr>
        <w:t xml:space="preserve"> муниципального района </w:t>
      </w:r>
      <w:proofErr w:type="gramStart"/>
      <w:r w:rsidRPr="009D6B9B">
        <w:rPr>
          <w:sz w:val="16"/>
          <w:szCs w:val="16"/>
        </w:rPr>
        <w:t>Костромской</w:t>
      </w:r>
      <w:proofErr w:type="gramEnd"/>
      <w:r w:rsidRPr="009D6B9B">
        <w:rPr>
          <w:sz w:val="16"/>
          <w:szCs w:val="16"/>
        </w:rPr>
        <w:t xml:space="preserve"> </w:t>
      </w:r>
      <w:proofErr w:type="spellStart"/>
      <w:r w:rsidRPr="009D6B9B">
        <w:rPr>
          <w:sz w:val="16"/>
          <w:szCs w:val="16"/>
        </w:rPr>
        <w:t>областимуниципальной</w:t>
      </w:r>
      <w:proofErr w:type="spellEnd"/>
    </w:p>
    <w:p w:rsidR="009D6B9B" w:rsidRPr="009D6B9B" w:rsidRDefault="009D6B9B" w:rsidP="009D6B9B">
      <w:pPr>
        <w:ind w:firstLine="540"/>
        <w:jc w:val="right"/>
        <w:rPr>
          <w:sz w:val="16"/>
          <w:szCs w:val="16"/>
        </w:rPr>
      </w:pPr>
      <w:r w:rsidRPr="009D6B9B">
        <w:rPr>
          <w:sz w:val="16"/>
          <w:szCs w:val="16"/>
        </w:rPr>
        <w:t>услуги по заключению соглашения</w:t>
      </w:r>
    </w:p>
    <w:p w:rsidR="009D6B9B" w:rsidRPr="009D6B9B" w:rsidRDefault="009D6B9B" w:rsidP="009D6B9B">
      <w:pPr>
        <w:ind w:firstLine="540"/>
        <w:jc w:val="right"/>
        <w:rPr>
          <w:sz w:val="16"/>
          <w:szCs w:val="16"/>
        </w:rPr>
      </w:pPr>
      <w:r w:rsidRPr="009D6B9B">
        <w:rPr>
          <w:sz w:val="16"/>
          <w:szCs w:val="16"/>
        </w:rPr>
        <w:lastRenderedPageBreak/>
        <w:t>об установлении сервитута в отношении</w:t>
      </w:r>
    </w:p>
    <w:p w:rsidR="009D6B9B" w:rsidRPr="009D6B9B" w:rsidRDefault="009D6B9B" w:rsidP="009D6B9B">
      <w:pPr>
        <w:ind w:firstLine="540"/>
        <w:jc w:val="right"/>
        <w:rPr>
          <w:iCs/>
          <w:sz w:val="16"/>
          <w:szCs w:val="16"/>
        </w:rPr>
      </w:pPr>
      <w:r w:rsidRPr="009D6B9B">
        <w:rPr>
          <w:iCs/>
          <w:sz w:val="16"/>
          <w:szCs w:val="16"/>
        </w:rPr>
        <w:t>земельных участков, находящихся</w:t>
      </w:r>
    </w:p>
    <w:p w:rsidR="009D6B9B" w:rsidRPr="009D6B9B" w:rsidRDefault="009D6B9B" w:rsidP="009D6B9B">
      <w:pPr>
        <w:ind w:firstLine="540"/>
        <w:jc w:val="right"/>
        <w:rPr>
          <w:iCs/>
          <w:sz w:val="16"/>
          <w:szCs w:val="16"/>
        </w:rPr>
      </w:pPr>
      <w:r w:rsidRPr="009D6B9B">
        <w:rPr>
          <w:iCs/>
          <w:sz w:val="16"/>
          <w:szCs w:val="16"/>
        </w:rPr>
        <w:t>в муниципальной собственности,</w:t>
      </w:r>
    </w:p>
    <w:p w:rsidR="009D6B9B" w:rsidRPr="009D6B9B" w:rsidRDefault="009D6B9B" w:rsidP="009D6B9B">
      <w:pPr>
        <w:ind w:firstLine="540"/>
        <w:jc w:val="right"/>
        <w:rPr>
          <w:iCs/>
          <w:sz w:val="16"/>
          <w:szCs w:val="16"/>
        </w:rPr>
      </w:pPr>
      <w:r w:rsidRPr="009D6B9B">
        <w:rPr>
          <w:iCs/>
          <w:sz w:val="16"/>
          <w:szCs w:val="16"/>
        </w:rPr>
        <w:t xml:space="preserve">и земельных участков, </w:t>
      </w:r>
      <w:proofErr w:type="gramStart"/>
      <w:r w:rsidRPr="009D6B9B">
        <w:rPr>
          <w:iCs/>
          <w:sz w:val="16"/>
          <w:szCs w:val="16"/>
        </w:rPr>
        <w:t>государственная</w:t>
      </w:r>
      <w:proofErr w:type="gramEnd"/>
    </w:p>
    <w:p w:rsidR="009D6B9B" w:rsidRPr="009D6B9B" w:rsidRDefault="009D6B9B" w:rsidP="009D6B9B">
      <w:pPr>
        <w:ind w:firstLine="540"/>
        <w:jc w:val="right"/>
        <w:rPr>
          <w:iCs/>
          <w:sz w:val="16"/>
          <w:szCs w:val="16"/>
        </w:rPr>
      </w:pPr>
      <w:proofErr w:type="gramStart"/>
      <w:r w:rsidRPr="009D6B9B">
        <w:rPr>
          <w:iCs/>
          <w:sz w:val="16"/>
          <w:szCs w:val="16"/>
        </w:rPr>
        <w:t>собственность</w:t>
      </w:r>
      <w:proofErr w:type="gramEnd"/>
      <w:r w:rsidRPr="009D6B9B">
        <w:rPr>
          <w:iCs/>
          <w:sz w:val="16"/>
          <w:szCs w:val="16"/>
        </w:rPr>
        <w:t xml:space="preserve"> на которые не разграничена</w:t>
      </w:r>
    </w:p>
    <w:p w:rsidR="009D6B9B" w:rsidRPr="009D6B9B" w:rsidRDefault="009D6B9B" w:rsidP="009D6B9B">
      <w:pPr>
        <w:ind w:firstLine="540"/>
        <w:jc w:val="right"/>
        <w:rPr>
          <w:iCs/>
          <w:sz w:val="16"/>
          <w:szCs w:val="16"/>
        </w:rPr>
      </w:pPr>
    </w:p>
    <w:p w:rsidR="009D6B9B" w:rsidRPr="009D6B9B" w:rsidRDefault="009D6B9B" w:rsidP="009D6B9B">
      <w:pPr>
        <w:ind w:firstLine="540"/>
        <w:jc w:val="right"/>
        <w:rPr>
          <w:iCs/>
          <w:sz w:val="16"/>
          <w:szCs w:val="16"/>
        </w:rPr>
      </w:pPr>
      <w:r w:rsidRPr="009D6B9B">
        <w:rPr>
          <w:iCs/>
          <w:sz w:val="16"/>
          <w:szCs w:val="16"/>
        </w:rPr>
        <w:t>ФОРМА</w:t>
      </w:r>
    </w:p>
    <w:p w:rsidR="009D6B9B" w:rsidRPr="009D6B9B" w:rsidRDefault="009D6B9B" w:rsidP="009D6B9B">
      <w:pPr>
        <w:ind w:firstLine="540"/>
        <w:jc w:val="right"/>
        <w:rPr>
          <w:sz w:val="16"/>
          <w:szCs w:val="16"/>
        </w:rPr>
      </w:pPr>
    </w:p>
    <w:p w:rsidR="009D6B9B" w:rsidRPr="009D6B9B" w:rsidRDefault="009D6B9B" w:rsidP="009D6B9B">
      <w:pPr>
        <w:rPr>
          <w:sz w:val="16"/>
          <w:szCs w:val="16"/>
        </w:rPr>
      </w:pPr>
      <w:r w:rsidRPr="009D6B9B">
        <w:rPr>
          <w:sz w:val="16"/>
          <w:szCs w:val="16"/>
        </w:rPr>
        <w:t>(заявитель - гражданин)</w:t>
      </w:r>
    </w:p>
    <w:p w:rsidR="009D6B9B" w:rsidRPr="009D6B9B" w:rsidRDefault="009D6B9B" w:rsidP="009D6B9B">
      <w:pPr>
        <w:ind w:firstLine="709"/>
        <w:rPr>
          <w:sz w:val="16"/>
          <w:szCs w:val="16"/>
        </w:rPr>
      </w:pPr>
    </w:p>
    <w:tbl>
      <w:tblPr>
        <w:tblW w:w="9648" w:type="dxa"/>
        <w:tblLook w:val="00A0"/>
      </w:tblPr>
      <w:tblGrid>
        <w:gridCol w:w="4788"/>
        <w:gridCol w:w="4860"/>
      </w:tblGrid>
      <w:tr w:rsidR="009D6B9B" w:rsidRPr="009D6B9B" w:rsidTr="009D6B9B">
        <w:tc>
          <w:tcPr>
            <w:tcW w:w="4788" w:type="dxa"/>
          </w:tcPr>
          <w:p w:rsidR="009D6B9B" w:rsidRPr="009D6B9B" w:rsidRDefault="009D6B9B" w:rsidP="009D6B9B">
            <w:pPr>
              <w:rPr>
                <w:sz w:val="16"/>
                <w:szCs w:val="16"/>
              </w:rPr>
            </w:pPr>
          </w:p>
        </w:tc>
        <w:tc>
          <w:tcPr>
            <w:tcW w:w="4860" w:type="dxa"/>
          </w:tcPr>
          <w:p w:rsidR="009D6B9B" w:rsidRPr="009D6B9B" w:rsidRDefault="009D6B9B" w:rsidP="009D6B9B">
            <w:pPr>
              <w:ind w:right="218"/>
              <w:rPr>
                <w:sz w:val="16"/>
                <w:szCs w:val="16"/>
              </w:rPr>
            </w:pPr>
            <w:r w:rsidRPr="009D6B9B">
              <w:rPr>
                <w:sz w:val="16"/>
                <w:szCs w:val="16"/>
              </w:rPr>
              <w:t xml:space="preserve">Главе </w:t>
            </w:r>
            <w:r w:rsidRPr="009D6B9B">
              <w:rPr>
                <w:i/>
                <w:sz w:val="16"/>
                <w:szCs w:val="16"/>
                <w:u w:val="single"/>
              </w:rPr>
              <w:t>Островского муниципального района</w:t>
            </w:r>
          </w:p>
          <w:p w:rsidR="009D6B9B" w:rsidRPr="009D6B9B" w:rsidRDefault="009D6B9B" w:rsidP="009D6B9B">
            <w:pPr>
              <w:ind w:right="218"/>
              <w:rPr>
                <w:sz w:val="16"/>
                <w:szCs w:val="16"/>
              </w:rPr>
            </w:pPr>
            <w:r w:rsidRPr="009D6B9B">
              <w:rPr>
                <w:sz w:val="16"/>
                <w:szCs w:val="16"/>
              </w:rPr>
              <w:t>_______________________________________</w:t>
            </w:r>
          </w:p>
          <w:p w:rsidR="009D6B9B" w:rsidRPr="009D6B9B" w:rsidRDefault="009D6B9B" w:rsidP="009D6B9B">
            <w:pPr>
              <w:ind w:right="218"/>
              <w:rPr>
                <w:sz w:val="16"/>
                <w:szCs w:val="16"/>
              </w:rPr>
            </w:pPr>
            <w:r w:rsidRPr="009D6B9B">
              <w:rPr>
                <w:sz w:val="16"/>
                <w:szCs w:val="16"/>
              </w:rPr>
              <w:t xml:space="preserve">от </w:t>
            </w:r>
            <w:r w:rsidRPr="009D6B9B">
              <w:rPr>
                <w:i/>
                <w:sz w:val="16"/>
                <w:szCs w:val="16"/>
              </w:rPr>
              <w:t>(ФИО)</w:t>
            </w:r>
            <w:r w:rsidRPr="009D6B9B">
              <w:rPr>
                <w:sz w:val="16"/>
                <w:szCs w:val="16"/>
              </w:rPr>
              <w:t>______________________________,</w:t>
            </w:r>
          </w:p>
          <w:p w:rsidR="009D6B9B" w:rsidRPr="009D6B9B" w:rsidRDefault="009D6B9B" w:rsidP="009D6B9B">
            <w:pPr>
              <w:ind w:right="218"/>
              <w:rPr>
                <w:sz w:val="16"/>
                <w:szCs w:val="16"/>
              </w:rPr>
            </w:pPr>
            <w:proofErr w:type="gramStart"/>
            <w:r w:rsidRPr="009D6B9B">
              <w:rPr>
                <w:sz w:val="16"/>
                <w:szCs w:val="16"/>
              </w:rPr>
              <w:t>проживающего</w:t>
            </w:r>
            <w:proofErr w:type="gramEnd"/>
            <w:r w:rsidRPr="009D6B9B">
              <w:rPr>
                <w:sz w:val="16"/>
                <w:szCs w:val="16"/>
              </w:rPr>
              <w:t xml:space="preserve"> по адресу_________________</w:t>
            </w:r>
          </w:p>
          <w:p w:rsidR="009D6B9B" w:rsidRPr="009D6B9B" w:rsidRDefault="009D6B9B" w:rsidP="009D6B9B">
            <w:pPr>
              <w:ind w:right="218"/>
              <w:rPr>
                <w:sz w:val="16"/>
                <w:szCs w:val="16"/>
              </w:rPr>
            </w:pPr>
            <w:r w:rsidRPr="009D6B9B">
              <w:rPr>
                <w:sz w:val="16"/>
                <w:szCs w:val="16"/>
              </w:rPr>
              <w:t>_______________________________________</w:t>
            </w:r>
          </w:p>
          <w:p w:rsidR="009D6B9B" w:rsidRPr="009D6B9B" w:rsidRDefault="009D6B9B" w:rsidP="009D6B9B">
            <w:pPr>
              <w:ind w:right="218"/>
              <w:rPr>
                <w:sz w:val="16"/>
                <w:szCs w:val="16"/>
              </w:rPr>
            </w:pPr>
            <w:r w:rsidRPr="009D6B9B">
              <w:rPr>
                <w:sz w:val="16"/>
                <w:szCs w:val="16"/>
              </w:rPr>
              <w:t>документ, удостоверяющий личность,</w:t>
            </w:r>
          </w:p>
          <w:p w:rsidR="009D6B9B" w:rsidRPr="009D6B9B" w:rsidRDefault="009D6B9B" w:rsidP="009D6B9B">
            <w:pPr>
              <w:ind w:right="218"/>
              <w:rPr>
                <w:sz w:val="16"/>
                <w:szCs w:val="16"/>
              </w:rPr>
            </w:pPr>
            <w:r w:rsidRPr="009D6B9B">
              <w:rPr>
                <w:sz w:val="16"/>
                <w:szCs w:val="16"/>
              </w:rPr>
              <w:t>_______________________________________</w:t>
            </w:r>
          </w:p>
          <w:p w:rsidR="009D6B9B" w:rsidRPr="009D6B9B" w:rsidRDefault="009D6B9B" w:rsidP="009D6B9B">
            <w:pPr>
              <w:ind w:right="218"/>
              <w:jc w:val="center"/>
              <w:rPr>
                <w:i/>
                <w:sz w:val="16"/>
                <w:szCs w:val="16"/>
              </w:rPr>
            </w:pPr>
            <w:r w:rsidRPr="009D6B9B">
              <w:rPr>
                <w:i/>
                <w:sz w:val="16"/>
                <w:szCs w:val="16"/>
              </w:rPr>
              <w:t>(номер, кем и когда выдан)</w:t>
            </w:r>
          </w:p>
          <w:p w:rsidR="009D6B9B" w:rsidRPr="009D6B9B" w:rsidRDefault="009D6B9B" w:rsidP="009D6B9B">
            <w:pPr>
              <w:ind w:right="218"/>
              <w:rPr>
                <w:sz w:val="16"/>
                <w:szCs w:val="16"/>
              </w:rPr>
            </w:pPr>
            <w:r w:rsidRPr="009D6B9B">
              <w:rPr>
                <w:sz w:val="16"/>
                <w:szCs w:val="16"/>
              </w:rPr>
              <w:t>_______________________________________</w:t>
            </w:r>
          </w:p>
          <w:p w:rsidR="009D6B9B" w:rsidRPr="009D6B9B" w:rsidRDefault="009D6B9B" w:rsidP="009D6B9B">
            <w:pPr>
              <w:ind w:right="218"/>
              <w:rPr>
                <w:sz w:val="16"/>
                <w:szCs w:val="16"/>
              </w:rPr>
            </w:pPr>
            <w:r w:rsidRPr="009D6B9B">
              <w:rPr>
                <w:sz w:val="16"/>
                <w:szCs w:val="16"/>
              </w:rPr>
              <w:t>адрес электронной почты _______________________________________</w:t>
            </w:r>
          </w:p>
          <w:p w:rsidR="009D6B9B" w:rsidRPr="009D6B9B" w:rsidRDefault="009D6B9B" w:rsidP="009D6B9B">
            <w:pPr>
              <w:ind w:right="218"/>
              <w:rPr>
                <w:sz w:val="16"/>
                <w:szCs w:val="16"/>
              </w:rPr>
            </w:pPr>
            <w:r w:rsidRPr="009D6B9B">
              <w:rPr>
                <w:sz w:val="16"/>
                <w:szCs w:val="16"/>
              </w:rPr>
              <w:t>тел. ___________________________________</w:t>
            </w:r>
          </w:p>
        </w:tc>
      </w:tr>
    </w:tbl>
    <w:p w:rsidR="009D6B9B" w:rsidRPr="009D6B9B" w:rsidRDefault="009D6B9B" w:rsidP="009D6B9B">
      <w:pPr>
        <w:ind w:firstLine="709"/>
        <w:jc w:val="both"/>
        <w:rPr>
          <w:sz w:val="16"/>
          <w:szCs w:val="16"/>
        </w:rPr>
      </w:pPr>
    </w:p>
    <w:p w:rsidR="009D6B9B" w:rsidRPr="009D6B9B" w:rsidRDefault="009D6B9B" w:rsidP="009D6B9B">
      <w:pPr>
        <w:jc w:val="both"/>
        <w:rPr>
          <w:sz w:val="16"/>
          <w:szCs w:val="16"/>
        </w:rPr>
      </w:pPr>
      <w:r w:rsidRPr="009D6B9B">
        <w:rPr>
          <w:sz w:val="16"/>
          <w:szCs w:val="16"/>
        </w:rPr>
        <w:t>(заявитель - юридическое лицо/индивидуальный предприниматель)</w:t>
      </w:r>
    </w:p>
    <w:p w:rsidR="009D6B9B" w:rsidRPr="009D6B9B" w:rsidRDefault="009D6B9B" w:rsidP="009D6B9B">
      <w:pPr>
        <w:ind w:firstLine="709"/>
        <w:jc w:val="both"/>
        <w:rPr>
          <w:sz w:val="16"/>
          <w:szCs w:val="16"/>
        </w:rPr>
      </w:pPr>
    </w:p>
    <w:tbl>
      <w:tblPr>
        <w:tblW w:w="9648" w:type="dxa"/>
        <w:tblLook w:val="00A0"/>
      </w:tblPr>
      <w:tblGrid>
        <w:gridCol w:w="4788"/>
        <w:gridCol w:w="4860"/>
      </w:tblGrid>
      <w:tr w:rsidR="009D6B9B" w:rsidRPr="009D6B9B" w:rsidTr="009D6B9B">
        <w:tc>
          <w:tcPr>
            <w:tcW w:w="4788" w:type="dxa"/>
          </w:tcPr>
          <w:p w:rsidR="009D6B9B" w:rsidRPr="009D6B9B" w:rsidRDefault="009D6B9B" w:rsidP="009D6B9B">
            <w:pPr>
              <w:jc w:val="both"/>
              <w:rPr>
                <w:sz w:val="16"/>
                <w:szCs w:val="16"/>
              </w:rPr>
            </w:pPr>
          </w:p>
        </w:tc>
        <w:tc>
          <w:tcPr>
            <w:tcW w:w="4860" w:type="dxa"/>
          </w:tcPr>
          <w:p w:rsidR="009D6B9B" w:rsidRPr="009D6B9B" w:rsidRDefault="009D6B9B" w:rsidP="009D6B9B">
            <w:pPr>
              <w:ind w:right="218"/>
              <w:rPr>
                <w:sz w:val="16"/>
                <w:szCs w:val="16"/>
                <w:u w:val="single"/>
              </w:rPr>
            </w:pPr>
            <w:r w:rsidRPr="009D6B9B">
              <w:rPr>
                <w:sz w:val="16"/>
                <w:szCs w:val="16"/>
              </w:rPr>
              <w:t xml:space="preserve">Главе </w:t>
            </w:r>
            <w:r w:rsidRPr="009D6B9B">
              <w:rPr>
                <w:i/>
                <w:sz w:val="16"/>
                <w:szCs w:val="16"/>
                <w:u w:val="single"/>
              </w:rPr>
              <w:t>Островского муниципального района</w:t>
            </w:r>
          </w:p>
          <w:p w:rsidR="009D6B9B" w:rsidRPr="009D6B9B" w:rsidRDefault="009D6B9B" w:rsidP="009D6B9B">
            <w:pPr>
              <w:ind w:right="218"/>
              <w:rPr>
                <w:sz w:val="16"/>
                <w:szCs w:val="16"/>
              </w:rPr>
            </w:pPr>
            <w:r w:rsidRPr="009D6B9B">
              <w:rPr>
                <w:sz w:val="16"/>
                <w:szCs w:val="16"/>
              </w:rPr>
              <w:t>______________________________________</w:t>
            </w:r>
          </w:p>
          <w:p w:rsidR="009D6B9B" w:rsidRPr="009D6B9B" w:rsidRDefault="009D6B9B" w:rsidP="009D6B9B">
            <w:pPr>
              <w:ind w:right="218"/>
              <w:rPr>
                <w:sz w:val="16"/>
                <w:szCs w:val="16"/>
              </w:rPr>
            </w:pPr>
            <w:r w:rsidRPr="009D6B9B">
              <w:rPr>
                <w:sz w:val="16"/>
                <w:szCs w:val="16"/>
              </w:rPr>
              <w:t>от____________________________________</w:t>
            </w:r>
          </w:p>
          <w:p w:rsidR="009D6B9B" w:rsidRPr="009D6B9B" w:rsidRDefault="009D6B9B" w:rsidP="009D6B9B">
            <w:pPr>
              <w:ind w:right="218"/>
              <w:rPr>
                <w:sz w:val="16"/>
                <w:szCs w:val="16"/>
              </w:rPr>
            </w:pPr>
            <w:r w:rsidRPr="009D6B9B">
              <w:rPr>
                <w:sz w:val="16"/>
                <w:szCs w:val="16"/>
              </w:rPr>
              <w:t>______________________________________</w:t>
            </w:r>
          </w:p>
          <w:p w:rsidR="009D6B9B" w:rsidRPr="009D6B9B" w:rsidRDefault="009D6B9B" w:rsidP="009D6B9B">
            <w:pPr>
              <w:ind w:right="218"/>
              <w:jc w:val="center"/>
              <w:rPr>
                <w:i/>
                <w:sz w:val="16"/>
                <w:szCs w:val="16"/>
              </w:rPr>
            </w:pPr>
            <w:r w:rsidRPr="009D6B9B">
              <w:rPr>
                <w:i/>
                <w:sz w:val="16"/>
                <w:szCs w:val="16"/>
              </w:rPr>
              <w:t>(наименование юридического лица/ФИО индивидуального предпринимателя)</w:t>
            </w:r>
          </w:p>
          <w:p w:rsidR="009D6B9B" w:rsidRPr="009D6B9B" w:rsidRDefault="009D6B9B" w:rsidP="009D6B9B">
            <w:pPr>
              <w:ind w:right="218"/>
              <w:rPr>
                <w:sz w:val="16"/>
                <w:szCs w:val="16"/>
              </w:rPr>
            </w:pPr>
            <w:r w:rsidRPr="009D6B9B">
              <w:rPr>
                <w:sz w:val="16"/>
                <w:szCs w:val="16"/>
              </w:rPr>
              <w:t>ИНН__________________________________</w:t>
            </w:r>
          </w:p>
          <w:p w:rsidR="009D6B9B" w:rsidRPr="009D6B9B" w:rsidRDefault="009D6B9B" w:rsidP="009D6B9B">
            <w:pPr>
              <w:ind w:right="218"/>
              <w:rPr>
                <w:sz w:val="16"/>
                <w:szCs w:val="16"/>
              </w:rPr>
            </w:pPr>
            <w:r w:rsidRPr="009D6B9B">
              <w:rPr>
                <w:sz w:val="16"/>
                <w:szCs w:val="16"/>
              </w:rPr>
              <w:t>ОГРН_________________________________</w:t>
            </w:r>
          </w:p>
          <w:p w:rsidR="009D6B9B" w:rsidRPr="009D6B9B" w:rsidRDefault="009D6B9B" w:rsidP="009D6B9B">
            <w:pPr>
              <w:ind w:right="218"/>
              <w:rPr>
                <w:sz w:val="16"/>
                <w:szCs w:val="16"/>
              </w:rPr>
            </w:pPr>
            <w:proofErr w:type="gramStart"/>
            <w:r w:rsidRPr="009D6B9B">
              <w:rPr>
                <w:sz w:val="16"/>
                <w:szCs w:val="16"/>
              </w:rPr>
              <w:t>находящегося</w:t>
            </w:r>
            <w:proofErr w:type="gramEnd"/>
            <w:r w:rsidRPr="009D6B9B">
              <w:rPr>
                <w:sz w:val="16"/>
                <w:szCs w:val="16"/>
              </w:rPr>
              <w:t xml:space="preserve"> по адресу:_________________</w:t>
            </w:r>
          </w:p>
          <w:p w:rsidR="009D6B9B" w:rsidRPr="009D6B9B" w:rsidRDefault="009D6B9B" w:rsidP="009D6B9B">
            <w:pPr>
              <w:ind w:right="218"/>
              <w:rPr>
                <w:sz w:val="16"/>
                <w:szCs w:val="16"/>
              </w:rPr>
            </w:pPr>
            <w:r w:rsidRPr="009D6B9B">
              <w:rPr>
                <w:sz w:val="16"/>
                <w:szCs w:val="16"/>
              </w:rPr>
              <w:t>______________________________________</w:t>
            </w:r>
          </w:p>
          <w:p w:rsidR="009D6B9B" w:rsidRPr="009D6B9B" w:rsidRDefault="009D6B9B" w:rsidP="009D6B9B">
            <w:pPr>
              <w:ind w:right="218"/>
              <w:rPr>
                <w:sz w:val="16"/>
                <w:szCs w:val="16"/>
              </w:rPr>
            </w:pPr>
            <w:r w:rsidRPr="009D6B9B">
              <w:rPr>
                <w:sz w:val="16"/>
                <w:szCs w:val="16"/>
              </w:rPr>
              <w:t>в лице ________________________________</w:t>
            </w:r>
          </w:p>
          <w:p w:rsidR="009D6B9B" w:rsidRPr="009D6B9B" w:rsidRDefault="009D6B9B" w:rsidP="009D6B9B">
            <w:pPr>
              <w:ind w:right="218"/>
              <w:rPr>
                <w:sz w:val="16"/>
                <w:szCs w:val="16"/>
              </w:rPr>
            </w:pPr>
            <w:r w:rsidRPr="009D6B9B">
              <w:rPr>
                <w:sz w:val="16"/>
                <w:szCs w:val="16"/>
              </w:rPr>
              <w:t>______________________________________</w:t>
            </w:r>
          </w:p>
          <w:p w:rsidR="009D6B9B" w:rsidRPr="009D6B9B" w:rsidRDefault="009D6B9B" w:rsidP="009D6B9B">
            <w:pPr>
              <w:ind w:right="218"/>
              <w:jc w:val="center"/>
              <w:rPr>
                <w:i/>
                <w:sz w:val="16"/>
                <w:szCs w:val="16"/>
              </w:rPr>
            </w:pPr>
            <w:r w:rsidRPr="009D6B9B">
              <w:rPr>
                <w:i/>
                <w:sz w:val="16"/>
                <w:szCs w:val="16"/>
              </w:rPr>
              <w:t>(ФИО и должность представителя юридического лица)</w:t>
            </w:r>
          </w:p>
          <w:p w:rsidR="009D6B9B" w:rsidRPr="009D6B9B" w:rsidRDefault="009D6B9B" w:rsidP="009D6B9B">
            <w:pPr>
              <w:ind w:right="218"/>
              <w:rPr>
                <w:sz w:val="16"/>
                <w:szCs w:val="16"/>
              </w:rPr>
            </w:pPr>
            <w:proofErr w:type="gramStart"/>
            <w:r w:rsidRPr="009D6B9B">
              <w:rPr>
                <w:sz w:val="16"/>
                <w:szCs w:val="16"/>
              </w:rPr>
              <w:t>действующего</w:t>
            </w:r>
            <w:proofErr w:type="gramEnd"/>
            <w:r w:rsidRPr="009D6B9B">
              <w:rPr>
                <w:sz w:val="16"/>
                <w:szCs w:val="16"/>
              </w:rPr>
              <w:t xml:space="preserve"> на основании______________</w:t>
            </w:r>
          </w:p>
          <w:p w:rsidR="009D6B9B" w:rsidRPr="009D6B9B" w:rsidRDefault="009D6B9B" w:rsidP="009D6B9B">
            <w:pPr>
              <w:ind w:right="218"/>
              <w:rPr>
                <w:sz w:val="16"/>
                <w:szCs w:val="16"/>
              </w:rPr>
            </w:pPr>
            <w:r w:rsidRPr="009D6B9B">
              <w:rPr>
                <w:sz w:val="16"/>
                <w:szCs w:val="16"/>
              </w:rPr>
              <w:t>адрес электронной почты _______________________________________</w:t>
            </w:r>
          </w:p>
          <w:p w:rsidR="009D6B9B" w:rsidRPr="009D6B9B" w:rsidRDefault="009D6B9B" w:rsidP="009D6B9B">
            <w:pPr>
              <w:ind w:right="218"/>
              <w:rPr>
                <w:sz w:val="16"/>
                <w:szCs w:val="16"/>
              </w:rPr>
            </w:pPr>
            <w:r w:rsidRPr="009D6B9B">
              <w:rPr>
                <w:sz w:val="16"/>
                <w:szCs w:val="16"/>
              </w:rPr>
              <w:t>тел.____________________________________</w:t>
            </w:r>
          </w:p>
          <w:p w:rsidR="009D6B9B" w:rsidRPr="009D6B9B" w:rsidRDefault="009D6B9B" w:rsidP="009D6B9B">
            <w:pPr>
              <w:ind w:right="218"/>
              <w:rPr>
                <w:sz w:val="16"/>
                <w:szCs w:val="16"/>
              </w:rPr>
            </w:pPr>
          </w:p>
        </w:tc>
      </w:tr>
    </w:tbl>
    <w:p w:rsidR="009D6B9B" w:rsidRPr="009D6B9B" w:rsidRDefault="009D6B9B" w:rsidP="009D6B9B">
      <w:pPr>
        <w:jc w:val="center"/>
        <w:rPr>
          <w:sz w:val="16"/>
          <w:szCs w:val="16"/>
        </w:rPr>
      </w:pPr>
      <w:r w:rsidRPr="009D6B9B">
        <w:rPr>
          <w:sz w:val="16"/>
          <w:szCs w:val="16"/>
        </w:rPr>
        <w:t>Заявление</w:t>
      </w:r>
    </w:p>
    <w:p w:rsidR="009D6B9B" w:rsidRPr="009D6B9B" w:rsidRDefault="009D6B9B" w:rsidP="009D6B9B">
      <w:pPr>
        <w:jc w:val="center"/>
        <w:rPr>
          <w:sz w:val="16"/>
          <w:szCs w:val="16"/>
        </w:rPr>
      </w:pPr>
      <w:r w:rsidRPr="009D6B9B">
        <w:rPr>
          <w:sz w:val="16"/>
          <w:szCs w:val="16"/>
        </w:rPr>
        <w:t>об установлении сервитута</w:t>
      </w:r>
    </w:p>
    <w:p w:rsidR="009D6B9B" w:rsidRPr="009D6B9B" w:rsidRDefault="009D6B9B" w:rsidP="009D6B9B">
      <w:pPr>
        <w:jc w:val="center"/>
        <w:rPr>
          <w:sz w:val="16"/>
          <w:szCs w:val="16"/>
        </w:rPr>
      </w:pPr>
    </w:p>
    <w:p w:rsidR="009D6B9B" w:rsidRPr="009D6B9B" w:rsidRDefault="009D6B9B" w:rsidP="009D6B9B">
      <w:pPr>
        <w:pStyle w:val="ConsPlusNonformat"/>
        <w:ind w:firstLine="709"/>
        <w:jc w:val="both"/>
        <w:rPr>
          <w:rFonts w:ascii="Times New Roman" w:hAnsi="Times New Roman" w:cs="Times New Roman"/>
          <w:sz w:val="16"/>
          <w:szCs w:val="16"/>
        </w:rPr>
      </w:pPr>
      <w:r w:rsidRPr="009D6B9B">
        <w:rPr>
          <w:rFonts w:ascii="Times New Roman" w:hAnsi="Times New Roman" w:cs="Times New Roman"/>
          <w:sz w:val="16"/>
          <w:szCs w:val="16"/>
        </w:rPr>
        <w:t>Руководствуясь статьей 39.29 Земельного кодекса Российской Федерации, прошу Вас заключить соглашение об установлении сервитута на часть земельного участка (земельный участок) с кадастровым номером 44:____:__________:___________,</w:t>
      </w:r>
    </w:p>
    <w:p w:rsidR="009D6B9B" w:rsidRPr="009D6B9B" w:rsidRDefault="009D6B9B" w:rsidP="009D6B9B">
      <w:pPr>
        <w:pStyle w:val="ConsPlusNonformat"/>
        <w:jc w:val="both"/>
        <w:rPr>
          <w:rFonts w:ascii="Times New Roman" w:hAnsi="Times New Roman" w:cs="Times New Roman"/>
          <w:sz w:val="16"/>
          <w:szCs w:val="16"/>
        </w:rPr>
      </w:pPr>
      <w:proofErr w:type="gramStart"/>
      <w:r w:rsidRPr="009D6B9B">
        <w:rPr>
          <w:rFonts w:ascii="Times New Roman" w:hAnsi="Times New Roman" w:cs="Times New Roman"/>
          <w:sz w:val="16"/>
          <w:szCs w:val="16"/>
        </w:rPr>
        <w:t>расположенного</w:t>
      </w:r>
      <w:proofErr w:type="gramEnd"/>
      <w:r w:rsidRPr="009D6B9B">
        <w:rPr>
          <w:rFonts w:ascii="Times New Roman" w:hAnsi="Times New Roman" w:cs="Times New Roman"/>
          <w:sz w:val="16"/>
          <w:szCs w:val="16"/>
        </w:rPr>
        <w:t xml:space="preserve"> по адресу _____________________________________________________, </w:t>
      </w:r>
    </w:p>
    <w:p w:rsidR="009D6B9B" w:rsidRPr="009D6B9B" w:rsidRDefault="009D6B9B" w:rsidP="009D6B9B">
      <w:pPr>
        <w:pStyle w:val="ConsPlusNonformat"/>
        <w:jc w:val="both"/>
        <w:rPr>
          <w:rFonts w:ascii="Times New Roman" w:hAnsi="Times New Roman" w:cs="Times New Roman"/>
          <w:sz w:val="16"/>
          <w:szCs w:val="16"/>
        </w:rPr>
      </w:pPr>
      <w:r w:rsidRPr="009D6B9B">
        <w:rPr>
          <w:rFonts w:ascii="Times New Roman" w:hAnsi="Times New Roman" w:cs="Times New Roman"/>
          <w:sz w:val="16"/>
          <w:szCs w:val="16"/>
        </w:rPr>
        <w:t>__________________________________________________________________________________,</w:t>
      </w:r>
    </w:p>
    <w:p w:rsidR="009D6B9B" w:rsidRPr="009D6B9B" w:rsidRDefault="009D6B9B" w:rsidP="009D6B9B">
      <w:pPr>
        <w:pStyle w:val="ConsPlusNonformat"/>
        <w:jc w:val="center"/>
        <w:rPr>
          <w:rFonts w:ascii="Times New Roman" w:hAnsi="Times New Roman" w:cs="Times New Roman"/>
          <w:i/>
          <w:sz w:val="16"/>
          <w:szCs w:val="16"/>
        </w:rPr>
      </w:pPr>
      <w:r w:rsidRPr="009D6B9B">
        <w:rPr>
          <w:rFonts w:ascii="Times New Roman" w:hAnsi="Times New Roman" w:cs="Times New Roman"/>
          <w:i/>
          <w:sz w:val="16"/>
          <w:szCs w:val="16"/>
        </w:rPr>
        <w:t>(указывается район (городской округ), сельское поселение, улица, дом, литер)</w:t>
      </w:r>
    </w:p>
    <w:p w:rsidR="009D6B9B" w:rsidRPr="009D6B9B" w:rsidRDefault="009D6B9B" w:rsidP="009D6B9B">
      <w:pPr>
        <w:pStyle w:val="ConsPlusNonformat"/>
        <w:jc w:val="both"/>
        <w:rPr>
          <w:rFonts w:ascii="Times New Roman" w:hAnsi="Times New Roman" w:cs="Times New Roman"/>
          <w:sz w:val="16"/>
          <w:szCs w:val="16"/>
        </w:rPr>
      </w:pPr>
      <w:r w:rsidRPr="009D6B9B">
        <w:rPr>
          <w:rFonts w:ascii="Times New Roman" w:hAnsi="Times New Roman" w:cs="Times New Roman"/>
          <w:sz w:val="16"/>
          <w:szCs w:val="16"/>
        </w:rPr>
        <w:t>площадью________ кв. м, в целях ________________________________________________</w:t>
      </w:r>
    </w:p>
    <w:p w:rsidR="009D6B9B" w:rsidRPr="009D6B9B" w:rsidRDefault="009D6B9B" w:rsidP="009D6B9B">
      <w:pPr>
        <w:pStyle w:val="ConsPlusNonformat"/>
        <w:jc w:val="both"/>
        <w:rPr>
          <w:rFonts w:ascii="Times New Roman" w:hAnsi="Times New Roman" w:cs="Times New Roman"/>
          <w:sz w:val="16"/>
          <w:szCs w:val="16"/>
        </w:rPr>
      </w:pPr>
      <w:r w:rsidRPr="009D6B9B">
        <w:rPr>
          <w:rFonts w:ascii="Times New Roman" w:hAnsi="Times New Roman" w:cs="Times New Roman"/>
          <w:sz w:val="16"/>
          <w:szCs w:val="16"/>
        </w:rPr>
        <w:t>_____________________________________________________________________________,</w:t>
      </w:r>
    </w:p>
    <w:p w:rsidR="009D6B9B" w:rsidRPr="009D6B9B" w:rsidRDefault="009D6B9B" w:rsidP="009D6B9B">
      <w:pPr>
        <w:pStyle w:val="ConsPlusNonformat"/>
        <w:jc w:val="both"/>
        <w:rPr>
          <w:rFonts w:ascii="Times New Roman" w:hAnsi="Times New Roman" w:cs="Times New Roman"/>
          <w:sz w:val="16"/>
          <w:szCs w:val="16"/>
        </w:rPr>
      </w:pPr>
      <w:r w:rsidRPr="009D6B9B">
        <w:rPr>
          <w:rFonts w:ascii="Times New Roman" w:hAnsi="Times New Roman" w:cs="Times New Roman"/>
          <w:sz w:val="16"/>
          <w:szCs w:val="16"/>
        </w:rPr>
        <w:t>на срок ______________________________________________________________________.</w:t>
      </w:r>
    </w:p>
    <w:p w:rsidR="009D6B9B" w:rsidRPr="009D6B9B" w:rsidRDefault="009D6B9B" w:rsidP="009D6B9B">
      <w:pPr>
        <w:spacing w:after="1" w:line="200" w:lineRule="atLeast"/>
        <w:ind w:firstLine="709"/>
        <w:jc w:val="both"/>
        <w:rPr>
          <w:sz w:val="16"/>
          <w:szCs w:val="16"/>
        </w:rPr>
      </w:pPr>
    </w:p>
    <w:p w:rsidR="009D6B9B" w:rsidRPr="009D6B9B" w:rsidRDefault="009D6B9B" w:rsidP="009D6B9B">
      <w:pPr>
        <w:spacing w:after="1" w:line="200" w:lineRule="atLeast"/>
        <w:ind w:firstLine="709"/>
        <w:jc w:val="both"/>
        <w:rPr>
          <w:sz w:val="16"/>
          <w:szCs w:val="16"/>
        </w:rPr>
      </w:pPr>
      <w:r w:rsidRPr="009D6B9B">
        <w:rPr>
          <w:sz w:val="16"/>
          <w:szCs w:val="16"/>
        </w:rPr>
        <w:t xml:space="preserve">Заявителю известно, что в соответствии с </w:t>
      </w:r>
      <w:hyperlink r:id="rId35" w:history="1">
        <w:proofErr w:type="spellStart"/>
        <w:r w:rsidRPr="009D6B9B">
          <w:rPr>
            <w:sz w:val="16"/>
            <w:szCs w:val="16"/>
          </w:rPr>
          <w:t>пп</w:t>
        </w:r>
        <w:proofErr w:type="spellEnd"/>
        <w:r w:rsidRPr="009D6B9B">
          <w:rPr>
            <w:sz w:val="16"/>
            <w:szCs w:val="16"/>
          </w:rPr>
          <w:t>. 4 п. 1 ст. 6</w:t>
        </w:r>
      </w:hyperlink>
      <w:r w:rsidRPr="009D6B9B">
        <w:rPr>
          <w:sz w:val="16"/>
          <w:szCs w:val="16"/>
        </w:rPr>
        <w:t xml:space="preserve"> Федерального закона от 27.07.2006 № 152-ФЗ «О персональных данных» </w:t>
      </w:r>
      <w:r w:rsidRPr="009D6B9B">
        <w:rPr>
          <w:i/>
          <w:sz w:val="16"/>
          <w:szCs w:val="16"/>
          <w:u w:val="single"/>
        </w:rPr>
        <w:t>наименование ОМС</w:t>
      </w:r>
      <w:r w:rsidRPr="009D6B9B">
        <w:rPr>
          <w:sz w:val="16"/>
          <w:szCs w:val="16"/>
        </w:rPr>
        <w:t xml:space="preserve"> осуществляет обработку персональных данных субъекта персональных данных, указанных в заявлении, в целях и объеме, необходимых для предоставления муниципальной услуги.</w:t>
      </w:r>
    </w:p>
    <w:p w:rsidR="009D6B9B" w:rsidRPr="009D6B9B" w:rsidRDefault="009D6B9B" w:rsidP="009D6B9B">
      <w:pPr>
        <w:pStyle w:val="ConsPlusNonformat"/>
        <w:rPr>
          <w:rFonts w:ascii="Times New Roman" w:hAnsi="Times New Roman" w:cs="Times New Roman"/>
          <w:sz w:val="16"/>
          <w:szCs w:val="16"/>
        </w:rPr>
      </w:pPr>
    </w:p>
    <w:p w:rsidR="009D6B9B" w:rsidRPr="009D6B9B" w:rsidRDefault="009D6B9B" w:rsidP="009D6B9B">
      <w:pPr>
        <w:pStyle w:val="ConsPlusNonformat"/>
        <w:ind w:firstLine="709"/>
        <w:rPr>
          <w:rFonts w:ascii="Times New Roman" w:hAnsi="Times New Roman" w:cs="Times New Roman"/>
          <w:sz w:val="16"/>
          <w:szCs w:val="16"/>
        </w:rPr>
      </w:pPr>
      <w:r w:rsidRPr="009D6B9B">
        <w:rPr>
          <w:rFonts w:ascii="Times New Roman" w:hAnsi="Times New Roman" w:cs="Times New Roman"/>
          <w:sz w:val="16"/>
          <w:szCs w:val="16"/>
        </w:rPr>
        <w:t>К заявлению прилагаются следующие документы:</w:t>
      </w:r>
    </w:p>
    <w:p w:rsidR="009D6B9B" w:rsidRPr="009D6B9B" w:rsidRDefault="009D6B9B" w:rsidP="009D6B9B">
      <w:pPr>
        <w:pStyle w:val="ConsPlusNonformat"/>
        <w:ind w:firstLine="709"/>
        <w:rPr>
          <w:rFonts w:ascii="Times New Roman" w:hAnsi="Times New Roman" w:cs="Times New Roman"/>
          <w:sz w:val="16"/>
          <w:szCs w:val="16"/>
        </w:rPr>
      </w:pPr>
      <w:r w:rsidRPr="009D6B9B">
        <w:rPr>
          <w:rFonts w:ascii="Times New Roman" w:hAnsi="Times New Roman" w:cs="Times New Roman"/>
          <w:sz w:val="16"/>
          <w:szCs w:val="16"/>
        </w:rPr>
        <w:t>1. ___________________________________________________________________</w:t>
      </w:r>
    </w:p>
    <w:p w:rsidR="009D6B9B" w:rsidRPr="009D6B9B" w:rsidRDefault="009D6B9B" w:rsidP="009D6B9B">
      <w:pPr>
        <w:pStyle w:val="ConsPlusNonformat"/>
        <w:ind w:firstLine="709"/>
        <w:rPr>
          <w:rFonts w:ascii="Times New Roman" w:hAnsi="Times New Roman" w:cs="Times New Roman"/>
          <w:sz w:val="16"/>
          <w:szCs w:val="16"/>
        </w:rPr>
      </w:pPr>
      <w:r w:rsidRPr="009D6B9B">
        <w:rPr>
          <w:rFonts w:ascii="Times New Roman" w:hAnsi="Times New Roman" w:cs="Times New Roman"/>
          <w:sz w:val="16"/>
          <w:szCs w:val="16"/>
          <w:lang w:val="en-US"/>
        </w:rPr>
        <w:t>n</w:t>
      </w:r>
      <w:r w:rsidRPr="009D6B9B">
        <w:rPr>
          <w:rFonts w:ascii="Times New Roman" w:hAnsi="Times New Roman" w:cs="Times New Roman"/>
          <w:sz w:val="16"/>
          <w:szCs w:val="16"/>
        </w:rPr>
        <w:t>. ___________________________________________________________________</w:t>
      </w:r>
    </w:p>
    <w:p w:rsidR="009D6B9B" w:rsidRPr="009D6B9B" w:rsidRDefault="009D6B9B" w:rsidP="009D6B9B">
      <w:pPr>
        <w:pStyle w:val="ConsPlusNonformat"/>
        <w:jc w:val="both"/>
        <w:rPr>
          <w:rFonts w:ascii="Times New Roman" w:hAnsi="Times New Roman" w:cs="Times New Roman"/>
          <w:sz w:val="16"/>
          <w:szCs w:val="16"/>
        </w:rPr>
      </w:pPr>
    </w:p>
    <w:p w:rsidR="009D6B9B" w:rsidRPr="009D6B9B" w:rsidRDefault="009D6B9B" w:rsidP="009D6B9B">
      <w:pPr>
        <w:pStyle w:val="ConsPlusNonformat"/>
        <w:jc w:val="both"/>
        <w:rPr>
          <w:rFonts w:ascii="Times New Roman" w:hAnsi="Times New Roman" w:cs="Times New Roman"/>
          <w:color w:val="000000"/>
          <w:sz w:val="16"/>
          <w:szCs w:val="16"/>
        </w:rPr>
      </w:pPr>
      <w:r w:rsidRPr="009D6B9B">
        <w:rPr>
          <w:rFonts w:ascii="Times New Roman" w:hAnsi="Times New Roman" w:cs="Times New Roman"/>
          <w:sz w:val="16"/>
          <w:szCs w:val="16"/>
        </w:rPr>
        <w:t>Способ получения документов, сопровождающих предоставление муниципальной услуги</w:t>
      </w:r>
      <w:r w:rsidRPr="009D6B9B">
        <w:rPr>
          <w:rFonts w:ascii="Times New Roman" w:hAnsi="Times New Roman" w:cs="Times New Roman"/>
          <w:color w:val="000000"/>
          <w:sz w:val="16"/>
          <w:szCs w:val="16"/>
        </w:rPr>
        <w:t>: ____________________________________________________________________</w:t>
      </w:r>
    </w:p>
    <w:p w:rsidR="009D6B9B" w:rsidRPr="009D6B9B" w:rsidRDefault="009D6B9B" w:rsidP="009D6B9B">
      <w:pPr>
        <w:pStyle w:val="ConsPlusNonformat"/>
        <w:rPr>
          <w:rFonts w:ascii="Times New Roman" w:hAnsi="Times New Roman" w:cs="Times New Roman"/>
          <w:sz w:val="16"/>
          <w:szCs w:val="16"/>
        </w:rPr>
      </w:pPr>
    </w:p>
    <w:p w:rsidR="009D6B9B" w:rsidRPr="009D6B9B" w:rsidRDefault="009D6B9B" w:rsidP="009D6B9B">
      <w:pPr>
        <w:pStyle w:val="ConsPlusNonformat"/>
        <w:jc w:val="both"/>
        <w:rPr>
          <w:rFonts w:ascii="Times New Roman" w:hAnsi="Times New Roman" w:cs="Times New Roman"/>
          <w:sz w:val="16"/>
          <w:szCs w:val="16"/>
        </w:rPr>
      </w:pPr>
      <w:r w:rsidRPr="009D6B9B">
        <w:rPr>
          <w:rFonts w:ascii="Times New Roman" w:hAnsi="Times New Roman" w:cs="Times New Roman"/>
          <w:sz w:val="16"/>
          <w:szCs w:val="16"/>
        </w:rPr>
        <w:t>Способ предоставления результата рассмотрения заявления:</w:t>
      </w:r>
    </w:p>
    <w:p w:rsidR="009D6B9B" w:rsidRPr="009D6B9B" w:rsidRDefault="009D6B9B" w:rsidP="007D2688">
      <w:pPr>
        <w:pStyle w:val="ConsPlusNonformat"/>
        <w:numPr>
          <w:ilvl w:val="0"/>
          <w:numId w:val="6"/>
        </w:numPr>
        <w:adjustRightInd w:val="0"/>
        <w:ind w:left="644"/>
        <w:rPr>
          <w:rFonts w:ascii="Times New Roman" w:hAnsi="Times New Roman" w:cs="Times New Roman"/>
          <w:sz w:val="16"/>
          <w:szCs w:val="16"/>
        </w:rPr>
      </w:pPr>
      <w:r w:rsidRPr="009D6B9B">
        <w:rPr>
          <w:rFonts w:ascii="Times New Roman" w:hAnsi="Times New Roman" w:cs="Times New Roman"/>
          <w:sz w:val="16"/>
          <w:szCs w:val="16"/>
        </w:rPr>
        <w:t xml:space="preserve">лично </w:t>
      </w:r>
    </w:p>
    <w:p w:rsidR="009D6B9B" w:rsidRPr="009D6B9B" w:rsidRDefault="009D6B9B" w:rsidP="007D2688">
      <w:pPr>
        <w:pStyle w:val="ConsPlusNonformat"/>
        <w:numPr>
          <w:ilvl w:val="0"/>
          <w:numId w:val="6"/>
        </w:numPr>
        <w:adjustRightInd w:val="0"/>
        <w:ind w:left="644"/>
        <w:rPr>
          <w:rFonts w:ascii="Times New Roman" w:hAnsi="Times New Roman" w:cs="Times New Roman"/>
          <w:sz w:val="16"/>
          <w:szCs w:val="16"/>
        </w:rPr>
      </w:pPr>
      <w:r w:rsidRPr="009D6B9B">
        <w:rPr>
          <w:rFonts w:ascii="Times New Roman" w:hAnsi="Times New Roman" w:cs="Times New Roman"/>
          <w:sz w:val="16"/>
          <w:szCs w:val="16"/>
        </w:rPr>
        <w:t>почтой</w:t>
      </w:r>
    </w:p>
    <w:p w:rsidR="009D6B9B" w:rsidRPr="009D6B9B" w:rsidRDefault="009D6B9B" w:rsidP="009D6B9B">
      <w:pPr>
        <w:pStyle w:val="ConsPlusNonformat"/>
        <w:rPr>
          <w:rFonts w:ascii="Times New Roman" w:hAnsi="Times New Roman" w:cs="Times New Roman"/>
          <w:sz w:val="16"/>
          <w:szCs w:val="16"/>
        </w:rPr>
      </w:pPr>
    </w:p>
    <w:p w:rsidR="009D6B9B" w:rsidRPr="009D6B9B" w:rsidRDefault="009D6B9B" w:rsidP="009D6B9B">
      <w:pPr>
        <w:pStyle w:val="ConsPlusNonformat"/>
        <w:rPr>
          <w:rFonts w:ascii="Times New Roman" w:hAnsi="Times New Roman" w:cs="Times New Roman"/>
          <w:sz w:val="16"/>
          <w:szCs w:val="16"/>
        </w:rPr>
      </w:pPr>
      <w:r w:rsidRPr="009D6B9B">
        <w:rPr>
          <w:rFonts w:ascii="Times New Roman" w:hAnsi="Times New Roman" w:cs="Times New Roman"/>
          <w:sz w:val="16"/>
          <w:szCs w:val="16"/>
        </w:rPr>
        <w:t>________________</w:t>
      </w:r>
      <w:r w:rsidRPr="009D6B9B">
        <w:rPr>
          <w:rFonts w:ascii="Times New Roman" w:hAnsi="Times New Roman" w:cs="Times New Roman"/>
          <w:sz w:val="16"/>
          <w:szCs w:val="16"/>
        </w:rPr>
        <w:tab/>
        <w:t xml:space="preserve">   ______________________</w:t>
      </w:r>
      <w:r w:rsidRPr="009D6B9B">
        <w:rPr>
          <w:rFonts w:ascii="Times New Roman" w:hAnsi="Times New Roman" w:cs="Times New Roman"/>
          <w:sz w:val="16"/>
          <w:szCs w:val="16"/>
        </w:rPr>
        <w:tab/>
        <w:t xml:space="preserve">    «___» ________ 20__ г.</w:t>
      </w:r>
    </w:p>
    <w:p w:rsidR="009D6B9B" w:rsidRPr="009D6B9B" w:rsidRDefault="009D6B9B" w:rsidP="009D6B9B">
      <w:pPr>
        <w:pStyle w:val="ConsPlusNonformat"/>
        <w:rPr>
          <w:rFonts w:ascii="Times New Roman" w:hAnsi="Times New Roman" w:cs="Times New Roman"/>
          <w:i/>
          <w:sz w:val="16"/>
          <w:szCs w:val="16"/>
        </w:rPr>
      </w:pPr>
      <w:proofErr w:type="gramStart"/>
      <w:r w:rsidRPr="009D6B9B">
        <w:rPr>
          <w:rFonts w:ascii="Times New Roman" w:hAnsi="Times New Roman" w:cs="Times New Roman"/>
          <w:i/>
          <w:sz w:val="16"/>
          <w:szCs w:val="16"/>
        </w:rPr>
        <w:t>(подпись                       (расшифровка</w:t>
      </w:r>
      <w:proofErr w:type="gramEnd"/>
    </w:p>
    <w:p w:rsidR="009D6B9B" w:rsidRPr="009D6B9B" w:rsidRDefault="009D6B9B" w:rsidP="009D6B9B">
      <w:pPr>
        <w:pStyle w:val="ConsPlusNonformat"/>
        <w:rPr>
          <w:rFonts w:ascii="Times New Roman" w:hAnsi="Times New Roman" w:cs="Times New Roman"/>
          <w:i/>
          <w:sz w:val="16"/>
          <w:szCs w:val="16"/>
        </w:rPr>
      </w:pPr>
      <w:proofErr w:type="gramStart"/>
      <w:r w:rsidRPr="009D6B9B">
        <w:rPr>
          <w:rFonts w:ascii="Times New Roman" w:hAnsi="Times New Roman" w:cs="Times New Roman"/>
          <w:i/>
          <w:sz w:val="16"/>
          <w:szCs w:val="16"/>
        </w:rPr>
        <w:t>заявителя)      подписи)</w:t>
      </w:r>
      <w:proofErr w:type="gramEnd"/>
    </w:p>
    <w:p w:rsidR="009D6B9B" w:rsidRPr="009D6B9B" w:rsidRDefault="009D6B9B" w:rsidP="009D6B9B">
      <w:pPr>
        <w:pStyle w:val="ConsPlusNonformat"/>
        <w:rPr>
          <w:rFonts w:ascii="Times New Roman" w:hAnsi="Times New Roman" w:cs="Times New Roman"/>
          <w:sz w:val="16"/>
          <w:szCs w:val="16"/>
        </w:rPr>
      </w:pPr>
    </w:p>
    <w:p w:rsidR="009D6B9B" w:rsidRPr="009D6B9B" w:rsidRDefault="009D6B9B" w:rsidP="009D6B9B">
      <w:pPr>
        <w:pStyle w:val="ConsPlusNonformat"/>
        <w:rPr>
          <w:rFonts w:ascii="Times New Roman" w:hAnsi="Times New Roman" w:cs="Times New Roman"/>
          <w:sz w:val="16"/>
          <w:szCs w:val="16"/>
        </w:rPr>
      </w:pPr>
    </w:p>
    <w:p w:rsidR="009D6B9B" w:rsidRPr="009D6B9B" w:rsidRDefault="009D6B9B" w:rsidP="009D6B9B">
      <w:pPr>
        <w:pStyle w:val="ConsPlusNonformat"/>
        <w:rPr>
          <w:rFonts w:ascii="Times New Roman" w:hAnsi="Times New Roman" w:cs="Times New Roman"/>
          <w:sz w:val="16"/>
          <w:szCs w:val="16"/>
        </w:rPr>
      </w:pPr>
    </w:p>
    <w:p w:rsidR="009D6B9B" w:rsidRPr="009D6B9B" w:rsidRDefault="009D6B9B" w:rsidP="009D6B9B">
      <w:pPr>
        <w:pStyle w:val="ConsPlusNonformat"/>
        <w:jc w:val="right"/>
        <w:rPr>
          <w:rFonts w:ascii="Times New Roman" w:hAnsi="Times New Roman" w:cs="Times New Roman"/>
          <w:sz w:val="16"/>
          <w:szCs w:val="16"/>
        </w:rPr>
      </w:pPr>
    </w:p>
    <w:p w:rsidR="009D6B9B" w:rsidRPr="009D6B9B" w:rsidRDefault="009D6B9B" w:rsidP="009D6B9B">
      <w:pPr>
        <w:pStyle w:val="ConsPlusNonformat"/>
        <w:jc w:val="right"/>
        <w:rPr>
          <w:rFonts w:ascii="Times New Roman" w:hAnsi="Times New Roman" w:cs="Times New Roman"/>
          <w:sz w:val="16"/>
          <w:szCs w:val="16"/>
        </w:rPr>
      </w:pPr>
    </w:p>
    <w:p w:rsidR="009D6B9B" w:rsidRPr="009D6B9B" w:rsidRDefault="009D6B9B" w:rsidP="009D6B9B">
      <w:pPr>
        <w:rPr>
          <w:sz w:val="16"/>
          <w:szCs w:val="16"/>
        </w:rPr>
      </w:pPr>
      <w:r w:rsidRPr="009D6B9B">
        <w:rPr>
          <w:sz w:val="16"/>
          <w:szCs w:val="16"/>
        </w:rPr>
        <w:t>(заявитель - гражданин)</w:t>
      </w:r>
    </w:p>
    <w:p w:rsidR="009D6B9B" w:rsidRPr="009D6B9B" w:rsidRDefault="009D6B9B" w:rsidP="009D6B9B">
      <w:pPr>
        <w:ind w:firstLine="709"/>
        <w:rPr>
          <w:sz w:val="16"/>
          <w:szCs w:val="16"/>
        </w:rPr>
      </w:pPr>
    </w:p>
    <w:tbl>
      <w:tblPr>
        <w:tblW w:w="9648" w:type="dxa"/>
        <w:tblLook w:val="00A0"/>
      </w:tblPr>
      <w:tblGrid>
        <w:gridCol w:w="4788"/>
        <w:gridCol w:w="4860"/>
      </w:tblGrid>
      <w:tr w:rsidR="009D6B9B" w:rsidRPr="009D6B9B" w:rsidTr="009D6B9B">
        <w:tc>
          <w:tcPr>
            <w:tcW w:w="4788" w:type="dxa"/>
          </w:tcPr>
          <w:p w:rsidR="009D6B9B" w:rsidRPr="009D6B9B" w:rsidRDefault="009D6B9B" w:rsidP="009D6B9B">
            <w:pPr>
              <w:rPr>
                <w:sz w:val="16"/>
                <w:szCs w:val="16"/>
              </w:rPr>
            </w:pPr>
          </w:p>
        </w:tc>
        <w:tc>
          <w:tcPr>
            <w:tcW w:w="4860" w:type="dxa"/>
          </w:tcPr>
          <w:p w:rsidR="009D6B9B" w:rsidRPr="009D6B9B" w:rsidRDefault="009D6B9B" w:rsidP="009D6B9B">
            <w:pPr>
              <w:ind w:right="218"/>
              <w:rPr>
                <w:sz w:val="16"/>
                <w:szCs w:val="16"/>
              </w:rPr>
            </w:pPr>
            <w:r w:rsidRPr="009D6B9B">
              <w:rPr>
                <w:sz w:val="16"/>
                <w:szCs w:val="16"/>
              </w:rPr>
              <w:t xml:space="preserve">Главе </w:t>
            </w:r>
            <w:r w:rsidRPr="009D6B9B">
              <w:rPr>
                <w:i/>
                <w:sz w:val="16"/>
                <w:szCs w:val="16"/>
                <w:u w:val="single"/>
              </w:rPr>
              <w:t>Островского муниципального района</w:t>
            </w:r>
          </w:p>
          <w:p w:rsidR="009D6B9B" w:rsidRPr="009D6B9B" w:rsidRDefault="009D6B9B" w:rsidP="009D6B9B">
            <w:pPr>
              <w:ind w:right="218"/>
              <w:rPr>
                <w:sz w:val="16"/>
                <w:szCs w:val="16"/>
              </w:rPr>
            </w:pPr>
            <w:r w:rsidRPr="009D6B9B">
              <w:rPr>
                <w:sz w:val="16"/>
                <w:szCs w:val="16"/>
              </w:rPr>
              <w:t>_______________________________________</w:t>
            </w:r>
          </w:p>
          <w:p w:rsidR="009D6B9B" w:rsidRPr="009D6B9B" w:rsidRDefault="009D6B9B" w:rsidP="009D6B9B">
            <w:pPr>
              <w:ind w:right="218"/>
              <w:rPr>
                <w:sz w:val="16"/>
                <w:szCs w:val="16"/>
              </w:rPr>
            </w:pPr>
            <w:r w:rsidRPr="009D6B9B">
              <w:rPr>
                <w:sz w:val="16"/>
                <w:szCs w:val="16"/>
              </w:rPr>
              <w:t xml:space="preserve">от </w:t>
            </w:r>
            <w:r w:rsidRPr="009D6B9B">
              <w:rPr>
                <w:i/>
                <w:sz w:val="16"/>
                <w:szCs w:val="16"/>
              </w:rPr>
              <w:t>(ФИО)</w:t>
            </w:r>
            <w:r w:rsidRPr="009D6B9B">
              <w:rPr>
                <w:sz w:val="16"/>
                <w:szCs w:val="16"/>
              </w:rPr>
              <w:t>______________________________,</w:t>
            </w:r>
          </w:p>
          <w:p w:rsidR="009D6B9B" w:rsidRPr="009D6B9B" w:rsidRDefault="009D6B9B" w:rsidP="009D6B9B">
            <w:pPr>
              <w:ind w:right="218"/>
              <w:rPr>
                <w:sz w:val="16"/>
                <w:szCs w:val="16"/>
              </w:rPr>
            </w:pPr>
            <w:proofErr w:type="gramStart"/>
            <w:r w:rsidRPr="009D6B9B">
              <w:rPr>
                <w:sz w:val="16"/>
                <w:szCs w:val="16"/>
              </w:rPr>
              <w:t>проживающего</w:t>
            </w:r>
            <w:proofErr w:type="gramEnd"/>
            <w:r w:rsidRPr="009D6B9B">
              <w:rPr>
                <w:sz w:val="16"/>
                <w:szCs w:val="16"/>
              </w:rPr>
              <w:t xml:space="preserve"> по адресу_________________</w:t>
            </w:r>
          </w:p>
          <w:p w:rsidR="009D6B9B" w:rsidRPr="009D6B9B" w:rsidRDefault="009D6B9B" w:rsidP="009D6B9B">
            <w:pPr>
              <w:ind w:right="218"/>
              <w:rPr>
                <w:sz w:val="16"/>
                <w:szCs w:val="16"/>
              </w:rPr>
            </w:pPr>
            <w:r w:rsidRPr="009D6B9B">
              <w:rPr>
                <w:sz w:val="16"/>
                <w:szCs w:val="16"/>
              </w:rPr>
              <w:t>_______________________________________</w:t>
            </w:r>
          </w:p>
          <w:p w:rsidR="009D6B9B" w:rsidRPr="009D6B9B" w:rsidRDefault="009D6B9B" w:rsidP="009D6B9B">
            <w:pPr>
              <w:ind w:right="218"/>
              <w:rPr>
                <w:sz w:val="16"/>
                <w:szCs w:val="16"/>
              </w:rPr>
            </w:pPr>
            <w:r w:rsidRPr="009D6B9B">
              <w:rPr>
                <w:sz w:val="16"/>
                <w:szCs w:val="16"/>
              </w:rPr>
              <w:t>документ, удостоверяющий личность,</w:t>
            </w:r>
          </w:p>
          <w:p w:rsidR="009D6B9B" w:rsidRPr="009D6B9B" w:rsidRDefault="009D6B9B" w:rsidP="009D6B9B">
            <w:pPr>
              <w:ind w:right="218"/>
              <w:rPr>
                <w:sz w:val="16"/>
                <w:szCs w:val="16"/>
              </w:rPr>
            </w:pPr>
            <w:r w:rsidRPr="009D6B9B">
              <w:rPr>
                <w:sz w:val="16"/>
                <w:szCs w:val="16"/>
              </w:rPr>
              <w:lastRenderedPageBreak/>
              <w:t>_______________________________________</w:t>
            </w:r>
          </w:p>
          <w:p w:rsidR="009D6B9B" w:rsidRPr="009D6B9B" w:rsidRDefault="009D6B9B" w:rsidP="009D6B9B">
            <w:pPr>
              <w:ind w:right="218"/>
              <w:jc w:val="center"/>
              <w:rPr>
                <w:i/>
                <w:sz w:val="16"/>
                <w:szCs w:val="16"/>
              </w:rPr>
            </w:pPr>
            <w:r w:rsidRPr="009D6B9B">
              <w:rPr>
                <w:i/>
                <w:sz w:val="16"/>
                <w:szCs w:val="16"/>
              </w:rPr>
              <w:t>(номер, кем и когда выдан)</w:t>
            </w:r>
          </w:p>
          <w:p w:rsidR="009D6B9B" w:rsidRPr="009D6B9B" w:rsidRDefault="009D6B9B" w:rsidP="009D6B9B">
            <w:pPr>
              <w:ind w:right="218"/>
              <w:rPr>
                <w:sz w:val="16"/>
                <w:szCs w:val="16"/>
              </w:rPr>
            </w:pPr>
            <w:r w:rsidRPr="009D6B9B">
              <w:rPr>
                <w:sz w:val="16"/>
                <w:szCs w:val="16"/>
              </w:rPr>
              <w:t>_______________________________________</w:t>
            </w:r>
          </w:p>
          <w:p w:rsidR="009D6B9B" w:rsidRPr="009D6B9B" w:rsidRDefault="009D6B9B" w:rsidP="009D6B9B">
            <w:pPr>
              <w:ind w:right="218"/>
              <w:rPr>
                <w:sz w:val="16"/>
                <w:szCs w:val="16"/>
              </w:rPr>
            </w:pPr>
            <w:r w:rsidRPr="009D6B9B">
              <w:rPr>
                <w:sz w:val="16"/>
                <w:szCs w:val="16"/>
              </w:rPr>
              <w:t>адрес электронной почты _______________________________________</w:t>
            </w:r>
          </w:p>
          <w:p w:rsidR="009D6B9B" w:rsidRPr="009D6B9B" w:rsidRDefault="009D6B9B" w:rsidP="009D6B9B">
            <w:pPr>
              <w:ind w:right="218"/>
              <w:rPr>
                <w:sz w:val="16"/>
                <w:szCs w:val="16"/>
              </w:rPr>
            </w:pPr>
            <w:r w:rsidRPr="009D6B9B">
              <w:rPr>
                <w:sz w:val="16"/>
                <w:szCs w:val="16"/>
              </w:rPr>
              <w:t>тел. ___________________________________</w:t>
            </w:r>
          </w:p>
        </w:tc>
      </w:tr>
    </w:tbl>
    <w:p w:rsidR="009D6B9B" w:rsidRPr="009D6B9B" w:rsidRDefault="009D6B9B" w:rsidP="009D6B9B">
      <w:pPr>
        <w:ind w:firstLine="709"/>
        <w:jc w:val="both"/>
        <w:rPr>
          <w:sz w:val="16"/>
          <w:szCs w:val="16"/>
        </w:rPr>
      </w:pPr>
    </w:p>
    <w:p w:rsidR="009D6B9B" w:rsidRPr="009D6B9B" w:rsidRDefault="009D6B9B" w:rsidP="009D6B9B">
      <w:pPr>
        <w:jc w:val="both"/>
        <w:rPr>
          <w:sz w:val="16"/>
          <w:szCs w:val="16"/>
        </w:rPr>
      </w:pPr>
      <w:r w:rsidRPr="009D6B9B">
        <w:rPr>
          <w:sz w:val="16"/>
          <w:szCs w:val="16"/>
        </w:rPr>
        <w:t>(заявитель - юридическое лицо/индивидуальный предприниматель)</w:t>
      </w:r>
    </w:p>
    <w:p w:rsidR="009D6B9B" w:rsidRPr="009D6B9B" w:rsidRDefault="009D6B9B" w:rsidP="009D6B9B">
      <w:pPr>
        <w:ind w:firstLine="709"/>
        <w:jc w:val="both"/>
        <w:rPr>
          <w:sz w:val="16"/>
          <w:szCs w:val="16"/>
        </w:rPr>
      </w:pPr>
    </w:p>
    <w:tbl>
      <w:tblPr>
        <w:tblW w:w="9648" w:type="dxa"/>
        <w:tblLook w:val="00A0"/>
      </w:tblPr>
      <w:tblGrid>
        <w:gridCol w:w="4788"/>
        <w:gridCol w:w="4860"/>
      </w:tblGrid>
      <w:tr w:rsidR="009D6B9B" w:rsidRPr="009D6B9B" w:rsidTr="009D6B9B">
        <w:tc>
          <w:tcPr>
            <w:tcW w:w="4788" w:type="dxa"/>
          </w:tcPr>
          <w:p w:rsidR="009D6B9B" w:rsidRPr="009D6B9B" w:rsidRDefault="009D6B9B" w:rsidP="009D6B9B">
            <w:pPr>
              <w:jc w:val="both"/>
              <w:rPr>
                <w:sz w:val="16"/>
                <w:szCs w:val="16"/>
              </w:rPr>
            </w:pPr>
          </w:p>
        </w:tc>
        <w:tc>
          <w:tcPr>
            <w:tcW w:w="4860" w:type="dxa"/>
          </w:tcPr>
          <w:p w:rsidR="009D6B9B" w:rsidRPr="009D6B9B" w:rsidRDefault="009D6B9B" w:rsidP="009D6B9B">
            <w:pPr>
              <w:ind w:right="218"/>
              <w:rPr>
                <w:sz w:val="16"/>
                <w:szCs w:val="16"/>
                <w:u w:val="single"/>
              </w:rPr>
            </w:pPr>
            <w:r w:rsidRPr="009D6B9B">
              <w:rPr>
                <w:sz w:val="16"/>
                <w:szCs w:val="16"/>
              </w:rPr>
              <w:t xml:space="preserve">Главе </w:t>
            </w:r>
            <w:r w:rsidRPr="009D6B9B">
              <w:rPr>
                <w:i/>
                <w:sz w:val="16"/>
                <w:szCs w:val="16"/>
                <w:u w:val="single"/>
              </w:rPr>
              <w:t>Островского муниципального района</w:t>
            </w:r>
            <w:r w:rsidRPr="009D6B9B">
              <w:rPr>
                <w:sz w:val="16"/>
                <w:szCs w:val="16"/>
                <w:u w:val="single"/>
              </w:rPr>
              <w:t>_</w:t>
            </w:r>
          </w:p>
          <w:p w:rsidR="009D6B9B" w:rsidRPr="009D6B9B" w:rsidRDefault="009D6B9B" w:rsidP="009D6B9B">
            <w:pPr>
              <w:ind w:right="218"/>
              <w:rPr>
                <w:sz w:val="16"/>
                <w:szCs w:val="16"/>
              </w:rPr>
            </w:pPr>
            <w:r w:rsidRPr="009D6B9B">
              <w:rPr>
                <w:sz w:val="16"/>
                <w:szCs w:val="16"/>
              </w:rPr>
              <w:t>______________________________________</w:t>
            </w:r>
          </w:p>
          <w:p w:rsidR="009D6B9B" w:rsidRPr="009D6B9B" w:rsidRDefault="009D6B9B" w:rsidP="009D6B9B">
            <w:pPr>
              <w:ind w:right="218"/>
              <w:rPr>
                <w:sz w:val="16"/>
                <w:szCs w:val="16"/>
              </w:rPr>
            </w:pPr>
            <w:r w:rsidRPr="009D6B9B">
              <w:rPr>
                <w:sz w:val="16"/>
                <w:szCs w:val="16"/>
              </w:rPr>
              <w:t>от____________________________________</w:t>
            </w:r>
          </w:p>
          <w:p w:rsidR="009D6B9B" w:rsidRPr="009D6B9B" w:rsidRDefault="009D6B9B" w:rsidP="009D6B9B">
            <w:pPr>
              <w:ind w:right="218"/>
              <w:rPr>
                <w:sz w:val="16"/>
                <w:szCs w:val="16"/>
              </w:rPr>
            </w:pPr>
            <w:r w:rsidRPr="009D6B9B">
              <w:rPr>
                <w:sz w:val="16"/>
                <w:szCs w:val="16"/>
              </w:rPr>
              <w:t>______________________________________</w:t>
            </w:r>
          </w:p>
          <w:p w:rsidR="009D6B9B" w:rsidRPr="009D6B9B" w:rsidRDefault="009D6B9B" w:rsidP="009D6B9B">
            <w:pPr>
              <w:ind w:right="218"/>
              <w:jc w:val="center"/>
              <w:rPr>
                <w:i/>
                <w:sz w:val="16"/>
                <w:szCs w:val="16"/>
              </w:rPr>
            </w:pPr>
            <w:r w:rsidRPr="009D6B9B">
              <w:rPr>
                <w:i/>
                <w:sz w:val="16"/>
                <w:szCs w:val="16"/>
              </w:rPr>
              <w:t>(наименование юридического лица/ФИО индивидуального предпринимателя)</w:t>
            </w:r>
          </w:p>
          <w:p w:rsidR="009D6B9B" w:rsidRPr="009D6B9B" w:rsidRDefault="009D6B9B" w:rsidP="009D6B9B">
            <w:pPr>
              <w:ind w:right="218"/>
              <w:rPr>
                <w:sz w:val="16"/>
                <w:szCs w:val="16"/>
              </w:rPr>
            </w:pPr>
            <w:r w:rsidRPr="009D6B9B">
              <w:rPr>
                <w:sz w:val="16"/>
                <w:szCs w:val="16"/>
              </w:rPr>
              <w:t>ИНН__________________________________</w:t>
            </w:r>
          </w:p>
          <w:p w:rsidR="009D6B9B" w:rsidRPr="009D6B9B" w:rsidRDefault="009D6B9B" w:rsidP="009D6B9B">
            <w:pPr>
              <w:ind w:right="218"/>
              <w:rPr>
                <w:sz w:val="16"/>
                <w:szCs w:val="16"/>
              </w:rPr>
            </w:pPr>
            <w:r w:rsidRPr="009D6B9B">
              <w:rPr>
                <w:sz w:val="16"/>
                <w:szCs w:val="16"/>
              </w:rPr>
              <w:t>ОГРН_________________________________</w:t>
            </w:r>
          </w:p>
          <w:p w:rsidR="009D6B9B" w:rsidRPr="009D6B9B" w:rsidRDefault="009D6B9B" w:rsidP="009D6B9B">
            <w:pPr>
              <w:ind w:right="218"/>
              <w:rPr>
                <w:sz w:val="16"/>
                <w:szCs w:val="16"/>
              </w:rPr>
            </w:pPr>
            <w:proofErr w:type="gramStart"/>
            <w:r w:rsidRPr="009D6B9B">
              <w:rPr>
                <w:sz w:val="16"/>
                <w:szCs w:val="16"/>
              </w:rPr>
              <w:t>находящегося</w:t>
            </w:r>
            <w:proofErr w:type="gramEnd"/>
            <w:r w:rsidRPr="009D6B9B">
              <w:rPr>
                <w:sz w:val="16"/>
                <w:szCs w:val="16"/>
              </w:rPr>
              <w:t xml:space="preserve"> по адресу:_________________</w:t>
            </w:r>
          </w:p>
          <w:p w:rsidR="009D6B9B" w:rsidRPr="009D6B9B" w:rsidRDefault="009D6B9B" w:rsidP="009D6B9B">
            <w:pPr>
              <w:ind w:right="218"/>
              <w:rPr>
                <w:sz w:val="16"/>
                <w:szCs w:val="16"/>
              </w:rPr>
            </w:pPr>
            <w:r w:rsidRPr="009D6B9B">
              <w:rPr>
                <w:sz w:val="16"/>
                <w:szCs w:val="16"/>
              </w:rPr>
              <w:t>______________________________________</w:t>
            </w:r>
          </w:p>
          <w:p w:rsidR="009D6B9B" w:rsidRPr="009D6B9B" w:rsidRDefault="009D6B9B" w:rsidP="009D6B9B">
            <w:pPr>
              <w:ind w:right="218"/>
              <w:rPr>
                <w:sz w:val="16"/>
                <w:szCs w:val="16"/>
              </w:rPr>
            </w:pPr>
            <w:r w:rsidRPr="009D6B9B">
              <w:rPr>
                <w:sz w:val="16"/>
                <w:szCs w:val="16"/>
              </w:rPr>
              <w:t>в лице ________________________________</w:t>
            </w:r>
          </w:p>
          <w:p w:rsidR="009D6B9B" w:rsidRPr="009D6B9B" w:rsidRDefault="009D6B9B" w:rsidP="009D6B9B">
            <w:pPr>
              <w:ind w:right="218"/>
              <w:rPr>
                <w:sz w:val="16"/>
                <w:szCs w:val="16"/>
              </w:rPr>
            </w:pPr>
            <w:r w:rsidRPr="009D6B9B">
              <w:rPr>
                <w:sz w:val="16"/>
                <w:szCs w:val="16"/>
              </w:rPr>
              <w:t>______________________________________</w:t>
            </w:r>
          </w:p>
          <w:p w:rsidR="009D6B9B" w:rsidRPr="009D6B9B" w:rsidRDefault="009D6B9B" w:rsidP="009D6B9B">
            <w:pPr>
              <w:ind w:right="218"/>
              <w:jc w:val="center"/>
              <w:rPr>
                <w:i/>
                <w:sz w:val="16"/>
                <w:szCs w:val="16"/>
              </w:rPr>
            </w:pPr>
            <w:r w:rsidRPr="009D6B9B">
              <w:rPr>
                <w:i/>
                <w:sz w:val="16"/>
                <w:szCs w:val="16"/>
              </w:rPr>
              <w:t>(ФИО и должность представителя юридического лица)</w:t>
            </w:r>
          </w:p>
          <w:p w:rsidR="009D6B9B" w:rsidRPr="009D6B9B" w:rsidRDefault="009D6B9B" w:rsidP="009D6B9B">
            <w:pPr>
              <w:ind w:right="218"/>
              <w:rPr>
                <w:sz w:val="16"/>
                <w:szCs w:val="16"/>
              </w:rPr>
            </w:pPr>
            <w:proofErr w:type="gramStart"/>
            <w:r w:rsidRPr="009D6B9B">
              <w:rPr>
                <w:sz w:val="16"/>
                <w:szCs w:val="16"/>
              </w:rPr>
              <w:t>действующего</w:t>
            </w:r>
            <w:proofErr w:type="gramEnd"/>
            <w:r w:rsidRPr="009D6B9B">
              <w:rPr>
                <w:sz w:val="16"/>
                <w:szCs w:val="16"/>
              </w:rPr>
              <w:t xml:space="preserve"> на основании______________</w:t>
            </w:r>
          </w:p>
          <w:p w:rsidR="009D6B9B" w:rsidRPr="009D6B9B" w:rsidRDefault="009D6B9B" w:rsidP="009D6B9B">
            <w:pPr>
              <w:ind w:right="218"/>
              <w:rPr>
                <w:sz w:val="16"/>
                <w:szCs w:val="16"/>
              </w:rPr>
            </w:pPr>
            <w:r w:rsidRPr="009D6B9B">
              <w:rPr>
                <w:sz w:val="16"/>
                <w:szCs w:val="16"/>
              </w:rPr>
              <w:t>адрес электронной почты _______________________________________</w:t>
            </w:r>
          </w:p>
          <w:p w:rsidR="009D6B9B" w:rsidRPr="009D6B9B" w:rsidRDefault="009D6B9B" w:rsidP="009D6B9B">
            <w:pPr>
              <w:ind w:right="218"/>
              <w:rPr>
                <w:sz w:val="16"/>
                <w:szCs w:val="16"/>
              </w:rPr>
            </w:pPr>
            <w:r w:rsidRPr="009D6B9B">
              <w:rPr>
                <w:sz w:val="16"/>
                <w:szCs w:val="16"/>
              </w:rPr>
              <w:t>тел.____________________________________</w:t>
            </w:r>
          </w:p>
          <w:p w:rsidR="009D6B9B" w:rsidRPr="009D6B9B" w:rsidRDefault="009D6B9B" w:rsidP="009D6B9B">
            <w:pPr>
              <w:ind w:right="218"/>
              <w:rPr>
                <w:sz w:val="16"/>
                <w:szCs w:val="16"/>
              </w:rPr>
            </w:pPr>
          </w:p>
        </w:tc>
      </w:tr>
    </w:tbl>
    <w:p w:rsidR="009D6B9B" w:rsidRPr="009D6B9B" w:rsidRDefault="009D6B9B" w:rsidP="009D6B9B">
      <w:pPr>
        <w:pStyle w:val="ConsPlusNonformat"/>
        <w:jc w:val="center"/>
        <w:rPr>
          <w:rFonts w:ascii="Times New Roman" w:hAnsi="Times New Roman" w:cs="Times New Roman"/>
          <w:sz w:val="16"/>
          <w:szCs w:val="16"/>
        </w:rPr>
      </w:pPr>
    </w:p>
    <w:p w:rsidR="009D6B9B" w:rsidRPr="009D6B9B" w:rsidRDefault="009D6B9B" w:rsidP="009D6B9B">
      <w:pPr>
        <w:pStyle w:val="ConsPlusNonformat"/>
        <w:jc w:val="center"/>
        <w:rPr>
          <w:rFonts w:ascii="Times New Roman" w:hAnsi="Times New Roman" w:cs="Times New Roman"/>
          <w:sz w:val="16"/>
          <w:szCs w:val="16"/>
        </w:rPr>
      </w:pPr>
      <w:r w:rsidRPr="009D6B9B">
        <w:rPr>
          <w:rFonts w:ascii="Times New Roman" w:hAnsi="Times New Roman" w:cs="Times New Roman"/>
          <w:sz w:val="16"/>
          <w:szCs w:val="16"/>
        </w:rPr>
        <w:t>УВЕДОМЛЕНИЕ</w:t>
      </w:r>
    </w:p>
    <w:p w:rsidR="009D6B9B" w:rsidRPr="009D6B9B" w:rsidRDefault="009D6B9B" w:rsidP="009D6B9B">
      <w:pPr>
        <w:pStyle w:val="ConsPlusNonformat"/>
        <w:jc w:val="center"/>
        <w:rPr>
          <w:rFonts w:ascii="Times New Roman" w:hAnsi="Times New Roman" w:cs="Times New Roman"/>
          <w:sz w:val="16"/>
          <w:szCs w:val="16"/>
        </w:rPr>
      </w:pPr>
      <w:r w:rsidRPr="009D6B9B">
        <w:rPr>
          <w:rFonts w:ascii="Times New Roman" w:hAnsi="Times New Roman" w:cs="Times New Roman"/>
          <w:sz w:val="16"/>
          <w:szCs w:val="16"/>
        </w:rPr>
        <w:t>о государственном кадастровом учете части (частей) земельного участка, в отношении которого устанавливается сервитут</w:t>
      </w:r>
    </w:p>
    <w:p w:rsidR="009D6B9B" w:rsidRPr="009D6B9B" w:rsidRDefault="009D6B9B" w:rsidP="009D6B9B">
      <w:pPr>
        <w:pStyle w:val="ConsPlusNonformat"/>
        <w:jc w:val="right"/>
        <w:rPr>
          <w:rFonts w:ascii="Times New Roman" w:hAnsi="Times New Roman" w:cs="Times New Roman"/>
          <w:sz w:val="16"/>
          <w:szCs w:val="16"/>
        </w:rPr>
      </w:pPr>
    </w:p>
    <w:tbl>
      <w:tblPr>
        <w:tblW w:w="0" w:type="auto"/>
        <w:tblCellSpacing w:w="0" w:type="dxa"/>
        <w:tblCellMar>
          <w:left w:w="0" w:type="dxa"/>
          <w:right w:w="0" w:type="dxa"/>
        </w:tblCellMar>
        <w:tblLook w:val="04A0"/>
      </w:tblPr>
      <w:tblGrid>
        <w:gridCol w:w="10065"/>
      </w:tblGrid>
      <w:tr w:rsidR="009D6B9B" w:rsidRPr="009D6B9B" w:rsidTr="009D6B9B">
        <w:trPr>
          <w:tblCellSpacing w:w="0" w:type="dxa"/>
        </w:trPr>
        <w:tc>
          <w:tcPr>
            <w:tcW w:w="0" w:type="auto"/>
            <w:vAlign w:val="center"/>
            <w:hideMark/>
          </w:tcPr>
          <w:p w:rsidR="009D6B9B" w:rsidRPr="009D6B9B" w:rsidRDefault="009D6B9B" w:rsidP="009D6B9B">
            <w:pPr>
              <w:ind w:firstLine="709"/>
              <w:jc w:val="both"/>
              <w:rPr>
                <w:sz w:val="16"/>
                <w:szCs w:val="16"/>
              </w:rPr>
            </w:pPr>
            <w:r w:rsidRPr="009D6B9B">
              <w:rPr>
                <w:sz w:val="16"/>
                <w:szCs w:val="16"/>
              </w:rPr>
              <w:t xml:space="preserve">Для дальнейшего оформления соглашения об установлении сервитута на основании ранее поданного заявления об установлении сервитута от «___» ________ _______ </w:t>
            </w:r>
            <w:proofErr w:type="gramStart"/>
            <w:r w:rsidRPr="009D6B9B">
              <w:rPr>
                <w:sz w:val="16"/>
                <w:szCs w:val="16"/>
              </w:rPr>
              <w:t>г</w:t>
            </w:r>
            <w:proofErr w:type="gramEnd"/>
            <w:r w:rsidRPr="009D6B9B">
              <w:rPr>
                <w:sz w:val="16"/>
                <w:szCs w:val="16"/>
              </w:rPr>
              <w:t>. сообщаю о выполненных кадастровых работах и об осуществлении государственного кадастрового учета в порядке, установленном Федеральным законом от 24.07.2007 № 221-ФЗ «О кадастровой деятельности», части (частей) земельного участка с кадастровым номером 44:____:_________:______, расположенного по адресу:</w:t>
            </w:r>
          </w:p>
          <w:p w:rsidR="009D6B9B" w:rsidRPr="009D6B9B" w:rsidRDefault="009D6B9B" w:rsidP="009D6B9B">
            <w:pPr>
              <w:pStyle w:val="ConsPlusNonformat"/>
              <w:jc w:val="center"/>
              <w:rPr>
                <w:rFonts w:ascii="Times New Roman" w:hAnsi="Times New Roman" w:cs="Times New Roman"/>
                <w:sz w:val="16"/>
                <w:szCs w:val="16"/>
              </w:rPr>
            </w:pPr>
            <w:r w:rsidRPr="009D6B9B">
              <w:rPr>
                <w:rFonts w:ascii="Times New Roman" w:hAnsi="Times New Roman" w:cs="Times New Roman"/>
                <w:sz w:val="16"/>
                <w:szCs w:val="16"/>
              </w:rPr>
              <w:t>_____________________________________________________________________________</w:t>
            </w:r>
          </w:p>
          <w:p w:rsidR="009D6B9B" w:rsidRPr="009D6B9B" w:rsidRDefault="009D6B9B" w:rsidP="009D6B9B">
            <w:pPr>
              <w:pStyle w:val="ConsPlusNonformat"/>
              <w:jc w:val="center"/>
              <w:rPr>
                <w:rFonts w:ascii="Times New Roman" w:hAnsi="Times New Roman" w:cs="Times New Roman"/>
                <w:i/>
                <w:sz w:val="16"/>
                <w:szCs w:val="16"/>
              </w:rPr>
            </w:pPr>
            <w:r w:rsidRPr="009D6B9B">
              <w:rPr>
                <w:rFonts w:ascii="Times New Roman" w:hAnsi="Times New Roman" w:cs="Times New Roman"/>
                <w:i/>
                <w:sz w:val="16"/>
                <w:szCs w:val="16"/>
              </w:rPr>
              <w:t>(указывается район (городской округ), сельское поселение, улица, дом, литер)</w:t>
            </w:r>
          </w:p>
          <w:p w:rsidR="009D6B9B" w:rsidRPr="009D6B9B" w:rsidRDefault="009D6B9B" w:rsidP="009D6B9B">
            <w:pPr>
              <w:pStyle w:val="ConsPlusNonformat"/>
              <w:rPr>
                <w:rFonts w:ascii="Times New Roman" w:hAnsi="Times New Roman" w:cs="Times New Roman"/>
                <w:sz w:val="16"/>
                <w:szCs w:val="16"/>
              </w:rPr>
            </w:pPr>
            <w:r w:rsidRPr="009D6B9B">
              <w:rPr>
                <w:rFonts w:ascii="Times New Roman" w:hAnsi="Times New Roman" w:cs="Times New Roman"/>
                <w:sz w:val="16"/>
                <w:szCs w:val="16"/>
              </w:rPr>
              <w:t>_____________________________________________________________________________,</w:t>
            </w:r>
          </w:p>
          <w:p w:rsidR="009D6B9B" w:rsidRPr="009D6B9B" w:rsidRDefault="009D6B9B" w:rsidP="009D6B9B">
            <w:pPr>
              <w:pStyle w:val="ConsPlusNonformat"/>
              <w:jc w:val="both"/>
              <w:rPr>
                <w:rFonts w:ascii="Times New Roman" w:hAnsi="Times New Roman" w:cs="Times New Roman"/>
                <w:sz w:val="16"/>
                <w:szCs w:val="16"/>
              </w:rPr>
            </w:pPr>
            <w:r w:rsidRPr="009D6B9B">
              <w:rPr>
                <w:rFonts w:ascii="Times New Roman" w:hAnsi="Times New Roman" w:cs="Times New Roman"/>
                <w:sz w:val="16"/>
                <w:szCs w:val="16"/>
              </w:rPr>
              <w:t>площадью____________ кв. м.</w:t>
            </w:r>
          </w:p>
        </w:tc>
      </w:tr>
      <w:tr w:rsidR="009D6B9B" w:rsidRPr="009D6B9B" w:rsidTr="009D6B9B">
        <w:trPr>
          <w:trHeight w:val="95"/>
          <w:tblCellSpacing w:w="0" w:type="dxa"/>
        </w:trPr>
        <w:tc>
          <w:tcPr>
            <w:tcW w:w="0" w:type="auto"/>
            <w:vAlign w:val="center"/>
            <w:hideMark/>
          </w:tcPr>
          <w:p w:rsidR="009D6B9B" w:rsidRPr="009D6B9B" w:rsidRDefault="009D6B9B" w:rsidP="009D6B9B">
            <w:pPr>
              <w:rPr>
                <w:sz w:val="16"/>
                <w:szCs w:val="16"/>
              </w:rPr>
            </w:pPr>
          </w:p>
        </w:tc>
      </w:tr>
      <w:tr w:rsidR="009D6B9B" w:rsidRPr="009D6B9B" w:rsidTr="009D6B9B">
        <w:trPr>
          <w:tblCellSpacing w:w="0" w:type="dxa"/>
        </w:trPr>
        <w:tc>
          <w:tcPr>
            <w:tcW w:w="0" w:type="auto"/>
            <w:vAlign w:val="center"/>
            <w:hideMark/>
          </w:tcPr>
          <w:p w:rsidR="009D6B9B" w:rsidRPr="009D6B9B" w:rsidRDefault="009D6B9B" w:rsidP="009D6B9B">
            <w:pPr>
              <w:rPr>
                <w:sz w:val="16"/>
                <w:szCs w:val="16"/>
              </w:rPr>
            </w:pPr>
          </w:p>
        </w:tc>
      </w:tr>
      <w:tr w:rsidR="009D6B9B" w:rsidRPr="009D6B9B" w:rsidTr="009D6B9B">
        <w:trPr>
          <w:tblCellSpacing w:w="0" w:type="dxa"/>
        </w:trPr>
        <w:tc>
          <w:tcPr>
            <w:tcW w:w="0" w:type="auto"/>
            <w:vAlign w:val="center"/>
            <w:hideMark/>
          </w:tcPr>
          <w:p w:rsidR="009D6B9B" w:rsidRPr="009D6B9B" w:rsidRDefault="009D6B9B" w:rsidP="009D6B9B">
            <w:pPr>
              <w:jc w:val="center"/>
              <w:rPr>
                <w:i/>
                <w:sz w:val="16"/>
                <w:szCs w:val="16"/>
              </w:rPr>
            </w:pPr>
          </w:p>
        </w:tc>
      </w:tr>
    </w:tbl>
    <w:p w:rsidR="009D6B9B" w:rsidRPr="009D6B9B" w:rsidRDefault="009D6B9B" w:rsidP="009D6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p>
    <w:p w:rsidR="009D6B9B" w:rsidRPr="009D6B9B" w:rsidRDefault="009D6B9B" w:rsidP="009D6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9D6B9B">
        <w:rPr>
          <w:sz w:val="16"/>
          <w:szCs w:val="16"/>
        </w:rPr>
        <w:t>Способ выдачи результата предоставления услуги __________________________________</w:t>
      </w:r>
    </w:p>
    <w:p w:rsidR="009D6B9B" w:rsidRPr="009D6B9B" w:rsidRDefault="009D6B9B" w:rsidP="009D6B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6"/>
          <w:szCs w:val="16"/>
        </w:rPr>
      </w:pPr>
      <w:r w:rsidRPr="009D6B9B">
        <w:rPr>
          <w:sz w:val="16"/>
          <w:szCs w:val="16"/>
        </w:rPr>
        <w:t>Дополнительно сообщаю: ______________________________________________________.</w:t>
      </w:r>
    </w:p>
    <w:p w:rsidR="009D6B9B" w:rsidRPr="009D6B9B" w:rsidRDefault="009D6B9B" w:rsidP="009D6B9B">
      <w:pPr>
        <w:pStyle w:val="ConsPlusNonformat"/>
        <w:rPr>
          <w:rFonts w:ascii="Times New Roman" w:hAnsi="Times New Roman" w:cs="Times New Roman"/>
          <w:sz w:val="16"/>
          <w:szCs w:val="16"/>
        </w:rPr>
      </w:pPr>
    </w:p>
    <w:p w:rsidR="009D6B9B" w:rsidRPr="009D6B9B" w:rsidRDefault="009D6B9B" w:rsidP="009D6B9B">
      <w:pPr>
        <w:pStyle w:val="ConsPlusNonformat"/>
        <w:rPr>
          <w:rFonts w:ascii="Times New Roman" w:hAnsi="Times New Roman" w:cs="Times New Roman"/>
          <w:sz w:val="16"/>
          <w:szCs w:val="16"/>
        </w:rPr>
      </w:pPr>
      <w:r w:rsidRPr="009D6B9B">
        <w:rPr>
          <w:rFonts w:ascii="Times New Roman" w:hAnsi="Times New Roman" w:cs="Times New Roman"/>
          <w:sz w:val="16"/>
          <w:szCs w:val="16"/>
        </w:rPr>
        <w:t>________________      ______________________</w:t>
      </w:r>
      <w:r w:rsidRPr="009D6B9B">
        <w:rPr>
          <w:rFonts w:ascii="Times New Roman" w:hAnsi="Times New Roman" w:cs="Times New Roman"/>
          <w:sz w:val="16"/>
          <w:szCs w:val="16"/>
        </w:rPr>
        <w:tab/>
        <w:t xml:space="preserve">     «___» ________ 20__ г.</w:t>
      </w:r>
    </w:p>
    <w:p w:rsidR="009D6B9B" w:rsidRPr="009D6B9B" w:rsidRDefault="009D6B9B" w:rsidP="009D6B9B">
      <w:pPr>
        <w:pStyle w:val="ConsPlusNonformat"/>
        <w:rPr>
          <w:rFonts w:ascii="Times New Roman" w:hAnsi="Times New Roman" w:cs="Times New Roman"/>
          <w:i/>
          <w:sz w:val="16"/>
          <w:szCs w:val="16"/>
        </w:rPr>
      </w:pPr>
      <w:proofErr w:type="gramStart"/>
      <w:r w:rsidRPr="009D6B9B">
        <w:rPr>
          <w:rFonts w:ascii="Times New Roman" w:hAnsi="Times New Roman" w:cs="Times New Roman"/>
          <w:i/>
          <w:sz w:val="16"/>
          <w:szCs w:val="16"/>
        </w:rPr>
        <w:t>(подпись                                   (расшифровка</w:t>
      </w:r>
      <w:proofErr w:type="gramEnd"/>
    </w:p>
    <w:p w:rsidR="009D6B9B" w:rsidRPr="009D6B9B" w:rsidRDefault="009D6B9B" w:rsidP="009D6B9B">
      <w:pPr>
        <w:pStyle w:val="ConsPlusNonformat"/>
        <w:rPr>
          <w:rFonts w:ascii="Times New Roman" w:hAnsi="Times New Roman" w:cs="Times New Roman"/>
          <w:i/>
          <w:sz w:val="16"/>
          <w:szCs w:val="16"/>
        </w:rPr>
      </w:pPr>
      <w:proofErr w:type="gramStart"/>
      <w:r w:rsidRPr="009D6B9B">
        <w:rPr>
          <w:rFonts w:ascii="Times New Roman" w:hAnsi="Times New Roman" w:cs="Times New Roman"/>
          <w:i/>
          <w:sz w:val="16"/>
          <w:szCs w:val="16"/>
        </w:rPr>
        <w:t>заявителя)                                      подписи)</w:t>
      </w:r>
      <w:proofErr w:type="gramEnd"/>
    </w:p>
    <w:p w:rsidR="009D6B9B" w:rsidRPr="009D6B9B" w:rsidRDefault="009D6B9B" w:rsidP="009D6B9B">
      <w:pPr>
        <w:rPr>
          <w:sz w:val="16"/>
          <w:szCs w:val="16"/>
        </w:rPr>
      </w:pPr>
    </w:p>
    <w:p w:rsidR="009D6B9B" w:rsidRPr="009D6B9B" w:rsidRDefault="009D6B9B" w:rsidP="009D6B9B">
      <w:pPr>
        <w:pStyle w:val="ConsPlusNonformat"/>
        <w:rPr>
          <w:rFonts w:ascii="Times New Roman" w:hAnsi="Times New Roman" w:cs="Times New Roman"/>
          <w:sz w:val="16"/>
          <w:szCs w:val="16"/>
        </w:rPr>
      </w:pPr>
    </w:p>
    <w:p w:rsidR="009D6B9B" w:rsidRPr="009D6B9B" w:rsidRDefault="009D6B9B" w:rsidP="009D6B9B">
      <w:pPr>
        <w:pStyle w:val="ConsPlusNonformat"/>
        <w:jc w:val="right"/>
        <w:rPr>
          <w:rFonts w:ascii="Times New Roman" w:hAnsi="Times New Roman" w:cs="Times New Roman"/>
          <w:sz w:val="16"/>
          <w:szCs w:val="16"/>
        </w:rPr>
      </w:pPr>
    </w:p>
    <w:p w:rsidR="009D6B9B" w:rsidRPr="009D6B9B" w:rsidRDefault="009D6B9B" w:rsidP="009D6B9B">
      <w:pPr>
        <w:pStyle w:val="ConsPlusNonformat"/>
        <w:jc w:val="right"/>
        <w:rPr>
          <w:rFonts w:ascii="Times New Roman" w:hAnsi="Times New Roman" w:cs="Times New Roman"/>
          <w:sz w:val="16"/>
          <w:szCs w:val="16"/>
        </w:rPr>
      </w:pPr>
    </w:p>
    <w:p w:rsidR="009D6B9B" w:rsidRPr="009D6B9B" w:rsidRDefault="009D6B9B" w:rsidP="009D6B9B">
      <w:pPr>
        <w:pStyle w:val="ConsPlusNonformat"/>
        <w:jc w:val="right"/>
        <w:rPr>
          <w:rFonts w:ascii="Times New Roman" w:hAnsi="Times New Roman" w:cs="Times New Roman"/>
          <w:sz w:val="16"/>
          <w:szCs w:val="16"/>
        </w:rPr>
      </w:pPr>
      <w:r w:rsidRPr="009D6B9B">
        <w:rPr>
          <w:rFonts w:ascii="Times New Roman" w:hAnsi="Times New Roman" w:cs="Times New Roman"/>
          <w:sz w:val="16"/>
          <w:szCs w:val="16"/>
        </w:rPr>
        <w:t>Приложение № 3</w:t>
      </w:r>
    </w:p>
    <w:p w:rsidR="009D6B9B" w:rsidRPr="009D6B9B" w:rsidRDefault="009D6B9B" w:rsidP="009D6B9B">
      <w:pPr>
        <w:jc w:val="right"/>
        <w:rPr>
          <w:sz w:val="16"/>
          <w:szCs w:val="16"/>
        </w:rPr>
      </w:pPr>
      <w:r w:rsidRPr="009D6B9B">
        <w:rPr>
          <w:sz w:val="16"/>
          <w:szCs w:val="16"/>
        </w:rPr>
        <w:t>к административному регламенту</w:t>
      </w:r>
    </w:p>
    <w:p w:rsidR="009D6B9B" w:rsidRPr="009D6B9B" w:rsidRDefault="009D6B9B" w:rsidP="009D6B9B">
      <w:pPr>
        <w:jc w:val="right"/>
        <w:rPr>
          <w:sz w:val="16"/>
          <w:szCs w:val="16"/>
        </w:rPr>
      </w:pPr>
      <w:r w:rsidRPr="009D6B9B">
        <w:rPr>
          <w:sz w:val="16"/>
          <w:szCs w:val="16"/>
        </w:rPr>
        <w:t>предоставления Администрацией Островского</w:t>
      </w:r>
    </w:p>
    <w:p w:rsidR="009D6B9B" w:rsidRPr="009D6B9B" w:rsidRDefault="009D6B9B" w:rsidP="009D6B9B">
      <w:pPr>
        <w:jc w:val="right"/>
        <w:rPr>
          <w:sz w:val="16"/>
          <w:szCs w:val="16"/>
        </w:rPr>
      </w:pPr>
      <w:r w:rsidRPr="009D6B9B">
        <w:rPr>
          <w:sz w:val="16"/>
          <w:szCs w:val="16"/>
        </w:rPr>
        <w:t xml:space="preserve"> муниципального района </w:t>
      </w:r>
      <w:proofErr w:type="gramStart"/>
      <w:r w:rsidRPr="009D6B9B">
        <w:rPr>
          <w:sz w:val="16"/>
          <w:szCs w:val="16"/>
        </w:rPr>
        <w:t>Костромской</w:t>
      </w:r>
      <w:proofErr w:type="gramEnd"/>
      <w:r w:rsidRPr="009D6B9B">
        <w:rPr>
          <w:sz w:val="16"/>
          <w:szCs w:val="16"/>
        </w:rPr>
        <w:t xml:space="preserve"> </w:t>
      </w:r>
      <w:proofErr w:type="spellStart"/>
      <w:r w:rsidRPr="009D6B9B">
        <w:rPr>
          <w:sz w:val="16"/>
          <w:szCs w:val="16"/>
        </w:rPr>
        <w:t>областимуниципальной</w:t>
      </w:r>
      <w:proofErr w:type="spellEnd"/>
    </w:p>
    <w:p w:rsidR="009D6B9B" w:rsidRPr="009D6B9B" w:rsidRDefault="009D6B9B" w:rsidP="009D6B9B">
      <w:pPr>
        <w:ind w:firstLine="540"/>
        <w:jc w:val="right"/>
        <w:rPr>
          <w:sz w:val="16"/>
          <w:szCs w:val="16"/>
        </w:rPr>
      </w:pPr>
      <w:r w:rsidRPr="009D6B9B">
        <w:rPr>
          <w:sz w:val="16"/>
          <w:szCs w:val="16"/>
        </w:rPr>
        <w:t>услуги по заключению соглашения</w:t>
      </w:r>
    </w:p>
    <w:p w:rsidR="009D6B9B" w:rsidRPr="009D6B9B" w:rsidRDefault="009D6B9B" w:rsidP="009D6B9B">
      <w:pPr>
        <w:ind w:firstLine="540"/>
        <w:jc w:val="right"/>
        <w:rPr>
          <w:sz w:val="16"/>
          <w:szCs w:val="16"/>
        </w:rPr>
      </w:pPr>
      <w:r w:rsidRPr="009D6B9B">
        <w:rPr>
          <w:sz w:val="16"/>
          <w:szCs w:val="16"/>
        </w:rPr>
        <w:t>об установлении сервитута в отношении</w:t>
      </w:r>
    </w:p>
    <w:p w:rsidR="009D6B9B" w:rsidRPr="009D6B9B" w:rsidRDefault="009D6B9B" w:rsidP="009D6B9B">
      <w:pPr>
        <w:ind w:firstLine="540"/>
        <w:jc w:val="right"/>
        <w:rPr>
          <w:iCs/>
          <w:sz w:val="16"/>
          <w:szCs w:val="16"/>
        </w:rPr>
      </w:pPr>
      <w:r w:rsidRPr="009D6B9B">
        <w:rPr>
          <w:iCs/>
          <w:sz w:val="16"/>
          <w:szCs w:val="16"/>
        </w:rPr>
        <w:t>земельных участков, находящихся</w:t>
      </w:r>
    </w:p>
    <w:p w:rsidR="009D6B9B" w:rsidRPr="009D6B9B" w:rsidRDefault="009D6B9B" w:rsidP="009D6B9B">
      <w:pPr>
        <w:ind w:firstLine="540"/>
        <w:jc w:val="right"/>
        <w:rPr>
          <w:iCs/>
          <w:sz w:val="16"/>
          <w:szCs w:val="16"/>
        </w:rPr>
      </w:pPr>
      <w:r w:rsidRPr="009D6B9B">
        <w:rPr>
          <w:iCs/>
          <w:sz w:val="16"/>
          <w:szCs w:val="16"/>
        </w:rPr>
        <w:t>в муниципальной собственности,</w:t>
      </w:r>
    </w:p>
    <w:p w:rsidR="009D6B9B" w:rsidRPr="009D6B9B" w:rsidRDefault="009D6B9B" w:rsidP="009D6B9B">
      <w:pPr>
        <w:ind w:firstLine="540"/>
        <w:jc w:val="right"/>
        <w:rPr>
          <w:iCs/>
          <w:sz w:val="16"/>
          <w:szCs w:val="16"/>
        </w:rPr>
      </w:pPr>
      <w:r w:rsidRPr="009D6B9B">
        <w:rPr>
          <w:iCs/>
          <w:sz w:val="16"/>
          <w:szCs w:val="16"/>
        </w:rPr>
        <w:t xml:space="preserve">и земельных участков, </w:t>
      </w:r>
      <w:proofErr w:type="gramStart"/>
      <w:r w:rsidRPr="009D6B9B">
        <w:rPr>
          <w:iCs/>
          <w:sz w:val="16"/>
          <w:szCs w:val="16"/>
        </w:rPr>
        <w:t>государственная</w:t>
      </w:r>
      <w:proofErr w:type="gramEnd"/>
    </w:p>
    <w:p w:rsidR="009D6B9B" w:rsidRPr="009D6B9B" w:rsidRDefault="009D6B9B" w:rsidP="009D6B9B">
      <w:pPr>
        <w:ind w:firstLine="540"/>
        <w:jc w:val="right"/>
        <w:rPr>
          <w:iCs/>
          <w:sz w:val="16"/>
          <w:szCs w:val="16"/>
        </w:rPr>
      </w:pPr>
      <w:proofErr w:type="gramStart"/>
      <w:r w:rsidRPr="009D6B9B">
        <w:rPr>
          <w:iCs/>
          <w:sz w:val="16"/>
          <w:szCs w:val="16"/>
        </w:rPr>
        <w:t>собственность</w:t>
      </w:r>
      <w:proofErr w:type="gramEnd"/>
      <w:r w:rsidRPr="009D6B9B">
        <w:rPr>
          <w:iCs/>
          <w:sz w:val="16"/>
          <w:szCs w:val="16"/>
        </w:rPr>
        <w:t xml:space="preserve"> на которые не разграничена</w:t>
      </w:r>
    </w:p>
    <w:p w:rsidR="009D6B9B" w:rsidRPr="009D6B9B" w:rsidRDefault="009D6B9B" w:rsidP="009D6B9B">
      <w:pPr>
        <w:rPr>
          <w:sz w:val="16"/>
          <w:szCs w:val="16"/>
        </w:rPr>
      </w:pPr>
    </w:p>
    <w:p w:rsidR="009D6B9B" w:rsidRPr="009D6B9B" w:rsidRDefault="009D6B9B" w:rsidP="009D6B9B">
      <w:pPr>
        <w:jc w:val="center"/>
        <w:rPr>
          <w:sz w:val="16"/>
          <w:szCs w:val="16"/>
        </w:rPr>
      </w:pPr>
      <w:r w:rsidRPr="009D6B9B">
        <w:rPr>
          <w:sz w:val="16"/>
          <w:szCs w:val="16"/>
        </w:rPr>
        <w:t>Блок-схема</w:t>
      </w:r>
    </w:p>
    <w:p w:rsidR="00554994" w:rsidRPr="009D6B9B" w:rsidRDefault="009D6B9B" w:rsidP="00BE188F">
      <w:pPr>
        <w:jc w:val="center"/>
        <w:rPr>
          <w:sz w:val="16"/>
          <w:szCs w:val="16"/>
        </w:rPr>
      </w:pPr>
      <w:r w:rsidRPr="009D6B9B">
        <w:rPr>
          <w:sz w:val="16"/>
          <w:szCs w:val="16"/>
        </w:rPr>
        <w:t>предоставление муниципальной услуги</w:t>
      </w:r>
    </w:p>
    <w:p w:rsidR="00554994" w:rsidRPr="00560C2E" w:rsidRDefault="00554994" w:rsidP="00BE188F">
      <w:pPr>
        <w:rPr>
          <w:rFonts w:ascii="Arial" w:hAnsi="Arial" w:cs="Arial"/>
          <w:sz w:val="24"/>
          <w:szCs w:val="24"/>
        </w:rPr>
      </w:pPr>
    </w:p>
    <w:p w:rsidR="00554994" w:rsidRPr="00560C2E" w:rsidRDefault="00554994" w:rsidP="00554994">
      <w:pPr>
        <w:rPr>
          <w:rFonts w:ascii="Arial" w:hAnsi="Arial" w:cs="Arial"/>
          <w:sz w:val="24"/>
          <w:szCs w:val="24"/>
        </w:rPr>
      </w:pPr>
    </w:p>
    <w:p w:rsidR="009D6B9B" w:rsidRPr="009D6B9B" w:rsidRDefault="009D6B9B" w:rsidP="009D6B9B">
      <w:pPr>
        <w:pStyle w:val="ConsPlusNonformat"/>
        <w:pBdr>
          <w:top w:val="single" w:sz="4" w:space="8" w:color="auto"/>
          <w:left w:val="single" w:sz="4" w:space="4" w:color="auto"/>
          <w:bottom w:val="single" w:sz="4" w:space="1" w:color="auto"/>
          <w:right w:val="single" w:sz="4" w:space="4" w:color="auto"/>
        </w:pBdr>
        <w:jc w:val="center"/>
        <w:rPr>
          <w:sz w:val="16"/>
          <w:szCs w:val="16"/>
        </w:rPr>
      </w:pPr>
      <w:r w:rsidRPr="009D6B9B">
        <w:rPr>
          <w:rFonts w:ascii="Times New Roman" w:hAnsi="Times New Roman" w:cs="Times New Roman"/>
          <w:sz w:val="16"/>
          <w:szCs w:val="16"/>
        </w:rPr>
        <w:t>Обращение заявителя с заявлением и документами, необходимыми для предоставления муниципальной услуги</w:t>
      </w:r>
    </w:p>
    <w:p w:rsidR="00554994" w:rsidRPr="00560C2E" w:rsidRDefault="00C329C2" w:rsidP="00554994">
      <w:pPr>
        <w:rPr>
          <w:rFonts w:ascii="Arial" w:hAnsi="Arial" w:cs="Arial"/>
          <w:sz w:val="24"/>
          <w:szCs w:val="24"/>
        </w:rPr>
      </w:pPr>
      <w:r w:rsidRPr="00C329C2">
        <w:rPr>
          <w:noProof/>
        </w:rPr>
        <w:pict>
          <v:shapetype id="_x0000_t32" coordsize="21600,21600" o:spt="32" o:oned="t" path="m,l21600,21600e" filled="f">
            <v:path arrowok="t" fillok="f" o:connecttype="none"/>
            <o:lock v:ext="edit" shapetype="t"/>
          </v:shapetype>
          <v:shape id="AutoShape 3" o:spid="_x0000_s1076" type="#_x0000_t32" style="position:absolute;margin-left:235.95pt;margin-top:.65pt;width:0;height:17.55pt;z-index:251696128;visibility:visible;mso-wrap-style:square;mso-width-percent:0;mso-height-percent:0;mso-wrap-distance-left:3.17494mm;mso-wrap-distance-top:0;mso-wrap-distance-right:3.17494mm;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5/rMgIAAF0EAAAOAAAAZHJzL2Uyb0RvYy54bWysVMGO2jAQvVfqP1i+Q0gWK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">
            <v:stroke endarrow="block"/>
          </v:shape>
        </w:pict>
      </w:r>
    </w:p>
    <w:p w:rsidR="00554994" w:rsidRPr="00554994" w:rsidRDefault="00C329C2" w:rsidP="00554994">
      <w:pPr>
        <w:jc w:val="center"/>
        <w:rPr>
          <w:sz w:val="16"/>
          <w:szCs w:val="16"/>
        </w:rPr>
      </w:pPr>
      <w:r w:rsidRPr="00C329C2">
        <w:rPr>
          <w:noProof/>
        </w:rPr>
        <w:pict>
          <v:shape id="Text Box 4" o:spid="_x0000_s1077" type="#_x0000_t202" style="position:absolute;left:0;text-align:left;margin-left:109.8pt;margin-top:4.4pt;width:255.3pt;height:23pt;z-index:251697152;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">
            <v:textbox>
              <w:txbxContent>
                <w:p w:rsidR="00BE188F" w:rsidRPr="009D6B9B" w:rsidRDefault="00BE188F" w:rsidP="009D6B9B">
                  <w:pPr>
                    <w:jc w:val="center"/>
                    <w:rPr>
                      <w:sz w:val="16"/>
                      <w:szCs w:val="16"/>
                    </w:rPr>
                  </w:pPr>
                  <w:r w:rsidRPr="009D6B9B">
                    <w:rPr>
                      <w:sz w:val="16"/>
                      <w:szCs w:val="16"/>
                    </w:rPr>
                    <w:t>Прием и регистрация заявления и документов</w:t>
                  </w:r>
                </w:p>
              </w:txbxContent>
            </v:textbox>
          </v:shape>
        </w:pict>
      </w:r>
    </w:p>
    <w:p w:rsidR="009D6B9B" w:rsidRPr="00856897" w:rsidRDefault="009D6B9B" w:rsidP="009D6B9B">
      <w:pPr>
        <w:jc w:val="center"/>
      </w:pPr>
    </w:p>
    <w:p w:rsidR="009D6B9B" w:rsidRPr="00856897" w:rsidRDefault="00C329C2" w:rsidP="009D6B9B">
      <w:pPr>
        <w:jc w:val="center"/>
      </w:pPr>
      <w:r>
        <w:rPr>
          <w:noProof/>
        </w:rPr>
        <w:pict>
          <v:shape id="AutoShape 8" o:spid="_x0000_s1084" type="#_x0000_t32" style="position:absolute;left:0;text-align:left;margin-left:325.75pt;margin-top:6.7pt;width:.15pt;height:17.55pt;z-index:2517043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">
            <v:stroke endarrow="block"/>
          </v:shape>
        </w:pict>
      </w:r>
      <w:r>
        <w:rPr>
          <w:noProof/>
        </w:rPr>
        <w:pict>
          <v:shape id="AutoShape 45" o:spid="_x0000_s1078" type="#_x0000_t32" style="position:absolute;left:0;text-align:left;margin-left:150.75pt;margin-top:15.5pt;width:17.55pt;height:0;rotation:90;z-index:251698176;visibility:visible;mso-wrap-style:square;mso-width-percent:0;mso-height-percent:0;mso-wrap-distance-left:3.17497mm;mso-wrap-distance-top:0;mso-wrap-distance-right:3.17497mm;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">
            <v:stroke endarrow="block"/>
          </v:shape>
        </w:pict>
      </w:r>
    </w:p>
    <w:p w:rsidR="009D6B9B" w:rsidRPr="00856897" w:rsidRDefault="00C329C2" w:rsidP="009D6B9B">
      <w:pPr>
        <w:jc w:val="center"/>
      </w:pPr>
      <w:r>
        <w:rPr>
          <w:noProof/>
        </w:rPr>
        <w:pict>
          <v:shape id="Text Box 9" o:spid="_x0000_s1091" type="#_x0000_t202" style="position:absolute;left:0;text-align:left;margin-left:299.75pt;margin-top:10.3pt;width:187.7pt;height:54.8pt;z-index:251711488;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">
            <v:textbox>
              <w:txbxContent>
                <w:p w:rsidR="00BE188F" w:rsidRPr="009D6B9B" w:rsidRDefault="00BE188F" w:rsidP="009D6B9B">
                  <w:pPr>
                    <w:jc w:val="center"/>
                    <w:rPr>
                      <w:sz w:val="16"/>
                      <w:szCs w:val="16"/>
                    </w:rPr>
                  </w:pPr>
                  <w:r w:rsidRPr="009D6B9B">
                    <w:rPr>
                      <w:sz w:val="16"/>
                      <w:szCs w:val="16"/>
                    </w:rPr>
                    <w:t>При наличии оснований для отказа в приеме к рассмотрению заявления и документов, полученных в форме электронного документа, уведомление об отказе в приеме к рассмотрению заявления и документов</w:t>
                  </w:r>
                </w:p>
              </w:txbxContent>
            </v:textbox>
          </v:shape>
        </w:pict>
      </w:r>
    </w:p>
    <w:p w:rsidR="009D6B9B" w:rsidRPr="00856897" w:rsidRDefault="00C329C2" w:rsidP="009D6B9B">
      <w:pPr>
        <w:jc w:val="center"/>
      </w:pPr>
      <w:r>
        <w:rPr>
          <w:noProof/>
        </w:rPr>
        <w:pict>
          <v:shape id="Text Box 17" o:spid="_x0000_s1079" type="#_x0000_t202" style="position:absolute;left:0;text-align:left;margin-left:-48.45pt;margin-top:-.25pt;width:315pt;height:26.95pt;z-index:251699200;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">
            <v:textbox>
              <w:txbxContent>
                <w:p w:rsidR="00BE188F" w:rsidRPr="009D6B9B" w:rsidRDefault="00BE188F" w:rsidP="009D6B9B">
                  <w:pPr>
                    <w:jc w:val="center"/>
                    <w:rPr>
                      <w:sz w:val="16"/>
                      <w:szCs w:val="16"/>
                    </w:rPr>
                  </w:pPr>
                  <w:r w:rsidRPr="009D6B9B">
                    <w:rPr>
                      <w:sz w:val="16"/>
                      <w:szCs w:val="16"/>
                    </w:rPr>
                    <w:t>Истребование документов (сведений), необходимых для предоставления муниципальной услуги, и находящихся в распоряжении других органов и организаций</w:t>
                  </w:r>
                </w:p>
              </w:txbxContent>
            </v:textbox>
          </v:shape>
        </w:pict>
      </w:r>
    </w:p>
    <w:p w:rsidR="009D6B9B" w:rsidRPr="00856897" w:rsidRDefault="009D6B9B" w:rsidP="009D6B9B">
      <w:pPr>
        <w:tabs>
          <w:tab w:val="center" w:pos="4535"/>
          <w:tab w:val="left" w:pos="7695"/>
        </w:tabs>
      </w:pPr>
      <w:r w:rsidRPr="00856897">
        <w:tab/>
      </w:r>
      <w:r w:rsidRPr="00856897">
        <w:tab/>
      </w:r>
    </w:p>
    <w:p w:rsidR="009D6B9B" w:rsidRPr="00856897" w:rsidRDefault="00C329C2" w:rsidP="009D6B9B">
      <w:pPr>
        <w:jc w:val="center"/>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1" o:spid="_x0000_s1093" type="#_x0000_t34" style="position:absolute;left:0;text-align:left;margin-left:67.3pt;margin-top:8.8pt;width:17.55pt;height:.05pt;rotation:90;flip:x;z-index:251713536;visibility:visible;mso-wrap-style:square;mso-height-percent:0;mso-wrap-distance-left:3.17494mm;mso-wrap-distance-top:0;mso-wrap-distance-right:3.17494mm;mso-wrap-distance-bottom:0;mso-position-horizontal-relative:text;mso-position-vertical-relative:text;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" adj="10769,125431200,-152000">
            <v:stroke endarrow="block"/>
          </v:shape>
        </w:pict>
      </w:r>
    </w:p>
    <w:p w:rsidR="009D6B9B" w:rsidRPr="00856897" w:rsidRDefault="00C329C2" w:rsidP="009D6B9B">
      <w:pPr>
        <w:jc w:val="center"/>
      </w:pPr>
      <w:r>
        <w:rPr>
          <w:noProof/>
        </w:rPr>
        <w:pict>
          <v:shape id="_x0000_s1081" type="#_x0000_t202" style="position:absolute;left:0;text-align:left;margin-left:-31.05pt;margin-top:6.1pt;width:217.85pt;height:20.75pt;z-index:251701248;visibility:visibl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">
            <v:textbox style="mso-next-textbox:#_x0000_s1081">
              <w:txbxContent>
                <w:p w:rsidR="00BE188F" w:rsidRPr="009D6B9B" w:rsidRDefault="00BE188F" w:rsidP="009D6B9B">
                  <w:pPr>
                    <w:jc w:val="center"/>
                    <w:rPr>
                      <w:sz w:val="16"/>
                      <w:szCs w:val="16"/>
                    </w:rPr>
                  </w:pPr>
                  <w:r w:rsidRPr="009D6B9B">
                    <w:rPr>
                      <w:sz w:val="16"/>
                      <w:szCs w:val="16"/>
                    </w:rPr>
                    <w:t>Рассмотрение документов</w:t>
                  </w:r>
                </w:p>
              </w:txbxContent>
            </v:textbox>
          </v:shape>
        </w:pict>
      </w:r>
    </w:p>
    <w:p w:rsidR="009D6B9B" w:rsidRPr="00856897" w:rsidRDefault="009D6B9B" w:rsidP="009D6B9B">
      <w:pPr>
        <w:jc w:val="center"/>
      </w:pPr>
    </w:p>
    <w:p w:rsidR="009D6B9B" w:rsidRPr="00856897" w:rsidRDefault="00C329C2" w:rsidP="009D6B9B">
      <w:pPr>
        <w:jc w:val="center"/>
      </w:pPr>
      <w:r>
        <w:rPr>
          <w:noProof/>
        </w:rPr>
        <w:pict>
          <v:shape id="AutoShape 47" o:spid="_x0000_s1080" type="#_x0000_t34" style="position:absolute;left:0;text-align:left;margin-left:18.45pt;margin-top:17.55pt;width:27.45pt;height:.05pt;rotation:90;z-index:251700224;visibility:visible;mso-wrap-style:square;mso-wrap-distance-left:3.17497mm;mso-wrap-distance-top:0;mso-wrap-distance-right:3.17497mm;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" adj="10780,-105688800,-69954">
            <v:stroke endarrow="block"/>
          </v:shape>
        </w:pict>
      </w:r>
      <w:r>
        <w:rPr>
          <w:noProof/>
        </w:rPr>
        <w:pict>
          <v:shape id="AutoShape 6" o:spid="_x0000_s1085" type="#_x0000_t32" style="position:absolute;left:0;text-align:left;margin-left:128.7pt;margin-top:17.6pt;width:27.45pt;height:0;rotation:90;z-index:251705344;visibility:visible;mso-wrap-style:square;mso-width-percent:0;mso-wrap-distance-left:3.17494mm;mso-wrap-distance-top:0;mso-wrap-distance-right:3.17494mm;mso-wrap-distance-bottom:0;mso-position-horizontal-relative:text;mso-position-vertical-relative:text;mso-width-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" adj="-156708,-1,-156708">
            <v:stroke endarrow="block"/>
          </v:shape>
        </w:pict>
      </w:r>
    </w:p>
    <w:p w:rsidR="009D6B9B" w:rsidRPr="00856897" w:rsidRDefault="009D6B9B" w:rsidP="009D6B9B">
      <w:pPr>
        <w:jc w:val="center"/>
      </w:pPr>
    </w:p>
    <w:p w:rsidR="009D6B9B" w:rsidRPr="00856897" w:rsidRDefault="00C329C2" w:rsidP="009D6B9B">
      <w:pPr>
        <w:tabs>
          <w:tab w:val="left" w:pos="6240"/>
        </w:tabs>
      </w:pPr>
      <w:r>
        <w:rPr>
          <w:noProof/>
        </w:rPr>
        <w:pict>
          <v:shape id="_x0000_s1082" type="#_x0000_t202" style="position:absolute;margin-left:108.45pt;margin-top:8.3pt;width:138.7pt;height:32.2pt;z-index:251702272;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">
            <v:textbox>
              <w:txbxContent>
                <w:p w:rsidR="00BE188F" w:rsidRPr="009D6B9B" w:rsidRDefault="00BE188F" w:rsidP="009D6B9B">
                  <w:pPr>
                    <w:jc w:val="center"/>
                    <w:rPr>
                      <w:sz w:val="16"/>
                      <w:szCs w:val="16"/>
                    </w:rPr>
                  </w:pPr>
                  <w:r w:rsidRPr="009D6B9B">
                    <w:rPr>
                      <w:sz w:val="16"/>
                      <w:szCs w:val="16"/>
                    </w:rPr>
                    <w:t>Принятие решения об отказе в предоставлении муниципальной услуги</w:t>
                  </w:r>
                </w:p>
              </w:txbxContent>
            </v:textbox>
          </v:shape>
        </w:pict>
      </w:r>
      <w:r>
        <w:rPr>
          <w:noProof/>
        </w:rPr>
        <w:pict>
          <v:shape id="Text Box 7" o:spid="_x0000_s1083" type="#_x0000_t202" style="position:absolute;margin-left:-48.45pt;margin-top:8.3pt;width:133.9pt;height:35.55pt;z-index:251703296;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">
            <v:textbox>
              <w:txbxContent>
                <w:p w:rsidR="00BE188F" w:rsidRPr="009D6B9B" w:rsidRDefault="00BE188F" w:rsidP="009D6B9B">
                  <w:pPr>
                    <w:jc w:val="center"/>
                    <w:rPr>
                      <w:sz w:val="16"/>
                      <w:szCs w:val="16"/>
                    </w:rPr>
                  </w:pPr>
                  <w:r w:rsidRPr="009D6B9B">
                    <w:rPr>
                      <w:sz w:val="16"/>
                      <w:szCs w:val="16"/>
                    </w:rPr>
                    <w:t>Принятие решения о предоставлении муниципальной услуги</w:t>
                  </w:r>
                </w:p>
              </w:txbxContent>
            </v:textbox>
          </v:shape>
        </w:pict>
      </w:r>
      <w:r w:rsidR="009D6B9B" w:rsidRPr="00856897">
        <w:tab/>
      </w:r>
    </w:p>
    <w:p w:rsidR="009D6B9B" w:rsidRPr="00856897" w:rsidRDefault="009D6B9B" w:rsidP="009D6B9B">
      <w:pPr>
        <w:jc w:val="center"/>
      </w:pPr>
    </w:p>
    <w:p w:rsidR="009D6B9B" w:rsidRPr="00856897" w:rsidRDefault="009D6B9B" w:rsidP="009D6B9B">
      <w:pPr>
        <w:jc w:val="center"/>
      </w:pPr>
    </w:p>
    <w:p w:rsidR="009D6B9B" w:rsidRPr="00856897" w:rsidRDefault="00C329C2" w:rsidP="009D6B9B">
      <w:pPr>
        <w:jc w:val="center"/>
      </w:pPr>
      <w:r>
        <w:rPr>
          <w:noProof/>
        </w:rPr>
        <w:pict>
          <v:shape id="AutoShape 62" o:spid="_x0000_s1095" type="#_x0000_t34" style="position:absolute;left:0;text-align:left;margin-left:168.85pt;margin-top:59.1pt;width:106.3pt;height:.05pt;rotation:90;z-index:251715584;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" adj=",-131457600,-56631">
            <v:stroke endarrow="block"/>
          </v:shape>
        </w:pict>
      </w:r>
      <w:r>
        <w:rPr>
          <w:noProof/>
        </w:rPr>
        <w:pict>
          <v:shape id="AutoShape 19" o:spid="_x0000_s1088" type="#_x0000_t32" style="position:absolute;left:0;text-align:left;margin-left:247.15pt;margin-top:6pt;width:27pt;height:26.5pt;z-index:2517084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o+OQIAAGI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">
            <v:stroke endarrow="block"/>
          </v:shape>
        </w:pict>
      </w:r>
      <w:r>
        <w:rPr>
          <w:noProof/>
        </w:rPr>
        <w:pict>
          <v:shape id="_x0000_s1094" type="#_x0000_t32" style="position:absolute;left:0;text-align:left;margin-left:146.3pt;margin-top:22.5pt;width:26.5pt;height:0;rotation:90;z-index:251714560;visibility:visible;mso-wrap-style:square;mso-width-percent:0;mso-wrap-distance-left:3.17494mm;mso-wrap-distance-top:0;mso-wrap-distance-right:3.17494mm;mso-wrap-distance-bottom:0;mso-position-horizontal-relative:text;mso-position-vertical-relative:text;mso-width-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" adj="-176264,-1,-176264">
            <v:stroke endarrow="block"/>
          </v:shape>
        </w:pict>
      </w:r>
      <w:r>
        <w:rPr>
          <w:noProof/>
        </w:rPr>
        <w:pict>
          <v:shape id="AutoShape 10" o:spid="_x0000_s1086" type="#_x0000_t32" style="position:absolute;left:0;text-align:left;margin-left:11.45pt;margin-top:22.55pt;width:26.4pt;height:0;rotation:90;z-index:251706368;visibility:visible;mso-wrap-style:square;mso-width-percent:0;mso-wrap-distance-left:3.17494mm;mso-wrap-distance-top:0;mso-wrap-distance-right:3.17494mm;mso-wrap-distance-bottom:0;mso-position-horizontal-relative:text;mso-position-vertical-relative:text;mso-width-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" adj="-66559,-1,-66559">
            <v:stroke endarrow="block"/>
          </v:shape>
        </w:pict>
      </w:r>
    </w:p>
    <w:p w:rsidR="009D6B9B" w:rsidRPr="00856897" w:rsidRDefault="009D6B9B" w:rsidP="009D6B9B">
      <w:pPr>
        <w:jc w:val="center"/>
      </w:pPr>
    </w:p>
    <w:p w:rsidR="009D6B9B" w:rsidRPr="00856897" w:rsidRDefault="009D6B9B" w:rsidP="009D6B9B"/>
    <w:p w:rsidR="009D6B9B" w:rsidRPr="00856897" w:rsidRDefault="00C329C2" w:rsidP="009D6B9B">
      <w:pPr>
        <w:jc w:val="center"/>
      </w:pPr>
      <w:r>
        <w:rPr>
          <w:noProof/>
        </w:rPr>
        <w:pict>
          <v:shape id="Text Box 16" o:spid="_x0000_s1090" type="#_x0000_t202" style="position:absolute;left:0;text-align:left;margin-left:274.15pt;margin-top:1.3pt;width:228pt;height:55.95pt;z-index:251710464;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">
            <v:textbox>
              <w:txbxContent>
                <w:p w:rsidR="00BE188F" w:rsidRPr="009D6B9B" w:rsidRDefault="00BE188F" w:rsidP="009D6B9B">
                  <w:pPr>
                    <w:rPr>
                      <w:sz w:val="16"/>
                      <w:szCs w:val="16"/>
                    </w:rPr>
                  </w:pPr>
                  <w:r w:rsidRPr="009D6B9B">
                    <w:rPr>
                      <w:sz w:val="16"/>
                      <w:szCs w:val="16"/>
                    </w:rPr>
                    <w:t xml:space="preserve">- </w:t>
                  </w:r>
                  <w:r w:rsidRPr="009D6B9B">
                    <w:rPr>
                      <w:i/>
                      <w:sz w:val="16"/>
                      <w:szCs w:val="16"/>
                    </w:rPr>
                    <w:t>уведомление администрации Островского муниципального района</w:t>
                  </w:r>
                  <w:r w:rsidRPr="009D6B9B">
                    <w:rPr>
                      <w:sz w:val="16"/>
                      <w:szCs w:val="16"/>
                    </w:rPr>
                    <w:t xml:space="preserve"> об отказе в установлении сервитута в отношении земельного участка, находящегося в муниципальной собственности, или земельного участка, государственная собственность на который не разграничена</w:t>
                  </w:r>
                </w:p>
              </w:txbxContent>
            </v:textbox>
          </v:shape>
        </w:pict>
      </w:r>
      <w:r>
        <w:rPr>
          <w:noProof/>
        </w:rPr>
        <w:pict>
          <v:shape id="Text Box 20" o:spid="_x0000_s1087" type="#_x0000_t202" style="position:absolute;left:0;text-align:left;margin-left:-25pt;margin-top:1.3pt;width:222.6pt;height:14.65pt;z-index:251707392;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">
            <v:textbox>
              <w:txbxContent>
                <w:p w:rsidR="00BE188F" w:rsidRPr="009D6B9B" w:rsidRDefault="00BE188F" w:rsidP="009D6B9B">
                  <w:pPr>
                    <w:jc w:val="center"/>
                    <w:rPr>
                      <w:i/>
                      <w:sz w:val="16"/>
                      <w:szCs w:val="16"/>
                      <w:u w:val="single"/>
                    </w:rPr>
                  </w:pPr>
                  <w:r w:rsidRPr="009D6B9B">
                    <w:rPr>
                      <w:sz w:val="16"/>
                      <w:szCs w:val="16"/>
                    </w:rPr>
                    <w:t>Выдача (направление) документов заявителю</w:t>
                  </w:r>
                </w:p>
                <w:p w:rsidR="00BE188F" w:rsidRDefault="00BE188F" w:rsidP="009D6B9B">
                  <w:pPr>
                    <w:jc w:val="center"/>
                  </w:pPr>
                </w:p>
              </w:txbxContent>
            </v:textbox>
          </v:shape>
        </w:pict>
      </w:r>
    </w:p>
    <w:p w:rsidR="009D6B9B" w:rsidRPr="00856897" w:rsidRDefault="00C329C2" w:rsidP="009D6B9B">
      <w:pPr>
        <w:jc w:val="center"/>
      </w:pPr>
      <w:r>
        <w:rPr>
          <w:noProof/>
        </w:rPr>
        <w:pict>
          <v:shape id="_x0000_s1092" type="#_x0000_t32" style="position:absolute;left:0;text-align:left;margin-left:100.8pt;margin-top:19.95pt;width:30.95pt;height:0;rotation:90;z-index:251712512;visibility:visible;mso-wrap-style:square;mso-wrap-distance-left:9pt;mso-wrap-distance-top:0;mso-wrap-distance-right:9pt;mso-wrap-distance-bottom:0;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" adj="-120737,-1,-120737">
            <v:stroke endarrow="block"/>
          </v:shape>
        </w:pict>
      </w:r>
    </w:p>
    <w:p w:rsidR="009D6B9B" w:rsidRPr="00856897" w:rsidRDefault="009D6B9B" w:rsidP="009D6B9B">
      <w:pPr>
        <w:jc w:val="right"/>
        <w:rPr>
          <w:sz w:val="24"/>
          <w:szCs w:val="24"/>
        </w:rPr>
      </w:pPr>
    </w:p>
    <w:p w:rsidR="009D6B9B" w:rsidRPr="00856897" w:rsidRDefault="00C329C2" w:rsidP="009D6B9B">
      <w:pPr>
        <w:jc w:val="right"/>
        <w:rPr>
          <w:sz w:val="24"/>
          <w:szCs w:val="24"/>
        </w:rPr>
      </w:pPr>
      <w:r w:rsidRPr="00C329C2">
        <w:rPr>
          <w:noProof/>
        </w:rPr>
        <w:pict>
          <v:shape id="_x0000_s1096" type="#_x0000_t202" style="position:absolute;left:0;text-align:left;margin-left:-31.05pt;margin-top:10.1pt;width:202.25pt;height:72.65pt;z-index:251716608;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">
            <v:textbox>
              <w:txbxContent>
                <w:p w:rsidR="00BE188F" w:rsidRPr="009D6B9B" w:rsidRDefault="00BE188F" w:rsidP="009D6B9B">
                  <w:pPr>
                    <w:rPr>
                      <w:sz w:val="16"/>
                      <w:szCs w:val="16"/>
                    </w:rPr>
                  </w:pPr>
                  <w:r w:rsidRPr="009D6B9B">
                    <w:rPr>
                      <w:sz w:val="16"/>
                      <w:szCs w:val="16"/>
                    </w:rPr>
                    <w:t>- проект уведомления о возможности заключения соглашения об установлении сервитута в предложенных заявителем границах;</w:t>
                  </w:r>
                </w:p>
                <w:p w:rsidR="00BE188F" w:rsidRPr="009D6B9B" w:rsidRDefault="00BE188F" w:rsidP="009D6B9B">
                  <w:pPr>
                    <w:rPr>
                      <w:sz w:val="16"/>
                      <w:szCs w:val="16"/>
                    </w:rPr>
                  </w:pPr>
                  <w:r w:rsidRPr="009D6B9B">
                    <w:rPr>
                      <w:sz w:val="16"/>
                      <w:szCs w:val="16"/>
                    </w:rPr>
                    <w:t xml:space="preserve">- проект предложения </w:t>
                  </w:r>
                  <w:proofErr w:type="gramStart"/>
                  <w:r w:rsidRPr="009D6B9B">
                    <w:rPr>
                      <w:sz w:val="16"/>
                      <w:szCs w:val="16"/>
                    </w:rPr>
                    <w:t>о заключении соглашения об установлении сервитута в иных границах с приложением схемы границ сервитута на кадастровом плане</w:t>
                  </w:r>
                  <w:proofErr w:type="gramEnd"/>
                  <w:r w:rsidRPr="009D6B9B">
                    <w:rPr>
                      <w:sz w:val="16"/>
                      <w:szCs w:val="16"/>
                    </w:rPr>
                    <w:t xml:space="preserve"> территории</w:t>
                  </w:r>
                </w:p>
                <w:p w:rsidR="00BE188F" w:rsidRPr="0075122F" w:rsidRDefault="00BE188F" w:rsidP="009D6B9B"/>
              </w:txbxContent>
            </v:textbox>
          </v:shape>
        </w:pict>
      </w:r>
    </w:p>
    <w:p w:rsidR="00554994" w:rsidRPr="00554994" w:rsidRDefault="00554994" w:rsidP="005B7ED2">
      <w:pPr>
        <w:rPr>
          <w:sz w:val="16"/>
          <w:szCs w:val="16"/>
        </w:rPr>
      </w:pPr>
    </w:p>
    <w:p w:rsidR="00554994" w:rsidRPr="00554994" w:rsidRDefault="00554994" w:rsidP="005B7ED2">
      <w:pPr>
        <w:rPr>
          <w:sz w:val="16"/>
          <w:szCs w:val="16"/>
        </w:rPr>
      </w:pPr>
    </w:p>
    <w:p w:rsidR="00BE188F" w:rsidRDefault="00C329C2" w:rsidP="005B7ED2">
      <w:pPr>
        <w:rPr>
          <w:sz w:val="16"/>
          <w:szCs w:val="16"/>
        </w:rPr>
      </w:pPr>
      <w:r w:rsidRPr="00C329C2">
        <w:rPr>
          <w:noProof/>
        </w:rPr>
        <w:pict>
          <v:shape id="Text Box 21" o:spid="_x0000_s1089" type="#_x0000_t202" style="position:absolute;margin-left:206.15pt;margin-top:8.85pt;width:225.85pt;height:48.5pt;z-index:251709440;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">
            <v:textbox>
              <w:txbxContent>
                <w:p w:rsidR="00BE188F" w:rsidRPr="009D6B9B" w:rsidRDefault="00BE188F" w:rsidP="009D6B9B">
                  <w:pPr>
                    <w:rPr>
                      <w:sz w:val="16"/>
                      <w:szCs w:val="16"/>
                    </w:rPr>
                  </w:pPr>
                  <w:r w:rsidRPr="009D6B9B">
                    <w:rPr>
                      <w:sz w:val="16"/>
                      <w:szCs w:val="16"/>
                    </w:rPr>
                    <w:t>- проект соглашения об установлении сервитута в отношении земельного участка, находящегося в муниципальной собственности, или земельного участка, государственная собственность на который не разграничена</w:t>
                  </w:r>
                </w:p>
                <w:p w:rsidR="00BE188F" w:rsidRPr="009D6B9B" w:rsidRDefault="00BE188F" w:rsidP="009D6B9B">
                  <w:pPr>
                    <w:rPr>
                      <w:sz w:val="16"/>
                      <w:szCs w:val="16"/>
                    </w:rPr>
                  </w:pPr>
                </w:p>
              </w:txbxContent>
            </v:textbox>
          </v:shape>
        </w:pict>
      </w:r>
    </w:p>
    <w:p w:rsidR="00BE188F" w:rsidRPr="00BE188F" w:rsidRDefault="00BE188F" w:rsidP="00BE188F">
      <w:pPr>
        <w:rPr>
          <w:sz w:val="16"/>
          <w:szCs w:val="16"/>
        </w:rPr>
      </w:pPr>
    </w:p>
    <w:p w:rsidR="00BE188F" w:rsidRPr="00BE188F" w:rsidRDefault="00BE188F" w:rsidP="00BE188F">
      <w:pPr>
        <w:rPr>
          <w:sz w:val="16"/>
          <w:szCs w:val="16"/>
        </w:rPr>
      </w:pPr>
    </w:p>
    <w:p w:rsidR="00BE188F" w:rsidRPr="00BE188F" w:rsidRDefault="00BE188F" w:rsidP="00BE188F">
      <w:pPr>
        <w:rPr>
          <w:sz w:val="16"/>
          <w:szCs w:val="16"/>
        </w:rPr>
      </w:pPr>
    </w:p>
    <w:p w:rsidR="00BE188F" w:rsidRPr="00BE188F" w:rsidRDefault="00BE188F" w:rsidP="00BE188F">
      <w:pPr>
        <w:rPr>
          <w:sz w:val="16"/>
          <w:szCs w:val="16"/>
        </w:rPr>
      </w:pPr>
    </w:p>
    <w:p w:rsidR="00BE188F" w:rsidRPr="00BE188F" w:rsidRDefault="00BE188F" w:rsidP="00BE188F">
      <w:pPr>
        <w:rPr>
          <w:sz w:val="16"/>
          <w:szCs w:val="16"/>
        </w:rPr>
      </w:pPr>
    </w:p>
    <w:p w:rsidR="00BE188F" w:rsidRPr="00BE188F" w:rsidRDefault="00BE188F" w:rsidP="00BE188F">
      <w:pPr>
        <w:rPr>
          <w:sz w:val="16"/>
          <w:szCs w:val="16"/>
        </w:rPr>
      </w:pPr>
    </w:p>
    <w:p w:rsidR="00BE188F" w:rsidRPr="00BE188F" w:rsidRDefault="00BE188F" w:rsidP="00BE188F">
      <w:pPr>
        <w:rPr>
          <w:sz w:val="16"/>
          <w:szCs w:val="16"/>
        </w:rPr>
      </w:pPr>
    </w:p>
    <w:p w:rsidR="00BE188F" w:rsidRDefault="00BE188F" w:rsidP="00BE188F">
      <w:pPr>
        <w:rPr>
          <w:sz w:val="16"/>
          <w:szCs w:val="16"/>
        </w:rPr>
      </w:pPr>
    </w:p>
    <w:p w:rsidR="00BE188F" w:rsidRDefault="00BE188F" w:rsidP="00BE188F">
      <w:pPr>
        <w:rPr>
          <w:sz w:val="16"/>
          <w:szCs w:val="16"/>
        </w:rPr>
      </w:pPr>
    </w:p>
    <w:p w:rsidR="00BE188F" w:rsidRDefault="00BE188F" w:rsidP="00BE188F">
      <w:pPr>
        <w:rPr>
          <w:sz w:val="16"/>
          <w:szCs w:val="16"/>
        </w:rPr>
      </w:pPr>
    </w:p>
    <w:p w:rsidR="00BE188F" w:rsidRPr="00BE188F" w:rsidRDefault="00BE188F" w:rsidP="00BE188F">
      <w:pPr>
        <w:rPr>
          <w:sz w:val="16"/>
          <w:szCs w:val="16"/>
        </w:rPr>
      </w:pPr>
    </w:p>
    <w:p w:rsidR="00BE188F" w:rsidRDefault="00BE188F" w:rsidP="00BE188F">
      <w:pPr>
        <w:rPr>
          <w:sz w:val="16"/>
          <w:szCs w:val="16"/>
        </w:rPr>
      </w:pPr>
    </w:p>
    <w:p w:rsidR="00BE188F" w:rsidRPr="00BE188F" w:rsidRDefault="00BE188F" w:rsidP="00BE188F">
      <w:pPr>
        <w:tabs>
          <w:tab w:val="left" w:pos="7499"/>
        </w:tabs>
        <w:rPr>
          <w:sz w:val="16"/>
          <w:szCs w:val="16"/>
        </w:rPr>
      </w:pPr>
      <w:r>
        <w:rPr>
          <w:sz w:val="16"/>
          <w:szCs w:val="16"/>
        </w:rPr>
        <w:tab/>
      </w:r>
      <w:r>
        <w:rPr>
          <w:sz w:val="16"/>
          <w:szCs w:val="16"/>
        </w:rPr>
        <w:tab/>
      </w:r>
      <w:r w:rsidRPr="00BE188F">
        <w:rPr>
          <w:sz w:val="16"/>
          <w:szCs w:val="16"/>
        </w:rPr>
        <w:t>Приложение № 4</w:t>
      </w:r>
    </w:p>
    <w:p w:rsidR="00BE188F" w:rsidRPr="00BE188F" w:rsidRDefault="00BE188F" w:rsidP="00BE188F">
      <w:pPr>
        <w:jc w:val="right"/>
        <w:rPr>
          <w:sz w:val="16"/>
          <w:szCs w:val="16"/>
        </w:rPr>
      </w:pPr>
      <w:r w:rsidRPr="00BE188F">
        <w:rPr>
          <w:sz w:val="16"/>
          <w:szCs w:val="16"/>
        </w:rPr>
        <w:t>к административному регламенту</w:t>
      </w:r>
    </w:p>
    <w:p w:rsidR="00BE188F" w:rsidRPr="00BE188F" w:rsidRDefault="00BE188F" w:rsidP="00BE188F">
      <w:pPr>
        <w:jc w:val="right"/>
        <w:rPr>
          <w:sz w:val="16"/>
          <w:szCs w:val="16"/>
        </w:rPr>
      </w:pPr>
      <w:r w:rsidRPr="00BE188F">
        <w:rPr>
          <w:sz w:val="16"/>
          <w:szCs w:val="16"/>
        </w:rPr>
        <w:t>предоставления Администрацией Островского</w:t>
      </w:r>
    </w:p>
    <w:p w:rsidR="00BE188F" w:rsidRPr="00BE188F" w:rsidRDefault="00BE188F" w:rsidP="00BE188F">
      <w:pPr>
        <w:jc w:val="right"/>
        <w:rPr>
          <w:sz w:val="16"/>
          <w:szCs w:val="16"/>
        </w:rPr>
      </w:pPr>
      <w:r w:rsidRPr="00BE188F">
        <w:rPr>
          <w:sz w:val="16"/>
          <w:szCs w:val="16"/>
        </w:rPr>
        <w:t xml:space="preserve"> муниципального района </w:t>
      </w:r>
      <w:proofErr w:type="gramStart"/>
      <w:r w:rsidRPr="00BE188F">
        <w:rPr>
          <w:sz w:val="16"/>
          <w:szCs w:val="16"/>
        </w:rPr>
        <w:t>Костромской</w:t>
      </w:r>
      <w:proofErr w:type="gramEnd"/>
      <w:r w:rsidRPr="00BE188F">
        <w:rPr>
          <w:sz w:val="16"/>
          <w:szCs w:val="16"/>
        </w:rPr>
        <w:t xml:space="preserve"> </w:t>
      </w:r>
      <w:proofErr w:type="spellStart"/>
      <w:r w:rsidRPr="00BE188F">
        <w:rPr>
          <w:sz w:val="16"/>
          <w:szCs w:val="16"/>
        </w:rPr>
        <w:t>областимуниципальной</w:t>
      </w:r>
      <w:proofErr w:type="spellEnd"/>
    </w:p>
    <w:p w:rsidR="00BE188F" w:rsidRPr="00BE188F" w:rsidRDefault="00BE188F" w:rsidP="00BE188F">
      <w:pPr>
        <w:ind w:firstLine="540"/>
        <w:jc w:val="right"/>
        <w:rPr>
          <w:sz w:val="16"/>
          <w:szCs w:val="16"/>
        </w:rPr>
      </w:pPr>
      <w:r w:rsidRPr="00BE188F">
        <w:rPr>
          <w:sz w:val="16"/>
          <w:szCs w:val="16"/>
        </w:rPr>
        <w:t>услуги по заключению соглашения</w:t>
      </w:r>
    </w:p>
    <w:p w:rsidR="00BE188F" w:rsidRPr="00BE188F" w:rsidRDefault="00BE188F" w:rsidP="00BE188F">
      <w:pPr>
        <w:ind w:firstLine="540"/>
        <w:jc w:val="right"/>
        <w:rPr>
          <w:sz w:val="16"/>
          <w:szCs w:val="16"/>
        </w:rPr>
      </w:pPr>
      <w:r w:rsidRPr="00BE188F">
        <w:rPr>
          <w:sz w:val="16"/>
          <w:szCs w:val="16"/>
        </w:rPr>
        <w:t>об установлении сервитута в отношении</w:t>
      </w:r>
    </w:p>
    <w:p w:rsidR="00BE188F" w:rsidRPr="00BE188F" w:rsidRDefault="00BE188F" w:rsidP="00BE188F">
      <w:pPr>
        <w:ind w:firstLine="540"/>
        <w:jc w:val="right"/>
        <w:rPr>
          <w:iCs/>
          <w:sz w:val="16"/>
          <w:szCs w:val="16"/>
        </w:rPr>
      </w:pPr>
      <w:r w:rsidRPr="00BE188F">
        <w:rPr>
          <w:iCs/>
          <w:sz w:val="16"/>
          <w:szCs w:val="16"/>
        </w:rPr>
        <w:t>земельных участков, находящихся</w:t>
      </w:r>
    </w:p>
    <w:p w:rsidR="00BE188F" w:rsidRPr="00BE188F" w:rsidRDefault="00BE188F" w:rsidP="00BE188F">
      <w:pPr>
        <w:ind w:firstLine="540"/>
        <w:jc w:val="right"/>
        <w:rPr>
          <w:iCs/>
          <w:sz w:val="16"/>
          <w:szCs w:val="16"/>
        </w:rPr>
      </w:pPr>
      <w:r w:rsidRPr="00BE188F">
        <w:rPr>
          <w:iCs/>
          <w:sz w:val="16"/>
          <w:szCs w:val="16"/>
        </w:rPr>
        <w:t>в муниципальной собственности,</w:t>
      </w:r>
    </w:p>
    <w:p w:rsidR="00BE188F" w:rsidRPr="00BE188F" w:rsidRDefault="00BE188F" w:rsidP="00BE188F">
      <w:pPr>
        <w:ind w:firstLine="540"/>
        <w:jc w:val="right"/>
        <w:rPr>
          <w:iCs/>
          <w:sz w:val="16"/>
          <w:szCs w:val="16"/>
        </w:rPr>
      </w:pPr>
      <w:r w:rsidRPr="00BE188F">
        <w:rPr>
          <w:iCs/>
          <w:sz w:val="16"/>
          <w:szCs w:val="16"/>
        </w:rPr>
        <w:t xml:space="preserve">и земельных участков, </w:t>
      </w:r>
      <w:proofErr w:type="gramStart"/>
      <w:r w:rsidRPr="00BE188F">
        <w:rPr>
          <w:iCs/>
          <w:sz w:val="16"/>
          <w:szCs w:val="16"/>
        </w:rPr>
        <w:t>государственная</w:t>
      </w:r>
      <w:proofErr w:type="gramEnd"/>
    </w:p>
    <w:p w:rsidR="00BE188F" w:rsidRPr="00BE188F" w:rsidRDefault="00BE188F" w:rsidP="00BE188F">
      <w:pPr>
        <w:jc w:val="right"/>
        <w:rPr>
          <w:iCs/>
          <w:sz w:val="16"/>
          <w:szCs w:val="16"/>
        </w:rPr>
      </w:pPr>
      <w:proofErr w:type="gramStart"/>
      <w:r w:rsidRPr="00BE188F">
        <w:rPr>
          <w:iCs/>
          <w:sz w:val="16"/>
          <w:szCs w:val="16"/>
        </w:rPr>
        <w:t>собственность</w:t>
      </w:r>
      <w:proofErr w:type="gramEnd"/>
      <w:r w:rsidRPr="00BE188F">
        <w:rPr>
          <w:iCs/>
          <w:sz w:val="16"/>
          <w:szCs w:val="16"/>
        </w:rPr>
        <w:t xml:space="preserve"> на которые не разграничена</w:t>
      </w:r>
    </w:p>
    <w:p w:rsidR="00BE188F" w:rsidRPr="00BE188F" w:rsidRDefault="00BE188F" w:rsidP="00BE188F">
      <w:pPr>
        <w:ind w:firstLine="540"/>
        <w:jc w:val="right"/>
        <w:rPr>
          <w:iCs/>
          <w:sz w:val="16"/>
          <w:szCs w:val="16"/>
        </w:rPr>
      </w:pPr>
      <w:r w:rsidRPr="00BE188F">
        <w:rPr>
          <w:iCs/>
          <w:sz w:val="16"/>
          <w:szCs w:val="16"/>
        </w:rPr>
        <w:t>ФОРМА</w:t>
      </w:r>
    </w:p>
    <w:p w:rsidR="00BE188F" w:rsidRPr="00BE188F" w:rsidRDefault="00BE188F" w:rsidP="00BE188F">
      <w:pPr>
        <w:ind w:left="5245"/>
        <w:rPr>
          <w:sz w:val="16"/>
          <w:szCs w:val="16"/>
        </w:rPr>
      </w:pPr>
    </w:p>
    <w:p w:rsidR="00BE188F" w:rsidRPr="00BE188F" w:rsidRDefault="00BE188F" w:rsidP="00BE188F">
      <w:pPr>
        <w:spacing w:after="1" w:line="280" w:lineRule="atLeast"/>
        <w:jc w:val="center"/>
        <w:rPr>
          <w:sz w:val="16"/>
          <w:szCs w:val="16"/>
        </w:rPr>
      </w:pPr>
      <w:r w:rsidRPr="00BE188F">
        <w:rPr>
          <w:sz w:val="16"/>
          <w:szCs w:val="16"/>
        </w:rPr>
        <w:t>УВЕДОМЛЕНИЕ</w:t>
      </w:r>
    </w:p>
    <w:p w:rsidR="00BE188F" w:rsidRPr="00BE188F" w:rsidRDefault="00BE188F" w:rsidP="00BE188F">
      <w:pPr>
        <w:spacing w:after="1" w:line="280" w:lineRule="atLeast"/>
        <w:jc w:val="both"/>
        <w:outlineLvl w:val="0"/>
        <w:rPr>
          <w:sz w:val="16"/>
          <w:szCs w:val="16"/>
        </w:rPr>
      </w:pPr>
    </w:p>
    <w:p w:rsidR="00BE188F" w:rsidRPr="00BE188F" w:rsidRDefault="00BE188F" w:rsidP="00BE188F">
      <w:pPr>
        <w:spacing w:after="1" w:line="200" w:lineRule="atLeast"/>
        <w:ind w:firstLine="709"/>
        <w:jc w:val="both"/>
        <w:rPr>
          <w:sz w:val="16"/>
          <w:szCs w:val="16"/>
        </w:rPr>
      </w:pPr>
      <w:r w:rsidRPr="00BE188F">
        <w:rPr>
          <w:i/>
          <w:sz w:val="16"/>
          <w:szCs w:val="16"/>
          <w:u w:val="single"/>
        </w:rPr>
        <w:t>Администрацией Островского муниципального района</w:t>
      </w:r>
      <w:r w:rsidRPr="00BE188F">
        <w:rPr>
          <w:sz w:val="16"/>
          <w:szCs w:val="16"/>
        </w:rPr>
        <w:t xml:space="preserve"> рассмотрено Ваше заявление от «____» ____________ 20___ г. </w:t>
      </w:r>
    </w:p>
    <w:p w:rsidR="00BE188F" w:rsidRPr="00BE188F" w:rsidRDefault="00BE188F" w:rsidP="00BE188F">
      <w:pPr>
        <w:spacing w:after="1" w:line="200" w:lineRule="atLeast"/>
        <w:jc w:val="both"/>
        <w:rPr>
          <w:sz w:val="16"/>
          <w:szCs w:val="16"/>
        </w:rPr>
      </w:pPr>
      <w:r w:rsidRPr="00BE188F">
        <w:rPr>
          <w:sz w:val="16"/>
          <w:szCs w:val="16"/>
        </w:rPr>
        <w:t>№ _______ об установлении сервитута ___________________________________________.</w:t>
      </w:r>
    </w:p>
    <w:p w:rsidR="00BE188F" w:rsidRPr="00BE188F" w:rsidRDefault="00BE188F" w:rsidP="00BE188F">
      <w:pPr>
        <w:spacing w:after="1" w:line="200" w:lineRule="atLeast"/>
        <w:ind w:firstLine="709"/>
        <w:jc w:val="both"/>
        <w:rPr>
          <w:sz w:val="16"/>
          <w:szCs w:val="16"/>
        </w:rPr>
      </w:pPr>
      <w:r w:rsidRPr="00BE188F">
        <w:rPr>
          <w:sz w:val="16"/>
          <w:szCs w:val="16"/>
        </w:rPr>
        <w:t xml:space="preserve">В рамках межведомственного информационного взаимодействия </w:t>
      </w:r>
      <w:r w:rsidRPr="00BE188F">
        <w:rPr>
          <w:i/>
          <w:sz w:val="16"/>
          <w:szCs w:val="16"/>
          <w:u w:val="single"/>
        </w:rPr>
        <w:t xml:space="preserve">Администрацией Островского муниципального района </w:t>
      </w:r>
      <w:r w:rsidRPr="00BE188F">
        <w:rPr>
          <w:sz w:val="16"/>
          <w:szCs w:val="16"/>
        </w:rPr>
        <w:t xml:space="preserve"> были запрошены следующие документы (сведения): </w:t>
      </w:r>
    </w:p>
    <w:p w:rsidR="00BE188F" w:rsidRPr="00BE188F" w:rsidRDefault="00BE188F" w:rsidP="00BE188F">
      <w:pPr>
        <w:spacing w:after="1" w:line="200" w:lineRule="atLeast"/>
        <w:jc w:val="both"/>
        <w:rPr>
          <w:sz w:val="16"/>
          <w:szCs w:val="16"/>
        </w:rPr>
      </w:pPr>
      <w:r w:rsidRPr="00BE188F">
        <w:rPr>
          <w:sz w:val="16"/>
          <w:szCs w:val="16"/>
        </w:rPr>
        <w:t>_____________________________________________________________________________</w:t>
      </w:r>
    </w:p>
    <w:p w:rsidR="00BE188F" w:rsidRPr="00BE188F" w:rsidRDefault="00BE188F" w:rsidP="00BE188F">
      <w:pPr>
        <w:spacing w:after="1" w:line="200" w:lineRule="atLeast"/>
        <w:jc w:val="both"/>
        <w:rPr>
          <w:sz w:val="16"/>
          <w:szCs w:val="16"/>
        </w:rPr>
      </w:pPr>
      <w:r w:rsidRPr="00BE188F">
        <w:rPr>
          <w:sz w:val="16"/>
          <w:szCs w:val="16"/>
        </w:rPr>
        <w:t>_____________________________________________________________________________</w:t>
      </w:r>
    </w:p>
    <w:p w:rsidR="00BE188F" w:rsidRPr="00BE188F" w:rsidRDefault="00BE188F" w:rsidP="00BE188F">
      <w:pPr>
        <w:spacing w:after="1" w:line="200" w:lineRule="atLeast"/>
        <w:jc w:val="center"/>
        <w:rPr>
          <w:i/>
          <w:sz w:val="16"/>
          <w:szCs w:val="16"/>
        </w:rPr>
      </w:pPr>
      <w:r w:rsidRPr="00BE188F">
        <w:rPr>
          <w:i/>
          <w:sz w:val="16"/>
          <w:szCs w:val="16"/>
        </w:rPr>
        <w:t>(указываются документы (информация), запрошенные по межведомственным запросам)</w:t>
      </w:r>
    </w:p>
    <w:p w:rsidR="00BE188F" w:rsidRPr="00BE188F" w:rsidRDefault="00BE188F" w:rsidP="00BE188F">
      <w:pPr>
        <w:spacing w:after="1" w:line="200" w:lineRule="atLeast"/>
        <w:jc w:val="both"/>
        <w:rPr>
          <w:sz w:val="16"/>
          <w:szCs w:val="16"/>
        </w:rPr>
      </w:pPr>
      <w:r w:rsidRPr="00BE188F">
        <w:rPr>
          <w:sz w:val="16"/>
          <w:szCs w:val="16"/>
        </w:rPr>
        <w:t>от ___________________________________________________________________________</w:t>
      </w:r>
    </w:p>
    <w:p w:rsidR="00BE188F" w:rsidRPr="00BE188F" w:rsidRDefault="00BE188F" w:rsidP="00BE188F">
      <w:pPr>
        <w:spacing w:after="1" w:line="200" w:lineRule="atLeast"/>
        <w:jc w:val="both"/>
        <w:rPr>
          <w:sz w:val="16"/>
          <w:szCs w:val="16"/>
        </w:rPr>
      </w:pPr>
      <w:r w:rsidRPr="00BE188F">
        <w:rPr>
          <w:sz w:val="16"/>
          <w:szCs w:val="16"/>
        </w:rPr>
        <w:t>_____________________________________________________________________________</w:t>
      </w:r>
    </w:p>
    <w:p w:rsidR="00BE188F" w:rsidRPr="00BE188F" w:rsidRDefault="00BE188F" w:rsidP="00BE188F">
      <w:pPr>
        <w:spacing w:after="1" w:line="200" w:lineRule="atLeast"/>
        <w:jc w:val="both"/>
        <w:rPr>
          <w:sz w:val="16"/>
          <w:szCs w:val="16"/>
        </w:rPr>
      </w:pPr>
      <w:r w:rsidRPr="00BE188F">
        <w:rPr>
          <w:sz w:val="16"/>
          <w:szCs w:val="16"/>
        </w:rPr>
        <w:t>_____________________________________________________________________________</w:t>
      </w:r>
    </w:p>
    <w:p w:rsidR="00BE188F" w:rsidRPr="00BE188F" w:rsidRDefault="00BE188F" w:rsidP="00BE188F">
      <w:pPr>
        <w:spacing w:after="1" w:line="200" w:lineRule="atLeast"/>
        <w:jc w:val="center"/>
        <w:rPr>
          <w:i/>
          <w:sz w:val="16"/>
          <w:szCs w:val="16"/>
        </w:rPr>
      </w:pPr>
      <w:r w:rsidRPr="00BE188F">
        <w:rPr>
          <w:i/>
          <w:sz w:val="16"/>
          <w:szCs w:val="16"/>
        </w:rPr>
        <w:t>(указывается орган, подготовивший ответ на межведомственный запрос)</w:t>
      </w:r>
    </w:p>
    <w:p w:rsidR="00BE188F" w:rsidRPr="00BE188F" w:rsidRDefault="00BE188F" w:rsidP="00BE188F">
      <w:pPr>
        <w:spacing w:after="1" w:line="200" w:lineRule="atLeast"/>
        <w:jc w:val="both"/>
        <w:rPr>
          <w:sz w:val="16"/>
          <w:szCs w:val="16"/>
        </w:rPr>
      </w:pPr>
      <w:r w:rsidRPr="00BE188F">
        <w:rPr>
          <w:sz w:val="16"/>
          <w:szCs w:val="16"/>
        </w:rPr>
        <w:t>поступил ответ на межведомственный запрос, свидетельствующий об отсутствии запрашиваемого документа (сведений).</w:t>
      </w:r>
    </w:p>
    <w:p w:rsidR="00BE188F" w:rsidRPr="00BE188F" w:rsidRDefault="00BE188F" w:rsidP="00BE188F">
      <w:pPr>
        <w:spacing w:after="1" w:line="200" w:lineRule="atLeast"/>
        <w:ind w:firstLine="709"/>
        <w:jc w:val="both"/>
        <w:rPr>
          <w:sz w:val="16"/>
          <w:szCs w:val="16"/>
        </w:rPr>
      </w:pPr>
      <w:r w:rsidRPr="00BE188F">
        <w:rPr>
          <w:sz w:val="16"/>
          <w:szCs w:val="16"/>
        </w:rPr>
        <w:t xml:space="preserve">В связи с тем, что указанные документы (сведения) необходимы для предоставления муниципальной услуги, предлагаем Вам представить их самостоятельно в трехдневный срок. В случае </w:t>
      </w:r>
      <w:proofErr w:type="spellStart"/>
      <w:r w:rsidRPr="00BE188F">
        <w:rPr>
          <w:sz w:val="16"/>
          <w:szCs w:val="16"/>
        </w:rPr>
        <w:t>непоступления</w:t>
      </w:r>
      <w:proofErr w:type="spellEnd"/>
      <w:r w:rsidRPr="00BE188F">
        <w:rPr>
          <w:sz w:val="16"/>
          <w:szCs w:val="16"/>
        </w:rPr>
        <w:t xml:space="preserve"> документов в указанный срок решение о предоставлении муниципальной услуги будет принято на основании имеющихся документов.</w:t>
      </w:r>
    </w:p>
    <w:p w:rsidR="00BE188F" w:rsidRPr="00BE188F" w:rsidRDefault="00BE188F" w:rsidP="00BE188F">
      <w:pPr>
        <w:spacing w:after="1" w:line="200" w:lineRule="atLeast"/>
        <w:jc w:val="both"/>
        <w:rPr>
          <w:sz w:val="16"/>
          <w:szCs w:val="16"/>
        </w:rPr>
      </w:pPr>
    </w:p>
    <w:p w:rsidR="00BE188F" w:rsidRPr="00BE188F" w:rsidRDefault="00BE188F" w:rsidP="00BE188F">
      <w:pPr>
        <w:spacing w:after="1" w:line="200" w:lineRule="atLeast"/>
        <w:jc w:val="both"/>
        <w:rPr>
          <w:sz w:val="16"/>
          <w:szCs w:val="16"/>
        </w:rPr>
      </w:pPr>
    </w:p>
    <w:p w:rsidR="00BE188F" w:rsidRPr="00BE188F" w:rsidRDefault="00BE188F" w:rsidP="00BE188F">
      <w:pPr>
        <w:spacing w:after="1" w:line="200" w:lineRule="atLeast"/>
        <w:jc w:val="both"/>
        <w:rPr>
          <w:sz w:val="16"/>
          <w:szCs w:val="16"/>
        </w:rPr>
      </w:pPr>
      <w:r w:rsidRPr="00BE188F">
        <w:rPr>
          <w:i/>
          <w:sz w:val="16"/>
          <w:szCs w:val="16"/>
          <w:u w:val="single"/>
        </w:rPr>
        <w:t>Глава Островского муниципального района</w:t>
      </w:r>
      <w:r w:rsidRPr="00BE188F">
        <w:rPr>
          <w:sz w:val="16"/>
          <w:szCs w:val="16"/>
        </w:rPr>
        <w:t>____________ /_______________________/</w:t>
      </w:r>
    </w:p>
    <w:p w:rsidR="00BE188F" w:rsidRPr="00BE188F" w:rsidRDefault="00BE188F" w:rsidP="00BE188F">
      <w:pPr>
        <w:spacing w:after="1" w:line="200" w:lineRule="atLeast"/>
        <w:jc w:val="both"/>
        <w:rPr>
          <w:i/>
          <w:sz w:val="16"/>
          <w:szCs w:val="16"/>
        </w:rPr>
      </w:pPr>
      <w:r w:rsidRPr="00BE188F">
        <w:rPr>
          <w:i/>
          <w:sz w:val="16"/>
          <w:szCs w:val="16"/>
        </w:rPr>
        <w:t xml:space="preserve">     (подпись)                  (расшифровка подписи)</w:t>
      </w:r>
    </w:p>
    <w:p w:rsidR="00BE188F" w:rsidRDefault="00BE188F" w:rsidP="00BE188F">
      <w:pPr>
        <w:spacing w:after="1" w:line="200" w:lineRule="atLeast"/>
        <w:jc w:val="both"/>
        <w:rPr>
          <w:i/>
          <w:sz w:val="16"/>
          <w:szCs w:val="16"/>
        </w:rPr>
      </w:pPr>
    </w:p>
    <w:p w:rsidR="00BE188F" w:rsidRDefault="00BE188F" w:rsidP="00BE188F">
      <w:pPr>
        <w:spacing w:after="1" w:line="200" w:lineRule="atLeast"/>
        <w:jc w:val="both"/>
        <w:rPr>
          <w:i/>
          <w:sz w:val="16"/>
          <w:szCs w:val="16"/>
        </w:rPr>
      </w:pPr>
    </w:p>
    <w:p w:rsidR="00BE188F" w:rsidRPr="00BE188F" w:rsidRDefault="00BE188F" w:rsidP="00BE188F">
      <w:pPr>
        <w:spacing w:after="1" w:line="200" w:lineRule="atLeast"/>
        <w:jc w:val="both"/>
        <w:rPr>
          <w:i/>
          <w:sz w:val="16"/>
          <w:szCs w:val="16"/>
        </w:rPr>
      </w:pPr>
    </w:p>
    <w:p w:rsidR="00BE188F" w:rsidRDefault="00BE188F" w:rsidP="00BE188F">
      <w:pPr>
        <w:jc w:val="center"/>
        <w:rPr>
          <w:sz w:val="16"/>
          <w:szCs w:val="16"/>
        </w:rPr>
      </w:pPr>
      <w:r w:rsidRPr="00D22306">
        <w:rPr>
          <w:sz w:val="16"/>
          <w:szCs w:val="16"/>
        </w:rPr>
        <w:t>*      *      *      *      *      *      *</w:t>
      </w:r>
    </w:p>
    <w:p w:rsidR="00BE188F" w:rsidRDefault="00BE188F" w:rsidP="00BE188F">
      <w:pPr>
        <w:tabs>
          <w:tab w:val="left" w:pos="2431"/>
        </w:tabs>
        <w:rPr>
          <w:sz w:val="16"/>
          <w:szCs w:val="16"/>
        </w:rPr>
      </w:pPr>
    </w:p>
    <w:p w:rsidR="00BE188F" w:rsidRDefault="00BE188F" w:rsidP="00BE188F">
      <w:pPr>
        <w:tabs>
          <w:tab w:val="left" w:pos="2431"/>
        </w:tabs>
        <w:rPr>
          <w:sz w:val="16"/>
          <w:szCs w:val="16"/>
        </w:rPr>
      </w:pPr>
    </w:p>
    <w:p w:rsidR="00BE188F" w:rsidRPr="00BE188F" w:rsidRDefault="00BE188F" w:rsidP="00BE188F">
      <w:pPr>
        <w:jc w:val="center"/>
        <w:rPr>
          <w:sz w:val="16"/>
          <w:szCs w:val="16"/>
        </w:rPr>
      </w:pPr>
      <w:r w:rsidRPr="00BE188F">
        <w:rPr>
          <w:noProof/>
          <w:sz w:val="16"/>
          <w:szCs w:val="16"/>
        </w:rPr>
        <w:drawing>
          <wp:inline distT="0" distB="0" distL="0" distR="0">
            <wp:extent cx="748030" cy="91440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748030" cy="914400"/>
                    </a:xfrm>
                    <a:prstGeom prst="rect">
                      <a:avLst/>
                    </a:prstGeom>
                    <a:solidFill>
                      <a:srgbClr val="FFFFFF"/>
                    </a:solidFill>
                    <a:ln w="9525">
                      <a:noFill/>
                      <a:miter lim="800000"/>
                      <a:headEnd/>
                      <a:tailEnd/>
                    </a:ln>
                  </pic:spPr>
                </pic:pic>
              </a:graphicData>
            </a:graphic>
          </wp:inline>
        </w:drawing>
      </w:r>
    </w:p>
    <w:p w:rsidR="00BE188F" w:rsidRPr="00BE188F" w:rsidRDefault="00BE188F" w:rsidP="00BE188F">
      <w:pPr>
        <w:jc w:val="center"/>
        <w:rPr>
          <w:sz w:val="16"/>
          <w:szCs w:val="16"/>
        </w:rPr>
      </w:pPr>
    </w:p>
    <w:p w:rsidR="00BE188F" w:rsidRPr="00BE188F" w:rsidRDefault="00BE188F" w:rsidP="00BE188F">
      <w:pPr>
        <w:jc w:val="center"/>
        <w:rPr>
          <w:sz w:val="16"/>
          <w:szCs w:val="16"/>
        </w:rPr>
      </w:pPr>
      <w:r w:rsidRPr="00BE188F">
        <w:rPr>
          <w:b/>
          <w:sz w:val="16"/>
          <w:szCs w:val="16"/>
        </w:rPr>
        <w:t>ПОСТАНОВЛЕНИЕ</w:t>
      </w:r>
    </w:p>
    <w:p w:rsidR="00BE188F" w:rsidRPr="00BE188F" w:rsidRDefault="00BE188F" w:rsidP="00BE188F">
      <w:pPr>
        <w:jc w:val="center"/>
        <w:rPr>
          <w:sz w:val="16"/>
          <w:szCs w:val="16"/>
        </w:rPr>
      </w:pPr>
      <w:r w:rsidRPr="00BE188F">
        <w:rPr>
          <w:sz w:val="16"/>
          <w:szCs w:val="16"/>
        </w:rPr>
        <w:t xml:space="preserve"> АДМИНИСТРАЦИЯ ОСТРОВСКОГО  МУНИЦИПАЛЬНОГО РАЙОНА</w:t>
      </w:r>
    </w:p>
    <w:p w:rsidR="00BE188F" w:rsidRPr="00BE188F" w:rsidRDefault="00BE188F" w:rsidP="00BE188F">
      <w:pPr>
        <w:jc w:val="center"/>
        <w:rPr>
          <w:sz w:val="16"/>
          <w:szCs w:val="16"/>
        </w:rPr>
      </w:pPr>
      <w:r w:rsidRPr="00BE188F">
        <w:rPr>
          <w:sz w:val="16"/>
          <w:szCs w:val="16"/>
        </w:rPr>
        <w:t xml:space="preserve">      КОСТРОМСКОЙ ОБЛАСТИ</w:t>
      </w:r>
    </w:p>
    <w:p w:rsidR="00BE188F" w:rsidRPr="00BE188F" w:rsidRDefault="00BE188F" w:rsidP="00BE188F">
      <w:pPr>
        <w:jc w:val="center"/>
        <w:rPr>
          <w:sz w:val="16"/>
          <w:szCs w:val="16"/>
        </w:rPr>
      </w:pPr>
    </w:p>
    <w:p w:rsidR="00BE188F" w:rsidRPr="00BE188F" w:rsidRDefault="00BE188F" w:rsidP="00BE188F">
      <w:pPr>
        <w:pStyle w:val="1"/>
        <w:widowControl/>
        <w:tabs>
          <w:tab w:val="num" w:pos="432"/>
        </w:tabs>
        <w:ind w:left="432" w:hanging="432"/>
        <w:jc w:val="center"/>
        <w:rPr>
          <w:sz w:val="16"/>
          <w:szCs w:val="16"/>
        </w:rPr>
      </w:pPr>
    </w:p>
    <w:p w:rsidR="00BE188F" w:rsidRPr="00BE188F" w:rsidRDefault="00BE188F" w:rsidP="00BE188F">
      <w:pPr>
        <w:rPr>
          <w:sz w:val="16"/>
          <w:szCs w:val="16"/>
        </w:rPr>
      </w:pPr>
    </w:p>
    <w:p w:rsidR="00BE188F" w:rsidRPr="00BE188F" w:rsidRDefault="00BE188F" w:rsidP="00BE188F">
      <w:pPr>
        <w:rPr>
          <w:b/>
          <w:sz w:val="16"/>
          <w:szCs w:val="16"/>
        </w:rPr>
      </w:pPr>
      <w:r w:rsidRPr="00BE188F">
        <w:rPr>
          <w:sz w:val="16"/>
          <w:szCs w:val="16"/>
        </w:rPr>
        <w:t xml:space="preserve">от «24 »  09  2018 г.          № 616                               п. </w:t>
      </w:r>
      <w:proofErr w:type="gramStart"/>
      <w:r w:rsidRPr="00BE188F">
        <w:rPr>
          <w:sz w:val="16"/>
          <w:szCs w:val="16"/>
        </w:rPr>
        <w:t>Островское</w:t>
      </w:r>
      <w:proofErr w:type="gramEnd"/>
    </w:p>
    <w:p w:rsidR="00BE188F" w:rsidRPr="00BE188F" w:rsidRDefault="00BE188F" w:rsidP="00BE188F">
      <w:pPr>
        <w:jc w:val="both"/>
        <w:rPr>
          <w:b/>
          <w:sz w:val="16"/>
          <w:szCs w:val="16"/>
        </w:rPr>
      </w:pPr>
    </w:p>
    <w:p w:rsidR="00BE188F" w:rsidRPr="00BE188F" w:rsidRDefault="00BE188F" w:rsidP="00BE188F">
      <w:pPr>
        <w:tabs>
          <w:tab w:val="left" w:pos="5220"/>
        </w:tabs>
        <w:ind w:right="3955"/>
        <w:rPr>
          <w:sz w:val="16"/>
          <w:szCs w:val="16"/>
        </w:rPr>
      </w:pPr>
      <w:r w:rsidRPr="00BE188F">
        <w:rPr>
          <w:sz w:val="16"/>
          <w:szCs w:val="16"/>
        </w:rPr>
        <w:t xml:space="preserve">О внесении изменений </w:t>
      </w:r>
      <w:proofErr w:type="gramStart"/>
      <w:r w:rsidRPr="00BE188F">
        <w:rPr>
          <w:sz w:val="16"/>
          <w:szCs w:val="16"/>
        </w:rPr>
        <w:t>в</w:t>
      </w:r>
      <w:proofErr w:type="gramEnd"/>
      <w:r w:rsidRPr="00BE188F">
        <w:rPr>
          <w:sz w:val="16"/>
          <w:szCs w:val="16"/>
        </w:rPr>
        <w:t xml:space="preserve"> </w:t>
      </w:r>
    </w:p>
    <w:p w:rsidR="00BE188F" w:rsidRPr="00BE188F" w:rsidRDefault="00BE188F" w:rsidP="00BE188F">
      <w:pPr>
        <w:tabs>
          <w:tab w:val="left" w:pos="5220"/>
        </w:tabs>
        <w:ind w:right="3955"/>
        <w:rPr>
          <w:sz w:val="16"/>
          <w:szCs w:val="16"/>
        </w:rPr>
      </w:pPr>
      <w:r w:rsidRPr="00BE188F">
        <w:rPr>
          <w:sz w:val="16"/>
          <w:szCs w:val="16"/>
        </w:rPr>
        <w:t xml:space="preserve">постановление главы администрации Островского муниципального района от 26.02.2009 </w:t>
      </w:r>
      <w:r w:rsidRPr="00BE188F">
        <w:rPr>
          <w:sz w:val="16"/>
          <w:szCs w:val="16"/>
        </w:rPr>
        <w:lastRenderedPageBreak/>
        <w:t>г. № 142</w:t>
      </w:r>
    </w:p>
    <w:p w:rsidR="00BE188F" w:rsidRPr="00BE188F" w:rsidRDefault="00BE188F" w:rsidP="00BE188F">
      <w:pPr>
        <w:tabs>
          <w:tab w:val="left" w:pos="5220"/>
        </w:tabs>
        <w:ind w:right="3955"/>
        <w:rPr>
          <w:sz w:val="16"/>
          <w:szCs w:val="16"/>
        </w:rPr>
      </w:pPr>
    </w:p>
    <w:p w:rsidR="00BE188F" w:rsidRPr="00BE188F" w:rsidRDefault="00BE188F" w:rsidP="00BE188F">
      <w:pPr>
        <w:tabs>
          <w:tab w:val="left" w:pos="720"/>
          <w:tab w:val="left" w:pos="9355"/>
        </w:tabs>
        <w:ind w:right="-5"/>
        <w:jc w:val="both"/>
        <w:rPr>
          <w:rStyle w:val="FontStyle11"/>
          <w:rFonts w:eastAsiaTheme="majorEastAsia"/>
          <w:sz w:val="16"/>
          <w:szCs w:val="16"/>
        </w:rPr>
      </w:pPr>
      <w:r w:rsidRPr="00BE188F">
        <w:rPr>
          <w:rStyle w:val="FontStyle11"/>
          <w:rFonts w:eastAsiaTheme="majorEastAsia"/>
          <w:sz w:val="16"/>
          <w:szCs w:val="16"/>
        </w:rPr>
        <w:tab/>
        <w:t>В связи с реорганизацией института уполномоченных муниципальных образований,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BE188F" w:rsidRPr="00BE188F" w:rsidRDefault="00BE188F" w:rsidP="00BE188F">
      <w:pPr>
        <w:tabs>
          <w:tab w:val="left" w:pos="720"/>
          <w:tab w:val="left" w:pos="9355"/>
        </w:tabs>
        <w:ind w:right="-5"/>
        <w:jc w:val="both"/>
        <w:rPr>
          <w:rStyle w:val="FontStyle11"/>
          <w:rFonts w:eastAsiaTheme="majorEastAsia"/>
          <w:sz w:val="16"/>
          <w:szCs w:val="16"/>
        </w:rPr>
      </w:pPr>
      <w:r w:rsidRPr="00BE188F">
        <w:rPr>
          <w:rStyle w:val="FontStyle11"/>
          <w:rFonts w:eastAsiaTheme="majorEastAsia"/>
          <w:sz w:val="16"/>
          <w:szCs w:val="16"/>
        </w:rPr>
        <w:t>1.Внести изменения в постановление главы администрации Островского муниципального района от 29.02.2009 года №142 ««О межведомственной рабочей группе по мониторингу социально-экономической ситуации (с изменениями от 28.03.2016 г.№96) (далее – Постановление):</w:t>
      </w:r>
    </w:p>
    <w:p w:rsidR="00BE188F" w:rsidRPr="00BE188F" w:rsidRDefault="00BE188F" w:rsidP="00BE188F">
      <w:pPr>
        <w:tabs>
          <w:tab w:val="left" w:pos="720"/>
          <w:tab w:val="left" w:pos="9355"/>
        </w:tabs>
        <w:ind w:left="540" w:right="-5"/>
        <w:jc w:val="both"/>
        <w:rPr>
          <w:rStyle w:val="FontStyle11"/>
          <w:rFonts w:eastAsiaTheme="majorEastAsia"/>
          <w:sz w:val="16"/>
          <w:szCs w:val="16"/>
        </w:rPr>
      </w:pPr>
      <w:r w:rsidRPr="00BE188F">
        <w:rPr>
          <w:rStyle w:val="FontStyle11"/>
          <w:rFonts w:eastAsiaTheme="majorEastAsia"/>
          <w:sz w:val="16"/>
          <w:szCs w:val="16"/>
        </w:rPr>
        <w:t>1.1. Приложение №1 Постановления изложить в новой редакции согласно приложению к настоящему Постановлению.</w:t>
      </w:r>
    </w:p>
    <w:p w:rsidR="00BE188F" w:rsidRPr="00BE188F" w:rsidRDefault="00BE188F" w:rsidP="00BE188F">
      <w:pPr>
        <w:tabs>
          <w:tab w:val="left" w:pos="720"/>
          <w:tab w:val="left" w:pos="9355"/>
        </w:tabs>
        <w:ind w:right="-5"/>
        <w:jc w:val="both"/>
        <w:rPr>
          <w:rStyle w:val="FontStyle11"/>
          <w:rFonts w:eastAsiaTheme="majorEastAsia"/>
          <w:sz w:val="16"/>
          <w:szCs w:val="16"/>
        </w:rPr>
      </w:pPr>
      <w:r w:rsidRPr="00BE188F">
        <w:rPr>
          <w:rStyle w:val="FontStyle11"/>
          <w:rFonts w:eastAsiaTheme="majorEastAsia"/>
          <w:sz w:val="16"/>
          <w:szCs w:val="16"/>
        </w:rPr>
        <w:t>2.Признать утратившим силу постановление администрации Островского муниципального района Костромской области от 04.06.2018 года № 343 «О внесении изменений в постановление главы администрации Островского муниципального района от 26.02.2009 года №142».</w:t>
      </w:r>
    </w:p>
    <w:p w:rsidR="00BE188F" w:rsidRPr="00BE188F" w:rsidRDefault="00BE188F" w:rsidP="00BE188F">
      <w:pPr>
        <w:tabs>
          <w:tab w:val="left" w:pos="720"/>
          <w:tab w:val="left" w:pos="9355"/>
        </w:tabs>
        <w:ind w:right="-5"/>
        <w:jc w:val="both"/>
        <w:rPr>
          <w:sz w:val="16"/>
          <w:szCs w:val="16"/>
        </w:rPr>
      </w:pPr>
      <w:r w:rsidRPr="00BE188F">
        <w:rPr>
          <w:rStyle w:val="FontStyle11"/>
          <w:rFonts w:eastAsiaTheme="majorEastAsia"/>
          <w:sz w:val="16"/>
          <w:szCs w:val="16"/>
        </w:rPr>
        <w:t xml:space="preserve">3. Настоящее постановление вступает в силу с момента его опубликования в </w:t>
      </w:r>
      <w:r w:rsidRPr="00BE188F">
        <w:rPr>
          <w:sz w:val="16"/>
          <w:szCs w:val="16"/>
        </w:rPr>
        <w:t xml:space="preserve"> информационном бюллетене «Районные новости».</w:t>
      </w:r>
    </w:p>
    <w:p w:rsidR="00BE188F" w:rsidRPr="00BE188F" w:rsidRDefault="00BE188F" w:rsidP="00BE188F">
      <w:pPr>
        <w:tabs>
          <w:tab w:val="left" w:pos="720"/>
          <w:tab w:val="left" w:pos="9355"/>
        </w:tabs>
        <w:ind w:right="-5"/>
        <w:jc w:val="both"/>
        <w:rPr>
          <w:sz w:val="16"/>
          <w:szCs w:val="16"/>
        </w:rPr>
      </w:pPr>
    </w:p>
    <w:p w:rsidR="00BE188F" w:rsidRPr="00BE188F" w:rsidRDefault="00BE188F" w:rsidP="00BE188F">
      <w:pPr>
        <w:rPr>
          <w:sz w:val="16"/>
          <w:szCs w:val="16"/>
        </w:rPr>
      </w:pPr>
      <w:r w:rsidRPr="00BE188F">
        <w:rPr>
          <w:rStyle w:val="FontStyle11"/>
          <w:rFonts w:eastAsiaTheme="majorEastAsia"/>
          <w:sz w:val="16"/>
          <w:szCs w:val="16"/>
        </w:rPr>
        <w:t xml:space="preserve">                                  </w:t>
      </w:r>
      <w:r w:rsidRPr="00BE188F">
        <w:rPr>
          <w:rStyle w:val="FontStyle11"/>
          <w:rFonts w:eastAsiaTheme="majorEastAsia"/>
          <w:bCs/>
          <w:sz w:val="16"/>
          <w:szCs w:val="16"/>
        </w:rPr>
        <w:t xml:space="preserve"> </w:t>
      </w:r>
      <w:r w:rsidRPr="00BE188F">
        <w:rPr>
          <w:sz w:val="16"/>
          <w:szCs w:val="16"/>
        </w:rPr>
        <w:t xml:space="preserve">    </w:t>
      </w:r>
    </w:p>
    <w:p w:rsidR="00BE188F" w:rsidRPr="00BE188F" w:rsidRDefault="00BE188F" w:rsidP="00BE188F">
      <w:pPr>
        <w:tabs>
          <w:tab w:val="left" w:pos="720"/>
          <w:tab w:val="left" w:pos="9355"/>
        </w:tabs>
        <w:ind w:right="-5"/>
        <w:jc w:val="both"/>
        <w:rPr>
          <w:sz w:val="16"/>
          <w:szCs w:val="16"/>
        </w:rPr>
      </w:pPr>
    </w:p>
    <w:p w:rsidR="00BE188F" w:rsidRPr="00BE188F" w:rsidRDefault="00BE188F" w:rsidP="00BE188F">
      <w:pPr>
        <w:jc w:val="both"/>
        <w:rPr>
          <w:sz w:val="16"/>
          <w:szCs w:val="16"/>
        </w:rPr>
      </w:pPr>
    </w:p>
    <w:p w:rsidR="00BE188F" w:rsidRPr="00BE188F" w:rsidRDefault="00BE188F" w:rsidP="00BE188F">
      <w:pPr>
        <w:jc w:val="both"/>
        <w:rPr>
          <w:sz w:val="16"/>
          <w:szCs w:val="16"/>
        </w:rPr>
      </w:pPr>
      <w:r w:rsidRPr="00BE188F">
        <w:rPr>
          <w:sz w:val="16"/>
          <w:szCs w:val="16"/>
        </w:rPr>
        <w:t xml:space="preserve">Глава Островского </w:t>
      </w:r>
    </w:p>
    <w:p w:rsidR="00BE188F" w:rsidRPr="00BE188F" w:rsidRDefault="00BE188F" w:rsidP="00BE188F">
      <w:pPr>
        <w:jc w:val="both"/>
        <w:rPr>
          <w:sz w:val="16"/>
          <w:szCs w:val="16"/>
        </w:rPr>
      </w:pPr>
      <w:r w:rsidRPr="00BE188F">
        <w:rPr>
          <w:sz w:val="16"/>
          <w:szCs w:val="16"/>
        </w:rPr>
        <w:t>муниципального района                                                      Г.А. Полякова</w:t>
      </w:r>
    </w:p>
    <w:p w:rsidR="00BE188F" w:rsidRPr="00BE188F" w:rsidRDefault="00BE188F" w:rsidP="00BE188F">
      <w:pPr>
        <w:jc w:val="both"/>
        <w:rPr>
          <w:sz w:val="16"/>
          <w:szCs w:val="16"/>
        </w:rPr>
      </w:pPr>
    </w:p>
    <w:p w:rsidR="00BE188F" w:rsidRPr="00BE188F" w:rsidRDefault="00BE188F" w:rsidP="00BE188F">
      <w:pPr>
        <w:jc w:val="both"/>
        <w:rPr>
          <w:sz w:val="16"/>
          <w:szCs w:val="16"/>
        </w:rPr>
      </w:pPr>
    </w:p>
    <w:p w:rsidR="00BE188F" w:rsidRPr="00BE188F" w:rsidRDefault="00BE188F" w:rsidP="00BE188F">
      <w:pPr>
        <w:jc w:val="center"/>
        <w:rPr>
          <w:sz w:val="16"/>
          <w:szCs w:val="16"/>
        </w:rPr>
      </w:pPr>
    </w:p>
    <w:p w:rsidR="00BE188F" w:rsidRPr="00BE188F" w:rsidRDefault="00BE188F" w:rsidP="00BE188F">
      <w:pPr>
        <w:jc w:val="right"/>
        <w:rPr>
          <w:sz w:val="16"/>
          <w:szCs w:val="16"/>
        </w:rPr>
      </w:pPr>
    </w:p>
    <w:p w:rsidR="00BE188F" w:rsidRPr="00BE188F" w:rsidRDefault="00BE188F" w:rsidP="00BE188F">
      <w:pPr>
        <w:jc w:val="right"/>
        <w:rPr>
          <w:sz w:val="16"/>
          <w:szCs w:val="16"/>
        </w:rPr>
      </w:pPr>
      <w:r w:rsidRPr="00BE188F">
        <w:rPr>
          <w:sz w:val="16"/>
          <w:szCs w:val="16"/>
        </w:rPr>
        <w:t xml:space="preserve">Приложение  </w:t>
      </w:r>
    </w:p>
    <w:p w:rsidR="00BE188F" w:rsidRPr="00BE188F" w:rsidRDefault="00BE188F" w:rsidP="00BE188F">
      <w:pPr>
        <w:jc w:val="right"/>
        <w:rPr>
          <w:sz w:val="16"/>
          <w:szCs w:val="16"/>
        </w:rPr>
      </w:pPr>
      <w:r w:rsidRPr="00BE188F">
        <w:rPr>
          <w:sz w:val="16"/>
          <w:szCs w:val="16"/>
        </w:rPr>
        <w:t>к постановлению администрации</w:t>
      </w:r>
    </w:p>
    <w:p w:rsidR="00BE188F" w:rsidRPr="00BE188F" w:rsidRDefault="00BE188F" w:rsidP="00BE188F">
      <w:pPr>
        <w:jc w:val="right"/>
        <w:rPr>
          <w:sz w:val="16"/>
          <w:szCs w:val="16"/>
        </w:rPr>
      </w:pPr>
      <w:r w:rsidRPr="00BE188F">
        <w:rPr>
          <w:sz w:val="16"/>
          <w:szCs w:val="16"/>
        </w:rPr>
        <w:t>Островского муниципального  района</w:t>
      </w:r>
    </w:p>
    <w:p w:rsidR="00BE188F" w:rsidRPr="00BE188F" w:rsidRDefault="00BE188F" w:rsidP="00BE188F">
      <w:pPr>
        <w:jc w:val="right"/>
        <w:rPr>
          <w:sz w:val="16"/>
          <w:szCs w:val="16"/>
        </w:rPr>
      </w:pPr>
      <w:r w:rsidRPr="00BE188F">
        <w:rPr>
          <w:sz w:val="16"/>
          <w:szCs w:val="16"/>
        </w:rPr>
        <w:t xml:space="preserve">   от «  24 »сентября  2018 г.  № 616              </w:t>
      </w:r>
    </w:p>
    <w:p w:rsidR="00BE188F" w:rsidRPr="00BE188F" w:rsidRDefault="00BE188F" w:rsidP="007D2688">
      <w:pPr>
        <w:rPr>
          <w:sz w:val="16"/>
          <w:szCs w:val="16"/>
        </w:rPr>
      </w:pPr>
    </w:p>
    <w:p w:rsidR="00BE188F" w:rsidRPr="00BE188F" w:rsidRDefault="00BE188F" w:rsidP="00BE188F">
      <w:pPr>
        <w:jc w:val="right"/>
        <w:rPr>
          <w:sz w:val="16"/>
          <w:szCs w:val="16"/>
        </w:rPr>
      </w:pPr>
    </w:p>
    <w:p w:rsidR="00BE188F" w:rsidRPr="00BE188F" w:rsidRDefault="00BE188F" w:rsidP="00BE188F">
      <w:pPr>
        <w:jc w:val="right"/>
        <w:rPr>
          <w:sz w:val="16"/>
          <w:szCs w:val="16"/>
        </w:rPr>
      </w:pPr>
    </w:p>
    <w:p w:rsidR="00BE188F" w:rsidRPr="00BE188F" w:rsidRDefault="00BE188F" w:rsidP="00BE188F">
      <w:pPr>
        <w:jc w:val="center"/>
        <w:rPr>
          <w:sz w:val="16"/>
          <w:szCs w:val="16"/>
        </w:rPr>
      </w:pPr>
      <w:r w:rsidRPr="00BE188F">
        <w:rPr>
          <w:sz w:val="16"/>
          <w:szCs w:val="16"/>
        </w:rPr>
        <w:t>Состав</w:t>
      </w:r>
    </w:p>
    <w:p w:rsidR="00BE188F" w:rsidRPr="00BE188F" w:rsidRDefault="00BE188F" w:rsidP="00BE188F">
      <w:pPr>
        <w:jc w:val="center"/>
        <w:rPr>
          <w:sz w:val="16"/>
          <w:szCs w:val="16"/>
        </w:rPr>
      </w:pPr>
      <w:r w:rsidRPr="00BE188F">
        <w:rPr>
          <w:sz w:val="16"/>
          <w:szCs w:val="16"/>
        </w:rPr>
        <w:t xml:space="preserve"> межведомственной рабочей группы по мониторингу социально-экономической ситуации и реализации мер по снижению неформальной занятости</w:t>
      </w:r>
    </w:p>
    <w:p w:rsidR="00BE188F" w:rsidRPr="00BE188F" w:rsidRDefault="00BE188F" w:rsidP="00BE188F">
      <w:pPr>
        <w:rPr>
          <w:sz w:val="16"/>
          <w:szCs w:val="16"/>
        </w:rPr>
      </w:pPr>
    </w:p>
    <w:p w:rsidR="00BE188F" w:rsidRPr="00BE188F" w:rsidRDefault="00BE188F" w:rsidP="00BE188F">
      <w:pPr>
        <w:ind w:hanging="426"/>
        <w:rPr>
          <w:sz w:val="16"/>
          <w:szCs w:val="16"/>
        </w:rPr>
      </w:pPr>
      <w:r w:rsidRPr="00BE188F">
        <w:rPr>
          <w:sz w:val="16"/>
          <w:szCs w:val="16"/>
        </w:rPr>
        <w:t xml:space="preserve">     1.Груздева Татьяна Николаевна  - заместитель главы администрации      Островского муниципального района;</w:t>
      </w:r>
    </w:p>
    <w:p w:rsidR="00BE188F" w:rsidRPr="00BE188F" w:rsidRDefault="00BE188F" w:rsidP="00BE188F">
      <w:pPr>
        <w:rPr>
          <w:sz w:val="16"/>
          <w:szCs w:val="16"/>
        </w:rPr>
      </w:pPr>
    </w:p>
    <w:p w:rsidR="00BE188F" w:rsidRPr="00BE188F" w:rsidRDefault="00BE188F" w:rsidP="00BE188F">
      <w:pPr>
        <w:numPr>
          <w:ilvl w:val="0"/>
          <w:numId w:val="5"/>
        </w:numPr>
        <w:suppressAutoHyphens/>
        <w:autoSpaceDE/>
        <w:autoSpaceDN/>
        <w:adjustRightInd/>
        <w:ind w:left="0"/>
        <w:rPr>
          <w:sz w:val="16"/>
          <w:szCs w:val="16"/>
        </w:rPr>
      </w:pPr>
      <w:r w:rsidRPr="00BE188F">
        <w:rPr>
          <w:sz w:val="16"/>
          <w:szCs w:val="16"/>
        </w:rPr>
        <w:t xml:space="preserve">Титов Алексей Игоревич — начальник  отдела Пенсионного фонда по Островскому району </w:t>
      </w:r>
      <w:proofErr w:type="gramStart"/>
      <w:r w:rsidRPr="00BE188F">
        <w:rPr>
          <w:sz w:val="16"/>
          <w:szCs w:val="16"/>
        </w:rPr>
        <w:t xml:space="preserve">( </w:t>
      </w:r>
      <w:proofErr w:type="gramEnd"/>
      <w:r w:rsidRPr="00BE188F">
        <w:rPr>
          <w:sz w:val="16"/>
          <w:szCs w:val="16"/>
        </w:rPr>
        <w:t>по согласованию);</w:t>
      </w:r>
    </w:p>
    <w:p w:rsidR="00BE188F" w:rsidRPr="00BE188F" w:rsidRDefault="00BE188F" w:rsidP="00BE188F">
      <w:pPr>
        <w:rPr>
          <w:sz w:val="16"/>
          <w:szCs w:val="16"/>
        </w:rPr>
      </w:pPr>
    </w:p>
    <w:p w:rsidR="00BE188F" w:rsidRPr="00BE188F" w:rsidRDefault="00BE188F" w:rsidP="00BE188F">
      <w:pPr>
        <w:numPr>
          <w:ilvl w:val="0"/>
          <w:numId w:val="5"/>
        </w:numPr>
        <w:suppressAutoHyphens/>
        <w:autoSpaceDE/>
        <w:autoSpaceDN/>
        <w:adjustRightInd/>
        <w:ind w:left="0"/>
        <w:rPr>
          <w:sz w:val="16"/>
          <w:szCs w:val="16"/>
        </w:rPr>
      </w:pPr>
      <w:r w:rsidRPr="00BE188F">
        <w:rPr>
          <w:sz w:val="16"/>
          <w:szCs w:val="16"/>
        </w:rPr>
        <w:t xml:space="preserve">Смирнова Галина Рафаиловна — директор ОГУ «Центр занятости населения по Островскому району </w:t>
      </w:r>
      <w:proofErr w:type="gramStart"/>
      <w:r w:rsidRPr="00BE188F">
        <w:rPr>
          <w:sz w:val="16"/>
          <w:szCs w:val="16"/>
        </w:rPr>
        <w:t xml:space="preserve">( </w:t>
      </w:r>
      <w:proofErr w:type="gramEnd"/>
      <w:r w:rsidRPr="00BE188F">
        <w:rPr>
          <w:sz w:val="16"/>
          <w:szCs w:val="16"/>
        </w:rPr>
        <w:t>по согласованию);</w:t>
      </w:r>
    </w:p>
    <w:p w:rsidR="00BE188F" w:rsidRPr="00BE188F" w:rsidRDefault="00BE188F" w:rsidP="00BE188F">
      <w:pPr>
        <w:rPr>
          <w:sz w:val="16"/>
          <w:szCs w:val="16"/>
        </w:rPr>
      </w:pPr>
    </w:p>
    <w:p w:rsidR="00BE188F" w:rsidRPr="00BE188F" w:rsidRDefault="00BE188F" w:rsidP="00BE188F">
      <w:pPr>
        <w:numPr>
          <w:ilvl w:val="0"/>
          <w:numId w:val="5"/>
        </w:numPr>
        <w:suppressAutoHyphens/>
        <w:autoSpaceDE/>
        <w:autoSpaceDN/>
        <w:adjustRightInd/>
        <w:ind w:left="0"/>
        <w:rPr>
          <w:sz w:val="16"/>
          <w:szCs w:val="16"/>
        </w:rPr>
      </w:pPr>
      <w:r w:rsidRPr="00BE188F">
        <w:rPr>
          <w:sz w:val="16"/>
          <w:szCs w:val="16"/>
        </w:rPr>
        <w:t>Худякова Анастасия Николаевна — главный специалист по труду администрации Островского муниципального района;</w:t>
      </w:r>
    </w:p>
    <w:p w:rsidR="00BE188F" w:rsidRPr="00BE188F" w:rsidRDefault="00BE188F" w:rsidP="00BE188F">
      <w:pPr>
        <w:rPr>
          <w:sz w:val="16"/>
          <w:szCs w:val="16"/>
        </w:rPr>
      </w:pPr>
    </w:p>
    <w:p w:rsidR="00BE188F" w:rsidRPr="00BE188F" w:rsidRDefault="00BE188F" w:rsidP="00BE188F">
      <w:pPr>
        <w:numPr>
          <w:ilvl w:val="0"/>
          <w:numId w:val="5"/>
        </w:numPr>
        <w:suppressAutoHyphens/>
        <w:autoSpaceDE/>
        <w:autoSpaceDN/>
        <w:adjustRightInd/>
        <w:ind w:left="0"/>
        <w:rPr>
          <w:sz w:val="16"/>
          <w:szCs w:val="16"/>
        </w:rPr>
      </w:pPr>
      <w:r w:rsidRPr="00BE188F">
        <w:rPr>
          <w:sz w:val="16"/>
          <w:szCs w:val="16"/>
        </w:rPr>
        <w:t>Павлова Светлана Владимировна — председатель координационного совета профсоюзов Островского муниципального района;</w:t>
      </w:r>
    </w:p>
    <w:p w:rsidR="00BE188F" w:rsidRPr="00BE188F" w:rsidRDefault="00BE188F" w:rsidP="00BE188F">
      <w:pPr>
        <w:rPr>
          <w:sz w:val="16"/>
          <w:szCs w:val="16"/>
        </w:rPr>
      </w:pPr>
    </w:p>
    <w:p w:rsidR="00BE188F" w:rsidRPr="00BE188F" w:rsidRDefault="00BE188F" w:rsidP="00BE188F">
      <w:pPr>
        <w:numPr>
          <w:ilvl w:val="0"/>
          <w:numId w:val="5"/>
        </w:numPr>
        <w:suppressAutoHyphens/>
        <w:autoSpaceDE/>
        <w:autoSpaceDN/>
        <w:adjustRightInd/>
        <w:ind w:left="0"/>
        <w:rPr>
          <w:sz w:val="16"/>
          <w:szCs w:val="16"/>
        </w:rPr>
      </w:pPr>
      <w:r w:rsidRPr="00BE188F">
        <w:rPr>
          <w:sz w:val="16"/>
          <w:szCs w:val="16"/>
        </w:rPr>
        <w:t xml:space="preserve">Курочкина Светлана Робертовна — заместитель начальника МРИ ФНС №7 по Костромской области </w:t>
      </w:r>
      <w:proofErr w:type="gramStart"/>
      <w:r w:rsidRPr="00BE188F">
        <w:rPr>
          <w:sz w:val="16"/>
          <w:szCs w:val="16"/>
        </w:rPr>
        <w:t xml:space="preserve">( </w:t>
      </w:r>
      <w:proofErr w:type="gramEnd"/>
      <w:r w:rsidRPr="00BE188F">
        <w:rPr>
          <w:sz w:val="16"/>
          <w:szCs w:val="16"/>
        </w:rPr>
        <w:t>по согласованию);</w:t>
      </w:r>
    </w:p>
    <w:p w:rsidR="00BE188F" w:rsidRPr="00BE188F" w:rsidRDefault="00BE188F" w:rsidP="00BE188F">
      <w:pPr>
        <w:rPr>
          <w:sz w:val="16"/>
          <w:szCs w:val="16"/>
        </w:rPr>
      </w:pPr>
    </w:p>
    <w:p w:rsidR="00BE188F" w:rsidRPr="00BE188F" w:rsidRDefault="00BE188F" w:rsidP="00BE188F">
      <w:pPr>
        <w:numPr>
          <w:ilvl w:val="0"/>
          <w:numId w:val="5"/>
        </w:numPr>
        <w:suppressAutoHyphens/>
        <w:autoSpaceDE/>
        <w:autoSpaceDN/>
        <w:adjustRightInd/>
        <w:ind w:left="0"/>
        <w:rPr>
          <w:sz w:val="16"/>
          <w:szCs w:val="16"/>
        </w:rPr>
      </w:pPr>
      <w:r w:rsidRPr="00BE188F">
        <w:rPr>
          <w:sz w:val="16"/>
          <w:szCs w:val="16"/>
        </w:rPr>
        <w:t xml:space="preserve">Соловьев  Анатолий Сергеевич— </w:t>
      </w:r>
      <w:proofErr w:type="gramStart"/>
      <w:r w:rsidRPr="00BE188F">
        <w:rPr>
          <w:sz w:val="16"/>
          <w:szCs w:val="16"/>
        </w:rPr>
        <w:t>ди</w:t>
      </w:r>
      <w:proofErr w:type="gramEnd"/>
      <w:r w:rsidRPr="00BE188F">
        <w:rPr>
          <w:sz w:val="16"/>
          <w:szCs w:val="16"/>
        </w:rPr>
        <w:t>ректор ОГКУ «Островское лесничество»( по согласованию);</w:t>
      </w:r>
    </w:p>
    <w:p w:rsidR="00BE188F" w:rsidRPr="00BE188F" w:rsidRDefault="00BE188F" w:rsidP="00BE188F">
      <w:pPr>
        <w:rPr>
          <w:sz w:val="16"/>
          <w:szCs w:val="16"/>
        </w:rPr>
      </w:pPr>
    </w:p>
    <w:p w:rsidR="00BE188F" w:rsidRPr="00BE188F" w:rsidRDefault="00BE188F" w:rsidP="00BE188F">
      <w:pPr>
        <w:numPr>
          <w:ilvl w:val="0"/>
          <w:numId w:val="5"/>
        </w:numPr>
        <w:suppressAutoHyphens/>
        <w:autoSpaceDE/>
        <w:autoSpaceDN/>
        <w:adjustRightInd/>
        <w:ind w:left="0"/>
        <w:rPr>
          <w:sz w:val="16"/>
          <w:szCs w:val="16"/>
        </w:rPr>
      </w:pPr>
      <w:r w:rsidRPr="00BE188F">
        <w:rPr>
          <w:sz w:val="16"/>
          <w:szCs w:val="16"/>
        </w:rPr>
        <w:t>Терехов Вячеслав Николаевич – начальник МО МВД России «Островский» (по согласованию);</w:t>
      </w:r>
    </w:p>
    <w:p w:rsidR="00BE188F" w:rsidRPr="00BE188F" w:rsidRDefault="00BE188F" w:rsidP="00BE188F">
      <w:pPr>
        <w:pStyle w:val="ab"/>
        <w:ind w:left="0"/>
        <w:rPr>
          <w:rFonts w:ascii="Times New Roman" w:hAnsi="Times New Roman" w:cs="Times New Roman"/>
          <w:sz w:val="16"/>
          <w:szCs w:val="16"/>
        </w:rPr>
      </w:pPr>
    </w:p>
    <w:p w:rsidR="00BE188F" w:rsidRPr="00BE188F" w:rsidRDefault="00BE188F" w:rsidP="00BE188F">
      <w:pPr>
        <w:numPr>
          <w:ilvl w:val="0"/>
          <w:numId w:val="5"/>
        </w:numPr>
        <w:suppressAutoHyphens/>
        <w:autoSpaceDE/>
        <w:autoSpaceDN/>
        <w:adjustRightInd/>
        <w:ind w:left="0"/>
        <w:rPr>
          <w:sz w:val="16"/>
          <w:szCs w:val="16"/>
        </w:rPr>
      </w:pPr>
      <w:r w:rsidRPr="00BE188F">
        <w:rPr>
          <w:sz w:val="16"/>
          <w:szCs w:val="16"/>
        </w:rPr>
        <w:t xml:space="preserve"> Молокова Анна Викторовна – начальник </w:t>
      </w:r>
      <w:proofErr w:type="gramStart"/>
      <w:r w:rsidRPr="00BE188F">
        <w:rPr>
          <w:sz w:val="16"/>
          <w:szCs w:val="16"/>
        </w:rPr>
        <w:t>отдела администрирования страховых взносов регионального отделения Фонда социального страхования</w:t>
      </w:r>
      <w:proofErr w:type="gramEnd"/>
      <w:r w:rsidRPr="00BE188F">
        <w:rPr>
          <w:sz w:val="16"/>
          <w:szCs w:val="16"/>
        </w:rPr>
        <w:t xml:space="preserve"> РФ (по согласованию).</w:t>
      </w:r>
    </w:p>
    <w:p w:rsidR="00BE188F" w:rsidRDefault="00BE188F" w:rsidP="00BE188F">
      <w:pPr>
        <w:tabs>
          <w:tab w:val="left" w:pos="2431"/>
        </w:tabs>
        <w:rPr>
          <w:sz w:val="16"/>
          <w:szCs w:val="16"/>
        </w:rPr>
      </w:pPr>
    </w:p>
    <w:p w:rsidR="007D2688" w:rsidRDefault="007D2688" w:rsidP="007D2688">
      <w:pPr>
        <w:jc w:val="center"/>
        <w:rPr>
          <w:sz w:val="16"/>
          <w:szCs w:val="16"/>
        </w:rPr>
      </w:pPr>
    </w:p>
    <w:p w:rsidR="007D2688" w:rsidRDefault="007D2688" w:rsidP="007D2688">
      <w:pPr>
        <w:jc w:val="center"/>
        <w:rPr>
          <w:sz w:val="16"/>
          <w:szCs w:val="16"/>
        </w:rPr>
      </w:pPr>
      <w:r w:rsidRPr="00D22306">
        <w:rPr>
          <w:sz w:val="16"/>
          <w:szCs w:val="16"/>
        </w:rPr>
        <w:t>*      *      *      *      *      *      *</w:t>
      </w:r>
    </w:p>
    <w:p w:rsidR="007D2688" w:rsidRDefault="007D2688" w:rsidP="007D2688">
      <w:pPr>
        <w:tabs>
          <w:tab w:val="left" w:pos="2431"/>
        </w:tabs>
        <w:rPr>
          <w:sz w:val="16"/>
          <w:szCs w:val="16"/>
        </w:rPr>
      </w:pPr>
    </w:p>
    <w:p w:rsidR="007D2688" w:rsidRDefault="007D2688" w:rsidP="00BE188F">
      <w:pPr>
        <w:tabs>
          <w:tab w:val="left" w:pos="2431"/>
        </w:tabs>
        <w:rPr>
          <w:sz w:val="16"/>
          <w:szCs w:val="16"/>
        </w:rPr>
      </w:pPr>
    </w:p>
    <w:p w:rsidR="007D2688" w:rsidRDefault="007D2688" w:rsidP="00BE188F">
      <w:pPr>
        <w:tabs>
          <w:tab w:val="left" w:pos="2431"/>
        </w:tabs>
        <w:rPr>
          <w:sz w:val="16"/>
          <w:szCs w:val="16"/>
        </w:rPr>
      </w:pPr>
    </w:p>
    <w:p w:rsidR="007D2688" w:rsidRDefault="007D2688" w:rsidP="007D2688">
      <w:pPr>
        <w:jc w:val="center"/>
        <w:rPr>
          <w:b/>
          <w:bCs/>
        </w:rPr>
      </w:pPr>
      <w:r>
        <w:rPr>
          <w:noProof/>
        </w:rPr>
        <w:drawing>
          <wp:inline distT="0" distB="0" distL="0" distR="0">
            <wp:extent cx="742950" cy="914400"/>
            <wp:effectExtent l="19050" t="0" r="0" b="0"/>
            <wp:docPr id="1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7D2688" w:rsidRDefault="007D2688" w:rsidP="007D2688">
      <w:pPr>
        <w:rPr>
          <w:b/>
          <w:bCs/>
        </w:rPr>
      </w:pPr>
    </w:p>
    <w:p w:rsidR="007D2688" w:rsidRPr="007D2688" w:rsidRDefault="007D2688" w:rsidP="007D2688">
      <w:pPr>
        <w:pStyle w:val="1"/>
        <w:jc w:val="center"/>
        <w:rPr>
          <w:bCs/>
          <w:sz w:val="16"/>
          <w:szCs w:val="16"/>
        </w:rPr>
      </w:pPr>
      <w:r w:rsidRPr="007D2688">
        <w:rPr>
          <w:bCs/>
          <w:sz w:val="16"/>
          <w:szCs w:val="16"/>
        </w:rPr>
        <w:t>ПОСТАНОВЛЕНИЕ</w:t>
      </w:r>
    </w:p>
    <w:p w:rsidR="007D2688" w:rsidRPr="007D2688" w:rsidRDefault="007D2688" w:rsidP="007D2688">
      <w:pPr>
        <w:jc w:val="center"/>
        <w:rPr>
          <w:sz w:val="16"/>
          <w:szCs w:val="16"/>
        </w:rPr>
      </w:pPr>
    </w:p>
    <w:p w:rsidR="007D2688" w:rsidRPr="007D2688" w:rsidRDefault="007D2688" w:rsidP="007D2688">
      <w:pPr>
        <w:jc w:val="center"/>
        <w:rPr>
          <w:sz w:val="16"/>
          <w:szCs w:val="16"/>
        </w:rPr>
      </w:pPr>
      <w:r w:rsidRPr="007D2688">
        <w:rPr>
          <w:sz w:val="16"/>
          <w:szCs w:val="16"/>
        </w:rPr>
        <w:t>АДМИНИСТРАЦИЯ ОСТРОВСКОГО МУНИЦИПАЛЬНОГО РАЙОНА</w:t>
      </w:r>
    </w:p>
    <w:p w:rsidR="007D2688" w:rsidRPr="007D2688" w:rsidRDefault="007D2688" w:rsidP="007D2688">
      <w:pPr>
        <w:jc w:val="center"/>
        <w:rPr>
          <w:sz w:val="16"/>
          <w:szCs w:val="16"/>
        </w:rPr>
      </w:pPr>
      <w:r w:rsidRPr="007D2688">
        <w:rPr>
          <w:sz w:val="16"/>
          <w:szCs w:val="16"/>
        </w:rPr>
        <w:t>КОСТРОМСКОЙ  ОБЛАСТИ</w:t>
      </w:r>
    </w:p>
    <w:p w:rsidR="007D2688" w:rsidRPr="007D2688" w:rsidRDefault="007D2688" w:rsidP="007D2688">
      <w:pPr>
        <w:jc w:val="center"/>
        <w:rPr>
          <w:sz w:val="16"/>
          <w:szCs w:val="16"/>
        </w:rPr>
      </w:pPr>
    </w:p>
    <w:p w:rsidR="007D2688" w:rsidRPr="007D2688" w:rsidRDefault="007D2688" w:rsidP="007D2688">
      <w:pPr>
        <w:rPr>
          <w:sz w:val="16"/>
          <w:szCs w:val="16"/>
        </w:rPr>
      </w:pPr>
    </w:p>
    <w:p w:rsidR="007D2688" w:rsidRPr="007D2688" w:rsidRDefault="007D2688" w:rsidP="007D2688">
      <w:pPr>
        <w:rPr>
          <w:sz w:val="16"/>
          <w:szCs w:val="16"/>
        </w:rPr>
      </w:pPr>
      <w:r w:rsidRPr="007D2688">
        <w:rPr>
          <w:sz w:val="16"/>
          <w:szCs w:val="16"/>
        </w:rPr>
        <w:t xml:space="preserve">«_25_ »    сентября  2018 года              № </w:t>
      </w:r>
      <w:r w:rsidRPr="007D2688">
        <w:rPr>
          <w:sz w:val="16"/>
          <w:szCs w:val="16"/>
          <w:u w:val="single"/>
        </w:rPr>
        <w:t>618</w:t>
      </w:r>
      <w:r w:rsidRPr="007D2688">
        <w:rPr>
          <w:sz w:val="16"/>
          <w:szCs w:val="16"/>
        </w:rPr>
        <w:t xml:space="preserve">                                                 п</w:t>
      </w:r>
      <w:proofErr w:type="gramStart"/>
      <w:r w:rsidRPr="007D2688">
        <w:rPr>
          <w:sz w:val="16"/>
          <w:szCs w:val="16"/>
        </w:rPr>
        <w:t>.О</w:t>
      </w:r>
      <w:proofErr w:type="gramEnd"/>
      <w:r w:rsidRPr="007D2688">
        <w:rPr>
          <w:sz w:val="16"/>
          <w:szCs w:val="16"/>
        </w:rPr>
        <w:t>стровское</w:t>
      </w:r>
    </w:p>
    <w:p w:rsidR="007D2688" w:rsidRPr="007D2688" w:rsidRDefault="007D2688" w:rsidP="007D2688">
      <w:pPr>
        <w:rPr>
          <w:sz w:val="16"/>
          <w:szCs w:val="16"/>
        </w:rPr>
      </w:pPr>
    </w:p>
    <w:p w:rsidR="007D2688" w:rsidRPr="007D2688" w:rsidRDefault="007D2688" w:rsidP="007D2688">
      <w:pPr>
        <w:pStyle w:val="a4"/>
        <w:spacing w:before="0" w:beforeAutospacing="0" w:after="0"/>
        <w:rPr>
          <w:sz w:val="16"/>
          <w:szCs w:val="16"/>
        </w:rPr>
      </w:pPr>
      <w:r w:rsidRPr="007D2688">
        <w:rPr>
          <w:sz w:val="16"/>
          <w:szCs w:val="16"/>
        </w:rPr>
        <w:t xml:space="preserve">О внесении изменений в состав комиссии  </w:t>
      </w:r>
    </w:p>
    <w:p w:rsidR="007D2688" w:rsidRPr="007D2688" w:rsidRDefault="007D2688" w:rsidP="007D2688">
      <w:pPr>
        <w:pStyle w:val="a4"/>
        <w:spacing w:before="0" w:beforeAutospacing="0" w:after="0"/>
        <w:rPr>
          <w:sz w:val="16"/>
          <w:szCs w:val="16"/>
        </w:rPr>
      </w:pPr>
      <w:r w:rsidRPr="007D2688">
        <w:rPr>
          <w:sz w:val="16"/>
          <w:szCs w:val="16"/>
        </w:rPr>
        <w:t xml:space="preserve">по противодействию коррупции при администрации </w:t>
      </w:r>
    </w:p>
    <w:p w:rsidR="007D2688" w:rsidRPr="007D2688" w:rsidRDefault="007D2688" w:rsidP="007D2688">
      <w:pPr>
        <w:pStyle w:val="a4"/>
        <w:spacing w:before="0" w:beforeAutospacing="0" w:after="0"/>
        <w:rPr>
          <w:sz w:val="16"/>
          <w:szCs w:val="16"/>
        </w:rPr>
      </w:pPr>
      <w:r w:rsidRPr="007D2688">
        <w:rPr>
          <w:sz w:val="16"/>
          <w:szCs w:val="16"/>
        </w:rPr>
        <w:t>Островского муниципального района  Костромской области,</w:t>
      </w:r>
    </w:p>
    <w:p w:rsidR="007D2688" w:rsidRPr="007D2688" w:rsidRDefault="007D2688" w:rsidP="007D2688">
      <w:pPr>
        <w:pStyle w:val="a4"/>
        <w:spacing w:before="0" w:beforeAutospacing="0" w:after="0"/>
        <w:rPr>
          <w:rFonts w:eastAsia="Arial CYR"/>
          <w:color w:val="000000"/>
          <w:sz w:val="16"/>
          <w:szCs w:val="16"/>
        </w:rPr>
      </w:pPr>
      <w:proofErr w:type="gramStart"/>
      <w:r w:rsidRPr="007D2688">
        <w:rPr>
          <w:sz w:val="16"/>
          <w:szCs w:val="16"/>
        </w:rPr>
        <w:t>утвержденный</w:t>
      </w:r>
      <w:proofErr w:type="gramEnd"/>
      <w:r w:rsidRPr="007D2688">
        <w:rPr>
          <w:sz w:val="16"/>
          <w:szCs w:val="16"/>
        </w:rPr>
        <w:t xml:space="preserve"> постановлением </w:t>
      </w:r>
      <w:r w:rsidRPr="007D2688">
        <w:rPr>
          <w:rFonts w:eastAsia="Arial CYR"/>
          <w:color w:val="000000"/>
          <w:sz w:val="16"/>
          <w:szCs w:val="16"/>
        </w:rPr>
        <w:t xml:space="preserve">администрация Островского </w:t>
      </w:r>
    </w:p>
    <w:p w:rsidR="007D2688" w:rsidRPr="007D2688" w:rsidRDefault="007D2688" w:rsidP="007D2688">
      <w:pPr>
        <w:pStyle w:val="a4"/>
        <w:spacing w:before="0" w:beforeAutospacing="0" w:after="0"/>
        <w:rPr>
          <w:rFonts w:eastAsia="Arial CYR"/>
          <w:color w:val="000000"/>
          <w:sz w:val="16"/>
          <w:szCs w:val="16"/>
        </w:rPr>
      </w:pPr>
      <w:r w:rsidRPr="007D2688">
        <w:rPr>
          <w:rFonts w:eastAsia="Arial CYR"/>
          <w:color w:val="000000"/>
          <w:sz w:val="16"/>
          <w:szCs w:val="16"/>
        </w:rPr>
        <w:t>муниципального района от  30.01.2013года № 51</w:t>
      </w:r>
    </w:p>
    <w:p w:rsidR="007D2688" w:rsidRPr="007D2688" w:rsidRDefault="007D2688" w:rsidP="007D2688">
      <w:pPr>
        <w:pStyle w:val="a4"/>
        <w:spacing w:before="0" w:after="0"/>
        <w:ind w:firstLine="567"/>
        <w:rPr>
          <w:rFonts w:eastAsia="Arial CYR"/>
          <w:sz w:val="16"/>
          <w:szCs w:val="16"/>
        </w:rPr>
      </w:pPr>
    </w:p>
    <w:p w:rsidR="007D2688" w:rsidRPr="007D2688" w:rsidRDefault="007D2688" w:rsidP="007D2688">
      <w:pPr>
        <w:jc w:val="center"/>
        <w:rPr>
          <w:rFonts w:eastAsia="Arial CYR"/>
          <w:sz w:val="16"/>
          <w:szCs w:val="16"/>
        </w:rPr>
      </w:pPr>
    </w:p>
    <w:p w:rsidR="007D2688" w:rsidRPr="007D2688" w:rsidRDefault="007D2688" w:rsidP="007D2688">
      <w:pPr>
        <w:jc w:val="center"/>
        <w:rPr>
          <w:sz w:val="16"/>
          <w:szCs w:val="16"/>
        </w:rPr>
      </w:pPr>
    </w:p>
    <w:p w:rsidR="007D2688" w:rsidRPr="007D2688" w:rsidRDefault="007D2688" w:rsidP="007D2688">
      <w:pPr>
        <w:jc w:val="both"/>
        <w:rPr>
          <w:rFonts w:eastAsia="Arial CYR"/>
          <w:color w:val="000000"/>
          <w:sz w:val="16"/>
          <w:szCs w:val="16"/>
        </w:rPr>
      </w:pPr>
      <w:r w:rsidRPr="007D2688">
        <w:rPr>
          <w:sz w:val="16"/>
          <w:szCs w:val="16"/>
        </w:rPr>
        <w:tab/>
        <w:t xml:space="preserve">В связи с кадровыми перестановками, </w:t>
      </w:r>
      <w:r w:rsidRPr="007D2688">
        <w:rPr>
          <w:rFonts w:eastAsia="Arial CYR"/>
          <w:color w:val="000000"/>
          <w:sz w:val="16"/>
          <w:szCs w:val="16"/>
        </w:rPr>
        <w:t>администрация Островского муниципального района Костромской области</w:t>
      </w:r>
      <w:proofErr w:type="gramStart"/>
      <w:r w:rsidRPr="007D2688">
        <w:rPr>
          <w:rFonts w:eastAsia="Arial CYR"/>
          <w:color w:val="000000"/>
          <w:sz w:val="16"/>
          <w:szCs w:val="16"/>
        </w:rPr>
        <w:t xml:space="preserve"> П</w:t>
      </w:r>
      <w:proofErr w:type="gramEnd"/>
      <w:r w:rsidRPr="007D2688">
        <w:rPr>
          <w:rFonts w:eastAsia="Arial CYR"/>
          <w:color w:val="000000"/>
          <w:sz w:val="16"/>
          <w:szCs w:val="16"/>
        </w:rPr>
        <w:t>остановляет:</w:t>
      </w:r>
    </w:p>
    <w:p w:rsidR="007D2688" w:rsidRPr="007D2688" w:rsidRDefault="007D2688" w:rsidP="007D2688">
      <w:pPr>
        <w:pStyle w:val="a4"/>
        <w:spacing w:before="0" w:beforeAutospacing="0" w:after="0"/>
        <w:jc w:val="both"/>
        <w:rPr>
          <w:sz w:val="16"/>
          <w:szCs w:val="16"/>
        </w:rPr>
      </w:pPr>
      <w:r w:rsidRPr="007D2688">
        <w:rPr>
          <w:sz w:val="16"/>
          <w:szCs w:val="16"/>
        </w:rPr>
        <w:t xml:space="preserve">1. Приложение № 1 «Состав комиссии по противодействию коррупции при администрации  Островского  муниципального района Костромской области», утвержденный постановлением </w:t>
      </w:r>
      <w:r w:rsidRPr="007D2688">
        <w:rPr>
          <w:rFonts w:eastAsia="Arial CYR"/>
          <w:color w:val="000000"/>
          <w:sz w:val="16"/>
          <w:szCs w:val="16"/>
        </w:rPr>
        <w:t>администрация Островского муниципального района от  30.01.2013года № 51 «</w:t>
      </w:r>
      <w:r w:rsidRPr="007D2688">
        <w:rPr>
          <w:sz w:val="16"/>
          <w:szCs w:val="16"/>
        </w:rPr>
        <w:t xml:space="preserve">О создании комиссии  </w:t>
      </w:r>
      <w:r w:rsidRPr="007D2688">
        <w:rPr>
          <w:sz w:val="16"/>
          <w:szCs w:val="16"/>
        </w:rPr>
        <w:lastRenderedPageBreak/>
        <w:t xml:space="preserve">по противодействию коррупции при администрации Островского муниципального района  Костромской области» изложить в новой редакции </w:t>
      </w:r>
      <w:proofErr w:type="gramStart"/>
      <w:r w:rsidRPr="007D2688">
        <w:rPr>
          <w:sz w:val="16"/>
          <w:szCs w:val="16"/>
        </w:rPr>
        <w:t>согласно приложения</w:t>
      </w:r>
      <w:proofErr w:type="gramEnd"/>
      <w:r w:rsidRPr="007D2688">
        <w:rPr>
          <w:sz w:val="16"/>
          <w:szCs w:val="16"/>
        </w:rPr>
        <w:t>.</w:t>
      </w:r>
    </w:p>
    <w:p w:rsidR="007D2688" w:rsidRPr="007D2688" w:rsidRDefault="007D2688" w:rsidP="007D2688">
      <w:pPr>
        <w:pStyle w:val="a4"/>
        <w:spacing w:before="0" w:beforeAutospacing="0" w:after="0"/>
        <w:jc w:val="both"/>
        <w:rPr>
          <w:sz w:val="16"/>
          <w:szCs w:val="16"/>
        </w:rPr>
      </w:pPr>
      <w:r w:rsidRPr="007D2688">
        <w:rPr>
          <w:sz w:val="16"/>
          <w:szCs w:val="16"/>
        </w:rPr>
        <w:t xml:space="preserve">2. Постановление администрации Островского муниципального района от   20.03.2018года № 131 «О внесении изменений в состав комиссии  по противодействию коррупции при администрации Островского муниципального района  Костромской области, утвержденный постановлением </w:t>
      </w:r>
      <w:r w:rsidRPr="007D2688">
        <w:rPr>
          <w:rFonts w:eastAsia="Arial CYR"/>
          <w:color w:val="000000"/>
          <w:sz w:val="16"/>
          <w:szCs w:val="16"/>
        </w:rPr>
        <w:t>администрация Островского муниципального района от  30.01.2013года № 51» признать утратившим силу.</w:t>
      </w:r>
    </w:p>
    <w:p w:rsidR="007D2688" w:rsidRPr="007D2688" w:rsidRDefault="007D2688" w:rsidP="007D2688">
      <w:pPr>
        <w:pStyle w:val="a4"/>
        <w:spacing w:before="0" w:beforeAutospacing="0" w:after="0"/>
        <w:jc w:val="both"/>
        <w:rPr>
          <w:sz w:val="16"/>
          <w:szCs w:val="16"/>
        </w:rPr>
      </w:pPr>
      <w:r w:rsidRPr="007D2688">
        <w:rPr>
          <w:sz w:val="16"/>
          <w:szCs w:val="16"/>
        </w:rPr>
        <w:t>3. Настоящее постановление вступает в силу со дня его опубликования в информационном бюллетене «Районные новости».</w:t>
      </w:r>
    </w:p>
    <w:p w:rsidR="007D2688" w:rsidRPr="007D2688" w:rsidRDefault="007D2688" w:rsidP="007D2688">
      <w:pPr>
        <w:pStyle w:val="a4"/>
        <w:spacing w:before="0" w:beforeAutospacing="0" w:after="0"/>
        <w:ind w:firstLine="567"/>
        <w:jc w:val="both"/>
        <w:rPr>
          <w:sz w:val="16"/>
          <w:szCs w:val="16"/>
        </w:rPr>
      </w:pPr>
    </w:p>
    <w:p w:rsidR="007D2688" w:rsidRPr="007D2688" w:rsidRDefault="007D2688" w:rsidP="007D2688">
      <w:pPr>
        <w:jc w:val="both"/>
        <w:rPr>
          <w:rFonts w:eastAsia="Arial CYR"/>
          <w:sz w:val="16"/>
          <w:szCs w:val="16"/>
        </w:rPr>
      </w:pPr>
    </w:p>
    <w:p w:rsidR="007D2688" w:rsidRPr="007D2688" w:rsidRDefault="007D2688" w:rsidP="007D2688">
      <w:pPr>
        <w:jc w:val="both"/>
        <w:rPr>
          <w:rFonts w:eastAsia="Arial CYR"/>
          <w:sz w:val="16"/>
          <w:szCs w:val="16"/>
        </w:rPr>
      </w:pPr>
    </w:p>
    <w:p w:rsidR="007D2688" w:rsidRPr="007D2688" w:rsidRDefault="007D2688" w:rsidP="007D2688">
      <w:pPr>
        <w:jc w:val="both"/>
        <w:rPr>
          <w:rFonts w:eastAsia="Arial CYR"/>
          <w:sz w:val="16"/>
          <w:szCs w:val="16"/>
        </w:rPr>
      </w:pPr>
    </w:p>
    <w:p w:rsidR="007D2688" w:rsidRPr="007D2688" w:rsidRDefault="007D2688" w:rsidP="007D2688">
      <w:pPr>
        <w:jc w:val="both"/>
        <w:rPr>
          <w:rFonts w:eastAsia="Arial CYR"/>
          <w:sz w:val="16"/>
          <w:szCs w:val="16"/>
        </w:rPr>
      </w:pPr>
      <w:r w:rsidRPr="007D2688">
        <w:rPr>
          <w:rFonts w:eastAsia="Arial CYR"/>
          <w:sz w:val="16"/>
          <w:szCs w:val="16"/>
        </w:rPr>
        <w:t>Глава Островского муниципального района                                     Г.А. Полякова</w:t>
      </w:r>
    </w:p>
    <w:p w:rsidR="007D2688" w:rsidRPr="007D2688" w:rsidRDefault="007D2688" w:rsidP="007D2688">
      <w:pPr>
        <w:jc w:val="both"/>
        <w:rPr>
          <w:rFonts w:eastAsia="Arial CYR"/>
          <w:sz w:val="16"/>
          <w:szCs w:val="16"/>
        </w:rPr>
      </w:pPr>
    </w:p>
    <w:p w:rsidR="007D2688" w:rsidRPr="007D2688" w:rsidRDefault="007D2688" w:rsidP="007D2688">
      <w:pPr>
        <w:jc w:val="both"/>
        <w:rPr>
          <w:rFonts w:eastAsia="Arial CYR"/>
          <w:sz w:val="16"/>
          <w:szCs w:val="16"/>
        </w:rPr>
      </w:pPr>
    </w:p>
    <w:p w:rsidR="007D2688" w:rsidRDefault="007D2688" w:rsidP="007D2688">
      <w:pPr>
        <w:jc w:val="both"/>
        <w:rPr>
          <w:rFonts w:eastAsia="Arial CYR"/>
        </w:rPr>
      </w:pPr>
    </w:p>
    <w:p w:rsidR="007D2688" w:rsidRDefault="007D2688" w:rsidP="007D2688">
      <w:pPr>
        <w:jc w:val="both"/>
        <w:rPr>
          <w:rFonts w:eastAsia="Arial CYR"/>
        </w:rPr>
      </w:pPr>
    </w:p>
    <w:p w:rsidR="007D2688" w:rsidRPr="007D2688" w:rsidRDefault="007D2688" w:rsidP="007D2688">
      <w:pPr>
        <w:pStyle w:val="a4"/>
        <w:spacing w:before="0" w:beforeAutospacing="0" w:after="0"/>
        <w:jc w:val="right"/>
        <w:rPr>
          <w:sz w:val="16"/>
          <w:szCs w:val="16"/>
        </w:rPr>
      </w:pPr>
      <w:r w:rsidRPr="007D2688">
        <w:rPr>
          <w:sz w:val="16"/>
          <w:szCs w:val="16"/>
        </w:rPr>
        <w:t>Приложение</w:t>
      </w:r>
    </w:p>
    <w:p w:rsidR="007D2688" w:rsidRPr="007D2688" w:rsidRDefault="007D2688" w:rsidP="007D2688">
      <w:pPr>
        <w:pStyle w:val="a4"/>
        <w:spacing w:before="0" w:beforeAutospacing="0" w:after="0"/>
        <w:jc w:val="right"/>
        <w:rPr>
          <w:sz w:val="16"/>
          <w:szCs w:val="16"/>
        </w:rPr>
      </w:pPr>
      <w:r w:rsidRPr="007D2688">
        <w:rPr>
          <w:sz w:val="16"/>
          <w:szCs w:val="16"/>
        </w:rPr>
        <w:t xml:space="preserve">                  к постановлению администрации Островского муниципального района </w:t>
      </w:r>
    </w:p>
    <w:p w:rsidR="007D2688" w:rsidRPr="007D2688" w:rsidRDefault="007D2688" w:rsidP="007D2688">
      <w:pPr>
        <w:pStyle w:val="a4"/>
        <w:spacing w:before="0" w:beforeAutospacing="0" w:after="0"/>
        <w:jc w:val="right"/>
        <w:rPr>
          <w:sz w:val="16"/>
          <w:szCs w:val="16"/>
        </w:rPr>
      </w:pPr>
      <w:r w:rsidRPr="007D2688">
        <w:rPr>
          <w:sz w:val="16"/>
          <w:szCs w:val="16"/>
        </w:rPr>
        <w:t>от ____.09.2018  г. № _____</w:t>
      </w:r>
    </w:p>
    <w:p w:rsidR="007D2688" w:rsidRPr="007D2688" w:rsidRDefault="007D2688" w:rsidP="007D2688">
      <w:pPr>
        <w:pStyle w:val="a4"/>
        <w:spacing w:before="0" w:beforeAutospacing="0" w:after="0"/>
        <w:jc w:val="right"/>
        <w:rPr>
          <w:sz w:val="16"/>
          <w:szCs w:val="16"/>
        </w:rPr>
      </w:pPr>
    </w:p>
    <w:p w:rsidR="007D2688" w:rsidRPr="007D2688" w:rsidRDefault="007D2688" w:rsidP="007D2688">
      <w:pPr>
        <w:pStyle w:val="a4"/>
        <w:spacing w:before="0" w:beforeAutospacing="0" w:after="0"/>
        <w:rPr>
          <w:sz w:val="16"/>
          <w:szCs w:val="16"/>
        </w:rPr>
      </w:pPr>
    </w:p>
    <w:p w:rsidR="007D2688" w:rsidRPr="007D2688" w:rsidRDefault="007D2688" w:rsidP="007D2688">
      <w:pPr>
        <w:pStyle w:val="a4"/>
        <w:spacing w:before="0" w:beforeAutospacing="0" w:after="0"/>
        <w:jc w:val="center"/>
        <w:rPr>
          <w:b/>
          <w:bCs/>
          <w:sz w:val="16"/>
          <w:szCs w:val="16"/>
        </w:rPr>
      </w:pPr>
      <w:r w:rsidRPr="007D2688">
        <w:rPr>
          <w:b/>
          <w:bCs/>
          <w:sz w:val="16"/>
          <w:szCs w:val="16"/>
        </w:rPr>
        <w:t>СОСТАВ</w:t>
      </w:r>
    </w:p>
    <w:p w:rsidR="007D2688" w:rsidRPr="007D2688" w:rsidRDefault="007D2688" w:rsidP="007D2688">
      <w:pPr>
        <w:pStyle w:val="a4"/>
        <w:spacing w:before="0" w:beforeAutospacing="0" w:after="0"/>
        <w:jc w:val="center"/>
        <w:rPr>
          <w:b/>
          <w:bCs/>
          <w:sz w:val="16"/>
          <w:szCs w:val="16"/>
        </w:rPr>
      </w:pPr>
      <w:r w:rsidRPr="007D2688">
        <w:rPr>
          <w:b/>
          <w:bCs/>
          <w:sz w:val="16"/>
          <w:szCs w:val="16"/>
        </w:rPr>
        <w:t>комиссии по противодействию коррупции при администрации</w:t>
      </w:r>
    </w:p>
    <w:p w:rsidR="007D2688" w:rsidRPr="007D2688" w:rsidRDefault="007D2688" w:rsidP="007D2688">
      <w:pPr>
        <w:pStyle w:val="a4"/>
        <w:spacing w:before="0" w:beforeAutospacing="0" w:after="0"/>
        <w:jc w:val="center"/>
        <w:rPr>
          <w:b/>
          <w:bCs/>
          <w:sz w:val="16"/>
          <w:szCs w:val="16"/>
        </w:rPr>
      </w:pPr>
      <w:r w:rsidRPr="007D2688">
        <w:rPr>
          <w:b/>
          <w:bCs/>
          <w:sz w:val="16"/>
          <w:szCs w:val="16"/>
        </w:rPr>
        <w:t>Островского муниципального района Костромской области</w:t>
      </w:r>
    </w:p>
    <w:p w:rsidR="007D2688" w:rsidRPr="007D2688" w:rsidRDefault="007D2688" w:rsidP="007D2688">
      <w:pPr>
        <w:pStyle w:val="a4"/>
        <w:spacing w:before="0" w:beforeAutospacing="0" w:after="0"/>
        <w:ind w:firstLine="539"/>
        <w:rPr>
          <w:sz w:val="16"/>
          <w:szCs w:val="16"/>
        </w:rPr>
      </w:pPr>
    </w:p>
    <w:tbl>
      <w:tblPr>
        <w:tblW w:w="10137" w:type="dxa"/>
        <w:tblLayout w:type="fixed"/>
        <w:tblLook w:val="0000"/>
      </w:tblPr>
      <w:tblGrid>
        <w:gridCol w:w="4219"/>
        <w:gridCol w:w="5918"/>
      </w:tblGrid>
      <w:tr w:rsidR="007D2688" w:rsidRPr="007D2688" w:rsidTr="00103137">
        <w:tc>
          <w:tcPr>
            <w:tcW w:w="4219"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Полякова Галина Анатольевна </w:t>
            </w:r>
          </w:p>
        </w:tc>
        <w:tc>
          <w:tcPr>
            <w:tcW w:w="5918"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 глава Островского муниципального района, председатель комиссии; </w:t>
            </w:r>
          </w:p>
        </w:tc>
      </w:tr>
      <w:tr w:rsidR="007D2688" w:rsidRPr="007D2688" w:rsidTr="00103137">
        <w:tc>
          <w:tcPr>
            <w:tcW w:w="4219"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Баранова Ольга Алексеевна</w:t>
            </w:r>
          </w:p>
        </w:tc>
        <w:tc>
          <w:tcPr>
            <w:tcW w:w="5918"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  заместителя главы администрации Островского муниципального района, заместитель председателя комиссии;  </w:t>
            </w:r>
          </w:p>
        </w:tc>
      </w:tr>
      <w:tr w:rsidR="007D2688" w:rsidRPr="007D2688" w:rsidTr="00103137">
        <w:tc>
          <w:tcPr>
            <w:tcW w:w="4219" w:type="dxa"/>
            <w:shd w:val="clear" w:color="auto" w:fill="auto"/>
          </w:tcPr>
          <w:p w:rsidR="007D2688" w:rsidRPr="007D2688" w:rsidRDefault="007D2688" w:rsidP="007D2688">
            <w:pPr>
              <w:pStyle w:val="a4"/>
              <w:snapToGrid w:val="0"/>
              <w:spacing w:before="0" w:beforeAutospacing="0" w:after="0"/>
              <w:rPr>
                <w:sz w:val="16"/>
                <w:szCs w:val="16"/>
              </w:rPr>
            </w:pPr>
            <w:proofErr w:type="spellStart"/>
            <w:r w:rsidRPr="007D2688">
              <w:rPr>
                <w:sz w:val="16"/>
                <w:szCs w:val="16"/>
              </w:rPr>
              <w:t>Буднева</w:t>
            </w:r>
            <w:proofErr w:type="spellEnd"/>
            <w:r w:rsidRPr="007D2688">
              <w:rPr>
                <w:sz w:val="16"/>
                <w:szCs w:val="16"/>
              </w:rPr>
              <w:t xml:space="preserve"> Ольга Владимировна</w:t>
            </w:r>
          </w:p>
        </w:tc>
        <w:tc>
          <w:tcPr>
            <w:tcW w:w="5918"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управляющий делами главы администрации Островского муниципального района, секретарь комиссии;</w:t>
            </w:r>
          </w:p>
        </w:tc>
      </w:tr>
      <w:tr w:rsidR="007D2688" w:rsidRPr="007D2688" w:rsidTr="00103137">
        <w:tc>
          <w:tcPr>
            <w:tcW w:w="4219"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Кудряшова Людмила Николаевна </w:t>
            </w:r>
          </w:p>
        </w:tc>
        <w:tc>
          <w:tcPr>
            <w:tcW w:w="5918"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 начальник финансового управления администрации Островского муниципального района; </w:t>
            </w:r>
          </w:p>
        </w:tc>
      </w:tr>
      <w:tr w:rsidR="007D2688" w:rsidRPr="007D2688" w:rsidTr="00103137">
        <w:tc>
          <w:tcPr>
            <w:tcW w:w="4219"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Маслова Светлана Витальевна </w:t>
            </w:r>
          </w:p>
        </w:tc>
        <w:tc>
          <w:tcPr>
            <w:tcW w:w="5918"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 заведующий отделом по экономике,  </w:t>
            </w:r>
            <w:proofErr w:type="spellStart"/>
            <w:r w:rsidRPr="007D2688">
              <w:rPr>
                <w:sz w:val="16"/>
                <w:szCs w:val="16"/>
              </w:rPr>
              <w:t>имущественно-земельным</w:t>
            </w:r>
            <w:proofErr w:type="spellEnd"/>
            <w:r w:rsidRPr="007D2688">
              <w:rPr>
                <w:sz w:val="16"/>
                <w:szCs w:val="16"/>
              </w:rPr>
              <w:t xml:space="preserve"> отношениям и сельскому хозяйству администрации Островского муниципального района;</w:t>
            </w:r>
          </w:p>
        </w:tc>
      </w:tr>
      <w:tr w:rsidR="007D2688" w:rsidRPr="007D2688" w:rsidTr="00103137">
        <w:tc>
          <w:tcPr>
            <w:tcW w:w="4219"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Пелевина Любовь Александровна </w:t>
            </w:r>
          </w:p>
        </w:tc>
        <w:tc>
          <w:tcPr>
            <w:tcW w:w="5918"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 главный специалист юридического отдела администрации Островского муниципального района </w:t>
            </w:r>
          </w:p>
        </w:tc>
      </w:tr>
      <w:tr w:rsidR="007D2688" w:rsidRPr="007D2688" w:rsidTr="00103137">
        <w:tc>
          <w:tcPr>
            <w:tcW w:w="4219"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Соловьева Ирина Евгеньевна</w:t>
            </w:r>
          </w:p>
        </w:tc>
        <w:tc>
          <w:tcPr>
            <w:tcW w:w="5918"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и.о</w:t>
            </w:r>
            <w:proofErr w:type="gramStart"/>
            <w:r w:rsidRPr="007D2688">
              <w:rPr>
                <w:sz w:val="16"/>
                <w:szCs w:val="16"/>
              </w:rPr>
              <w:t>.з</w:t>
            </w:r>
            <w:proofErr w:type="gramEnd"/>
            <w:r w:rsidRPr="007D2688">
              <w:rPr>
                <w:sz w:val="16"/>
                <w:szCs w:val="16"/>
              </w:rPr>
              <w:t xml:space="preserve">аведующего  отделом образования администрации Островского муниципального района </w:t>
            </w:r>
          </w:p>
        </w:tc>
      </w:tr>
      <w:tr w:rsidR="007D2688" w:rsidRPr="007D2688" w:rsidTr="00103137">
        <w:tc>
          <w:tcPr>
            <w:tcW w:w="4219"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Сергеева Антонина Борисовна</w:t>
            </w:r>
          </w:p>
        </w:tc>
        <w:tc>
          <w:tcPr>
            <w:tcW w:w="5918" w:type="dxa"/>
            <w:shd w:val="clear" w:color="auto" w:fill="auto"/>
          </w:tcPr>
          <w:p w:rsidR="007D2688" w:rsidRPr="007D2688" w:rsidRDefault="007D2688" w:rsidP="007D2688">
            <w:pPr>
              <w:pStyle w:val="a4"/>
              <w:snapToGrid w:val="0"/>
              <w:spacing w:before="0" w:beforeAutospacing="0" w:after="0"/>
              <w:rPr>
                <w:sz w:val="16"/>
                <w:szCs w:val="16"/>
              </w:rPr>
            </w:pPr>
            <w:r w:rsidRPr="007D2688">
              <w:rPr>
                <w:sz w:val="16"/>
                <w:szCs w:val="16"/>
              </w:rPr>
              <w:t xml:space="preserve">-заведующий  отделом культуры, по делам молодежи, туризма, физкультуры и спорта администрации Островского муниципального района </w:t>
            </w:r>
          </w:p>
        </w:tc>
      </w:tr>
      <w:tr w:rsidR="007D2688" w:rsidRPr="007D2688" w:rsidTr="00103137">
        <w:tc>
          <w:tcPr>
            <w:tcW w:w="4219" w:type="dxa"/>
            <w:shd w:val="clear" w:color="auto" w:fill="auto"/>
          </w:tcPr>
          <w:p w:rsidR="007D2688" w:rsidRPr="007D2688" w:rsidRDefault="007D2688" w:rsidP="007D2688">
            <w:pPr>
              <w:pStyle w:val="a4"/>
              <w:snapToGrid w:val="0"/>
              <w:spacing w:before="0" w:beforeAutospacing="0" w:after="0"/>
              <w:rPr>
                <w:color w:val="000000"/>
                <w:sz w:val="16"/>
                <w:szCs w:val="16"/>
              </w:rPr>
            </w:pPr>
            <w:proofErr w:type="spellStart"/>
            <w:r w:rsidRPr="007D2688">
              <w:rPr>
                <w:color w:val="000000"/>
                <w:sz w:val="16"/>
                <w:szCs w:val="16"/>
              </w:rPr>
              <w:t>Чирухина</w:t>
            </w:r>
            <w:proofErr w:type="spellEnd"/>
            <w:r w:rsidRPr="007D2688">
              <w:rPr>
                <w:color w:val="000000"/>
                <w:sz w:val="16"/>
                <w:szCs w:val="16"/>
              </w:rPr>
              <w:t xml:space="preserve"> Людмила Николаевна</w:t>
            </w:r>
          </w:p>
        </w:tc>
        <w:tc>
          <w:tcPr>
            <w:tcW w:w="5918" w:type="dxa"/>
            <w:shd w:val="clear" w:color="auto" w:fill="auto"/>
          </w:tcPr>
          <w:p w:rsidR="007D2688" w:rsidRPr="007D2688" w:rsidRDefault="007D2688" w:rsidP="007D2688">
            <w:pPr>
              <w:pStyle w:val="a4"/>
              <w:snapToGrid w:val="0"/>
              <w:spacing w:before="0" w:beforeAutospacing="0" w:after="0"/>
              <w:rPr>
                <w:color w:val="000000"/>
                <w:sz w:val="16"/>
                <w:szCs w:val="16"/>
              </w:rPr>
            </w:pPr>
            <w:r w:rsidRPr="007D2688">
              <w:rPr>
                <w:color w:val="000000"/>
                <w:sz w:val="16"/>
                <w:szCs w:val="16"/>
              </w:rPr>
              <w:t xml:space="preserve">-главный специалист по работе с сельскими поселениями и общественными организациями юридического отдела  администрации Островского муниципального района </w:t>
            </w:r>
          </w:p>
        </w:tc>
      </w:tr>
      <w:tr w:rsidR="007D2688" w:rsidRPr="00B55073" w:rsidTr="00103137">
        <w:tc>
          <w:tcPr>
            <w:tcW w:w="4219" w:type="dxa"/>
            <w:shd w:val="clear" w:color="auto" w:fill="auto"/>
          </w:tcPr>
          <w:p w:rsidR="007D2688" w:rsidRPr="00B55073" w:rsidRDefault="007D2688" w:rsidP="007D2688">
            <w:pPr>
              <w:pStyle w:val="a4"/>
              <w:snapToGrid w:val="0"/>
              <w:spacing w:before="0" w:beforeAutospacing="0" w:after="0"/>
              <w:rPr>
                <w:sz w:val="28"/>
                <w:szCs w:val="28"/>
              </w:rPr>
            </w:pPr>
          </w:p>
        </w:tc>
        <w:tc>
          <w:tcPr>
            <w:tcW w:w="5918" w:type="dxa"/>
            <w:shd w:val="clear" w:color="auto" w:fill="auto"/>
          </w:tcPr>
          <w:p w:rsidR="007D2688" w:rsidRPr="007D2688" w:rsidRDefault="007D2688" w:rsidP="007D2688">
            <w:pPr>
              <w:pStyle w:val="a4"/>
              <w:snapToGrid w:val="0"/>
              <w:spacing w:before="0" w:beforeAutospacing="0" w:after="0"/>
              <w:rPr>
                <w:sz w:val="16"/>
                <w:szCs w:val="16"/>
              </w:rPr>
            </w:pPr>
          </w:p>
        </w:tc>
      </w:tr>
    </w:tbl>
    <w:p w:rsidR="007D2688" w:rsidRPr="00B55073" w:rsidRDefault="007D2688" w:rsidP="007D2688">
      <w:pPr>
        <w:pStyle w:val="a4"/>
        <w:spacing w:before="0" w:after="0"/>
        <w:ind w:firstLine="539"/>
        <w:jc w:val="center"/>
        <w:rPr>
          <w:sz w:val="28"/>
          <w:szCs w:val="28"/>
        </w:rPr>
      </w:pPr>
      <w:r w:rsidRPr="00D22306">
        <w:rPr>
          <w:sz w:val="16"/>
          <w:szCs w:val="16"/>
        </w:rPr>
        <w:t>*      *      *      *      *      *      *</w:t>
      </w:r>
    </w:p>
    <w:p w:rsidR="007A3963" w:rsidRDefault="007A3963" w:rsidP="007A3963">
      <w:pPr>
        <w:pStyle w:val="a4"/>
        <w:spacing w:after="0"/>
        <w:rPr>
          <w:rFonts w:ascii="Arial" w:hAnsi="Arial" w:cs="Arial"/>
        </w:rPr>
      </w:pPr>
    </w:p>
    <w:p w:rsidR="007A3963" w:rsidRPr="0049702F" w:rsidRDefault="007A3963" w:rsidP="007A3963">
      <w:pPr>
        <w:pStyle w:val="a4"/>
        <w:spacing w:after="0"/>
        <w:rPr>
          <w:rFonts w:ascii="Arial" w:hAnsi="Arial" w:cs="Arial"/>
        </w:rPr>
      </w:pPr>
      <w:r w:rsidRPr="0049702F">
        <w:rPr>
          <w:rFonts w:ascii="Arial" w:hAnsi="Arial" w:cs="Arial"/>
          <w:noProof/>
        </w:rPr>
        <w:drawing>
          <wp:anchor distT="0" distB="0" distL="114300" distR="114300" simplePos="0" relativeHeight="251718656" behindDoc="0" locked="0" layoutInCell="1" allowOverlap="1">
            <wp:simplePos x="0" y="0"/>
            <wp:positionH relativeFrom="column">
              <wp:posOffset>2743200</wp:posOffset>
            </wp:positionH>
            <wp:positionV relativeFrom="paragraph">
              <wp:posOffset>-60960</wp:posOffset>
            </wp:positionV>
            <wp:extent cx="832485" cy="1028700"/>
            <wp:effectExtent l="19050" t="0" r="5715" b="0"/>
            <wp:wrapSquare wrapText="r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srcRect/>
                    <a:stretch>
                      <a:fillRect/>
                    </a:stretch>
                  </pic:blipFill>
                  <pic:spPr bwMode="auto">
                    <a:xfrm>
                      <a:off x="0" y="0"/>
                      <a:ext cx="832485" cy="1028700"/>
                    </a:xfrm>
                    <a:prstGeom prst="rect">
                      <a:avLst/>
                    </a:prstGeom>
                    <a:noFill/>
                  </pic:spPr>
                </pic:pic>
              </a:graphicData>
            </a:graphic>
          </wp:anchor>
        </w:drawing>
      </w:r>
    </w:p>
    <w:p w:rsidR="007A3963" w:rsidRPr="007A3963" w:rsidRDefault="007A3963" w:rsidP="007A3963">
      <w:pPr>
        <w:pStyle w:val="a4"/>
        <w:spacing w:before="0" w:beforeAutospacing="0" w:after="0"/>
        <w:jc w:val="center"/>
        <w:rPr>
          <w:sz w:val="16"/>
          <w:szCs w:val="16"/>
        </w:rPr>
      </w:pPr>
      <w:r w:rsidRPr="007A3963">
        <w:rPr>
          <w:sz w:val="16"/>
          <w:szCs w:val="16"/>
        </w:rPr>
        <w:br w:type="textWrapping" w:clear="all"/>
      </w:r>
      <w:r w:rsidRPr="007A3963">
        <w:rPr>
          <w:color w:val="000000"/>
          <w:sz w:val="16"/>
          <w:szCs w:val="16"/>
        </w:rPr>
        <w:t>ПОСТАНОВЛЕНИЕ</w:t>
      </w:r>
    </w:p>
    <w:p w:rsidR="007A3963" w:rsidRPr="007A3963" w:rsidRDefault="007A3963" w:rsidP="007A3963">
      <w:pPr>
        <w:pStyle w:val="a4"/>
        <w:spacing w:before="0" w:beforeAutospacing="0" w:after="0"/>
        <w:jc w:val="center"/>
        <w:rPr>
          <w:sz w:val="16"/>
          <w:szCs w:val="16"/>
        </w:rPr>
      </w:pPr>
      <w:r w:rsidRPr="007A3963">
        <w:rPr>
          <w:color w:val="000000"/>
          <w:sz w:val="16"/>
          <w:szCs w:val="16"/>
        </w:rPr>
        <w:t>АДМИНИСТРАЦИЯ ОСТРОВСКОГО МУНИЦИПАЛЬНОГО РАЙОНА</w:t>
      </w:r>
    </w:p>
    <w:p w:rsidR="007A3963" w:rsidRPr="007A3963" w:rsidRDefault="007A3963" w:rsidP="007A3963">
      <w:pPr>
        <w:pStyle w:val="a4"/>
        <w:spacing w:before="0" w:beforeAutospacing="0" w:after="0"/>
        <w:jc w:val="center"/>
        <w:rPr>
          <w:sz w:val="16"/>
          <w:szCs w:val="16"/>
        </w:rPr>
      </w:pPr>
      <w:r w:rsidRPr="007A3963">
        <w:rPr>
          <w:color w:val="000000"/>
          <w:sz w:val="16"/>
          <w:szCs w:val="16"/>
        </w:rPr>
        <w:t>КОСТРОМСКОЙ ОБЛАСТИ</w:t>
      </w:r>
    </w:p>
    <w:p w:rsidR="007A3963" w:rsidRPr="007A3963" w:rsidRDefault="007A3963" w:rsidP="007A3963">
      <w:pPr>
        <w:pStyle w:val="a4"/>
        <w:spacing w:beforeAutospacing="0" w:after="0"/>
        <w:ind w:left="-301"/>
        <w:jc w:val="both"/>
        <w:rPr>
          <w:color w:val="000000"/>
          <w:sz w:val="16"/>
          <w:szCs w:val="16"/>
        </w:rPr>
      </w:pPr>
    </w:p>
    <w:p w:rsidR="007A3963" w:rsidRPr="007A3963" w:rsidRDefault="00A6687C" w:rsidP="007A3963">
      <w:pPr>
        <w:pStyle w:val="a4"/>
        <w:spacing w:beforeAutospacing="0" w:after="0"/>
        <w:ind w:left="-301"/>
        <w:jc w:val="both"/>
        <w:rPr>
          <w:color w:val="000000"/>
          <w:sz w:val="16"/>
          <w:szCs w:val="16"/>
        </w:rPr>
      </w:pPr>
      <w:r>
        <w:rPr>
          <w:color w:val="000000"/>
          <w:sz w:val="16"/>
          <w:szCs w:val="16"/>
        </w:rPr>
        <w:t>от   «25</w:t>
      </w:r>
      <w:r w:rsidR="007A3963" w:rsidRPr="007A3963">
        <w:rPr>
          <w:color w:val="000000"/>
          <w:sz w:val="16"/>
          <w:szCs w:val="16"/>
        </w:rPr>
        <w:t xml:space="preserve"> »    09            2018г.    №    620                                             п. Островское</w:t>
      </w:r>
    </w:p>
    <w:p w:rsidR="007A3963" w:rsidRPr="007A3963" w:rsidRDefault="007A3963" w:rsidP="007A3963">
      <w:pPr>
        <w:pStyle w:val="a4"/>
        <w:spacing w:beforeAutospacing="0" w:after="0"/>
        <w:ind w:left="-301"/>
        <w:jc w:val="both"/>
        <w:rPr>
          <w:color w:val="000000"/>
          <w:sz w:val="16"/>
          <w:szCs w:val="16"/>
        </w:rPr>
      </w:pPr>
    </w:p>
    <w:p w:rsidR="007A3963" w:rsidRPr="007A3963" w:rsidRDefault="007A3963" w:rsidP="007A3963">
      <w:pPr>
        <w:pStyle w:val="a4"/>
        <w:spacing w:beforeAutospacing="0" w:after="0"/>
        <w:ind w:left="-301"/>
        <w:jc w:val="both"/>
        <w:rPr>
          <w:color w:val="000000"/>
          <w:sz w:val="16"/>
          <w:szCs w:val="16"/>
        </w:rPr>
      </w:pPr>
    </w:p>
    <w:p w:rsidR="007A3963" w:rsidRPr="007A3963" w:rsidRDefault="007A3963" w:rsidP="007A3963">
      <w:pPr>
        <w:ind w:firstLine="567"/>
        <w:jc w:val="both"/>
        <w:rPr>
          <w:b/>
          <w:sz w:val="16"/>
          <w:szCs w:val="16"/>
        </w:rPr>
      </w:pPr>
      <w:r w:rsidRPr="007A3963">
        <w:rPr>
          <w:b/>
          <w:sz w:val="16"/>
          <w:szCs w:val="16"/>
        </w:rPr>
        <w:t>О предоставлении субсидий на возмещение части затрат субъектов малого и среднего предпринимательства, связанных с приобретением оборудования в целях создания и (или) развития, и (или) модернизации производства товаров (работ, услуг), в 2018 году</w:t>
      </w:r>
    </w:p>
    <w:p w:rsidR="007A3963" w:rsidRPr="007A3963" w:rsidRDefault="007A3963" w:rsidP="007A3963">
      <w:pPr>
        <w:pStyle w:val="ConsPlusTitle"/>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ind w:firstLine="567"/>
        <w:jc w:val="both"/>
        <w:rPr>
          <w:sz w:val="16"/>
          <w:szCs w:val="16"/>
        </w:rPr>
      </w:pPr>
      <w:proofErr w:type="gramStart"/>
      <w:r w:rsidRPr="007A3963">
        <w:rPr>
          <w:sz w:val="16"/>
          <w:szCs w:val="16"/>
        </w:rPr>
        <w:t xml:space="preserve">В соответствии со </w:t>
      </w:r>
      <w:hyperlink r:id="rId37" w:history="1">
        <w:r w:rsidRPr="007A3963">
          <w:rPr>
            <w:color w:val="000000"/>
            <w:sz w:val="16"/>
            <w:szCs w:val="16"/>
          </w:rPr>
          <w:t>статьей 78</w:t>
        </w:r>
      </w:hyperlink>
      <w:r w:rsidRPr="007A3963">
        <w:rPr>
          <w:sz w:val="16"/>
          <w:szCs w:val="16"/>
        </w:rPr>
        <w:t xml:space="preserve"> Бюджетного кодекса Российской Федерации, Федеральным законом от 24 июля 2007 года № 209-ФЗ                   «О развитии малого и среднего предпринимательства в Российской Федерации»,  решением Собрания депутатов Островского муниципального района Костромской области от 15 декабря 2017 года № 193 </w:t>
      </w:r>
      <w:r w:rsidRPr="007A3963">
        <w:rPr>
          <w:bCs/>
          <w:sz w:val="16"/>
          <w:szCs w:val="16"/>
        </w:rPr>
        <w:t>«О бюджете Островского муниципального района на 2018 год»</w:t>
      </w:r>
      <w:r w:rsidRPr="007A3963">
        <w:rPr>
          <w:sz w:val="16"/>
          <w:szCs w:val="16"/>
        </w:rPr>
        <w:t xml:space="preserve">, </w:t>
      </w:r>
      <w:hyperlink r:id="rId38" w:history="1">
        <w:r w:rsidRPr="007A3963">
          <w:rPr>
            <w:color w:val="000000"/>
            <w:sz w:val="16"/>
            <w:szCs w:val="16"/>
          </w:rPr>
          <w:t>постановлением</w:t>
        </w:r>
      </w:hyperlink>
      <w:r w:rsidRPr="007A3963">
        <w:rPr>
          <w:sz w:val="16"/>
          <w:szCs w:val="16"/>
        </w:rPr>
        <w:t xml:space="preserve"> администрации Островского муниципального района Костромской области от 23 ноября 2017 года</w:t>
      </w:r>
      <w:proofErr w:type="gramEnd"/>
      <w:r w:rsidRPr="007A3963">
        <w:rPr>
          <w:sz w:val="16"/>
          <w:szCs w:val="16"/>
        </w:rPr>
        <w:t xml:space="preserve"> № </w:t>
      </w:r>
      <w:proofErr w:type="gramStart"/>
      <w:r w:rsidRPr="007A3963">
        <w:rPr>
          <w:sz w:val="16"/>
          <w:szCs w:val="16"/>
        </w:rPr>
        <w:t xml:space="preserve">577 «Об утверждении муниципальной программы «Поддержка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на 2018-2020годы»), </w:t>
      </w:r>
      <w:proofErr w:type="gramEnd"/>
    </w:p>
    <w:p w:rsidR="007A3963" w:rsidRPr="007A3963" w:rsidRDefault="007A3963" w:rsidP="007A3963">
      <w:pPr>
        <w:ind w:firstLine="567"/>
        <w:jc w:val="both"/>
        <w:rPr>
          <w:sz w:val="16"/>
          <w:szCs w:val="16"/>
        </w:rPr>
      </w:pPr>
      <w:r w:rsidRPr="007A3963">
        <w:rPr>
          <w:sz w:val="16"/>
          <w:szCs w:val="16"/>
        </w:rPr>
        <w:t>администрация Островского муниципального района  ПОСТАНОВЛЯЕТ:</w:t>
      </w:r>
    </w:p>
    <w:p w:rsidR="007A3963" w:rsidRPr="007A3963" w:rsidRDefault="007A3963" w:rsidP="007A3963">
      <w:pPr>
        <w:ind w:firstLine="567"/>
        <w:jc w:val="both"/>
        <w:rPr>
          <w:sz w:val="16"/>
          <w:szCs w:val="16"/>
        </w:rPr>
      </w:pPr>
      <w:r w:rsidRPr="007A3963">
        <w:rPr>
          <w:sz w:val="16"/>
          <w:szCs w:val="16"/>
        </w:rPr>
        <w:t>1. Утвердить прилагаемый порядок предоставления субсидий на возмещение части затрат субъектов малого и среднего предпринимательства, связанных с приобретением оборудования в целях создания и (или) развития, и (или) модернизации производства товаров (работ, услуг), в 2018 году.</w:t>
      </w:r>
    </w:p>
    <w:p w:rsidR="007A3963" w:rsidRPr="007A3963" w:rsidRDefault="007A3963" w:rsidP="007A3963">
      <w:pPr>
        <w:jc w:val="both"/>
        <w:rPr>
          <w:sz w:val="16"/>
          <w:szCs w:val="16"/>
        </w:rPr>
      </w:pPr>
      <w:r w:rsidRPr="007A3963">
        <w:rPr>
          <w:sz w:val="16"/>
          <w:szCs w:val="16"/>
        </w:rPr>
        <w:t xml:space="preserve">          2. Настоящее постановление вступает в силу со дня его официального опубликования в информационном бюллетене «Районные новости»</w:t>
      </w:r>
    </w:p>
    <w:p w:rsidR="007A3963" w:rsidRPr="007A3963" w:rsidRDefault="007A3963" w:rsidP="007A3963">
      <w:pPr>
        <w:jc w:val="both"/>
        <w:rPr>
          <w:sz w:val="16"/>
          <w:szCs w:val="16"/>
        </w:rPr>
      </w:pPr>
    </w:p>
    <w:p w:rsidR="007A3963" w:rsidRPr="007A3963" w:rsidRDefault="007A3963" w:rsidP="007A3963">
      <w:pPr>
        <w:jc w:val="both"/>
        <w:rPr>
          <w:sz w:val="16"/>
          <w:szCs w:val="16"/>
        </w:rPr>
      </w:pPr>
    </w:p>
    <w:p w:rsidR="007A3963" w:rsidRPr="007A3963" w:rsidRDefault="007A3963" w:rsidP="007A3963">
      <w:pPr>
        <w:jc w:val="both"/>
        <w:rPr>
          <w:sz w:val="16"/>
          <w:szCs w:val="16"/>
        </w:rPr>
      </w:pPr>
    </w:p>
    <w:p w:rsidR="007A3963" w:rsidRPr="007A3963" w:rsidRDefault="007A3963" w:rsidP="007A3963">
      <w:pPr>
        <w:jc w:val="both"/>
        <w:rPr>
          <w:sz w:val="16"/>
          <w:szCs w:val="16"/>
        </w:rPr>
      </w:pPr>
    </w:p>
    <w:p w:rsidR="007A3963" w:rsidRPr="007A3963" w:rsidRDefault="007A3963" w:rsidP="007A3963">
      <w:pPr>
        <w:jc w:val="both"/>
        <w:rPr>
          <w:sz w:val="16"/>
          <w:szCs w:val="16"/>
        </w:rPr>
      </w:pPr>
      <w:r w:rsidRPr="007A3963">
        <w:rPr>
          <w:sz w:val="16"/>
          <w:szCs w:val="16"/>
        </w:rPr>
        <w:lastRenderedPageBreak/>
        <w:t>Глава Островского муниципального района</w:t>
      </w:r>
    </w:p>
    <w:p w:rsidR="007A3963" w:rsidRPr="007A3963" w:rsidRDefault="007A3963" w:rsidP="007A3963">
      <w:pPr>
        <w:jc w:val="both"/>
        <w:rPr>
          <w:sz w:val="16"/>
          <w:szCs w:val="16"/>
        </w:rPr>
      </w:pPr>
      <w:r w:rsidRPr="007A3963">
        <w:rPr>
          <w:sz w:val="16"/>
          <w:szCs w:val="16"/>
        </w:rPr>
        <w:t xml:space="preserve">Костромской области:                                                                   Г.А.Полякова                                    </w:t>
      </w:r>
    </w:p>
    <w:p w:rsidR="007A3963" w:rsidRPr="007A3963" w:rsidRDefault="007A3963" w:rsidP="007A3963">
      <w:pPr>
        <w:ind w:firstLine="540"/>
        <w:jc w:val="both"/>
        <w:rPr>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 xml:space="preserve">Приложение </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Утвержден</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постановлением</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администрации</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Островского муниципального района</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 xml:space="preserve">от  .    . 2018  г. N       </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Title"/>
        <w:jc w:val="center"/>
        <w:rPr>
          <w:rFonts w:ascii="Times New Roman" w:hAnsi="Times New Roman" w:cs="Times New Roman"/>
          <w:sz w:val="16"/>
          <w:szCs w:val="16"/>
        </w:rPr>
      </w:pPr>
      <w:bookmarkStart w:id="11" w:name="P600"/>
      <w:bookmarkEnd w:id="11"/>
      <w:r w:rsidRPr="007A3963">
        <w:rPr>
          <w:rFonts w:ascii="Times New Roman" w:hAnsi="Times New Roman" w:cs="Times New Roman"/>
          <w:sz w:val="16"/>
          <w:szCs w:val="16"/>
        </w:rPr>
        <w:t>ПОРЯДОК</w:t>
      </w:r>
    </w:p>
    <w:p w:rsidR="007A3963" w:rsidRPr="007A3963" w:rsidRDefault="007A3963" w:rsidP="007A3963">
      <w:pPr>
        <w:pStyle w:val="ConsPlusTitle"/>
        <w:jc w:val="center"/>
        <w:rPr>
          <w:rFonts w:ascii="Times New Roman" w:hAnsi="Times New Roman" w:cs="Times New Roman"/>
          <w:sz w:val="16"/>
          <w:szCs w:val="16"/>
        </w:rPr>
      </w:pPr>
      <w:r w:rsidRPr="007A3963">
        <w:rPr>
          <w:rFonts w:ascii="Times New Roman" w:hAnsi="Times New Roman" w:cs="Times New Roman"/>
          <w:sz w:val="16"/>
          <w:szCs w:val="16"/>
        </w:rPr>
        <w:t>предоставления субсидий на возмещение части затрат</w:t>
      </w:r>
    </w:p>
    <w:p w:rsidR="007A3963" w:rsidRPr="007A3963" w:rsidRDefault="007A3963" w:rsidP="007A3963">
      <w:pPr>
        <w:pStyle w:val="ConsPlusTitle"/>
        <w:jc w:val="center"/>
        <w:rPr>
          <w:rFonts w:ascii="Times New Roman" w:hAnsi="Times New Roman" w:cs="Times New Roman"/>
          <w:sz w:val="16"/>
          <w:szCs w:val="16"/>
        </w:rPr>
      </w:pPr>
      <w:r w:rsidRPr="007A3963">
        <w:rPr>
          <w:rFonts w:ascii="Times New Roman" w:hAnsi="Times New Roman" w:cs="Times New Roman"/>
          <w:sz w:val="16"/>
          <w:szCs w:val="16"/>
        </w:rPr>
        <w:t>субъектов малого и среднего предпринимательства, связанных</w:t>
      </w:r>
    </w:p>
    <w:p w:rsidR="007A3963" w:rsidRPr="007A3963" w:rsidRDefault="007A3963" w:rsidP="007A3963">
      <w:pPr>
        <w:pStyle w:val="ConsPlusTitle"/>
        <w:jc w:val="center"/>
        <w:rPr>
          <w:rFonts w:ascii="Times New Roman" w:hAnsi="Times New Roman" w:cs="Times New Roman"/>
          <w:sz w:val="16"/>
          <w:szCs w:val="16"/>
        </w:rPr>
      </w:pPr>
      <w:r w:rsidRPr="007A3963">
        <w:rPr>
          <w:rFonts w:ascii="Times New Roman" w:hAnsi="Times New Roman" w:cs="Times New Roman"/>
          <w:sz w:val="16"/>
          <w:szCs w:val="16"/>
        </w:rPr>
        <w:t>с приобретением оборудования в целях создания,</w:t>
      </w:r>
    </w:p>
    <w:p w:rsidR="007A3963" w:rsidRPr="007A3963" w:rsidRDefault="007A3963" w:rsidP="007A3963">
      <w:pPr>
        <w:pStyle w:val="ConsPlusTitle"/>
        <w:jc w:val="center"/>
        <w:rPr>
          <w:rFonts w:ascii="Times New Roman" w:hAnsi="Times New Roman" w:cs="Times New Roman"/>
          <w:sz w:val="16"/>
          <w:szCs w:val="16"/>
        </w:rPr>
      </w:pPr>
      <w:r w:rsidRPr="007A3963">
        <w:rPr>
          <w:rFonts w:ascii="Times New Roman" w:hAnsi="Times New Roman" w:cs="Times New Roman"/>
          <w:sz w:val="16"/>
          <w:szCs w:val="16"/>
        </w:rPr>
        <w:t>и (или) развития, и (или) модернизации производства товаров</w:t>
      </w:r>
    </w:p>
    <w:p w:rsidR="007A3963" w:rsidRPr="007A3963" w:rsidRDefault="007A3963" w:rsidP="007A3963">
      <w:pPr>
        <w:pStyle w:val="ConsPlusTitle"/>
        <w:jc w:val="center"/>
        <w:rPr>
          <w:rFonts w:ascii="Times New Roman" w:hAnsi="Times New Roman" w:cs="Times New Roman"/>
          <w:sz w:val="16"/>
          <w:szCs w:val="16"/>
        </w:rPr>
      </w:pPr>
      <w:r w:rsidRPr="007A3963">
        <w:rPr>
          <w:rFonts w:ascii="Times New Roman" w:hAnsi="Times New Roman" w:cs="Times New Roman"/>
          <w:sz w:val="16"/>
          <w:szCs w:val="16"/>
        </w:rPr>
        <w:t>(работ, услуг), в 2018 году</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Глава 1. ОБЩИЕ ПОЛОЖЕНИЯ</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1. </w:t>
      </w:r>
      <w:proofErr w:type="gramStart"/>
      <w:r w:rsidRPr="007A3963">
        <w:rPr>
          <w:rFonts w:ascii="Times New Roman" w:hAnsi="Times New Roman" w:cs="Times New Roman"/>
          <w:sz w:val="16"/>
          <w:szCs w:val="16"/>
        </w:rPr>
        <w:t xml:space="preserve">Настоящий Порядок разработан в соответствии  со </w:t>
      </w:r>
      <w:hyperlink r:id="rId39" w:history="1">
        <w:r w:rsidRPr="007A3963">
          <w:rPr>
            <w:rFonts w:ascii="Times New Roman" w:hAnsi="Times New Roman" w:cs="Times New Roman"/>
            <w:color w:val="000000"/>
            <w:sz w:val="16"/>
            <w:szCs w:val="16"/>
          </w:rPr>
          <w:t>статьей 78</w:t>
        </w:r>
      </w:hyperlink>
      <w:r w:rsidRPr="007A3963">
        <w:rPr>
          <w:rFonts w:ascii="Times New Roman" w:hAnsi="Times New Roman" w:cs="Times New Roman"/>
          <w:sz w:val="16"/>
          <w:szCs w:val="16"/>
        </w:rPr>
        <w:t xml:space="preserve"> Бюджетного кодекса Российской Федерации, Федеральным законом от 24 июля 2007 года № 209-ФЗ                   «О развитии малого и среднего предпринимательства в Российской Федерации»,  решением Собрания депутатов Островского муниципального района Костромской области от 15 декабря 2017 года № 193 </w:t>
      </w:r>
      <w:r w:rsidRPr="007A3963">
        <w:rPr>
          <w:rFonts w:ascii="Times New Roman" w:hAnsi="Times New Roman" w:cs="Times New Roman"/>
          <w:bCs/>
          <w:sz w:val="16"/>
          <w:szCs w:val="16"/>
        </w:rPr>
        <w:t>«О бюджете Островского муниципального района на 2018 год»</w:t>
      </w:r>
      <w:r w:rsidRPr="007A3963">
        <w:rPr>
          <w:rFonts w:ascii="Times New Roman" w:hAnsi="Times New Roman" w:cs="Times New Roman"/>
          <w:sz w:val="16"/>
          <w:szCs w:val="16"/>
        </w:rPr>
        <w:t xml:space="preserve">, </w:t>
      </w:r>
      <w:hyperlink r:id="rId40" w:history="1">
        <w:r w:rsidRPr="007A3963">
          <w:rPr>
            <w:rFonts w:ascii="Times New Roman" w:hAnsi="Times New Roman" w:cs="Times New Roman"/>
            <w:color w:val="000000"/>
            <w:sz w:val="16"/>
            <w:szCs w:val="16"/>
          </w:rPr>
          <w:t>постановлением</w:t>
        </w:r>
      </w:hyperlink>
      <w:r w:rsidRPr="007A3963">
        <w:rPr>
          <w:rFonts w:ascii="Times New Roman" w:hAnsi="Times New Roman" w:cs="Times New Roman"/>
          <w:sz w:val="16"/>
          <w:szCs w:val="16"/>
        </w:rPr>
        <w:t xml:space="preserve"> администрации Островского муниципального района Костромской области от  23</w:t>
      </w:r>
      <w:proofErr w:type="gramEnd"/>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ноября 2017 года № 577 «Об утверждении муниципальной программы «Поддержка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на 2018-2020годы» (далее - постановление администрации Островского муниципального района от 23.11.2017 № 577) и определяет цели, условия предоставления субсидий на возмещение части затрат субъектов малого и среднего предпринимательства, связанных с приобретением оборудования в целях создания, и (или) развития, и</w:t>
      </w:r>
      <w:proofErr w:type="gramEnd"/>
      <w:r w:rsidRPr="007A3963">
        <w:rPr>
          <w:rFonts w:ascii="Times New Roman" w:hAnsi="Times New Roman" w:cs="Times New Roman"/>
          <w:sz w:val="16"/>
          <w:szCs w:val="16"/>
        </w:rPr>
        <w:t xml:space="preserve"> (или) модернизации производства товаров (работ, услуг) (далее - субсидии), а также критерии отбора получателей субсидии.</w:t>
      </w:r>
    </w:p>
    <w:p w:rsidR="007A3963" w:rsidRPr="007A3963" w:rsidRDefault="007A3963" w:rsidP="007A3963">
      <w:pPr>
        <w:pStyle w:val="ConsPlusNormal"/>
        <w:ind w:firstLine="540"/>
        <w:jc w:val="both"/>
        <w:rPr>
          <w:rFonts w:ascii="Times New Roman" w:hAnsi="Times New Roman" w:cs="Times New Roman"/>
          <w:sz w:val="16"/>
          <w:szCs w:val="16"/>
        </w:rPr>
      </w:pPr>
      <w:bookmarkStart w:id="12" w:name="P610"/>
      <w:bookmarkEnd w:id="12"/>
      <w:r w:rsidRPr="007A3963">
        <w:rPr>
          <w:rFonts w:ascii="Times New Roman" w:hAnsi="Times New Roman" w:cs="Times New Roman"/>
          <w:sz w:val="16"/>
          <w:szCs w:val="16"/>
        </w:rPr>
        <w:t>2. Целью предоставления субсидий является возмещение части затрат субъектов малого и среднего предпринимательства, связанных с приобретением оборудования в целях создания, и (или) развития, и (или) модернизации производства товаров (работ, услуг).</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Источником финансового обеспечения субсидий являются средства бюджета Островского муниципального района на цели, указанные в настоящем пункте.</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3. Главным распорядителем средств  бюджета Островского муниципального района, предоставляемых в виде субсидий, является администрация Островского муниципального района (далее – уполномоченный орган).</w:t>
      </w:r>
    </w:p>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Глава 2. ПОЛУЧАТЕЛИ СУБСИДИЙ</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bookmarkStart w:id="13" w:name="P616"/>
      <w:bookmarkEnd w:id="13"/>
      <w:r w:rsidRPr="007A3963">
        <w:rPr>
          <w:rFonts w:ascii="Times New Roman" w:hAnsi="Times New Roman" w:cs="Times New Roman"/>
          <w:sz w:val="16"/>
          <w:szCs w:val="16"/>
        </w:rPr>
        <w:t xml:space="preserve">4. </w:t>
      </w:r>
      <w:proofErr w:type="gramStart"/>
      <w:r w:rsidRPr="007A3963">
        <w:rPr>
          <w:rFonts w:ascii="Times New Roman" w:hAnsi="Times New Roman" w:cs="Times New Roman"/>
          <w:sz w:val="16"/>
          <w:szCs w:val="16"/>
        </w:rPr>
        <w:t xml:space="preserve">Получателями субсидий являются субъекты малого и среднего предпринимательства, соответствующие условиям и категориям отнесения к субъектам малого и среднего предпринимательства, установленным </w:t>
      </w:r>
      <w:hyperlink r:id="rId41" w:history="1">
        <w:r w:rsidRPr="007A3963">
          <w:rPr>
            <w:rFonts w:ascii="Times New Roman" w:hAnsi="Times New Roman" w:cs="Times New Roman"/>
            <w:color w:val="0000FF"/>
            <w:sz w:val="16"/>
            <w:szCs w:val="16"/>
          </w:rPr>
          <w:t>частями 1</w:t>
        </w:r>
      </w:hyperlink>
      <w:r w:rsidRPr="007A3963">
        <w:rPr>
          <w:rFonts w:ascii="Times New Roman" w:hAnsi="Times New Roman" w:cs="Times New Roman"/>
          <w:sz w:val="16"/>
          <w:szCs w:val="16"/>
        </w:rPr>
        <w:t xml:space="preserve">, </w:t>
      </w:r>
      <w:hyperlink r:id="rId42" w:history="1">
        <w:r w:rsidRPr="007A3963">
          <w:rPr>
            <w:rFonts w:ascii="Times New Roman" w:hAnsi="Times New Roman" w:cs="Times New Roman"/>
            <w:color w:val="0000FF"/>
            <w:sz w:val="16"/>
            <w:szCs w:val="16"/>
          </w:rPr>
          <w:t>3 статьи 4</w:t>
        </w:r>
      </w:hyperlink>
      <w:r w:rsidRPr="007A3963">
        <w:rPr>
          <w:rFonts w:ascii="Times New Roman" w:hAnsi="Times New Roman" w:cs="Times New Roman"/>
          <w:sz w:val="16"/>
          <w:szCs w:val="16"/>
        </w:rPr>
        <w:t xml:space="preserve"> Федерального закона от 24 июля 2007 года N 209-ФЗ "О развитии малого и среднего предпринимательства в Российской Федерации", зарегистрированные и осуществляющие деятельность на территории Островского муниципального района Костромской области в сфере производства товаров (работ, услуг</w:t>
      </w:r>
      <w:proofErr w:type="gramEnd"/>
      <w:r w:rsidRPr="007A3963">
        <w:rPr>
          <w:rFonts w:ascii="Times New Roman" w:hAnsi="Times New Roman" w:cs="Times New Roman"/>
          <w:sz w:val="16"/>
          <w:szCs w:val="16"/>
        </w:rPr>
        <w:t xml:space="preserve">), за исключением видов деятельности, включенных в разделы G (за исключением кода 45), K, L, M (за исключением кодов 71 и 75), N, O, S (за исключением кодов 95 и 96), T, U </w:t>
      </w:r>
      <w:hyperlink r:id="rId43" w:history="1">
        <w:r w:rsidRPr="007A3963">
          <w:rPr>
            <w:rFonts w:ascii="Times New Roman" w:hAnsi="Times New Roman" w:cs="Times New Roman"/>
            <w:sz w:val="16"/>
            <w:szCs w:val="16"/>
          </w:rPr>
          <w:t>Общероссийского классификатора</w:t>
        </w:r>
      </w:hyperlink>
      <w:r w:rsidRPr="007A3963">
        <w:rPr>
          <w:rFonts w:ascii="Times New Roman" w:hAnsi="Times New Roman" w:cs="Times New Roman"/>
          <w:sz w:val="16"/>
          <w:szCs w:val="16"/>
        </w:rPr>
        <w:t xml:space="preserve"> видов экономической деятельности ОК 029-2014 (КДЕС</w:t>
      </w:r>
      <w:proofErr w:type="gramStart"/>
      <w:r w:rsidRPr="007A3963">
        <w:rPr>
          <w:rFonts w:ascii="Times New Roman" w:hAnsi="Times New Roman" w:cs="Times New Roman"/>
          <w:sz w:val="16"/>
          <w:szCs w:val="16"/>
        </w:rPr>
        <w:t xml:space="preserve"> Р</w:t>
      </w:r>
      <w:proofErr w:type="gramEnd"/>
      <w:r w:rsidRPr="007A3963">
        <w:rPr>
          <w:rFonts w:ascii="Times New Roman" w:hAnsi="Times New Roman" w:cs="Times New Roman"/>
          <w:sz w:val="16"/>
          <w:szCs w:val="16"/>
        </w:rPr>
        <w:t>ед. 2), принятого Приказом Федерального агентства по техническому регулированию и метрологии от 31 января 2014 года N 14-ст "О принятии и введении в действие Общероссийского классификатора видов экономической деятельности (ОКВЭД2) ОК 029-2014 (КДЕС</w:t>
      </w:r>
      <w:proofErr w:type="gramStart"/>
      <w:r w:rsidRPr="007A3963">
        <w:rPr>
          <w:rFonts w:ascii="Times New Roman" w:hAnsi="Times New Roman" w:cs="Times New Roman"/>
          <w:sz w:val="16"/>
          <w:szCs w:val="16"/>
        </w:rPr>
        <w:t xml:space="preserve"> Р</w:t>
      </w:r>
      <w:proofErr w:type="gramEnd"/>
      <w:r w:rsidRPr="007A3963">
        <w:rPr>
          <w:rFonts w:ascii="Times New Roman" w:hAnsi="Times New Roman" w:cs="Times New Roman"/>
          <w:sz w:val="16"/>
          <w:szCs w:val="16"/>
        </w:rPr>
        <w:t>ед. 2) и Общероссийского классификатора продукции по видам экономической деятельности (ОКПД2) ОК 034-2014 (КПЕС 2008)", и заключившие договор на приобретение оборудования в собственность в целях создания, и (или) развития, и (или) модернизации производства товаров (работ, услуг) (далее соответственно - субъекты предпринимательства, договор приобретения оборудования).</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Видом экономической деятельности субъекта предпринимательства признается деятельность, которая в разделе "Сведения о видах экономической деятельности" выписки из Единого государственного реестра юридических лиц или Единого государственного реестра индивидуальных предпринимателей указана в качестве основного вида деятельности.</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Глава 3. КРИТЕРИИ ОТБОРА ПОЛУЧАТЕЛЕЙ СУБСИДИЙ</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bookmarkStart w:id="14" w:name="P621"/>
      <w:bookmarkEnd w:id="14"/>
      <w:r w:rsidRPr="007A3963">
        <w:rPr>
          <w:rFonts w:ascii="Times New Roman" w:hAnsi="Times New Roman" w:cs="Times New Roman"/>
          <w:sz w:val="16"/>
          <w:szCs w:val="16"/>
        </w:rPr>
        <w:t>5. Критериями отбора субъектов предпринимательства для предоставления субсидии являются:</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5953"/>
        <w:gridCol w:w="1984"/>
        <w:gridCol w:w="1191"/>
      </w:tblGrid>
      <w:tr w:rsidR="007A3963" w:rsidRPr="007A3963" w:rsidTr="006133F2">
        <w:tc>
          <w:tcPr>
            <w:tcW w:w="51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 xml:space="preserve">N </w:t>
            </w:r>
            <w:proofErr w:type="spellStart"/>
            <w:proofErr w:type="gramStart"/>
            <w:r w:rsidRPr="007A3963">
              <w:rPr>
                <w:rFonts w:ascii="Times New Roman" w:hAnsi="Times New Roman" w:cs="Times New Roman"/>
                <w:sz w:val="16"/>
                <w:szCs w:val="16"/>
              </w:rPr>
              <w:t>п</w:t>
            </w:r>
            <w:proofErr w:type="spellEnd"/>
            <w:proofErr w:type="gramEnd"/>
            <w:r w:rsidRPr="007A3963">
              <w:rPr>
                <w:rFonts w:ascii="Times New Roman" w:hAnsi="Times New Roman" w:cs="Times New Roman"/>
                <w:sz w:val="16"/>
                <w:szCs w:val="16"/>
              </w:rPr>
              <w:t>/</w:t>
            </w:r>
            <w:proofErr w:type="spellStart"/>
            <w:r w:rsidRPr="007A3963">
              <w:rPr>
                <w:rFonts w:ascii="Times New Roman" w:hAnsi="Times New Roman" w:cs="Times New Roman"/>
                <w:sz w:val="16"/>
                <w:szCs w:val="16"/>
              </w:rPr>
              <w:t>п</w:t>
            </w:r>
            <w:proofErr w:type="spellEnd"/>
          </w:p>
        </w:tc>
        <w:tc>
          <w:tcPr>
            <w:tcW w:w="5953"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критерия</w:t>
            </w:r>
          </w:p>
        </w:tc>
        <w:tc>
          <w:tcPr>
            <w:tcW w:w="1984"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Показатели</w:t>
            </w:r>
          </w:p>
        </w:tc>
        <w:tc>
          <w:tcPr>
            <w:tcW w:w="119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Оценка в баллах</w:t>
            </w:r>
          </w:p>
        </w:tc>
      </w:tr>
      <w:tr w:rsidR="007A3963" w:rsidRPr="007A3963" w:rsidTr="006133F2">
        <w:tc>
          <w:tcPr>
            <w:tcW w:w="51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1</w:t>
            </w:r>
          </w:p>
        </w:tc>
        <w:tc>
          <w:tcPr>
            <w:tcW w:w="5953"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2</w:t>
            </w:r>
          </w:p>
        </w:tc>
        <w:tc>
          <w:tcPr>
            <w:tcW w:w="1984"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3</w:t>
            </w:r>
          </w:p>
        </w:tc>
        <w:tc>
          <w:tcPr>
            <w:tcW w:w="119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4</w:t>
            </w:r>
          </w:p>
        </w:tc>
      </w:tr>
      <w:tr w:rsidR="007A3963" w:rsidRPr="007A3963" w:rsidTr="006133F2">
        <w:tc>
          <w:tcPr>
            <w:tcW w:w="510" w:type="dxa"/>
            <w:vMerge w:val="restart"/>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1.</w:t>
            </w:r>
          </w:p>
        </w:tc>
        <w:tc>
          <w:tcPr>
            <w:tcW w:w="5953" w:type="dxa"/>
            <w:vMerge w:val="restart"/>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 xml:space="preserve">Уровень среднемесячной заработной платы у субъекта предпринимательства за предыдущий год, </w:t>
            </w:r>
            <w:proofErr w:type="spellStart"/>
            <w:r w:rsidRPr="007A3963">
              <w:rPr>
                <w:rFonts w:ascii="Times New Roman" w:hAnsi="Times New Roman" w:cs="Times New Roman"/>
                <w:sz w:val="16"/>
                <w:szCs w:val="16"/>
              </w:rPr>
              <w:t>руб</w:t>
            </w:r>
            <w:proofErr w:type="spellEnd"/>
          </w:p>
        </w:tc>
        <w:tc>
          <w:tcPr>
            <w:tcW w:w="1984" w:type="dxa"/>
          </w:tcPr>
          <w:p w:rsidR="007A3963" w:rsidRPr="007A3963" w:rsidRDefault="007A3963" w:rsidP="006133F2">
            <w:pPr>
              <w:rPr>
                <w:sz w:val="16"/>
                <w:szCs w:val="16"/>
              </w:rPr>
            </w:pPr>
            <w:r w:rsidRPr="007A3963">
              <w:rPr>
                <w:sz w:val="16"/>
                <w:szCs w:val="16"/>
              </w:rPr>
              <w:t>Свыше 10001</w:t>
            </w:r>
          </w:p>
        </w:tc>
        <w:tc>
          <w:tcPr>
            <w:tcW w:w="1191" w:type="dxa"/>
          </w:tcPr>
          <w:p w:rsidR="007A3963" w:rsidRPr="007A3963" w:rsidRDefault="007A3963" w:rsidP="006133F2">
            <w:pPr>
              <w:jc w:val="center"/>
              <w:rPr>
                <w:sz w:val="16"/>
                <w:szCs w:val="16"/>
              </w:rPr>
            </w:pPr>
            <w:r w:rsidRPr="007A3963">
              <w:rPr>
                <w:sz w:val="16"/>
                <w:szCs w:val="16"/>
              </w:rPr>
              <w:t>10</w:t>
            </w:r>
          </w:p>
        </w:tc>
      </w:tr>
      <w:tr w:rsidR="007A3963" w:rsidRPr="007A3963" w:rsidTr="006133F2">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rPr>
                <w:sz w:val="16"/>
                <w:szCs w:val="16"/>
              </w:rPr>
            </w:pPr>
            <w:r w:rsidRPr="007A3963">
              <w:rPr>
                <w:sz w:val="16"/>
                <w:szCs w:val="16"/>
              </w:rPr>
              <w:t>От 7001 до 10000</w:t>
            </w:r>
          </w:p>
        </w:tc>
        <w:tc>
          <w:tcPr>
            <w:tcW w:w="1191" w:type="dxa"/>
          </w:tcPr>
          <w:p w:rsidR="007A3963" w:rsidRPr="007A3963" w:rsidRDefault="007A3963" w:rsidP="006133F2">
            <w:pPr>
              <w:jc w:val="center"/>
              <w:rPr>
                <w:sz w:val="16"/>
                <w:szCs w:val="16"/>
              </w:rPr>
            </w:pPr>
            <w:r w:rsidRPr="007A3963">
              <w:rPr>
                <w:sz w:val="16"/>
                <w:szCs w:val="16"/>
              </w:rPr>
              <w:t>7</w:t>
            </w:r>
          </w:p>
        </w:tc>
      </w:tr>
      <w:tr w:rsidR="007A3963" w:rsidRPr="007A3963" w:rsidTr="006133F2">
        <w:trPr>
          <w:trHeight w:val="212"/>
        </w:trPr>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jc w:val="both"/>
              <w:rPr>
                <w:sz w:val="16"/>
                <w:szCs w:val="16"/>
              </w:rPr>
            </w:pPr>
            <w:r w:rsidRPr="007A3963">
              <w:rPr>
                <w:sz w:val="16"/>
                <w:szCs w:val="16"/>
              </w:rPr>
              <w:t>До 7000</w:t>
            </w:r>
          </w:p>
        </w:tc>
        <w:tc>
          <w:tcPr>
            <w:tcW w:w="1191" w:type="dxa"/>
          </w:tcPr>
          <w:p w:rsidR="007A3963" w:rsidRPr="007A3963" w:rsidRDefault="007A3963" w:rsidP="006133F2">
            <w:pPr>
              <w:jc w:val="center"/>
              <w:rPr>
                <w:sz w:val="16"/>
                <w:szCs w:val="16"/>
              </w:rPr>
            </w:pPr>
            <w:r w:rsidRPr="007A3963">
              <w:rPr>
                <w:sz w:val="16"/>
                <w:szCs w:val="16"/>
              </w:rPr>
              <w:t>0</w:t>
            </w:r>
          </w:p>
        </w:tc>
      </w:tr>
      <w:tr w:rsidR="007A3963" w:rsidRPr="007A3963" w:rsidTr="006133F2">
        <w:tc>
          <w:tcPr>
            <w:tcW w:w="510" w:type="dxa"/>
            <w:vMerge w:val="restart"/>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2.</w:t>
            </w:r>
          </w:p>
        </w:tc>
        <w:tc>
          <w:tcPr>
            <w:tcW w:w="5953" w:type="dxa"/>
            <w:vMerge w:val="restart"/>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Увеличение среднесписочной численности работников в году, предшествующем подаче документов, необходимых для предоставления субсидии (далее - заявка) (человек)</w:t>
            </w:r>
          </w:p>
        </w:tc>
        <w:tc>
          <w:tcPr>
            <w:tcW w:w="1984" w:type="dxa"/>
          </w:tcPr>
          <w:p w:rsidR="007A3963" w:rsidRPr="007A3963" w:rsidRDefault="007A3963" w:rsidP="006133F2">
            <w:pPr>
              <w:jc w:val="both"/>
              <w:rPr>
                <w:sz w:val="16"/>
                <w:szCs w:val="16"/>
              </w:rPr>
            </w:pPr>
            <w:r w:rsidRPr="007A3963">
              <w:rPr>
                <w:sz w:val="16"/>
                <w:szCs w:val="16"/>
              </w:rPr>
              <w:t>5 и более человек</w:t>
            </w:r>
          </w:p>
        </w:tc>
        <w:tc>
          <w:tcPr>
            <w:tcW w:w="1191" w:type="dxa"/>
          </w:tcPr>
          <w:p w:rsidR="007A3963" w:rsidRPr="007A3963" w:rsidRDefault="007A3963" w:rsidP="006133F2">
            <w:pPr>
              <w:jc w:val="center"/>
              <w:rPr>
                <w:sz w:val="16"/>
                <w:szCs w:val="16"/>
              </w:rPr>
            </w:pPr>
            <w:r w:rsidRPr="007A3963">
              <w:rPr>
                <w:sz w:val="16"/>
                <w:szCs w:val="16"/>
              </w:rPr>
              <w:t>10</w:t>
            </w:r>
          </w:p>
        </w:tc>
      </w:tr>
      <w:tr w:rsidR="007A3963" w:rsidRPr="007A3963" w:rsidTr="006133F2">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jc w:val="both"/>
              <w:rPr>
                <w:sz w:val="16"/>
                <w:szCs w:val="16"/>
              </w:rPr>
            </w:pPr>
            <w:r w:rsidRPr="007A3963">
              <w:rPr>
                <w:sz w:val="16"/>
                <w:szCs w:val="16"/>
              </w:rPr>
              <w:t>Менее 5 человек</w:t>
            </w:r>
          </w:p>
        </w:tc>
        <w:tc>
          <w:tcPr>
            <w:tcW w:w="1191" w:type="dxa"/>
          </w:tcPr>
          <w:p w:rsidR="007A3963" w:rsidRPr="007A3963" w:rsidRDefault="007A3963" w:rsidP="006133F2">
            <w:pPr>
              <w:jc w:val="center"/>
              <w:rPr>
                <w:sz w:val="16"/>
                <w:szCs w:val="16"/>
              </w:rPr>
            </w:pPr>
            <w:r w:rsidRPr="007A3963">
              <w:rPr>
                <w:sz w:val="16"/>
                <w:szCs w:val="16"/>
              </w:rPr>
              <w:t>5</w:t>
            </w:r>
          </w:p>
        </w:tc>
      </w:tr>
      <w:tr w:rsidR="007A3963" w:rsidRPr="007A3963" w:rsidTr="006133F2">
        <w:trPr>
          <w:trHeight w:val="820"/>
        </w:trPr>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jc w:val="both"/>
              <w:rPr>
                <w:sz w:val="16"/>
                <w:szCs w:val="16"/>
              </w:rPr>
            </w:pPr>
            <w:r w:rsidRPr="007A3963">
              <w:rPr>
                <w:sz w:val="16"/>
                <w:szCs w:val="16"/>
              </w:rPr>
              <w:t>Среднесписочная численность не изменяется или уменьшается</w:t>
            </w:r>
          </w:p>
        </w:tc>
        <w:tc>
          <w:tcPr>
            <w:tcW w:w="1191" w:type="dxa"/>
          </w:tcPr>
          <w:p w:rsidR="007A3963" w:rsidRPr="007A3963" w:rsidRDefault="007A3963" w:rsidP="006133F2">
            <w:pPr>
              <w:jc w:val="center"/>
              <w:rPr>
                <w:sz w:val="16"/>
                <w:szCs w:val="16"/>
              </w:rPr>
            </w:pPr>
            <w:r w:rsidRPr="007A3963">
              <w:rPr>
                <w:sz w:val="16"/>
                <w:szCs w:val="16"/>
              </w:rPr>
              <w:t>0</w:t>
            </w:r>
          </w:p>
        </w:tc>
      </w:tr>
      <w:tr w:rsidR="007A3963" w:rsidRPr="007A3963" w:rsidTr="006133F2">
        <w:tc>
          <w:tcPr>
            <w:tcW w:w="510" w:type="dxa"/>
            <w:vMerge w:val="restart"/>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3.</w:t>
            </w:r>
          </w:p>
        </w:tc>
        <w:tc>
          <w:tcPr>
            <w:tcW w:w="5953" w:type="dxa"/>
            <w:vMerge w:val="restart"/>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Бюджетная эффективность субсидии - соотношение объема налоговых платежей, уплаченных за год, предшествующий подаче заявки, в бюджеты всех уровней, к объему запрашиваемой субсидии (проценты)</w:t>
            </w:r>
          </w:p>
        </w:tc>
        <w:tc>
          <w:tcPr>
            <w:tcW w:w="1984" w:type="dxa"/>
          </w:tcPr>
          <w:p w:rsidR="007A3963" w:rsidRPr="007A3963" w:rsidRDefault="007A3963" w:rsidP="006133F2">
            <w:pPr>
              <w:jc w:val="both"/>
              <w:rPr>
                <w:sz w:val="16"/>
                <w:szCs w:val="16"/>
              </w:rPr>
            </w:pPr>
            <w:r w:rsidRPr="007A3963">
              <w:rPr>
                <w:sz w:val="16"/>
                <w:szCs w:val="16"/>
              </w:rPr>
              <w:t>Свыше 100</w:t>
            </w:r>
          </w:p>
        </w:tc>
        <w:tc>
          <w:tcPr>
            <w:tcW w:w="1191" w:type="dxa"/>
          </w:tcPr>
          <w:p w:rsidR="007A3963" w:rsidRPr="007A3963" w:rsidRDefault="007A3963" w:rsidP="006133F2">
            <w:pPr>
              <w:jc w:val="center"/>
              <w:rPr>
                <w:sz w:val="16"/>
                <w:szCs w:val="16"/>
              </w:rPr>
            </w:pPr>
            <w:r w:rsidRPr="007A3963">
              <w:rPr>
                <w:sz w:val="16"/>
                <w:szCs w:val="16"/>
              </w:rPr>
              <w:t>10</w:t>
            </w:r>
          </w:p>
        </w:tc>
      </w:tr>
      <w:tr w:rsidR="007A3963" w:rsidRPr="007A3963" w:rsidTr="006133F2">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jc w:val="both"/>
              <w:rPr>
                <w:sz w:val="16"/>
                <w:szCs w:val="16"/>
              </w:rPr>
            </w:pPr>
            <w:r w:rsidRPr="007A3963">
              <w:rPr>
                <w:sz w:val="16"/>
                <w:szCs w:val="16"/>
              </w:rPr>
              <w:t>От 50 до 100</w:t>
            </w:r>
          </w:p>
        </w:tc>
        <w:tc>
          <w:tcPr>
            <w:tcW w:w="1191" w:type="dxa"/>
          </w:tcPr>
          <w:p w:rsidR="007A3963" w:rsidRPr="007A3963" w:rsidRDefault="007A3963" w:rsidP="006133F2">
            <w:pPr>
              <w:jc w:val="center"/>
              <w:rPr>
                <w:sz w:val="16"/>
                <w:szCs w:val="16"/>
              </w:rPr>
            </w:pPr>
            <w:r w:rsidRPr="007A3963">
              <w:rPr>
                <w:sz w:val="16"/>
                <w:szCs w:val="16"/>
              </w:rPr>
              <w:t>7</w:t>
            </w:r>
          </w:p>
        </w:tc>
      </w:tr>
      <w:tr w:rsidR="007A3963" w:rsidRPr="007A3963" w:rsidTr="006133F2">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jc w:val="both"/>
              <w:rPr>
                <w:sz w:val="16"/>
                <w:szCs w:val="16"/>
              </w:rPr>
            </w:pPr>
            <w:r w:rsidRPr="007A3963">
              <w:rPr>
                <w:sz w:val="16"/>
                <w:szCs w:val="16"/>
              </w:rPr>
              <w:t>От 30 до 50</w:t>
            </w:r>
          </w:p>
        </w:tc>
        <w:tc>
          <w:tcPr>
            <w:tcW w:w="1191" w:type="dxa"/>
          </w:tcPr>
          <w:p w:rsidR="007A3963" w:rsidRPr="007A3963" w:rsidRDefault="007A3963" w:rsidP="006133F2">
            <w:pPr>
              <w:jc w:val="center"/>
              <w:rPr>
                <w:sz w:val="16"/>
                <w:szCs w:val="16"/>
              </w:rPr>
            </w:pPr>
            <w:r w:rsidRPr="007A3963">
              <w:rPr>
                <w:sz w:val="16"/>
                <w:szCs w:val="16"/>
              </w:rPr>
              <w:t>4</w:t>
            </w:r>
          </w:p>
        </w:tc>
      </w:tr>
      <w:tr w:rsidR="007A3963" w:rsidRPr="007A3963" w:rsidTr="006133F2">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jc w:val="both"/>
              <w:rPr>
                <w:sz w:val="16"/>
                <w:szCs w:val="16"/>
              </w:rPr>
            </w:pPr>
            <w:r w:rsidRPr="007A3963">
              <w:rPr>
                <w:sz w:val="16"/>
                <w:szCs w:val="16"/>
              </w:rPr>
              <w:t>От 1 до 30</w:t>
            </w:r>
          </w:p>
        </w:tc>
        <w:tc>
          <w:tcPr>
            <w:tcW w:w="1191" w:type="dxa"/>
          </w:tcPr>
          <w:p w:rsidR="007A3963" w:rsidRPr="007A3963" w:rsidRDefault="007A3963" w:rsidP="006133F2">
            <w:pPr>
              <w:jc w:val="center"/>
              <w:rPr>
                <w:sz w:val="16"/>
                <w:szCs w:val="16"/>
              </w:rPr>
            </w:pPr>
            <w:r w:rsidRPr="007A3963">
              <w:rPr>
                <w:sz w:val="16"/>
                <w:szCs w:val="16"/>
              </w:rPr>
              <w:t>2</w:t>
            </w:r>
          </w:p>
        </w:tc>
      </w:tr>
      <w:tr w:rsidR="007A3963" w:rsidRPr="007A3963" w:rsidTr="006133F2">
        <w:trPr>
          <w:trHeight w:val="293"/>
        </w:trPr>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jc w:val="both"/>
              <w:rPr>
                <w:sz w:val="16"/>
                <w:szCs w:val="16"/>
              </w:rPr>
            </w:pPr>
            <w:r w:rsidRPr="007A3963">
              <w:rPr>
                <w:sz w:val="16"/>
                <w:szCs w:val="16"/>
              </w:rPr>
              <w:t>0</w:t>
            </w:r>
          </w:p>
        </w:tc>
        <w:tc>
          <w:tcPr>
            <w:tcW w:w="1191" w:type="dxa"/>
          </w:tcPr>
          <w:p w:rsidR="007A3963" w:rsidRPr="007A3963" w:rsidRDefault="007A3963" w:rsidP="006133F2">
            <w:pPr>
              <w:jc w:val="center"/>
              <w:rPr>
                <w:sz w:val="16"/>
                <w:szCs w:val="16"/>
              </w:rPr>
            </w:pPr>
            <w:r w:rsidRPr="007A3963">
              <w:rPr>
                <w:sz w:val="16"/>
                <w:szCs w:val="16"/>
              </w:rPr>
              <w:t>0</w:t>
            </w:r>
          </w:p>
        </w:tc>
      </w:tr>
      <w:tr w:rsidR="007A3963" w:rsidRPr="007A3963" w:rsidTr="006133F2">
        <w:tc>
          <w:tcPr>
            <w:tcW w:w="510" w:type="dxa"/>
            <w:vMerge w:val="restart"/>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4.</w:t>
            </w:r>
          </w:p>
        </w:tc>
        <w:tc>
          <w:tcPr>
            <w:tcW w:w="5953" w:type="dxa"/>
            <w:vMerge w:val="restart"/>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Получение муниципальной финансовой поддержки субъектом предпринимательства в рамках муниципальной программы Островского муниципального района Костромской области, содержащей мероприятия, направленные на развитие малого и среднего предпринимательства в году, предшествующем подаче заявки</w:t>
            </w:r>
          </w:p>
        </w:tc>
        <w:tc>
          <w:tcPr>
            <w:tcW w:w="1984"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поддержка ранее не оказывалась</w:t>
            </w:r>
          </w:p>
        </w:tc>
        <w:tc>
          <w:tcPr>
            <w:tcW w:w="119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3</w:t>
            </w:r>
          </w:p>
        </w:tc>
      </w:tr>
      <w:tr w:rsidR="007A3963" w:rsidRPr="007A3963" w:rsidTr="006133F2">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поддержка ранее оказывалась</w:t>
            </w:r>
          </w:p>
        </w:tc>
        <w:tc>
          <w:tcPr>
            <w:tcW w:w="119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0</w:t>
            </w:r>
          </w:p>
        </w:tc>
      </w:tr>
      <w:tr w:rsidR="007A3963" w:rsidRPr="007A3963" w:rsidTr="006133F2">
        <w:tc>
          <w:tcPr>
            <w:tcW w:w="510" w:type="dxa"/>
            <w:vMerge w:val="restart"/>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5.</w:t>
            </w:r>
          </w:p>
        </w:tc>
        <w:tc>
          <w:tcPr>
            <w:tcW w:w="5953" w:type="dxa"/>
            <w:vMerge w:val="restart"/>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Страна - изготовитель предмета договора приобретения оборудования</w:t>
            </w:r>
          </w:p>
        </w:tc>
        <w:tc>
          <w:tcPr>
            <w:tcW w:w="1984"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страны - члены Таможенного союза</w:t>
            </w:r>
          </w:p>
        </w:tc>
        <w:tc>
          <w:tcPr>
            <w:tcW w:w="119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2</w:t>
            </w:r>
          </w:p>
        </w:tc>
      </w:tr>
      <w:tr w:rsidR="007A3963" w:rsidRPr="007A3963" w:rsidTr="006133F2">
        <w:tc>
          <w:tcPr>
            <w:tcW w:w="510" w:type="dxa"/>
            <w:vMerge/>
          </w:tcPr>
          <w:p w:rsidR="007A3963" w:rsidRPr="007A3963" w:rsidRDefault="007A3963" w:rsidP="006133F2">
            <w:pPr>
              <w:rPr>
                <w:sz w:val="16"/>
                <w:szCs w:val="16"/>
              </w:rPr>
            </w:pPr>
          </w:p>
        </w:tc>
        <w:tc>
          <w:tcPr>
            <w:tcW w:w="5953" w:type="dxa"/>
            <w:vMerge/>
          </w:tcPr>
          <w:p w:rsidR="007A3963" w:rsidRPr="007A3963" w:rsidRDefault="007A3963" w:rsidP="006133F2">
            <w:pPr>
              <w:rPr>
                <w:sz w:val="16"/>
                <w:szCs w:val="16"/>
              </w:rPr>
            </w:pPr>
          </w:p>
        </w:tc>
        <w:tc>
          <w:tcPr>
            <w:tcW w:w="1984"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иные</w:t>
            </w:r>
          </w:p>
        </w:tc>
        <w:tc>
          <w:tcPr>
            <w:tcW w:w="119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0</w:t>
            </w:r>
          </w:p>
        </w:tc>
      </w:tr>
    </w:tbl>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6. По каждому субъекту предпринимательства выводится итоговый балл, определяемый как сумма баллов по критериям, указанным в </w:t>
      </w:r>
      <w:hyperlink w:anchor="P621" w:history="1">
        <w:r w:rsidRPr="007A3963">
          <w:rPr>
            <w:rFonts w:ascii="Times New Roman" w:hAnsi="Times New Roman" w:cs="Times New Roman"/>
            <w:sz w:val="16"/>
            <w:szCs w:val="16"/>
          </w:rPr>
          <w:t>пункте 5</w:t>
        </w:r>
      </w:hyperlink>
      <w:r w:rsidRPr="007A3963">
        <w:rPr>
          <w:rFonts w:ascii="Times New Roman" w:hAnsi="Times New Roman" w:cs="Times New Roman"/>
          <w:sz w:val="16"/>
          <w:szCs w:val="16"/>
        </w:rPr>
        <w:t xml:space="preserve"> настоящего Порядка. Максимально возможное количество баллов равно 35.</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Глава 4. РАЗМЕР И УСЛОВИЯ ПРЕДОСТАВЛЕНИЯ СУБСИДИЙ</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bookmarkStart w:id="15" w:name="P684"/>
      <w:bookmarkEnd w:id="15"/>
      <w:r w:rsidRPr="007A3963">
        <w:rPr>
          <w:rFonts w:ascii="Times New Roman" w:hAnsi="Times New Roman" w:cs="Times New Roman"/>
          <w:sz w:val="16"/>
          <w:szCs w:val="16"/>
        </w:rPr>
        <w:t>7. Субсидии предоставляются субъектам предпринимательства в размере 50% произведенных затрат по одному договору приобретения оборудования, но не более 50,0 тыс. рублей на одного субъекта предпринимательства.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Договор приобретения оборудования должен быть заключен в текущем календарном году либо в двух предшествующих годах.</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Предметом договора приобретения оборудования являются:</w:t>
      </w:r>
    </w:p>
    <w:p w:rsidR="007A3963" w:rsidRPr="007A3963" w:rsidRDefault="007A3963" w:rsidP="007A3963">
      <w:pPr>
        <w:pStyle w:val="ConsPlusNormal"/>
        <w:ind w:firstLine="540"/>
        <w:jc w:val="both"/>
        <w:rPr>
          <w:rFonts w:ascii="Times New Roman" w:hAnsi="Times New Roman" w:cs="Times New Roman"/>
          <w:sz w:val="16"/>
          <w:szCs w:val="16"/>
        </w:rPr>
      </w:pPr>
      <w:proofErr w:type="gramStart"/>
      <w:r w:rsidRPr="007A3963">
        <w:rPr>
          <w:rFonts w:ascii="Times New Roman" w:hAnsi="Times New Roman" w:cs="Times New Roman"/>
          <w:sz w:val="16"/>
          <w:szCs w:val="16"/>
        </w:rPr>
        <w:t xml:space="preserve">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ко второй и выше амортизационным группам </w:t>
      </w:r>
      <w:hyperlink r:id="rId44" w:history="1">
        <w:r w:rsidRPr="007A3963">
          <w:rPr>
            <w:rFonts w:ascii="Times New Roman" w:hAnsi="Times New Roman" w:cs="Times New Roman"/>
            <w:sz w:val="16"/>
            <w:szCs w:val="16"/>
          </w:rPr>
          <w:t>Классификации</w:t>
        </w:r>
      </w:hyperlink>
      <w:r w:rsidRPr="007A3963">
        <w:rPr>
          <w:rFonts w:ascii="Times New Roman" w:hAnsi="Times New Roman" w:cs="Times New Roman"/>
          <w:sz w:val="16"/>
          <w:szCs w:val="16"/>
        </w:rPr>
        <w:t xml:space="preserve"> основных средств, включаемых в амортизационные группы, утвержденной Постановлением Правительства Российской Федерации от 1 января 2002 года N 1 "О Классификации основных средств, включаемых в амортизационные группы" (далее - оборудование), за исключением оборудования, предназначенного для осуществления</w:t>
      </w:r>
      <w:proofErr w:type="gramEnd"/>
      <w:r w:rsidRPr="007A3963">
        <w:rPr>
          <w:rFonts w:ascii="Times New Roman" w:hAnsi="Times New Roman" w:cs="Times New Roman"/>
          <w:sz w:val="16"/>
          <w:szCs w:val="16"/>
        </w:rPr>
        <w:t xml:space="preserve"> оптовой и розничной торговой деятельности субъектами предпринимательства, выпущенные не ранее 1 января 2016 года.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Затратами на приобретение оборудования по договорам приобретения оборудования являются суммы средств, фактически уплаченные в соответствии с договором приобретения оборудования поставщику (продавцу), включая затраты на монтаж оборудования.</w:t>
      </w:r>
    </w:p>
    <w:p w:rsidR="007A3963" w:rsidRPr="007A3963" w:rsidRDefault="007A3963" w:rsidP="007A3963">
      <w:pPr>
        <w:pStyle w:val="ConsPlusNormal"/>
        <w:ind w:firstLine="540"/>
        <w:jc w:val="both"/>
        <w:rPr>
          <w:rFonts w:ascii="Times New Roman" w:hAnsi="Times New Roman" w:cs="Times New Roman"/>
          <w:sz w:val="16"/>
          <w:szCs w:val="16"/>
        </w:rPr>
      </w:pPr>
      <w:bookmarkStart w:id="16" w:name="P689"/>
      <w:bookmarkEnd w:id="16"/>
      <w:r w:rsidRPr="007A3963">
        <w:rPr>
          <w:rFonts w:ascii="Times New Roman" w:hAnsi="Times New Roman" w:cs="Times New Roman"/>
          <w:sz w:val="16"/>
          <w:szCs w:val="16"/>
        </w:rPr>
        <w:t>8. Субсидии предоставляются при соблюдении следующих условий:</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1) осуществляемая субъектом предпринимательства деятельность не связана с производством и (или) реализацией подакцизных товаров, а также добычей и (или) реализацией полезных ископаемых, за исключением общераспространенных полезных ископаемых, и соответствует </w:t>
      </w:r>
      <w:hyperlink w:anchor="P616" w:history="1">
        <w:r w:rsidRPr="007A3963">
          <w:rPr>
            <w:rFonts w:ascii="Times New Roman" w:hAnsi="Times New Roman" w:cs="Times New Roman"/>
            <w:sz w:val="16"/>
            <w:szCs w:val="16"/>
          </w:rPr>
          <w:t>пункту 4</w:t>
        </w:r>
      </w:hyperlink>
      <w:r w:rsidRPr="007A3963">
        <w:rPr>
          <w:rFonts w:ascii="Times New Roman" w:hAnsi="Times New Roman" w:cs="Times New Roman"/>
          <w:sz w:val="16"/>
          <w:szCs w:val="16"/>
        </w:rPr>
        <w:t xml:space="preserve"> настоящего Порядка;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2) субъект предпринимательства не находится в стадии реорганизации, ликвидации или банкротства в соответствии с законодательством Российской Федерации;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3) субъект предпринимательства не является участником соглашений о разделе продукции;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4) деятельность субъекта предпринимательства не приостановлена в порядке, предусмотренном </w:t>
      </w:r>
      <w:hyperlink r:id="rId45" w:history="1">
        <w:r w:rsidRPr="007A3963">
          <w:rPr>
            <w:rFonts w:ascii="Times New Roman" w:hAnsi="Times New Roman" w:cs="Times New Roman"/>
            <w:sz w:val="16"/>
            <w:szCs w:val="16"/>
          </w:rPr>
          <w:t>Кодексом</w:t>
        </w:r>
      </w:hyperlink>
      <w:r w:rsidRPr="007A3963">
        <w:rPr>
          <w:rFonts w:ascii="Times New Roman" w:hAnsi="Times New Roman" w:cs="Times New Roman"/>
          <w:sz w:val="16"/>
          <w:szCs w:val="16"/>
        </w:rPr>
        <w:t xml:space="preserve"> Российской Федерации об административных правонарушениях, на день подачи заявки на получение субсидии;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5) субъект предпринимательства не осуществляет предпринимательскую деятельность в сфере игорного бизнеса;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6) субъект предпринимательства и продавец (поставщик оборудования) не являются сторонами - </w:t>
      </w:r>
      <w:proofErr w:type="spellStart"/>
      <w:r w:rsidRPr="007A3963">
        <w:rPr>
          <w:rFonts w:ascii="Times New Roman" w:hAnsi="Times New Roman" w:cs="Times New Roman"/>
          <w:sz w:val="16"/>
          <w:szCs w:val="16"/>
        </w:rPr>
        <w:t>аффилированными</w:t>
      </w:r>
      <w:proofErr w:type="spellEnd"/>
      <w:r w:rsidRPr="007A3963">
        <w:rPr>
          <w:rFonts w:ascii="Times New Roman" w:hAnsi="Times New Roman" w:cs="Times New Roman"/>
          <w:sz w:val="16"/>
          <w:szCs w:val="16"/>
        </w:rPr>
        <w:t xml:space="preserve"> лицами в договоре приобретения оборудования и не влияют на коммерческую деятельность друг друга;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7) субъект предпринимательства не имеет задолженности по налоговым и иным обязательным платежам в бюджеты бюджетной системы Российской Федерации на первое число месяца подачи заявки;</w:t>
      </w:r>
    </w:p>
    <w:p w:rsidR="007A3963" w:rsidRPr="007A3963" w:rsidRDefault="007A3963" w:rsidP="007A3963">
      <w:pPr>
        <w:pStyle w:val="ConsPlusCell"/>
        <w:jc w:val="both"/>
        <w:rPr>
          <w:rFonts w:ascii="Times New Roman" w:hAnsi="Times New Roman" w:cs="Times New Roman"/>
          <w:sz w:val="16"/>
          <w:szCs w:val="16"/>
        </w:rPr>
      </w:pPr>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 xml:space="preserve">8) субъект предпринимательства не получал финансовую поддержку в рамках реализации </w:t>
      </w:r>
      <w:hyperlink r:id="rId46" w:history="1">
        <w:r w:rsidRPr="007A3963">
          <w:rPr>
            <w:rFonts w:ascii="Times New Roman" w:hAnsi="Times New Roman" w:cs="Times New Roman"/>
            <w:sz w:val="16"/>
            <w:szCs w:val="16"/>
          </w:rPr>
          <w:t>программы</w:t>
        </w:r>
      </w:hyperlink>
      <w:r w:rsidRPr="007A3963">
        <w:rPr>
          <w:rFonts w:ascii="Times New Roman" w:hAnsi="Times New Roman" w:cs="Times New Roman"/>
          <w:sz w:val="16"/>
          <w:szCs w:val="16"/>
        </w:rPr>
        <w:t xml:space="preserve"> «Поддержка субъектов малого и среднего предпринимательства  в Островском муниципальном районе на 2018-2020 годы» к муниципальной программе Островского муниципального района Костромской области «Поддержка субъектов малого и среднего предпринимательства и социально ориентированных некоммерческих организаций в Островском муниципальном районе на 2018-2020годы», утвержденной постановлением администрации Островского муниципального района от 23.10.2017 № 577), в текущем</w:t>
      </w:r>
      <w:proofErr w:type="gramEnd"/>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финансовом году.</w:t>
      </w:r>
      <w:proofErr w:type="gramEnd"/>
    </w:p>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Глава 5. ПОРЯДОК ПРЕДОСТАВЛЕНИЯ СУБСИДИЙ</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9. В целях предоставления субсидий проводится отбор субъектов предпринимательства, организатором которого является уполномоченный орган.</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10. Отдел по экономике, </w:t>
      </w:r>
      <w:proofErr w:type="spellStart"/>
      <w:r w:rsidRPr="007A3963">
        <w:rPr>
          <w:rFonts w:ascii="Times New Roman" w:hAnsi="Times New Roman" w:cs="Times New Roman"/>
          <w:sz w:val="16"/>
          <w:szCs w:val="16"/>
        </w:rPr>
        <w:t>имущественно-земельным</w:t>
      </w:r>
      <w:proofErr w:type="spellEnd"/>
      <w:r w:rsidRPr="007A3963">
        <w:rPr>
          <w:rFonts w:ascii="Times New Roman" w:hAnsi="Times New Roman" w:cs="Times New Roman"/>
          <w:sz w:val="16"/>
          <w:szCs w:val="16"/>
        </w:rPr>
        <w:t xml:space="preserve"> отношениям и сельскому хозяйству администрации Островского муниципального района (далее по тексту отдел)  размещает информацию о сроках подачи документов, условиях предоставления субсидий в информационно-телекоммуникационной сети «Интернет» на  официальном сайте уполномоченного органа и в газете «Островские вести».</w:t>
      </w:r>
    </w:p>
    <w:p w:rsidR="007A3963" w:rsidRPr="007A3963" w:rsidRDefault="007A3963" w:rsidP="007A3963">
      <w:pPr>
        <w:pStyle w:val="ConsPlusNormal"/>
        <w:ind w:firstLine="540"/>
        <w:jc w:val="both"/>
        <w:rPr>
          <w:rFonts w:ascii="Times New Roman" w:hAnsi="Times New Roman" w:cs="Times New Roman"/>
          <w:sz w:val="16"/>
          <w:szCs w:val="16"/>
        </w:rPr>
      </w:pPr>
      <w:bookmarkStart w:id="17" w:name="P703"/>
      <w:bookmarkEnd w:id="17"/>
      <w:r w:rsidRPr="007A3963">
        <w:rPr>
          <w:rFonts w:ascii="Times New Roman" w:hAnsi="Times New Roman" w:cs="Times New Roman"/>
          <w:sz w:val="16"/>
          <w:szCs w:val="16"/>
        </w:rPr>
        <w:t>11. В заявку входят:</w:t>
      </w:r>
    </w:p>
    <w:p w:rsidR="007A3963" w:rsidRPr="007A3963" w:rsidRDefault="007A3963" w:rsidP="007A3963">
      <w:pPr>
        <w:pStyle w:val="ConsPlusNormal"/>
        <w:ind w:firstLine="540"/>
        <w:jc w:val="both"/>
        <w:rPr>
          <w:rFonts w:ascii="Times New Roman" w:hAnsi="Times New Roman" w:cs="Times New Roman"/>
          <w:sz w:val="16"/>
          <w:szCs w:val="16"/>
        </w:rPr>
      </w:pPr>
      <w:bookmarkStart w:id="18" w:name="P704"/>
      <w:bookmarkEnd w:id="18"/>
      <w:r w:rsidRPr="007A3963">
        <w:rPr>
          <w:rFonts w:ascii="Times New Roman" w:hAnsi="Times New Roman" w:cs="Times New Roman"/>
          <w:sz w:val="16"/>
          <w:szCs w:val="16"/>
        </w:rPr>
        <w:t xml:space="preserve">1) </w:t>
      </w:r>
      <w:hyperlink w:anchor="P812" w:history="1">
        <w:r w:rsidRPr="007A3963">
          <w:rPr>
            <w:rFonts w:ascii="Times New Roman" w:hAnsi="Times New Roman" w:cs="Times New Roman"/>
            <w:sz w:val="16"/>
            <w:szCs w:val="16"/>
          </w:rPr>
          <w:t>заявление</w:t>
        </w:r>
      </w:hyperlink>
      <w:r w:rsidRPr="007A3963">
        <w:rPr>
          <w:rFonts w:ascii="Times New Roman" w:hAnsi="Times New Roman" w:cs="Times New Roman"/>
          <w:sz w:val="16"/>
          <w:szCs w:val="16"/>
        </w:rPr>
        <w:t xml:space="preserve"> по форме согласно приложению N 1 к настоящему Порядку;</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2) </w:t>
      </w:r>
      <w:hyperlink w:anchor="P1010" w:history="1">
        <w:r w:rsidRPr="007A3963">
          <w:rPr>
            <w:rFonts w:ascii="Times New Roman" w:hAnsi="Times New Roman" w:cs="Times New Roman"/>
            <w:sz w:val="16"/>
            <w:szCs w:val="16"/>
          </w:rPr>
          <w:t>расчет</w:t>
        </w:r>
      </w:hyperlink>
      <w:r w:rsidRPr="007A3963">
        <w:rPr>
          <w:rFonts w:ascii="Times New Roman" w:hAnsi="Times New Roman" w:cs="Times New Roman"/>
          <w:sz w:val="16"/>
          <w:szCs w:val="16"/>
        </w:rPr>
        <w:t xml:space="preserve"> размера субсидии по договору приобретения оборудования по форме согласно приложению N 2 к настоящему Порядку;</w:t>
      </w:r>
    </w:p>
    <w:p w:rsidR="007A3963" w:rsidRPr="007A3963" w:rsidRDefault="007A3963" w:rsidP="007A3963">
      <w:pPr>
        <w:pStyle w:val="ConsPlusNormal"/>
        <w:ind w:firstLine="540"/>
        <w:jc w:val="both"/>
        <w:rPr>
          <w:rFonts w:ascii="Times New Roman" w:hAnsi="Times New Roman" w:cs="Times New Roman"/>
          <w:sz w:val="16"/>
          <w:szCs w:val="16"/>
        </w:rPr>
      </w:pPr>
      <w:bookmarkStart w:id="19" w:name="P706"/>
      <w:bookmarkEnd w:id="19"/>
      <w:r w:rsidRPr="007A3963">
        <w:rPr>
          <w:rFonts w:ascii="Times New Roman" w:hAnsi="Times New Roman" w:cs="Times New Roman"/>
          <w:sz w:val="16"/>
          <w:szCs w:val="16"/>
        </w:rPr>
        <w:t>3) копии учредительных документов (для юридических лиц);</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4) копия договора приобретения оборудования;</w:t>
      </w:r>
    </w:p>
    <w:p w:rsidR="007A3963" w:rsidRPr="007A3963" w:rsidRDefault="007A3963" w:rsidP="007A3963">
      <w:pPr>
        <w:pStyle w:val="ConsPlusNormal"/>
        <w:ind w:firstLine="540"/>
        <w:jc w:val="both"/>
        <w:rPr>
          <w:rFonts w:ascii="Times New Roman" w:hAnsi="Times New Roman" w:cs="Times New Roman"/>
          <w:sz w:val="16"/>
          <w:szCs w:val="16"/>
        </w:rPr>
      </w:pPr>
      <w:bookmarkStart w:id="20" w:name="P708"/>
      <w:bookmarkEnd w:id="20"/>
      <w:r w:rsidRPr="007A3963">
        <w:rPr>
          <w:rFonts w:ascii="Times New Roman" w:hAnsi="Times New Roman" w:cs="Times New Roman"/>
          <w:sz w:val="16"/>
          <w:szCs w:val="16"/>
        </w:rPr>
        <w:t>5) копия паспорта транспортного средства или копия паспорта самоходной машины, или техническая документация объекта основных средств;</w:t>
      </w:r>
    </w:p>
    <w:p w:rsidR="007A3963" w:rsidRPr="007A3963" w:rsidRDefault="007A3963" w:rsidP="007A3963">
      <w:pPr>
        <w:pStyle w:val="ConsPlusNormal"/>
        <w:ind w:firstLine="540"/>
        <w:jc w:val="both"/>
        <w:rPr>
          <w:rFonts w:ascii="Times New Roman" w:hAnsi="Times New Roman" w:cs="Times New Roman"/>
          <w:sz w:val="16"/>
          <w:szCs w:val="16"/>
        </w:rPr>
      </w:pPr>
      <w:bookmarkStart w:id="21" w:name="P709"/>
      <w:bookmarkEnd w:id="21"/>
      <w:r w:rsidRPr="007A3963">
        <w:rPr>
          <w:rFonts w:ascii="Times New Roman" w:hAnsi="Times New Roman" w:cs="Times New Roman"/>
          <w:sz w:val="16"/>
          <w:szCs w:val="16"/>
        </w:rPr>
        <w:t>6) копии платежных поручений, подтверждающих оплату субъектом предпринимательства оборудования по договорам приобретения оборудования;</w:t>
      </w:r>
    </w:p>
    <w:p w:rsidR="007A3963" w:rsidRPr="007A3963" w:rsidRDefault="007A3963" w:rsidP="007A3963">
      <w:pPr>
        <w:pStyle w:val="ConsPlusNormal"/>
        <w:ind w:firstLine="540"/>
        <w:jc w:val="both"/>
        <w:rPr>
          <w:rFonts w:ascii="Times New Roman" w:hAnsi="Times New Roman" w:cs="Times New Roman"/>
          <w:sz w:val="16"/>
          <w:szCs w:val="16"/>
        </w:rPr>
      </w:pPr>
      <w:bookmarkStart w:id="22" w:name="P710"/>
      <w:bookmarkEnd w:id="22"/>
      <w:r w:rsidRPr="007A3963">
        <w:rPr>
          <w:rFonts w:ascii="Times New Roman" w:hAnsi="Times New Roman" w:cs="Times New Roman"/>
          <w:sz w:val="16"/>
          <w:szCs w:val="16"/>
        </w:rPr>
        <w:t>7) копии документов, подтверждающих получение приобретенного оборудования по договорам приобретения оборудования (товарно-транспортная накладная и (или) акт приема-передачи);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8) копия инвентарной карточки учета объекта основных средств (унифицированная </w:t>
      </w:r>
      <w:hyperlink r:id="rId47" w:history="1">
        <w:r w:rsidRPr="007A3963">
          <w:rPr>
            <w:rFonts w:ascii="Times New Roman" w:hAnsi="Times New Roman" w:cs="Times New Roman"/>
            <w:sz w:val="16"/>
            <w:szCs w:val="16"/>
          </w:rPr>
          <w:t>форма N ОС-6</w:t>
        </w:r>
      </w:hyperlink>
      <w:r w:rsidRPr="007A3963">
        <w:rPr>
          <w:rFonts w:ascii="Times New Roman" w:hAnsi="Times New Roman" w:cs="Times New Roman"/>
          <w:sz w:val="16"/>
          <w:szCs w:val="16"/>
        </w:rPr>
        <w:t>, утвержденная Постановлением Государственного комитета Российской Федерации по статистике от 21 января 2003 года N 7 "Об утверждении унифицированных форм первичной учетной документации по учету основных средств") - для субъектов предпринимательства, ведущих бухгалтерский учет;</w:t>
      </w:r>
    </w:p>
    <w:p w:rsidR="007A3963" w:rsidRPr="007A3963" w:rsidRDefault="007A3963" w:rsidP="007A3963">
      <w:pPr>
        <w:pStyle w:val="ConsPlusNormal"/>
        <w:ind w:firstLine="540"/>
        <w:jc w:val="both"/>
        <w:rPr>
          <w:rFonts w:ascii="Times New Roman" w:hAnsi="Times New Roman" w:cs="Times New Roman"/>
          <w:sz w:val="16"/>
          <w:szCs w:val="16"/>
        </w:rPr>
      </w:pPr>
      <w:bookmarkStart w:id="23" w:name="P712"/>
      <w:bookmarkEnd w:id="23"/>
      <w:r w:rsidRPr="007A3963">
        <w:rPr>
          <w:rFonts w:ascii="Times New Roman" w:hAnsi="Times New Roman" w:cs="Times New Roman"/>
          <w:sz w:val="16"/>
          <w:szCs w:val="16"/>
        </w:rPr>
        <w:t>9) копия акта ввода в эксплуатацию оборудования - для субъектов предпринимательства, не обязанных вести бухгалтерский учет;</w:t>
      </w:r>
    </w:p>
    <w:p w:rsidR="007A3963" w:rsidRPr="007A3963" w:rsidRDefault="007A3963" w:rsidP="007A3963">
      <w:pPr>
        <w:pStyle w:val="ConsPlusNormal"/>
        <w:ind w:firstLine="540"/>
        <w:jc w:val="both"/>
        <w:rPr>
          <w:rFonts w:ascii="Times New Roman" w:hAnsi="Times New Roman" w:cs="Times New Roman"/>
          <w:sz w:val="16"/>
          <w:szCs w:val="16"/>
        </w:rPr>
      </w:pPr>
      <w:bookmarkStart w:id="24" w:name="P713"/>
      <w:bookmarkEnd w:id="24"/>
      <w:r w:rsidRPr="007A3963">
        <w:rPr>
          <w:rFonts w:ascii="Times New Roman" w:hAnsi="Times New Roman" w:cs="Times New Roman"/>
          <w:sz w:val="16"/>
          <w:szCs w:val="16"/>
        </w:rPr>
        <w:t xml:space="preserve">10) технико-экономическое </w:t>
      </w:r>
      <w:hyperlink w:anchor="P1061" w:history="1">
        <w:r w:rsidRPr="007A3963">
          <w:rPr>
            <w:rFonts w:ascii="Times New Roman" w:hAnsi="Times New Roman" w:cs="Times New Roman"/>
            <w:sz w:val="16"/>
            <w:szCs w:val="16"/>
          </w:rPr>
          <w:t>обоснование</w:t>
        </w:r>
      </w:hyperlink>
      <w:r w:rsidRPr="007A3963">
        <w:rPr>
          <w:rFonts w:ascii="Times New Roman" w:hAnsi="Times New Roman" w:cs="Times New Roman"/>
          <w:sz w:val="16"/>
          <w:szCs w:val="16"/>
        </w:rPr>
        <w:t xml:space="preserve"> приобретения оборудования по форме согласно приложению N 3 к настоящему Порядку;</w:t>
      </w:r>
    </w:p>
    <w:p w:rsidR="007A3963" w:rsidRPr="007A3963" w:rsidRDefault="007A3963" w:rsidP="007A3963">
      <w:pPr>
        <w:pStyle w:val="ConsPlusNormal"/>
        <w:ind w:firstLine="540"/>
        <w:jc w:val="both"/>
        <w:rPr>
          <w:rFonts w:ascii="Times New Roman" w:hAnsi="Times New Roman" w:cs="Times New Roman"/>
          <w:sz w:val="16"/>
          <w:szCs w:val="16"/>
        </w:rPr>
      </w:pPr>
      <w:bookmarkStart w:id="25" w:name="P714"/>
      <w:bookmarkEnd w:id="25"/>
      <w:r w:rsidRPr="007A3963">
        <w:rPr>
          <w:rFonts w:ascii="Times New Roman" w:hAnsi="Times New Roman" w:cs="Times New Roman"/>
          <w:sz w:val="16"/>
          <w:szCs w:val="16"/>
        </w:rPr>
        <w:t>11) выписка из Единого государственного реестра юридических лиц или выписка из Единого государственного реестра индивидуальных предпринимателей;</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12) сведения налогового органа об отсутствии у субъекта предпринимательства задолженности по налоговым платежам в бюджетную систему Российской Федерации на первое число месяца подачи заявки;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13) сведения об отсутствии задолженности по страховым взносам, пеням и штрафам перед Пенсионным фондом Российской Федерации;</w:t>
      </w:r>
    </w:p>
    <w:p w:rsidR="007A3963" w:rsidRPr="007A3963" w:rsidRDefault="007A3963" w:rsidP="007A3963">
      <w:pPr>
        <w:pStyle w:val="ConsPlusNormal"/>
        <w:ind w:firstLine="540"/>
        <w:jc w:val="both"/>
        <w:rPr>
          <w:rFonts w:ascii="Times New Roman" w:hAnsi="Times New Roman" w:cs="Times New Roman"/>
          <w:sz w:val="16"/>
          <w:szCs w:val="16"/>
        </w:rPr>
      </w:pPr>
      <w:bookmarkStart w:id="26" w:name="P717"/>
      <w:bookmarkEnd w:id="26"/>
      <w:r w:rsidRPr="007A3963">
        <w:rPr>
          <w:rFonts w:ascii="Times New Roman" w:hAnsi="Times New Roman" w:cs="Times New Roman"/>
          <w:sz w:val="16"/>
          <w:szCs w:val="16"/>
        </w:rPr>
        <w:t>14) сведения об отсутствии задолженности страхователя перед Фондом социального страхования Российской Федерации;</w:t>
      </w:r>
    </w:p>
    <w:p w:rsidR="007A3963" w:rsidRPr="007A3963" w:rsidRDefault="007A3963" w:rsidP="007A3963">
      <w:pPr>
        <w:pStyle w:val="ConsPlusNormal"/>
        <w:ind w:firstLine="540"/>
        <w:jc w:val="both"/>
        <w:rPr>
          <w:rFonts w:ascii="Times New Roman" w:hAnsi="Times New Roman" w:cs="Times New Roman"/>
          <w:sz w:val="16"/>
          <w:szCs w:val="16"/>
        </w:rPr>
      </w:pPr>
      <w:bookmarkStart w:id="27" w:name="P718"/>
      <w:bookmarkEnd w:id="27"/>
      <w:r w:rsidRPr="007A3963">
        <w:rPr>
          <w:rFonts w:ascii="Times New Roman" w:hAnsi="Times New Roman" w:cs="Times New Roman"/>
          <w:sz w:val="16"/>
          <w:szCs w:val="16"/>
        </w:rPr>
        <w:lastRenderedPageBreak/>
        <w:t xml:space="preserve">15) копия формы "Сведения о среднесписочной численности работников за предшествующий календарный год" </w:t>
      </w:r>
      <w:hyperlink r:id="rId48" w:history="1">
        <w:r w:rsidRPr="007A3963">
          <w:rPr>
            <w:rFonts w:ascii="Times New Roman" w:hAnsi="Times New Roman" w:cs="Times New Roman"/>
            <w:sz w:val="16"/>
            <w:szCs w:val="16"/>
          </w:rPr>
          <w:t>(форма КНД 1110018)</w:t>
        </w:r>
      </w:hyperlink>
      <w:r w:rsidRPr="007A3963">
        <w:rPr>
          <w:rFonts w:ascii="Times New Roman" w:hAnsi="Times New Roman" w:cs="Times New Roman"/>
          <w:sz w:val="16"/>
          <w:szCs w:val="16"/>
        </w:rPr>
        <w:t>, утвержденной Приказом Федеральной налоговой службы от 29 марта 2007 года N ММ-3-25/174@ "Об утверждении формы Сведений о среднесписочной численности работников за предшествующий календарный год", за два года, предшествующих подаче заявки.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В случае государственной регистрации субъекта предпринимательства в календарном году, предшествующем году предоставления субсидии, указанная форма представляется только за один предшествующий получению субсидии календарный год.</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В случае государственной регистрации субъекта предпринимательства в текущем календарном году указанная форма представляется только за текущий календарный год.</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В случае если индивидуальным предпринимателем в течение двух лет, предшествующих подаче заявки, не использовался труд наемных работников, указанная форма не представляется;</w:t>
      </w:r>
    </w:p>
    <w:p w:rsidR="007A3963" w:rsidRPr="007A3963" w:rsidRDefault="007A3963" w:rsidP="007A3963">
      <w:pPr>
        <w:pStyle w:val="ConsPlusNormal"/>
        <w:ind w:firstLine="540"/>
        <w:jc w:val="both"/>
        <w:rPr>
          <w:rFonts w:ascii="Times New Roman" w:hAnsi="Times New Roman" w:cs="Times New Roman"/>
          <w:sz w:val="16"/>
          <w:szCs w:val="16"/>
        </w:rPr>
      </w:pPr>
      <w:proofErr w:type="gramStart"/>
      <w:r w:rsidRPr="007A3963">
        <w:rPr>
          <w:rFonts w:ascii="Times New Roman" w:hAnsi="Times New Roman" w:cs="Times New Roman"/>
          <w:sz w:val="16"/>
          <w:szCs w:val="16"/>
        </w:rPr>
        <w:t xml:space="preserve">16) для субъектов предпринимательства, использующих общую систему налогообложения, - копия бухгалтерской отчетности по форме </w:t>
      </w:r>
      <w:hyperlink r:id="rId49" w:history="1">
        <w:r w:rsidRPr="007A3963">
          <w:rPr>
            <w:rFonts w:ascii="Times New Roman" w:hAnsi="Times New Roman" w:cs="Times New Roman"/>
            <w:sz w:val="16"/>
            <w:szCs w:val="16"/>
          </w:rPr>
          <w:t>"Бухгалтерский баланс"</w:t>
        </w:r>
      </w:hyperlink>
      <w:r w:rsidRPr="007A3963">
        <w:rPr>
          <w:rFonts w:ascii="Times New Roman" w:hAnsi="Times New Roman" w:cs="Times New Roman"/>
          <w:sz w:val="16"/>
          <w:szCs w:val="16"/>
        </w:rPr>
        <w:t xml:space="preserve">, форме «Отчет о </w:t>
      </w:r>
      <w:hyperlink r:id="rId50" w:history="1">
        <w:r w:rsidRPr="007A3963">
          <w:rPr>
            <w:rFonts w:ascii="Times New Roman" w:hAnsi="Times New Roman" w:cs="Times New Roman"/>
            <w:sz w:val="16"/>
            <w:szCs w:val="16"/>
          </w:rPr>
          <w:t>финансовых результатах"</w:t>
        </w:r>
      </w:hyperlink>
      <w:r w:rsidRPr="007A3963">
        <w:rPr>
          <w:rFonts w:ascii="Times New Roman" w:hAnsi="Times New Roman" w:cs="Times New Roman"/>
          <w:sz w:val="16"/>
          <w:szCs w:val="16"/>
        </w:rPr>
        <w:t xml:space="preserve"> и приложений к ним, утвержденным Приказом Министерства финансов Российской Федерации от 2 июля 2010 года N 66н "О формах бухгалтерской отчетности организаций", копия налоговой декларации по налогу на прибыль организаций за последний отчетный период;</w:t>
      </w:r>
      <w:proofErr w:type="gramEnd"/>
    </w:p>
    <w:p w:rsidR="007A3963" w:rsidRPr="007A3963" w:rsidRDefault="007A3963" w:rsidP="007A3963">
      <w:pPr>
        <w:pStyle w:val="ConsPlusNormal"/>
        <w:ind w:firstLine="540"/>
        <w:jc w:val="both"/>
        <w:rPr>
          <w:rFonts w:ascii="Times New Roman" w:hAnsi="Times New Roman" w:cs="Times New Roman"/>
          <w:sz w:val="16"/>
          <w:szCs w:val="16"/>
        </w:rPr>
      </w:pPr>
      <w:bookmarkStart w:id="28" w:name="P727"/>
      <w:bookmarkEnd w:id="28"/>
      <w:proofErr w:type="gramStart"/>
      <w:r w:rsidRPr="007A3963">
        <w:rPr>
          <w:rFonts w:ascii="Times New Roman" w:hAnsi="Times New Roman" w:cs="Times New Roman"/>
          <w:sz w:val="16"/>
          <w:szCs w:val="16"/>
        </w:rPr>
        <w:t>17) для субъектов предпринимательства, использующих специальный налоговый режим, - копия декларации по налогу, уплачиваемому в связи с применением упрощенной системы налогообложения, или копия декларации по единому налогу на вмененный доход для отдельных видов деятельности, или копия декларации по единому сельскохозяйственному налогу за последний отчетный период, или копия патента на право применения патентной системы налогообложения.</w:t>
      </w:r>
      <w:proofErr w:type="gramEnd"/>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Требовать у субъектов предпринимательства представления иных документов не допускается.</w:t>
      </w:r>
    </w:p>
    <w:p w:rsidR="007A3963" w:rsidRPr="007A3963" w:rsidRDefault="007A3963" w:rsidP="007A3963">
      <w:pPr>
        <w:ind w:firstLine="709"/>
        <w:jc w:val="both"/>
        <w:rPr>
          <w:sz w:val="16"/>
          <w:szCs w:val="16"/>
        </w:rPr>
      </w:pPr>
      <w:bookmarkStart w:id="29" w:name="P729"/>
      <w:bookmarkEnd w:id="29"/>
      <w:r w:rsidRPr="007A3963">
        <w:rPr>
          <w:sz w:val="16"/>
          <w:szCs w:val="16"/>
        </w:rPr>
        <w:t xml:space="preserve">12. Документы (копии документов) в составе заявки, за исключением указанных в </w:t>
      </w:r>
      <w:hyperlink w:anchor="P714" w:history="1">
        <w:r w:rsidRPr="007A3963">
          <w:rPr>
            <w:sz w:val="16"/>
            <w:szCs w:val="16"/>
          </w:rPr>
          <w:t>подпунктах 11</w:t>
        </w:r>
      </w:hyperlink>
      <w:r w:rsidRPr="007A3963">
        <w:rPr>
          <w:sz w:val="16"/>
          <w:szCs w:val="16"/>
        </w:rPr>
        <w:t>-</w:t>
      </w:r>
      <w:hyperlink w:anchor="P717" w:history="1">
        <w:r w:rsidRPr="007A3963">
          <w:rPr>
            <w:sz w:val="16"/>
            <w:szCs w:val="16"/>
          </w:rPr>
          <w:t>14 пункта 11</w:t>
        </w:r>
      </w:hyperlink>
      <w:r w:rsidRPr="007A3963">
        <w:rPr>
          <w:sz w:val="16"/>
          <w:szCs w:val="16"/>
        </w:rPr>
        <w:t xml:space="preserve"> настоящего Порядка, представляются субъектом предпринимательства в комплекте в папке-скоросшивателе в уполномоченный орган по адресу: Костромская область, п</w:t>
      </w:r>
      <w:proofErr w:type="gramStart"/>
      <w:r w:rsidRPr="007A3963">
        <w:rPr>
          <w:sz w:val="16"/>
          <w:szCs w:val="16"/>
        </w:rPr>
        <w:t>.О</w:t>
      </w:r>
      <w:proofErr w:type="gramEnd"/>
      <w:r w:rsidRPr="007A3963">
        <w:rPr>
          <w:sz w:val="16"/>
          <w:szCs w:val="16"/>
        </w:rPr>
        <w:t>стровское, ул.Советская, 56 и субъекту предпринимательства не возвращаются.</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Копии документов, указанные в </w:t>
      </w:r>
      <w:hyperlink w:anchor="P706" w:history="1">
        <w:r w:rsidRPr="007A3963">
          <w:rPr>
            <w:rFonts w:ascii="Times New Roman" w:hAnsi="Times New Roman" w:cs="Times New Roman"/>
            <w:sz w:val="16"/>
            <w:szCs w:val="16"/>
          </w:rPr>
          <w:t>подпунктах 3</w:t>
        </w:r>
      </w:hyperlink>
      <w:r w:rsidRPr="007A3963">
        <w:rPr>
          <w:rFonts w:ascii="Times New Roman" w:hAnsi="Times New Roman" w:cs="Times New Roman"/>
          <w:sz w:val="16"/>
          <w:szCs w:val="16"/>
        </w:rPr>
        <w:t>-</w:t>
      </w:r>
      <w:hyperlink w:anchor="P708" w:history="1">
        <w:r w:rsidRPr="007A3963">
          <w:rPr>
            <w:rFonts w:ascii="Times New Roman" w:hAnsi="Times New Roman" w:cs="Times New Roman"/>
            <w:sz w:val="16"/>
            <w:szCs w:val="16"/>
          </w:rPr>
          <w:t>5</w:t>
        </w:r>
      </w:hyperlink>
      <w:r w:rsidRPr="007A3963">
        <w:rPr>
          <w:rFonts w:ascii="Times New Roman" w:hAnsi="Times New Roman" w:cs="Times New Roman"/>
          <w:sz w:val="16"/>
          <w:szCs w:val="16"/>
        </w:rPr>
        <w:t xml:space="preserve">, </w:t>
      </w:r>
      <w:hyperlink w:anchor="P710" w:history="1">
        <w:r w:rsidRPr="007A3963">
          <w:rPr>
            <w:rFonts w:ascii="Times New Roman" w:hAnsi="Times New Roman" w:cs="Times New Roman"/>
            <w:sz w:val="16"/>
            <w:szCs w:val="16"/>
          </w:rPr>
          <w:t>7</w:t>
        </w:r>
      </w:hyperlink>
      <w:r w:rsidRPr="007A3963">
        <w:rPr>
          <w:rFonts w:ascii="Times New Roman" w:hAnsi="Times New Roman" w:cs="Times New Roman"/>
          <w:sz w:val="16"/>
          <w:szCs w:val="16"/>
        </w:rPr>
        <w:t>-</w:t>
      </w:r>
      <w:hyperlink w:anchor="P712" w:history="1">
        <w:r w:rsidRPr="007A3963">
          <w:rPr>
            <w:rFonts w:ascii="Times New Roman" w:hAnsi="Times New Roman" w:cs="Times New Roman"/>
            <w:sz w:val="16"/>
            <w:szCs w:val="16"/>
          </w:rPr>
          <w:t>9</w:t>
        </w:r>
      </w:hyperlink>
      <w:r w:rsidRPr="007A3963">
        <w:rPr>
          <w:rFonts w:ascii="Times New Roman" w:hAnsi="Times New Roman" w:cs="Times New Roman"/>
          <w:sz w:val="16"/>
          <w:szCs w:val="16"/>
        </w:rPr>
        <w:t xml:space="preserve">, </w:t>
      </w:r>
      <w:hyperlink w:anchor="P718" w:history="1">
        <w:r w:rsidRPr="007A3963">
          <w:rPr>
            <w:rFonts w:ascii="Times New Roman" w:hAnsi="Times New Roman" w:cs="Times New Roman"/>
            <w:sz w:val="16"/>
            <w:szCs w:val="16"/>
          </w:rPr>
          <w:t>15</w:t>
        </w:r>
      </w:hyperlink>
      <w:r w:rsidRPr="007A3963">
        <w:rPr>
          <w:rFonts w:ascii="Times New Roman" w:hAnsi="Times New Roman" w:cs="Times New Roman"/>
          <w:sz w:val="16"/>
          <w:szCs w:val="16"/>
        </w:rPr>
        <w:t>-</w:t>
      </w:r>
      <w:hyperlink w:anchor="P727" w:history="1">
        <w:r w:rsidRPr="007A3963">
          <w:rPr>
            <w:rFonts w:ascii="Times New Roman" w:hAnsi="Times New Roman" w:cs="Times New Roman"/>
            <w:sz w:val="16"/>
            <w:szCs w:val="16"/>
          </w:rPr>
          <w:t>17 пункта 11</w:t>
        </w:r>
      </w:hyperlink>
      <w:r w:rsidRPr="007A3963">
        <w:rPr>
          <w:rFonts w:ascii="Times New Roman" w:hAnsi="Times New Roman" w:cs="Times New Roman"/>
          <w:sz w:val="16"/>
          <w:szCs w:val="16"/>
        </w:rPr>
        <w:t xml:space="preserve"> настоящего Порядка, заверяются субъектом предпринимательства (руководителем субъекта предпринимательства).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Копии документов, указанные в </w:t>
      </w:r>
      <w:hyperlink w:anchor="P709" w:history="1">
        <w:r w:rsidRPr="007A3963">
          <w:rPr>
            <w:rFonts w:ascii="Times New Roman" w:hAnsi="Times New Roman" w:cs="Times New Roman"/>
            <w:sz w:val="16"/>
            <w:szCs w:val="16"/>
          </w:rPr>
          <w:t>подпункте 6 пункта 11</w:t>
        </w:r>
      </w:hyperlink>
      <w:r w:rsidRPr="007A3963">
        <w:rPr>
          <w:rFonts w:ascii="Times New Roman" w:hAnsi="Times New Roman" w:cs="Times New Roman"/>
          <w:sz w:val="16"/>
          <w:szCs w:val="16"/>
        </w:rPr>
        <w:t xml:space="preserve"> настоящего Порядка, заверяются субъектом предпринимательства (руководителем субъекта предпринимательства) и банком.</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Документы, указанные в </w:t>
      </w:r>
      <w:hyperlink w:anchor="P714" w:history="1">
        <w:r w:rsidRPr="007A3963">
          <w:rPr>
            <w:rFonts w:ascii="Times New Roman" w:hAnsi="Times New Roman" w:cs="Times New Roman"/>
            <w:sz w:val="16"/>
            <w:szCs w:val="16"/>
          </w:rPr>
          <w:t>подпунктах 11</w:t>
        </w:r>
      </w:hyperlink>
      <w:r w:rsidRPr="007A3963">
        <w:rPr>
          <w:rFonts w:ascii="Times New Roman" w:hAnsi="Times New Roman" w:cs="Times New Roman"/>
          <w:sz w:val="16"/>
          <w:szCs w:val="16"/>
        </w:rPr>
        <w:t>-</w:t>
      </w:r>
      <w:hyperlink w:anchor="P717" w:history="1">
        <w:r w:rsidRPr="007A3963">
          <w:rPr>
            <w:rFonts w:ascii="Times New Roman" w:hAnsi="Times New Roman" w:cs="Times New Roman"/>
            <w:sz w:val="16"/>
            <w:szCs w:val="16"/>
          </w:rPr>
          <w:t>14 пункта 11</w:t>
        </w:r>
      </w:hyperlink>
      <w:r w:rsidRPr="007A3963">
        <w:rPr>
          <w:rFonts w:ascii="Times New Roman" w:hAnsi="Times New Roman" w:cs="Times New Roman"/>
          <w:sz w:val="16"/>
          <w:szCs w:val="16"/>
        </w:rPr>
        <w:t xml:space="preserve"> настоящего Порядка, уполномоченный орган запрашивает самостоятельно посредством межведомственного взаимодействия. При этом субъект предпринимательства вправе самостоятельно представить документы в составе заявки в полном объеме.</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13. Субъект предпринимательства несет ответственность за достоверность представляемых сведений в соответствии с действующим законодательством Российской Федерации.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14. Отдел:</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 осуществляет прием заявок и их регистрацию в специальном журнале в порядке очередности их поступления в уполномоченный орган. Журнал пронумеровывается, прошнуровывается и заверяется печатью уполномоченного органа;</w:t>
      </w:r>
    </w:p>
    <w:p w:rsidR="007A3963" w:rsidRPr="007A3963" w:rsidRDefault="007A3963" w:rsidP="007A3963">
      <w:pPr>
        <w:ind w:left="-180"/>
        <w:jc w:val="both"/>
        <w:rPr>
          <w:sz w:val="16"/>
          <w:szCs w:val="16"/>
        </w:rPr>
      </w:pPr>
      <w:r w:rsidRPr="007A3963">
        <w:rPr>
          <w:sz w:val="16"/>
          <w:szCs w:val="16"/>
        </w:rPr>
        <w:t xml:space="preserve">              </w:t>
      </w:r>
      <w:proofErr w:type="gramStart"/>
      <w:r w:rsidRPr="007A3963">
        <w:rPr>
          <w:sz w:val="16"/>
          <w:szCs w:val="16"/>
        </w:rPr>
        <w:t xml:space="preserve">2) в течение 30 рабочих дней со дня окончания приема заявок проводит проверку документов на предмет их соответствия требованиям </w:t>
      </w:r>
      <w:hyperlink w:anchor="P703" w:history="1">
        <w:r w:rsidRPr="007A3963">
          <w:rPr>
            <w:sz w:val="16"/>
            <w:szCs w:val="16"/>
          </w:rPr>
          <w:t>пунктов 11</w:t>
        </w:r>
      </w:hyperlink>
      <w:r w:rsidRPr="007A3963">
        <w:rPr>
          <w:sz w:val="16"/>
          <w:szCs w:val="16"/>
        </w:rPr>
        <w:t xml:space="preserve"> и </w:t>
      </w:r>
      <w:hyperlink w:anchor="P729" w:history="1">
        <w:r w:rsidRPr="007A3963">
          <w:rPr>
            <w:sz w:val="16"/>
            <w:szCs w:val="16"/>
          </w:rPr>
          <w:t>12</w:t>
        </w:r>
      </w:hyperlink>
      <w:r w:rsidRPr="007A3963">
        <w:rPr>
          <w:sz w:val="16"/>
          <w:szCs w:val="16"/>
        </w:rPr>
        <w:t>, после чего  готовит заключение, содержащее сведения о соответствии его заявки условиям, установленным в главе 4 настоящего Порядка, а также перечень соискателей, претендующих на получение субсидии и направляет их на рассмотрение Совета по инвестициям и развитию предпринимательства при</w:t>
      </w:r>
      <w:proofErr w:type="gramEnd"/>
      <w:r w:rsidRPr="007A3963">
        <w:rPr>
          <w:sz w:val="16"/>
          <w:szCs w:val="16"/>
        </w:rPr>
        <w:t xml:space="preserve"> главе Островского муниципального района, утверждённого постановлением администрации Островского муниципального района от 18 июля 2017 года № 313 «О создании общественного совета по  инвестициям и   развитию предпринимательства   при   главе Островского   муниципального   района Костромской области» (далее - совет). Совет принимает решение о предоставлении субсидии или об отказе в предоставлении субсидии.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15. Совет в течение 5 рабочих дней со дня поступления от уполномоченного органа заявок:</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1) рассматривает заявки на предмет соблюдения субъектами предпринимательства условий предоставления субсидий, предусмотренных </w:t>
      </w:r>
      <w:hyperlink w:anchor="P689" w:history="1">
        <w:r w:rsidRPr="007A3963">
          <w:rPr>
            <w:rFonts w:ascii="Times New Roman" w:hAnsi="Times New Roman" w:cs="Times New Roman"/>
            <w:sz w:val="16"/>
            <w:szCs w:val="16"/>
          </w:rPr>
          <w:t>пунктом 8</w:t>
        </w:r>
      </w:hyperlink>
      <w:r w:rsidRPr="007A3963">
        <w:rPr>
          <w:rFonts w:ascii="Times New Roman" w:hAnsi="Times New Roman" w:cs="Times New Roman"/>
          <w:sz w:val="16"/>
          <w:szCs w:val="16"/>
        </w:rPr>
        <w:t xml:space="preserve"> настоящего Порядка, а также на наличие оснований для отказа в предоставлении субсидии, указанных в </w:t>
      </w:r>
      <w:hyperlink w:anchor="P744" w:history="1">
        <w:r w:rsidRPr="007A3963">
          <w:rPr>
            <w:rFonts w:ascii="Times New Roman" w:hAnsi="Times New Roman" w:cs="Times New Roman"/>
            <w:sz w:val="16"/>
            <w:szCs w:val="16"/>
          </w:rPr>
          <w:t>пункте 17</w:t>
        </w:r>
      </w:hyperlink>
      <w:r w:rsidRPr="007A3963">
        <w:rPr>
          <w:rFonts w:ascii="Times New Roman" w:hAnsi="Times New Roman" w:cs="Times New Roman"/>
          <w:sz w:val="16"/>
          <w:szCs w:val="16"/>
        </w:rPr>
        <w:t xml:space="preserve"> настоящего Порядка;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2) принимает решение о предоставлении (отказе в предоставлении) субсидии.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16. Получатели субсидий определяются Советом посредством подсчета количества, набранных субъектами предпринимательства баллов по критериям отбора, указанным в </w:t>
      </w:r>
      <w:hyperlink w:anchor="P621" w:history="1">
        <w:r w:rsidRPr="007A3963">
          <w:rPr>
            <w:rFonts w:ascii="Times New Roman" w:hAnsi="Times New Roman" w:cs="Times New Roman"/>
            <w:sz w:val="16"/>
            <w:szCs w:val="16"/>
          </w:rPr>
          <w:t>пункте 5</w:t>
        </w:r>
      </w:hyperlink>
      <w:r w:rsidRPr="007A3963">
        <w:rPr>
          <w:rFonts w:ascii="Times New Roman" w:hAnsi="Times New Roman" w:cs="Times New Roman"/>
          <w:sz w:val="16"/>
          <w:szCs w:val="16"/>
        </w:rPr>
        <w:t xml:space="preserve"> настоящего Порядка.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Получателями субсидии признаются субъекты предпринимательства, получившие наибольшее количество баллов по критериям отбора, указанным в </w:t>
      </w:r>
      <w:hyperlink w:anchor="P621" w:history="1">
        <w:r w:rsidRPr="007A3963">
          <w:rPr>
            <w:rFonts w:ascii="Times New Roman" w:hAnsi="Times New Roman" w:cs="Times New Roman"/>
            <w:sz w:val="16"/>
            <w:szCs w:val="16"/>
          </w:rPr>
          <w:t>пункте 5</w:t>
        </w:r>
      </w:hyperlink>
      <w:r w:rsidRPr="007A3963">
        <w:rPr>
          <w:rFonts w:ascii="Times New Roman" w:hAnsi="Times New Roman" w:cs="Times New Roman"/>
          <w:sz w:val="16"/>
          <w:szCs w:val="16"/>
        </w:rPr>
        <w:t xml:space="preserve"> настоящего Порядка.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При получении равного количества баллов несколькими субъектами предпринимательства Совет принимает решение о предоставлении субсидий субъектам предпринимательства в порядке очередности поступления заявок на регистрацию в уполномоченный орган.</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В случае подачи заявки только одним субъектом предпринимательства Совет принимает решение о предоставлении субсидии единственному претенденту в соответствии с настоящим Порядком</w:t>
      </w:r>
    </w:p>
    <w:p w:rsidR="007A3963" w:rsidRPr="007A3963" w:rsidRDefault="007A3963" w:rsidP="007A3963">
      <w:pPr>
        <w:pStyle w:val="ConsPlusNormal"/>
        <w:ind w:firstLine="540"/>
        <w:jc w:val="both"/>
        <w:rPr>
          <w:rFonts w:ascii="Times New Roman" w:hAnsi="Times New Roman" w:cs="Times New Roman"/>
          <w:sz w:val="16"/>
          <w:szCs w:val="16"/>
        </w:rPr>
      </w:pPr>
      <w:bookmarkStart w:id="30" w:name="P744"/>
      <w:bookmarkEnd w:id="30"/>
      <w:r w:rsidRPr="007A3963">
        <w:rPr>
          <w:rFonts w:ascii="Times New Roman" w:hAnsi="Times New Roman" w:cs="Times New Roman"/>
          <w:sz w:val="16"/>
          <w:szCs w:val="16"/>
        </w:rPr>
        <w:t>17. Решение об отказе в предоставлении субсидий принимается в случаях:</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1) несоответствия субъекта предпринимательства требованиям, указанным в </w:t>
      </w:r>
      <w:hyperlink w:anchor="P616" w:history="1">
        <w:r w:rsidRPr="007A3963">
          <w:rPr>
            <w:rFonts w:ascii="Times New Roman" w:hAnsi="Times New Roman" w:cs="Times New Roman"/>
            <w:sz w:val="16"/>
            <w:szCs w:val="16"/>
          </w:rPr>
          <w:t>пункте 4</w:t>
        </w:r>
      </w:hyperlink>
      <w:r w:rsidRPr="007A3963">
        <w:rPr>
          <w:rFonts w:ascii="Times New Roman" w:hAnsi="Times New Roman" w:cs="Times New Roman"/>
          <w:sz w:val="16"/>
          <w:szCs w:val="16"/>
        </w:rPr>
        <w:t xml:space="preserve"> настоящего Порядка, несоблюдения условий, установленных </w:t>
      </w:r>
      <w:hyperlink w:anchor="P684" w:history="1">
        <w:r w:rsidRPr="007A3963">
          <w:rPr>
            <w:rFonts w:ascii="Times New Roman" w:hAnsi="Times New Roman" w:cs="Times New Roman"/>
            <w:sz w:val="16"/>
            <w:szCs w:val="16"/>
          </w:rPr>
          <w:t>пунктами 7</w:t>
        </w:r>
      </w:hyperlink>
      <w:r w:rsidRPr="007A3963">
        <w:rPr>
          <w:rFonts w:ascii="Times New Roman" w:hAnsi="Times New Roman" w:cs="Times New Roman"/>
          <w:sz w:val="16"/>
          <w:szCs w:val="16"/>
        </w:rPr>
        <w:t xml:space="preserve">, </w:t>
      </w:r>
      <w:hyperlink w:anchor="P689" w:history="1">
        <w:r w:rsidRPr="007A3963">
          <w:rPr>
            <w:rFonts w:ascii="Times New Roman" w:hAnsi="Times New Roman" w:cs="Times New Roman"/>
            <w:sz w:val="16"/>
            <w:szCs w:val="16"/>
          </w:rPr>
          <w:t>8</w:t>
        </w:r>
      </w:hyperlink>
      <w:r w:rsidRPr="007A3963">
        <w:rPr>
          <w:rFonts w:ascii="Times New Roman" w:hAnsi="Times New Roman" w:cs="Times New Roman"/>
          <w:sz w:val="16"/>
          <w:szCs w:val="16"/>
        </w:rPr>
        <w:t xml:space="preserve"> настоящего Порядка;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2) представления субъектом предпринимательства неполного комплекта документов (копий документов) в составе заявки, указанных в </w:t>
      </w:r>
      <w:hyperlink w:anchor="P704" w:history="1">
        <w:r w:rsidRPr="007A3963">
          <w:rPr>
            <w:rFonts w:ascii="Times New Roman" w:hAnsi="Times New Roman" w:cs="Times New Roman"/>
            <w:sz w:val="16"/>
            <w:szCs w:val="16"/>
          </w:rPr>
          <w:t>подпунктах 1</w:t>
        </w:r>
      </w:hyperlink>
      <w:r w:rsidRPr="007A3963">
        <w:rPr>
          <w:rFonts w:ascii="Times New Roman" w:hAnsi="Times New Roman" w:cs="Times New Roman"/>
          <w:sz w:val="16"/>
          <w:szCs w:val="16"/>
        </w:rPr>
        <w:t>-</w:t>
      </w:r>
      <w:hyperlink w:anchor="P713" w:history="1">
        <w:r w:rsidRPr="007A3963">
          <w:rPr>
            <w:rFonts w:ascii="Times New Roman" w:hAnsi="Times New Roman" w:cs="Times New Roman"/>
            <w:sz w:val="16"/>
            <w:szCs w:val="16"/>
          </w:rPr>
          <w:t>10</w:t>
        </w:r>
      </w:hyperlink>
      <w:r w:rsidRPr="007A3963">
        <w:rPr>
          <w:rFonts w:ascii="Times New Roman" w:hAnsi="Times New Roman" w:cs="Times New Roman"/>
          <w:sz w:val="16"/>
          <w:szCs w:val="16"/>
        </w:rPr>
        <w:t xml:space="preserve">, </w:t>
      </w:r>
      <w:hyperlink w:anchor="P718" w:history="1">
        <w:r w:rsidRPr="007A3963">
          <w:rPr>
            <w:rFonts w:ascii="Times New Roman" w:hAnsi="Times New Roman" w:cs="Times New Roman"/>
            <w:sz w:val="16"/>
            <w:szCs w:val="16"/>
          </w:rPr>
          <w:t>15</w:t>
        </w:r>
      </w:hyperlink>
      <w:r w:rsidRPr="007A3963">
        <w:rPr>
          <w:rFonts w:ascii="Times New Roman" w:hAnsi="Times New Roman" w:cs="Times New Roman"/>
          <w:sz w:val="16"/>
          <w:szCs w:val="16"/>
        </w:rPr>
        <w:t>-</w:t>
      </w:r>
      <w:hyperlink w:anchor="P727" w:history="1">
        <w:r w:rsidRPr="007A3963">
          <w:rPr>
            <w:rFonts w:ascii="Times New Roman" w:hAnsi="Times New Roman" w:cs="Times New Roman"/>
            <w:sz w:val="16"/>
            <w:szCs w:val="16"/>
          </w:rPr>
          <w:t>17 пункта 11</w:t>
        </w:r>
      </w:hyperlink>
      <w:r w:rsidRPr="007A3963">
        <w:rPr>
          <w:rFonts w:ascii="Times New Roman" w:hAnsi="Times New Roman" w:cs="Times New Roman"/>
          <w:sz w:val="16"/>
          <w:szCs w:val="16"/>
        </w:rPr>
        <w:t xml:space="preserve"> настоящего Порядка;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3) оформления документов (копий документов) в составе заявки с нарушением требований </w:t>
      </w:r>
      <w:hyperlink w:anchor="P729" w:history="1">
        <w:r w:rsidRPr="007A3963">
          <w:rPr>
            <w:rFonts w:ascii="Times New Roman" w:hAnsi="Times New Roman" w:cs="Times New Roman"/>
            <w:sz w:val="16"/>
            <w:szCs w:val="16"/>
          </w:rPr>
          <w:t>пункта 12</w:t>
        </w:r>
      </w:hyperlink>
      <w:r w:rsidRPr="007A3963">
        <w:rPr>
          <w:rFonts w:ascii="Times New Roman" w:hAnsi="Times New Roman" w:cs="Times New Roman"/>
          <w:sz w:val="16"/>
          <w:szCs w:val="16"/>
        </w:rPr>
        <w:t xml:space="preserve"> настоящего Порядка;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4) представления документов в составе заявки, содержащих недостоверные сведения;</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5) представления документов (копий документов) в составе заявки с нарушением сроков, определенных для их подачи уполномоченным органом;</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6) недостаточности средств, предусмотренных на цели, указанные в </w:t>
      </w:r>
      <w:hyperlink w:anchor="P610" w:history="1">
        <w:r w:rsidRPr="007A3963">
          <w:rPr>
            <w:rFonts w:ascii="Times New Roman" w:hAnsi="Times New Roman" w:cs="Times New Roman"/>
            <w:sz w:val="16"/>
            <w:szCs w:val="16"/>
          </w:rPr>
          <w:t>пункте 2</w:t>
        </w:r>
      </w:hyperlink>
      <w:r w:rsidRPr="007A3963">
        <w:rPr>
          <w:rFonts w:ascii="Times New Roman" w:hAnsi="Times New Roman" w:cs="Times New Roman"/>
          <w:sz w:val="16"/>
          <w:szCs w:val="16"/>
        </w:rPr>
        <w:t xml:space="preserve"> настоящего Порядка, решением Собрания депутатов Островского муниципального района Костромской области от 15 декабря 2017 года № 193 </w:t>
      </w:r>
      <w:r w:rsidRPr="007A3963">
        <w:rPr>
          <w:rFonts w:ascii="Times New Roman" w:hAnsi="Times New Roman" w:cs="Times New Roman"/>
          <w:bCs/>
          <w:sz w:val="16"/>
          <w:szCs w:val="16"/>
        </w:rPr>
        <w:t>«О бюджете Островского муниципального района на 2018 год»</w:t>
      </w:r>
      <w:r w:rsidRPr="007A3963">
        <w:rPr>
          <w:rFonts w:ascii="Times New Roman" w:hAnsi="Times New Roman" w:cs="Times New Roman"/>
          <w:sz w:val="16"/>
          <w:szCs w:val="16"/>
        </w:rPr>
        <w:t>;</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7) ранее в отношении заявителя - субъекта предпринимательства было принято решение об оказании аналогичной поддержки (поддержки, </w:t>
      </w:r>
      <w:proofErr w:type="gramStart"/>
      <w:r w:rsidRPr="007A3963">
        <w:rPr>
          <w:rFonts w:ascii="Times New Roman" w:hAnsi="Times New Roman" w:cs="Times New Roman"/>
          <w:sz w:val="16"/>
          <w:szCs w:val="16"/>
        </w:rPr>
        <w:t>условия</w:t>
      </w:r>
      <w:proofErr w:type="gramEnd"/>
      <w:r w:rsidRPr="007A3963">
        <w:rPr>
          <w:rFonts w:ascii="Times New Roman" w:hAnsi="Times New Roman" w:cs="Times New Roman"/>
          <w:sz w:val="16"/>
          <w:szCs w:val="16"/>
        </w:rPr>
        <w:t xml:space="preserve"> оказания которой совпадают, включая форму, вид поддержки и цели ее оказания) и сроки ее оказания не истекли.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18. Решение Совета о предоставлении субсидии (отказе в предоставлении субсидии) оформляется протоколом и передается в уполномоченный орган в течение 1 рабочего дня со дня принятия решения.</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19. На основании решения Совета оформляется постановление уполномоченного органа о предоставлении субсидии или об отказе в предоставлении субсидии.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20. В случае принятия решения о предоставлении субсидии уполномоченный орган в течение 5 дней со дня принятия письменно уведомляет об этом субъекта предпринимательства и заключает с ним соглашение о предоставлении субсидии (далее - соглашение) по форме, разработанной уполномоченным органом.</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Соглашением предусматриваются:</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условия и размер субсидии;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целевое назначение предоставления субсидии;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право уполномоченного органа и сектора внутреннего муниципального финансового контроля Островского муниципального района  на проведение проверок соблюдения субъектом предпринимательства условий, целей и порядка предоставления субсидии, а также согласие субъекта предпринимательства на осуществление проверок;</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порядок возврата субсидии в случае установления по итогам проверок, проведенных уполномоченным органом, сектором внутреннего муниципального финансового контроля Островского муниципального района, факта нарушения условий, целей и порядка предоставления субсидии, определенных настоящим Порядком и заключенным соглашением, а также в случае выявления недостоверных сведений в документах в составе заявки, представленных для получения субсидии;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порядок и сроки представления субъектом предпринимательства отчетности;</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запрет приобретения за счет полученных средств иностранной валюты, за исключением операций, осуществляемых в соответствии с </w:t>
      </w:r>
      <w:r w:rsidRPr="007A3963">
        <w:rPr>
          <w:rFonts w:ascii="Times New Roman" w:hAnsi="Times New Roman" w:cs="Times New Roman"/>
          <w:sz w:val="16"/>
          <w:szCs w:val="16"/>
        </w:rPr>
        <w:lastRenderedPageBreak/>
        <w:t>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порядок возврата остатков субсидий, не использованных в отчетном году.</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21. В случае принятия решения об отказе в предоставлении субсидии уполномоченный орган в течение 5 дней со дня его принятия письменно уведомляет об этом субъекта предпринимательства с указанием причин отказа и разъяснением порядка обжалования.</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22. </w:t>
      </w:r>
      <w:proofErr w:type="gramStart"/>
      <w:r w:rsidRPr="007A3963">
        <w:rPr>
          <w:rFonts w:ascii="Times New Roman" w:hAnsi="Times New Roman" w:cs="Times New Roman"/>
          <w:sz w:val="16"/>
          <w:szCs w:val="16"/>
        </w:rPr>
        <w:t>Действия (бездействие), решения уполномоченного органа, осуществляемые (принимаемые) при предоставлении субсидий, могут быть обжалованы субъектами предпринимательства в досудебном (внесудебном) порядке главе  Островского муниципального района, и (или) в судебном порядке.</w:t>
      </w:r>
      <w:proofErr w:type="gramEnd"/>
    </w:p>
    <w:p w:rsidR="007A3963" w:rsidRPr="007A3963" w:rsidRDefault="007A3963" w:rsidP="007A3963">
      <w:pPr>
        <w:ind w:firstLine="709"/>
        <w:jc w:val="both"/>
        <w:rPr>
          <w:sz w:val="16"/>
          <w:szCs w:val="16"/>
        </w:rPr>
      </w:pPr>
      <w:r w:rsidRPr="007A3963">
        <w:rPr>
          <w:sz w:val="16"/>
          <w:szCs w:val="16"/>
        </w:rPr>
        <w:t xml:space="preserve">23. </w:t>
      </w:r>
      <w:proofErr w:type="gramStart"/>
      <w:r w:rsidRPr="007A3963">
        <w:rPr>
          <w:sz w:val="16"/>
          <w:szCs w:val="16"/>
        </w:rPr>
        <w:t xml:space="preserve">Уполномоченный орган в течение 5 рабочих дней со дня заключения соглашения готовит в соответствии с бюджетной росписью в пределах лимитов бюджетных обязательств, утвержденных в установленном порядке уполномоченному органу на текущий финансовый год на цели, указанные в </w:t>
      </w:r>
      <w:hyperlink w:anchor="P610" w:history="1">
        <w:r w:rsidRPr="007A3963">
          <w:rPr>
            <w:sz w:val="16"/>
            <w:szCs w:val="16"/>
          </w:rPr>
          <w:t>пункте 2</w:t>
        </w:r>
      </w:hyperlink>
      <w:r w:rsidRPr="007A3963">
        <w:rPr>
          <w:sz w:val="16"/>
          <w:szCs w:val="16"/>
        </w:rPr>
        <w:t xml:space="preserve"> настоящего Порядка, платежные поручения на перечисление субсидий субъектам предпринимательства и представляет их в финансовое управление администрации Островского муниципального района.</w:t>
      </w:r>
      <w:proofErr w:type="gramEnd"/>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24. Перечисление субсидий субъектам предпринимательства осуществляется на расчетные счета, открытые ими в российских кредитных организациях.</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Глава 6. ОЦЕНКА ЭФФЕКТИВНОСТИ И КОНТРОЛЬ</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ЗА ИСПОЛЬЗОВАНИЕМ СУБСИДИЙ</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bookmarkStart w:id="31" w:name="P771"/>
      <w:bookmarkEnd w:id="31"/>
      <w:r w:rsidRPr="007A3963">
        <w:rPr>
          <w:rFonts w:ascii="Times New Roman" w:hAnsi="Times New Roman" w:cs="Times New Roman"/>
          <w:sz w:val="16"/>
          <w:szCs w:val="16"/>
        </w:rPr>
        <w:t>25. Для осуществления оценки эффективности использования субсидии субъект предпринимательства должен представить в уполномоченный орган:</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1) в течение двух лет, следующих за годом принятия решения о предоставлении субсидии, в срок до 15 февраля </w:t>
      </w:r>
      <w:hyperlink w:anchor="P1195" w:history="1">
        <w:r w:rsidRPr="007A3963">
          <w:rPr>
            <w:rFonts w:ascii="Times New Roman" w:hAnsi="Times New Roman" w:cs="Times New Roman"/>
            <w:sz w:val="16"/>
            <w:szCs w:val="16"/>
          </w:rPr>
          <w:t>сведения</w:t>
        </w:r>
      </w:hyperlink>
      <w:r w:rsidRPr="007A3963">
        <w:rPr>
          <w:rFonts w:ascii="Times New Roman" w:hAnsi="Times New Roman" w:cs="Times New Roman"/>
          <w:sz w:val="16"/>
          <w:szCs w:val="16"/>
        </w:rPr>
        <w:t xml:space="preserve"> о финансово-экономических показателях по форме согласно приложению N 4 к настоящему Порядку;</w:t>
      </w:r>
    </w:p>
    <w:p w:rsidR="007A3963" w:rsidRPr="007A3963" w:rsidRDefault="007A3963" w:rsidP="007A3963">
      <w:pPr>
        <w:pStyle w:val="ConsPlusNormal"/>
        <w:ind w:firstLine="540"/>
        <w:jc w:val="both"/>
        <w:rPr>
          <w:rFonts w:ascii="Times New Roman" w:hAnsi="Times New Roman" w:cs="Times New Roman"/>
          <w:sz w:val="16"/>
          <w:szCs w:val="16"/>
        </w:rPr>
      </w:pPr>
      <w:proofErr w:type="gramStart"/>
      <w:r w:rsidRPr="007A3963">
        <w:rPr>
          <w:rFonts w:ascii="Times New Roman" w:hAnsi="Times New Roman" w:cs="Times New Roman"/>
          <w:sz w:val="16"/>
          <w:szCs w:val="16"/>
        </w:rPr>
        <w:t>2) до 15 апреля года, следующего за годом принятия решения о предоставлении субсидии, копии бухгалтерского баланса, отчета о прибылях и убытках и приложений к ним за отчетный период, копию налоговой декларации по налогу на прибыль организаций (или копию декларации по налогу, уплачиваемому в связи с применением упрощенной системы налогообложения, или копию декларации по единому налогу на вмененный доход для отдельных</w:t>
      </w:r>
      <w:proofErr w:type="gramEnd"/>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видов деятельности, или копию декларации по единому сельскохозяйственному налогу) за календарный год, в котором принято решение о предоставлении субсидии, с отметкой налогового органа или подтверждением передачи документов в электронном виде по телекоммуникационным каналам связи или копию патента на право применения патентной системы налогообложения за календарный год, в котором принято решение о предоставлении субсидии, заверенные субъектом предпринимательства (руководителем субъекта предпринимательства).</w:t>
      </w:r>
      <w:proofErr w:type="gramEnd"/>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26. Уполномоченный орган, сектор внутреннего финансового муниципального контроля Островского муниципального района  в соответствии с установленными полномочиями осуществляют </w:t>
      </w:r>
      <w:proofErr w:type="gramStart"/>
      <w:r w:rsidRPr="007A3963">
        <w:rPr>
          <w:rFonts w:ascii="Times New Roman" w:hAnsi="Times New Roman" w:cs="Times New Roman"/>
          <w:sz w:val="16"/>
          <w:szCs w:val="16"/>
        </w:rPr>
        <w:t>контроль за</w:t>
      </w:r>
      <w:proofErr w:type="gramEnd"/>
      <w:r w:rsidRPr="007A3963">
        <w:rPr>
          <w:rFonts w:ascii="Times New Roman" w:hAnsi="Times New Roman" w:cs="Times New Roman"/>
          <w:sz w:val="16"/>
          <w:szCs w:val="16"/>
        </w:rPr>
        <w:t xml:space="preserve"> целевым использованием бюджетных средств, направленных на предоставление субсидий, проверку соблюдения условий, целей и порядка предоставления субсидий их получателями.</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Глава 7. ПОРЯДОК ВОЗВРАТА СУБСИДИЙ В СЛУЧАЕ НАРУШЕНИЯ</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УСЛОВИЙ, УСТАНОВЛЕННЫХ ПРИ ИХ ПРЕДОСТАВЛЕНИИ</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bookmarkStart w:id="32" w:name="P779"/>
      <w:bookmarkEnd w:id="32"/>
      <w:r w:rsidRPr="007A3963">
        <w:rPr>
          <w:rFonts w:ascii="Times New Roman" w:hAnsi="Times New Roman" w:cs="Times New Roman"/>
          <w:sz w:val="16"/>
          <w:szCs w:val="16"/>
        </w:rPr>
        <w:t xml:space="preserve">27. </w:t>
      </w:r>
      <w:proofErr w:type="gramStart"/>
      <w:r w:rsidRPr="007A3963">
        <w:rPr>
          <w:rFonts w:ascii="Times New Roman" w:hAnsi="Times New Roman" w:cs="Times New Roman"/>
          <w:sz w:val="16"/>
          <w:szCs w:val="16"/>
        </w:rPr>
        <w:t xml:space="preserve">В случае нарушения субъектом предпринимательства условий предоставления субсидии, установленных настоящим Порядком и заключенным соглашением, непредставления в срок документов, указанных в </w:t>
      </w:r>
      <w:hyperlink w:anchor="P771" w:history="1">
        <w:r w:rsidRPr="007A3963">
          <w:rPr>
            <w:rFonts w:ascii="Times New Roman" w:hAnsi="Times New Roman" w:cs="Times New Roman"/>
            <w:sz w:val="16"/>
            <w:szCs w:val="16"/>
          </w:rPr>
          <w:t>пункте 25</w:t>
        </w:r>
      </w:hyperlink>
      <w:r w:rsidRPr="007A3963">
        <w:rPr>
          <w:rFonts w:ascii="Times New Roman" w:hAnsi="Times New Roman" w:cs="Times New Roman"/>
          <w:sz w:val="16"/>
          <w:szCs w:val="16"/>
        </w:rPr>
        <w:t xml:space="preserve"> настоящего Порядка, а также обнаружения излишне выплаченных сумм субсидии, выявления недостоверных сведений в документах в составе заявки, представленных для получения субсидии, на основании письменного требования уполномоченного органа или представления сектора внутреннего финансового муниципального контроля Островского муниципального района  субсидия</w:t>
      </w:r>
      <w:proofErr w:type="gramEnd"/>
      <w:r w:rsidRPr="007A3963">
        <w:rPr>
          <w:rFonts w:ascii="Times New Roman" w:hAnsi="Times New Roman" w:cs="Times New Roman"/>
          <w:sz w:val="16"/>
          <w:szCs w:val="16"/>
        </w:rPr>
        <w:t xml:space="preserve"> подлежит возврату в  бюджет Островского муниципального района в соответствии с бюджетным законодательством Российской Федерации в течение 10 рабочих дней со дня получения соответствующего требования (представления).</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28. Требование уполномоченного органа и (или) представление сектора внутреннего  муниципального финансового контроля Островского муниципального района  о возврате субсидии при обнаружении обстоятельств, предусмотренных </w:t>
      </w:r>
      <w:hyperlink w:anchor="P779" w:history="1">
        <w:r w:rsidRPr="007A3963">
          <w:rPr>
            <w:rFonts w:ascii="Times New Roman" w:hAnsi="Times New Roman" w:cs="Times New Roman"/>
            <w:sz w:val="16"/>
            <w:szCs w:val="16"/>
          </w:rPr>
          <w:t>пунктом 27</w:t>
        </w:r>
      </w:hyperlink>
      <w:r w:rsidRPr="007A3963">
        <w:rPr>
          <w:rFonts w:ascii="Times New Roman" w:hAnsi="Times New Roman" w:cs="Times New Roman"/>
          <w:sz w:val="16"/>
          <w:szCs w:val="16"/>
        </w:rPr>
        <w:t xml:space="preserve"> настоящего Порядка, направляются заказным письмом с уведомлением о вручении получателю субсидии в течение 10 рабочих дней со дня обнаружения соответствующих обстоятельств.</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29. При невозвращении субсидии в бюджет Островского муниципального района субъектом предпринимательства в срок, указанный в </w:t>
      </w:r>
      <w:hyperlink w:anchor="P779" w:history="1">
        <w:r w:rsidRPr="007A3963">
          <w:rPr>
            <w:rFonts w:ascii="Times New Roman" w:hAnsi="Times New Roman" w:cs="Times New Roman"/>
            <w:sz w:val="16"/>
            <w:szCs w:val="16"/>
          </w:rPr>
          <w:t>пункте 27</w:t>
        </w:r>
      </w:hyperlink>
      <w:r w:rsidRPr="007A3963">
        <w:rPr>
          <w:rFonts w:ascii="Times New Roman" w:hAnsi="Times New Roman" w:cs="Times New Roman"/>
          <w:sz w:val="16"/>
          <w:szCs w:val="16"/>
        </w:rPr>
        <w:t xml:space="preserve"> настоящего Порядка, взыскание субсидии осуществляется в судебном порядке.</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Глава 8. ПОРЯДОК ВОЗВРАТА ОСТАТКОВ СУБСИДИЙ,</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 xml:space="preserve">НЕ </w:t>
      </w:r>
      <w:proofErr w:type="gramStart"/>
      <w:r w:rsidRPr="007A3963">
        <w:rPr>
          <w:rFonts w:ascii="Times New Roman" w:hAnsi="Times New Roman" w:cs="Times New Roman"/>
          <w:sz w:val="16"/>
          <w:szCs w:val="16"/>
        </w:rPr>
        <w:t>ИСПОЛЬЗОВАННЫХ</w:t>
      </w:r>
      <w:proofErr w:type="gramEnd"/>
      <w:r w:rsidRPr="007A3963">
        <w:rPr>
          <w:rFonts w:ascii="Times New Roman" w:hAnsi="Times New Roman" w:cs="Times New Roman"/>
          <w:sz w:val="16"/>
          <w:szCs w:val="16"/>
        </w:rPr>
        <w:t xml:space="preserve"> В ОТЧЕТНОМ ФИНАНСОВОМ ГОДУ</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bookmarkStart w:id="33" w:name="P786"/>
      <w:bookmarkEnd w:id="33"/>
      <w:r w:rsidRPr="007A3963">
        <w:rPr>
          <w:rFonts w:ascii="Times New Roman" w:hAnsi="Times New Roman" w:cs="Times New Roman"/>
          <w:sz w:val="16"/>
          <w:szCs w:val="16"/>
        </w:rPr>
        <w:t xml:space="preserve">30. </w:t>
      </w:r>
      <w:proofErr w:type="gramStart"/>
      <w:r w:rsidRPr="007A3963">
        <w:rPr>
          <w:rFonts w:ascii="Times New Roman" w:hAnsi="Times New Roman" w:cs="Times New Roman"/>
          <w:sz w:val="16"/>
          <w:szCs w:val="16"/>
        </w:rPr>
        <w:t>Остатки субсидий, не использованные в отчетном финансовом году, в случаях, предусмотренных соглашениями о предоставлении субсидий, подлежат возврату получателями субсидий в  бюджет Островского муниципального района в текущем финансовом году в соответствии с бюджетным законодательством Российской Федерации в срок до 1 февраля текущего финансового года.</w:t>
      </w:r>
      <w:proofErr w:type="gramEnd"/>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31. При невозвращении остатка субсидий в  бюджет Островского муниципального района получателями субсидий в срок, указанный в </w:t>
      </w:r>
      <w:hyperlink w:anchor="P786" w:history="1">
        <w:r w:rsidRPr="007A3963">
          <w:rPr>
            <w:rFonts w:ascii="Times New Roman" w:hAnsi="Times New Roman" w:cs="Times New Roman"/>
            <w:sz w:val="16"/>
            <w:szCs w:val="16"/>
          </w:rPr>
          <w:t>пункте 30</w:t>
        </w:r>
      </w:hyperlink>
      <w:r w:rsidRPr="007A3963">
        <w:rPr>
          <w:rFonts w:ascii="Times New Roman" w:hAnsi="Times New Roman" w:cs="Times New Roman"/>
          <w:sz w:val="16"/>
          <w:szCs w:val="16"/>
        </w:rPr>
        <w:t xml:space="preserve"> настоящего Порядка, взыскание субсидий осуществляется в судебном порядке.</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Приложение N 1</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к Порядку предоставления субсидий</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на возмещение части затрат</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субъектов малого и среднего</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 xml:space="preserve">предпринимательства, </w:t>
      </w:r>
      <w:proofErr w:type="gramStart"/>
      <w:r w:rsidRPr="007A3963">
        <w:rPr>
          <w:rFonts w:ascii="Times New Roman" w:hAnsi="Times New Roman" w:cs="Times New Roman"/>
          <w:sz w:val="16"/>
          <w:szCs w:val="16"/>
        </w:rPr>
        <w:t>связанных</w:t>
      </w:r>
      <w:proofErr w:type="gramEnd"/>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с приобретением оборудования</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в целях создания, и (или) развития,</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и (или) модернизации производства</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товаров (работ, услуг), в 2018 году</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ФОРМА</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ind w:left="4536"/>
        <w:jc w:val="right"/>
        <w:rPr>
          <w:sz w:val="16"/>
          <w:szCs w:val="16"/>
        </w:rPr>
      </w:pPr>
      <w:r w:rsidRPr="007A3963">
        <w:rPr>
          <w:sz w:val="16"/>
          <w:szCs w:val="16"/>
        </w:rPr>
        <w:t>В  администрацию Островского муниципального района</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от __________________________________</w:t>
      </w:r>
    </w:p>
    <w:p w:rsidR="007A3963" w:rsidRPr="007A3963" w:rsidRDefault="007A3963" w:rsidP="007A3963">
      <w:pPr>
        <w:pStyle w:val="ConsPlusNormal"/>
        <w:jc w:val="right"/>
        <w:rPr>
          <w:rFonts w:ascii="Times New Roman" w:hAnsi="Times New Roman" w:cs="Times New Roman"/>
          <w:sz w:val="16"/>
          <w:szCs w:val="16"/>
        </w:rPr>
      </w:pPr>
      <w:proofErr w:type="gramStart"/>
      <w:r w:rsidRPr="007A3963">
        <w:rPr>
          <w:rFonts w:ascii="Times New Roman" w:hAnsi="Times New Roman" w:cs="Times New Roman"/>
          <w:sz w:val="16"/>
          <w:szCs w:val="16"/>
        </w:rPr>
        <w:t>(полное наименование субъекта</w:t>
      </w:r>
      <w:proofErr w:type="gramEnd"/>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предпринимательства)</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bookmarkStart w:id="34" w:name="P812"/>
      <w:bookmarkEnd w:id="34"/>
      <w:r w:rsidRPr="007A3963">
        <w:rPr>
          <w:rFonts w:ascii="Times New Roman" w:hAnsi="Times New Roman" w:cs="Times New Roman"/>
          <w:sz w:val="16"/>
          <w:szCs w:val="16"/>
        </w:rPr>
        <w:t>ЗАЯВЛЕНИЕ</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1. Прошу предоставить субсидию на возмещение части затрат, связанных </w:t>
      </w:r>
      <w:proofErr w:type="gramStart"/>
      <w:r w:rsidRPr="007A3963">
        <w:rPr>
          <w:rFonts w:ascii="Times New Roman" w:hAnsi="Times New Roman" w:cs="Times New Roman"/>
          <w:sz w:val="16"/>
          <w:szCs w:val="16"/>
        </w:rPr>
        <w:t>с</w:t>
      </w:r>
      <w:proofErr w:type="gramEnd"/>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приобретением  оборудования  в  целях  создания, и (или) развития, и (или)</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модернизации производства товаров (работ, услуг), в размере 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_____________________________________________________________________ рублей.</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(сумма цифрами и прописью)</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Фактически произведены затраты в сумме _______________________________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__________________________________________________________________ рублей.</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lastRenderedPageBreak/>
        <w:t xml:space="preserve">                    (сумма цифрами и прописью)</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2.  Настоящим  подтверждаю,  что  на  дату подачи заявки в администрацию Островского муниципального района Костромской области 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__________________________________________________________________________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(полное наименование субъекта предпринимательства)</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(далее - субъект предпринимательства):</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не  осуществляет  деятельность,  связанную  с  производством  и  (или) реализацией  подакцизных  товаров,  а  также  добычей  и (или) реализацией полезных   ископаемых,   за   исключением   общераспространенных  полезных ископаемых;</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не  находится  в  стадии  реорганизации,  ликвидации или банкротства в соответствии с законодательством Российской Федерации;</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не является участником соглашений о разделе продукции;</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деятельность  не  приостановлена  в  порядке, предусмотренном </w:t>
      </w:r>
      <w:hyperlink r:id="rId51" w:history="1">
        <w:r w:rsidRPr="007A3963">
          <w:rPr>
            <w:rFonts w:ascii="Times New Roman" w:hAnsi="Times New Roman" w:cs="Times New Roman"/>
            <w:sz w:val="16"/>
            <w:szCs w:val="16"/>
          </w:rPr>
          <w:t>Кодексом</w:t>
        </w:r>
      </w:hyperlink>
      <w:r w:rsidRPr="007A3963">
        <w:rPr>
          <w:rFonts w:ascii="Times New Roman" w:hAnsi="Times New Roman" w:cs="Times New Roman"/>
          <w:sz w:val="16"/>
          <w:szCs w:val="16"/>
        </w:rPr>
        <w:t xml:space="preserve"> Российской Федерации об административных правонарушениях;</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субъект   предпринимательства   не   осуществляет  предпринимательскую деятельность в сфере игорного бизнеса;</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субъект  предпринимательства  и  продавец  (поставщик оборудования) не являются  сторонами  -  </w:t>
      </w:r>
      <w:proofErr w:type="spellStart"/>
      <w:r w:rsidRPr="007A3963">
        <w:rPr>
          <w:rFonts w:ascii="Times New Roman" w:hAnsi="Times New Roman" w:cs="Times New Roman"/>
          <w:sz w:val="16"/>
          <w:szCs w:val="16"/>
        </w:rPr>
        <w:t>аффилированными</w:t>
      </w:r>
      <w:proofErr w:type="spellEnd"/>
      <w:r w:rsidRPr="007A3963">
        <w:rPr>
          <w:rFonts w:ascii="Times New Roman" w:hAnsi="Times New Roman" w:cs="Times New Roman"/>
          <w:sz w:val="16"/>
          <w:szCs w:val="16"/>
        </w:rPr>
        <w:t xml:space="preserve">  лицами  в  договоре  приобретения оборудования и не влияют на коммерческую деятельность друг друга.</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w:t>
      </w: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3. Информация о субъекте предпринимательства:</w:t>
      </w:r>
    </w:p>
    <w:p w:rsidR="007A3963" w:rsidRPr="007A3963" w:rsidRDefault="007A3963" w:rsidP="007A3963">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257"/>
        <w:gridCol w:w="2381"/>
      </w:tblGrid>
      <w:tr w:rsidR="007A3963" w:rsidRPr="007A3963" w:rsidTr="006133F2">
        <w:trPr>
          <w:trHeight w:val="801"/>
        </w:trPr>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Полное наименование</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Дата регистрации, основной государственный регистрационный номер, наименование органа, выдавшего свидетельство о государственной регистрации</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Местонахождение</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Телефон/факс, с указанием контактного лица</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ИНН субъекта предпринимательства</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Банковские реквизиты</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Виды осуществляемой деятельности, ОКВЭД (указать осуществляемый вид деятельности, соответствующий условиям Порядка)</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Применяемая система налогообложения</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rPr>
          <w:trHeight w:val="443"/>
        </w:trPr>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Состав учредителей (для юридических лиц)</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указанных юридических лиц (проценты)</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7257"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указанных юридических лиц (проценты)</w:t>
            </w:r>
          </w:p>
        </w:tc>
        <w:tc>
          <w:tcPr>
            <w:tcW w:w="2381" w:type="dxa"/>
          </w:tcPr>
          <w:p w:rsidR="007A3963" w:rsidRPr="007A3963" w:rsidRDefault="007A3963" w:rsidP="006133F2">
            <w:pPr>
              <w:pStyle w:val="ConsPlusNormal"/>
              <w:jc w:val="both"/>
              <w:rPr>
                <w:rFonts w:ascii="Times New Roman" w:hAnsi="Times New Roman" w:cs="Times New Roman"/>
                <w:sz w:val="16"/>
                <w:szCs w:val="16"/>
              </w:rPr>
            </w:pPr>
          </w:p>
        </w:tc>
      </w:tr>
    </w:tbl>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4. Основные финансово-экономические показатели деятельности субъекта предпринимательства: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 финансовые показатели (тыс. рублей):</w:t>
      </w:r>
    </w:p>
    <w:p w:rsidR="007A3963" w:rsidRPr="007A3963" w:rsidRDefault="007A3963" w:rsidP="007A3963">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896"/>
        <w:gridCol w:w="3742"/>
      </w:tblGrid>
      <w:tr w:rsidR="007A3963" w:rsidRPr="007A3963" w:rsidTr="006133F2">
        <w:tc>
          <w:tcPr>
            <w:tcW w:w="5896"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показателя</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Значение показателя за год, предшествующий подаче заявки</w:t>
            </w: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Выручка от реализации товаров (работ, услуг) без учета НДС,</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в том числе на экспорт</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Доходы</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Расходы</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Доходы минус расходы</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Объем инвестиций в основной капитал</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bl>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2) сведения о среднемесячной заработной плате, численности работников и количестве рабочих мест:</w:t>
      </w:r>
    </w:p>
    <w:p w:rsidR="007A3963" w:rsidRPr="007A3963" w:rsidRDefault="007A3963" w:rsidP="007A3963">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896"/>
        <w:gridCol w:w="3742"/>
      </w:tblGrid>
      <w:tr w:rsidR="007A3963" w:rsidRPr="007A3963" w:rsidTr="006133F2">
        <w:tc>
          <w:tcPr>
            <w:tcW w:w="5896"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показателя</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Значение показателя за год, предшествующий подаче заявки</w:t>
            </w: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lastRenderedPageBreak/>
              <w:t>Среднемесячная заработная плата (рублей)</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Среднесписочная численность работников (человек)</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Количество вновь созданных рабочих мест (единиц)</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Количество сохраненных рабочих мест (единиц)</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bl>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3) перечисления в бюджеты всех уровней и внебюджетные фонды (тыс. рублей):</w:t>
      </w:r>
    </w:p>
    <w:p w:rsidR="007A3963" w:rsidRPr="007A3963" w:rsidRDefault="007A3963" w:rsidP="007A3963">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896"/>
        <w:gridCol w:w="1851"/>
        <w:gridCol w:w="1852"/>
      </w:tblGrid>
      <w:tr w:rsidR="007A3963" w:rsidRPr="007A3963" w:rsidTr="006133F2">
        <w:tc>
          <w:tcPr>
            <w:tcW w:w="5896" w:type="dxa"/>
            <w:vMerge w:val="restart"/>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налога (взноса)</w:t>
            </w:r>
          </w:p>
        </w:tc>
        <w:tc>
          <w:tcPr>
            <w:tcW w:w="3703" w:type="dxa"/>
            <w:gridSpan w:val="2"/>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Значение показателя за год, предшествующий подаче заявки</w:t>
            </w:r>
          </w:p>
        </w:tc>
      </w:tr>
      <w:tr w:rsidR="007A3963" w:rsidRPr="007A3963" w:rsidTr="006133F2">
        <w:tc>
          <w:tcPr>
            <w:tcW w:w="5896" w:type="dxa"/>
            <w:vMerge/>
          </w:tcPr>
          <w:p w:rsidR="007A3963" w:rsidRPr="007A3963" w:rsidRDefault="007A3963" w:rsidP="006133F2">
            <w:pPr>
              <w:rPr>
                <w:sz w:val="16"/>
                <w:szCs w:val="16"/>
              </w:rPr>
            </w:pPr>
          </w:p>
        </w:tc>
        <w:tc>
          <w:tcPr>
            <w:tcW w:w="185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начислено</w:t>
            </w:r>
          </w:p>
        </w:tc>
        <w:tc>
          <w:tcPr>
            <w:tcW w:w="1852"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уплачено</w:t>
            </w: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на доходы физических лиц</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на прибыль</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Единый налог, уплачиваемый в связи с применением упрощенной системы налогообложения</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Единый налог на вмененный доход для отдельных видов деятельности</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Единый сельскохозяйственный налог для сельскохозяйственных товаропроизводителей</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по патентной системе налогообложения</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на имущество</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Транспортный налог</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Земельный налог</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на добавленную стоимость</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Прочее (указать)</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Всего сумма налогов</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Взносы в Пенсионный фонд Российской Федерации</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Взносы в Фонд социального страхования Российской Федерации</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Взносы в Фонд обязательного медицинского страхования Российской Федерации</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Всего сумма отчислений во внебюджетные фонды</w:t>
            </w:r>
          </w:p>
        </w:tc>
        <w:tc>
          <w:tcPr>
            <w:tcW w:w="1851" w:type="dxa"/>
          </w:tcPr>
          <w:p w:rsidR="007A3963" w:rsidRPr="007A3963" w:rsidRDefault="007A3963" w:rsidP="006133F2">
            <w:pPr>
              <w:pStyle w:val="ConsPlusNormal"/>
              <w:jc w:val="both"/>
              <w:rPr>
                <w:rFonts w:ascii="Times New Roman" w:hAnsi="Times New Roman" w:cs="Times New Roman"/>
                <w:sz w:val="16"/>
                <w:szCs w:val="16"/>
              </w:rPr>
            </w:pPr>
          </w:p>
        </w:tc>
        <w:tc>
          <w:tcPr>
            <w:tcW w:w="1852" w:type="dxa"/>
          </w:tcPr>
          <w:p w:rsidR="007A3963" w:rsidRPr="007A3963" w:rsidRDefault="007A3963" w:rsidP="006133F2">
            <w:pPr>
              <w:pStyle w:val="ConsPlusNormal"/>
              <w:jc w:val="both"/>
              <w:rPr>
                <w:rFonts w:ascii="Times New Roman" w:hAnsi="Times New Roman" w:cs="Times New Roman"/>
                <w:sz w:val="16"/>
                <w:szCs w:val="16"/>
              </w:rPr>
            </w:pPr>
          </w:p>
        </w:tc>
      </w:tr>
    </w:tbl>
    <w:p w:rsidR="007A3963" w:rsidRDefault="007A3963" w:rsidP="007A3963">
      <w:pPr>
        <w:pStyle w:val="ConsPlusNormal"/>
        <w:ind w:firstLine="540"/>
        <w:jc w:val="both"/>
        <w:rPr>
          <w:rFonts w:ascii="Times New Roman" w:hAnsi="Times New Roman" w:cs="Times New Roman"/>
          <w:sz w:val="16"/>
          <w:szCs w:val="16"/>
        </w:rPr>
      </w:pPr>
    </w:p>
    <w:p w:rsidR="007A3963" w:rsidRDefault="007A3963" w:rsidP="007A3963">
      <w:pPr>
        <w:pStyle w:val="ConsPlusNormal"/>
        <w:ind w:firstLine="540"/>
        <w:jc w:val="both"/>
        <w:rPr>
          <w:rFonts w:ascii="Times New Roman" w:hAnsi="Times New Roman" w:cs="Times New Roman"/>
          <w:sz w:val="16"/>
          <w:szCs w:val="16"/>
        </w:rPr>
      </w:pPr>
    </w:p>
    <w:p w:rsidR="007A3963" w:rsidRDefault="007A3963" w:rsidP="007A3963">
      <w:pPr>
        <w:pStyle w:val="ConsPlusNormal"/>
        <w:ind w:firstLine="540"/>
        <w:jc w:val="both"/>
        <w:rPr>
          <w:rFonts w:ascii="Times New Roman" w:hAnsi="Times New Roman" w:cs="Times New Roman"/>
          <w:sz w:val="16"/>
          <w:szCs w:val="16"/>
        </w:rPr>
      </w:pPr>
    </w:p>
    <w:p w:rsid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5.  Подтверждаю  достоверность представленной в заявлении информации и</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право администрации Островского муниципального района Костромской области запрашивать у _______________________________________________________________,</w:t>
      </w:r>
    </w:p>
    <w:p w:rsidR="007A3963" w:rsidRPr="007A3963" w:rsidRDefault="007A3963" w:rsidP="007A3963">
      <w:pPr>
        <w:pStyle w:val="ConsPlusNonformat"/>
        <w:jc w:val="center"/>
        <w:rPr>
          <w:rFonts w:ascii="Times New Roman" w:hAnsi="Times New Roman" w:cs="Times New Roman"/>
          <w:sz w:val="16"/>
          <w:szCs w:val="16"/>
        </w:rPr>
      </w:pPr>
      <w:r w:rsidRPr="007A3963">
        <w:rPr>
          <w:rFonts w:ascii="Times New Roman" w:hAnsi="Times New Roman" w:cs="Times New Roman"/>
          <w:sz w:val="16"/>
          <w:szCs w:val="16"/>
        </w:rPr>
        <w:t>(наименование субъекта предпринимательства)</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а   также   в   уполномоченных   органах  государственной  власти  и  иных организациях (учреждениях) информацию, уточняющую представленные сведения.</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6.  </w:t>
      </w:r>
      <w:proofErr w:type="gramStart"/>
      <w:r w:rsidRPr="007A3963">
        <w:rPr>
          <w:rFonts w:ascii="Times New Roman" w:hAnsi="Times New Roman" w:cs="Times New Roman"/>
          <w:sz w:val="16"/>
          <w:szCs w:val="16"/>
        </w:rPr>
        <w:t>С  условиями  порядка  предоставления субсидий на возмещение части затрат субъектов  малого  и  среднего  предпринимательства,  связанных  с приобретением оборудования  в  целях  создания, и (или) развития, и (или) модернизации   производства   товаров   (работ,   услуг),   в  2018  году, утвержденного постановлением администрации Костромской области от "______"________________ 2018 года N _____ «</w:t>
      </w:r>
      <w:r w:rsidRPr="007A3963">
        <w:rPr>
          <w:rFonts w:ascii="Times New Roman" w:hAnsi="Times New Roman" w:cs="Times New Roman"/>
          <w:b/>
          <w:sz w:val="16"/>
          <w:szCs w:val="16"/>
        </w:rPr>
        <w:t xml:space="preserve"> </w:t>
      </w:r>
      <w:r w:rsidRPr="007A3963">
        <w:rPr>
          <w:rFonts w:ascii="Times New Roman" w:hAnsi="Times New Roman" w:cs="Times New Roman"/>
          <w:sz w:val="16"/>
          <w:szCs w:val="16"/>
        </w:rPr>
        <w:t>О предоставлении субсидий на возмещение части затрат субъектов малого и среднего предпринимательства, связанных с приобретением оборудования в</w:t>
      </w:r>
      <w:proofErr w:type="gramEnd"/>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целях создания и (или) развития, и (или) модернизации производства товаров (работ, услуг), в 2018 году», ознакомлен и согласен.</w:t>
      </w:r>
      <w:proofErr w:type="gramEnd"/>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7. Субсидию прошу перечислить по следующим реквизитам:</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ИНН _________________________________ КПП ________________________________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Номер расчетного счета ___________________________________________________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Наименование банка _______________________________________________________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БИК ______________________________________________________________________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Корреспондентский счет ___________________________________________________</w:t>
      </w: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 _______________ 2018 года</w:t>
      </w: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Руководитель                  _________ __________________________________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 (подпись)              (Ф.И.О.)</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(полное наименование</w:t>
      </w:r>
      <w:proofErr w:type="gramEnd"/>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субъекта предпринимательства)</w:t>
      </w: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lastRenderedPageBreak/>
        <w:t>Дата регистрации заявления "___" _______________ 2018 года</w:t>
      </w: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Регистрационный N_________</w:t>
      </w: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 xml:space="preserve"> </w:t>
      </w: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 xml:space="preserve">(заполняется ответственным лицом </w:t>
      </w:r>
      <w:proofErr w:type="gramEnd"/>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 xml:space="preserve">   отдела по экономике, </w:t>
      </w:r>
      <w:proofErr w:type="spellStart"/>
      <w:r w:rsidRPr="007A3963">
        <w:rPr>
          <w:rFonts w:ascii="Times New Roman" w:hAnsi="Times New Roman" w:cs="Times New Roman"/>
          <w:sz w:val="16"/>
          <w:szCs w:val="16"/>
        </w:rPr>
        <w:t>имущественно-земельным</w:t>
      </w:r>
      <w:proofErr w:type="spellEnd"/>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 xml:space="preserve"> отношениям и сельскому хозяйству, принявшим заявление)</w:t>
      </w:r>
    </w:p>
    <w:p w:rsidR="007A3963" w:rsidRPr="007A3963" w:rsidRDefault="007A3963" w:rsidP="007A3963">
      <w:pPr>
        <w:pStyle w:val="ConsPlusNonformat"/>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_______________________                            ____________              ______________</w:t>
      </w: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 xml:space="preserve">                                                                                        (подпись)                          (Ф.И.О.)</w:t>
      </w: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Должность</w:t>
      </w: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ответственного лица</w:t>
      </w: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 xml:space="preserve">отдела по экономике, </w:t>
      </w:r>
    </w:p>
    <w:p w:rsidR="007A3963" w:rsidRPr="007A3963" w:rsidRDefault="007A3963" w:rsidP="007A3963">
      <w:pPr>
        <w:pStyle w:val="ConsPlusNonformat"/>
        <w:rPr>
          <w:rFonts w:ascii="Times New Roman" w:hAnsi="Times New Roman" w:cs="Times New Roman"/>
          <w:sz w:val="16"/>
          <w:szCs w:val="16"/>
        </w:rPr>
      </w:pPr>
      <w:proofErr w:type="spellStart"/>
      <w:r w:rsidRPr="007A3963">
        <w:rPr>
          <w:rFonts w:ascii="Times New Roman" w:hAnsi="Times New Roman" w:cs="Times New Roman"/>
          <w:sz w:val="16"/>
          <w:szCs w:val="16"/>
        </w:rPr>
        <w:t>имущественно-земельным</w:t>
      </w:r>
      <w:proofErr w:type="spellEnd"/>
      <w:r w:rsidRPr="007A3963">
        <w:rPr>
          <w:rFonts w:ascii="Times New Roman" w:hAnsi="Times New Roman" w:cs="Times New Roman"/>
          <w:sz w:val="16"/>
          <w:szCs w:val="16"/>
        </w:rPr>
        <w:t xml:space="preserve"> отношениям</w:t>
      </w: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 xml:space="preserve">и сельскому хозяйству                          </w:t>
      </w:r>
    </w:p>
    <w:p w:rsidR="007A3963" w:rsidRPr="007A3963" w:rsidRDefault="007A3963" w:rsidP="007A3963">
      <w:pPr>
        <w:pStyle w:val="ConsPlusNonformat"/>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p>
    <w:p w:rsidR="007A3963" w:rsidRPr="007A3963" w:rsidRDefault="007A3963" w:rsidP="007A3963">
      <w:pPr>
        <w:pStyle w:val="ConsPlusNonformat"/>
        <w:rPr>
          <w:rFonts w:ascii="Times New Roman" w:hAnsi="Times New Roman" w:cs="Times New Roman"/>
          <w:sz w:val="16"/>
          <w:szCs w:val="16"/>
        </w:rPr>
      </w:pPr>
      <w:r w:rsidRPr="007A3963">
        <w:rPr>
          <w:rFonts w:ascii="Times New Roman" w:hAnsi="Times New Roman" w:cs="Times New Roman"/>
          <w:sz w:val="16"/>
          <w:szCs w:val="16"/>
        </w:rPr>
        <w:t xml:space="preserve">    </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Приложение N 2</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к Порядку предоставления субсидий на возмещение части затрат</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субъектов малого и среднего</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 xml:space="preserve">предпринимательства, </w:t>
      </w:r>
      <w:proofErr w:type="gramStart"/>
      <w:r w:rsidRPr="007A3963">
        <w:rPr>
          <w:rFonts w:ascii="Times New Roman" w:hAnsi="Times New Roman" w:cs="Times New Roman"/>
          <w:sz w:val="16"/>
          <w:szCs w:val="16"/>
        </w:rPr>
        <w:t>связанных</w:t>
      </w:r>
      <w:proofErr w:type="gramEnd"/>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с приобретением оборудования</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в целях создания, и (или) развития,</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и (или) модернизации производства</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товаров (работ, услуг), в 2018 году</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jc w:val="right"/>
        <w:rPr>
          <w:sz w:val="16"/>
          <w:szCs w:val="16"/>
        </w:rPr>
      </w:pPr>
      <w:r w:rsidRPr="007A3963">
        <w:rPr>
          <w:sz w:val="16"/>
          <w:szCs w:val="16"/>
        </w:rPr>
        <w:t>ФОРМА</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РАСЧЕТ</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размера субсидии по договорам приобретения оборудования</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___________________________________________________________</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субъекта предпринимательства)</w:t>
      </w:r>
    </w:p>
    <w:p w:rsidR="007A3963" w:rsidRPr="007A3963" w:rsidRDefault="007A3963" w:rsidP="007A3963">
      <w:pPr>
        <w:pStyle w:val="ConsPlusNormal"/>
        <w:jc w:val="center"/>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835"/>
        <w:gridCol w:w="2040"/>
        <w:gridCol w:w="2665"/>
        <w:gridCol w:w="2100"/>
      </w:tblGrid>
      <w:tr w:rsidR="007A3963" w:rsidRPr="007A3963" w:rsidTr="006133F2">
        <w:tc>
          <w:tcPr>
            <w:tcW w:w="2835" w:type="dxa"/>
            <w:vAlign w:val="center"/>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поставщика оборудования</w:t>
            </w:r>
          </w:p>
        </w:tc>
        <w:tc>
          <w:tcPr>
            <w:tcW w:w="2040" w:type="dxa"/>
            <w:vAlign w:val="center"/>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N и дата договора приобретения оборудования</w:t>
            </w:r>
          </w:p>
        </w:tc>
        <w:tc>
          <w:tcPr>
            <w:tcW w:w="2665" w:type="dxa"/>
            <w:vAlign w:val="center"/>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Сумма договора приобретения оборудования, рублей</w:t>
            </w:r>
          </w:p>
        </w:tc>
        <w:tc>
          <w:tcPr>
            <w:tcW w:w="2100" w:type="dxa"/>
            <w:vAlign w:val="center"/>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Сумма субсидии (</w:t>
            </w:r>
            <w:hyperlink w:anchor="P1021" w:history="1">
              <w:r w:rsidRPr="007A3963">
                <w:rPr>
                  <w:rFonts w:ascii="Times New Roman" w:hAnsi="Times New Roman" w:cs="Times New Roman"/>
                  <w:color w:val="0000FF"/>
                  <w:sz w:val="16"/>
                  <w:szCs w:val="16"/>
                </w:rPr>
                <w:t>гр. 3</w:t>
              </w:r>
            </w:hyperlink>
            <w:r w:rsidRPr="007A3963">
              <w:rPr>
                <w:rFonts w:ascii="Times New Roman" w:hAnsi="Times New Roman" w:cs="Times New Roman"/>
                <w:sz w:val="16"/>
                <w:szCs w:val="16"/>
              </w:rPr>
              <w:t xml:space="preserve"> </w:t>
            </w:r>
            <w:proofErr w:type="spellStart"/>
            <w:r w:rsidRPr="007A3963">
              <w:rPr>
                <w:rFonts w:ascii="Times New Roman" w:hAnsi="Times New Roman" w:cs="Times New Roman"/>
                <w:sz w:val="16"/>
                <w:szCs w:val="16"/>
              </w:rPr>
              <w:t>x</w:t>
            </w:r>
            <w:proofErr w:type="spellEnd"/>
            <w:r w:rsidRPr="007A3963">
              <w:rPr>
                <w:rFonts w:ascii="Times New Roman" w:hAnsi="Times New Roman" w:cs="Times New Roman"/>
                <w:sz w:val="16"/>
                <w:szCs w:val="16"/>
              </w:rPr>
              <w:t xml:space="preserve"> 50% / 100%), рублей</w:t>
            </w:r>
            <w:hyperlink w:anchor="P1033" w:history="1">
              <w:r w:rsidRPr="007A3963">
                <w:rPr>
                  <w:rFonts w:ascii="Times New Roman" w:hAnsi="Times New Roman" w:cs="Times New Roman"/>
                  <w:color w:val="0000FF"/>
                  <w:sz w:val="16"/>
                  <w:szCs w:val="16"/>
                </w:rPr>
                <w:t>&lt;*&gt;</w:t>
              </w:r>
            </w:hyperlink>
          </w:p>
        </w:tc>
      </w:tr>
      <w:tr w:rsidR="007A3963" w:rsidRPr="007A3963" w:rsidTr="006133F2">
        <w:tc>
          <w:tcPr>
            <w:tcW w:w="2835" w:type="dxa"/>
            <w:vAlign w:val="center"/>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1</w:t>
            </w:r>
          </w:p>
        </w:tc>
        <w:tc>
          <w:tcPr>
            <w:tcW w:w="2040" w:type="dxa"/>
            <w:vAlign w:val="center"/>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2</w:t>
            </w:r>
          </w:p>
        </w:tc>
        <w:tc>
          <w:tcPr>
            <w:tcW w:w="2665" w:type="dxa"/>
            <w:vAlign w:val="center"/>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3</w:t>
            </w:r>
          </w:p>
        </w:tc>
        <w:tc>
          <w:tcPr>
            <w:tcW w:w="2100" w:type="dxa"/>
            <w:vAlign w:val="center"/>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4</w:t>
            </w:r>
          </w:p>
        </w:tc>
      </w:tr>
      <w:tr w:rsidR="007A3963" w:rsidRPr="007A3963" w:rsidTr="006133F2">
        <w:tc>
          <w:tcPr>
            <w:tcW w:w="2835" w:type="dxa"/>
          </w:tcPr>
          <w:p w:rsidR="007A3963" w:rsidRPr="007A3963" w:rsidRDefault="007A3963" w:rsidP="006133F2">
            <w:pPr>
              <w:pStyle w:val="ConsPlusNormal"/>
              <w:rPr>
                <w:rFonts w:ascii="Times New Roman" w:hAnsi="Times New Roman" w:cs="Times New Roman"/>
                <w:sz w:val="16"/>
                <w:szCs w:val="16"/>
              </w:rPr>
            </w:pPr>
          </w:p>
        </w:tc>
        <w:tc>
          <w:tcPr>
            <w:tcW w:w="2040" w:type="dxa"/>
          </w:tcPr>
          <w:p w:rsidR="007A3963" w:rsidRPr="007A3963" w:rsidRDefault="007A3963" w:rsidP="006133F2">
            <w:pPr>
              <w:pStyle w:val="ConsPlusNormal"/>
              <w:rPr>
                <w:rFonts w:ascii="Times New Roman" w:hAnsi="Times New Roman" w:cs="Times New Roman"/>
                <w:sz w:val="16"/>
                <w:szCs w:val="16"/>
              </w:rPr>
            </w:pPr>
          </w:p>
        </w:tc>
        <w:tc>
          <w:tcPr>
            <w:tcW w:w="2665" w:type="dxa"/>
          </w:tcPr>
          <w:p w:rsidR="007A3963" w:rsidRPr="007A3963" w:rsidRDefault="007A3963" w:rsidP="006133F2">
            <w:pPr>
              <w:pStyle w:val="ConsPlusNormal"/>
              <w:rPr>
                <w:rFonts w:ascii="Times New Roman" w:hAnsi="Times New Roman" w:cs="Times New Roman"/>
                <w:sz w:val="16"/>
                <w:szCs w:val="16"/>
              </w:rPr>
            </w:pPr>
          </w:p>
        </w:tc>
        <w:tc>
          <w:tcPr>
            <w:tcW w:w="2100" w:type="dxa"/>
          </w:tcPr>
          <w:p w:rsidR="007A3963" w:rsidRPr="007A3963" w:rsidRDefault="007A3963" w:rsidP="006133F2">
            <w:pPr>
              <w:pStyle w:val="ConsPlusNormal"/>
              <w:rPr>
                <w:rFonts w:ascii="Times New Roman" w:hAnsi="Times New Roman" w:cs="Times New Roman"/>
                <w:sz w:val="16"/>
                <w:szCs w:val="16"/>
              </w:rPr>
            </w:pPr>
          </w:p>
        </w:tc>
      </w:tr>
      <w:tr w:rsidR="007A3963" w:rsidRPr="007A3963" w:rsidTr="006133F2">
        <w:tc>
          <w:tcPr>
            <w:tcW w:w="2835" w:type="dxa"/>
          </w:tcPr>
          <w:p w:rsidR="007A3963" w:rsidRPr="007A3963" w:rsidRDefault="007A3963" w:rsidP="006133F2">
            <w:pPr>
              <w:pStyle w:val="ConsPlusNormal"/>
              <w:rPr>
                <w:rFonts w:ascii="Times New Roman" w:hAnsi="Times New Roman" w:cs="Times New Roman"/>
                <w:sz w:val="16"/>
                <w:szCs w:val="16"/>
              </w:rPr>
            </w:pPr>
          </w:p>
        </w:tc>
        <w:tc>
          <w:tcPr>
            <w:tcW w:w="2040" w:type="dxa"/>
          </w:tcPr>
          <w:p w:rsidR="007A3963" w:rsidRPr="007A3963" w:rsidRDefault="007A3963" w:rsidP="006133F2">
            <w:pPr>
              <w:pStyle w:val="ConsPlusNormal"/>
              <w:rPr>
                <w:rFonts w:ascii="Times New Roman" w:hAnsi="Times New Roman" w:cs="Times New Roman"/>
                <w:sz w:val="16"/>
                <w:szCs w:val="16"/>
              </w:rPr>
            </w:pPr>
          </w:p>
        </w:tc>
        <w:tc>
          <w:tcPr>
            <w:tcW w:w="2665" w:type="dxa"/>
          </w:tcPr>
          <w:p w:rsidR="007A3963" w:rsidRPr="007A3963" w:rsidRDefault="007A3963" w:rsidP="006133F2">
            <w:pPr>
              <w:pStyle w:val="ConsPlusNormal"/>
              <w:rPr>
                <w:rFonts w:ascii="Times New Roman" w:hAnsi="Times New Roman" w:cs="Times New Roman"/>
                <w:sz w:val="16"/>
                <w:szCs w:val="16"/>
              </w:rPr>
            </w:pPr>
          </w:p>
        </w:tc>
        <w:tc>
          <w:tcPr>
            <w:tcW w:w="2100" w:type="dxa"/>
          </w:tcPr>
          <w:p w:rsidR="007A3963" w:rsidRPr="007A3963" w:rsidRDefault="007A3963" w:rsidP="006133F2">
            <w:pPr>
              <w:pStyle w:val="ConsPlusNormal"/>
              <w:rPr>
                <w:rFonts w:ascii="Times New Roman" w:hAnsi="Times New Roman" w:cs="Times New Roman"/>
                <w:sz w:val="16"/>
                <w:szCs w:val="16"/>
              </w:rPr>
            </w:pPr>
          </w:p>
        </w:tc>
      </w:tr>
    </w:tbl>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&lt;*&gt; Сумма субсидии не должна превышать 50,0 тыс. рублей.</w:t>
      </w:r>
    </w:p>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Руководитель                  _________ __________________________________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 (подпись)              (Ф.И.О.)</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(полное наименование</w:t>
      </w:r>
      <w:proofErr w:type="gramEnd"/>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субъекта предпринимательства)</w:t>
      </w: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 _______________ 2018 года</w:t>
      </w: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М.П. (при наличии)</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Приложение N 3</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к Порядку предоставления субсидий</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на возмещение части затрат</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субъектов малого и среднего</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 xml:space="preserve">предпринимательства, </w:t>
      </w:r>
      <w:proofErr w:type="gramStart"/>
      <w:r w:rsidRPr="007A3963">
        <w:rPr>
          <w:rFonts w:ascii="Times New Roman" w:hAnsi="Times New Roman" w:cs="Times New Roman"/>
          <w:sz w:val="16"/>
          <w:szCs w:val="16"/>
        </w:rPr>
        <w:t>связанных</w:t>
      </w:r>
      <w:proofErr w:type="gramEnd"/>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с приобретением оборудования</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в целях создания, и (или) развития,</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и (или) модернизации производства</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товаров (работ, услуг), в 2018 году</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ФОРМА</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ТЕХНИКО-ЭКОНОМИЧЕСКОЕ ОБОСНОВАНИЕ</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приобретения оборудования</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Структура технико-экономического обоснования:</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 Общее описание проекта.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2. Общее описание субъекта предпринимательства.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3. Описание продукции, работ и услуг.</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4. Маркетинг-план.</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5. Производственный план.</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lastRenderedPageBreak/>
        <w:t>6. Финансовый план.</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1. Общее описание проекта</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Наименование предлагаемого проекта - деятельность субъекта предпринимательства, перспективы для развития предприятия в рамках реализации проекта.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Например: "Расширение производственной деятельности, организация мастерской, создание или модернизация производства и т.д.".</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Направление деятельности по проекту.</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Что нужно сделать для того, чтобы проект был реализован.</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Текущее состояние проекта.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Социальная направленность проекта - его значение для района, города.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Основные результаты успешной реализации проекта.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Например: "Организация выпуска нового вида продукции, увеличение оборотов компании на 40% в течение года, удовлетворение потребностей жителей района, поселка косметологических услугах и т.п.".</w:t>
      </w:r>
    </w:p>
    <w:p w:rsidR="007A3963" w:rsidRPr="007A3963" w:rsidRDefault="007A3963" w:rsidP="007A3963">
      <w:pPr>
        <w:pStyle w:val="ConsPlusNormal"/>
        <w:ind w:firstLine="540"/>
        <w:jc w:val="both"/>
        <w:rPr>
          <w:rFonts w:ascii="Times New Roman" w:hAnsi="Times New Roman" w:cs="Times New Roman"/>
          <w:sz w:val="16"/>
          <w:szCs w:val="16"/>
        </w:rPr>
      </w:pPr>
      <w:proofErr w:type="gramStart"/>
      <w:r w:rsidRPr="007A3963">
        <w:rPr>
          <w:rFonts w:ascii="Times New Roman" w:hAnsi="Times New Roman" w:cs="Times New Roman"/>
          <w:sz w:val="16"/>
          <w:szCs w:val="16"/>
        </w:rPr>
        <w:t>Обоснование расходов на приобретение оборудования в целях создания, и (или) развития, и (или) модернизации производства товаров (работ, услуг).</w:t>
      </w:r>
      <w:proofErr w:type="gramEnd"/>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Что предусматривает проект:</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внедрение и (или) реализацию нового продукта;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модернизацию технологического процесса;</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пополнение (обновление) основных средств и пр.</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Планируемый рост средней заработной платы.</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2. Общее описание субъекта предпринимательства</w:t>
      </w:r>
    </w:p>
    <w:p w:rsidR="007A3963" w:rsidRPr="007A3963" w:rsidRDefault="007A3963" w:rsidP="007A3963">
      <w:pPr>
        <w:pStyle w:val="ConsPlusNormal"/>
        <w:jc w:val="center"/>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Направление деятельности в настоящее время (</w:t>
      </w:r>
      <w:proofErr w:type="gramStart"/>
      <w:r w:rsidRPr="007A3963">
        <w:rPr>
          <w:rFonts w:ascii="Times New Roman" w:hAnsi="Times New Roman" w:cs="Times New Roman"/>
          <w:sz w:val="16"/>
          <w:szCs w:val="16"/>
        </w:rPr>
        <w:t>ведется</w:t>
      </w:r>
      <w:proofErr w:type="gramEnd"/>
      <w:r w:rsidRPr="007A3963">
        <w:rPr>
          <w:rFonts w:ascii="Times New Roman" w:hAnsi="Times New Roman" w:cs="Times New Roman"/>
          <w:sz w:val="16"/>
          <w:szCs w:val="16"/>
        </w:rPr>
        <w:t>/не ведется (причина) и по направлениям: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2760"/>
        <w:gridCol w:w="1871"/>
        <w:gridCol w:w="2154"/>
        <w:gridCol w:w="2324"/>
      </w:tblGrid>
      <w:tr w:rsidR="007A3963" w:rsidRPr="007A3963" w:rsidTr="006133F2">
        <w:tc>
          <w:tcPr>
            <w:tcW w:w="51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 xml:space="preserve">N </w:t>
            </w:r>
            <w:proofErr w:type="spellStart"/>
            <w:proofErr w:type="gramStart"/>
            <w:r w:rsidRPr="007A3963">
              <w:rPr>
                <w:rFonts w:ascii="Times New Roman" w:hAnsi="Times New Roman" w:cs="Times New Roman"/>
                <w:sz w:val="16"/>
                <w:szCs w:val="16"/>
              </w:rPr>
              <w:t>п</w:t>
            </w:r>
            <w:proofErr w:type="spellEnd"/>
            <w:proofErr w:type="gramEnd"/>
            <w:r w:rsidRPr="007A3963">
              <w:rPr>
                <w:rFonts w:ascii="Times New Roman" w:hAnsi="Times New Roman" w:cs="Times New Roman"/>
                <w:sz w:val="16"/>
                <w:szCs w:val="16"/>
              </w:rPr>
              <w:t>/</w:t>
            </w:r>
            <w:proofErr w:type="spellStart"/>
            <w:r w:rsidRPr="007A3963">
              <w:rPr>
                <w:rFonts w:ascii="Times New Roman" w:hAnsi="Times New Roman" w:cs="Times New Roman"/>
                <w:sz w:val="16"/>
                <w:szCs w:val="16"/>
              </w:rPr>
              <w:t>п</w:t>
            </w:r>
            <w:proofErr w:type="spellEnd"/>
          </w:p>
        </w:tc>
        <w:tc>
          <w:tcPr>
            <w:tcW w:w="276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Вид деятельности</w:t>
            </w:r>
          </w:p>
        </w:tc>
        <w:tc>
          <w:tcPr>
            <w:tcW w:w="187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Выручка за последний год, рублей</w:t>
            </w:r>
          </w:p>
        </w:tc>
        <w:tc>
          <w:tcPr>
            <w:tcW w:w="2154"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Доля в общей выручке за последний год, %</w:t>
            </w:r>
          </w:p>
        </w:tc>
        <w:tc>
          <w:tcPr>
            <w:tcW w:w="2324"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Год начала осуществления вида деятельности</w:t>
            </w:r>
          </w:p>
        </w:tc>
      </w:tr>
      <w:tr w:rsidR="007A3963" w:rsidRPr="007A3963" w:rsidTr="006133F2">
        <w:tc>
          <w:tcPr>
            <w:tcW w:w="51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1.</w:t>
            </w:r>
          </w:p>
        </w:tc>
        <w:tc>
          <w:tcPr>
            <w:tcW w:w="2760" w:type="dxa"/>
          </w:tcPr>
          <w:p w:rsidR="007A3963" w:rsidRPr="007A3963" w:rsidRDefault="007A3963" w:rsidP="006133F2">
            <w:pPr>
              <w:pStyle w:val="ConsPlusNormal"/>
              <w:jc w:val="center"/>
              <w:rPr>
                <w:rFonts w:ascii="Times New Roman" w:hAnsi="Times New Roman" w:cs="Times New Roman"/>
                <w:sz w:val="16"/>
                <w:szCs w:val="16"/>
              </w:rPr>
            </w:pPr>
          </w:p>
        </w:tc>
        <w:tc>
          <w:tcPr>
            <w:tcW w:w="1871" w:type="dxa"/>
          </w:tcPr>
          <w:p w:rsidR="007A3963" w:rsidRPr="007A3963" w:rsidRDefault="007A3963" w:rsidP="006133F2">
            <w:pPr>
              <w:pStyle w:val="ConsPlusNormal"/>
              <w:jc w:val="center"/>
              <w:rPr>
                <w:rFonts w:ascii="Times New Roman" w:hAnsi="Times New Roman" w:cs="Times New Roman"/>
                <w:sz w:val="16"/>
                <w:szCs w:val="16"/>
              </w:rPr>
            </w:pPr>
          </w:p>
        </w:tc>
        <w:tc>
          <w:tcPr>
            <w:tcW w:w="2154" w:type="dxa"/>
          </w:tcPr>
          <w:p w:rsidR="007A3963" w:rsidRPr="007A3963" w:rsidRDefault="007A3963" w:rsidP="006133F2">
            <w:pPr>
              <w:pStyle w:val="ConsPlusNormal"/>
              <w:jc w:val="center"/>
              <w:rPr>
                <w:rFonts w:ascii="Times New Roman" w:hAnsi="Times New Roman" w:cs="Times New Roman"/>
                <w:sz w:val="16"/>
                <w:szCs w:val="16"/>
              </w:rPr>
            </w:pPr>
          </w:p>
        </w:tc>
        <w:tc>
          <w:tcPr>
            <w:tcW w:w="2324"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1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2.</w:t>
            </w:r>
          </w:p>
        </w:tc>
        <w:tc>
          <w:tcPr>
            <w:tcW w:w="2760" w:type="dxa"/>
          </w:tcPr>
          <w:p w:rsidR="007A3963" w:rsidRPr="007A3963" w:rsidRDefault="007A3963" w:rsidP="006133F2">
            <w:pPr>
              <w:pStyle w:val="ConsPlusNormal"/>
              <w:jc w:val="center"/>
              <w:rPr>
                <w:rFonts w:ascii="Times New Roman" w:hAnsi="Times New Roman" w:cs="Times New Roman"/>
                <w:sz w:val="16"/>
                <w:szCs w:val="16"/>
              </w:rPr>
            </w:pPr>
          </w:p>
        </w:tc>
        <w:tc>
          <w:tcPr>
            <w:tcW w:w="1871" w:type="dxa"/>
          </w:tcPr>
          <w:p w:rsidR="007A3963" w:rsidRPr="007A3963" w:rsidRDefault="007A3963" w:rsidP="006133F2">
            <w:pPr>
              <w:pStyle w:val="ConsPlusNormal"/>
              <w:jc w:val="center"/>
              <w:rPr>
                <w:rFonts w:ascii="Times New Roman" w:hAnsi="Times New Roman" w:cs="Times New Roman"/>
                <w:sz w:val="16"/>
                <w:szCs w:val="16"/>
              </w:rPr>
            </w:pPr>
          </w:p>
        </w:tc>
        <w:tc>
          <w:tcPr>
            <w:tcW w:w="2154" w:type="dxa"/>
          </w:tcPr>
          <w:p w:rsidR="007A3963" w:rsidRPr="007A3963" w:rsidRDefault="007A3963" w:rsidP="006133F2">
            <w:pPr>
              <w:pStyle w:val="ConsPlusNormal"/>
              <w:jc w:val="center"/>
              <w:rPr>
                <w:rFonts w:ascii="Times New Roman" w:hAnsi="Times New Roman" w:cs="Times New Roman"/>
                <w:sz w:val="16"/>
                <w:szCs w:val="16"/>
              </w:rPr>
            </w:pPr>
          </w:p>
        </w:tc>
        <w:tc>
          <w:tcPr>
            <w:tcW w:w="2324" w:type="dxa"/>
          </w:tcPr>
          <w:p w:rsidR="007A3963" w:rsidRPr="007A3963" w:rsidRDefault="007A3963" w:rsidP="006133F2">
            <w:pPr>
              <w:pStyle w:val="ConsPlusNormal"/>
              <w:jc w:val="center"/>
              <w:rPr>
                <w:rFonts w:ascii="Times New Roman" w:hAnsi="Times New Roman" w:cs="Times New Roman"/>
                <w:sz w:val="16"/>
                <w:szCs w:val="16"/>
              </w:rPr>
            </w:pPr>
          </w:p>
        </w:tc>
      </w:tr>
    </w:tbl>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Заполнению подлежат все строки, в случае отсутствия информации ставится прочерк.</w:t>
      </w: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Наличие производственных помещений:</w:t>
      </w:r>
    </w:p>
    <w:p w:rsidR="007A3963" w:rsidRPr="007A3963" w:rsidRDefault="007A3963" w:rsidP="007A3963">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10"/>
        <w:gridCol w:w="3572"/>
        <w:gridCol w:w="1871"/>
        <w:gridCol w:w="1800"/>
        <w:gridCol w:w="1871"/>
      </w:tblGrid>
      <w:tr w:rsidR="007A3963" w:rsidRPr="007A3963" w:rsidTr="006133F2">
        <w:tc>
          <w:tcPr>
            <w:tcW w:w="51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 xml:space="preserve">N </w:t>
            </w:r>
            <w:proofErr w:type="spellStart"/>
            <w:proofErr w:type="gramStart"/>
            <w:r w:rsidRPr="007A3963">
              <w:rPr>
                <w:rFonts w:ascii="Times New Roman" w:hAnsi="Times New Roman" w:cs="Times New Roman"/>
                <w:sz w:val="16"/>
                <w:szCs w:val="16"/>
              </w:rPr>
              <w:t>п</w:t>
            </w:r>
            <w:proofErr w:type="spellEnd"/>
            <w:proofErr w:type="gramEnd"/>
            <w:r w:rsidRPr="007A3963">
              <w:rPr>
                <w:rFonts w:ascii="Times New Roman" w:hAnsi="Times New Roman" w:cs="Times New Roman"/>
                <w:sz w:val="16"/>
                <w:szCs w:val="16"/>
              </w:rPr>
              <w:t>/</w:t>
            </w:r>
            <w:proofErr w:type="spellStart"/>
            <w:r w:rsidRPr="007A3963">
              <w:rPr>
                <w:rFonts w:ascii="Times New Roman" w:hAnsi="Times New Roman" w:cs="Times New Roman"/>
                <w:sz w:val="16"/>
                <w:szCs w:val="16"/>
              </w:rPr>
              <w:t>п</w:t>
            </w:r>
            <w:proofErr w:type="spellEnd"/>
          </w:p>
        </w:tc>
        <w:tc>
          <w:tcPr>
            <w:tcW w:w="3572"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производственных помещений</w:t>
            </w:r>
          </w:p>
        </w:tc>
        <w:tc>
          <w:tcPr>
            <w:tcW w:w="187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Вид собственности</w:t>
            </w:r>
          </w:p>
        </w:tc>
        <w:tc>
          <w:tcPr>
            <w:tcW w:w="180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Срок действия договора</w:t>
            </w:r>
          </w:p>
        </w:tc>
        <w:tc>
          <w:tcPr>
            <w:tcW w:w="187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Площадь (кв. м)</w:t>
            </w:r>
          </w:p>
        </w:tc>
      </w:tr>
      <w:tr w:rsidR="007A3963" w:rsidRPr="007A3963" w:rsidTr="006133F2">
        <w:tc>
          <w:tcPr>
            <w:tcW w:w="51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1.</w:t>
            </w:r>
          </w:p>
        </w:tc>
        <w:tc>
          <w:tcPr>
            <w:tcW w:w="3572" w:type="dxa"/>
          </w:tcPr>
          <w:p w:rsidR="007A3963" w:rsidRPr="007A3963" w:rsidRDefault="007A3963" w:rsidP="006133F2">
            <w:pPr>
              <w:pStyle w:val="ConsPlusNormal"/>
              <w:jc w:val="center"/>
              <w:rPr>
                <w:rFonts w:ascii="Times New Roman" w:hAnsi="Times New Roman" w:cs="Times New Roman"/>
                <w:sz w:val="16"/>
                <w:szCs w:val="16"/>
              </w:rPr>
            </w:pPr>
          </w:p>
        </w:tc>
        <w:tc>
          <w:tcPr>
            <w:tcW w:w="1871" w:type="dxa"/>
          </w:tcPr>
          <w:p w:rsidR="007A3963" w:rsidRPr="007A3963" w:rsidRDefault="007A3963" w:rsidP="006133F2">
            <w:pPr>
              <w:pStyle w:val="ConsPlusNormal"/>
              <w:jc w:val="center"/>
              <w:rPr>
                <w:rFonts w:ascii="Times New Roman" w:hAnsi="Times New Roman" w:cs="Times New Roman"/>
                <w:sz w:val="16"/>
                <w:szCs w:val="16"/>
              </w:rPr>
            </w:pPr>
          </w:p>
        </w:tc>
        <w:tc>
          <w:tcPr>
            <w:tcW w:w="1800" w:type="dxa"/>
          </w:tcPr>
          <w:p w:rsidR="007A3963" w:rsidRPr="007A3963" w:rsidRDefault="007A3963" w:rsidP="006133F2">
            <w:pPr>
              <w:pStyle w:val="ConsPlusNormal"/>
              <w:jc w:val="center"/>
              <w:rPr>
                <w:rFonts w:ascii="Times New Roman" w:hAnsi="Times New Roman" w:cs="Times New Roman"/>
                <w:sz w:val="16"/>
                <w:szCs w:val="16"/>
              </w:rPr>
            </w:pPr>
          </w:p>
        </w:tc>
        <w:tc>
          <w:tcPr>
            <w:tcW w:w="1871"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10"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2.</w:t>
            </w:r>
          </w:p>
        </w:tc>
        <w:tc>
          <w:tcPr>
            <w:tcW w:w="3572" w:type="dxa"/>
          </w:tcPr>
          <w:p w:rsidR="007A3963" w:rsidRPr="007A3963" w:rsidRDefault="007A3963" w:rsidP="006133F2">
            <w:pPr>
              <w:pStyle w:val="ConsPlusNormal"/>
              <w:jc w:val="center"/>
              <w:rPr>
                <w:rFonts w:ascii="Times New Roman" w:hAnsi="Times New Roman" w:cs="Times New Roman"/>
                <w:sz w:val="16"/>
                <w:szCs w:val="16"/>
              </w:rPr>
            </w:pPr>
          </w:p>
        </w:tc>
        <w:tc>
          <w:tcPr>
            <w:tcW w:w="1871" w:type="dxa"/>
          </w:tcPr>
          <w:p w:rsidR="007A3963" w:rsidRPr="007A3963" w:rsidRDefault="007A3963" w:rsidP="006133F2">
            <w:pPr>
              <w:pStyle w:val="ConsPlusNormal"/>
              <w:jc w:val="center"/>
              <w:rPr>
                <w:rFonts w:ascii="Times New Roman" w:hAnsi="Times New Roman" w:cs="Times New Roman"/>
                <w:sz w:val="16"/>
                <w:szCs w:val="16"/>
              </w:rPr>
            </w:pPr>
          </w:p>
        </w:tc>
        <w:tc>
          <w:tcPr>
            <w:tcW w:w="1800" w:type="dxa"/>
          </w:tcPr>
          <w:p w:rsidR="007A3963" w:rsidRPr="007A3963" w:rsidRDefault="007A3963" w:rsidP="006133F2">
            <w:pPr>
              <w:pStyle w:val="ConsPlusNormal"/>
              <w:jc w:val="center"/>
              <w:rPr>
                <w:rFonts w:ascii="Times New Roman" w:hAnsi="Times New Roman" w:cs="Times New Roman"/>
                <w:sz w:val="16"/>
                <w:szCs w:val="16"/>
              </w:rPr>
            </w:pPr>
          </w:p>
        </w:tc>
        <w:tc>
          <w:tcPr>
            <w:tcW w:w="1871" w:type="dxa"/>
          </w:tcPr>
          <w:p w:rsidR="007A3963" w:rsidRPr="007A3963" w:rsidRDefault="007A3963" w:rsidP="006133F2">
            <w:pPr>
              <w:pStyle w:val="ConsPlusNormal"/>
              <w:jc w:val="center"/>
              <w:rPr>
                <w:rFonts w:ascii="Times New Roman" w:hAnsi="Times New Roman" w:cs="Times New Roman"/>
                <w:sz w:val="16"/>
                <w:szCs w:val="16"/>
              </w:rPr>
            </w:pPr>
          </w:p>
        </w:tc>
      </w:tr>
    </w:tbl>
    <w:p w:rsidR="007A3963" w:rsidRPr="007A3963" w:rsidRDefault="007A3963" w:rsidP="007A3963">
      <w:pPr>
        <w:rPr>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ind w:left="-284" w:hanging="284"/>
        <w:jc w:val="both"/>
        <w:rPr>
          <w:rFonts w:ascii="Times New Roman" w:hAnsi="Times New Roman" w:cs="Times New Roman"/>
          <w:sz w:val="16"/>
          <w:szCs w:val="16"/>
        </w:rPr>
      </w:pPr>
      <w:r w:rsidRPr="007A3963">
        <w:rPr>
          <w:rFonts w:ascii="Times New Roman" w:hAnsi="Times New Roman" w:cs="Times New Roman"/>
          <w:sz w:val="16"/>
          <w:szCs w:val="16"/>
        </w:rPr>
        <w:t xml:space="preserve">               Заполнению подлежат все строки, в случае отсутствия информации ставится прочерк.</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Численность работников в настоящее время.</w:t>
      </w:r>
    </w:p>
    <w:p w:rsidR="007A3963" w:rsidRPr="007A3963" w:rsidRDefault="007A3963" w:rsidP="007A3963">
      <w:pPr>
        <w:pStyle w:val="ConsPlusNormal"/>
        <w:ind w:left="-284"/>
        <w:jc w:val="center"/>
        <w:rPr>
          <w:rFonts w:ascii="Times New Roman" w:hAnsi="Times New Roman" w:cs="Times New Roman"/>
          <w:sz w:val="16"/>
          <w:szCs w:val="16"/>
        </w:rPr>
      </w:pPr>
    </w:p>
    <w:p w:rsidR="007A3963" w:rsidRPr="007A3963" w:rsidRDefault="007A3963" w:rsidP="007A3963">
      <w:pPr>
        <w:pStyle w:val="ConsPlusNormal"/>
        <w:ind w:left="-284"/>
        <w:jc w:val="center"/>
        <w:rPr>
          <w:rFonts w:ascii="Times New Roman" w:hAnsi="Times New Roman" w:cs="Times New Roman"/>
          <w:sz w:val="16"/>
          <w:szCs w:val="16"/>
        </w:rPr>
      </w:pPr>
      <w:r w:rsidRPr="007A3963">
        <w:rPr>
          <w:rFonts w:ascii="Times New Roman" w:hAnsi="Times New Roman" w:cs="Times New Roman"/>
          <w:sz w:val="16"/>
          <w:szCs w:val="16"/>
        </w:rPr>
        <w:t>3. Описание продукции, работ и услуг</w:t>
      </w:r>
    </w:p>
    <w:p w:rsidR="007A3963" w:rsidRPr="007A3963" w:rsidRDefault="007A3963" w:rsidP="007A3963">
      <w:pPr>
        <w:pStyle w:val="ConsPlusNormal"/>
        <w:ind w:left="-284"/>
        <w:jc w:val="center"/>
        <w:rPr>
          <w:rFonts w:ascii="Times New Roman" w:hAnsi="Times New Roman" w:cs="Times New Roman"/>
          <w:sz w:val="16"/>
          <w:szCs w:val="16"/>
        </w:rPr>
      </w:pP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Перечень и краткое описание товаров, работ и услуг, предлагаемых в рамках настоящего проекта. Их отличительные особенности и степень готовности (разработка, опытный образец, первая партия и т.п.).</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При наличии представляются отзывы экспертов и (или) потребителей о качестве и свойствах продукции.</w:t>
      </w:r>
    </w:p>
    <w:p w:rsidR="007A3963" w:rsidRPr="007A3963" w:rsidRDefault="007A3963" w:rsidP="007A3963">
      <w:pPr>
        <w:pStyle w:val="ConsPlusNormal"/>
        <w:ind w:left="-284"/>
        <w:jc w:val="center"/>
        <w:rPr>
          <w:rFonts w:ascii="Times New Roman" w:hAnsi="Times New Roman" w:cs="Times New Roman"/>
          <w:sz w:val="16"/>
          <w:szCs w:val="16"/>
        </w:rPr>
      </w:pPr>
    </w:p>
    <w:p w:rsidR="007A3963" w:rsidRPr="007A3963" w:rsidRDefault="007A3963" w:rsidP="007A3963">
      <w:pPr>
        <w:pStyle w:val="ConsPlusNormal"/>
        <w:ind w:left="-284"/>
        <w:jc w:val="center"/>
        <w:rPr>
          <w:rFonts w:ascii="Times New Roman" w:hAnsi="Times New Roman" w:cs="Times New Roman"/>
          <w:sz w:val="16"/>
          <w:szCs w:val="16"/>
        </w:rPr>
      </w:pPr>
      <w:r w:rsidRPr="007A3963">
        <w:rPr>
          <w:rFonts w:ascii="Times New Roman" w:hAnsi="Times New Roman" w:cs="Times New Roman"/>
          <w:sz w:val="16"/>
          <w:szCs w:val="16"/>
        </w:rPr>
        <w:t>4. Маркетинг-план</w:t>
      </w:r>
    </w:p>
    <w:p w:rsidR="007A3963" w:rsidRPr="007A3963" w:rsidRDefault="007A3963" w:rsidP="007A3963">
      <w:pPr>
        <w:pStyle w:val="ConsPlusNormal"/>
        <w:ind w:left="-284"/>
        <w:jc w:val="center"/>
        <w:rPr>
          <w:rFonts w:ascii="Times New Roman" w:hAnsi="Times New Roman" w:cs="Times New Roman"/>
          <w:sz w:val="16"/>
          <w:szCs w:val="16"/>
        </w:rPr>
      </w:pP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Потребители продукции (товаров, услуг);</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каналы сбыта продукции;</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география сбыта продукции (микрорайон, город, страна и т.д.);</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конкурентные преимущества и недостатки продукции;</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уровень спроса на продукцию (в том числе прогнозируемый);</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способ стимулирования сбыта продукции (товаров, услуг);</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возможные риски при реализации проекта.</w:t>
      </w:r>
    </w:p>
    <w:p w:rsidR="007A3963" w:rsidRPr="007A3963" w:rsidRDefault="007A3963" w:rsidP="007A3963">
      <w:pPr>
        <w:pStyle w:val="ConsPlusNormal"/>
        <w:ind w:left="-284"/>
        <w:jc w:val="center"/>
        <w:rPr>
          <w:rFonts w:ascii="Times New Roman" w:hAnsi="Times New Roman" w:cs="Times New Roman"/>
          <w:sz w:val="16"/>
          <w:szCs w:val="16"/>
        </w:rPr>
      </w:pPr>
    </w:p>
    <w:p w:rsidR="007A3963" w:rsidRPr="007A3963" w:rsidRDefault="007A3963" w:rsidP="007A3963">
      <w:pPr>
        <w:pStyle w:val="ConsPlusNormal"/>
        <w:ind w:left="-284"/>
        <w:jc w:val="center"/>
        <w:rPr>
          <w:rFonts w:ascii="Times New Roman" w:hAnsi="Times New Roman" w:cs="Times New Roman"/>
          <w:sz w:val="16"/>
          <w:szCs w:val="16"/>
        </w:rPr>
      </w:pPr>
      <w:r w:rsidRPr="007A3963">
        <w:rPr>
          <w:rFonts w:ascii="Times New Roman" w:hAnsi="Times New Roman" w:cs="Times New Roman"/>
          <w:sz w:val="16"/>
          <w:szCs w:val="16"/>
        </w:rPr>
        <w:t>5. Производственный план</w:t>
      </w:r>
    </w:p>
    <w:p w:rsidR="007A3963" w:rsidRPr="007A3963" w:rsidRDefault="007A3963" w:rsidP="007A3963">
      <w:pPr>
        <w:pStyle w:val="ConsPlusNormal"/>
        <w:ind w:left="-284"/>
        <w:jc w:val="center"/>
        <w:rPr>
          <w:rFonts w:ascii="Times New Roman" w:hAnsi="Times New Roman" w:cs="Times New Roman"/>
          <w:sz w:val="16"/>
          <w:szCs w:val="16"/>
        </w:rPr>
      </w:pP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Краткое описание технологической цепочки субъекта предпринимательства:</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этапы создания продукции (оказания услуги, осуществления торговли);</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необходимые для производства сырье, товары и материалы, источники их получения;</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используемые технологические процессы и оборудование.</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Потребность в </w:t>
      </w:r>
      <w:proofErr w:type="gramStart"/>
      <w:r w:rsidRPr="007A3963">
        <w:rPr>
          <w:rFonts w:ascii="Times New Roman" w:hAnsi="Times New Roman" w:cs="Times New Roman"/>
          <w:sz w:val="16"/>
          <w:szCs w:val="16"/>
        </w:rPr>
        <w:t>дополнительных</w:t>
      </w:r>
      <w:proofErr w:type="gramEnd"/>
      <w:r w:rsidRPr="007A3963">
        <w:rPr>
          <w:rFonts w:ascii="Times New Roman" w:hAnsi="Times New Roman" w:cs="Times New Roman"/>
          <w:sz w:val="16"/>
          <w:szCs w:val="16"/>
        </w:rPr>
        <w:t>, требующихся для реализации проекта:</w:t>
      </w:r>
    </w:p>
    <w:p w:rsidR="007A3963" w:rsidRPr="007A3963" w:rsidRDefault="007A3963" w:rsidP="007A3963">
      <w:pPr>
        <w:pStyle w:val="ConsPlusNormal"/>
        <w:ind w:left="-284" w:firstLine="540"/>
        <w:jc w:val="both"/>
        <w:rPr>
          <w:rFonts w:ascii="Times New Roman" w:hAnsi="Times New Roman" w:cs="Times New Roman"/>
          <w:sz w:val="16"/>
          <w:szCs w:val="16"/>
        </w:rPr>
      </w:pPr>
      <w:proofErr w:type="gramStart"/>
      <w:r w:rsidRPr="007A3963">
        <w:rPr>
          <w:rFonts w:ascii="Times New Roman" w:hAnsi="Times New Roman" w:cs="Times New Roman"/>
          <w:sz w:val="16"/>
          <w:szCs w:val="16"/>
        </w:rPr>
        <w:t>площадях</w:t>
      </w:r>
      <w:proofErr w:type="gramEnd"/>
      <w:r w:rsidRPr="007A3963">
        <w:rPr>
          <w:rFonts w:ascii="Times New Roman" w:hAnsi="Times New Roman" w:cs="Times New Roman"/>
          <w:sz w:val="16"/>
          <w:szCs w:val="16"/>
        </w:rPr>
        <w:t>;</w:t>
      </w:r>
    </w:p>
    <w:p w:rsidR="007A3963" w:rsidRPr="007A3963" w:rsidRDefault="007A3963" w:rsidP="007A3963">
      <w:pPr>
        <w:pStyle w:val="ConsPlusNormal"/>
        <w:ind w:left="-284" w:firstLine="540"/>
        <w:jc w:val="both"/>
        <w:rPr>
          <w:rFonts w:ascii="Times New Roman" w:hAnsi="Times New Roman" w:cs="Times New Roman"/>
          <w:sz w:val="16"/>
          <w:szCs w:val="16"/>
        </w:rPr>
      </w:pPr>
      <w:proofErr w:type="gramStart"/>
      <w:r w:rsidRPr="007A3963">
        <w:rPr>
          <w:rFonts w:ascii="Times New Roman" w:hAnsi="Times New Roman" w:cs="Times New Roman"/>
          <w:sz w:val="16"/>
          <w:szCs w:val="16"/>
        </w:rPr>
        <w:t>оборудовании</w:t>
      </w:r>
      <w:proofErr w:type="gramEnd"/>
      <w:r w:rsidRPr="007A3963">
        <w:rPr>
          <w:rFonts w:ascii="Times New Roman" w:hAnsi="Times New Roman" w:cs="Times New Roman"/>
          <w:sz w:val="16"/>
          <w:szCs w:val="16"/>
        </w:rPr>
        <w:t>;</w:t>
      </w:r>
    </w:p>
    <w:p w:rsidR="007A3963" w:rsidRPr="007A3963" w:rsidRDefault="007A3963" w:rsidP="007A3963">
      <w:pPr>
        <w:pStyle w:val="ConsPlusNormal"/>
        <w:ind w:left="-284" w:firstLine="540"/>
        <w:jc w:val="both"/>
        <w:rPr>
          <w:rFonts w:ascii="Times New Roman" w:hAnsi="Times New Roman" w:cs="Times New Roman"/>
          <w:sz w:val="16"/>
          <w:szCs w:val="16"/>
        </w:rPr>
      </w:pPr>
      <w:proofErr w:type="gramStart"/>
      <w:r w:rsidRPr="007A3963">
        <w:rPr>
          <w:rFonts w:ascii="Times New Roman" w:hAnsi="Times New Roman" w:cs="Times New Roman"/>
          <w:sz w:val="16"/>
          <w:szCs w:val="16"/>
        </w:rPr>
        <w:t>персонале</w:t>
      </w:r>
      <w:proofErr w:type="gramEnd"/>
      <w:r w:rsidRPr="007A3963">
        <w:rPr>
          <w:rFonts w:ascii="Times New Roman" w:hAnsi="Times New Roman" w:cs="Times New Roman"/>
          <w:sz w:val="16"/>
          <w:szCs w:val="16"/>
        </w:rPr>
        <w:t>.</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Если в технологическую цепочку предприятия встроены прочие организации, то необходимо описать их роль в реализации проекта.</w:t>
      </w:r>
    </w:p>
    <w:p w:rsidR="007A3963" w:rsidRPr="007A3963" w:rsidRDefault="007A3963" w:rsidP="007A3963">
      <w:pPr>
        <w:pStyle w:val="ConsPlusNormal"/>
        <w:ind w:left="-284"/>
        <w:jc w:val="center"/>
        <w:rPr>
          <w:rFonts w:ascii="Times New Roman" w:hAnsi="Times New Roman" w:cs="Times New Roman"/>
          <w:sz w:val="16"/>
          <w:szCs w:val="16"/>
        </w:rPr>
      </w:pPr>
    </w:p>
    <w:p w:rsidR="007A3963" w:rsidRPr="007A3963" w:rsidRDefault="007A3963" w:rsidP="007A3963">
      <w:pPr>
        <w:pStyle w:val="ConsPlusNormal"/>
        <w:ind w:left="-284"/>
        <w:jc w:val="center"/>
        <w:rPr>
          <w:rFonts w:ascii="Times New Roman" w:hAnsi="Times New Roman" w:cs="Times New Roman"/>
          <w:sz w:val="16"/>
          <w:szCs w:val="16"/>
        </w:rPr>
      </w:pPr>
      <w:r w:rsidRPr="007A3963">
        <w:rPr>
          <w:rFonts w:ascii="Times New Roman" w:hAnsi="Times New Roman" w:cs="Times New Roman"/>
          <w:sz w:val="16"/>
          <w:szCs w:val="16"/>
        </w:rPr>
        <w:t>6. Финансовый план</w:t>
      </w:r>
    </w:p>
    <w:p w:rsidR="007A3963" w:rsidRPr="007A3963" w:rsidRDefault="007A3963" w:rsidP="007A3963">
      <w:pPr>
        <w:pStyle w:val="ConsPlusNormal"/>
        <w:ind w:left="-284"/>
        <w:jc w:val="center"/>
        <w:rPr>
          <w:rFonts w:ascii="Times New Roman" w:hAnsi="Times New Roman" w:cs="Times New Roman"/>
          <w:sz w:val="16"/>
          <w:szCs w:val="16"/>
        </w:rPr>
      </w:pP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 xml:space="preserve">Объем и назначение финансовой </w:t>
      </w:r>
      <w:proofErr w:type="gramStart"/>
      <w:r w:rsidRPr="007A3963">
        <w:rPr>
          <w:rFonts w:ascii="Times New Roman" w:hAnsi="Times New Roman" w:cs="Times New Roman"/>
          <w:sz w:val="16"/>
          <w:szCs w:val="16"/>
        </w:rPr>
        <w:t>поддержки</w:t>
      </w:r>
      <w:proofErr w:type="gramEnd"/>
      <w:r w:rsidRPr="007A3963">
        <w:rPr>
          <w:rFonts w:ascii="Times New Roman" w:hAnsi="Times New Roman" w:cs="Times New Roman"/>
          <w:sz w:val="16"/>
          <w:szCs w:val="16"/>
        </w:rPr>
        <w:t>: какой объем средств необходим для реализации проекта (общая стоимость проекта, в том числе привлеченные средства - банковский кредит, другие заемные средства, а также собственные средства, вложенные в реализацию проекта).</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Указать, на какие цели планируется направить средства.</w:t>
      </w:r>
    </w:p>
    <w:p w:rsidR="007A3963" w:rsidRPr="007A3963" w:rsidRDefault="007A3963" w:rsidP="007A3963">
      <w:pPr>
        <w:pStyle w:val="ConsPlusNormal"/>
        <w:ind w:left="-284" w:firstLine="540"/>
        <w:jc w:val="both"/>
        <w:rPr>
          <w:rFonts w:ascii="Times New Roman" w:hAnsi="Times New Roman" w:cs="Times New Roman"/>
          <w:sz w:val="16"/>
          <w:szCs w:val="16"/>
        </w:rPr>
      </w:pPr>
      <w:r w:rsidRPr="007A3963">
        <w:rPr>
          <w:rFonts w:ascii="Times New Roman" w:hAnsi="Times New Roman" w:cs="Times New Roman"/>
          <w:sz w:val="16"/>
          <w:szCs w:val="16"/>
        </w:rPr>
        <w:t>Например:</w:t>
      </w:r>
    </w:p>
    <w:p w:rsidR="007A3963" w:rsidRPr="007A3963" w:rsidRDefault="007A3963" w:rsidP="007A3963">
      <w:pPr>
        <w:pStyle w:val="ConsPlusNormal"/>
        <w:ind w:left="-284" w:firstLine="540"/>
        <w:jc w:val="both"/>
        <w:rPr>
          <w:rFonts w:ascii="Times New Roman" w:hAnsi="Times New Roman" w:cs="Times New Roman"/>
          <w:sz w:val="16"/>
          <w:szCs w:val="16"/>
        </w:rPr>
      </w:pPr>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t xml:space="preserve">    "Финансовые средства планируется направить </w:t>
      </w:r>
      <w:proofErr w:type="gramStart"/>
      <w:r w:rsidRPr="007A3963">
        <w:rPr>
          <w:rFonts w:ascii="Times New Roman" w:hAnsi="Times New Roman" w:cs="Times New Roman"/>
          <w:sz w:val="16"/>
          <w:szCs w:val="16"/>
        </w:rPr>
        <w:t>на</w:t>
      </w:r>
      <w:proofErr w:type="gramEnd"/>
      <w:r w:rsidRPr="007A3963">
        <w:rPr>
          <w:rFonts w:ascii="Times New Roman" w:hAnsi="Times New Roman" w:cs="Times New Roman"/>
          <w:sz w:val="16"/>
          <w:szCs w:val="16"/>
        </w:rPr>
        <w:t>:</w:t>
      </w:r>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t xml:space="preserve">    1) приобретение основных средств: _______________ руб.;</w:t>
      </w:r>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t xml:space="preserve">    2) ремонт помещения: _______________ руб.:</w:t>
      </w:r>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lastRenderedPageBreak/>
        <w:t xml:space="preserve">    3) и т.д.</w:t>
      </w:r>
    </w:p>
    <w:p w:rsidR="007A3963" w:rsidRPr="007A3963" w:rsidRDefault="007A3963" w:rsidP="007A3963">
      <w:pPr>
        <w:pStyle w:val="ConsPlusNonformat"/>
        <w:ind w:left="-284"/>
        <w:jc w:val="both"/>
        <w:rPr>
          <w:rFonts w:ascii="Times New Roman" w:hAnsi="Times New Roman" w:cs="Times New Roman"/>
          <w:sz w:val="16"/>
          <w:szCs w:val="16"/>
        </w:rPr>
      </w:pPr>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t>Руководитель                  _________ __________________________________</w:t>
      </w:r>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 (подпись)              (Ф.И.О.)</w:t>
      </w:r>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w:t>
      </w:r>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(полное наименование</w:t>
      </w:r>
      <w:proofErr w:type="gramEnd"/>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t>субъекта предпринимательства)</w:t>
      </w:r>
    </w:p>
    <w:p w:rsidR="007A3963" w:rsidRPr="007A3963" w:rsidRDefault="007A3963" w:rsidP="007A3963">
      <w:pPr>
        <w:pStyle w:val="ConsPlusNonformat"/>
        <w:ind w:left="-284"/>
        <w:jc w:val="both"/>
        <w:rPr>
          <w:rFonts w:ascii="Times New Roman" w:hAnsi="Times New Roman" w:cs="Times New Roman"/>
          <w:sz w:val="16"/>
          <w:szCs w:val="16"/>
        </w:rPr>
      </w:pPr>
    </w:p>
    <w:p w:rsidR="007A3963" w:rsidRPr="007A3963" w:rsidRDefault="007A3963" w:rsidP="007A3963">
      <w:pPr>
        <w:pStyle w:val="ConsPlusNonformat"/>
        <w:ind w:left="-284"/>
        <w:jc w:val="both"/>
        <w:rPr>
          <w:rFonts w:ascii="Times New Roman" w:hAnsi="Times New Roman" w:cs="Times New Roman"/>
          <w:sz w:val="16"/>
          <w:szCs w:val="16"/>
        </w:rPr>
      </w:pPr>
      <w:r w:rsidRPr="007A3963">
        <w:rPr>
          <w:rFonts w:ascii="Times New Roman" w:hAnsi="Times New Roman" w:cs="Times New Roman"/>
          <w:sz w:val="16"/>
          <w:szCs w:val="16"/>
        </w:rPr>
        <w:t>"___" _______________ 2018 года</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М.П. (при наличии)</w:t>
      </w:r>
    </w:p>
    <w:p w:rsidR="007A3963" w:rsidRPr="007A3963" w:rsidRDefault="007A3963" w:rsidP="007A3963">
      <w:pPr>
        <w:rPr>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Приложение N 4</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к Порядку предоставления субсидий</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на возмещение части затрат</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субъектов малого и среднего</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 xml:space="preserve">предпринимательства, </w:t>
      </w:r>
      <w:proofErr w:type="gramStart"/>
      <w:r w:rsidRPr="007A3963">
        <w:rPr>
          <w:rFonts w:ascii="Times New Roman" w:hAnsi="Times New Roman" w:cs="Times New Roman"/>
          <w:sz w:val="16"/>
          <w:szCs w:val="16"/>
        </w:rPr>
        <w:t>связанных</w:t>
      </w:r>
      <w:proofErr w:type="gramEnd"/>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с приобретением оборудования</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в целях создания, и (или) развития,</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и (или) модернизации производства</w:t>
      </w: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товаров (работ, услуг), в 2018 году</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right"/>
        <w:rPr>
          <w:rFonts w:ascii="Times New Roman" w:hAnsi="Times New Roman" w:cs="Times New Roman"/>
          <w:sz w:val="16"/>
          <w:szCs w:val="16"/>
        </w:rPr>
      </w:pPr>
      <w:r w:rsidRPr="007A3963">
        <w:rPr>
          <w:rFonts w:ascii="Times New Roman" w:hAnsi="Times New Roman" w:cs="Times New Roman"/>
          <w:sz w:val="16"/>
          <w:szCs w:val="16"/>
        </w:rPr>
        <w:t>ФОРМА</w:t>
      </w:r>
    </w:p>
    <w:p w:rsidR="007A3963" w:rsidRPr="007A3963" w:rsidRDefault="007A3963" w:rsidP="007A3963">
      <w:pPr>
        <w:pStyle w:val="ConsPlusNormal"/>
        <w:jc w:val="right"/>
        <w:rPr>
          <w:rFonts w:ascii="Times New Roman" w:hAnsi="Times New Roman" w:cs="Times New Roman"/>
          <w:sz w:val="16"/>
          <w:szCs w:val="16"/>
        </w:rPr>
      </w:pP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СВЕДЕНИЯ</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о финансово-экономических показателях</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___________________________________________________________</w:t>
      </w:r>
    </w:p>
    <w:p w:rsidR="007A3963" w:rsidRPr="007A3963" w:rsidRDefault="007A3963" w:rsidP="007A3963">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субъекта предпринимательства)</w:t>
      </w:r>
    </w:p>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1. Перечисления в бюджеты всех уровней и внебюджетные фонды (тыс. рублей):</w:t>
      </w:r>
    </w:p>
    <w:p w:rsidR="007A3963" w:rsidRPr="007A3963" w:rsidRDefault="007A3963" w:rsidP="007A3963">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896"/>
        <w:gridCol w:w="1861"/>
        <w:gridCol w:w="1861"/>
      </w:tblGrid>
      <w:tr w:rsidR="007A3963" w:rsidRPr="007A3963" w:rsidTr="006133F2">
        <w:tc>
          <w:tcPr>
            <w:tcW w:w="5896" w:type="dxa"/>
            <w:vMerge w:val="restart"/>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налога (взноса)</w:t>
            </w:r>
          </w:p>
        </w:tc>
        <w:tc>
          <w:tcPr>
            <w:tcW w:w="3722" w:type="dxa"/>
            <w:gridSpan w:val="2"/>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Значение показателя за отчетный год (год предоставления субсидии или год, следующий за годом предоставления субсидии)</w:t>
            </w:r>
          </w:p>
        </w:tc>
      </w:tr>
      <w:tr w:rsidR="007A3963" w:rsidRPr="007A3963" w:rsidTr="006133F2">
        <w:tc>
          <w:tcPr>
            <w:tcW w:w="5896" w:type="dxa"/>
            <w:vMerge/>
          </w:tcPr>
          <w:p w:rsidR="007A3963" w:rsidRPr="007A3963" w:rsidRDefault="007A3963" w:rsidP="006133F2">
            <w:pPr>
              <w:rPr>
                <w:sz w:val="16"/>
                <w:szCs w:val="16"/>
              </w:rPr>
            </w:pPr>
          </w:p>
        </w:tc>
        <w:tc>
          <w:tcPr>
            <w:tcW w:w="186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начислено</w:t>
            </w:r>
          </w:p>
        </w:tc>
        <w:tc>
          <w:tcPr>
            <w:tcW w:w="1861"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уплачено</w:t>
            </w: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на доходы физических лиц</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на прибыль</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Единый налог, уплачиваемый в связи с применением упрощенной системы налогообложения</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Единый налог на вмененный доход для отдельных видов деятельности</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Единый сельскохозяйственный налог для сельскохозяйственных товаропроизводителей</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по патентной системе налогообложения</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на имущество</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Транспортный налог</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Земельный налог</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Налог на добавленную стоимость</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Прочее (указать)</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Всего сумма налогов</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Взносы в Пенсионный фонд Российской Федерации</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Взносы в Фонд социального страхования Российской Федерации</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Взносы в Фонд обязательного медицинского страхования Российской Федерации</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jc w:val="both"/>
              <w:rPr>
                <w:rFonts w:ascii="Times New Roman" w:hAnsi="Times New Roman" w:cs="Times New Roman"/>
                <w:sz w:val="16"/>
                <w:szCs w:val="16"/>
              </w:rPr>
            </w:pPr>
            <w:r w:rsidRPr="007A3963">
              <w:rPr>
                <w:rFonts w:ascii="Times New Roman" w:hAnsi="Times New Roman" w:cs="Times New Roman"/>
                <w:sz w:val="16"/>
                <w:szCs w:val="16"/>
              </w:rPr>
              <w:t>Всего сумма отчислений во внебюджетные фонды</w:t>
            </w: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c>
          <w:tcPr>
            <w:tcW w:w="1861" w:type="dxa"/>
          </w:tcPr>
          <w:p w:rsidR="007A3963" w:rsidRPr="007A3963" w:rsidRDefault="007A3963" w:rsidP="006133F2">
            <w:pPr>
              <w:pStyle w:val="ConsPlusNormal"/>
              <w:jc w:val="both"/>
              <w:rPr>
                <w:rFonts w:ascii="Times New Roman" w:hAnsi="Times New Roman" w:cs="Times New Roman"/>
                <w:sz w:val="16"/>
                <w:szCs w:val="16"/>
              </w:rPr>
            </w:pPr>
          </w:p>
        </w:tc>
      </w:tr>
    </w:tbl>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2. Финансовые показатели (тыс. рублей):</w:t>
      </w:r>
    </w:p>
    <w:p w:rsidR="007A3963" w:rsidRPr="007A3963" w:rsidRDefault="007A3963" w:rsidP="007A3963">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365"/>
        <w:gridCol w:w="5272"/>
      </w:tblGrid>
      <w:tr w:rsidR="007A3963" w:rsidRPr="007A3963" w:rsidTr="006133F2">
        <w:tc>
          <w:tcPr>
            <w:tcW w:w="4365"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показателя</w:t>
            </w:r>
          </w:p>
        </w:tc>
        <w:tc>
          <w:tcPr>
            <w:tcW w:w="5272"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Значение показателя за отчетный год (год предоставления субсидии или год, следующий за годом предоставления субсидии)</w:t>
            </w:r>
          </w:p>
        </w:tc>
      </w:tr>
      <w:tr w:rsidR="007A3963" w:rsidRPr="007A3963" w:rsidTr="006133F2">
        <w:tc>
          <w:tcPr>
            <w:tcW w:w="4365"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lastRenderedPageBreak/>
              <w:t>Выручка от реализации товаров (работ, услуг) без учета НДС,</w:t>
            </w:r>
          </w:p>
        </w:tc>
        <w:tc>
          <w:tcPr>
            <w:tcW w:w="527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4365"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в том числе на экспорт</w:t>
            </w:r>
          </w:p>
        </w:tc>
        <w:tc>
          <w:tcPr>
            <w:tcW w:w="527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4365"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Доходы</w:t>
            </w:r>
          </w:p>
        </w:tc>
        <w:tc>
          <w:tcPr>
            <w:tcW w:w="527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4365"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Расходы</w:t>
            </w:r>
          </w:p>
        </w:tc>
        <w:tc>
          <w:tcPr>
            <w:tcW w:w="527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4365"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Доходы минус расходы</w:t>
            </w:r>
          </w:p>
        </w:tc>
        <w:tc>
          <w:tcPr>
            <w:tcW w:w="527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4365"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Инвестиции в основной капитал</w:t>
            </w:r>
          </w:p>
        </w:tc>
        <w:tc>
          <w:tcPr>
            <w:tcW w:w="5272" w:type="dxa"/>
          </w:tcPr>
          <w:p w:rsidR="007A3963" w:rsidRPr="007A3963" w:rsidRDefault="007A3963" w:rsidP="006133F2">
            <w:pPr>
              <w:pStyle w:val="ConsPlusNormal"/>
              <w:jc w:val="center"/>
              <w:rPr>
                <w:rFonts w:ascii="Times New Roman" w:hAnsi="Times New Roman" w:cs="Times New Roman"/>
                <w:sz w:val="16"/>
                <w:szCs w:val="16"/>
              </w:rPr>
            </w:pPr>
          </w:p>
        </w:tc>
      </w:tr>
    </w:tbl>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rmal"/>
        <w:ind w:firstLine="540"/>
        <w:jc w:val="both"/>
        <w:rPr>
          <w:rFonts w:ascii="Times New Roman" w:hAnsi="Times New Roman" w:cs="Times New Roman"/>
          <w:sz w:val="16"/>
          <w:szCs w:val="16"/>
        </w:rPr>
      </w:pPr>
      <w:r w:rsidRPr="007A3963">
        <w:rPr>
          <w:rFonts w:ascii="Times New Roman" w:hAnsi="Times New Roman" w:cs="Times New Roman"/>
          <w:sz w:val="16"/>
          <w:szCs w:val="16"/>
        </w:rPr>
        <w:t>3. Сведения о среднемесячной заработной плате, численности работников и количестве рабочих мест:</w:t>
      </w:r>
    </w:p>
    <w:p w:rsidR="007A3963" w:rsidRPr="007A3963" w:rsidRDefault="007A3963" w:rsidP="007A3963">
      <w:pPr>
        <w:pStyle w:val="ConsPlusNormal"/>
        <w:ind w:firstLine="540"/>
        <w:jc w:val="both"/>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896"/>
        <w:gridCol w:w="3742"/>
      </w:tblGrid>
      <w:tr w:rsidR="007A3963" w:rsidRPr="007A3963" w:rsidTr="006133F2">
        <w:tc>
          <w:tcPr>
            <w:tcW w:w="5896"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Наименование показателя</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r w:rsidRPr="007A3963">
              <w:rPr>
                <w:rFonts w:ascii="Times New Roman" w:hAnsi="Times New Roman" w:cs="Times New Roman"/>
                <w:sz w:val="16"/>
                <w:szCs w:val="16"/>
              </w:rPr>
              <w:t>Значение показателя за отчетный год (год предоставления субсидии или год, следующий за годом предоставления субсидии)</w:t>
            </w: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Среднемесячная заработная плата (рублей)</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Среднесписочная численность работников (человек)</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Количество вновь созданных рабочих мест (единиц)</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r w:rsidR="007A3963" w:rsidRPr="007A3963" w:rsidTr="006133F2">
        <w:tc>
          <w:tcPr>
            <w:tcW w:w="5896" w:type="dxa"/>
          </w:tcPr>
          <w:p w:rsidR="007A3963" w:rsidRPr="007A3963" w:rsidRDefault="007A3963" w:rsidP="006133F2">
            <w:pPr>
              <w:pStyle w:val="ConsPlusNormal"/>
              <w:rPr>
                <w:rFonts w:ascii="Times New Roman" w:hAnsi="Times New Roman" w:cs="Times New Roman"/>
                <w:sz w:val="16"/>
                <w:szCs w:val="16"/>
              </w:rPr>
            </w:pPr>
            <w:r w:rsidRPr="007A3963">
              <w:rPr>
                <w:rFonts w:ascii="Times New Roman" w:hAnsi="Times New Roman" w:cs="Times New Roman"/>
                <w:sz w:val="16"/>
                <w:szCs w:val="16"/>
              </w:rPr>
              <w:t>Количество сохраненных рабочих мест (единиц)</w:t>
            </w:r>
          </w:p>
        </w:tc>
        <w:tc>
          <w:tcPr>
            <w:tcW w:w="3742" w:type="dxa"/>
          </w:tcPr>
          <w:p w:rsidR="007A3963" w:rsidRPr="007A3963" w:rsidRDefault="007A3963" w:rsidP="006133F2">
            <w:pPr>
              <w:pStyle w:val="ConsPlusNormal"/>
              <w:jc w:val="center"/>
              <w:rPr>
                <w:rFonts w:ascii="Times New Roman" w:hAnsi="Times New Roman" w:cs="Times New Roman"/>
                <w:sz w:val="16"/>
                <w:szCs w:val="16"/>
              </w:rPr>
            </w:pPr>
          </w:p>
        </w:tc>
      </w:tr>
    </w:tbl>
    <w:p w:rsidR="007A3963" w:rsidRPr="007A3963" w:rsidRDefault="007A3963" w:rsidP="007A3963">
      <w:pPr>
        <w:pStyle w:val="ConsPlusNormal"/>
        <w:ind w:firstLine="540"/>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 _______________ 2018 года</w:t>
      </w:r>
    </w:p>
    <w:p w:rsidR="007A3963" w:rsidRPr="007A3963" w:rsidRDefault="007A3963" w:rsidP="007A3963">
      <w:pPr>
        <w:pStyle w:val="ConsPlusNonformat"/>
        <w:jc w:val="both"/>
        <w:rPr>
          <w:rFonts w:ascii="Times New Roman" w:hAnsi="Times New Roman" w:cs="Times New Roman"/>
          <w:sz w:val="16"/>
          <w:szCs w:val="16"/>
        </w:rPr>
      </w:pP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Руководитель      _________               ________________             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         (подпись)                         (Ф.И.О.)</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_____________________________</w:t>
      </w:r>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 xml:space="preserve">   </w:t>
      </w:r>
      <w:proofErr w:type="gramStart"/>
      <w:r w:rsidRPr="007A3963">
        <w:rPr>
          <w:rFonts w:ascii="Times New Roman" w:hAnsi="Times New Roman" w:cs="Times New Roman"/>
          <w:sz w:val="16"/>
          <w:szCs w:val="16"/>
        </w:rPr>
        <w:t>(полное наименование</w:t>
      </w:r>
      <w:proofErr w:type="gramEnd"/>
    </w:p>
    <w:p w:rsidR="007A3963" w:rsidRPr="007A3963" w:rsidRDefault="007A3963" w:rsidP="007A3963">
      <w:pPr>
        <w:pStyle w:val="ConsPlusNonformat"/>
        <w:jc w:val="both"/>
        <w:rPr>
          <w:rFonts w:ascii="Times New Roman" w:hAnsi="Times New Roman" w:cs="Times New Roman"/>
          <w:sz w:val="16"/>
          <w:szCs w:val="16"/>
        </w:rPr>
      </w:pPr>
      <w:r w:rsidRPr="007A3963">
        <w:rPr>
          <w:rFonts w:ascii="Times New Roman" w:hAnsi="Times New Roman" w:cs="Times New Roman"/>
          <w:sz w:val="16"/>
          <w:szCs w:val="16"/>
        </w:rPr>
        <w:t>субъекта предпринимательства)</w:t>
      </w:r>
    </w:p>
    <w:p w:rsidR="007A3963" w:rsidRPr="007A3963" w:rsidRDefault="007A3963" w:rsidP="007A3963">
      <w:pPr>
        <w:rPr>
          <w:sz w:val="16"/>
          <w:szCs w:val="16"/>
        </w:rPr>
      </w:pPr>
    </w:p>
    <w:p w:rsidR="007A3963" w:rsidRDefault="007A3963" w:rsidP="007A3963">
      <w:pPr>
        <w:rPr>
          <w:sz w:val="16"/>
          <w:szCs w:val="16"/>
        </w:rPr>
      </w:pPr>
      <w:r w:rsidRPr="007A3963">
        <w:rPr>
          <w:sz w:val="16"/>
          <w:szCs w:val="16"/>
        </w:rPr>
        <w:t xml:space="preserve"> МП (при наличии)</w:t>
      </w:r>
    </w:p>
    <w:p w:rsidR="007A3963" w:rsidRDefault="007A3963" w:rsidP="007A3963"/>
    <w:p w:rsidR="007A3963" w:rsidRPr="00B55073" w:rsidRDefault="007A3963" w:rsidP="007A3963">
      <w:pPr>
        <w:pStyle w:val="a4"/>
        <w:spacing w:before="0" w:after="0"/>
        <w:jc w:val="center"/>
        <w:rPr>
          <w:sz w:val="28"/>
          <w:szCs w:val="28"/>
        </w:rPr>
      </w:pPr>
      <w:r w:rsidRPr="00D22306">
        <w:rPr>
          <w:sz w:val="16"/>
          <w:szCs w:val="16"/>
        </w:rPr>
        <w:t>*      *      *      *      *      *      *</w:t>
      </w:r>
    </w:p>
    <w:p w:rsidR="007D2688" w:rsidRPr="00B55073" w:rsidRDefault="007D2688" w:rsidP="007D2688">
      <w:pPr>
        <w:pStyle w:val="a4"/>
        <w:spacing w:before="0" w:after="0"/>
        <w:jc w:val="right"/>
        <w:rPr>
          <w:sz w:val="28"/>
          <w:szCs w:val="28"/>
        </w:rPr>
      </w:pPr>
    </w:p>
    <w:p w:rsidR="007D2688" w:rsidRDefault="007D2688" w:rsidP="007D2688"/>
    <w:p w:rsidR="007D2688" w:rsidRPr="007D2688" w:rsidRDefault="007D2688" w:rsidP="007D2688">
      <w:pPr>
        <w:jc w:val="center"/>
        <w:rPr>
          <w:sz w:val="16"/>
          <w:szCs w:val="16"/>
        </w:rPr>
      </w:pPr>
      <w:r w:rsidRPr="007D2688">
        <w:rPr>
          <w:noProof/>
          <w:sz w:val="16"/>
          <w:szCs w:val="16"/>
        </w:rPr>
        <w:drawing>
          <wp:inline distT="0" distB="0" distL="0" distR="0">
            <wp:extent cx="685800" cy="84772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srcRect/>
                    <a:stretch>
                      <a:fillRect/>
                    </a:stretch>
                  </pic:blipFill>
                  <pic:spPr bwMode="auto">
                    <a:xfrm>
                      <a:off x="0" y="0"/>
                      <a:ext cx="685800" cy="847725"/>
                    </a:xfrm>
                    <a:prstGeom prst="rect">
                      <a:avLst/>
                    </a:prstGeom>
                    <a:solidFill>
                      <a:srgbClr val="FFFFFF"/>
                    </a:solidFill>
                    <a:ln w="9525">
                      <a:noFill/>
                      <a:miter lim="800000"/>
                      <a:headEnd/>
                      <a:tailEnd/>
                    </a:ln>
                  </pic:spPr>
                </pic:pic>
              </a:graphicData>
            </a:graphic>
          </wp:inline>
        </w:drawing>
      </w:r>
    </w:p>
    <w:p w:rsidR="007D2688" w:rsidRPr="007D2688" w:rsidRDefault="007D2688" w:rsidP="007D2688">
      <w:pPr>
        <w:pStyle w:val="1"/>
        <w:jc w:val="center"/>
        <w:rPr>
          <w:b/>
          <w:bCs/>
          <w:sz w:val="16"/>
          <w:szCs w:val="16"/>
        </w:rPr>
      </w:pPr>
    </w:p>
    <w:p w:rsidR="007D2688" w:rsidRPr="007D2688" w:rsidRDefault="007D2688" w:rsidP="007D2688">
      <w:pPr>
        <w:pStyle w:val="1"/>
        <w:jc w:val="center"/>
        <w:rPr>
          <w:b/>
          <w:bCs/>
          <w:sz w:val="16"/>
          <w:szCs w:val="16"/>
        </w:rPr>
      </w:pPr>
      <w:r w:rsidRPr="007D2688">
        <w:rPr>
          <w:b/>
          <w:bCs/>
          <w:sz w:val="16"/>
          <w:szCs w:val="16"/>
        </w:rPr>
        <w:t>ПОСТАНОВЛЕНИЕ</w:t>
      </w:r>
    </w:p>
    <w:p w:rsidR="007D2688" w:rsidRPr="007D2688" w:rsidRDefault="007D2688" w:rsidP="007D2688">
      <w:pPr>
        <w:rPr>
          <w:sz w:val="16"/>
          <w:szCs w:val="16"/>
        </w:rPr>
      </w:pPr>
    </w:p>
    <w:p w:rsidR="007D2688" w:rsidRPr="007D2688" w:rsidRDefault="007D2688" w:rsidP="007D2688">
      <w:pPr>
        <w:jc w:val="center"/>
        <w:rPr>
          <w:sz w:val="16"/>
          <w:szCs w:val="16"/>
        </w:rPr>
      </w:pPr>
      <w:r w:rsidRPr="007D2688">
        <w:rPr>
          <w:sz w:val="16"/>
          <w:szCs w:val="16"/>
        </w:rPr>
        <w:t>АДМИНИСТРАЦИЯ ОСТРОВСКОГО  МУНИЦИПАЛЬНОГО РАЙОНА</w:t>
      </w:r>
    </w:p>
    <w:p w:rsidR="007D2688" w:rsidRPr="007D2688" w:rsidRDefault="007D2688" w:rsidP="007D2688">
      <w:pPr>
        <w:jc w:val="center"/>
        <w:rPr>
          <w:sz w:val="16"/>
          <w:szCs w:val="16"/>
        </w:rPr>
      </w:pPr>
      <w:r w:rsidRPr="007D2688">
        <w:rPr>
          <w:sz w:val="16"/>
          <w:szCs w:val="16"/>
        </w:rPr>
        <w:t>КОСТРОМСКОЙ ОБЛАСТИ</w:t>
      </w:r>
    </w:p>
    <w:p w:rsidR="007D2688" w:rsidRPr="007D2688" w:rsidRDefault="007D2688" w:rsidP="007D2688">
      <w:pPr>
        <w:rPr>
          <w:sz w:val="16"/>
          <w:szCs w:val="16"/>
        </w:rPr>
      </w:pPr>
    </w:p>
    <w:p w:rsidR="007D2688" w:rsidRPr="007D2688" w:rsidRDefault="007D2688" w:rsidP="007D2688">
      <w:pPr>
        <w:rPr>
          <w:sz w:val="16"/>
          <w:szCs w:val="16"/>
        </w:rPr>
      </w:pPr>
      <w:r w:rsidRPr="007D2688">
        <w:rPr>
          <w:sz w:val="16"/>
          <w:szCs w:val="16"/>
        </w:rPr>
        <w:t xml:space="preserve">от «25»  сентября  2018  г.    № 621                                                                                    п. </w:t>
      </w:r>
      <w:proofErr w:type="gramStart"/>
      <w:r w:rsidRPr="007D2688">
        <w:rPr>
          <w:sz w:val="16"/>
          <w:szCs w:val="16"/>
        </w:rPr>
        <w:t>Островское</w:t>
      </w:r>
      <w:proofErr w:type="gramEnd"/>
      <w:r w:rsidRPr="007D2688">
        <w:rPr>
          <w:sz w:val="16"/>
          <w:szCs w:val="16"/>
        </w:rPr>
        <w:t xml:space="preserve">                           </w:t>
      </w:r>
    </w:p>
    <w:p w:rsidR="007D2688" w:rsidRPr="007D2688" w:rsidRDefault="007D2688" w:rsidP="007D2688">
      <w:pPr>
        <w:rPr>
          <w:sz w:val="16"/>
          <w:szCs w:val="16"/>
        </w:rPr>
      </w:pPr>
    </w:p>
    <w:p w:rsidR="007D2688" w:rsidRPr="007D2688" w:rsidRDefault="007D2688" w:rsidP="007D2688">
      <w:pPr>
        <w:jc w:val="both"/>
        <w:rPr>
          <w:color w:val="000000"/>
          <w:sz w:val="16"/>
          <w:szCs w:val="16"/>
        </w:rPr>
      </w:pPr>
      <w:r w:rsidRPr="007D2688">
        <w:rPr>
          <w:color w:val="000000"/>
          <w:sz w:val="16"/>
          <w:szCs w:val="16"/>
        </w:rPr>
        <w:t>О подготовке граждан, подлежащих призыву</w:t>
      </w:r>
    </w:p>
    <w:p w:rsidR="007D2688" w:rsidRPr="007D2688" w:rsidRDefault="007D2688" w:rsidP="007D2688">
      <w:pPr>
        <w:jc w:val="both"/>
        <w:rPr>
          <w:color w:val="000000"/>
          <w:sz w:val="16"/>
          <w:szCs w:val="16"/>
        </w:rPr>
      </w:pPr>
      <w:r w:rsidRPr="007D2688">
        <w:rPr>
          <w:color w:val="000000"/>
          <w:sz w:val="16"/>
          <w:szCs w:val="16"/>
        </w:rPr>
        <w:t xml:space="preserve">на военную службу, по </w:t>
      </w:r>
      <w:proofErr w:type="spellStart"/>
      <w:proofErr w:type="gramStart"/>
      <w:r w:rsidRPr="007D2688">
        <w:rPr>
          <w:color w:val="000000"/>
          <w:sz w:val="16"/>
          <w:szCs w:val="16"/>
        </w:rPr>
        <w:t>военно</w:t>
      </w:r>
      <w:proofErr w:type="spellEnd"/>
      <w:r w:rsidRPr="007D2688">
        <w:rPr>
          <w:color w:val="000000"/>
          <w:sz w:val="16"/>
          <w:szCs w:val="16"/>
        </w:rPr>
        <w:t xml:space="preserve"> – учетным</w:t>
      </w:r>
      <w:proofErr w:type="gramEnd"/>
      <w:r w:rsidRPr="007D2688">
        <w:rPr>
          <w:color w:val="000000"/>
          <w:sz w:val="16"/>
          <w:szCs w:val="16"/>
        </w:rPr>
        <w:t xml:space="preserve"> </w:t>
      </w:r>
    </w:p>
    <w:p w:rsidR="007D2688" w:rsidRPr="007D2688" w:rsidRDefault="007D2688" w:rsidP="007D2688">
      <w:pPr>
        <w:jc w:val="both"/>
        <w:rPr>
          <w:color w:val="000000"/>
          <w:sz w:val="16"/>
          <w:szCs w:val="16"/>
        </w:rPr>
      </w:pPr>
      <w:r w:rsidRPr="007D2688">
        <w:rPr>
          <w:color w:val="000000"/>
          <w:sz w:val="16"/>
          <w:szCs w:val="16"/>
        </w:rPr>
        <w:t>специальностям в 2018 – 2019 году</w:t>
      </w:r>
    </w:p>
    <w:p w:rsidR="007D2688" w:rsidRDefault="007D2688" w:rsidP="007D2688">
      <w:pPr>
        <w:ind w:firstLine="900"/>
        <w:jc w:val="both"/>
        <w:rPr>
          <w:sz w:val="16"/>
          <w:szCs w:val="16"/>
        </w:rPr>
      </w:pPr>
    </w:p>
    <w:p w:rsidR="007D2688" w:rsidRPr="007D2688" w:rsidRDefault="007D2688" w:rsidP="007D2688">
      <w:pPr>
        <w:ind w:firstLine="900"/>
        <w:jc w:val="both"/>
        <w:rPr>
          <w:sz w:val="16"/>
          <w:szCs w:val="16"/>
        </w:rPr>
      </w:pPr>
      <w:r w:rsidRPr="007D2688">
        <w:rPr>
          <w:sz w:val="16"/>
          <w:szCs w:val="16"/>
        </w:rPr>
        <w:t xml:space="preserve">В целях выполнения государственного оборонного заказа по подготовке граждан по </w:t>
      </w:r>
      <w:proofErr w:type="spellStart"/>
      <w:proofErr w:type="gramStart"/>
      <w:r w:rsidRPr="007D2688">
        <w:rPr>
          <w:sz w:val="16"/>
          <w:szCs w:val="16"/>
        </w:rPr>
        <w:t>военно</w:t>
      </w:r>
      <w:proofErr w:type="spellEnd"/>
      <w:r w:rsidRPr="007D2688">
        <w:rPr>
          <w:sz w:val="16"/>
          <w:szCs w:val="16"/>
        </w:rPr>
        <w:t xml:space="preserve"> – учетным</w:t>
      </w:r>
      <w:proofErr w:type="gramEnd"/>
      <w:r w:rsidRPr="007D2688">
        <w:rPr>
          <w:sz w:val="16"/>
          <w:szCs w:val="16"/>
        </w:rPr>
        <w:t xml:space="preserve"> специальностям, в соответствии с Федеральным законом от 28 марта 1998 года № 53-ФЗ «О воинской обязанности и военной службе», постановлением Правительства Российской Федерации от 31 декабря 1999 года № 1441 «Об утверждении Положения о подготовке граждан Российской Федерации к военной службе», приказом Министра Обороны Российской Федерации от 3 мая 2001 </w:t>
      </w:r>
      <w:proofErr w:type="gramStart"/>
      <w:r w:rsidRPr="007D2688">
        <w:rPr>
          <w:sz w:val="16"/>
          <w:szCs w:val="16"/>
        </w:rPr>
        <w:t>года № 202 «Об утверждении инструкции о подготовке граждан Российской Федерации по военно-учетным специальностям, солдат, матросов, сержантов и старшин в общественных объединениях и образовательных учреждениях начального профессионального и среднего профессионального образования», в целях успешного выполнения Государственного оборонного заказа по подготовке граждан по военно-учетным специальностям, руководствуясь Федеральным законом от 06 октября 2003 года № 131-ФЗ «Об общих принципах организации местного самоуправления в Российской</w:t>
      </w:r>
      <w:proofErr w:type="gramEnd"/>
      <w:r w:rsidRPr="007D2688">
        <w:rPr>
          <w:sz w:val="16"/>
          <w:szCs w:val="16"/>
        </w:rPr>
        <w:t xml:space="preserve"> Федерации», Уставом муниципального образования Островский муниципальный район, администрация Островского муниципального района ПОСТАНОВЛЯЕТ:</w:t>
      </w:r>
    </w:p>
    <w:p w:rsidR="007D2688" w:rsidRPr="007D2688" w:rsidRDefault="007D2688" w:rsidP="007D2688">
      <w:pPr>
        <w:ind w:firstLine="142"/>
        <w:jc w:val="both"/>
        <w:rPr>
          <w:sz w:val="16"/>
          <w:szCs w:val="16"/>
        </w:rPr>
      </w:pPr>
      <w:r w:rsidRPr="007D2688">
        <w:rPr>
          <w:sz w:val="16"/>
          <w:szCs w:val="16"/>
        </w:rPr>
        <w:t xml:space="preserve">    1. Утвердить план основных мероприятий по подготовке специалистов для Вооруженных Сил Российской Федерации на 2018-2019 учебный год по Островскому району (приложение №1).</w:t>
      </w:r>
    </w:p>
    <w:p w:rsidR="007D2688" w:rsidRPr="007D2688" w:rsidRDefault="007D2688" w:rsidP="007D2688">
      <w:pPr>
        <w:ind w:firstLine="426"/>
        <w:jc w:val="both"/>
        <w:rPr>
          <w:sz w:val="16"/>
          <w:szCs w:val="16"/>
        </w:rPr>
      </w:pPr>
      <w:r w:rsidRPr="007D2688">
        <w:rPr>
          <w:sz w:val="16"/>
          <w:szCs w:val="16"/>
        </w:rPr>
        <w:t xml:space="preserve">2. Рекомендовать военному комиссару </w:t>
      </w:r>
      <w:proofErr w:type="spellStart"/>
      <w:r w:rsidRPr="007D2688">
        <w:rPr>
          <w:sz w:val="16"/>
          <w:szCs w:val="16"/>
        </w:rPr>
        <w:t>Судиславского</w:t>
      </w:r>
      <w:proofErr w:type="spellEnd"/>
      <w:r w:rsidRPr="007D2688">
        <w:rPr>
          <w:sz w:val="16"/>
          <w:szCs w:val="16"/>
        </w:rPr>
        <w:t xml:space="preserve"> и Островского районов Костромской области </w:t>
      </w:r>
      <w:proofErr w:type="spellStart"/>
      <w:r w:rsidRPr="007D2688">
        <w:rPr>
          <w:sz w:val="16"/>
          <w:szCs w:val="16"/>
        </w:rPr>
        <w:t>Щербинину</w:t>
      </w:r>
      <w:proofErr w:type="spellEnd"/>
      <w:r w:rsidRPr="007D2688">
        <w:rPr>
          <w:sz w:val="16"/>
          <w:szCs w:val="16"/>
        </w:rPr>
        <w:t xml:space="preserve"> Д.А.:</w:t>
      </w:r>
    </w:p>
    <w:p w:rsidR="007D2688" w:rsidRPr="007D2688" w:rsidRDefault="007D2688" w:rsidP="007D2688">
      <w:pPr>
        <w:jc w:val="both"/>
        <w:rPr>
          <w:sz w:val="16"/>
          <w:szCs w:val="16"/>
        </w:rPr>
      </w:pPr>
      <w:r w:rsidRPr="007D2688">
        <w:rPr>
          <w:sz w:val="16"/>
          <w:szCs w:val="16"/>
        </w:rPr>
        <w:t xml:space="preserve">    </w:t>
      </w:r>
      <w:r w:rsidRPr="007D2688">
        <w:rPr>
          <w:sz w:val="16"/>
          <w:szCs w:val="16"/>
        </w:rPr>
        <w:tab/>
        <w:t xml:space="preserve"> 2.1. Направлять на обучение по военно-учетным специальностям  граждан годных по состоянию здоровья, подлежащих очередному призыву в </w:t>
      </w:r>
      <w:proofErr w:type="gramStart"/>
      <w:r w:rsidRPr="007D2688">
        <w:rPr>
          <w:sz w:val="16"/>
          <w:szCs w:val="16"/>
        </w:rPr>
        <w:t>ВС</w:t>
      </w:r>
      <w:proofErr w:type="gramEnd"/>
      <w:r w:rsidRPr="007D2688">
        <w:rPr>
          <w:sz w:val="16"/>
          <w:szCs w:val="16"/>
        </w:rPr>
        <w:t xml:space="preserve"> РФ;</w:t>
      </w:r>
    </w:p>
    <w:p w:rsidR="007D2688" w:rsidRPr="007D2688" w:rsidRDefault="007D2688" w:rsidP="007D2688">
      <w:pPr>
        <w:ind w:firstLine="708"/>
        <w:jc w:val="both"/>
        <w:rPr>
          <w:sz w:val="16"/>
          <w:szCs w:val="16"/>
        </w:rPr>
      </w:pPr>
      <w:r w:rsidRPr="007D2688">
        <w:rPr>
          <w:sz w:val="16"/>
          <w:szCs w:val="16"/>
        </w:rPr>
        <w:t xml:space="preserve">2.2. Организовать постоянный </w:t>
      </w:r>
      <w:proofErr w:type="gramStart"/>
      <w:r w:rsidRPr="007D2688">
        <w:rPr>
          <w:sz w:val="16"/>
          <w:szCs w:val="16"/>
        </w:rPr>
        <w:t>контроль за</w:t>
      </w:r>
      <w:proofErr w:type="gramEnd"/>
      <w:r w:rsidRPr="007D2688">
        <w:rPr>
          <w:sz w:val="16"/>
          <w:szCs w:val="16"/>
        </w:rPr>
        <w:t xml:space="preserve"> ходом отбора, направления и посещения занятий курсантами Костромской ОТШ регионального отделения ДОСААФ России по Костромской области;</w:t>
      </w:r>
    </w:p>
    <w:p w:rsidR="007D2688" w:rsidRPr="007D2688" w:rsidRDefault="007D2688" w:rsidP="007D2688">
      <w:pPr>
        <w:jc w:val="both"/>
        <w:rPr>
          <w:sz w:val="16"/>
          <w:szCs w:val="16"/>
        </w:rPr>
      </w:pPr>
      <w:r w:rsidRPr="007D2688">
        <w:rPr>
          <w:sz w:val="16"/>
          <w:szCs w:val="16"/>
        </w:rPr>
        <w:tab/>
        <w:t xml:space="preserve">2.3. </w:t>
      </w:r>
      <w:proofErr w:type="gramStart"/>
      <w:r w:rsidRPr="007D2688">
        <w:rPr>
          <w:sz w:val="16"/>
          <w:szCs w:val="16"/>
        </w:rPr>
        <w:t>Организовать более тесное взаимодействие с государственным казенным учреждением «Центр занятости населения по Островскому району» (Смирнова Г.Р.) и Костромской ОТШ регионального отделения ДОСААФ России по Костромской области по подготовке неработающих призывников по военно-учетной специальности - водитель транспортных средств категории «С»,  в Костромской ОТШ ДОСААФ.</w:t>
      </w:r>
      <w:proofErr w:type="gramEnd"/>
    </w:p>
    <w:p w:rsidR="007D2688" w:rsidRPr="007D2688" w:rsidRDefault="007D2688" w:rsidP="007D2688">
      <w:pPr>
        <w:jc w:val="both"/>
        <w:rPr>
          <w:sz w:val="16"/>
          <w:szCs w:val="16"/>
        </w:rPr>
      </w:pPr>
      <w:r w:rsidRPr="007D2688">
        <w:rPr>
          <w:sz w:val="16"/>
          <w:szCs w:val="16"/>
        </w:rPr>
        <w:lastRenderedPageBreak/>
        <w:tab/>
        <w:t xml:space="preserve">2.4. </w:t>
      </w:r>
      <w:proofErr w:type="gramStart"/>
      <w:r w:rsidRPr="007D2688">
        <w:rPr>
          <w:sz w:val="16"/>
          <w:szCs w:val="16"/>
        </w:rPr>
        <w:t xml:space="preserve">Отобрать кандидатов для обучения по ВУС - «водитель транспортных средств категории «С» в Костромскую ОТШ регионального отделения ДОСААФ России по Костромской области из числа граждан, подлежащих призыву на военную службу: </w:t>
      </w:r>
      <w:proofErr w:type="gramEnd"/>
    </w:p>
    <w:p w:rsidR="007D2688" w:rsidRPr="007D2688" w:rsidRDefault="007D2688" w:rsidP="007D2688">
      <w:pPr>
        <w:jc w:val="both"/>
        <w:rPr>
          <w:sz w:val="16"/>
          <w:szCs w:val="16"/>
        </w:rPr>
      </w:pPr>
      <w:r w:rsidRPr="007D2688">
        <w:rPr>
          <w:sz w:val="16"/>
          <w:szCs w:val="16"/>
        </w:rPr>
        <w:t xml:space="preserve"> </w:t>
      </w:r>
      <w:r w:rsidRPr="007D2688">
        <w:rPr>
          <w:sz w:val="16"/>
          <w:szCs w:val="16"/>
        </w:rPr>
        <w:tab/>
        <w:t xml:space="preserve"> - осенью 2018 года, в июле, августе 2018 года,</w:t>
      </w:r>
    </w:p>
    <w:p w:rsidR="007D2688" w:rsidRPr="007D2688" w:rsidRDefault="007D2688" w:rsidP="007D2688">
      <w:pPr>
        <w:ind w:firstLine="708"/>
        <w:jc w:val="both"/>
        <w:rPr>
          <w:sz w:val="16"/>
          <w:szCs w:val="16"/>
        </w:rPr>
      </w:pPr>
      <w:r w:rsidRPr="007D2688">
        <w:rPr>
          <w:sz w:val="16"/>
          <w:szCs w:val="16"/>
        </w:rPr>
        <w:t xml:space="preserve"> - весной 2019 года, в феврале 2019 года.</w:t>
      </w:r>
    </w:p>
    <w:p w:rsidR="007D2688" w:rsidRPr="007D2688" w:rsidRDefault="007D2688" w:rsidP="007D2688">
      <w:pPr>
        <w:ind w:firstLine="426"/>
        <w:jc w:val="both"/>
        <w:rPr>
          <w:sz w:val="16"/>
          <w:szCs w:val="16"/>
        </w:rPr>
      </w:pPr>
      <w:r w:rsidRPr="007D2688">
        <w:rPr>
          <w:sz w:val="16"/>
          <w:szCs w:val="16"/>
        </w:rPr>
        <w:t xml:space="preserve">3. </w:t>
      </w:r>
      <w:proofErr w:type="gramStart"/>
      <w:r w:rsidRPr="007D2688">
        <w:rPr>
          <w:sz w:val="16"/>
          <w:szCs w:val="16"/>
        </w:rPr>
        <w:t>Контроль за</w:t>
      </w:r>
      <w:proofErr w:type="gramEnd"/>
      <w:r w:rsidRPr="007D2688">
        <w:rPr>
          <w:sz w:val="16"/>
          <w:szCs w:val="16"/>
        </w:rPr>
        <w:t xml:space="preserve"> исполнением настоящего постановления возложить на заместителя главы администрации Островского муниципального района Баранову О.А.</w:t>
      </w:r>
    </w:p>
    <w:p w:rsidR="007D2688" w:rsidRPr="007D2688" w:rsidRDefault="007D2688" w:rsidP="007D2688">
      <w:pPr>
        <w:pStyle w:val="2f5"/>
        <w:spacing w:after="0" w:line="240" w:lineRule="auto"/>
        <w:ind w:left="0" w:firstLine="426"/>
        <w:jc w:val="both"/>
        <w:rPr>
          <w:rFonts w:ascii="Times New Roman" w:hAnsi="Times New Roman"/>
          <w:sz w:val="16"/>
          <w:szCs w:val="16"/>
        </w:rPr>
      </w:pPr>
      <w:r w:rsidRPr="007D2688">
        <w:rPr>
          <w:rFonts w:ascii="Times New Roman" w:hAnsi="Times New Roman"/>
          <w:sz w:val="16"/>
          <w:szCs w:val="16"/>
        </w:rPr>
        <w:t>4. Настоящее постановление вступает в силу с момента подписания и подлежит официальному опубликованию в информационном бюллетене «Районные новости».</w:t>
      </w:r>
    </w:p>
    <w:p w:rsidR="007D2688" w:rsidRPr="007D2688" w:rsidRDefault="007D2688" w:rsidP="007D2688">
      <w:pPr>
        <w:ind w:firstLine="426"/>
        <w:jc w:val="both"/>
        <w:rPr>
          <w:color w:val="FF0000"/>
          <w:sz w:val="16"/>
          <w:szCs w:val="16"/>
        </w:rPr>
      </w:pPr>
    </w:p>
    <w:p w:rsidR="007D2688" w:rsidRPr="007D2688" w:rsidRDefault="007D2688" w:rsidP="007D2688">
      <w:pPr>
        <w:jc w:val="both"/>
        <w:rPr>
          <w:color w:val="000000"/>
          <w:sz w:val="16"/>
          <w:szCs w:val="16"/>
        </w:rPr>
      </w:pPr>
    </w:p>
    <w:p w:rsidR="007D2688" w:rsidRDefault="007D2688" w:rsidP="007D2688">
      <w:pPr>
        <w:ind w:left="540" w:hanging="540"/>
        <w:rPr>
          <w:sz w:val="16"/>
          <w:szCs w:val="16"/>
        </w:rPr>
      </w:pPr>
      <w:r w:rsidRPr="007D2688">
        <w:rPr>
          <w:sz w:val="16"/>
          <w:szCs w:val="16"/>
        </w:rPr>
        <w:t>Глава Островского муниципального района                                                                Г.А.Полякова</w:t>
      </w:r>
    </w:p>
    <w:p w:rsidR="007D2688" w:rsidRDefault="007D2688" w:rsidP="007D2688">
      <w:pPr>
        <w:ind w:left="540" w:hanging="540"/>
        <w:rPr>
          <w:sz w:val="16"/>
          <w:szCs w:val="16"/>
        </w:rPr>
      </w:pPr>
    </w:p>
    <w:p w:rsidR="007D2688" w:rsidRDefault="007D2688" w:rsidP="007D2688">
      <w:pPr>
        <w:ind w:left="540" w:hanging="540"/>
        <w:rPr>
          <w:sz w:val="16"/>
          <w:szCs w:val="16"/>
        </w:rPr>
      </w:pPr>
    </w:p>
    <w:p w:rsidR="007D2688" w:rsidRDefault="007D2688" w:rsidP="007D2688">
      <w:pPr>
        <w:ind w:left="540" w:hanging="540"/>
        <w:sectPr w:rsidR="007D2688" w:rsidSect="00B15B49">
          <w:pgSz w:w="11906" w:h="16838"/>
          <w:pgMar w:top="567" w:right="707" w:bottom="284" w:left="1134" w:header="720" w:footer="720" w:gutter="0"/>
          <w:cols w:space="720"/>
          <w:docGrid w:linePitch="360"/>
        </w:sectPr>
      </w:pPr>
    </w:p>
    <w:p w:rsidR="007D2688" w:rsidRPr="007D2688" w:rsidRDefault="007D2688" w:rsidP="007D2688">
      <w:pPr>
        <w:ind w:firstLine="9540"/>
        <w:jc w:val="right"/>
        <w:rPr>
          <w:sz w:val="16"/>
          <w:szCs w:val="16"/>
        </w:rPr>
      </w:pPr>
      <w:r w:rsidRPr="007D2688">
        <w:rPr>
          <w:sz w:val="16"/>
          <w:szCs w:val="16"/>
        </w:rPr>
        <w:lastRenderedPageBreak/>
        <w:t>Приложение № 1</w:t>
      </w:r>
    </w:p>
    <w:p w:rsidR="007D2688" w:rsidRPr="007D2688" w:rsidRDefault="007D2688" w:rsidP="007D2688">
      <w:pPr>
        <w:ind w:firstLine="9540"/>
        <w:jc w:val="right"/>
        <w:rPr>
          <w:sz w:val="16"/>
          <w:szCs w:val="16"/>
        </w:rPr>
      </w:pPr>
      <w:r w:rsidRPr="007D2688">
        <w:rPr>
          <w:sz w:val="16"/>
          <w:szCs w:val="16"/>
        </w:rPr>
        <w:t xml:space="preserve">УТВЕРЖДЕНО </w:t>
      </w:r>
    </w:p>
    <w:p w:rsidR="007D2688" w:rsidRPr="007D2688" w:rsidRDefault="007D2688" w:rsidP="007D2688">
      <w:pPr>
        <w:ind w:firstLine="9540"/>
        <w:jc w:val="right"/>
        <w:rPr>
          <w:sz w:val="16"/>
          <w:szCs w:val="16"/>
        </w:rPr>
      </w:pPr>
      <w:r w:rsidRPr="007D2688">
        <w:rPr>
          <w:sz w:val="16"/>
          <w:szCs w:val="16"/>
        </w:rPr>
        <w:t>постановлением администрации</w:t>
      </w:r>
    </w:p>
    <w:p w:rsidR="007D2688" w:rsidRPr="007D2688" w:rsidRDefault="007D2688" w:rsidP="007D2688">
      <w:pPr>
        <w:ind w:firstLine="9540"/>
        <w:jc w:val="right"/>
        <w:rPr>
          <w:sz w:val="16"/>
          <w:szCs w:val="16"/>
        </w:rPr>
      </w:pPr>
      <w:r w:rsidRPr="007D2688">
        <w:rPr>
          <w:sz w:val="16"/>
          <w:szCs w:val="16"/>
        </w:rPr>
        <w:t>Островского муниципального района</w:t>
      </w:r>
    </w:p>
    <w:p w:rsidR="007D2688" w:rsidRPr="007D2688" w:rsidRDefault="007D2688" w:rsidP="007D2688">
      <w:pPr>
        <w:ind w:firstLine="9540"/>
        <w:jc w:val="right"/>
        <w:rPr>
          <w:sz w:val="16"/>
          <w:szCs w:val="16"/>
        </w:rPr>
      </w:pPr>
      <w:r w:rsidRPr="007D2688">
        <w:rPr>
          <w:sz w:val="16"/>
          <w:szCs w:val="16"/>
        </w:rPr>
        <w:t xml:space="preserve">                              от _25 сентября 2018 года № 621_ </w:t>
      </w:r>
    </w:p>
    <w:p w:rsidR="007D2688" w:rsidRPr="007D2688" w:rsidRDefault="007D2688" w:rsidP="007D2688">
      <w:pPr>
        <w:jc w:val="center"/>
        <w:rPr>
          <w:sz w:val="16"/>
          <w:szCs w:val="16"/>
        </w:rPr>
      </w:pPr>
    </w:p>
    <w:p w:rsidR="007D2688" w:rsidRPr="007D2688" w:rsidRDefault="007D2688" w:rsidP="007D2688">
      <w:pPr>
        <w:jc w:val="center"/>
        <w:rPr>
          <w:sz w:val="16"/>
          <w:szCs w:val="16"/>
        </w:rPr>
      </w:pPr>
    </w:p>
    <w:p w:rsidR="007D2688" w:rsidRPr="007D2688" w:rsidRDefault="007D2688" w:rsidP="007D2688">
      <w:pPr>
        <w:jc w:val="center"/>
        <w:rPr>
          <w:sz w:val="16"/>
          <w:szCs w:val="16"/>
        </w:rPr>
      </w:pPr>
      <w:r w:rsidRPr="007D2688">
        <w:rPr>
          <w:sz w:val="16"/>
          <w:szCs w:val="16"/>
        </w:rPr>
        <w:t>ПЛАН</w:t>
      </w:r>
    </w:p>
    <w:p w:rsidR="007D2688" w:rsidRPr="007D2688" w:rsidRDefault="007D2688" w:rsidP="007D2688">
      <w:pPr>
        <w:jc w:val="center"/>
        <w:rPr>
          <w:sz w:val="16"/>
          <w:szCs w:val="16"/>
        </w:rPr>
      </w:pPr>
      <w:r w:rsidRPr="007D2688">
        <w:rPr>
          <w:sz w:val="16"/>
          <w:szCs w:val="16"/>
        </w:rPr>
        <w:t xml:space="preserve">  Основных мероприятий по подготовке специалистов по ВУС</w:t>
      </w:r>
    </w:p>
    <w:p w:rsidR="007D2688" w:rsidRPr="007D2688" w:rsidRDefault="007D2688" w:rsidP="007D2688">
      <w:pPr>
        <w:jc w:val="center"/>
        <w:rPr>
          <w:sz w:val="16"/>
          <w:szCs w:val="16"/>
        </w:rPr>
      </w:pPr>
      <w:r w:rsidRPr="007D2688">
        <w:rPr>
          <w:sz w:val="16"/>
          <w:szCs w:val="16"/>
        </w:rPr>
        <w:t xml:space="preserve">Военным комиссариатом </w:t>
      </w:r>
      <w:proofErr w:type="spellStart"/>
      <w:r w:rsidRPr="007D2688">
        <w:rPr>
          <w:sz w:val="16"/>
          <w:szCs w:val="16"/>
        </w:rPr>
        <w:t>Судиславского</w:t>
      </w:r>
      <w:proofErr w:type="spellEnd"/>
      <w:r w:rsidRPr="007D2688">
        <w:rPr>
          <w:sz w:val="16"/>
          <w:szCs w:val="16"/>
        </w:rPr>
        <w:t xml:space="preserve"> и Островского районов Костромской</w:t>
      </w:r>
      <w:r w:rsidRPr="007D2688">
        <w:rPr>
          <w:sz w:val="16"/>
          <w:szCs w:val="16"/>
        </w:rPr>
        <w:tab/>
        <w:t xml:space="preserve"> области на 2018-2019 учебный год</w:t>
      </w:r>
    </w:p>
    <w:p w:rsidR="007D2688" w:rsidRPr="007D2688" w:rsidRDefault="007D2688" w:rsidP="007D2688">
      <w:pPr>
        <w:rPr>
          <w:sz w:val="16"/>
          <w:szCs w:val="16"/>
        </w:rPr>
      </w:pPr>
    </w:p>
    <w:tbl>
      <w:tblPr>
        <w:tblW w:w="150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6"/>
        <w:gridCol w:w="7796"/>
        <w:gridCol w:w="1559"/>
        <w:gridCol w:w="1701"/>
        <w:gridCol w:w="1985"/>
        <w:gridCol w:w="1417"/>
      </w:tblGrid>
      <w:tr w:rsidR="007D2688" w:rsidRPr="007D2688" w:rsidTr="00103137">
        <w:tc>
          <w:tcPr>
            <w:tcW w:w="606" w:type="dxa"/>
          </w:tcPr>
          <w:p w:rsidR="007D2688" w:rsidRPr="007D2688" w:rsidRDefault="007D2688" w:rsidP="00103137">
            <w:pPr>
              <w:jc w:val="center"/>
              <w:rPr>
                <w:sz w:val="16"/>
                <w:szCs w:val="16"/>
              </w:rPr>
            </w:pPr>
            <w:r w:rsidRPr="007D2688">
              <w:rPr>
                <w:sz w:val="16"/>
                <w:szCs w:val="16"/>
              </w:rPr>
              <w:t xml:space="preserve">№ </w:t>
            </w:r>
            <w:proofErr w:type="spellStart"/>
            <w:proofErr w:type="gramStart"/>
            <w:r w:rsidRPr="007D2688">
              <w:rPr>
                <w:sz w:val="16"/>
                <w:szCs w:val="16"/>
              </w:rPr>
              <w:t>п</w:t>
            </w:r>
            <w:proofErr w:type="spellEnd"/>
            <w:proofErr w:type="gramEnd"/>
            <w:r w:rsidRPr="007D2688">
              <w:rPr>
                <w:sz w:val="16"/>
                <w:szCs w:val="16"/>
              </w:rPr>
              <w:t>/</w:t>
            </w:r>
            <w:proofErr w:type="spellStart"/>
            <w:r w:rsidRPr="007D2688">
              <w:rPr>
                <w:sz w:val="16"/>
                <w:szCs w:val="16"/>
              </w:rPr>
              <w:t>п</w:t>
            </w:r>
            <w:proofErr w:type="spellEnd"/>
          </w:p>
        </w:tc>
        <w:tc>
          <w:tcPr>
            <w:tcW w:w="7796" w:type="dxa"/>
          </w:tcPr>
          <w:p w:rsidR="007D2688" w:rsidRPr="007D2688" w:rsidRDefault="007D2688" w:rsidP="00103137">
            <w:pPr>
              <w:jc w:val="center"/>
              <w:rPr>
                <w:sz w:val="16"/>
                <w:szCs w:val="16"/>
              </w:rPr>
            </w:pPr>
            <w:r w:rsidRPr="007D2688">
              <w:rPr>
                <w:sz w:val="16"/>
                <w:szCs w:val="16"/>
              </w:rPr>
              <w:t>Наименование мероприятий</w:t>
            </w:r>
          </w:p>
        </w:tc>
        <w:tc>
          <w:tcPr>
            <w:tcW w:w="1559" w:type="dxa"/>
          </w:tcPr>
          <w:p w:rsidR="007D2688" w:rsidRPr="007D2688" w:rsidRDefault="007D2688" w:rsidP="00103137">
            <w:pPr>
              <w:jc w:val="center"/>
              <w:rPr>
                <w:sz w:val="16"/>
                <w:szCs w:val="16"/>
              </w:rPr>
            </w:pPr>
            <w:r w:rsidRPr="007D2688">
              <w:rPr>
                <w:sz w:val="16"/>
                <w:szCs w:val="16"/>
              </w:rPr>
              <w:t>Кто проводит</w:t>
            </w:r>
          </w:p>
        </w:tc>
        <w:tc>
          <w:tcPr>
            <w:tcW w:w="1701" w:type="dxa"/>
          </w:tcPr>
          <w:p w:rsidR="007D2688" w:rsidRPr="007D2688" w:rsidRDefault="007D2688" w:rsidP="00103137">
            <w:pPr>
              <w:jc w:val="center"/>
              <w:rPr>
                <w:sz w:val="16"/>
                <w:szCs w:val="16"/>
              </w:rPr>
            </w:pPr>
            <w:r w:rsidRPr="007D2688">
              <w:rPr>
                <w:sz w:val="16"/>
                <w:szCs w:val="16"/>
              </w:rPr>
              <w:t>Кто привлекается</w:t>
            </w:r>
          </w:p>
        </w:tc>
        <w:tc>
          <w:tcPr>
            <w:tcW w:w="1985" w:type="dxa"/>
          </w:tcPr>
          <w:p w:rsidR="007D2688" w:rsidRPr="007D2688" w:rsidRDefault="007D2688" w:rsidP="00103137">
            <w:pPr>
              <w:jc w:val="center"/>
              <w:rPr>
                <w:sz w:val="16"/>
                <w:szCs w:val="16"/>
              </w:rPr>
            </w:pPr>
            <w:r w:rsidRPr="007D2688">
              <w:rPr>
                <w:sz w:val="16"/>
                <w:szCs w:val="16"/>
              </w:rPr>
              <w:t>Срок исполнения</w:t>
            </w:r>
          </w:p>
        </w:tc>
        <w:tc>
          <w:tcPr>
            <w:tcW w:w="1417" w:type="dxa"/>
          </w:tcPr>
          <w:p w:rsidR="007D2688" w:rsidRPr="007D2688" w:rsidRDefault="007D2688" w:rsidP="00103137">
            <w:pPr>
              <w:ind w:left="-57" w:right="-57"/>
              <w:jc w:val="center"/>
              <w:rPr>
                <w:sz w:val="16"/>
                <w:szCs w:val="16"/>
              </w:rPr>
            </w:pPr>
            <w:r w:rsidRPr="007D2688">
              <w:rPr>
                <w:sz w:val="16"/>
                <w:szCs w:val="16"/>
              </w:rPr>
              <w:t>Отметка о выполнении</w:t>
            </w: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1</w:t>
            </w:r>
          </w:p>
        </w:tc>
        <w:tc>
          <w:tcPr>
            <w:tcW w:w="7796" w:type="dxa"/>
          </w:tcPr>
          <w:p w:rsidR="007D2688" w:rsidRPr="007D2688" w:rsidRDefault="007D2688" w:rsidP="00103137">
            <w:pPr>
              <w:jc w:val="both"/>
              <w:rPr>
                <w:sz w:val="16"/>
                <w:szCs w:val="16"/>
              </w:rPr>
            </w:pPr>
            <w:r w:rsidRPr="007D2688">
              <w:rPr>
                <w:sz w:val="16"/>
                <w:szCs w:val="16"/>
              </w:rPr>
              <w:t xml:space="preserve">Изучить руководящие документы по подготовке специалистов по ВУС для </w:t>
            </w:r>
            <w:proofErr w:type="gramStart"/>
            <w:r w:rsidRPr="007D2688">
              <w:rPr>
                <w:sz w:val="16"/>
                <w:szCs w:val="16"/>
              </w:rPr>
              <w:t>ВС</w:t>
            </w:r>
            <w:proofErr w:type="gramEnd"/>
            <w:r w:rsidRPr="007D2688">
              <w:rPr>
                <w:sz w:val="16"/>
                <w:szCs w:val="16"/>
              </w:rPr>
              <w:t xml:space="preserve"> РФ, проверить знание ответственными должностными лицами основных положений нормативно-правовых документов, определяющих организацию подготовки специалистов, результаты проверки отразить в ведомости</w:t>
            </w:r>
          </w:p>
        </w:tc>
        <w:tc>
          <w:tcPr>
            <w:tcW w:w="1559" w:type="dxa"/>
          </w:tcPr>
          <w:p w:rsidR="007D2688" w:rsidRPr="007D2688" w:rsidRDefault="007D2688" w:rsidP="00103137">
            <w:pPr>
              <w:jc w:val="center"/>
              <w:rPr>
                <w:sz w:val="16"/>
                <w:szCs w:val="16"/>
              </w:rPr>
            </w:pPr>
            <w:r w:rsidRPr="007D2688">
              <w:rPr>
                <w:sz w:val="16"/>
                <w:szCs w:val="16"/>
              </w:rPr>
              <w:t>НО (ППГВС)</w:t>
            </w:r>
          </w:p>
        </w:tc>
        <w:tc>
          <w:tcPr>
            <w:tcW w:w="1701" w:type="dxa"/>
          </w:tcPr>
          <w:p w:rsidR="007D2688" w:rsidRPr="007D2688" w:rsidRDefault="007D2688" w:rsidP="00103137">
            <w:pPr>
              <w:jc w:val="center"/>
              <w:rPr>
                <w:sz w:val="16"/>
                <w:szCs w:val="16"/>
              </w:rPr>
            </w:pPr>
            <w:proofErr w:type="gramStart"/>
            <w:r w:rsidRPr="007D2688">
              <w:rPr>
                <w:sz w:val="16"/>
                <w:szCs w:val="16"/>
              </w:rPr>
              <w:t>л</w:t>
            </w:r>
            <w:proofErr w:type="gramEnd"/>
            <w:r w:rsidRPr="007D2688">
              <w:rPr>
                <w:sz w:val="16"/>
                <w:szCs w:val="16"/>
              </w:rPr>
              <w:t>/с отделения</w:t>
            </w:r>
          </w:p>
        </w:tc>
        <w:tc>
          <w:tcPr>
            <w:tcW w:w="1985" w:type="dxa"/>
          </w:tcPr>
          <w:p w:rsidR="007D2688" w:rsidRPr="007D2688" w:rsidRDefault="007D2688" w:rsidP="00103137">
            <w:pPr>
              <w:jc w:val="center"/>
              <w:rPr>
                <w:sz w:val="16"/>
                <w:szCs w:val="16"/>
              </w:rPr>
            </w:pPr>
            <w:r w:rsidRPr="007D2688">
              <w:rPr>
                <w:sz w:val="16"/>
                <w:szCs w:val="16"/>
              </w:rPr>
              <w:t>до 20.09.</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2</w:t>
            </w:r>
          </w:p>
        </w:tc>
        <w:tc>
          <w:tcPr>
            <w:tcW w:w="7796" w:type="dxa"/>
          </w:tcPr>
          <w:p w:rsidR="007D2688" w:rsidRPr="007D2688" w:rsidRDefault="007D2688" w:rsidP="00103137">
            <w:pPr>
              <w:jc w:val="both"/>
              <w:rPr>
                <w:sz w:val="16"/>
                <w:szCs w:val="16"/>
              </w:rPr>
            </w:pPr>
            <w:r w:rsidRPr="007D2688">
              <w:rPr>
                <w:sz w:val="16"/>
                <w:szCs w:val="16"/>
              </w:rPr>
              <w:t>Разработать план основных мероприятий по подготовке специалистов по ВУС и представить на утверждение главе муниципального района</w:t>
            </w:r>
          </w:p>
        </w:tc>
        <w:tc>
          <w:tcPr>
            <w:tcW w:w="1559" w:type="dxa"/>
          </w:tcPr>
          <w:p w:rsidR="007D2688" w:rsidRPr="007D2688" w:rsidRDefault="007D2688" w:rsidP="00103137">
            <w:pPr>
              <w:jc w:val="center"/>
              <w:rPr>
                <w:sz w:val="16"/>
                <w:szCs w:val="16"/>
              </w:rPr>
            </w:pPr>
            <w:r w:rsidRPr="007D2688">
              <w:rPr>
                <w:sz w:val="16"/>
                <w:szCs w:val="16"/>
              </w:rPr>
              <w:t>Военный комиссар</w:t>
            </w:r>
          </w:p>
        </w:tc>
        <w:tc>
          <w:tcPr>
            <w:tcW w:w="1701" w:type="dxa"/>
          </w:tcPr>
          <w:p w:rsidR="007D2688" w:rsidRPr="007D2688" w:rsidRDefault="007D2688" w:rsidP="00103137">
            <w:pPr>
              <w:jc w:val="center"/>
              <w:rPr>
                <w:sz w:val="16"/>
                <w:szCs w:val="16"/>
              </w:rPr>
            </w:pPr>
            <w:r w:rsidRPr="007D2688">
              <w:rPr>
                <w:sz w:val="16"/>
                <w:szCs w:val="16"/>
              </w:rPr>
              <w:t>НО (ППГВС)</w:t>
            </w:r>
          </w:p>
        </w:tc>
        <w:tc>
          <w:tcPr>
            <w:tcW w:w="1985" w:type="dxa"/>
          </w:tcPr>
          <w:p w:rsidR="007D2688" w:rsidRPr="007D2688" w:rsidRDefault="007D2688" w:rsidP="00103137">
            <w:pPr>
              <w:jc w:val="center"/>
              <w:rPr>
                <w:sz w:val="16"/>
                <w:szCs w:val="16"/>
              </w:rPr>
            </w:pPr>
            <w:r w:rsidRPr="007D2688">
              <w:rPr>
                <w:sz w:val="16"/>
                <w:szCs w:val="16"/>
              </w:rPr>
              <w:t>С получением указаний ВККО</w:t>
            </w:r>
          </w:p>
          <w:p w:rsidR="007D2688" w:rsidRPr="007D2688" w:rsidRDefault="007D2688" w:rsidP="00103137">
            <w:pPr>
              <w:jc w:val="center"/>
              <w:rPr>
                <w:sz w:val="16"/>
                <w:szCs w:val="16"/>
              </w:rPr>
            </w:pP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3</w:t>
            </w:r>
          </w:p>
        </w:tc>
        <w:tc>
          <w:tcPr>
            <w:tcW w:w="7796" w:type="dxa"/>
          </w:tcPr>
          <w:p w:rsidR="007D2688" w:rsidRPr="007D2688" w:rsidRDefault="007D2688" w:rsidP="00103137">
            <w:pPr>
              <w:jc w:val="both"/>
              <w:rPr>
                <w:sz w:val="16"/>
                <w:szCs w:val="16"/>
              </w:rPr>
            </w:pPr>
            <w:r w:rsidRPr="007D2688">
              <w:rPr>
                <w:sz w:val="16"/>
                <w:szCs w:val="16"/>
              </w:rPr>
              <w:t xml:space="preserve">Вести учет, иметь сведения: по каким профессиям, родственным ВУС и в каком количестве осуществляется подготовка в образовательных учреждениях профессионального образования, расположенных на территории муниципального района </w:t>
            </w:r>
          </w:p>
        </w:tc>
        <w:tc>
          <w:tcPr>
            <w:tcW w:w="1559" w:type="dxa"/>
          </w:tcPr>
          <w:p w:rsidR="007D2688" w:rsidRPr="007D2688" w:rsidRDefault="007D2688" w:rsidP="00103137">
            <w:pPr>
              <w:jc w:val="center"/>
              <w:rPr>
                <w:sz w:val="16"/>
                <w:szCs w:val="16"/>
              </w:rPr>
            </w:pPr>
            <w:r w:rsidRPr="007D2688">
              <w:rPr>
                <w:sz w:val="16"/>
                <w:szCs w:val="16"/>
              </w:rPr>
              <w:t>НО (ППГВС)</w:t>
            </w:r>
          </w:p>
        </w:tc>
        <w:tc>
          <w:tcPr>
            <w:tcW w:w="1701" w:type="dxa"/>
          </w:tcPr>
          <w:p w:rsidR="007D2688" w:rsidRPr="007D2688" w:rsidRDefault="007D2688" w:rsidP="00103137">
            <w:pPr>
              <w:jc w:val="center"/>
              <w:rPr>
                <w:sz w:val="16"/>
                <w:szCs w:val="16"/>
              </w:rPr>
            </w:pPr>
            <w:proofErr w:type="gramStart"/>
            <w:r w:rsidRPr="007D2688">
              <w:rPr>
                <w:sz w:val="16"/>
                <w:szCs w:val="16"/>
              </w:rPr>
              <w:t>л</w:t>
            </w:r>
            <w:proofErr w:type="gramEnd"/>
            <w:r w:rsidRPr="007D2688">
              <w:rPr>
                <w:sz w:val="16"/>
                <w:szCs w:val="16"/>
              </w:rPr>
              <w:t>/с отделения</w:t>
            </w:r>
          </w:p>
        </w:tc>
        <w:tc>
          <w:tcPr>
            <w:tcW w:w="1985" w:type="dxa"/>
          </w:tcPr>
          <w:p w:rsidR="007D2688" w:rsidRPr="007D2688" w:rsidRDefault="007D2688" w:rsidP="00103137">
            <w:pPr>
              <w:jc w:val="center"/>
              <w:rPr>
                <w:sz w:val="16"/>
                <w:szCs w:val="16"/>
              </w:rPr>
            </w:pPr>
            <w:r w:rsidRPr="007D2688">
              <w:rPr>
                <w:sz w:val="16"/>
                <w:szCs w:val="16"/>
              </w:rPr>
              <w:t>Постоянно</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4</w:t>
            </w:r>
          </w:p>
        </w:tc>
        <w:tc>
          <w:tcPr>
            <w:tcW w:w="7796" w:type="dxa"/>
          </w:tcPr>
          <w:p w:rsidR="007D2688" w:rsidRPr="007D2688" w:rsidRDefault="007D2688" w:rsidP="00103137">
            <w:pPr>
              <w:jc w:val="both"/>
              <w:rPr>
                <w:sz w:val="16"/>
                <w:szCs w:val="16"/>
              </w:rPr>
            </w:pPr>
            <w:r w:rsidRPr="007D2688">
              <w:rPr>
                <w:sz w:val="16"/>
                <w:szCs w:val="16"/>
              </w:rPr>
              <w:t>В период первоначальной постановки граждан на воинский учет осуществить отбор граждан для н6аправления на подготовку по ВУС, составить именные списки</w:t>
            </w:r>
          </w:p>
        </w:tc>
        <w:tc>
          <w:tcPr>
            <w:tcW w:w="1559" w:type="dxa"/>
          </w:tcPr>
          <w:p w:rsidR="007D2688" w:rsidRPr="007D2688" w:rsidRDefault="007D2688" w:rsidP="00103137">
            <w:pPr>
              <w:jc w:val="center"/>
              <w:rPr>
                <w:sz w:val="16"/>
                <w:szCs w:val="16"/>
              </w:rPr>
            </w:pPr>
            <w:r w:rsidRPr="007D2688">
              <w:rPr>
                <w:sz w:val="16"/>
                <w:szCs w:val="16"/>
              </w:rPr>
              <w:t>СПНО (ППО)</w:t>
            </w:r>
          </w:p>
        </w:tc>
        <w:tc>
          <w:tcPr>
            <w:tcW w:w="1701" w:type="dxa"/>
          </w:tcPr>
          <w:p w:rsidR="007D2688" w:rsidRPr="007D2688" w:rsidRDefault="007D2688" w:rsidP="00103137">
            <w:pPr>
              <w:jc w:val="center"/>
              <w:rPr>
                <w:sz w:val="16"/>
                <w:szCs w:val="16"/>
              </w:rPr>
            </w:pPr>
            <w:proofErr w:type="gramStart"/>
            <w:r w:rsidRPr="007D2688">
              <w:rPr>
                <w:sz w:val="16"/>
                <w:szCs w:val="16"/>
              </w:rPr>
              <w:t>л</w:t>
            </w:r>
            <w:proofErr w:type="gramEnd"/>
            <w:r w:rsidRPr="007D2688">
              <w:rPr>
                <w:sz w:val="16"/>
                <w:szCs w:val="16"/>
              </w:rPr>
              <w:t xml:space="preserve">/с отделения </w:t>
            </w:r>
          </w:p>
        </w:tc>
        <w:tc>
          <w:tcPr>
            <w:tcW w:w="1985" w:type="dxa"/>
          </w:tcPr>
          <w:p w:rsidR="007D2688" w:rsidRPr="007D2688" w:rsidRDefault="007D2688" w:rsidP="00103137">
            <w:pPr>
              <w:jc w:val="center"/>
              <w:rPr>
                <w:sz w:val="16"/>
                <w:szCs w:val="16"/>
              </w:rPr>
            </w:pPr>
            <w:r w:rsidRPr="007D2688">
              <w:rPr>
                <w:sz w:val="16"/>
                <w:szCs w:val="16"/>
              </w:rPr>
              <w:t xml:space="preserve">В период ППГВУ </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5</w:t>
            </w:r>
          </w:p>
        </w:tc>
        <w:tc>
          <w:tcPr>
            <w:tcW w:w="7796" w:type="dxa"/>
          </w:tcPr>
          <w:p w:rsidR="007D2688" w:rsidRPr="007D2688" w:rsidRDefault="007D2688" w:rsidP="00103137">
            <w:pPr>
              <w:jc w:val="both"/>
              <w:rPr>
                <w:sz w:val="16"/>
                <w:szCs w:val="16"/>
                <w:lang w:val="en-US"/>
              </w:rPr>
            </w:pPr>
            <w:r w:rsidRPr="007D2688">
              <w:rPr>
                <w:sz w:val="16"/>
                <w:szCs w:val="16"/>
              </w:rPr>
              <w:t xml:space="preserve">Запросить данные у руководителей предприятий, организаций, учреждений, профессиональных образовательных организаций о гражданах, подлежащих призыву на военную службу и имеющих водительские удостоверения на право управления транспортными средствами кат. </w:t>
            </w:r>
            <w:r w:rsidRPr="007D2688">
              <w:rPr>
                <w:sz w:val="16"/>
                <w:szCs w:val="16"/>
                <w:lang w:val="en-US"/>
              </w:rPr>
              <w:t>C,D,E</w:t>
            </w:r>
          </w:p>
        </w:tc>
        <w:tc>
          <w:tcPr>
            <w:tcW w:w="1559" w:type="dxa"/>
          </w:tcPr>
          <w:p w:rsidR="007D2688" w:rsidRPr="007D2688" w:rsidRDefault="007D2688" w:rsidP="00103137">
            <w:pPr>
              <w:jc w:val="center"/>
              <w:rPr>
                <w:sz w:val="16"/>
                <w:szCs w:val="16"/>
              </w:rPr>
            </w:pPr>
            <w:r w:rsidRPr="007D2688">
              <w:rPr>
                <w:sz w:val="16"/>
                <w:szCs w:val="16"/>
              </w:rPr>
              <w:t>НО (ППГВС)</w:t>
            </w:r>
          </w:p>
        </w:tc>
        <w:tc>
          <w:tcPr>
            <w:tcW w:w="1701" w:type="dxa"/>
          </w:tcPr>
          <w:p w:rsidR="007D2688" w:rsidRPr="007D2688" w:rsidRDefault="007D2688" w:rsidP="00103137">
            <w:pPr>
              <w:jc w:val="center"/>
              <w:rPr>
                <w:sz w:val="16"/>
                <w:szCs w:val="16"/>
              </w:rPr>
            </w:pPr>
            <w:proofErr w:type="gramStart"/>
            <w:r w:rsidRPr="007D2688">
              <w:rPr>
                <w:sz w:val="16"/>
                <w:szCs w:val="16"/>
              </w:rPr>
              <w:t>л</w:t>
            </w:r>
            <w:proofErr w:type="gramEnd"/>
            <w:r w:rsidRPr="007D2688">
              <w:rPr>
                <w:sz w:val="16"/>
                <w:szCs w:val="16"/>
              </w:rPr>
              <w:t>/с отделения</w:t>
            </w:r>
          </w:p>
        </w:tc>
        <w:tc>
          <w:tcPr>
            <w:tcW w:w="1985" w:type="dxa"/>
          </w:tcPr>
          <w:p w:rsidR="007D2688" w:rsidRPr="007D2688" w:rsidRDefault="007D2688" w:rsidP="00103137">
            <w:pPr>
              <w:jc w:val="center"/>
              <w:rPr>
                <w:sz w:val="16"/>
                <w:szCs w:val="16"/>
              </w:rPr>
            </w:pPr>
            <w:r w:rsidRPr="007D2688">
              <w:rPr>
                <w:sz w:val="16"/>
                <w:szCs w:val="16"/>
              </w:rPr>
              <w:t>До начала призывной кампании</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6</w:t>
            </w:r>
          </w:p>
        </w:tc>
        <w:tc>
          <w:tcPr>
            <w:tcW w:w="7796" w:type="dxa"/>
          </w:tcPr>
          <w:p w:rsidR="007D2688" w:rsidRPr="007D2688" w:rsidRDefault="007D2688" w:rsidP="00103137">
            <w:pPr>
              <w:jc w:val="both"/>
              <w:rPr>
                <w:sz w:val="16"/>
                <w:szCs w:val="16"/>
              </w:rPr>
            </w:pPr>
            <w:r w:rsidRPr="007D2688">
              <w:rPr>
                <w:sz w:val="16"/>
                <w:szCs w:val="16"/>
              </w:rPr>
              <w:t>Провести контрольный медицинский осмотр и собеседование с кандидатами для подготовки по ВУС</w:t>
            </w:r>
          </w:p>
        </w:tc>
        <w:tc>
          <w:tcPr>
            <w:tcW w:w="1559" w:type="dxa"/>
          </w:tcPr>
          <w:p w:rsidR="007D2688" w:rsidRPr="007D2688" w:rsidRDefault="007D2688" w:rsidP="00103137">
            <w:pPr>
              <w:jc w:val="center"/>
              <w:rPr>
                <w:sz w:val="16"/>
                <w:szCs w:val="16"/>
              </w:rPr>
            </w:pPr>
            <w:r w:rsidRPr="007D2688">
              <w:rPr>
                <w:sz w:val="16"/>
                <w:szCs w:val="16"/>
              </w:rPr>
              <w:t>НО (ППГВС)</w:t>
            </w:r>
          </w:p>
        </w:tc>
        <w:tc>
          <w:tcPr>
            <w:tcW w:w="1701" w:type="dxa"/>
          </w:tcPr>
          <w:p w:rsidR="007D2688" w:rsidRPr="007D2688" w:rsidRDefault="007D2688" w:rsidP="00103137">
            <w:pPr>
              <w:jc w:val="center"/>
              <w:rPr>
                <w:sz w:val="16"/>
                <w:szCs w:val="16"/>
              </w:rPr>
            </w:pPr>
            <w:proofErr w:type="gramStart"/>
            <w:r w:rsidRPr="007D2688">
              <w:rPr>
                <w:sz w:val="16"/>
                <w:szCs w:val="16"/>
              </w:rPr>
              <w:t>л</w:t>
            </w:r>
            <w:proofErr w:type="gramEnd"/>
            <w:r w:rsidRPr="007D2688">
              <w:rPr>
                <w:sz w:val="16"/>
                <w:szCs w:val="16"/>
              </w:rPr>
              <w:t>/с отделения</w:t>
            </w:r>
          </w:p>
        </w:tc>
        <w:tc>
          <w:tcPr>
            <w:tcW w:w="1985" w:type="dxa"/>
          </w:tcPr>
          <w:p w:rsidR="007D2688" w:rsidRPr="007D2688" w:rsidRDefault="007D2688" w:rsidP="00103137">
            <w:pPr>
              <w:jc w:val="center"/>
              <w:rPr>
                <w:sz w:val="16"/>
                <w:szCs w:val="16"/>
              </w:rPr>
            </w:pPr>
            <w:r w:rsidRPr="007D2688">
              <w:rPr>
                <w:sz w:val="16"/>
                <w:szCs w:val="16"/>
              </w:rPr>
              <w:t>За месяц до завершения отбора</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7</w:t>
            </w:r>
          </w:p>
        </w:tc>
        <w:tc>
          <w:tcPr>
            <w:tcW w:w="7796" w:type="dxa"/>
          </w:tcPr>
          <w:p w:rsidR="007D2688" w:rsidRPr="007D2688" w:rsidRDefault="007D2688" w:rsidP="00103137">
            <w:pPr>
              <w:jc w:val="both"/>
              <w:rPr>
                <w:sz w:val="16"/>
                <w:szCs w:val="16"/>
              </w:rPr>
            </w:pPr>
            <w:r w:rsidRPr="007D2688">
              <w:rPr>
                <w:sz w:val="16"/>
                <w:szCs w:val="16"/>
              </w:rPr>
              <w:t>Известить руководителей предприятий, центр занятости населения о направлении призывников на обучение</w:t>
            </w:r>
          </w:p>
        </w:tc>
        <w:tc>
          <w:tcPr>
            <w:tcW w:w="1559" w:type="dxa"/>
          </w:tcPr>
          <w:p w:rsidR="007D2688" w:rsidRPr="007D2688" w:rsidRDefault="007D2688" w:rsidP="00103137">
            <w:pPr>
              <w:jc w:val="center"/>
              <w:rPr>
                <w:sz w:val="16"/>
                <w:szCs w:val="16"/>
              </w:rPr>
            </w:pPr>
            <w:r w:rsidRPr="007D2688">
              <w:rPr>
                <w:sz w:val="16"/>
                <w:szCs w:val="16"/>
              </w:rPr>
              <w:t>НО (ППГВС)</w:t>
            </w:r>
          </w:p>
        </w:tc>
        <w:tc>
          <w:tcPr>
            <w:tcW w:w="1701" w:type="dxa"/>
          </w:tcPr>
          <w:p w:rsidR="007D2688" w:rsidRPr="007D2688" w:rsidRDefault="007D2688" w:rsidP="00103137">
            <w:pPr>
              <w:jc w:val="center"/>
              <w:rPr>
                <w:sz w:val="16"/>
                <w:szCs w:val="16"/>
              </w:rPr>
            </w:pPr>
            <w:proofErr w:type="gramStart"/>
            <w:r w:rsidRPr="007D2688">
              <w:rPr>
                <w:sz w:val="16"/>
                <w:szCs w:val="16"/>
              </w:rPr>
              <w:t>л</w:t>
            </w:r>
            <w:proofErr w:type="gramEnd"/>
            <w:r w:rsidRPr="007D2688">
              <w:rPr>
                <w:sz w:val="16"/>
                <w:szCs w:val="16"/>
              </w:rPr>
              <w:t>/с отделения</w:t>
            </w:r>
          </w:p>
        </w:tc>
        <w:tc>
          <w:tcPr>
            <w:tcW w:w="1985" w:type="dxa"/>
          </w:tcPr>
          <w:p w:rsidR="007D2688" w:rsidRPr="007D2688" w:rsidRDefault="007D2688" w:rsidP="00103137">
            <w:pPr>
              <w:jc w:val="center"/>
              <w:rPr>
                <w:sz w:val="16"/>
                <w:szCs w:val="16"/>
              </w:rPr>
            </w:pPr>
            <w:r w:rsidRPr="007D2688">
              <w:rPr>
                <w:sz w:val="16"/>
                <w:szCs w:val="16"/>
              </w:rPr>
              <w:t>За 5 дней до начала занятий</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8</w:t>
            </w:r>
          </w:p>
        </w:tc>
        <w:tc>
          <w:tcPr>
            <w:tcW w:w="7796" w:type="dxa"/>
          </w:tcPr>
          <w:p w:rsidR="007D2688" w:rsidRPr="007D2688" w:rsidRDefault="007D2688" w:rsidP="00103137">
            <w:pPr>
              <w:jc w:val="both"/>
              <w:rPr>
                <w:sz w:val="16"/>
                <w:szCs w:val="16"/>
              </w:rPr>
            </w:pPr>
            <w:r w:rsidRPr="007D2688">
              <w:rPr>
                <w:sz w:val="16"/>
                <w:szCs w:val="16"/>
              </w:rPr>
              <w:t>Вручить призывникам, отобранным для обучения, предписания, объявить в какую группу они зачислены, по какой специальности будут проходить подготовку.</w:t>
            </w:r>
          </w:p>
        </w:tc>
        <w:tc>
          <w:tcPr>
            <w:tcW w:w="1559" w:type="dxa"/>
          </w:tcPr>
          <w:p w:rsidR="007D2688" w:rsidRPr="007D2688" w:rsidRDefault="007D2688" w:rsidP="00103137">
            <w:pPr>
              <w:jc w:val="center"/>
              <w:rPr>
                <w:sz w:val="16"/>
                <w:szCs w:val="16"/>
              </w:rPr>
            </w:pPr>
            <w:r w:rsidRPr="007D2688">
              <w:rPr>
                <w:sz w:val="16"/>
                <w:szCs w:val="16"/>
              </w:rPr>
              <w:t>Военный комиссар</w:t>
            </w:r>
          </w:p>
        </w:tc>
        <w:tc>
          <w:tcPr>
            <w:tcW w:w="1701" w:type="dxa"/>
          </w:tcPr>
          <w:p w:rsidR="007D2688" w:rsidRPr="007D2688" w:rsidRDefault="007D2688" w:rsidP="00103137">
            <w:pPr>
              <w:jc w:val="center"/>
              <w:rPr>
                <w:sz w:val="16"/>
                <w:szCs w:val="16"/>
              </w:rPr>
            </w:pPr>
            <w:r w:rsidRPr="007D2688">
              <w:rPr>
                <w:sz w:val="16"/>
                <w:szCs w:val="16"/>
              </w:rPr>
              <w:t>НО (ППГВС)</w:t>
            </w:r>
          </w:p>
        </w:tc>
        <w:tc>
          <w:tcPr>
            <w:tcW w:w="1985" w:type="dxa"/>
          </w:tcPr>
          <w:p w:rsidR="007D2688" w:rsidRPr="007D2688" w:rsidRDefault="007D2688" w:rsidP="00103137">
            <w:pPr>
              <w:jc w:val="center"/>
              <w:rPr>
                <w:sz w:val="16"/>
                <w:szCs w:val="16"/>
              </w:rPr>
            </w:pPr>
            <w:r w:rsidRPr="007D2688">
              <w:rPr>
                <w:sz w:val="16"/>
                <w:szCs w:val="16"/>
              </w:rPr>
              <w:t>За 10 дней до начала занятий</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9</w:t>
            </w:r>
          </w:p>
        </w:tc>
        <w:tc>
          <w:tcPr>
            <w:tcW w:w="7796" w:type="dxa"/>
          </w:tcPr>
          <w:p w:rsidR="007D2688" w:rsidRPr="007D2688" w:rsidRDefault="007D2688" w:rsidP="00103137">
            <w:pPr>
              <w:jc w:val="both"/>
              <w:rPr>
                <w:sz w:val="16"/>
                <w:szCs w:val="16"/>
              </w:rPr>
            </w:pPr>
            <w:r w:rsidRPr="007D2688">
              <w:rPr>
                <w:sz w:val="16"/>
                <w:szCs w:val="16"/>
              </w:rPr>
              <w:t>Подготовить приказ военного комиссара о направлении граждан в образовательные учреждения  с указанием ВУС и даты передачи в учебное заведение</w:t>
            </w:r>
          </w:p>
        </w:tc>
        <w:tc>
          <w:tcPr>
            <w:tcW w:w="1559" w:type="dxa"/>
          </w:tcPr>
          <w:p w:rsidR="007D2688" w:rsidRPr="007D2688" w:rsidRDefault="007D2688" w:rsidP="00103137">
            <w:pPr>
              <w:jc w:val="center"/>
              <w:rPr>
                <w:sz w:val="16"/>
                <w:szCs w:val="16"/>
              </w:rPr>
            </w:pPr>
            <w:r w:rsidRPr="007D2688">
              <w:rPr>
                <w:sz w:val="16"/>
                <w:szCs w:val="16"/>
              </w:rPr>
              <w:t>Военный комиссар</w:t>
            </w:r>
          </w:p>
        </w:tc>
        <w:tc>
          <w:tcPr>
            <w:tcW w:w="1701" w:type="dxa"/>
          </w:tcPr>
          <w:p w:rsidR="007D2688" w:rsidRPr="007D2688" w:rsidRDefault="007D2688" w:rsidP="00103137">
            <w:pPr>
              <w:jc w:val="center"/>
              <w:rPr>
                <w:sz w:val="16"/>
                <w:szCs w:val="16"/>
              </w:rPr>
            </w:pPr>
            <w:r w:rsidRPr="007D2688">
              <w:rPr>
                <w:sz w:val="16"/>
                <w:szCs w:val="16"/>
              </w:rPr>
              <w:t>НО (ППГВС)</w:t>
            </w:r>
          </w:p>
        </w:tc>
        <w:tc>
          <w:tcPr>
            <w:tcW w:w="1985" w:type="dxa"/>
          </w:tcPr>
          <w:p w:rsidR="007D2688" w:rsidRPr="007D2688" w:rsidRDefault="007D2688" w:rsidP="00103137">
            <w:pPr>
              <w:jc w:val="center"/>
              <w:rPr>
                <w:sz w:val="16"/>
                <w:szCs w:val="16"/>
              </w:rPr>
            </w:pPr>
            <w:r w:rsidRPr="007D2688">
              <w:rPr>
                <w:sz w:val="16"/>
                <w:szCs w:val="16"/>
              </w:rPr>
              <w:t>За 5 дней до начала занятий</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10</w:t>
            </w:r>
          </w:p>
        </w:tc>
        <w:tc>
          <w:tcPr>
            <w:tcW w:w="7796" w:type="dxa"/>
          </w:tcPr>
          <w:p w:rsidR="007D2688" w:rsidRPr="007D2688" w:rsidRDefault="007D2688" w:rsidP="00103137">
            <w:pPr>
              <w:jc w:val="both"/>
              <w:rPr>
                <w:sz w:val="16"/>
                <w:szCs w:val="16"/>
              </w:rPr>
            </w:pPr>
            <w:r w:rsidRPr="007D2688">
              <w:rPr>
                <w:sz w:val="16"/>
                <w:szCs w:val="16"/>
              </w:rPr>
              <w:t>Издать приказ об отчислении курсантов из учебной организации. Копию приказа выслать в образовательное учреждение</w:t>
            </w:r>
          </w:p>
        </w:tc>
        <w:tc>
          <w:tcPr>
            <w:tcW w:w="1559" w:type="dxa"/>
          </w:tcPr>
          <w:p w:rsidR="007D2688" w:rsidRPr="007D2688" w:rsidRDefault="007D2688" w:rsidP="00103137">
            <w:pPr>
              <w:jc w:val="center"/>
              <w:rPr>
                <w:sz w:val="16"/>
                <w:szCs w:val="16"/>
              </w:rPr>
            </w:pPr>
            <w:r w:rsidRPr="007D2688">
              <w:rPr>
                <w:sz w:val="16"/>
                <w:szCs w:val="16"/>
              </w:rPr>
              <w:t>Военный комиссар</w:t>
            </w:r>
          </w:p>
        </w:tc>
        <w:tc>
          <w:tcPr>
            <w:tcW w:w="1701" w:type="dxa"/>
          </w:tcPr>
          <w:p w:rsidR="007D2688" w:rsidRPr="007D2688" w:rsidRDefault="007D2688" w:rsidP="00103137">
            <w:pPr>
              <w:jc w:val="center"/>
              <w:rPr>
                <w:sz w:val="16"/>
                <w:szCs w:val="16"/>
              </w:rPr>
            </w:pPr>
            <w:r w:rsidRPr="007D2688">
              <w:rPr>
                <w:sz w:val="16"/>
                <w:szCs w:val="16"/>
              </w:rPr>
              <w:t>НО (ППГВС)</w:t>
            </w:r>
          </w:p>
        </w:tc>
        <w:tc>
          <w:tcPr>
            <w:tcW w:w="1985" w:type="dxa"/>
          </w:tcPr>
          <w:p w:rsidR="007D2688" w:rsidRPr="007D2688" w:rsidRDefault="007D2688" w:rsidP="00103137">
            <w:pPr>
              <w:jc w:val="center"/>
              <w:rPr>
                <w:sz w:val="16"/>
                <w:szCs w:val="16"/>
              </w:rPr>
            </w:pPr>
            <w:r w:rsidRPr="007D2688">
              <w:rPr>
                <w:sz w:val="16"/>
                <w:szCs w:val="16"/>
              </w:rPr>
              <w:t>При получении  представления от начальника учебной организации</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11</w:t>
            </w:r>
          </w:p>
        </w:tc>
        <w:tc>
          <w:tcPr>
            <w:tcW w:w="7796" w:type="dxa"/>
          </w:tcPr>
          <w:p w:rsidR="007D2688" w:rsidRPr="007D2688" w:rsidRDefault="007D2688" w:rsidP="00103137">
            <w:pPr>
              <w:jc w:val="both"/>
              <w:rPr>
                <w:sz w:val="16"/>
                <w:szCs w:val="16"/>
              </w:rPr>
            </w:pPr>
            <w:r w:rsidRPr="007D2688">
              <w:rPr>
                <w:sz w:val="16"/>
                <w:szCs w:val="16"/>
              </w:rPr>
              <w:t>Сообщить об отчислении из учебной организации:</w:t>
            </w:r>
          </w:p>
          <w:p w:rsidR="007D2688" w:rsidRPr="007D2688" w:rsidRDefault="007D2688" w:rsidP="00103137">
            <w:pPr>
              <w:jc w:val="both"/>
              <w:rPr>
                <w:sz w:val="16"/>
                <w:szCs w:val="16"/>
              </w:rPr>
            </w:pPr>
            <w:r w:rsidRPr="007D2688">
              <w:rPr>
                <w:sz w:val="16"/>
                <w:szCs w:val="16"/>
              </w:rPr>
              <w:t>- по месту работы гражданина</w:t>
            </w:r>
          </w:p>
          <w:p w:rsidR="007D2688" w:rsidRPr="007D2688" w:rsidRDefault="007D2688" w:rsidP="00103137">
            <w:pPr>
              <w:jc w:val="both"/>
              <w:rPr>
                <w:sz w:val="16"/>
                <w:szCs w:val="16"/>
              </w:rPr>
            </w:pPr>
            <w:r w:rsidRPr="007D2688">
              <w:rPr>
                <w:sz w:val="16"/>
                <w:szCs w:val="16"/>
              </w:rPr>
              <w:t>- в центр занятости населения</w:t>
            </w:r>
          </w:p>
        </w:tc>
        <w:tc>
          <w:tcPr>
            <w:tcW w:w="1559" w:type="dxa"/>
          </w:tcPr>
          <w:p w:rsidR="007D2688" w:rsidRPr="007D2688" w:rsidRDefault="007D2688" w:rsidP="00103137">
            <w:pPr>
              <w:jc w:val="center"/>
              <w:rPr>
                <w:sz w:val="16"/>
                <w:szCs w:val="16"/>
              </w:rPr>
            </w:pPr>
            <w:r w:rsidRPr="007D2688">
              <w:rPr>
                <w:sz w:val="16"/>
                <w:szCs w:val="16"/>
              </w:rPr>
              <w:t>Военный комиссар</w:t>
            </w:r>
          </w:p>
        </w:tc>
        <w:tc>
          <w:tcPr>
            <w:tcW w:w="1701" w:type="dxa"/>
          </w:tcPr>
          <w:p w:rsidR="007D2688" w:rsidRPr="007D2688" w:rsidRDefault="007D2688" w:rsidP="00103137">
            <w:pPr>
              <w:jc w:val="center"/>
              <w:rPr>
                <w:sz w:val="16"/>
                <w:szCs w:val="16"/>
              </w:rPr>
            </w:pPr>
            <w:r w:rsidRPr="007D2688">
              <w:rPr>
                <w:sz w:val="16"/>
                <w:szCs w:val="16"/>
              </w:rPr>
              <w:t>НО (ППГВС)</w:t>
            </w:r>
          </w:p>
        </w:tc>
        <w:tc>
          <w:tcPr>
            <w:tcW w:w="1985" w:type="dxa"/>
          </w:tcPr>
          <w:p w:rsidR="007D2688" w:rsidRPr="007D2688" w:rsidRDefault="007D2688" w:rsidP="00103137">
            <w:pPr>
              <w:jc w:val="center"/>
              <w:rPr>
                <w:sz w:val="16"/>
                <w:szCs w:val="16"/>
              </w:rPr>
            </w:pPr>
            <w:r w:rsidRPr="007D2688">
              <w:rPr>
                <w:sz w:val="16"/>
                <w:szCs w:val="16"/>
              </w:rPr>
              <w:t>Немедленно после отчисления</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12</w:t>
            </w:r>
          </w:p>
        </w:tc>
        <w:tc>
          <w:tcPr>
            <w:tcW w:w="7796" w:type="dxa"/>
          </w:tcPr>
          <w:p w:rsidR="007D2688" w:rsidRPr="007D2688" w:rsidRDefault="007D2688" w:rsidP="00103137">
            <w:pPr>
              <w:jc w:val="both"/>
              <w:rPr>
                <w:sz w:val="16"/>
                <w:szCs w:val="16"/>
              </w:rPr>
            </w:pPr>
            <w:r w:rsidRPr="007D2688">
              <w:rPr>
                <w:sz w:val="16"/>
                <w:szCs w:val="16"/>
              </w:rPr>
              <w:t xml:space="preserve">Подготовить график </w:t>
            </w:r>
            <w:proofErr w:type="gramStart"/>
            <w:r w:rsidRPr="007D2688">
              <w:rPr>
                <w:sz w:val="16"/>
                <w:szCs w:val="16"/>
              </w:rPr>
              <w:t>контроля за</w:t>
            </w:r>
            <w:proofErr w:type="gramEnd"/>
            <w:r w:rsidRPr="007D2688">
              <w:rPr>
                <w:sz w:val="16"/>
                <w:szCs w:val="16"/>
              </w:rPr>
              <w:t xml:space="preserve"> ходом подготовки по ВУС</w:t>
            </w:r>
          </w:p>
        </w:tc>
        <w:tc>
          <w:tcPr>
            <w:tcW w:w="1559" w:type="dxa"/>
          </w:tcPr>
          <w:p w:rsidR="007D2688" w:rsidRPr="007D2688" w:rsidRDefault="007D2688" w:rsidP="00103137">
            <w:pPr>
              <w:jc w:val="center"/>
              <w:rPr>
                <w:sz w:val="16"/>
                <w:szCs w:val="16"/>
              </w:rPr>
            </w:pPr>
            <w:r w:rsidRPr="007D2688">
              <w:rPr>
                <w:sz w:val="16"/>
                <w:szCs w:val="16"/>
              </w:rPr>
              <w:t>НО (ППГВС)</w:t>
            </w:r>
          </w:p>
        </w:tc>
        <w:tc>
          <w:tcPr>
            <w:tcW w:w="1701" w:type="dxa"/>
          </w:tcPr>
          <w:p w:rsidR="007D2688" w:rsidRPr="007D2688" w:rsidRDefault="007D2688" w:rsidP="00103137">
            <w:pPr>
              <w:jc w:val="center"/>
              <w:rPr>
                <w:sz w:val="16"/>
                <w:szCs w:val="16"/>
              </w:rPr>
            </w:pPr>
            <w:proofErr w:type="gramStart"/>
            <w:r w:rsidRPr="007D2688">
              <w:rPr>
                <w:sz w:val="16"/>
                <w:szCs w:val="16"/>
              </w:rPr>
              <w:t>л</w:t>
            </w:r>
            <w:proofErr w:type="gramEnd"/>
            <w:r w:rsidRPr="007D2688">
              <w:rPr>
                <w:sz w:val="16"/>
                <w:szCs w:val="16"/>
              </w:rPr>
              <w:t>/с отделения</w:t>
            </w:r>
          </w:p>
        </w:tc>
        <w:tc>
          <w:tcPr>
            <w:tcW w:w="1985" w:type="dxa"/>
          </w:tcPr>
          <w:p w:rsidR="007D2688" w:rsidRPr="007D2688" w:rsidRDefault="007D2688" w:rsidP="00103137">
            <w:pPr>
              <w:jc w:val="center"/>
              <w:rPr>
                <w:sz w:val="16"/>
                <w:szCs w:val="16"/>
              </w:rPr>
            </w:pPr>
            <w:r w:rsidRPr="007D2688">
              <w:rPr>
                <w:sz w:val="16"/>
                <w:szCs w:val="16"/>
              </w:rPr>
              <w:t>Одновременно с приказом о направлении экзаменов</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13</w:t>
            </w:r>
          </w:p>
        </w:tc>
        <w:tc>
          <w:tcPr>
            <w:tcW w:w="7796" w:type="dxa"/>
          </w:tcPr>
          <w:p w:rsidR="007D2688" w:rsidRPr="007D2688" w:rsidRDefault="007D2688" w:rsidP="00103137">
            <w:pPr>
              <w:jc w:val="both"/>
              <w:rPr>
                <w:sz w:val="16"/>
                <w:szCs w:val="16"/>
              </w:rPr>
            </w:pPr>
            <w:r w:rsidRPr="007D2688">
              <w:rPr>
                <w:sz w:val="16"/>
                <w:szCs w:val="16"/>
              </w:rPr>
              <w:t>Информировать военного комиссара обо всех нарушениях курсантами распорядка дня, о пропусках занятий без уважительных причин</w:t>
            </w:r>
          </w:p>
        </w:tc>
        <w:tc>
          <w:tcPr>
            <w:tcW w:w="1559" w:type="dxa"/>
          </w:tcPr>
          <w:p w:rsidR="007D2688" w:rsidRPr="007D2688" w:rsidRDefault="007D2688" w:rsidP="00103137">
            <w:pPr>
              <w:jc w:val="center"/>
              <w:rPr>
                <w:sz w:val="16"/>
                <w:szCs w:val="16"/>
              </w:rPr>
            </w:pPr>
            <w:r w:rsidRPr="007D2688">
              <w:rPr>
                <w:sz w:val="16"/>
                <w:szCs w:val="16"/>
              </w:rPr>
              <w:t>НО (ППГВС)</w:t>
            </w:r>
          </w:p>
        </w:tc>
        <w:tc>
          <w:tcPr>
            <w:tcW w:w="1701" w:type="dxa"/>
          </w:tcPr>
          <w:p w:rsidR="007D2688" w:rsidRPr="007D2688" w:rsidRDefault="007D2688" w:rsidP="00103137">
            <w:pPr>
              <w:jc w:val="center"/>
              <w:rPr>
                <w:sz w:val="16"/>
                <w:szCs w:val="16"/>
              </w:rPr>
            </w:pPr>
            <w:proofErr w:type="gramStart"/>
            <w:r w:rsidRPr="007D2688">
              <w:rPr>
                <w:sz w:val="16"/>
                <w:szCs w:val="16"/>
              </w:rPr>
              <w:t>л</w:t>
            </w:r>
            <w:proofErr w:type="gramEnd"/>
            <w:r w:rsidRPr="007D2688">
              <w:rPr>
                <w:sz w:val="16"/>
                <w:szCs w:val="16"/>
              </w:rPr>
              <w:t>/с отделения</w:t>
            </w:r>
          </w:p>
        </w:tc>
        <w:tc>
          <w:tcPr>
            <w:tcW w:w="1985" w:type="dxa"/>
          </w:tcPr>
          <w:p w:rsidR="007D2688" w:rsidRPr="007D2688" w:rsidRDefault="007D2688" w:rsidP="00103137">
            <w:pPr>
              <w:jc w:val="center"/>
              <w:rPr>
                <w:sz w:val="16"/>
                <w:szCs w:val="16"/>
              </w:rPr>
            </w:pPr>
            <w:r w:rsidRPr="007D2688">
              <w:rPr>
                <w:sz w:val="16"/>
                <w:szCs w:val="16"/>
              </w:rPr>
              <w:t>Еженедельно</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14</w:t>
            </w:r>
          </w:p>
        </w:tc>
        <w:tc>
          <w:tcPr>
            <w:tcW w:w="7796" w:type="dxa"/>
          </w:tcPr>
          <w:p w:rsidR="007D2688" w:rsidRPr="007D2688" w:rsidRDefault="007D2688" w:rsidP="00103137">
            <w:pPr>
              <w:jc w:val="both"/>
              <w:rPr>
                <w:sz w:val="16"/>
                <w:szCs w:val="16"/>
              </w:rPr>
            </w:pPr>
            <w:r w:rsidRPr="007D2688">
              <w:rPr>
                <w:sz w:val="16"/>
                <w:szCs w:val="16"/>
              </w:rPr>
              <w:t>Проверить готовность учебных гру</w:t>
            </w:r>
            <w:proofErr w:type="gramStart"/>
            <w:r w:rsidRPr="007D2688">
              <w:rPr>
                <w:sz w:val="16"/>
                <w:szCs w:val="16"/>
              </w:rPr>
              <w:t>пп к сд</w:t>
            </w:r>
            <w:proofErr w:type="gramEnd"/>
            <w:r w:rsidRPr="007D2688">
              <w:rPr>
                <w:sz w:val="16"/>
                <w:szCs w:val="16"/>
              </w:rPr>
              <w:t>аче экзаменов, выполнение программы подготовки</w:t>
            </w:r>
          </w:p>
        </w:tc>
        <w:tc>
          <w:tcPr>
            <w:tcW w:w="1559" w:type="dxa"/>
          </w:tcPr>
          <w:p w:rsidR="007D2688" w:rsidRPr="007D2688" w:rsidRDefault="007D2688" w:rsidP="00103137">
            <w:pPr>
              <w:jc w:val="center"/>
              <w:rPr>
                <w:sz w:val="16"/>
                <w:szCs w:val="16"/>
              </w:rPr>
            </w:pPr>
            <w:r w:rsidRPr="007D2688">
              <w:rPr>
                <w:sz w:val="16"/>
                <w:szCs w:val="16"/>
              </w:rPr>
              <w:t>Военный комиссар</w:t>
            </w:r>
          </w:p>
        </w:tc>
        <w:tc>
          <w:tcPr>
            <w:tcW w:w="1701" w:type="dxa"/>
          </w:tcPr>
          <w:p w:rsidR="007D2688" w:rsidRPr="007D2688" w:rsidRDefault="007D2688" w:rsidP="00103137">
            <w:pPr>
              <w:jc w:val="center"/>
              <w:rPr>
                <w:sz w:val="16"/>
                <w:szCs w:val="16"/>
              </w:rPr>
            </w:pPr>
            <w:r w:rsidRPr="007D2688">
              <w:rPr>
                <w:sz w:val="16"/>
                <w:szCs w:val="16"/>
              </w:rPr>
              <w:t>НО (ППГВС)</w:t>
            </w:r>
          </w:p>
        </w:tc>
        <w:tc>
          <w:tcPr>
            <w:tcW w:w="1985" w:type="dxa"/>
          </w:tcPr>
          <w:p w:rsidR="007D2688" w:rsidRPr="007D2688" w:rsidRDefault="007D2688" w:rsidP="00103137">
            <w:pPr>
              <w:jc w:val="center"/>
              <w:rPr>
                <w:sz w:val="16"/>
                <w:szCs w:val="16"/>
              </w:rPr>
            </w:pPr>
            <w:r w:rsidRPr="007D2688">
              <w:rPr>
                <w:sz w:val="16"/>
                <w:szCs w:val="16"/>
              </w:rPr>
              <w:t>За 10-12 дней до начала экзаменов</w:t>
            </w:r>
          </w:p>
        </w:tc>
        <w:tc>
          <w:tcPr>
            <w:tcW w:w="1417" w:type="dxa"/>
          </w:tcPr>
          <w:p w:rsidR="007D2688" w:rsidRPr="007D2688" w:rsidRDefault="007D2688" w:rsidP="00103137">
            <w:pPr>
              <w:ind w:left="-57" w:right="-57"/>
              <w:jc w:val="center"/>
              <w:rPr>
                <w:sz w:val="16"/>
                <w:szCs w:val="16"/>
              </w:rPr>
            </w:pPr>
          </w:p>
        </w:tc>
      </w:tr>
      <w:tr w:rsidR="007D2688" w:rsidRPr="007D2688" w:rsidTr="00103137">
        <w:tc>
          <w:tcPr>
            <w:tcW w:w="606" w:type="dxa"/>
          </w:tcPr>
          <w:p w:rsidR="007D2688" w:rsidRPr="007D2688" w:rsidRDefault="007D2688" w:rsidP="00103137">
            <w:pPr>
              <w:jc w:val="center"/>
              <w:rPr>
                <w:sz w:val="16"/>
                <w:szCs w:val="16"/>
              </w:rPr>
            </w:pPr>
            <w:r w:rsidRPr="007D2688">
              <w:rPr>
                <w:sz w:val="16"/>
                <w:szCs w:val="16"/>
              </w:rPr>
              <w:t>15</w:t>
            </w:r>
          </w:p>
        </w:tc>
        <w:tc>
          <w:tcPr>
            <w:tcW w:w="7796" w:type="dxa"/>
          </w:tcPr>
          <w:p w:rsidR="007D2688" w:rsidRPr="007D2688" w:rsidRDefault="007D2688" w:rsidP="00103137">
            <w:pPr>
              <w:jc w:val="both"/>
              <w:rPr>
                <w:sz w:val="16"/>
                <w:szCs w:val="16"/>
              </w:rPr>
            </w:pPr>
            <w:r w:rsidRPr="007D2688">
              <w:rPr>
                <w:sz w:val="16"/>
                <w:szCs w:val="16"/>
              </w:rPr>
              <w:t xml:space="preserve">Установить </w:t>
            </w:r>
            <w:proofErr w:type="gramStart"/>
            <w:r w:rsidRPr="007D2688">
              <w:rPr>
                <w:sz w:val="16"/>
                <w:szCs w:val="16"/>
              </w:rPr>
              <w:t>контроль за</w:t>
            </w:r>
            <w:proofErr w:type="gramEnd"/>
            <w:r w:rsidRPr="007D2688">
              <w:rPr>
                <w:sz w:val="16"/>
                <w:szCs w:val="16"/>
              </w:rPr>
              <w:t xml:space="preserve"> подготовкой и сдачей экзаменов курсантами, не сдавшими экзамены ВЭК с 1раза</w:t>
            </w:r>
          </w:p>
        </w:tc>
        <w:tc>
          <w:tcPr>
            <w:tcW w:w="1559" w:type="dxa"/>
          </w:tcPr>
          <w:p w:rsidR="007D2688" w:rsidRPr="007D2688" w:rsidRDefault="007D2688" w:rsidP="00103137">
            <w:pPr>
              <w:jc w:val="center"/>
              <w:rPr>
                <w:sz w:val="16"/>
                <w:szCs w:val="16"/>
              </w:rPr>
            </w:pPr>
            <w:r w:rsidRPr="007D2688">
              <w:rPr>
                <w:sz w:val="16"/>
                <w:szCs w:val="16"/>
              </w:rPr>
              <w:t>Военный комиссар</w:t>
            </w:r>
          </w:p>
        </w:tc>
        <w:tc>
          <w:tcPr>
            <w:tcW w:w="1701" w:type="dxa"/>
          </w:tcPr>
          <w:p w:rsidR="007D2688" w:rsidRPr="007D2688" w:rsidRDefault="007D2688" w:rsidP="00103137">
            <w:pPr>
              <w:jc w:val="center"/>
              <w:rPr>
                <w:sz w:val="16"/>
                <w:szCs w:val="16"/>
              </w:rPr>
            </w:pPr>
            <w:r w:rsidRPr="007D2688">
              <w:rPr>
                <w:sz w:val="16"/>
                <w:szCs w:val="16"/>
              </w:rPr>
              <w:t>НО (ППГВС)</w:t>
            </w:r>
          </w:p>
        </w:tc>
        <w:tc>
          <w:tcPr>
            <w:tcW w:w="1985" w:type="dxa"/>
          </w:tcPr>
          <w:p w:rsidR="007D2688" w:rsidRPr="007D2688" w:rsidRDefault="007D2688" w:rsidP="00103137">
            <w:pPr>
              <w:jc w:val="center"/>
              <w:rPr>
                <w:sz w:val="16"/>
                <w:szCs w:val="16"/>
              </w:rPr>
            </w:pPr>
            <w:r w:rsidRPr="007D2688">
              <w:rPr>
                <w:sz w:val="16"/>
                <w:szCs w:val="16"/>
              </w:rPr>
              <w:t>После экзаменов</w:t>
            </w:r>
          </w:p>
        </w:tc>
        <w:tc>
          <w:tcPr>
            <w:tcW w:w="1417" w:type="dxa"/>
          </w:tcPr>
          <w:p w:rsidR="007D2688" w:rsidRPr="007D2688" w:rsidRDefault="007D2688" w:rsidP="00103137">
            <w:pPr>
              <w:ind w:left="-57" w:right="-57"/>
              <w:jc w:val="center"/>
              <w:rPr>
                <w:sz w:val="16"/>
                <w:szCs w:val="16"/>
              </w:rPr>
            </w:pPr>
          </w:p>
        </w:tc>
      </w:tr>
    </w:tbl>
    <w:p w:rsidR="007D2688" w:rsidRPr="007D2688" w:rsidRDefault="007D2688" w:rsidP="007D2688">
      <w:pPr>
        <w:rPr>
          <w:sz w:val="16"/>
          <w:szCs w:val="16"/>
        </w:rPr>
      </w:pPr>
    </w:p>
    <w:p w:rsidR="007D2688" w:rsidRPr="007D2688" w:rsidRDefault="007D2688" w:rsidP="007D2688">
      <w:pPr>
        <w:ind w:right="120"/>
        <w:jc w:val="center"/>
        <w:rPr>
          <w:sz w:val="16"/>
          <w:szCs w:val="16"/>
        </w:rPr>
      </w:pPr>
      <w:r w:rsidRPr="007D2688">
        <w:rPr>
          <w:sz w:val="16"/>
          <w:szCs w:val="16"/>
        </w:rPr>
        <w:t xml:space="preserve">Военный комиссар </w:t>
      </w:r>
      <w:proofErr w:type="spellStart"/>
      <w:r w:rsidRPr="007D2688">
        <w:rPr>
          <w:sz w:val="16"/>
          <w:szCs w:val="16"/>
        </w:rPr>
        <w:t>Судиславского</w:t>
      </w:r>
      <w:proofErr w:type="spellEnd"/>
      <w:r w:rsidRPr="007D2688">
        <w:rPr>
          <w:sz w:val="16"/>
          <w:szCs w:val="16"/>
        </w:rPr>
        <w:t xml:space="preserve"> и Островского районов Костромской области                                                                                Д. </w:t>
      </w:r>
      <w:proofErr w:type="spellStart"/>
      <w:r w:rsidRPr="007D2688">
        <w:rPr>
          <w:sz w:val="16"/>
          <w:szCs w:val="16"/>
        </w:rPr>
        <w:t>Щербинин</w:t>
      </w:r>
      <w:proofErr w:type="spellEnd"/>
    </w:p>
    <w:p w:rsidR="007D2688" w:rsidRPr="00B55073" w:rsidRDefault="007D2688" w:rsidP="007D2688">
      <w:pPr>
        <w:pStyle w:val="a4"/>
        <w:spacing w:before="0" w:after="0"/>
        <w:jc w:val="center"/>
        <w:rPr>
          <w:sz w:val="28"/>
          <w:szCs w:val="28"/>
        </w:rPr>
      </w:pPr>
      <w:r w:rsidRPr="00D22306">
        <w:rPr>
          <w:sz w:val="16"/>
          <w:szCs w:val="16"/>
        </w:rPr>
        <w:t>*      *      *      *      *      *      *</w:t>
      </w:r>
    </w:p>
    <w:p w:rsidR="007D2688" w:rsidRDefault="007D2688" w:rsidP="007D2688">
      <w:pPr>
        <w:ind w:left="540" w:hanging="540"/>
        <w:jc w:val="center"/>
        <w:sectPr w:rsidR="007D2688" w:rsidSect="007D2688">
          <w:pgSz w:w="16838" w:h="11906" w:orient="landscape"/>
          <w:pgMar w:top="851" w:right="567" w:bottom="707" w:left="709" w:header="720" w:footer="720" w:gutter="0"/>
          <w:cols w:space="720"/>
          <w:docGrid w:linePitch="360"/>
        </w:sectPr>
      </w:pPr>
    </w:p>
    <w:p w:rsidR="00A01610" w:rsidRPr="00A01610" w:rsidRDefault="00A01610" w:rsidP="00A01610">
      <w:pPr>
        <w:pStyle w:val="1d"/>
        <w:ind w:firstLine="709"/>
        <w:jc w:val="center"/>
        <w:rPr>
          <w:rFonts w:ascii="Times New Roman" w:hAnsi="Times New Roman"/>
          <w:sz w:val="16"/>
          <w:szCs w:val="16"/>
        </w:rPr>
      </w:pPr>
      <w:r w:rsidRPr="00A01610">
        <w:rPr>
          <w:rFonts w:ascii="Times New Roman" w:hAnsi="Times New Roman"/>
          <w:noProof/>
          <w:sz w:val="16"/>
          <w:szCs w:val="16"/>
          <w:lang w:eastAsia="ru-RU"/>
        </w:rPr>
        <w:lastRenderedPageBreak/>
        <w:drawing>
          <wp:inline distT="0" distB="0" distL="0" distR="0">
            <wp:extent cx="742950" cy="914400"/>
            <wp:effectExtent l="19050" t="0" r="0" b="0"/>
            <wp:docPr id="1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A01610" w:rsidRPr="00A01610" w:rsidRDefault="00A01610" w:rsidP="00A01610">
      <w:pPr>
        <w:ind w:firstLine="709"/>
        <w:jc w:val="center"/>
        <w:rPr>
          <w:i/>
          <w:sz w:val="16"/>
          <w:szCs w:val="16"/>
        </w:rPr>
      </w:pPr>
    </w:p>
    <w:p w:rsidR="00A01610" w:rsidRPr="00A01610" w:rsidRDefault="00A01610" w:rsidP="00A01610">
      <w:pPr>
        <w:pStyle w:val="1"/>
        <w:ind w:firstLine="709"/>
        <w:jc w:val="center"/>
        <w:rPr>
          <w:bCs/>
          <w:i/>
          <w:sz w:val="16"/>
          <w:szCs w:val="16"/>
        </w:rPr>
      </w:pPr>
      <w:r w:rsidRPr="00A01610">
        <w:rPr>
          <w:sz w:val="16"/>
          <w:szCs w:val="16"/>
        </w:rPr>
        <w:t>ПОСТАНОВЛЕНИЕ</w:t>
      </w:r>
    </w:p>
    <w:p w:rsidR="00A01610" w:rsidRPr="00A01610" w:rsidRDefault="00A01610" w:rsidP="00A01610">
      <w:pPr>
        <w:ind w:firstLine="709"/>
        <w:jc w:val="center"/>
        <w:rPr>
          <w:b/>
          <w:i/>
          <w:sz w:val="16"/>
          <w:szCs w:val="16"/>
        </w:rPr>
      </w:pPr>
    </w:p>
    <w:p w:rsidR="00A01610" w:rsidRPr="00A01610" w:rsidRDefault="00A01610" w:rsidP="00A01610">
      <w:pPr>
        <w:ind w:firstLine="709"/>
        <w:jc w:val="center"/>
        <w:rPr>
          <w:b/>
          <w:i/>
          <w:sz w:val="16"/>
          <w:szCs w:val="16"/>
        </w:rPr>
      </w:pPr>
      <w:r w:rsidRPr="00A01610">
        <w:rPr>
          <w:sz w:val="16"/>
          <w:szCs w:val="16"/>
        </w:rPr>
        <w:t>АДМИНИСТРАЦИЯ ОСТРОВСКОГО МУНИЦИПАЛЬНОГО РАЙОНА</w:t>
      </w:r>
    </w:p>
    <w:p w:rsidR="00A01610" w:rsidRPr="00A01610" w:rsidRDefault="00A01610" w:rsidP="00A01610">
      <w:pPr>
        <w:ind w:firstLine="709"/>
        <w:jc w:val="center"/>
        <w:rPr>
          <w:b/>
          <w:i/>
          <w:sz w:val="16"/>
          <w:szCs w:val="16"/>
        </w:rPr>
      </w:pPr>
      <w:r w:rsidRPr="00A01610">
        <w:rPr>
          <w:sz w:val="16"/>
          <w:szCs w:val="16"/>
        </w:rPr>
        <w:t>КОСТРОМСКОЙ  ОБЛАСТИ</w:t>
      </w:r>
    </w:p>
    <w:p w:rsidR="00A01610" w:rsidRPr="00A01610" w:rsidRDefault="00A01610" w:rsidP="00A01610">
      <w:pPr>
        <w:ind w:firstLine="709"/>
        <w:jc w:val="both"/>
        <w:rPr>
          <w:sz w:val="16"/>
          <w:szCs w:val="16"/>
        </w:rPr>
      </w:pPr>
    </w:p>
    <w:p w:rsidR="00A01610" w:rsidRPr="00A01610" w:rsidRDefault="00A01610" w:rsidP="00A01610">
      <w:pPr>
        <w:ind w:firstLine="709"/>
        <w:jc w:val="both"/>
        <w:rPr>
          <w:b/>
          <w:i/>
          <w:sz w:val="16"/>
          <w:szCs w:val="16"/>
        </w:rPr>
      </w:pPr>
      <w:r w:rsidRPr="00A01610">
        <w:rPr>
          <w:sz w:val="16"/>
          <w:szCs w:val="16"/>
        </w:rPr>
        <w:t xml:space="preserve">«_01_» </w:t>
      </w:r>
      <w:proofErr w:type="spellStart"/>
      <w:r w:rsidRPr="00A01610">
        <w:rPr>
          <w:sz w:val="16"/>
          <w:szCs w:val="16"/>
        </w:rPr>
        <w:t>_октября</w:t>
      </w:r>
      <w:proofErr w:type="spellEnd"/>
      <w:r w:rsidRPr="00A01610">
        <w:rPr>
          <w:sz w:val="16"/>
          <w:szCs w:val="16"/>
        </w:rPr>
        <w:t xml:space="preserve">  2018 года              № 628      </w:t>
      </w:r>
    </w:p>
    <w:p w:rsidR="00A01610" w:rsidRPr="00A01610" w:rsidRDefault="00A01610" w:rsidP="00A01610">
      <w:pPr>
        <w:tabs>
          <w:tab w:val="center" w:pos="5090"/>
          <w:tab w:val="left" w:pos="9356"/>
        </w:tabs>
        <w:ind w:firstLine="709"/>
        <w:rPr>
          <w:b/>
          <w:i/>
          <w:sz w:val="16"/>
          <w:szCs w:val="16"/>
        </w:rPr>
      </w:pPr>
    </w:p>
    <w:p w:rsidR="00A01610" w:rsidRPr="00A01610" w:rsidRDefault="00A01610" w:rsidP="00A01610">
      <w:pPr>
        <w:tabs>
          <w:tab w:val="center" w:pos="5090"/>
          <w:tab w:val="left" w:pos="9356"/>
        </w:tabs>
        <w:ind w:firstLine="709"/>
        <w:rPr>
          <w:b/>
          <w:i/>
          <w:sz w:val="16"/>
          <w:szCs w:val="16"/>
        </w:rPr>
      </w:pPr>
    </w:p>
    <w:p w:rsidR="00A01610" w:rsidRPr="00A01610" w:rsidRDefault="00A01610" w:rsidP="00A01610">
      <w:pPr>
        <w:ind w:firstLine="709"/>
        <w:jc w:val="both"/>
        <w:rPr>
          <w:b/>
          <w:i/>
          <w:sz w:val="16"/>
          <w:szCs w:val="16"/>
        </w:rPr>
      </w:pPr>
      <w:r w:rsidRPr="00A01610">
        <w:rPr>
          <w:sz w:val="16"/>
          <w:szCs w:val="16"/>
        </w:rPr>
        <w:t>Об аттестационной комиссии администрации Островского</w:t>
      </w:r>
    </w:p>
    <w:p w:rsidR="00A01610" w:rsidRPr="00A01610" w:rsidRDefault="00A01610" w:rsidP="00A01610">
      <w:pPr>
        <w:ind w:firstLine="709"/>
        <w:jc w:val="both"/>
        <w:rPr>
          <w:b/>
          <w:i/>
          <w:sz w:val="16"/>
          <w:szCs w:val="16"/>
        </w:rPr>
      </w:pPr>
      <w:r w:rsidRPr="00A01610">
        <w:rPr>
          <w:sz w:val="16"/>
          <w:szCs w:val="16"/>
        </w:rPr>
        <w:t>муниципального района</w:t>
      </w:r>
    </w:p>
    <w:p w:rsidR="00A01610" w:rsidRPr="00A01610" w:rsidRDefault="00A01610" w:rsidP="00A01610">
      <w:pPr>
        <w:ind w:firstLine="709"/>
        <w:jc w:val="both"/>
        <w:rPr>
          <w:b/>
          <w:i/>
          <w:sz w:val="16"/>
          <w:szCs w:val="16"/>
        </w:rPr>
      </w:pPr>
    </w:p>
    <w:p w:rsidR="00A01610" w:rsidRPr="00A01610" w:rsidRDefault="00A01610" w:rsidP="00A01610">
      <w:pPr>
        <w:ind w:firstLine="709"/>
        <w:jc w:val="both"/>
        <w:rPr>
          <w:b/>
          <w:i/>
          <w:sz w:val="16"/>
          <w:szCs w:val="16"/>
        </w:rPr>
      </w:pPr>
    </w:p>
    <w:p w:rsidR="00A01610" w:rsidRPr="00A01610" w:rsidRDefault="00A01610" w:rsidP="00A01610">
      <w:pPr>
        <w:pStyle w:val="afff0"/>
        <w:ind w:firstLine="709"/>
        <w:jc w:val="both"/>
        <w:rPr>
          <w:b w:val="0"/>
          <w:i w:val="0"/>
          <w:spacing w:val="2"/>
          <w:sz w:val="16"/>
          <w:szCs w:val="16"/>
        </w:rPr>
      </w:pPr>
      <w:r w:rsidRPr="00A01610">
        <w:rPr>
          <w:b w:val="0"/>
          <w:i w:val="0"/>
          <w:sz w:val="16"/>
          <w:szCs w:val="16"/>
        </w:rPr>
        <w:t xml:space="preserve">В соответствие с </w:t>
      </w:r>
      <w:r w:rsidRPr="00A01610">
        <w:rPr>
          <w:b w:val="0"/>
          <w:i w:val="0"/>
          <w:color w:val="000000"/>
          <w:sz w:val="16"/>
          <w:szCs w:val="16"/>
        </w:rPr>
        <w:t>Федеральным законом от 2 марта 2007 года № 25-ФЗ «О муниципальной службе в Российской Федерации»,  законом Костромской области от 09.11.2007 года № 210-4-ЗКО «О муниципальной службе в Костромской области»</w:t>
      </w:r>
      <w:r w:rsidRPr="00A01610">
        <w:rPr>
          <w:b w:val="0"/>
          <w:i w:val="0"/>
          <w:spacing w:val="2"/>
          <w:sz w:val="16"/>
          <w:szCs w:val="16"/>
        </w:rPr>
        <w:t>, администрация Островского муниципального района постановляет:</w:t>
      </w:r>
    </w:p>
    <w:p w:rsidR="00A01610" w:rsidRPr="00A01610" w:rsidRDefault="00A01610" w:rsidP="00A01610">
      <w:pPr>
        <w:pStyle w:val="ab"/>
        <w:widowControl w:val="0"/>
        <w:autoSpaceDE w:val="0"/>
        <w:autoSpaceDN w:val="0"/>
        <w:adjustRightInd w:val="0"/>
        <w:ind w:left="0"/>
        <w:rPr>
          <w:rFonts w:ascii="Times New Roman" w:hAnsi="Times New Roman" w:cs="Times New Roman"/>
          <w:spacing w:val="2"/>
          <w:sz w:val="16"/>
          <w:szCs w:val="16"/>
        </w:rPr>
      </w:pPr>
    </w:p>
    <w:p w:rsidR="00A01610" w:rsidRPr="00A01610" w:rsidRDefault="00A01610" w:rsidP="00A01610">
      <w:pPr>
        <w:pStyle w:val="ab"/>
        <w:widowControl w:val="0"/>
        <w:autoSpaceDE w:val="0"/>
        <w:autoSpaceDN w:val="0"/>
        <w:adjustRightInd w:val="0"/>
        <w:ind w:left="0"/>
        <w:rPr>
          <w:rFonts w:ascii="Times New Roman" w:hAnsi="Times New Roman" w:cs="Times New Roman"/>
          <w:sz w:val="16"/>
          <w:szCs w:val="16"/>
        </w:rPr>
      </w:pPr>
      <w:r w:rsidRPr="00A01610">
        <w:rPr>
          <w:rFonts w:ascii="Times New Roman" w:hAnsi="Times New Roman" w:cs="Times New Roman"/>
          <w:spacing w:val="2"/>
          <w:sz w:val="16"/>
          <w:szCs w:val="16"/>
        </w:rPr>
        <w:t xml:space="preserve">1. </w:t>
      </w:r>
      <w:r w:rsidRPr="00A01610">
        <w:rPr>
          <w:rFonts w:ascii="Times New Roman" w:hAnsi="Times New Roman" w:cs="Times New Roman"/>
          <w:sz w:val="16"/>
          <w:szCs w:val="16"/>
        </w:rPr>
        <w:t>Утвердить состав аттестационной комиссии администрации Островского муниципального района (Приложение № 1).</w:t>
      </w:r>
    </w:p>
    <w:p w:rsidR="00A01610" w:rsidRPr="00A01610" w:rsidRDefault="00A01610" w:rsidP="00A01610">
      <w:pPr>
        <w:ind w:firstLine="709"/>
        <w:jc w:val="both"/>
        <w:rPr>
          <w:b/>
          <w:i/>
          <w:sz w:val="16"/>
          <w:szCs w:val="16"/>
        </w:rPr>
      </w:pPr>
      <w:r w:rsidRPr="00A01610">
        <w:rPr>
          <w:sz w:val="16"/>
          <w:szCs w:val="16"/>
        </w:rPr>
        <w:t>2.Утвердить Положение об аттестационной комиссии администрации Островского муниципального района (Приложение №2).</w:t>
      </w:r>
    </w:p>
    <w:p w:rsidR="00A01610" w:rsidRPr="00A01610" w:rsidRDefault="00A01610" w:rsidP="00A01610">
      <w:pPr>
        <w:ind w:firstLine="709"/>
        <w:jc w:val="both"/>
        <w:rPr>
          <w:b/>
          <w:i/>
          <w:sz w:val="16"/>
          <w:szCs w:val="16"/>
        </w:rPr>
      </w:pPr>
      <w:r w:rsidRPr="00A01610">
        <w:rPr>
          <w:sz w:val="16"/>
          <w:szCs w:val="16"/>
        </w:rPr>
        <w:t>3.Утвердить Методику проведения аттестации муниципальных служащих в администрации Островского муниципального района (Приложение № 3).</w:t>
      </w:r>
    </w:p>
    <w:p w:rsidR="00A01610" w:rsidRPr="00A01610" w:rsidRDefault="00A01610" w:rsidP="00A01610">
      <w:pPr>
        <w:ind w:firstLine="709"/>
        <w:jc w:val="both"/>
        <w:rPr>
          <w:b/>
          <w:i/>
          <w:sz w:val="16"/>
          <w:szCs w:val="16"/>
        </w:rPr>
      </w:pPr>
      <w:r w:rsidRPr="00A01610">
        <w:rPr>
          <w:sz w:val="16"/>
          <w:szCs w:val="16"/>
        </w:rPr>
        <w:t>4.Утвердить Методику проведения квалификационного экзамена муниципальных служащих в администрации Островского муниципального района (Приложение № 4).</w:t>
      </w:r>
    </w:p>
    <w:p w:rsidR="00A01610" w:rsidRPr="00A01610" w:rsidRDefault="00A01610" w:rsidP="00A01610">
      <w:pPr>
        <w:pStyle w:val="formattext"/>
        <w:shd w:val="clear" w:color="auto" w:fill="FFFFFF"/>
        <w:spacing w:before="0" w:after="0"/>
        <w:ind w:firstLine="709"/>
        <w:textAlignment w:val="baseline"/>
        <w:rPr>
          <w:b/>
          <w:i/>
          <w:sz w:val="16"/>
          <w:szCs w:val="16"/>
        </w:rPr>
      </w:pPr>
      <w:r w:rsidRPr="00A01610">
        <w:rPr>
          <w:sz w:val="16"/>
          <w:szCs w:val="16"/>
        </w:rPr>
        <w:t>5. Настоящее постановление вступает в силу со дня официального опубликования в бюллетене «Районные новости».</w:t>
      </w:r>
    </w:p>
    <w:p w:rsidR="00A01610" w:rsidRPr="00A01610" w:rsidRDefault="00A01610" w:rsidP="00A01610">
      <w:pPr>
        <w:pStyle w:val="afff0"/>
        <w:ind w:firstLine="709"/>
        <w:jc w:val="both"/>
        <w:rPr>
          <w:b w:val="0"/>
          <w:i w:val="0"/>
          <w:sz w:val="16"/>
          <w:szCs w:val="16"/>
        </w:rPr>
      </w:pPr>
    </w:p>
    <w:p w:rsidR="00A01610" w:rsidRPr="00A01610" w:rsidRDefault="00A01610" w:rsidP="00A01610">
      <w:pPr>
        <w:pStyle w:val="afff0"/>
        <w:ind w:firstLine="709"/>
        <w:jc w:val="both"/>
        <w:rPr>
          <w:b w:val="0"/>
          <w:i w:val="0"/>
          <w:sz w:val="16"/>
          <w:szCs w:val="16"/>
        </w:rPr>
      </w:pPr>
    </w:p>
    <w:p w:rsidR="00A01610" w:rsidRPr="00A01610" w:rsidRDefault="00A01610" w:rsidP="00A01610">
      <w:pPr>
        <w:pStyle w:val="afff0"/>
        <w:ind w:firstLine="709"/>
        <w:jc w:val="both"/>
        <w:rPr>
          <w:b w:val="0"/>
          <w:i w:val="0"/>
          <w:sz w:val="16"/>
          <w:szCs w:val="16"/>
        </w:rPr>
      </w:pPr>
    </w:p>
    <w:p w:rsidR="00A01610" w:rsidRPr="00A01610" w:rsidRDefault="00A01610" w:rsidP="00A01610">
      <w:pPr>
        <w:pStyle w:val="afff0"/>
        <w:ind w:firstLine="709"/>
        <w:jc w:val="both"/>
        <w:rPr>
          <w:b w:val="0"/>
          <w:i w:val="0"/>
          <w:sz w:val="16"/>
          <w:szCs w:val="16"/>
        </w:rPr>
      </w:pPr>
    </w:p>
    <w:p w:rsidR="00A01610" w:rsidRPr="00A01610" w:rsidRDefault="00A01610" w:rsidP="00A01610">
      <w:pPr>
        <w:pStyle w:val="afff0"/>
        <w:ind w:firstLine="709"/>
        <w:jc w:val="both"/>
        <w:rPr>
          <w:b w:val="0"/>
          <w:i w:val="0"/>
          <w:sz w:val="16"/>
          <w:szCs w:val="16"/>
        </w:rPr>
      </w:pPr>
    </w:p>
    <w:p w:rsidR="00A01610" w:rsidRPr="00A01610" w:rsidRDefault="00A01610" w:rsidP="00A01610">
      <w:pPr>
        <w:pStyle w:val="afff0"/>
        <w:ind w:firstLine="709"/>
        <w:jc w:val="both"/>
        <w:rPr>
          <w:b w:val="0"/>
          <w:i w:val="0"/>
          <w:sz w:val="16"/>
          <w:szCs w:val="16"/>
        </w:rPr>
      </w:pPr>
      <w:r w:rsidRPr="00A01610">
        <w:rPr>
          <w:b w:val="0"/>
          <w:i w:val="0"/>
          <w:sz w:val="16"/>
          <w:szCs w:val="16"/>
        </w:rPr>
        <w:t xml:space="preserve">Глава Островского </w:t>
      </w:r>
    </w:p>
    <w:p w:rsidR="00A01610" w:rsidRPr="00A01610" w:rsidRDefault="00A01610" w:rsidP="00A01610">
      <w:pPr>
        <w:pStyle w:val="afff0"/>
        <w:ind w:firstLine="709"/>
        <w:jc w:val="both"/>
        <w:rPr>
          <w:b w:val="0"/>
          <w:i w:val="0"/>
          <w:sz w:val="16"/>
          <w:szCs w:val="16"/>
        </w:rPr>
      </w:pPr>
      <w:r w:rsidRPr="00A01610">
        <w:rPr>
          <w:b w:val="0"/>
          <w:i w:val="0"/>
          <w:sz w:val="16"/>
          <w:szCs w:val="16"/>
        </w:rPr>
        <w:t>муниципального района                                      Г.А. Полякова</w:t>
      </w: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jc w:val="right"/>
        <w:rPr>
          <w:b/>
          <w:i/>
          <w:sz w:val="16"/>
          <w:szCs w:val="16"/>
        </w:rPr>
      </w:pPr>
      <w:r w:rsidRPr="00A01610">
        <w:rPr>
          <w:sz w:val="16"/>
          <w:szCs w:val="16"/>
        </w:rPr>
        <w:t xml:space="preserve">Приложение 1 </w:t>
      </w:r>
    </w:p>
    <w:p w:rsidR="00A01610" w:rsidRPr="00A01610" w:rsidRDefault="00A01610" w:rsidP="00A01610">
      <w:pPr>
        <w:ind w:firstLine="709"/>
        <w:jc w:val="right"/>
        <w:rPr>
          <w:b/>
          <w:i/>
          <w:sz w:val="16"/>
          <w:szCs w:val="16"/>
        </w:rPr>
      </w:pPr>
      <w:r w:rsidRPr="00A01610">
        <w:rPr>
          <w:sz w:val="16"/>
          <w:szCs w:val="16"/>
        </w:rPr>
        <w:t xml:space="preserve">к постановлению администрации </w:t>
      </w:r>
    </w:p>
    <w:p w:rsidR="00A01610" w:rsidRPr="00A01610" w:rsidRDefault="00A01610" w:rsidP="00A01610">
      <w:pPr>
        <w:ind w:firstLine="709"/>
        <w:jc w:val="right"/>
        <w:rPr>
          <w:b/>
          <w:i/>
          <w:sz w:val="16"/>
          <w:szCs w:val="16"/>
        </w:rPr>
      </w:pPr>
      <w:r w:rsidRPr="00A01610">
        <w:rPr>
          <w:sz w:val="16"/>
          <w:szCs w:val="16"/>
        </w:rPr>
        <w:t>Островского муниципального района</w:t>
      </w:r>
    </w:p>
    <w:p w:rsidR="00A01610" w:rsidRPr="00A01610" w:rsidRDefault="00A01610" w:rsidP="00A01610">
      <w:pPr>
        <w:ind w:firstLine="709"/>
        <w:jc w:val="right"/>
        <w:rPr>
          <w:b/>
          <w:i/>
          <w:sz w:val="16"/>
          <w:szCs w:val="16"/>
        </w:rPr>
      </w:pPr>
      <w:r w:rsidRPr="00A01610">
        <w:rPr>
          <w:sz w:val="16"/>
          <w:szCs w:val="16"/>
        </w:rPr>
        <w:t xml:space="preserve"> Костромской области </w:t>
      </w:r>
    </w:p>
    <w:p w:rsidR="00A01610" w:rsidRPr="00A01610" w:rsidRDefault="00A01610" w:rsidP="00A01610">
      <w:pPr>
        <w:pStyle w:val="a4"/>
        <w:spacing w:before="0" w:beforeAutospacing="0" w:after="0"/>
        <w:ind w:firstLine="709"/>
        <w:jc w:val="right"/>
        <w:rPr>
          <w:sz w:val="16"/>
          <w:szCs w:val="16"/>
        </w:rPr>
      </w:pPr>
      <w:r w:rsidRPr="00A01610">
        <w:rPr>
          <w:sz w:val="16"/>
          <w:szCs w:val="16"/>
        </w:rPr>
        <w:t>от 01 октября 2018г. № 628</w:t>
      </w: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p>
    <w:p w:rsidR="00A01610" w:rsidRPr="00A01610" w:rsidRDefault="00A01610" w:rsidP="00A01610">
      <w:pPr>
        <w:pStyle w:val="ConsPlusTitle"/>
        <w:widowControl/>
        <w:ind w:firstLine="709"/>
        <w:jc w:val="center"/>
        <w:rPr>
          <w:rFonts w:ascii="Times New Roman" w:hAnsi="Times New Roman" w:cs="Times New Roman"/>
          <w:sz w:val="16"/>
          <w:szCs w:val="16"/>
        </w:rPr>
      </w:pPr>
      <w:r w:rsidRPr="00A01610">
        <w:rPr>
          <w:rFonts w:ascii="Times New Roman" w:hAnsi="Times New Roman" w:cs="Times New Roman"/>
          <w:sz w:val="16"/>
          <w:szCs w:val="16"/>
        </w:rPr>
        <w:t xml:space="preserve">Состав аттестационной комиссии </w:t>
      </w:r>
    </w:p>
    <w:p w:rsidR="00A01610" w:rsidRPr="00A01610" w:rsidRDefault="00A01610" w:rsidP="00A01610">
      <w:pPr>
        <w:pStyle w:val="ConsPlusTitle"/>
        <w:widowControl/>
        <w:ind w:firstLine="709"/>
        <w:jc w:val="center"/>
        <w:rPr>
          <w:rFonts w:ascii="Times New Roman" w:hAnsi="Times New Roman" w:cs="Times New Roman"/>
          <w:sz w:val="16"/>
          <w:szCs w:val="16"/>
        </w:rPr>
      </w:pPr>
      <w:r w:rsidRPr="00A01610">
        <w:rPr>
          <w:rFonts w:ascii="Times New Roman" w:hAnsi="Times New Roman" w:cs="Times New Roman"/>
          <w:sz w:val="16"/>
          <w:szCs w:val="16"/>
        </w:rPr>
        <w:t>Администрации Островского муниципального района</w:t>
      </w:r>
    </w:p>
    <w:p w:rsidR="00A01610" w:rsidRPr="00A01610" w:rsidRDefault="00A01610" w:rsidP="00A01610">
      <w:pPr>
        <w:ind w:firstLine="709"/>
        <w:jc w:val="center"/>
        <w:rPr>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6"/>
        <w:gridCol w:w="5635"/>
      </w:tblGrid>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Полякова Галина Анатольевна</w:t>
            </w: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Глава Островского муниципального района, председатель комиссии</w:t>
            </w:r>
          </w:p>
          <w:p w:rsidR="00A01610" w:rsidRPr="00A01610" w:rsidRDefault="00A01610" w:rsidP="00A01610">
            <w:pPr>
              <w:pStyle w:val="ConsPlusTitle"/>
              <w:widowControl/>
              <w:ind w:firstLine="709"/>
              <w:rPr>
                <w:rFonts w:ascii="Times New Roman" w:hAnsi="Times New Roman" w:cs="Times New Roman"/>
                <w:b w:val="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Смирнова Людмила Николаевна</w:t>
            </w: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Заместитель главы администрации Островского муниципального района, заместитель председателя комиссии</w:t>
            </w:r>
          </w:p>
          <w:p w:rsidR="00A01610" w:rsidRPr="00A01610" w:rsidRDefault="00A01610" w:rsidP="00A01610">
            <w:pPr>
              <w:pStyle w:val="ConsPlusTitle"/>
              <w:widowControl/>
              <w:ind w:firstLine="709"/>
              <w:rPr>
                <w:rFonts w:ascii="Times New Roman" w:hAnsi="Times New Roman" w:cs="Times New Roman"/>
                <w:b w:val="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proofErr w:type="spellStart"/>
            <w:r w:rsidRPr="00A01610">
              <w:rPr>
                <w:rFonts w:ascii="Times New Roman" w:hAnsi="Times New Roman" w:cs="Times New Roman"/>
                <w:b w:val="0"/>
                <w:sz w:val="16"/>
                <w:szCs w:val="16"/>
              </w:rPr>
              <w:t>Буднева</w:t>
            </w:r>
            <w:proofErr w:type="spellEnd"/>
            <w:r w:rsidRPr="00A01610">
              <w:rPr>
                <w:rFonts w:ascii="Times New Roman" w:hAnsi="Times New Roman" w:cs="Times New Roman"/>
                <w:b w:val="0"/>
                <w:sz w:val="16"/>
                <w:szCs w:val="16"/>
              </w:rPr>
              <w:t xml:space="preserve"> Ольга Владимировна</w:t>
            </w:r>
          </w:p>
        </w:tc>
        <w:tc>
          <w:tcPr>
            <w:tcW w:w="5635" w:type="dxa"/>
          </w:tcPr>
          <w:p w:rsidR="00A01610" w:rsidRPr="00A01610" w:rsidRDefault="00A01610" w:rsidP="00A01610">
            <w:pPr>
              <w:pStyle w:val="ConsPlusTitle"/>
              <w:widowControl/>
              <w:ind w:firstLine="709"/>
              <w:rPr>
                <w:rFonts w:ascii="Times New Roman" w:hAnsi="Times New Roman" w:cs="Times New Roman"/>
                <w:b w:val="0"/>
                <w:color w:val="000000"/>
                <w:sz w:val="16"/>
                <w:szCs w:val="16"/>
              </w:rPr>
            </w:pPr>
            <w:r w:rsidRPr="00A01610">
              <w:rPr>
                <w:rFonts w:ascii="Times New Roman" w:hAnsi="Times New Roman" w:cs="Times New Roman"/>
                <w:b w:val="0"/>
                <w:color w:val="000000"/>
                <w:sz w:val="16"/>
                <w:szCs w:val="16"/>
              </w:rPr>
              <w:t>Управляющий делами главы администрации Островского муниципального района, секретарь комиссии</w:t>
            </w:r>
          </w:p>
          <w:p w:rsidR="00A01610" w:rsidRPr="00A01610" w:rsidRDefault="00A01610" w:rsidP="00A01610">
            <w:pPr>
              <w:pStyle w:val="ConsPlusTitle"/>
              <w:widowControl/>
              <w:ind w:firstLine="709"/>
              <w:rPr>
                <w:rFonts w:ascii="Times New Roman" w:hAnsi="Times New Roman" w:cs="Times New Roman"/>
                <w:b w:val="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Члены комиссии:</w:t>
            </w:r>
          </w:p>
          <w:p w:rsidR="00A01610" w:rsidRPr="00A01610" w:rsidRDefault="00A01610" w:rsidP="00A01610">
            <w:pPr>
              <w:pStyle w:val="ConsPlusTitle"/>
              <w:widowControl/>
              <w:ind w:firstLine="709"/>
              <w:rPr>
                <w:rFonts w:ascii="Times New Roman" w:hAnsi="Times New Roman" w:cs="Times New Roman"/>
                <w:b w:val="0"/>
                <w:sz w:val="16"/>
                <w:szCs w:val="16"/>
              </w:rPr>
            </w:pP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color w:val="000000"/>
                <w:sz w:val="16"/>
                <w:szCs w:val="16"/>
              </w:rPr>
              <w:t>Кудряшова Людмила Николаевна</w:t>
            </w:r>
          </w:p>
        </w:tc>
        <w:tc>
          <w:tcPr>
            <w:tcW w:w="5635" w:type="dxa"/>
          </w:tcPr>
          <w:p w:rsidR="00A01610" w:rsidRPr="00A01610" w:rsidRDefault="00A01610" w:rsidP="00A01610">
            <w:pPr>
              <w:pStyle w:val="ConsPlusTitle"/>
              <w:widowControl/>
              <w:ind w:firstLine="709"/>
              <w:rPr>
                <w:rFonts w:ascii="Times New Roman" w:hAnsi="Times New Roman" w:cs="Times New Roman"/>
                <w:b w:val="0"/>
                <w:color w:val="000000"/>
                <w:sz w:val="16"/>
                <w:szCs w:val="16"/>
              </w:rPr>
            </w:pPr>
            <w:r w:rsidRPr="00A01610">
              <w:rPr>
                <w:rFonts w:ascii="Times New Roman" w:hAnsi="Times New Roman" w:cs="Times New Roman"/>
                <w:b w:val="0"/>
                <w:color w:val="000000"/>
                <w:sz w:val="16"/>
                <w:szCs w:val="16"/>
              </w:rPr>
              <w:t>Начальник финансового управления администрации Островского муниципального района</w:t>
            </w:r>
          </w:p>
          <w:p w:rsidR="00A01610" w:rsidRPr="00A01610" w:rsidRDefault="00A01610" w:rsidP="00A01610">
            <w:pPr>
              <w:pStyle w:val="ConsPlusTitle"/>
              <w:widowControl/>
              <w:ind w:firstLine="709"/>
              <w:rPr>
                <w:rFonts w:ascii="Times New Roman" w:hAnsi="Times New Roman" w:cs="Times New Roman"/>
                <w:b w:val="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color w:val="000000"/>
                <w:sz w:val="16"/>
                <w:szCs w:val="16"/>
              </w:rPr>
              <w:t>Соловьева Ирина Евгеньевна</w:t>
            </w:r>
          </w:p>
        </w:tc>
        <w:tc>
          <w:tcPr>
            <w:tcW w:w="5635" w:type="dxa"/>
          </w:tcPr>
          <w:p w:rsidR="00A01610" w:rsidRPr="00A01610" w:rsidRDefault="00A01610" w:rsidP="00A01610">
            <w:pPr>
              <w:pStyle w:val="ConsPlusTitle"/>
              <w:widowControl/>
              <w:ind w:firstLine="709"/>
              <w:rPr>
                <w:rFonts w:ascii="Times New Roman" w:hAnsi="Times New Roman" w:cs="Times New Roman"/>
                <w:b w:val="0"/>
                <w:color w:val="000000"/>
                <w:sz w:val="16"/>
                <w:szCs w:val="16"/>
              </w:rPr>
            </w:pPr>
            <w:r w:rsidRPr="00A01610">
              <w:rPr>
                <w:rFonts w:ascii="Times New Roman" w:hAnsi="Times New Roman" w:cs="Times New Roman"/>
                <w:b w:val="0"/>
                <w:color w:val="000000"/>
                <w:sz w:val="16"/>
                <w:szCs w:val="16"/>
              </w:rPr>
              <w:t>И.о. заведующего отделом образования администрации Островского муниципального района</w:t>
            </w:r>
          </w:p>
          <w:p w:rsidR="00A01610" w:rsidRPr="00A01610" w:rsidRDefault="00A01610" w:rsidP="00A01610">
            <w:pPr>
              <w:pStyle w:val="ConsPlusTitle"/>
              <w:widowControl/>
              <w:ind w:firstLine="709"/>
              <w:rPr>
                <w:rFonts w:ascii="Times New Roman" w:hAnsi="Times New Roman" w:cs="Times New Roman"/>
                <w:b w:val="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p>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Сергеева Антонина Борисовна</w:t>
            </w:r>
          </w:p>
        </w:tc>
        <w:tc>
          <w:tcPr>
            <w:tcW w:w="5635" w:type="dxa"/>
          </w:tcPr>
          <w:p w:rsidR="00A01610" w:rsidRPr="00A01610" w:rsidRDefault="00A01610" w:rsidP="00A01610">
            <w:pPr>
              <w:pStyle w:val="ConsPlusTitle"/>
              <w:widowControl/>
              <w:ind w:firstLine="709"/>
              <w:rPr>
                <w:rFonts w:ascii="Times New Roman" w:hAnsi="Times New Roman" w:cs="Times New Roman"/>
                <w:b w:val="0"/>
                <w:color w:val="000000"/>
                <w:sz w:val="16"/>
                <w:szCs w:val="16"/>
              </w:rPr>
            </w:pPr>
          </w:p>
          <w:p w:rsidR="00A01610" w:rsidRPr="00A01610" w:rsidRDefault="00A01610" w:rsidP="00A01610">
            <w:pPr>
              <w:pStyle w:val="ConsPlusTitle"/>
              <w:widowControl/>
              <w:ind w:firstLine="709"/>
              <w:rPr>
                <w:rFonts w:ascii="Times New Roman" w:hAnsi="Times New Roman" w:cs="Times New Roman"/>
                <w:b w:val="0"/>
                <w:color w:val="000000"/>
                <w:sz w:val="16"/>
                <w:szCs w:val="16"/>
              </w:rPr>
            </w:pPr>
            <w:r w:rsidRPr="00A01610">
              <w:rPr>
                <w:rFonts w:ascii="Times New Roman" w:hAnsi="Times New Roman" w:cs="Times New Roman"/>
                <w:b w:val="0"/>
                <w:color w:val="000000"/>
                <w:sz w:val="16"/>
                <w:szCs w:val="16"/>
              </w:rPr>
              <w:t>Заведующий отделом культуры, по делам молодежи, туризма, физкультуры и спорта администрации Островского муниципального района</w:t>
            </w: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c>
          <w:tcPr>
            <w:tcW w:w="5635" w:type="dxa"/>
          </w:tcPr>
          <w:p w:rsidR="00A01610" w:rsidRPr="00A01610" w:rsidRDefault="00A01610" w:rsidP="00A01610">
            <w:pPr>
              <w:pStyle w:val="ConsPlusTitle"/>
              <w:widowControl/>
              <w:ind w:firstLine="709"/>
              <w:rPr>
                <w:rFonts w:ascii="Times New Roman" w:hAnsi="Times New Roman" w:cs="Times New Roman"/>
                <w:b w:val="0"/>
                <w:color w:val="00000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Пелевина Любовь Александровна</w:t>
            </w:r>
          </w:p>
        </w:tc>
        <w:tc>
          <w:tcPr>
            <w:tcW w:w="5635" w:type="dxa"/>
          </w:tcPr>
          <w:p w:rsidR="00A01610" w:rsidRPr="00A01610" w:rsidRDefault="00A01610" w:rsidP="00A01610">
            <w:pPr>
              <w:pStyle w:val="ConsPlusTitle"/>
              <w:widowControl/>
              <w:ind w:firstLine="709"/>
              <w:rPr>
                <w:rFonts w:ascii="Times New Roman" w:hAnsi="Times New Roman" w:cs="Times New Roman"/>
                <w:b w:val="0"/>
                <w:color w:val="000000"/>
                <w:sz w:val="16"/>
                <w:szCs w:val="16"/>
              </w:rPr>
            </w:pPr>
            <w:r w:rsidRPr="00A01610">
              <w:rPr>
                <w:rFonts w:ascii="Times New Roman" w:hAnsi="Times New Roman" w:cs="Times New Roman"/>
                <w:b w:val="0"/>
                <w:color w:val="000000"/>
                <w:sz w:val="16"/>
                <w:szCs w:val="16"/>
              </w:rPr>
              <w:t>Главный специалист юридического отдела администрации Островского муниципального района</w:t>
            </w: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 xml:space="preserve">Независимые эксперты </w:t>
            </w: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 по запросу главы Островского муниципального района</w:t>
            </w: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p>
          <w:p w:rsidR="00A01610" w:rsidRPr="00A01610" w:rsidRDefault="00A01610" w:rsidP="00A01610">
            <w:pPr>
              <w:pStyle w:val="ConsPlusTitle"/>
              <w:widowControl/>
              <w:ind w:firstLine="709"/>
              <w:rPr>
                <w:rFonts w:ascii="Times New Roman" w:hAnsi="Times New Roman" w:cs="Times New Roman"/>
                <w:b w:val="0"/>
                <w:sz w:val="16"/>
                <w:szCs w:val="16"/>
              </w:rPr>
            </w:pP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p>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Представитель «Общественного совета при главе Островского муниципального района» (по согласованию)</w:t>
            </w: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r w:rsidRPr="00A01610">
              <w:rPr>
                <w:rFonts w:ascii="Times New Roman" w:hAnsi="Times New Roman" w:cs="Times New Roman"/>
                <w:b w:val="0"/>
                <w:sz w:val="16"/>
                <w:szCs w:val="16"/>
              </w:rPr>
              <w:t>Представитель Островской районной организации  Всероссийской общественной организации ветерано</w:t>
            </w:r>
            <w:proofErr w:type="gramStart"/>
            <w:r w:rsidRPr="00A01610">
              <w:rPr>
                <w:rFonts w:ascii="Times New Roman" w:hAnsi="Times New Roman" w:cs="Times New Roman"/>
                <w:b w:val="0"/>
                <w:sz w:val="16"/>
                <w:szCs w:val="16"/>
              </w:rPr>
              <w:t>в(</w:t>
            </w:r>
            <w:proofErr w:type="gramEnd"/>
            <w:r w:rsidRPr="00A01610">
              <w:rPr>
                <w:rFonts w:ascii="Times New Roman" w:hAnsi="Times New Roman" w:cs="Times New Roman"/>
                <w:b w:val="0"/>
                <w:sz w:val="16"/>
                <w:szCs w:val="16"/>
              </w:rPr>
              <w:t xml:space="preserve">пенсионеров) войны, труда, вооруженных сил и правоохранительных органов Костромской области                                            (по согласованию) </w:t>
            </w:r>
          </w:p>
        </w:tc>
      </w:tr>
      <w:tr w:rsidR="00A01610" w:rsidRPr="00A01610" w:rsidTr="008F33F2">
        <w:tc>
          <w:tcPr>
            <w:tcW w:w="3936"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c>
          <w:tcPr>
            <w:tcW w:w="5635" w:type="dxa"/>
          </w:tcPr>
          <w:p w:rsidR="00A01610" w:rsidRPr="00A01610" w:rsidRDefault="00A01610" w:rsidP="00A01610">
            <w:pPr>
              <w:pStyle w:val="ConsPlusTitle"/>
              <w:widowControl/>
              <w:ind w:firstLine="709"/>
              <w:rPr>
                <w:rFonts w:ascii="Times New Roman" w:hAnsi="Times New Roman" w:cs="Times New Roman"/>
                <w:b w:val="0"/>
                <w:sz w:val="16"/>
                <w:szCs w:val="16"/>
              </w:rPr>
            </w:pPr>
          </w:p>
        </w:tc>
      </w:tr>
    </w:tbl>
    <w:p w:rsidR="00A01610" w:rsidRPr="00A01610" w:rsidRDefault="00A01610" w:rsidP="00A01610">
      <w:pPr>
        <w:ind w:firstLine="709"/>
        <w:jc w:val="both"/>
        <w:rPr>
          <w:b/>
          <w:i/>
          <w:sz w:val="16"/>
          <w:szCs w:val="16"/>
        </w:rPr>
      </w:pPr>
      <w:r w:rsidRPr="00A01610">
        <w:rPr>
          <w:sz w:val="16"/>
          <w:szCs w:val="16"/>
        </w:rPr>
        <w:t>Представитель Собрания депутатов Островского муниципального района (по согласованию)</w:t>
      </w: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r w:rsidRPr="00A01610">
        <w:rPr>
          <w:sz w:val="16"/>
          <w:szCs w:val="16"/>
        </w:rPr>
        <w:t xml:space="preserve">Приложение 2 </w:t>
      </w:r>
    </w:p>
    <w:p w:rsidR="00A01610" w:rsidRPr="00A01610" w:rsidRDefault="00A01610" w:rsidP="00A01610">
      <w:pPr>
        <w:ind w:firstLine="709"/>
        <w:jc w:val="right"/>
        <w:rPr>
          <w:b/>
          <w:i/>
          <w:sz w:val="16"/>
          <w:szCs w:val="16"/>
        </w:rPr>
      </w:pPr>
      <w:r w:rsidRPr="00A01610">
        <w:rPr>
          <w:sz w:val="16"/>
          <w:szCs w:val="16"/>
        </w:rPr>
        <w:t xml:space="preserve">к постановлению администрации </w:t>
      </w:r>
    </w:p>
    <w:p w:rsidR="00A01610" w:rsidRPr="00A01610" w:rsidRDefault="00A01610" w:rsidP="00A01610">
      <w:pPr>
        <w:ind w:firstLine="709"/>
        <w:jc w:val="right"/>
        <w:rPr>
          <w:b/>
          <w:i/>
          <w:sz w:val="16"/>
          <w:szCs w:val="16"/>
        </w:rPr>
      </w:pPr>
      <w:r w:rsidRPr="00A01610">
        <w:rPr>
          <w:sz w:val="16"/>
          <w:szCs w:val="16"/>
        </w:rPr>
        <w:t>Островского муниципального района</w:t>
      </w:r>
    </w:p>
    <w:p w:rsidR="00A01610" w:rsidRPr="00A01610" w:rsidRDefault="00A01610" w:rsidP="00A01610">
      <w:pPr>
        <w:ind w:firstLine="709"/>
        <w:jc w:val="right"/>
        <w:rPr>
          <w:b/>
          <w:i/>
          <w:sz w:val="16"/>
          <w:szCs w:val="16"/>
        </w:rPr>
      </w:pPr>
      <w:r w:rsidRPr="00A01610">
        <w:rPr>
          <w:sz w:val="16"/>
          <w:szCs w:val="16"/>
        </w:rPr>
        <w:t xml:space="preserve"> Костромской области </w:t>
      </w:r>
    </w:p>
    <w:p w:rsidR="00A01610" w:rsidRPr="00A01610" w:rsidRDefault="00A01610" w:rsidP="00A01610">
      <w:pPr>
        <w:pStyle w:val="a4"/>
        <w:spacing w:before="0" w:beforeAutospacing="0" w:after="0"/>
        <w:ind w:firstLine="709"/>
        <w:jc w:val="right"/>
        <w:rPr>
          <w:sz w:val="16"/>
          <w:szCs w:val="16"/>
        </w:rPr>
      </w:pPr>
      <w:r w:rsidRPr="00A01610">
        <w:rPr>
          <w:sz w:val="16"/>
          <w:szCs w:val="16"/>
        </w:rPr>
        <w:t>от __________ 2018г. № ____</w:t>
      </w:r>
    </w:p>
    <w:p w:rsidR="00A01610" w:rsidRPr="00A01610" w:rsidRDefault="00A01610" w:rsidP="00A01610">
      <w:pPr>
        <w:pStyle w:val="ConsPlusTitle"/>
        <w:ind w:firstLine="709"/>
        <w:jc w:val="center"/>
        <w:rPr>
          <w:rFonts w:ascii="Times New Roman" w:hAnsi="Times New Roman" w:cs="Times New Roman"/>
          <w:sz w:val="16"/>
          <w:szCs w:val="16"/>
        </w:rPr>
      </w:pPr>
    </w:p>
    <w:p w:rsidR="00A01610" w:rsidRPr="00A01610" w:rsidRDefault="00A01610" w:rsidP="00A01610">
      <w:pPr>
        <w:pStyle w:val="ConsPlusTitle"/>
        <w:ind w:firstLine="709"/>
        <w:jc w:val="center"/>
        <w:rPr>
          <w:rFonts w:ascii="Times New Roman" w:hAnsi="Times New Roman" w:cs="Times New Roman"/>
          <w:sz w:val="16"/>
          <w:szCs w:val="16"/>
        </w:rPr>
      </w:pPr>
      <w:r w:rsidRPr="00A01610">
        <w:rPr>
          <w:rFonts w:ascii="Times New Roman" w:hAnsi="Times New Roman" w:cs="Times New Roman"/>
          <w:sz w:val="16"/>
          <w:szCs w:val="16"/>
        </w:rPr>
        <w:t xml:space="preserve">Положение об аттестационной комиссии </w:t>
      </w:r>
    </w:p>
    <w:p w:rsidR="00A01610" w:rsidRPr="00A01610" w:rsidRDefault="00A01610" w:rsidP="00A01610">
      <w:pPr>
        <w:pStyle w:val="ConsPlusTitle"/>
        <w:ind w:firstLine="709"/>
        <w:jc w:val="center"/>
        <w:rPr>
          <w:rFonts w:ascii="Times New Roman" w:hAnsi="Times New Roman" w:cs="Times New Roman"/>
          <w:sz w:val="16"/>
          <w:szCs w:val="16"/>
        </w:rPr>
      </w:pPr>
      <w:r w:rsidRPr="00A01610">
        <w:rPr>
          <w:rFonts w:ascii="Times New Roman" w:hAnsi="Times New Roman" w:cs="Times New Roman"/>
          <w:sz w:val="16"/>
          <w:szCs w:val="16"/>
        </w:rPr>
        <w:t>администрации Островского муниципального района</w:t>
      </w:r>
    </w:p>
    <w:p w:rsidR="00A01610" w:rsidRPr="00A01610" w:rsidRDefault="00A01610" w:rsidP="00A01610">
      <w:pPr>
        <w:ind w:firstLine="709"/>
        <w:jc w:val="center"/>
        <w:rPr>
          <w:sz w:val="16"/>
          <w:szCs w:val="16"/>
        </w:rPr>
      </w:pPr>
    </w:p>
    <w:p w:rsidR="00A01610" w:rsidRPr="00A01610" w:rsidRDefault="00A01610" w:rsidP="00A01610">
      <w:pPr>
        <w:ind w:firstLine="709"/>
        <w:jc w:val="center"/>
        <w:rPr>
          <w:sz w:val="16"/>
          <w:szCs w:val="16"/>
        </w:rPr>
      </w:pPr>
    </w:p>
    <w:p w:rsidR="00A01610" w:rsidRPr="00A01610" w:rsidRDefault="00A01610" w:rsidP="00A01610">
      <w:pPr>
        <w:ind w:firstLine="709"/>
        <w:jc w:val="center"/>
        <w:outlineLvl w:val="1"/>
        <w:rPr>
          <w:b/>
          <w:i/>
          <w:sz w:val="16"/>
          <w:szCs w:val="16"/>
        </w:rPr>
      </w:pPr>
      <w:r w:rsidRPr="00A01610">
        <w:rPr>
          <w:sz w:val="16"/>
          <w:szCs w:val="16"/>
        </w:rPr>
        <w:t>Глава 1. Общие положения</w:t>
      </w:r>
    </w:p>
    <w:p w:rsidR="00A01610" w:rsidRPr="00A01610" w:rsidRDefault="00A01610" w:rsidP="00A01610">
      <w:pPr>
        <w:ind w:firstLine="709"/>
        <w:jc w:val="center"/>
        <w:rPr>
          <w:b/>
          <w:i/>
          <w:sz w:val="16"/>
          <w:szCs w:val="16"/>
        </w:rPr>
      </w:pP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proofErr w:type="gramStart"/>
      <w:r w:rsidRPr="00A01610">
        <w:rPr>
          <w:rFonts w:ascii="Times New Roman" w:eastAsia="Times New Roman" w:hAnsi="Times New Roman" w:cs="Times New Roman"/>
          <w:sz w:val="16"/>
          <w:szCs w:val="16"/>
        </w:rPr>
        <w:t xml:space="preserve">Настоящим Положением в соответствии со статьей 18 Федерального закона от 02.03.2007 № 25-ФЗ «О муниципальной службе в Российской Федерации», законом Костромской области от 09.11.2007 № 210-4-ЗКО «О муниципальной службе в Костромской области», определяется порядок проведения аттестации и квалификационных экзаменов муниципальных служащих (далее — служащие), замещающих должности муниципальной службы </w:t>
      </w:r>
      <w:r w:rsidRPr="00A01610">
        <w:rPr>
          <w:rFonts w:ascii="Times New Roman" w:hAnsi="Times New Roman" w:cs="Times New Roman"/>
          <w:sz w:val="16"/>
          <w:szCs w:val="16"/>
        </w:rPr>
        <w:t>Островского</w:t>
      </w:r>
      <w:r w:rsidRPr="00A01610">
        <w:rPr>
          <w:rFonts w:ascii="Times New Roman" w:eastAsia="Times New Roman" w:hAnsi="Times New Roman" w:cs="Times New Roman"/>
          <w:sz w:val="16"/>
          <w:szCs w:val="16"/>
        </w:rPr>
        <w:t xml:space="preserve"> муниципального района в администрации муниципального района и ее отраслевых структурных подразделениях (комитете, отделах, управлениях</w:t>
      </w:r>
      <w:proofErr w:type="gramEnd"/>
      <w:r w:rsidRPr="00A01610">
        <w:rPr>
          <w:rFonts w:ascii="Times New Roman" w:eastAsia="Times New Roman" w:hAnsi="Times New Roman" w:cs="Times New Roman"/>
          <w:sz w:val="16"/>
          <w:szCs w:val="16"/>
        </w:rPr>
        <w:t>), и действует на постоянной основе</w:t>
      </w:r>
      <w:r w:rsidRPr="00A01610">
        <w:rPr>
          <w:rFonts w:ascii="Times New Roman" w:hAnsi="Times New Roman" w:cs="Times New Roman"/>
          <w:sz w:val="16"/>
          <w:szCs w:val="16"/>
        </w:rPr>
        <w:t>.</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Аттестационная комиссия администрации Островского муниципального района (далее – аттестационная комиссия) создается в целях проведения аттестации и квалификационного экзамена муниципальных служащих (далее – гражданских служащих), замещающих должности муниципальной службы в администрации Островского муниципального района (далее – Администрация), и действует на постоянной основе.</w:t>
      </w:r>
    </w:p>
    <w:p w:rsidR="00A01610" w:rsidRPr="00A01610" w:rsidRDefault="00A01610" w:rsidP="00A01610">
      <w:pPr>
        <w:ind w:firstLine="709"/>
        <w:jc w:val="center"/>
        <w:rPr>
          <w:b/>
          <w:i/>
          <w:sz w:val="16"/>
          <w:szCs w:val="16"/>
        </w:rPr>
      </w:pPr>
    </w:p>
    <w:p w:rsidR="00A01610" w:rsidRPr="00A01610" w:rsidRDefault="00A01610" w:rsidP="00A01610">
      <w:pPr>
        <w:ind w:firstLine="709"/>
        <w:jc w:val="center"/>
        <w:outlineLvl w:val="1"/>
        <w:rPr>
          <w:b/>
          <w:i/>
          <w:sz w:val="16"/>
          <w:szCs w:val="16"/>
        </w:rPr>
      </w:pPr>
      <w:r w:rsidRPr="00A01610">
        <w:rPr>
          <w:sz w:val="16"/>
          <w:szCs w:val="16"/>
        </w:rPr>
        <w:t>Глава 2. Полномочия аттестационной комиссии</w:t>
      </w:r>
    </w:p>
    <w:p w:rsidR="00A01610" w:rsidRPr="00A01610" w:rsidRDefault="00A01610" w:rsidP="00A01610">
      <w:pPr>
        <w:ind w:firstLine="709"/>
        <w:jc w:val="center"/>
        <w:rPr>
          <w:b/>
          <w:i/>
          <w:sz w:val="16"/>
          <w:szCs w:val="16"/>
        </w:rPr>
      </w:pP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Проведение аттестации муниципальных служащих в Администрации.</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Проведение квалификационного экзамена муниципальных служащих в Администрации.</w:t>
      </w:r>
    </w:p>
    <w:p w:rsidR="00A01610" w:rsidRPr="00A01610" w:rsidRDefault="00A01610" w:rsidP="00A01610">
      <w:pPr>
        <w:ind w:firstLine="709"/>
        <w:jc w:val="center"/>
        <w:rPr>
          <w:b/>
          <w:i/>
          <w:sz w:val="16"/>
          <w:szCs w:val="16"/>
        </w:rPr>
      </w:pPr>
    </w:p>
    <w:p w:rsidR="00A01610" w:rsidRPr="00A01610" w:rsidRDefault="00A01610" w:rsidP="00A01610">
      <w:pPr>
        <w:ind w:firstLine="709"/>
        <w:jc w:val="center"/>
        <w:outlineLvl w:val="1"/>
        <w:rPr>
          <w:b/>
          <w:i/>
          <w:sz w:val="16"/>
          <w:szCs w:val="16"/>
        </w:rPr>
      </w:pPr>
      <w:r w:rsidRPr="00A01610">
        <w:rPr>
          <w:sz w:val="16"/>
          <w:szCs w:val="16"/>
        </w:rPr>
        <w:t>Глава 3. Состав аттестационной комиссии</w:t>
      </w:r>
    </w:p>
    <w:p w:rsidR="00A01610" w:rsidRPr="00A01610" w:rsidRDefault="00A01610" w:rsidP="00A01610">
      <w:pPr>
        <w:ind w:firstLine="709"/>
        <w:jc w:val="both"/>
        <w:rPr>
          <w:b/>
          <w:i/>
          <w:sz w:val="16"/>
          <w:szCs w:val="16"/>
        </w:rPr>
      </w:pP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Состав аттестационной комиссии, сроки и порядок ее работы утверждаются нормативным актом Администрации.</w:t>
      </w:r>
    </w:p>
    <w:p w:rsidR="00A01610" w:rsidRPr="00A01610" w:rsidRDefault="00A01610" w:rsidP="00A01610">
      <w:pPr>
        <w:ind w:firstLine="709"/>
        <w:jc w:val="both"/>
        <w:rPr>
          <w:b/>
          <w:i/>
          <w:sz w:val="16"/>
          <w:szCs w:val="16"/>
        </w:rPr>
      </w:pPr>
      <w:r w:rsidRPr="00A01610">
        <w:rPr>
          <w:sz w:val="16"/>
          <w:szCs w:val="16"/>
        </w:rPr>
        <w:t>В состав аттестационной комиссии входят глава Островского муниципального района, заместитель главы Администрации, муниципальные служащие Администрации, в том числе представитель юридического отдела и отдела, в котором муниципальный служащий, подлежащий аттестации, замещает должность муниципальной службы. В состав аттестационной комиссии могут быть включены представители образовательных организаций, других организаций и общественных объединений,  приглашаемые в качестве независимых экспертов.</w:t>
      </w:r>
      <w:r w:rsidRPr="00A01610">
        <w:rPr>
          <w:spacing w:val="2"/>
          <w:sz w:val="16"/>
          <w:szCs w:val="16"/>
        </w:rPr>
        <w:t xml:space="preserve"> В состав аттестационной комиссии включаются представители общественного совета.</w:t>
      </w:r>
    </w:p>
    <w:p w:rsidR="00A01610" w:rsidRPr="00A01610" w:rsidRDefault="00A01610" w:rsidP="00A01610">
      <w:pPr>
        <w:ind w:firstLine="709"/>
        <w:jc w:val="both"/>
        <w:rPr>
          <w:b/>
          <w:i/>
          <w:sz w:val="16"/>
          <w:szCs w:val="16"/>
        </w:rPr>
      </w:pPr>
      <w:r w:rsidRPr="00A01610">
        <w:rPr>
          <w:sz w:val="16"/>
          <w:szCs w:val="16"/>
        </w:rPr>
        <w:t xml:space="preserve">    Число независимых экспертов на заседании аттестационной комиссии должно составлять не менее одной четверти от общего числа членов комиссии, присутствующих на заседании.</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Состав аттестационной комиссии для проведения аттестации муниципальных служащих,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Проведение заседания аттестационной комиссии с участием только ее членов, замещающих должности муниципальной службы, не допускается.</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Аттестационная комиссия состоит из председателя, заместителя председателя, секретаря и членов аттестационной комиссии. Все члены аттестационной комиссии при принятии решений обладают равными правами.</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Работа аттестационной комиссии осуществляется посредством личного участия ее членов без права замены.</w:t>
      </w:r>
    </w:p>
    <w:p w:rsidR="00A01610" w:rsidRPr="00A01610" w:rsidRDefault="00A01610" w:rsidP="00A01610">
      <w:pPr>
        <w:ind w:firstLine="709"/>
        <w:jc w:val="center"/>
        <w:rPr>
          <w:b/>
          <w:i/>
          <w:sz w:val="16"/>
          <w:szCs w:val="16"/>
        </w:rPr>
      </w:pPr>
    </w:p>
    <w:p w:rsidR="00A01610" w:rsidRPr="00A01610" w:rsidRDefault="00A01610" w:rsidP="00A01610">
      <w:pPr>
        <w:ind w:firstLine="709"/>
        <w:jc w:val="center"/>
        <w:rPr>
          <w:b/>
          <w:i/>
          <w:sz w:val="16"/>
          <w:szCs w:val="16"/>
        </w:rPr>
      </w:pPr>
    </w:p>
    <w:p w:rsidR="00A01610" w:rsidRPr="00A01610" w:rsidRDefault="00A01610" w:rsidP="00A01610">
      <w:pPr>
        <w:ind w:firstLine="709"/>
        <w:jc w:val="center"/>
        <w:outlineLvl w:val="1"/>
        <w:rPr>
          <w:b/>
          <w:i/>
          <w:sz w:val="16"/>
          <w:szCs w:val="16"/>
        </w:rPr>
      </w:pPr>
      <w:r w:rsidRPr="00A01610">
        <w:rPr>
          <w:sz w:val="16"/>
          <w:szCs w:val="16"/>
        </w:rPr>
        <w:t>Глава 4. Организация работы аттестационной комиссии</w:t>
      </w:r>
    </w:p>
    <w:p w:rsidR="00A01610" w:rsidRPr="00A01610" w:rsidRDefault="00A01610" w:rsidP="00A01610">
      <w:pPr>
        <w:ind w:firstLine="709"/>
        <w:jc w:val="center"/>
        <w:outlineLvl w:val="1"/>
        <w:rPr>
          <w:b/>
          <w:i/>
          <w:sz w:val="16"/>
          <w:szCs w:val="16"/>
        </w:rPr>
      </w:pP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Основной формой работы аттестационной комиссии являются ее заседания.</w:t>
      </w:r>
    </w:p>
    <w:p w:rsidR="00A01610" w:rsidRPr="00A01610" w:rsidRDefault="00A01610" w:rsidP="00A01610">
      <w:pPr>
        <w:ind w:firstLine="709"/>
        <w:jc w:val="both"/>
        <w:rPr>
          <w:b/>
          <w:i/>
          <w:sz w:val="16"/>
          <w:szCs w:val="16"/>
        </w:rPr>
      </w:pPr>
      <w:r w:rsidRPr="00A01610">
        <w:rPr>
          <w:sz w:val="16"/>
          <w:szCs w:val="16"/>
        </w:rPr>
        <w:t>Заседание аттестационной комиссии считается правомочным, если на нем присутствует не менее двух третей ее членов.</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Заседания аттестационной комиссии созываются председателем аттестационной комиссии:</w:t>
      </w:r>
    </w:p>
    <w:p w:rsidR="00A01610" w:rsidRPr="00A01610" w:rsidRDefault="00A01610" w:rsidP="00A01610">
      <w:pPr>
        <w:ind w:firstLine="709"/>
        <w:jc w:val="both"/>
        <w:rPr>
          <w:b/>
          <w:i/>
          <w:sz w:val="16"/>
          <w:szCs w:val="16"/>
        </w:rPr>
      </w:pPr>
      <w:r w:rsidRPr="00A01610">
        <w:rPr>
          <w:sz w:val="16"/>
          <w:szCs w:val="16"/>
        </w:rPr>
        <w:tab/>
        <w:t xml:space="preserve">1) при проведении аттестации в соответствии с графиком проведения аттестации муниципальных служащих, </w:t>
      </w:r>
      <w:proofErr w:type="gramStart"/>
      <w:r w:rsidRPr="00A01610">
        <w:rPr>
          <w:sz w:val="16"/>
          <w:szCs w:val="16"/>
        </w:rPr>
        <w:t>который</w:t>
      </w:r>
      <w:proofErr w:type="gramEnd"/>
      <w:r w:rsidRPr="00A01610">
        <w:rPr>
          <w:sz w:val="16"/>
          <w:szCs w:val="16"/>
        </w:rPr>
        <w:t xml:space="preserve"> ежегодно утверждается главой Островского муниципального района;</w:t>
      </w:r>
    </w:p>
    <w:p w:rsidR="00A01610" w:rsidRPr="00A01610" w:rsidRDefault="00A01610" w:rsidP="00A01610">
      <w:pPr>
        <w:ind w:firstLine="709"/>
        <w:jc w:val="both"/>
        <w:rPr>
          <w:b/>
          <w:i/>
          <w:sz w:val="16"/>
          <w:szCs w:val="16"/>
        </w:rPr>
      </w:pPr>
      <w:r w:rsidRPr="00A01610">
        <w:rPr>
          <w:sz w:val="16"/>
          <w:szCs w:val="16"/>
        </w:rPr>
        <w:tab/>
        <w:t>2) при проведении внеочередной аттестации;</w:t>
      </w:r>
    </w:p>
    <w:p w:rsidR="00A01610" w:rsidRPr="00A01610" w:rsidRDefault="00A01610" w:rsidP="00A01610">
      <w:pPr>
        <w:ind w:firstLine="709"/>
        <w:jc w:val="both"/>
        <w:rPr>
          <w:b/>
          <w:i/>
          <w:sz w:val="16"/>
          <w:szCs w:val="16"/>
        </w:rPr>
      </w:pPr>
      <w:r w:rsidRPr="00A01610">
        <w:rPr>
          <w:sz w:val="16"/>
          <w:szCs w:val="16"/>
        </w:rPr>
        <w:tab/>
        <w:t>3) при сдаче квалификационного экзамена муниципальными служащими в соответствии с распоряжением Администрации о проведении квалификационного экзамена.</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Ведет заседания председатель аттестационной комиссии, а в случае временного отсутствия председателя - заместитель председателя аттестационной комиссии.</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Подготовку заседаний аттестационной комиссии осуществляет управляющий делами главы администрации Островского муниципального района.</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Члены аттестационной комиссии, муниципальные служащие, подлежащие аттестации, и приглашенные в случае невозможности своего присутствия на заседании обязаны заблаговременно сообщить об этом управляющему делами главы Администрации.</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 xml:space="preserve">Решение аттестационной комиссии о результате аттестации и о результате квалификационного экзамена принимается в отсутствие муниципального служащего и его непосредственного руководителя открытым голосованием простым </w:t>
      </w:r>
      <w:r w:rsidRPr="00A01610">
        <w:rPr>
          <w:rFonts w:ascii="Times New Roman" w:hAnsi="Times New Roman" w:cs="Times New Roman"/>
          <w:sz w:val="16"/>
          <w:szCs w:val="16"/>
        </w:rPr>
        <w:lastRenderedPageBreak/>
        <w:t>большинством голосов присутствующих на заседании членов аттестационной комиссии. При равенстве голосов муниципальный служащий признается соответствующим замещаемой должности муниципальной службы.</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На период аттестации или сдачи квалификационного экзамена муниципальным служащим, являющимся членом аттестационной комиссии, его членство в этой комиссии приостанавливается.</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Результаты аттестации сообщаются аттестованным муниципальным служащим непосредственно после подведения итогов голосования и заносятся в аттестационный лист муниципального служащего, составленный по форме, утвержденной Указом Президента Российской Федерации от 1 февраля 2005 года № 110 «О проведении аттестации государственных гражданских служащих Российской Федерации». Аттестационный лист подписывается председателем, заместителем председателя, секретарем и членами аттестационной комиссии, присутствовавшими на заседании.</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 xml:space="preserve">Результаты квалификационного экзамена заносятся в экзаменационный лист муниципального служащего, составленный по </w:t>
      </w:r>
      <w:hyperlink r:id="rId52" w:history="1">
        <w:r w:rsidRPr="00A01610">
          <w:rPr>
            <w:rFonts w:ascii="Times New Roman" w:hAnsi="Times New Roman" w:cs="Times New Roman"/>
            <w:sz w:val="16"/>
            <w:szCs w:val="16"/>
          </w:rPr>
          <w:t>форме</w:t>
        </w:r>
      </w:hyperlink>
      <w:r w:rsidRPr="00A01610">
        <w:rPr>
          <w:rFonts w:ascii="Times New Roman" w:hAnsi="Times New Roman" w:cs="Times New Roman"/>
          <w:sz w:val="16"/>
          <w:szCs w:val="16"/>
        </w:rPr>
        <w:t>, утвержденной Указом Президента Российской Федерации от 1 февраля 2005 года № 111 «О порядке сдачи квалификационного экзамена государственными гражданскими служащими Российской Федерации и оценке их знаний, навыков и умений (профессионального уровня)». Экзаменационный лист подписывается председателем, заместителем председателя, секретарем и членами аттестационной комиссии, присутствовавшими на заседании.</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Секретарь аттестационной комиссии ведет протокол заседания аттестационной комиссии, в котором фиксирует ее решения и результаты голосования. Протокол заседания аттестационной комиссии подписывается председателем, заместителем председателя, секретарем и членами аттестационной комиссии, присутствовавшими на заседании.</w:t>
      </w:r>
    </w:p>
    <w:p w:rsidR="00A01610" w:rsidRPr="00A01610" w:rsidRDefault="00A01610" w:rsidP="00A01610">
      <w:pPr>
        <w:pStyle w:val="ab"/>
        <w:widowControl w:val="0"/>
        <w:numPr>
          <w:ilvl w:val="0"/>
          <w:numId w:val="20"/>
        </w:numPr>
        <w:tabs>
          <w:tab w:val="left" w:pos="1418"/>
        </w:tabs>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Аттестационный и экзаменационный листы муниципального служащего, прошедшего аттестацию, и отзыв об исполнении им должностных обязанностей за аттестационный период хранятся в личном деле муниципального служащего.</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Организационно-методическое обеспечение проведения аттестации и квалификационного экзамена муниципальных служащих Администрации осуществляет управляющий делами главы Администрации.</w:t>
      </w:r>
    </w:p>
    <w:p w:rsidR="00A01610" w:rsidRPr="00A01610" w:rsidRDefault="00A01610" w:rsidP="00A01610">
      <w:pPr>
        <w:pStyle w:val="ab"/>
        <w:widowControl w:val="0"/>
        <w:numPr>
          <w:ilvl w:val="0"/>
          <w:numId w:val="20"/>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Муниципальный служащий вправе обжаловать результаты аттестации и квалификационного экзамена в соответствии с законодательством Российской Федерации.</w:t>
      </w:r>
    </w:p>
    <w:p w:rsidR="00A01610" w:rsidRPr="00A01610" w:rsidRDefault="00A01610" w:rsidP="00A01610">
      <w:pPr>
        <w:ind w:firstLine="709"/>
        <w:rPr>
          <w:b/>
          <w:i/>
          <w:sz w:val="16"/>
          <w:szCs w:val="16"/>
        </w:rPr>
      </w:pPr>
    </w:p>
    <w:p w:rsidR="00A01610" w:rsidRPr="00A01610" w:rsidRDefault="00A01610" w:rsidP="00A01610">
      <w:pPr>
        <w:ind w:firstLine="709"/>
        <w:rPr>
          <w:b/>
          <w:i/>
          <w:sz w:val="16"/>
          <w:szCs w:val="16"/>
        </w:rPr>
      </w:pPr>
    </w:p>
    <w:p w:rsidR="00A01610" w:rsidRPr="00A01610" w:rsidRDefault="00A01610" w:rsidP="00A01610">
      <w:pPr>
        <w:ind w:firstLine="709"/>
        <w:rPr>
          <w:b/>
          <w:i/>
          <w:sz w:val="16"/>
          <w:szCs w:val="16"/>
        </w:rPr>
      </w:pPr>
    </w:p>
    <w:p w:rsidR="00A01610" w:rsidRPr="00A01610" w:rsidRDefault="00A01610" w:rsidP="00A01610">
      <w:pPr>
        <w:ind w:firstLine="709"/>
        <w:rPr>
          <w:b/>
          <w:i/>
          <w:sz w:val="16"/>
          <w:szCs w:val="16"/>
        </w:rPr>
      </w:pPr>
    </w:p>
    <w:p w:rsidR="00A01610" w:rsidRPr="00A01610" w:rsidRDefault="00A01610" w:rsidP="00A01610">
      <w:pPr>
        <w:ind w:firstLine="709"/>
        <w:jc w:val="right"/>
        <w:rPr>
          <w:b/>
          <w:i/>
          <w:sz w:val="16"/>
          <w:szCs w:val="16"/>
        </w:rPr>
      </w:pPr>
      <w:r w:rsidRPr="00A01610">
        <w:rPr>
          <w:sz w:val="16"/>
          <w:szCs w:val="16"/>
        </w:rPr>
        <w:t xml:space="preserve">Приложение 3 </w:t>
      </w:r>
    </w:p>
    <w:p w:rsidR="00A01610" w:rsidRPr="00A01610" w:rsidRDefault="00A01610" w:rsidP="00A01610">
      <w:pPr>
        <w:ind w:firstLine="709"/>
        <w:jc w:val="right"/>
        <w:rPr>
          <w:b/>
          <w:i/>
          <w:sz w:val="16"/>
          <w:szCs w:val="16"/>
        </w:rPr>
      </w:pPr>
      <w:r w:rsidRPr="00A01610">
        <w:rPr>
          <w:sz w:val="16"/>
          <w:szCs w:val="16"/>
        </w:rPr>
        <w:t xml:space="preserve">к постановлению администрации </w:t>
      </w:r>
    </w:p>
    <w:p w:rsidR="00A01610" w:rsidRPr="00A01610" w:rsidRDefault="00A01610" w:rsidP="00A01610">
      <w:pPr>
        <w:ind w:firstLine="709"/>
        <w:jc w:val="right"/>
        <w:rPr>
          <w:b/>
          <w:i/>
          <w:sz w:val="16"/>
          <w:szCs w:val="16"/>
        </w:rPr>
      </w:pPr>
      <w:r w:rsidRPr="00A01610">
        <w:rPr>
          <w:sz w:val="16"/>
          <w:szCs w:val="16"/>
        </w:rPr>
        <w:t>Островского муниципального района</w:t>
      </w:r>
    </w:p>
    <w:p w:rsidR="00A01610" w:rsidRPr="00A01610" w:rsidRDefault="00A01610" w:rsidP="00A01610">
      <w:pPr>
        <w:ind w:firstLine="709"/>
        <w:jc w:val="right"/>
        <w:rPr>
          <w:b/>
          <w:i/>
          <w:sz w:val="16"/>
          <w:szCs w:val="16"/>
        </w:rPr>
      </w:pPr>
      <w:r w:rsidRPr="00A01610">
        <w:rPr>
          <w:sz w:val="16"/>
          <w:szCs w:val="16"/>
        </w:rPr>
        <w:t xml:space="preserve"> Костромской области </w:t>
      </w:r>
    </w:p>
    <w:p w:rsidR="00A01610" w:rsidRPr="00A01610" w:rsidRDefault="00A01610" w:rsidP="00A01610">
      <w:pPr>
        <w:pStyle w:val="a4"/>
        <w:spacing w:before="0" w:beforeAutospacing="0" w:after="0"/>
        <w:ind w:firstLine="709"/>
        <w:jc w:val="right"/>
        <w:rPr>
          <w:sz w:val="16"/>
          <w:szCs w:val="16"/>
        </w:rPr>
      </w:pPr>
      <w:r w:rsidRPr="00A01610">
        <w:rPr>
          <w:sz w:val="16"/>
          <w:szCs w:val="16"/>
        </w:rPr>
        <w:t>от __________ 2018г. № ____</w:t>
      </w:r>
    </w:p>
    <w:p w:rsidR="00A01610" w:rsidRPr="00A01610" w:rsidRDefault="00A01610" w:rsidP="00A01610">
      <w:pPr>
        <w:ind w:firstLine="709"/>
        <w:jc w:val="center"/>
        <w:rPr>
          <w:sz w:val="16"/>
          <w:szCs w:val="16"/>
        </w:rPr>
      </w:pPr>
    </w:p>
    <w:p w:rsidR="00A01610" w:rsidRPr="00A01610" w:rsidRDefault="00A01610" w:rsidP="00A01610">
      <w:pPr>
        <w:ind w:firstLine="709"/>
        <w:jc w:val="center"/>
        <w:rPr>
          <w:b/>
          <w:i/>
          <w:sz w:val="16"/>
          <w:szCs w:val="16"/>
        </w:rPr>
      </w:pPr>
      <w:r w:rsidRPr="00A01610">
        <w:rPr>
          <w:sz w:val="16"/>
          <w:szCs w:val="16"/>
        </w:rPr>
        <w:t>Методика проведения аттестации</w:t>
      </w:r>
    </w:p>
    <w:p w:rsidR="00A01610" w:rsidRPr="00A01610" w:rsidRDefault="00A01610" w:rsidP="00A01610">
      <w:pPr>
        <w:ind w:firstLine="709"/>
        <w:jc w:val="center"/>
        <w:rPr>
          <w:b/>
          <w:i/>
          <w:sz w:val="16"/>
          <w:szCs w:val="16"/>
        </w:rPr>
      </w:pPr>
      <w:r w:rsidRPr="00A01610">
        <w:rPr>
          <w:sz w:val="16"/>
          <w:szCs w:val="16"/>
        </w:rPr>
        <w:t>муниципальных служащих</w:t>
      </w:r>
    </w:p>
    <w:p w:rsidR="00A01610" w:rsidRPr="00A01610" w:rsidRDefault="00A01610" w:rsidP="00A01610">
      <w:pPr>
        <w:ind w:firstLine="709"/>
        <w:jc w:val="center"/>
        <w:rPr>
          <w:b/>
          <w:i/>
          <w:sz w:val="16"/>
          <w:szCs w:val="16"/>
        </w:rPr>
      </w:pPr>
      <w:r w:rsidRPr="00A01610">
        <w:rPr>
          <w:sz w:val="16"/>
          <w:szCs w:val="16"/>
        </w:rPr>
        <w:t>в администрации Островского муниципального района</w:t>
      </w:r>
    </w:p>
    <w:p w:rsidR="00A01610" w:rsidRPr="00A01610" w:rsidRDefault="00A01610" w:rsidP="00A01610">
      <w:pPr>
        <w:ind w:firstLine="709"/>
        <w:rPr>
          <w:b/>
          <w:i/>
          <w:sz w:val="16"/>
          <w:szCs w:val="16"/>
        </w:rPr>
      </w:pPr>
    </w:p>
    <w:p w:rsidR="00A01610" w:rsidRPr="00A01610" w:rsidRDefault="00A01610" w:rsidP="00A01610">
      <w:pPr>
        <w:numPr>
          <w:ilvl w:val="0"/>
          <w:numId w:val="21"/>
        </w:numPr>
        <w:tabs>
          <w:tab w:val="left" w:pos="993"/>
        </w:tabs>
        <w:ind w:left="0" w:firstLine="709"/>
        <w:jc w:val="both"/>
        <w:rPr>
          <w:b/>
          <w:i/>
          <w:sz w:val="16"/>
          <w:szCs w:val="16"/>
        </w:rPr>
      </w:pPr>
      <w:r w:rsidRPr="00A01610">
        <w:rPr>
          <w:sz w:val="16"/>
          <w:szCs w:val="16"/>
        </w:rPr>
        <w:t>Настоящая Методика  проведения аттестации муниципальных служащих в администрации Островского муниципального района (далее - Администрация) определяет порядок и условия проведения аттестации.</w:t>
      </w:r>
    </w:p>
    <w:p w:rsidR="00A01610" w:rsidRPr="00A01610" w:rsidRDefault="00A01610" w:rsidP="00A01610">
      <w:pPr>
        <w:numPr>
          <w:ilvl w:val="0"/>
          <w:numId w:val="21"/>
        </w:numPr>
        <w:tabs>
          <w:tab w:val="left" w:pos="709"/>
        </w:tabs>
        <w:ind w:left="0" w:firstLine="709"/>
        <w:jc w:val="both"/>
        <w:rPr>
          <w:b/>
          <w:i/>
          <w:sz w:val="16"/>
          <w:szCs w:val="16"/>
        </w:rPr>
      </w:pPr>
      <w:r w:rsidRPr="00A01610">
        <w:rPr>
          <w:sz w:val="16"/>
          <w:szCs w:val="16"/>
        </w:rPr>
        <w:t xml:space="preserve">Аттестация проводится в целях определения соответствия муниципального служащего (далее </w:t>
      </w:r>
      <w:proofErr w:type="gramStart"/>
      <w:r w:rsidRPr="00A01610">
        <w:rPr>
          <w:sz w:val="16"/>
          <w:szCs w:val="16"/>
        </w:rPr>
        <w:t>–с</w:t>
      </w:r>
      <w:proofErr w:type="gramEnd"/>
      <w:r w:rsidRPr="00A01610">
        <w:rPr>
          <w:sz w:val="16"/>
          <w:szCs w:val="16"/>
        </w:rPr>
        <w:t>лужащий) замещаемой должности муниципальной службы на основе оценки его профессиональной служебной деятельности.</w:t>
      </w:r>
    </w:p>
    <w:p w:rsidR="00A01610" w:rsidRPr="00A01610" w:rsidRDefault="00A01610" w:rsidP="00A01610">
      <w:pPr>
        <w:numPr>
          <w:ilvl w:val="0"/>
          <w:numId w:val="21"/>
        </w:numPr>
        <w:tabs>
          <w:tab w:val="left" w:pos="993"/>
        </w:tabs>
        <w:ind w:left="0" w:firstLine="709"/>
        <w:jc w:val="both"/>
        <w:rPr>
          <w:b/>
          <w:i/>
          <w:sz w:val="16"/>
          <w:szCs w:val="16"/>
        </w:rPr>
      </w:pPr>
      <w:r w:rsidRPr="00A01610">
        <w:rPr>
          <w:sz w:val="16"/>
          <w:szCs w:val="16"/>
        </w:rPr>
        <w:t xml:space="preserve"> Основными задачами проведения аттестации являются:</w:t>
      </w:r>
    </w:p>
    <w:p w:rsidR="00A01610" w:rsidRPr="00A01610" w:rsidRDefault="00A01610" w:rsidP="00A01610">
      <w:pPr>
        <w:pStyle w:val="ab"/>
        <w:widowControl w:val="0"/>
        <w:numPr>
          <w:ilvl w:val="0"/>
          <w:numId w:val="23"/>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способствование формированию кадрового состава на муниципальной службе Островского муниципального района;</w:t>
      </w:r>
    </w:p>
    <w:p w:rsidR="00A01610" w:rsidRPr="00A01610" w:rsidRDefault="00A01610" w:rsidP="00A01610">
      <w:pPr>
        <w:pStyle w:val="ab"/>
        <w:widowControl w:val="0"/>
        <w:numPr>
          <w:ilvl w:val="0"/>
          <w:numId w:val="23"/>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формирование кадрового резерва Администрации для замещения должностей муниципальной службы;</w:t>
      </w:r>
    </w:p>
    <w:p w:rsidR="00A01610" w:rsidRPr="00A01610" w:rsidRDefault="00A01610" w:rsidP="00A01610">
      <w:pPr>
        <w:pStyle w:val="ab"/>
        <w:widowControl w:val="0"/>
        <w:numPr>
          <w:ilvl w:val="0"/>
          <w:numId w:val="23"/>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повышение профессионального уровня служащих Администрации;</w:t>
      </w:r>
    </w:p>
    <w:p w:rsidR="00A01610" w:rsidRPr="00A01610" w:rsidRDefault="00A01610" w:rsidP="00A01610">
      <w:pPr>
        <w:pStyle w:val="ab"/>
        <w:widowControl w:val="0"/>
        <w:numPr>
          <w:ilvl w:val="0"/>
          <w:numId w:val="23"/>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решение вопросов, связанных с определением преимущественного права на замещение должности муниципальной службы при сокращении должностей муниципальной службы в Администрации;</w:t>
      </w:r>
    </w:p>
    <w:p w:rsidR="00A01610" w:rsidRPr="00A01610" w:rsidRDefault="00A01610" w:rsidP="00A01610">
      <w:pPr>
        <w:pStyle w:val="ab"/>
        <w:widowControl w:val="0"/>
        <w:numPr>
          <w:ilvl w:val="0"/>
          <w:numId w:val="23"/>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решение вопросов, связанных с изменением условий оплаты труда служащих.</w:t>
      </w:r>
    </w:p>
    <w:p w:rsidR="00A01610" w:rsidRPr="00A01610" w:rsidRDefault="00A01610" w:rsidP="00A01610">
      <w:pPr>
        <w:numPr>
          <w:ilvl w:val="0"/>
          <w:numId w:val="21"/>
        </w:numPr>
        <w:ind w:left="0" w:firstLine="709"/>
        <w:jc w:val="both"/>
        <w:rPr>
          <w:b/>
          <w:bCs/>
          <w:i/>
          <w:sz w:val="16"/>
          <w:szCs w:val="16"/>
        </w:rPr>
      </w:pPr>
      <w:r w:rsidRPr="00A01610">
        <w:rPr>
          <w:sz w:val="16"/>
          <w:szCs w:val="16"/>
        </w:rPr>
        <w:t xml:space="preserve">Для проведения аттестации издается распоряжение Администрации, проведение аттестации осуществляется аттестационной комиссией </w:t>
      </w:r>
      <w:r w:rsidRPr="00A01610">
        <w:rPr>
          <w:bCs/>
          <w:sz w:val="16"/>
          <w:szCs w:val="16"/>
        </w:rPr>
        <w:t xml:space="preserve">Администрации </w:t>
      </w:r>
      <w:r w:rsidRPr="00A01610">
        <w:rPr>
          <w:sz w:val="16"/>
          <w:szCs w:val="16"/>
        </w:rPr>
        <w:t>(далее – аттестационная комиссия).</w:t>
      </w:r>
    </w:p>
    <w:p w:rsidR="00A01610" w:rsidRPr="00A01610" w:rsidRDefault="00A01610" w:rsidP="00A01610">
      <w:pPr>
        <w:numPr>
          <w:ilvl w:val="0"/>
          <w:numId w:val="21"/>
        </w:numPr>
        <w:ind w:left="0" w:firstLine="709"/>
        <w:jc w:val="both"/>
        <w:rPr>
          <w:b/>
          <w:bCs/>
          <w:i/>
          <w:sz w:val="16"/>
          <w:szCs w:val="16"/>
        </w:rPr>
      </w:pPr>
      <w:r w:rsidRPr="00A01610">
        <w:rPr>
          <w:bCs/>
          <w:sz w:val="16"/>
          <w:szCs w:val="16"/>
        </w:rPr>
        <w:t>Аттестации не подлежат следующие служащие:</w:t>
      </w:r>
    </w:p>
    <w:p w:rsidR="00A01610" w:rsidRPr="00A01610" w:rsidRDefault="00A01610" w:rsidP="00A01610">
      <w:pPr>
        <w:ind w:firstLine="709"/>
        <w:jc w:val="both"/>
        <w:rPr>
          <w:b/>
          <w:bCs/>
          <w:i/>
          <w:sz w:val="16"/>
          <w:szCs w:val="16"/>
        </w:rPr>
      </w:pPr>
      <w:r w:rsidRPr="00A01610">
        <w:rPr>
          <w:bCs/>
          <w:sz w:val="16"/>
          <w:szCs w:val="16"/>
        </w:rPr>
        <w:t>1) проработавшие в занимаемой должности муниципальной службы менее одного года;</w:t>
      </w:r>
    </w:p>
    <w:p w:rsidR="00A01610" w:rsidRPr="00A01610" w:rsidRDefault="00A01610" w:rsidP="00A01610">
      <w:pPr>
        <w:ind w:firstLine="709"/>
        <w:jc w:val="both"/>
        <w:rPr>
          <w:b/>
          <w:bCs/>
          <w:i/>
          <w:sz w:val="16"/>
          <w:szCs w:val="16"/>
        </w:rPr>
      </w:pPr>
      <w:r w:rsidRPr="00A01610">
        <w:rPr>
          <w:bCs/>
          <w:sz w:val="16"/>
          <w:szCs w:val="16"/>
        </w:rPr>
        <w:t xml:space="preserve">2) </w:t>
      </w:r>
      <w:proofErr w:type="gramStart"/>
      <w:r w:rsidRPr="00A01610">
        <w:rPr>
          <w:bCs/>
          <w:sz w:val="16"/>
          <w:szCs w:val="16"/>
        </w:rPr>
        <w:t>достигшие</w:t>
      </w:r>
      <w:proofErr w:type="gramEnd"/>
      <w:r w:rsidRPr="00A01610">
        <w:rPr>
          <w:bCs/>
          <w:sz w:val="16"/>
          <w:szCs w:val="16"/>
        </w:rPr>
        <w:t xml:space="preserve"> возраста 60 лет;</w:t>
      </w:r>
    </w:p>
    <w:p w:rsidR="00A01610" w:rsidRPr="00A01610" w:rsidRDefault="00A01610" w:rsidP="00A01610">
      <w:pPr>
        <w:ind w:firstLine="709"/>
        <w:jc w:val="both"/>
        <w:rPr>
          <w:b/>
          <w:bCs/>
          <w:i/>
          <w:sz w:val="16"/>
          <w:szCs w:val="16"/>
        </w:rPr>
      </w:pPr>
      <w:r w:rsidRPr="00A01610">
        <w:rPr>
          <w:bCs/>
          <w:sz w:val="16"/>
          <w:szCs w:val="16"/>
        </w:rPr>
        <w:t>3) беременные женщины;</w:t>
      </w:r>
    </w:p>
    <w:p w:rsidR="00A01610" w:rsidRPr="00A01610" w:rsidRDefault="00A01610" w:rsidP="00A01610">
      <w:pPr>
        <w:ind w:firstLine="709"/>
        <w:jc w:val="both"/>
        <w:rPr>
          <w:b/>
          <w:bCs/>
          <w:i/>
          <w:sz w:val="16"/>
          <w:szCs w:val="16"/>
        </w:rPr>
      </w:pPr>
      <w:proofErr w:type="gramStart"/>
      <w:r w:rsidRPr="00A01610">
        <w:rPr>
          <w:bCs/>
          <w:sz w:val="16"/>
          <w:szCs w:val="16"/>
        </w:rPr>
        <w:t>4) находящиеся в отпуске по беременности и родам и в отпуске по уходу за ребенком до достижения им возраста трех лет, аттестация указанных гражданских служащих возможна не ранее чем через год после выхода из отпуска;</w:t>
      </w:r>
      <w:proofErr w:type="gramEnd"/>
    </w:p>
    <w:p w:rsidR="00A01610" w:rsidRPr="00A01610" w:rsidRDefault="00A01610" w:rsidP="00A01610">
      <w:pPr>
        <w:ind w:firstLine="709"/>
        <w:jc w:val="both"/>
        <w:rPr>
          <w:b/>
          <w:bCs/>
          <w:i/>
          <w:sz w:val="16"/>
          <w:szCs w:val="16"/>
        </w:rPr>
      </w:pPr>
      <w:r w:rsidRPr="00A01610">
        <w:rPr>
          <w:bCs/>
          <w:sz w:val="16"/>
          <w:szCs w:val="16"/>
        </w:rPr>
        <w:t>5) замещающие должности муниципальной службы на основании срочного трудового договора (контракта);</w:t>
      </w:r>
    </w:p>
    <w:p w:rsidR="00A01610" w:rsidRPr="00A01610" w:rsidRDefault="00A01610" w:rsidP="00A01610">
      <w:pPr>
        <w:ind w:firstLine="709"/>
        <w:jc w:val="both"/>
        <w:rPr>
          <w:b/>
          <w:bCs/>
          <w:i/>
          <w:sz w:val="16"/>
          <w:szCs w:val="16"/>
        </w:rPr>
      </w:pPr>
      <w:r w:rsidRPr="00A01610">
        <w:rPr>
          <w:bCs/>
          <w:sz w:val="16"/>
          <w:szCs w:val="16"/>
        </w:rPr>
        <w:t>6) в течение года со дня сдачи квалификационного экзамена.</w:t>
      </w:r>
    </w:p>
    <w:p w:rsidR="00A01610" w:rsidRPr="00A01610" w:rsidRDefault="00A01610" w:rsidP="00A01610">
      <w:pPr>
        <w:numPr>
          <w:ilvl w:val="0"/>
          <w:numId w:val="21"/>
        </w:numPr>
        <w:ind w:left="0" w:firstLine="709"/>
        <w:jc w:val="both"/>
        <w:rPr>
          <w:b/>
          <w:i/>
          <w:sz w:val="16"/>
          <w:szCs w:val="16"/>
        </w:rPr>
      </w:pPr>
      <w:r w:rsidRPr="00A01610">
        <w:rPr>
          <w:sz w:val="16"/>
          <w:szCs w:val="16"/>
        </w:rPr>
        <w:t>Аттестация служащего проводится один раз в три года.</w:t>
      </w:r>
    </w:p>
    <w:p w:rsidR="00A01610" w:rsidRPr="00A01610" w:rsidRDefault="00A01610" w:rsidP="00A01610">
      <w:pPr>
        <w:ind w:firstLine="709"/>
        <w:jc w:val="both"/>
        <w:rPr>
          <w:b/>
          <w:i/>
          <w:sz w:val="16"/>
          <w:szCs w:val="16"/>
        </w:rPr>
      </w:pPr>
      <w:r w:rsidRPr="00A01610">
        <w:rPr>
          <w:sz w:val="16"/>
          <w:szCs w:val="16"/>
        </w:rPr>
        <w:t>До истечения трех лет после проведения предыдущей аттестации может проводиться внеочередная аттестация служащего.</w:t>
      </w:r>
    </w:p>
    <w:p w:rsidR="00A01610" w:rsidRPr="00A01610" w:rsidRDefault="00A01610" w:rsidP="00A01610">
      <w:pPr>
        <w:pStyle w:val="ab"/>
        <w:widowControl w:val="0"/>
        <w:tabs>
          <w:tab w:val="left" w:pos="1418"/>
        </w:tabs>
        <w:autoSpaceDE w:val="0"/>
        <w:autoSpaceDN w:val="0"/>
        <w:adjustRightInd w:val="0"/>
        <w:ind w:left="0"/>
        <w:rPr>
          <w:rFonts w:ascii="Times New Roman" w:hAnsi="Times New Roman" w:cs="Times New Roman"/>
          <w:bCs/>
          <w:sz w:val="16"/>
          <w:szCs w:val="16"/>
        </w:rPr>
      </w:pPr>
    </w:p>
    <w:p w:rsidR="00A01610" w:rsidRPr="00A01610" w:rsidRDefault="00A01610" w:rsidP="00A01610">
      <w:pPr>
        <w:pStyle w:val="ab"/>
        <w:widowControl w:val="0"/>
        <w:numPr>
          <w:ilvl w:val="0"/>
          <w:numId w:val="21"/>
        </w:numPr>
        <w:tabs>
          <w:tab w:val="left" w:pos="1418"/>
        </w:tabs>
        <w:autoSpaceDE w:val="0"/>
        <w:autoSpaceDN w:val="0"/>
        <w:adjustRightInd w:val="0"/>
        <w:ind w:left="0" w:firstLine="709"/>
        <w:rPr>
          <w:rFonts w:ascii="Times New Roman" w:hAnsi="Times New Roman" w:cs="Times New Roman"/>
          <w:bCs/>
          <w:sz w:val="16"/>
          <w:szCs w:val="16"/>
        </w:rPr>
      </w:pPr>
      <w:r w:rsidRPr="00A01610">
        <w:rPr>
          <w:rFonts w:ascii="Times New Roman" w:hAnsi="Times New Roman" w:cs="Times New Roman"/>
          <w:bCs/>
          <w:sz w:val="16"/>
          <w:szCs w:val="16"/>
        </w:rPr>
        <w:t>Внеочередная аттестация может проводиться:</w:t>
      </w:r>
    </w:p>
    <w:p w:rsidR="00A01610" w:rsidRPr="00A01610" w:rsidRDefault="00A01610" w:rsidP="00A01610">
      <w:pPr>
        <w:pStyle w:val="ab"/>
        <w:widowControl w:val="0"/>
        <w:tabs>
          <w:tab w:val="left" w:pos="1418"/>
        </w:tabs>
        <w:autoSpaceDE w:val="0"/>
        <w:autoSpaceDN w:val="0"/>
        <w:adjustRightInd w:val="0"/>
        <w:ind w:left="0"/>
        <w:rPr>
          <w:rFonts w:ascii="Times New Roman" w:hAnsi="Times New Roman" w:cs="Times New Roman"/>
          <w:bCs/>
          <w:sz w:val="16"/>
          <w:szCs w:val="16"/>
        </w:rPr>
      </w:pPr>
      <w:r w:rsidRPr="00A01610">
        <w:rPr>
          <w:rFonts w:ascii="Times New Roman" w:hAnsi="Times New Roman" w:cs="Times New Roman"/>
          <w:bCs/>
          <w:sz w:val="16"/>
          <w:szCs w:val="16"/>
        </w:rPr>
        <w:t xml:space="preserve">1) по соглашению сторон трудового договора </w:t>
      </w:r>
      <w:proofErr w:type="gramStart"/>
      <w:r w:rsidRPr="00A01610">
        <w:rPr>
          <w:rFonts w:ascii="Times New Roman" w:hAnsi="Times New Roman" w:cs="Times New Roman"/>
          <w:bCs/>
          <w:sz w:val="16"/>
          <w:szCs w:val="16"/>
        </w:rPr>
        <w:t xml:space="preserve">( </w:t>
      </w:r>
      <w:proofErr w:type="gramEnd"/>
      <w:r w:rsidRPr="00A01610">
        <w:rPr>
          <w:rFonts w:ascii="Times New Roman" w:hAnsi="Times New Roman" w:cs="Times New Roman"/>
          <w:bCs/>
          <w:sz w:val="16"/>
          <w:szCs w:val="16"/>
        </w:rPr>
        <w:t>контракта) с учетом результатов годового отчета о профессиональной служебной деятельности служащего;</w:t>
      </w:r>
    </w:p>
    <w:p w:rsidR="00A01610" w:rsidRPr="00A01610" w:rsidRDefault="00A01610" w:rsidP="00A01610">
      <w:pPr>
        <w:pStyle w:val="ab"/>
        <w:widowControl w:val="0"/>
        <w:tabs>
          <w:tab w:val="left" w:pos="1418"/>
        </w:tabs>
        <w:autoSpaceDE w:val="0"/>
        <w:autoSpaceDN w:val="0"/>
        <w:adjustRightInd w:val="0"/>
        <w:ind w:left="0"/>
        <w:rPr>
          <w:rFonts w:ascii="Times New Roman" w:hAnsi="Times New Roman" w:cs="Times New Roman"/>
          <w:bCs/>
          <w:sz w:val="16"/>
          <w:szCs w:val="16"/>
        </w:rPr>
      </w:pPr>
      <w:r w:rsidRPr="00A01610">
        <w:rPr>
          <w:rFonts w:ascii="Times New Roman" w:hAnsi="Times New Roman" w:cs="Times New Roman"/>
          <w:bCs/>
          <w:sz w:val="16"/>
          <w:szCs w:val="16"/>
        </w:rPr>
        <w:t>2) по решению главы Островского муниципального района, после принятия в установленном порядке решения:</w:t>
      </w:r>
    </w:p>
    <w:p w:rsidR="00A01610" w:rsidRPr="00A01610" w:rsidRDefault="00A01610" w:rsidP="00A01610">
      <w:pPr>
        <w:pStyle w:val="ab"/>
        <w:widowControl w:val="0"/>
        <w:tabs>
          <w:tab w:val="left" w:pos="1418"/>
        </w:tabs>
        <w:autoSpaceDE w:val="0"/>
        <w:autoSpaceDN w:val="0"/>
        <w:adjustRightInd w:val="0"/>
        <w:ind w:left="0"/>
        <w:rPr>
          <w:rFonts w:ascii="Times New Roman" w:hAnsi="Times New Roman" w:cs="Times New Roman"/>
          <w:bCs/>
          <w:sz w:val="16"/>
          <w:szCs w:val="16"/>
        </w:rPr>
      </w:pPr>
      <w:r w:rsidRPr="00A01610">
        <w:rPr>
          <w:rFonts w:ascii="Times New Roman" w:hAnsi="Times New Roman" w:cs="Times New Roman"/>
          <w:bCs/>
          <w:sz w:val="16"/>
          <w:szCs w:val="16"/>
        </w:rPr>
        <w:t>- о сокращении должностей муниципальной службы в Администрации;</w:t>
      </w:r>
    </w:p>
    <w:p w:rsidR="00A01610" w:rsidRPr="00A01610" w:rsidRDefault="00A01610" w:rsidP="00A01610">
      <w:pPr>
        <w:pStyle w:val="ab"/>
        <w:widowControl w:val="0"/>
        <w:tabs>
          <w:tab w:val="left" w:pos="1418"/>
        </w:tabs>
        <w:autoSpaceDE w:val="0"/>
        <w:autoSpaceDN w:val="0"/>
        <w:adjustRightInd w:val="0"/>
        <w:ind w:left="0"/>
        <w:rPr>
          <w:rFonts w:ascii="Times New Roman" w:hAnsi="Times New Roman" w:cs="Times New Roman"/>
          <w:bCs/>
          <w:sz w:val="16"/>
          <w:szCs w:val="16"/>
        </w:rPr>
      </w:pPr>
      <w:r w:rsidRPr="00A01610">
        <w:rPr>
          <w:rFonts w:ascii="Times New Roman" w:hAnsi="Times New Roman" w:cs="Times New Roman"/>
          <w:bCs/>
          <w:sz w:val="16"/>
          <w:szCs w:val="16"/>
        </w:rPr>
        <w:t>- об изменении условий оплаты труда служащих.</w:t>
      </w:r>
    </w:p>
    <w:p w:rsidR="00A01610" w:rsidRPr="00A01610" w:rsidRDefault="00A01610" w:rsidP="00A01610">
      <w:pPr>
        <w:numPr>
          <w:ilvl w:val="0"/>
          <w:numId w:val="21"/>
        </w:numPr>
        <w:ind w:left="0" w:firstLine="709"/>
        <w:jc w:val="both"/>
        <w:rPr>
          <w:b/>
          <w:i/>
          <w:sz w:val="16"/>
          <w:szCs w:val="16"/>
        </w:rPr>
      </w:pPr>
      <w:r w:rsidRPr="00A01610">
        <w:rPr>
          <w:sz w:val="16"/>
          <w:szCs w:val="16"/>
        </w:rPr>
        <w:t>График проведения аттестации ежегодно утверждается главой Островского муниципального района и доводится до сведения каждого аттестуемого служащего не менее чем за месяц до начала аттестации.</w:t>
      </w:r>
    </w:p>
    <w:p w:rsidR="00A01610" w:rsidRPr="00A01610" w:rsidRDefault="00A01610" w:rsidP="00A01610">
      <w:pPr>
        <w:numPr>
          <w:ilvl w:val="0"/>
          <w:numId w:val="21"/>
        </w:numPr>
        <w:tabs>
          <w:tab w:val="left" w:pos="709"/>
        </w:tabs>
        <w:ind w:left="0" w:firstLine="709"/>
        <w:jc w:val="both"/>
        <w:rPr>
          <w:b/>
          <w:i/>
          <w:sz w:val="16"/>
          <w:szCs w:val="16"/>
        </w:rPr>
      </w:pPr>
      <w:bookmarkStart w:id="35" w:name="Par392"/>
      <w:bookmarkEnd w:id="35"/>
      <w:r w:rsidRPr="00A01610">
        <w:rPr>
          <w:sz w:val="16"/>
          <w:szCs w:val="16"/>
        </w:rPr>
        <w:t>Не позднее, чем за две недели до начала аттестации в аттестационную комиссию Администрации представляется отзыв об исполнении подлежащим аттестации служащим должностных обязанностей за аттестационный период, подписанный его непосредственным руководителем и утвержденный вышестоящим руководителем.</w:t>
      </w:r>
    </w:p>
    <w:p w:rsidR="00A01610" w:rsidRPr="00A01610" w:rsidRDefault="00A01610" w:rsidP="00A01610">
      <w:pPr>
        <w:ind w:firstLine="709"/>
        <w:jc w:val="both"/>
        <w:rPr>
          <w:b/>
          <w:i/>
          <w:sz w:val="16"/>
          <w:szCs w:val="16"/>
        </w:rPr>
      </w:pPr>
      <w:r w:rsidRPr="00A01610">
        <w:rPr>
          <w:sz w:val="16"/>
          <w:szCs w:val="16"/>
        </w:rPr>
        <w:t>Отзыв об исполнении подлежащим аттестации служащим должностных обязанностей за аттестационный период должен содержать сведения в соответствии с  Положением о проведении аттестации муниципальных служащих администрации Островского муниципального района.</w:t>
      </w:r>
    </w:p>
    <w:p w:rsidR="00A01610" w:rsidRPr="00A01610" w:rsidRDefault="00A01610" w:rsidP="00A01610">
      <w:pPr>
        <w:numPr>
          <w:ilvl w:val="0"/>
          <w:numId w:val="21"/>
        </w:numPr>
        <w:tabs>
          <w:tab w:val="left" w:pos="1418"/>
        </w:tabs>
        <w:ind w:left="0" w:firstLine="709"/>
        <w:jc w:val="both"/>
        <w:rPr>
          <w:b/>
          <w:i/>
          <w:sz w:val="16"/>
          <w:szCs w:val="16"/>
        </w:rPr>
      </w:pPr>
      <w:r w:rsidRPr="00A01610">
        <w:rPr>
          <w:sz w:val="16"/>
          <w:szCs w:val="16"/>
        </w:rPr>
        <w:t>Аттестация проводится с приглашением аттестуемого служащего на заседание аттестационной комиссии.</w:t>
      </w:r>
    </w:p>
    <w:p w:rsidR="00A01610" w:rsidRPr="00A01610" w:rsidRDefault="00A01610" w:rsidP="00A01610">
      <w:pPr>
        <w:numPr>
          <w:ilvl w:val="0"/>
          <w:numId w:val="21"/>
        </w:numPr>
        <w:tabs>
          <w:tab w:val="left" w:pos="1418"/>
        </w:tabs>
        <w:ind w:left="0" w:firstLine="709"/>
        <w:jc w:val="both"/>
        <w:rPr>
          <w:b/>
          <w:i/>
          <w:sz w:val="16"/>
          <w:szCs w:val="16"/>
        </w:rPr>
      </w:pPr>
      <w:r w:rsidRPr="00A01610">
        <w:rPr>
          <w:sz w:val="16"/>
          <w:szCs w:val="16"/>
        </w:rPr>
        <w:t>В случае неявки служащего на заседание аттестационной комиссии без уважительной причины или отказа его от аттестации служащий привлекается к дисциплинарной ответственности в соответствии с законодательством Российской Федерации о муниципальной службе, а аттестация переносится на более поздний срок.</w:t>
      </w:r>
    </w:p>
    <w:p w:rsidR="00A01610" w:rsidRPr="00A01610" w:rsidRDefault="00A01610" w:rsidP="00A01610">
      <w:pPr>
        <w:widowControl/>
        <w:numPr>
          <w:ilvl w:val="0"/>
          <w:numId w:val="21"/>
        </w:numPr>
        <w:tabs>
          <w:tab w:val="left" w:pos="-1134"/>
          <w:tab w:val="left" w:pos="1418"/>
        </w:tabs>
        <w:autoSpaceDE/>
        <w:autoSpaceDN/>
        <w:adjustRightInd/>
        <w:ind w:left="0" w:firstLine="709"/>
        <w:jc w:val="both"/>
        <w:rPr>
          <w:b/>
          <w:i/>
          <w:sz w:val="16"/>
          <w:szCs w:val="16"/>
        </w:rPr>
      </w:pPr>
      <w:r w:rsidRPr="00A01610">
        <w:rPr>
          <w:sz w:val="16"/>
          <w:szCs w:val="16"/>
        </w:rPr>
        <w:t>По результатам аттестации служащего аттестационной комиссией принимается одно из следующих решений:</w:t>
      </w:r>
    </w:p>
    <w:p w:rsidR="00A01610" w:rsidRPr="00A01610" w:rsidRDefault="00A01610" w:rsidP="00A01610">
      <w:pPr>
        <w:tabs>
          <w:tab w:val="left" w:pos="-1134"/>
          <w:tab w:val="left" w:pos="1418"/>
        </w:tabs>
        <w:ind w:firstLine="709"/>
        <w:jc w:val="both"/>
        <w:rPr>
          <w:b/>
          <w:i/>
          <w:sz w:val="16"/>
          <w:szCs w:val="16"/>
        </w:rPr>
      </w:pPr>
      <w:r w:rsidRPr="00A01610">
        <w:rPr>
          <w:sz w:val="16"/>
          <w:szCs w:val="16"/>
        </w:rPr>
        <w:t>1) соответствует замещаемой должности муниципальной службы;</w:t>
      </w:r>
    </w:p>
    <w:p w:rsidR="00A01610" w:rsidRPr="00A01610" w:rsidRDefault="00A01610" w:rsidP="00A01610">
      <w:pPr>
        <w:tabs>
          <w:tab w:val="left" w:pos="-1134"/>
          <w:tab w:val="left" w:pos="1418"/>
        </w:tabs>
        <w:ind w:firstLine="709"/>
        <w:jc w:val="both"/>
        <w:rPr>
          <w:b/>
          <w:i/>
          <w:sz w:val="16"/>
          <w:szCs w:val="16"/>
        </w:rPr>
      </w:pPr>
      <w:r w:rsidRPr="00A01610">
        <w:rPr>
          <w:sz w:val="16"/>
          <w:szCs w:val="16"/>
        </w:rPr>
        <w:t>2) соответствует замещаемой должности муниципальной службы и рекомендуется к включению в кадровый резерв для замещения вакантной должности муниципальной службы в порядке должностного роста;</w:t>
      </w:r>
    </w:p>
    <w:p w:rsidR="00A01610" w:rsidRPr="00A01610" w:rsidRDefault="00A01610" w:rsidP="00A01610">
      <w:pPr>
        <w:tabs>
          <w:tab w:val="left" w:pos="-1134"/>
          <w:tab w:val="left" w:pos="1418"/>
        </w:tabs>
        <w:ind w:firstLine="709"/>
        <w:jc w:val="both"/>
        <w:rPr>
          <w:b/>
          <w:i/>
          <w:sz w:val="16"/>
          <w:szCs w:val="16"/>
        </w:rPr>
      </w:pPr>
      <w:r w:rsidRPr="00A01610">
        <w:rPr>
          <w:sz w:val="16"/>
          <w:szCs w:val="16"/>
        </w:rPr>
        <w:lastRenderedPageBreak/>
        <w:t>3) соответствует замещаемой должности муниципальной службы при условии успешного получения дополнительного профессионального образования;</w:t>
      </w:r>
    </w:p>
    <w:p w:rsidR="00A01610" w:rsidRPr="00A01610" w:rsidRDefault="00A01610" w:rsidP="00A01610">
      <w:pPr>
        <w:tabs>
          <w:tab w:val="left" w:pos="-1134"/>
          <w:tab w:val="left" w:pos="1418"/>
        </w:tabs>
        <w:ind w:firstLine="709"/>
        <w:jc w:val="both"/>
        <w:rPr>
          <w:b/>
          <w:i/>
          <w:sz w:val="16"/>
          <w:szCs w:val="16"/>
        </w:rPr>
      </w:pPr>
      <w:r w:rsidRPr="00A01610">
        <w:rPr>
          <w:sz w:val="16"/>
          <w:szCs w:val="16"/>
        </w:rPr>
        <w:t>4) не соответствует замещаемой должности муниципальной службы.</w:t>
      </w:r>
    </w:p>
    <w:p w:rsidR="00A01610" w:rsidRPr="00A01610" w:rsidRDefault="00A01610" w:rsidP="00A01610">
      <w:pPr>
        <w:tabs>
          <w:tab w:val="left" w:pos="-567"/>
        </w:tabs>
        <w:ind w:firstLine="709"/>
        <w:jc w:val="both"/>
        <w:rPr>
          <w:b/>
          <w:i/>
          <w:sz w:val="16"/>
          <w:szCs w:val="16"/>
        </w:rPr>
      </w:pPr>
      <w:r w:rsidRPr="00A01610">
        <w:rPr>
          <w:sz w:val="16"/>
          <w:szCs w:val="16"/>
        </w:rPr>
        <w:t>Результаты аттестации сообщаются аттестованным служащим непосредственно после подведения итогов голосования.</w:t>
      </w:r>
    </w:p>
    <w:p w:rsidR="00A01610" w:rsidRPr="00A01610" w:rsidRDefault="00A01610" w:rsidP="00A01610">
      <w:pPr>
        <w:pStyle w:val="ab"/>
        <w:widowControl w:val="0"/>
        <w:numPr>
          <w:ilvl w:val="0"/>
          <w:numId w:val="21"/>
        </w:numPr>
        <w:tabs>
          <w:tab w:val="left" w:pos="1418"/>
        </w:tabs>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Результаты аттестации заносятся в аттестационный лист служащего. Служащий знакомится с аттестационным листом под расписку.</w:t>
      </w:r>
    </w:p>
    <w:p w:rsidR="00A01610" w:rsidRPr="00A01610" w:rsidRDefault="00A01610" w:rsidP="00A01610">
      <w:pPr>
        <w:numPr>
          <w:ilvl w:val="0"/>
          <w:numId w:val="21"/>
        </w:numPr>
        <w:tabs>
          <w:tab w:val="left" w:pos="1418"/>
        </w:tabs>
        <w:ind w:left="0" w:firstLine="709"/>
        <w:jc w:val="both"/>
        <w:rPr>
          <w:b/>
          <w:i/>
          <w:sz w:val="16"/>
          <w:szCs w:val="16"/>
        </w:rPr>
      </w:pPr>
      <w:r w:rsidRPr="00A01610">
        <w:rPr>
          <w:sz w:val="16"/>
          <w:szCs w:val="16"/>
        </w:rPr>
        <w:t>В течение одного месяца после проведения аттестации по ее результатам издается распоряжение Администрации о том, что служащий:</w:t>
      </w:r>
    </w:p>
    <w:p w:rsidR="00A01610" w:rsidRPr="00A01610" w:rsidRDefault="00A01610" w:rsidP="00A01610">
      <w:pPr>
        <w:pStyle w:val="ab"/>
        <w:widowControl w:val="0"/>
        <w:numPr>
          <w:ilvl w:val="0"/>
          <w:numId w:val="22"/>
        </w:numPr>
        <w:tabs>
          <w:tab w:val="left" w:pos="1276"/>
        </w:tabs>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подлежит включению в кадровый резерв Администрации для замещения вакантной должности муниципальной службы в порядке должностного роста;</w:t>
      </w:r>
    </w:p>
    <w:p w:rsidR="00A01610" w:rsidRPr="00A01610" w:rsidRDefault="00A01610" w:rsidP="00A01610">
      <w:pPr>
        <w:pStyle w:val="ab"/>
        <w:widowControl w:val="0"/>
        <w:tabs>
          <w:tab w:val="left" w:pos="1276"/>
          <w:tab w:val="left" w:pos="1418"/>
        </w:tabs>
        <w:autoSpaceDE w:val="0"/>
        <w:autoSpaceDN w:val="0"/>
        <w:adjustRightInd w:val="0"/>
        <w:ind w:left="0"/>
        <w:rPr>
          <w:rFonts w:ascii="Times New Roman" w:hAnsi="Times New Roman" w:cs="Times New Roman"/>
          <w:sz w:val="16"/>
          <w:szCs w:val="16"/>
        </w:rPr>
      </w:pPr>
      <w:r w:rsidRPr="00A01610">
        <w:rPr>
          <w:rFonts w:ascii="Times New Roman" w:hAnsi="Times New Roman" w:cs="Times New Roman"/>
          <w:sz w:val="16"/>
          <w:szCs w:val="16"/>
        </w:rPr>
        <w:t>2) направляется для получения дополнительного профессионального образования;</w:t>
      </w:r>
    </w:p>
    <w:p w:rsidR="00A01610" w:rsidRPr="00A01610" w:rsidRDefault="00A01610" w:rsidP="00A01610">
      <w:pPr>
        <w:tabs>
          <w:tab w:val="left" w:pos="1418"/>
        </w:tabs>
        <w:ind w:firstLine="709"/>
        <w:jc w:val="both"/>
        <w:rPr>
          <w:b/>
          <w:i/>
          <w:sz w:val="16"/>
          <w:szCs w:val="16"/>
        </w:rPr>
      </w:pPr>
      <w:r w:rsidRPr="00A01610">
        <w:rPr>
          <w:sz w:val="16"/>
          <w:szCs w:val="16"/>
        </w:rPr>
        <w:t>3) понижается в должности муниципальной службы и подлежит исключению из кадрового резерва Администрации.</w:t>
      </w:r>
    </w:p>
    <w:p w:rsidR="00A01610" w:rsidRPr="00A01610" w:rsidRDefault="00A01610" w:rsidP="00A01610">
      <w:pPr>
        <w:pStyle w:val="ab"/>
        <w:widowControl w:val="0"/>
        <w:tabs>
          <w:tab w:val="left" w:pos="1276"/>
        </w:tabs>
        <w:autoSpaceDE w:val="0"/>
        <w:autoSpaceDN w:val="0"/>
        <w:adjustRightInd w:val="0"/>
        <w:ind w:left="0"/>
        <w:rPr>
          <w:rFonts w:ascii="Times New Roman" w:hAnsi="Times New Roman" w:cs="Times New Roman"/>
          <w:sz w:val="16"/>
          <w:szCs w:val="16"/>
        </w:rPr>
      </w:pPr>
      <w:r w:rsidRPr="00A01610">
        <w:rPr>
          <w:rFonts w:ascii="Times New Roman" w:hAnsi="Times New Roman" w:cs="Times New Roman"/>
          <w:sz w:val="16"/>
          <w:szCs w:val="16"/>
        </w:rPr>
        <w:t>15. При отказе служащего от получения дополнительного профессионального образования или перевода на другую должность муниципальной службы глава Островского муниципального района вправе освободить служащего от замещаемой должности и уволить его с муниципальной службы в соответствии с Федеральным законом</w:t>
      </w:r>
      <w:r w:rsidRPr="00A01610">
        <w:rPr>
          <w:rFonts w:ascii="Times New Roman" w:eastAsia="Times New Roman" w:hAnsi="Times New Roman" w:cs="Times New Roman"/>
          <w:sz w:val="16"/>
          <w:szCs w:val="16"/>
        </w:rPr>
        <w:t xml:space="preserve"> от 02.03.2007 № 25-ФЗ «О муниципальной службе в Российской Федерации».</w:t>
      </w:r>
      <w:r w:rsidRPr="00A01610">
        <w:rPr>
          <w:rFonts w:ascii="Times New Roman" w:hAnsi="Times New Roman" w:cs="Times New Roman"/>
          <w:sz w:val="16"/>
          <w:szCs w:val="16"/>
        </w:rPr>
        <w:t>.</w:t>
      </w:r>
    </w:p>
    <w:p w:rsidR="00A01610" w:rsidRPr="00A01610" w:rsidRDefault="00A01610" w:rsidP="00A01610">
      <w:pPr>
        <w:tabs>
          <w:tab w:val="left" w:pos="1418"/>
        </w:tabs>
        <w:ind w:firstLine="709"/>
        <w:jc w:val="both"/>
        <w:rPr>
          <w:b/>
          <w:i/>
          <w:sz w:val="16"/>
          <w:szCs w:val="16"/>
        </w:rPr>
      </w:pPr>
      <w:r w:rsidRPr="00A01610">
        <w:rPr>
          <w:sz w:val="16"/>
          <w:szCs w:val="16"/>
        </w:rPr>
        <w:t xml:space="preserve">             16.По истечении одного месяца после проведения аттестации перевод служащего на другую должность муниципальной службы либо увольнение его с муниципальной службы по результатам данной аттестации не допускается. Время болезни и ежегодного оплачиваемого отпуска служащего в указанный срок не засчитывается.</w:t>
      </w:r>
    </w:p>
    <w:p w:rsidR="00A01610" w:rsidRPr="00A01610" w:rsidRDefault="00A01610" w:rsidP="00A01610">
      <w:pPr>
        <w:tabs>
          <w:tab w:val="left" w:pos="1418"/>
        </w:tabs>
        <w:ind w:firstLine="709"/>
        <w:jc w:val="both"/>
        <w:rPr>
          <w:b/>
          <w:i/>
          <w:sz w:val="16"/>
          <w:szCs w:val="16"/>
        </w:rPr>
      </w:pP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r w:rsidRPr="00A01610">
        <w:rPr>
          <w:sz w:val="16"/>
          <w:szCs w:val="16"/>
        </w:rPr>
        <w:t xml:space="preserve">Приложение 4 </w:t>
      </w:r>
    </w:p>
    <w:p w:rsidR="00A01610" w:rsidRPr="00A01610" w:rsidRDefault="00A01610" w:rsidP="00A01610">
      <w:pPr>
        <w:ind w:firstLine="709"/>
        <w:jc w:val="right"/>
        <w:rPr>
          <w:b/>
          <w:i/>
          <w:sz w:val="16"/>
          <w:szCs w:val="16"/>
        </w:rPr>
      </w:pPr>
      <w:r w:rsidRPr="00A01610">
        <w:rPr>
          <w:sz w:val="16"/>
          <w:szCs w:val="16"/>
        </w:rPr>
        <w:t xml:space="preserve">к постановлению администрации </w:t>
      </w:r>
    </w:p>
    <w:p w:rsidR="00A01610" w:rsidRPr="00A01610" w:rsidRDefault="00A01610" w:rsidP="00A01610">
      <w:pPr>
        <w:ind w:firstLine="709"/>
        <w:jc w:val="right"/>
        <w:rPr>
          <w:b/>
          <w:i/>
          <w:sz w:val="16"/>
          <w:szCs w:val="16"/>
        </w:rPr>
      </w:pPr>
      <w:r w:rsidRPr="00A01610">
        <w:rPr>
          <w:sz w:val="16"/>
          <w:szCs w:val="16"/>
        </w:rPr>
        <w:t>Островского муниципального района</w:t>
      </w:r>
    </w:p>
    <w:p w:rsidR="00A01610" w:rsidRPr="00A01610" w:rsidRDefault="00A01610" w:rsidP="00A01610">
      <w:pPr>
        <w:ind w:firstLine="709"/>
        <w:jc w:val="right"/>
        <w:rPr>
          <w:b/>
          <w:i/>
          <w:sz w:val="16"/>
          <w:szCs w:val="16"/>
        </w:rPr>
      </w:pPr>
      <w:r w:rsidRPr="00A01610">
        <w:rPr>
          <w:sz w:val="16"/>
          <w:szCs w:val="16"/>
        </w:rPr>
        <w:t xml:space="preserve"> Костромской области </w:t>
      </w:r>
    </w:p>
    <w:p w:rsidR="00A01610" w:rsidRPr="00A01610" w:rsidRDefault="00A01610" w:rsidP="00A01610">
      <w:pPr>
        <w:pStyle w:val="a4"/>
        <w:spacing w:before="0" w:beforeAutospacing="0" w:after="0"/>
        <w:ind w:firstLine="709"/>
        <w:jc w:val="right"/>
        <w:rPr>
          <w:sz w:val="16"/>
          <w:szCs w:val="16"/>
        </w:rPr>
      </w:pPr>
      <w:r w:rsidRPr="00A01610">
        <w:rPr>
          <w:sz w:val="16"/>
          <w:szCs w:val="16"/>
        </w:rPr>
        <w:t>от __________ 2018г. № ____</w:t>
      </w:r>
    </w:p>
    <w:p w:rsidR="00A01610" w:rsidRPr="00A01610" w:rsidRDefault="00A01610" w:rsidP="00A01610">
      <w:pPr>
        <w:pStyle w:val="ConsPlusTitle"/>
        <w:ind w:firstLine="709"/>
        <w:jc w:val="center"/>
        <w:rPr>
          <w:rFonts w:ascii="Times New Roman" w:hAnsi="Times New Roman" w:cs="Times New Roman"/>
          <w:sz w:val="16"/>
          <w:szCs w:val="16"/>
        </w:rPr>
      </w:pPr>
    </w:p>
    <w:p w:rsidR="00A01610" w:rsidRPr="00A01610" w:rsidRDefault="00A01610" w:rsidP="00A01610">
      <w:pPr>
        <w:pStyle w:val="ConsPlusTitle"/>
        <w:ind w:firstLine="709"/>
        <w:jc w:val="center"/>
        <w:rPr>
          <w:rFonts w:ascii="Times New Roman" w:hAnsi="Times New Roman" w:cs="Times New Roman"/>
          <w:b w:val="0"/>
          <w:sz w:val="16"/>
          <w:szCs w:val="16"/>
        </w:rPr>
      </w:pPr>
      <w:r w:rsidRPr="00A01610">
        <w:rPr>
          <w:rFonts w:ascii="Times New Roman" w:hAnsi="Times New Roman" w:cs="Times New Roman"/>
          <w:b w:val="0"/>
          <w:sz w:val="16"/>
          <w:szCs w:val="16"/>
        </w:rPr>
        <w:t xml:space="preserve">Методика проведения квалификационного экзамена </w:t>
      </w:r>
    </w:p>
    <w:p w:rsidR="00A01610" w:rsidRPr="00A01610" w:rsidRDefault="00A01610" w:rsidP="00A01610">
      <w:pPr>
        <w:pStyle w:val="ConsPlusTitle"/>
        <w:ind w:firstLine="709"/>
        <w:jc w:val="center"/>
        <w:rPr>
          <w:rFonts w:ascii="Times New Roman" w:hAnsi="Times New Roman" w:cs="Times New Roman"/>
          <w:b w:val="0"/>
          <w:sz w:val="16"/>
          <w:szCs w:val="16"/>
        </w:rPr>
      </w:pPr>
      <w:r w:rsidRPr="00A01610">
        <w:rPr>
          <w:rFonts w:ascii="Times New Roman" w:hAnsi="Times New Roman" w:cs="Times New Roman"/>
          <w:b w:val="0"/>
          <w:sz w:val="16"/>
          <w:szCs w:val="16"/>
        </w:rPr>
        <w:t xml:space="preserve">муниципальным  служащим </w:t>
      </w:r>
    </w:p>
    <w:p w:rsidR="00A01610" w:rsidRPr="00A01610" w:rsidRDefault="00A01610" w:rsidP="00A01610">
      <w:pPr>
        <w:pStyle w:val="ConsPlusTitle"/>
        <w:ind w:firstLine="709"/>
        <w:jc w:val="center"/>
        <w:rPr>
          <w:rFonts w:ascii="Times New Roman" w:hAnsi="Times New Roman" w:cs="Times New Roman"/>
          <w:b w:val="0"/>
          <w:sz w:val="16"/>
          <w:szCs w:val="16"/>
        </w:rPr>
      </w:pPr>
      <w:r w:rsidRPr="00A01610">
        <w:rPr>
          <w:rFonts w:ascii="Times New Roman" w:hAnsi="Times New Roman" w:cs="Times New Roman"/>
          <w:b w:val="0"/>
          <w:sz w:val="16"/>
          <w:szCs w:val="16"/>
        </w:rPr>
        <w:t>в администрации Островского муниципального района</w:t>
      </w:r>
    </w:p>
    <w:p w:rsidR="00A01610" w:rsidRPr="00A01610" w:rsidRDefault="00A01610" w:rsidP="00A01610">
      <w:pPr>
        <w:ind w:firstLine="709"/>
        <w:jc w:val="center"/>
        <w:rPr>
          <w:b/>
          <w:i/>
          <w:sz w:val="16"/>
          <w:szCs w:val="16"/>
        </w:rPr>
      </w:pPr>
    </w:p>
    <w:p w:rsidR="00A01610" w:rsidRPr="00A01610" w:rsidRDefault="00A01610" w:rsidP="00A01610">
      <w:pPr>
        <w:pStyle w:val="ConsPlusTitle"/>
        <w:widowControl/>
        <w:ind w:firstLine="709"/>
        <w:jc w:val="both"/>
        <w:rPr>
          <w:rFonts w:ascii="Times New Roman" w:hAnsi="Times New Roman" w:cs="Times New Roman"/>
          <w:b w:val="0"/>
          <w:sz w:val="16"/>
          <w:szCs w:val="16"/>
        </w:rPr>
      </w:pPr>
    </w:p>
    <w:p w:rsidR="00A01610" w:rsidRPr="00A01610" w:rsidRDefault="00A01610" w:rsidP="00A01610">
      <w:pPr>
        <w:pStyle w:val="ab"/>
        <w:widowControl w:val="0"/>
        <w:numPr>
          <w:ilvl w:val="0"/>
          <w:numId w:val="24"/>
        </w:numPr>
        <w:autoSpaceDE w:val="0"/>
        <w:autoSpaceDN w:val="0"/>
        <w:adjustRightInd w:val="0"/>
        <w:ind w:left="0" w:firstLine="709"/>
        <w:rPr>
          <w:rFonts w:ascii="Times New Roman" w:hAnsi="Times New Roman" w:cs="Times New Roman"/>
          <w:sz w:val="16"/>
          <w:szCs w:val="16"/>
        </w:rPr>
      </w:pPr>
      <w:r w:rsidRPr="00A01610">
        <w:rPr>
          <w:rFonts w:ascii="Times New Roman" w:hAnsi="Times New Roman" w:cs="Times New Roman"/>
          <w:sz w:val="16"/>
          <w:szCs w:val="16"/>
        </w:rPr>
        <w:t>Настоящая Методика  проведения квалификационного экзамена муниципальным служащим (далее – служащие)  в администрации Островского муниц3ипального района (далее - Администрации) определяет порядок и условия сдачи квалификационного экзамена служащими в Администрации, а  также порядок оценки знаний, навыков и умений (профессионального уровня) служащих Администрации.</w:t>
      </w:r>
    </w:p>
    <w:p w:rsidR="00A01610" w:rsidRPr="00A01610" w:rsidRDefault="00A01610" w:rsidP="00A01610">
      <w:pPr>
        <w:numPr>
          <w:ilvl w:val="0"/>
          <w:numId w:val="24"/>
        </w:numPr>
        <w:tabs>
          <w:tab w:val="left" w:pos="709"/>
        </w:tabs>
        <w:ind w:left="0" w:firstLine="709"/>
        <w:jc w:val="both"/>
        <w:rPr>
          <w:b/>
          <w:i/>
          <w:sz w:val="16"/>
          <w:szCs w:val="16"/>
        </w:rPr>
      </w:pPr>
      <w:r w:rsidRPr="00A01610">
        <w:rPr>
          <w:sz w:val="16"/>
          <w:szCs w:val="16"/>
        </w:rPr>
        <w:t>Квалификационный экзамен проводится  при решении вопроса о присвоении классного чина муниципальной службы  (далее – классный</w:t>
      </w:r>
      <w:r w:rsidRPr="00A01610">
        <w:rPr>
          <w:sz w:val="16"/>
          <w:szCs w:val="16"/>
        </w:rPr>
        <w:tab/>
        <w:t xml:space="preserve"> чин) служащим Администрации, с которыми заключены срочные служебные договора (контракты).</w:t>
      </w:r>
    </w:p>
    <w:p w:rsidR="00A01610" w:rsidRPr="00A01610" w:rsidRDefault="00A01610" w:rsidP="00A01610">
      <w:pPr>
        <w:numPr>
          <w:ilvl w:val="0"/>
          <w:numId w:val="24"/>
        </w:numPr>
        <w:tabs>
          <w:tab w:val="left" w:pos="709"/>
        </w:tabs>
        <w:ind w:left="0" w:firstLine="709"/>
        <w:jc w:val="both"/>
        <w:rPr>
          <w:b/>
          <w:i/>
          <w:sz w:val="16"/>
          <w:szCs w:val="16"/>
        </w:rPr>
      </w:pPr>
      <w:r w:rsidRPr="00A01610">
        <w:rPr>
          <w:sz w:val="16"/>
          <w:szCs w:val="16"/>
        </w:rPr>
        <w:t>Квалификационный экзамен сдают служащие Администрации, с которыми заключены срочные служебные контракты, за исключением служащих, замещающих должности муниципальной службы категории «заместитель», «управляющий делами главы администрации»  относящиеся к высшей группе должностей гражданской службы.</w:t>
      </w:r>
    </w:p>
    <w:p w:rsidR="00A01610" w:rsidRPr="00A01610" w:rsidRDefault="00A01610" w:rsidP="00A01610">
      <w:pPr>
        <w:numPr>
          <w:ilvl w:val="0"/>
          <w:numId w:val="24"/>
        </w:numPr>
        <w:tabs>
          <w:tab w:val="left" w:pos="709"/>
        </w:tabs>
        <w:ind w:left="0" w:firstLine="709"/>
        <w:jc w:val="both"/>
        <w:rPr>
          <w:b/>
          <w:i/>
          <w:sz w:val="16"/>
          <w:szCs w:val="16"/>
        </w:rPr>
      </w:pPr>
      <w:r w:rsidRPr="00A01610">
        <w:rPr>
          <w:sz w:val="16"/>
          <w:szCs w:val="16"/>
        </w:rPr>
        <w:t>Квалификационный экзамен проводится:</w:t>
      </w:r>
    </w:p>
    <w:p w:rsidR="00A01610" w:rsidRPr="00A01610" w:rsidRDefault="00A01610" w:rsidP="00A01610">
      <w:pPr>
        <w:tabs>
          <w:tab w:val="left" w:pos="709"/>
        </w:tabs>
        <w:ind w:firstLine="709"/>
        <w:jc w:val="both"/>
        <w:rPr>
          <w:b/>
          <w:i/>
          <w:sz w:val="16"/>
          <w:szCs w:val="16"/>
        </w:rPr>
      </w:pPr>
      <w:r w:rsidRPr="00A01610">
        <w:rPr>
          <w:sz w:val="16"/>
          <w:szCs w:val="16"/>
        </w:rPr>
        <w:t>1) при решении вопроса о присвоении служащему, не имеющему классного чина, первого классного чина по замещаемой должности муниципальной службы;</w:t>
      </w:r>
    </w:p>
    <w:p w:rsidR="00A01610" w:rsidRPr="00A01610" w:rsidRDefault="00A01610" w:rsidP="00A01610">
      <w:pPr>
        <w:tabs>
          <w:tab w:val="left" w:pos="709"/>
        </w:tabs>
        <w:ind w:firstLine="709"/>
        <w:jc w:val="both"/>
        <w:rPr>
          <w:b/>
          <w:i/>
          <w:sz w:val="16"/>
          <w:szCs w:val="16"/>
        </w:rPr>
      </w:pPr>
      <w:proofErr w:type="gramStart"/>
      <w:r w:rsidRPr="00A01610">
        <w:rPr>
          <w:sz w:val="16"/>
          <w:szCs w:val="16"/>
        </w:rPr>
        <w:t>2) при решении вопроса о присвоении служащему очередного классного чина по замещаемой должности муниципальной службы, который присваивается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равный или более высокий, чем классный чин, присваиваемый служащему;</w:t>
      </w:r>
      <w:proofErr w:type="gramEnd"/>
    </w:p>
    <w:p w:rsidR="00A01610" w:rsidRPr="00A01610" w:rsidRDefault="00A01610" w:rsidP="00A01610">
      <w:pPr>
        <w:tabs>
          <w:tab w:val="left" w:pos="709"/>
        </w:tabs>
        <w:ind w:firstLine="709"/>
        <w:jc w:val="both"/>
        <w:rPr>
          <w:b/>
          <w:i/>
          <w:sz w:val="16"/>
          <w:szCs w:val="16"/>
        </w:rPr>
      </w:pPr>
      <w:r w:rsidRPr="00A01610">
        <w:rPr>
          <w:sz w:val="16"/>
          <w:szCs w:val="16"/>
        </w:rPr>
        <w:t>3) при решении вопроса о присвоении служащему классного чина после назначения его на более высокую должность муниципальной службы в Администрации, если для этой должности предусмотрен более высокий классный чин, чем тот, который имеет служащий.</w:t>
      </w:r>
    </w:p>
    <w:p w:rsidR="00A01610" w:rsidRPr="00A01610" w:rsidRDefault="00A01610" w:rsidP="00A01610">
      <w:pPr>
        <w:tabs>
          <w:tab w:val="left" w:pos="1418"/>
        </w:tabs>
        <w:ind w:firstLine="709"/>
        <w:jc w:val="both"/>
        <w:rPr>
          <w:b/>
          <w:i/>
          <w:sz w:val="16"/>
          <w:szCs w:val="16"/>
        </w:rPr>
      </w:pPr>
      <w:r w:rsidRPr="00A01610">
        <w:rPr>
          <w:sz w:val="16"/>
          <w:szCs w:val="16"/>
        </w:rPr>
        <w:t>5. В случаях, предусмотренных подпунктами 1 и 3 пункта 4 настоящей Методики, квалификационный экзамен проводится после успешного завершения испытания, а если испытание  служащему не устанавливалось, то не ранее чем через три месяца после назначения служащего на должность муниципальной службы.</w:t>
      </w:r>
    </w:p>
    <w:p w:rsidR="00A01610" w:rsidRPr="00A01610" w:rsidRDefault="00A01610" w:rsidP="00A01610">
      <w:pPr>
        <w:tabs>
          <w:tab w:val="left" w:pos="1276"/>
        </w:tabs>
        <w:ind w:firstLine="709"/>
        <w:jc w:val="both"/>
        <w:rPr>
          <w:b/>
          <w:i/>
          <w:sz w:val="16"/>
          <w:szCs w:val="16"/>
        </w:rPr>
      </w:pPr>
      <w:r w:rsidRPr="00A01610">
        <w:rPr>
          <w:sz w:val="16"/>
          <w:szCs w:val="16"/>
        </w:rPr>
        <w:t>6. Квалификационный экзамен проводится по инициативе служащего при решении вопроса о присвоении ему классного чина не позднее чем через три месяца после дня подачи служащим письменного заявления о присвоении классного чина.</w:t>
      </w:r>
    </w:p>
    <w:p w:rsidR="00A01610" w:rsidRPr="00A01610" w:rsidRDefault="00A01610" w:rsidP="00A01610">
      <w:pPr>
        <w:tabs>
          <w:tab w:val="left" w:pos="1276"/>
        </w:tabs>
        <w:ind w:firstLine="709"/>
        <w:jc w:val="both"/>
        <w:rPr>
          <w:b/>
          <w:i/>
          <w:sz w:val="16"/>
          <w:szCs w:val="16"/>
        </w:rPr>
      </w:pPr>
      <w:r w:rsidRPr="00A01610">
        <w:rPr>
          <w:sz w:val="16"/>
          <w:szCs w:val="16"/>
        </w:rPr>
        <w:t>7. Квалификационный экзамен проводится аттестационной комиссией Администрации в порядке, установленном для проведения заседаний аттестационной комиссии Администрации.</w:t>
      </w:r>
    </w:p>
    <w:p w:rsidR="00A01610" w:rsidRPr="00A01610" w:rsidRDefault="00A01610" w:rsidP="00A01610">
      <w:pPr>
        <w:tabs>
          <w:tab w:val="left" w:pos="1276"/>
        </w:tabs>
        <w:ind w:firstLine="709"/>
        <w:jc w:val="both"/>
        <w:rPr>
          <w:b/>
          <w:i/>
          <w:sz w:val="16"/>
          <w:szCs w:val="16"/>
        </w:rPr>
      </w:pPr>
      <w:r w:rsidRPr="00A01610">
        <w:rPr>
          <w:sz w:val="16"/>
          <w:szCs w:val="16"/>
        </w:rPr>
        <w:t>8. На основании личного заявления служащего Администрации о проведении квалификационного экзамена с целью присвоения классного чина, издается распоряжение Администрации о проведении квалификационного экзамена, в котором указываются:</w:t>
      </w:r>
    </w:p>
    <w:p w:rsidR="00A01610" w:rsidRPr="00A01610" w:rsidRDefault="00A01610" w:rsidP="00A01610">
      <w:pPr>
        <w:tabs>
          <w:tab w:val="left" w:pos="1276"/>
        </w:tabs>
        <w:ind w:firstLine="709"/>
        <w:jc w:val="both"/>
        <w:rPr>
          <w:b/>
          <w:i/>
          <w:sz w:val="16"/>
          <w:szCs w:val="16"/>
        </w:rPr>
      </w:pPr>
      <w:r w:rsidRPr="00A01610">
        <w:rPr>
          <w:sz w:val="16"/>
          <w:szCs w:val="16"/>
        </w:rPr>
        <w:t>1) дата и время проведения квалификационного экзамена;</w:t>
      </w:r>
    </w:p>
    <w:p w:rsidR="00A01610" w:rsidRPr="00A01610" w:rsidRDefault="00A01610" w:rsidP="00A01610">
      <w:pPr>
        <w:tabs>
          <w:tab w:val="left" w:pos="1276"/>
        </w:tabs>
        <w:ind w:firstLine="709"/>
        <w:jc w:val="both"/>
        <w:rPr>
          <w:b/>
          <w:i/>
          <w:sz w:val="16"/>
          <w:szCs w:val="16"/>
        </w:rPr>
      </w:pPr>
      <w:r w:rsidRPr="00A01610">
        <w:rPr>
          <w:sz w:val="16"/>
          <w:szCs w:val="16"/>
        </w:rPr>
        <w:t>2) список служащих Администрации, которые подлежат сдаче квалификационного экзамена;</w:t>
      </w:r>
    </w:p>
    <w:p w:rsidR="00A01610" w:rsidRPr="00A01610" w:rsidRDefault="00A01610" w:rsidP="00A01610">
      <w:pPr>
        <w:tabs>
          <w:tab w:val="left" w:pos="1276"/>
        </w:tabs>
        <w:ind w:firstLine="709"/>
        <w:jc w:val="both"/>
        <w:rPr>
          <w:b/>
          <w:i/>
          <w:sz w:val="16"/>
          <w:szCs w:val="16"/>
        </w:rPr>
      </w:pPr>
      <w:r w:rsidRPr="00A01610">
        <w:rPr>
          <w:sz w:val="16"/>
          <w:szCs w:val="16"/>
        </w:rPr>
        <w:t>3) перечень документов, которые необходимо подготовить для проведения квалификационного экзамена, сроки их предоставления.</w:t>
      </w:r>
    </w:p>
    <w:p w:rsidR="00A01610" w:rsidRPr="00A01610" w:rsidRDefault="00A01610" w:rsidP="00A01610">
      <w:pPr>
        <w:tabs>
          <w:tab w:val="left" w:pos="1276"/>
        </w:tabs>
        <w:ind w:firstLine="709"/>
        <w:jc w:val="both"/>
        <w:rPr>
          <w:b/>
          <w:i/>
          <w:sz w:val="16"/>
          <w:szCs w:val="16"/>
        </w:rPr>
      </w:pPr>
      <w:r w:rsidRPr="00A01610">
        <w:rPr>
          <w:sz w:val="16"/>
          <w:szCs w:val="16"/>
        </w:rPr>
        <w:t>9. Управляющий делами главы Администрации знакомит под расписку соответствующих служащих о предстоящей сдаче квалификационного экзамена не позднее, чем за месяц до его проведения.</w:t>
      </w:r>
    </w:p>
    <w:p w:rsidR="00A01610" w:rsidRPr="00A01610" w:rsidRDefault="00A01610" w:rsidP="00A01610">
      <w:pPr>
        <w:tabs>
          <w:tab w:val="left" w:pos="1418"/>
        </w:tabs>
        <w:ind w:firstLine="709"/>
        <w:jc w:val="both"/>
        <w:rPr>
          <w:b/>
          <w:i/>
          <w:sz w:val="16"/>
          <w:szCs w:val="16"/>
        </w:rPr>
      </w:pPr>
      <w:r w:rsidRPr="00A01610">
        <w:rPr>
          <w:sz w:val="16"/>
          <w:szCs w:val="16"/>
        </w:rPr>
        <w:t>10. Не позднее, чем за месяц до проведения квалификационного экзамена непосредственный руководитель служащего направляет в аттестационную комиссию отзыв об уровне знаний, навыков и умений (профессиональном уровне) служащего и о возможности присвоения ему классного чина (далее – отзыв).</w:t>
      </w:r>
    </w:p>
    <w:p w:rsidR="00A01610" w:rsidRPr="00A01610" w:rsidRDefault="00A01610" w:rsidP="00A01610">
      <w:pPr>
        <w:tabs>
          <w:tab w:val="left" w:pos="1418"/>
        </w:tabs>
        <w:ind w:firstLine="709"/>
        <w:jc w:val="both"/>
        <w:rPr>
          <w:b/>
          <w:i/>
          <w:sz w:val="16"/>
          <w:szCs w:val="16"/>
        </w:rPr>
      </w:pPr>
      <w:r w:rsidRPr="00A01610">
        <w:rPr>
          <w:sz w:val="16"/>
          <w:szCs w:val="16"/>
        </w:rPr>
        <w:t>11. Управляющий делами главы Администрации должен ознакомить служащего с отзывом не менее чем за две недели до сдачи квалификационного экзамена.</w:t>
      </w:r>
    </w:p>
    <w:p w:rsidR="00A01610" w:rsidRPr="00A01610" w:rsidRDefault="00A01610" w:rsidP="00A01610">
      <w:pPr>
        <w:tabs>
          <w:tab w:val="left" w:pos="1418"/>
        </w:tabs>
        <w:ind w:firstLine="709"/>
        <w:jc w:val="both"/>
        <w:rPr>
          <w:b/>
          <w:i/>
          <w:sz w:val="16"/>
          <w:szCs w:val="16"/>
        </w:rPr>
      </w:pPr>
      <w:r w:rsidRPr="00A01610">
        <w:rPr>
          <w:sz w:val="16"/>
          <w:szCs w:val="16"/>
        </w:rPr>
        <w:t>12. Служащий вправе представить в аттестационную комиссию заявление о своем несогласии с указанным отзывом.</w:t>
      </w:r>
    </w:p>
    <w:p w:rsidR="00A01610" w:rsidRPr="00A01610" w:rsidRDefault="00A01610" w:rsidP="00A01610">
      <w:pPr>
        <w:tabs>
          <w:tab w:val="left" w:pos="1418"/>
        </w:tabs>
        <w:ind w:firstLine="709"/>
        <w:jc w:val="both"/>
        <w:rPr>
          <w:b/>
          <w:i/>
          <w:sz w:val="16"/>
          <w:szCs w:val="16"/>
        </w:rPr>
      </w:pPr>
      <w:r w:rsidRPr="00A01610">
        <w:rPr>
          <w:sz w:val="16"/>
          <w:szCs w:val="16"/>
        </w:rPr>
        <w:t xml:space="preserve">13. </w:t>
      </w:r>
      <w:proofErr w:type="gramStart"/>
      <w:r w:rsidRPr="00A01610">
        <w:rPr>
          <w:sz w:val="16"/>
          <w:szCs w:val="16"/>
        </w:rPr>
        <w:t>При проведении квалификационного экзамена аттестационная комиссия оценивает знания, навыки и умения (профессиональный уровень) служащих в соответствии с требованиями должностных регламентов по замещаемым ими должностям, сложностью и ответственностью работы, выполняемой служащими, на основе экзаменационных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качеств служащих, включая индивидуальное собеседование и тестирование по вопросам, связанным</w:t>
      </w:r>
      <w:proofErr w:type="gramEnd"/>
      <w:r w:rsidRPr="00A01610">
        <w:rPr>
          <w:sz w:val="16"/>
          <w:szCs w:val="16"/>
        </w:rPr>
        <w:t xml:space="preserve"> с выполнением должностных обязанностей по замещаемой в Администрации должности муниципальной службы.</w:t>
      </w:r>
    </w:p>
    <w:p w:rsidR="00A01610" w:rsidRPr="00A01610" w:rsidRDefault="00A01610" w:rsidP="00A01610">
      <w:pPr>
        <w:tabs>
          <w:tab w:val="left" w:pos="1418"/>
        </w:tabs>
        <w:ind w:firstLine="709"/>
        <w:jc w:val="both"/>
        <w:rPr>
          <w:b/>
          <w:i/>
          <w:sz w:val="16"/>
          <w:szCs w:val="16"/>
        </w:rPr>
      </w:pPr>
      <w:r w:rsidRPr="00A01610">
        <w:rPr>
          <w:sz w:val="16"/>
          <w:szCs w:val="16"/>
        </w:rPr>
        <w:t>14. Квалификационный экзамен может проводиться в следующих формах:</w:t>
      </w:r>
    </w:p>
    <w:p w:rsidR="00A01610" w:rsidRPr="00A01610" w:rsidRDefault="00A01610" w:rsidP="00A01610">
      <w:pPr>
        <w:tabs>
          <w:tab w:val="left" w:pos="1418"/>
        </w:tabs>
        <w:ind w:firstLine="709"/>
        <w:jc w:val="both"/>
        <w:rPr>
          <w:b/>
          <w:i/>
          <w:sz w:val="16"/>
          <w:szCs w:val="16"/>
        </w:rPr>
      </w:pPr>
      <w:r w:rsidRPr="00A01610">
        <w:rPr>
          <w:sz w:val="16"/>
          <w:szCs w:val="16"/>
        </w:rPr>
        <w:t>1) тестирование;</w:t>
      </w:r>
    </w:p>
    <w:p w:rsidR="00A01610" w:rsidRPr="00A01610" w:rsidRDefault="00A01610" w:rsidP="00A01610">
      <w:pPr>
        <w:tabs>
          <w:tab w:val="left" w:pos="1418"/>
        </w:tabs>
        <w:ind w:firstLine="709"/>
        <w:jc w:val="both"/>
        <w:rPr>
          <w:b/>
          <w:i/>
          <w:sz w:val="16"/>
          <w:szCs w:val="16"/>
        </w:rPr>
      </w:pPr>
      <w:r w:rsidRPr="00A01610">
        <w:rPr>
          <w:sz w:val="16"/>
          <w:szCs w:val="16"/>
        </w:rPr>
        <w:t>2) написание реферата;</w:t>
      </w:r>
    </w:p>
    <w:p w:rsidR="00A01610" w:rsidRPr="00A01610" w:rsidRDefault="00A01610" w:rsidP="00A01610">
      <w:pPr>
        <w:tabs>
          <w:tab w:val="left" w:pos="1418"/>
        </w:tabs>
        <w:ind w:firstLine="709"/>
        <w:jc w:val="both"/>
        <w:rPr>
          <w:b/>
          <w:i/>
          <w:sz w:val="16"/>
          <w:szCs w:val="16"/>
        </w:rPr>
      </w:pPr>
      <w:r w:rsidRPr="00A01610">
        <w:rPr>
          <w:sz w:val="16"/>
          <w:szCs w:val="16"/>
        </w:rPr>
        <w:lastRenderedPageBreak/>
        <w:t>3) индивидуальное собеседование.</w:t>
      </w:r>
    </w:p>
    <w:p w:rsidR="00A01610" w:rsidRPr="00A01610" w:rsidRDefault="00A01610" w:rsidP="00A01610">
      <w:pPr>
        <w:tabs>
          <w:tab w:val="left" w:pos="1418"/>
        </w:tabs>
        <w:ind w:firstLine="709"/>
        <w:jc w:val="both"/>
        <w:rPr>
          <w:b/>
          <w:i/>
          <w:sz w:val="16"/>
          <w:szCs w:val="16"/>
        </w:rPr>
      </w:pPr>
      <w:r w:rsidRPr="00A01610">
        <w:rPr>
          <w:sz w:val="16"/>
          <w:szCs w:val="16"/>
        </w:rPr>
        <w:t>Применение всех перечисленных форм не является обязательным.</w:t>
      </w:r>
    </w:p>
    <w:p w:rsidR="00A01610" w:rsidRPr="00A01610" w:rsidRDefault="00A01610" w:rsidP="00A01610">
      <w:pPr>
        <w:tabs>
          <w:tab w:val="left" w:pos="1276"/>
        </w:tabs>
        <w:ind w:firstLine="709"/>
        <w:jc w:val="both"/>
        <w:rPr>
          <w:b/>
          <w:i/>
          <w:sz w:val="16"/>
          <w:szCs w:val="16"/>
        </w:rPr>
      </w:pPr>
      <w:r w:rsidRPr="00A01610">
        <w:rPr>
          <w:sz w:val="16"/>
          <w:szCs w:val="16"/>
        </w:rPr>
        <w:t xml:space="preserve">15. </w:t>
      </w:r>
      <w:r w:rsidRPr="00A01610">
        <w:rPr>
          <w:sz w:val="16"/>
          <w:szCs w:val="16"/>
        </w:rPr>
        <w:tab/>
        <w:t>Тестирование служащих проводится по перечню теоретических вопросов. Служащим предоставляется одинаковое время для подготовки ответов на вопросы теста. Оценка теста проводится аттестационной комиссией по количеству правильных ответов.</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16. Для написания реферата используются вопросы, связанные с исполнением служащими, подлежащими сдаче квалификационного экзамена, должностных обязанностей и полномочий по замещаемой должности. Аттестационная комиссия оценивает рефераты по глубине и логике изложения материала, полноте раскрытия вопросов, владению государственным языком, знанию основ делопроизводства.</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17. Решение о результате квалификационного экзамена выносится аттестационной комиссией в отсутствие служащего и его непосредственного руководителя открытым голосованием простым большинством голосов присутствующих на заседании членов комиссии. При равенстве голосов служащий признается сдавшим квалификационный экзамен.</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18. По результатам квалификационного экзамена в отношении служащего аттестационной комиссией выносится одно из следующих решений:</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1) признать, что служащий сдал квалификационный экзамен, и рекомендовать его для присвоения классного чина;</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2) признать, что служащий не сдал квалификационный экзамен.</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19. Результат квалификационного экзамена заносятся в экзаменационный лист служащего. Служащий знакомится с экзаменационным листом под расписку.</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20. Экзаменационный лист служащего и отзыв хранятся в личном деле служащего.</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21. Оформленные результаты квалификационного экзамена представляются главе Островского муниципального района не позднее чем через семь дней после его проведения.</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22. На основании результатов квалификационного экзамена издается распоряжение Администрации о присвоении в установленном порядке классного чина служащему, сдавшему квалификационный экзамен.</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23. Служащий, не сдавший квалификационный экзамен, может выступить с инициативой о проведении повторного квалификационного экзамена не ранее чем через шесть месяцев после проведения данного экзамена.</w:t>
      </w:r>
    </w:p>
    <w:p w:rsidR="00A01610" w:rsidRPr="00A01610" w:rsidRDefault="00A01610" w:rsidP="00A01610">
      <w:pPr>
        <w:pStyle w:val="ConsPlusNormal"/>
        <w:tabs>
          <w:tab w:val="left" w:pos="993"/>
          <w:tab w:val="left" w:pos="1276"/>
        </w:tabs>
        <w:ind w:firstLine="709"/>
        <w:jc w:val="both"/>
        <w:rPr>
          <w:rFonts w:ascii="Times New Roman" w:hAnsi="Times New Roman" w:cs="Times New Roman"/>
          <w:sz w:val="16"/>
          <w:szCs w:val="16"/>
        </w:rPr>
      </w:pPr>
      <w:r w:rsidRPr="00A01610">
        <w:rPr>
          <w:rFonts w:ascii="Times New Roman" w:hAnsi="Times New Roman" w:cs="Times New Roman"/>
          <w:sz w:val="16"/>
          <w:szCs w:val="16"/>
        </w:rPr>
        <w:t>24. Служащий вправе обжаловать результаты квалификационного экзамена в соответствии с законодательством Российской Федерации.</w:t>
      </w:r>
    </w:p>
    <w:p w:rsidR="00A01610" w:rsidRPr="00C477FA" w:rsidRDefault="00A01610" w:rsidP="00A01610">
      <w:pPr>
        <w:rPr>
          <w:b/>
          <w:i/>
          <w:sz w:val="24"/>
          <w:szCs w:val="24"/>
        </w:rPr>
      </w:pPr>
    </w:p>
    <w:p w:rsidR="00A01610" w:rsidRPr="00C477FA" w:rsidRDefault="00A01610" w:rsidP="00A01610">
      <w:pPr>
        <w:rPr>
          <w:b/>
          <w:i/>
          <w:sz w:val="24"/>
          <w:szCs w:val="24"/>
        </w:rPr>
      </w:pPr>
    </w:p>
    <w:p w:rsidR="00A01610" w:rsidRDefault="00A01610" w:rsidP="00A01610">
      <w:pPr>
        <w:pStyle w:val="a4"/>
        <w:spacing w:before="0" w:after="0"/>
        <w:jc w:val="center"/>
        <w:rPr>
          <w:sz w:val="16"/>
          <w:szCs w:val="16"/>
        </w:rPr>
      </w:pPr>
      <w:r w:rsidRPr="00D22306">
        <w:rPr>
          <w:sz w:val="16"/>
          <w:szCs w:val="16"/>
        </w:rPr>
        <w:t>*      *      *      *      *      *      *</w:t>
      </w:r>
    </w:p>
    <w:p w:rsidR="00A01610" w:rsidRDefault="00A01610" w:rsidP="00A01610">
      <w:pPr>
        <w:pStyle w:val="a4"/>
        <w:spacing w:before="0" w:after="0"/>
        <w:jc w:val="center"/>
        <w:rPr>
          <w:sz w:val="16"/>
          <w:szCs w:val="16"/>
        </w:rPr>
      </w:pPr>
    </w:p>
    <w:p w:rsidR="00A01610" w:rsidRPr="00A01610" w:rsidRDefault="00A01610" w:rsidP="00A01610">
      <w:pPr>
        <w:pStyle w:val="1d"/>
        <w:ind w:firstLine="709"/>
        <w:jc w:val="center"/>
        <w:rPr>
          <w:rFonts w:ascii="Times New Roman" w:hAnsi="Times New Roman"/>
          <w:sz w:val="16"/>
          <w:szCs w:val="16"/>
        </w:rPr>
      </w:pPr>
      <w:r w:rsidRPr="00A01610">
        <w:rPr>
          <w:rFonts w:ascii="Times New Roman" w:hAnsi="Times New Roman"/>
          <w:noProof/>
          <w:sz w:val="16"/>
          <w:szCs w:val="16"/>
          <w:lang w:eastAsia="ru-RU"/>
        </w:rPr>
        <w:drawing>
          <wp:inline distT="0" distB="0" distL="0" distR="0">
            <wp:extent cx="742950" cy="914400"/>
            <wp:effectExtent l="19050" t="0" r="0" b="0"/>
            <wp:docPr id="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a:stretch>
                      <a:fillRect/>
                    </a:stretch>
                  </pic:blipFill>
                  <pic:spPr bwMode="auto">
                    <a:xfrm>
                      <a:off x="0" y="0"/>
                      <a:ext cx="742950" cy="914400"/>
                    </a:xfrm>
                    <a:prstGeom prst="rect">
                      <a:avLst/>
                    </a:prstGeom>
                    <a:solidFill>
                      <a:srgbClr val="FFFFFF"/>
                    </a:solidFill>
                    <a:ln w="9525">
                      <a:noFill/>
                      <a:miter lim="800000"/>
                      <a:headEnd/>
                      <a:tailEnd/>
                    </a:ln>
                  </pic:spPr>
                </pic:pic>
              </a:graphicData>
            </a:graphic>
          </wp:inline>
        </w:drawing>
      </w:r>
    </w:p>
    <w:p w:rsidR="00A01610" w:rsidRPr="00A01610" w:rsidRDefault="00A01610" w:rsidP="00A01610">
      <w:pPr>
        <w:ind w:firstLine="709"/>
        <w:jc w:val="center"/>
        <w:rPr>
          <w:i/>
          <w:sz w:val="16"/>
          <w:szCs w:val="16"/>
        </w:rPr>
      </w:pPr>
    </w:p>
    <w:p w:rsidR="00A01610" w:rsidRPr="00A01610" w:rsidRDefault="00A01610" w:rsidP="00A01610">
      <w:pPr>
        <w:pStyle w:val="1"/>
        <w:ind w:firstLine="709"/>
        <w:jc w:val="center"/>
        <w:rPr>
          <w:bCs/>
          <w:i/>
          <w:sz w:val="16"/>
          <w:szCs w:val="16"/>
        </w:rPr>
      </w:pPr>
      <w:r w:rsidRPr="00A01610">
        <w:rPr>
          <w:sz w:val="16"/>
          <w:szCs w:val="16"/>
        </w:rPr>
        <w:t>ПОСТАНОВЛЕНИЕ</w:t>
      </w:r>
    </w:p>
    <w:p w:rsidR="00A01610" w:rsidRPr="00A01610" w:rsidRDefault="00A01610" w:rsidP="00A01610">
      <w:pPr>
        <w:ind w:firstLine="709"/>
        <w:jc w:val="center"/>
        <w:rPr>
          <w:b/>
          <w:i/>
          <w:sz w:val="16"/>
          <w:szCs w:val="16"/>
        </w:rPr>
      </w:pPr>
    </w:p>
    <w:p w:rsidR="00A01610" w:rsidRPr="00A01610" w:rsidRDefault="00A01610" w:rsidP="00A01610">
      <w:pPr>
        <w:ind w:firstLine="709"/>
        <w:jc w:val="center"/>
        <w:rPr>
          <w:b/>
          <w:i/>
          <w:sz w:val="16"/>
          <w:szCs w:val="16"/>
        </w:rPr>
      </w:pPr>
      <w:r w:rsidRPr="00A01610">
        <w:rPr>
          <w:sz w:val="16"/>
          <w:szCs w:val="16"/>
        </w:rPr>
        <w:t>АДМИНИСТРАЦИЯ ОСТРОВСКОГО МУНИЦИПАЛЬНОГО РАЙОНА</w:t>
      </w:r>
    </w:p>
    <w:p w:rsidR="00A01610" w:rsidRPr="00A01610" w:rsidRDefault="00A01610" w:rsidP="00A01610">
      <w:pPr>
        <w:ind w:firstLine="709"/>
        <w:jc w:val="center"/>
        <w:rPr>
          <w:b/>
          <w:i/>
          <w:sz w:val="16"/>
          <w:szCs w:val="16"/>
        </w:rPr>
      </w:pPr>
      <w:r w:rsidRPr="00A01610">
        <w:rPr>
          <w:sz w:val="16"/>
          <w:szCs w:val="16"/>
        </w:rPr>
        <w:t>КОСТРОМСКОЙ  ОБЛАСТИ</w:t>
      </w:r>
    </w:p>
    <w:p w:rsidR="00A01610" w:rsidRPr="00A01610" w:rsidRDefault="00A01610" w:rsidP="00A01610">
      <w:pPr>
        <w:ind w:firstLine="709"/>
        <w:jc w:val="both"/>
        <w:rPr>
          <w:sz w:val="16"/>
          <w:szCs w:val="16"/>
        </w:rPr>
      </w:pPr>
    </w:p>
    <w:p w:rsidR="00A01610" w:rsidRPr="00A01610" w:rsidRDefault="00A01610" w:rsidP="00A01610">
      <w:pPr>
        <w:ind w:firstLine="709"/>
        <w:jc w:val="both"/>
        <w:rPr>
          <w:b/>
          <w:i/>
          <w:sz w:val="16"/>
          <w:szCs w:val="16"/>
        </w:rPr>
      </w:pPr>
      <w:r w:rsidRPr="00A01610">
        <w:rPr>
          <w:sz w:val="16"/>
          <w:szCs w:val="16"/>
        </w:rPr>
        <w:t xml:space="preserve">«01» октября 2018 года              № 629      </w:t>
      </w:r>
    </w:p>
    <w:p w:rsidR="00A01610" w:rsidRPr="00A01610" w:rsidRDefault="00A01610" w:rsidP="00A01610">
      <w:pPr>
        <w:tabs>
          <w:tab w:val="center" w:pos="5090"/>
          <w:tab w:val="left" w:pos="9356"/>
        </w:tabs>
        <w:ind w:firstLine="709"/>
        <w:rPr>
          <w:b/>
          <w:i/>
          <w:sz w:val="16"/>
          <w:szCs w:val="16"/>
        </w:rPr>
      </w:pPr>
    </w:p>
    <w:p w:rsidR="00A01610" w:rsidRPr="00A01610" w:rsidRDefault="00A01610" w:rsidP="00A01610">
      <w:pPr>
        <w:tabs>
          <w:tab w:val="center" w:pos="5090"/>
          <w:tab w:val="left" w:pos="9356"/>
        </w:tabs>
        <w:ind w:firstLine="709"/>
        <w:rPr>
          <w:b/>
          <w:i/>
          <w:sz w:val="16"/>
          <w:szCs w:val="16"/>
        </w:rPr>
      </w:pPr>
    </w:p>
    <w:p w:rsidR="00A01610" w:rsidRPr="00A01610" w:rsidRDefault="00A01610" w:rsidP="00A01610">
      <w:pPr>
        <w:tabs>
          <w:tab w:val="center" w:pos="5090"/>
          <w:tab w:val="left" w:pos="9356"/>
        </w:tabs>
        <w:ind w:firstLine="709"/>
        <w:jc w:val="both"/>
        <w:rPr>
          <w:b/>
          <w:i/>
          <w:sz w:val="16"/>
          <w:szCs w:val="16"/>
        </w:rPr>
      </w:pPr>
      <w:r w:rsidRPr="00A01610">
        <w:rPr>
          <w:spacing w:val="2"/>
          <w:sz w:val="16"/>
          <w:szCs w:val="16"/>
          <w:shd w:val="clear" w:color="auto" w:fill="FFFFFF"/>
        </w:rPr>
        <w:t xml:space="preserve">О конкурсной комиссии </w:t>
      </w:r>
      <w:r w:rsidRPr="00A01610">
        <w:rPr>
          <w:sz w:val="16"/>
          <w:szCs w:val="16"/>
        </w:rPr>
        <w:t xml:space="preserve">администрации Островского </w:t>
      </w:r>
    </w:p>
    <w:p w:rsidR="00A01610" w:rsidRPr="00A01610" w:rsidRDefault="00A01610" w:rsidP="00A01610">
      <w:pPr>
        <w:tabs>
          <w:tab w:val="center" w:pos="5090"/>
          <w:tab w:val="left" w:pos="9356"/>
        </w:tabs>
        <w:ind w:firstLine="709"/>
        <w:jc w:val="both"/>
        <w:rPr>
          <w:b/>
          <w:i/>
          <w:sz w:val="16"/>
          <w:szCs w:val="16"/>
        </w:rPr>
      </w:pPr>
      <w:r w:rsidRPr="00A01610">
        <w:rPr>
          <w:sz w:val="16"/>
          <w:szCs w:val="16"/>
        </w:rPr>
        <w:t xml:space="preserve">муниципального района Костромской области </w:t>
      </w:r>
    </w:p>
    <w:p w:rsidR="00A01610" w:rsidRPr="00A01610" w:rsidRDefault="00A01610" w:rsidP="00A01610">
      <w:pPr>
        <w:tabs>
          <w:tab w:val="center" w:pos="5090"/>
          <w:tab w:val="left" w:pos="9356"/>
        </w:tabs>
        <w:ind w:firstLine="709"/>
        <w:jc w:val="both"/>
        <w:rPr>
          <w:b/>
          <w:i/>
          <w:spacing w:val="2"/>
          <w:sz w:val="16"/>
          <w:szCs w:val="16"/>
          <w:shd w:val="clear" w:color="auto" w:fill="FFFFFF"/>
        </w:rPr>
      </w:pPr>
      <w:r w:rsidRPr="00A01610">
        <w:rPr>
          <w:spacing w:val="2"/>
          <w:sz w:val="16"/>
          <w:szCs w:val="16"/>
          <w:shd w:val="clear" w:color="auto" w:fill="FFFFFF"/>
        </w:rPr>
        <w:t xml:space="preserve">по проведению конкурса на замещение </w:t>
      </w:r>
      <w:proofErr w:type="gramStart"/>
      <w:r w:rsidRPr="00A01610">
        <w:rPr>
          <w:spacing w:val="2"/>
          <w:sz w:val="16"/>
          <w:szCs w:val="16"/>
          <w:shd w:val="clear" w:color="auto" w:fill="FFFFFF"/>
        </w:rPr>
        <w:t>вакантной</w:t>
      </w:r>
      <w:proofErr w:type="gramEnd"/>
      <w:r w:rsidRPr="00A01610">
        <w:rPr>
          <w:spacing w:val="2"/>
          <w:sz w:val="16"/>
          <w:szCs w:val="16"/>
          <w:shd w:val="clear" w:color="auto" w:fill="FFFFFF"/>
        </w:rPr>
        <w:t xml:space="preserve"> </w:t>
      </w:r>
    </w:p>
    <w:p w:rsidR="00A01610" w:rsidRPr="00A01610" w:rsidRDefault="00A01610" w:rsidP="00A01610">
      <w:pPr>
        <w:tabs>
          <w:tab w:val="center" w:pos="5090"/>
          <w:tab w:val="left" w:pos="9356"/>
        </w:tabs>
        <w:ind w:firstLine="709"/>
        <w:jc w:val="both"/>
        <w:rPr>
          <w:b/>
          <w:i/>
          <w:spacing w:val="2"/>
          <w:sz w:val="16"/>
          <w:szCs w:val="16"/>
          <w:shd w:val="clear" w:color="auto" w:fill="FFFFFF"/>
        </w:rPr>
      </w:pPr>
      <w:r w:rsidRPr="00A01610">
        <w:rPr>
          <w:spacing w:val="2"/>
          <w:sz w:val="16"/>
          <w:szCs w:val="16"/>
          <w:shd w:val="clear" w:color="auto" w:fill="FFFFFF"/>
        </w:rPr>
        <w:t xml:space="preserve">должности муниципальной службы  Островского </w:t>
      </w:r>
    </w:p>
    <w:p w:rsidR="00A01610" w:rsidRPr="00A01610" w:rsidRDefault="00A01610" w:rsidP="00A01610">
      <w:pPr>
        <w:tabs>
          <w:tab w:val="center" w:pos="5090"/>
          <w:tab w:val="left" w:pos="9356"/>
        </w:tabs>
        <w:ind w:firstLine="709"/>
        <w:jc w:val="both"/>
        <w:rPr>
          <w:b/>
          <w:i/>
          <w:sz w:val="16"/>
          <w:szCs w:val="16"/>
        </w:rPr>
      </w:pPr>
      <w:r w:rsidRPr="00A01610">
        <w:rPr>
          <w:spacing w:val="2"/>
          <w:sz w:val="16"/>
          <w:szCs w:val="16"/>
          <w:shd w:val="clear" w:color="auto" w:fill="FFFFFF"/>
        </w:rPr>
        <w:t>муниципального района Костромской области</w:t>
      </w:r>
      <w:r w:rsidRPr="00A01610">
        <w:rPr>
          <w:sz w:val="16"/>
          <w:szCs w:val="16"/>
        </w:rPr>
        <w:t xml:space="preserve"> </w:t>
      </w:r>
    </w:p>
    <w:p w:rsidR="00A01610" w:rsidRPr="00A01610" w:rsidRDefault="00A01610" w:rsidP="00A01610">
      <w:pPr>
        <w:pStyle w:val="ConsPlusTitle"/>
        <w:widowControl/>
        <w:ind w:firstLine="709"/>
        <w:jc w:val="center"/>
        <w:rPr>
          <w:rFonts w:ascii="Times New Roman" w:hAnsi="Times New Roman" w:cs="Times New Roman"/>
          <w:sz w:val="16"/>
          <w:szCs w:val="16"/>
        </w:rPr>
      </w:pPr>
    </w:p>
    <w:p w:rsidR="00A01610" w:rsidRPr="00A01610" w:rsidRDefault="00A01610" w:rsidP="00A01610">
      <w:pPr>
        <w:tabs>
          <w:tab w:val="center" w:pos="5090"/>
          <w:tab w:val="left" w:pos="9356"/>
        </w:tabs>
        <w:ind w:firstLine="709"/>
        <w:rPr>
          <w:b/>
          <w:i/>
          <w:sz w:val="16"/>
          <w:szCs w:val="16"/>
        </w:rPr>
      </w:pPr>
    </w:p>
    <w:p w:rsidR="00A01610" w:rsidRPr="00A01610" w:rsidRDefault="00A01610" w:rsidP="00A01610">
      <w:pPr>
        <w:pStyle w:val="afff0"/>
        <w:ind w:firstLine="709"/>
        <w:jc w:val="both"/>
        <w:rPr>
          <w:b w:val="0"/>
          <w:i w:val="0"/>
          <w:spacing w:val="2"/>
          <w:sz w:val="16"/>
          <w:szCs w:val="16"/>
        </w:rPr>
      </w:pPr>
      <w:proofErr w:type="gramStart"/>
      <w:r w:rsidRPr="00A01610">
        <w:rPr>
          <w:b w:val="0"/>
          <w:i w:val="0"/>
          <w:spacing w:val="2"/>
          <w:sz w:val="16"/>
          <w:szCs w:val="16"/>
        </w:rPr>
        <w:t>В соответствии с </w:t>
      </w:r>
      <w:hyperlink r:id="rId53" w:history="1">
        <w:r w:rsidRPr="00A01610">
          <w:rPr>
            <w:b w:val="0"/>
            <w:i w:val="0"/>
            <w:spacing w:val="2"/>
            <w:sz w:val="16"/>
            <w:szCs w:val="16"/>
          </w:rPr>
          <w:t xml:space="preserve">Федеральным законом </w:t>
        </w:r>
        <w:r w:rsidRPr="00A01610">
          <w:rPr>
            <w:rFonts w:eastAsia="Arial CYR"/>
            <w:b w:val="0"/>
            <w:i w:val="0"/>
            <w:sz w:val="16"/>
            <w:szCs w:val="16"/>
          </w:rPr>
          <w:t>со статьей 17 Федерального закона от 2 марта  2007 года</w:t>
        </w:r>
        <w:r w:rsidRPr="00A01610">
          <w:rPr>
            <w:b w:val="0"/>
            <w:i w:val="0"/>
            <w:spacing w:val="2"/>
            <w:sz w:val="16"/>
            <w:szCs w:val="16"/>
          </w:rPr>
          <w:t xml:space="preserve"> N 25-ФЗ "О муниципальной  службе в Российской Федерации"</w:t>
        </w:r>
      </w:hyperlink>
      <w:r w:rsidRPr="00A01610">
        <w:rPr>
          <w:b w:val="0"/>
          <w:i w:val="0"/>
          <w:spacing w:val="2"/>
          <w:sz w:val="16"/>
          <w:szCs w:val="16"/>
        </w:rPr>
        <w:t>, Решением Собрания депутатов от 25 сентября 2008года № 352 «Об утверждении положения о порядке проведения конкурса на замещение должности муниципальной службы Островского муниципального района», администрация Островского муниципального района постановляет:</w:t>
      </w:r>
      <w:proofErr w:type="gramEnd"/>
    </w:p>
    <w:p w:rsidR="00A01610" w:rsidRPr="00A01610" w:rsidRDefault="00A01610" w:rsidP="00A01610">
      <w:pPr>
        <w:pStyle w:val="formattext"/>
        <w:shd w:val="clear" w:color="auto" w:fill="FFFFFF"/>
        <w:spacing w:before="0" w:after="0"/>
        <w:ind w:firstLine="709"/>
        <w:textAlignment w:val="baseline"/>
        <w:rPr>
          <w:spacing w:val="2"/>
          <w:sz w:val="16"/>
          <w:szCs w:val="16"/>
        </w:rPr>
      </w:pPr>
      <w:r w:rsidRPr="00A01610">
        <w:rPr>
          <w:spacing w:val="2"/>
          <w:sz w:val="16"/>
          <w:szCs w:val="16"/>
        </w:rPr>
        <w:br/>
        <w:t>1.Утвердить прилагаемое Положение о конкурсной комиссии администрации Островского муниципального района Костромской области по проведению конкурса на замещение вакантной должности муниципальной службы Островского муниципального района Костромской области (приложение N 1);</w:t>
      </w:r>
    </w:p>
    <w:p w:rsidR="00A01610" w:rsidRPr="00A01610" w:rsidRDefault="00A01610" w:rsidP="00A01610">
      <w:pPr>
        <w:pStyle w:val="formattext"/>
        <w:shd w:val="clear" w:color="auto" w:fill="FFFFFF"/>
        <w:spacing w:before="0" w:after="0"/>
        <w:ind w:firstLine="709"/>
        <w:textAlignment w:val="baseline"/>
        <w:rPr>
          <w:spacing w:val="2"/>
          <w:sz w:val="16"/>
          <w:szCs w:val="16"/>
        </w:rPr>
      </w:pPr>
      <w:r w:rsidRPr="00A01610">
        <w:rPr>
          <w:spacing w:val="2"/>
          <w:sz w:val="16"/>
          <w:szCs w:val="16"/>
        </w:rPr>
        <w:t>2. Утвердить состав конкурсной комиссии администрации Островского муниципального района Костромской области по проведению конкурса на замещение вакантной должности муниципальной службы Островского муниципального района Костромской области (приложение N 2);</w:t>
      </w:r>
    </w:p>
    <w:p w:rsidR="00A01610" w:rsidRPr="00A01610" w:rsidRDefault="00A01610" w:rsidP="00A01610">
      <w:pPr>
        <w:pStyle w:val="formattext"/>
        <w:shd w:val="clear" w:color="auto" w:fill="FFFFFF"/>
        <w:spacing w:before="0" w:after="0"/>
        <w:ind w:firstLine="709"/>
        <w:textAlignment w:val="baseline"/>
        <w:rPr>
          <w:spacing w:val="2"/>
          <w:sz w:val="16"/>
          <w:szCs w:val="16"/>
        </w:rPr>
      </w:pPr>
      <w:r w:rsidRPr="00A01610">
        <w:rPr>
          <w:spacing w:val="2"/>
          <w:sz w:val="16"/>
          <w:szCs w:val="16"/>
        </w:rPr>
        <w:t>3. Утвердить методику проведения конкурса на замещение вакантной должности муниципальной службы Островского муниципального района Костромской области в администрации Костромской области (приложение N 3).</w:t>
      </w:r>
    </w:p>
    <w:p w:rsidR="00A01610" w:rsidRPr="00A01610" w:rsidRDefault="00A01610" w:rsidP="00A01610">
      <w:pPr>
        <w:ind w:firstLine="709"/>
        <w:jc w:val="both"/>
        <w:rPr>
          <w:b/>
          <w:i/>
          <w:sz w:val="16"/>
          <w:szCs w:val="16"/>
        </w:rPr>
      </w:pPr>
      <w:r w:rsidRPr="00A01610">
        <w:rPr>
          <w:sz w:val="16"/>
          <w:szCs w:val="16"/>
        </w:rPr>
        <w:t>4. Настоящее постановление вступает со дня официального опубликования в информационном бюллетене «Районные новости».</w:t>
      </w:r>
    </w:p>
    <w:p w:rsidR="00A01610" w:rsidRPr="00A01610" w:rsidRDefault="00A01610" w:rsidP="00A01610">
      <w:pPr>
        <w:pStyle w:val="afff0"/>
        <w:ind w:firstLine="709"/>
        <w:jc w:val="both"/>
        <w:rPr>
          <w:b w:val="0"/>
          <w:i w:val="0"/>
          <w:sz w:val="16"/>
          <w:szCs w:val="16"/>
        </w:rPr>
      </w:pPr>
    </w:p>
    <w:p w:rsidR="00A01610" w:rsidRPr="00A01610" w:rsidRDefault="00A01610" w:rsidP="00A01610">
      <w:pPr>
        <w:pStyle w:val="afff0"/>
        <w:ind w:firstLine="709"/>
        <w:jc w:val="both"/>
        <w:rPr>
          <w:b w:val="0"/>
          <w:i w:val="0"/>
          <w:sz w:val="16"/>
          <w:szCs w:val="16"/>
        </w:rPr>
      </w:pPr>
    </w:p>
    <w:p w:rsidR="00A01610" w:rsidRPr="00A01610" w:rsidRDefault="00A01610" w:rsidP="00A01610">
      <w:pPr>
        <w:pStyle w:val="afff0"/>
        <w:ind w:firstLine="709"/>
        <w:jc w:val="both"/>
        <w:rPr>
          <w:b w:val="0"/>
          <w:i w:val="0"/>
          <w:sz w:val="16"/>
          <w:szCs w:val="16"/>
        </w:rPr>
      </w:pPr>
    </w:p>
    <w:p w:rsidR="00A01610" w:rsidRPr="00A01610" w:rsidRDefault="00A01610" w:rsidP="00A01610">
      <w:pPr>
        <w:pStyle w:val="afff0"/>
        <w:ind w:firstLine="709"/>
        <w:jc w:val="both"/>
        <w:rPr>
          <w:b w:val="0"/>
          <w:i w:val="0"/>
          <w:sz w:val="16"/>
          <w:szCs w:val="16"/>
        </w:rPr>
      </w:pPr>
      <w:r w:rsidRPr="00A01610">
        <w:rPr>
          <w:b w:val="0"/>
          <w:i w:val="0"/>
          <w:sz w:val="16"/>
          <w:szCs w:val="16"/>
        </w:rPr>
        <w:t xml:space="preserve">Глава Островского </w:t>
      </w:r>
    </w:p>
    <w:p w:rsidR="00A01610" w:rsidRPr="00A01610" w:rsidRDefault="00A01610" w:rsidP="00A01610">
      <w:pPr>
        <w:pStyle w:val="afff0"/>
        <w:ind w:firstLine="709"/>
        <w:jc w:val="both"/>
        <w:rPr>
          <w:b w:val="0"/>
          <w:i w:val="0"/>
          <w:sz w:val="16"/>
          <w:szCs w:val="16"/>
        </w:rPr>
      </w:pPr>
      <w:r w:rsidRPr="00A01610">
        <w:rPr>
          <w:b w:val="0"/>
          <w:i w:val="0"/>
          <w:sz w:val="16"/>
          <w:szCs w:val="16"/>
        </w:rPr>
        <w:t>муниципального района                                      Г.А. Полякова</w:t>
      </w: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jc w:val="right"/>
        <w:rPr>
          <w:b/>
          <w:i/>
          <w:sz w:val="16"/>
          <w:szCs w:val="16"/>
        </w:rPr>
      </w:pPr>
      <w:r w:rsidRPr="00A01610">
        <w:rPr>
          <w:sz w:val="16"/>
          <w:szCs w:val="16"/>
        </w:rPr>
        <w:t xml:space="preserve">Приложение 1 </w:t>
      </w:r>
    </w:p>
    <w:p w:rsidR="00A01610" w:rsidRPr="00A01610" w:rsidRDefault="00A01610" w:rsidP="00A01610">
      <w:pPr>
        <w:ind w:firstLine="709"/>
        <w:jc w:val="right"/>
        <w:rPr>
          <w:b/>
          <w:i/>
          <w:sz w:val="16"/>
          <w:szCs w:val="16"/>
        </w:rPr>
      </w:pPr>
      <w:r w:rsidRPr="00A01610">
        <w:rPr>
          <w:sz w:val="16"/>
          <w:szCs w:val="16"/>
        </w:rPr>
        <w:lastRenderedPageBreak/>
        <w:t xml:space="preserve">к постановлению администрации </w:t>
      </w:r>
    </w:p>
    <w:p w:rsidR="00A01610" w:rsidRPr="00A01610" w:rsidRDefault="00A01610" w:rsidP="00A01610">
      <w:pPr>
        <w:ind w:firstLine="709"/>
        <w:jc w:val="right"/>
        <w:rPr>
          <w:b/>
          <w:i/>
          <w:sz w:val="16"/>
          <w:szCs w:val="16"/>
        </w:rPr>
      </w:pPr>
      <w:r w:rsidRPr="00A01610">
        <w:rPr>
          <w:sz w:val="16"/>
          <w:szCs w:val="16"/>
        </w:rPr>
        <w:t>Островского муниципального района</w:t>
      </w:r>
    </w:p>
    <w:p w:rsidR="00A01610" w:rsidRPr="00A01610" w:rsidRDefault="00A01610" w:rsidP="00A01610">
      <w:pPr>
        <w:ind w:firstLine="709"/>
        <w:jc w:val="right"/>
        <w:rPr>
          <w:b/>
          <w:i/>
          <w:sz w:val="16"/>
          <w:szCs w:val="16"/>
        </w:rPr>
      </w:pPr>
      <w:r w:rsidRPr="00A01610">
        <w:rPr>
          <w:sz w:val="16"/>
          <w:szCs w:val="16"/>
        </w:rPr>
        <w:t xml:space="preserve"> Костромской области </w:t>
      </w:r>
    </w:p>
    <w:p w:rsidR="00A01610" w:rsidRPr="00A01610" w:rsidRDefault="00A01610" w:rsidP="00A01610">
      <w:pPr>
        <w:pStyle w:val="a4"/>
        <w:spacing w:before="0" w:beforeAutospacing="0" w:after="0"/>
        <w:ind w:firstLine="709"/>
        <w:jc w:val="right"/>
        <w:rPr>
          <w:sz w:val="16"/>
          <w:szCs w:val="16"/>
        </w:rPr>
      </w:pPr>
      <w:r w:rsidRPr="00A01610">
        <w:rPr>
          <w:sz w:val="16"/>
          <w:szCs w:val="16"/>
        </w:rPr>
        <w:t>от  01 октября 2018г. № 629</w:t>
      </w:r>
    </w:p>
    <w:p w:rsidR="00A01610" w:rsidRPr="00A01610" w:rsidRDefault="00A01610" w:rsidP="00A01610">
      <w:pPr>
        <w:pStyle w:val="a4"/>
        <w:spacing w:before="0" w:beforeAutospacing="0" w:after="0"/>
        <w:ind w:firstLine="709"/>
        <w:jc w:val="center"/>
        <w:rPr>
          <w:b/>
          <w:spacing w:val="2"/>
          <w:sz w:val="16"/>
          <w:szCs w:val="16"/>
        </w:rPr>
      </w:pPr>
    </w:p>
    <w:p w:rsidR="00A01610" w:rsidRPr="00A01610" w:rsidRDefault="00A01610" w:rsidP="00A01610">
      <w:pPr>
        <w:pStyle w:val="a4"/>
        <w:spacing w:before="0" w:beforeAutospacing="0" w:after="0"/>
        <w:ind w:firstLine="709"/>
        <w:jc w:val="center"/>
        <w:rPr>
          <w:b/>
          <w:sz w:val="16"/>
          <w:szCs w:val="16"/>
        </w:rPr>
      </w:pPr>
      <w:r w:rsidRPr="00A01610">
        <w:rPr>
          <w:b/>
          <w:spacing w:val="2"/>
          <w:sz w:val="16"/>
          <w:szCs w:val="16"/>
        </w:rPr>
        <w:t>Положение о конкурсной комиссии администрации Островского муниципального района Костромской области по проведению конкурса на замещение вакантной должности муниципальной службы Островского муниципального района Костромской области</w:t>
      </w:r>
    </w:p>
    <w:p w:rsidR="00A01610" w:rsidRPr="00A01610" w:rsidRDefault="00A01610" w:rsidP="00A01610">
      <w:pPr>
        <w:ind w:firstLine="709"/>
        <w:jc w:val="both"/>
        <w:rPr>
          <w:rFonts w:eastAsia="Courier New CYR"/>
          <w:sz w:val="16"/>
          <w:szCs w:val="16"/>
        </w:rPr>
      </w:pPr>
    </w:p>
    <w:p w:rsidR="00A01610" w:rsidRPr="00A01610" w:rsidRDefault="00A01610" w:rsidP="00A01610">
      <w:pPr>
        <w:pStyle w:val="3"/>
        <w:shd w:val="clear" w:color="auto" w:fill="FFFFFF"/>
        <w:spacing w:before="0"/>
        <w:ind w:firstLine="709"/>
        <w:jc w:val="center"/>
        <w:textAlignment w:val="baseline"/>
        <w:rPr>
          <w:rFonts w:ascii="Times New Roman" w:hAnsi="Times New Roman" w:cs="Times New Roman"/>
          <w:bCs w:val="0"/>
          <w:i/>
          <w:color w:val="auto"/>
          <w:spacing w:val="2"/>
          <w:sz w:val="16"/>
          <w:szCs w:val="16"/>
        </w:rPr>
      </w:pPr>
      <w:r w:rsidRPr="00A01610">
        <w:rPr>
          <w:rFonts w:ascii="Times New Roman" w:hAnsi="Times New Roman" w:cs="Times New Roman"/>
          <w:bCs w:val="0"/>
          <w:color w:val="auto"/>
          <w:spacing w:val="2"/>
          <w:sz w:val="16"/>
          <w:szCs w:val="16"/>
        </w:rPr>
        <w:t>Глава 1. Общие положения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 Конкурсная комиссия администрации Островского муниципального района Костромской области по проведению конкурса на замещение вакантной должности муниципальной службы Островского муниципального района Костромской области (далее - Конкурсная комиссия) создается в соответствии с Федеральным законом от 2 марта  2007 года N 25-ФЗ "О муниципальной  службе Российской Федерации".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 Конкурсная комиссия является коллегиальным органом и действует на постоянной основе.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3. В своей деятельности Конкурсная комиссия руководствуется </w:t>
      </w:r>
      <w:hyperlink r:id="rId54" w:history="1">
        <w:r w:rsidRPr="00A01610">
          <w:rPr>
            <w:rStyle w:val="af4"/>
            <w:spacing w:val="2"/>
            <w:sz w:val="16"/>
            <w:szCs w:val="16"/>
          </w:rPr>
          <w:t>Конституцией Российской Федерации</w:t>
        </w:r>
      </w:hyperlink>
      <w:r w:rsidRPr="00A01610">
        <w:rPr>
          <w:spacing w:val="2"/>
          <w:sz w:val="16"/>
          <w:szCs w:val="16"/>
        </w:rPr>
        <w:t>,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w:t>
      </w:r>
      <w:r w:rsidRPr="00A01610">
        <w:rPr>
          <w:sz w:val="16"/>
          <w:szCs w:val="16"/>
        </w:rPr>
        <w:t>Уставом муниципального образования Островский муниципальный район Костромской области,</w:t>
      </w:r>
      <w:r w:rsidRPr="00A01610">
        <w:rPr>
          <w:spacing w:val="2"/>
          <w:sz w:val="16"/>
          <w:szCs w:val="16"/>
        </w:rPr>
        <w:t xml:space="preserve"> законами Костромской области, иными нормативными правовыми актами Российской Федерации, Костромской области и Островского муниципального района, а также положением о конкурсной комиссии администрации Островского муниципального района Костромской области для проведения конкурса на замещение вакантной должности муниципальной службы Костромской области (далее - Положение).</w:t>
      </w:r>
    </w:p>
    <w:p w:rsidR="00A01610" w:rsidRPr="00A01610" w:rsidRDefault="00A01610" w:rsidP="00A01610">
      <w:pPr>
        <w:pStyle w:val="3"/>
        <w:shd w:val="clear" w:color="auto" w:fill="FFFFFF"/>
        <w:spacing w:before="0"/>
        <w:ind w:firstLine="709"/>
        <w:jc w:val="center"/>
        <w:textAlignment w:val="baseline"/>
        <w:rPr>
          <w:rFonts w:ascii="Times New Roman" w:hAnsi="Times New Roman" w:cs="Times New Roman"/>
          <w:bCs w:val="0"/>
          <w:i/>
          <w:color w:val="auto"/>
          <w:spacing w:val="2"/>
          <w:sz w:val="16"/>
          <w:szCs w:val="16"/>
        </w:rPr>
      </w:pPr>
      <w:r w:rsidRPr="00A01610">
        <w:rPr>
          <w:rFonts w:ascii="Times New Roman" w:hAnsi="Times New Roman" w:cs="Times New Roman"/>
          <w:bCs w:val="0"/>
          <w:color w:val="auto"/>
          <w:spacing w:val="2"/>
          <w:sz w:val="16"/>
          <w:szCs w:val="16"/>
        </w:rPr>
        <w:t>Глава 2. Задачи Конкурсной комиссии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4. Задачами Конкурсной комиссии являются проведение конкурсов на замещение вакантных должностей муниципальной службы Островского муниципального района Костромской области в администрации Островского муниципального района Костромской области (далее - конкурс) и включение в кадровый резерв администрации Островского муниципального района Костромской области.</w:t>
      </w:r>
    </w:p>
    <w:p w:rsidR="00A01610" w:rsidRPr="00A01610" w:rsidRDefault="00A01610" w:rsidP="00A01610">
      <w:pPr>
        <w:pStyle w:val="3"/>
        <w:shd w:val="clear" w:color="auto" w:fill="FFFFFF"/>
        <w:spacing w:before="0"/>
        <w:ind w:firstLine="709"/>
        <w:jc w:val="center"/>
        <w:textAlignment w:val="baseline"/>
        <w:rPr>
          <w:rFonts w:ascii="Times New Roman" w:hAnsi="Times New Roman" w:cs="Times New Roman"/>
          <w:bCs w:val="0"/>
          <w:i/>
          <w:color w:val="auto"/>
          <w:spacing w:val="2"/>
          <w:sz w:val="16"/>
          <w:szCs w:val="16"/>
        </w:rPr>
      </w:pPr>
      <w:r w:rsidRPr="00A01610">
        <w:rPr>
          <w:rFonts w:ascii="Times New Roman" w:hAnsi="Times New Roman" w:cs="Times New Roman"/>
          <w:bCs w:val="0"/>
          <w:color w:val="auto"/>
          <w:spacing w:val="2"/>
          <w:sz w:val="16"/>
          <w:szCs w:val="16"/>
        </w:rPr>
        <w:t>Глава 3. Организация деятельности Конкурсной комиссии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5. Положение о Конкурсной комиссии и состав Конкурсной комиссии утверждаются постановлением администрации Островского муниципального района Костромской области.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6. В состав конкурсной комиссии входят представитель нанимателя и (или) уполномоченные им муниципальные служащие, а также представители образовательных и других организаций, приглашаемые по запросу представителя нанимателя в качестве независимых экспертов. В состав конкурсной комиссии включаются представители общественного совета. Общее число этих представителей и независимых экспертов должно составлять не менее одной четверти от общего числа членов конкурсной комиссии.</w:t>
      </w:r>
      <w:r w:rsidRPr="00A01610">
        <w:rPr>
          <w:spacing w:val="2"/>
          <w:sz w:val="16"/>
          <w:szCs w:val="16"/>
        </w:rPr>
        <w:br/>
        <w:t>7. Состав Конкурсной комиссии по проведению конкурса на замещение вакантной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8.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A01610" w:rsidRPr="00A01610" w:rsidRDefault="00A01610" w:rsidP="00A01610">
      <w:pPr>
        <w:pStyle w:val="3"/>
        <w:shd w:val="clear" w:color="auto" w:fill="FFFFFF"/>
        <w:spacing w:before="0"/>
        <w:ind w:firstLine="709"/>
        <w:jc w:val="center"/>
        <w:textAlignment w:val="baseline"/>
        <w:rPr>
          <w:rFonts w:ascii="Times New Roman" w:hAnsi="Times New Roman" w:cs="Times New Roman"/>
          <w:bCs w:val="0"/>
          <w:i/>
          <w:color w:val="auto"/>
          <w:spacing w:val="2"/>
          <w:sz w:val="16"/>
          <w:szCs w:val="16"/>
        </w:rPr>
      </w:pPr>
      <w:r w:rsidRPr="00A01610">
        <w:rPr>
          <w:rFonts w:ascii="Times New Roman" w:hAnsi="Times New Roman" w:cs="Times New Roman"/>
          <w:bCs w:val="0"/>
          <w:color w:val="auto"/>
          <w:spacing w:val="2"/>
          <w:sz w:val="16"/>
          <w:szCs w:val="16"/>
        </w:rPr>
        <w:t>Глава 4. Организация заседания Конкурсной комиссии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9. Заседание Конкурсной комиссии считается правомочным, если на нем присутствует не менее двух третей от общего числа ее членов.</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10. Проведение заседания Конкурсной комиссии с участием только ее членов, замещающих должности муниципальной службы, не допускается.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11. Заседание Конкурсной комиссии проводится при наличии не менее двух кандидатов.</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12. После оценки всех кандидатов Конкурсная комиссия выявляет победителя конкурса путем голосования.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13. Конкурсная комиссия принимает решение в отсутствие кандидатов.</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14. Решение Конкурсной комиссии по результатам проведения конкурса принимается открытым голосованием простым большинством голосов ее членов, присутствующих на заседании.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15. При равенстве голосов решающим является голос председателя Конкурсной комиссии.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16. Результаты голосования Конкурсной комиссии и решение Конкурсной комиссии заносятся в протокол заседания Конкурсной комиссии.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17. Протокол заседания Конкурсной комиссии ведется секретарем Конкурсной комиссии.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18. Протокол заседания Конкурсной комиссии подписывается председателем Конкурсной комиссии, заместителями председателя Конкурсной комиссии, секретарем Конкурсной комиссии и всеми членами Конкурсной комиссии, присутствующими на заседании.</w:t>
      </w:r>
    </w:p>
    <w:p w:rsidR="00A01610" w:rsidRPr="00A01610" w:rsidRDefault="00A01610" w:rsidP="00A01610">
      <w:pPr>
        <w:pStyle w:val="3"/>
        <w:shd w:val="clear" w:color="auto" w:fill="FFFFFF"/>
        <w:spacing w:before="0"/>
        <w:ind w:firstLine="709"/>
        <w:jc w:val="center"/>
        <w:textAlignment w:val="baseline"/>
        <w:rPr>
          <w:rFonts w:ascii="Times New Roman" w:hAnsi="Times New Roman" w:cs="Times New Roman"/>
          <w:bCs w:val="0"/>
          <w:i/>
          <w:color w:val="auto"/>
          <w:spacing w:val="2"/>
          <w:sz w:val="16"/>
          <w:szCs w:val="16"/>
        </w:rPr>
      </w:pPr>
      <w:r w:rsidRPr="00A01610">
        <w:rPr>
          <w:rFonts w:ascii="Times New Roman" w:hAnsi="Times New Roman" w:cs="Times New Roman"/>
          <w:bCs w:val="0"/>
          <w:color w:val="auto"/>
          <w:spacing w:val="2"/>
          <w:sz w:val="16"/>
          <w:szCs w:val="16"/>
        </w:rPr>
        <w:t>Глава 5. Заключительные положения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19. Организационное обеспечение деятельности Конкурсной комиссии осуществляет управляющий делами главы администрации Островского муниципального района Костромской области.</w:t>
      </w:r>
    </w:p>
    <w:p w:rsidR="00A01610" w:rsidRPr="00A01610" w:rsidRDefault="00A01610" w:rsidP="00A01610">
      <w:pPr>
        <w:ind w:firstLine="709"/>
        <w:jc w:val="right"/>
        <w:rPr>
          <w:b/>
          <w:i/>
          <w:sz w:val="16"/>
          <w:szCs w:val="16"/>
        </w:rPr>
      </w:pPr>
    </w:p>
    <w:p w:rsidR="00A01610" w:rsidRPr="00A01610" w:rsidRDefault="00A01610" w:rsidP="00A01610">
      <w:pPr>
        <w:ind w:firstLine="709"/>
        <w:jc w:val="right"/>
        <w:rPr>
          <w:b/>
          <w:i/>
          <w:sz w:val="16"/>
          <w:szCs w:val="16"/>
        </w:rPr>
      </w:pPr>
      <w:r w:rsidRPr="00A01610">
        <w:rPr>
          <w:sz w:val="16"/>
          <w:szCs w:val="16"/>
        </w:rPr>
        <w:t xml:space="preserve">Приложение 2 </w:t>
      </w:r>
    </w:p>
    <w:p w:rsidR="00A01610" w:rsidRPr="00A01610" w:rsidRDefault="00A01610" w:rsidP="00A01610">
      <w:pPr>
        <w:ind w:firstLine="709"/>
        <w:jc w:val="right"/>
        <w:rPr>
          <w:b/>
          <w:i/>
          <w:sz w:val="16"/>
          <w:szCs w:val="16"/>
        </w:rPr>
      </w:pPr>
      <w:r w:rsidRPr="00A01610">
        <w:rPr>
          <w:sz w:val="16"/>
          <w:szCs w:val="16"/>
        </w:rPr>
        <w:t xml:space="preserve">к постановлению администрации </w:t>
      </w:r>
    </w:p>
    <w:p w:rsidR="00A01610" w:rsidRPr="00A01610" w:rsidRDefault="00A01610" w:rsidP="00A01610">
      <w:pPr>
        <w:ind w:firstLine="709"/>
        <w:jc w:val="right"/>
        <w:rPr>
          <w:b/>
          <w:i/>
          <w:sz w:val="16"/>
          <w:szCs w:val="16"/>
        </w:rPr>
      </w:pPr>
      <w:r w:rsidRPr="00A01610">
        <w:rPr>
          <w:sz w:val="16"/>
          <w:szCs w:val="16"/>
        </w:rPr>
        <w:t>Островского муниципального района</w:t>
      </w:r>
    </w:p>
    <w:p w:rsidR="00A01610" w:rsidRPr="00A01610" w:rsidRDefault="00A01610" w:rsidP="00A01610">
      <w:pPr>
        <w:ind w:firstLine="709"/>
        <w:jc w:val="right"/>
        <w:rPr>
          <w:b/>
          <w:i/>
          <w:sz w:val="16"/>
          <w:szCs w:val="16"/>
        </w:rPr>
      </w:pPr>
      <w:r w:rsidRPr="00A01610">
        <w:rPr>
          <w:sz w:val="16"/>
          <w:szCs w:val="16"/>
        </w:rPr>
        <w:t xml:space="preserve"> Костромской области </w:t>
      </w:r>
    </w:p>
    <w:p w:rsidR="00A01610" w:rsidRPr="00A01610" w:rsidRDefault="00A01610" w:rsidP="00A01610">
      <w:pPr>
        <w:ind w:firstLine="709"/>
        <w:jc w:val="right"/>
        <w:rPr>
          <w:sz w:val="16"/>
          <w:szCs w:val="16"/>
        </w:rPr>
      </w:pPr>
      <w:r w:rsidRPr="00A01610">
        <w:rPr>
          <w:sz w:val="16"/>
          <w:szCs w:val="16"/>
        </w:rPr>
        <w:t>от __________ 2018г. № ____</w:t>
      </w: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rPr>
          <w:sz w:val="16"/>
          <w:szCs w:val="16"/>
        </w:rPr>
      </w:pPr>
    </w:p>
    <w:p w:rsidR="00A01610" w:rsidRPr="00A01610" w:rsidRDefault="00A01610" w:rsidP="00A01610">
      <w:pPr>
        <w:ind w:firstLine="709"/>
        <w:jc w:val="center"/>
        <w:rPr>
          <w:i/>
          <w:spacing w:val="2"/>
          <w:sz w:val="16"/>
          <w:szCs w:val="16"/>
        </w:rPr>
      </w:pPr>
      <w:r w:rsidRPr="00A01610">
        <w:rPr>
          <w:spacing w:val="2"/>
          <w:sz w:val="16"/>
          <w:szCs w:val="16"/>
        </w:rPr>
        <w:t>Состав</w:t>
      </w:r>
    </w:p>
    <w:p w:rsidR="00A01610" w:rsidRPr="00A01610" w:rsidRDefault="00A01610" w:rsidP="00A01610">
      <w:pPr>
        <w:ind w:firstLine="709"/>
        <w:jc w:val="center"/>
        <w:rPr>
          <w:i/>
          <w:spacing w:val="2"/>
          <w:sz w:val="16"/>
          <w:szCs w:val="16"/>
        </w:rPr>
      </w:pPr>
      <w:r w:rsidRPr="00A01610">
        <w:rPr>
          <w:spacing w:val="2"/>
          <w:sz w:val="16"/>
          <w:szCs w:val="16"/>
        </w:rPr>
        <w:t xml:space="preserve">конкурсной комиссии администрации Островского муниципального района Костромской области по проведению конкурса на замещение вакантной должности муниципальной службы Островского муниципального района </w:t>
      </w:r>
    </w:p>
    <w:p w:rsidR="00A01610" w:rsidRPr="00A01610" w:rsidRDefault="00A01610" w:rsidP="00A01610">
      <w:pPr>
        <w:ind w:firstLine="709"/>
        <w:jc w:val="center"/>
        <w:rPr>
          <w:i/>
          <w:sz w:val="16"/>
          <w:szCs w:val="16"/>
        </w:rPr>
      </w:pPr>
      <w:r w:rsidRPr="00A01610">
        <w:rPr>
          <w:spacing w:val="2"/>
          <w:sz w:val="16"/>
          <w:szCs w:val="16"/>
        </w:rPr>
        <w:t>Костромской области</w:t>
      </w:r>
    </w:p>
    <w:p w:rsidR="00A01610" w:rsidRPr="00A01610" w:rsidRDefault="00A01610" w:rsidP="00A01610">
      <w:pPr>
        <w:ind w:firstLine="709"/>
        <w:jc w:val="both"/>
        <w:rPr>
          <w:rFonts w:eastAsia="Courier New CYR"/>
          <w:sz w:val="16"/>
          <w:szCs w:val="16"/>
        </w:rPr>
      </w:pPr>
    </w:p>
    <w:tbl>
      <w:tblPr>
        <w:tblW w:w="10051" w:type="dxa"/>
        <w:tblCellSpacing w:w="0" w:type="dxa"/>
        <w:tblCellMar>
          <w:top w:w="105" w:type="dxa"/>
          <w:left w:w="105" w:type="dxa"/>
          <w:bottom w:w="105" w:type="dxa"/>
          <w:right w:w="105" w:type="dxa"/>
        </w:tblCellMar>
        <w:tblLook w:val="0000"/>
      </w:tblPr>
      <w:tblGrid>
        <w:gridCol w:w="541"/>
        <w:gridCol w:w="2976"/>
        <w:gridCol w:w="6534"/>
      </w:tblGrid>
      <w:tr w:rsidR="00A01610" w:rsidRPr="00A01610" w:rsidTr="008F33F2">
        <w:trPr>
          <w:tblCellSpacing w:w="0" w:type="dxa"/>
        </w:trPr>
        <w:tc>
          <w:tcPr>
            <w:tcW w:w="541" w:type="dxa"/>
          </w:tcPr>
          <w:p w:rsidR="00A01610" w:rsidRPr="00A01610" w:rsidRDefault="00A01610" w:rsidP="00A01610">
            <w:pPr>
              <w:pStyle w:val="a4"/>
              <w:spacing w:before="0" w:beforeAutospacing="0" w:after="0"/>
              <w:ind w:firstLine="709"/>
              <w:rPr>
                <w:sz w:val="16"/>
                <w:szCs w:val="16"/>
              </w:rPr>
            </w:pPr>
            <w:r w:rsidRPr="00A01610">
              <w:rPr>
                <w:sz w:val="16"/>
                <w:szCs w:val="16"/>
              </w:rPr>
              <w:t>1</w:t>
            </w:r>
          </w:p>
        </w:tc>
        <w:tc>
          <w:tcPr>
            <w:tcW w:w="2976" w:type="dxa"/>
          </w:tcPr>
          <w:p w:rsidR="00A01610" w:rsidRPr="00A01610" w:rsidRDefault="00A01610" w:rsidP="00A01610">
            <w:pPr>
              <w:pStyle w:val="a4"/>
              <w:spacing w:before="0" w:beforeAutospacing="0" w:after="0"/>
              <w:ind w:firstLine="709"/>
              <w:rPr>
                <w:sz w:val="16"/>
                <w:szCs w:val="16"/>
              </w:rPr>
            </w:pPr>
            <w:r w:rsidRPr="00A01610">
              <w:rPr>
                <w:sz w:val="16"/>
                <w:szCs w:val="16"/>
              </w:rPr>
              <w:t>Полякова Галина Анатольевна</w:t>
            </w:r>
          </w:p>
        </w:tc>
        <w:tc>
          <w:tcPr>
            <w:tcW w:w="6534" w:type="dxa"/>
          </w:tcPr>
          <w:p w:rsidR="00A01610" w:rsidRPr="00A01610" w:rsidRDefault="00A01610" w:rsidP="00A01610">
            <w:pPr>
              <w:pStyle w:val="a4"/>
              <w:spacing w:before="0" w:beforeAutospacing="0" w:after="0"/>
              <w:ind w:firstLine="709"/>
              <w:rPr>
                <w:sz w:val="16"/>
                <w:szCs w:val="16"/>
              </w:rPr>
            </w:pPr>
            <w:r w:rsidRPr="00A01610">
              <w:rPr>
                <w:sz w:val="16"/>
                <w:szCs w:val="16"/>
              </w:rPr>
              <w:t>Глава  Островского муниципального района, председатель конкурсной комиссии   </w:t>
            </w:r>
          </w:p>
        </w:tc>
      </w:tr>
      <w:tr w:rsidR="00A01610" w:rsidRPr="00A01610" w:rsidTr="008F33F2">
        <w:trPr>
          <w:tblCellSpacing w:w="0" w:type="dxa"/>
        </w:trPr>
        <w:tc>
          <w:tcPr>
            <w:tcW w:w="541" w:type="dxa"/>
          </w:tcPr>
          <w:p w:rsidR="00A01610" w:rsidRPr="00A01610" w:rsidRDefault="00A01610" w:rsidP="00A01610">
            <w:pPr>
              <w:pStyle w:val="a4"/>
              <w:spacing w:before="0" w:beforeAutospacing="0" w:after="0"/>
              <w:ind w:firstLine="709"/>
              <w:rPr>
                <w:sz w:val="16"/>
                <w:szCs w:val="16"/>
              </w:rPr>
            </w:pPr>
            <w:r w:rsidRPr="00A01610">
              <w:rPr>
                <w:sz w:val="16"/>
                <w:szCs w:val="16"/>
              </w:rPr>
              <w:t>2</w:t>
            </w:r>
          </w:p>
        </w:tc>
        <w:tc>
          <w:tcPr>
            <w:tcW w:w="2976" w:type="dxa"/>
          </w:tcPr>
          <w:p w:rsidR="00A01610" w:rsidRPr="00A01610" w:rsidRDefault="00A01610" w:rsidP="00A01610">
            <w:pPr>
              <w:pStyle w:val="a4"/>
              <w:spacing w:before="0" w:beforeAutospacing="0" w:after="0"/>
              <w:ind w:firstLine="709"/>
              <w:rPr>
                <w:sz w:val="16"/>
                <w:szCs w:val="16"/>
              </w:rPr>
            </w:pPr>
            <w:r w:rsidRPr="00A01610">
              <w:rPr>
                <w:sz w:val="16"/>
                <w:szCs w:val="16"/>
              </w:rPr>
              <w:t>Смирнов Александр Александрович</w:t>
            </w:r>
          </w:p>
        </w:tc>
        <w:tc>
          <w:tcPr>
            <w:tcW w:w="6534" w:type="dxa"/>
          </w:tcPr>
          <w:p w:rsidR="00A01610" w:rsidRPr="00A01610" w:rsidRDefault="00A01610" w:rsidP="00A01610">
            <w:pPr>
              <w:pStyle w:val="a4"/>
              <w:spacing w:before="0" w:beforeAutospacing="0" w:after="0"/>
              <w:ind w:firstLine="709"/>
              <w:rPr>
                <w:sz w:val="16"/>
                <w:szCs w:val="16"/>
              </w:rPr>
            </w:pPr>
            <w:r w:rsidRPr="00A01610">
              <w:rPr>
                <w:sz w:val="16"/>
                <w:szCs w:val="16"/>
              </w:rPr>
              <w:t>Председатель  Собрания депутатов Островского муниципального района, заместитель председателя конкурсной комиссии (по согласованию)</w:t>
            </w:r>
          </w:p>
        </w:tc>
      </w:tr>
      <w:tr w:rsidR="00A01610" w:rsidRPr="00A01610" w:rsidTr="008F33F2">
        <w:trPr>
          <w:tblCellSpacing w:w="0" w:type="dxa"/>
        </w:trPr>
        <w:tc>
          <w:tcPr>
            <w:tcW w:w="541" w:type="dxa"/>
          </w:tcPr>
          <w:p w:rsidR="00A01610" w:rsidRPr="00A01610" w:rsidRDefault="00A01610" w:rsidP="00A01610">
            <w:pPr>
              <w:pStyle w:val="a4"/>
              <w:spacing w:before="0" w:beforeAutospacing="0" w:after="0"/>
              <w:ind w:firstLine="709"/>
              <w:rPr>
                <w:sz w:val="16"/>
                <w:szCs w:val="16"/>
              </w:rPr>
            </w:pPr>
            <w:r w:rsidRPr="00A01610">
              <w:rPr>
                <w:sz w:val="16"/>
                <w:szCs w:val="16"/>
              </w:rPr>
              <w:t>3</w:t>
            </w:r>
          </w:p>
        </w:tc>
        <w:tc>
          <w:tcPr>
            <w:tcW w:w="2976" w:type="dxa"/>
          </w:tcPr>
          <w:p w:rsidR="00A01610" w:rsidRPr="00A01610" w:rsidRDefault="00A01610" w:rsidP="00A01610">
            <w:pPr>
              <w:pStyle w:val="a4"/>
              <w:spacing w:before="0" w:beforeAutospacing="0" w:after="0"/>
              <w:ind w:firstLine="709"/>
              <w:rPr>
                <w:sz w:val="16"/>
                <w:szCs w:val="16"/>
              </w:rPr>
            </w:pPr>
            <w:proofErr w:type="spellStart"/>
            <w:r w:rsidRPr="00A01610">
              <w:rPr>
                <w:sz w:val="16"/>
                <w:szCs w:val="16"/>
              </w:rPr>
              <w:t>Буднева</w:t>
            </w:r>
            <w:proofErr w:type="spellEnd"/>
            <w:r w:rsidRPr="00A01610">
              <w:rPr>
                <w:sz w:val="16"/>
                <w:szCs w:val="16"/>
              </w:rPr>
              <w:t xml:space="preserve"> Ольга Владимировна</w:t>
            </w:r>
          </w:p>
        </w:tc>
        <w:tc>
          <w:tcPr>
            <w:tcW w:w="6534" w:type="dxa"/>
          </w:tcPr>
          <w:p w:rsidR="00A01610" w:rsidRPr="00A01610" w:rsidRDefault="00A01610" w:rsidP="00A01610">
            <w:pPr>
              <w:pStyle w:val="a4"/>
              <w:spacing w:before="0" w:beforeAutospacing="0" w:after="0"/>
              <w:ind w:firstLine="709"/>
              <w:rPr>
                <w:sz w:val="16"/>
                <w:szCs w:val="16"/>
              </w:rPr>
            </w:pPr>
            <w:r w:rsidRPr="00A01610">
              <w:rPr>
                <w:sz w:val="16"/>
                <w:szCs w:val="16"/>
              </w:rPr>
              <w:t>Управляющий делами главы администрации Островского муниципального района</w:t>
            </w:r>
          </w:p>
          <w:p w:rsidR="00A01610" w:rsidRPr="00A01610" w:rsidRDefault="00A01610" w:rsidP="00A01610">
            <w:pPr>
              <w:pStyle w:val="a4"/>
              <w:spacing w:before="0" w:beforeAutospacing="0" w:after="0"/>
              <w:ind w:firstLine="709"/>
              <w:rPr>
                <w:sz w:val="16"/>
                <w:szCs w:val="16"/>
              </w:rPr>
            </w:pPr>
            <w:r w:rsidRPr="00A01610">
              <w:rPr>
                <w:sz w:val="16"/>
                <w:szCs w:val="16"/>
              </w:rPr>
              <w:lastRenderedPageBreak/>
              <w:t xml:space="preserve"> (секретарь конкурсной комиссии)</w:t>
            </w:r>
          </w:p>
        </w:tc>
      </w:tr>
      <w:tr w:rsidR="00A01610" w:rsidRPr="00A01610" w:rsidTr="008F33F2">
        <w:trPr>
          <w:tblCellSpacing w:w="0" w:type="dxa"/>
        </w:trPr>
        <w:tc>
          <w:tcPr>
            <w:tcW w:w="541" w:type="dxa"/>
          </w:tcPr>
          <w:p w:rsidR="00A01610" w:rsidRPr="00A01610" w:rsidRDefault="00A01610" w:rsidP="00A01610">
            <w:pPr>
              <w:pStyle w:val="a4"/>
              <w:spacing w:before="0" w:beforeAutospacing="0" w:after="0"/>
              <w:ind w:firstLine="709"/>
              <w:jc w:val="center"/>
              <w:rPr>
                <w:b/>
                <w:sz w:val="16"/>
                <w:szCs w:val="16"/>
              </w:rPr>
            </w:pPr>
          </w:p>
        </w:tc>
        <w:tc>
          <w:tcPr>
            <w:tcW w:w="9510" w:type="dxa"/>
            <w:gridSpan w:val="2"/>
          </w:tcPr>
          <w:p w:rsidR="00A01610" w:rsidRPr="00A01610" w:rsidRDefault="00A01610" w:rsidP="00A01610">
            <w:pPr>
              <w:pStyle w:val="a4"/>
              <w:spacing w:before="0" w:beforeAutospacing="0" w:after="0"/>
              <w:ind w:firstLine="709"/>
              <w:jc w:val="center"/>
              <w:rPr>
                <w:b/>
                <w:sz w:val="16"/>
                <w:szCs w:val="16"/>
              </w:rPr>
            </w:pPr>
            <w:r w:rsidRPr="00A01610">
              <w:rPr>
                <w:b/>
                <w:sz w:val="16"/>
                <w:szCs w:val="16"/>
              </w:rPr>
              <w:t>Члены конкурсной комиссии: </w:t>
            </w:r>
          </w:p>
        </w:tc>
      </w:tr>
      <w:tr w:rsidR="00A01610" w:rsidRPr="00A01610" w:rsidTr="008F33F2">
        <w:trPr>
          <w:tblCellSpacing w:w="0" w:type="dxa"/>
        </w:trPr>
        <w:tc>
          <w:tcPr>
            <w:tcW w:w="541" w:type="dxa"/>
          </w:tcPr>
          <w:p w:rsidR="00A01610" w:rsidRPr="00A01610" w:rsidRDefault="00A01610" w:rsidP="00A01610">
            <w:pPr>
              <w:pStyle w:val="a4"/>
              <w:spacing w:before="0" w:beforeAutospacing="0" w:after="0"/>
              <w:ind w:firstLine="709"/>
              <w:rPr>
                <w:sz w:val="16"/>
                <w:szCs w:val="16"/>
              </w:rPr>
            </w:pPr>
            <w:r w:rsidRPr="00A01610">
              <w:rPr>
                <w:sz w:val="16"/>
                <w:szCs w:val="16"/>
              </w:rPr>
              <w:t>4</w:t>
            </w:r>
          </w:p>
        </w:tc>
        <w:tc>
          <w:tcPr>
            <w:tcW w:w="2976" w:type="dxa"/>
          </w:tcPr>
          <w:p w:rsidR="00A01610" w:rsidRPr="00A01610" w:rsidRDefault="00A01610" w:rsidP="00A01610">
            <w:pPr>
              <w:pStyle w:val="a4"/>
              <w:spacing w:before="0" w:beforeAutospacing="0" w:after="0"/>
              <w:ind w:firstLine="709"/>
              <w:rPr>
                <w:sz w:val="16"/>
                <w:szCs w:val="16"/>
              </w:rPr>
            </w:pPr>
            <w:r w:rsidRPr="00A01610">
              <w:rPr>
                <w:sz w:val="16"/>
                <w:szCs w:val="16"/>
              </w:rPr>
              <w:t>Смирнова Людмила Николаевна</w:t>
            </w:r>
          </w:p>
        </w:tc>
        <w:tc>
          <w:tcPr>
            <w:tcW w:w="6534" w:type="dxa"/>
          </w:tcPr>
          <w:p w:rsidR="00A01610" w:rsidRPr="00A01610" w:rsidRDefault="00A01610" w:rsidP="00A01610">
            <w:pPr>
              <w:pStyle w:val="a4"/>
              <w:spacing w:before="0" w:beforeAutospacing="0" w:after="0"/>
              <w:ind w:firstLine="709"/>
              <w:rPr>
                <w:sz w:val="16"/>
                <w:szCs w:val="16"/>
              </w:rPr>
            </w:pPr>
            <w:r w:rsidRPr="00A01610">
              <w:rPr>
                <w:sz w:val="16"/>
                <w:szCs w:val="16"/>
              </w:rPr>
              <w:t>Заместитель главы администрации Островского муниципального района</w:t>
            </w:r>
          </w:p>
        </w:tc>
      </w:tr>
      <w:tr w:rsidR="00A01610" w:rsidRPr="00A01610" w:rsidTr="008F33F2">
        <w:trPr>
          <w:tblCellSpacing w:w="0" w:type="dxa"/>
        </w:trPr>
        <w:tc>
          <w:tcPr>
            <w:tcW w:w="541" w:type="dxa"/>
          </w:tcPr>
          <w:p w:rsidR="00A01610" w:rsidRPr="00A01610" w:rsidRDefault="00A01610" w:rsidP="00A01610">
            <w:pPr>
              <w:pStyle w:val="a4"/>
              <w:spacing w:before="0" w:beforeAutospacing="0" w:after="0"/>
              <w:ind w:firstLine="709"/>
              <w:rPr>
                <w:sz w:val="16"/>
                <w:szCs w:val="16"/>
              </w:rPr>
            </w:pPr>
            <w:r w:rsidRPr="00A01610">
              <w:rPr>
                <w:sz w:val="16"/>
                <w:szCs w:val="16"/>
              </w:rPr>
              <w:t>5</w:t>
            </w:r>
          </w:p>
        </w:tc>
        <w:tc>
          <w:tcPr>
            <w:tcW w:w="2976" w:type="dxa"/>
          </w:tcPr>
          <w:p w:rsidR="00A01610" w:rsidRPr="00A01610" w:rsidRDefault="00A01610" w:rsidP="00A01610">
            <w:pPr>
              <w:pStyle w:val="a4"/>
              <w:spacing w:before="0" w:beforeAutospacing="0" w:after="0"/>
              <w:ind w:firstLine="709"/>
              <w:rPr>
                <w:sz w:val="16"/>
                <w:szCs w:val="16"/>
              </w:rPr>
            </w:pPr>
            <w:r w:rsidRPr="00A01610">
              <w:rPr>
                <w:sz w:val="16"/>
                <w:szCs w:val="16"/>
              </w:rPr>
              <w:t>Охотников Сергей Владимирович</w:t>
            </w:r>
          </w:p>
        </w:tc>
        <w:tc>
          <w:tcPr>
            <w:tcW w:w="6534" w:type="dxa"/>
          </w:tcPr>
          <w:p w:rsidR="00A01610" w:rsidRPr="00A01610" w:rsidRDefault="00A01610" w:rsidP="00A01610">
            <w:pPr>
              <w:pStyle w:val="a4"/>
              <w:spacing w:before="0" w:beforeAutospacing="0" w:after="0"/>
              <w:ind w:firstLine="709"/>
              <w:rPr>
                <w:sz w:val="16"/>
                <w:szCs w:val="16"/>
              </w:rPr>
            </w:pPr>
            <w:r w:rsidRPr="00A01610">
              <w:rPr>
                <w:sz w:val="16"/>
                <w:szCs w:val="16"/>
              </w:rPr>
              <w:t>Депутат Собрания депутатов Островского муниципального район</w:t>
            </w:r>
            <w:proofErr w:type="gramStart"/>
            <w:r w:rsidRPr="00A01610">
              <w:rPr>
                <w:sz w:val="16"/>
                <w:szCs w:val="16"/>
              </w:rPr>
              <w:t>а(</w:t>
            </w:r>
            <w:proofErr w:type="gramEnd"/>
            <w:r w:rsidRPr="00A01610">
              <w:rPr>
                <w:sz w:val="16"/>
                <w:szCs w:val="16"/>
              </w:rPr>
              <w:t>по согласованию)</w:t>
            </w:r>
          </w:p>
        </w:tc>
      </w:tr>
      <w:tr w:rsidR="00A01610" w:rsidRPr="00A01610" w:rsidTr="008F33F2">
        <w:trPr>
          <w:tblCellSpacing w:w="0" w:type="dxa"/>
        </w:trPr>
        <w:tc>
          <w:tcPr>
            <w:tcW w:w="541" w:type="dxa"/>
          </w:tcPr>
          <w:p w:rsidR="00A01610" w:rsidRPr="00A01610" w:rsidRDefault="00A01610" w:rsidP="00A01610">
            <w:pPr>
              <w:pStyle w:val="a4"/>
              <w:spacing w:before="0" w:beforeAutospacing="0" w:after="0"/>
              <w:ind w:firstLine="709"/>
              <w:rPr>
                <w:sz w:val="16"/>
                <w:szCs w:val="16"/>
              </w:rPr>
            </w:pPr>
            <w:r w:rsidRPr="00A01610">
              <w:rPr>
                <w:sz w:val="16"/>
                <w:szCs w:val="16"/>
              </w:rPr>
              <w:t>6</w:t>
            </w:r>
          </w:p>
        </w:tc>
        <w:tc>
          <w:tcPr>
            <w:tcW w:w="2976" w:type="dxa"/>
          </w:tcPr>
          <w:p w:rsidR="00A01610" w:rsidRPr="00A01610" w:rsidRDefault="00A01610" w:rsidP="00A01610">
            <w:pPr>
              <w:pStyle w:val="a4"/>
              <w:spacing w:before="0" w:beforeAutospacing="0" w:after="0"/>
              <w:ind w:firstLine="709"/>
              <w:rPr>
                <w:sz w:val="16"/>
                <w:szCs w:val="16"/>
              </w:rPr>
            </w:pPr>
            <w:r w:rsidRPr="00A01610">
              <w:rPr>
                <w:sz w:val="16"/>
                <w:szCs w:val="16"/>
              </w:rPr>
              <w:t>Аристова Галина Александровна</w:t>
            </w:r>
          </w:p>
        </w:tc>
        <w:tc>
          <w:tcPr>
            <w:tcW w:w="6534" w:type="dxa"/>
          </w:tcPr>
          <w:p w:rsidR="00A01610" w:rsidRPr="00A01610" w:rsidRDefault="00A01610" w:rsidP="00A01610">
            <w:pPr>
              <w:pStyle w:val="a4"/>
              <w:spacing w:before="0" w:beforeAutospacing="0" w:after="0"/>
              <w:ind w:firstLine="709"/>
              <w:rPr>
                <w:sz w:val="16"/>
                <w:szCs w:val="16"/>
              </w:rPr>
            </w:pPr>
            <w:r w:rsidRPr="00A01610">
              <w:rPr>
                <w:sz w:val="16"/>
                <w:szCs w:val="16"/>
              </w:rPr>
              <w:t>Председатель  Островской районной организации  Всероссийская общественная организация ветерано</w:t>
            </w:r>
            <w:proofErr w:type="gramStart"/>
            <w:r w:rsidRPr="00A01610">
              <w:rPr>
                <w:sz w:val="16"/>
                <w:szCs w:val="16"/>
              </w:rPr>
              <w:t>в(</w:t>
            </w:r>
            <w:proofErr w:type="gramEnd"/>
            <w:r w:rsidRPr="00A01610">
              <w:rPr>
                <w:sz w:val="16"/>
                <w:szCs w:val="16"/>
              </w:rPr>
              <w:t>пенсионеров) войны, труда, вооруженных сил и правоохранительных органов Костромской области                              (по согласованию)</w:t>
            </w:r>
          </w:p>
        </w:tc>
      </w:tr>
      <w:tr w:rsidR="00A01610" w:rsidRPr="00A01610" w:rsidTr="008F33F2">
        <w:trPr>
          <w:tblCellSpacing w:w="0" w:type="dxa"/>
        </w:trPr>
        <w:tc>
          <w:tcPr>
            <w:tcW w:w="541" w:type="dxa"/>
          </w:tcPr>
          <w:p w:rsidR="00A01610" w:rsidRPr="00A01610" w:rsidRDefault="00A01610" w:rsidP="00A01610">
            <w:pPr>
              <w:pStyle w:val="a4"/>
              <w:spacing w:before="0" w:beforeAutospacing="0" w:after="0"/>
              <w:ind w:firstLine="709"/>
              <w:rPr>
                <w:sz w:val="16"/>
                <w:szCs w:val="16"/>
              </w:rPr>
            </w:pPr>
            <w:r w:rsidRPr="00A01610">
              <w:rPr>
                <w:sz w:val="16"/>
                <w:szCs w:val="16"/>
              </w:rPr>
              <w:t>7</w:t>
            </w:r>
          </w:p>
        </w:tc>
        <w:tc>
          <w:tcPr>
            <w:tcW w:w="2976" w:type="dxa"/>
          </w:tcPr>
          <w:p w:rsidR="00A01610" w:rsidRPr="00A01610" w:rsidRDefault="00A01610" w:rsidP="00A01610">
            <w:pPr>
              <w:pStyle w:val="a4"/>
              <w:spacing w:before="0" w:beforeAutospacing="0" w:after="0"/>
              <w:ind w:firstLine="709"/>
              <w:rPr>
                <w:sz w:val="16"/>
                <w:szCs w:val="16"/>
              </w:rPr>
            </w:pPr>
            <w:r w:rsidRPr="00A01610">
              <w:rPr>
                <w:sz w:val="16"/>
                <w:szCs w:val="16"/>
              </w:rPr>
              <w:t>Кузнецова Людмила Александровна</w:t>
            </w:r>
          </w:p>
        </w:tc>
        <w:tc>
          <w:tcPr>
            <w:tcW w:w="6534" w:type="dxa"/>
          </w:tcPr>
          <w:p w:rsidR="00A01610" w:rsidRPr="00A01610" w:rsidRDefault="00A01610" w:rsidP="00A01610">
            <w:pPr>
              <w:pStyle w:val="a4"/>
              <w:spacing w:before="0" w:beforeAutospacing="0" w:after="0"/>
              <w:ind w:firstLine="709"/>
              <w:rPr>
                <w:sz w:val="16"/>
                <w:szCs w:val="16"/>
              </w:rPr>
            </w:pPr>
            <w:r w:rsidRPr="00A01610">
              <w:rPr>
                <w:sz w:val="16"/>
                <w:szCs w:val="16"/>
              </w:rPr>
              <w:t>Руководитель Общественного Совета при главе Островского муниципального района (по согласованию)</w:t>
            </w:r>
          </w:p>
        </w:tc>
      </w:tr>
      <w:tr w:rsidR="00A01610" w:rsidRPr="00A01610" w:rsidTr="008F33F2">
        <w:trPr>
          <w:tblCellSpacing w:w="0" w:type="dxa"/>
        </w:trPr>
        <w:tc>
          <w:tcPr>
            <w:tcW w:w="541" w:type="dxa"/>
          </w:tcPr>
          <w:p w:rsidR="00A01610" w:rsidRPr="00A01610" w:rsidRDefault="00A01610" w:rsidP="00A01610">
            <w:pPr>
              <w:pStyle w:val="a4"/>
              <w:spacing w:before="0" w:beforeAutospacing="0" w:after="0"/>
              <w:ind w:firstLine="709"/>
              <w:rPr>
                <w:sz w:val="16"/>
                <w:szCs w:val="16"/>
              </w:rPr>
            </w:pPr>
            <w:r w:rsidRPr="00A01610">
              <w:rPr>
                <w:sz w:val="16"/>
                <w:szCs w:val="16"/>
              </w:rPr>
              <w:t>8</w:t>
            </w:r>
          </w:p>
        </w:tc>
        <w:tc>
          <w:tcPr>
            <w:tcW w:w="2976" w:type="dxa"/>
          </w:tcPr>
          <w:p w:rsidR="00A01610" w:rsidRPr="00A01610" w:rsidRDefault="00A01610" w:rsidP="00A01610">
            <w:pPr>
              <w:pStyle w:val="a4"/>
              <w:spacing w:before="0" w:beforeAutospacing="0" w:after="0"/>
              <w:ind w:firstLine="709"/>
              <w:rPr>
                <w:sz w:val="16"/>
                <w:szCs w:val="16"/>
              </w:rPr>
            </w:pPr>
            <w:r w:rsidRPr="00A01610">
              <w:rPr>
                <w:sz w:val="16"/>
                <w:szCs w:val="16"/>
              </w:rPr>
              <w:t>Соколова Анастасия Юрьевна</w:t>
            </w:r>
          </w:p>
        </w:tc>
        <w:tc>
          <w:tcPr>
            <w:tcW w:w="6534" w:type="dxa"/>
          </w:tcPr>
          <w:p w:rsidR="00A01610" w:rsidRPr="00A01610" w:rsidRDefault="00A01610" w:rsidP="00A01610">
            <w:pPr>
              <w:pStyle w:val="a4"/>
              <w:spacing w:before="0" w:beforeAutospacing="0" w:after="0"/>
              <w:ind w:firstLine="709"/>
              <w:rPr>
                <w:sz w:val="16"/>
                <w:szCs w:val="16"/>
              </w:rPr>
            </w:pPr>
            <w:r w:rsidRPr="00A01610">
              <w:rPr>
                <w:sz w:val="16"/>
                <w:szCs w:val="16"/>
              </w:rPr>
              <w:t>Член Общественного Совета при главе Островского муниципального района (по согласованию)</w:t>
            </w:r>
          </w:p>
        </w:tc>
      </w:tr>
    </w:tbl>
    <w:p w:rsidR="00A01610" w:rsidRPr="00A01610" w:rsidRDefault="00A01610" w:rsidP="00A01610">
      <w:pPr>
        <w:pStyle w:val="a4"/>
        <w:spacing w:before="0" w:beforeAutospacing="0" w:after="0"/>
        <w:ind w:firstLine="709"/>
        <w:rPr>
          <w:sz w:val="16"/>
          <w:szCs w:val="16"/>
        </w:rPr>
      </w:pPr>
      <w:r w:rsidRPr="00A01610">
        <w:rPr>
          <w:sz w:val="16"/>
          <w:szCs w:val="16"/>
        </w:rPr>
        <w:t> </w:t>
      </w:r>
    </w:p>
    <w:p w:rsidR="00A01610" w:rsidRPr="00A01610" w:rsidRDefault="00A01610" w:rsidP="00A01610">
      <w:pPr>
        <w:pStyle w:val="a4"/>
        <w:spacing w:before="0" w:beforeAutospacing="0" w:after="0"/>
        <w:ind w:firstLine="709"/>
        <w:rPr>
          <w:sz w:val="16"/>
          <w:szCs w:val="16"/>
        </w:rPr>
      </w:pPr>
    </w:p>
    <w:p w:rsidR="00A01610" w:rsidRPr="00A01610" w:rsidRDefault="00A01610" w:rsidP="00A01610">
      <w:pPr>
        <w:pStyle w:val="a4"/>
        <w:spacing w:before="0" w:beforeAutospacing="0" w:after="0"/>
        <w:ind w:firstLine="709"/>
        <w:rPr>
          <w:sz w:val="16"/>
          <w:szCs w:val="16"/>
        </w:rPr>
      </w:pPr>
    </w:p>
    <w:p w:rsidR="00A01610" w:rsidRPr="00A01610" w:rsidRDefault="00A01610" w:rsidP="00A01610">
      <w:pPr>
        <w:pStyle w:val="a4"/>
        <w:spacing w:before="0" w:beforeAutospacing="0" w:after="0"/>
        <w:ind w:firstLine="709"/>
        <w:rPr>
          <w:sz w:val="16"/>
          <w:szCs w:val="16"/>
        </w:rPr>
      </w:pPr>
    </w:p>
    <w:p w:rsidR="00A01610" w:rsidRPr="00A01610" w:rsidRDefault="00A01610" w:rsidP="00A01610">
      <w:pPr>
        <w:ind w:firstLine="709"/>
        <w:jc w:val="center"/>
        <w:rPr>
          <w:sz w:val="16"/>
          <w:szCs w:val="16"/>
        </w:rPr>
      </w:pPr>
    </w:p>
    <w:p w:rsidR="00A01610" w:rsidRPr="00A01610" w:rsidRDefault="00A01610" w:rsidP="00A01610">
      <w:pPr>
        <w:ind w:firstLine="709"/>
        <w:jc w:val="right"/>
        <w:rPr>
          <w:b/>
          <w:i/>
          <w:sz w:val="16"/>
          <w:szCs w:val="16"/>
        </w:rPr>
      </w:pPr>
      <w:r w:rsidRPr="00A01610">
        <w:rPr>
          <w:sz w:val="16"/>
          <w:szCs w:val="16"/>
        </w:rPr>
        <w:t xml:space="preserve">Приложение 3 </w:t>
      </w:r>
    </w:p>
    <w:p w:rsidR="00A01610" w:rsidRPr="00A01610" w:rsidRDefault="00A01610" w:rsidP="00A01610">
      <w:pPr>
        <w:ind w:firstLine="709"/>
        <w:jc w:val="right"/>
        <w:rPr>
          <w:b/>
          <w:i/>
          <w:sz w:val="16"/>
          <w:szCs w:val="16"/>
        </w:rPr>
      </w:pPr>
      <w:r w:rsidRPr="00A01610">
        <w:rPr>
          <w:sz w:val="16"/>
          <w:szCs w:val="16"/>
        </w:rPr>
        <w:t xml:space="preserve">к постановлению администрации </w:t>
      </w:r>
    </w:p>
    <w:p w:rsidR="00A01610" w:rsidRPr="00A01610" w:rsidRDefault="00A01610" w:rsidP="00A01610">
      <w:pPr>
        <w:ind w:firstLine="709"/>
        <w:jc w:val="right"/>
        <w:rPr>
          <w:b/>
          <w:i/>
          <w:sz w:val="16"/>
          <w:szCs w:val="16"/>
        </w:rPr>
      </w:pPr>
      <w:r w:rsidRPr="00A01610">
        <w:rPr>
          <w:sz w:val="16"/>
          <w:szCs w:val="16"/>
        </w:rPr>
        <w:t>Островского муниципального района</w:t>
      </w:r>
    </w:p>
    <w:p w:rsidR="00A01610" w:rsidRPr="00A01610" w:rsidRDefault="00A01610" w:rsidP="00A01610">
      <w:pPr>
        <w:ind w:firstLine="709"/>
        <w:jc w:val="right"/>
        <w:rPr>
          <w:b/>
          <w:i/>
          <w:sz w:val="16"/>
          <w:szCs w:val="16"/>
        </w:rPr>
      </w:pPr>
      <w:r w:rsidRPr="00A01610">
        <w:rPr>
          <w:sz w:val="16"/>
          <w:szCs w:val="16"/>
        </w:rPr>
        <w:t xml:space="preserve"> Костромской области </w:t>
      </w:r>
    </w:p>
    <w:p w:rsidR="00A01610" w:rsidRPr="00A01610" w:rsidRDefault="00A01610" w:rsidP="00A01610">
      <w:pPr>
        <w:pStyle w:val="a4"/>
        <w:spacing w:before="0" w:beforeAutospacing="0" w:after="0"/>
        <w:ind w:firstLine="709"/>
        <w:jc w:val="right"/>
        <w:rPr>
          <w:sz w:val="16"/>
          <w:szCs w:val="16"/>
        </w:rPr>
      </w:pPr>
      <w:r w:rsidRPr="00A01610">
        <w:rPr>
          <w:sz w:val="16"/>
          <w:szCs w:val="16"/>
        </w:rPr>
        <w:t>от __________ 2018г. № ____</w:t>
      </w:r>
    </w:p>
    <w:p w:rsidR="00A01610" w:rsidRPr="00A01610" w:rsidRDefault="00A01610" w:rsidP="00A01610">
      <w:pPr>
        <w:ind w:firstLine="709"/>
        <w:jc w:val="center"/>
        <w:rPr>
          <w:sz w:val="16"/>
          <w:szCs w:val="16"/>
        </w:rPr>
      </w:pPr>
    </w:p>
    <w:p w:rsidR="00A01610" w:rsidRPr="00A01610" w:rsidRDefault="00A01610" w:rsidP="00A01610">
      <w:pPr>
        <w:ind w:firstLine="709"/>
        <w:jc w:val="center"/>
        <w:rPr>
          <w:sz w:val="16"/>
          <w:szCs w:val="16"/>
        </w:rPr>
      </w:pPr>
    </w:p>
    <w:p w:rsidR="00A01610" w:rsidRPr="00A01610" w:rsidRDefault="00A01610" w:rsidP="00A01610">
      <w:pPr>
        <w:ind w:firstLine="709"/>
        <w:jc w:val="center"/>
        <w:rPr>
          <w:i/>
          <w:spacing w:val="2"/>
          <w:sz w:val="16"/>
          <w:szCs w:val="16"/>
        </w:rPr>
      </w:pPr>
      <w:r w:rsidRPr="00A01610">
        <w:rPr>
          <w:spacing w:val="2"/>
          <w:sz w:val="16"/>
          <w:szCs w:val="16"/>
        </w:rPr>
        <w:t>Методика проведения конкурса на замещение вакантной должности муниципальной службы Островского муниципального района Костромской области в администрации Костромской области</w:t>
      </w:r>
    </w:p>
    <w:p w:rsidR="00A01610" w:rsidRPr="00A01610" w:rsidRDefault="00A01610" w:rsidP="00A01610">
      <w:pPr>
        <w:ind w:firstLine="709"/>
        <w:jc w:val="center"/>
        <w:rPr>
          <w:i/>
          <w:spacing w:val="2"/>
          <w:sz w:val="16"/>
          <w:szCs w:val="16"/>
        </w:rPr>
      </w:pP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 Методика проведения конкурса на замещение вакантной должности муниципальной службы Костромской области в администрации Островского муниципального Костромской области (далее - Методика) определяет порядок и условия проведения конкурса на замещение вакантной должности муниципальной  службы Островского муниципального Костромской области (далее - конкурс).</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 Основными задачами проведения конкурса являются: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обеспечение конституционного права граждан Российской Федерации на равный доступ к муниципальной службе;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обеспечение права муниципальных  служащих Островского муниципального Костромской области (далее - муниципальные служащие) на должностной рост на конкурсной основе;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формирование кадрового резерва администрации Островского муниципального Костромской области для замещения должностей муниципальной службы;</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отбор и формирование на конкурсной основе высокопрофессионального кадрового состава администрации Островского муниципального Костромской области;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совершенствование работы по подбору и расстановке кадров.</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xml:space="preserve">3. Конкурс объявляется </w:t>
      </w:r>
      <w:r w:rsidRPr="00A01610">
        <w:rPr>
          <w:sz w:val="16"/>
          <w:szCs w:val="16"/>
        </w:rPr>
        <w:t>по решению руководителя муниципального органа либо иного уполномоченного должностного лица муниципального органа, осуществляющего полномочия нанимателя от имени муниципального образования (далее – представитель нанимателя) на основании письменного мотивированного обращения начальника структурного подразделения муниципального органа.</w:t>
      </w:r>
      <w:r w:rsidRPr="00A01610">
        <w:rPr>
          <w:spacing w:val="2"/>
          <w:sz w:val="16"/>
          <w:szCs w:val="16"/>
        </w:rPr>
        <w:br/>
        <w:t xml:space="preserve">4. Конкурс проводится при наличии вакантной (не замещенной муниципальным служащим) должности муниципальной службы, замещение которой в соответствии </w:t>
      </w:r>
      <w:r w:rsidRPr="00A01610">
        <w:rPr>
          <w:sz w:val="16"/>
          <w:szCs w:val="16"/>
        </w:rPr>
        <w:t>со статьей 17 Федерального закона от 2 марта 2007 № 25-ФЗ «О муниципальной службе в Российской Федерации»</w:t>
      </w:r>
      <w:r w:rsidRPr="00A01610">
        <w:rPr>
          <w:spacing w:val="2"/>
          <w:sz w:val="16"/>
          <w:szCs w:val="16"/>
        </w:rPr>
        <w:t> может быть произведено на конкурсной основе.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xml:space="preserve">5. </w:t>
      </w:r>
      <w:proofErr w:type="gramStart"/>
      <w:r w:rsidRPr="00A01610">
        <w:rPr>
          <w:spacing w:val="2"/>
          <w:sz w:val="16"/>
          <w:szCs w:val="16"/>
        </w:rPr>
        <w:t>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муниципальной службы, установленным в соответствии с законодательством Российской Федерации о муниципальной службе.</w:t>
      </w:r>
      <w:proofErr w:type="gramEnd"/>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Муниципальный служащий вправе на общих основаниях участвовать в конкурсе независимо от того, какую должность он замещает на период проведения конкурса.</w:t>
      </w:r>
    </w:p>
    <w:p w:rsidR="00A01610" w:rsidRPr="00A01610" w:rsidRDefault="00A01610" w:rsidP="00A01610">
      <w:pPr>
        <w:shd w:val="clear" w:color="auto" w:fill="FFFFFF"/>
        <w:ind w:firstLine="709"/>
        <w:jc w:val="both"/>
        <w:textAlignment w:val="baseline"/>
        <w:rPr>
          <w:b/>
          <w:i/>
          <w:spacing w:val="2"/>
          <w:sz w:val="16"/>
          <w:szCs w:val="16"/>
        </w:rPr>
      </w:pPr>
      <w:r w:rsidRPr="00A01610">
        <w:rPr>
          <w:spacing w:val="2"/>
          <w:sz w:val="16"/>
          <w:szCs w:val="16"/>
        </w:rPr>
        <w:t xml:space="preserve">6. </w:t>
      </w:r>
      <w:proofErr w:type="gramStart"/>
      <w:r w:rsidRPr="00A01610">
        <w:rPr>
          <w:sz w:val="16"/>
          <w:szCs w:val="16"/>
        </w:rPr>
        <w:t xml:space="preserve">Администрация Островского муниципального района  не позднее, чем за 20 дней до дня проведения конкурса </w:t>
      </w:r>
      <w:r w:rsidRPr="00A01610">
        <w:rPr>
          <w:spacing w:val="2"/>
          <w:sz w:val="16"/>
          <w:szCs w:val="16"/>
        </w:rPr>
        <w:t xml:space="preserve">на официальном сайте Администрации и государственной информационной системы в области государственной службы в информационно-телекоммуникационной сети "Интернет" (далее - сеть "Интернет") размещается объявление о приеме документов для участия в конкурсе, а также иные информационные материалы в соответствии с Положением о конкурсе на замещение </w:t>
      </w:r>
      <w:proofErr w:type="spellStart"/>
      <w:r w:rsidRPr="00A01610">
        <w:rPr>
          <w:spacing w:val="2"/>
          <w:sz w:val="16"/>
          <w:szCs w:val="16"/>
        </w:rPr>
        <w:t>вакатной</w:t>
      </w:r>
      <w:proofErr w:type="spellEnd"/>
      <w:r w:rsidRPr="00A01610">
        <w:rPr>
          <w:spacing w:val="2"/>
          <w:sz w:val="16"/>
          <w:szCs w:val="16"/>
        </w:rPr>
        <w:t xml:space="preserve"> должности муниципальной службы Островского</w:t>
      </w:r>
      <w:proofErr w:type="gramEnd"/>
      <w:r w:rsidRPr="00A01610">
        <w:rPr>
          <w:spacing w:val="2"/>
          <w:sz w:val="16"/>
          <w:szCs w:val="16"/>
        </w:rPr>
        <w:t xml:space="preserve"> муниципального района Костромской области, утвержденным представительным органо</w:t>
      </w:r>
      <w:proofErr w:type="gramStart"/>
      <w:r w:rsidRPr="00A01610">
        <w:rPr>
          <w:spacing w:val="2"/>
          <w:sz w:val="16"/>
          <w:szCs w:val="16"/>
        </w:rPr>
        <w:t>м(</w:t>
      </w:r>
      <w:proofErr w:type="gramEnd"/>
      <w:r w:rsidRPr="00A01610">
        <w:rPr>
          <w:spacing w:val="2"/>
          <w:sz w:val="16"/>
          <w:szCs w:val="16"/>
        </w:rPr>
        <w:t>далее – Положение).</w:t>
      </w:r>
    </w:p>
    <w:p w:rsidR="00A01610" w:rsidRPr="00A01610" w:rsidRDefault="00A01610" w:rsidP="00A01610">
      <w:pPr>
        <w:shd w:val="clear" w:color="auto" w:fill="FFFFFF"/>
        <w:ind w:firstLine="709"/>
        <w:jc w:val="both"/>
        <w:textAlignment w:val="baseline"/>
        <w:rPr>
          <w:b/>
          <w:i/>
          <w:spacing w:val="2"/>
          <w:sz w:val="16"/>
          <w:szCs w:val="16"/>
        </w:rPr>
      </w:pPr>
      <w:r w:rsidRPr="00A01610">
        <w:rPr>
          <w:spacing w:val="2"/>
          <w:sz w:val="16"/>
          <w:szCs w:val="16"/>
        </w:rPr>
        <w:t xml:space="preserve">7. Гражданин Российской Федерации, изъявивший желание участвовать в конкурсе, представляет в администрацию </w:t>
      </w:r>
      <w:r w:rsidRPr="00A01610">
        <w:rPr>
          <w:sz w:val="16"/>
          <w:szCs w:val="16"/>
        </w:rPr>
        <w:t xml:space="preserve">Островского муниципального района </w:t>
      </w:r>
      <w:r w:rsidRPr="00A01610">
        <w:rPr>
          <w:spacing w:val="2"/>
          <w:sz w:val="16"/>
          <w:szCs w:val="16"/>
        </w:rPr>
        <w:t>Костромской области по адресу: 157900, п</w:t>
      </w:r>
      <w:proofErr w:type="gramStart"/>
      <w:r w:rsidRPr="00A01610">
        <w:rPr>
          <w:spacing w:val="2"/>
          <w:sz w:val="16"/>
          <w:szCs w:val="16"/>
        </w:rPr>
        <w:t>.О</w:t>
      </w:r>
      <w:proofErr w:type="gramEnd"/>
      <w:r w:rsidRPr="00A01610">
        <w:rPr>
          <w:spacing w:val="2"/>
          <w:sz w:val="16"/>
          <w:szCs w:val="16"/>
        </w:rPr>
        <w:t>стровское, ул. Советская, д. 56 документы согласно пункта 6 Положения.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8. Муниципальный служащий администрации Островского муниципального района Костромской области, изъявивший желание участвовать в конкурсе, подает заявление на имя представителя нанимателя.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Муниципальный служащий из иного исполнительного органа муниципальной власти Островского муниципального района Костромской области, изъявивший желание участвовать в конкурсе, представляет в  администрацию Островского муниципального района Костромской области по адресу: 157900, п</w:t>
      </w:r>
      <w:proofErr w:type="gramStart"/>
      <w:r w:rsidRPr="00A01610">
        <w:rPr>
          <w:spacing w:val="2"/>
          <w:sz w:val="16"/>
          <w:szCs w:val="16"/>
        </w:rPr>
        <w:t>.О</w:t>
      </w:r>
      <w:proofErr w:type="gramEnd"/>
      <w:r w:rsidRPr="00A01610">
        <w:rPr>
          <w:spacing w:val="2"/>
          <w:sz w:val="16"/>
          <w:szCs w:val="16"/>
        </w:rPr>
        <w:t>стровское, ул. Советская, д. 56 заявление на имя представителя нанимателя и заполненную, подписанную им и заверенную кадровой службой муниципального органа, в котором он замещает должность муниципальной службы, анкету по форме, утвержденной Правительством Российской Федерации, с фотографией.</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9 Гражданин (муниципальный служащий) не допускается к участию в конкурсе в связи с его несоответствием квалификационным требованиям для замещения вакантной должности муниципальной службы, а также в связи с ограничениями, установленными законодательством Российской Федерации о муниципальной службе для поступления на муниципальную службу и ее прохождения.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xml:space="preserve">10. </w:t>
      </w:r>
      <w:proofErr w:type="gramStart"/>
      <w:r w:rsidRPr="00A01610">
        <w:rPr>
          <w:spacing w:val="2"/>
          <w:sz w:val="16"/>
          <w:szCs w:val="16"/>
        </w:rPr>
        <w:t xml:space="preserve">Документы, указанные в пунктах 7 и 8 настоящей Методики,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представляются в администрацию Островского муниципального района гражданином (муниципальным служащим) лично, </w:t>
      </w:r>
      <w:r w:rsidRPr="00A01610">
        <w:rPr>
          <w:spacing w:val="2"/>
          <w:sz w:val="16"/>
          <w:szCs w:val="16"/>
        </w:rPr>
        <w:lastRenderedPageBreak/>
        <w:t>посредством направления по почте или в электронном виде с использованием указанной информационной системы.</w:t>
      </w:r>
      <w:proofErr w:type="gramEnd"/>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Документы в электронном виде представляются в порядке, установленном Правительством Российской Федерации.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(муниципальному служащему) в их приеме.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11. Конкурс проводится в два этапа:</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 первый этап - квалификационный отбор;</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 второй этап - конкурсные испытания.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12. На первом этапе Конкурсная комиссия: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 проверяет представленные документы на предмет их соответствия установленным требованиям;</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 определяет лиц, соответствующих квалификационным требованиям для замещения вакантной должности.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13. По итогам проведения первого этапа конкурса Конкурсная комиссия выносит одно из следующих решений:</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 допустить кандидата до участия во втором этапе конкурса;</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 отказать кандидату в допуске к участию во втором этапе конкурса.</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xml:space="preserve">14. </w:t>
      </w:r>
      <w:proofErr w:type="gramStart"/>
      <w:r w:rsidRPr="00A01610">
        <w:rPr>
          <w:spacing w:val="2"/>
          <w:sz w:val="16"/>
          <w:szCs w:val="16"/>
        </w:rPr>
        <w:t>Решение о дате, месте и времени проведения второго этапа конкурса р</w:t>
      </w:r>
      <w:r w:rsidRPr="00A01610">
        <w:rPr>
          <w:sz w:val="16"/>
          <w:szCs w:val="16"/>
        </w:rPr>
        <w:t>аботодатель не позднее, чем за 15 дней до начала конкурса направляет сообщения о дате, месте и времени его проведения гражданам (муниципальным служащим), допущенным к участию в конкурсе</w:t>
      </w:r>
      <w:r w:rsidRPr="00A01610">
        <w:rPr>
          <w:spacing w:val="2"/>
          <w:sz w:val="16"/>
          <w:szCs w:val="16"/>
        </w:rPr>
        <w:t xml:space="preserve">, а также после оформления в случае необходимости допуска к сведениям, составляющим государственную и иную охраняемую законом тайну. </w:t>
      </w:r>
      <w:proofErr w:type="gramEnd"/>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муниципальную службу, он информируется представителем нанимателя о причинах отказа в участии в конкурсе в письменной форме.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Гражданин (муниципальный служащий), изъявивший желание участвовать в конкурсе, но не допущенный к участию в нем, вправе обжаловать это решение в соответствии с законодательством Российской Федерации.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xml:space="preserve">15. Администрация Островского муниципального района Костромской области не </w:t>
      </w:r>
      <w:proofErr w:type="gramStart"/>
      <w:r w:rsidRPr="00A01610">
        <w:rPr>
          <w:spacing w:val="2"/>
          <w:sz w:val="16"/>
          <w:szCs w:val="16"/>
        </w:rPr>
        <w:t>позднее</w:t>
      </w:r>
      <w:proofErr w:type="gramEnd"/>
      <w:r w:rsidRPr="00A01610">
        <w:rPr>
          <w:spacing w:val="2"/>
          <w:sz w:val="16"/>
          <w:szCs w:val="16"/>
        </w:rPr>
        <w:t xml:space="preserve"> чем за 15 календарных дней до начала второго этапа конкурса размещает на сайте администрации Островского муниципального района Костромской области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При проведении конкурса кандидатам гарантируется равенство прав в соответствии с </w:t>
      </w:r>
      <w:hyperlink r:id="rId55" w:history="1">
        <w:r w:rsidRPr="00A01610">
          <w:rPr>
            <w:rStyle w:val="af4"/>
            <w:spacing w:val="2"/>
            <w:sz w:val="16"/>
            <w:szCs w:val="16"/>
          </w:rPr>
          <w:t>Конституцией Российской Федерации</w:t>
        </w:r>
      </w:hyperlink>
      <w:r w:rsidRPr="00A01610">
        <w:rPr>
          <w:spacing w:val="2"/>
          <w:sz w:val="16"/>
          <w:szCs w:val="16"/>
        </w:rPr>
        <w:t> и федеральными законами.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17. Если в результате проведения конкурса не были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18. Конкурс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для замещения этой должности.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 xml:space="preserve">     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 а также иных положений, установленных законодательством Российской Федерации о муниципальной службе.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19. В ходе второго этапа конкурса Конкурсная комиссия оценивает кандидатов на основании представленных ими документов об образовании, прохождении,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20. Второй этап конкурса может проводиться в следующих формах:</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 тестирование;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 проведение групповых дискуссий, деловых игр;</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3) написание реферата;</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4) анализ представленных документов на предмет достижений в профессиональной деятельности;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5) индивидуальное собеседование;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6) иные формы оценки профессиональных и личностных качеств кандидатов, не противоречащие федеральным законам и другим нормативным правовым актам Российской Федерации.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Применение всех перечисленных форм не является обязательным.</w:t>
      </w:r>
    </w:p>
    <w:p w:rsidR="00A01610" w:rsidRPr="00A01610" w:rsidRDefault="00A01610" w:rsidP="00A01610">
      <w:pPr>
        <w:ind w:firstLine="709"/>
        <w:jc w:val="both"/>
        <w:rPr>
          <w:b/>
          <w:i/>
          <w:sz w:val="16"/>
          <w:szCs w:val="16"/>
        </w:rPr>
      </w:pPr>
      <w:r w:rsidRPr="00A01610">
        <w:rPr>
          <w:spacing w:val="2"/>
          <w:sz w:val="16"/>
          <w:szCs w:val="16"/>
        </w:rPr>
        <w:t>21. Тестирование кандидатов проводится по единому перечню теоретических вопросов</w:t>
      </w:r>
      <w:r w:rsidRPr="00A01610">
        <w:rPr>
          <w:sz w:val="16"/>
          <w:szCs w:val="16"/>
        </w:rPr>
        <w:t>, заранее подготовленных структурным подразделением, в котором имеется вакантная должность.</w:t>
      </w:r>
    </w:p>
    <w:p w:rsidR="00A01610" w:rsidRPr="00A01610" w:rsidRDefault="00A01610" w:rsidP="00A01610">
      <w:pPr>
        <w:ind w:firstLine="709"/>
        <w:jc w:val="both"/>
        <w:rPr>
          <w:b/>
          <w:i/>
          <w:sz w:val="16"/>
          <w:szCs w:val="16"/>
        </w:rPr>
      </w:pPr>
      <w:r w:rsidRPr="00A01610">
        <w:rPr>
          <w:sz w:val="16"/>
          <w:szCs w:val="16"/>
        </w:rPr>
        <w:t>Кандидатам на вакантную должность предоставляется одно и то же время для подготовки письменного ответа. Оценка теста проводится по количеству правильных ответов.</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Проведение групповых дискуссий, деловых игр базируется на практических вопросах - конкретных ситуациях. Кандидаты получают одинаковые практические задания и располагают одним и тем же временем для подготовки устного (письменного) ответа. Оценка и отбор кандидатов осуществляется Конкурсной комиссией с учетом результатов ответа и участия в дискуссии, деловой игре.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Для написания реферата используются вопросы, связанные с исполнением должностных обязанностей и полномочий по вакантной должности. Конкурсная комиссия оценивает рефераты по глубине и логике изложения материала, полноте раскрытия вопросов, владению государственным языком, знанию основ делопроизводства.</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22. В случае если на участие в конкурсе подали документы менее двух кандидатов, конкурс признается несостоявшимся.</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23. По результатам второго этапа конкурса Конкурсная комиссия выносит одно из следующих решений:</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1) признать победителем конкурса для замещения вакантной должности муниципальной службы;</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 признать не прошедшим конкурсный отбор для замещения вакантной должности муниципальной службы;</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24. Решение Конкурсной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Конкурсная комиссия вправе также принять решение, имеющее рекомендательный характер, о включении в кадровый резерв администрации Островского муниципального района Костромской области кандидата, который не стал победителем конкурса для замещения вакантной должности муниципальной службы, но профессиональные и личностные качества которого получили высокую оценку.</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25. Результаты голосования Конкурсной комиссии оформляются решением (протоколом), которое подписывается председателем, заместителями председателя комиссии, секретарем и членами комиссии, принявшими участие в заседании.</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26. По результатам конкурса издается акт представителя нанимателя о назначении победителя конкурса на вакантную должность муниципальной службы и заключается служебный контракт с победителем конкурса.</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proofErr w:type="gramStart"/>
      <w:r w:rsidRPr="00A01610">
        <w:rPr>
          <w:spacing w:val="2"/>
          <w:sz w:val="16"/>
          <w:szCs w:val="16"/>
        </w:rPr>
        <w:t xml:space="preserve">Если конкурсной комиссией принято решение о включении в кадровый резерв администрации Островского муниципального </w:t>
      </w:r>
      <w:r w:rsidRPr="00A01610">
        <w:rPr>
          <w:spacing w:val="2"/>
          <w:sz w:val="16"/>
          <w:szCs w:val="16"/>
        </w:rPr>
        <w:lastRenderedPageBreak/>
        <w:t>района Костромской области кандидата, не ставшего победителем конкурса для замещения вакантной должности муниципальной службы, то с согласия указанного лица издается акт администрации Островского муниципального района Костромской области о включении его в кадровый резерв для замещения должностей муниципальной службы той же группы, к которой относилась вакантная должность муниципальной</w:t>
      </w:r>
      <w:proofErr w:type="gramEnd"/>
      <w:r w:rsidRPr="00A01610">
        <w:rPr>
          <w:spacing w:val="2"/>
          <w:sz w:val="16"/>
          <w:szCs w:val="16"/>
        </w:rPr>
        <w:t xml:space="preserve"> службы.</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27.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сайте администрации Островского муниципального района Костромской области и официальном сайте указанной информационной системы в сети Интернет.</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28. Документы претендентов на замещение вакантной должности муниципальной службы, не допущенных к участию в конкурсе, и кандидатов, участвовавших в конкурсе, могут быть возвращены им по письменному заявлению в течение трех лет со дня завершения конкурса. До истечения этого срока документы хранятся в архиве администрации Островского муниципального района Костромской области,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29.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A01610">
        <w:rPr>
          <w:spacing w:val="2"/>
          <w:sz w:val="16"/>
          <w:szCs w:val="16"/>
        </w:rPr>
        <w:t>дств св</w:t>
      </w:r>
      <w:proofErr w:type="gramEnd"/>
      <w:r w:rsidRPr="00A01610">
        <w:rPr>
          <w:spacing w:val="2"/>
          <w:sz w:val="16"/>
          <w:szCs w:val="16"/>
        </w:rPr>
        <w:t>язи и другие), осуществляются за счет собственных средств лиц, участвующих в конкурсе.</w:t>
      </w:r>
    </w:p>
    <w:p w:rsidR="00A01610" w:rsidRPr="00A01610" w:rsidRDefault="00A01610" w:rsidP="00A01610">
      <w:pPr>
        <w:pStyle w:val="formattext"/>
        <w:shd w:val="clear" w:color="auto" w:fill="FFFFFF"/>
        <w:spacing w:before="0" w:after="0"/>
        <w:ind w:firstLine="709"/>
        <w:jc w:val="both"/>
        <w:textAlignment w:val="baseline"/>
        <w:rPr>
          <w:spacing w:val="2"/>
          <w:sz w:val="16"/>
          <w:szCs w:val="16"/>
        </w:rPr>
      </w:pPr>
      <w:r w:rsidRPr="00A01610">
        <w:rPr>
          <w:spacing w:val="2"/>
          <w:sz w:val="16"/>
          <w:szCs w:val="16"/>
        </w:rPr>
        <w:t>30. Кандидат вправе обжаловать решение Конкурсной комиссии в соответствии с законодательством Российской Федерации.</w:t>
      </w:r>
    </w:p>
    <w:p w:rsidR="00A01610" w:rsidRPr="00515978" w:rsidRDefault="00A01610" w:rsidP="00A01610">
      <w:pPr>
        <w:ind w:firstLine="709"/>
        <w:jc w:val="both"/>
        <w:rPr>
          <w:b/>
          <w:i/>
          <w:sz w:val="24"/>
          <w:szCs w:val="24"/>
        </w:rPr>
      </w:pPr>
    </w:p>
    <w:p w:rsidR="00A01610" w:rsidRPr="00B55073" w:rsidRDefault="00A01610" w:rsidP="00A01610">
      <w:pPr>
        <w:pStyle w:val="a4"/>
        <w:spacing w:before="0" w:after="0"/>
        <w:jc w:val="center"/>
        <w:rPr>
          <w:sz w:val="28"/>
          <w:szCs w:val="28"/>
        </w:rPr>
      </w:pPr>
    </w:p>
    <w:p w:rsidR="003C5D5F" w:rsidRPr="00BE188F" w:rsidRDefault="00C329C2" w:rsidP="00BE188F">
      <w:pPr>
        <w:tabs>
          <w:tab w:val="left" w:pos="2431"/>
        </w:tabs>
        <w:rPr>
          <w:sz w:val="16"/>
          <w:szCs w:val="16"/>
        </w:rPr>
      </w:pPr>
      <w:r>
        <w:rPr>
          <w:noProof/>
          <w:sz w:val="16"/>
          <w:szCs w:val="16"/>
        </w:rPr>
        <w:pict>
          <v:group id="_x0000_s1070" style="position:absolute;margin-left:-43.2pt;margin-top:652.15pt;width:512pt;height:61.35pt;z-index:251694080;mso-wrap-distance-left:0;mso-wrap-distance-right:0" coordorigin="10,5758" coordsize="10239,1226">
            <o:lock v:ext="edit" text="t"/>
            <v:shape id="_x0000_s1071" type="#_x0000_t65" style="position:absolute;left:10;top:5758;width:9703;height:1226;mso-wrap-style:none;v-text-anchor:middle" strokeweight=".26mm">
              <v:fill color2="black"/>
              <v:stroke joinstyle="miter"/>
              <v:shadow on="t" color="black" opacity="32786f" offset="2.12mm,-2.11mm"/>
            </v:shape>
            <v:group id="_x0000_s1072" style="position:absolute;left:546;top:5915;width:9703;height:874;mso-wrap-distance-left:0;mso-wrap-distance-right:0" coordorigin="546,5915" coordsize="9703,874">
              <o:lock v:ext="edit" text="t"/>
              <v:shape id="_x0000_s1073" type="#_x0000_t202" style="position:absolute;left:546;top:5915;width:4679;height:874;v-text-anchor:middle" filled="f" stroked="f">
                <v:stroke joinstyle="round"/>
                <v:textbox style="mso-next-textbox:#_x0000_s1073;mso-rotate-with-shape:t" inset="1.02mm,1.02mm,1.02mm,1.02mm">
                  <w:txbxContent>
                    <w:p w:rsidR="00BE188F" w:rsidRDefault="00BE188F" w:rsidP="00A27C55">
                      <w:pPr>
                        <w:rPr>
                          <w:sz w:val="16"/>
                          <w:szCs w:val="16"/>
                        </w:rPr>
                      </w:pPr>
                      <w:r>
                        <w:rPr>
                          <w:sz w:val="16"/>
                          <w:szCs w:val="16"/>
                        </w:rPr>
                        <w:t xml:space="preserve">Учредители информационного бюллетеня: </w:t>
                      </w:r>
                    </w:p>
                    <w:p w:rsidR="00BE188F" w:rsidRDefault="00BE188F" w:rsidP="00A27C55">
                      <w:pPr>
                        <w:rPr>
                          <w:sz w:val="16"/>
                          <w:szCs w:val="16"/>
                        </w:rPr>
                      </w:pPr>
                      <w:r>
                        <w:rPr>
                          <w:sz w:val="16"/>
                          <w:szCs w:val="16"/>
                        </w:rPr>
                        <w:t>Собрание депутатов Островского муниципального района</w:t>
                      </w:r>
                    </w:p>
                    <w:p w:rsidR="00BE188F" w:rsidRDefault="00BE188F" w:rsidP="00A27C55">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74" type="#_x0000_t202" style="position:absolute;left:6162;top:5915;width:4087;height:874;v-text-anchor:middle" filled="f" stroked="f">
                <v:stroke joinstyle="round"/>
                <v:textbox style="mso-next-textbox:#_x0000_s1074;mso-rotate-with-shape:t" inset="1.02mm,1.02mm,1.02mm,1.02mm">
                  <w:txbxContent>
                    <w:p w:rsidR="00BE188F" w:rsidRDefault="00BE188F" w:rsidP="00A27C55">
                      <w:pPr>
                        <w:rPr>
                          <w:sz w:val="16"/>
                          <w:szCs w:val="16"/>
                        </w:rPr>
                      </w:pPr>
                      <w:r>
                        <w:rPr>
                          <w:sz w:val="16"/>
                          <w:szCs w:val="16"/>
                        </w:rPr>
                        <w:t xml:space="preserve">Информационный бюллетень напечатан </w:t>
                      </w:r>
                    </w:p>
                    <w:p w:rsidR="00BE188F" w:rsidRDefault="00BE188F" w:rsidP="00A27C55">
                      <w:pPr>
                        <w:rPr>
                          <w:sz w:val="16"/>
                          <w:szCs w:val="16"/>
                        </w:rPr>
                      </w:pPr>
                      <w:r>
                        <w:rPr>
                          <w:sz w:val="16"/>
                          <w:szCs w:val="16"/>
                        </w:rPr>
                        <w:t>на оргтехнике администрации района.</w:t>
                      </w:r>
                    </w:p>
                    <w:p w:rsidR="00BE188F" w:rsidRDefault="00BE188F" w:rsidP="00A27C55">
                      <w:pPr>
                        <w:rPr>
                          <w:sz w:val="16"/>
                          <w:szCs w:val="16"/>
                        </w:rPr>
                      </w:pPr>
                      <w:r>
                        <w:rPr>
                          <w:sz w:val="16"/>
                          <w:szCs w:val="16"/>
                        </w:rPr>
                        <w:t>Тираж 90 экз.</w:t>
                      </w:r>
                    </w:p>
                    <w:p w:rsidR="00BE188F" w:rsidRDefault="00BE188F" w:rsidP="00A27C55">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3C5D5F" w:rsidRPr="00BE188F" w:rsidSect="006C0834">
      <w:pgSz w:w="11907" w:h="16840" w:code="9"/>
      <w:pgMar w:top="568" w:right="1276" w:bottom="851" w:left="1134"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88F" w:rsidRDefault="00BE188F" w:rsidP="00544642">
      <w:r>
        <w:separator/>
      </w:r>
    </w:p>
  </w:endnote>
  <w:endnote w:type="continuationSeparator" w:id="1">
    <w:p w:rsidR="00BE188F" w:rsidRDefault="00BE188F" w:rsidP="00544642">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80"/>
    <w:family w:val="auto"/>
    <w:pitch w:val="default"/>
    <w:sig w:usb0="00000001" w:usb1="08070000" w:usb2="00000010" w:usb3="00000000" w:csb0="0002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DL">
    <w:panose1 w:val="00000000000000000000"/>
    <w:charset w:val="CC"/>
    <w:family w:val="auto"/>
    <w:notTrueType/>
    <w:pitch w:val="variable"/>
    <w:sig w:usb0="00000201" w:usb1="00000000" w:usb2="00000000" w:usb3="00000000" w:csb0="00000004" w:csb1="00000000"/>
  </w:font>
  <w:font w:name="Mangal">
    <w:panose1 w:val="02040503050203030202"/>
    <w:charset w:val="01"/>
    <w:family w:val="roman"/>
    <w:notTrueType/>
    <w:pitch w:val="variable"/>
    <w:sig w:usb0="00002000" w:usb1="00000000" w:usb2="00000000" w:usb3="00000000" w:csb0="00000000"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AFF" w:usb1="C0007843" w:usb2="00000009" w:usb3="00000000" w:csb0="000001FF" w:csb1="00000000"/>
  </w:font>
  <w:font w:name="Courier New CYR">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188F" w:rsidRDefault="00C329C2" w:rsidP="00F903A7">
    <w:pPr>
      <w:pStyle w:val="ac"/>
      <w:framePr w:wrap="around" w:vAnchor="text" w:hAnchor="margin" w:xAlign="center" w:y="1"/>
      <w:rPr>
        <w:rStyle w:val="aff"/>
      </w:rPr>
    </w:pPr>
    <w:r>
      <w:rPr>
        <w:rStyle w:val="aff"/>
      </w:rPr>
      <w:fldChar w:fldCharType="begin"/>
    </w:r>
    <w:r w:rsidR="00BE188F">
      <w:rPr>
        <w:rStyle w:val="aff"/>
      </w:rPr>
      <w:instrText xml:space="preserve">PAGE  </w:instrText>
    </w:r>
    <w:r>
      <w:rPr>
        <w:rStyle w:val="aff"/>
      </w:rPr>
      <w:fldChar w:fldCharType="end"/>
    </w:r>
  </w:p>
  <w:p w:rsidR="00BE188F" w:rsidRDefault="00BE188F">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88F" w:rsidRDefault="00BE188F" w:rsidP="00544642">
      <w:r>
        <w:separator/>
      </w:r>
    </w:p>
  </w:footnote>
  <w:footnote w:type="continuationSeparator" w:id="1">
    <w:p w:rsidR="00BE188F" w:rsidRDefault="00BE188F" w:rsidP="00544642">
      <w:r>
        <w:continuationSeparator/>
      </w:r>
    </w:p>
  </w:footnote>
  <w:footnote w:id="2">
    <w:p w:rsidR="00BE188F" w:rsidRDefault="00BE188F" w:rsidP="00554994">
      <w:pPr>
        <w:pStyle w:val="aff5"/>
      </w:pPr>
      <w:r>
        <w:rPr>
          <w:rStyle w:val="aff7"/>
        </w:rPr>
        <w:footnoteRef/>
      </w:r>
      <w:r>
        <w:t xml:space="preserve"> Применяются с 1 июля 2016 года исключительно ко вновь вводимым в эксплуатацию или прошедшим реконструкцию, модернизацию зданиям</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3"/>
    <w:multiLevelType w:val="singleLevel"/>
    <w:tmpl w:val="00000003"/>
    <w:name w:val="WW8Num3"/>
    <w:lvl w:ilvl="0">
      <w:start w:val="1"/>
      <w:numFmt w:val="decimal"/>
      <w:lvlText w:val="%1."/>
      <w:lvlJc w:val="left"/>
      <w:pPr>
        <w:tabs>
          <w:tab w:val="num" w:pos="-141"/>
        </w:tabs>
        <w:ind w:left="927" w:hanging="360"/>
      </w:pPr>
    </w:lvl>
  </w:abstractNum>
  <w:abstractNum w:abstractNumId="2">
    <w:nsid w:val="00000004"/>
    <w:multiLevelType w:val="multilevel"/>
    <w:tmpl w:val="00000004"/>
    <w:name w:val="WW8Num4"/>
    <w:lvl w:ilvl="0">
      <w:start w:val="4"/>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05"/>
    <w:multiLevelType w:val="singleLevel"/>
    <w:tmpl w:val="00000005"/>
    <w:name w:val="WW8Num10"/>
    <w:lvl w:ilvl="0">
      <w:numFmt w:val="bullet"/>
      <w:lvlText w:val="-"/>
      <w:lvlJc w:val="left"/>
      <w:pPr>
        <w:tabs>
          <w:tab w:val="num" w:pos="720"/>
        </w:tabs>
        <w:ind w:left="720" w:hanging="360"/>
      </w:pPr>
      <w:rPr>
        <w:rFonts w:ascii="StarSymbol" w:hAnsi="StarSymbol"/>
      </w:rPr>
    </w:lvl>
  </w:abstractNum>
  <w:abstractNum w:abstractNumId="4">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7"/>
    <w:multiLevelType w:val="singleLevel"/>
    <w:tmpl w:val="00000007"/>
    <w:name w:val="WW8Num13"/>
    <w:lvl w:ilvl="0">
      <w:start w:val="1"/>
      <w:numFmt w:val="bullet"/>
      <w:lvlText w:val=""/>
      <w:lvlJc w:val="left"/>
      <w:pPr>
        <w:tabs>
          <w:tab w:val="num" w:pos="720"/>
        </w:tabs>
        <w:ind w:left="720" w:hanging="360"/>
      </w:pPr>
      <w:rPr>
        <w:rFonts w:ascii="Symbol" w:hAnsi="Symbol"/>
      </w:rPr>
    </w:lvl>
  </w:abstractNum>
  <w:abstractNum w:abstractNumId="6">
    <w:nsid w:val="0000000E"/>
    <w:multiLevelType w:val="singleLevel"/>
    <w:tmpl w:val="0000000E"/>
    <w:name w:val="WW8Num14"/>
    <w:lvl w:ilvl="0">
      <w:start w:val="1"/>
      <w:numFmt w:val="decimal"/>
      <w:lvlText w:val="%1)"/>
      <w:lvlJc w:val="left"/>
      <w:pPr>
        <w:tabs>
          <w:tab w:val="num" w:pos="0"/>
        </w:tabs>
        <w:ind w:firstLine="709"/>
      </w:pPr>
      <w:rPr>
        <w:rFonts w:ascii="Times New Roman" w:eastAsia="Times New Roman" w:hAnsi="Times New Roman" w:cs="Times New Roman"/>
      </w:rPr>
    </w:lvl>
  </w:abstractNum>
  <w:abstractNum w:abstractNumId="7">
    <w:nsid w:val="0000000F"/>
    <w:multiLevelType w:val="singleLevel"/>
    <w:tmpl w:val="0000000F"/>
    <w:name w:val="WW8Num28"/>
    <w:lvl w:ilvl="0">
      <w:start w:val="1"/>
      <w:numFmt w:val="decimal"/>
      <w:lvlText w:val="%1."/>
      <w:lvlJc w:val="left"/>
      <w:pPr>
        <w:tabs>
          <w:tab w:val="num" w:pos="360"/>
        </w:tabs>
        <w:ind w:left="360" w:hanging="360"/>
      </w:pPr>
    </w:lvl>
  </w:abstractNum>
  <w:abstractNum w:abstractNumId="8">
    <w:nsid w:val="0172199D"/>
    <w:multiLevelType w:val="multilevel"/>
    <w:tmpl w:val="663219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AF379A"/>
    <w:multiLevelType w:val="hybridMultilevel"/>
    <w:tmpl w:val="B14677D6"/>
    <w:lvl w:ilvl="0" w:tplc="FF644B0C">
      <w:start w:val="1"/>
      <w:numFmt w:val="decimal"/>
      <w:lvlText w:val="%1."/>
      <w:lvlJc w:val="left"/>
      <w:pPr>
        <w:ind w:left="1311"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17135F96"/>
    <w:multiLevelType w:val="hybridMultilevel"/>
    <w:tmpl w:val="E042E92C"/>
    <w:lvl w:ilvl="0" w:tplc="BD725E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211E2956"/>
    <w:multiLevelType w:val="hybridMultilevel"/>
    <w:tmpl w:val="445ABEB8"/>
    <w:lvl w:ilvl="0" w:tplc="AD60EBC4">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3E577E"/>
    <w:multiLevelType w:val="multilevel"/>
    <w:tmpl w:val="B066AD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E32AD8"/>
    <w:multiLevelType w:val="hybridMultilevel"/>
    <w:tmpl w:val="93C6BC20"/>
    <w:lvl w:ilvl="0" w:tplc="0734BC9A">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873B06"/>
    <w:multiLevelType w:val="multilevel"/>
    <w:tmpl w:val="894A61AE"/>
    <w:lvl w:ilvl="0">
      <w:start w:val="1"/>
      <w:numFmt w:val="decimal"/>
      <w:lvlText w:val="%1."/>
      <w:lvlJc w:val="left"/>
      <w:pPr>
        <w:ind w:left="645" w:hanging="645"/>
      </w:pPr>
      <w:rPr>
        <w:rFonts w:hint="default"/>
      </w:rPr>
    </w:lvl>
    <w:lvl w:ilvl="1">
      <w:start w:val="1"/>
      <w:numFmt w:val="decimal"/>
      <w:lvlText w:val="%1.%2."/>
      <w:lvlJc w:val="left"/>
      <w:pPr>
        <w:ind w:left="1305"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2835" w:hanging="1080"/>
      </w:pPr>
      <w:rPr>
        <w:rFonts w:hint="default"/>
      </w:rPr>
    </w:lvl>
    <w:lvl w:ilvl="4">
      <w:start w:val="1"/>
      <w:numFmt w:val="decimal"/>
      <w:lvlText w:val="%1.%2.%3.%4.%5."/>
      <w:lvlJc w:val="left"/>
      <w:pPr>
        <w:ind w:left="3420" w:hanging="1080"/>
      </w:pPr>
      <w:rPr>
        <w:rFonts w:hint="default"/>
      </w:rPr>
    </w:lvl>
    <w:lvl w:ilvl="5">
      <w:start w:val="1"/>
      <w:numFmt w:val="decimal"/>
      <w:lvlText w:val="%1.%2.%3.%4.%5.%6."/>
      <w:lvlJc w:val="left"/>
      <w:pPr>
        <w:ind w:left="4365" w:hanging="1440"/>
      </w:pPr>
      <w:rPr>
        <w:rFonts w:hint="default"/>
      </w:rPr>
    </w:lvl>
    <w:lvl w:ilvl="6">
      <w:start w:val="1"/>
      <w:numFmt w:val="decimal"/>
      <w:lvlText w:val="%1.%2.%3.%4.%5.%6.%7."/>
      <w:lvlJc w:val="left"/>
      <w:pPr>
        <w:ind w:left="4950" w:hanging="1440"/>
      </w:pPr>
      <w:rPr>
        <w:rFonts w:hint="default"/>
      </w:rPr>
    </w:lvl>
    <w:lvl w:ilvl="7">
      <w:start w:val="1"/>
      <w:numFmt w:val="decimal"/>
      <w:lvlText w:val="%1.%2.%3.%4.%5.%6.%7.%8."/>
      <w:lvlJc w:val="left"/>
      <w:pPr>
        <w:ind w:left="5895" w:hanging="1800"/>
      </w:pPr>
      <w:rPr>
        <w:rFonts w:hint="default"/>
      </w:rPr>
    </w:lvl>
    <w:lvl w:ilvl="8">
      <w:start w:val="1"/>
      <w:numFmt w:val="decimal"/>
      <w:lvlText w:val="%1.%2.%3.%4.%5.%6.%7.%8.%9."/>
      <w:lvlJc w:val="left"/>
      <w:pPr>
        <w:ind w:left="6840" w:hanging="2160"/>
      </w:pPr>
      <w:rPr>
        <w:rFonts w:hint="default"/>
      </w:rPr>
    </w:lvl>
  </w:abstractNum>
  <w:abstractNum w:abstractNumId="16">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nsid w:val="3C820F89"/>
    <w:multiLevelType w:val="multilevel"/>
    <w:tmpl w:val="76D8AF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F513E19"/>
    <w:multiLevelType w:val="multilevel"/>
    <w:tmpl w:val="A42A4BDA"/>
    <w:lvl w:ilvl="0">
      <w:start w:val="1"/>
      <w:numFmt w:val="decimal"/>
      <w:lvlText w:val="%1."/>
      <w:lvlJc w:val="left"/>
      <w:pPr>
        <w:ind w:left="675" w:hanging="360"/>
      </w:pPr>
      <w:rPr>
        <w:rFonts w:ascii="Times New Roman" w:eastAsia="Times New Roman" w:hAnsi="Times New Roman" w:cs="Times New Roman"/>
      </w:rPr>
    </w:lvl>
    <w:lvl w:ilvl="1">
      <w:start w:val="1"/>
      <w:numFmt w:val="decimal"/>
      <w:isLgl/>
      <w:lvlText w:val="%1.%2."/>
      <w:lvlJc w:val="left"/>
      <w:pPr>
        <w:ind w:left="1035" w:hanging="360"/>
      </w:pPr>
      <w:rPr>
        <w:rFonts w:ascii="Times New Roman" w:hAnsi="Times New Roman" w:cs="Times New Roman" w:hint="default"/>
        <w:color w:val="auto"/>
      </w:rPr>
    </w:lvl>
    <w:lvl w:ilvl="2">
      <w:start w:val="1"/>
      <w:numFmt w:val="decimal"/>
      <w:isLgl/>
      <w:lvlText w:val="%1.%2.%3."/>
      <w:lvlJc w:val="left"/>
      <w:pPr>
        <w:ind w:left="1755"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35" w:hanging="1080"/>
      </w:pPr>
      <w:rPr>
        <w:rFonts w:hint="default"/>
      </w:rPr>
    </w:lvl>
    <w:lvl w:ilvl="5">
      <w:start w:val="1"/>
      <w:numFmt w:val="decimal"/>
      <w:isLgl/>
      <w:lvlText w:val="%1.%2.%3.%4.%5.%6."/>
      <w:lvlJc w:val="left"/>
      <w:pPr>
        <w:ind w:left="3195" w:hanging="1080"/>
      </w:pPr>
      <w:rPr>
        <w:rFonts w:hint="default"/>
      </w:rPr>
    </w:lvl>
    <w:lvl w:ilvl="6">
      <w:start w:val="1"/>
      <w:numFmt w:val="decimal"/>
      <w:isLgl/>
      <w:lvlText w:val="%1.%2.%3.%4.%5.%6.%7."/>
      <w:lvlJc w:val="left"/>
      <w:pPr>
        <w:ind w:left="3915" w:hanging="1440"/>
      </w:pPr>
      <w:rPr>
        <w:rFonts w:hint="default"/>
      </w:rPr>
    </w:lvl>
    <w:lvl w:ilvl="7">
      <w:start w:val="1"/>
      <w:numFmt w:val="decimal"/>
      <w:isLgl/>
      <w:lvlText w:val="%1.%2.%3.%4.%5.%6.%7.%8."/>
      <w:lvlJc w:val="left"/>
      <w:pPr>
        <w:ind w:left="4275" w:hanging="1440"/>
      </w:pPr>
      <w:rPr>
        <w:rFonts w:hint="default"/>
      </w:rPr>
    </w:lvl>
    <w:lvl w:ilvl="8">
      <w:start w:val="1"/>
      <w:numFmt w:val="decimal"/>
      <w:isLgl/>
      <w:lvlText w:val="%1.%2.%3.%4.%5.%6.%7.%8.%9."/>
      <w:lvlJc w:val="left"/>
      <w:pPr>
        <w:ind w:left="4995" w:hanging="1800"/>
      </w:pPr>
      <w:rPr>
        <w:rFonts w:hint="default"/>
      </w:rPr>
    </w:lvl>
  </w:abstractNum>
  <w:abstractNum w:abstractNumId="19">
    <w:nsid w:val="45796F70"/>
    <w:multiLevelType w:val="multilevel"/>
    <w:tmpl w:val="D5DE37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806AEE"/>
    <w:multiLevelType w:val="hybridMultilevel"/>
    <w:tmpl w:val="554EFBC0"/>
    <w:lvl w:ilvl="0" w:tplc="0419000F">
      <w:start w:val="1"/>
      <w:numFmt w:val="decimal"/>
      <w:lvlText w:val="%1."/>
      <w:lvlJc w:val="left"/>
      <w:pPr>
        <w:ind w:left="1070" w:hanging="360"/>
      </w:pPr>
    </w:lvl>
    <w:lvl w:ilvl="1" w:tplc="B274A5CC">
      <w:start w:val="1"/>
      <w:numFmt w:val="decimal"/>
      <w:lvlText w:val="%2"/>
      <w:lvlJc w:val="left"/>
      <w:pPr>
        <w:ind w:left="1070" w:hanging="360"/>
      </w:pPr>
      <w:rPr>
        <w:rFonts w:ascii="Times New Roman" w:eastAsia="Calibri" w:hAnsi="Times New Roman" w:cs="Times New Roman"/>
      </w:r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4A2704A5"/>
    <w:multiLevelType w:val="hybridMultilevel"/>
    <w:tmpl w:val="B4A6B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BEB3F78"/>
    <w:multiLevelType w:val="hybridMultilevel"/>
    <w:tmpl w:val="4B4AB074"/>
    <w:name w:val="WW8Num162"/>
    <w:lvl w:ilvl="0" w:tplc="9C6C8A5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5015F7E"/>
    <w:multiLevelType w:val="hybridMultilevel"/>
    <w:tmpl w:val="B688F0F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CDC2EF0"/>
    <w:multiLevelType w:val="hybridMultilevel"/>
    <w:tmpl w:val="3EEC6ECC"/>
    <w:lvl w:ilvl="0" w:tplc="CB1C837A">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50247BD"/>
    <w:multiLevelType w:val="multilevel"/>
    <w:tmpl w:val="C6A42D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8042C64"/>
    <w:multiLevelType w:val="multilevel"/>
    <w:tmpl w:val="8146E4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D1176BF"/>
    <w:multiLevelType w:val="multilevel"/>
    <w:tmpl w:val="663219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30">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16"/>
  </w:num>
  <w:num w:numId="2">
    <w:abstractNumId w:val="30"/>
  </w:num>
  <w:num w:numId="3">
    <w:abstractNumId w:val="11"/>
  </w:num>
  <w:num w:numId="4">
    <w:abstractNumId w:val="0"/>
  </w:num>
  <w:num w:numId="5">
    <w:abstractNumId w:val="4"/>
  </w:num>
  <w:num w:numId="6">
    <w:abstractNumId w:val="23"/>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8"/>
  </w:num>
  <w:num w:numId="10">
    <w:abstractNumId w:val="17"/>
  </w:num>
  <w:num w:numId="11">
    <w:abstractNumId w:val="26"/>
  </w:num>
  <w:num w:numId="12">
    <w:abstractNumId w:val="28"/>
  </w:num>
  <w:num w:numId="13">
    <w:abstractNumId w:val="27"/>
  </w:num>
  <w:num w:numId="14">
    <w:abstractNumId w:val="19"/>
  </w:num>
  <w:num w:numId="15">
    <w:abstractNumId w:val="13"/>
  </w:num>
  <w:num w:numId="16">
    <w:abstractNumId w:val="24"/>
  </w:num>
  <w:num w:numId="17">
    <w:abstractNumId w:val="15"/>
  </w:num>
  <w:num w:numId="18">
    <w:abstractNumId w:val="18"/>
  </w:num>
  <w:num w:numId="19">
    <w:abstractNumId w:val="21"/>
  </w:num>
  <w:num w:numId="20">
    <w:abstractNumId w:val="9"/>
  </w:num>
  <w:num w:numId="21">
    <w:abstractNumId w:val="20"/>
  </w:num>
  <w:num w:numId="22">
    <w:abstractNumId w:val="25"/>
  </w:num>
  <w:num w:numId="23">
    <w:abstractNumId w:val="10"/>
  </w:num>
  <w:num w:numId="24">
    <w:abstractNumId w:val="1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drawingGridHorizontalSpacing w:val="100"/>
  <w:displayHorizontalDrawingGridEvery w:val="2"/>
  <w:characterSpacingControl w:val="doNotCompress"/>
  <w:footnotePr>
    <w:footnote w:id="0"/>
    <w:footnote w:id="1"/>
  </w:footnotePr>
  <w:endnotePr>
    <w:endnote w:id="0"/>
    <w:endnote w:id="1"/>
  </w:endnotePr>
  <w:compat/>
  <w:rsids>
    <w:rsidRoot w:val="00000F7A"/>
    <w:rsid w:val="00000F7A"/>
    <w:rsid w:val="00002859"/>
    <w:rsid w:val="00011A47"/>
    <w:rsid w:val="000248FC"/>
    <w:rsid w:val="000445E0"/>
    <w:rsid w:val="00053B36"/>
    <w:rsid w:val="000723D4"/>
    <w:rsid w:val="00091FB8"/>
    <w:rsid w:val="000A6B0F"/>
    <w:rsid w:val="000B5701"/>
    <w:rsid w:val="000F1730"/>
    <w:rsid w:val="000F1C8C"/>
    <w:rsid w:val="000F391B"/>
    <w:rsid w:val="000F60AB"/>
    <w:rsid w:val="001163B3"/>
    <w:rsid w:val="001248E9"/>
    <w:rsid w:val="001378B8"/>
    <w:rsid w:val="00190752"/>
    <w:rsid w:val="001932E3"/>
    <w:rsid w:val="001A169D"/>
    <w:rsid w:val="001B40CF"/>
    <w:rsid w:val="001C2BD1"/>
    <w:rsid w:val="001C7C73"/>
    <w:rsid w:val="001D0D55"/>
    <w:rsid w:val="001E2110"/>
    <w:rsid w:val="001E5579"/>
    <w:rsid w:val="001E5808"/>
    <w:rsid w:val="001E75CD"/>
    <w:rsid w:val="0020102E"/>
    <w:rsid w:val="00203F45"/>
    <w:rsid w:val="00211819"/>
    <w:rsid w:val="00240022"/>
    <w:rsid w:val="00240115"/>
    <w:rsid w:val="00245FAB"/>
    <w:rsid w:val="002541C6"/>
    <w:rsid w:val="00255A2E"/>
    <w:rsid w:val="00262E87"/>
    <w:rsid w:val="00275B30"/>
    <w:rsid w:val="00291BFA"/>
    <w:rsid w:val="00291C8F"/>
    <w:rsid w:val="002B0020"/>
    <w:rsid w:val="002B208B"/>
    <w:rsid w:val="002B3D15"/>
    <w:rsid w:val="002D3D66"/>
    <w:rsid w:val="002D68DB"/>
    <w:rsid w:val="002F1AF4"/>
    <w:rsid w:val="00301B37"/>
    <w:rsid w:val="003078B5"/>
    <w:rsid w:val="003106AC"/>
    <w:rsid w:val="00312C95"/>
    <w:rsid w:val="003171DB"/>
    <w:rsid w:val="00327FB5"/>
    <w:rsid w:val="00341D7F"/>
    <w:rsid w:val="0035050C"/>
    <w:rsid w:val="00354E29"/>
    <w:rsid w:val="00365587"/>
    <w:rsid w:val="003747BF"/>
    <w:rsid w:val="0038057A"/>
    <w:rsid w:val="00385258"/>
    <w:rsid w:val="003856C5"/>
    <w:rsid w:val="003A7DA6"/>
    <w:rsid w:val="003B058B"/>
    <w:rsid w:val="003B6578"/>
    <w:rsid w:val="003C5D5F"/>
    <w:rsid w:val="003C642F"/>
    <w:rsid w:val="003F1988"/>
    <w:rsid w:val="003F76F2"/>
    <w:rsid w:val="00414855"/>
    <w:rsid w:val="004330A0"/>
    <w:rsid w:val="00433F10"/>
    <w:rsid w:val="00463042"/>
    <w:rsid w:val="004647D8"/>
    <w:rsid w:val="00470E09"/>
    <w:rsid w:val="004760B5"/>
    <w:rsid w:val="00477D77"/>
    <w:rsid w:val="00494E49"/>
    <w:rsid w:val="0049702F"/>
    <w:rsid w:val="004B279B"/>
    <w:rsid w:val="004B7796"/>
    <w:rsid w:val="004C338C"/>
    <w:rsid w:val="004D09BE"/>
    <w:rsid w:val="004D2E84"/>
    <w:rsid w:val="005050ED"/>
    <w:rsid w:val="005124E9"/>
    <w:rsid w:val="0052227D"/>
    <w:rsid w:val="00542741"/>
    <w:rsid w:val="005441B4"/>
    <w:rsid w:val="00544642"/>
    <w:rsid w:val="00545567"/>
    <w:rsid w:val="00554994"/>
    <w:rsid w:val="005559E0"/>
    <w:rsid w:val="00575D4F"/>
    <w:rsid w:val="00586D21"/>
    <w:rsid w:val="005926E0"/>
    <w:rsid w:val="005959F3"/>
    <w:rsid w:val="00597D40"/>
    <w:rsid w:val="005A2A1C"/>
    <w:rsid w:val="005B7ED2"/>
    <w:rsid w:val="005D28F3"/>
    <w:rsid w:val="00605CEA"/>
    <w:rsid w:val="00610BB2"/>
    <w:rsid w:val="00612B31"/>
    <w:rsid w:val="006365C5"/>
    <w:rsid w:val="00644ED9"/>
    <w:rsid w:val="0065127D"/>
    <w:rsid w:val="00652449"/>
    <w:rsid w:val="00666C0F"/>
    <w:rsid w:val="006749E5"/>
    <w:rsid w:val="00684662"/>
    <w:rsid w:val="00684E66"/>
    <w:rsid w:val="00687A48"/>
    <w:rsid w:val="006936EC"/>
    <w:rsid w:val="006951D1"/>
    <w:rsid w:val="00695CCC"/>
    <w:rsid w:val="00696D63"/>
    <w:rsid w:val="006A30DC"/>
    <w:rsid w:val="006B3067"/>
    <w:rsid w:val="006C0834"/>
    <w:rsid w:val="006E5B11"/>
    <w:rsid w:val="006F0DA7"/>
    <w:rsid w:val="00721470"/>
    <w:rsid w:val="00736216"/>
    <w:rsid w:val="00736938"/>
    <w:rsid w:val="00740F75"/>
    <w:rsid w:val="00743DC4"/>
    <w:rsid w:val="00750932"/>
    <w:rsid w:val="007525D9"/>
    <w:rsid w:val="007574EB"/>
    <w:rsid w:val="00776898"/>
    <w:rsid w:val="00777B78"/>
    <w:rsid w:val="00792566"/>
    <w:rsid w:val="00795E7B"/>
    <w:rsid w:val="007A3963"/>
    <w:rsid w:val="007B1840"/>
    <w:rsid w:val="007B39C1"/>
    <w:rsid w:val="007C1B67"/>
    <w:rsid w:val="007C204D"/>
    <w:rsid w:val="007C3496"/>
    <w:rsid w:val="007C3657"/>
    <w:rsid w:val="007C77D5"/>
    <w:rsid w:val="007D2688"/>
    <w:rsid w:val="007D467E"/>
    <w:rsid w:val="007E1ABD"/>
    <w:rsid w:val="007E3A2D"/>
    <w:rsid w:val="007F44B3"/>
    <w:rsid w:val="00801774"/>
    <w:rsid w:val="0083145B"/>
    <w:rsid w:val="008601A9"/>
    <w:rsid w:val="00862C6D"/>
    <w:rsid w:val="008645CA"/>
    <w:rsid w:val="008A19D9"/>
    <w:rsid w:val="008A48FC"/>
    <w:rsid w:val="008B7112"/>
    <w:rsid w:val="008C13FD"/>
    <w:rsid w:val="008C3E01"/>
    <w:rsid w:val="008D0E08"/>
    <w:rsid w:val="008D6AFC"/>
    <w:rsid w:val="008E6AE4"/>
    <w:rsid w:val="008F4173"/>
    <w:rsid w:val="009042AC"/>
    <w:rsid w:val="009113F2"/>
    <w:rsid w:val="009218BF"/>
    <w:rsid w:val="00925C66"/>
    <w:rsid w:val="0096235C"/>
    <w:rsid w:val="0097174D"/>
    <w:rsid w:val="00971A8A"/>
    <w:rsid w:val="0097747F"/>
    <w:rsid w:val="009838B5"/>
    <w:rsid w:val="00990222"/>
    <w:rsid w:val="00994D71"/>
    <w:rsid w:val="009A33CF"/>
    <w:rsid w:val="009B2FDF"/>
    <w:rsid w:val="009D6B9B"/>
    <w:rsid w:val="009E15DB"/>
    <w:rsid w:val="009E3C88"/>
    <w:rsid w:val="009E6563"/>
    <w:rsid w:val="009F3C60"/>
    <w:rsid w:val="00A01610"/>
    <w:rsid w:val="00A153B5"/>
    <w:rsid w:val="00A27C55"/>
    <w:rsid w:val="00A31164"/>
    <w:rsid w:val="00A34419"/>
    <w:rsid w:val="00A43983"/>
    <w:rsid w:val="00A450A3"/>
    <w:rsid w:val="00A45DFE"/>
    <w:rsid w:val="00A62A62"/>
    <w:rsid w:val="00A6687C"/>
    <w:rsid w:val="00A72E50"/>
    <w:rsid w:val="00A75B2F"/>
    <w:rsid w:val="00A778CD"/>
    <w:rsid w:val="00AA0C89"/>
    <w:rsid w:val="00AA0D5C"/>
    <w:rsid w:val="00AA2848"/>
    <w:rsid w:val="00AA5ABC"/>
    <w:rsid w:val="00AA7742"/>
    <w:rsid w:val="00AB0E33"/>
    <w:rsid w:val="00AB6B9D"/>
    <w:rsid w:val="00AC3585"/>
    <w:rsid w:val="00AC3CB1"/>
    <w:rsid w:val="00AC7CC3"/>
    <w:rsid w:val="00AD1713"/>
    <w:rsid w:val="00AE2626"/>
    <w:rsid w:val="00AF3EBC"/>
    <w:rsid w:val="00B11B97"/>
    <w:rsid w:val="00B135F1"/>
    <w:rsid w:val="00B15289"/>
    <w:rsid w:val="00B16025"/>
    <w:rsid w:val="00B23EEC"/>
    <w:rsid w:val="00B3098A"/>
    <w:rsid w:val="00B3564C"/>
    <w:rsid w:val="00B46DF6"/>
    <w:rsid w:val="00B81462"/>
    <w:rsid w:val="00B81A52"/>
    <w:rsid w:val="00B87579"/>
    <w:rsid w:val="00BA0352"/>
    <w:rsid w:val="00BA68B4"/>
    <w:rsid w:val="00BB4BEA"/>
    <w:rsid w:val="00BE188F"/>
    <w:rsid w:val="00BE5EF6"/>
    <w:rsid w:val="00BF51CB"/>
    <w:rsid w:val="00BF7F4F"/>
    <w:rsid w:val="00C00CE3"/>
    <w:rsid w:val="00C01CAB"/>
    <w:rsid w:val="00C106A9"/>
    <w:rsid w:val="00C11AB4"/>
    <w:rsid w:val="00C22B19"/>
    <w:rsid w:val="00C27293"/>
    <w:rsid w:val="00C329C2"/>
    <w:rsid w:val="00C41386"/>
    <w:rsid w:val="00C463D4"/>
    <w:rsid w:val="00C63A7E"/>
    <w:rsid w:val="00C7241A"/>
    <w:rsid w:val="00C751C5"/>
    <w:rsid w:val="00C85F2A"/>
    <w:rsid w:val="00C875B8"/>
    <w:rsid w:val="00C902C3"/>
    <w:rsid w:val="00C93352"/>
    <w:rsid w:val="00CA4154"/>
    <w:rsid w:val="00CB6196"/>
    <w:rsid w:val="00CC01F1"/>
    <w:rsid w:val="00CD0925"/>
    <w:rsid w:val="00CD42E6"/>
    <w:rsid w:val="00CD6734"/>
    <w:rsid w:val="00CE1E28"/>
    <w:rsid w:val="00CE7437"/>
    <w:rsid w:val="00CF34C5"/>
    <w:rsid w:val="00D106C0"/>
    <w:rsid w:val="00D10CF0"/>
    <w:rsid w:val="00D22306"/>
    <w:rsid w:val="00D30DE3"/>
    <w:rsid w:val="00D32357"/>
    <w:rsid w:val="00D3260D"/>
    <w:rsid w:val="00D33419"/>
    <w:rsid w:val="00D40E32"/>
    <w:rsid w:val="00D44486"/>
    <w:rsid w:val="00D5179A"/>
    <w:rsid w:val="00D53121"/>
    <w:rsid w:val="00D56C1E"/>
    <w:rsid w:val="00D5740F"/>
    <w:rsid w:val="00D7615B"/>
    <w:rsid w:val="00D84805"/>
    <w:rsid w:val="00D85345"/>
    <w:rsid w:val="00D8606C"/>
    <w:rsid w:val="00D92C21"/>
    <w:rsid w:val="00DA2F2A"/>
    <w:rsid w:val="00DB049B"/>
    <w:rsid w:val="00DB2D71"/>
    <w:rsid w:val="00DC387E"/>
    <w:rsid w:val="00DE31B6"/>
    <w:rsid w:val="00DF30AD"/>
    <w:rsid w:val="00DF4C42"/>
    <w:rsid w:val="00DF54BB"/>
    <w:rsid w:val="00DF7408"/>
    <w:rsid w:val="00E05ECA"/>
    <w:rsid w:val="00E40316"/>
    <w:rsid w:val="00E4297E"/>
    <w:rsid w:val="00E434B5"/>
    <w:rsid w:val="00E67355"/>
    <w:rsid w:val="00E71FC4"/>
    <w:rsid w:val="00EA285E"/>
    <w:rsid w:val="00EA2EB6"/>
    <w:rsid w:val="00EA472A"/>
    <w:rsid w:val="00EB13D6"/>
    <w:rsid w:val="00EC11B7"/>
    <w:rsid w:val="00EC2D28"/>
    <w:rsid w:val="00ED0BF7"/>
    <w:rsid w:val="00ED654B"/>
    <w:rsid w:val="00ED769B"/>
    <w:rsid w:val="00F06239"/>
    <w:rsid w:val="00F148F0"/>
    <w:rsid w:val="00F1595C"/>
    <w:rsid w:val="00F25509"/>
    <w:rsid w:val="00F30018"/>
    <w:rsid w:val="00F64BBD"/>
    <w:rsid w:val="00F903A7"/>
    <w:rsid w:val="00F9642C"/>
    <w:rsid w:val="00FA4392"/>
    <w:rsid w:val="00FB4B64"/>
    <w:rsid w:val="00FC0517"/>
    <w:rsid w:val="00FD271E"/>
    <w:rsid w:val="00FD3598"/>
    <w:rsid w:val="00FF4F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98"/>
    <o:shapelayout v:ext="edit">
      <o:idmap v:ext="edit" data="1"/>
      <o:rules v:ext="edit">
        <o:r id="V:Rule12" type="connector" idref="#AutoShape 10"/>
        <o:r id="V:Rule13" type="connector" idref="#AutoShape 11"/>
        <o:r id="V:Rule14" type="connector" idref="#AutoShape 19"/>
        <o:r id="V:Rule15" type="connector" idref="#_x0000_s1094"/>
        <o:r id="V:Rule16" type="connector" idref="#AutoShape 6"/>
        <o:r id="V:Rule17" type="connector" idref="#AutoShape 62"/>
        <o:r id="V:Rule18" type="connector" idref="#AutoShape 8"/>
        <o:r id="V:Rule19" type="connector" idref="#_x0000_s1092"/>
        <o:r id="V:Rule20" type="connector" idref="#AutoShape 3"/>
        <o:r id="V:Rule21" type="connector" idref="#AutoShape 45"/>
        <o:r id="V:Rule22" type="connector" idref="#AutoShape 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02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44642"/>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EC2D2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BF7F4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EB13D6"/>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EB13D6"/>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EB13D6"/>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AB0E33"/>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44642"/>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EC2D28"/>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link w:val="ConsPlusNormal0"/>
    <w:rsid w:val="00000F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00F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00F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00F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00F7A"/>
    <w:pPr>
      <w:widowControl w:val="0"/>
      <w:autoSpaceDE w:val="0"/>
      <w:autoSpaceDN w:val="0"/>
      <w:spacing w:after="0" w:line="240" w:lineRule="auto"/>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nhideWhenUsed/>
    <w:rsid w:val="0049702F"/>
    <w:pPr>
      <w:widowControl/>
      <w:autoSpaceDE/>
      <w:autoSpaceDN/>
      <w:adjustRightInd/>
      <w:spacing w:before="100" w:beforeAutospacing="1" w:after="119"/>
    </w:pPr>
    <w:rPr>
      <w:sz w:val="24"/>
      <w:szCs w:val="24"/>
    </w:rPr>
  </w:style>
  <w:style w:type="table" w:styleId="a5">
    <w:name w:val="Table Grid"/>
    <w:basedOn w:val="a2"/>
    <w:rsid w:val="0049702F"/>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544642"/>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544642"/>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iPriority w:val="99"/>
    <w:unhideWhenUsed/>
    <w:rsid w:val="00544642"/>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544642"/>
    <w:rPr>
      <w:rFonts w:ascii="Calibri" w:eastAsia="Calibri" w:hAnsi="Calibri" w:cs="Times New Roman"/>
    </w:rPr>
  </w:style>
  <w:style w:type="paragraph" w:styleId="a9">
    <w:name w:val="Balloon Text"/>
    <w:basedOn w:val="a0"/>
    <w:link w:val="aa"/>
    <w:unhideWhenUsed/>
    <w:rsid w:val="00544642"/>
    <w:rPr>
      <w:rFonts w:ascii="Tahoma" w:hAnsi="Tahoma" w:cs="Tahoma"/>
      <w:sz w:val="16"/>
      <w:szCs w:val="16"/>
    </w:rPr>
  </w:style>
  <w:style w:type="character" w:customStyle="1" w:styleId="aa">
    <w:name w:val="Текст выноски Знак"/>
    <w:basedOn w:val="a1"/>
    <w:link w:val="a9"/>
    <w:rsid w:val="00544642"/>
    <w:rPr>
      <w:rFonts w:ascii="Tahoma" w:eastAsia="Times New Roman" w:hAnsi="Tahoma" w:cs="Tahoma"/>
      <w:sz w:val="16"/>
      <w:szCs w:val="16"/>
      <w:lang w:eastAsia="ru-RU"/>
    </w:rPr>
  </w:style>
  <w:style w:type="character" w:customStyle="1" w:styleId="FontStyle62">
    <w:name w:val="Font Style62"/>
    <w:rsid w:val="00544642"/>
    <w:rPr>
      <w:rFonts w:ascii="Times New Roman" w:hAnsi="Times New Roman" w:cs="Times New Roman"/>
      <w:b/>
      <w:bCs/>
      <w:sz w:val="26"/>
      <w:szCs w:val="26"/>
    </w:rPr>
  </w:style>
  <w:style w:type="character" w:customStyle="1" w:styleId="apple-converted-space">
    <w:name w:val="apple-converted-space"/>
    <w:basedOn w:val="a1"/>
    <w:rsid w:val="00544642"/>
  </w:style>
  <w:style w:type="character" w:customStyle="1" w:styleId="FontStyle54">
    <w:name w:val="Font Style54"/>
    <w:rsid w:val="00544642"/>
    <w:rPr>
      <w:rFonts w:ascii="Times New Roman" w:hAnsi="Times New Roman" w:cs="Times New Roman"/>
      <w:sz w:val="26"/>
      <w:szCs w:val="26"/>
    </w:rPr>
  </w:style>
  <w:style w:type="paragraph" w:customStyle="1" w:styleId="12">
    <w:name w:val="Маркированный список1"/>
    <w:basedOn w:val="a0"/>
    <w:rsid w:val="00544642"/>
    <w:pPr>
      <w:suppressAutoHyphens/>
      <w:autoSpaceDE/>
      <w:autoSpaceDN/>
      <w:adjustRightInd/>
      <w:contextualSpacing/>
    </w:pPr>
    <w:rPr>
      <w:rFonts w:eastAsia="Andale Sans UI"/>
      <w:kern w:val="1"/>
      <w:sz w:val="24"/>
      <w:szCs w:val="24"/>
    </w:rPr>
  </w:style>
  <w:style w:type="paragraph" w:customStyle="1" w:styleId="Style44">
    <w:name w:val="Style44"/>
    <w:basedOn w:val="a0"/>
    <w:rsid w:val="00544642"/>
    <w:pPr>
      <w:suppressAutoHyphens/>
      <w:autoSpaceDN/>
      <w:adjustRightInd/>
      <w:jc w:val="center"/>
    </w:pPr>
    <w:rPr>
      <w:rFonts w:eastAsia="Andale Sans UI"/>
      <w:kern w:val="1"/>
      <w:sz w:val="24"/>
      <w:szCs w:val="24"/>
    </w:rPr>
  </w:style>
  <w:style w:type="paragraph" w:customStyle="1" w:styleId="Default">
    <w:name w:val="Default"/>
    <w:uiPriority w:val="99"/>
    <w:rsid w:val="00544642"/>
    <w:pPr>
      <w:suppressAutoHyphens/>
      <w:autoSpaceDE w:val="0"/>
      <w:spacing w:after="0" w:line="240" w:lineRule="auto"/>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544642"/>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544642"/>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544642"/>
    <w:pPr>
      <w:tabs>
        <w:tab w:val="center" w:pos="4677"/>
        <w:tab w:val="right" w:pos="9355"/>
      </w:tabs>
    </w:pPr>
  </w:style>
  <w:style w:type="character" w:customStyle="1" w:styleId="ad">
    <w:name w:val="Нижний колонтитул Знак"/>
    <w:basedOn w:val="a1"/>
    <w:link w:val="ac"/>
    <w:uiPriority w:val="99"/>
    <w:rsid w:val="00544642"/>
    <w:rPr>
      <w:rFonts w:ascii="Times New Roman" w:eastAsia="Times New Roman" w:hAnsi="Times New Roman" w:cs="Times New Roman"/>
      <w:sz w:val="20"/>
      <w:szCs w:val="20"/>
      <w:lang w:eastAsia="ru-RU"/>
    </w:rPr>
  </w:style>
  <w:style w:type="paragraph" w:styleId="32">
    <w:name w:val="Body Text 3"/>
    <w:basedOn w:val="a0"/>
    <w:link w:val="33"/>
    <w:rsid w:val="00EC2D2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EC2D28"/>
    <w:rPr>
      <w:rFonts w:ascii="Times New Roman" w:eastAsia="Times New Roman" w:hAnsi="Times New Roman" w:cs="Times New Roman"/>
      <w:sz w:val="28"/>
      <w:szCs w:val="20"/>
      <w:lang w:eastAsia="ru-RU"/>
    </w:rPr>
  </w:style>
  <w:style w:type="paragraph" w:customStyle="1" w:styleId="310">
    <w:name w:val="Основной текст 31"/>
    <w:basedOn w:val="a0"/>
    <w:rsid w:val="00EC2D28"/>
    <w:pPr>
      <w:widowControl/>
      <w:suppressAutoHyphens/>
      <w:autoSpaceDE/>
      <w:autoSpaceDN/>
      <w:adjustRightInd/>
      <w:jc w:val="both"/>
    </w:pPr>
    <w:rPr>
      <w:b/>
      <w:sz w:val="28"/>
      <w:lang w:eastAsia="ar-SA"/>
    </w:rPr>
  </w:style>
  <w:style w:type="character" w:customStyle="1" w:styleId="Absatz-Standardschriftart">
    <w:name w:val="Absatz-Standardschriftart"/>
    <w:rsid w:val="00EC2D28"/>
  </w:style>
  <w:style w:type="character" w:customStyle="1" w:styleId="WW-Absatz-Standardschriftart">
    <w:name w:val="WW-Absatz-Standardschriftart"/>
    <w:rsid w:val="00EC2D28"/>
  </w:style>
  <w:style w:type="character" w:customStyle="1" w:styleId="WW-Absatz-Standardschriftart1">
    <w:name w:val="WW-Absatz-Standardschriftart1"/>
    <w:rsid w:val="00EC2D28"/>
  </w:style>
  <w:style w:type="character" w:customStyle="1" w:styleId="13">
    <w:name w:val="Основной шрифт абзаца1"/>
    <w:rsid w:val="00EC2D28"/>
  </w:style>
  <w:style w:type="paragraph" w:customStyle="1" w:styleId="ae">
    <w:name w:val="Заголовок"/>
    <w:basedOn w:val="a0"/>
    <w:next w:val="af"/>
    <w:rsid w:val="00EC2D2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EC2D2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EC2D28"/>
    <w:rPr>
      <w:rFonts w:ascii="Times New Roman" w:eastAsia="Times New Roman" w:hAnsi="Times New Roman" w:cs="Times New Roman"/>
      <w:sz w:val="24"/>
      <w:szCs w:val="24"/>
      <w:lang w:eastAsia="ar-SA"/>
    </w:rPr>
  </w:style>
  <w:style w:type="paragraph" w:styleId="af1">
    <w:name w:val="List"/>
    <w:basedOn w:val="af"/>
    <w:rsid w:val="00EC2D28"/>
    <w:rPr>
      <w:rFonts w:cs="Tahoma"/>
    </w:rPr>
  </w:style>
  <w:style w:type="paragraph" w:customStyle="1" w:styleId="14">
    <w:name w:val="Название1"/>
    <w:basedOn w:val="a0"/>
    <w:rsid w:val="00EC2D2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EC2D2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EC2D28"/>
    <w:pPr>
      <w:widowControl/>
      <w:suppressLineNumbers/>
      <w:autoSpaceDE/>
      <w:autoSpaceDN/>
      <w:adjustRightInd/>
    </w:pPr>
    <w:rPr>
      <w:sz w:val="24"/>
      <w:szCs w:val="24"/>
      <w:lang w:eastAsia="ar-SA"/>
    </w:rPr>
  </w:style>
  <w:style w:type="paragraph" w:customStyle="1" w:styleId="af3">
    <w:name w:val="Заголовок таблицы"/>
    <w:basedOn w:val="af2"/>
    <w:rsid w:val="00EC2D28"/>
    <w:pPr>
      <w:jc w:val="center"/>
    </w:pPr>
    <w:rPr>
      <w:b/>
      <w:bCs/>
    </w:rPr>
  </w:style>
  <w:style w:type="paragraph" w:customStyle="1" w:styleId="21">
    <w:name w:val="Основной текст 21"/>
    <w:basedOn w:val="a0"/>
    <w:rsid w:val="00EC2D28"/>
    <w:pPr>
      <w:widowControl/>
      <w:suppressAutoHyphens/>
      <w:autoSpaceDE/>
      <w:autoSpaceDN/>
      <w:adjustRightInd/>
    </w:pPr>
    <w:rPr>
      <w:b/>
      <w:sz w:val="28"/>
      <w:lang w:eastAsia="ar-SA"/>
    </w:rPr>
  </w:style>
  <w:style w:type="character" w:styleId="af4">
    <w:name w:val="Hyperlink"/>
    <w:basedOn w:val="a1"/>
    <w:uiPriority w:val="99"/>
    <w:unhideWhenUsed/>
    <w:rsid w:val="00EC2D28"/>
    <w:rPr>
      <w:color w:val="0000FF"/>
      <w:u w:val="single"/>
    </w:rPr>
  </w:style>
  <w:style w:type="paragraph" w:customStyle="1" w:styleId="xl64">
    <w:name w:val="xl64"/>
    <w:basedOn w:val="a0"/>
    <w:rsid w:val="00EC2D2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EC2D2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EC2D2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EC2D2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link w:val="af6"/>
    <w:uiPriority w:val="99"/>
    <w:qFormat/>
    <w:rsid w:val="00EC2D28"/>
    <w:pPr>
      <w:widowControl w:val="0"/>
      <w:suppressAutoHyphens/>
      <w:autoSpaceDE w:val="0"/>
      <w:spacing w:after="0" w:line="240" w:lineRule="auto"/>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BF7F4F"/>
    <w:pPr>
      <w:widowControl/>
      <w:suppressAutoHyphens/>
      <w:autoSpaceDE/>
      <w:autoSpaceDN/>
      <w:adjustRightInd/>
      <w:spacing w:line="360" w:lineRule="auto"/>
      <w:jc w:val="center"/>
    </w:pPr>
    <w:rPr>
      <w:sz w:val="28"/>
      <w:lang w:eastAsia="ar-SA"/>
    </w:rPr>
  </w:style>
  <w:style w:type="character" w:customStyle="1" w:styleId="30">
    <w:name w:val="Заголовок 3 Знак"/>
    <w:basedOn w:val="a1"/>
    <w:link w:val="3"/>
    <w:rsid w:val="00BF7F4F"/>
    <w:rPr>
      <w:rFonts w:asciiTheme="majorHAnsi" w:eastAsiaTheme="majorEastAsia" w:hAnsiTheme="majorHAnsi" w:cstheme="majorBidi"/>
      <w:b/>
      <w:bCs/>
      <w:color w:val="4F81BD" w:themeColor="accent1"/>
      <w:sz w:val="20"/>
      <w:szCs w:val="20"/>
      <w:lang w:eastAsia="ru-RU"/>
    </w:rPr>
  </w:style>
  <w:style w:type="paragraph" w:customStyle="1" w:styleId="af7">
    <w:name w:val="Организация"/>
    <w:basedOn w:val="a0"/>
    <w:rsid w:val="00BF7F4F"/>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5559E0"/>
    <w:rPr>
      <w:rFonts w:ascii="Times New Roman" w:hAnsi="Times New Roman" w:cs="Times New Roman"/>
      <w:sz w:val="20"/>
      <w:szCs w:val="20"/>
    </w:rPr>
  </w:style>
  <w:style w:type="character" w:customStyle="1" w:styleId="INS">
    <w:name w:val="INS"/>
    <w:rsid w:val="00792566"/>
  </w:style>
  <w:style w:type="paragraph" w:customStyle="1" w:styleId="Textbody">
    <w:name w:val="Text body"/>
    <w:basedOn w:val="a0"/>
    <w:rsid w:val="00792566"/>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8"/>
    <w:next w:val="Textbody"/>
    <w:rsid w:val="00792566"/>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792566"/>
    <w:pPr>
      <w:suppressAutoHyphens/>
      <w:autoSpaceDE/>
      <w:autoSpaceDN/>
      <w:adjustRightInd/>
      <w:textAlignment w:val="baseline"/>
    </w:pPr>
    <w:rPr>
      <w:rFonts w:ascii="Courier New" w:eastAsia="NSimSun" w:hAnsi="Courier New" w:cs="Courier New"/>
      <w:kern w:val="1"/>
      <w:lang w:eastAsia="hi-IN" w:bidi="hi-IN"/>
    </w:rPr>
  </w:style>
  <w:style w:type="paragraph" w:styleId="af8">
    <w:name w:val="Title"/>
    <w:basedOn w:val="a0"/>
    <w:next w:val="a0"/>
    <w:link w:val="af9"/>
    <w:qFormat/>
    <w:rsid w:val="0079256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9">
    <w:name w:val="Название Знак"/>
    <w:basedOn w:val="a1"/>
    <w:link w:val="af8"/>
    <w:rsid w:val="0079256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792566"/>
    <w:rPr>
      <w:b/>
      <w:bCs/>
      <w:spacing w:val="-7"/>
      <w:sz w:val="26"/>
      <w:szCs w:val="26"/>
      <w:shd w:val="clear" w:color="auto" w:fill="FFFFFF"/>
    </w:rPr>
  </w:style>
  <w:style w:type="paragraph" w:customStyle="1" w:styleId="42">
    <w:name w:val="Основной текст (4)"/>
    <w:basedOn w:val="a0"/>
    <w:link w:val="41"/>
    <w:rsid w:val="00792566"/>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B23EEC"/>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B23EEC"/>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B23EEC"/>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B23EEC"/>
    <w:pPr>
      <w:widowControl w:val="0"/>
      <w:suppressAutoHyphens/>
      <w:autoSpaceDN w:val="0"/>
      <w:spacing w:after="0" w:line="240" w:lineRule="auto"/>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B23EEC"/>
    <w:pPr>
      <w:keepNext/>
      <w:keepLines/>
      <w:widowControl w:val="0"/>
      <w:spacing w:before="144" w:after="144" w:line="264" w:lineRule="atLeast"/>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E05ECA"/>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E05ECA"/>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E05ECA"/>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E05ECA"/>
  </w:style>
  <w:style w:type="paragraph" w:customStyle="1" w:styleId="western">
    <w:name w:val="western"/>
    <w:basedOn w:val="a0"/>
    <w:rsid w:val="00E05ECA"/>
    <w:pPr>
      <w:widowControl/>
      <w:autoSpaceDE/>
      <w:autoSpaceDN/>
      <w:adjustRightInd/>
      <w:spacing w:before="280" w:after="280"/>
    </w:pPr>
    <w:rPr>
      <w:sz w:val="24"/>
      <w:szCs w:val="24"/>
      <w:lang w:eastAsia="ar-SA"/>
    </w:rPr>
  </w:style>
  <w:style w:type="character" w:styleId="afa">
    <w:name w:val="Strong"/>
    <w:basedOn w:val="a1"/>
    <w:qFormat/>
    <w:rsid w:val="008C13FD"/>
    <w:rPr>
      <w:b/>
      <w:bCs/>
    </w:rPr>
  </w:style>
  <w:style w:type="paragraph" w:customStyle="1" w:styleId="ConsNormal">
    <w:name w:val="ConsNormal"/>
    <w:rsid w:val="008C13FD"/>
    <w:pPr>
      <w:widowControl w:val="0"/>
      <w:suppressAutoHyphens/>
      <w:autoSpaceDE w:val="0"/>
      <w:spacing w:after="0" w:line="240" w:lineRule="auto"/>
      <w:ind w:firstLine="720"/>
    </w:pPr>
    <w:rPr>
      <w:rFonts w:ascii="Arial" w:eastAsia="Arial" w:hAnsi="Arial" w:cs="Arial"/>
      <w:kern w:val="1"/>
      <w:sz w:val="18"/>
      <w:szCs w:val="18"/>
      <w:lang w:eastAsia="ar-SA"/>
    </w:rPr>
  </w:style>
  <w:style w:type="character" w:customStyle="1" w:styleId="Internetlink">
    <w:name w:val="Internet link"/>
    <w:rsid w:val="008C13FD"/>
    <w:rPr>
      <w:color w:val="000080"/>
      <w:u w:val="single"/>
    </w:rPr>
  </w:style>
  <w:style w:type="numbering" w:customStyle="1" w:styleId="WW8Num8">
    <w:name w:val="WW8Num8"/>
    <w:basedOn w:val="a3"/>
    <w:rsid w:val="008C13FD"/>
    <w:pPr>
      <w:numPr>
        <w:numId w:val="1"/>
      </w:numPr>
    </w:pPr>
  </w:style>
  <w:style w:type="paragraph" w:customStyle="1" w:styleId="consplusnormal1">
    <w:name w:val="consplusnormal"/>
    <w:basedOn w:val="a0"/>
    <w:rsid w:val="00B11B97"/>
    <w:pPr>
      <w:widowControl/>
      <w:autoSpaceDE/>
      <w:autoSpaceDN/>
      <w:adjustRightInd/>
      <w:spacing w:before="100" w:beforeAutospacing="1" w:after="100" w:afterAutospacing="1"/>
    </w:pPr>
    <w:rPr>
      <w:sz w:val="24"/>
      <w:szCs w:val="24"/>
    </w:rPr>
  </w:style>
  <w:style w:type="character" w:styleId="afb">
    <w:name w:val="FollowedHyperlink"/>
    <w:basedOn w:val="a1"/>
    <w:uiPriority w:val="99"/>
    <w:semiHidden/>
    <w:unhideWhenUsed/>
    <w:rsid w:val="00B11B97"/>
    <w:rPr>
      <w:color w:val="800080"/>
      <w:u w:val="single"/>
    </w:rPr>
  </w:style>
  <w:style w:type="paragraph" w:customStyle="1" w:styleId="xl76">
    <w:name w:val="xl76"/>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B11B97"/>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B11B97"/>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B11B97"/>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B11B97"/>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B11B97"/>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B11B97"/>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B11B97"/>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B11B97"/>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B11B97"/>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B11B97"/>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B11B97"/>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B11B97"/>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B11B97"/>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B11B9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B11B97"/>
  </w:style>
  <w:style w:type="paragraph" w:customStyle="1" w:styleId="25">
    <w:name w:val="Название2"/>
    <w:basedOn w:val="a0"/>
    <w:rsid w:val="00B11B97"/>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B11B97"/>
    <w:pPr>
      <w:widowControl/>
      <w:suppressLineNumbers/>
      <w:autoSpaceDE/>
      <w:autoSpaceDN/>
      <w:adjustRightInd/>
    </w:pPr>
    <w:rPr>
      <w:rFonts w:cs="Tahoma"/>
      <w:sz w:val="24"/>
      <w:szCs w:val="24"/>
      <w:lang w:eastAsia="ar-SA"/>
    </w:rPr>
  </w:style>
  <w:style w:type="paragraph" w:customStyle="1" w:styleId="19">
    <w:name w:val="Текст выноски1"/>
    <w:basedOn w:val="a0"/>
    <w:rsid w:val="00B11B97"/>
    <w:pPr>
      <w:widowControl/>
      <w:suppressAutoHyphens/>
      <w:autoSpaceDE/>
      <w:autoSpaceDN/>
      <w:adjustRightInd/>
    </w:pPr>
    <w:rPr>
      <w:kern w:val="1"/>
      <w:lang w:eastAsia="ar-SA"/>
    </w:rPr>
  </w:style>
  <w:style w:type="paragraph" w:customStyle="1" w:styleId="Textbodyindent">
    <w:name w:val="Text body indent"/>
    <w:basedOn w:val="a0"/>
    <w:rsid w:val="00B11B97"/>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B11B97"/>
    <w:rPr>
      <w:sz w:val="27"/>
      <w:szCs w:val="27"/>
      <w:shd w:val="clear" w:color="auto" w:fill="FFFFFF"/>
    </w:rPr>
  </w:style>
  <w:style w:type="paragraph" w:customStyle="1" w:styleId="35">
    <w:name w:val="Основной текст (3)"/>
    <w:basedOn w:val="a0"/>
    <w:link w:val="34"/>
    <w:rsid w:val="00B11B97"/>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c">
    <w:name w:val="Цветовое выделение"/>
    <w:rsid w:val="00B11B97"/>
    <w:rPr>
      <w:b/>
      <w:bCs/>
      <w:color w:val="000080"/>
      <w:sz w:val="20"/>
      <w:szCs w:val="20"/>
    </w:rPr>
  </w:style>
  <w:style w:type="paragraph" w:styleId="afd">
    <w:name w:val="Body Text Indent"/>
    <w:basedOn w:val="a0"/>
    <w:link w:val="afe"/>
    <w:unhideWhenUsed/>
    <w:rsid w:val="00C106A9"/>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e">
    <w:name w:val="Основной текст с отступом Знак"/>
    <w:basedOn w:val="a1"/>
    <w:link w:val="afd"/>
    <w:rsid w:val="00C106A9"/>
    <w:rPr>
      <w:rFonts w:ascii="Times New Roman" w:eastAsia="Arial Unicode MS" w:hAnsi="Times New Roman" w:cs="Mangal"/>
      <w:kern w:val="1"/>
      <w:sz w:val="24"/>
      <w:szCs w:val="21"/>
      <w:lang w:eastAsia="hi-IN" w:bidi="hi-IN"/>
    </w:rPr>
  </w:style>
  <w:style w:type="numbering" w:customStyle="1" w:styleId="WW8Num3">
    <w:name w:val="WW8Num3"/>
    <w:basedOn w:val="a3"/>
    <w:rsid w:val="00684E66"/>
    <w:pPr>
      <w:numPr>
        <w:numId w:val="2"/>
      </w:numPr>
    </w:pPr>
  </w:style>
  <w:style w:type="numbering" w:customStyle="1" w:styleId="WWNum1">
    <w:name w:val="WWNum1"/>
    <w:basedOn w:val="a3"/>
    <w:rsid w:val="00684E66"/>
    <w:pPr>
      <w:numPr>
        <w:numId w:val="3"/>
      </w:numPr>
    </w:pPr>
  </w:style>
  <w:style w:type="character" w:customStyle="1" w:styleId="40">
    <w:name w:val="Заголовок 4 Знак"/>
    <w:basedOn w:val="a1"/>
    <w:link w:val="4"/>
    <w:rsid w:val="00EB13D6"/>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EB13D6"/>
    <w:rPr>
      <w:rFonts w:ascii="Times New Roman" w:eastAsia="Times New Roman" w:hAnsi="Times New Roman" w:cs="Times New Roman"/>
      <w:b/>
      <w:sz w:val="32"/>
      <w:szCs w:val="20"/>
      <w:lang w:eastAsia="ar-SA"/>
    </w:rPr>
  </w:style>
  <w:style w:type="character" w:customStyle="1" w:styleId="WW8Num2z0">
    <w:name w:val="WW8Num2z0"/>
    <w:rsid w:val="00EB13D6"/>
    <w:rPr>
      <w:rFonts w:ascii="Symbol" w:hAnsi="Symbol"/>
    </w:rPr>
  </w:style>
  <w:style w:type="character" w:customStyle="1" w:styleId="WW8Num3z0">
    <w:name w:val="WW8Num3z0"/>
    <w:rsid w:val="00EB13D6"/>
    <w:rPr>
      <w:rFonts w:ascii="Wingdings" w:hAnsi="Wingdings"/>
    </w:rPr>
  </w:style>
  <w:style w:type="character" w:customStyle="1" w:styleId="WW8Num3z1">
    <w:name w:val="WW8Num3z1"/>
    <w:rsid w:val="00EB13D6"/>
    <w:rPr>
      <w:rFonts w:ascii="Courier New" w:hAnsi="Courier New" w:cs="Courier New"/>
    </w:rPr>
  </w:style>
  <w:style w:type="character" w:customStyle="1" w:styleId="WW8Num3z3">
    <w:name w:val="WW8Num3z3"/>
    <w:rsid w:val="00EB13D6"/>
    <w:rPr>
      <w:rFonts w:ascii="Symbol" w:hAnsi="Symbol"/>
    </w:rPr>
  </w:style>
  <w:style w:type="character" w:customStyle="1" w:styleId="WW8Num4z0">
    <w:name w:val="WW8Num4z0"/>
    <w:rsid w:val="00EB13D6"/>
    <w:rPr>
      <w:b/>
      <w:sz w:val="24"/>
    </w:rPr>
  </w:style>
  <w:style w:type="character" w:customStyle="1" w:styleId="WW8Num5z0">
    <w:name w:val="WW8Num5z0"/>
    <w:rsid w:val="00EB13D6"/>
    <w:rPr>
      <w:rFonts w:ascii="Symbol" w:hAnsi="Symbol"/>
    </w:rPr>
  </w:style>
  <w:style w:type="character" w:customStyle="1" w:styleId="WW8Num8z0">
    <w:name w:val="WW8Num8z0"/>
    <w:rsid w:val="00EB13D6"/>
    <w:rPr>
      <w:rFonts w:ascii="Symbol" w:hAnsi="Symbol"/>
    </w:rPr>
  </w:style>
  <w:style w:type="character" w:customStyle="1" w:styleId="WW8Num11z0">
    <w:name w:val="WW8Num11z0"/>
    <w:rsid w:val="00EB13D6"/>
    <w:rPr>
      <w:rFonts w:ascii="Symbol" w:hAnsi="Symbol"/>
    </w:rPr>
  </w:style>
  <w:style w:type="character" w:customStyle="1" w:styleId="WW8Num13z0">
    <w:name w:val="WW8Num13z0"/>
    <w:rsid w:val="00EB13D6"/>
    <w:rPr>
      <w:rFonts w:ascii="Symbol" w:hAnsi="Symbol"/>
    </w:rPr>
  </w:style>
  <w:style w:type="character" w:customStyle="1" w:styleId="WW8Num17z0">
    <w:name w:val="WW8Num17z0"/>
    <w:rsid w:val="00EB13D6"/>
    <w:rPr>
      <w:rFonts w:ascii="Wingdings" w:hAnsi="Wingdings"/>
    </w:rPr>
  </w:style>
  <w:style w:type="character" w:customStyle="1" w:styleId="WW8Num17z1">
    <w:name w:val="WW8Num17z1"/>
    <w:rsid w:val="00EB13D6"/>
    <w:rPr>
      <w:rFonts w:ascii="Symbol" w:hAnsi="Symbol"/>
    </w:rPr>
  </w:style>
  <w:style w:type="character" w:customStyle="1" w:styleId="WW8Num17z4">
    <w:name w:val="WW8Num17z4"/>
    <w:rsid w:val="00EB13D6"/>
    <w:rPr>
      <w:rFonts w:ascii="Courier New" w:hAnsi="Courier New" w:cs="Courier New"/>
    </w:rPr>
  </w:style>
  <w:style w:type="character" w:customStyle="1" w:styleId="WW8Num23z0">
    <w:name w:val="WW8Num23z0"/>
    <w:rsid w:val="00EB13D6"/>
    <w:rPr>
      <w:rFonts w:ascii="Symbol" w:hAnsi="Symbol"/>
    </w:rPr>
  </w:style>
  <w:style w:type="character" w:customStyle="1" w:styleId="WW8Num24z0">
    <w:name w:val="WW8Num24z0"/>
    <w:rsid w:val="00EB13D6"/>
    <w:rPr>
      <w:rFonts w:ascii="Wingdings" w:hAnsi="Wingdings"/>
    </w:rPr>
  </w:style>
  <w:style w:type="character" w:customStyle="1" w:styleId="WW8Num24z1">
    <w:name w:val="WW8Num24z1"/>
    <w:rsid w:val="00EB13D6"/>
    <w:rPr>
      <w:rFonts w:ascii="Courier New" w:hAnsi="Courier New" w:cs="Courier New"/>
    </w:rPr>
  </w:style>
  <w:style w:type="character" w:customStyle="1" w:styleId="WW8Num24z3">
    <w:name w:val="WW8Num24z3"/>
    <w:rsid w:val="00EB13D6"/>
    <w:rPr>
      <w:rFonts w:ascii="Symbol" w:hAnsi="Symbol"/>
    </w:rPr>
  </w:style>
  <w:style w:type="character" w:customStyle="1" w:styleId="WW8Num25z0">
    <w:name w:val="WW8Num25z0"/>
    <w:rsid w:val="00EB13D6"/>
    <w:rPr>
      <w:rFonts w:ascii="Symbol" w:hAnsi="Symbol"/>
    </w:rPr>
  </w:style>
  <w:style w:type="character" w:customStyle="1" w:styleId="WW8Num26z0">
    <w:name w:val="WW8Num26z0"/>
    <w:rsid w:val="00EB13D6"/>
    <w:rPr>
      <w:rFonts w:ascii="Symbol" w:hAnsi="Symbol"/>
    </w:rPr>
  </w:style>
  <w:style w:type="character" w:styleId="aff">
    <w:name w:val="page number"/>
    <w:basedOn w:val="13"/>
    <w:rsid w:val="00EB13D6"/>
  </w:style>
  <w:style w:type="character" w:customStyle="1" w:styleId="aff0">
    <w:name w:val="Знак"/>
    <w:basedOn w:val="13"/>
    <w:rsid w:val="00EB13D6"/>
  </w:style>
  <w:style w:type="character" w:customStyle="1" w:styleId="aff1">
    <w:name w:val="Символы концевой сноски"/>
    <w:rsid w:val="00EB13D6"/>
    <w:rPr>
      <w:vertAlign w:val="superscript"/>
    </w:rPr>
  </w:style>
  <w:style w:type="paragraph" w:customStyle="1" w:styleId="1a">
    <w:name w:val="Обычный1"/>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EB13D6"/>
    <w:pPr>
      <w:widowControl/>
      <w:suppressAutoHyphens/>
      <w:autoSpaceDE/>
      <w:autoSpaceDN/>
      <w:adjustRightInd/>
      <w:spacing w:after="120" w:line="480" w:lineRule="auto"/>
      <w:ind w:left="283"/>
    </w:pPr>
    <w:rPr>
      <w:lang w:eastAsia="ar-SA"/>
    </w:rPr>
  </w:style>
  <w:style w:type="paragraph" w:styleId="aff2">
    <w:name w:val="endnote text"/>
    <w:basedOn w:val="a0"/>
    <w:link w:val="aff3"/>
    <w:semiHidden/>
    <w:rsid w:val="00EB13D6"/>
    <w:pPr>
      <w:widowControl/>
      <w:suppressAutoHyphens/>
      <w:autoSpaceDE/>
      <w:autoSpaceDN/>
      <w:adjustRightInd/>
    </w:pPr>
    <w:rPr>
      <w:lang w:eastAsia="ar-SA"/>
    </w:rPr>
  </w:style>
  <w:style w:type="character" w:customStyle="1" w:styleId="aff3">
    <w:name w:val="Текст концевой сноски Знак"/>
    <w:basedOn w:val="a1"/>
    <w:link w:val="aff2"/>
    <w:semiHidden/>
    <w:rsid w:val="00EB13D6"/>
    <w:rPr>
      <w:rFonts w:ascii="Times New Roman" w:eastAsia="Times New Roman" w:hAnsi="Times New Roman" w:cs="Times New Roman"/>
      <w:sz w:val="20"/>
      <w:szCs w:val="20"/>
      <w:lang w:eastAsia="ar-SA"/>
    </w:rPr>
  </w:style>
  <w:style w:type="paragraph" w:customStyle="1" w:styleId="aff4">
    <w:name w:val="Содержимое врезки"/>
    <w:basedOn w:val="af"/>
    <w:rsid w:val="00EB13D6"/>
    <w:pPr>
      <w:suppressAutoHyphens/>
    </w:pPr>
    <w:rPr>
      <w:sz w:val="20"/>
      <w:szCs w:val="20"/>
    </w:rPr>
  </w:style>
  <w:style w:type="paragraph" w:customStyle="1" w:styleId="27">
    <w:name w:val="Обычный2"/>
    <w:rsid w:val="00EB13D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Iauiue">
    <w:name w:val="Iau?iue"/>
    <w:rsid w:val="00EB13D6"/>
    <w:pPr>
      <w:overflowPunct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EB13D6"/>
    <w:pPr>
      <w:jc w:val="both"/>
    </w:pPr>
    <w:rPr>
      <w:sz w:val="24"/>
      <w:lang w:val="ru-RU"/>
    </w:rPr>
  </w:style>
  <w:style w:type="character" w:customStyle="1" w:styleId="91">
    <w:name w:val="Основной текст (9) + Не курсив"/>
    <w:aliases w:val="Интервал 0 pt7"/>
    <w:uiPriority w:val="99"/>
    <w:rsid w:val="00EB13D6"/>
    <w:rPr>
      <w:rFonts w:ascii="Times New Roman" w:hAnsi="Times New Roman"/>
      <w:i/>
      <w:iCs/>
      <w:noProof/>
      <w:spacing w:val="-10"/>
      <w:sz w:val="26"/>
      <w:szCs w:val="26"/>
      <w:shd w:val="clear" w:color="auto" w:fill="FFFFFF"/>
    </w:rPr>
  </w:style>
  <w:style w:type="paragraph" w:customStyle="1" w:styleId="36">
    <w:name w:val="Обычный3"/>
    <w:rsid w:val="00EB13D6"/>
    <w:pPr>
      <w:suppressAutoHyphens/>
      <w:spacing w:before="100" w:after="100" w:line="240" w:lineRule="auto"/>
    </w:pPr>
    <w:rPr>
      <w:rFonts w:ascii="Times New Roman" w:eastAsia="Times New Roman" w:hAnsi="Times New Roman" w:cs="Times New Roman"/>
      <w:sz w:val="24"/>
      <w:szCs w:val="20"/>
      <w:lang w:eastAsia="ar-SA"/>
    </w:rPr>
  </w:style>
  <w:style w:type="paragraph" w:customStyle="1" w:styleId="28">
    <w:name w:val="Основной текст2"/>
    <w:basedOn w:val="a0"/>
    <w:rsid w:val="00EB13D6"/>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EB13D6"/>
    <w:rPr>
      <w:rFonts w:eastAsia="Times New Roman"/>
      <w:b/>
      <w:bCs/>
      <w:sz w:val="24"/>
      <w:szCs w:val="24"/>
      <w:shd w:val="clear" w:color="auto" w:fill="FFFFFF"/>
    </w:rPr>
  </w:style>
  <w:style w:type="character" w:customStyle="1" w:styleId="70">
    <w:name w:val="Заголовок 7 Знак"/>
    <w:basedOn w:val="a1"/>
    <w:link w:val="7"/>
    <w:uiPriority w:val="9"/>
    <w:rsid w:val="00EB13D6"/>
    <w:rPr>
      <w:rFonts w:asciiTheme="majorHAnsi" w:eastAsiaTheme="majorEastAsia" w:hAnsiTheme="majorHAnsi" w:cstheme="majorBidi"/>
      <w:i/>
      <w:iCs/>
      <w:color w:val="404040" w:themeColor="text1" w:themeTint="BF"/>
      <w:sz w:val="20"/>
      <w:szCs w:val="20"/>
      <w:lang w:eastAsia="ru-RU"/>
    </w:rPr>
  </w:style>
  <w:style w:type="paragraph" w:styleId="29">
    <w:name w:val="Body Text 2"/>
    <w:basedOn w:val="a0"/>
    <w:link w:val="2a"/>
    <w:unhideWhenUsed/>
    <w:rsid w:val="00EB13D6"/>
    <w:pPr>
      <w:spacing w:after="120" w:line="480" w:lineRule="auto"/>
    </w:pPr>
  </w:style>
  <w:style w:type="character" w:customStyle="1" w:styleId="2a">
    <w:name w:val="Основной текст 2 Знак"/>
    <w:basedOn w:val="a1"/>
    <w:link w:val="29"/>
    <w:uiPriority w:val="99"/>
    <w:rsid w:val="00EB13D6"/>
    <w:rPr>
      <w:rFonts w:ascii="Times New Roman" w:eastAsia="Times New Roman" w:hAnsi="Times New Roman" w:cs="Times New Roman"/>
      <w:sz w:val="20"/>
      <w:szCs w:val="20"/>
      <w:lang w:eastAsia="ru-RU"/>
    </w:rPr>
  </w:style>
  <w:style w:type="paragraph" w:customStyle="1" w:styleId="1b">
    <w:name w:val="заголовок 1"/>
    <w:basedOn w:val="a0"/>
    <w:next w:val="a0"/>
    <w:rsid w:val="00776898"/>
    <w:pPr>
      <w:keepNext/>
      <w:widowControl/>
      <w:overflowPunct w:val="0"/>
      <w:jc w:val="center"/>
    </w:pPr>
    <w:rPr>
      <w:sz w:val="24"/>
    </w:rPr>
  </w:style>
  <w:style w:type="paragraph" w:customStyle="1" w:styleId="211">
    <w:name w:val="Основной текст (2)1"/>
    <w:basedOn w:val="a0"/>
    <w:uiPriority w:val="99"/>
    <w:rsid w:val="0035050C"/>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EA285E"/>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EA285E"/>
    <w:rPr>
      <w:rFonts w:ascii="Calibri" w:eastAsia="Times New Roman" w:hAnsi="Calibri" w:cs="Calibri"/>
      <w:szCs w:val="20"/>
      <w:lang w:eastAsia="ru-RU"/>
    </w:rPr>
  </w:style>
  <w:style w:type="paragraph" w:customStyle="1" w:styleId="1c">
    <w:name w:val="Обычный (веб)1"/>
    <w:basedOn w:val="a0"/>
    <w:rsid w:val="00C22B19"/>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6F0DA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6F0DA7"/>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F903A7"/>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F903A7"/>
    <w:pPr>
      <w:spacing w:after="0" w:line="240" w:lineRule="auto"/>
    </w:pPr>
    <w:rPr>
      <w:rFonts w:ascii="Calibri" w:eastAsia="Times New Roman" w:hAnsi="Calibri" w:cs="Times New Roman"/>
    </w:rPr>
  </w:style>
  <w:style w:type="character" w:customStyle="1" w:styleId="NoSpacingChar">
    <w:name w:val="No Spacing Char"/>
    <w:basedOn w:val="a1"/>
    <w:link w:val="1d"/>
    <w:locked/>
    <w:rsid w:val="00F903A7"/>
    <w:rPr>
      <w:rFonts w:ascii="Calibri" w:eastAsia="Times New Roman" w:hAnsi="Calibri" w:cs="Times New Roman"/>
    </w:rPr>
  </w:style>
  <w:style w:type="paragraph" w:styleId="2b">
    <w:name w:val="Body Text Indent 2"/>
    <w:basedOn w:val="a0"/>
    <w:link w:val="2c"/>
    <w:uiPriority w:val="99"/>
    <w:semiHidden/>
    <w:unhideWhenUsed/>
    <w:rsid w:val="00F903A7"/>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F903A7"/>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F903A7"/>
    <w:rPr>
      <w:b/>
      <w:spacing w:val="-4"/>
      <w:sz w:val="21"/>
      <w:shd w:val="clear" w:color="auto" w:fill="FFFFFF"/>
    </w:rPr>
  </w:style>
  <w:style w:type="paragraph" w:customStyle="1" w:styleId="171">
    <w:name w:val="Основной текст (17)"/>
    <w:basedOn w:val="a0"/>
    <w:link w:val="170"/>
    <w:rsid w:val="00F903A7"/>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F903A7"/>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F903A7"/>
    <w:rPr>
      <w:spacing w:val="0"/>
    </w:rPr>
  </w:style>
  <w:style w:type="character" w:customStyle="1" w:styleId="170pt">
    <w:name w:val="Основной текст (17) + Интервал 0 pt"/>
    <w:rsid w:val="00F903A7"/>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F903A7"/>
    <w:rPr>
      <w:color w:val="000000"/>
      <w:sz w:val="28"/>
      <w:lang w:val="ru-RU"/>
    </w:rPr>
  </w:style>
  <w:style w:type="paragraph" w:styleId="aff5">
    <w:name w:val="footnote text"/>
    <w:basedOn w:val="a0"/>
    <w:link w:val="aff6"/>
    <w:uiPriority w:val="99"/>
    <w:rsid w:val="00F903A7"/>
    <w:pPr>
      <w:widowControl/>
      <w:autoSpaceDE/>
      <w:autoSpaceDN/>
      <w:adjustRightInd/>
    </w:pPr>
  </w:style>
  <w:style w:type="character" w:customStyle="1" w:styleId="aff6">
    <w:name w:val="Текст сноски Знак"/>
    <w:basedOn w:val="a1"/>
    <w:link w:val="aff5"/>
    <w:uiPriority w:val="99"/>
    <w:rsid w:val="00F903A7"/>
    <w:rPr>
      <w:rFonts w:ascii="Times New Roman" w:eastAsia="Times New Roman" w:hAnsi="Times New Roman" w:cs="Times New Roman"/>
      <w:sz w:val="20"/>
      <w:szCs w:val="20"/>
      <w:lang w:eastAsia="ru-RU"/>
    </w:rPr>
  </w:style>
  <w:style w:type="character" w:styleId="aff7">
    <w:name w:val="footnote reference"/>
    <w:uiPriority w:val="99"/>
    <w:rsid w:val="00F903A7"/>
    <w:rPr>
      <w:vertAlign w:val="superscript"/>
    </w:rPr>
  </w:style>
  <w:style w:type="paragraph" w:customStyle="1" w:styleId="1e">
    <w:name w:val="Стиль1"/>
    <w:basedOn w:val="a0"/>
    <w:link w:val="1f"/>
    <w:qFormat/>
    <w:rsid w:val="00F903A7"/>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F903A7"/>
    <w:rPr>
      <w:rFonts w:ascii="Times New Roman" w:eastAsia="Calibri" w:hAnsi="Times New Roman" w:cs="Times New Roman"/>
      <w:sz w:val="26"/>
      <w:szCs w:val="26"/>
    </w:rPr>
  </w:style>
  <w:style w:type="paragraph" w:styleId="aff8">
    <w:name w:val="Document Map"/>
    <w:basedOn w:val="a0"/>
    <w:link w:val="aff9"/>
    <w:semiHidden/>
    <w:rsid w:val="004D2E84"/>
    <w:pPr>
      <w:widowControl/>
      <w:shd w:val="clear" w:color="auto" w:fill="000080"/>
      <w:autoSpaceDE/>
      <w:autoSpaceDN/>
      <w:adjustRightInd/>
    </w:pPr>
    <w:rPr>
      <w:rFonts w:ascii="Tahoma" w:hAnsi="Tahoma" w:cs="Tahoma"/>
    </w:rPr>
  </w:style>
  <w:style w:type="character" w:customStyle="1" w:styleId="aff9">
    <w:name w:val="Схема документа Знак"/>
    <w:basedOn w:val="a1"/>
    <w:link w:val="aff8"/>
    <w:semiHidden/>
    <w:rsid w:val="004D2E84"/>
    <w:rPr>
      <w:rFonts w:ascii="Tahoma" w:eastAsia="Times New Roman" w:hAnsi="Tahoma" w:cs="Tahoma"/>
      <w:sz w:val="20"/>
      <w:szCs w:val="20"/>
      <w:shd w:val="clear" w:color="auto" w:fill="000080"/>
      <w:lang w:eastAsia="ru-RU"/>
    </w:rPr>
  </w:style>
  <w:style w:type="paragraph" w:styleId="38">
    <w:name w:val="Body Text Indent 3"/>
    <w:basedOn w:val="a0"/>
    <w:link w:val="39"/>
    <w:rsid w:val="00AE2626"/>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AE2626"/>
    <w:rPr>
      <w:rFonts w:ascii="Times New Roman" w:eastAsia="Times New Roman" w:hAnsi="Times New Roman" w:cs="Times New Roman"/>
      <w:sz w:val="16"/>
      <w:szCs w:val="16"/>
      <w:lang w:eastAsia="ru-RU"/>
    </w:rPr>
  </w:style>
  <w:style w:type="paragraph" w:customStyle="1" w:styleId="8">
    <w:name w:val="Основной текст8"/>
    <w:basedOn w:val="a0"/>
    <w:rsid w:val="00AE2626"/>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AE2626"/>
    <w:rPr>
      <w:sz w:val="26"/>
      <w:szCs w:val="26"/>
    </w:rPr>
  </w:style>
  <w:style w:type="character" w:customStyle="1" w:styleId="1f0">
    <w:name w:val="Название Знак1"/>
    <w:basedOn w:val="a1"/>
    <w:uiPriority w:val="10"/>
    <w:rsid w:val="00AE2626"/>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DE31B6"/>
    <w:pPr>
      <w:widowControl/>
      <w:autoSpaceDE/>
      <w:autoSpaceDN/>
      <w:adjustRightInd/>
    </w:pPr>
    <w:rPr>
      <w:sz w:val="24"/>
      <w:szCs w:val="24"/>
      <w:lang w:val="pl-PL" w:eastAsia="pl-PL"/>
    </w:rPr>
  </w:style>
  <w:style w:type="paragraph" w:customStyle="1" w:styleId="Style2">
    <w:name w:val="Style2"/>
    <w:basedOn w:val="a0"/>
    <w:uiPriority w:val="99"/>
    <w:rsid w:val="00DE31B6"/>
    <w:pPr>
      <w:spacing w:line="277" w:lineRule="exact"/>
      <w:ind w:firstLine="715"/>
      <w:jc w:val="both"/>
    </w:pPr>
    <w:rPr>
      <w:sz w:val="24"/>
      <w:szCs w:val="24"/>
    </w:rPr>
  </w:style>
  <w:style w:type="paragraph" w:customStyle="1" w:styleId="Style7">
    <w:name w:val="Style7"/>
    <w:basedOn w:val="a0"/>
    <w:uiPriority w:val="99"/>
    <w:rsid w:val="00DE31B6"/>
    <w:rPr>
      <w:sz w:val="24"/>
      <w:szCs w:val="24"/>
    </w:rPr>
  </w:style>
  <w:style w:type="paragraph" w:customStyle="1" w:styleId="2d">
    <w:name w:val="Без интервала2"/>
    <w:rsid w:val="00DE31B6"/>
    <w:pPr>
      <w:widowControl w:val="0"/>
      <w:suppressAutoHyphens/>
    </w:pPr>
    <w:rPr>
      <w:rFonts w:ascii="Calibri" w:eastAsia="SimSun" w:hAnsi="Calibri" w:cs="font305"/>
      <w:kern w:val="1"/>
      <w:lang w:eastAsia="ar-SA"/>
    </w:rPr>
  </w:style>
  <w:style w:type="character" w:customStyle="1" w:styleId="affa">
    <w:name w:val="Подпись к картинке_"/>
    <w:rsid w:val="009113F2"/>
    <w:rPr>
      <w:rFonts w:ascii="Times New Roman" w:hAnsi="Times New Roman" w:cs="Times New Roman"/>
      <w:spacing w:val="1"/>
      <w:sz w:val="22"/>
      <w:szCs w:val="22"/>
      <w:u w:val="none"/>
    </w:rPr>
  </w:style>
  <w:style w:type="character" w:customStyle="1" w:styleId="312">
    <w:name w:val="Основной текст (3) + 12"/>
    <w:rsid w:val="009113F2"/>
    <w:rPr>
      <w:rFonts w:ascii="Times New Roman" w:hAnsi="Times New Roman" w:cs="Times New Roman"/>
      <w:spacing w:val="2"/>
      <w:sz w:val="25"/>
      <w:szCs w:val="25"/>
      <w:u w:val="none"/>
    </w:rPr>
  </w:style>
  <w:style w:type="paragraph" w:customStyle="1" w:styleId="affb">
    <w:name w:val="Подпись к картинке"/>
    <w:basedOn w:val="a0"/>
    <w:rsid w:val="009113F2"/>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3C5D5F"/>
    <w:rPr>
      <w:sz w:val="24"/>
      <w:szCs w:val="24"/>
      <w:lang w:eastAsia="ar-SA"/>
    </w:rPr>
  </w:style>
  <w:style w:type="paragraph" w:customStyle="1" w:styleId="Style5">
    <w:name w:val="Style5"/>
    <w:basedOn w:val="a0"/>
    <w:uiPriority w:val="99"/>
    <w:rsid w:val="003C5D5F"/>
    <w:pPr>
      <w:spacing w:line="298" w:lineRule="exact"/>
    </w:pPr>
    <w:rPr>
      <w:sz w:val="24"/>
      <w:szCs w:val="24"/>
    </w:rPr>
  </w:style>
  <w:style w:type="paragraph" w:customStyle="1" w:styleId="Style6">
    <w:name w:val="Style6"/>
    <w:basedOn w:val="a0"/>
    <w:uiPriority w:val="99"/>
    <w:rsid w:val="003C5D5F"/>
    <w:pPr>
      <w:spacing w:line="300" w:lineRule="exact"/>
      <w:ind w:firstLine="1027"/>
      <w:jc w:val="both"/>
    </w:pPr>
    <w:rPr>
      <w:sz w:val="24"/>
      <w:szCs w:val="24"/>
    </w:rPr>
  </w:style>
  <w:style w:type="paragraph" w:customStyle="1" w:styleId="Style8">
    <w:name w:val="Style8"/>
    <w:basedOn w:val="a0"/>
    <w:uiPriority w:val="99"/>
    <w:rsid w:val="003C5D5F"/>
    <w:rPr>
      <w:sz w:val="24"/>
      <w:szCs w:val="24"/>
    </w:rPr>
  </w:style>
  <w:style w:type="paragraph" w:customStyle="1" w:styleId="Style9">
    <w:name w:val="Style9"/>
    <w:basedOn w:val="a0"/>
    <w:uiPriority w:val="99"/>
    <w:rsid w:val="003C5D5F"/>
    <w:pPr>
      <w:spacing w:line="298" w:lineRule="exact"/>
      <w:ind w:hanging="350"/>
    </w:pPr>
    <w:rPr>
      <w:sz w:val="24"/>
      <w:szCs w:val="24"/>
    </w:rPr>
  </w:style>
  <w:style w:type="character" w:customStyle="1" w:styleId="FontStyle13">
    <w:name w:val="Font Style13"/>
    <w:basedOn w:val="a1"/>
    <w:uiPriority w:val="99"/>
    <w:rsid w:val="003C5D5F"/>
    <w:rPr>
      <w:rFonts w:ascii="Times New Roman" w:hAnsi="Times New Roman" w:cs="Times New Roman"/>
      <w:sz w:val="24"/>
      <w:szCs w:val="24"/>
    </w:rPr>
  </w:style>
  <w:style w:type="character" w:customStyle="1" w:styleId="FontStyle14">
    <w:name w:val="Font Style14"/>
    <w:basedOn w:val="a1"/>
    <w:uiPriority w:val="99"/>
    <w:rsid w:val="003C5D5F"/>
    <w:rPr>
      <w:rFonts w:ascii="Times New Roman" w:hAnsi="Times New Roman" w:cs="Times New Roman"/>
      <w:b/>
      <w:bCs/>
      <w:i/>
      <w:iCs/>
      <w:spacing w:val="-20"/>
      <w:sz w:val="24"/>
      <w:szCs w:val="24"/>
    </w:rPr>
  </w:style>
  <w:style w:type="paragraph" w:styleId="affc">
    <w:name w:val="Body Text First Indent"/>
    <w:basedOn w:val="af"/>
    <w:link w:val="affd"/>
    <w:rsid w:val="003C5D5F"/>
    <w:pPr>
      <w:ind w:firstLine="210"/>
    </w:pPr>
    <w:rPr>
      <w:sz w:val="20"/>
      <w:szCs w:val="20"/>
      <w:lang w:eastAsia="ru-RU"/>
    </w:rPr>
  </w:style>
  <w:style w:type="character" w:customStyle="1" w:styleId="affd">
    <w:name w:val="Красная строка Знак"/>
    <w:basedOn w:val="af0"/>
    <w:link w:val="affc"/>
    <w:rsid w:val="003C5D5F"/>
    <w:rPr>
      <w:sz w:val="20"/>
      <w:szCs w:val="20"/>
      <w:lang w:eastAsia="ru-RU"/>
    </w:rPr>
  </w:style>
  <w:style w:type="paragraph" w:styleId="affe">
    <w:name w:val="Subtitle"/>
    <w:basedOn w:val="a0"/>
    <w:link w:val="afff"/>
    <w:qFormat/>
    <w:rsid w:val="003C5D5F"/>
    <w:pPr>
      <w:widowControl/>
      <w:autoSpaceDE/>
      <w:autoSpaceDN/>
      <w:adjustRightInd/>
      <w:spacing w:after="60"/>
      <w:jc w:val="center"/>
      <w:outlineLvl w:val="1"/>
    </w:pPr>
    <w:rPr>
      <w:rFonts w:ascii="Arial" w:hAnsi="Arial" w:cs="Arial"/>
      <w:sz w:val="24"/>
      <w:szCs w:val="24"/>
    </w:rPr>
  </w:style>
  <w:style w:type="character" w:customStyle="1" w:styleId="afff">
    <w:name w:val="Подзаголовок Знак"/>
    <w:basedOn w:val="a1"/>
    <w:link w:val="affe"/>
    <w:rsid w:val="003C5D5F"/>
    <w:rPr>
      <w:rFonts w:ascii="Arial" w:eastAsia="Times New Roman" w:hAnsi="Arial" w:cs="Arial"/>
      <w:sz w:val="24"/>
      <w:szCs w:val="24"/>
      <w:lang w:eastAsia="ru-RU"/>
    </w:rPr>
  </w:style>
  <w:style w:type="paragraph" w:customStyle="1" w:styleId="3b">
    <w:name w:val="Без интервала3"/>
    <w:rsid w:val="00DC387E"/>
    <w:pPr>
      <w:spacing w:after="0"/>
      <w:ind w:firstLine="567"/>
      <w:jc w:val="both"/>
    </w:pPr>
    <w:rPr>
      <w:rFonts w:ascii="Times New Roman" w:eastAsia="Calibri" w:hAnsi="Times New Roman" w:cs="Times New Roman"/>
      <w:sz w:val="28"/>
    </w:rPr>
  </w:style>
  <w:style w:type="paragraph" w:customStyle="1" w:styleId="1f2">
    <w:name w:val="Знак1 Знак Знак Знак"/>
    <w:basedOn w:val="a0"/>
    <w:rsid w:val="00DC387E"/>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DC387E"/>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DC387E"/>
    <w:rPr>
      <w:rFonts w:ascii="Times New Roman" w:hAnsi="Times New Roman"/>
      <w:sz w:val="28"/>
    </w:rPr>
  </w:style>
  <w:style w:type="paragraph" w:customStyle="1" w:styleId="p13">
    <w:name w:val="p13"/>
    <w:basedOn w:val="a0"/>
    <w:rsid w:val="00DC387E"/>
    <w:pPr>
      <w:widowControl/>
      <w:autoSpaceDE/>
      <w:autoSpaceDN/>
      <w:adjustRightInd/>
      <w:spacing w:before="100" w:beforeAutospacing="1" w:after="100" w:afterAutospacing="1"/>
    </w:pPr>
    <w:rPr>
      <w:sz w:val="24"/>
      <w:szCs w:val="24"/>
    </w:rPr>
  </w:style>
  <w:style w:type="character" w:customStyle="1" w:styleId="s4">
    <w:name w:val="s4"/>
    <w:rsid w:val="00DC387E"/>
  </w:style>
  <w:style w:type="paragraph" w:customStyle="1" w:styleId="p12">
    <w:name w:val="p12"/>
    <w:basedOn w:val="a0"/>
    <w:rsid w:val="00DC387E"/>
    <w:pPr>
      <w:widowControl/>
      <w:autoSpaceDE/>
      <w:autoSpaceDN/>
      <w:adjustRightInd/>
      <w:spacing w:before="100" w:beforeAutospacing="1" w:after="100" w:afterAutospacing="1"/>
    </w:pPr>
    <w:rPr>
      <w:sz w:val="24"/>
      <w:szCs w:val="24"/>
    </w:rPr>
  </w:style>
  <w:style w:type="paragraph" w:customStyle="1" w:styleId="p25">
    <w:name w:val="p25"/>
    <w:basedOn w:val="a0"/>
    <w:rsid w:val="00DC387E"/>
    <w:pPr>
      <w:widowControl/>
      <w:autoSpaceDE/>
      <w:autoSpaceDN/>
      <w:adjustRightInd/>
      <w:spacing w:before="100" w:beforeAutospacing="1" w:after="100" w:afterAutospacing="1"/>
    </w:pPr>
    <w:rPr>
      <w:sz w:val="24"/>
      <w:szCs w:val="24"/>
    </w:rPr>
  </w:style>
  <w:style w:type="paragraph" w:customStyle="1" w:styleId="p26">
    <w:name w:val="p26"/>
    <w:basedOn w:val="a0"/>
    <w:rsid w:val="00DC387E"/>
    <w:pPr>
      <w:widowControl/>
      <w:autoSpaceDE/>
      <w:autoSpaceDN/>
      <w:adjustRightInd/>
      <w:spacing w:before="100" w:beforeAutospacing="1" w:after="100" w:afterAutospacing="1"/>
    </w:pPr>
    <w:rPr>
      <w:sz w:val="24"/>
      <w:szCs w:val="24"/>
    </w:rPr>
  </w:style>
  <w:style w:type="character" w:customStyle="1" w:styleId="s3">
    <w:name w:val="s3"/>
    <w:rsid w:val="00DC387E"/>
  </w:style>
  <w:style w:type="paragraph" w:customStyle="1" w:styleId="p11">
    <w:name w:val="p11"/>
    <w:basedOn w:val="a0"/>
    <w:rsid w:val="00DC387E"/>
    <w:pPr>
      <w:widowControl/>
      <w:autoSpaceDE/>
      <w:autoSpaceDN/>
      <w:adjustRightInd/>
      <w:spacing w:before="100" w:beforeAutospacing="1" w:after="100" w:afterAutospacing="1"/>
    </w:pPr>
    <w:rPr>
      <w:sz w:val="24"/>
      <w:szCs w:val="24"/>
    </w:rPr>
  </w:style>
  <w:style w:type="character" w:customStyle="1" w:styleId="FontStyle12">
    <w:name w:val="Font Style12"/>
    <w:rsid w:val="001C2BD1"/>
    <w:rPr>
      <w:rFonts w:ascii="Times New Roman" w:hAnsi="Times New Roman" w:cs="Times New Roman"/>
      <w:sz w:val="22"/>
      <w:szCs w:val="22"/>
    </w:rPr>
  </w:style>
  <w:style w:type="character" w:customStyle="1" w:styleId="210pt">
    <w:name w:val="Основной текст (2) + 10 pt"/>
    <w:rsid w:val="001C2BD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90">
    <w:name w:val="Заголовок 9 Знак"/>
    <w:basedOn w:val="a1"/>
    <w:link w:val="9"/>
    <w:rsid w:val="00AB0E33"/>
    <w:rPr>
      <w:rFonts w:ascii="Arial" w:eastAsia="Lucida Sans Unicode" w:hAnsi="Arial" w:cs="Arial"/>
      <w:lang w:eastAsia="ru-RU"/>
    </w:rPr>
  </w:style>
  <w:style w:type="paragraph" w:customStyle="1" w:styleId="a">
    <w:name w:val="Положение"/>
    <w:basedOn w:val="a0"/>
    <w:rsid w:val="00AB0E33"/>
    <w:pPr>
      <w:widowControl/>
      <w:numPr>
        <w:numId w:val="7"/>
      </w:numPr>
      <w:autoSpaceDE/>
      <w:autoSpaceDN/>
      <w:adjustRightInd/>
      <w:jc w:val="both"/>
    </w:pPr>
    <w:rPr>
      <w:sz w:val="26"/>
      <w:szCs w:val="24"/>
    </w:rPr>
  </w:style>
  <w:style w:type="paragraph" w:customStyle="1" w:styleId="2e">
    <w:name w:val="Стиль2"/>
    <w:basedOn w:val="a0"/>
    <w:rsid w:val="00AB0E33"/>
    <w:pPr>
      <w:widowControl/>
      <w:tabs>
        <w:tab w:val="left" w:pos="2268"/>
      </w:tabs>
      <w:autoSpaceDE/>
      <w:autoSpaceDN/>
      <w:adjustRightInd/>
      <w:jc w:val="both"/>
    </w:pPr>
    <w:rPr>
      <w:b/>
      <w:sz w:val="28"/>
    </w:rPr>
  </w:style>
  <w:style w:type="paragraph" w:styleId="afff0">
    <w:name w:val="List Bullet"/>
    <w:basedOn w:val="a0"/>
    <w:rsid w:val="009838B5"/>
    <w:pPr>
      <w:widowControl/>
      <w:autoSpaceDE/>
      <w:autoSpaceDN/>
      <w:adjustRightInd/>
      <w:contextualSpacing/>
    </w:pPr>
    <w:rPr>
      <w:b/>
      <w:i/>
    </w:rPr>
  </w:style>
  <w:style w:type="paragraph" w:customStyle="1" w:styleId="afff1">
    <w:name w:val="Прижатый влево"/>
    <w:basedOn w:val="a0"/>
    <w:next w:val="a0"/>
    <w:uiPriority w:val="99"/>
    <w:rsid w:val="009838B5"/>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9838B5"/>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9838B5"/>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9838B5"/>
    <w:rPr>
      <w:i/>
      <w:iCs/>
      <w:color w:val="000000"/>
      <w:spacing w:val="5"/>
      <w:w w:val="100"/>
      <w:position w:val="0"/>
      <w:lang w:val="ru-RU"/>
    </w:rPr>
  </w:style>
  <w:style w:type="character" w:customStyle="1" w:styleId="2f">
    <w:name w:val="Колонтитул (2)_"/>
    <w:basedOn w:val="a1"/>
    <w:link w:val="2f0"/>
    <w:rsid w:val="009838B5"/>
    <w:rPr>
      <w:rFonts w:ascii="Times New Roman" w:eastAsia="Times New Roman" w:hAnsi="Times New Roman" w:cs="Times New Roman"/>
      <w:sz w:val="21"/>
      <w:szCs w:val="21"/>
      <w:shd w:val="clear" w:color="auto" w:fill="FFFFFF"/>
    </w:rPr>
  </w:style>
  <w:style w:type="character" w:customStyle="1" w:styleId="afff2">
    <w:name w:val="Подпись к таблице_"/>
    <w:basedOn w:val="a1"/>
    <w:link w:val="afff3"/>
    <w:rsid w:val="009838B5"/>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9838B5"/>
    <w:rPr>
      <w:b/>
      <w:bCs/>
      <w:color w:val="000000"/>
      <w:spacing w:val="-1"/>
      <w:w w:val="100"/>
      <w:position w:val="0"/>
      <w:sz w:val="20"/>
      <w:szCs w:val="20"/>
      <w:lang w:val="ru-RU"/>
    </w:rPr>
  </w:style>
  <w:style w:type="character" w:customStyle="1" w:styleId="9pt">
    <w:name w:val="Основной текст + 9 pt;Полужирный"/>
    <w:basedOn w:val="a6"/>
    <w:rsid w:val="009838B5"/>
    <w:rPr>
      <w:b/>
      <w:bCs/>
      <w:color w:val="000000"/>
      <w:spacing w:val="0"/>
      <w:w w:val="100"/>
      <w:position w:val="0"/>
      <w:sz w:val="18"/>
      <w:szCs w:val="18"/>
      <w:lang w:val="ru-RU"/>
    </w:rPr>
  </w:style>
  <w:style w:type="character" w:customStyle="1" w:styleId="TrebuchetMS7pt">
    <w:name w:val="Основной текст + Trebuchet MS;7 pt"/>
    <w:basedOn w:val="a6"/>
    <w:rsid w:val="009838B5"/>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9838B5"/>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9838B5"/>
    <w:rPr>
      <w:color w:val="000000"/>
      <w:spacing w:val="1"/>
      <w:w w:val="100"/>
      <w:position w:val="0"/>
      <w:sz w:val="18"/>
      <w:szCs w:val="18"/>
      <w:lang w:val="ru-RU"/>
    </w:rPr>
  </w:style>
  <w:style w:type="character" w:customStyle="1" w:styleId="2f1">
    <w:name w:val="Заголовок №2_"/>
    <w:basedOn w:val="a1"/>
    <w:link w:val="2f2"/>
    <w:rsid w:val="009838B5"/>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9838B5"/>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9838B5"/>
    <w:pPr>
      <w:shd w:val="clear" w:color="auto" w:fill="FFFFFF"/>
      <w:autoSpaceDE/>
      <w:autoSpaceDN/>
      <w:adjustRightInd/>
      <w:spacing w:line="0" w:lineRule="atLeast"/>
    </w:pPr>
    <w:rPr>
      <w:sz w:val="21"/>
      <w:szCs w:val="21"/>
      <w:lang w:eastAsia="en-US"/>
    </w:rPr>
  </w:style>
  <w:style w:type="paragraph" w:customStyle="1" w:styleId="afff3">
    <w:name w:val="Подпись к таблице"/>
    <w:basedOn w:val="a0"/>
    <w:link w:val="afff2"/>
    <w:rsid w:val="009838B5"/>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9838B5"/>
    <w:pPr>
      <w:shd w:val="clear" w:color="auto" w:fill="FFFFFF"/>
      <w:autoSpaceDE/>
      <w:autoSpaceDN/>
      <w:adjustRightInd/>
      <w:spacing w:after="240" w:line="250" w:lineRule="exact"/>
      <w:outlineLvl w:val="1"/>
    </w:pPr>
    <w:rPr>
      <w:lang w:eastAsia="en-US"/>
    </w:rPr>
  </w:style>
  <w:style w:type="paragraph" w:customStyle="1" w:styleId="SUBHEADR">
    <w:name w:val="SUBHEAD_R"/>
    <w:rsid w:val="00D22306"/>
    <w:pPr>
      <w:widowControl w:val="0"/>
      <w:spacing w:after="0" w:line="220" w:lineRule="atLeast"/>
      <w:ind w:left="4535"/>
    </w:pPr>
    <w:rPr>
      <w:rFonts w:ascii="TimesDL" w:eastAsia="Times New Roman" w:hAnsi="TimesDL" w:cs="Times New Roman"/>
      <w:sz w:val="20"/>
      <w:szCs w:val="20"/>
      <w:lang w:eastAsia="ru-RU"/>
    </w:rPr>
  </w:style>
  <w:style w:type="character" w:customStyle="1" w:styleId="2f3">
    <w:name w:val="Подпись к таблице (2)_"/>
    <w:basedOn w:val="a1"/>
    <w:link w:val="2f4"/>
    <w:rsid w:val="006C0834"/>
    <w:rPr>
      <w:rFonts w:ascii="Times New Roman" w:eastAsia="Times New Roman" w:hAnsi="Times New Roman" w:cs="Times New Roman"/>
      <w:sz w:val="26"/>
      <w:szCs w:val="26"/>
      <w:shd w:val="clear" w:color="auto" w:fill="FFFFFF"/>
    </w:rPr>
  </w:style>
  <w:style w:type="paragraph" w:customStyle="1" w:styleId="2f4">
    <w:name w:val="Подпись к таблице (2)"/>
    <w:basedOn w:val="a0"/>
    <w:link w:val="2f3"/>
    <w:rsid w:val="006C0834"/>
    <w:pPr>
      <w:shd w:val="clear" w:color="auto" w:fill="FFFFFF"/>
      <w:autoSpaceDE/>
      <w:autoSpaceDN/>
      <w:adjustRightInd/>
      <w:spacing w:line="0" w:lineRule="atLeast"/>
    </w:pPr>
    <w:rPr>
      <w:sz w:val="26"/>
      <w:szCs w:val="26"/>
      <w:lang w:eastAsia="en-US"/>
    </w:rPr>
  </w:style>
  <w:style w:type="character" w:customStyle="1" w:styleId="105pt0pt0">
    <w:name w:val="Основной текст + 10;5 pt;Интервал 0 pt"/>
    <w:basedOn w:val="a6"/>
    <w:rsid w:val="006C0834"/>
    <w:rPr>
      <w:b w:val="0"/>
      <w:bCs w:val="0"/>
      <w:i w:val="0"/>
      <w:iCs w:val="0"/>
      <w:smallCaps w:val="0"/>
      <w:strike w:val="0"/>
      <w:color w:val="000000"/>
      <w:spacing w:val="3"/>
      <w:w w:val="100"/>
      <w:position w:val="0"/>
      <w:sz w:val="21"/>
      <w:szCs w:val="21"/>
      <w:u w:val="none"/>
      <w:lang w:val="ru-RU"/>
    </w:rPr>
  </w:style>
  <w:style w:type="character" w:customStyle="1" w:styleId="af6">
    <w:name w:val="Без интервала Знак"/>
    <w:basedOn w:val="a1"/>
    <w:link w:val="af5"/>
    <w:uiPriority w:val="1"/>
    <w:locked/>
    <w:rsid w:val="00554994"/>
    <w:rPr>
      <w:rFonts w:ascii="Times New Roman" w:eastAsia="Arial" w:hAnsi="Times New Roman" w:cs="Times New Roman"/>
      <w:kern w:val="1"/>
      <w:sz w:val="20"/>
      <w:szCs w:val="20"/>
      <w:lang w:eastAsia="ar-SA"/>
    </w:rPr>
  </w:style>
  <w:style w:type="paragraph" w:customStyle="1" w:styleId="a20">
    <w:name w:val="a2"/>
    <w:basedOn w:val="a0"/>
    <w:rsid w:val="00554994"/>
    <w:pPr>
      <w:widowControl/>
      <w:autoSpaceDE/>
      <w:autoSpaceDN/>
      <w:adjustRightInd/>
      <w:spacing w:before="100" w:beforeAutospacing="1" w:after="100" w:afterAutospacing="1"/>
    </w:pPr>
    <w:rPr>
      <w:sz w:val="24"/>
      <w:szCs w:val="24"/>
    </w:rPr>
  </w:style>
  <w:style w:type="character" w:styleId="afff4">
    <w:name w:val="Emphasis"/>
    <w:basedOn w:val="a1"/>
    <w:uiPriority w:val="20"/>
    <w:qFormat/>
    <w:rsid w:val="00554994"/>
    <w:rPr>
      <w:i/>
      <w:iCs/>
    </w:rPr>
  </w:style>
  <w:style w:type="paragraph" w:customStyle="1" w:styleId="s1">
    <w:name w:val="s_1"/>
    <w:basedOn w:val="a0"/>
    <w:rsid w:val="00554994"/>
    <w:pPr>
      <w:widowControl/>
      <w:autoSpaceDE/>
      <w:autoSpaceDN/>
      <w:adjustRightInd/>
      <w:spacing w:before="100" w:beforeAutospacing="1" w:after="100" w:afterAutospacing="1"/>
    </w:pPr>
    <w:rPr>
      <w:sz w:val="24"/>
      <w:szCs w:val="24"/>
    </w:rPr>
  </w:style>
  <w:style w:type="paragraph" w:customStyle="1" w:styleId="ConsPlusNormal10">
    <w:name w:val="ConsPlusNormal1"/>
    <w:rsid w:val="00554994"/>
    <w:pPr>
      <w:suppressAutoHyphens/>
      <w:spacing w:after="0" w:line="240" w:lineRule="auto"/>
    </w:pPr>
    <w:rPr>
      <w:rFonts w:ascii="Arial" w:eastAsia="Arial" w:hAnsi="Arial" w:cs="Tahoma"/>
      <w:kern w:val="1"/>
      <w:sz w:val="20"/>
      <w:szCs w:val="24"/>
      <w:lang w:eastAsia="zh-CN" w:bidi="hi-IN"/>
    </w:rPr>
  </w:style>
  <w:style w:type="paragraph" w:customStyle="1" w:styleId="2f5">
    <w:name w:val="Абзац списка2"/>
    <w:basedOn w:val="a0"/>
    <w:rsid w:val="007D2688"/>
    <w:pPr>
      <w:widowControl/>
      <w:autoSpaceDE/>
      <w:autoSpaceDN/>
      <w:adjustRightInd/>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98737021">
      <w:bodyDiv w:val="1"/>
      <w:marLeft w:val="0"/>
      <w:marRight w:val="0"/>
      <w:marTop w:val="0"/>
      <w:marBottom w:val="0"/>
      <w:divBdr>
        <w:top w:val="none" w:sz="0" w:space="0" w:color="auto"/>
        <w:left w:val="none" w:sz="0" w:space="0" w:color="auto"/>
        <w:bottom w:val="none" w:sz="0" w:space="0" w:color="auto"/>
        <w:right w:val="none" w:sz="0" w:space="0" w:color="auto"/>
      </w:divBdr>
    </w:div>
    <w:div w:id="331446455">
      <w:bodyDiv w:val="1"/>
      <w:marLeft w:val="0"/>
      <w:marRight w:val="0"/>
      <w:marTop w:val="0"/>
      <w:marBottom w:val="0"/>
      <w:divBdr>
        <w:top w:val="none" w:sz="0" w:space="0" w:color="auto"/>
        <w:left w:val="none" w:sz="0" w:space="0" w:color="auto"/>
        <w:bottom w:val="none" w:sz="0" w:space="0" w:color="auto"/>
        <w:right w:val="none" w:sz="0" w:space="0" w:color="auto"/>
      </w:divBdr>
    </w:div>
    <w:div w:id="331837159">
      <w:bodyDiv w:val="1"/>
      <w:marLeft w:val="0"/>
      <w:marRight w:val="0"/>
      <w:marTop w:val="0"/>
      <w:marBottom w:val="0"/>
      <w:divBdr>
        <w:top w:val="none" w:sz="0" w:space="0" w:color="auto"/>
        <w:left w:val="none" w:sz="0" w:space="0" w:color="auto"/>
        <w:bottom w:val="none" w:sz="0" w:space="0" w:color="auto"/>
        <w:right w:val="none" w:sz="0" w:space="0" w:color="auto"/>
      </w:divBdr>
    </w:div>
    <w:div w:id="359822269">
      <w:bodyDiv w:val="1"/>
      <w:marLeft w:val="0"/>
      <w:marRight w:val="0"/>
      <w:marTop w:val="0"/>
      <w:marBottom w:val="0"/>
      <w:divBdr>
        <w:top w:val="none" w:sz="0" w:space="0" w:color="auto"/>
        <w:left w:val="none" w:sz="0" w:space="0" w:color="auto"/>
        <w:bottom w:val="none" w:sz="0" w:space="0" w:color="auto"/>
        <w:right w:val="none" w:sz="0" w:space="0" w:color="auto"/>
      </w:divBdr>
    </w:div>
    <w:div w:id="440535715">
      <w:bodyDiv w:val="1"/>
      <w:marLeft w:val="0"/>
      <w:marRight w:val="0"/>
      <w:marTop w:val="0"/>
      <w:marBottom w:val="0"/>
      <w:divBdr>
        <w:top w:val="none" w:sz="0" w:space="0" w:color="auto"/>
        <w:left w:val="none" w:sz="0" w:space="0" w:color="auto"/>
        <w:bottom w:val="none" w:sz="0" w:space="0" w:color="auto"/>
        <w:right w:val="none" w:sz="0" w:space="0" w:color="auto"/>
      </w:divBdr>
    </w:div>
    <w:div w:id="729579350">
      <w:bodyDiv w:val="1"/>
      <w:marLeft w:val="0"/>
      <w:marRight w:val="0"/>
      <w:marTop w:val="0"/>
      <w:marBottom w:val="0"/>
      <w:divBdr>
        <w:top w:val="none" w:sz="0" w:space="0" w:color="auto"/>
        <w:left w:val="none" w:sz="0" w:space="0" w:color="auto"/>
        <w:bottom w:val="none" w:sz="0" w:space="0" w:color="auto"/>
        <w:right w:val="none" w:sz="0" w:space="0" w:color="auto"/>
      </w:divBdr>
    </w:div>
    <w:div w:id="757023100">
      <w:bodyDiv w:val="1"/>
      <w:marLeft w:val="0"/>
      <w:marRight w:val="0"/>
      <w:marTop w:val="0"/>
      <w:marBottom w:val="0"/>
      <w:divBdr>
        <w:top w:val="none" w:sz="0" w:space="0" w:color="auto"/>
        <w:left w:val="none" w:sz="0" w:space="0" w:color="auto"/>
        <w:bottom w:val="none" w:sz="0" w:space="0" w:color="auto"/>
        <w:right w:val="none" w:sz="0" w:space="0" w:color="auto"/>
      </w:divBdr>
    </w:div>
    <w:div w:id="954822923">
      <w:bodyDiv w:val="1"/>
      <w:marLeft w:val="0"/>
      <w:marRight w:val="0"/>
      <w:marTop w:val="0"/>
      <w:marBottom w:val="0"/>
      <w:divBdr>
        <w:top w:val="none" w:sz="0" w:space="0" w:color="auto"/>
        <w:left w:val="none" w:sz="0" w:space="0" w:color="auto"/>
        <w:bottom w:val="none" w:sz="0" w:space="0" w:color="auto"/>
        <w:right w:val="none" w:sz="0" w:space="0" w:color="auto"/>
      </w:divBdr>
    </w:div>
    <w:div w:id="1042438777">
      <w:bodyDiv w:val="1"/>
      <w:marLeft w:val="0"/>
      <w:marRight w:val="0"/>
      <w:marTop w:val="0"/>
      <w:marBottom w:val="0"/>
      <w:divBdr>
        <w:top w:val="none" w:sz="0" w:space="0" w:color="auto"/>
        <w:left w:val="none" w:sz="0" w:space="0" w:color="auto"/>
        <w:bottom w:val="none" w:sz="0" w:space="0" w:color="auto"/>
        <w:right w:val="none" w:sz="0" w:space="0" w:color="auto"/>
      </w:divBdr>
    </w:div>
    <w:div w:id="1060326886">
      <w:bodyDiv w:val="1"/>
      <w:marLeft w:val="0"/>
      <w:marRight w:val="0"/>
      <w:marTop w:val="0"/>
      <w:marBottom w:val="0"/>
      <w:divBdr>
        <w:top w:val="none" w:sz="0" w:space="0" w:color="auto"/>
        <w:left w:val="none" w:sz="0" w:space="0" w:color="auto"/>
        <w:bottom w:val="none" w:sz="0" w:space="0" w:color="auto"/>
        <w:right w:val="none" w:sz="0" w:space="0" w:color="auto"/>
      </w:divBdr>
    </w:div>
    <w:div w:id="1086609567">
      <w:bodyDiv w:val="1"/>
      <w:marLeft w:val="0"/>
      <w:marRight w:val="0"/>
      <w:marTop w:val="0"/>
      <w:marBottom w:val="0"/>
      <w:divBdr>
        <w:top w:val="none" w:sz="0" w:space="0" w:color="auto"/>
        <w:left w:val="none" w:sz="0" w:space="0" w:color="auto"/>
        <w:bottom w:val="none" w:sz="0" w:space="0" w:color="auto"/>
        <w:right w:val="none" w:sz="0" w:space="0" w:color="auto"/>
      </w:divBdr>
    </w:div>
    <w:div w:id="20257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E09D5549EF104A9FC0A1C99DE840A6FAD5487780151B02C4D92151BCDC22DEAE9A9E14BBB0DF0A6AFC526P749L" TargetMode="External"/><Relationship Id="rId18" Type="http://schemas.openxmlformats.org/officeDocument/2006/relationships/hyperlink" Target="http://44gosuslugi.ru" TargetMode="External"/><Relationship Id="rId26" Type="http://schemas.openxmlformats.org/officeDocument/2006/relationships/hyperlink" Target="consultantplus://offline/ref=F563F89180DACE6451EFF52B215F82B9F0B0C507BEEE89816EEDE273467B1F2C0EAE56B6757DBB9F5F5A23uCKFG" TargetMode="External"/><Relationship Id="rId39" Type="http://schemas.openxmlformats.org/officeDocument/2006/relationships/hyperlink" Target="consultantplus://offline/ref=24433C21B6EC0297B9A4B499BAEB4B10FFA944A66EF86D432BB34DA53BAB50C4CD7EBADCB6699223RE57M" TargetMode="External"/><Relationship Id="rId21" Type="http://schemas.openxmlformats.org/officeDocument/2006/relationships/hyperlink" Target="consultantplus://offline/ref=59E2CDB789DC0F3EDD8146089DFACC8990CD34A58B3961E0784AB2B8B8UEUDM" TargetMode="External"/><Relationship Id="rId34" Type="http://schemas.openxmlformats.org/officeDocument/2006/relationships/hyperlink" Target="consultantplus://offline/ref=2410C5F28FF19E516C832BDA62C2EFDEA65E9550DA67AEA0C9DF167A89869FBB17363C5E40fAwBM" TargetMode="External"/><Relationship Id="rId42" Type="http://schemas.openxmlformats.org/officeDocument/2006/relationships/hyperlink" Target="consultantplus://offline/ref=4CF923786D576D5EB3E4166D79DA51B81DED766331865F81010ECFBD6220431FCCDE4574C1X5M" TargetMode="External"/><Relationship Id="rId47" Type="http://schemas.openxmlformats.org/officeDocument/2006/relationships/hyperlink" Target="consultantplus://offline/ref=4CF923786D576D5EB3E4166D79DA51B818E575633685028B0957C3BF652F1C08CB97497210B892C8XEM" TargetMode="External"/><Relationship Id="rId50" Type="http://schemas.openxmlformats.org/officeDocument/2006/relationships/hyperlink" Target="consultantplus://offline/ref=4CF923786D576D5EB3E4166D79DA51B81DE37C60348F5F81010ECFBD6220431FCCDE457110CBXCM" TargetMode="External"/><Relationship Id="rId55" Type="http://schemas.openxmlformats.org/officeDocument/2006/relationships/hyperlink" Target="http://docs.cntd.ru/document/9004937" TargetMode="External"/><Relationship Id="rId7" Type="http://schemas.openxmlformats.org/officeDocument/2006/relationships/endnotes" Target="endnotes.xml"/><Relationship Id="rId12" Type="http://schemas.openxmlformats.org/officeDocument/2006/relationships/hyperlink" Target="consultantplus://offline/ref=1E09D5549EF104A9FC0A1C99DE840A6FAD5487780151B02C4D92151BCDC22DEAE9A9E14BBB0DF0A6AFC326P74AL" TargetMode="External"/><Relationship Id="rId17" Type="http://schemas.openxmlformats.org/officeDocument/2006/relationships/hyperlink" Target="http://www.ostrovskoe.ru" TargetMode="External"/><Relationship Id="rId25" Type="http://schemas.openxmlformats.org/officeDocument/2006/relationships/hyperlink" Target="consultantplus://offline/ref=7E1A7B761D727E53D31A1A24192993E4AE3B1F595E82A76A8DE1C88E61aAiDI" TargetMode="External"/><Relationship Id="rId33" Type="http://schemas.openxmlformats.org/officeDocument/2006/relationships/hyperlink" Target="consultantplus://offline/ref=15A9E01D12500840C3ADE984937F3F8176A0F50FDEC7D0D7FC028965EB64BCD07B7A7D6F93F09FV2M2I" TargetMode="External"/><Relationship Id="rId38" Type="http://schemas.openxmlformats.org/officeDocument/2006/relationships/hyperlink" Target="consultantplus://offline/ref=24433C21B6EC0297B9A4AA94AC87171BFBA519AB6AFD631272EC16F86CA25A938A31E39EF267902AEEE762RE5EM" TargetMode="External"/><Relationship Id="rId46" Type="http://schemas.openxmlformats.org/officeDocument/2006/relationships/hyperlink" Target="consultantplus://offline/ref=4CF923786D576D5EB3E408606FB60DB319EF2B6F328C5CD65A5194E0352949488B911C3154B7908BE57B7CC9XCM" TargetMode="External"/><Relationship Id="rId2" Type="http://schemas.openxmlformats.org/officeDocument/2006/relationships/numbering" Target="numbering.xml"/><Relationship Id="rId16" Type="http://schemas.openxmlformats.org/officeDocument/2006/relationships/hyperlink" Target="http://www.ostrovskoe.ru" TargetMode="External"/><Relationship Id="rId20" Type="http://schemas.openxmlformats.org/officeDocument/2006/relationships/hyperlink" Target="consultantplus://offline/ref=59E2CDB789DC0F3EDD8146089DFACC8990CC33A38C3161E0784AB2B8B8UEUDM" TargetMode="External"/><Relationship Id="rId29" Type="http://schemas.openxmlformats.org/officeDocument/2006/relationships/hyperlink" Target="consultantplus://offline/ref=D33FBA68B311C9103296999FA2FB89103E26458CEDDD5809A6AEA9EAD8B2C5D4257C095BE3E1B706U4MEG" TargetMode="External"/><Relationship Id="rId41" Type="http://schemas.openxmlformats.org/officeDocument/2006/relationships/hyperlink" Target="consultantplus://offline/ref=4CF923786D576D5EB3E4166D79DA51B81DED766331865F81010ECFBD6220431FCCDE4574C1X1M" TargetMode="External"/><Relationship Id="rId54" Type="http://schemas.openxmlformats.org/officeDocument/2006/relationships/hyperlink" Target="http://docs.cntd.ru/document/900493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 TargetMode="External"/><Relationship Id="rId24" Type="http://schemas.openxmlformats.org/officeDocument/2006/relationships/hyperlink" Target="consultantplus://offline/ref=59E2CDB789DC0F3EDD8146089DFACC8990CD32AF8E3761E0784AB2B8B8EDC801ED0A8EC8F889FF06U4U8M" TargetMode="External"/><Relationship Id="rId32" Type="http://schemas.openxmlformats.org/officeDocument/2006/relationships/hyperlink" Target="consultantplus://offline/ref=15A9E01D12500840C3ADE984937F3F8176A0F50FDEC7D0D7FC028965EB64BCD07B7A7D6F93F09FV2M2I" TargetMode="External"/><Relationship Id="rId37" Type="http://schemas.openxmlformats.org/officeDocument/2006/relationships/hyperlink" Target="consultantplus://offline/ref=24433C21B6EC0297B9A4B499BAEB4B10FFA944A66EF86D432BB34DA53BAB50C4CD7EBADCB6699223RE57M" TargetMode="External"/><Relationship Id="rId40" Type="http://schemas.openxmlformats.org/officeDocument/2006/relationships/hyperlink" Target="consultantplus://offline/ref=24433C21B6EC0297B9A4AA94AC87171BFBA519AB6AFD631272EC16F86CA25A938A31E39EF267902AEEE762RE5EM" TargetMode="External"/><Relationship Id="rId45" Type="http://schemas.openxmlformats.org/officeDocument/2006/relationships/hyperlink" Target="consultantplus://offline/ref=4CF923786D576D5EB3E4166D79DA51B81EE4776235865F81010ECFBD6220431FCCDE457711CBX8M" TargetMode="External"/><Relationship Id="rId53" Type="http://schemas.openxmlformats.org/officeDocument/2006/relationships/hyperlink" Target="http://docs.cntd.ru/document/901904391" TargetMode="External"/><Relationship Id="rId5" Type="http://schemas.openxmlformats.org/officeDocument/2006/relationships/webSettings" Target="webSettings.xml"/><Relationship Id="rId15" Type="http://schemas.openxmlformats.org/officeDocument/2006/relationships/hyperlink" Target="consultantplus://offline/ref=F563F89180DACE6451EFEB263733DEB2F7B39D03B0E18BDE33B2B92E1172157B49E10FFC30u7K5G" TargetMode="External"/><Relationship Id="rId23" Type="http://schemas.openxmlformats.org/officeDocument/2006/relationships/hyperlink" Target="consultantplus://offline/ref=59E2CDB789DC0F3EDD8146089DFACC8990CD32A78C3561E0784AB2B8B8EDC801ED0A8EC8F889FE09U4UAM" TargetMode="External"/><Relationship Id="rId28" Type="http://schemas.openxmlformats.org/officeDocument/2006/relationships/hyperlink" Target="consultantplus://offline/ref=BB9D4A4BED973BCD993F83D524D322DC9D2C91F8BD3C5D5A564F39E0F67D9ADC930C10D791C0C3EBa1r7H" TargetMode="External"/><Relationship Id="rId36" Type="http://schemas.openxmlformats.org/officeDocument/2006/relationships/image" Target="media/image3.emf"/><Relationship Id="rId49" Type="http://schemas.openxmlformats.org/officeDocument/2006/relationships/hyperlink" Target="consultantplus://offline/ref=4CF923786D576D5EB3E4166D79DA51B81DE37C60348F5F81010ECFBD6220431FCCDE457310BA9189CEX2M" TargetMode="Externa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consultantplus://offline/ref=59E2CDB789DC0F3EDD8146089DFACC8990CC3CA38B3161E0784AB2B8B8EDC801ED0A8EC8F889FD04U4UBM" TargetMode="External"/><Relationship Id="rId31" Type="http://schemas.openxmlformats.org/officeDocument/2006/relationships/hyperlink" Target="consultantplus://offline/ref=D33FBA68B311C9103296999FA2FB89103D234083E5DF5809A6AEA9EAD8B2C5D4257C095BE3E1B70FU4M6G" TargetMode="External"/><Relationship Id="rId44" Type="http://schemas.openxmlformats.org/officeDocument/2006/relationships/hyperlink" Target="consultantplus://offline/ref=4CF923786D576D5EB3E4166D79DA51B81DEC776630875F81010ECFBD6220431FCCDE457310BA918ACEX5M" TargetMode="External"/><Relationship Id="rId52" Type="http://schemas.openxmlformats.org/officeDocument/2006/relationships/hyperlink" Target="consultantplus://offline/ref=FF33E0B56AA37BB8A24074F6EC960E7571D0C6DE73A4ACB3732771A18420D7A3F9768027A4269F27i125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consultantplus://offline/ref=F563F89180DACE6451EFEB263733DEB2F7B39D03B0E18BDE33B2B92E1172157B49E10FFC30u7K5G" TargetMode="External"/><Relationship Id="rId22" Type="http://schemas.openxmlformats.org/officeDocument/2006/relationships/hyperlink" Target="consultantplus://offline/ref=59E2CDB789DC0F3EDD8146089DFACC8990CD32A78C3561E0784AB2B8B8EDC801ED0A8EC8F889FE09U4UAM" TargetMode="External"/><Relationship Id="rId27" Type="http://schemas.openxmlformats.org/officeDocument/2006/relationships/hyperlink" Target="consultantplus://offline/ref=BB9D4A4BED973BCD993F83D524D322DC9D2C91F8BD3C5D5A564F39E0F67D9ADC930C10D791C0C3E9a1rDH" TargetMode="External"/><Relationship Id="rId30" Type="http://schemas.openxmlformats.org/officeDocument/2006/relationships/hyperlink" Target="consultantplus://offline/ref=D33FBA68B311C9103296999FA2FB89103E26458CEDDD5809A6AEA9EAD8B2C5D4257C0958UEM0G" TargetMode="External"/><Relationship Id="rId35" Type="http://schemas.openxmlformats.org/officeDocument/2006/relationships/hyperlink" Target="consultantplus://offline/ref=6A2AD64191A4BC2B08573BDB631F71EEC7ADF658D4CA3DF02B415A6D7EE42F8F00BC4BI0y0I" TargetMode="External"/><Relationship Id="rId43" Type="http://schemas.openxmlformats.org/officeDocument/2006/relationships/hyperlink" Target="consultantplus://offline/ref=4CF923786D576D5EB3E4166D79DA51B81EE4766B3C8B5F81010ECFBD62C2X0M" TargetMode="External"/><Relationship Id="rId48" Type="http://schemas.openxmlformats.org/officeDocument/2006/relationships/hyperlink" Target="consultantplus://offline/ref=4CF923786D576D5EB3E4166D79DA51B81AE37D673685028B0957C3BF652F1C08CB97497210BA90C8XEM"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consultantplus://offline/ref=4CF923786D576D5EB3E4166D79DA51B81EE4776235865F81010ECFBD6220431FCCDE457711CBX8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4A70E9E-0704-4E30-A261-122AF019F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50</Pages>
  <Words>36518</Words>
  <Characters>208156</Characters>
  <Application>Microsoft Office Word</Application>
  <DocSecurity>0</DocSecurity>
  <Lines>1734</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244186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Тамара</cp:lastModifiedBy>
  <cp:revision>7</cp:revision>
  <cp:lastPrinted>2017-10-04T07:05:00Z</cp:lastPrinted>
  <dcterms:created xsi:type="dcterms:W3CDTF">2018-10-03T06:18:00Z</dcterms:created>
  <dcterms:modified xsi:type="dcterms:W3CDTF">2018-10-10T11:25:00Z</dcterms:modified>
</cp:coreProperties>
</file>