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Pr="00BF0BEE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2D3D66" w:rsidRPr="00BF0BEE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0F1730" w:rsidRPr="00BF0BEE" w:rsidRDefault="00086A30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A27C55" w:rsidRPr="00414855" w:rsidRDefault="00A27C55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BF0BEE">
                        <w:t>37</w:t>
                      </w:r>
                      <w:r w:rsidRPr="00414855">
                        <w:t>(</w:t>
                      </w:r>
                      <w:r w:rsidR="00BF0BEE">
                        <w:t>260</w:t>
                      </w:r>
                      <w:r w:rsidRPr="00414855">
                        <w:t>)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Pr="00AD1713" w:rsidRDefault="00BF0BEE" w:rsidP="008C3E01">
                      <w:pPr>
                        <w:jc w:val="center"/>
                      </w:pPr>
                      <w:r>
                        <w:t>05</w:t>
                      </w:r>
                      <w:r w:rsidR="00A27C55">
                        <w:t xml:space="preserve"> </w:t>
                      </w:r>
                      <w:r>
                        <w:t>ок</w:t>
                      </w:r>
                      <w:r w:rsidR="000B5701">
                        <w:t>тября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C7241A" w:rsidRPr="00BF0BEE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AA2848" w:rsidRPr="00BF0BEE" w:rsidRDefault="00CB6196" w:rsidP="009E15DB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BF0BEE">
        <w:rPr>
          <w:sz w:val="16"/>
          <w:szCs w:val="16"/>
        </w:rPr>
        <w:t xml:space="preserve">  </w:t>
      </w:r>
      <w:bookmarkEnd w:id="1"/>
    </w:p>
    <w:p w:rsidR="007C3657" w:rsidRPr="00BF0BEE" w:rsidRDefault="007C3657" w:rsidP="007B1840">
      <w:pPr>
        <w:pStyle w:val="Default"/>
        <w:jc w:val="both"/>
        <w:rPr>
          <w:sz w:val="16"/>
          <w:szCs w:val="16"/>
        </w:rPr>
      </w:pPr>
    </w:p>
    <w:p w:rsidR="00FA4392" w:rsidRPr="00BF0BEE" w:rsidRDefault="00FA4392" w:rsidP="00FA4392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FA4392" w:rsidRPr="00BF0BEE" w:rsidRDefault="00FA4392" w:rsidP="00FA4392">
      <w:pPr>
        <w:jc w:val="both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       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СОБРАНИЕ ДЕПУТАТОВ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ОСТРОВСКОГО МУНИЦИПАЛЬНОГО РАЙОНА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КОСТРОМСКОЙ ОБЛАСТИ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ПЯТОГО СОЗЫВА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proofErr w:type="gramStart"/>
      <w:r w:rsidRPr="00A06358">
        <w:rPr>
          <w:sz w:val="16"/>
          <w:szCs w:val="16"/>
        </w:rPr>
        <w:t>Р</w:t>
      </w:r>
      <w:proofErr w:type="gramEnd"/>
      <w:r w:rsidRPr="00A06358">
        <w:rPr>
          <w:sz w:val="16"/>
          <w:szCs w:val="16"/>
        </w:rPr>
        <w:t xml:space="preserve"> Е Ш Е Н И Е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 xml:space="preserve">От 04.10.2018  года  №  264                                                              п. </w:t>
      </w:r>
      <w:proofErr w:type="gramStart"/>
      <w:r w:rsidRPr="00A06358">
        <w:rPr>
          <w:sz w:val="16"/>
          <w:szCs w:val="16"/>
        </w:rPr>
        <w:t>Островское</w:t>
      </w:r>
      <w:proofErr w:type="gramEnd"/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 xml:space="preserve">  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Об утверждении порядка представления главным распорядителем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средств бюджета Островского муниципального района Костромской области в финансовый орган  Островского муниципального района Костромской области информации о совершаемых действиях, направленных на реализацию Островским муниципальным районом права регресса, либо об отсутствии оснований для предъявления иска о взыскании денежных сре</w:t>
      </w:r>
      <w:proofErr w:type="gramStart"/>
      <w:r w:rsidRPr="00A06358">
        <w:rPr>
          <w:sz w:val="16"/>
          <w:szCs w:val="16"/>
        </w:rPr>
        <w:t>дств в п</w:t>
      </w:r>
      <w:proofErr w:type="gramEnd"/>
      <w:r w:rsidRPr="00A06358">
        <w:rPr>
          <w:sz w:val="16"/>
          <w:szCs w:val="16"/>
        </w:rPr>
        <w:t>орядке регресса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 xml:space="preserve">    </w:t>
      </w:r>
      <w:r w:rsidRPr="00A06358">
        <w:rPr>
          <w:sz w:val="16"/>
          <w:szCs w:val="16"/>
        </w:rPr>
        <w:tab/>
        <w:t>В соответствии с абзацем 5 пункта 4 статьи 242.2 Бюджетного Кодекса Российской Федерации, руководствуясь Уставом муниципального образования Островский муниципальный район Костромской области, Собрание депутатов Островского муниципального района Костромской области решило: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1.</w:t>
      </w:r>
      <w:r w:rsidRPr="00A06358">
        <w:rPr>
          <w:sz w:val="16"/>
          <w:szCs w:val="16"/>
        </w:rPr>
        <w:tab/>
        <w:t>Утвердить прилагаемый Порядок представления главным распорядителем средств бюджета Островского муниципального района Костромской области в финансовый орган Островского муниципального района Костромской области информации о совершаемых действиях, направленных на реализацию Островским муниципальным районом права регресса, либо об отсутствии оснований для предъявления иска о взыскании денежных средств в порядке регресс</w:t>
      </w:r>
      <w:proofErr w:type="gramStart"/>
      <w:r w:rsidRPr="00A06358">
        <w:rPr>
          <w:sz w:val="16"/>
          <w:szCs w:val="16"/>
        </w:rPr>
        <w:t>а(</w:t>
      </w:r>
      <w:proofErr w:type="gramEnd"/>
      <w:r w:rsidRPr="00A06358">
        <w:rPr>
          <w:sz w:val="16"/>
          <w:szCs w:val="16"/>
        </w:rPr>
        <w:t>далее- Порядок):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2.</w:t>
      </w:r>
      <w:r w:rsidRPr="00A06358">
        <w:rPr>
          <w:sz w:val="16"/>
          <w:szCs w:val="16"/>
        </w:rPr>
        <w:tab/>
        <w:t>Настоящее решение вступает в силу со дня его официального  опубликования в информационном бюллетене «Районные новости».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 xml:space="preserve">Председатель Собрания депутатов 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Островского муниципального района:                                                   А.А.Смирнов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Глава Островского муниципального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района:                                                                                                     Г.А.Полякова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right"/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                                                                       Приложение</w:t>
      </w:r>
    </w:p>
    <w:p w:rsidR="00A06358" w:rsidRPr="00A06358" w:rsidRDefault="00A06358" w:rsidP="00A06358">
      <w:pPr>
        <w:shd w:val="clear" w:color="auto" w:fill="FFFFFF"/>
        <w:ind w:right="-20"/>
        <w:jc w:val="right"/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                                                                   к  Решению Собрания депутатов</w:t>
      </w:r>
    </w:p>
    <w:p w:rsidR="00A06358" w:rsidRPr="00A06358" w:rsidRDefault="00A06358" w:rsidP="00A06358">
      <w:pPr>
        <w:shd w:val="clear" w:color="auto" w:fill="FFFFFF"/>
        <w:ind w:right="-20"/>
        <w:jc w:val="right"/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                                                           Островского муниципального района </w:t>
      </w:r>
    </w:p>
    <w:p w:rsidR="00A06358" w:rsidRPr="00A06358" w:rsidRDefault="00A06358" w:rsidP="00A06358">
      <w:pPr>
        <w:shd w:val="clear" w:color="auto" w:fill="FFFFFF"/>
        <w:ind w:right="-20"/>
        <w:jc w:val="right"/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                                                              от    04.10.2018 г.  №264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Порядок представления главным распорядителем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средств бюджета Островского муниципального района Костромской области в финансовый орган Островского муниципального района Костромской области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информации о совершаемых действиях, направленных на реализацию    Островским муниципальным районом права регресса, либо об отсутствии оснований для предъявления иска о взыскании денежных сре</w:t>
      </w:r>
      <w:proofErr w:type="gramStart"/>
      <w:r w:rsidRPr="00A06358">
        <w:rPr>
          <w:sz w:val="16"/>
          <w:szCs w:val="16"/>
        </w:rPr>
        <w:t>дств в п</w:t>
      </w:r>
      <w:proofErr w:type="gramEnd"/>
      <w:r w:rsidRPr="00A06358">
        <w:rPr>
          <w:sz w:val="16"/>
          <w:szCs w:val="16"/>
        </w:rPr>
        <w:t>орядке регресса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Статья 1. Предмет регулирования настоящего Порядка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proofErr w:type="gramStart"/>
      <w:r w:rsidRPr="00A06358">
        <w:rPr>
          <w:sz w:val="16"/>
          <w:szCs w:val="16"/>
        </w:rPr>
        <w:t xml:space="preserve">Настоящий Порядок устанавливает порядок представления главным распорядителем средств бюджета Островского муниципального района Костромской области, выступавшим в суде от имени Островского муниципального района Костромской области в качестве </w:t>
      </w:r>
      <w:r w:rsidRPr="00A06358">
        <w:rPr>
          <w:sz w:val="16"/>
          <w:szCs w:val="16"/>
        </w:rPr>
        <w:lastRenderedPageBreak/>
        <w:t>представителя ответчика по искам к Островскому муниципальному району о возмещении вреда по основаниям, предусмотренным статьями 1069 и 1070 Гражданского кодекса Российской Федерации, а также по решениям Европейского Суда по правам человека (далее - главный распорядитель</w:t>
      </w:r>
      <w:proofErr w:type="gramEnd"/>
      <w:r w:rsidRPr="00A06358">
        <w:rPr>
          <w:sz w:val="16"/>
          <w:szCs w:val="16"/>
        </w:rPr>
        <w:t xml:space="preserve"> средств районного бюджета), в финансовый орган Островского муниципального района Костромской области информации о совершаемых действиях, направленных на реализацию Островским муниципальным районом права регресса, установленного пунктом 3.1 статьи 1081 Гражданского кодекса Российской Федерации, либо об отсутствии оснований для предъявления иска о взыскании денежных сре</w:t>
      </w:r>
      <w:proofErr w:type="gramStart"/>
      <w:r w:rsidRPr="00A06358">
        <w:rPr>
          <w:sz w:val="16"/>
          <w:szCs w:val="16"/>
        </w:rPr>
        <w:t>дств в п</w:t>
      </w:r>
      <w:proofErr w:type="gramEnd"/>
      <w:r w:rsidRPr="00A06358">
        <w:rPr>
          <w:sz w:val="16"/>
          <w:szCs w:val="16"/>
        </w:rPr>
        <w:t>орядке регресса.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Статья 2. Правовая основа настоящего Порядка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>Правовую основу настоящего Порядка составляют Конституция Российской Федерации, Бюджетный кодекс Российской Федерации, Гражданский кодекс Российской Федерации, Устав муниципального образования Островский муниципальный район Костромской области.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Статья 3. Порядок представления главным распорядителем средств бюджета Островского муниципального района  в финансовый орган Островского муниципального района  информации о совершаемых действиях, направленных на реализацию Костромской областью права регресса, либо об отсутствии оснований для предъявления иска о взыскании денежных сре</w:t>
      </w:r>
      <w:proofErr w:type="gramStart"/>
      <w:r w:rsidRPr="00A06358">
        <w:rPr>
          <w:sz w:val="16"/>
          <w:szCs w:val="16"/>
        </w:rPr>
        <w:t>дств в п</w:t>
      </w:r>
      <w:proofErr w:type="gramEnd"/>
      <w:r w:rsidRPr="00A06358">
        <w:rPr>
          <w:sz w:val="16"/>
          <w:szCs w:val="16"/>
        </w:rPr>
        <w:t>орядке регресса</w:t>
      </w: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 xml:space="preserve">1. </w:t>
      </w:r>
      <w:proofErr w:type="gramStart"/>
      <w:r w:rsidRPr="00A06358">
        <w:rPr>
          <w:sz w:val="16"/>
          <w:szCs w:val="16"/>
        </w:rPr>
        <w:t>Главный распорядитель средств бюджета Островского муниципального района Костромской области ежеквартально, до 10 числа месяца, следующего за отчетным кварталом,  представляет в финансовый орган Островского муниципального района информацию о совершаемых действиях, направленных на реализацию Островским муниципальным районом права регресса, либо об отсутствии оснований для предъявления иска о взыскании денежных средств в порядке регресса (далее - информация).</w:t>
      </w:r>
      <w:proofErr w:type="gramEnd"/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  <w:r w:rsidRPr="00A06358">
        <w:rPr>
          <w:sz w:val="16"/>
          <w:szCs w:val="16"/>
        </w:rPr>
        <w:t xml:space="preserve">2. </w:t>
      </w:r>
      <w:proofErr w:type="gramStart"/>
      <w:r w:rsidRPr="00A06358">
        <w:rPr>
          <w:sz w:val="16"/>
          <w:szCs w:val="16"/>
        </w:rPr>
        <w:t>Информация представляется на бумажном носителе по форме, утвержденной финансовым органом Островского муниципального района, и подписывается руководителем главного распорядителя средств бюджета Островского муниципального района или иным лицом, уполномоченным действовать в установленном законодательством Российской Федерации порядке от имени главного распорядителя средств бюджета Островского муниципального района.</w:t>
      </w:r>
      <w:proofErr w:type="gramEnd"/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A06358" w:rsidRDefault="00A06358" w:rsidP="00A06358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Default="00A06358" w:rsidP="00BF0BEE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Default="00A06358" w:rsidP="00BF0BEE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Default="00A06358" w:rsidP="00BF0BEE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Default="00A06358" w:rsidP="00BF0BEE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Pr="00BF0BEE" w:rsidRDefault="00A06358" w:rsidP="00A06358">
      <w:pPr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*      *      *      *      *      *      *</w:t>
      </w:r>
    </w:p>
    <w:p w:rsidR="00A06358" w:rsidRDefault="00A06358" w:rsidP="00BF0BEE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Default="00A06358" w:rsidP="00BF0BEE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A06358" w:rsidRDefault="00A06358" w:rsidP="00BF0BEE">
      <w:pPr>
        <w:shd w:val="clear" w:color="auto" w:fill="FFFFFF"/>
        <w:ind w:right="-20"/>
        <w:jc w:val="center"/>
        <w:rPr>
          <w:sz w:val="16"/>
          <w:szCs w:val="16"/>
        </w:rPr>
      </w:pPr>
    </w:p>
    <w:p w:rsidR="00BF0BEE" w:rsidRPr="00BF0BEE" w:rsidRDefault="00BF0BEE" w:rsidP="00BF0BEE">
      <w:pPr>
        <w:shd w:val="clear" w:color="auto" w:fill="FFFFFF"/>
        <w:ind w:right="-20"/>
        <w:jc w:val="center"/>
        <w:rPr>
          <w:sz w:val="16"/>
          <w:szCs w:val="16"/>
        </w:rPr>
      </w:pPr>
      <w:r w:rsidRPr="00BF0BEE">
        <w:rPr>
          <w:sz w:val="16"/>
          <w:szCs w:val="16"/>
        </w:rPr>
        <w:object w:dxaOrig="1170" w:dyaOrig="1440">
          <v:shape id="_x0000_i1025" type="#_x0000_t75" style="width:58.9pt;height:1in" o:ole="">
            <v:imagedata r:id="rId9" o:title=""/>
          </v:shape>
          <o:OLEObject Type="Embed" ProgID="MSPhotoEd.3" ShapeID="_x0000_i1025" DrawAspect="Content" ObjectID="_1600153568" r:id="rId10"/>
        </w:object>
      </w:r>
    </w:p>
    <w:p w:rsidR="00BF0BEE" w:rsidRPr="00BF0BEE" w:rsidRDefault="00BF0BEE" w:rsidP="00BF0BEE">
      <w:pPr>
        <w:shd w:val="clear" w:color="auto" w:fill="FFFFFF"/>
        <w:ind w:right="-20"/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СОБРАНИЕ ДЕПУТАТОВ</w:t>
      </w:r>
    </w:p>
    <w:p w:rsidR="00BF0BEE" w:rsidRPr="00BF0BEE" w:rsidRDefault="00BF0BEE" w:rsidP="00BF0BEE">
      <w:pPr>
        <w:shd w:val="clear" w:color="auto" w:fill="FFFFFF"/>
        <w:ind w:right="-20"/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ОСТРОВСКОГО МУНИЦИПАЛЬНОГО РАЙОНА</w:t>
      </w:r>
    </w:p>
    <w:p w:rsidR="00BF0BEE" w:rsidRPr="00BF0BEE" w:rsidRDefault="00BF0BEE" w:rsidP="00BF0BEE">
      <w:pPr>
        <w:shd w:val="clear" w:color="auto" w:fill="FFFFFF"/>
        <w:ind w:right="-20"/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КОСТРОМСКОЙ ОБЛАСТИ</w:t>
      </w:r>
    </w:p>
    <w:p w:rsidR="00BF0BEE" w:rsidRPr="00BF0BEE" w:rsidRDefault="00BF0BEE" w:rsidP="00BF0BEE">
      <w:pPr>
        <w:shd w:val="clear" w:color="auto" w:fill="FFFFFF"/>
        <w:ind w:right="-20"/>
        <w:jc w:val="center"/>
        <w:rPr>
          <w:color w:val="000000"/>
          <w:sz w:val="16"/>
          <w:szCs w:val="16"/>
        </w:rPr>
      </w:pPr>
      <w:r w:rsidRPr="00BF0BEE">
        <w:rPr>
          <w:sz w:val="16"/>
          <w:szCs w:val="16"/>
        </w:rPr>
        <w:t>ПЯТОГО СОЗЫВА</w:t>
      </w:r>
    </w:p>
    <w:p w:rsidR="00BF0BEE" w:rsidRPr="00BF0BEE" w:rsidRDefault="00BF0BEE" w:rsidP="00BF0BEE">
      <w:pPr>
        <w:shd w:val="clear" w:color="auto" w:fill="FFFFFF"/>
        <w:ind w:right="-20"/>
        <w:jc w:val="center"/>
        <w:rPr>
          <w:color w:val="000000"/>
          <w:sz w:val="16"/>
          <w:szCs w:val="16"/>
        </w:rPr>
      </w:pPr>
    </w:p>
    <w:p w:rsidR="00BF0BEE" w:rsidRPr="00BF0BEE" w:rsidRDefault="00BF0BEE" w:rsidP="00BF0BEE">
      <w:pPr>
        <w:shd w:val="clear" w:color="auto" w:fill="FFFFFF"/>
        <w:ind w:right="-20"/>
        <w:jc w:val="center"/>
        <w:rPr>
          <w:color w:val="000000"/>
          <w:sz w:val="16"/>
          <w:szCs w:val="16"/>
        </w:rPr>
      </w:pPr>
      <w:r w:rsidRPr="00BF0BEE">
        <w:rPr>
          <w:color w:val="000000"/>
          <w:sz w:val="16"/>
          <w:szCs w:val="16"/>
        </w:rPr>
        <w:t>РЕШЕНИЕ</w:t>
      </w:r>
    </w:p>
    <w:p w:rsidR="00BF0BEE" w:rsidRPr="00BF0BEE" w:rsidRDefault="00BF0BEE" w:rsidP="00BF0BEE">
      <w:pPr>
        <w:shd w:val="clear" w:color="auto" w:fill="FFFFFF"/>
        <w:ind w:right="-20"/>
        <w:jc w:val="center"/>
        <w:rPr>
          <w:color w:val="000000"/>
          <w:sz w:val="16"/>
          <w:szCs w:val="16"/>
        </w:rPr>
      </w:pPr>
    </w:p>
    <w:p w:rsidR="00BF0BEE" w:rsidRPr="00BF0BEE" w:rsidRDefault="00BF0BEE" w:rsidP="00BF0BEE">
      <w:pPr>
        <w:shd w:val="clear" w:color="auto" w:fill="FFFFFF"/>
        <w:ind w:right="-20"/>
        <w:rPr>
          <w:color w:val="000000"/>
          <w:sz w:val="16"/>
          <w:szCs w:val="16"/>
        </w:rPr>
      </w:pPr>
      <w:r w:rsidRPr="00BF0BEE">
        <w:rPr>
          <w:color w:val="000000"/>
          <w:sz w:val="16"/>
          <w:szCs w:val="16"/>
        </w:rPr>
        <w:t>от 04 октября  2018 года   № 265                                        п</w:t>
      </w:r>
      <w:proofErr w:type="gramStart"/>
      <w:r w:rsidRPr="00BF0BEE">
        <w:rPr>
          <w:color w:val="000000"/>
          <w:sz w:val="16"/>
          <w:szCs w:val="16"/>
        </w:rPr>
        <w:t>.О</w:t>
      </w:r>
      <w:proofErr w:type="gramEnd"/>
      <w:r w:rsidRPr="00BF0BEE">
        <w:rPr>
          <w:color w:val="000000"/>
          <w:sz w:val="16"/>
          <w:szCs w:val="16"/>
        </w:rPr>
        <w:t>стровское</w:t>
      </w:r>
    </w:p>
    <w:p w:rsidR="00BF0BEE" w:rsidRPr="00BF0BEE" w:rsidRDefault="00BF0BEE" w:rsidP="00BF0BEE">
      <w:pPr>
        <w:shd w:val="clear" w:color="auto" w:fill="FFFFFF"/>
        <w:tabs>
          <w:tab w:val="left" w:pos="8026"/>
        </w:tabs>
        <w:ind w:right="-20"/>
        <w:rPr>
          <w:color w:val="000000"/>
          <w:sz w:val="16"/>
          <w:szCs w:val="16"/>
        </w:rPr>
      </w:pPr>
    </w:p>
    <w:p w:rsidR="00BF0BEE" w:rsidRPr="00BF0BEE" w:rsidRDefault="00BF0BEE" w:rsidP="00BF0BEE">
      <w:pPr>
        <w:shd w:val="clear" w:color="auto" w:fill="FFFFFF"/>
        <w:tabs>
          <w:tab w:val="left" w:pos="8026"/>
        </w:tabs>
        <w:ind w:right="-20"/>
        <w:jc w:val="center"/>
        <w:rPr>
          <w:color w:val="000000"/>
          <w:sz w:val="16"/>
          <w:szCs w:val="16"/>
        </w:rPr>
      </w:pPr>
      <w:r w:rsidRPr="00BF0BEE">
        <w:rPr>
          <w:color w:val="000000"/>
          <w:sz w:val="16"/>
          <w:szCs w:val="16"/>
        </w:rPr>
        <w:t>О согласовании проекта постановления</w:t>
      </w:r>
    </w:p>
    <w:p w:rsidR="00BF0BEE" w:rsidRPr="00BF0BEE" w:rsidRDefault="00BF0BEE" w:rsidP="00BF0BEE">
      <w:pPr>
        <w:shd w:val="clear" w:color="auto" w:fill="FFFFFF"/>
        <w:tabs>
          <w:tab w:val="left" w:pos="8026"/>
        </w:tabs>
        <w:ind w:right="-20"/>
        <w:jc w:val="center"/>
        <w:rPr>
          <w:sz w:val="16"/>
          <w:szCs w:val="16"/>
        </w:rPr>
      </w:pPr>
      <w:r w:rsidRPr="00BF0BEE">
        <w:rPr>
          <w:color w:val="000000"/>
          <w:sz w:val="16"/>
          <w:szCs w:val="16"/>
        </w:rPr>
        <w:t>губернатора Костромской области</w:t>
      </w:r>
    </w:p>
    <w:p w:rsidR="00BF0BEE" w:rsidRPr="00BF0BEE" w:rsidRDefault="00BF0BEE" w:rsidP="00BF0BEE">
      <w:pPr>
        <w:shd w:val="clear" w:color="auto" w:fill="FFFFFF"/>
        <w:ind w:right="-20" w:firstLine="709"/>
        <w:jc w:val="both"/>
        <w:rPr>
          <w:color w:val="000000"/>
          <w:sz w:val="16"/>
          <w:szCs w:val="16"/>
        </w:rPr>
      </w:pPr>
    </w:p>
    <w:p w:rsidR="00BF0BEE" w:rsidRPr="00BF0BEE" w:rsidRDefault="00BF0BEE" w:rsidP="00BF0BEE">
      <w:pPr>
        <w:shd w:val="clear" w:color="auto" w:fill="FFFFFF"/>
        <w:ind w:right="-20" w:firstLine="709"/>
        <w:jc w:val="both"/>
        <w:rPr>
          <w:color w:val="000000"/>
          <w:sz w:val="16"/>
          <w:szCs w:val="16"/>
        </w:rPr>
      </w:pPr>
    </w:p>
    <w:p w:rsidR="00BF0BEE" w:rsidRPr="00BF0BEE" w:rsidRDefault="00BF0BEE" w:rsidP="00BF0BEE">
      <w:pPr>
        <w:shd w:val="clear" w:color="auto" w:fill="FFFFFF"/>
        <w:ind w:right="-20" w:firstLine="709"/>
        <w:jc w:val="both"/>
        <w:rPr>
          <w:sz w:val="16"/>
          <w:szCs w:val="16"/>
        </w:rPr>
      </w:pPr>
      <w:proofErr w:type="gramStart"/>
      <w:r w:rsidRPr="00BF0BEE">
        <w:rPr>
          <w:color w:val="000000"/>
          <w:sz w:val="16"/>
          <w:szCs w:val="16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30 апреля 2014 года № 400 «О формировании индексов изменения размера платы граждан за коммунальные услуги в Российской Федерации», постановлением губернатора Костромской области от 27 ноября 2017 года № 243 «Об утверждении предельных (максимальных) индексов изменения размера вносимой гражданами</w:t>
      </w:r>
      <w:proofErr w:type="gramEnd"/>
      <w:r w:rsidRPr="00BF0BEE">
        <w:rPr>
          <w:color w:val="000000"/>
          <w:sz w:val="16"/>
          <w:szCs w:val="16"/>
        </w:rPr>
        <w:t xml:space="preserve"> платы за коммунальные услуги в муниципальных образованиях Костромской области на 2018 год», Уставом муниципального образования Островского муниципального района</w:t>
      </w:r>
      <w:r w:rsidRPr="00BF0BEE">
        <w:rPr>
          <w:color w:val="000000"/>
          <w:sz w:val="16"/>
          <w:szCs w:val="16"/>
          <w:vertAlign w:val="superscript"/>
        </w:rPr>
        <w:t xml:space="preserve"> </w:t>
      </w:r>
      <w:r w:rsidRPr="00BF0BEE">
        <w:rPr>
          <w:color w:val="000000"/>
          <w:sz w:val="16"/>
          <w:szCs w:val="16"/>
        </w:rPr>
        <w:t>Костромской области,</w:t>
      </w:r>
      <w:r w:rsidRPr="00BF0BEE">
        <w:rPr>
          <w:sz w:val="16"/>
          <w:szCs w:val="16"/>
        </w:rPr>
        <w:t xml:space="preserve"> </w:t>
      </w:r>
    </w:p>
    <w:p w:rsidR="00BF0BEE" w:rsidRPr="00BF0BEE" w:rsidRDefault="00BF0BEE" w:rsidP="00BF0BEE">
      <w:pPr>
        <w:shd w:val="clear" w:color="auto" w:fill="FFFFFF"/>
        <w:ind w:right="-20" w:firstLine="709"/>
        <w:jc w:val="both"/>
        <w:rPr>
          <w:sz w:val="16"/>
          <w:szCs w:val="16"/>
        </w:rPr>
      </w:pPr>
      <w:r w:rsidRPr="00BF0BEE">
        <w:rPr>
          <w:bCs/>
          <w:color w:val="000000"/>
          <w:sz w:val="16"/>
          <w:szCs w:val="16"/>
        </w:rPr>
        <w:t>Собрание депутатов решило:</w:t>
      </w:r>
    </w:p>
    <w:p w:rsidR="00BF0BEE" w:rsidRPr="00BF0BEE" w:rsidRDefault="00BF0BEE" w:rsidP="00BF0BEE">
      <w:pPr>
        <w:shd w:val="clear" w:color="auto" w:fill="FFFFFF"/>
        <w:ind w:right="-20" w:firstLine="709"/>
        <w:jc w:val="both"/>
        <w:rPr>
          <w:sz w:val="16"/>
          <w:szCs w:val="16"/>
        </w:rPr>
      </w:pPr>
      <w:r w:rsidRPr="00BF0BEE">
        <w:rPr>
          <w:color w:val="000000"/>
          <w:sz w:val="16"/>
          <w:szCs w:val="16"/>
        </w:rPr>
        <w:t>1.</w:t>
      </w:r>
      <w:r w:rsidRPr="00BF0BEE">
        <w:rPr>
          <w:color w:val="000000"/>
          <w:sz w:val="16"/>
          <w:szCs w:val="16"/>
        </w:rPr>
        <w:tab/>
      </w:r>
      <w:proofErr w:type="gramStart"/>
      <w:r w:rsidRPr="00BF0BEE">
        <w:rPr>
          <w:color w:val="000000"/>
          <w:sz w:val="16"/>
          <w:szCs w:val="16"/>
        </w:rPr>
        <w:t xml:space="preserve">Согласовать проект постановления губернатора Костромской области «О внесении изменений в постановление губернатора Костромской области от 27 ноября 2017 года № 243 «Об утверждении предельных (максимальных) индексов изменения размера вносимой гражданами платы за коммунальные услуги в муниципальных образованиях Костромской области на 2018 год» в части установления предельного (максимального) индекса по Островскому  муниципальному району с 1 октября 2018 года в размере  9,9 %. </w:t>
      </w:r>
      <w:proofErr w:type="gramEnd"/>
    </w:p>
    <w:p w:rsidR="00BF0BEE" w:rsidRPr="00BF0BEE" w:rsidRDefault="00BF0BEE" w:rsidP="00BF0BEE">
      <w:pPr>
        <w:shd w:val="clear" w:color="auto" w:fill="FFFFFF"/>
        <w:ind w:right="-20" w:firstLine="709"/>
        <w:jc w:val="both"/>
        <w:rPr>
          <w:sz w:val="16"/>
          <w:szCs w:val="16"/>
        </w:rPr>
      </w:pPr>
      <w:r w:rsidRPr="00BF0BEE">
        <w:rPr>
          <w:color w:val="000000"/>
          <w:sz w:val="16"/>
          <w:szCs w:val="16"/>
        </w:rPr>
        <w:t>2. Настоящее решение вступает в силу со дня его официального опубликования в  газете «Островские вести».</w:t>
      </w:r>
    </w:p>
    <w:p w:rsidR="00BF0BEE" w:rsidRPr="00BF0BEE" w:rsidRDefault="00BF0BEE" w:rsidP="00BF0BEE">
      <w:pPr>
        <w:ind w:right="-20"/>
        <w:rPr>
          <w:sz w:val="16"/>
          <w:szCs w:val="16"/>
        </w:rPr>
      </w:pPr>
    </w:p>
    <w:p w:rsidR="00BF0BEE" w:rsidRPr="00BF0BEE" w:rsidRDefault="00BF0BEE" w:rsidP="00BF0BEE">
      <w:pPr>
        <w:ind w:right="-20"/>
        <w:rPr>
          <w:sz w:val="16"/>
          <w:szCs w:val="16"/>
        </w:rPr>
      </w:pPr>
      <w:r w:rsidRPr="00BF0BEE">
        <w:rPr>
          <w:sz w:val="16"/>
          <w:szCs w:val="16"/>
        </w:rPr>
        <w:t>Глава Островского муниципального района</w:t>
      </w:r>
      <w:proofErr w:type="gramStart"/>
      <w:r w:rsidRPr="00BF0BEE">
        <w:rPr>
          <w:sz w:val="16"/>
          <w:szCs w:val="16"/>
        </w:rPr>
        <w:t xml:space="preserve"> :</w:t>
      </w:r>
      <w:proofErr w:type="gramEnd"/>
      <w:r w:rsidRPr="00BF0BEE">
        <w:rPr>
          <w:sz w:val="16"/>
          <w:szCs w:val="16"/>
        </w:rPr>
        <w:t xml:space="preserve">                             Г.А.Полякова</w:t>
      </w:r>
    </w:p>
    <w:p w:rsidR="00BF0BEE" w:rsidRPr="00BF0BEE" w:rsidRDefault="00BF0BEE" w:rsidP="00BF0BEE">
      <w:pPr>
        <w:ind w:right="-20"/>
        <w:rPr>
          <w:sz w:val="16"/>
          <w:szCs w:val="16"/>
        </w:rPr>
      </w:pPr>
    </w:p>
    <w:p w:rsidR="00BF0BEE" w:rsidRPr="00BF0BEE" w:rsidRDefault="00BF0BEE" w:rsidP="00BF0BEE">
      <w:pPr>
        <w:ind w:right="-20"/>
        <w:rPr>
          <w:sz w:val="16"/>
          <w:szCs w:val="16"/>
        </w:rPr>
      </w:pPr>
      <w:r w:rsidRPr="00BF0BEE">
        <w:rPr>
          <w:sz w:val="16"/>
          <w:szCs w:val="16"/>
        </w:rPr>
        <w:t>Председатель Собрания депутатов</w:t>
      </w:r>
    </w:p>
    <w:p w:rsidR="00BF0BEE" w:rsidRPr="00BF0BEE" w:rsidRDefault="00BF0BEE" w:rsidP="00BF0BEE">
      <w:pPr>
        <w:ind w:right="-20"/>
        <w:rPr>
          <w:sz w:val="16"/>
          <w:szCs w:val="16"/>
        </w:rPr>
      </w:pPr>
      <w:r w:rsidRPr="00BF0BEE">
        <w:rPr>
          <w:sz w:val="16"/>
          <w:szCs w:val="16"/>
        </w:rPr>
        <w:t>Островского муниципального района</w:t>
      </w:r>
      <w:proofErr w:type="gramStart"/>
      <w:r w:rsidRPr="00BF0BEE">
        <w:rPr>
          <w:sz w:val="16"/>
          <w:szCs w:val="16"/>
        </w:rPr>
        <w:t xml:space="preserve"> :</w:t>
      </w:r>
      <w:proofErr w:type="gramEnd"/>
      <w:r w:rsidRPr="00BF0BEE">
        <w:rPr>
          <w:sz w:val="16"/>
          <w:szCs w:val="16"/>
        </w:rPr>
        <w:t xml:space="preserve">                                        А.А.Смирнов</w:t>
      </w:r>
    </w:p>
    <w:p w:rsidR="005B7ED2" w:rsidRPr="00BF0BEE" w:rsidRDefault="005B7ED2" w:rsidP="00721470">
      <w:pPr>
        <w:jc w:val="center"/>
        <w:rPr>
          <w:sz w:val="16"/>
          <w:szCs w:val="16"/>
        </w:rPr>
      </w:pPr>
    </w:p>
    <w:p w:rsidR="005B7ED2" w:rsidRPr="00BF0BEE" w:rsidRDefault="005B7ED2" w:rsidP="00A27C55">
      <w:pPr>
        <w:jc w:val="center"/>
        <w:rPr>
          <w:sz w:val="16"/>
          <w:szCs w:val="16"/>
        </w:rPr>
      </w:pPr>
    </w:p>
    <w:p w:rsidR="005B7ED2" w:rsidRPr="00BF0BEE" w:rsidRDefault="005B7ED2" w:rsidP="00A27C55">
      <w:pPr>
        <w:jc w:val="center"/>
        <w:rPr>
          <w:sz w:val="16"/>
          <w:szCs w:val="16"/>
        </w:rPr>
      </w:pPr>
    </w:p>
    <w:p w:rsidR="00A27C55" w:rsidRPr="00BF0BEE" w:rsidRDefault="00A27C55" w:rsidP="00A27C55">
      <w:pPr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*      *      *      *      *      *      *</w:t>
      </w: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BF0BEE">
      <w:pPr>
        <w:contextualSpacing/>
        <w:jc w:val="center"/>
        <w:rPr>
          <w:sz w:val="16"/>
          <w:szCs w:val="16"/>
        </w:rPr>
      </w:pPr>
      <w:r w:rsidRPr="00BF0BEE">
        <w:rPr>
          <w:noProof/>
          <w:sz w:val="16"/>
          <w:szCs w:val="16"/>
        </w:rPr>
        <w:drawing>
          <wp:inline distT="0" distB="0" distL="0" distR="0">
            <wp:extent cx="641350" cy="795655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95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BEE" w:rsidRPr="00BF0BEE" w:rsidRDefault="00BF0BEE" w:rsidP="00BF0BEE">
      <w:pPr>
        <w:contextualSpacing/>
        <w:jc w:val="center"/>
        <w:rPr>
          <w:sz w:val="16"/>
          <w:szCs w:val="16"/>
        </w:rPr>
      </w:pPr>
      <w:r w:rsidRPr="00BF0BEE">
        <w:rPr>
          <w:sz w:val="16"/>
          <w:szCs w:val="16"/>
        </w:rPr>
        <w:lastRenderedPageBreak/>
        <w:t>СОБРАНИЕ  ДЕПУТАТОВ  ОСТРОВСКОГО</w:t>
      </w:r>
    </w:p>
    <w:p w:rsidR="00BF0BEE" w:rsidRPr="00BF0BEE" w:rsidRDefault="00BF0BEE" w:rsidP="00BF0BEE">
      <w:pPr>
        <w:contextualSpacing/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МУНИЦИПАЛЬНОГО  РАЙОНА  КОСТРОМСКОЙ  ОБЛАСТИ</w:t>
      </w:r>
    </w:p>
    <w:p w:rsidR="00BF0BEE" w:rsidRPr="00BF0BEE" w:rsidRDefault="00BF0BEE" w:rsidP="00BF0BEE">
      <w:pPr>
        <w:contextualSpacing/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ПЯТОГО  СОЗЫВА</w:t>
      </w:r>
    </w:p>
    <w:p w:rsidR="00BF0BEE" w:rsidRPr="00BF0BEE" w:rsidRDefault="00BF0BEE" w:rsidP="00BF0BEE">
      <w:pPr>
        <w:contextualSpacing/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РЕШЕНИЕ</w:t>
      </w:r>
    </w:p>
    <w:p w:rsidR="00BF0BEE" w:rsidRPr="00BF0BEE" w:rsidRDefault="00BF0BEE" w:rsidP="00BF0BEE">
      <w:pPr>
        <w:contextualSpacing/>
        <w:rPr>
          <w:sz w:val="16"/>
          <w:szCs w:val="16"/>
        </w:rPr>
      </w:pPr>
      <w:r w:rsidRPr="00BF0BEE">
        <w:rPr>
          <w:sz w:val="16"/>
          <w:szCs w:val="16"/>
        </w:rPr>
        <w:t xml:space="preserve">       </w:t>
      </w:r>
    </w:p>
    <w:p w:rsidR="00BF0BEE" w:rsidRPr="00BF0BEE" w:rsidRDefault="00BF0BEE" w:rsidP="00BF0BEE">
      <w:pPr>
        <w:contextualSpacing/>
        <w:rPr>
          <w:sz w:val="16"/>
          <w:szCs w:val="16"/>
        </w:rPr>
      </w:pPr>
      <w:r w:rsidRPr="00BF0BEE">
        <w:rPr>
          <w:sz w:val="16"/>
          <w:szCs w:val="16"/>
        </w:rPr>
        <w:t xml:space="preserve">    от   04.10. 2018 года    № 266                                                                          п. </w:t>
      </w:r>
      <w:proofErr w:type="gramStart"/>
      <w:r w:rsidRPr="00BF0BEE">
        <w:rPr>
          <w:sz w:val="16"/>
          <w:szCs w:val="16"/>
        </w:rPr>
        <w:t>Островское</w:t>
      </w:r>
      <w:proofErr w:type="gramEnd"/>
    </w:p>
    <w:p w:rsidR="00BF0BEE" w:rsidRPr="00BF0BEE" w:rsidRDefault="00BF0BEE" w:rsidP="00BF0BEE">
      <w:pPr>
        <w:contextualSpacing/>
        <w:rPr>
          <w:sz w:val="16"/>
          <w:szCs w:val="16"/>
        </w:rPr>
      </w:pPr>
    </w:p>
    <w:p w:rsidR="00BF0BEE" w:rsidRPr="00BF0BEE" w:rsidRDefault="00BF0BEE" w:rsidP="00BF0BEE">
      <w:pPr>
        <w:contextualSpacing/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О внесении изменений в Решение Собрания депутатов</w:t>
      </w:r>
    </w:p>
    <w:p w:rsidR="00BF0BEE" w:rsidRPr="00BF0BEE" w:rsidRDefault="00BF0BEE" w:rsidP="00BF0BEE">
      <w:pPr>
        <w:contextualSpacing/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Островского муниципального района   от 15.12.2017 г. №  193</w:t>
      </w:r>
    </w:p>
    <w:p w:rsidR="00BF0BEE" w:rsidRPr="00BF0BEE" w:rsidRDefault="00BF0BEE" w:rsidP="00BF0BEE">
      <w:pPr>
        <w:contextualSpacing/>
        <w:jc w:val="center"/>
        <w:rPr>
          <w:sz w:val="16"/>
          <w:szCs w:val="16"/>
        </w:rPr>
      </w:pPr>
    </w:p>
    <w:p w:rsidR="00BF0BEE" w:rsidRPr="00BF0BEE" w:rsidRDefault="00BF0BEE" w:rsidP="00BF0BEE">
      <w:pPr>
        <w:ind w:firstLine="349"/>
        <w:contextualSpacing/>
        <w:jc w:val="both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В связи с изменением доходов  и расходов бюджета Островского муниципального района,    руководствуясь статьями 25 и 41 Устава муниципального образования Островский муниципальный район,</w:t>
      </w:r>
    </w:p>
    <w:p w:rsidR="00BF0BEE" w:rsidRPr="00BF0BEE" w:rsidRDefault="00BF0BEE" w:rsidP="00BF0BEE">
      <w:pPr>
        <w:ind w:firstLine="709"/>
        <w:contextualSpacing/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Собрание депутатов Островского муниципального района РЕШИЛО:</w:t>
      </w:r>
    </w:p>
    <w:p w:rsidR="00BF0BEE" w:rsidRPr="00BF0BEE" w:rsidRDefault="00BF0BEE" w:rsidP="00BF0BEE">
      <w:pPr>
        <w:ind w:firstLine="709"/>
        <w:contextualSpacing/>
        <w:jc w:val="both"/>
        <w:rPr>
          <w:sz w:val="16"/>
          <w:szCs w:val="16"/>
        </w:rPr>
      </w:pPr>
      <w:r w:rsidRPr="00BF0BEE">
        <w:rPr>
          <w:sz w:val="16"/>
          <w:szCs w:val="16"/>
        </w:rPr>
        <w:t xml:space="preserve">1. </w:t>
      </w:r>
      <w:proofErr w:type="gramStart"/>
      <w:r w:rsidRPr="00BF0BEE">
        <w:rPr>
          <w:sz w:val="16"/>
          <w:szCs w:val="16"/>
        </w:rPr>
        <w:t>Внести в Решение Собрания депутатов Островского муниципального района от 15 декабря 2017 года № 193 «О бюджете Островского муниципального района на 2018 год» (с изменениями, внесёнными Решением Собрания депутатов Островского муниципального района от 26.02.2018г. №200, от 30.03.2018г. №216, от 23.04.2018г. №227,от 25.05.2018г. № 231,от 28.06.2018г. №236, от 28.09.2018г. №254) (далее - Решение) следующие изменения:</w:t>
      </w:r>
      <w:proofErr w:type="gramEnd"/>
    </w:p>
    <w:p w:rsidR="00BF0BEE" w:rsidRPr="00BF0BEE" w:rsidRDefault="00BF0BEE" w:rsidP="00BF0BEE">
      <w:pPr>
        <w:contextualSpacing/>
        <w:jc w:val="both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1.1. </w:t>
      </w:r>
      <w:proofErr w:type="gramStart"/>
      <w:r w:rsidRPr="00BF0BEE">
        <w:rPr>
          <w:sz w:val="16"/>
          <w:szCs w:val="16"/>
        </w:rPr>
        <w:t>В пункте 1 слова: «общий объем доходов в сумме 298 971,926 тыс. руб., в том числе объём безвозмездных поступлений в сумме 255 213,892 тыс. руб. и общий объем расходов в сумме 303 454,166 тыс. руб.» следует читать «общий объем доходов в сумме 299 371,926тыс. руб., в том числе объём безвозмездных поступлений в сумме 255 213,892 тыс. руб. и общий</w:t>
      </w:r>
      <w:proofErr w:type="gramEnd"/>
      <w:r w:rsidRPr="00BF0BEE">
        <w:rPr>
          <w:sz w:val="16"/>
          <w:szCs w:val="16"/>
        </w:rPr>
        <w:t xml:space="preserve"> объем расходов в сумме 303 854,166тыс. руб.».</w:t>
      </w:r>
    </w:p>
    <w:p w:rsidR="00BF0BEE" w:rsidRPr="00BF0BEE" w:rsidRDefault="00BF0BEE" w:rsidP="00BF0BEE">
      <w:pPr>
        <w:contextualSpacing/>
        <w:jc w:val="both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1.2.  Приложение № 4 «Объем поступлений доходов в бюджет Островского муниципального района на 2018 год» изложить в редакции согласно приложению № 1 к настоящему решению.</w:t>
      </w:r>
    </w:p>
    <w:p w:rsidR="00BF0BEE" w:rsidRPr="00BF0BEE" w:rsidRDefault="00BF0BEE" w:rsidP="00BF0BEE">
      <w:pPr>
        <w:contextualSpacing/>
        <w:jc w:val="both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1.3. Приложение  № 5 «Распределение бюджетных ассигнований бюджета Островского муниципального района на 2018 год по разделам, подразделам, целевым статьям, группам и подгруппам видов расходов классификации расходов бюджетов» изложить в  редакции согласно  приложению № 2 к настоящему решению.</w:t>
      </w:r>
    </w:p>
    <w:p w:rsidR="00BF0BEE" w:rsidRPr="00BF0BEE" w:rsidRDefault="00BF0BEE" w:rsidP="00BF0BEE">
      <w:pPr>
        <w:contextualSpacing/>
        <w:jc w:val="both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1.4.   Приложение № 7 «Источники финансирования дефицита бюджета Островского муниципального района на 2018 год» изложить в  редакции согласно приложению  № 3 к настоящему Решению.</w:t>
      </w:r>
    </w:p>
    <w:p w:rsidR="00BF0BEE" w:rsidRPr="00BF0BEE" w:rsidRDefault="00BF0BEE" w:rsidP="00BF0BEE">
      <w:pPr>
        <w:tabs>
          <w:tab w:val="left" w:pos="567"/>
        </w:tabs>
        <w:jc w:val="both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1.5. В пункте 12 слова «</w:t>
      </w:r>
      <w:r w:rsidRPr="00BF0BEE">
        <w:rPr>
          <w:spacing w:val="-8"/>
          <w:sz w:val="16"/>
          <w:szCs w:val="16"/>
        </w:rPr>
        <w:t>бюджетные ассигнования дорожного фонда в размере 61 279,243</w:t>
      </w:r>
      <w:r w:rsidRPr="00BF0BEE">
        <w:rPr>
          <w:sz w:val="16"/>
          <w:szCs w:val="16"/>
        </w:rPr>
        <w:t>тыс</w:t>
      </w:r>
      <w:proofErr w:type="gramStart"/>
      <w:r w:rsidRPr="00BF0BEE">
        <w:rPr>
          <w:sz w:val="16"/>
          <w:szCs w:val="16"/>
        </w:rPr>
        <w:t>.р</w:t>
      </w:r>
      <w:proofErr w:type="gramEnd"/>
      <w:r w:rsidRPr="00BF0BEE">
        <w:rPr>
          <w:sz w:val="16"/>
          <w:szCs w:val="16"/>
        </w:rPr>
        <w:t>ублей» следует читать</w:t>
      </w:r>
      <w:r w:rsidRPr="00BF0BEE">
        <w:rPr>
          <w:spacing w:val="-8"/>
          <w:sz w:val="16"/>
          <w:szCs w:val="16"/>
        </w:rPr>
        <w:t xml:space="preserve"> «бюджетные ассигнования дорожного фонда в размере</w:t>
      </w:r>
      <w:r w:rsidRPr="00BF0BEE">
        <w:rPr>
          <w:sz w:val="16"/>
          <w:szCs w:val="16"/>
        </w:rPr>
        <w:t xml:space="preserve"> 61 669,243 тыс.руб.».  </w:t>
      </w:r>
    </w:p>
    <w:p w:rsidR="00BF0BEE" w:rsidRPr="00BF0BEE" w:rsidRDefault="00BF0BEE" w:rsidP="00BF0BEE">
      <w:pPr>
        <w:contextualSpacing/>
        <w:jc w:val="both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1.6. В пункте 19 слова «предельный объем муниципального долга Островского муниципального района на 2018 год в сумме 43 758,0 тыс</w:t>
      </w:r>
      <w:proofErr w:type="gramStart"/>
      <w:r w:rsidRPr="00BF0BEE">
        <w:rPr>
          <w:sz w:val="16"/>
          <w:szCs w:val="16"/>
        </w:rPr>
        <w:t>.р</w:t>
      </w:r>
      <w:proofErr w:type="gramEnd"/>
      <w:r w:rsidRPr="00BF0BEE">
        <w:rPr>
          <w:sz w:val="16"/>
          <w:szCs w:val="16"/>
        </w:rPr>
        <w:t>ублей» следует читать «предельный объем муниципального долга Островского муниципального района на 2018 год в сумме 43 958,0тыс.рублей».</w:t>
      </w:r>
    </w:p>
    <w:p w:rsidR="00BF0BEE" w:rsidRPr="00BF0BEE" w:rsidRDefault="00BF0BEE" w:rsidP="00BF0B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1.7. Приложение  № 11 «Программа муниципальных внутренних заимствований Островского муниципального района на 2018 года» » изложить в  редакции согласно приложению № 4 к настоящему решению.             </w:t>
      </w:r>
    </w:p>
    <w:p w:rsidR="00BF0BEE" w:rsidRPr="00BF0BEE" w:rsidRDefault="00BF0BEE" w:rsidP="00BF0B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2.Настоящее решение опубликовать в информационном бюллетене «Районные новости».       </w:t>
      </w:r>
    </w:p>
    <w:p w:rsidR="00BF0BEE" w:rsidRPr="00BF0BEE" w:rsidRDefault="00BF0BEE" w:rsidP="00BF0B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3.Настоящее решение вступает в силу с момента  опубликования. </w:t>
      </w:r>
    </w:p>
    <w:p w:rsidR="00BF0BEE" w:rsidRPr="00BF0BEE" w:rsidRDefault="00BF0BEE" w:rsidP="00BF0B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sz w:val="16"/>
          <w:szCs w:val="16"/>
        </w:rPr>
      </w:pPr>
    </w:p>
    <w:p w:rsidR="00BF0BEE" w:rsidRPr="00BF0BEE" w:rsidRDefault="00BF0BEE" w:rsidP="00BF0B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sz w:val="16"/>
          <w:szCs w:val="16"/>
        </w:rPr>
      </w:pPr>
    </w:p>
    <w:p w:rsidR="00BF0BEE" w:rsidRPr="00BF0BEE" w:rsidRDefault="00BF0BEE" w:rsidP="00BF0BEE">
      <w:pPr>
        <w:contextualSpacing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Глава  Островского муниципального района                                 Г.А.Полякова</w:t>
      </w:r>
    </w:p>
    <w:p w:rsidR="00BF0BEE" w:rsidRPr="00BF0BEE" w:rsidRDefault="00BF0BEE" w:rsidP="00BF0BEE">
      <w:pPr>
        <w:contextualSpacing/>
        <w:rPr>
          <w:sz w:val="16"/>
          <w:szCs w:val="16"/>
        </w:rPr>
      </w:pPr>
    </w:p>
    <w:p w:rsidR="00BF0BEE" w:rsidRPr="00BF0BEE" w:rsidRDefault="00BF0BEE" w:rsidP="00BF0BEE">
      <w:pPr>
        <w:contextualSpacing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Председатель Собрания</w:t>
      </w:r>
    </w:p>
    <w:p w:rsidR="00BF0BEE" w:rsidRPr="00BF0BEE" w:rsidRDefault="00BF0BEE" w:rsidP="00BF0BEE">
      <w:pPr>
        <w:contextualSpacing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депутатов Островского муниципального</w:t>
      </w:r>
    </w:p>
    <w:p w:rsidR="00BF0BEE" w:rsidRPr="00BF0BEE" w:rsidRDefault="00BF0BEE" w:rsidP="00BF0BEE">
      <w:pPr>
        <w:contextualSpacing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района Костромской области                                                             А.А.Смирнов                                    </w:t>
      </w: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tbl>
      <w:tblPr>
        <w:tblW w:w="10175" w:type="dxa"/>
        <w:tblInd w:w="93" w:type="dxa"/>
        <w:tblLook w:val="04A0"/>
      </w:tblPr>
      <w:tblGrid>
        <w:gridCol w:w="2567"/>
        <w:gridCol w:w="6252"/>
        <w:gridCol w:w="1356"/>
      </w:tblGrid>
      <w:tr w:rsidR="00BF0BEE" w:rsidRPr="00BF0BEE" w:rsidTr="000E6184">
        <w:trPr>
          <w:trHeight w:val="315"/>
        </w:trPr>
        <w:tc>
          <w:tcPr>
            <w:tcW w:w="10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0BEE" w:rsidRPr="00BF0BEE" w:rsidRDefault="00BF0BEE" w:rsidP="000E6184">
            <w:pPr>
              <w:jc w:val="right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                                                                         Приложение № 1</w:t>
            </w:r>
          </w:p>
        </w:tc>
      </w:tr>
      <w:tr w:rsidR="00BF0BEE" w:rsidRPr="00BF0BEE" w:rsidTr="000E6184">
        <w:trPr>
          <w:trHeight w:val="315"/>
        </w:trPr>
        <w:tc>
          <w:tcPr>
            <w:tcW w:w="10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0BEE" w:rsidRPr="00BF0BEE" w:rsidRDefault="00BF0BEE" w:rsidP="000E6184">
            <w:pPr>
              <w:jc w:val="right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к решению  Собрания депутатов</w:t>
            </w:r>
          </w:p>
        </w:tc>
      </w:tr>
      <w:tr w:rsidR="00BF0BEE" w:rsidRPr="00BF0BEE" w:rsidTr="000E6184">
        <w:trPr>
          <w:trHeight w:val="315"/>
        </w:trPr>
        <w:tc>
          <w:tcPr>
            <w:tcW w:w="10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0BEE" w:rsidRPr="00BF0BEE" w:rsidRDefault="00BF0BEE" w:rsidP="000E6184">
            <w:pPr>
              <w:jc w:val="right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от 04.10.2018г. №266</w:t>
            </w:r>
          </w:p>
        </w:tc>
      </w:tr>
      <w:tr w:rsidR="00BF0BEE" w:rsidRPr="00BF0BEE" w:rsidTr="000E6184">
        <w:trPr>
          <w:trHeight w:val="675"/>
        </w:trPr>
        <w:tc>
          <w:tcPr>
            <w:tcW w:w="10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0BEE" w:rsidRPr="00BF0BEE" w:rsidRDefault="00BF0BEE" w:rsidP="000E61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 xml:space="preserve">       ОБЪЁМ ПОСТУПЛЕНИЙ ДОХОДОВ В БЮДЖЕТ ОСТРОВСКОГО МУНИЦИПАЛЬНОГО РАЙОНА НА 2018г.</w:t>
            </w:r>
          </w:p>
        </w:tc>
      </w:tr>
      <w:tr w:rsidR="00BF0BEE" w:rsidRPr="00BF0BEE" w:rsidTr="000E6184">
        <w:trPr>
          <w:trHeight w:val="50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>Наименование кодов экономической классификации доходов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>Сумма (</w:t>
            </w:r>
            <w:proofErr w:type="spellStart"/>
            <w:r w:rsidRPr="00BF0BEE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BF0BEE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BF0BEE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BF0BEE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BF0BEE" w:rsidRPr="00BF0BEE" w:rsidTr="000E6184">
        <w:trPr>
          <w:trHeight w:val="12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>1  00  00000  00  0000  000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>НАЛОГОВЫЕ И НЕНАЛОГОВЫЕ ДОХОДЫ.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>44158,034</w:t>
            </w:r>
          </w:p>
        </w:tc>
      </w:tr>
      <w:tr w:rsidR="00BF0BEE" w:rsidRPr="00BF0BEE" w:rsidTr="000E6184">
        <w:trPr>
          <w:trHeight w:val="14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1  01  00000  00  0000  000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НАЛОГИ НА ПРИБЫЛЬ, ДОХОДЫ.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14560,000</w:t>
            </w:r>
          </w:p>
        </w:tc>
      </w:tr>
      <w:tr w:rsidR="00BF0BEE" w:rsidRPr="00BF0BEE" w:rsidTr="000E6184">
        <w:trPr>
          <w:trHeight w:val="17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1  01  02000  01  0000  110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 на доходы физических лиц.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14560,000</w:t>
            </w:r>
          </w:p>
        </w:tc>
      </w:tr>
      <w:tr w:rsidR="00BF0BEE" w:rsidRPr="00BF0BEE" w:rsidTr="000E6184">
        <w:trPr>
          <w:trHeight w:val="117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1  01  02010  01  0000 110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14487,200</w:t>
            </w:r>
          </w:p>
        </w:tc>
      </w:tr>
      <w:tr w:rsidR="00BF0BEE" w:rsidRPr="00BF0BEE" w:rsidTr="000E6184">
        <w:trPr>
          <w:trHeight w:val="160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1  01  02020  01 0000  110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30,600</w:t>
            </w:r>
          </w:p>
        </w:tc>
      </w:tr>
      <w:tr w:rsidR="00BF0BEE" w:rsidRPr="00BF0BEE" w:rsidTr="000E6184">
        <w:trPr>
          <w:trHeight w:val="80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1  01  02030  01 0000  110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36,400</w:t>
            </w:r>
          </w:p>
        </w:tc>
      </w:tr>
      <w:tr w:rsidR="00BF0BEE" w:rsidRPr="00BF0BEE" w:rsidTr="000E6184">
        <w:trPr>
          <w:trHeight w:val="1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1  01  02040  01  0000  110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5,800</w:t>
            </w:r>
          </w:p>
        </w:tc>
      </w:tr>
      <w:tr w:rsidR="00BF0BEE" w:rsidRPr="00BF0BEE" w:rsidTr="000E6184">
        <w:trPr>
          <w:trHeight w:val="45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1  03  00000  00  0000  000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2800,000</w:t>
            </w:r>
          </w:p>
        </w:tc>
      </w:tr>
      <w:tr w:rsidR="00BF0BEE" w:rsidRPr="00BF0BEE" w:rsidTr="000E6184">
        <w:trPr>
          <w:trHeight w:val="25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1  03  02000  01  0000  110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2800,000</w:t>
            </w:r>
          </w:p>
        </w:tc>
      </w:tr>
      <w:tr w:rsidR="00BF0BEE" w:rsidRPr="00BF0BEE" w:rsidTr="000E6184">
        <w:trPr>
          <w:trHeight w:val="101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1  03  02230  01  0000  110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990,500</w:t>
            </w:r>
          </w:p>
        </w:tc>
      </w:tr>
      <w:tr w:rsidR="00BF0BEE" w:rsidRPr="00BF0BEE" w:rsidTr="000E6184">
        <w:trPr>
          <w:trHeight w:val="114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1  03  02240  01  0000  110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F0BEE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BF0BEE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13,750</w:t>
            </w:r>
          </w:p>
        </w:tc>
      </w:tr>
      <w:tr w:rsidR="00BF0BEE" w:rsidRPr="00BF0BEE" w:rsidTr="000E6184">
        <w:trPr>
          <w:trHeight w:val="91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1  03  02250  01  0000  110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1936,000</w:t>
            </w:r>
          </w:p>
        </w:tc>
      </w:tr>
      <w:tr w:rsidR="00BF0BEE" w:rsidRPr="00BF0BEE" w:rsidTr="000E6184">
        <w:trPr>
          <w:trHeight w:val="9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1  03  02260  01  0000  110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-140,250</w:t>
            </w:r>
          </w:p>
        </w:tc>
      </w:tr>
      <w:tr w:rsidR="00BF0BEE" w:rsidRPr="00BF0BEE" w:rsidTr="000E6184">
        <w:trPr>
          <w:trHeight w:val="19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10000,200</w:t>
            </w:r>
          </w:p>
        </w:tc>
      </w:tr>
      <w:tr w:rsidR="00BF0BEE" w:rsidRPr="00BF0BEE" w:rsidTr="000E6184">
        <w:trPr>
          <w:trHeight w:val="28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1  05  01000  00  0000  110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4600,000</w:t>
            </w:r>
          </w:p>
        </w:tc>
      </w:tr>
      <w:tr w:rsidR="00BF0BEE" w:rsidRPr="00BF0BEE" w:rsidTr="000E6184">
        <w:trPr>
          <w:trHeight w:val="18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1  05  01010  01  0000  110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Налог,  взимаемый с налогоплательщиков, выбравших в качестве объекта налогообложения доходы.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2879,600</w:t>
            </w:r>
          </w:p>
        </w:tc>
      </w:tr>
      <w:tr w:rsidR="00BF0BEE" w:rsidRPr="00BF0BEE" w:rsidTr="000E6184">
        <w:trPr>
          <w:trHeight w:val="25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1  05  01011  01 0000 110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2879,600</w:t>
            </w:r>
          </w:p>
        </w:tc>
      </w:tr>
      <w:tr w:rsidR="00BF0BEE" w:rsidRPr="00BF0BEE" w:rsidTr="000E6184">
        <w:trPr>
          <w:trHeight w:val="57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1  05  01020  01  0000  110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Налог,  взимаемый с налогоплательщиков, выбравших в качестве объекта налогообложения доходы, уменьшенные на величину  расходов.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1628,400</w:t>
            </w:r>
          </w:p>
        </w:tc>
      </w:tr>
      <w:tr w:rsidR="00BF0BEE" w:rsidRPr="00BF0BEE" w:rsidTr="000E6184">
        <w:trPr>
          <w:trHeight w:val="65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1  05  01021  01  0000 110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1628,400</w:t>
            </w:r>
          </w:p>
        </w:tc>
      </w:tr>
      <w:tr w:rsidR="00BF0BEE" w:rsidRPr="00BF0BEE" w:rsidTr="000E6184">
        <w:trPr>
          <w:trHeight w:val="48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1  05  01050  01  0000 110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92,000</w:t>
            </w:r>
          </w:p>
        </w:tc>
      </w:tr>
      <w:tr w:rsidR="00BF0BEE" w:rsidRPr="00BF0BEE" w:rsidTr="000E6184">
        <w:trPr>
          <w:trHeight w:val="15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1  05  02000  02  0000  110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5250,000</w:t>
            </w:r>
          </w:p>
        </w:tc>
      </w:tr>
      <w:tr w:rsidR="00BF0BEE" w:rsidRPr="00BF0BEE" w:rsidTr="000E6184">
        <w:trPr>
          <w:trHeight w:val="33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1  05  02010  02  0000  110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5250,000</w:t>
            </w:r>
          </w:p>
        </w:tc>
      </w:tr>
      <w:tr w:rsidR="00BF0BEE" w:rsidRPr="00BF0BEE" w:rsidTr="000E6184">
        <w:trPr>
          <w:trHeight w:val="9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1  05  03000  01  0000  110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Единый сельскохозяйственный налог.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91,200</w:t>
            </w:r>
          </w:p>
        </w:tc>
      </w:tr>
      <w:tr w:rsidR="00BF0BEE" w:rsidRPr="00BF0BEE" w:rsidTr="000E6184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1  05  03010  01  0000  110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Единый сельскохозяйственный налог.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91,200</w:t>
            </w:r>
          </w:p>
        </w:tc>
      </w:tr>
      <w:tr w:rsidR="00BF0BEE" w:rsidRPr="00BF0BEE" w:rsidTr="000E6184">
        <w:trPr>
          <w:trHeight w:val="14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1  05  04000  02  0000  110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59,000</w:t>
            </w:r>
          </w:p>
        </w:tc>
      </w:tr>
      <w:tr w:rsidR="00BF0BEE" w:rsidRPr="00BF0BEE" w:rsidTr="000E6184">
        <w:trPr>
          <w:trHeight w:val="48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1  05  04020  02  0000  110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59,000</w:t>
            </w:r>
          </w:p>
        </w:tc>
      </w:tr>
      <w:tr w:rsidR="00BF0BEE" w:rsidRPr="00BF0BEE" w:rsidTr="000E6184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1  08  00000  00  0000  000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ГОСУДАРСТВЕННАЯ ПОШЛИНА.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800,200</w:t>
            </w:r>
          </w:p>
        </w:tc>
      </w:tr>
      <w:tr w:rsidR="00BF0BEE" w:rsidRPr="00BF0BEE" w:rsidTr="000E6184">
        <w:trPr>
          <w:trHeight w:val="15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1  08  03000  01  0000  110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800,000</w:t>
            </w:r>
          </w:p>
        </w:tc>
      </w:tr>
      <w:tr w:rsidR="00BF0BEE" w:rsidRPr="00BF0BEE" w:rsidTr="000E6184">
        <w:trPr>
          <w:trHeight w:val="4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1  08  03010  01 0000 110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800,000</w:t>
            </w:r>
          </w:p>
        </w:tc>
      </w:tr>
      <w:tr w:rsidR="00BF0BEE" w:rsidRPr="00BF0BEE" w:rsidTr="000E6184">
        <w:trPr>
          <w:trHeight w:val="4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1  08  07000  01  0000  110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0,200</w:t>
            </w:r>
          </w:p>
        </w:tc>
      </w:tr>
      <w:tr w:rsidR="00BF0BEE" w:rsidRPr="00BF0BEE" w:rsidTr="000E6184">
        <w:trPr>
          <w:trHeight w:val="35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1  08  07150  01  0000  110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Государственная пошлина за выдачу разрешения на установку рекламной конструкции.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0,200</w:t>
            </w:r>
          </w:p>
        </w:tc>
      </w:tr>
      <w:tr w:rsidR="00BF0BEE" w:rsidRPr="00BF0BEE" w:rsidTr="000E6184">
        <w:trPr>
          <w:trHeight w:val="5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1  11  00000  00  0000  000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2065,000</w:t>
            </w:r>
          </w:p>
        </w:tc>
      </w:tr>
      <w:tr w:rsidR="00BF0BEE" w:rsidRPr="00BF0BEE" w:rsidTr="000E6184">
        <w:trPr>
          <w:trHeight w:val="13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1  11  05000  00  0000  120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Доходы, получаемые в виде арендной  либо иной платы за 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1950,000</w:t>
            </w:r>
          </w:p>
        </w:tc>
      </w:tr>
      <w:tr w:rsidR="00BF0BEE" w:rsidRPr="00BF0BEE" w:rsidTr="000E6184">
        <w:trPr>
          <w:trHeight w:val="9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1  11  05010  00  0000  120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1700,000</w:t>
            </w:r>
          </w:p>
        </w:tc>
      </w:tr>
      <w:tr w:rsidR="00BF0BEE" w:rsidRPr="00BF0BEE" w:rsidTr="000E6184">
        <w:trPr>
          <w:trHeight w:val="132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1  11  05013  05  0000  120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BF0BEE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участков.</w:t>
            </w:r>
            <w:proofErr w:type="gram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1700,000</w:t>
            </w:r>
          </w:p>
        </w:tc>
      </w:tr>
      <w:tr w:rsidR="00BF0BEE" w:rsidRPr="00BF0BEE" w:rsidTr="000E6184">
        <w:trPr>
          <w:trHeight w:val="127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1  11  05030  00  0000  120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80,000</w:t>
            </w:r>
          </w:p>
        </w:tc>
      </w:tr>
      <w:tr w:rsidR="00BF0BEE" w:rsidRPr="00BF0BEE" w:rsidTr="000E6184">
        <w:trPr>
          <w:trHeight w:val="10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1  11  05035  05  0000  120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80,000</w:t>
            </w:r>
          </w:p>
        </w:tc>
      </w:tr>
      <w:tr w:rsidR="00BF0BEE" w:rsidRPr="00BF0BEE" w:rsidTr="000E618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1  11  05070  00  0000  120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170,000</w:t>
            </w:r>
          </w:p>
        </w:tc>
      </w:tr>
      <w:tr w:rsidR="00BF0BEE" w:rsidRPr="00BF0BEE" w:rsidTr="000E6184">
        <w:trPr>
          <w:trHeight w:val="68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1  11  05075  05  0000  120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170,000</w:t>
            </w:r>
          </w:p>
        </w:tc>
      </w:tr>
      <w:tr w:rsidR="00BF0BEE" w:rsidRPr="00BF0BEE" w:rsidTr="000E6184">
        <w:trPr>
          <w:trHeight w:val="132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1  11  09000  00  0000  120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115,000</w:t>
            </w:r>
          </w:p>
        </w:tc>
      </w:tr>
      <w:tr w:rsidR="00BF0BEE" w:rsidRPr="00BF0BEE" w:rsidTr="000E6184">
        <w:trPr>
          <w:trHeight w:val="135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1  11  09040  00  0000  120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115,000</w:t>
            </w:r>
          </w:p>
        </w:tc>
      </w:tr>
      <w:tr w:rsidR="00BF0BEE" w:rsidRPr="00BF0BEE" w:rsidTr="000E6184">
        <w:trPr>
          <w:trHeight w:val="96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1  11  09045  05  0000  120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115,000</w:t>
            </w:r>
          </w:p>
        </w:tc>
      </w:tr>
      <w:tr w:rsidR="00BF0BEE" w:rsidRPr="00BF0BEE" w:rsidTr="000E6184">
        <w:trPr>
          <w:trHeight w:val="2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1  12  00000  00  0000  000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50,000</w:t>
            </w:r>
          </w:p>
        </w:tc>
      </w:tr>
      <w:tr w:rsidR="00BF0BEE" w:rsidRPr="00BF0BEE" w:rsidTr="000E6184">
        <w:trPr>
          <w:trHeight w:val="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1  12  01000  01  0000  000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Плата за негативное воздействие на окружающую среду.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50,000</w:t>
            </w:r>
          </w:p>
        </w:tc>
      </w:tr>
      <w:tr w:rsidR="00BF0BEE" w:rsidRPr="00BF0BEE" w:rsidTr="000E6184">
        <w:trPr>
          <w:trHeight w:val="3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1  12  01010  01  0000  120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21,600</w:t>
            </w:r>
          </w:p>
        </w:tc>
      </w:tr>
      <w:tr w:rsidR="00BF0BEE" w:rsidRPr="00BF0BEE" w:rsidTr="000E6184">
        <w:trPr>
          <w:trHeight w:val="14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1  12  01030  01  0000  120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Плата за выбросы загрязняющих веществ в водные объекты.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3,150</w:t>
            </w:r>
          </w:p>
        </w:tc>
      </w:tr>
      <w:tr w:rsidR="00BF0BEE" w:rsidRPr="00BF0BEE" w:rsidTr="000E6184">
        <w:trPr>
          <w:trHeight w:val="16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1  12  01040  01  0000  120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Плата за размещение отходов производства и потребления.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25,250</w:t>
            </w:r>
          </w:p>
        </w:tc>
      </w:tr>
      <w:tr w:rsidR="00BF0BEE" w:rsidRPr="00BF0BEE" w:rsidTr="000E6184">
        <w:trPr>
          <w:trHeight w:val="19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1  12  01041  01  0000  120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Плата за размещение отходов производства.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25,250</w:t>
            </w:r>
          </w:p>
        </w:tc>
      </w:tr>
      <w:tr w:rsidR="00BF0BEE" w:rsidRPr="00BF0BEE" w:rsidTr="000E6184">
        <w:trPr>
          <w:trHeight w:val="2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1  13  00000  00  0000  000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ОКАЗАНИЯ ПЛАТНЫХ УСЛУГ (РАБОТ) И КОМПЕНСАЦИИ ЗАТРАТ ГОСУДАРСТВА.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9442,634</w:t>
            </w:r>
          </w:p>
        </w:tc>
      </w:tr>
      <w:tr w:rsidR="00BF0BEE" w:rsidRPr="00BF0BEE" w:rsidTr="000E6184">
        <w:trPr>
          <w:trHeight w:val="12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1  13  01000  00  0000  130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оказания платных услуг (работ).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5300,000</w:t>
            </w:r>
          </w:p>
        </w:tc>
      </w:tr>
      <w:tr w:rsidR="00BF0BEE" w:rsidRPr="00BF0BEE" w:rsidTr="000E6184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1  13  01990  00  0000  130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доходы от оказания платных услуг (работ).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5300,000</w:t>
            </w:r>
          </w:p>
        </w:tc>
      </w:tr>
      <w:tr w:rsidR="00BF0BEE" w:rsidRPr="00BF0BEE" w:rsidTr="000E6184">
        <w:trPr>
          <w:trHeight w:val="4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1  13  01995  05  0000  130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5300,000</w:t>
            </w:r>
          </w:p>
        </w:tc>
      </w:tr>
      <w:tr w:rsidR="00BF0BEE" w:rsidRPr="00BF0BEE" w:rsidTr="000E6184">
        <w:trPr>
          <w:trHeight w:val="16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1  13  02000  00  0000  130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компенсации затрат государства.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4142,634</w:t>
            </w:r>
          </w:p>
        </w:tc>
      </w:tr>
      <w:tr w:rsidR="00BF0BEE" w:rsidRPr="00BF0BEE" w:rsidTr="000E6184">
        <w:trPr>
          <w:trHeight w:val="46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1  13  02060  00  0000  130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имущества.</w:t>
            </w:r>
          </w:p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3884,600</w:t>
            </w:r>
          </w:p>
        </w:tc>
      </w:tr>
      <w:tr w:rsidR="00BF0BEE" w:rsidRPr="00BF0BEE" w:rsidTr="000E6184">
        <w:trPr>
          <w:trHeight w:val="23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1  13  02065  05  0000  130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муниципальных районов.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3884,600</w:t>
            </w:r>
          </w:p>
        </w:tc>
      </w:tr>
      <w:tr w:rsidR="00BF0BEE" w:rsidRPr="00BF0BEE" w:rsidTr="000E6184">
        <w:trPr>
          <w:trHeight w:val="23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1  13  02990  00  0000  130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258,034</w:t>
            </w:r>
          </w:p>
        </w:tc>
      </w:tr>
      <w:tr w:rsidR="00BF0BEE" w:rsidRPr="00BF0BEE" w:rsidTr="000E6184">
        <w:trPr>
          <w:trHeight w:val="40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1  13  02995  05  0000  130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258,034</w:t>
            </w:r>
          </w:p>
        </w:tc>
      </w:tr>
      <w:tr w:rsidR="00BF0BEE" w:rsidRPr="00BF0BEE" w:rsidTr="000E6184">
        <w:trPr>
          <w:trHeight w:val="42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1  14  00000  00  0000  000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ПРОДАЖИ МАТЕРИАЛЬНЫХ И НЕМАТЕРИАЛЬНЫХ АКТИВОВ.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2540,000</w:t>
            </w:r>
          </w:p>
        </w:tc>
      </w:tr>
      <w:tr w:rsidR="00BF0BEE" w:rsidRPr="00BF0BEE" w:rsidTr="000E6184">
        <w:trPr>
          <w:trHeight w:val="118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1  14  02000  00  0000  000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2040,000</w:t>
            </w:r>
          </w:p>
        </w:tc>
      </w:tr>
      <w:tr w:rsidR="00BF0BEE" w:rsidRPr="00BF0BEE" w:rsidTr="000E6184">
        <w:trPr>
          <w:trHeight w:val="135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1  14  02050  05  0000  410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реализации имущества, находящегося в 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proofErr w:type="gramStart"/>
            <w:r w:rsidRPr="00BF0BEE">
              <w:rPr>
                <w:color w:val="000000"/>
                <w:sz w:val="16"/>
                <w:szCs w:val="16"/>
              </w:rPr>
              <w:t>,в</w:t>
            </w:r>
            <w:proofErr w:type="gramEnd"/>
            <w:r w:rsidRPr="00BF0BEE">
              <w:rPr>
                <w:color w:val="000000"/>
                <w:sz w:val="16"/>
                <w:szCs w:val="16"/>
              </w:rPr>
              <w:t xml:space="preserve"> части реализации основных средств по указанному имуществу.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2020,000</w:t>
            </w:r>
          </w:p>
        </w:tc>
      </w:tr>
      <w:tr w:rsidR="00BF0BEE" w:rsidRPr="00BF0BEE" w:rsidTr="000E6184">
        <w:trPr>
          <w:trHeight w:val="1395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1  14  02053  05  0000  410</w:t>
            </w:r>
          </w:p>
        </w:tc>
        <w:tc>
          <w:tcPr>
            <w:tcW w:w="6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 автономных учреждений, а также  имущества муниципальных унитарных предприятий, в том числе казенных), в части реализации основных средств  по указанному имуществу.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2020,000</w:t>
            </w:r>
          </w:p>
        </w:tc>
      </w:tr>
      <w:tr w:rsidR="00BF0BEE" w:rsidRPr="00BF0BEE" w:rsidTr="000E6184">
        <w:trPr>
          <w:trHeight w:val="14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1  14  02050  05  0000  440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20,000</w:t>
            </w:r>
          </w:p>
        </w:tc>
      </w:tr>
      <w:tr w:rsidR="00BF0BEE" w:rsidRPr="00BF0BEE" w:rsidTr="000E6184">
        <w:trPr>
          <w:trHeight w:val="13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1  14  02053  05  0000  440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20,000</w:t>
            </w:r>
          </w:p>
        </w:tc>
      </w:tr>
      <w:tr w:rsidR="00BF0BEE" w:rsidRPr="00BF0BEE" w:rsidTr="000E6184">
        <w:trPr>
          <w:trHeight w:val="49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1  14  06000  00  0000  430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500,000</w:t>
            </w:r>
          </w:p>
        </w:tc>
      </w:tr>
      <w:tr w:rsidR="00BF0BEE" w:rsidRPr="00BF0BEE" w:rsidTr="000E6184">
        <w:trPr>
          <w:trHeight w:val="40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1  14  06010  00  0000  430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продажи земельных участков,  государственная собственность на которые не разграничена.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500,000</w:t>
            </w:r>
          </w:p>
        </w:tc>
      </w:tr>
      <w:tr w:rsidR="00BF0BEE" w:rsidRPr="00BF0BEE" w:rsidTr="000E6184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1  14  06013  05  0000  430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500,000</w:t>
            </w:r>
          </w:p>
        </w:tc>
      </w:tr>
      <w:tr w:rsidR="00BF0BEE" w:rsidRPr="00BF0BEE" w:rsidTr="000E6184">
        <w:trPr>
          <w:trHeight w:val="70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1  14  06020  00  0000  430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BF0BEE" w:rsidRPr="00BF0BEE" w:rsidTr="000E6184">
        <w:trPr>
          <w:trHeight w:val="77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1  14  06025  05  0000  430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BF0BEE" w:rsidRPr="00BF0BEE" w:rsidTr="000E6184">
        <w:trPr>
          <w:trHeight w:val="18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1  16  00000  00  0000  000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ШТРАФЫ, САНКЦИИ, ВОЗМЕЩЕНИЕ УЩЕРБА.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1900,000</w:t>
            </w:r>
          </w:p>
        </w:tc>
      </w:tr>
      <w:tr w:rsidR="00BF0BEE" w:rsidRPr="00BF0BEE" w:rsidTr="000E6184">
        <w:trPr>
          <w:trHeight w:val="35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1  16  03000  00  0000  140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Денежные взыскания (штрафы) за  нарушение законодательства о налогах и сборах.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BF0BEE" w:rsidRPr="00BF0BEE" w:rsidTr="000E6184">
        <w:trPr>
          <w:trHeight w:val="126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1  16  03010  01  0000  140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 w:rsidRPr="00BF0BEE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BF0BEE">
              <w:rPr>
                <w:color w:val="000000"/>
                <w:sz w:val="16"/>
                <w:szCs w:val="16"/>
              </w:rPr>
              <w:t>, 119</w:t>
            </w:r>
            <w:r w:rsidRPr="00BF0BEE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BF0BEE">
              <w:rPr>
                <w:color w:val="000000"/>
                <w:sz w:val="16"/>
                <w:szCs w:val="16"/>
              </w:rPr>
              <w:t>, пунктами 1 и 2 статьи 120, статьями 125, 126, 126</w:t>
            </w:r>
            <w:r w:rsidRPr="00BF0BEE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BF0BEE">
              <w:rPr>
                <w:color w:val="000000"/>
                <w:sz w:val="16"/>
                <w:szCs w:val="16"/>
              </w:rPr>
              <w:t>, 128, 129, 129</w:t>
            </w:r>
            <w:r w:rsidRPr="00BF0BEE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BF0BEE">
              <w:rPr>
                <w:color w:val="000000"/>
                <w:sz w:val="16"/>
                <w:szCs w:val="16"/>
              </w:rPr>
              <w:t>, 129</w:t>
            </w:r>
            <w:r w:rsidRPr="00BF0BEE">
              <w:rPr>
                <w:color w:val="000000"/>
                <w:sz w:val="16"/>
                <w:szCs w:val="16"/>
                <w:vertAlign w:val="superscript"/>
              </w:rPr>
              <w:t>4</w:t>
            </w:r>
            <w:r w:rsidRPr="00BF0BEE">
              <w:rPr>
                <w:color w:val="000000"/>
                <w:sz w:val="16"/>
                <w:szCs w:val="16"/>
              </w:rPr>
              <w:t>, 132, 133, 134, 135, 135</w:t>
            </w:r>
            <w:r w:rsidRPr="00BF0BEE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BF0BEE">
              <w:rPr>
                <w:color w:val="000000"/>
                <w:sz w:val="16"/>
                <w:szCs w:val="16"/>
              </w:rPr>
              <w:t>, 135</w:t>
            </w:r>
            <w:r w:rsidRPr="00BF0BEE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BF0BEE">
              <w:rPr>
                <w:color w:val="000000"/>
                <w:sz w:val="16"/>
                <w:szCs w:val="16"/>
              </w:rPr>
              <w:t xml:space="preserve"> Налогового кодекса Российской Федерации.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BF0BEE" w:rsidRPr="00BF0BEE" w:rsidTr="000E6184">
        <w:trPr>
          <w:trHeight w:val="155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1  16  25000  00  0000  140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80,000</w:t>
            </w:r>
          </w:p>
        </w:tc>
      </w:tr>
      <w:tr w:rsidR="00BF0BEE" w:rsidRPr="00BF0BEE" w:rsidTr="000E6184">
        <w:trPr>
          <w:trHeight w:val="34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1  16  25050  01  0000  140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охраны окружающей среды.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50,000</w:t>
            </w:r>
          </w:p>
        </w:tc>
      </w:tr>
      <w:tr w:rsidR="00BF0BEE" w:rsidRPr="00BF0BEE" w:rsidTr="000E6184">
        <w:trPr>
          <w:trHeight w:val="39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1  16  25060  01 0000  140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Денежные  взыскания (штрафы)  за нарушение земельного законодательства.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BF0BEE" w:rsidRPr="00BF0BEE" w:rsidTr="000E6184">
        <w:trPr>
          <w:trHeight w:val="87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1  16  28000  01  0000  140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обеспечения  санитарно- эпидемиологического благополучия человека и законодательства в сфере защиты прав потребителей.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770,000</w:t>
            </w:r>
          </w:p>
        </w:tc>
      </w:tr>
      <w:tr w:rsidR="00BF0BEE" w:rsidRPr="00BF0BEE" w:rsidTr="000E6184">
        <w:trPr>
          <w:trHeight w:val="4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1  16  90000  00  0000  140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1020,000</w:t>
            </w:r>
          </w:p>
        </w:tc>
      </w:tr>
      <w:tr w:rsidR="00BF0BEE" w:rsidRPr="00BF0BEE" w:rsidTr="000E6184">
        <w:trPr>
          <w:trHeight w:val="6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1  16  90050  05  0000  140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1020,000</w:t>
            </w:r>
          </w:p>
        </w:tc>
      </w:tr>
      <w:tr w:rsidR="00BF0BEE" w:rsidRPr="00BF0BEE" w:rsidTr="000E6184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>2  00  00000  00  0000  000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>БЕЗВОЗМЕЗДНЫЕ ПОСТУПЛЕНИЯ.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>255213,892</w:t>
            </w:r>
          </w:p>
        </w:tc>
      </w:tr>
      <w:tr w:rsidR="00BF0BEE" w:rsidRPr="00BF0BEE" w:rsidTr="000E6184">
        <w:trPr>
          <w:trHeight w:val="52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241699,446</w:t>
            </w:r>
          </w:p>
        </w:tc>
      </w:tr>
      <w:tr w:rsidR="00BF0BEE" w:rsidRPr="00BF0BEE" w:rsidTr="000E6184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2  02  10000  00  0000  151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71881,880</w:t>
            </w:r>
          </w:p>
        </w:tc>
      </w:tr>
      <w:tr w:rsidR="00BF0BEE" w:rsidRPr="00BF0BEE" w:rsidTr="000E6184">
        <w:trPr>
          <w:trHeight w:val="23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2  02  15001  00  0000  151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Дотация на выравнивание бюджетной обеспеченности.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47734,000</w:t>
            </w:r>
          </w:p>
        </w:tc>
      </w:tr>
      <w:tr w:rsidR="00BF0BEE" w:rsidRPr="00BF0BEE" w:rsidTr="000E6184">
        <w:trPr>
          <w:trHeight w:val="3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2  02  15001  05  0000  151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47734,000</w:t>
            </w:r>
          </w:p>
        </w:tc>
      </w:tr>
      <w:tr w:rsidR="00BF0BEE" w:rsidRPr="00BF0BEE" w:rsidTr="000E6184">
        <w:trPr>
          <w:trHeight w:val="30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2  02  15002  00  0000  151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20384,800</w:t>
            </w:r>
          </w:p>
        </w:tc>
      </w:tr>
      <w:tr w:rsidR="00BF0BEE" w:rsidRPr="00BF0BEE" w:rsidTr="000E6184">
        <w:trPr>
          <w:trHeight w:val="352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2  02  15002  05  0000  151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бюджетов.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20384,800</w:t>
            </w:r>
          </w:p>
        </w:tc>
      </w:tr>
      <w:tr w:rsidR="00BF0BEE" w:rsidRPr="00BF0BEE" w:rsidTr="000E6184">
        <w:trPr>
          <w:trHeight w:val="1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2  02  19999  00  0000  151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дотации.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3763,080</w:t>
            </w:r>
          </w:p>
        </w:tc>
      </w:tr>
      <w:tr w:rsidR="00BF0BEE" w:rsidRPr="00BF0BEE" w:rsidTr="000E6184">
        <w:trPr>
          <w:trHeight w:val="15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2  02  19999  05  0000  151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дотации бюджетам муниципальных районов.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3763,080</w:t>
            </w:r>
          </w:p>
        </w:tc>
      </w:tr>
      <w:tr w:rsidR="00BF0BEE" w:rsidRPr="00BF0BEE" w:rsidTr="000E6184">
        <w:trPr>
          <w:trHeight w:val="72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2  02  20000  00  0000  151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64231,879</w:t>
            </w:r>
          </w:p>
        </w:tc>
      </w:tr>
      <w:tr w:rsidR="00BF0BEE" w:rsidRPr="00BF0BEE" w:rsidTr="000E6184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2  02  20077  00  0000  151</w:t>
            </w:r>
          </w:p>
        </w:tc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BF0BEE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46773,203</w:t>
            </w:r>
          </w:p>
        </w:tc>
      </w:tr>
      <w:tr w:rsidR="00BF0BEE" w:rsidRPr="00BF0BEE" w:rsidTr="000E6184">
        <w:trPr>
          <w:trHeight w:val="61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2  02  20077  05  0000  151</w:t>
            </w:r>
          </w:p>
        </w:tc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BF0BEE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color w:val="000000"/>
                <w:sz w:val="16"/>
                <w:szCs w:val="16"/>
              </w:rPr>
              <w:t xml:space="preserve"> капитальных вложений в объекты муниципальной собственности.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46773,203</w:t>
            </w:r>
          </w:p>
        </w:tc>
      </w:tr>
      <w:tr w:rsidR="00BF0BEE" w:rsidRPr="00BF0BEE" w:rsidTr="000E6184">
        <w:trPr>
          <w:trHeight w:val="12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2  02  20216  00  0000  151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бюджетам муниципальных районов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9631,700</w:t>
            </w:r>
          </w:p>
        </w:tc>
      </w:tr>
      <w:tr w:rsidR="00BF0BEE" w:rsidRPr="00BF0BEE" w:rsidTr="000E6184">
        <w:trPr>
          <w:trHeight w:val="125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2  02  20216  05  0000  151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бюджетам муниципальных районов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8831,700</w:t>
            </w:r>
          </w:p>
        </w:tc>
      </w:tr>
      <w:tr w:rsidR="00BF0BEE" w:rsidRPr="00BF0BEE" w:rsidTr="000E6184">
        <w:trPr>
          <w:trHeight w:val="139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Субсидии, передаваемые бюджетам муниципальных районов на проектирование, строительство, реконструкцию, капитальный ремонт т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800,000</w:t>
            </w:r>
          </w:p>
        </w:tc>
      </w:tr>
      <w:tr w:rsidR="00BF0BEE" w:rsidRPr="00BF0BEE" w:rsidTr="000E6184">
        <w:trPr>
          <w:trHeight w:val="7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2  02  25097  00  0000  151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935,092</w:t>
            </w:r>
          </w:p>
        </w:tc>
      </w:tr>
      <w:tr w:rsidR="00BF0BEE" w:rsidRPr="00BF0BEE" w:rsidTr="000E6184">
        <w:trPr>
          <w:trHeight w:val="96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2  02  25097  05  0000  151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935,092</w:t>
            </w:r>
          </w:p>
        </w:tc>
      </w:tr>
      <w:tr w:rsidR="00BF0BEE" w:rsidRPr="00BF0BEE" w:rsidTr="000E6184">
        <w:trPr>
          <w:trHeight w:val="93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2  02  25467  00  0000  151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Субсидии, передаваемые бюджетам муниципальных образований на обеспечение развития и укрепления материально-технической базы домов культуры в населенных пунктах с числом жителей до 50 тысяч человек.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1157,896</w:t>
            </w:r>
          </w:p>
        </w:tc>
      </w:tr>
      <w:tr w:rsidR="00BF0BEE" w:rsidRPr="00BF0BEE" w:rsidTr="000E6184">
        <w:trPr>
          <w:trHeight w:val="104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2  02  25467  05  0000  151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Субсидии, передаваемые бюджетам муниципальных образований на обеспечение развития и укрепления материально-технической базы домов культуры в населенных пунктах с числом жителей до 50 тысяч человек.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1157,896</w:t>
            </w:r>
          </w:p>
        </w:tc>
      </w:tr>
      <w:tr w:rsidR="00BF0BEE" w:rsidRPr="00BF0BEE" w:rsidTr="000E6184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2  02  25497  00  0000  151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бюджетам на реализацию мероприятий по обеспечению жильем молодых семей.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571,838</w:t>
            </w:r>
          </w:p>
        </w:tc>
      </w:tr>
      <w:tr w:rsidR="00BF0BEE" w:rsidRPr="00BF0BEE" w:rsidTr="000E6184">
        <w:trPr>
          <w:trHeight w:val="6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2  02  25497  05  0000  151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Субсидии, передаваемые бюджетам муниципальных районов на реализацию мероприятий по обеспечению жильем молодых семей.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571,838</w:t>
            </w:r>
          </w:p>
        </w:tc>
      </w:tr>
      <w:tr w:rsidR="00BF0BEE" w:rsidRPr="00BF0BEE" w:rsidTr="000E6184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2  02  25519  00  0000  151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Субсидии, передаваемые бюджетам муниципальных образований на поддержку отрасли культуры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100,000</w:t>
            </w:r>
          </w:p>
        </w:tc>
      </w:tr>
      <w:tr w:rsidR="00BF0BEE" w:rsidRPr="00BF0BEE" w:rsidTr="000E6184">
        <w:trPr>
          <w:trHeight w:val="49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2  02  25519  05  0000  151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Субсидии, передаваемые бюджетам муниципальных образований на поддержку отрасли культуры.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100,000</w:t>
            </w:r>
          </w:p>
        </w:tc>
      </w:tr>
      <w:tr w:rsidR="00BF0BEE" w:rsidRPr="00BF0BEE" w:rsidTr="000E6184">
        <w:trPr>
          <w:trHeight w:val="40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2  02  25555  00  0000  151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бюджетам на реализацию федеральных целевых программ.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BF0BEE" w:rsidRPr="00BF0BEE" w:rsidTr="000E6184">
        <w:trPr>
          <w:trHeight w:val="736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2  02  25555  05  0000  151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BF0BEE" w:rsidRPr="00BF0BEE" w:rsidTr="000E6184">
        <w:trPr>
          <w:trHeight w:val="39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2  02  25567  00  0000  151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бюджетам на реализацию мероприятий по устойчивому развитию сельских территорий.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828,600</w:t>
            </w:r>
          </w:p>
        </w:tc>
      </w:tr>
      <w:tr w:rsidR="00BF0BEE" w:rsidRPr="00BF0BEE" w:rsidTr="000E6184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2  02  25567  05  0000  151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устойчивому развитию сельских территорий.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828,600</w:t>
            </w:r>
          </w:p>
        </w:tc>
      </w:tr>
      <w:tr w:rsidR="00BF0BEE" w:rsidRPr="00BF0BEE" w:rsidTr="000E6184">
        <w:trPr>
          <w:trHeight w:val="20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2  02  29999  00  0000  151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субсидии бюджетам муниципальных районов, в том числе: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4233,550</w:t>
            </w:r>
          </w:p>
        </w:tc>
      </w:tr>
      <w:tr w:rsidR="00BF0BEE" w:rsidRPr="00BF0BEE" w:rsidTr="000E6184">
        <w:trPr>
          <w:trHeight w:val="414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2  02  29999  05  0000  151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1163,900</w:t>
            </w:r>
          </w:p>
        </w:tc>
      </w:tr>
      <w:tr w:rsidR="00BF0BEE" w:rsidRPr="00BF0BEE" w:rsidTr="000E6184">
        <w:trPr>
          <w:trHeight w:val="1049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Субсидии, передаваемые бюджетам муниципальных районов на </w:t>
            </w:r>
            <w:proofErr w:type="spellStart"/>
            <w:r w:rsidRPr="00BF0BEE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color w:val="000000"/>
                <w:sz w:val="16"/>
                <w:szCs w:val="16"/>
              </w:rPr>
              <w:t xml:space="preserve">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долей.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195,100</w:t>
            </w:r>
          </w:p>
        </w:tc>
      </w:tr>
      <w:tr w:rsidR="00BF0BEE" w:rsidRPr="00BF0BEE" w:rsidTr="000E6184">
        <w:trPr>
          <w:trHeight w:val="7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Субсидии, передаваемые бюджетам муниципальных районов на организацию отдыха детей в каникулярное время.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320,850</w:t>
            </w:r>
          </w:p>
        </w:tc>
      </w:tr>
      <w:tr w:rsidR="00BF0BEE" w:rsidRPr="00BF0BEE" w:rsidTr="000E6184">
        <w:trPr>
          <w:trHeight w:val="961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Субсидии, передаваемые бюджетам муниципальных образований на </w:t>
            </w:r>
            <w:proofErr w:type="spellStart"/>
            <w:r w:rsidRPr="00BF0BEE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color w:val="000000"/>
                <w:sz w:val="16"/>
                <w:szCs w:val="16"/>
              </w:rPr>
              <w:t xml:space="preserve"> расходных обязательств муниципальных образований, возникших при реализации проектов развития, основанных на общественных инициативах, в номинации «Местные инициативы».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2417,700</w:t>
            </w:r>
          </w:p>
        </w:tc>
      </w:tr>
      <w:tr w:rsidR="00BF0BEE" w:rsidRPr="00BF0BEE" w:rsidTr="000E6184">
        <w:trPr>
          <w:trHeight w:val="54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Субсидии, передаваемые бюджетам муниципальных районов на </w:t>
            </w:r>
            <w:proofErr w:type="spellStart"/>
            <w:r w:rsidRPr="00BF0BEE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color w:val="000000"/>
                <w:sz w:val="16"/>
                <w:szCs w:val="16"/>
              </w:rPr>
              <w:t xml:space="preserve"> мероприятий по борьбе с борщевиком Сосновского на территории Костромской области.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136,000</w:t>
            </w:r>
          </w:p>
        </w:tc>
      </w:tr>
      <w:tr w:rsidR="00BF0BEE" w:rsidRPr="00BF0BEE" w:rsidTr="000E6184">
        <w:trPr>
          <w:trHeight w:val="33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2  02  30000  00  0000  151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 БЮДЖЕТАМ БЮДЖЕТНОЙ СИСТЕМЫ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104793,787</w:t>
            </w:r>
          </w:p>
        </w:tc>
      </w:tr>
      <w:tr w:rsidR="00BF0BEE" w:rsidRPr="00BF0BEE" w:rsidTr="000E6184">
        <w:trPr>
          <w:trHeight w:val="564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2  02  30024  00  0000  151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102584,760</w:t>
            </w:r>
          </w:p>
        </w:tc>
      </w:tr>
      <w:tr w:rsidR="00BF0BEE" w:rsidRPr="00BF0BEE" w:rsidTr="000E6184">
        <w:trPr>
          <w:trHeight w:val="99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2  02  30024  05  0000  151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комплекса, в т.ч.: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1291,300</w:t>
            </w:r>
          </w:p>
        </w:tc>
      </w:tr>
      <w:tr w:rsidR="00BF0BEE" w:rsidRPr="00BF0BEE" w:rsidTr="000E6184">
        <w:trPr>
          <w:trHeight w:val="111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                     - на осуществление полномочий в сфере АПК.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1268,900</w:t>
            </w:r>
          </w:p>
        </w:tc>
      </w:tr>
      <w:tr w:rsidR="00BF0BEE" w:rsidRPr="00BF0BEE" w:rsidTr="000E6184">
        <w:trPr>
          <w:trHeight w:val="824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                   - на 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процентной ставки по кредитам на срок до 8 лет.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22,400</w:t>
            </w:r>
          </w:p>
        </w:tc>
      </w:tr>
      <w:tr w:rsidR="00BF0BEE" w:rsidRPr="00BF0BEE" w:rsidTr="000E6184">
        <w:trPr>
          <w:trHeight w:val="86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                   - на 1 литр реализованного товарного молока.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BF0BEE" w:rsidRPr="00BF0BEE" w:rsidTr="000E6184">
        <w:trPr>
          <w:trHeight w:val="402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образований на реализацию основных общеобразовательных программ.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87215,270</w:t>
            </w:r>
          </w:p>
        </w:tc>
      </w:tr>
      <w:tr w:rsidR="00BF0BEE" w:rsidRPr="00BF0BEE" w:rsidTr="000E6184">
        <w:trPr>
          <w:trHeight w:val="722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образований на реализацию образовательных программ дошкольного образования в муниципальных дошкольных образовательных организациях.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12237,100</w:t>
            </w:r>
          </w:p>
        </w:tc>
      </w:tr>
      <w:tr w:rsidR="00BF0BEE" w:rsidRPr="00BF0BEE" w:rsidTr="000E6184">
        <w:trPr>
          <w:trHeight w:val="551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 бюджетам муниципальных районов на осуществление органами местного самоуправления муниципальных районов государственных полномочий  в области архивного дела.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622,600</w:t>
            </w:r>
          </w:p>
        </w:tc>
      </w:tr>
      <w:tr w:rsidR="00BF0BEE" w:rsidRPr="00BF0BEE" w:rsidTr="000E6184">
        <w:trPr>
          <w:trHeight w:val="807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по решению вопросов в сфере трудовых отношений.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227,600</w:t>
            </w:r>
          </w:p>
        </w:tc>
      </w:tr>
      <w:tr w:rsidR="00BF0BEE" w:rsidRPr="00BF0BEE" w:rsidTr="000E6184">
        <w:trPr>
          <w:trHeight w:val="921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Субвенция бюджетам муниципальных образований на осуществление органами местного самоуправления  муниципальных районов государственных полномочий по  организации деятельности административных комиссий.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32,400</w:t>
            </w:r>
          </w:p>
        </w:tc>
      </w:tr>
      <w:tr w:rsidR="00BF0BEE" w:rsidRPr="00BF0BEE" w:rsidTr="000E6184">
        <w:trPr>
          <w:trHeight w:val="127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образований на осуществление органами местного самоуправления муниципальных районов государственных полномочий по образованию и организации деятельности комиссий по делам несовершеннолетних и их прав.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223,000</w:t>
            </w:r>
          </w:p>
        </w:tc>
      </w:tr>
      <w:tr w:rsidR="00BF0BEE" w:rsidRPr="00BF0BEE" w:rsidTr="000E6184">
        <w:trPr>
          <w:trHeight w:val="2159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BF0BEE">
              <w:rPr>
                <w:color w:val="000000"/>
                <w:sz w:val="16"/>
                <w:szCs w:val="16"/>
              </w:rPr>
              <w:t>Субвенции, передаваемые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Федерации.</w:t>
            </w:r>
            <w:proofErr w:type="gram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12,195</w:t>
            </w:r>
          </w:p>
        </w:tc>
      </w:tr>
      <w:tr w:rsidR="00BF0BEE" w:rsidRPr="00BF0BEE" w:rsidTr="000E6184">
        <w:trPr>
          <w:trHeight w:val="1298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районов и городских округов на осуществление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2,910</w:t>
            </w:r>
          </w:p>
        </w:tc>
      </w:tr>
      <w:tr w:rsidR="00BF0BEE" w:rsidRPr="00BF0BEE" w:rsidTr="000E6184">
        <w:trPr>
          <w:trHeight w:val="1009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районов и сельских поселений на 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54,800</w:t>
            </w:r>
          </w:p>
        </w:tc>
      </w:tr>
      <w:tr w:rsidR="00BF0BEE" w:rsidRPr="00BF0BEE" w:rsidTr="000E6184">
        <w:trPr>
          <w:trHeight w:val="1041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Субвенции, передаваемые  бюджетам муниципальных районов  на осуществление органами  местного самоуправления муниципальных районов отдельных государственных полномочий по организации и осуществлению деятельности по опеке и попечительству.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576,500</w:t>
            </w:r>
          </w:p>
        </w:tc>
      </w:tr>
      <w:tr w:rsidR="00BF0BEE" w:rsidRPr="00BF0BEE" w:rsidTr="000E6184">
        <w:trPr>
          <w:trHeight w:val="141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Субвенции, передаваемые  бюджетам муниципальных районов  на осуществление органами  местного самоуправления муниципальных районов отдельных государственных полномочий по выплате социального пособия на погребение и возмещение стоимости услуг, предоставляемых согласно гарантированному перечню услуг по погребению.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96,400</w:t>
            </w:r>
          </w:p>
        </w:tc>
      </w:tr>
      <w:tr w:rsidR="00BF0BEE" w:rsidRPr="00BF0BEE" w:rsidTr="000E6184">
        <w:trPr>
          <w:trHeight w:val="727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BEE" w:rsidRPr="00BF0BEE" w:rsidRDefault="00BF0BEE" w:rsidP="000E61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15,085</w:t>
            </w:r>
          </w:p>
        </w:tc>
      </w:tr>
      <w:tr w:rsidR="00BF0BEE" w:rsidRPr="00BF0BEE" w:rsidTr="000E6184">
        <w:trPr>
          <w:trHeight w:val="84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2  02  35082  00  0000  151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972,015</w:t>
            </w:r>
          </w:p>
        </w:tc>
      </w:tr>
      <w:tr w:rsidR="00BF0BEE" w:rsidRPr="00BF0BEE" w:rsidTr="000E6184">
        <w:trPr>
          <w:trHeight w:val="81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2  02  35082  05  0000  151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972,015</w:t>
            </w:r>
          </w:p>
        </w:tc>
      </w:tr>
      <w:tr w:rsidR="00BF0BEE" w:rsidRPr="00BF0BEE" w:rsidTr="000E6184">
        <w:trPr>
          <w:trHeight w:val="7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2  02  35120  00  0000  151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26,500</w:t>
            </w:r>
          </w:p>
        </w:tc>
      </w:tr>
      <w:tr w:rsidR="00BF0BEE" w:rsidRPr="00BF0BEE" w:rsidTr="000E6184">
        <w:trPr>
          <w:trHeight w:val="75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2  02  35120  05  0000  151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26,500</w:t>
            </w:r>
          </w:p>
        </w:tc>
      </w:tr>
      <w:tr w:rsidR="00BF0BEE" w:rsidRPr="00BF0BEE" w:rsidTr="000E6184">
        <w:trPr>
          <w:trHeight w:val="30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2  02  35542  00  0000  151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образований на повышение продуктивности в молочном скотоводстве.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1166,194</w:t>
            </w:r>
          </w:p>
        </w:tc>
      </w:tr>
      <w:tr w:rsidR="00BF0BEE" w:rsidRPr="00BF0BEE" w:rsidTr="000E6184">
        <w:trPr>
          <w:trHeight w:val="2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2  02  35542  05  0000  151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районов на повышение продуктивности в молочном скотоводстве.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1166,194</w:t>
            </w:r>
          </w:p>
        </w:tc>
      </w:tr>
      <w:tr w:rsidR="00BF0BEE" w:rsidRPr="00BF0BEE" w:rsidTr="000E6184">
        <w:trPr>
          <w:trHeight w:val="6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2  02  35543  00  0000  151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образований на содействие достижению целевых показателей региональных программ развития агропромышленного комплекса.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21,918</w:t>
            </w:r>
          </w:p>
        </w:tc>
      </w:tr>
      <w:tr w:rsidR="00BF0BEE" w:rsidRPr="00BF0BEE" w:rsidTr="000E6184">
        <w:trPr>
          <w:trHeight w:val="3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2  02  35543  05  0000  151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21,918</w:t>
            </w:r>
          </w:p>
        </w:tc>
      </w:tr>
      <w:tr w:rsidR="00BF0BEE" w:rsidRPr="00BF0BEE" w:rsidTr="000E6184">
        <w:trPr>
          <w:trHeight w:val="14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2  02  40000  00  0000  151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ИНЫЕ  МЕЖБЮДЖЕТНЫЕ  ТРАНСФЕРТЫ.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791,900</w:t>
            </w:r>
          </w:p>
        </w:tc>
      </w:tr>
      <w:tr w:rsidR="00BF0BEE" w:rsidRPr="00BF0BEE" w:rsidTr="000E6184">
        <w:trPr>
          <w:trHeight w:val="86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2  02  40014  00  0000  151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791,900</w:t>
            </w:r>
          </w:p>
        </w:tc>
      </w:tr>
      <w:tr w:rsidR="00BF0BEE" w:rsidRPr="00BF0BEE" w:rsidTr="000E6184">
        <w:trPr>
          <w:trHeight w:val="84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2  02  40014  05  0000  151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791,900</w:t>
            </w:r>
          </w:p>
        </w:tc>
      </w:tr>
      <w:tr w:rsidR="00BF0BEE" w:rsidRPr="00BF0BEE" w:rsidTr="000E6184">
        <w:trPr>
          <w:trHeight w:val="13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2  07  00000  00  0000  000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 БЕЗВОЗМЕЗДНЫЕ  ПОСТУПЛЕНИЯ.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13728,200</w:t>
            </w:r>
          </w:p>
        </w:tc>
      </w:tr>
      <w:tr w:rsidR="00BF0BEE" w:rsidRPr="00BF0BEE" w:rsidTr="000E6184">
        <w:trPr>
          <w:trHeight w:val="43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2  07  05000  05  0000  180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13728,200</w:t>
            </w:r>
          </w:p>
        </w:tc>
      </w:tr>
      <w:tr w:rsidR="00BF0BEE" w:rsidRPr="00BF0BEE" w:rsidTr="000E6184">
        <w:trPr>
          <w:trHeight w:val="34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2  07  05030  05  0000  180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13728,200</w:t>
            </w:r>
          </w:p>
        </w:tc>
      </w:tr>
      <w:tr w:rsidR="00BF0BEE" w:rsidRPr="00BF0BEE" w:rsidTr="000E6184">
        <w:trPr>
          <w:trHeight w:val="127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2  18  00000  00  0000  000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1985,800</w:t>
            </w:r>
          </w:p>
        </w:tc>
      </w:tr>
      <w:tr w:rsidR="00BF0BEE" w:rsidRPr="00BF0BEE" w:rsidTr="000E6184">
        <w:trPr>
          <w:trHeight w:val="1132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2  18  00000  00  0000  151</w:t>
            </w:r>
          </w:p>
        </w:tc>
        <w:tc>
          <w:tcPr>
            <w:tcW w:w="6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1985,800</w:t>
            </w:r>
          </w:p>
        </w:tc>
      </w:tr>
      <w:tr w:rsidR="00BF0BEE" w:rsidRPr="00BF0BEE" w:rsidTr="000E6184">
        <w:trPr>
          <w:trHeight w:val="85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2  18  00000  05  0000  151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1985,800</w:t>
            </w:r>
          </w:p>
        </w:tc>
      </w:tr>
      <w:tr w:rsidR="00BF0BEE" w:rsidRPr="00BF0BEE" w:rsidTr="000E6184">
        <w:trPr>
          <w:trHeight w:val="9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2  18  60010  05  0000  151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1985,800</w:t>
            </w:r>
          </w:p>
        </w:tc>
      </w:tr>
      <w:tr w:rsidR="00BF0BEE" w:rsidRPr="00BF0BEE" w:rsidTr="000E6184">
        <w:trPr>
          <w:trHeight w:val="70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2  19  00000  00  0000  000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-2199,554</w:t>
            </w:r>
          </w:p>
        </w:tc>
      </w:tr>
      <w:tr w:rsidR="00BF0BEE" w:rsidRPr="00BF0BEE" w:rsidTr="000E6184">
        <w:trPr>
          <w:trHeight w:val="63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2  19  00000  05  0000  151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-2199,554</w:t>
            </w:r>
          </w:p>
        </w:tc>
      </w:tr>
      <w:tr w:rsidR="00BF0BEE" w:rsidRPr="00BF0BEE" w:rsidTr="000E6184">
        <w:trPr>
          <w:trHeight w:val="67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2  19  60010  05  0000  151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-2199,554</w:t>
            </w:r>
          </w:p>
        </w:tc>
      </w:tr>
      <w:tr w:rsidR="00BF0BEE" w:rsidRPr="00BF0BEE" w:rsidTr="000E6184">
        <w:trPr>
          <w:trHeight w:val="16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BEE" w:rsidRPr="00BF0BEE" w:rsidRDefault="00BF0BEE" w:rsidP="000E618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F0B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E" w:rsidRPr="00BF0BEE" w:rsidRDefault="00BF0BEE" w:rsidP="000E6184">
            <w:pPr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299 371,926</w:t>
            </w:r>
          </w:p>
        </w:tc>
      </w:tr>
    </w:tbl>
    <w:p w:rsidR="00BF0BEE" w:rsidRPr="00BF0BEE" w:rsidRDefault="00BF0BEE" w:rsidP="00BF0BEE">
      <w:pPr>
        <w:rPr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BF0BEE">
      <w:pPr>
        <w:jc w:val="right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                                                                    Приложение №  2</w:t>
      </w:r>
    </w:p>
    <w:p w:rsidR="00BF0BEE" w:rsidRPr="00BF0BEE" w:rsidRDefault="00BF0BEE" w:rsidP="00BF0BEE">
      <w:pPr>
        <w:jc w:val="right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                                                                    к решению  Собрания  депутатов</w:t>
      </w:r>
    </w:p>
    <w:p w:rsidR="00BF0BEE" w:rsidRPr="00BF0BEE" w:rsidRDefault="00BF0BEE" w:rsidP="00BF0BEE">
      <w:pPr>
        <w:jc w:val="right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                                                                    от 04.10. 2018г. № 266</w:t>
      </w:r>
    </w:p>
    <w:p w:rsidR="00BF0BEE" w:rsidRPr="00BF0BEE" w:rsidRDefault="00BF0BEE" w:rsidP="00BF0BEE">
      <w:pPr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РАСПРЕДЕЛЕНИЕ</w:t>
      </w:r>
    </w:p>
    <w:p w:rsidR="00BF0BEE" w:rsidRPr="00BF0BEE" w:rsidRDefault="00BF0BEE" w:rsidP="00BF0BEE">
      <w:pPr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бюджетных ассигнований бюджета Островского муниципального района  на 2018 год</w:t>
      </w:r>
    </w:p>
    <w:p w:rsidR="00BF0BEE" w:rsidRPr="00BF0BEE" w:rsidRDefault="00BF0BEE" w:rsidP="00BF0BEE">
      <w:pPr>
        <w:jc w:val="center"/>
        <w:rPr>
          <w:sz w:val="16"/>
          <w:szCs w:val="16"/>
        </w:rPr>
      </w:pPr>
      <w:r w:rsidRPr="00BF0BEE">
        <w:rPr>
          <w:sz w:val="16"/>
          <w:szCs w:val="16"/>
        </w:rPr>
        <w:t xml:space="preserve">по разделам, подразделам, целевым статьям, группам и подгруппам видов расходов </w:t>
      </w:r>
    </w:p>
    <w:p w:rsidR="00BF0BEE" w:rsidRPr="00BF0BEE" w:rsidRDefault="00BF0BEE" w:rsidP="00BF0BEE">
      <w:pPr>
        <w:jc w:val="center"/>
        <w:rPr>
          <w:sz w:val="16"/>
          <w:szCs w:val="16"/>
        </w:rPr>
      </w:pPr>
      <w:r w:rsidRPr="00BF0BEE">
        <w:rPr>
          <w:sz w:val="16"/>
          <w:szCs w:val="16"/>
        </w:rPr>
        <w:t xml:space="preserve">  классификации расходов бюджетов </w:t>
      </w:r>
    </w:p>
    <w:tbl>
      <w:tblPr>
        <w:tblW w:w="10860" w:type="dxa"/>
        <w:tblInd w:w="-768" w:type="dxa"/>
        <w:tblLayout w:type="fixed"/>
        <w:tblLook w:val="0000"/>
      </w:tblPr>
      <w:tblGrid>
        <w:gridCol w:w="6663"/>
        <w:gridCol w:w="709"/>
        <w:gridCol w:w="1485"/>
        <w:gridCol w:w="567"/>
        <w:gridCol w:w="1436"/>
      </w:tblGrid>
      <w:tr w:rsidR="00BF0BEE" w:rsidRPr="00BF0BEE" w:rsidTr="000E6184">
        <w:trPr>
          <w:trHeight w:val="56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Вид расходов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Сумма</w:t>
            </w:r>
          </w:p>
          <w:p w:rsidR="00BF0BEE" w:rsidRPr="00BF0BEE" w:rsidRDefault="00BF0BEE" w:rsidP="000E6184">
            <w:pPr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(</w:t>
            </w:r>
            <w:proofErr w:type="spellStart"/>
            <w:r w:rsidRPr="00BF0BEE">
              <w:rPr>
                <w:sz w:val="16"/>
                <w:szCs w:val="16"/>
              </w:rPr>
              <w:t>тыс</w:t>
            </w:r>
            <w:proofErr w:type="gramStart"/>
            <w:r w:rsidRPr="00BF0BEE">
              <w:rPr>
                <w:sz w:val="16"/>
                <w:szCs w:val="16"/>
              </w:rPr>
              <w:t>.р</w:t>
            </w:r>
            <w:proofErr w:type="gramEnd"/>
            <w:r w:rsidRPr="00BF0BEE">
              <w:rPr>
                <w:sz w:val="16"/>
                <w:szCs w:val="16"/>
              </w:rPr>
              <w:t>уб</w:t>
            </w:r>
            <w:proofErr w:type="spellEnd"/>
            <w:r w:rsidRPr="00BF0BEE">
              <w:rPr>
                <w:sz w:val="16"/>
                <w:szCs w:val="16"/>
                <w:lang w:val="en-US"/>
              </w:rPr>
              <w:t>.</w:t>
            </w:r>
            <w:r w:rsidRPr="00BF0BEE">
              <w:rPr>
                <w:sz w:val="16"/>
                <w:szCs w:val="16"/>
              </w:rPr>
              <w:t>)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0100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  <w:lang w:val="en-US"/>
              </w:rPr>
              <w:t>2</w:t>
            </w:r>
            <w:r w:rsidRPr="00BF0BEE">
              <w:rPr>
                <w:b/>
                <w:sz w:val="16"/>
                <w:szCs w:val="16"/>
              </w:rPr>
              <w:t>4399,147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0102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255,</w:t>
            </w:r>
            <w:r w:rsidRPr="00BF0BEE">
              <w:rPr>
                <w:sz w:val="16"/>
                <w:szCs w:val="16"/>
                <w:lang w:val="en-US"/>
              </w:rPr>
              <w:t>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255,</w:t>
            </w:r>
            <w:r w:rsidRPr="00BF0BEE">
              <w:rPr>
                <w:sz w:val="16"/>
                <w:szCs w:val="16"/>
                <w:lang w:val="en-US"/>
              </w:rPr>
              <w:t>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00100 00110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255,</w:t>
            </w:r>
            <w:r w:rsidRPr="00BF0BEE">
              <w:rPr>
                <w:sz w:val="16"/>
                <w:szCs w:val="16"/>
                <w:lang w:val="en-US"/>
              </w:rPr>
              <w:t>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255,</w:t>
            </w:r>
            <w:r w:rsidRPr="00BF0BEE">
              <w:rPr>
                <w:sz w:val="16"/>
                <w:szCs w:val="16"/>
                <w:lang w:val="en-US"/>
              </w:rPr>
              <w:t>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255,</w:t>
            </w:r>
            <w:r w:rsidRPr="00BF0BEE">
              <w:rPr>
                <w:sz w:val="16"/>
                <w:szCs w:val="16"/>
                <w:lang w:val="en-US"/>
              </w:rPr>
              <w:t>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Функционирование законодательных (представительных) 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0103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370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0</w:t>
            </w:r>
            <w:r w:rsidRPr="00BF0BEE">
              <w:rPr>
                <w:sz w:val="16"/>
                <w:szCs w:val="16"/>
              </w:rPr>
              <w:t>21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Законодательный (представительный) орган  </w:t>
            </w:r>
            <w:proofErr w:type="gramStart"/>
            <w:r w:rsidRPr="00BF0BEE">
              <w:rPr>
                <w:color w:val="000000"/>
                <w:sz w:val="16"/>
                <w:szCs w:val="16"/>
              </w:rPr>
              <w:t>муниципального</w:t>
            </w:r>
            <w:proofErr w:type="gramEnd"/>
            <w:r w:rsidRPr="00BF0BEE">
              <w:rPr>
                <w:color w:val="000000"/>
                <w:sz w:val="16"/>
                <w:szCs w:val="16"/>
              </w:rPr>
              <w:t xml:space="preserve"> </w:t>
            </w:r>
          </w:p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3</w:t>
            </w:r>
            <w:r w:rsidRPr="00BF0BEE">
              <w:rPr>
                <w:sz w:val="16"/>
                <w:szCs w:val="16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370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0</w:t>
            </w:r>
            <w:r w:rsidRPr="00BF0BEE">
              <w:rPr>
                <w:sz w:val="16"/>
                <w:szCs w:val="16"/>
              </w:rPr>
              <w:t>21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3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0011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364</w:t>
            </w:r>
            <w:r w:rsidRPr="00BF0BEE">
              <w:rPr>
                <w:sz w:val="16"/>
                <w:szCs w:val="16"/>
              </w:rPr>
              <w:t>,38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364</w:t>
            </w:r>
            <w:r w:rsidRPr="00BF0BEE">
              <w:rPr>
                <w:sz w:val="16"/>
                <w:szCs w:val="16"/>
              </w:rPr>
              <w:t>,38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364</w:t>
            </w:r>
            <w:r w:rsidRPr="00BF0BEE">
              <w:rPr>
                <w:sz w:val="16"/>
                <w:szCs w:val="16"/>
              </w:rPr>
              <w:t>,38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003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5</w:t>
            </w:r>
            <w:r w:rsidRPr="00BF0BEE">
              <w:rPr>
                <w:sz w:val="16"/>
                <w:szCs w:val="16"/>
              </w:rPr>
              <w:t>,641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5</w:t>
            </w:r>
            <w:r w:rsidRPr="00BF0BEE">
              <w:rPr>
                <w:sz w:val="16"/>
                <w:szCs w:val="16"/>
              </w:rPr>
              <w:t>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5</w:t>
            </w:r>
            <w:r w:rsidRPr="00BF0BEE">
              <w:rPr>
                <w:sz w:val="16"/>
                <w:szCs w:val="16"/>
              </w:rPr>
              <w:t>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0,641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0,641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0104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13835,061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13835,061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0011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9191,359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9191,359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9191,359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006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2946,517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203,2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203,2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2469,144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2469,144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274,173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267,173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Осуществление государственных полномочий в области архивного дела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006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7205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622,6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603,242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603,242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19,358</w:t>
            </w:r>
          </w:p>
        </w:tc>
      </w:tr>
      <w:tr w:rsidR="00BF0BEE" w:rsidRPr="00BF0BEE" w:rsidTr="000E6184">
        <w:trPr>
          <w:trHeight w:val="53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19,358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Осуществление государственных полномочий  по решению вопросов в сфере трудовых отношений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  <w:p w:rsidR="00BF0BEE" w:rsidRPr="00BF0BEE" w:rsidRDefault="00BF0BEE" w:rsidP="000E6184">
            <w:pPr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 </w:t>
            </w:r>
            <w:r w:rsidRPr="00BF0BEE">
              <w:rPr>
                <w:sz w:val="16"/>
                <w:szCs w:val="16"/>
                <w:lang w:val="en-US"/>
              </w:rPr>
              <w:t>006</w:t>
            </w:r>
            <w:r w:rsidRPr="00BF0BEE">
              <w:rPr>
                <w:sz w:val="16"/>
                <w:szCs w:val="16"/>
              </w:rPr>
              <w:t>00 7</w:t>
            </w:r>
            <w:r w:rsidRPr="00BF0BEE">
              <w:rPr>
                <w:sz w:val="16"/>
                <w:szCs w:val="16"/>
                <w:lang w:val="en-US"/>
              </w:rPr>
              <w:t>206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227,6</w:t>
            </w:r>
          </w:p>
        </w:tc>
      </w:tr>
      <w:tr w:rsidR="00BF0BEE" w:rsidRPr="00BF0BEE" w:rsidTr="000E6184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227,6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227,6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Осуществление государственных полномочий  по образованию и организации деятельности комиссий по делам несовершеннолетних и защите их прав</w:t>
            </w:r>
            <w:r w:rsidRPr="00BF0BEE">
              <w:rPr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006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7207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223,0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223,0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223,0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006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7208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32,4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0060072220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576,5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545,291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545,291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31,209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31,209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Осуществление государственных полномочий по обеспечению детей-сирот и детей, оставшихся без попечения родителей, лицам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0060072240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15,085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14,645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14,645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0,44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0,44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0105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26,5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Составление (изменение) списков кандидатов в присяжные заседатели    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00700 51200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26,5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26,5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26,5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0106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4096,052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Руководитель ревизионной комиссии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004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0000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264,979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004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0011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264,979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264,979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264,979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3831,073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0011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3370,884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3370,884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3370,884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006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460,189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455,01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455,01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4,179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4,179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0107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670,1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Избирательная комиссия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5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398,1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5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0011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374,7</w:t>
            </w:r>
          </w:p>
        </w:tc>
      </w:tr>
      <w:tr w:rsidR="00BF0BEE" w:rsidRPr="00BF0BEE" w:rsidTr="000E6184">
        <w:trPr>
          <w:trHeight w:val="90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374,7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374,7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005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23,4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17,3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17,3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Проведение выборов и референдумов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02000 00000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272,0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02000 20160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Проведение выборов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02000 20170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0111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23,185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07000 00000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23,185</w:t>
            </w:r>
          </w:p>
        </w:tc>
      </w:tr>
      <w:tr w:rsidR="00BF0BEE" w:rsidRPr="00BF0BEE" w:rsidTr="000E6184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07</w:t>
            </w:r>
            <w:r w:rsidRPr="00BF0BEE">
              <w:rPr>
                <w:sz w:val="16"/>
                <w:szCs w:val="16"/>
                <w:lang w:val="en-US"/>
              </w:rPr>
              <w:t>0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23,185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23,185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870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23,185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0113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4123,228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27,4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Осуществление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7209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27,4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27,4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27,4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07000 00000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69,815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07</w:t>
            </w:r>
            <w:r w:rsidRPr="00BF0BEE">
              <w:rPr>
                <w:sz w:val="16"/>
                <w:szCs w:val="16"/>
                <w:lang w:val="en-US"/>
              </w:rPr>
              <w:t>0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69,815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69,815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360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69,815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Оценка недвижимости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08100 00000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Оценка недвижимости, признания правы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08100 20190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266,0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Реализация муниципальных функций, связанных </w:t>
            </w:r>
            <w:proofErr w:type="gramStart"/>
            <w:r w:rsidRPr="00BF0BEE">
              <w:rPr>
                <w:sz w:val="16"/>
                <w:szCs w:val="16"/>
              </w:rPr>
              <w:t>с</w:t>
            </w:r>
            <w:proofErr w:type="gramEnd"/>
            <w:r w:rsidRPr="00BF0BEE">
              <w:rPr>
                <w:sz w:val="16"/>
                <w:szCs w:val="16"/>
              </w:rPr>
              <w:t xml:space="preserve"> </w:t>
            </w:r>
          </w:p>
          <w:p w:rsidR="00BF0BEE" w:rsidRPr="00BF0BEE" w:rsidRDefault="00BF0BEE" w:rsidP="000E6184">
            <w:pPr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общегосударственным управлением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092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0000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Прочие выплаты по обязательствам муниципального образования (опубликование официальной информации)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09200</w:t>
            </w:r>
            <w:r w:rsidRPr="00BF0BEE">
              <w:rPr>
                <w:sz w:val="16"/>
                <w:szCs w:val="16"/>
                <w:lang w:val="en-US"/>
              </w:rPr>
              <w:t xml:space="preserve"> 20</w:t>
            </w: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Учреждения по обеспечению хозяйственного и транспортного</w:t>
            </w:r>
          </w:p>
          <w:p w:rsidR="00BF0BEE" w:rsidRPr="00BF0BEE" w:rsidRDefault="00BF0BEE" w:rsidP="000E6184">
            <w:pPr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обслуживания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09300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3426,613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09300</w:t>
            </w:r>
            <w:r w:rsidRPr="00BF0BEE">
              <w:rPr>
                <w:sz w:val="16"/>
                <w:szCs w:val="16"/>
                <w:lang w:val="en-US"/>
              </w:rPr>
              <w:t xml:space="preserve"> 0059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3426,613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1916,383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1916,383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1510,23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1500,0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10,23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Субсидии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40002 60260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Субсидии некоммерческим организациям (за исключением государственны</w:t>
            </w:r>
            <w:proofErr w:type="gramStart"/>
            <w:r w:rsidRPr="00BF0BEE">
              <w:rPr>
                <w:sz w:val="16"/>
                <w:szCs w:val="16"/>
              </w:rPr>
              <w:t>х(</w:t>
            </w:r>
            <w:proofErr w:type="gramEnd"/>
            <w:r w:rsidRPr="00BF0BEE">
              <w:rPr>
                <w:sz w:val="16"/>
                <w:szCs w:val="16"/>
              </w:rPr>
              <w:t>муниципальных) учреждений)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Межбюджетные трансферты бюджетам муниципальных образований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52100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27,4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Субвенции бюджетам сельских поселений на осуществление органами местного самоуправления сельских поселений государственных полномочий  по составлению </w:t>
            </w:r>
            <w:r w:rsidRPr="00BF0BEE">
              <w:rPr>
                <w:color w:val="000000"/>
                <w:sz w:val="16"/>
                <w:szCs w:val="16"/>
              </w:rPr>
              <w:lastRenderedPageBreak/>
              <w:t>протоколов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52100</w:t>
            </w:r>
            <w:r w:rsidRPr="00BF0BEE">
              <w:rPr>
                <w:sz w:val="16"/>
                <w:szCs w:val="16"/>
                <w:lang w:val="en-US"/>
              </w:rPr>
              <w:t xml:space="preserve"> 7209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27,4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27,4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27,4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0300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 xml:space="preserve">      776,8</w:t>
            </w:r>
          </w:p>
        </w:tc>
      </w:tr>
      <w:tr w:rsidR="00BF0BEE" w:rsidRPr="00BF0BEE" w:rsidTr="000E6184">
        <w:trPr>
          <w:trHeight w:val="48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Защита населения и территории от ЧС природного и техногенного </w:t>
            </w:r>
          </w:p>
          <w:p w:rsidR="00BF0BEE" w:rsidRPr="00BF0BEE" w:rsidRDefault="00BF0BEE" w:rsidP="000E6184">
            <w:pPr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0309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776,8</w:t>
            </w:r>
          </w:p>
        </w:tc>
      </w:tr>
      <w:tr w:rsidR="00BF0BEE" w:rsidRPr="00BF0BEE" w:rsidTr="000E6184">
        <w:trPr>
          <w:trHeight w:val="48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Реализация муниципальных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09400 00000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094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2012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Диспетчерские службы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095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0000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676,8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095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676,8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665,908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665,908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10,892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10,892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0400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66387,932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0405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2822,707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 1268,9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Осуществление государственных полномочий в сфере агропромышленного комплекса</w:t>
            </w:r>
          </w:p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7201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1268,9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1051,2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1051,2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216,7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216,7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Государственная поддержка сельского хозяйства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20000</w:t>
            </w:r>
            <w:r w:rsidRPr="00BF0BE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color w:val="000000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1222,707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Повышение продуктивности в молочном скотоводстве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 xml:space="preserve">26000 </w:t>
            </w:r>
            <w:r w:rsidRPr="00BF0BEE">
              <w:rPr>
                <w:color w:val="000000"/>
                <w:sz w:val="16"/>
                <w:szCs w:val="16"/>
                <w:lang w:val="en-US"/>
              </w:rPr>
              <w:t>R</w:t>
            </w:r>
            <w:r w:rsidRPr="00BF0BEE">
              <w:rPr>
                <w:color w:val="000000"/>
                <w:sz w:val="16"/>
                <w:szCs w:val="16"/>
              </w:rPr>
              <w:t>5420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1166,194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F0BEE">
              <w:rPr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1166,194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1166,194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Возмещение части затрат гражданам, ведущим личное подсобное хозяйство,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27000 72260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22,4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22,4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22,4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Развитие агропромышленного комплекса (возмещение части процентной ставки по долгосрочным, среднесрочным и             краткосрочным  кредитам  взятым малыми формами                хозяйствования)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27000</w:t>
            </w:r>
            <w:r w:rsidRPr="00BF0BEE">
              <w:rPr>
                <w:color w:val="000000"/>
                <w:sz w:val="16"/>
                <w:szCs w:val="16"/>
                <w:lang w:val="en-US"/>
              </w:rPr>
              <w:t>R</w:t>
            </w:r>
            <w:r w:rsidRPr="00BF0BEE">
              <w:rPr>
                <w:color w:val="000000"/>
                <w:sz w:val="16"/>
                <w:szCs w:val="16"/>
              </w:rPr>
              <w:t>543Ж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21,918</w:t>
            </w:r>
          </w:p>
        </w:tc>
      </w:tr>
      <w:tr w:rsidR="00BF0BEE" w:rsidRPr="00BF0BEE" w:rsidTr="000E6184">
        <w:trPr>
          <w:trHeight w:val="20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  <w:lang w:val="en-US"/>
              </w:rPr>
            </w:pPr>
            <w:r w:rsidRPr="00BF0BEE">
              <w:rPr>
                <w:color w:val="000000"/>
                <w:sz w:val="16"/>
                <w:szCs w:val="16"/>
              </w:rPr>
              <w:t>8</w:t>
            </w:r>
            <w:r w:rsidRPr="00BF0BEE">
              <w:rPr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21,918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21,918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28000 72110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12,195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12,195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12,195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Межбюджетные трансферты бюджетам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331,1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Межбюджетные трансферты, передаваемые бюджетам сельских поселений на </w:t>
            </w: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52100 71070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195,1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195,1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195,1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Межбюджетные трансферты, передаваемые бюджетам сельских поселений на </w:t>
            </w: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мероприятий по борьбе с борщевиком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5210072250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136,0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0408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1750,982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Отдельные мероприятия в области автомобильного транспорта</w:t>
            </w:r>
          </w:p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30300 00000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1750,982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30300 72200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2,91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2,91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2,91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Возмещение части затрат, связанных с оказанием услуг по  регулярной перевозке пассажиров и багажа по маршрутам муниципального сообщения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303</w:t>
            </w:r>
            <w:r w:rsidRPr="00BF0BEE">
              <w:rPr>
                <w:sz w:val="16"/>
                <w:szCs w:val="16"/>
                <w:lang w:val="en-US"/>
              </w:rPr>
              <w:t>00 60010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1748,072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1748,072</w:t>
            </w:r>
          </w:p>
        </w:tc>
      </w:tr>
      <w:tr w:rsidR="00BF0BEE" w:rsidRPr="00BF0BEE" w:rsidTr="000E6184">
        <w:trPr>
          <w:trHeight w:val="19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1748,072</w:t>
            </w:r>
          </w:p>
        </w:tc>
      </w:tr>
      <w:tr w:rsidR="00BF0BEE" w:rsidRPr="00BF0BEE" w:rsidTr="000E6184">
        <w:trPr>
          <w:trHeight w:val="19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Дорожное хозяйство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0409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61669,243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315</w:t>
            </w:r>
            <w:r w:rsidRPr="00BF0BEE">
              <w:rPr>
                <w:sz w:val="16"/>
                <w:szCs w:val="16"/>
                <w:lang w:val="en-US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57847,543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31500</w:t>
            </w:r>
            <w:r w:rsidRPr="00BF0BEE">
              <w:rPr>
                <w:sz w:val="16"/>
                <w:szCs w:val="16"/>
                <w:lang w:val="en-US"/>
              </w:rPr>
              <w:t xml:space="preserve"> 2002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199</w:t>
            </w:r>
            <w:r w:rsidRPr="00BF0BEE">
              <w:rPr>
                <w:sz w:val="16"/>
                <w:szCs w:val="16"/>
                <w:lang w:val="en-US"/>
              </w:rPr>
              <w:t>9.779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1999,779</w:t>
            </w:r>
          </w:p>
        </w:tc>
      </w:tr>
      <w:tr w:rsidR="00BF0BEE" w:rsidRPr="00BF0BEE" w:rsidTr="000E6184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1999,779</w:t>
            </w:r>
          </w:p>
        </w:tc>
      </w:tr>
      <w:tr w:rsidR="00BF0BEE" w:rsidRPr="00BF0BEE" w:rsidTr="000E6184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31500 71060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800,0</w:t>
            </w:r>
          </w:p>
        </w:tc>
      </w:tr>
      <w:tr w:rsidR="00BF0BEE" w:rsidRPr="00BF0BEE" w:rsidTr="000E6184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800,0</w:t>
            </w:r>
          </w:p>
        </w:tc>
      </w:tr>
      <w:tr w:rsidR="00BF0BEE" w:rsidRPr="00BF0BEE" w:rsidTr="000E6184">
        <w:trPr>
          <w:trHeight w:val="23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800,0</w:t>
            </w:r>
          </w:p>
        </w:tc>
      </w:tr>
      <w:tr w:rsidR="00BF0BEE" w:rsidRPr="00BF0BEE" w:rsidTr="000E6184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31500</w:t>
            </w:r>
            <w:r w:rsidRPr="00BF0BEE">
              <w:rPr>
                <w:sz w:val="16"/>
                <w:szCs w:val="16"/>
              </w:rPr>
              <w:t>71190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5010,0</w:t>
            </w:r>
          </w:p>
        </w:tc>
      </w:tr>
      <w:tr w:rsidR="00BF0BEE" w:rsidRPr="00BF0BEE" w:rsidTr="000E6184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678,3</w:t>
            </w:r>
          </w:p>
        </w:tc>
      </w:tr>
      <w:tr w:rsidR="00BF0BEE" w:rsidRPr="00BF0BEE" w:rsidTr="000E6184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678,3</w:t>
            </w:r>
          </w:p>
        </w:tc>
      </w:tr>
      <w:tr w:rsidR="00BF0BEE" w:rsidRPr="00BF0BEE" w:rsidTr="000E6184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4331,7</w:t>
            </w:r>
          </w:p>
        </w:tc>
      </w:tr>
      <w:tr w:rsidR="00BF0BEE" w:rsidRPr="00BF0BEE" w:rsidTr="000E6184">
        <w:trPr>
          <w:trHeight w:val="2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4331,7</w:t>
            </w:r>
          </w:p>
        </w:tc>
      </w:tr>
      <w:tr w:rsidR="00BF0BEE" w:rsidRPr="00BF0BEE" w:rsidTr="000E6184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Развитие сети автомобильных дорог в рамках реализации мероприятий по устойчивому развитию сельских территорий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31500</w:t>
            </w:r>
            <w:r w:rsidRPr="00BF0BEE">
              <w:rPr>
                <w:sz w:val="16"/>
                <w:szCs w:val="16"/>
                <w:lang w:val="en-US"/>
              </w:rPr>
              <w:t>L</w:t>
            </w:r>
            <w:r w:rsidRPr="00BF0BEE">
              <w:rPr>
                <w:sz w:val="16"/>
                <w:szCs w:val="16"/>
              </w:rPr>
              <w:t>5670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4</w:t>
            </w:r>
            <w:r w:rsidRPr="00BF0BEE">
              <w:rPr>
                <w:sz w:val="16"/>
                <w:szCs w:val="16"/>
              </w:rPr>
              <w:t>9063,867</w:t>
            </w:r>
          </w:p>
        </w:tc>
      </w:tr>
      <w:tr w:rsidR="00BF0BEE" w:rsidRPr="00BF0BEE" w:rsidTr="000E6184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4</w:t>
            </w:r>
            <w:r w:rsidRPr="00BF0BEE">
              <w:rPr>
                <w:sz w:val="16"/>
                <w:szCs w:val="16"/>
              </w:rPr>
              <w:t>9063,867</w:t>
            </w:r>
          </w:p>
        </w:tc>
      </w:tr>
      <w:tr w:rsidR="00BF0BEE" w:rsidRPr="00BF0BEE" w:rsidTr="000E6184">
        <w:trPr>
          <w:trHeight w:val="31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4</w:t>
            </w:r>
            <w:r w:rsidRPr="00BF0BEE">
              <w:rPr>
                <w:sz w:val="16"/>
                <w:szCs w:val="16"/>
              </w:rPr>
              <w:t>9063,867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31500</w:t>
            </w:r>
            <w:r w:rsidRPr="00BF0BEE">
              <w:rPr>
                <w:sz w:val="16"/>
                <w:szCs w:val="16"/>
                <w:lang w:val="en-US"/>
              </w:rPr>
              <w:t>S</w:t>
            </w:r>
            <w:r w:rsidRPr="00BF0BEE">
              <w:rPr>
                <w:sz w:val="16"/>
                <w:szCs w:val="16"/>
              </w:rPr>
              <w:t>1060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702,156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702,156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702,156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  <w:lang w:val="en-US"/>
              </w:rPr>
              <w:t>C</w:t>
            </w:r>
            <w:proofErr w:type="spellStart"/>
            <w:r w:rsidRPr="00BF0BEE">
              <w:rPr>
                <w:color w:val="000000"/>
                <w:sz w:val="16"/>
                <w:szCs w:val="16"/>
              </w:rPr>
              <w:t>троительство</w:t>
            </w:r>
            <w:proofErr w:type="spellEnd"/>
            <w:r w:rsidRPr="00BF0BEE">
              <w:rPr>
                <w:color w:val="000000"/>
                <w:sz w:val="16"/>
                <w:szCs w:val="16"/>
              </w:rPr>
              <w:t xml:space="preserve"> (реконструкция),капитальный ремонт, ремонт  и содержание автомобильных дорог общего пользования местного значения, в том числе формирования муниципальных дорожных фондов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31500</w:t>
            </w:r>
            <w:r w:rsidRPr="00BF0BEE">
              <w:rPr>
                <w:sz w:val="16"/>
                <w:szCs w:val="16"/>
                <w:lang w:val="en-US"/>
              </w:rPr>
              <w:t>S1190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271.741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271.741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271.741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Межбюджетные трансферты бюджетам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5210000000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3821,7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5210071190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3821,7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3821,7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3821,7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0412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145,0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Реализация муниципальных функций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34000 00000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90,0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34000 20040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90,0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90,0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90,0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55,0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40002 20800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55,0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5,0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5,0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50,0</w:t>
            </w:r>
          </w:p>
        </w:tc>
      </w:tr>
      <w:tr w:rsidR="00BF0BEE" w:rsidRPr="00BF0BEE" w:rsidTr="000E6184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 w:rsidRPr="00BF0BEE">
              <w:rPr>
                <w:b/>
                <w:sz w:val="16"/>
                <w:szCs w:val="16"/>
                <w:lang w:val="en-US"/>
              </w:rPr>
              <w:t>0500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9801,314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050</w:t>
            </w:r>
            <w:r w:rsidRPr="00BF0BEE">
              <w:rPr>
                <w:sz w:val="16"/>
                <w:szCs w:val="16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9801,314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36100 00000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9801,314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36100 20250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4757,422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4757,422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4757,422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Возмещение недополученных доходов в связи с оказанием коммунальных услуг по теплоснабжению и водоснабжению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3610060400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105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905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105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905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105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905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Возмещение недополученных доходов в связи с предоставлением услуг по сбору, вывозу и утилизации твердых коммунальных отходов, многодетным семьям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3610060600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0</w:t>
            </w: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602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0</w:t>
            </w: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602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0</w:t>
            </w: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602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в области коммунального хозяйства, возникших при реализации проектов развития, основанных на общественных инициативах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3610071300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2417,7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2417,7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2417,7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мероприятий в области коммунального хозяйства,      возникших при реализации проектов развития, основанных на общественных инициативах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36100</w:t>
            </w:r>
            <w:r w:rsidRPr="00BF0BEE">
              <w:rPr>
                <w:sz w:val="16"/>
                <w:szCs w:val="16"/>
                <w:lang w:val="en-US"/>
              </w:rPr>
              <w:t>S1300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417,685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417,685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417,685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0700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  <w:lang w:val="en-US"/>
              </w:rPr>
              <w:t>1</w:t>
            </w:r>
            <w:r w:rsidRPr="00BF0BEE">
              <w:rPr>
                <w:b/>
                <w:sz w:val="16"/>
                <w:szCs w:val="16"/>
              </w:rPr>
              <w:t>55683,527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0701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28851,799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42000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28639,523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42000</w:t>
            </w:r>
            <w:r w:rsidRPr="00BF0BEE">
              <w:rPr>
                <w:sz w:val="16"/>
                <w:szCs w:val="16"/>
                <w:lang w:val="en-US"/>
              </w:rPr>
              <w:t xml:space="preserve"> 0059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12242,423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8343,046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8343,046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3710,098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3710,098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189,279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24,896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164,383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42000</w:t>
            </w:r>
            <w:r w:rsidRPr="00BF0BEE">
              <w:rPr>
                <w:sz w:val="16"/>
                <w:szCs w:val="16"/>
                <w:lang w:val="en-US"/>
              </w:rPr>
              <w:t xml:space="preserve"> 0060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4160,0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4160,0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4160,0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420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72</w:t>
            </w:r>
            <w:r w:rsidRPr="00BF0BEE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12237,1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12045,4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12045,4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191,7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191,7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212,276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212,276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212,276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212,276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0702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14437,254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Школы-детские сады, школы начальные, неполные средние и средние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42100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109786,961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42100</w:t>
            </w:r>
            <w:r w:rsidRPr="00BF0BEE">
              <w:rPr>
                <w:sz w:val="16"/>
                <w:szCs w:val="16"/>
                <w:lang w:val="en-US"/>
              </w:rPr>
              <w:t xml:space="preserve"> 0059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19691,691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19361,523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19361,523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306,168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18,602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287,566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Обеспечение деятельности подведомственных учреждений за счет средств от приносящей </w:t>
            </w:r>
            <w:r w:rsidRPr="00BF0BEE">
              <w:rPr>
                <w:sz w:val="16"/>
                <w:szCs w:val="16"/>
              </w:rPr>
              <w:lastRenderedPageBreak/>
              <w:t>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42100</w:t>
            </w:r>
            <w:r w:rsidRPr="00BF0BEE">
              <w:rPr>
                <w:sz w:val="16"/>
                <w:szCs w:val="16"/>
                <w:lang w:val="en-US"/>
              </w:rPr>
              <w:t xml:space="preserve"> 006</w:t>
            </w:r>
            <w:r w:rsidRPr="00BF0BEE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2880,0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2847,0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2847,0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33,0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33,0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Реализация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421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720</w:t>
            </w:r>
            <w:r w:rsidRPr="00BF0BEE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87215,27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86095,82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86095,82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1119,45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1119,45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4650,293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340,451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310,451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310,451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30.0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350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30.0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Организация отдыха детей в каникулярное время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40003 71020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320,85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320,85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320,85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40003</w:t>
            </w:r>
            <w:r w:rsidRPr="00BF0BEE">
              <w:rPr>
                <w:sz w:val="16"/>
                <w:szCs w:val="16"/>
                <w:lang w:val="en-US"/>
              </w:rPr>
              <w:t>71320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1163,9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1163</w:t>
            </w:r>
            <w:r w:rsidRPr="00BF0BEE">
              <w:rPr>
                <w:sz w:val="16"/>
                <w:szCs w:val="16"/>
                <w:lang w:val="en-US"/>
              </w:rPr>
              <w:t>.9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116</w:t>
            </w:r>
            <w:r w:rsidRPr="00BF0BEE">
              <w:rPr>
                <w:sz w:val="16"/>
                <w:szCs w:val="16"/>
                <w:lang w:val="en-US"/>
              </w:rPr>
              <w:t>3.9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Создание в общеобразовательных организациях, расположенных в сельской местности, условий для занятия физической культурой и спортом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40003</w:t>
            </w:r>
            <w:r w:rsidRPr="00BF0BEE">
              <w:rPr>
                <w:sz w:val="16"/>
                <w:szCs w:val="16"/>
                <w:lang w:val="en-US"/>
              </w:rPr>
              <w:t>L0970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1235,092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1235,092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1235,092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40003 S1320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4</w:t>
            </w:r>
            <w:r w:rsidRPr="00BF0BEE">
              <w:rPr>
                <w:sz w:val="16"/>
                <w:szCs w:val="16"/>
                <w:lang w:val="en-US"/>
              </w:rPr>
              <w:t>65.0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4</w:t>
            </w:r>
            <w:r w:rsidRPr="00BF0BEE">
              <w:rPr>
                <w:sz w:val="16"/>
                <w:szCs w:val="16"/>
                <w:lang w:val="en-US"/>
              </w:rPr>
              <w:t>65.0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4</w:t>
            </w:r>
            <w:r w:rsidRPr="00BF0BEE">
              <w:rPr>
                <w:sz w:val="16"/>
                <w:szCs w:val="16"/>
                <w:lang w:val="en-US"/>
              </w:rPr>
              <w:t>65.0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Организация отдыха детей в каникулярное время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40003 S1020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125.0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125.0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125.0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0703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8156,807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42300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7752,986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42300</w:t>
            </w:r>
            <w:r w:rsidRPr="00BF0BEE">
              <w:rPr>
                <w:sz w:val="16"/>
                <w:szCs w:val="16"/>
                <w:lang w:val="en-US"/>
              </w:rPr>
              <w:t xml:space="preserve"> 0059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7512,986</w:t>
            </w:r>
          </w:p>
        </w:tc>
      </w:tr>
      <w:tr w:rsidR="00BF0BEE" w:rsidRPr="00BF0BEE" w:rsidTr="000E6184">
        <w:trPr>
          <w:trHeight w:val="92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6712,181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6712,181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31,4</w:t>
            </w:r>
          </w:p>
        </w:tc>
      </w:tr>
      <w:tr w:rsidR="00BF0BEE" w:rsidRPr="00BF0BEE" w:rsidTr="000E6184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31,4</w:t>
            </w:r>
          </w:p>
        </w:tc>
      </w:tr>
      <w:tr w:rsidR="00BF0BEE" w:rsidRPr="00BF0BEE" w:rsidTr="000E6184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169,405</w:t>
            </w:r>
          </w:p>
        </w:tc>
      </w:tr>
      <w:tr w:rsidR="00BF0BEE" w:rsidRPr="00BF0BEE" w:rsidTr="000E6184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15,585</w:t>
            </w:r>
          </w:p>
        </w:tc>
      </w:tr>
      <w:tr w:rsidR="00BF0BEE" w:rsidRPr="00BF0BEE" w:rsidTr="000E6184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153,82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42300</w:t>
            </w:r>
            <w:r w:rsidRPr="00BF0BEE">
              <w:rPr>
                <w:sz w:val="16"/>
                <w:szCs w:val="16"/>
                <w:lang w:val="en-US"/>
              </w:rPr>
              <w:t xml:space="preserve"> 0060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BF0BEE" w:rsidRPr="00BF0BEE" w:rsidRDefault="00BF0BEE" w:rsidP="000E6184">
            <w:pPr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23</w:t>
            </w:r>
            <w:r w:rsidRPr="00BF0BEE">
              <w:rPr>
                <w:sz w:val="16"/>
                <w:szCs w:val="16"/>
                <w:lang w:val="en-US"/>
              </w:rPr>
              <w:t>4.9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234,9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403,821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200,821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200,821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200,821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мероприятий государственной программы Российской Федерации «Доступная среда» (мероприятия по обеспечению доступности приоритетных объектов и </w:t>
            </w:r>
            <w:r w:rsidRPr="00BF0BEE">
              <w:rPr>
                <w:sz w:val="16"/>
                <w:szCs w:val="16"/>
              </w:rPr>
              <w:lastRenderedPageBreak/>
              <w:t xml:space="preserve">услуг в приоритетных сферах жизнедеятельности инвалидов и других </w:t>
            </w:r>
            <w:proofErr w:type="spellStart"/>
            <w:r w:rsidRPr="00BF0BEE">
              <w:rPr>
                <w:sz w:val="16"/>
                <w:szCs w:val="16"/>
              </w:rPr>
              <w:t>маломобильных</w:t>
            </w:r>
            <w:proofErr w:type="spellEnd"/>
            <w:r w:rsidRPr="00BF0BEE">
              <w:rPr>
                <w:sz w:val="16"/>
                <w:szCs w:val="16"/>
              </w:rPr>
              <w:t xml:space="preserve"> групп населения)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40004 </w:t>
            </w:r>
            <w:r w:rsidRPr="00BF0BEE">
              <w:rPr>
                <w:sz w:val="16"/>
                <w:szCs w:val="16"/>
                <w:lang w:val="en-US"/>
              </w:rPr>
              <w:t>L</w:t>
            </w:r>
            <w:r w:rsidRPr="00BF0BEE">
              <w:rPr>
                <w:sz w:val="16"/>
                <w:szCs w:val="16"/>
              </w:rPr>
              <w:t>0276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135,0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135,0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135,0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Мероприятия по развитию сферы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40005 20700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Мероприятия по развитию сферы культуры и спорта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4000520710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Мероприятия по профилактике правонарушений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40009 20100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Другие вопросы в области образования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0709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4237,667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1318,453</w:t>
            </w:r>
          </w:p>
        </w:tc>
      </w:tr>
      <w:tr w:rsidR="00BF0BEE" w:rsidRPr="00BF0BEE" w:rsidTr="000E6184">
        <w:trPr>
          <w:trHeight w:val="17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0011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1310,813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1310,813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1310,813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006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7,64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6,44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6,44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42,9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23,9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23,9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23,9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повышению безопасности дорожного движения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40006 20900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450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0000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2876,314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Учебно-методические кабинеты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45200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1008,097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45200</w:t>
            </w:r>
            <w:r w:rsidRPr="00BF0BEE">
              <w:rPr>
                <w:sz w:val="16"/>
                <w:szCs w:val="16"/>
                <w:lang w:val="en-US"/>
              </w:rPr>
              <w:t xml:space="preserve"> 0059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1008,097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1008,097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1008,097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Централизованные бухгалтерии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453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0000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1868,217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 </w:t>
            </w:r>
            <w:r w:rsidRPr="00BF0BEE">
              <w:rPr>
                <w:sz w:val="16"/>
                <w:szCs w:val="16"/>
                <w:lang w:val="en-US"/>
              </w:rPr>
              <w:t>453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</w:t>
            </w:r>
            <w:r w:rsidRPr="00BF0BEE">
              <w:rPr>
                <w:sz w:val="16"/>
                <w:szCs w:val="16"/>
                <w:lang w:val="en-US"/>
              </w:rPr>
              <w:t>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1868,217</w:t>
            </w:r>
          </w:p>
        </w:tc>
      </w:tr>
      <w:tr w:rsidR="00BF0BEE" w:rsidRPr="00BF0BEE" w:rsidTr="000E6184">
        <w:trPr>
          <w:trHeight w:val="23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1258,246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1258,246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525,423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525,423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84,548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84,548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0800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  <w:lang w:val="en-US"/>
              </w:rPr>
              <w:t>2</w:t>
            </w:r>
            <w:r w:rsidRPr="00BF0BEE">
              <w:rPr>
                <w:b/>
                <w:sz w:val="16"/>
                <w:szCs w:val="16"/>
              </w:rPr>
              <w:t>5283,586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0801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20765,986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1600,786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развитию сферы культуры и спорта</w:t>
            </w:r>
          </w:p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40005 20700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131,282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131,282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131,282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развитию сферы культуры и спорта за счет средств от приносящей  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40005 20710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87,2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87,2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87,2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40005</w:t>
            </w:r>
            <w:r w:rsidRPr="00BF0BEE">
              <w:rPr>
                <w:sz w:val="16"/>
                <w:szCs w:val="16"/>
                <w:lang w:val="en-US"/>
              </w:rPr>
              <w:t xml:space="preserve"> L4670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1272,414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1272,</w:t>
            </w:r>
            <w:r w:rsidRPr="00BF0BEE">
              <w:rPr>
                <w:sz w:val="16"/>
                <w:szCs w:val="16"/>
                <w:lang w:val="en-US"/>
              </w:rPr>
              <w:t>414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BF0BEE">
              <w:rPr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1272,414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lastRenderedPageBreak/>
              <w:t>Государственная поддержка лучших сельских учреждений культуры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40005 L5190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109,89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109,89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109,89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44000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8987,7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44000</w:t>
            </w:r>
            <w:r w:rsidRPr="00BF0BEE">
              <w:rPr>
                <w:sz w:val="16"/>
                <w:szCs w:val="16"/>
                <w:lang w:val="en-US"/>
              </w:rPr>
              <w:t xml:space="preserve"> 0059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8777,7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7784,48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7784,48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9</w:t>
            </w:r>
            <w:r w:rsidRPr="00BF0BEE">
              <w:rPr>
                <w:sz w:val="16"/>
                <w:szCs w:val="16"/>
              </w:rPr>
              <w:t>3</w:t>
            </w:r>
            <w:r w:rsidRPr="00BF0BEE">
              <w:rPr>
                <w:sz w:val="16"/>
                <w:szCs w:val="16"/>
                <w:lang w:val="en-US"/>
              </w:rPr>
              <w:t>0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9</w:t>
            </w:r>
            <w:r w:rsidRPr="00BF0BEE">
              <w:rPr>
                <w:sz w:val="16"/>
                <w:szCs w:val="16"/>
              </w:rPr>
              <w:t>3</w:t>
            </w:r>
            <w:r w:rsidRPr="00BF0BEE">
              <w:rPr>
                <w:sz w:val="16"/>
                <w:szCs w:val="16"/>
                <w:lang w:val="en-US"/>
              </w:rPr>
              <w:t>0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63,12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2,62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60,5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440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0060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210,0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44100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1130,6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44100</w:t>
            </w:r>
            <w:r w:rsidRPr="00BF0BEE">
              <w:rPr>
                <w:sz w:val="16"/>
                <w:szCs w:val="16"/>
                <w:lang w:val="en-US"/>
              </w:rPr>
              <w:t xml:space="preserve"> 0059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1110,6</w:t>
            </w:r>
          </w:p>
        </w:tc>
      </w:tr>
      <w:tr w:rsidR="00BF0BEE" w:rsidRPr="00BF0BEE" w:rsidTr="000E6184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673,196</w:t>
            </w:r>
          </w:p>
        </w:tc>
      </w:tr>
      <w:tr w:rsidR="00BF0BEE" w:rsidRPr="00BF0BEE" w:rsidTr="000E6184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673,196</w:t>
            </w:r>
          </w:p>
        </w:tc>
      </w:tr>
      <w:tr w:rsidR="00BF0BEE" w:rsidRPr="00BF0BEE" w:rsidTr="000E6184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421,6</w:t>
            </w:r>
          </w:p>
        </w:tc>
      </w:tr>
      <w:tr w:rsidR="00BF0BEE" w:rsidRPr="00BF0BEE" w:rsidTr="000E6184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421,6</w:t>
            </w:r>
          </w:p>
        </w:tc>
      </w:tr>
      <w:tr w:rsidR="00BF0BEE" w:rsidRPr="00BF0BEE" w:rsidTr="000E6184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15,804</w:t>
            </w:r>
          </w:p>
        </w:tc>
      </w:tr>
      <w:tr w:rsidR="00BF0BEE" w:rsidRPr="00BF0BEE" w:rsidTr="000E6184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3,604</w:t>
            </w:r>
          </w:p>
        </w:tc>
      </w:tr>
      <w:tr w:rsidR="00BF0BEE" w:rsidRPr="00BF0BEE" w:rsidTr="000E6184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12,2</w:t>
            </w:r>
          </w:p>
        </w:tc>
      </w:tr>
      <w:tr w:rsidR="00BF0BEE" w:rsidRPr="00BF0BEE" w:rsidTr="000E6184">
        <w:trPr>
          <w:trHeight w:val="38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44100</w:t>
            </w:r>
            <w:r w:rsidRPr="00BF0BEE">
              <w:rPr>
                <w:sz w:val="16"/>
                <w:szCs w:val="16"/>
                <w:lang w:val="en-US"/>
              </w:rPr>
              <w:t xml:space="preserve"> 0060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20,0</w:t>
            </w:r>
          </w:p>
        </w:tc>
      </w:tr>
      <w:tr w:rsidR="00BF0BEE" w:rsidRPr="00BF0BEE" w:rsidTr="000E6184">
        <w:trPr>
          <w:trHeight w:val="38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20,0</w:t>
            </w:r>
          </w:p>
        </w:tc>
      </w:tr>
      <w:tr w:rsidR="00BF0BEE" w:rsidRPr="00BF0BEE" w:rsidTr="000E6184">
        <w:trPr>
          <w:trHeight w:val="30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20,0</w:t>
            </w:r>
          </w:p>
        </w:tc>
      </w:tr>
      <w:tr w:rsidR="00BF0BEE" w:rsidRPr="00BF0BEE" w:rsidTr="000E6184">
        <w:trPr>
          <w:trHeight w:val="30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Библиотеки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44200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9046,9</w:t>
            </w:r>
          </w:p>
        </w:tc>
      </w:tr>
      <w:tr w:rsidR="00BF0BEE" w:rsidRPr="00BF0BEE" w:rsidTr="000E6184">
        <w:trPr>
          <w:trHeight w:val="1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44200</w:t>
            </w:r>
            <w:r w:rsidRPr="00BF0BEE">
              <w:rPr>
                <w:sz w:val="16"/>
                <w:szCs w:val="16"/>
                <w:lang w:val="en-US"/>
              </w:rPr>
              <w:t xml:space="preserve"> 0059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8994,1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7495,76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7495,76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1385,5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1385,5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112,84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5,24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107,6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44200</w:t>
            </w:r>
            <w:r w:rsidRPr="00BF0BEE">
              <w:rPr>
                <w:sz w:val="16"/>
                <w:szCs w:val="16"/>
                <w:lang w:val="en-US"/>
              </w:rPr>
              <w:t xml:space="preserve"> 0060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52.8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15,0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15,0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37.0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37.0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0,8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0,8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0804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4517,6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1367,4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>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</w:t>
            </w:r>
            <w:r w:rsidRPr="00BF0BEE">
              <w:rPr>
                <w:sz w:val="16"/>
                <w:szCs w:val="16"/>
                <w:lang w:val="en-US"/>
              </w:rPr>
              <w:t>011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highlight w:val="yellow"/>
              </w:rPr>
            </w:pPr>
            <w:r w:rsidRPr="00BF0BEE">
              <w:rPr>
                <w:sz w:val="16"/>
                <w:szCs w:val="16"/>
              </w:rPr>
              <w:t>1039,1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1039,1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1039,1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006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0019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328,3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307,3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307,3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450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0000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3150,2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Централизованные бухгалтерии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45</w:t>
            </w:r>
            <w:r w:rsidRPr="00BF0BEE">
              <w:rPr>
                <w:sz w:val="16"/>
                <w:szCs w:val="16"/>
                <w:lang w:val="en-US"/>
              </w:rPr>
              <w:t>3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0000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1273,7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</w:p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45</w:t>
            </w:r>
            <w:r w:rsidRPr="00BF0BEE">
              <w:rPr>
                <w:sz w:val="16"/>
                <w:szCs w:val="16"/>
                <w:lang w:val="en-US"/>
              </w:rPr>
              <w:t>3</w:t>
            </w:r>
            <w:r w:rsidRPr="00BF0BEE">
              <w:rPr>
                <w:sz w:val="16"/>
                <w:szCs w:val="16"/>
              </w:rPr>
              <w:t>00</w:t>
            </w:r>
            <w:r w:rsidRPr="00BF0BEE">
              <w:rPr>
                <w:sz w:val="16"/>
                <w:szCs w:val="16"/>
                <w:lang w:val="en-US"/>
              </w:rPr>
              <w:t xml:space="preserve"> 0059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1273,7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998,2</w:t>
            </w:r>
          </w:p>
        </w:tc>
      </w:tr>
      <w:tr w:rsidR="00BF0BEE" w:rsidRPr="00BF0BEE" w:rsidTr="000E6184">
        <w:trPr>
          <w:trHeight w:val="35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998,2</w:t>
            </w:r>
          </w:p>
        </w:tc>
      </w:tr>
      <w:tr w:rsidR="00BF0BEE" w:rsidRPr="00BF0BEE" w:rsidTr="000E6184">
        <w:trPr>
          <w:trHeight w:val="35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245,9</w:t>
            </w:r>
          </w:p>
        </w:tc>
      </w:tr>
      <w:tr w:rsidR="00BF0BEE" w:rsidRPr="00BF0BEE" w:rsidTr="000E6184">
        <w:trPr>
          <w:trHeight w:val="28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245,9</w:t>
            </w:r>
          </w:p>
        </w:tc>
      </w:tr>
      <w:tr w:rsidR="00BF0BEE" w:rsidRPr="00BF0BEE" w:rsidTr="000E6184">
        <w:trPr>
          <w:trHeight w:val="28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29,6</w:t>
            </w:r>
          </w:p>
        </w:tc>
      </w:tr>
      <w:tr w:rsidR="00BF0BEE" w:rsidRPr="00BF0BEE" w:rsidTr="000E6184">
        <w:trPr>
          <w:trHeight w:val="28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29,6</w:t>
            </w:r>
          </w:p>
        </w:tc>
      </w:tr>
      <w:tr w:rsidR="00BF0BEE" w:rsidRPr="00BF0BEE" w:rsidTr="000E6184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Группа хозяйственного обслуживания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45400 00000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1876,5</w:t>
            </w:r>
          </w:p>
        </w:tc>
      </w:tr>
      <w:tr w:rsidR="00BF0BEE" w:rsidRPr="00BF0BEE" w:rsidTr="000E6184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45400 00590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1876,5</w:t>
            </w:r>
          </w:p>
        </w:tc>
      </w:tr>
      <w:tr w:rsidR="00BF0BEE" w:rsidRPr="00BF0BEE" w:rsidTr="000E6184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1818,0</w:t>
            </w:r>
          </w:p>
        </w:tc>
      </w:tr>
      <w:tr w:rsidR="00BF0BEE" w:rsidRPr="00BF0BEE" w:rsidTr="000E6184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1818,0</w:t>
            </w:r>
          </w:p>
        </w:tc>
      </w:tr>
      <w:tr w:rsidR="00BF0BEE" w:rsidRPr="00BF0BEE" w:rsidTr="000E6184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30,5</w:t>
            </w:r>
          </w:p>
        </w:tc>
      </w:tr>
      <w:tr w:rsidR="00BF0BEE" w:rsidRPr="00BF0BEE" w:rsidTr="000E6184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30,5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28,0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28,0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1000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3167,295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350,0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Пенсии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49100 00000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350,0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Доплаты к пенсиям  муниципальных служащих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49100</w:t>
            </w:r>
            <w:r w:rsidRPr="00BF0BEE">
              <w:rPr>
                <w:sz w:val="16"/>
                <w:szCs w:val="16"/>
                <w:lang w:val="en-US"/>
              </w:rPr>
              <w:t xml:space="preserve"> 8202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350,0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350,0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Публичные нормативные социальные 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350,0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845,28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50100 00000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845,28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Осуществление государственных полномочий по выплате социального   пособия на погребение и возмещению стоимости услуг, предоставляемых согласно гарантированному  перечню услуг по погребению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50100 72230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96,4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,</w:t>
            </w:r>
            <w:r w:rsidRPr="00BF0BEE">
              <w:rPr>
                <w:sz w:val="16"/>
                <w:szCs w:val="16"/>
                <w:lang w:val="en-US"/>
              </w:rPr>
              <w:t>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94,0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Публичные нормативные социальные 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94,0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обеспечению жильем молодых семей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 xml:space="preserve">50100 </w:t>
            </w:r>
            <w:r w:rsidRPr="00BF0BEE">
              <w:rPr>
                <w:sz w:val="16"/>
                <w:szCs w:val="16"/>
                <w:lang w:val="en-US"/>
              </w:rPr>
              <w:t>L4970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78</w:t>
            </w:r>
            <w:r w:rsidRPr="00BF0BEE">
              <w:rPr>
                <w:sz w:val="16"/>
                <w:szCs w:val="16"/>
              </w:rPr>
              <w:t>1,2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781,2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320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781,2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устойчивому развитию сельских территорий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50100 L5670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967,68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967,68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320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967,68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972,015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Социальная помощь, включая расходы, не связанные с исполнением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5020000000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972,015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pStyle w:val="ConsNormal"/>
              <w:widowControl/>
              <w:ind w:right="283" w:firstLine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0BEE">
              <w:rPr>
                <w:rFonts w:ascii="Times New Roman" w:hAnsi="Times New Roman" w:cs="Times New Roman"/>
                <w:sz w:val="16"/>
                <w:szCs w:val="16"/>
              </w:rPr>
              <w:t>Мероприятия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50200</w:t>
            </w:r>
            <w:r w:rsidRPr="00BF0BEE">
              <w:rPr>
                <w:sz w:val="16"/>
                <w:szCs w:val="16"/>
                <w:lang w:val="en-US"/>
              </w:rPr>
              <w:t>R</w:t>
            </w:r>
            <w:r w:rsidRPr="00BF0BEE">
              <w:rPr>
                <w:sz w:val="16"/>
                <w:szCs w:val="16"/>
              </w:rPr>
              <w:t>0820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972,015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972,015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972,015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1100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3085,609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3085,</w:t>
            </w:r>
            <w:r w:rsidRPr="00BF0BEE">
              <w:rPr>
                <w:sz w:val="16"/>
                <w:szCs w:val="16"/>
                <w:lang w:val="en-US"/>
              </w:rPr>
              <w:t>609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07000 00000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07000 20100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182,0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Повышение уровня доступности объектов и услуг для инвалидов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40004 20500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5,124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4,8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4,8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0,324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0,324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развитию сферы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40005 20700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146,876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39,6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39,6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107,276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107,276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Мероприятия по профилактике терроризма, минимизация и (или) ликвидация его последствий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40010 20300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Центры спортивной подготовки (сборные команды)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48200</w:t>
            </w:r>
            <w:r w:rsidRPr="00BF0BEE">
              <w:rPr>
                <w:sz w:val="16"/>
                <w:szCs w:val="16"/>
                <w:lang w:val="en-US"/>
              </w:rPr>
              <w:t xml:space="preserve"> </w:t>
            </w:r>
            <w:r w:rsidRPr="00BF0BEE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896,609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48200</w:t>
            </w:r>
            <w:r w:rsidRPr="00BF0BEE">
              <w:rPr>
                <w:sz w:val="16"/>
                <w:szCs w:val="16"/>
                <w:lang w:val="en-US"/>
              </w:rPr>
              <w:t xml:space="preserve"> 0059</w:t>
            </w:r>
            <w:r w:rsidRPr="00BF0BE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737,146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1296,859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1296,859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406,546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</w:t>
            </w:r>
            <w:r w:rsidRPr="00BF0BEE">
              <w:rPr>
                <w:sz w:val="16"/>
                <w:szCs w:val="16"/>
              </w:rPr>
              <w:t>406</w:t>
            </w:r>
            <w:r w:rsidRPr="00BF0BEE">
              <w:rPr>
                <w:sz w:val="16"/>
                <w:szCs w:val="16"/>
                <w:lang w:val="en-US"/>
              </w:rPr>
              <w:t>.546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33,741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33,741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48200 00600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proofErr w:type="spellStart"/>
            <w:r w:rsidRPr="00BF0BEE">
              <w:rPr>
                <w:sz w:val="16"/>
                <w:szCs w:val="16"/>
              </w:rPr>
              <w:t>Софинансирование</w:t>
            </w:r>
            <w:proofErr w:type="spellEnd"/>
            <w:r w:rsidRPr="00BF0BEE">
              <w:rPr>
                <w:sz w:val="16"/>
                <w:szCs w:val="16"/>
              </w:rPr>
              <w:t xml:space="preserve"> мероприятий в области физической культуры и спорта,      основанных на местных инициативах за счет средств местного бюджета</w:t>
            </w:r>
          </w:p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48200</w:t>
            </w:r>
            <w:r w:rsidRPr="00BF0BEE">
              <w:rPr>
                <w:sz w:val="16"/>
                <w:szCs w:val="16"/>
                <w:lang w:val="en-US"/>
              </w:rPr>
              <w:t>S1300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140.463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140.463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  <w:lang w:val="en-US"/>
              </w:rPr>
              <w:t>140.463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1300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 w:rsidRPr="00BF0BEE">
              <w:rPr>
                <w:b/>
                <w:sz w:val="16"/>
                <w:szCs w:val="16"/>
                <w:lang w:val="en-US"/>
              </w:rPr>
              <w:t>1</w:t>
            </w:r>
            <w:r w:rsidRPr="00BF0BEE">
              <w:rPr>
                <w:b/>
                <w:sz w:val="16"/>
                <w:szCs w:val="16"/>
              </w:rPr>
              <w:t>39</w:t>
            </w:r>
            <w:r w:rsidRPr="00BF0BEE">
              <w:rPr>
                <w:b/>
                <w:sz w:val="16"/>
                <w:szCs w:val="16"/>
                <w:lang w:val="en-US"/>
              </w:rPr>
              <w:t>0</w:t>
            </w:r>
            <w:r w:rsidRPr="00BF0BEE">
              <w:rPr>
                <w:b/>
                <w:sz w:val="16"/>
                <w:szCs w:val="16"/>
              </w:rPr>
              <w:t>,</w:t>
            </w:r>
            <w:r w:rsidRPr="00BF0BEE">
              <w:rPr>
                <w:b/>
                <w:sz w:val="16"/>
                <w:szCs w:val="16"/>
                <w:lang w:val="en-US"/>
              </w:rPr>
              <w:t>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Обслуживание </w:t>
            </w:r>
            <w:proofErr w:type="gramStart"/>
            <w:r w:rsidRPr="00BF0BEE">
              <w:rPr>
                <w:sz w:val="16"/>
                <w:szCs w:val="16"/>
              </w:rPr>
              <w:t>государственного</w:t>
            </w:r>
            <w:proofErr w:type="gramEnd"/>
            <w:r w:rsidRPr="00BF0BEE">
              <w:rPr>
                <w:sz w:val="16"/>
                <w:szCs w:val="16"/>
              </w:rPr>
              <w:t xml:space="preserve">  внутреннего и</w:t>
            </w:r>
          </w:p>
          <w:p w:rsidR="00BF0BEE" w:rsidRPr="00BF0BEE" w:rsidRDefault="00BF0BEE" w:rsidP="000E6184">
            <w:pPr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1390,0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Процентные платежи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06500 00000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1390,0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06500 20300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1390,0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1390,0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1390,0</w:t>
            </w:r>
          </w:p>
        </w:tc>
      </w:tr>
      <w:tr w:rsidR="00BF0BEE" w:rsidRPr="00BF0BEE" w:rsidTr="000E6184">
        <w:trPr>
          <w:trHeight w:val="41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 xml:space="preserve">Межбюджетные трансферты  общего характера бюджетам субъектов РФ и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1400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13878,956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1401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7797,0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Межбюджетные трансферты  бюджетам муниципальных образований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7797,0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52100 90100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7797,0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7797,0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Дотации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F0BEE">
              <w:rPr>
                <w:rFonts w:eastAsia="Calibri"/>
                <w:color w:val="000000"/>
                <w:sz w:val="16"/>
                <w:szCs w:val="16"/>
              </w:rPr>
              <w:t>7797,0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F0BEE">
              <w:rPr>
                <w:rFonts w:eastAsia="Calibri"/>
                <w:color w:val="000000"/>
                <w:sz w:val="16"/>
                <w:szCs w:val="16"/>
              </w:rPr>
              <w:t>6081,956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Межбюджетные трансферты  бюджетам муниципальных образований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F0BEE">
              <w:rPr>
                <w:rFonts w:eastAsia="Calibri"/>
                <w:color w:val="000000"/>
                <w:sz w:val="16"/>
                <w:szCs w:val="16"/>
              </w:rPr>
              <w:t>6081,956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с/</w:t>
            </w:r>
            <w:proofErr w:type="spellStart"/>
            <w:proofErr w:type="gramStart"/>
            <w:r w:rsidRPr="00BF0BEE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F0BEE">
              <w:rPr>
                <w:color w:val="000000"/>
                <w:sz w:val="16"/>
                <w:szCs w:val="16"/>
                <w:lang w:val="en-US"/>
              </w:rPr>
              <w:t>5210093100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F0BEE">
              <w:rPr>
                <w:rFonts w:eastAsia="Calibri"/>
                <w:color w:val="000000"/>
                <w:sz w:val="16"/>
                <w:szCs w:val="16"/>
              </w:rPr>
              <w:t>6024,256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F0BEE">
              <w:rPr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F0BEE">
              <w:rPr>
                <w:rFonts w:eastAsia="Calibri"/>
                <w:color w:val="000000"/>
                <w:sz w:val="16"/>
                <w:szCs w:val="16"/>
              </w:rPr>
              <w:t>6024,256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F0BEE">
              <w:rPr>
                <w:color w:val="000000"/>
                <w:sz w:val="16"/>
                <w:szCs w:val="16"/>
                <w:lang w:val="en-US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F0BEE">
              <w:rPr>
                <w:rFonts w:eastAsia="Calibri"/>
                <w:color w:val="000000"/>
                <w:sz w:val="16"/>
                <w:szCs w:val="16"/>
              </w:rPr>
              <w:t>6024,256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Межбюджетные трансферты, передаваемые бюджетам с/</w:t>
            </w:r>
            <w:proofErr w:type="spellStart"/>
            <w:proofErr w:type="gramStart"/>
            <w:r w:rsidRPr="00BF0BEE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BF0BEE">
              <w:rPr>
                <w:color w:val="000000"/>
                <w:sz w:val="16"/>
                <w:szCs w:val="16"/>
              </w:rPr>
              <w:t xml:space="preserve"> из бюджета района на осуществление части полномочий 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52100 93120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F0BEE">
              <w:rPr>
                <w:rFonts w:eastAsia="Calibri"/>
                <w:color w:val="000000"/>
                <w:sz w:val="16"/>
                <w:szCs w:val="16"/>
              </w:rPr>
              <w:t>57,7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F0BEE">
              <w:rPr>
                <w:rFonts w:eastAsia="Calibri"/>
                <w:color w:val="000000"/>
                <w:sz w:val="16"/>
                <w:szCs w:val="16"/>
              </w:rPr>
              <w:t>57,7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BF0BE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F0BEE">
              <w:rPr>
                <w:rFonts w:eastAsia="Calibri"/>
                <w:color w:val="000000"/>
                <w:sz w:val="16"/>
                <w:szCs w:val="16"/>
              </w:rPr>
              <w:t>57,7</w:t>
            </w:r>
          </w:p>
        </w:tc>
      </w:tr>
      <w:tr w:rsidR="00BF0BEE" w:rsidRPr="00BF0BEE" w:rsidTr="000E6184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ИТОГО РАСХОДОВ</w:t>
            </w:r>
            <w:r w:rsidRPr="00BF0BEE">
              <w:rPr>
                <w:sz w:val="16"/>
                <w:szCs w:val="16"/>
              </w:rPr>
              <w:t>: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303 </w:t>
            </w:r>
            <w:r w:rsidRPr="00BF0BEE">
              <w:rPr>
                <w:b/>
                <w:sz w:val="16"/>
                <w:szCs w:val="16"/>
                <w:lang w:val="en-US"/>
              </w:rPr>
              <w:t>8</w:t>
            </w:r>
            <w:r w:rsidRPr="00BF0BEE">
              <w:rPr>
                <w:b/>
                <w:sz w:val="16"/>
                <w:szCs w:val="16"/>
              </w:rPr>
              <w:t>54,166</w:t>
            </w:r>
          </w:p>
        </w:tc>
      </w:tr>
    </w:tbl>
    <w:p w:rsidR="00BF0BEE" w:rsidRPr="00BF0BEE" w:rsidRDefault="00BF0BEE" w:rsidP="00BF0BEE">
      <w:pPr>
        <w:rPr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BF0BEE">
      <w:pPr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                                                                        </w:t>
      </w:r>
    </w:p>
    <w:p w:rsidR="00BF0BEE" w:rsidRPr="00BF0BEE" w:rsidRDefault="00BF0BEE" w:rsidP="00BF0BEE">
      <w:pPr>
        <w:jc w:val="right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                                                                                            Приложение №  3</w:t>
      </w:r>
    </w:p>
    <w:p w:rsidR="00BF0BEE" w:rsidRPr="00BF0BEE" w:rsidRDefault="00BF0BEE" w:rsidP="00BF0BEE">
      <w:pPr>
        <w:jc w:val="right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                                                                         к решению Собрания  депутатов</w:t>
      </w:r>
    </w:p>
    <w:p w:rsidR="00BF0BEE" w:rsidRPr="00BF0BEE" w:rsidRDefault="00BF0BEE" w:rsidP="00BF0BEE">
      <w:pPr>
        <w:jc w:val="right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                                                                         от 04.10.2018 г. №266</w:t>
      </w:r>
    </w:p>
    <w:p w:rsidR="00BF0BEE" w:rsidRPr="00BF0BEE" w:rsidRDefault="00BF0BEE" w:rsidP="00BF0BEE">
      <w:pPr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ИСТОЧНИКИ  ФИНАНСИРОВАНИЯ ДЕФИЦИТА БЮДЖЕТА</w:t>
      </w:r>
    </w:p>
    <w:p w:rsidR="00BF0BEE" w:rsidRPr="00BF0BEE" w:rsidRDefault="00BF0BEE" w:rsidP="00BF0BEE">
      <w:pPr>
        <w:pStyle w:val="1"/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ОСТРОВСКОГО МУНИЦИПАЛЬНОГО РАЙОНА  НА 2018 ГОД</w:t>
      </w:r>
    </w:p>
    <w:tbl>
      <w:tblPr>
        <w:tblW w:w="10510" w:type="dxa"/>
        <w:tblInd w:w="-479" w:type="dxa"/>
        <w:tblLayout w:type="fixed"/>
        <w:tblLook w:val="0000"/>
      </w:tblPr>
      <w:tblGrid>
        <w:gridCol w:w="3139"/>
        <w:gridCol w:w="5670"/>
        <w:gridCol w:w="1701"/>
      </w:tblGrid>
      <w:tr w:rsidR="00BF0BEE" w:rsidRPr="00BF0BEE" w:rsidTr="000E6184">
        <w:trPr>
          <w:tblHeader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Сумма, </w:t>
            </w:r>
          </w:p>
          <w:p w:rsidR="00BF0BEE" w:rsidRPr="00BF0BEE" w:rsidRDefault="00BF0BEE" w:rsidP="000E6184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тыс. </w:t>
            </w:r>
            <w:proofErr w:type="spellStart"/>
            <w:r w:rsidRPr="00BF0BEE">
              <w:rPr>
                <w:sz w:val="16"/>
                <w:szCs w:val="16"/>
              </w:rPr>
              <w:t>руб</w:t>
            </w:r>
            <w:proofErr w:type="spellEnd"/>
          </w:p>
          <w:p w:rsidR="00BF0BEE" w:rsidRPr="00BF0BEE" w:rsidRDefault="00BF0BEE" w:rsidP="000E6184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 xml:space="preserve">000 01 00 </w:t>
            </w:r>
            <w:proofErr w:type="spellStart"/>
            <w:r w:rsidRPr="00BF0BEE">
              <w:rPr>
                <w:b/>
                <w:sz w:val="16"/>
                <w:szCs w:val="16"/>
              </w:rPr>
              <w:t>00</w:t>
            </w:r>
            <w:proofErr w:type="spellEnd"/>
            <w:r w:rsidRPr="00BF0BE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F0BEE">
              <w:rPr>
                <w:b/>
                <w:sz w:val="16"/>
                <w:szCs w:val="16"/>
              </w:rPr>
              <w:t>00</w:t>
            </w:r>
            <w:proofErr w:type="spellEnd"/>
            <w:r w:rsidRPr="00BF0BE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F0BEE">
              <w:rPr>
                <w:b/>
                <w:sz w:val="16"/>
                <w:szCs w:val="16"/>
              </w:rPr>
              <w:t>00</w:t>
            </w:r>
            <w:proofErr w:type="spellEnd"/>
            <w:r w:rsidRPr="00BF0BEE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 xml:space="preserve">ИСТОЧНИКИ ВНУТРЕННЕГО ФИНАНСИРОВАНИЯ ДЕФИЦИТА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4 482,24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 xml:space="preserve">000 01 02 00 </w:t>
            </w:r>
            <w:proofErr w:type="spellStart"/>
            <w:r w:rsidRPr="00BF0BEE">
              <w:rPr>
                <w:b/>
                <w:sz w:val="16"/>
                <w:szCs w:val="16"/>
              </w:rPr>
              <w:t>00</w:t>
            </w:r>
            <w:proofErr w:type="spellEnd"/>
            <w:r w:rsidRPr="00BF0BE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F0BEE">
              <w:rPr>
                <w:b/>
                <w:sz w:val="16"/>
                <w:szCs w:val="16"/>
              </w:rPr>
              <w:t>00</w:t>
            </w:r>
            <w:proofErr w:type="spellEnd"/>
            <w:r w:rsidRPr="00BF0BEE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ind w:left="176" w:hanging="176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-4 678,9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000 01 02 00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Получение кредитов от кредитных организаций в валюте Российской </w:t>
            </w:r>
            <w:r w:rsidRPr="00BF0BEE">
              <w:rPr>
                <w:sz w:val="16"/>
                <w:szCs w:val="16"/>
              </w:rPr>
              <w:lastRenderedPageBreak/>
              <w:t>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lastRenderedPageBreak/>
              <w:t>15 000,0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lastRenderedPageBreak/>
              <w:t xml:space="preserve">000 01 02 00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Получение кредитов от кредитных организаций 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15 000,0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pStyle w:val="31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F0BEE">
              <w:rPr>
                <w:b w:val="0"/>
                <w:sz w:val="16"/>
                <w:szCs w:val="16"/>
              </w:rPr>
              <w:t xml:space="preserve">000 01 02 00 </w:t>
            </w:r>
            <w:proofErr w:type="spellStart"/>
            <w:r w:rsidRPr="00BF0BEE">
              <w:rPr>
                <w:b w:val="0"/>
                <w:sz w:val="16"/>
                <w:szCs w:val="16"/>
              </w:rPr>
              <w:t>00</w:t>
            </w:r>
            <w:proofErr w:type="spellEnd"/>
            <w:r w:rsidRPr="00BF0BEE">
              <w:rPr>
                <w:b w:val="0"/>
                <w:sz w:val="16"/>
                <w:szCs w:val="16"/>
              </w:rPr>
              <w:t xml:space="preserve"> </w:t>
            </w:r>
            <w:proofErr w:type="spellStart"/>
            <w:r w:rsidRPr="00BF0BEE">
              <w:rPr>
                <w:b w:val="0"/>
                <w:sz w:val="16"/>
                <w:szCs w:val="16"/>
              </w:rPr>
              <w:t>00</w:t>
            </w:r>
            <w:proofErr w:type="spellEnd"/>
            <w:r w:rsidRPr="00BF0BEE">
              <w:rPr>
                <w:b w:val="0"/>
                <w:sz w:val="16"/>
                <w:szCs w:val="16"/>
              </w:rPr>
              <w:t xml:space="preserve"> 0000 800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pStyle w:val="310"/>
              <w:snapToGrid w:val="0"/>
              <w:rPr>
                <w:b w:val="0"/>
                <w:sz w:val="16"/>
                <w:szCs w:val="16"/>
              </w:rPr>
            </w:pPr>
            <w:r w:rsidRPr="00BF0BEE">
              <w:rPr>
                <w:b w:val="0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-19 678,9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pStyle w:val="31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BF0BEE">
              <w:rPr>
                <w:b w:val="0"/>
                <w:sz w:val="16"/>
                <w:szCs w:val="16"/>
              </w:rPr>
              <w:t xml:space="preserve">000 01 02 00 </w:t>
            </w:r>
            <w:proofErr w:type="spellStart"/>
            <w:r w:rsidRPr="00BF0BEE">
              <w:rPr>
                <w:b w:val="0"/>
                <w:sz w:val="16"/>
                <w:szCs w:val="16"/>
              </w:rPr>
              <w:t>00</w:t>
            </w:r>
            <w:proofErr w:type="spellEnd"/>
            <w:r w:rsidRPr="00BF0BEE">
              <w:rPr>
                <w:b w:val="0"/>
                <w:sz w:val="16"/>
                <w:szCs w:val="16"/>
              </w:rPr>
              <w:t xml:space="preserve"> 05 0000 810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pStyle w:val="310"/>
              <w:snapToGrid w:val="0"/>
              <w:rPr>
                <w:b w:val="0"/>
                <w:sz w:val="16"/>
                <w:szCs w:val="16"/>
              </w:rPr>
            </w:pPr>
            <w:r w:rsidRPr="00BF0BEE">
              <w:rPr>
                <w:b w:val="0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-19 678,9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 xml:space="preserve">000 01 03 00 </w:t>
            </w:r>
            <w:proofErr w:type="spellStart"/>
            <w:r w:rsidRPr="00BF0BEE">
              <w:rPr>
                <w:b/>
                <w:sz w:val="16"/>
                <w:szCs w:val="16"/>
              </w:rPr>
              <w:t>00</w:t>
            </w:r>
            <w:proofErr w:type="spellEnd"/>
            <w:r w:rsidRPr="00BF0BE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F0BEE">
              <w:rPr>
                <w:b/>
                <w:sz w:val="16"/>
                <w:szCs w:val="16"/>
              </w:rPr>
              <w:t>00</w:t>
            </w:r>
            <w:proofErr w:type="spellEnd"/>
            <w:r w:rsidRPr="00BF0BEE">
              <w:rPr>
                <w:b/>
                <w:sz w:val="16"/>
                <w:szCs w:val="16"/>
              </w:rPr>
              <w:t xml:space="preserve"> 0000 000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8 596,8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000 01 03 01 00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8 596,8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000 01 03 01 00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9 700,0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9 700,0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000 01 03 01 00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0000 800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-1 103,2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-1 103,2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 xml:space="preserve">000 01 05 00 </w:t>
            </w:r>
            <w:proofErr w:type="spellStart"/>
            <w:r w:rsidRPr="00BF0BEE">
              <w:rPr>
                <w:b/>
                <w:sz w:val="16"/>
                <w:szCs w:val="16"/>
              </w:rPr>
              <w:t>00</w:t>
            </w:r>
            <w:proofErr w:type="spellEnd"/>
            <w:r w:rsidRPr="00BF0BE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F0BEE">
              <w:rPr>
                <w:b/>
                <w:sz w:val="16"/>
                <w:szCs w:val="16"/>
              </w:rPr>
              <w:t>00</w:t>
            </w:r>
            <w:proofErr w:type="spellEnd"/>
            <w:r w:rsidRPr="00BF0BEE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both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564,34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000 01 05 00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pStyle w:val="21"/>
              <w:snapToGrid w:val="0"/>
              <w:jc w:val="both"/>
              <w:rPr>
                <w:b w:val="0"/>
                <w:sz w:val="16"/>
                <w:szCs w:val="16"/>
              </w:rPr>
            </w:pPr>
            <w:r w:rsidRPr="00BF0BEE">
              <w:rPr>
                <w:b w:val="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-3</w:t>
            </w: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40</w:t>
            </w:r>
            <w:r w:rsidRPr="00BF0BEE">
              <w:rPr>
                <w:sz w:val="16"/>
                <w:szCs w:val="16"/>
                <w:lang w:val="en-US"/>
              </w:rPr>
              <w:t>71.926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000 01 05 02 00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-3</w:t>
            </w: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40</w:t>
            </w:r>
            <w:r w:rsidRPr="00BF0BEE">
              <w:rPr>
                <w:sz w:val="16"/>
                <w:szCs w:val="16"/>
                <w:lang w:val="en-US"/>
              </w:rPr>
              <w:t>71.926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-3</w:t>
            </w: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40</w:t>
            </w:r>
            <w:r w:rsidRPr="00BF0BEE">
              <w:rPr>
                <w:sz w:val="16"/>
                <w:szCs w:val="16"/>
                <w:lang w:val="en-US"/>
              </w:rPr>
              <w:t>71.926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-3</w:t>
            </w: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40</w:t>
            </w:r>
            <w:r w:rsidRPr="00BF0BEE">
              <w:rPr>
                <w:sz w:val="16"/>
                <w:szCs w:val="16"/>
                <w:lang w:val="en-US"/>
              </w:rPr>
              <w:t>71.926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000 01 05 00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pStyle w:val="21"/>
              <w:snapToGrid w:val="0"/>
              <w:ind w:right="-108"/>
              <w:jc w:val="both"/>
              <w:rPr>
                <w:b w:val="0"/>
                <w:sz w:val="16"/>
                <w:szCs w:val="16"/>
              </w:rPr>
            </w:pPr>
            <w:r w:rsidRPr="00BF0BEE">
              <w:rPr>
                <w:b w:val="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F0BEE">
              <w:rPr>
                <w:sz w:val="16"/>
                <w:szCs w:val="16"/>
              </w:rPr>
              <w:t>3246</w:t>
            </w:r>
            <w:r w:rsidRPr="00BF0BEE">
              <w:rPr>
                <w:sz w:val="16"/>
                <w:szCs w:val="16"/>
                <w:lang w:val="en-US"/>
              </w:rPr>
              <w:t>36.266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000 01 05 02 00 </w:t>
            </w:r>
            <w:proofErr w:type="spellStart"/>
            <w:r w:rsidRPr="00BF0BEE">
              <w:rPr>
                <w:sz w:val="16"/>
                <w:szCs w:val="16"/>
              </w:rPr>
              <w:t>00</w:t>
            </w:r>
            <w:proofErr w:type="spellEnd"/>
            <w:r w:rsidRPr="00BF0BEE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pStyle w:val="2"/>
              <w:snapToGrid w:val="0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F0BEE">
              <w:rPr>
                <w:rFonts w:ascii="Times New Roman" w:hAnsi="Times New Roman" w:cs="Times New Roman"/>
                <w:b w:val="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</w:t>
            </w: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46</w:t>
            </w:r>
            <w:r w:rsidRPr="00BF0BEE">
              <w:rPr>
                <w:sz w:val="16"/>
                <w:szCs w:val="16"/>
                <w:lang w:val="en-US"/>
              </w:rPr>
              <w:t>36.266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</w:t>
            </w: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46</w:t>
            </w:r>
            <w:r w:rsidRPr="00BF0BEE">
              <w:rPr>
                <w:sz w:val="16"/>
                <w:szCs w:val="16"/>
                <w:lang w:val="en-US"/>
              </w:rPr>
              <w:t>36.266</w:t>
            </w:r>
          </w:p>
        </w:tc>
      </w:tr>
      <w:tr w:rsidR="00BF0BEE" w:rsidRPr="00BF0BEE" w:rsidTr="000E6184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BEE" w:rsidRPr="00BF0BEE" w:rsidRDefault="00BF0BEE" w:rsidP="000E6184">
            <w:pPr>
              <w:snapToGrid w:val="0"/>
              <w:jc w:val="both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3</w:t>
            </w:r>
            <w:r w:rsidRPr="00BF0BEE">
              <w:rPr>
                <w:sz w:val="16"/>
                <w:szCs w:val="16"/>
                <w:lang w:val="en-US"/>
              </w:rPr>
              <w:t>2</w:t>
            </w:r>
            <w:r w:rsidRPr="00BF0BEE">
              <w:rPr>
                <w:sz w:val="16"/>
                <w:szCs w:val="16"/>
              </w:rPr>
              <w:t>46</w:t>
            </w:r>
            <w:r w:rsidRPr="00BF0BEE">
              <w:rPr>
                <w:sz w:val="16"/>
                <w:szCs w:val="16"/>
                <w:lang w:val="en-US"/>
              </w:rPr>
              <w:t>36.266</w:t>
            </w:r>
          </w:p>
        </w:tc>
      </w:tr>
    </w:tbl>
    <w:p w:rsidR="00BF0BEE" w:rsidRPr="00BF0BEE" w:rsidRDefault="00BF0BEE" w:rsidP="00BF0BEE">
      <w:pPr>
        <w:rPr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BF0BEE" w:rsidRPr="00BF0BEE" w:rsidRDefault="00BF0BEE" w:rsidP="00BF0BEE">
      <w:pPr>
        <w:jc w:val="right"/>
        <w:rPr>
          <w:sz w:val="16"/>
          <w:szCs w:val="16"/>
        </w:rPr>
      </w:pPr>
    </w:p>
    <w:p w:rsidR="00BF0BEE" w:rsidRPr="00BF0BEE" w:rsidRDefault="00BF0BEE" w:rsidP="00BF0BEE">
      <w:pPr>
        <w:jc w:val="right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                                                                           Приложение №  4</w:t>
      </w:r>
    </w:p>
    <w:p w:rsidR="00BF0BEE" w:rsidRPr="00BF0BEE" w:rsidRDefault="00BF0BEE" w:rsidP="00BF0BEE">
      <w:pPr>
        <w:jc w:val="right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                                                          к решению Собрания  депутатов</w:t>
      </w:r>
    </w:p>
    <w:p w:rsidR="00BF0BEE" w:rsidRPr="00BF0BEE" w:rsidRDefault="00BF0BEE" w:rsidP="00BF0BEE">
      <w:pPr>
        <w:jc w:val="right"/>
        <w:rPr>
          <w:sz w:val="16"/>
          <w:szCs w:val="16"/>
        </w:rPr>
      </w:pPr>
      <w:r w:rsidRPr="00BF0BEE">
        <w:rPr>
          <w:sz w:val="16"/>
          <w:szCs w:val="16"/>
        </w:rPr>
        <w:t xml:space="preserve">                                                                             от 04.10.2018 г. № 266</w:t>
      </w:r>
    </w:p>
    <w:p w:rsidR="00BF0BEE" w:rsidRPr="00BF0BEE" w:rsidRDefault="00BF0BEE" w:rsidP="00BF0BEE">
      <w:pPr>
        <w:rPr>
          <w:sz w:val="16"/>
          <w:szCs w:val="16"/>
        </w:rPr>
      </w:pPr>
    </w:p>
    <w:p w:rsidR="00BF0BEE" w:rsidRPr="00BF0BEE" w:rsidRDefault="00BF0BEE" w:rsidP="00BF0BEE">
      <w:pPr>
        <w:rPr>
          <w:sz w:val="16"/>
          <w:szCs w:val="16"/>
        </w:rPr>
      </w:pPr>
    </w:p>
    <w:p w:rsidR="00BF0BEE" w:rsidRPr="00BF0BEE" w:rsidRDefault="00BF0BEE" w:rsidP="00BF0BEE">
      <w:pPr>
        <w:rPr>
          <w:sz w:val="16"/>
          <w:szCs w:val="16"/>
        </w:rPr>
      </w:pPr>
    </w:p>
    <w:p w:rsidR="00BF0BEE" w:rsidRPr="00BF0BEE" w:rsidRDefault="00BF0BEE" w:rsidP="00BF0BEE">
      <w:pPr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ПРОГРАММА МУНИЦИПАЛЬНЫХ ВНУТРЕННИХ ЗАИМСТВОВАНИЙ</w:t>
      </w:r>
    </w:p>
    <w:p w:rsidR="00BF0BEE" w:rsidRPr="00BF0BEE" w:rsidRDefault="00BF0BEE" w:rsidP="00BF0BEE">
      <w:pPr>
        <w:pStyle w:val="1"/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ОСТРОВСКОГО МУНИЦИПАЛЬНОГО РАЙОНА  НА 2018 ГОД</w:t>
      </w:r>
    </w:p>
    <w:p w:rsidR="00BF0BEE" w:rsidRPr="00BF0BEE" w:rsidRDefault="00BF0BEE" w:rsidP="00BF0BEE">
      <w:pPr>
        <w:rPr>
          <w:sz w:val="16"/>
          <w:szCs w:val="16"/>
        </w:rPr>
      </w:pPr>
    </w:p>
    <w:p w:rsidR="00BF0BEE" w:rsidRPr="00BF0BEE" w:rsidRDefault="00BF0BEE" w:rsidP="00BF0BEE">
      <w:pPr>
        <w:rPr>
          <w:sz w:val="16"/>
          <w:szCs w:val="16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7372"/>
        <w:gridCol w:w="1984"/>
      </w:tblGrid>
      <w:tr w:rsidR="00BF0BEE" w:rsidRPr="00BF0BEE" w:rsidTr="000E6184">
        <w:trPr>
          <w:tblHeader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BEE" w:rsidRPr="00BF0BEE" w:rsidRDefault="00BF0BEE" w:rsidP="000E6184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Форма  муниципального  внутреннего  заимствования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BEE" w:rsidRPr="00BF0BEE" w:rsidRDefault="00BF0BEE" w:rsidP="000E6184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Сумма, </w:t>
            </w:r>
          </w:p>
          <w:p w:rsidR="00BF0BEE" w:rsidRPr="00BF0BEE" w:rsidRDefault="00BF0BEE" w:rsidP="000E6184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(тыс. руб.)</w:t>
            </w:r>
          </w:p>
          <w:p w:rsidR="00BF0BEE" w:rsidRPr="00BF0BEE" w:rsidRDefault="00BF0BEE" w:rsidP="000E6184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</w:p>
        </w:tc>
      </w:tr>
      <w:tr w:rsidR="00BF0BEE" w:rsidRPr="00BF0BEE" w:rsidTr="000E6184">
        <w:trPr>
          <w:tblHeader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E" w:rsidRPr="00BF0BEE" w:rsidRDefault="00BF0BEE" w:rsidP="000E6184">
            <w:pPr>
              <w:rPr>
                <w:sz w:val="16"/>
                <w:szCs w:val="16"/>
              </w:rPr>
            </w:pPr>
          </w:p>
          <w:p w:rsidR="00BF0BEE" w:rsidRPr="00BF0BEE" w:rsidRDefault="00BF0BEE" w:rsidP="000E6184">
            <w:pPr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Привлечение денежных сре</w:t>
            </w:r>
            <w:proofErr w:type="gramStart"/>
            <w:r w:rsidRPr="00BF0BEE">
              <w:rPr>
                <w:sz w:val="16"/>
                <w:szCs w:val="16"/>
              </w:rPr>
              <w:t>дств в в</w:t>
            </w:r>
            <w:proofErr w:type="gramEnd"/>
            <w:r w:rsidRPr="00BF0BEE">
              <w:rPr>
                <w:sz w:val="16"/>
                <w:szCs w:val="16"/>
              </w:rPr>
              <w:t xml:space="preserve">иде кредитов от кредитных организаций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15 000,0</w:t>
            </w:r>
          </w:p>
        </w:tc>
      </w:tr>
      <w:tr w:rsidR="00BF0BEE" w:rsidRPr="00BF0BEE" w:rsidTr="000E6184">
        <w:trPr>
          <w:tblHeader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E" w:rsidRPr="00BF0BEE" w:rsidRDefault="00BF0BEE" w:rsidP="000E6184">
            <w:pPr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Привлечение денежных сре</w:t>
            </w:r>
            <w:proofErr w:type="gramStart"/>
            <w:r w:rsidRPr="00BF0BEE">
              <w:rPr>
                <w:sz w:val="16"/>
                <w:szCs w:val="16"/>
              </w:rPr>
              <w:t>дств в в</w:t>
            </w:r>
            <w:proofErr w:type="gramEnd"/>
            <w:r w:rsidRPr="00BF0BEE">
              <w:rPr>
                <w:sz w:val="16"/>
                <w:szCs w:val="16"/>
              </w:rPr>
              <w:t>иде кредитов от других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9 700,0</w:t>
            </w:r>
          </w:p>
        </w:tc>
      </w:tr>
      <w:tr w:rsidR="00BF0BEE" w:rsidRPr="00BF0BEE" w:rsidTr="000E6184">
        <w:trPr>
          <w:tblHeader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E" w:rsidRPr="00BF0BEE" w:rsidRDefault="00BF0BEE" w:rsidP="000E6184">
            <w:pPr>
              <w:tabs>
                <w:tab w:val="left" w:pos="552"/>
              </w:tabs>
              <w:ind w:left="317" w:hanging="317"/>
              <w:rPr>
                <w:b/>
                <w:sz w:val="16"/>
                <w:szCs w:val="16"/>
              </w:rPr>
            </w:pPr>
          </w:p>
          <w:p w:rsidR="00BF0BEE" w:rsidRPr="00BF0BEE" w:rsidRDefault="00BF0BEE" w:rsidP="000E6184">
            <w:pPr>
              <w:tabs>
                <w:tab w:val="left" w:pos="552"/>
              </w:tabs>
              <w:ind w:left="317" w:hanging="317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ИТОГО                                                                                                                    24 700,0</w:t>
            </w:r>
          </w:p>
          <w:p w:rsidR="00BF0BEE" w:rsidRPr="00BF0BEE" w:rsidRDefault="00BF0BEE" w:rsidP="000E6184">
            <w:pPr>
              <w:tabs>
                <w:tab w:val="left" w:pos="552"/>
              </w:tabs>
              <w:ind w:left="317" w:hanging="317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BF0BEE" w:rsidRPr="00BF0BEE" w:rsidTr="000E6184">
        <w:trPr>
          <w:tblHeader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E" w:rsidRPr="00BF0BEE" w:rsidRDefault="00BF0BEE" w:rsidP="000E6184">
            <w:pPr>
              <w:tabs>
                <w:tab w:val="left" w:pos="552"/>
              </w:tabs>
              <w:ind w:left="317" w:hanging="317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 xml:space="preserve">Погашение денежных средств в виде кредитов </w:t>
            </w:r>
            <w:proofErr w:type="gramStart"/>
            <w:r w:rsidRPr="00BF0BEE">
              <w:rPr>
                <w:sz w:val="16"/>
                <w:szCs w:val="16"/>
              </w:rPr>
              <w:t>от</w:t>
            </w:r>
            <w:proofErr w:type="gramEnd"/>
            <w:r w:rsidRPr="00BF0BEE">
              <w:rPr>
                <w:sz w:val="16"/>
                <w:szCs w:val="16"/>
              </w:rPr>
              <w:t xml:space="preserve"> кредитных </w:t>
            </w:r>
          </w:p>
          <w:p w:rsidR="00BF0BEE" w:rsidRPr="00BF0BEE" w:rsidRDefault="00BF0BEE" w:rsidP="000E6184">
            <w:pPr>
              <w:tabs>
                <w:tab w:val="left" w:pos="552"/>
              </w:tabs>
              <w:ind w:left="317" w:hanging="317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ind w:left="317" w:hanging="317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19 678,9</w:t>
            </w:r>
          </w:p>
        </w:tc>
      </w:tr>
      <w:tr w:rsidR="00BF0BEE" w:rsidRPr="00BF0BEE" w:rsidTr="000E6184">
        <w:trPr>
          <w:tblHeader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ind w:left="317" w:hanging="317"/>
              <w:rPr>
                <w:b/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Погашение денежных сре</w:t>
            </w:r>
            <w:proofErr w:type="gramStart"/>
            <w:r w:rsidRPr="00BF0BEE">
              <w:rPr>
                <w:sz w:val="16"/>
                <w:szCs w:val="16"/>
              </w:rPr>
              <w:t>дств в в</w:t>
            </w:r>
            <w:proofErr w:type="gramEnd"/>
            <w:r w:rsidRPr="00BF0BEE">
              <w:rPr>
                <w:sz w:val="16"/>
                <w:szCs w:val="16"/>
              </w:rPr>
              <w:t>иде кредитов от других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BEE" w:rsidRPr="00BF0BEE" w:rsidRDefault="00BF0BEE" w:rsidP="000E6184">
            <w:pPr>
              <w:tabs>
                <w:tab w:val="left" w:pos="552"/>
              </w:tabs>
              <w:ind w:left="317" w:hanging="317"/>
              <w:jc w:val="center"/>
              <w:rPr>
                <w:sz w:val="16"/>
                <w:szCs w:val="16"/>
              </w:rPr>
            </w:pPr>
            <w:r w:rsidRPr="00BF0BEE">
              <w:rPr>
                <w:sz w:val="16"/>
                <w:szCs w:val="16"/>
              </w:rPr>
              <w:t>1 103,2</w:t>
            </w:r>
          </w:p>
        </w:tc>
      </w:tr>
      <w:tr w:rsidR="00BF0BEE" w:rsidRPr="00BF0BEE" w:rsidTr="000E6184">
        <w:trPr>
          <w:tblHeader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BEE" w:rsidRPr="00BF0BEE" w:rsidRDefault="00BF0BEE" w:rsidP="000E6184">
            <w:pPr>
              <w:tabs>
                <w:tab w:val="left" w:pos="552"/>
              </w:tabs>
              <w:ind w:left="317" w:hanging="317"/>
              <w:rPr>
                <w:b/>
                <w:sz w:val="16"/>
                <w:szCs w:val="16"/>
              </w:rPr>
            </w:pPr>
          </w:p>
          <w:p w:rsidR="00BF0BEE" w:rsidRPr="00BF0BEE" w:rsidRDefault="00BF0BEE" w:rsidP="000E6184">
            <w:pPr>
              <w:tabs>
                <w:tab w:val="left" w:pos="552"/>
              </w:tabs>
              <w:ind w:left="317" w:hanging="317"/>
              <w:rPr>
                <w:b/>
                <w:sz w:val="16"/>
                <w:szCs w:val="16"/>
              </w:rPr>
            </w:pPr>
            <w:r w:rsidRPr="00BF0BEE">
              <w:rPr>
                <w:b/>
                <w:sz w:val="16"/>
                <w:szCs w:val="16"/>
              </w:rPr>
              <w:t>ИТОГО                                                                                                                    20 782,1</w:t>
            </w:r>
          </w:p>
          <w:p w:rsidR="00BF0BEE" w:rsidRPr="00BF0BEE" w:rsidRDefault="00BF0BEE" w:rsidP="000E6184">
            <w:pPr>
              <w:tabs>
                <w:tab w:val="left" w:pos="552"/>
              </w:tabs>
              <w:ind w:left="317" w:hanging="317"/>
              <w:rPr>
                <w:b/>
                <w:sz w:val="16"/>
                <w:szCs w:val="16"/>
              </w:rPr>
            </w:pPr>
          </w:p>
        </w:tc>
      </w:tr>
    </w:tbl>
    <w:p w:rsidR="00BF0BEE" w:rsidRPr="00BF0BEE" w:rsidRDefault="00BF0BEE" w:rsidP="00BF0BEE">
      <w:pPr>
        <w:rPr>
          <w:b/>
          <w:sz w:val="16"/>
          <w:szCs w:val="16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A27C55" w:rsidRPr="00BF0BEE" w:rsidRDefault="00A27C55" w:rsidP="00A27C55">
      <w:pPr>
        <w:jc w:val="center"/>
        <w:rPr>
          <w:sz w:val="16"/>
          <w:szCs w:val="16"/>
        </w:rPr>
      </w:pPr>
    </w:p>
    <w:p w:rsidR="00A27C55" w:rsidRPr="00BF0BEE" w:rsidRDefault="00A27C55" w:rsidP="00A27C55">
      <w:pPr>
        <w:jc w:val="center"/>
        <w:rPr>
          <w:b/>
          <w:sz w:val="16"/>
          <w:szCs w:val="16"/>
        </w:rPr>
      </w:pPr>
    </w:p>
    <w:p w:rsidR="00A27C55" w:rsidRPr="00BF0BEE" w:rsidRDefault="00A27C55" w:rsidP="00A27C55">
      <w:pPr>
        <w:rPr>
          <w:sz w:val="16"/>
          <w:szCs w:val="16"/>
        </w:rPr>
      </w:pPr>
    </w:p>
    <w:p w:rsidR="00BF0BEE" w:rsidRPr="00BF0BEE" w:rsidRDefault="00BF0BEE" w:rsidP="00BF0BEE">
      <w:pPr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*      *      *      *      *      *      *</w:t>
      </w:r>
    </w:p>
    <w:p w:rsidR="00A06358" w:rsidRDefault="00A06358" w:rsidP="005B7ED2">
      <w:pPr>
        <w:rPr>
          <w:sz w:val="16"/>
          <w:szCs w:val="16"/>
        </w:rPr>
      </w:pPr>
    </w:p>
    <w:p w:rsidR="00A06358" w:rsidRDefault="00A06358" w:rsidP="00A06358">
      <w:pPr>
        <w:shd w:val="clear" w:color="auto" w:fill="FFFFFF"/>
        <w:jc w:val="center"/>
        <w:rPr>
          <w:color w:val="333333"/>
        </w:rPr>
      </w:pPr>
      <w:r>
        <w:rPr>
          <w:color w:val="33333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06358" w:rsidRDefault="00A06358" w:rsidP="00A06358">
      <w:r>
        <w:t xml:space="preserve">                         </w:t>
      </w:r>
    </w:p>
    <w:p w:rsidR="00A06358" w:rsidRDefault="00A06358" w:rsidP="00A06358"/>
    <w:p w:rsidR="00A06358" w:rsidRPr="00A06358" w:rsidRDefault="00A06358" w:rsidP="00A06358">
      <w:pPr>
        <w:jc w:val="center"/>
        <w:rPr>
          <w:sz w:val="16"/>
          <w:szCs w:val="16"/>
        </w:rPr>
      </w:pPr>
      <w:r w:rsidRPr="00A06358">
        <w:rPr>
          <w:sz w:val="16"/>
          <w:szCs w:val="16"/>
        </w:rPr>
        <w:t xml:space="preserve">С О Б </w:t>
      </w:r>
      <w:proofErr w:type="gramStart"/>
      <w:r w:rsidRPr="00A06358">
        <w:rPr>
          <w:sz w:val="16"/>
          <w:szCs w:val="16"/>
        </w:rPr>
        <w:t>Р</w:t>
      </w:r>
      <w:proofErr w:type="gramEnd"/>
      <w:r w:rsidRPr="00A06358">
        <w:rPr>
          <w:sz w:val="16"/>
          <w:szCs w:val="16"/>
        </w:rPr>
        <w:t xml:space="preserve"> А Н И Е      Д Е П У Т А Т О В</w:t>
      </w:r>
    </w:p>
    <w:p w:rsidR="00A06358" w:rsidRPr="00A06358" w:rsidRDefault="00A06358" w:rsidP="00A06358">
      <w:pPr>
        <w:jc w:val="center"/>
        <w:rPr>
          <w:sz w:val="16"/>
          <w:szCs w:val="16"/>
        </w:rPr>
      </w:pPr>
      <w:r w:rsidRPr="00A06358">
        <w:rPr>
          <w:sz w:val="16"/>
          <w:szCs w:val="16"/>
        </w:rPr>
        <w:t xml:space="preserve">О С Т </w:t>
      </w:r>
      <w:proofErr w:type="gramStart"/>
      <w:r w:rsidRPr="00A06358">
        <w:rPr>
          <w:sz w:val="16"/>
          <w:szCs w:val="16"/>
        </w:rPr>
        <w:t>Р</w:t>
      </w:r>
      <w:proofErr w:type="gramEnd"/>
      <w:r w:rsidRPr="00A06358">
        <w:rPr>
          <w:sz w:val="16"/>
          <w:szCs w:val="16"/>
        </w:rPr>
        <w:t xml:space="preserve"> О В С К О Г О      М У Н И Ц И П А Л Ь Н О Г О      Р А Й О Н А</w:t>
      </w:r>
    </w:p>
    <w:p w:rsidR="00A06358" w:rsidRPr="00A06358" w:rsidRDefault="00A06358" w:rsidP="00A06358">
      <w:pPr>
        <w:jc w:val="center"/>
        <w:rPr>
          <w:sz w:val="16"/>
          <w:szCs w:val="16"/>
        </w:rPr>
      </w:pPr>
      <w:r w:rsidRPr="00A06358">
        <w:rPr>
          <w:sz w:val="16"/>
          <w:szCs w:val="16"/>
        </w:rPr>
        <w:t xml:space="preserve">К О С Т </w:t>
      </w:r>
      <w:proofErr w:type="gramStart"/>
      <w:r w:rsidRPr="00A06358">
        <w:rPr>
          <w:sz w:val="16"/>
          <w:szCs w:val="16"/>
        </w:rPr>
        <w:t>Р</w:t>
      </w:r>
      <w:proofErr w:type="gramEnd"/>
      <w:r w:rsidRPr="00A06358">
        <w:rPr>
          <w:sz w:val="16"/>
          <w:szCs w:val="16"/>
        </w:rPr>
        <w:t xml:space="preserve"> О М С К О Й      О Б Л А С Т И</w:t>
      </w:r>
    </w:p>
    <w:p w:rsidR="00A06358" w:rsidRPr="00A06358" w:rsidRDefault="00A06358" w:rsidP="00A06358">
      <w:pPr>
        <w:jc w:val="center"/>
        <w:rPr>
          <w:sz w:val="16"/>
          <w:szCs w:val="16"/>
        </w:rPr>
      </w:pPr>
      <w:proofErr w:type="gramStart"/>
      <w:r w:rsidRPr="00A06358">
        <w:rPr>
          <w:sz w:val="16"/>
          <w:szCs w:val="16"/>
        </w:rPr>
        <w:t>П</w:t>
      </w:r>
      <w:proofErr w:type="gramEnd"/>
      <w:r w:rsidRPr="00A06358">
        <w:rPr>
          <w:sz w:val="16"/>
          <w:szCs w:val="16"/>
        </w:rPr>
        <w:t xml:space="preserve"> Я Т О Г О     С О З Ы В А</w:t>
      </w:r>
    </w:p>
    <w:p w:rsidR="00A06358" w:rsidRPr="00A06358" w:rsidRDefault="00A06358" w:rsidP="00A06358">
      <w:pPr>
        <w:rPr>
          <w:sz w:val="16"/>
          <w:szCs w:val="16"/>
        </w:rPr>
      </w:pPr>
    </w:p>
    <w:p w:rsidR="00A06358" w:rsidRPr="00A06358" w:rsidRDefault="00A06358" w:rsidP="00A06358">
      <w:pPr>
        <w:jc w:val="center"/>
        <w:rPr>
          <w:b/>
          <w:sz w:val="16"/>
          <w:szCs w:val="16"/>
        </w:rPr>
      </w:pPr>
      <w:proofErr w:type="gramStart"/>
      <w:r w:rsidRPr="00A06358">
        <w:rPr>
          <w:b/>
          <w:sz w:val="16"/>
          <w:szCs w:val="16"/>
        </w:rPr>
        <w:t>Р</w:t>
      </w:r>
      <w:proofErr w:type="gramEnd"/>
      <w:r w:rsidRPr="00A06358">
        <w:rPr>
          <w:b/>
          <w:sz w:val="16"/>
          <w:szCs w:val="16"/>
        </w:rPr>
        <w:t xml:space="preserve"> Е Ш Е Н И Е</w:t>
      </w:r>
    </w:p>
    <w:p w:rsidR="00A06358" w:rsidRPr="00A06358" w:rsidRDefault="00A06358" w:rsidP="00A06358">
      <w:pPr>
        <w:rPr>
          <w:b/>
          <w:sz w:val="16"/>
          <w:szCs w:val="16"/>
        </w:rPr>
      </w:pP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b/>
          <w:sz w:val="16"/>
          <w:szCs w:val="16"/>
        </w:rPr>
        <w:lastRenderedPageBreak/>
        <w:t xml:space="preserve">                       от   04.10. 2018 года             №     267                       п</w:t>
      </w:r>
      <w:proofErr w:type="gramStart"/>
      <w:r w:rsidRPr="00A06358">
        <w:rPr>
          <w:b/>
          <w:sz w:val="16"/>
          <w:szCs w:val="16"/>
        </w:rPr>
        <w:t>.О</w:t>
      </w:r>
      <w:proofErr w:type="gramEnd"/>
      <w:r w:rsidRPr="00A06358">
        <w:rPr>
          <w:b/>
          <w:sz w:val="16"/>
          <w:szCs w:val="16"/>
        </w:rPr>
        <w:t>стровское</w:t>
      </w:r>
      <w:r w:rsidRPr="00A06358">
        <w:rPr>
          <w:sz w:val="16"/>
          <w:szCs w:val="16"/>
        </w:rPr>
        <w:t xml:space="preserve">                       </w:t>
      </w:r>
    </w:p>
    <w:p w:rsidR="00A06358" w:rsidRPr="00A06358" w:rsidRDefault="00A06358" w:rsidP="00A06358">
      <w:pPr>
        <w:rPr>
          <w:sz w:val="16"/>
          <w:szCs w:val="16"/>
        </w:rPr>
      </w:pPr>
    </w:p>
    <w:p w:rsidR="00A06358" w:rsidRPr="00A06358" w:rsidRDefault="00A06358" w:rsidP="00A06358">
      <w:pPr>
        <w:rPr>
          <w:sz w:val="16"/>
          <w:szCs w:val="16"/>
        </w:rPr>
      </w:pP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                                                    Об   исполнении </w:t>
      </w: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                           бюджета  Островского муниципального района</w:t>
      </w: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                                                 за  11 квартал  2018 год</w:t>
      </w:r>
    </w:p>
    <w:p w:rsidR="00A06358" w:rsidRPr="00A06358" w:rsidRDefault="00A06358" w:rsidP="00A06358">
      <w:pPr>
        <w:rPr>
          <w:sz w:val="16"/>
          <w:szCs w:val="16"/>
        </w:rPr>
      </w:pP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</w:t>
      </w:r>
      <w:proofErr w:type="gramStart"/>
      <w:r w:rsidRPr="00A06358">
        <w:rPr>
          <w:sz w:val="16"/>
          <w:szCs w:val="16"/>
        </w:rPr>
        <w:t>Обсудив представленную информацию об исполнении бюджета  Островского муниципального района за  11 квартал  2018 года, в соответствии с Бюджетным кодексом РФ, Федеральным  законом от 06.10.2003 года  № 131 – ФЗ « Об общих принципах организации местного самоуправления в РФ» и на основании статей 25 и 41 Устава муниципального образования Островский муниципальный район,  Собрание депутатов Островского муниципального района  РЕШИЛО:</w:t>
      </w:r>
      <w:proofErr w:type="gramEnd"/>
    </w:p>
    <w:p w:rsidR="00A06358" w:rsidRPr="00A06358" w:rsidRDefault="00A06358" w:rsidP="00A06358">
      <w:pPr>
        <w:rPr>
          <w:sz w:val="16"/>
          <w:szCs w:val="16"/>
        </w:rPr>
      </w:pP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1.Информацию  об исполнении бюджета Островского муниципального района </w:t>
      </w: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за  11 квартал  2018 года по доходам в сумме  138 904 443,56 рубля, по расходам в сумме 142 001 728,08 рублей, с превышением расходов над  доходами </w:t>
      </w:r>
      <w:proofErr w:type="gramStart"/>
      <w:r w:rsidRPr="00A06358">
        <w:rPr>
          <w:sz w:val="16"/>
          <w:szCs w:val="16"/>
        </w:rPr>
        <w:t xml:space="preserve">( </w:t>
      </w:r>
      <w:proofErr w:type="gramEnd"/>
      <w:r w:rsidRPr="00A06358">
        <w:rPr>
          <w:sz w:val="16"/>
          <w:szCs w:val="16"/>
        </w:rPr>
        <w:t>дефицитом ) в сумме 3 097 284,52 рубля с показателями согласно приложению № 1 к настоящему решению принять к сведению.</w:t>
      </w: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2. Предложить администрации Островского муниципального района в 2018 году продолжить работу по обеспечению выполнения и перевыполнения плана поступлений доходов в бюджет, целевому и экономному расходованию бюджетных средств.</w:t>
      </w: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3. Настоящее решение подлежит опубликованию в </w:t>
      </w:r>
      <w:proofErr w:type="gramStart"/>
      <w:r w:rsidRPr="00A06358">
        <w:rPr>
          <w:sz w:val="16"/>
          <w:szCs w:val="16"/>
        </w:rPr>
        <w:t>информационном</w:t>
      </w:r>
      <w:proofErr w:type="gramEnd"/>
      <w:r w:rsidRPr="00A06358">
        <w:rPr>
          <w:sz w:val="16"/>
          <w:szCs w:val="16"/>
        </w:rPr>
        <w:t xml:space="preserve"> бюллетени «Районные новости».</w:t>
      </w: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4. Настоящее решение вступает в силу со дня опубликования.</w:t>
      </w:r>
    </w:p>
    <w:p w:rsidR="00A06358" w:rsidRPr="00A06358" w:rsidRDefault="00A06358" w:rsidP="00A06358">
      <w:pPr>
        <w:rPr>
          <w:sz w:val="16"/>
          <w:szCs w:val="16"/>
        </w:rPr>
      </w:pPr>
    </w:p>
    <w:p w:rsidR="00A06358" w:rsidRPr="00A06358" w:rsidRDefault="00A06358" w:rsidP="00A06358">
      <w:pPr>
        <w:rPr>
          <w:sz w:val="16"/>
          <w:szCs w:val="16"/>
        </w:rPr>
      </w:pPr>
    </w:p>
    <w:p w:rsidR="00A06358" w:rsidRPr="00A06358" w:rsidRDefault="00A06358" w:rsidP="00A06358">
      <w:pPr>
        <w:rPr>
          <w:sz w:val="16"/>
          <w:szCs w:val="16"/>
        </w:rPr>
      </w:pPr>
    </w:p>
    <w:p w:rsidR="00A06358" w:rsidRPr="00A06358" w:rsidRDefault="00A06358" w:rsidP="00A06358">
      <w:pPr>
        <w:rPr>
          <w:sz w:val="16"/>
          <w:szCs w:val="16"/>
        </w:rPr>
      </w:pP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 Глава Островского муниципального района                           Г.А.Полякова</w:t>
      </w:r>
    </w:p>
    <w:p w:rsidR="00A06358" w:rsidRPr="00A06358" w:rsidRDefault="00A06358" w:rsidP="00A06358">
      <w:pPr>
        <w:rPr>
          <w:sz w:val="16"/>
          <w:szCs w:val="16"/>
        </w:rPr>
      </w:pPr>
    </w:p>
    <w:p w:rsidR="00A06358" w:rsidRPr="00A06358" w:rsidRDefault="00A06358" w:rsidP="00A06358">
      <w:pPr>
        <w:rPr>
          <w:sz w:val="16"/>
          <w:szCs w:val="16"/>
        </w:rPr>
      </w:pP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Председатель Собрания депутатов</w:t>
      </w: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Островского муниципального района</w:t>
      </w: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Костромской области                                                                 А.А.Смирнов</w:t>
      </w: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 </w:t>
      </w:r>
    </w:p>
    <w:p w:rsidR="00A06358" w:rsidRPr="00A06358" w:rsidRDefault="00A06358" w:rsidP="00A06358">
      <w:pPr>
        <w:rPr>
          <w:sz w:val="16"/>
          <w:szCs w:val="16"/>
        </w:rPr>
      </w:pPr>
      <w:r w:rsidRPr="00A06358">
        <w:rPr>
          <w:sz w:val="16"/>
          <w:szCs w:val="16"/>
        </w:rPr>
        <w:t xml:space="preserve">                                                                       </w:t>
      </w:r>
    </w:p>
    <w:p w:rsidR="00A06358" w:rsidRPr="00A06358" w:rsidRDefault="00A06358" w:rsidP="005B7ED2">
      <w:pPr>
        <w:rPr>
          <w:sz w:val="16"/>
          <w:szCs w:val="16"/>
        </w:rPr>
      </w:pPr>
    </w:p>
    <w:p w:rsidR="00A06358" w:rsidRPr="00A06358" w:rsidRDefault="00A06358" w:rsidP="005B7ED2">
      <w:pPr>
        <w:rPr>
          <w:sz w:val="16"/>
          <w:szCs w:val="16"/>
        </w:rPr>
      </w:pPr>
    </w:p>
    <w:p w:rsidR="00A06358" w:rsidRDefault="00A06358" w:rsidP="005B7ED2">
      <w:pPr>
        <w:rPr>
          <w:sz w:val="16"/>
          <w:szCs w:val="16"/>
        </w:rPr>
        <w:sectPr w:rsidR="00A06358" w:rsidSect="00721470">
          <w:footerReference w:type="even" r:id="rId12"/>
          <w:pgSz w:w="11907" w:h="16840" w:code="9"/>
          <w:pgMar w:top="851" w:right="1134" w:bottom="568" w:left="1276" w:header="0" w:footer="0" w:gutter="0"/>
          <w:cols w:space="720"/>
          <w:docGrid w:linePitch="272"/>
        </w:sectPr>
      </w:pPr>
    </w:p>
    <w:tbl>
      <w:tblPr>
        <w:tblW w:w="14180" w:type="dxa"/>
        <w:tblInd w:w="89" w:type="dxa"/>
        <w:tblLook w:val="04A0"/>
      </w:tblPr>
      <w:tblGrid>
        <w:gridCol w:w="7500"/>
        <w:gridCol w:w="681"/>
        <w:gridCol w:w="2120"/>
        <w:gridCol w:w="1320"/>
        <w:gridCol w:w="1280"/>
        <w:gridCol w:w="1320"/>
      </w:tblGrid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A06358">
              <w:rPr>
                <w:sz w:val="16"/>
                <w:szCs w:val="16"/>
              </w:rPr>
              <w:t xml:space="preserve">                 Приложение №1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A06358">
              <w:rPr>
                <w:sz w:val="16"/>
                <w:szCs w:val="16"/>
              </w:rPr>
              <w:t xml:space="preserve">    к  решению Собрания депутатов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A06358">
              <w:rPr>
                <w:sz w:val="16"/>
                <w:szCs w:val="16"/>
              </w:rPr>
              <w:t>Островского муниципального района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A06358">
              <w:rPr>
                <w:sz w:val="16"/>
                <w:szCs w:val="16"/>
              </w:rPr>
              <w:t>04.10.2018 г  №267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A06358" w:rsidRPr="00A06358" w:rsidTr="00A06358">
        <w:trPr>
          <w:trHeight w:val="308"/>
        </w:trPr>
        <w:tc>
          <w:tcPr>
            <w:tcW w:w="14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2" w:name="RANGE!A8:F8"/>
            <w:r w:rsidRPr="00A06358">
              <w:rPr>
                <w:b/>
                <w:bCs/>
                <w:color w:val="000000"/>
                <w:sz w:val="16"/>
                <w:szCs w:val="16"/>
              </w:rPr>
              <w:t>ОТЧЕТ  ОБ  ИСПОЛНЕНИИ  БЮДЖЕТА   ОСТРОВСКОГО  МУНИЦИПАЛЬНОГО  РАЙОНА  ЗА  11  КВАРТАЛ  2018 ГОДА</w:t>
            </w:r>
            <w:bookmarkEnd w:id="2"/>
          </w:p>
        </w:tc>
      </w:tr>
      <w:tr w:rsidR="00A06358" w:rsidRPr="00A06358" w:rsidTr="00A06358">
        <w:trPr>
          <w:trHeight w:val="308"/>
        </w:trPr>
        <w:tc>
          <w:tcPr>
            <w:tcW w:w="14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6358">
              <w:rPr>
                <w:b/>
                <w:bCs/>
                <w:color w:val="000000"/>
                <w:sz w:val="16"/>
                <w:szCs w:val="16"/>
              </w:rPr>
              <w:t>1. Доходы бюджета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06358" w:rsidRPr="00A06358" w:rsidTr="00A06358">
        <w:trPr>
          <w:trHeight w:val="79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 xml:space="preserve">Доходы бюджета - ВСЕГО: </w:t>
            </w:r>
            <w:r w:rsidRPr="00A06358">
              <w:rPr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283 262 520,00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138 904 443,56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144 358 076,44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41 099 000,00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19 392 848,55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21 706 151,45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14 560 000,00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7 331 898,21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7 228 101,79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14 560 000,00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7 331 898,21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7 228 101,79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000 10102010010000110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14 487 200,00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7 319 695,00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7 167 505,00</w:t>
            </w:r>
          </w:p>
        </w:tc>
      </w:tr>
      <w:tr w:rsidR="00A06358" w:rsidRPr="00A06358" w:rsidTr="00A06358">
        <w:trPr>
          <w:trHeight w:val="112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000 10102020010000110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-1 696,86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32 296,86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000 10102030010000110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36 400,00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11 622,83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24 777,17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000 10102040010000110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2 277,24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3 522,76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000 10300000000000000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1 314 262,04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1 485 737,96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000 10302000010000110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1 314 262,04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1 485 737,96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000 10302230010000110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990 500,00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569 573,27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420 926,73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000 10302240010000110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4 317,81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9 482,19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000 10302250010000110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1 936 000,00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858 711,38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1 077 288,62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000 10302260010000110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-140 300,00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-118 340,42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-21 959,58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4 783 682,62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5 216 517,38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000 10501000000000110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4 600 000,00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2 406 344,47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2 193 655,53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000 10501010010000110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2 879 600,00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1 512 397,17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1 367 202,83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000 10501011010000110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2 879 600,00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1 512 502,17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1 367 097,83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000 10501012010000110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-105,00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000 10501020010000110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1 628 400,00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1 051 898,26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576 501,74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000 10501021010000110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1 628 400,00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1 051 898,26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576 501,74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000 10501050010000110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-157 950,96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249 950,96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000 10502000020000110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5 250 000,00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2 302 083,95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2 947 916,05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000 10502010020000110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5 250 000,00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2 302 083,14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2 947 916,86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000 10502020020000110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000 10503000010000110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91 200,00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26 894,29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64 305,71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000 10503010010000110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91 200,00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26 894,29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64 305,71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000 10504000020000110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48 359,91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10 640,09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000 10504020020000110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48 359,91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10 640,09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000 10800000000000000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355 630,81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444 369,19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000 10803000010000110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355 430,81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444 569,19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000 10803010010000110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355 430,81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444 569,19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000 10807000010000110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000 10807150010000110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2 065 000,00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816 400,79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1 248 599,21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000 11105000000000120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1 950 000,00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810 325,79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1 139 674,21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000 11105010000000120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730 026,19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969 973,81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gramStart"/>
            <w:r w:rsidRPr="00A06358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000 11105013050000120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665 395,28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1 034 604,72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000 11105013100000120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64 630,91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000 11105030000000120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27 499,60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52 500,40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000 11105035050000120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27 499,60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52 500,40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000 11105070000000120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117 200,00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000 11105075050000120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117 200,00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000 11109000000000120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6 075,00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108 925,00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000 11109040000000120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6 075,00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108 925,00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000 11109045050000120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6 075,00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108 925,00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000 11200000000000000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15 108,40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34 891,60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000 11201000010000120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15 108,40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34 891,60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000 11201010010000120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10 984,63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10 615,37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000 11201030010000120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3 150,00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3 150,00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000 11201040010000120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4 123,78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000 11201040010000120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25 250,00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-0,01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25 250,01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000 11201041010000120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4 123,78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000 11300000000000000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6 903 800,00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3 512 425,66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3 391 374,34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000 11301000000000130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5 270 000,00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2 479 100,60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2 790 899,40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000 11301990000000130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5 270 000,00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2 479 100,60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2 790 899,40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000 11301995050000130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5 270 000,00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2 479 100,60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2 790 899,40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000 11302000000000130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1 633 800,00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1 033 325,06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600 474,94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000 11302060000000130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1 633 800,00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775 291,17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858 508,83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000 11302065050000130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1 633 800,00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775 291,17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858 508,83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000 11302990000000130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258 033,89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000 11302995050000130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258 033,89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000 11400000000000000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2 420 000,00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460 891,92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1 959 108,08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000 11402000000000000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1 920 000,00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1 800 000,00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000 11402050050000410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1 780 000,00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000 11402050050000440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000 11402053050000410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1 780 000,00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000 11402053050000440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000 11406000000000430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340 891,92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159 108,08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000 11406010000000430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340 891,92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159 108,08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000 11406013050000430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340 891,92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159 108,08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802 548,10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697 451,90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000 11603000000000140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17 558,50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12 441,50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000 11603010010000140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17 258,50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12 741,50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000 11603030010000140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000 11608000010000140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000 11608010010000140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000 11608020010000140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112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000 11625000000000140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46 500,00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000 11625050010000140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000 11625060010000140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000 11628000010000140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770 000,00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567 500,00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000 11630000010000140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000 11630030010000140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000 11635000000000140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112 012,39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000 11635030050000140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112 012,39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000 11643000010000140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000 11690000000000140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394 627,21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225 372,79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000 11690050050000140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394 627,21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225 372,79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242 163 520,00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119 511 595,01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122 651 924,99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226 398 274,00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118 590 415,30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107 807 858,70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000 20210000000000151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62 194 880,00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46 421 680,00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15 773 200,00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000 20215001000000151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47 734 000,00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37 105 800,00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10 628 200,00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000 20215001050000151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47 734 000,00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37 105 800,00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10 628 200,00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000 20215002000000151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10 697 800,00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5 552 800,00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5 145 000,00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000 20215002050000151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10 697 800,00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5 552 800,00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5 145 000,00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дотации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000 20219999000000151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3 763 080,00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3 763 080,00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000 20219999050000151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3 763 080,00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3 763 080,00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000 20220000000000151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58 635 925,00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5 653 156,08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52 982 768,92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000 20220077000000151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43 898 600,00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43 898 600,00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000 20220077050000151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43 898 600,00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43 898 600,00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000 20220216000000151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7 300 000,00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2 800 000,00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000 20220216050000151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7 300 000,00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2 800 000,00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000 20225097000000151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935 092,00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935 092,00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000 20225097050000151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935 092,00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935 092,00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000 20225467000000151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1 157 896,00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129 119,90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1 028 776,10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000 20225467050000151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1 157 896,00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129 119,90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1 028 776,10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000 20225497000000151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574 187,00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574 187,00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000 20225497050000151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574 187,00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574 187,00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000 20225519000000151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000 20225519050000151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бюджетам на реализацию мероприятий по устойчивому развитию сельских территорий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000 20225567000000151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828 600,00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828 600,00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000 20225567050000151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828 600,00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828 600,00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000 20229999000000151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3 841 550,00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1 024 036,18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2 817 513,82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000 20229999050000151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3 841 550,00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1 024 036,18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2 817 513,82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000 20230000000000151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104 775 569,00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66 505 579,22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38 269 989,78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000 20230024000000151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102 535 860,00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65 312 885,22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37 222 974,78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000 20230024050000151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102 535 860,00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65 312 885,22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37 222 974,78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000 20235082000000151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000 20235082050000151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000 20235120000000151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000 20235120050000151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бюджетам муниципальных образований на повышение продуктивности в молочном скотоводстве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000 20235542000000151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000 20235542050000151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бюджетам муниципальных образований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000 20235543000000151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000 20235543050000151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000 20240000000000151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791 900,00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781 900,00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000 20240014000000151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791 900,00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781 900,00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000 20240014050000151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791 900,00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781 900,00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000 20700000000000000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15 979 000,00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1 134 932,72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14 844 067,28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000 20705000050000180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15 979 000,00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1 134 932,72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14 844 067,28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000 20705030050000180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15 979 000,00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1 134 932,72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14 844 067,28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000 21800000000000000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1 985 800,00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1 985 753,00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000 21800000000000151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1 985 800,00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1 985 753,00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000 21800000050000151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1 985 800,00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1 985 753,00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000 21860010050000151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1 985 800,00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1 985 753,00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000 21900000000000000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-2 199 554,00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-2 199 506,01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000 21900000050000151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-2 199 554,00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-2 199 506,01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000 21960010050000151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-2 199 554,00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-2 199 506,01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-47,99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A06358" w:rsidRDefault="00A06358" w:rsidP="005B7ED2">
      <w:pPr>
        <w:rPr>
          <w:sz w:val="16"/>
          <w:szCs w:val="16"/>
        </w:rPr>
      </w:pPr>
    </w:p>
    <w:p w:rsidR="00A06358" w:rsidRDefault="00A06358" w:rsidP="005B7ED2">
      <w:pPr>
        <w:rPr>
          <w:sz w:val="16"/>
          <w:szCs w:val="16"/>
        </w:rPr>
      </w:pPr>
    </w:p>
    <w:p w:rsidR="00A06358" w:rsidRDefault="00A06358" w:rsidP="005B7ED2">
      <w:pPr>
        <w:rPr>
          <w:sz w:val="16"/>
          <w:szCs w:val="16"/>
        </w:rPr>
      </w:pPr>
    </w:p>
    <w:p w:rsidR="00A06358" w:rsidRDefault="00A06358" w:rsidP="005B7ED2">
      <w:pPr>
        <w:rPr>
          <w:sz w:val="16"/>
          <w:szCs w:val="16"/>
        </w:rPr>
      </w:pPr>
    </w:p>
    <w:p w:rsidR="00A06358" w:rsidRDefault="00A06358" w:rsidP="005B7ED2">
      <w:pPr>
        <w:rPr>
          <w:sz w:val="16"/>
          <w:szCs w:val="16"/>
        </w:rPr>
      </w:pPr>
    </w:p>
    <w:tbl>
      <w:tblPr>
        <w:tblW w:w="14820" w:type="dxa"/>
        <w:tblInd w:w="89" w:type="dxa"/>
        <w:tblLook w:val="04A0"/>
      </w:tblPr>
      <w:tblGrid>
        <w:gridCol w:w="7471"/>
        <w:gridCol w:w="681"/>
        <w:gridCol w:w="2413"/>
        <w:gridCol w:w="1419"/>
        <w:gridCol w:w="1417"/>
        <w:gridCol w:w="1419"/>
      </w:tblGrid>
      <w:tr w:rsidR="00A06358" w:rsidRPr="00A06358" w:rsidTr="00A06358">
        <w:trPr>
          <w:trHeight w:val="308"/>
        </w:trPr>
        <w:tc>
          <w:tcPr>
            <w:tcW w:w="14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6358">
              <w:rPr>
                <w:b/>
                <w:bCs/>
                <w:color w:val="000000"/>
                <w:sz w:val="16"/>
                <w:szCs w:val="16"/>
              </w:rPr>
              <w:t>2. Расходы бюджета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06358" w:rsidRPr="00A06358" w:rsidTr="00A06358">
        <w:trPr>
          <w:trHeight w:val="79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 xml:space="preserve">Расходы бюджета - ВСЕГО </w:t>
            </w:r>
            <w:r w:rsidRPr="00A06358">
              <w:rPr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287 744 760,00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142 001 728,08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145 743 031,92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23 903 853,00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12 795 684,09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11 108 168,91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000 0102 0000000000 000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810 193,20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489 806,80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000 0102 0010000000 000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810 193,20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489 806,80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000 0102 0010000110 000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810 193,20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489 806,80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000 0102 0010000110 100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810 193,20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489 806,80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000 0102 0010000110 120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810 193,20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489 806,80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901 0102 0010000110 121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558 064,20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441 935,80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901 0102 0010000110 129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252 129,00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47 871,00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199 421,04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170 578,96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000 0103 0030000110 000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364 380,00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198 810,00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165 570,00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000 0103 0030000110 100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364 380,00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198 810,00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165 570,00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000 0103 0030000110 120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364 380,00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198 810,00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165 570,00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902 0103 0030000110 121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150 083,60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129 916,40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902 0103 0030000110 129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84 380,00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48 726,40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35 653,60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000 0103 0030000190 000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611,04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5 008,96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000 0103 0030000190 200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000 0103 0030000190 240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902 0103 0030000190 244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000 0103 0030000190 800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611,04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8,96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000 0103 0030000190 850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611,04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8,96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902 0103 0030000190 853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611,04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8,96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13 476 822,96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9 031 127,32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4 445 695,64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000 0104 0060000110 000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9 028 296,76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6 579 689,79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2 448 606,97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000 0104 0060000110 100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9 028 296,76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6 579 689,79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2 448 606,97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000 0104 0060000110 120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9 028 296,76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6 579 689,79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2 448 606,97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901 0104 0060000110 121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6 665 448,94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4 226 095,41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2 439 353,53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901 0104 0060000110 129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2 362 847,82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2 353 594,38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9 253,44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000 0104 0060000190 000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2 820 241,20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1 801 657,38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1 018 583,82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000 0104 0060000190 100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156 147,00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47 053,00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000 0104 0060000190 120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156 147,00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47 053,00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901 0104 0060000190 122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156 147,00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47 053,00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000 0104 0060000190 200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2 349 868,00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1 406 991,31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942 876,69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000 0104 0060000190 240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2 349 868,00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1 406 991,31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942 876,69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901 0104 0060000190 244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2 349 868,00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1 406 991,31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942 876,69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000 0104 0060000190 800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267 173,20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238 519,07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28 654,13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000 0104 0060000190 850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267 173,20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238 519,07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28 654,13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901 0104 0060000190 851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12 497,00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12 503,00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901 0104 0060000190 853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242 173,20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226 022,07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16 151,13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Осуществление государственных полномочий в области архивного дела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000 0104 0060072050 000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622 600,00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294 246,98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328 353,02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000 0104 0060072050 100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603 242,00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290 986,98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312 255,02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000 0104 0060072050 120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603 242,00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290 986,98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312 255,02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901 0104 0060072050 121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235 520,23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229 479,77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901 0104 0060072050 122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901 0104 0060072050 129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55 024,75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82 775,25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000 0104 0060072050 200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19 358,00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16 098,00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000 0104 0060072050 240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19 358,00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16 098,00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901 0104 0060072050 244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19 358,00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16 098,00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Осуществление государственных полномочий по решению вопросов в сфере трудовых отношений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000 0104 0060072060 000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227 600,00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88 133,40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139 466,60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000 0104 0060072060 100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227 600,00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88 133,40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139 466,60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000 0104 0060072060 120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227 600,00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88 133,40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139 466,60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901 0104 0060072060 121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207 760,00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74 961,40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132 798,60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901 0104 0060072060 129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19 840,00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13 172,00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6 668,00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Осуществление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000 0104 0060072070 000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107 032,93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115 967,07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000 0104 0060072070 100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107 032,93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115 967,07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000 0104 0060072070 120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107 032,93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115 967,07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901 0104 0060072070 121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194 070,00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102 493,93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91 576,07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901 0104 0060072070 129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28 930,00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4 539,00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24 391,00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деятельности административных комиссий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000 0104 0060072080 000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13 020,00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19 380,00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000 0104 0060072080 100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31 200,00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13 020,00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18 180,00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000 0104 0060072080 120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31 200,00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13 020,00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18 180,00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901 0104 0060072080 121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901 0104 0060072080 129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4 180,00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000 0104 0060072080 200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000 0104 0060072080 240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901 0104 0060072080 244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000 0104 0060072220 000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507 600,00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147 346,84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360 253,16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000 0104 0060072220 100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483 861,52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123 608,36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360 253,16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000 0104 0060072220 120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483 861,52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123 608,36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360 253,16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901 0104 0060072220 121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373 040,00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93 385,48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279 654,52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901 0104 0060072220 129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110 821,52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30 222,88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80 598,64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000 0104 0060072220 200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23 738,48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23 738,48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000 0104 0060072220 240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23 738,48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23 738,48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901 0104 0060072220 244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23 738,48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23 738,48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Осуществление государственных полномочий по обеспечению детей-сирот и детей, оставшихся без попечения родителей, лицам из числа детей-сирот и детей, оставшихся без попечения родителей, жилыми помещениями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000 0104 0060072240 000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15 085,00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15 085,00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000 0104 0060072240 100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14 645,00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14 645,00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000 0104 0060072240 120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14 645,00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14 645,00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901 0104 0060072240 121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11 245,00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11 245,00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901 0104 0060072240 129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3 400,00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000 0104 0060072240 200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000 0104 0060072240 240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901 0104 0060072240 244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000 0105 0070051200 000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000 0105 0070051200 200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000 0105 0070051200 240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901 0105 0070051200 244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4 099 700,00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2 031 844,15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2 067 855,85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000 0106 0040000110 000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255 100,00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133 630,29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121 469,71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000 0106 0040000110 100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255 100,00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133 630,29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121 469,71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000 0106 0040000110 120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255 100,00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133 630,29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121 469,71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902 0106 0040000110 121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102 061,08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92 938,92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902 0106 0040000110 129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60 100,00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31 569,21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28 530,79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000 0106 0040000190 000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9 900,00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000 0106 0040000190 100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9 900,00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000 0106 0040000190 120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9 900,00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902 0106 0040000190 122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9 900,00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000 0106 0060000110 000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3 394 511,43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1 706 083,69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1 688 427,74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000 0106 0060000110 100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3 394 511,43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1 706 083,69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1 688 427,74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000 0106 0060000110 120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3 394 511,43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1 706 083,69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1 688 427,74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901 0106 0060000110 121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104 756,14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171 243,86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903 0106 0060000110 121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2 259 811,43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1 051 319,77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1 208 491,66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901 0106 0060000110 129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155 100,00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149 472,70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5 627,30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903 0106 0060000110 129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703 600,00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400 535,08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303 064,92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000 0106 0060000190 000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440 188,57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192 130,17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248 058,40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000 0106 0060000190 100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000 0106 0060000190 120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903 0106 0060000190 122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000 0106 0060000190 200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435 010,00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187 651,60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247 358,40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000 0106 0060000190 240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435 010,00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187 651,60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247 358,40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903 0106 0060000190 244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435 010,00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187 651,60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247 358,40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000 0106 0060000190 800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4 178,57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4 178,57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000 0106 0060000190 850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4 178,57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4 178,57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903 0106 0060000190 853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4 178,57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4 178,57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000 0107 0000000000 000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398 100,00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201 865,11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196 234,89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000 0107 0050000110 000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375 364,55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182 329,66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193 034,89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000 0107 0050000110 100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375 364,55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182 329,66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193 034,89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000 0107 0050000110 120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375 364,55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182 329,66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193 034,89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908 0107 0050000110 121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145 176,49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144 823,51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908 0107 0050000110 129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85 364,55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37 153,17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48 211,38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000 0107 0050000190 000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22 735,45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19 535,45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3 200,00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000 0107 0050000190 100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17 308,00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17 308,00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000 0107 0050000190 120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17 308,00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17 308,00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908 0107 0050000190 122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17 308,00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17 308,00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000 0107 0050000190 200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000 0107 0050000190 240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908 0107 0050000190 244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000 0107 0050000190 800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000 0107 0050000190 850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908 0107 0050000190 853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000 0111 0000000000 000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53 185,00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53 185,00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000 0111 0700000000 000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53 185,00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53 185,00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000 0111 0700020100 000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53 185,00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53 185,00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000 0111 0700020100 800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53 185,00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53 185,00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903 0111 0700020100 870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53 185,00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53 185,00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4 179 545,04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494 733,27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3 684 811,77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Осуществление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000 0113 0060072090 000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000 0113 0060072090 200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000 0113 0060072090 240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901 0113 0060072090 244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000 0113 0700000000 000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46 815,00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46 815,00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000 0113 0700020100 000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46 815,00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46 815,00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000 0113 0700020100 300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46 815,00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46 815,00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901 0113 0700020100 360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46 815,00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46 815,00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Разработка приоритетных направлений науки, технологий и техники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000 0113 0800000000 000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116 000,00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Оценка недвижимости, признания прав и регулирование отношений по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000 0113 0810000000 000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116 000,00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Оценка недвижимости, признания прав и регулирование отношений по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000 0113 0810020190 000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116 000,00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000 0113 0810020190 200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116 000,00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000 0113 0810020190 240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116 000,00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901 0113 0810020190 244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116 000,00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000 0113 0900000000 000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3 861 930,04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437 918,27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3 424 011,77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000 0113 0920000000 000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25 942,50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190 057,50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выплаты по обязательствам муниципального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000 0113 0920020200 000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25 942,50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190 057,50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000 0113 0920020200 200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25 942,50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190 057,50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000 0113 0920020200 240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25 942,50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190 057,50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901 0113 0920020200 244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25 942,50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190 057,50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Учреждения по обеспечению хозяйственного обслуживания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000 0113 0930000000 000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3 645 930,04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411 975,77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3 233 954,27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000 0113 0930000590 000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3 645 930,04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411 975,77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3 233 954,27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000 0113 0930000590 200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3 635 699,77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405 535,50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3 230 164,27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000 0113 0930000590 240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3 635 699,77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405 535,50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3 230 164,27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901 0113 0930000590 244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3 635 699,77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405 535,50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3 230 164,27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000 0113 0930000590 800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10 230,27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6 440,27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3 790,00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000 0113 0930000590 850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10 230,27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6 440,27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3 790,00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901 0113 0930000590 852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6 210,00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3 790,00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901 0113 0930000590 853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230,27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230,27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социально ориентированным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000 0113 4000260260 000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000 0113 4000260260 600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000 0113 4000260260 630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901 0113 4000260260 634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000 0113 5200000000 000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</w:tr>
      <w:tr w:rsidR="00A06358" w:rsidRPr="00A06358" w:rsidTr="00A06358">
        <w:trPr>
          <w:trHeight w:val="112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социальных программ субъектов Российской Федерации, связанных с предоставлением субсидий бюджетам субъектов Российской Федерации на социальные программы субъектов Российской Федерации,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000 0113 5210000000 000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000 0113 5210072090 000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000 0113 5210072090 500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Субвенции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903 0113 5210072090 530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27 400,00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735 800,00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435 553,41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300 246,59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000 0309 0000000000 000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735 800,00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435 553,41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300 246,59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000 0309 0900000000 000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735 800,00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435 553,41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300 246,59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Реформирование государственной службы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000 0309 0940000000 000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11 960,00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88 040,00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000 0309 0940020120 000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11 960,00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88 040,00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000 0309 0940020120 200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11 960,00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88 040,00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000 0309 0940020120 240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11 960,00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88 040,00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901 0309 0940020120 244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11 960,00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11 960,00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903 0309 0940020120 244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88 040,00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88 040,00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000 0309 0950000590 000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635 800,00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423 593,41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212 206,59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000 0309 0950000590 100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620 908,50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423 593,41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197 315,09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000 0309 0950000590 110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620 908,50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423 593,41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197 315,09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901 0309 0950000590 111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453 000,00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288 859,01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164 140,99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901 0309 0950000590 112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1 108,50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1 108,50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901 0309 0950000590 119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166 800,00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133 625,90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33 174,10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000 0309 0950000590 200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14 891,50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14 891,50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000 0309 0950000590 240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14 891,50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14 891,50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901 0309 0950000590 244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14 891,50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14 891,50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60 720 311,20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8 358 876,52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52 361 434,68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2 761 389,00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1 791 518,10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969 870,90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Осуществление государственных полномочий в сфере агропромышленного комплекса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000 0405 0060072010 000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1 268 900,00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625 324,10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643 575,90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000 0405 0060072010 100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1 051 200,00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522 189,88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529 010,12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000 0405 0060072010 120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1 051 200,00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522 189,88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529 010,12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901 0405 0060072010 121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824 840,00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419 406,35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405 433,65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901 0405 0060072010 129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226 360,00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102 783,53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123 576,47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000 0405 0060072010 200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216 700,00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103 134,22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113 565,78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000 0405 0060072010 240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216 700,00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103 134,22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113 565,78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901 0405 0060072010 244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216 700,00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103 134,22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113 565,78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000 0405 0060072010 800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000 0405 0060072010 850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901 0405 0060072010 852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000 0405 2600000000 000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Повышение продуктивности в молочном скотоводстве за счет средств федерального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26000R5420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26000R5420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26000R5420 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0405 26000R5420 811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1 166 194,00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Развитие агропромышленного комплекса (возмещение части процентной ставки по долгосрочным, среднесрочным и краткосрочным кредитам взятым малыми формами хозяйствования)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27000R543Ж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27000R543Ж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27000R543Ж 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0405 27000R543Ж 811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75 000,00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000 0405 2800072110 000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12 195,00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12 195,00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000 0405 2800072110 200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12 195,00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12 195,00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000 0405 2800072110 240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12 195,00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12 195,00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901 0405 2800072110 244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12 195,00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12 195,00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000 0405 5200000000 000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239 100,00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239 100,00</w:t>
            </w:r>
          </w:p>
        </w:tc>
      </w:tr>
      <w:tr w:rsidR="00A06358" w:rsidRPr="00A06358" w:rsidTr="00A06358">
        <w:trPr>
          <w:trHeight w:val="112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социальных программ субъектов Российской Федерации, связанных с предоставлением субсидий бюджетам субъектов Российской Федерации на социальные программы субъектов Российской Федерации,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000 0405 5210000000 000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239 100,00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239 100,00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 xml:space="preserve">Межбюджетные трансферты, передаваемые бюджетам сельских поселений на 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000 0405 5210071070 000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103 100,00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103 100,00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000 0405 5210071070 500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103 100,00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103 100,00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903 0405 5210071070 540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103 100,00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103 100,00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 xml:space="preserve">Межбюджетные трансферты, передаваемые бюджетам сельских поселений на 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мероприятий по борьбе с борщевиком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000 0405 5210072250 000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136 000,00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000 0405 5210072250 500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136 000,00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903 0405 5210072250 540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136 000,00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000 0408 0000000000 000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1 750 982,20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860 027,40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890 954,80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Воздушный транспорт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000 0408 3000000000 000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000 0408 3030060010 000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1 748 072,20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860 027,40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888 044,80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000 0408 3030060010 800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1 748 072,20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860 027,40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888 044,80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000 0408 3030060010 810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1 748 072,20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860 027,40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888 044,80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901 0408 3030060010 811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1 603 600,00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715 555,20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888 044,80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903 0408 3030060010 811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144 472,20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144 472,20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 xml:space="preserve">Осуществление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вохврату</w:t>
            </w:r>
            <w:proofErr w:type="spellEnd"/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000 0408 3030072200 000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000 0408 3030072200 200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000 0408 3030072200 240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901 0408 3030072200 244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56 072 940,00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5 707 331,02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50 365 608,98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Геодезия и картография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Дорожное хозяйство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000 0409 3150020020 000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1 847 340,00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1 207 331,02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640 008,98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000 0409 3150020020 200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1 847 340,00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1 207 331,02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640 008,98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000 0409 3150020020 240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1 847 340,00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1 207 331,02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640 008,98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901 0409 3150020020 244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1 847 340,00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1 207 331,02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640 008,98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000 0409 3150071060 000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000 0409 3150071060 400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000 0409 3150071060 410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901 0409 3150071060 414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Строительство (реконструкции),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000 0409 3150071190 000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2 678 300,00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678 300,00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000 0409 3150071190 200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678 300,00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678 300,00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000 0409 3150071190 240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678 300,00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678 300,00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901 0409 3150071190 244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678 300,00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678 300,00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000 0409 3150071190 400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000 0409 3150071190 410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901 0409 3150071190 414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 xml:space="preserve">Развитие сети автомобильных дорог в части 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софинансирования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мероприятий по устойчивому развитию сельских территорий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31500L5670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31500L5670 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31500L5670 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0409 31500L5670 414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46 208 600,00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за счет средств областного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31500S1060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717 000,00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31500S1060 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717 000,00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31500S1060 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717 000,00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0409 31500S1060 414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717 000,00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000 0409 5200000000 000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3 821 700,00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3 821 700,00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112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социальных программ субъектов Российской Федерации, связанных с предоставлением субсидий бюджетам субъектов Российской Федерации на социальные программы субъектов Российской Федерации,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000 0409 5210000000 000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3 821 700,00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3 821 700,00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</w:t>
            </w:r>
            <w:proofErr w:type="gramStart"/>
            <w:r w:rsidRPr="00A06358">
              <w:rPr>
                <w:color w:val="000000"/>
                <w:sz w:val="16"/>
                <w:szCs w:val="16"/>
              </w:rPr>
              <w:t>,к</w:t>
            </w:r>
            <w:proofErr w:type="gramEnd"/>
            <w:r w:rsidRPr="00A06358">
              <w:rPr>
                <w:color w:val="000000"/>
                <w:sz w:val="16"/>
                <w:szCs w:val="16"/>
              </w:rPr>
              <w:t>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000 0409 5210071190 000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3 821 700,00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3 821 700,00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000 0409 5210071190 500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3 821 700,00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3 821 700,00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903 0409 5210071190 540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3 821 700,00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3 821 700,00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000 0412 0000000000 000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000 0412 3400020040 000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000 0412 3400020040 200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000 0412 3400020040 240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901 0412 3400020040 244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Поддержка субъектов малого и среднего предпринимательства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000 0412 4000220800 000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000 0412 4000220800 200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000 0412 4000220800 240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901 0412 4000220800 244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000 0412 4000220800 800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000 0412 4000220800 810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901 0412 4000220800 814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8 801 314,00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771 220,91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8 030 093,09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8 801 314,00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771 220,91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8 030 093,09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Поддержка отраслей экономики и социальной сферы Российской Федерации, рынков труда, социального обеспечения населения, в том числе путем предоставления межбюджетных трансфертов бюджетам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8 801 314,00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771 220,91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8 030 093,09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Реализация проектов Комиссии при Президенте Российской Федерации по модернизации и технологическому развитию экономики России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8 801 314,00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771 220,91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8 030 093,09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000 0502 3610020250 000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3 757 422,00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715 183,00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3 042 239,00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000 0502 3610020250 200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3 757 422,00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715 183,00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3 042 239,00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000 0502 3610020250 240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3 757 422,00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715 183,00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3 042 239,00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901 0502 3610020250 244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3 757 422,00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715 183,00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3 042 239,00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Возмещение недополученных доходов в связи с оказанием коммунальных услуг по теплоснабжению и водоснабжению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000 0502 3610060400 000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105 905,00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56 037,91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49 867,09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000 0502 3610060400 800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105 905,00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56 037,91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49 867,09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000 0502 3610060400 810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105 905,00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56 037,91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49 867,09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901 0502 3610060400 811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105 905,00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56 037,91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49 867,09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Возмещение недополученных доходов в связи с предоставлением услуг по сбору, вывозу и утилизации твердых коммунальных отходов, многодетным семьям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000 0502 3610060600 000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102 602,00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102 602,00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000 0502 3610060600 800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102 602,00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102 602,00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000 0502 3610060600 810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102 602,00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102 602,00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901 0502 3610060600 811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102 602,00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102 602,00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в области коммунального хозяйства, возникших при реализации проектов развития, основанных на общественных инициативах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000 0502 3610071300 000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2 417 700,00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000 0502 3610071300 200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2 417 700,00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000 0502 3610071300 240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2 417 700,00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901 0502 3610071300 244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2 417 700,00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мероприятий в области коммунального хозяйства, возникших при реализации проектов развития, основанных на общественных инициативах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36100S1300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2 417 685,00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2 417 685,00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36100S1300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2 417 685,00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2 417 685,00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0502 36100S1300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2 417 685,00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2 417 685,00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0502 36100S1300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2 417 685,00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2 417 685,00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150 992 526,69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91 990 955,95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59 001 570,74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27 502 962,00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16 114 550,92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11 388 411,08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развитию системы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000 0701 4000320600 000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245 250,00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245 250,00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000 0701 4000320600 200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245 250,00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245 250,00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000 0701 4000320600 240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245 250,00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245 250,00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905 0701 4000320600 244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245 250,00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245 250,00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10 860 612,00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8 018 810,19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2 841 801,81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7 382 536,90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4 946 235,76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2 436 301,14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7 382 536,90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4 946 235,76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2 436 301,14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905 0701 4200000590 111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5 760 000,00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3 331 980,95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2 428 019,05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905 0701 4200000590 119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1 622 536,90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1 614 254,81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8 282,09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3 303 424,00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2 910 588,92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392 835,08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3 303 424,00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2 910 588,92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392 835,08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905 0701 4200000590 244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3 303 424,00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2 910 588,92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392 835,08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000 0701 4200000590 800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174 651,10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161 985,51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12 665,59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000 0701 4200000590 830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20 176,00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20 176,00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905 0701 4200000590 831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20 176,00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20 176,00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000 0701 4200000590 850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154 475,10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141 809,51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12 665,59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905 0701 4200000590 851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14 604,00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6 278,00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8 326,00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905 0701 4200000590 852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41 637,00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38 637,00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905 0701 4200000590 853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98 234,10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96 894,51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1 339,59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000 0701 4200000600 000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2 070 873,39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2 089 126,61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000 0701 4200000600 200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2 070 873,39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2 089 126,61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000 0701 4200000600 240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2 070 873,39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2 089 126,61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905 0701 4200000600 244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2 070 873,39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2 089 126,61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000 0701 4200072100 000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12 237 100,00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6 024 867,34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6 212 232,66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000 0701 4200072100 100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12 045 400,00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6 024 867,34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6 020 532,66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000 0701 4200072100 110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12 045 400,00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6 024 867,34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6 020 532,66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905 0701 4200072100 111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9 251 400,00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4 777 179,87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4 474 220,13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905 0701 4200072100 119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2 794 000,00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1 247 687,47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1 546 312,53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000 0701 4200072100 200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191 700,00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000 0701 4200072100 240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191 700,00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905 0701 4200072100 244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191 700,00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191 700,00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110 990 756,80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67 944 574,32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43 046 182,48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развитию системы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000 0702 4000320600 000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480 703,60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123 250,00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357 453,60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000 0702 4000320600 200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450 703,60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357 453,60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000 0702 4000320600 240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450 703,60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357 453,60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905 0702 4000320600 244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450 703,60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357 453,60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000 0702 4000320600 300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905 0702 4000320600 350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Организация отдыха детей в каникулярное время за счет средств областного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000 0702 4000371020 000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320 850,00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309 925,00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10 925,00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000 0702 4000371020 200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320 850,00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309 925,00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10 925,00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000 0702 4000371020 240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320 850,00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309 925,00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10 925,00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905 0702 4000371020 244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320 850,00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309 925,00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10 925,00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областного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000 0702 4000371320 000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863 900,00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703 186,18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160 713,82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000 0702 4000371320 200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863 900,00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703 186,18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160 713,82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000 0702 4000371320 240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863 900,00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703 186,18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160 713,82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905 0702 4000371320 244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863 900,00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703 186,18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160 713,82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40003L0970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1 235 092,00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1 235 092,00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40003L0970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1 235 092,00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1 235 092,00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40003L0970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1 235 092,00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1 235 092,00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40003L0970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1 235 092,00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1 235 092,00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Организация отдыха детей в каникулярное время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40003S1020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69 500,00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40003S1020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69 500,00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40003S1020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69 500,00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40003S1020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69 500,00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40003S1320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1 065 000,00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991 227,63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73 772,37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40003S1320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1 065 000,00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991 227,63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73 772,37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40003S1320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1 065 000,00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991 227,63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73 772,37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40003S1320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1 065 000,00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991 227,63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73 772,37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16 804 941,20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11 084 811,90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5 720 129,30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1 565,93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22 434,07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1 565,93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22 434,07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905 0702 4210000590 112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1 565,93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22 434,07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16 541 700,81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10 903 955,56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5 637 745,25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16 541 700,81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10 903 955,56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5 637 745,25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16 541 700,81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10 903 955,56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5 637 745,25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000 0702 4210000590 800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239 240,39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179 290,41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59 949,98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000 0702 4210000590 830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12 102,41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12 101,61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0,80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905 0702 4210000590 831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12 102,41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12 101,61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000 0702 4210000590 850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227 137,98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167 188,80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59 949,18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905 0702 4210000590 851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98 392,00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81 676,00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16 716,00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905 0702 4210000590 852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72 021,00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57 643,00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14 378,00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56 724,98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27 869,80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28 855,18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2 880 000,00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1 547 335,66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1 332 664,34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000 0702 4210000600 200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2 847 000,00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1 514 335,66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1 332 664,34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000 0702 4210000600 240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2 847 000,00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1 514 335,66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1 332 664,34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905 0702 4210000600 244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2 847 000,00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1 514 335,66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1 332 664,34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000 0702 4210000600 800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000 0702 4210000600 850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905 0702 4210000600 852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905 0702 4210000600 853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Реализация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000 0702 4210072030 000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87 215 270,00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53 129 337,95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34 085 932,05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000 0702 4210072030 100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86 095 820,00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52 757 241,76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33 338 578,24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000 0702 4210072030 110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86 095 820,00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52 757 241,76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33 338 578,24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905 0702 4210072030 111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66 144 000,00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41 212 866,07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24 931 133,93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905 0702 4210072030 119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19 951 820,00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11 544 375,69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8 407 444,31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000 0702 4210072030 200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1 119 450,00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372 096,19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747 353,81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000 0702 4210072030 240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1 119 450,00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372 096,19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747 353,81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905 0702 4210072030 244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1 119 450,00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372 096,19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747 353,81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8 164 000,00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5 414 163,61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2 749 836,39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развитию системы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000 0703 4000320600 000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151 149,82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3 850,18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000 0703 4000320600 200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151 149,82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3 850,18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000 0703 4000320600 240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151 149,82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3 850,18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905 0703 4000320600 244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151 149,82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3 850,18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мероприятий государственной программы Российской Федерации "Доступная среда" (мероприятия по обеспечению доступности приоритетных 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объетов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и услуг в приоритетных сферах жизнедеятельности инвалидов и других 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маломобильных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групп населения)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40004L0276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40004L0276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135 000,00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40004L0276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0703 40004L0276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развитию сферы культуры и спорта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000 0703 4000520700 000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000 0703 4000520700 200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000 0703 4000520700 240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906 0703 4000520700 244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 xml:space="preserve">Мероприятия по развитию 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сыеры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культуры и спорта за счет средств от приносящей доход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000 0703 4000520710 000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7 791,20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32 208,80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000 0703 4000520710 200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7 791,20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32 208,80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000 0703 4000520710 240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7 791,20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32 208,80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906 0703 4000520710 244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7 791,20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32 208,80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профилактике правонарушений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000 0703 4000920100 000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000 0703 4000920100 200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000 0703 4000920100 240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905 0703 4000920100 244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7 566 000,00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5 158 773,98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2 407 226,02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6 758 150,00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4 797 753,99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1 960 396,01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6 758 150,00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4 797 753,99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1 960 396,01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905 0703 4230000590 111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1 863 202,24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1 136 797,76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906 0703 4230000590 111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2 263 300,00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1 448 553,65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814 746,35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906 0703 4230000590 112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1 678,00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5 922,00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905 0703 4230000590 119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936 200,00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936 143,34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56,66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906 0703 4230000590 119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551 050,00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548 176,76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2 873,24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666 600,00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234 064,67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432 535,33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666 600,00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234 064,67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432 535,33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905 0703 4230000590 244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559 700,00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213 686,28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346 013,72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906 0703 4230000590 244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106 900,00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20 378,39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86 521,61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000 0703 4230000590 800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141 250,00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126 955,32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14 294,68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000 0703 4230000590 850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141 250,00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126 955,32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14 294,68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905 0703 4230000590 851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828,00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4 172,00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906 0703 4230000590 851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106,00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905 0703 4230000590 852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24 947,00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906 0703 4230000590 852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905 0703 4230000590 853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49 134,40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3 365,60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906 0703 4230000590 853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43 901,92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6 598,08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96 448,61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143 551,39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000 0703 4230000600 100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654,00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4 446,00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000 0703 4230000600 110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654,00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4 446,00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906 0703 4230000600 112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4 282,00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906 0703 4230000600 113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164,00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000 0703 4230000600 200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234 900,00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95 794,61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139 105,39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000 0703 4230000600 240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234 900,00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95 794,61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139 105,39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905 0703 4230000600 244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36 400,00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906 0703 4230000600 244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184 900,00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82 194,61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102 705,39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4 334 807,89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2 517 667,10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1 817 140,79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000 0709 0060000110 000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1 452 213,00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863 214,92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588 998,08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000 0709 0060000110 100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1 452 213,00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863 214,92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588 998,08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000 0709 0060000110 120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1 452 213,00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863 214,92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588 998,08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905 0709 0060000110 121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1 145 700,00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556 702,67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588 997,33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905 0709 0060000110 129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306 513,00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306 512,25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0,75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000 0709 0060000190 000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9 000,00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000 0709 0060000190 100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000 0709 0060000190 120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905 0709 0060000190 122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000 0709 0060000190 200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7 800,00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000 0709 0060000190 240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905 0709 0060000190 244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развитию системы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000 0709 4000320600 000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000 0709 4000320600 200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000 0709 4000320600 240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905 0709 4000320600 244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повышению безопасности дорожного движения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000 0709 4000620900 000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000 0709 4000620900 200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000 0709 4000620900 240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905 0709 4000620900 244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000 0709 4520000590 000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994 097,00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664 616,81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329 480,19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000 0709 4520000590 100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994 097,00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664 616,81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329 480,19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000 0709 4520000590 110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994 097,00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664 616,81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329 480,19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905 0709 4520000590 111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755 000,00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425 520,04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329 479,96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905 0709 4520000590 119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239 097,00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239 096,77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000 0709 4530000590 000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1 825 497,89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989 835,37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835 662,52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000 0709 4530000590 100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1 248 989,00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710 749,23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538 239,77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000 0709 4530000590 110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1 248 989,00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710 749,23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538 239,77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905 0709 4530000590 111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970 900,00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432 660,91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538 239,09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905 0709 4530000590 119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278 089,00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278 088,32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000 0709 4530000590 200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498 022,89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215 907,86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282 115,03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000 0709 4530000590 240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498 022,89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215 907,86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282 115,03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905 0709 4530000590 244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498 022,89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215 907,86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282 115,03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000 0709 4530000590 800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78 486,00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63 178,28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15 307,72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000 0709 4530000590 850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78 486,00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63 178,28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15 307,72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905 0709 4530000590 851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2 948,00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905 0709 4530000590 852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3 100,00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905 0709 4530000590 853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68 486,00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59 226,28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9 259,72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20 827 586,11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14 758 012,28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6 069 573,83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16 394 986,11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11 654 442,15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4 740 543,96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развитию сферы культуры и спорта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000 0801 4000520700 000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273 282,00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19 972,32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253 309,68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000 0801 4000520700 200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273 282,00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19 972,32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253 309,68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000 0801 4000520700 240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273 282,00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19 972,32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253 309,68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906 0801 4000520700 244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273 282,00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19 972,32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253 309,68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 xml:space="preserve">Мероприятия по развитию 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сыеры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культуры и спорта за счет средств от приносящей доход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000 0801 4000520710 000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87 200,00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53 370,00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33 830,00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000 0801 4000520710 200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87 200,00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53 370,00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33 830,00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000 0801 4000520710 240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87 200,00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53 370,00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33 830,00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906 0801 4000520710 244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87 200,00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53 370,00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33 830,00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40005L4670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472 414,00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141 890,00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330 524,00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40005L4670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472 414,00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141 890,00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330 524,00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40005L4670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472 414,00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141 890,00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330 524,00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40005L4670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472 414,00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141 890,00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330 524,00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40005L5190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109 890,11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109 890,11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40005L5190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109 890,11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109 890,11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40005L5190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109 890,11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109 890,11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40005L5190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109 890,11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109 890,11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000 0801 4400000590 000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7 424 700,00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4 904 179,02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2 520 520,98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000 0801 4400000590 100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6 454 980,00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4 474 100,86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1 980 879,14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000 0801 4400000590 110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6 454 980,00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4 474 100,86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1 980 879,14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906 0801 4400000590 111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5 354 380,00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3 381 482,28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1 972 897,72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906 0801 4400000590 119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1 100 600,00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1 092 618,58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7 981,42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000 0801 4400000590 200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910 100,00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394 520,35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515 579,65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000 0801 4400000590 240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910 100,00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394 520,35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515 579,65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906 0801 4400000590 244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910 100,00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394 520,35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515 579,65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000 0801 4400000590 800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59 620,00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35 557,81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24 062,19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000 0801 4400000590 830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2 620,00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906 0801 4400000590 831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2 620,00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000 0801 4400000590 850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33 557,81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23 442,19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906 0801 4400000590 851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3 642,00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9 358,00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906 0801 4400000590 852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11 797,00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906 0801 4400000590 853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18 118,81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13 881,19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000 0801 4400000600 000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49 332,01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130 667,99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000 0801 4400000600 200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49 332,01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130 667,99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000 0801 4400000600 240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49 332,01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130 667,99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906 0801 4400000600 244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49 332,01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130 667,99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000 0801 4410000590 000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886 600,00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723 158,49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163 441,51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000 0801 4410000590 100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449 196,00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429 142,85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20 053,15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000 0801 4410000590 110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449 196,00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429 142,85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20 053,15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906 0801 4410000590 111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300 396,00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281 533,96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18 862,04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906 0801 4410000590 119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148 800,00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147 608,89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1 191,11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000 0801 4410000590 200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421 600,00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283 294,63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138 305,37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000 0801 4410000590 240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421 600,00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283 294,63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138 305,37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906 0801 4410000590 244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421 600,00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283 294,63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138 305,37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000 0801 4410000590 800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15 804,00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10 721,01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5 082,99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000 0801 4410000590 830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906 0801 4410000590 831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000 0801 4410000590 850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7 117,01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5 082,99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906 0801 4410000590 851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364,00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906 0801 4410000590 852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906 0801 4410000590 853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4 781,01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4 718,99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000 0801 4410000600 000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000 0801 4410000600 200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17 800,00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000 0801 4410000600 240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906 0801 4410000600 244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6 888 100,00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5 747 959,95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1 140 140,05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5 677 760,00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4 945 652,87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732 107,13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5 677 760,00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4 945 652,87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732 107,13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4 028 380,00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3 303 375,81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725 004,19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906 0801 4420000590 112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1 260,05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1 739,95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1 646 380,00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1 641 017,01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5 362,99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1 097 500,00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710 686,73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386 813,27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1 097 500,00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710 686,73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386 813,27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1 097 500,00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710 686,73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386 813,27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000 0801 4420000590 800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112 840,00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91 620,35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21 219,65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000 0801 4420000590 830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5 240,00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5 240,00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906 0801 4420000590 831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5 240,00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5 240,00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000 0801 4420000590 850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107 600,00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86 380,35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21 219,65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906 0801 4420000590 851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621,00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906 0801 4420000590 852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101 200,00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80 601,35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20 598,65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12 380,36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40 419,64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000 0801 4420000600 100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000 0801 4420000600 110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906 0801 4420000600 111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906 0801 4420000600 112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906 0801 4420000600 119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000 0801 4420000600 200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12 380,36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24 619,64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000 0801 4420000600 240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12 380,36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24 619,64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12 380,36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24 619,64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000 0801 4420000600 800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000 0801 4420000600 850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906 0801 4420000600 851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4 432 600,00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3 103 570,13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1 329 029,87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000 0804 0060000110 000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1 028 100,00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615 992,14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412 107,86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000 0804 0060000110 100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1 028 100,00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615 992,14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412 107,86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000 0804 0060000110 120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1 028 100,00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615 992,14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412 107,86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906 0804 0060000110 121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398 114,45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401 885,55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906 0804 0060000110 129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228 100,00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217 877,69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10 222,31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000 0804 0060000190 000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316 300,00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173 726,35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142 573,65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000 0804 0060000190 100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000 0804 0060000190 120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906 0804 0060000190 122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000 0804 0060000190 200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295 300,00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155 623,16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139 676,84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000 0804 0060000190 240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295 300,00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155 623,16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139 676,84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906 0804 0060000190 244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295 300,00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155 623,16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139 676,84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000 0804 0060000190 800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18 103,19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1 896,81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000 0804 0060000190 850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18 103,19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1 896,81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906 0804 0060000190 853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18 103,19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1 896,81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000 0804 4530000590 000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1 332 700,00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838 835,24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493 864,76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000 0804 4530000590 100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1 045 200,00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689 898,52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355 301,48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000 0804 4530000590 110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1 045 200,00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689 898,52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355 301,48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906 0804 4530000590 111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813 000,00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467 513,76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345 486,24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906 0804 4530000590 112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906 0804 4530000590 119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231 800,00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221 984,76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9 815,24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000 0804 4530000590 200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257 900,00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124 534,33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133 365,67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000 0804 4530000590 240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257 900,00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124 534,33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133 365,67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906 0804 4530000590 244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257 900,00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124 534,33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133 365,67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000 0804 4530000590 800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24 402,39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5 197,61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000 0804 4530000590 850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24 402,39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5 197,61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906 0804 4530000590 851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2 600,00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906 0804 4530000590 852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3 720,00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906 0804 4530000590 853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20 682,39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2 317,61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000 0804 4540000590 000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1 755 500,00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1 475 016,40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280 483,60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000 0804 4540000590 100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1 687 000,00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1 453 202,95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233 797,05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000 0804 4540000590 110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1 687 000,00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1 453 202,95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233 797,05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906 0804 4540000590 111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1 258 000,00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1 024 535,73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233 464,27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906 0804 4540000590 119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429 000,00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428 667,22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332,78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000 0804 4540000590 200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707,36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39 792,64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000 0804 4540000590 240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707,36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39 792,64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906 0804 4540000590 244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40 500,00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707,36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39 792,64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000 0804 4540000590 800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21 106,09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6 893,91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000 0804 4540000590 850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21 106,09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6 893,91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906 0804 4540000590 853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21 106,09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6 893,91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3 188 804,00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187 693,93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3 001 110,07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000 1001 0000000000 000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170 590,00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179 410,00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000 1001 4910082020 000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170 590,00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179 410,00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000 1001 4910082020 300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170 590,00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179 410,00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000 1001 4910082020 310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170 590,00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179 410,00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901 1001 4910082020 312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170 590,00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179 410,00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1 866 789,00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17 103,93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1 849 685,07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Медико-социальная экспертная комиссия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1 866 789,00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17 103,93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1 849 685,07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Дома-интернаты для престарелых и инвалидов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1 866 789,00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17 103,93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1 849 685,07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Осуществление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000 1003 5010072230 000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116 400,00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17 103,93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99 296,07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000 1003 5010072230 200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000 1003 5010072230 240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901 1003 5010072230 244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000 1003 5010072230 300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17 103,93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96 896,07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000 1003 5010072230 310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17 103,93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96 896,07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901 1003 5010072230 313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17 103,93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96 896,07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обеспечению жильем молодых семей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50100L4970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783 549,00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783 549,00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50100L4970 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783 549,00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783 549,00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50100L4970 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783 549,00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783 549,00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1003 50100L4970 322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783 549,00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783 549,00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устойчивому развитию сельских территорий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50100L5670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966 840,00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966 840,00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50100L5670 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966 840,00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966 840,00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1003 50100L5670 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966 840,00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966 840,00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1003 50100L5670 322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966 840,00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966 840,00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000 1004 0000000000 000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Медико-социальная экспертная комиссия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000 1004 5000000000 000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Социальная помощь, включая расходы, не связанные с исполнением публичных нормативных обязательств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000 1004 5020000000 000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1004 50200R0820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1004 50200R0820 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1004 50200R0820 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1004 50200R0820 412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972 015,00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2 805 609,00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1 812 808,79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992 800,21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2 805 609,00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1 812 808,79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992 800,21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Повышение уровня доступности объектов и услуг для инвалидов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000 1101 4000420500 000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000 1101 4000420500 200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000 1101 4000420500 240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906 1101 4000420500 244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развитию сферы культуры и спорта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000 1101 4000520700 000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314 000,00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62 240,96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251 759,04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000 1101 4000520700 100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000 1101 4000520700 110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906 1101 4000520700 113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000 1101 4000520700 200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299 600,00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47 840,96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251 759,04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000 1101 4000520700 240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299 600,00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47 840,96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251 759,04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906 1101 4000520700 244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299 600,00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47 840,96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251 759,04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Мероприятия по профилактике терроризма, минимизация и (или) ликвидация его последствий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000 1101 4001020300 000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000 1101 4001020300 200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000 1101 4001020300 240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906 1101 4001020300 244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Органы, осуществляющие государственный санитарно-эпидемиологический надзор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2 456 609,00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1 750 567,83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706 041,17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Центры спортивной подготовки (сборные команды)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2 456 609,00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1 750 567,83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706 041,17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000 1101 4820000590 000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2 297 146,00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1 743 303,96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553 842,04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000 1101 4820000590 100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866 859,00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779 508,69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87 350,31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000 1101 4820000590 110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866 859,00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779 508,69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87 350,31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906 1101 4820000590 111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559 932,64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86 067,36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906 1101 4820000590 112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1 150,00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906 1101 4820000590 119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218 859,00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218 726,05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132,95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000 1101 4820000590 200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1 396 546,00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933 978,28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462 567,72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000 1101 4820000590 240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1 396 546,00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933 978,28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462 567,72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906 1101 4820000590 244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1 396 546,00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933 978,28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462 567,72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000 1101 4820000590 800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33 741,00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29 816,99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3 924,01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000 1101 4820000590 850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33 741,00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29 816,99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3 924,01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906 1101 4820000590 851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8 447,00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1 553,00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906 1101 4820000590 852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7 541,00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7 541,00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906 1101 4820000590 853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13 828,99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2 371,01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000 1101 4820000600 000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7 263,87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11 736,13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000 1101 4820000600 200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7 263,87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11 736,13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000 1101 4820000600 240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7 263,87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11 736,13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906 1101 4820000600 244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7 263,87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11 736,13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мероприятий в области физической культуры и спорта, основанных на местных инициативах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48200S1300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140 463,00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140 463,00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48200S1300 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140 463,00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140 463,00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1101 48200S1300 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140 463,00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140 463,00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906 1101 48200S1300 414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140 463,00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140 463,00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000 1300 0000000000 000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1 390 000,00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649 969,20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740 030,80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000 1301 0000000000 000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1 390 000,00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649 969,20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740 030,80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Поддержка государственных академий наук и их региональных отделений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000 1301 0600000000 000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1 390 000,00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649 969,20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740 030,80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000 1301 0650000000 000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1 390 000,00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649 969,20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740 030,80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000 1301 0650020300 000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1 390 000,00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649 969,20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740 030,80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000 1301 0650020300 700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1 390 000,00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649 969,20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740 030,80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901 1301 0650020300 730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1 225 000,00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547 902,55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677 097,45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903 1301 0650020300 730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165 000,00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102 066,65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62 933,35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14 378 956,00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10 240 953,00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4 138 003,00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000 1401 0000000000 000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7 797 000,00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7 284 200,00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512 800,00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000 1401 5200000000 000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7 797 000,00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7 284 200,00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512 800,00</w:t>
            </w:r>
          </w:p>
        </w:tc>
      </w:tr>
      <w:tr w:rsidR="00A06358" w:rsidRPr="00A06358" w:rsidTr="00A06358">
        <w:trPr>
          <w:trHeight w:val="112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социальных программ субъектов Российской Федерации, связанных с предоставлением субсидий бюджетам субъектов Российской Федерации на социальные программы субъектов Российской Федерации,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000 1401 5210000000 000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7 797 000,00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7 284 200,00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512 800,00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000 1401 5210090100 000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7 797 000,00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7 284 200,00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512 800,00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000 1401 5210090100 500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7 797 000,00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7 284 200,00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512 800,00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Дотации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000 1401 5210090100 510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7 797 000,00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7 284 200,00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512 800,00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903 1401 5210090100 511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7 797 000,00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7 284 200,00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512 800,00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000 1403 0000000000 000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6 581 956,00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2 956 753,00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3 625 203,00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000 1403 5200000000 000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6 581 956,00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2 956 753,00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3 625 203,00</w:t>
            </w:r>
          </w:p>
        </w:tc>
      </w:tr>
      <w:tr w:rsidR="00A06358" w:rsidRPr="00A06358" w:rsidTr="00A06358">
        <w:trPr>
          <w:trHeight w:val="112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A0635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 xml:space="preserve"> социальных программ субъектов Российской Федерации, связанных с предоставлением субсидий бюджетам субъектов Российской Федерации на социальные программы субъектов Российской Федерации,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000 1403 5210000000 000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6 581 956,00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2 956 753,00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3 625 203,00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000 1403 5210093100 000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5 724 256,00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2 956 753,00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2 767 503,00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000 1403 5210093100 500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5 724 256,00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2 956 753,00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2 767 503,00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903 1403 5210093100 540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5 724 256,00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2 956 753,00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2 767 503,00</w:t>
            </w:r>
          </w:p>
        </w:tc>
      </w:tr>
      <w:tr w:rsidR="00A06358" w:rsidRPr="00A06358" w:rsidTr="00A06358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Прочие межбюджетные трансферты, передаваемые из бюджета поселения бюджету муниципального района на строительств</w:t>
            </w:r>
            <w:proofErr w:type="gramStart"/>
            <w:r w:rsidRPr="00A06358">
              <w:rPr>
                <w:color w:val="000000"/>
                <w:sz w:val="16"/>
                <w:szCs w:val="16"/>
              </w:rPr>
              <w:t>о(</w:t>
            </w:r>
            <w:proofErr w:type="gramEnd"/>
            <w:r w:rsidRPr="00A06358">
              <w:rPr>
                <w:color w:val="000000"/>
                <w:sz w:val="16"/>
                <w:szCs w:val="16"/>
              </w:rPr>
              <w:t>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000 1403 5210093120 000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57 700,00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000 1403 5210093120 500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57 700,00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903 1403 5210093120 540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57 700,00</w:t>
            </w:r>
          </w:p>
        </w:tc>
      </w:tr>
      <w:tr w:rsidR="00A06358" w:rsidRPr="00A06358" w:rsidTr="00A06358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1403 52100L4670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1403 52100L4670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1403 52100L4670 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Результат кассового исполнения бюджета (дефицит/</w:t>
            </w:r>
            <w:proofErr w:type="spellStart"/>
            <w:r w:rsidRPr="00A06358">
              <w:rPr>
                <w:color w:val="000000"/>
                <w:sz w:val="16"/>
                <w:szCs w:val="16"/>
              </w:rPr>
              <w:t>профицит</w:t>
            </w:r>
            <w:proofErr w:type="spellEnd"/>
            <w:r w:rsidRPr="00A0635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-4 482 240,00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-3 097 284,52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A06358" w:rsidRDefault="00A06358" w:rsidP="005B7ED2">
      <w:pPr>
        <w:rPr>
          <w:sz w:val="16"/>
          <w:szCs w:val="16"/>
        </w:rPr>
      </w:pPr>
    </w:p>
    <w:p w:rsidR="00A06358" w:rsidRDefault="00A06358" w:rsidP="005B7ED2">
      <w:pPr>
        <w:rPr>
          <w:sz w:val="16"/>
          <w:szCs w:val="16"/>
        </w:rPr>
      </w:pPr>
    </w:p>
    <w:p w:rsidR="00A06358" w:rsidRDefault="00A06358" w:rsidP="005B7ED2">
      <w:pPr>
        <w:rPr>
          <w:sz w:val="16"/>
          <w:szCs w:val="16"/>
        </w:rPr>
      </w:pPr>
    </w:p>
    <w:p w:rsidR="00A06358" w:rsidRDefault="00A06358" w:rsidP="005B7ED2">
      <w:pPr>
        <w:rPr>
          <w:sz w:val="16"/>
          <w:szCs w:val="16"/>
        </w:rPr>
      </w:pPr>
    </w:p>
    <w:p w:rsidR="00A06358" w:rsidRDefault="00A06358" w:rsidP="005B7ED2">
      <w:pPr>
        <w:rPr>
          <w:sz w:val="16"/>
          <w:szCs w:val="16"/>
        </w:rPr>
      </w:pPr>
    </w:p>
    <w:tbl>
      <w:tblPr>
        <w:tblW w:w="14520" w:type="dxa"/>
        <w:tblInd w:w="89" w:type="dxa"/>
        <w:tblLook w:val="04A0"/>
      </w:tblPr>
      <w:tblGrid>
        <w:gridCol w:w="7466"/>
        <w:gridCol w:w="681"/>
        <w:gridCol w:w="2117"/>
        <w:gridCol w:w="1419"/>
        <w:gridCol w:w="1418"/>
        <w:gridCol w:w="1419"/>
      </w:tblGrid>
      <w:tr w:rsidR="00A06358" w:rsidRPr="00A06358" w:rsidTr="00A06358">
        <w:trPr>
          <w:trHeight w:val="308"/>
        </w:trPr>
        <w:tc>
          <w:tcPr>
            <w:tcW w:w="14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6358">
              <w:rPr>
                <w:b/>
                <w:bCs/>
                <w:color w:val="000000"/>
                <w:sz w:val="16"/>
                <w:szCs w:val="16"/>
              </w:rPr>
              <w:t>3. Источники финансирования дефицита бюджета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06358" w:rsidRPr="00A06358" w:rsidTr="00A06358">
        <w:trPr>
          <w:trHeight w:val="136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 xml:space="preserve">Источники финансирования дефицита бюджета - ВСЕГО </w:t>
            </w:r>
            <w:r w:rsidRPr="00A06358">
              <w:rPr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4 482 240,00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3 097 284,52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1 384 955,48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источники внутреннего финансирования бюджета</w:t>
            </w:r>
            <w:proofErr w:type="gramStart"/>
            <w:r w:rsidRPr="00A06358">
              <w:rPr>
                <w:color w:val="000000"/>
                <w:sz w:val="16"/>
                <w:szCs w:val="16"/>
              </w:rPr>
              <w:t xml:space="preserve"> </w:t>
            </w:r>
            <w:r w:rsidRPr="00A06358">
              <w:rPr>
                <w:color w:val="000000"/>
                <w:sz w:val="16"/>
                <w:szCs w:val="16"/>
              </w:rPr>
              <w:br/>
              <w:t>И</w:t>
            </w:r>
            <w:proofErr w:type="gramEnd"/>
            <w:r w:rsidRPr="00A06358">
              <w:rPr>
                <w:color w:val="000000"/>
                <w:sz w:val="16"/>
                <w:szCs w:val="16"/>
              </w:rPr>
              <w:t>з них: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3 917 900,00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11 300 000,00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000 01020000000000000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-1 778 900,00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4 500 000,00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-6 278 900,00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000 01020000000000700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15 000 000,00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15 000 000,00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901 01020000050000710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15 000 000,00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15 000 000,00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000 01020000000000800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-16 778 900,00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-10 500 000,00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-6 278 900,00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901 01020000050000810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-6 278 900,00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-6 278 900,00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903 01020000050000810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-10 500 000,00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-10 500 000,00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000 01030000000000000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5 696 800,00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-1 103 200,00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000 01030100000000000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5 696 800,00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-1 103 200,00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000 01030100000000700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901 01030100050000710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6 800 000,00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000 01030100000000800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-1 103 200,00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-1 103 200,00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903 01030100050000810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-1 103 200,00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-1 103 200,00</w:t>
            </w:r>
          </w:p>
        </w:tc>
      </w:tr>
      <w:tr w:rsidR="00A06358" w:rsidRPr="00A06358" w:rsidTr="00A06358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источники внешнего финансирования бюджета</w:t>
            </w:r>
            <w:proofErr w:type="gramStart"/>
            <w:r w:rsidRPr="00A06358">
              <w:rPr>
                <w:color w:val="000000"/>
                <w:sz w:val="16"/>
                <w:szCs w:val="16"/>
              </w:rPr>
              <w:t xml:space="preserve"> </w:t>
            </w:r>
            <w:r w:rsidRPr="00A06358">
              <w:rPr>
                <w:color w:val="000000"/>
                <w:sz w:val="16"/>
                <w:szCs w:val="16"/>
              </w:rPr>
              <w:br/>
              <w:t>И</w:t>
            </w:r>
            <w:proofErr w:type="gramEnd"/>
            <w:r w:rsidRPr="00A06358">
              <w:rPr>
                <w:color w:val="000000"/>
                <w:sz w:val="16"/>
                <w:szCs w:val="16"/>
              </w:rPr>
              <w:t>з них: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564 340,00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-8 202 715,48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8 767 055,48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564 340,00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-8 202 715,48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8 767 055,48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-305 062 520,00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-161 567 368,55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-305 062 520,00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-161 567 368,55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-305 062 520,00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-161 567 368,55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000 01050201050000510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-305 062 520,00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-161 567 368,55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305 626 860,00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153 364 653,07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305 626 860,00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153 364 653,07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305 626 860,00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153 364 653,07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000 01050201050000610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305 626 860,00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153 364 653,07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000 01060000000000500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06358" w:rsidRPr="00A06358" w:rsidTr="00A06358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000 01060000000000600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06358" w:rsidRPr="00A06358" w:rsidRDefault="00A06358" w:rsidP="00A063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A06358"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A06358" w:rsidRDefault="00A06358" w:rsidP="005B7ED2">
      <w:pPr>
        <w:rPr>
          <w:sz w:val="16"/>
          <w:szCs w:val="16"/>
        </w:rPr>
      </w:pPr>
    </w:p>
    <w:p w:rsidR="00A06358" w:rsidRDefault="00A06358" w:rsidP="005B7ED2">
      <w:pPr>
        <w:rPr>
          <w:sz w:val="16"/>
          <w:szCs w:val="16"/>
        </w:rPr>
      </w:pPr>
    </w:p>
    <w:p w:rsidR="00A06358" w:rsidRPr="00BF0BEE" w:rsidRDefault="00A06358" w:rsidP="00A06358">
      <w:pPr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*      *      *      *      *      *      *</w:t>
      </w:r>
    </w:p>
    <w:p w:rsidR="003C5D5F" w:rsidRPr="00A06358" w:rsidRDefault="00086A30" w:rsidP="005B7ED2">
      <w:pPr>
        <w:rPr>
          <w:sz w:val="16"/>
          <w:szCs w:val="16"/>
        </w:rPr>
      </w:pPr>
      <w:r w:rsidRPr="00A06358">
        <w:rPr>
          <w:noProof/>
          <w:sz w:val="16"/>
          <w:szCs w:val="16"/>
        </w:rPr>
        <w:pict>
          <v:group id="_x0000_s1070" style="position:absolute;margin-left:128.7pt;margin-top:39.9pt;width:512pt;height:61.35pt;z-index:251694080;mso-wrap-distance-left:0;mso-wrap-distance-right:0" coordorigin="10,5758" coordsize="10239,1226">
            <o:lock v:ext="edit" text="t"/>
            <v:shape id="_x0000_s1071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72" style="position:absolute;left:546;top:5915;width:9703;height:874;mso-wrap-distance-left:0;mso-wrap-distance-right:0" coordorigin="546,5915" coordsize="9703,874">
              <o:lock v:ext="edit" text="t"/>
              <v:shape id="_x0000_s1073" type="#_x0000_t202" style="position:absolute;left:546;top:5915;width:4679;height:874;v-text-anchor:middle" filled="f" stroked="f">
                <v:stroke joinstyle="round"/>
                <v:textbox style="mso-next-textbox:#_x0000_s1073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74" type="#_x0000_t202" style="position:absolute;left:6162;top:5915;width:4087;height:874;v-text-anchor:middle" filled="f" stroked="f">
                <v:stroke joinstyle="round"/>
                <v:textbox style="mso-next-textbox:#_x0000_s1074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3C5D5F" w:rsidRPr="00A06358" w:rsidSect="00A06358">
      <w:pgSz w:w="16840" w:h="11907" w:orient="landscape" w:code="9"/>
      <w:pgMar w:top="1276" w:right="851" w:bottom="851" w:left="568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C55" w:rsidRDefault="00A27C55" w:rsidP="00544642">
      <w:r>
        <w:separator/>
      </w:r>
    </w:p>
  </w:endnote>
  <w:endnote w:type="continuationSeparator" w:id="1">
    <w:p w:rsidR="00A27C55" w:rsidRDefault="00A27C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55" w:rsidRDefault="00086A30" w:rsidP="00F903A7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A27C55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A27C55" w:rsidRDefault="00A27C5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C55" w:rsidRDefault="00A27C55" w:rsidP="00544642">
      <w:r>
        <w:separator/>
      </w:r>
    </w:p>
  </w:footnote>
  <w:footnote w:type="continuationSeparator" w:id="1">
    <w:p w:rsidR="00A27C55" w:rsidRDefault="00A27C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8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20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4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6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35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5"/>
  </w:num>
  <w:num w:numId="3">
    <w:abstractNumId w:val="18"/>
  </w:num>
  <w:num w:numId="4">
    <w:abstractNumId w:val="1"/>
  </w:num>
  <w:num w:numId="5">
    <w:abstractNumId w:val="5"/>
  </w:num>
  <w:num w:numId="6">
    <w:abstractNumId w:val="9"/>
  </w:num>
  <w:num w:numId="7">
    <w:abstractNumId w:val="3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25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6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11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14"/>
  </w:num>
  <w:num w:numId="19">
    <w:abstractNumId w:val="29"/>
  </w:num>
  <w:num w:numId="20">
    <w:abstractNumId w:val="32"/>
  </w:num>
  <w:num w:numId="21">
    <w:abstractNumId w:val="17"/>
  </w:num>
  <w:num w:numId="22">
    <w:abstractNumId w:val="19"/>
  </w:num>
  <w:num w:numId="23">
    <w:abstractNumId w:val="31"/>
  </w:num>
  <w:num w:numId="24">
    <w:abstractNumId w:val="37"/>
  </w:num>
  <w:num w:numId="25">
    <w:abstractNumId w:val="10"/>
  </w:num>
  <w:num w:numId="26">
    <w:abstractNumId w:val="28"/>
  </w:num>
  <w:num w:numId="27">
    <w:abstractNumId w:val="15"/>
  </w:num>
  <w:num w:numId="28">
    <w:abstractNumId w:val="20"/>
  </w:num>
  <w:num w:numId="29">
    <w:abstractNumId w:val="22"/>
  </w:num>
  <w:num w:numId="30">
    <w:abstractNumId w:val="13"/>
  </w:num>
  <w:num w:numId="31">
    <w:abstractNumId w:val="16"/>
  </w:num>
  <w:num w:numId="32">
    <w:abstractNumId w:val="27"/>
  </w:num>
  <w:num w:numId="33">
    <w:abstractNumId w:val="2"/>
  </w:num>
  <w:num w:numId="34">
    <w:abstractNumId w:val="30"/>
  </w:num>
  <w:num w:numId="35">
    <w:abstractNumId w:val="3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53B36"/>
    <w:rsid w:val="000723D4"/>
    <w:rsid w:val="00086A30"/>
    <w:rsid w:val="000A6B0F"/>
    <w:rsid w:val="000B5701"/>
    <w:rsid w:val="000F1730"/>
    <w:rsid w:val="000F1C8C"/>
    <w:rsid w:val="000F391B"/>
    <w:rsid w:val="000F60AB"/>
    <w:rsid w:val="001163B3"/>
    <w:rsid w:val="001248E9"/>
    <w:rsid w:val="001378B8"/>
    <w:rsid w:val="00190752"/>
    <w:rsid w:val="001932E3"/>
    <w:rsid w:val="001B40CF"/>
    <w:rsid w:val="001C2BD1"/>
    <w:rsid w:val="001C7C73"/>
    <w:rsid w:val="001D0D55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BD4"/>
    <w:rsid w:val="00262E87"/>
    <w:rsid w:val="00275B30"/>
    <w:rsid w:val="00291BFA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C5D5F"/>
    <w:rsid w:val="003C642F"/>
    <w:rsid w:val="003F1988"/>
    <w:rsid w:val="003F76F2"/>
    <w:rsid w:val="00414855"/>
    <w:rsid w:val="004330A0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C338C"/>
    <w:rsid w:val="004D2E84"/>
    <w:rsid w:val="005050ED"/>
    <w:rsid w:val="005124E9"/>
    <w:rsid w:val="0052227D"/>
    <w:rsid w:val="00542741"/>
    <w:rsid w:val="005441B4"/>
    <w:rsid w:val="00544642"/>
    <w:rsid w:val="00545567"/>
    <w:rsid w:val="005559E0"/>
    <w:rsid w:val="00575D4F"/>
    <w:rsid w:val="00586D21"/>
    <w:rsid w:val="005926E0"/>
    <w:rsid w:val="005959F3"/>
    <w:rsid w:val="00597D40"/>
    <w:rsid w:val="005A2A1C"/>
    <w:rsid w:val="005B7ED2"/>
    <w:rsid w:val="00605CEA"/>
    <w:rsid w:val="00610BB2"/>
    <w:rsid w:val="00612B31"/>
    <w:rsid w:val="006365C5"/>
    <w:rsid w:val="00644ED9"/>
    <w:rsid w:val="0065127D"/>
    <w:rsid w:val="00652449"/>
    <w:rsid w:val="00666C0F"/>
    <w:rsid w:val="006749E5"/>
    <w:rsid w:val="00684662"/>
    <w:rsid w:val="00684E66"/>
    <w:rsid w:val="00687A48"/>
    <w:rsid w:val="006936EC"/>
    <w:rsid w:val="006951D1"/>
    <w:rsid w:val="00695CCC"/>
    <w:rsid w:val="00696D63"/>
    <w:rsid w:val="006A30DC"/>
    <w:rsid w:val="006B3067"/>
    <w:rsid w:val="006E5B11"/>
    <w:rsid w:val="006F0DA7"/>
    <w:rsid w:val="00721470"/>
    <w:rsid w:val="00736216"/>
    <w:rsid w:val="00736938"/>
    <w:rsid w:val="00740F75"/>
    <w:rsid w:val="00743DC4"/>
    <w:rsid w:val="00750932"/>
    <w:rsid w:val="007525D9"/>
    <w:rsid w:val="007574EB"/>
    <w:rsid w:val="00776898"/>
    <w:rsid w:val="00777B78"/>
    <w:rsid w:val="00792566"/>
    <w:rsid w:val="00795E7B"/>
    <w:rsid w:val="007B1840"/>
    <w:rsid w:val="007B39C1"/>
    <w:rsid w:val="007C1B67"/>
    <w:rsid w:val="007C204D"/>
    <w:rsid w:val="007C3657"/>
    <w:rsid w:val="007C77D5"/>
    <w:rsid w:val="007D467E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A48FC"/>
    <w:rsid w:val="008B7112"/>
    <w:rsid w:val="008C13FD"/>
    <w:rsid w:val="008C3E01"/>
    <w:rsid w:val="008D0E08"/>
    <w:rsid w:val="008D6AFC"/>
    <w:rsid w:val="008E6AE4"/>
    <w:rsid w:val="008F4173"/>
    <w:rsid w:val="009113F2"/>
    <w:rsid w:val="009218BF"/>
    <w:rsid w:val="00925C66"/>
    <w:rsid w:val="0096235C"/>
    <w:rsid w:val="0097174D"/>
    <w:rsid w:val="00971A8A"/>
    <w:rsid w:val="0097747F"/>
    <w:rsid w:val="009838B5"/>
    <w:rsid w:val="00990222"/>
    <w:rsid w:val="00994D71"/>
    <w:rsid w:val="009A33CF"/>
    <w:rsid w:val="009B2FDF"/>
    <w:rsid w:val="009E15DB"/>
    <w:rsid w:val="009E3C88"/>
    <w:rsid w:val="009E6563"/>
    <w:rsid w:val="009F3C60"/>
    <w:rsid w:val="00A06358"/>
    <w:rsid w:val="00A153B5"/>
    <w:rsid w:val="00A27C55"/>
    <w:rsid w:val="00A31164"/>
    <w:rsid w:val="00A34419"/>
    <w:rsid w:val="00A43983"/>
    <w:rsid w:val="00A450A3"/>
    <w:rsid w:val="00A45DFE"/>
    <w:rsid w:val="00A5173A"/>
    <w:rsid w:val="00A62A62"/>
    <w:rsid w:val="00A72E50"/>
    <w:rsid w:val="00A75B2F"/>
    <w:rsid w:val="00A778CD"/>
    <w:rsid w:val="00AA0C89"/>
    <w:rsid w:val="00AA0D5C"/>
    <w:rsid w:val="00AA2848"/>
    <w:rsid w:val="00AA5ABC"/>
    <w:rsid w:val="00AA7742"/>
    <w:rsid w:val="00AB0E33"/>
    <w:rsid w:val="00AB6B9D"/>
    <w:rsid w:val="00AC3585"/>
    <w:rsid w:val="00AC3CB1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462"/>
    <w:rsid w:val="00B81A52"/>
    <w:rsid w:val="00B87579"/>
    <w:rsid w:val="00BA0352"/>
    <w:rsid w:val="00BA68B4"/>
    <w:rsid w:val="00BB4BEA"/>
    <w:rsid w:val="00BE5EF6"/>
    <w:rsid w:val="00BF0BEE"/>
    <w:rsid w:val="00BF51CB"/>
    <w:rsid w:val="00BF7F4F"/>
    <w:rsid w:val="00C00CE3"/>
    <w:rsid w:val="00C01CAB"/>
    <w:rsid w:val="00C106A9"/>
    <w:rsid w:val="00C11AB4"/>
    <w:rsid w:val="00C22B19"/>
    <w:rsid w:val="00C27293"/>
    <w:rsid w:val="00C41386"/>
    <w:rsid w:val="00C463D4"/>
    <w:rsid w:val="00C63A7E"/>
    <w:rsid w:val="00C7241A"/>
    <w:rsid w:val="00C751C5"/>
    <w:rsid w:val="00C85F2A"/>
    <w:rsid w:val="00C875B8"/>
    <w:rsid w:val="00C902C3"/>
    <w:rsid w:val="00C93352"/>
    <w:rsid w:val="00CA4154"/>
    <w:rsid w:val="00CB6196"/>
    <w:rsid w:val="00CC01F1"/>
    <w:rsid w:val="00CD0925"/>
    <w:rsid w:val="00CD42E6"/>
    <w:rsid w:val="00CD6734"/>
    <w:rsid w:val="00CE1E28"/>
    <w:rsid w:val="00CE7437"/>
    <w:rsid w:val="00CF34C5"/>
    <w:rsid w:val="00D106C0"/>
    <w:rsid w:val="00D10CF0"/>
    <w:rsid w:val="00D12E46"/>
    <w:rsid w:val="00D30DE3"/>
    <w:rsid w:val="00D32357"/>
    <w:rsid w:val="00D3260D"/>
    <w:rsid w:val="00D33419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8606C"/>
    <w:rsid w:val="00D92C21"/>
    <w:rsid w:val="00DA2F2A"/>
    <w:rsid w:val="00DB049B"/>
    <w:rsid w:val="00DB2D71"/>
    <w:rsid w:val="00DC387E"/>
    <w:rsid w:val="00DE31B6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48F0"/>
    <w:rsid w:val="00F1595C"/>
    <w:rsid w:val="00F25509"/>
    <w:rsid w:val="00F30018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AB0E33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544642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nhideWhenUsed/>
    <w:rsid w:val="00544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e">
    <w:name w:val="Заголовок"/>
    <w:basedOn w:val="a0"/>
    <w:next w:val="af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EC2D28"/>
    <w:rPr>
      <w:rFonts w:cs="Tahoma"/>
    </w:rPr>
  </w:style>
  <w:style w:type="paragraph" w:customStyle="1" w:styleId="14">
    <w:name w:val="Название1"/>
    <w:basedOn w:val="a0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0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1"/>
    <w:link w:val="3"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6">
    <w:name w:val="Организация"/>
    <w:basedOn w:val="a0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0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E05ECA"/>
  </w:style>
  <w:style w:type="paragraph" w:customStyle="1" w:styleId="western">
    <w:name w:val="western"/>
    <w:basedOn w:val="a0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3"/>
    <w:rsid w:val="008C13FD"/>
    <w:pPr>
      <w:numPr>
        <w:numId w:val="1"/>
      </w:numPr>
    </w:pPr>
  </w:style>
  <w:style w:type="paragraph" w:customStyle="1" w:styleId="consplusnormal1">
    <w:name w:val="consplusnormal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0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684E66"/>
    <w:pPr>
      <w:numPr>
        <w:numId w:val="2"/>
      </w:numPr>
    </w:pPr>
  </w:style>
  <w:style w:type="numbering" w:customStyle="1" w:styleId="WWNum1">
    <w:name w:val="WWNum1"/>
    <w:basedOn w:val="a3"/>
    <w:rsid w:val="00684E66"/>
    <w:pPr>
      <w:numPr>
        <w:numId w:val="3"/>
      </w:numPr>
    </w:pPr>
  </w:style>
  <w:style w:type="character" w:customStyle="1" w:styleId="40">
    <w:name w:val="Заголовок 4 Знак"/>
    <w:basedOn w:val="a1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e">
    <w:name w:val="page number"/>
    <w:basedOn w:val="13"/>
    <w:rsid w:val="00EB13D6"/>
  </w:style>
  <w:style w:type="character" w:customStyle="1" w:styleId="aff">
    <w:name w:val="Знак"/>
    <w:basedOn w:val="13"/>
    <w:rsid w:val="00EB13D6"/>
  </w:style>
  <w:style w:type="character" w:customStyle="1" w:styleId="aff0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1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0"/>
    <w:link w:val="2a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F903A7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uiPriority w:val="99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F903A7"/>
    <w:rPr>
      <w:vertAlign w:val="superscript"/>
    </w:rPr>
  </w:style>
  <w:style w:type="paragraph" w:customStyle="1" w:styleId="1e">
    <w:name w:val="Стиль1"/>
    <w:basedOn w:val="a0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AE2626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DE31B6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DE31B6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DE31B6"/>
    <w:rPr>
      <w:sz w:val="24"/>
      <w:szCs w:val="24"/>
    </w:rPr>
  </w:style>
  <w:style w:type="paragraph" w:customStyle="1" w:styleId="2d">
    <w:name w:val="Без интервала2"/>
    <w:rsid w:val="00DE31B6"/>
    <w:pPr>
      <w:widowControl w:val="0"/>
      <w:suppressAutoHyphens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9113F2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9113F2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9113F2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3C5D5F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3C5D5F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3C5D5F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C5D5F"/>
    <w:rPr>
      <w:sz w:val="24"/>
      <w:szCs w:val="24"/>
    </w:rPr>
  </w:style>
  <w:style w:type="paragraph" w:customStyle="1" w:styleId="Style9">
    <w:name w:val="Style9"/>
    <w:basedOn w:val="a0"/>
    <w:uiPriority w:val="99"/>
    <w:rsid w:val="003C5D5F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3C5D5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3C5D5F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3C5D5F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3C5D5F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3C5D5F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3C5D5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DC387E"/>
    <w:pPr>
      <w:spacing w:after="0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DC38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DC387E"/>
    <w:rPr>
      <w:rFonts w:ascii="Times New Roman" w:hAnsi="Times New Roman"/>
      <w:sz w:val="28"/>
    </w:rPr>
  </w:style>
  <w:style w:type="paragraph" w:customStyle="1" w:styleId="p13">
    <w:name w:val="p13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DC387E"/>
  </w:style>
  <w:style w:type="paragraph" w:customStyle="1" w:styleId="p12">
    <w:name w:val="p12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DC387E"/>
  </w:style>
  <w:style w:type="paragraph" w:customStyle="1" w:styleId="p11">
    <w:name w:val="p11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1C2BD1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1C2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0">
    <w:name w:val="Заголовок 9 Знак"/>
    <w:basedOn w:val="a1"/>
    <w:link w:val="9"/>
    <w:rsid w:val="00AB0E33"/>
    <w:rPr>
      <w:rFonts w:ascii="Arial" w:eastAsia="Lucida Sans Unicode" w:hAnsi="Arial" w:cs="Arial"/>
      <w:lang w:eastAsia="ru-RU"/>
    </w:rPr>
  </w:style>
  <w:style w:type="paragraph" w:customStyle="1" w:styleId="a">
    <w:name w:val="Положение"/>
    <w:basedOn w:val="a0"/>
    <w:rsid w:val="00AB0E33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AB0E33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9838B5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9838B5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9838B5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9838B5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9838B5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9838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9838B5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9838B5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9838B5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9838B5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9838B5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9838B5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9838B5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9838B5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9838B5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  <w:style w:type="paragraph" w:customStyle="1" w:styleId="font5">
    <w:name w:val="font5"/>
    <w:basedOn w:val="a0"/>
    <w:rsid w:val="00A0635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A70E9E-0704-4E30-A261-122AF019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58</Pages>
  <Words>33505</Words>
  <Characters>190979</Characters>
  <Application>Microsoft Office Word</Application>
  <DocSecurity>0</DocSecurity>
  <Lines>1591</Lines>
  <Paragraphs>448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4</cp:revision>
  <cp:lastPrinted>2017-10-04T07:05:00Z</cp:lastPrinted>
  <dcterms:created xsi:type="dcterms:W3CDTF">2018-10-08T08:18:00Z</dcterms:created>
  <dcterms:modified xsi:type="dcterms:W3CDTF">2018-10-04T07:20:00Z</dcterms:modified>
</cp:coreProperties>
</file>