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66" w:rsidRPr="00BF0BEE" w:rsidRDefault="002D3D66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2D3D66" w:rsidRPr="00BF0BEE" w:rsidRDefault="002D3D66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0F1730" w:rsidRPr="00BF0BEE" w:rsidRDefault="00CE1808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A27C55" w:rsidRDefault="00A27C5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A27C55" w:rsidRDefault="00A27C5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A27C55" w:rsidRDefault="00A27C55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A27C55" w:rsidRPr="00414855" w:rsidRDefault="00A27C55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BF0BEE">
                        <w:t>3</w:t>
                      </w:r>
                      <w:r w:rsidR="001A5087" w:rsidRPr="001A5087">
                        <w:t>8</w:t>
                      </w:r>
                      <w:r w:rsidRPr="00414855">
                        <w:t>(</w:t>
                      </w:r>
                      <w:r w:rsidR="001A5087">
                        <w:t>26</w:t>
                      </w:r>
                      <w:r w:rsidR="001A5087" w:rsidRPr="001A5087">
                        <w:t>1</w:t>
                      </w:r>
                      <w:r w:rsidRPr="00414855">
                        <w:t>)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A27C55" w:rsidRPr="00AD1713" w:rsidRDefault="001A5087" w:rsidP="008C3E01">
                      <w:pPr>
                        <w:jc w:val="center"/>
                      </w:pPr>
                      <w:r w:rsidRPr="001A5087">
                        <w:t>10</w:t>
                      </w:r>
                      <w:r w:rsidR="00A27C55">
                        <w:t xml:space="preserve"> </w:t>
                      </w:r>
                      <w:r w:rsidR="00BF0BEE">
                        <w:t>ок</w:t>
                      </w:r>
                      <w:r w:rsidR="000B5701">
                        <w:t>тября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2018 года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A27C55" w:rsidRDefault="00A27C55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BF0BEE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C7241A" w:rsidRPr="00BF0BEE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AA2848" w:rsidRPr="00BF0BEE" w:rsidRDefault="00CB6196" w:rsidP="009E15DB">
      <w:pPr>
        <w:jc w:val="center"/>
        <w:rPr>
          <w:sz w:val="16"/>
          <w:szCs w:val="16"/>
        </w:rPr>
      </w:pPr>
      <w:bookmarkStart w:id="0" w:name="_GoBack"/>
      <w:bookmarkStart w:id="1" w:name="sub_1000"/>
      <w:bookmarkEnd w:id="0"/>
      <w:r w:rsidRPr="00BF0BEE">
        <w:rPr>
          <w:sz w:val="16"/>
          <w:szCs w:val="16"/>
        </w:rPr>
        <w:t xml:space="preserve">  </w:t>
      </w:r>
      <w:bookmarkEnd w:id="1"/>
    </w:p>
    <w:p w:rsidR="007C3657" w:rsidRPr="00BF0BEE" w:rsidRDefault="007C3657" w:rsidP="007B1840">
      <w:pPr>
        <w:pStyle w:val="Default"/>
        <w:jc w:val="both"/>
        <w:rPr>
          <w:sz w:val="16"/>
          <w:szCs w:val="16"/>
        </w:rPr>
      </w:pPr>
    </w:p>
    <w:p w:rsidR="00FA4392" w:rsidRPr="00BF0BEE" w:rsidRDefault="00FA4392" w:rsidP="00FA4392">
      <w:pPr>
        <w:pStyle w:val="a4"/>
        <w:spacing w:before="0" w:beforeAutospacing="0" w:after="0"/>
        <w:jc w:val="both"/>
        <w:rPr>
          <w:sz w:val="16"/>
          <w:szCs w:val="16"/>
        </w:rPr>
      </w:pPr>
    </w:p>
    <w:p w:rsidR="00FA4392" w:rsidRPr="00BF0BEE" w:rsidRDefault="00FA4392" w:rsidP="00FA4392">
      <w:pPr>
        <w:jc w:val="both"/>
        <w:rPr>
          <w:sz w:val="16"/>
          <w:szCs w:val="16"/>
        </w:rPr>
      </w:pPr>
    </w:p>
    <w:p w:rsidR="005B7ED2" w:rsidRPr="00BF0BEE" w:rsidRDefault="005B7ED2" w:rsidP="00BF0BEE">
      <w:pPr>
        <w:rPr>
          <w:sz w:val="16"/>
          <w:szCs w:val="16"/>
        </w:rPr>
      </w:pPr>
    </w:p>
    <w:p w:rsidR="006C7975" w:rsidRDefault="006C7975" w:rsidP="006C7975">
      <w:r>
        <w:t xml:space="preserve">                                          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10 октября 2018года </w:t>
      </w:r>
      <w:r w:rsidRPr="006C7975">
        <w:rPr>
          <w:b/>
          <w:sz w:val="16"/>
          <w:szCs w:val="16"/>
        </w:rPr>
        <w:t>администрация Островского муниципального района</w:t>
      </w:r>
      <w:r w:rsidRPr="006C7975">
        <w:rPr>
          <w:sz w:val="16"/>
          <w:szCs w:val="16"/>
        </w:rPr>
        <w:t xml:space="preserve">  (157900 п</w:t>
      </w:r>
      <w:proofErr w:type="gramStart"/>
      <w:r w:rsidRPr="006C7975">
        <w:rPr>
          <w:sz w:val="16"/>
          <w:szCs w:val="16"/>
        </w:rPr>
        <w:t>.О</w:t>
      </w:r>
      <w:proofErr w:type="gramEnd"/>
      <w:r w:rsidRPr="006C7975">
        <w:rPr>
          <w:sz w:val="16"/>
          <w:szCs w:val="16"/>
        </w:rPr>
        <w:t>стровское, ул.Советская д.56, (49438)27436) объявляет конкурс: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 на замещение вакантной должности муниципальной службы Островского муниципального района – заведующий отделом образования  администрации Островского муниципального района: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33"/>
        <w:gridCol w:w="3240"/>
        <w:gridCol w:w="3240"/>
      </w:tblGrid>
      <w:tr w:rsidR="006C7975" w:rsidRPr="006C7975" w:rsidTr="00A66698">
        <w:tc>
          <w:tcPr>
            <w:tcW w:w="3284" w:type="dxa"/>
          </w:tcPr>
          <w:p w:rsidR="006C7975" w:rsidRPr="006C7975" w:rsidRDefault="006C7975" w:rsidP="00A66698">
            <w:pPr>
              <w:jc w:val="both"/>
              <w:rPr>
                <w:sz w:val="16"/>
                <w:szCs w:val="16"/>
              </w:rPr>
            </w:pPr>
            <w:r w:rsidRPr="006C7975">
              <w:rPr>
                <w:sz w:val="16"/>
                <w:szCs w:val="16"/>
              </w:rPr>
              <w:t>Наименование должности</w:t>
            </w:r>
          </w:p>
        </w:tc>
        <w:tc>
          <w:tcPr>
            <w:tcW w:w="3285" w:type="dxa"/>
          </w:tcPr>
          <w:p w:rsidR="006C7975" w:rsidRPr="006C7975" w:rsidRDefault="006C7975" w:rsidP="00A66698">
            <w:pPr>
              <w:jc w:val="both"/>
              <w:rPr>
                <w:sz w:val="16"/>
                <w:szCs w:val="16"/>
              </w:rPr>
            </w:pPr>
            <w:r w:rsidRPr="006C7975">
              <w:rPr>
                <w:sz w:val="16"/>
                <w:szCs w:val="16"/>
              </w:rPr>
              <w:t>Квалификационные требования к уровню образования</w:t>
            </w:r>
          </w:p>
        </w:tc>
        <w:tc>
          <w:tcPr>
            <w:tcW w:w="3285" w:type="dxa"/>
          </w:tcPr>
          <w:p w:rsidR="006C7975" w:rsidRPr="006C7975" w:rsidRDefault="006C7975" w:rsidP="00A66698">
            <w:pPr>
              <w:jc w:val="both"/>
              <w:rPr>
                <w:sz w:val="16"/>
                <w:szCs w:val="16"/>
              </w:rPr>
            </w:pPr>
            <w:r w:rsidRPr="006C7975">
              <w:rPr>
                <w:sz w:val="16"/>
                <w:szCs w:val="16"/>
              </w:rPr>
              <w:t>Квалификационные требования к стажу муниципальной службы или стажу работы</w:t>
            </w:r>
          </w:p>
        </w:tc>
      </w:tr>
      <w:tr w:rsidR="006C7975" w:rsidRPr="006C7975" w:rsidTr="00A66698">
        <w:tc>
          <w:tcPr>
            <w:tcW w:w="3284" w:type="dxa"/>
          </w:tcPr>
          <w:p w:rsidR="006C7975" w:rsidRPr="006C7975" w:rsidRDefault="006C7975" w:rsidP="00A66698">
            <w:pPr>
              <w:jc w:val="both"/>
              <w:rPr>
                <w:sz w:val="16"/>
                <w:szCs w:val="16"/>
              </w:rPr>
            </w:pPr>
            <w:r w:rsidRPr="006C7975">
              <w:rPr>
                <w:sz w:val="16"/>
                <w:szCs w:val="16"/>
              </w:rPr>
              <w:t>Заведующий отделом образования  администрации Островского муниципального района</w:t>
            </w:r>
          </w:p>
        </w:tc>
        <w:tc>
          <w:tcPr>
            <w:tcW w:w="3285" w:type="dxa"/>
          </w:tcPr>
          <w:p w:rsidR="006C7975" w:rsidRPr="006C7975" w:rsidRDefault="006C7975" w:rsidP="00A66698">
            <w:pPr>
              <w:jc w:val="both"/>
              <w:rPr>
                <w:sz w:val="16"/>
                <w:szCs w:val="16"/>
              </w:rPr>
            </w:pPr>
            <w:r w:rsidRPr="006C7975">
              <w:rPr>
                <w:spacing w:val="2"/>
                <w:sz w:val="16"/>
                <w:szCs w:val="16"/>
              </w:rPr>
              <w:t xml:space="preserve">Высшее образование не ниже уровня </w:t>
            </w:r>
            <w:proofErr w:type="spellStart"/>
            <w:r w:rsidRPr="006C7975">
              <w:rPr>
                <w:spacing w:val="2"/>
                <w:sz w:val="16"/>
                <w:szCs w:val="16"/>
              </w:rPr>
              <w:t>специалитета</w:t>
            </w:r>
            <w:proofErr w:type="spellEnd"/>
            <w:r w:rsidRPr="006C7975">
              <w:rPr>
                <w:sz w:val="16"/>
                <w:szCs w:val="16"/>
              </w:rPr>
              <w:t xml:space="preserve">, </w:t>
            </w:r>
            <w:r w:rsidRPr="006C7975">
              <w:rPr>
                <w:spacing w:val="2"/>
                <w:sz w:val="16"/>
                <w:szCs w:val="16"/>
              </w:rPr>
              <w:t>магистратуры</w:t>
            </w:r>
          </w:p>
          <w:p w:rsidR="006C7975" w:rsidRPr="006C7975" w:rsidRDefault="006C7975" w:rsidP="00A6669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5" w:type="dxa"/>
          </w:tcPr>
          <w:p w:rsidR="006C7975" w:rsidRPr="006C7975" w:rsidRDefault="006C7975" w:rsidP="00A66698">
            <w:pPr>
              <w:jc w:val="both"/>
              <w:rPr>
                <w:sz w:val="16"/>
                <w:szCs w:val="16"/>
              </w:rPr>
            </w:pPr>
            <w:r w:rsidRPr="006C7975">
              <w:rPr>
                <w:sz w:val="16"/>
                <w:szCs w:val="16"/>
              </w:rPr>
              <w:t>Стаж работы не менее 4-х лет муниципальной службы или не менее 5-ти лет стажа работы по специальности,</w:t>
            </w:r>
            <w:r w:rsidRPr="006C7975">
              <w:rPr>
                <w:spacing w:val="2"/>
                <w:sz w:val="16"/>
                <w:szCs w:val="16"/>
              </w:rPr>
              <w:t xml:space="preserve"> направлению подготовки</w:t>
            </w:r>
          </w:p>
          <w:p w:rsidR="006C7975" w:rsidRPr="006C7975" w:rsidRDefault="006C7975" w:rsidP="00A66698">
            <w:pPr>
              <w:jc w:val="both"/>
              <w:rPr>
                <w:sz w:val="16"/>
                <w:szCs w:val="16"/>
              </w:rPr>
            </w:pPr>
          </w:p>
        </w:tc>
      </w:tr>
    </w:tbl>
    <w:p w:rsidR="006C7975" w:rsidRPr="006C7975" w:rsidRDefault="006C7975" w:rsidP="006C7975">
      <w:pPr>
        <w:jc w:val="both"/>
        <w:rPr>
          <w:sz w:val="16"/>
          <w:szCs w:val="16"/>
        </w:rPr>
      </w:pPr>
    </w:p>
    <w:p w:rsidR="006C7975" w:rsidRPr="006C7975" w:rsidRDefault="006C7975" w:rsidP="006C7975">
      <w:pPr>
        <w:jc w:val="both"/>
        <w:rPr>
          <w:b/>
          <w:spacing w:val="2"/>
          <w:sz w:val="16"/>
          <w:szCs w:val="16"/>
        </w:rPr>
      </w:pPr>
      <w:r w:rsidRPr="006C7975">
        <w:rPr>
          <w:b/>
          <w:sz w:val="16"/>
          <w:szCs w:val="16"/>
        </w:rPr>
        <w:t>Квалификационные требования:</w:t>
      </w:r>
      <w:r w:rsidRPr="006C7975">
        <w:rPr>
          <w:b/>
          <w:spacing w:val="2"/>
          <w:sz w:val="16"/>
          <w:szCs w:val="16"/>
        </w:rPr>
        <w:t xml:space="preserve"> 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>-знание законодательства по направлению деятельности и обладание навыками его применения на практике.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</w:p>
    <w:p w:rsidR="006C7975" w:rsidRPr="006C7975" w:rsidRDefault="006C7975" w:rsidP="006C7975">
      <w:pPr>
        <w:jc w:val="both"/>
        <w:rPr>
          <w:b/>
          <w:sz w:val="16"/>
          <w:szCs w:val="16"/>
        </w:rPr>
      </w:pPr>
      <w:r w:rsidRPr="006C7975">
        <w:rPr>
          <w:b/>
          <w:sz w:val="16"/>
          <w:szCs w:val="16"/>
        </w:rPr>
        <w:t>Условия прохождения муниципальной службы Островского муниципального района: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>ненормированный рабочий день;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 командировки (20% по должности заведующего отделом образования  администрации Островского муниципального района)</w:t>
      </w:r>
    </w:p>
    <w:p w:rsidR="006C7975" w:rsidRPr="006C7975" w:rsidRDefault="006C7975" w:rsidP="006C7975">
      <w:pPr>
        <w:jc w:val="both"/>
        <w:rPr>
          <w:b/>
          <w:sz w:val="16"/>
          <w:szCs w:val="16"/>
        </w:rPr>
      </w:pPr>
      <w:r w:rsidRPr="006C7975">
        <w:rPr>
          <w:b/>
          <w:sz w:val="16"/>
          <w:szCs w:val="16"/>
        </w:rPr>
        <w:t>Прием документов: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>Осуществляется с 10.10.2018года по 01.11.2018года с 08.00 до 16.00 (перерыв с 12.00 до 13.00), кроме выходных ( суббота, воскресенье) и праздничных дней по адресу: п</w:t>
      </w:r>
      <w:proofErr w:type="gramStart"/>
      <w:r w:rsidRPr="006C7975">
        <w:rPr>
          <w:sz w:val="16"/>
          <w:szCs w:val="16"/>
        </w:rPr>
        <w:t>.О</w:t>
      </w:r>
      <w:proofErr w:type="gramEnd"/>
      <w:r w:rsidRPr="006C7975">
        <w:rPr>
          <w:sz w:val="16"/>
          <w:szCs w:val="16"/>
        </w:rPr>
        <w:t xml:space="preserve">стровское, ул.Советская д.56, </w:t>
      </w:r>
      <w:proofErr w:type="spellStart"/>
      <w:r w:rsidRPr="006C7975">
        <w:rPr>
          <w:sz w:val="16"/>
          <w:szCs w:val="16"/>
        </w:rPr>
        <w:t>каб</w:t>
      </w:r>
      <w:proofErr w:type="spellEnd"/>
      <w:r w:rsidRPr="006C7975">
        <w:rPr>
          <w:sz w:val="16"/>
          <w:szCs w:val="16"/>
        </w:rPr>
        <w:t>. №17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</w:p>
    <w:p w:rsidR="006C7975" w:rsidRPr="006C7975" w:rsidRDefault="006C7975" w:rsidP="006C7975">
      <w:pPr>
        <w:jc w:val="both"/>
        <w:rPr>
          <w:b/>
          <w:sz w:val="16"/>
          <w:szCs w:val="16"/>
        </w:rPr>
      </w:pPr>
      <w:r w:rsidRPr="006C7975">
        <w:rPr>
          <w:b/>
          <w:sz w:val="16"/>
          <w:szCs w:val="16"/>
        </w:rPr>
        <w:t>Для участия в конкурсе гражданин представляет следующие документы: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>а) личное заявление;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б) собственноручно заполненную и подписанную 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>анкету по форме, утвержденной распоряжением Правительства Российской Федерации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>от 26.05.2005 N 667;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в) копию паспорта или заменяющего его документа (соответствующий документ предъявляется лично по прибытии на конкурс); 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>г</w:t>
      </w:r>
      <w:proofErr w:type="gramStart"/>
      <w:r w:rsidRPr="006C7975">
        <w:rPr>
          <w:sz w:val="16"/>
          <w:szCs w:val="16"/>
        </w:rPr>
        <w:t>)д</w:t>
      </w:r>
      <w:proofErr w:type="gramEnd"/>
      <w:r w:rsidRPr="006C7975">
        <w:rPr>
          <w:sz w:val="16"/>
          <w:szCs w:val="16"/>
        </w:rPr>
        <w:t xml:space="preserve">окументы, подтверждающие необходимое профессиональное 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>образование, квалификацию и стаж работы: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proofErr w:type="gramStart"/>
      <w:r w:rsidRPr="006C7975">
        <w:rPr>
          <w:sz w:val="16"/>
          <w:szCs w:val="16"/>
        </w:rPr>
        <w:t xml:space="preserve">копию трудовой книжки (за исключением случаев, когда служебная </w:t>
      </w:r>
      <w:proofErr w:type="gramEnd"/>
    </w:p>
    <w:p w:rsidR="006C7975" w:rsidRPr="006C7975" w:rsidRDefault="006C7975" w:rsidP="006C7975">
      <w:pPr>
        <w:jc w:val="both"/>
        <w:rPr>
          <w:sz w:val="16"/>
          <w:szCs w:val="16"/>
        </w:rPr>
      </w:pPr>
      <w:proofErr w:type="gramStart"/>
      <w:r w:rsidRPr="006C7975">
        <w:rPr>
          <w:sz w:val="16"/>
          <w:szCs w:val="16"/>
        </w:rPr>
        <w:t xml:space="preserve">(трудовая) деятельность осуществляется впервые), заверенную нотариально или </w:t>
      </w:r>
      <w:proofErr w:type="gramEnd"/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кадровой службой по месту работы (службы), или иные документы, 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proofErr w:type="gramStart"/>
      <w:r w:rsidRPr="006C7975">
        <w:rPr>
          <w:sz w:val="16"/>
          <w:szCs w:val="16"/>
        </w:rPr>
        <w:t>подтверждающие</w:t>
      </w:r>
      <w:proofErr w:type="gramEnd"/>
      <w:r w:rsidRPr="006C7975">
        <w:rPr>
          <w:sz w:val="16"/>
          <w:szCs w:val="16"/>
        </w:rPr>
        <w:t xml:space="preserve"> трудовую (служебную) деятельность гражданина;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копии документов об образовании и о квалификации, а также по желанию 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гражданина копии документов, подтверждающих повышение или присвоение 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квалификации по результатам дополнительного профессионального образования, 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документов о присвоении ученой степени, ученого звания, заверенные 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>нотариально или кадровой службой по месту работы (службы);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proofErr w:type="spellStart"/>
      <w:r w:rsidRPr="006C7975">
        <w:rPr>
          <w:sz w:val="16"/>
          <w:szCs w:val="16"/>
        </w:rPr>
        <w:t>д</w:t>
      </w:r>
      <w:proofErr w:type="spellEnd"/>
      <w:r w:rsidRPr="006C7975">
        <w:rPr>
          <w:sz w:val="16"/>
          <w:szCs w:val="16"/>
        </w:rPr>
        <w:t xml:space="preserve">) документ об отсутствии у гражданина заболевания, препятствующего 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поступлению на муниципальную службу или ее прохождению: 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е) справки о доходах, расходах, об имуществе и обязательствах 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имущественного характера на себя, супругу (супруга) и несовершеннолетних 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>детей;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>ж</w:t>
      </w:r>
      <w:proofErr w:type="gramStart"/>
      <w:r w:rsidRPr="006C7975">
        <w:rPr>
          <w:sz w:val="16"/>
          <w:szCs w:val="16"/>
        </w:rPr>
        <w:t>)к</w:t>
      </w:r>
      <w:proofErr w:type="gramEnd"/>
      <w:r w:rsidRPr="006C7975">
        <w:rPr>
          <w:sz w:val="16"/>
          <w:szCs w:val="16"/>
        </w:rPr>
        <w:t>опию страхового свидетельства обязательного пенсионного страхования;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proofErr w:type="spellStart"/>
      <w:r w:rsidRPr="006C7975">
        <w:rPr>
          <w:sz w:val="16"/>
          <w:szCs w:val="16"/>
        </w:rPr>
        <w:t>з</w:t>
      </w:r>
      <w:proofErr w:type="spellEnd"/>
      <w:proofErr w:type="gramStart"/>
      <w:r w:rsidRPr="006C7975">
        <w:rPr>
          <w:sz w:val="16"/>
          <w:szCs w:val="16"/>
        </w:rPr>
        <w:t>)к</w:t>
      </w:r>
      <w:proofErr w:type="gramEnd"/>
      <w:r w:rsidRPr="006C7975">
        <w:rPr>
          <w:sz w:val="16"/>
          <w:szCs w:val="16"/>
        </w:rPr>
        <w:t>опию свидетельства ИНН;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>и</w:t>
      </w:r>
      <w:proofErr w:type="gramStart"/>
      <w:r w:rsidRPr="006C7975">
        <w:rPr>
          <w:sz w:val="16"/>
          <w:szCs w:val="16"/>
        </w:rPr>
        <w:t>)д</w:t>
      </w:r>
      <w:proofErr w:type="gramEnd"/>
      <w:r w:rsidRPr="006C7975">
        <w:rPr>
          <w:sz w:val="16"/>
          <w:szCs w:val="16"/>
        </w:rPr>
        <w:t>окументы воинского учета для военнообязанных и лиц, подлежащих призыву на военную службу.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      Информация размещена на официальном сайте администрации Островского муниципального района в разделе «НОВОСТИ» и на портале ФГИС «Единая информационная система управления кадровым составом государственной гражданской службы Российской Федерации».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b/>
          <w:sz w:val="16"/>
          <w:szCs w:val="16"/>
        </w:rPr>
        <w:t>Предполагаемая дата проведения конкурса</w:t>
      </w:r>
      <w:r w:rsidRPr="006C7975">
        <w:rPr>
          <w:sz w:val="16"/>
          <w:szCs w:val="16"/>
        </w:rPr>
        <w:t xml:space="preserve"> 26 ноября 2018года. 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b/>
          <w:sz w:val="16"/>
          <w:szCs w:val="16"/>
        </w:rPr>
        <w:t>Место проведения:</w:t>
      </w:r>
      <w:r w:rsidRPr="006C7975">
        <w:rPr>
          <w:sz w:val="16"/>
          <w:szCs w:val="16"/>
        </w:rPr>
        <w:t xml:space="preserve">  по адресу: п</w:t>
      </w:r>
      <w:proofErr w:type="gramStart"/>
      <w:r w:rsidRPr="006C7975">
        <w:rPr>
          <w:sz w:val="16"/>
          <w:szCs w:val="16"/>
        </w:rPr>
        <w:t>.О</w:t>
      </w:r>
      <w:proofErr w:type="gramEnd"/>
      <w:r w:rsidRPr="006C7975">
        <w:rPr>
          <w:sz w:val="16"/>
          <w:szCs w:val="16"/>
        </w:rPr>
        <w:t>стровское, ул.Советская д.56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     Сведения о методах оценки профессиональных и личностных каче</w:t>
      </w:r>
      <w:proofErr w:type="gramStart"/>
      <w:r w:rsidRPr="006C7975">
        <w:rPr>
          <w:sz w:val="16"/>
          <w:szCs w:val="16"/>
        </w:rPr>
        <w:t>ств гр</w:t>
      </w:r>
      <w:proofErr w:type="gramEnd"/>
      <w:r w:rsidRPr="006C7975">
        <w:rPr>
          <w:sz w:val="16"/>
          <w:szCs w:val="16"/>
        </w:rPr>
        <w:t xml:space="preserve">аждан (муниципальных служащих): конкурс проводится в форме тестирования и индивидуального собеседования. 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b/>
          <w:sz w:val="16"/>
          <w:szCs w:val="16"/>
        </w:rPr>
        <w:lastRenderedPageBreak/>
        <w:t>Контактное лицо:</w:t>
      </w:r>
      <w:r w:rsidRPr="006C7975">
        <w:rPr>
          <w:sz w:val="16"/>
          <w:szCs w:val="16"/>
        </w:rPr>
        <w:t xml:space="preserve"> 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proofErr w:type="spellStart"/>
      <w:r w:rsidRPr="006C7975">
        <w:rPr>
          <w:sz w:val="16"/>
          <w:szCs w:val="16"/>
        </w:rPr>
        <w:t>Буднева</w:t>
      </w:r>
      <w:proofErr w:type="spellEnd"/>
      <w:r w:rsidRPr="006C7975">
        <w:rPr>
          <w:sz w:val="16"/>
          <w:szCs w:val="16"/>
        </w:rPr>
        <w:t xml:space="preserve"> Ольга Владимировна  тел.(49438) 27436.</w:t>
      </w:r>
    </w:p>
    <w:p w:rsidR="006C7975" w:rsidRPr="00166C89" w:rsidRDefault="006C7975" w:rsidP="006C7975">
      <w:pPr>
        <w:jc w:val="both"/>
        <w:rPr>
          <w:sz w:val="28"/>
          <w:szCs w:val="28"/>
        </w:rPr>
      </w:pPr>
    </w:p>
    <w:p w:rsidR="00BF0BEE" w:rsidRPr="00BF0BEE" w:rsidRDefault="00BF0BEE" w:rsidP="00A27C55">
      <w:pPr>
        <w:jc w:val="center"/>
        <w:rPr>
          <w:sz w:val="16"/>
          <w:szCs w:val="16"/>
        </w:rPr>
      </w:pPr>
    </w:p>
    <w:p w:rsidR="00A27C55" w:rsidRPr="00BF0BEE" w:rsidRDefault="00A27C55" w:rsidP="00A27C55">
      <w:pPr>
        <w:jc w:val="center"/>
        <w:rPr>
          <w:sz w:val="16"/>
          <w:szCs w:val="16"/>
        </w:rPr>
      </w:pPr>
    </w:p>
    <w:p w:rsidR="006C7975" w:rsidRPr="006C7975" w:rsidRDefault="006C7975" w:rsidP="006C7975">
      <w:pPr>
        <w:rPr>
          <w:b/>
          <w:sz w:val="16"/>
          <w:szCs w:val="16"/>
          <w:lang w:val="en-US"/>
        </w:rPr>
      </w:pPr>
    </w:p>
    <w:p w:rsidR="006C7975" w:rsidRDefault="006C7975" w:rsidP="006C7975">
      <w:pPr>
        <w:jc w:val="center"/>
        <w:rPr>
          <w:b/>
          <w:sz w:val="16"/>
          <w:szCs w:val="16"/>
          <w:lang w:val="en-US"/>
        </w:rPr>
      </w:pPr>
    </w:p>
    <w:p w:rsidR="006C7975" w:rsidRPr="006C7975" w:rsidRDefault="006C7975" w:rsidP="006C7975">
      <w:pPr>
        <w:jc w:val="center"/>
        <w:rPr>
          <w:b/>
          <w:sz w:val="16"/>
          <w:szCs w:val="16"/>
        </w:rPr>
      </w:pPr>
      <w:r w:rsidRPr="006C7975">
        <w:rPr>
          <w:b/>
          <w:sz w:val="16"/>
          <w:szCs w:val="16"/>
        </w:rPr>
        <w:t>ТРУДОВОЙ ДОГОВОР (контракт)</w:t>
      </w:r>
    </w:p>
    <w:p w:rsidR="006C7975" w:rsidRPr="006C7975" w:rsidRDefault="006C7975" w:rsidP="006C7975">
      <w:pPr>
        <w:rPr>
          <w:sz w:val="16"/>
          <w:szCs w:val="16"/>
        </w:rPr>
      </w:pPr>
    </w:p>
    <w:p w:rsidR="006C7975" w:rsidRPr="006C7975" w:rsidRDefault="006C7975" w:rsidP="006C7975">
      <w:pPr>
        <w:jc w:val="center"/>
        <w:rPr>
          <w:b/>
          <w:sz w:val="16"/>
          <w:szCs w:val="16"/>
        </w:rPr>
      </w:pPr>
      <w:r w:rsidRPr="006C7975">
        <w:rPr>
          <w:sz w:val="16"/>
          <w:szCs w:val="16"/>
        </w:rPr>
        <w:t xml:space="preserve">пос. </w:t>
      </w:r>
      <w:proofErr w:type="gramStart"/>
      <w:r w:rsidRPr="006C7975">
        <w:rPr>
          <w:sz w:val="16"/>
          <w:szCs w:val="16"/>
        </w:rPr>
        <w:t>Островское</w:t>
      </w:r>
      <w:proofErr w:type="gramEnd"/>
      <w:r w:rsidRPr="006C7975">
        <w:rPr>
          <w:sz w:val="16"/>
          <w:szCs w:val="16"/>
        </w:rPr>
        <w:t xml:space="preserve">                                                        _________________  201__года</w:t>
      </w:r>
    </w:p>
    <w:p w:rsidR="006C7975" w:rsidRPr="006C7975" w:rsidRDefault="006C7975" w:rsidP="006C7975">
      <w:pPr>
        <w:jc w:val="center"/>
        <w:rPr>
          <w:sz w:val="16"/>
          <w:szCs w:val="16"/>
        </w:rPr>
      </w:pPr>
    </w:p>
    <w:p w:rsidR="006C7975" w:rsidRPr="006C7975" w:rsidRDefault="006C7975" w:rsidP="006C7975">
      <w:pPr>
        <w:tabs>
          <w:tab w:val="left" w:pos="567"/>
        </w:tabs>
        <w:ind w:firstLine="567"/>
        <w:jc w:val="both"/>
        <w:rPr>
          <w:sz w:val="16"/>
          <w:szCs w:val="16"/>
        </w:rPr>
      </w:pPr>
      <w:proofErr w:type="gramStart"/>
      <w:r w:rsidRPr="006C7975">
        <w:rPr>
          <w:sz w:val="16"/>
          <w:szCs w:val="16"/>
        </w:rPr>
        <w:t>Администрация Островского муниципального района в лице главы Островского муниципального района Поляковой Г.А., действующего на основании Устава муниципального образования Островский муниципальный район Костромской области именуемая далее «</w:t>
      </w:r>
      <w:r w:rsidRPr="006C7975">
        <w:rPr>
          <w:b/>
          <w:sz w:val="16"/>
          <w:szCs w:val="16"/>
        </w:rPr>
        <w:t>Администрация»</w:t>
      </w:r>
      <w:r w:rsidRPr="006C7975">
        <w:rPr>
          <w:sz w:val="16"/>
          <w:szCs w:val="16"/>
        </w:rPr>
        <w:t xml:space="preserve">, с одной стороны и </w:t>
      </w:r>
      <w:r w:rsidRPr="006C7975">
        <w:rPr>
          <w:b/>
          <w:bCs/>
          <w:sz w:val="16"/>
          <w:szCs w:val="16"/>
        </w:rPr>
        <w:t xml:space="preserve">____________________________(ФИО) </w:t>
      </w:r>
      <w:r w:rsidRPr="006C7975">
        <w:rPr>
          <w:bCs/>
          <w:sz w:val="16"/>
          <w:szCs w:val="16"/>
        </w:rPr>
        <w:t>(идентификационный номер налогоплательщика ______________)</w:t>
      </w:r>
      <w:r w:rsidRPr="006C7975">
        <w:rPr>
          <w:b/>
          <w:bCs/>
          <w:sz w:val="16"/>
          <w:szCs w:val="16"/>
        </w:rPr>
        <w:t xml:space="preserve"> </w:t>
      </w:r>
      <w:r w:rsidRPr="006C7975">
        <w:rPr>
          <w:b/>
          <w:sz w:val="16"/>
          <w:szCs w:val="16"/>
        </w:rPr>
        <w:t xml:space="preserve"> </w:t>
      </w:r>
      <w:r w:rsidRPr="006C7975">
        <w:rPr>
          <w:sz w:val="16"/>
          <w:szCs w:val="16"/>
        </w:rPr>
        <w:t xml:space="preserve">именуемый далее </w:t>
      </w:r>
      <w:r w:rsidRPr="006C7975">
        <w:rPr>
          <w:b/>
          <w:sz w:val="16"/>
          <w:szCs w:val="16"/>
        </w:rPr>
        <w:t>«Муниципальный служащий»</w:t>
      </w:r>
      <w:r w:rsidRPr="006C7975">
        <w:rPr>
          <w:sz w:val="16"/>
          <w:szCs w:val="16"/>
        </w:rPr>
        <w:t xml:space="preserve"> или </w:t>
      </w:r>
      <w:r w:rsidRPr="006C7975">
        <w:rPr>
          <w:b/>
          <w:sz w:val="16"/>
          <w:szCs w:val="16"/>
        </w:rPr>
        <w:t>«Служащий</w:t>
      </w:r>
      <w:r w:rsidRPr="006C7975">
        <w:rPr>
          <w:sz w:val="16"/>
          <w:szCs w:val="16"/>
        </w:rPr>
        <w:t>», с другой стороны, руководствуясь Трудовым кодексом Российской Федерации, Федеральным законом о муниципальной службе в Костромской области, Положением о муниципальной</w:t>
      </w:r>
      <w:proofErr w:type="gramEnd"/>
      <w:r w:rsidRPr="006C7975">
        <w:rPr>
          <w:sz w:val="16"/>
          <w:szCs w:val="16"/>
        </w:rPr>
        <w:t xml:space="preserve"> службе в Островском муниципальном районе, заключили контракт о нижеследующем:</w:t>
      </w:r>
    </w:p>
    <w:p w:rsidR="006C7975" w:rsidRPr="006C7975" w:rsidRDefault="006C7975" w:rsidP="006C7975">
      <w:pPr>
        <w:ind w:firstLine="567"/>
        <w:jc w:val="center"/>
        <w:rPr>
          <w:b/>
          <w:sz w:val="16"/>
          <w:szCs w:val="16"/>
        </w:rPr>
      </w:pPr>
      <w:r w:rsidRPr="006C7975">
        <w:rPr>
          <w:b/>
          <w:sz w:val="16"/>
          <w:szCs w:val="16"/>
        </w:rPr>
        <w:t>1. Предмет контракта.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1.1. Настоящий договор регулирует взаимоотношения </w:t>
      </w:r>
      <w:r w:rsidRPr="006C7975">
        <w:rPr>
          <w:b/>
          <w:sz w:val="16"/>
          <w:szCs w:val="16"/>
        </w:rPr>
        <w:t>Администрации</w:t>
      </w:r>
      <w:r w:rsidRPr="006C7975">
        <w:rPr>
          <w:sz w:val="16"/>
          <w:szCs w:val="16"/>
        </w:rPr>
        <w:t xml:space="preserve"> и </w:t>
      </w:r>
      <w:r w:rsidRPr="006C7975">
        <w:rPr>
          <w:b/>
          <w:sz w:val="16"/>
          <w:szCs w:val="16"/>
        </w:rPr>
        <w:t>муниципального служащего</w:t>
      </w:r>
      <w:r w:rsidRPr="006C7975">
        <w:rPr>
          <w:sz w:val="16"/>
          <w:szCs w:val="16"/>
        </w:rPr>
        <w:t>, определяет права и обязанности Сторон договора, условия прохождения муниципальной службы и ее прекращения, размер и порядок оплаты труда.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>1.2</w:t>
      </w:r>
      <w:r w:rsidRPr="006C7975">
        <w:rPr>
          <w:b/>
          <w:sz w:val="16"/>
          <w:szCs w:val="16"/>
        </w:rPr>
        <w:t xml:space="preserve">. Муниципальный служащий </w:t>
      </w:r>
      <w:r w:rsidRPr="006C7975">
        <w:rPr>
          <w:sz w:val="16"/>
          <w:szCs w:val="16"/>
        </w:rPr>
        <w:t xml:space="preserve">поступает на муниципальную службу Островского муниципального района Костромской области и исполняет свои обязанности по  должности муниципальной службы </w:t>
      </w:r>
      <w:r w:rsidRPr="006C7975">
        <w:rPr>
          <w:b/>
          <w:bCs/>
          <w:sz w:val="16"/>
          <w:szCs w:val="16"/>
        </w:rPr>
        <w:t xml:space="preserve">заведующего отделом образования </w:t>
      </w:r>
      <w:r w:rsidRPr="006C7975">
        <w:rPr>
          <w:b/>
          <w:sz w:val="16"/>
          <w:szCs w:val="16"/>
        </w:rPr>
        <w:t xml:space="preserve"> администрации Островского муниципального района Костромской области</w:t>
      </w:r>
      <w:r w:rsidRPr="006C7975">
        <w:rPr>
          <w:sz w:val="16"/>
          <w:szCs w:val="16"/>
        </w:rPr>
        <w:t xml:space="preserve"> с кругом обязанностей по вопросам образовательного процесса в учреждениях Островского муниципального района, настоящим договором и служебными (должностными) обязанностями, утвержденными в установленном порядке. </w:t>
      </w:r>
      <w:r w:rsidRPr="006C7975">
        <w:rPr>
          <w:b/>
          <w:sz w:val="16"/>
          <w:szCs w:val="16"/>
        </w:rPr>
        <w:t>Служащий</w:t>
      </w:r>
      <w:r w:rsidRPr="006C7975">
        <w:rPr>
          <w:sz w:val="16"/>
          <w:szCs w:val="16"/>
        </w:rPr>
        <w:t xml:space="preserve"> непосредственно подчинен и подотчетен заместителю главы администрации Островского муниципального района, курсирующему данные вопросы. </w:t>
      </w:r>
    </w:p>
    <w:p w:rsidR="006C7975" w:rsidRPr="006C7975" w:rsidRDefault="006C7975" w:rsidP="006C7975">
      <w:pPr>
        <w:jc w:val="center"/>
        <w:rPr>
          <w:sz w:val="16"/>
          <w:szCs w:val="16"/>
        </w:rPr>
      </w:pPr>
      <w:r w:rsidRPr="006C7975">
        <w:rPr>
          <w:sz w:val="16"/>
          <w:szCs w:val="16"/>
        </w:rPr>
        <w:t>1.3. Дата начала исполнения должностных обязанностей _________ 201___года</w:t>
      </w:r>
    </w:p>
    <w:p w:rsidR="006C7975" w:rsidRPr="006C7975" w:rsidRDefault="006C7975" w:rsidP="006C7975">
      <w:pPr>
        <w:rPr>
          <w:sz w:val="16"/>
          <w:szCs w:val="16"/>
        </w:rPr>
      </w:pPr>
      <w:r w:rsidRPr="006C7975">
        <w:rPr>
          <w:sz w:val="16"/>
          <w:szCs w:val="16"/>
        </w:rPr>
        <w:t xml:space="preserve"> 1.4. Срок трудового контракта:</w:t>
      </w:r>
    </w:p>
    <w:p w:rsidR="006C7975" w:rsidRPr="006C7975" w:rsidRDefault="006C7975" w:rsidP="006C7975">
      <w:pPr>
        <w:ind w:firstLine="567"/>
        <w:rPr>
          <w:sz w:val="16"/>
          <w:szCs w:val="16"/>
        </w:rPr>
      </w:pPr>
      <w:r w:rsidRPr="006C7975">
        <w:rPr>
          <w:sz w:val="16"/>
          <w:szCs w:val="16"/>
        </w:rPr>
        <w:t>- бессрочный</w:t>
      </w:r>
    </w:p>
    <w:p w:rsidR="006C7975" w:rsidRPr="006C7975" w:rsidRDefault="006C7975" w:rsidP="006C7975">
      <w:pPr>
        <w:ind w:firstLine="567"/>
        <w:rPr>
          <w:sz w:val="16"/>
          <w:szCs w:val="16"/>
        </w:rPr>
      </w:pPr>
      <w:r w:rsidRPr="006C7975">
        <w:rPr>
          <w:sz w:val="16"/>
          <w:szCs w:val="16"/>
        </w:rPr>
        <w:t>1.5. При поступлении на муниципальную службу Островского муниципального района: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>а)  срок испытания не устанавливается; ------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>б) устанавливается испытательный срок ------_______________________________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                                                                      (продолжительность испытательного срока)</w:t>
      </w:r>
    </w:p>
    <w:p w:rsidR="006C7975" w:rsidRPr="006C7975" w:rsidRDefault="006C7975" w:rsidP="006C7975">
      <w:pPr>
        <w:jc w:val="center"/>
        <w:rPr>
          <w:b/>
          <w:sz w:val="16"/>
          <w:szCs w:val="16"/>
        </w:rPr>
      </w:pPr>
      <w:r w:rsidRPr="006C7975">
        <w:rPr>
          <w:b/>
          <w:sz w:val="16"/>
          <w:szCs w:val="16"/>
        </w:rPr>
        <w:t>2. Права и обязанности муниципального служащего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2.1. Служащий имеет право </w:t>
      </w:r>
      <w:proofErr w:type="gramStart"/>
      <w:r w:rsidRPr="006C7975">
        <w:rPr>
          <w:sz w:val="16"/>
          <w:szCs w:val="16"/>
        </w:rPr>
        <w:t>на</w:t>
      </w:r>
      <w:proofErr w:type="gramEnd"/>
      <w:r w:rsidRPr="006C7975">
        <w:rPr>
          <w:sz w:val="16"/>
          <w:szCs w:val="16"/>
        </w:rPr>
        <w:t>: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>2.1.1. денежное содержание в соответствии с разделом 4 настоящего договора;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2.1.2. ежегодный основной оплачиваемый отпуск, продолжительностью </w:t>
      </w:r>
      <w:r w:rsidRPr="006C7975">
        <w:rPr>
          <w:b/>
          <w:sz w:val="16"/>
          <w:szCs w:val="16"/>
        </w:rPr>
        <w:t xml:space="preserve">30 </w:t>
      </w:r>
      <w:r w:rsidRPr="006C7975">
        <w:rPr>
          <w:sz w:val="16"/>
          <w:szCs w:val="16"/>
        </w:rPr>
        <w:t>календарных дней, ежегодный дополнительный оплачиваемый отпуск, продолжительность которого устанавливается Законом Костромской области «О муниципальной службе в Костромской области», Положением о муниципальной службе в Островском муниципальном районе, и иными нормативными правовыми актами;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>2.1.3. обеспечение надлежащих условий службы в соответствии с п. 3.1. настоящего договора;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>2.1.4. обеспечение иных прав и гарантий для муниципальных служащих, предусмотренных Конституцией Российской Федерации, Федеральным, областным законодательством, нормативными правовыми актами муниципального образования Островского муниципального района.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>2.2.</w:t>
      </w:r>
      <w:r w:rsidRPr="006C7975">
        <w:rPr>
          <w:b/>
          <w:sz w:val="16"/>
          <w:szCs w:val="16"/>
        </w:rPr>
        <w:t xml:space="preserve"> Служащий</w:t>
      </w:r>
      <w:r w:rsidRPr="006C7975">
        <w:rPr>
          <w:sz w:val="16"/>
          <w:szCs w:val="16"/>
        </w:rPr>
        <w:t xml:space="preserve"> обязан: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>2.2.1. обеспечивать в своей служебной деятельности соблюдение Конституции Российской Федерации, Федерального, областного законодательства, нормативных правовых актов муниципального образования Островского муниципального района, регламента работы администрации муниципального района;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>2.2.2. добросовестно исполнять служебные обязанности в соответствии с должностной инструкцией, соблюдать установленные правила внутреннего трудового распорядка, бережно относиться к имуществу администрации муниципального района;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>2.2.3. строго соблюдать порядок работы со служебной информацией и правила ее использования, хранить государственную и иную охраняемую законом тайну;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>2.2.4. поддерживать уровень квалификации, достаточный для надлежащего исполнения служебных обязанностей, постоянно заниматься самообразованием;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2.2.5. соблюдать ограничения, </w:t>
      </w:r>
      <w:r w:rsidRPr="006C7975">
        <w:rPr>
          <w:color w:val="404040"/>
          <w:sz w:val="16"/>
          <w:szCs w:val="16"/>
        </w:rPr>
        <w:t>выполнять обязательства, не нарушать запреты</w:t>
      </w:r>
      <w:r w:rsidRPr="006C7975">
        <w:rPr>
          <w:sz w:val="16"/>
          <w:szCs w:val="16"/>
        </w:rPr>
        <w:t>, установленные законом Костромской области «О муниципальной службе в Костромской области», федеральным законодательством, Положением о муниципальной службе в Островском муниципальном районе;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proofErr w:type="gramStart"/>
      <w:r w:rsidRPr="006C7975">
        <w:rPr>
          <w:sz w:val="16"/>
          <w:szCs w:val="16"/>
        </w:rPr>
        <w:t>2.2.6. представлять в установленном порядке предусмотренные законодательством Российской Федерации, нормативно-правовыми актами муниципального образования Островского муниципального района сведения о себе и членах своей семьи, а также сведения о полученных им доходах, расходах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  <w:proofErr w:type="gramEnd"/>
    </w:p>
    <w:p w:rsidR="006C7975" w:rsidRPr="006C7975" w:rsidRDefault="006C7975" w:rsidP="006C7975">
      <w:pPr>
        <w:shd w:val="clear" w:color="auto" w:fill="FFFFFF"/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        2.2.7. сообщать Представителю нанимателя (Работодателю)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конфликта;</w:t>
      </w:r>
    </w:p>
    <w:p w:rsidR="006C7975" w:rsidRPr="006C7975" w:rsidRDefault="006C7975" w:rsidP="006C7975">
      <w:pPr>
        <w:shd w:val="clear" w:color="auto" w:fill="FFFFFF"/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       2.2.8. муниципальный служащий обязан исполнять иные обязанности, предусмотренные Федеральным законом от 02.03.2007 N 25-ФЗ "О муниципальной службе Российской Федерации", иными нормативными правовыми актами о муниципальной службе.</w:t>
      </w:r>
    </w:p>
    <w:p w:rsidR="006C7975" w:rsidRPr="006C7975" w:rsidRDefault="006C7975" w:rsidP="006C7975">
      <w:pPr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     </w:t>
      </w:r>
    </w:p>
    <w:p w:rsidR="006C7975" w:rsidRPr="006C7975" w:rsidRDefault="006C7975" w:rsidP="006C7975">
      <w:pPr>
        <w:jc w:val="center"/>
        <w:rPr>
          <w:b/>
          <w:sz w:val="16"/>
          <w:szCs w:val="16"/>
        </w:rPr>
      </w:pPr>
      <w:r w:rsidRPr="006C7975">
        <w:rPr>
          <w:b/>
          <w:sz w:val="16"/>
          <w:szCs w:val="16"/>
        </w:rPr>
        <w:t>3. Права и обязанности администрации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3.1. </w:t>
      </w:r>
      <w:r w:rsidRPr="006C7975">
        <w:rPr>
          <w:b/>
          <w:sz w:val="16"/>
          <w:szCs w:val="16"/>
        </w:rPr>
        <w:t>Администрация</w:t>
      </w:r>
      <w:r w:rsidRPr="006C7975">
        <w:rPr>
          <w:sz w:val="16"/>
          <w:szCs w:val="16"/>
        </w:rPr>
        <w:t xml:space="preserve"> обязана обеспечить </w:t>
      </w:r>
      <w:r w:rsidRPr="006C7975">
        <w:rPr>
          <w:b/>
          <w:sz w:val="16"/>
          <w:szCs w:val="16"/>
        </w:rPr>
        <w:t>Служащему</w:t>
      </w:r>
      <w:r w:rsidRPr="006C7975">
        <w:rPr>
          <w:sz w:val="16"/>
          <w:szCs w:val="16"/>
        </w:rPr>
        <w:t xml:space="preserve"> условия службы, необходимые для надлежащего выполнения служебных (трудовых) обязанностей в соответствии с требованиями безопасности и санитарно-гигиенических норм, своевременно и в полном размере выплачивать денежное содержание в соответствии с разделом 4 настоящего договора.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3.2. </w:t>
      </w:r>
      <w:r w:rsidRPr="006C7975">
        <w:rPr>
          <w:b/>
          <w:sz w:val="16"/>
          <w:szCs w:val="16"/>
        </w:rPr>
        <w:t>Администрация</w:t>
      </w:r>
      <w:r w:rsidRPr="006C7975">
        <w:rPr>
          <w:sz w:val="16"/>
          <w:szCs w:val="16"/>
        </w:rPr>
        <w:t xml:space="preserve"> имеет право: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3.2.1. требовать от </w:t>
      </w:r>
      <w:r w:rsidRPr="006C7975">
        <w:rPr>
          <w:b/>
          <w:sz w:val="16"/>
          <w:szCs w:val="16"/>
        </w:rPr>
        <w:t>Служащего</w:t>
      </w:r>
      <w:r w:rsidRPr="006C7975">
        <w:rPr>
          <w:sz w:val="16"/>
          <w:szCs w:val="16"/>
        </w:rPr>
        <w:t xml:space="preserve"> соблюдения трудовой дисциплины, надлежащего исполнения им служебных обязанностей, возложенных настоящим трудовым контрактом.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3.2.2.. налагать на </w:t>
      </w:r>
      <w:r w:rsidRPr="006C7975">
        <w:rPr>
          <w:b/>
          <w:sz w:val="16"/>
          <w:szCs w:val="16"/>
        </w:rPr>
        <w:t>Служащего</w:t>
      </w:r>
      <w:r w:rsidRPr="006C7975">
        <w:rPr>
          <w:sz w:val="16"/>
          <w:szCs w:val="16"/>
        </w:rPr>
        <w:t xml:space="preserve"> дисциплинарные взыскания за дисциплинарные проступки в соответствии с трудовым законодательством</w:t>
      </w:r>
      <w:proofErr w:type="gramStart"/>
      <w:r w:rsidRPr="006C7975">
        <w:rPr>
          <w:sz w:val="16"/>
          <w:szCs w:val="16"/>
        </w:rPr>
        <w:t xml:space="preserve"> ;</w:t>
      </w:r>
      <w:proofErr w:type="gramEnd"/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>3.2.3. поощрять</w:t>
      </w:r>
      <w:r w:rsidRPr="006C7975">
        <w:rPr>
          <w:b/>
          <w:sz w:val="16"/>
          <w:szCs w:val="16"/>
        </w:rPr>
        <w:t xml:space="preserve"> Служащего</w:t>
      </w:r>
      <w:r w:rsidRPr="006C7975">
        <w:rPr>
          <w:sz w:val="16"/>
          <w:szCs w:val="16"/>
        </w:rPr>
        <w:t xml:space="preserve"> за безупречное и эффективное исполнение должностных обязанностей;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3.2.4. контролировать соблюдение </w:t>
      </w:r>
      <w:r w:rsidRPr="006C7975">
        <w:rPr>
          <w:b/>
          <w:sz w:val="16"/>
          <w:szCs w:val="16"/>
        </w:rPr>
        <w:t>Служащим</w:t>
      </w:r>
      <w:r w:rsidRPr="006C7975">
        <w:rPr>
          <w:sz w:val="16"/>
          <w:szCs w:val="16"/>
        </w:rPr>
        <w:t xml:space="preserve"> установленных ограничений, связанных с прохождением муниципальной службы.</w:t>
      </w:r>
    </w:p>
    <w:p w:rsidR="006C7975" w:rsidRPr="006C7975" w:rsidRDefault="006C7975" w:rsidP="006C7975">
      <w:pPr>
        <w:jc w:val="center"/>
        <w:rPr>
          <w:b/>
          <w:sz w:val="16"/>
          <w:szCs w:val="16"/>
        </w:rPr>
      </w:pPr>
      <w:r w:rsidRPr="006C7975">
        <w:rPr>
          <w:b/>
          <w:sz w:val="16"/>
          <w:szCs w:val="16"/>
        </w:rPr>
        <w:t>4. Оплата труда муниципального служащего.</w:t>
      </w:r>
    </w:p>
    <w:p w:rsidR="006C7975" w:rsidRPr="006C7975" w:rsidRDefault="006C7975" w:rsidP="006C7975">
      <w:pPr>
        <w:ind w:firstLine="709"/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4.1. Денежное содержание </w:t>
      </w:r>
      <w:r w:rsidRPr="006C7975">
        <w:rPr>
          <w:b/>
          <w:sz w:val="16"/>
          <w:szCs w:val="16"/>
        </w:rPr>
        <w:t>Муниципального служащего</w:t>
      </w:r>
      <w:r w:rsidRPr="006C7975">
        <w:rPr>
          <w:sz w:val="16"/>
          <w:szCs w:val="16"/>
        </w:rPr>
        <w:t xml:space="preserve"> состоит из должностного оклада, надбавок  к должностному окладу, иных выплат.</w:t>
      </w:r>
    </w:p>
    <w:p w:rsidR="006C7975" w:rsidRPr="006C7975" w:rsidRDefault="006C7975" w:rsidP="006C7975">
      <w:pPr>
        <w:ind w:firstLine="709"/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4.2. по настоящему договору </w:t>
      </w:r>
      <w:r w:rsidRPr="006C7975">
        <w:rPr>
          <w:b/>
          <w:sz w:val="16"/>
          <w:szCs w:val="16"/>
        </w:rPr>
        <w:t>Служащему</w:t>
      </w:r>
      <w:r w:rsidRPr="006C7975">
        <w:rPr>
          <w:sz w:val="16"/>
          <w:szCs w:val="16"/>
        </w:rPr>
        <w:t xml:space="preserve"> устанавливается должностной оклад в размере </w:t>
      </w:r>
      <w:r w:rsidRPr="006C7975">
        <w:rPr>
          <w:b/>
          <w:sz w:val="16"/>
          <w:szCs w:val="16"/>
        </w:rPr>
        <w:t>6646 рублей</w:t>
      </w:r>
      <w:r w:rsidRPr="006C7975">
        <w:rPr>
          <w:sz w:val="16"/>
          <w:szCs w:val="16"/>
        </w:rPr>
        <w:t xml:space="preserve"> с последующей индексацией в соответствии с изменением законодательства.</w:t>
      </w:r>
    </w:p>
    <w:p w:rsidR="006C7975" w:rsidRPr="006C7975" w:rsidRDefault="006C7975" w:rsidP="006C7975">
      <w:pPr>
        <w:ind w:firstLine="709"/>
        <w:jc w:val="both"/>
        <w:rPr>
          <w:sz w:val="16"/>
          <w:szCs w:val="16"/>
        </w:rPr>
      </w:pPr>
      <w:r w:rsidRPr="006C7975">
        <w:rPr>
          <w:sz w:val="16"/>
          <w:szCs w:val="16"/>
        </w:rPr>
        <w:t>4.3.</w:t>
      </w:r>
      <w:r w:rsidRPr="006C7975">
        <w:rPr>
          <w:b/>
          <w:sz w:val="16"/>
          <w:szCs w:val="16"/>
        </w:rPr>
        <w:t xml:space="preserve"> Служащему</w:t>
      </w:r>
      <w:r w:rsidRPr="006C7975">
        <w:rPr>
          <w:sz w:val="16"/>
          <w:szCs w:val="16"/>
        </w:rPr>
        <w:t xml:space="preserve"> устанавливаются также следующие надбавки к его должностному окладу:</w:t>
      </w:r>
    </w:p>
    <w:p w:rsidR="006C7975" w:rsidRPr="006C7975" w:rsidRDefault="006C7975" w:rsidP="006C7975">
      <w:pPr>
        <w:ind w:firstLine="709"/>
        <w:jc w:val="both"/>
        <w:rPr>
          <w:b/>
          <w:sz w:val="16"/>
          <w:szCs w:val="16"/>
        </w:rPr>
      </w:pPr>
      <w:r w:rsidRPr="006C7975">
        <w:rPr>
          <w:sz w:val="16"/>
          <w:szCs w:val="16"/>
        </w:rPr>
        <w:lastRenderedPageBreak/>
        <w:t xml:space="preserve">4.3.1. За выслугу лет муниципальной службы в размере </w:t>
      </w:r>
      <w:r w:rsidRPr="006C7975">
        <w:rPr>
          <w:b/>
          <w:sz w:val="16"/>
          <w:szCs w:val="16"/>
        </w:rPr>
        <w:t>–</w:t>
      </w:r>
      <w:proofErr w:type="spellStart"/>
      <w:r w:rsidRPr="006C7975">
        <w:rPr>
          <w:b/>
          <w:sz w:val="16"/>
          <w:szCs w:val="16"/>
        </w:rPr>
        <w:t>__________руб</w:t>
      </w:r>
      <w:proofErr w:type="spellEnd"/>
      <w:r w:rsidRPr="006C7975">
        <w:rPr>
          <w:b/>
          <w:sz w:val="16"/>
          <w:szCs w:val="16"/>
        </w:rPr>
        <w:t xml:space="preserve">.  </w:t>
      </w:r>
      <w:r w:rsidRPr="006C7975">
        <w:rPr>
          <w:sz w:val="16"/>
          <w:szCs w:val="16"/>
        </w:rPr>
        <w:t>(______% от должностного оклада)</w:t>
      </w:r>
    </w:p>
    <w:p w:rsidR="006C7975" w:rsidRPr="006C7975" w:rsidRDefault="006C7975" w:rsidP="006C7975">
      <w:pPr>
        <w:ind w:firstLine="709"/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 4.3.2. Ежемесячное денежное поощрение в размере одного должностного оклада </w:t>
      </w:r>
      <w:proofErr w:type="spellStart"/>
      <w:r w:rsidRPr="006C7975">
        <w:rPr>
          <w:b/>
          <w:sz w:val="16"/>
          <w:szCs w:val="16"/>
        </w:rPr>
        <w:t>_________рублей</w:t>
      </w:r>
      <w:proofErr w:type="spellEnd"/>
      <w:r w:rsidRPr="006C7975">
        <w:rPr>
          <w:sz w:val="16"/>
          <w:szCs w:val="16"/>
        </w:rPr>
        <w:t>.</w:t>
      </w:r>
    </w:p>
    <w:p w:rsidR="006C7975" w:rsidRPr="006C7975" w:rsidRDefault="006C7975" w:rsidP="006C7975">
      <w:pPr>
        <w:ind w:firstLine="709"/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4.3.3. Оклад за классный чин </w:t>
      </w:r>
      <w:proofErr w:type="spellStart"/>
      <w:r w:rsidRPr="006C7975">
        <w:rPr>
          <w:b/>
          <w:sz w:val="16"/>
          <w:szCs w:val="16"/>
        </w:rPr>
        <w:t>_________рублей</w:t>
      </w:r>
      <w:proofErr w:type="spellEnd"/>
      <w:r w:rsidRPr="006C7975">
        <w:rPr>
          <w:sz w:val="16"/>
          <w:szCs w:val="16"/>
        </w:rPr>
        <w:t>.</w:t>
      </w:r>
    </w:p>
    <w:p w:rsidR="006C7975" w:rsidRPr="006C7975" w:rsidRDefault="006C7975" w:rsidP="006C7975">
      <w:pPr>
        <w:ind w:firstLine="709"/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4.3.4. За особые условия муниципальной службы в размере </w:t>
      </w:r>
      <w:proofErr w:type="spellStart"/>
      <w:r w:rsidRPr="006C7975">
        <w:rPr>
          <w:b/>
          <w:sz w:val="16"/>
          <w:szCs w:val="16"/>
        </w:rPr>
        <w:t>_________рублей</w:t>
      </w:r>
      <w:proofErr w:type="spellEnd"/>
      <w:r w:rsidRPr="006C7975">
        <w:rPr>
          <w:sz w:val="16"/>
          <w:szCs w:val="16"/>
        </w:rPr>
        <w:t xml:space="preserve"> (_____ %  от должностного оклада);</w:t>
      </w:r>
    </w:p>
    <w:p w:rsidR="006C7975" w:rsidRPr="006C7975" w:rsidRDefault="006C7975" w:rsidP="006C7975">
      <w:pPr>
        <w:ind w:firstLine="709"/>
        <w:rPr>
          <w:sz w:val="16"/>
          <w:szCs w:val="16"/>
        </w:rPr>
      </w:pPr>
      <w:r w:rsidRPr="006C7975">
        <w:rPr>
          <w:sz w:val="16"/>
          <w:szCs w:val="16"/>
        </w:rPr>
        <w:t>4.3.5. За работу с секретными документами – 0</w:t>
      </w:r>
    </w:p>
    <w:p w:rsidR="006C7975" w:rsidRPr="006C7975" w:rsidRDefault="006C7975" w:rsidP="006C7975">
      <w:pPr>
        <w:ind w:firstLine="709"/>
        <w:rPr>
          <w:sz w:val="16"/>
          <w:szCs w:val="16"/>
        </w:rPr>
      </w:pPr>
      <w:r w:rsidRPr="006C7975">
        <w:rPr>
          <w:sz w:val="16"/>
          <w:szCs w:val="16"/>
        </w:rPr>
        <w:t>4.3.6. иные надбавки _________________________________________________</w:t>
      </w:r>
    </w:p>
    <w:p w:rsidR="006C7975" w:rsidRPr="006C7975" w:rsidRDefault="006C7975" w:rsidP="006C7975">
      <w:pPr>
        <w:ind w:firstLine="709"/>
        <w:jc w:val="both"/>
        <w:rPr>
          <w:sz w:val="16"/>
          <w:szCs w:val="16"/>
        </w:rPr>
      </w:pPr>
      <w:r w:rsidRPr="006C7975">
        <w:rPr>
          <w:sz w:val="16"/>
          <w:szCs w:val="16"/>
        </w:rPr>
        <w:t>4.4. Служащему выплачиваются премии за выполнение особо важных и сложных заданий по результатам работы при отсутствии наложенных дисциплинарных взысканий, в соответствии с  Решением Собрания депутатов Островского муниципального района от 24.11.2011года № 150 «О размерах и условиях оплаты труда, замещающих должности муниципальной службы Островского муниципального района».</w:t>
      </w:r>
    </w:p>
    <w:p w:rsidR="006C7975" w:rsidRPr="006C7975" w:rsidRDefault="006C7975" w:rsidP="006C7975">
      <w:pPr>
        <w:ind w:firstLine="709"/>
        <w:jc w:val="both"/>
        <w:rPr>
          <w:sz w:val="16"/>
          <w:szCs w:val="16"/>
        </w:rPr>
      </w:pPr>
      <w:r w:rsidRPr="006C7975">
        <w:rPr>
          <w:sz w:val="16"/>
          <w:szCs w:val="16"/>
        </w:rPr>
        <w:t>4.5. Служащему ежегодно, по его заявлению, выплачивается материальная помощь в размере двух должностных окладов в год.</w:t>
      </w:r>
    </w:p>
    <w:p w:rsidR="006C7975" w:rsidRPr="006C7975" w:rsidRDefault="006C7975" w:rsidP="006C7975">
      <w:pPr>
        <w:ind w:firstLine="709"/>
        <w:jc w:val="both"/>
        <w:rPr>
          <w:sz w:val="16"/>
          <w:szCs w:val="16"/>
        </w:rPr>
      </w:pPr>
      <w:r w:rsidRPr="006C7975">
        <w:rPr>
          <w:sz w:val="16"/>
          <w:szCs w:val="16"/>
        </w:rPr>
        <w:t>4.6.Служащему по его заявлению выплачивается единовременная денежная выплата при предоставлении ежегодного оплачиваемого отпуска в размере двух должностных окладов один раз в течение календарного года.</w:t>
      </w:r>
    </w:p>
    <w:p w:rsidR="006C7975" w:rsidRPr="006C7975" w:rsidRDefault="006C7975" w:rsidP="006C7975">
      <w:pPr>
        <w:ind w:firstLine="709"/>
        <w:jc w:val="both"/>
        <w:rPr>
          <w:sz w:val="16"/>
          <w:szCs w:val="16"/>
        </w:rPr>
      </w:pPr>
      <w:r w:rsidRPr="006C7975">
        <w:rPr>
          <w:sz w:val="16"/>
          <w:szCs w:val="16"/>
        </w:rPr>
        <w:t>4.7. Служащему может быть выплачена материальная помощь в соответствии с п.13 Решения Собрания депутатов Островского муниципального района от 24.11.2011года № 150 «О размерах и условиях оплаты труда, замещающих должности муниципальной службы Островского муниципального района».</w:t>
      </w:r>
    </w:p>
    <w:p w:rsidR="006C7975" w:rsidRPr="006C7975" w:rsidRDefault="006C7975" w:rsidP="006C7975">
      <w:pPr>
        <w:jc w:val="center"/>
        <w:rPr>
          <w:b/>
          <w:sz w:val="16"/>
          <w:szCs w:val="16"/>
        </w:rPr>
      </w:pPr>
      <w:r w:rsidRPr="006C7975">
        <w:rPr>
          <w:b/>
          <w:sz w:val="16"/>
          <w:szCs w:val="16"/>
        </w:rPr>
        <w:t>5. Служебное время и время отдыха.</w:t>
      </w:r>
    </w:p>
    <w:p w:rsidR="006C7975" w:rsidRPr="006C7975" w:rsidRDefault="006C7975" w:rsidP="006C79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         5.1. </w:t>
      </w:r>
      <w:r w:rsidRPr="006C7975">
        <w:rPr>
          <w:b/>
          <w:sz w:val="16"/>
          <w:szCs w:val="16"/>
        </w:rPr>
        <w:t>Служащему</w:t>
      </w:r>
      <w:r w:rsidRPr="006C7975">
        <w:rPr>
          <w:sz w:val="16"/>
          <w:szCs w:val="16"/>
        </w:rPr>
        <w:t xml:space="preserve"> устанавливается пятидневная  рабочая  неделя с двумя выходными днями  (суббота,  воскресенье).  Устанавливается ненормированный рабочий день.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>5.2. Распоряжениями главы муниципального района,</w:t>
      </w:r>
      <w:r w:rsidRPr="006C7975">
        <w:rPr>
          <w:b/>
          <w:sz w:val="16"/>
          <w:szCs w:val="16"/>
        </w:rPr>
        <w:t xml:space="preserve"> служащий</w:t>
      </w:r>
      <w:r w:rsidRPr="006C7975">
        <w:rPr>
          <w:sz w:val="16"/>
          <w:szCs w:val="16"/>
        </w:rPr>
        <w:t xml:space="preserve"> может привлекаться к дежурству в выходные дни. Продолжительность дежурства не может превышать нормальной  продолжительности рабочего дня и в течение месяца компенсируется предоставлением отпуска той же продолжительности, что и дежурство. По обоюдному согласию </w:t>
      </w:r>
      <w:r w:rsidRPr="006C7975">
        <w:rPr>
          <w:b/>
          <w:sz w:val="16"/>
          <w:szCs w:val="16"/>
        </w:rPr>
        <w:t>Администрации и Служащего</w:t>
      </w:r>
      <w:r w:rsidRPr="006C7975">
        <w:rPr>
          <w:sz w:val="16"/>
          <w:szCs w:val="16"/>
        </w:rPr>
        <w:t>, вместо предоставления отпуска допускается сокращение продолжительности ближайших рабочих дней служащего на соответствующее количество рабочих часов.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5.3. </w:t>
      </w:r>
      <w:r w:rsidRPr="006C7975">
        <w:rPr>
          <w:b/>
          <w:sz w:val="16"/>
          <w:szCs w:val="16"/>
        </w:rPr>
        <w:t xml:space="preserve">Служащий </w:t>
      </w:r>
      <w:r w:rsidRPr="006C7975">
        <w:rPr>
          <w:sz w:val="16"/>
          <w:szCs w:val="16"/>
        </w:rPr>
        <w:t>при служебной необходимости направляется в командировки.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5.4. </w:t>
      </w:r>
      <w:r w:rsidRPr="006C7975">
        <w:rPr>
          <w:b/>
          <w:sz w:val="16"/>
          <w:szCs w:val="16"/>
        </w:rPr>
        <w:t>Служащему</w:t>
      </w:r>
      <w:r w:rsidRPr="006C7975">
        <w:rPr>
          <w:sz w:val="16"/>
          <w:szCs w:val="16"/>
        </w:rPr>
        <w:t xml:space="preserve"> предоставляется: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5.4.1. ежегодный основной оплачиваемый отпуск продолжительностью </w:t>
      </w:r>
      <w:r w:rsidRPr="006C7975">
        <w:rPr>
          <w:b/>
          <w:sz w:val="16"/>
          <w:szCs w:val="16"/>
        </w:rPr>
        <w:t xml:space="preserve">30 </w:t>
      </w:r>
      <w:r w:rsidRPr="006C7975">
        <w:rPr>
          <w:sz w:val="16"/>
          <w:szCs w:val="16"/>
        </w:rPr>
        <w:t>календарных дней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>5.4.2. ежегодный дополнительный оплачиваемый отпуск за выслугу лет в соответствии с законодательством РФ,  Костромской области и Положением о муниципальной службе.</w:t>
      </w:r>
    </w:p>
    <w:p w:rsidR="006C7975" w:rsidRPr="006C7975" w:rsidRDefault="006C7975" w:rsidP="006C7975">
      <w:pPr>
        <w:jc w:val="center"/>
        <w:rPr>
          <w:b/>
          <w:sz w:val="16"/>
          <w:szCs w:val="16"/>
        </w:rPr>
      </w:pPr>
      <w:r w:rsidRPr="006C7975">
        <w:rPr>
          <w:b/>
          <w:sz w:val="16"/>
          <w:szCs w:val="16"/>
        </w:rPr>
        <w:t xml:space="preserve">6. Дополнительные (прочие) условия трудового контракта </w:t>
      </w:r>
    </w:p>
    <w:p w:rsidR="006C7975" w:rsidRPr="006C7975" w:rsidRDefault="006C7975" w:rsidP="006C7975">
      <w:pPr>
        <w:rPr>
          <w:sz w:val="16"/>
          <w:szCs w:val="16"/>
        </w:rPr>
      </w:pPr>
      <w:r w:rsidRPr="006C7975">
        <w:rPr>
          <w:sz w:val="16"/>
          <w:szCs w:val="16"/>
        </w:rPr>
        <w:t xml:space="preserve">          6.1.Служащий подлежит обязательному медицинскому социальному страхованию, предусмотренному законодательством РФ.</w:t>
      </w:r>
    </w:p>
    <w:p w:rsidR="006C7975" w:rsidRPr="006C7975" w:rsidRDefault="006C7975" w:rsidP="006C7975">
      <w:pPr>
        <w:jc w:val="center"/>
        <w:rPr>
          <w:b/>
          <w:sz w:val="16"/>
          <w:szCs w:val="16"/>
        </w:rPr>
      </w:pPr>
      <w:r w:rsidRPr="006C7975">
        <w:rPr>
          <w:b/>
          <w:sz w:val="16"/>
          <w:szCs w:val="16"/>
        </w:rPr>
        <w:t>7. Изменение условий, прекращение трудового контракта.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7.1. Изменения и дополнения в настоящий контракт по соглашению сторон в письменной форме в следующих случаях: при изменении законодательства по инициативе любой из сторон настоящего контракта. При изменении Администрацией существенных условий настоящего контракта служащий уведомляется об этом в письменной форме не </w:t>
      </w:r>
      <w:proofErr w:type="gramStart"/>
      <w:r w:rsidRPr="006C7975">
        <w:rPr>
          <w:sz w:val="16"/>
          <w:szCs w:val="16"/>
        </w:rPr>
        <w:t>позднее</w:t>
      </w:r>
      <w:proofErr w:type="gramEnd"/>
      <w:r w:rsidRPr="006C7975">
        <w:rPr>
          <w:sz w:val="16"/>
          <w:szCs w:val="16"/>
        </w:rPr>
        <w:t xml:space="preserve"> чем за 2 месяца до их изменений.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7.2. Трудовой </w:t>
      </w:r>
      <w:proofErr w:type="gramStart"/>
      <w:r w:rsidRPr="006C7975">
        <w:rPr>
          <w:sz w:val="16"/>
          <w:szCs w:val="16"/>
        </w:rPr>
        <w:t>договор</w:t>
      </w:r>
      <w:proofErr w:type="gramEnd"/>
      <w:r w:rsidRPr="006C7975">
        <w:rPr>
          <w:sz w:val="16"/>
          <w:szCs w:val="16"/>
        </w:rPr>
        <w:t xml:space="preserve"> может быть расторгнут по обоюдному согласию сторон до истечения оговоренного срока или прекращен по иным основаниям, предусмотренным законодательством Российской Федерации. 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7.3. Споры и разногласия по настоящему контракту между </w:t>
      </w:r>
      <w:r w:rsidRPr="006C7975">
        <w:rPr>
          <w:b/>
          <w:sz w:val="16"/>
          <w:szCs w:val="16"/>
        </w:rPr>
        <w:t>Администрацией</w:t>
      </w:r>
      <w:r w:rsidRPr="006C7975">
        <w:rPr>
          <w:sz w:val="16"/>
          <w:szCs w:val="16"/>
        </w:rPr>
        <w:t xml:space="preserve"> и </w:t>
      </w:r>
      <w:r w:rsidRPr="006C7975">
        <w:rPr>
          <w:b/>
          <w:sz w:val="16"/>
          <w:szCs w:val="16"/>
        </w:rPr>
        <w:t>Муниципальным служащим</w:t>
      </w:r>
      <w:r w:rsidRPr="006C7975">
        <w:rPr>
          <w:sz w:val="16"/>
          <w:szCs w:val="16"/>
        </w:rPr>
        <w:t xml:space="preserve"> разрешаются по соглашению сторон, а в случае если согласие не достигнуто, в </w:t>
      </w:r>
      <w:proofErr w:type="gramStart"/>
      <w:r w:rsidRPr="006C7975">
        <w:rPr>
          <w:sz w:val="16"/>
          <w:szCs w:val="16"/>
        </w:rPr>
        <w:t>порядке</w:t>
      </w:r>
      <w:proofErr w:type="gramEnd"/>
      <w:r w:rsidRPr="006C7975">
        <w:rPr>
          <w:sz w:val="16"/>
          <w:szCs w:val="16"/>
        </w:rPr>
        <w:t xml:space="preserve"> установленном законодательством РФ.</w:t>
      </w:r>
    </w:p>
    <w:p w:rsidR="006C7975" w:rsidRPr="006C7975" w:rsidRDefault="006C7975" w:rsidP="006C7975">
      <w:pPr>
        <w:ind w:firstLine="567"/>
        <w:jc w:val="both"/>
        <w:rPr>
          <w:sz w:val="16"/>
          <w:szCs w:val="16"/>
        </w:rPr>
      </w:pPr>
      <w:r w:rsidRPr="006C7975">
        <w:rPr>
          <w:sz w:val="16"/>
          <w:szCs w:val="16"/>
        </w:rPr>
        <w:t xml:space="preserve">7.4. Настоящий договор составлен в 2-х экземплярах: Один экземпляр хранится </w:t>
      </w:r>
      <w:r w:rsidRPr="006C7975">
        <w:rPr>
          <w:b/>
          <w:sz w:val="16"/>
          <w:szCs w:val="16"/>
        </w:rPr>
        <w:t>Администрацией</w:t>
      </w:r>
      <w:r w:rsidRPr="006C7975">
        <w:rPr>
          <w:sz w:val="16"/>
          <w:szCs w:val="16"/>
        </w:rPr>
        <w:t xml:space="preserve"> в личном деле </w:t>
      </w:r>
      <w:r w:rsidRPr="006C7975">
        <w:rPr>
          <w:b/>
          <w:sz w:val="16"/>
          <w:szCs w:val="16"/>
        </w:rPr>
        <w:t>Служащего</w:t>
      </w:r>
      <w:r w:rsidRPr="006C7975">
        <w:rPr>
          <w:sz w:val="16"/>
          <w:szCs w:val="16"/>
        </w:rPr>
        <w:t>, второй – у</w:t>
      </w:r>
      <w:r w:rsidRPr="006C7975">
        <w:rPr>
          <w:b/>
          <w:sz w:val="16"/>
          <w:szCs w:val="16"/>
        </w:rPr>
        <w:t xml:space="preserve"> Служащего</w:t>
      </w:r>
      <w:r w:rsidRPr="006C7975">
        <w:rPr>
          <w:sz w:val="16"/>
          <w:szCs w:val="16"/>
        </w:rPr>
        <w:t>. Оба экземпляра имеют одинаковую юридическую силу.</w:t>
      </w:r>
    </w:p>
    <w:tbl>
      <w:tblPr>
        <w:tblW w:w="10049" w:type="dxa"/>
        <w:tblLayout w:type="fixed"/>
        <w:tblLook w:val="0000"/>
      </w:tblPr>
      <w:tblGrid>
        <w:gridCol w:w="108"/>
        <w:gridCol w:w="4721"/>
        <w:gridCol w:w="252"/>
        <w:gridCol w:w="4806"/>
        <w:gridCol w:w="162"/>
      </w:tblGrid>
      <w:tr w:rsidR="006C7975" w:rsidRPr="006C7975" w:rsidTr="00A66698">
        <w:trPr>
          <w:gridAfter w:val="1"/>
          <w:wAfter w:w="162" w:type="dxa"/>
          <w:trHeight w:val="1786"/>
        </w:trPr>
        <w:tc>
          <w:tcPr>
            <w:tcW w:w="4829" w:type="dxa"/>
            <w:gridSpan w:val="2"/>
            <w:shd w:val="clear" w:color="auto" w:fill="auto"/>
          </w:tcPr>
          <w:p w:rsidR="006C7975" w:rsidRPr="006C7975" w:rsidRDefault="006C7975" w:rsidP="00A66698">
            <w:pPr>
              <w:snapToGrid w:val="0"/>
              <w:rPr>
                <w:b/>
                <w:sz w:val="16"/>
                <w:szCs w:val="16"/>
              </w:rPr>
            </w:pPr>
            <w:r w:rsidRPr="006C7975">
              <w:rPr>
                <w:b/>
                <w:sz w:val="16"/>
                <w:szCs w:val="16"/>
              </w:rPr>
              <w:t>Администрация:</w:t>
            </w:r>
          </w:p>
          <w:p w:rsidR="006C7975" w:rsidRPr="006C7975" w:rsidRDefault="006C7975" w:rsidP="00A66698">
            <w:pPr>
              <w:rPr>
                <w:sz w:val="16"/>
                <w:szCs w:val="16"/>
              </w:rPr>
            </w:pPr>
            <w:r w:rsidRPr="006C7975">
              <w:rPr>
                <w:sz w:val="16"/>
                <w:szCs w:val="16"/>
              </w:rPr>
              <w:t xml:space="preserve">адрес: Костромская область, п. </w:t>
            </w:r>
            <w:proofErr w:type="gramStart"/>
            <w:r w:rsidRPr="006C7975">
              <w:rPr>
                <w:sz w:val="16"/>
                <w:szCs w:val="16"/>
              </w:rPr>
              <w:t>Островское</w:t>
            </w:r>
            <w:proofErr w:type="gramEnd"/>
            <w:r w:rsidRPr="006C7975">
              <w:rPr>
                <w:sz w:val="16"/>
                <w:szCs w:val="16"/>
              </w:rPr>
              <w:t xml:space="preserve"> ул. Советская, д.56</w:t>
            </w:r>
          </w:p>
          <w:p w:rsidR="006C7975" w:rsidRPr="006C7975" w:rsidRDefault="006C7975" w:rsidP="00A66698">
            <w:pPr>
              <w:rPr>
                <w:sz w:val="16"/>
                <w:szCs w:val="16"/>
              </w:rPr>
            </w:pPr>
            <w:r w:rsidRPr="006C7975">
              <w:rPr>
                <w:sz w:val="16"/>
                <w:szCs w:val="16"/>
              </w:rPr>
              <w:t>Глава Островского</w:t>
            </w:r>
          </w:p>
          <w:p w:rsidR="006C7975" w:rsidRPr="006C7975" w:rsidRDefault="006C7975" w:rsidP="00A66698">
            <w:pPr>
              <w:rPr>
                <w:sz w:val="16"/>
                <w:szCs w:val="16"/>
              </w:rPr>
            </w:pPr>
            <w:r w:rsidRPr="006C7975">
              <w:rPr>
                <w:sz w:val="16"/>
                <w:szCs w:val="16"/>
              </w:rPr>
              <w:t xml:space="preserve">муниципального района             </w:t>
            </w:r>
          </w:p>
          <w:p w:rsidR="006C7975" w:rsidRPr="006C7975" w:rsidRDefault="006C7975" w:rsidP="00A66698">
            <w:pPr>
              <w:rPr>
                <w:sz w:val="16"/>
                <w:szCs w:val="16"/>
              </w:rPr>
            </w:pPr>
            <w:r w:rsidRPr="006C7975">
              <w:rPr>
                <w:sz w:val="16"/>
                <w:szCs w:val="16"/>
              </w:rPr>
              <w:t xml:space="preserve"> _______________________ Г.А. Полякова</w:t>
            </w:r>
          </w:p>
          <w:p w:rsidR="006C7975" w:rsidRPr="006C7975" w:rsidRDefault="006C7975" w:rsidP="00A66698">
            <w:pPr>
              <w:rPr>
                <w:sz w:val="16"/>
                <w:szCs w:val="16"/>
              </w:rPr>
            </w:pPr>
            <w:r w:rsidRPr="006C7975">
              <w:rPr>
                <w:sz w:val="16"/>
                <w:szCs w:val="16"/>
              </w:rPr>
              <w:t>МП</w:t>
            </w:r>
          </w:p>
          <w:p w:rsidR="006C7975" w:rsidRPr="006C7975" w:rsidRDefault="006C7975" w:rsidP="00A66698">
            <w:pPr>
              <w:rPr>
                <w:sz w:val="16"/>
                <w:szCs w:val="16"/>
              </w:rPr>
            </w:pPr>
          </w:p>
        </w:tc>
        <w:tc>
          <w:tcPr>
            <w:tcW w:w="5058" w:type="dxa"/>
            <w:gridSpan w:val="2"/>
            <w:shd w:val="clear" w:color="auto" w:fill="auto"/>
          </w:tcPr>
          <w:p w:rsidR="006C7975" w:rsidRPr="006C7975" w:rsidRDefault="006C7975" w:rsidP="00A66698">
            <w:pPr>
              <w:pStyle w:val="af2"/>
              <w:snapToGrid w:val="0"/>
              <w:rPr>
                <w:b/>
                <w:sz w:val="16"/>
                <w:szCs w:val="16"/>
              </w:rPr>
            </w:pPr>
            <w:r w:rsidRPr="006C7975">
              <w:rPr>
                <w:b/>
                <w:sz w:val="16"/>
                <w:szCs w:val="16"/>
              </w:rPr>
              <w:t>Служащий:</w:t>
            </w:r>
          </w:p>
          <w:p w:rsidR="006C7975" w:rsidRPr="006C7975" w:rsidRDefault="006C7975" w:rsidP="00A66698">
            <w:pPr>
              <w:pStyle w:val="af2"/>
              <w:snapToGrid w:val="0"/>
              <w:rPr>
                <w:sz w:val="16"/>
                <w:szCs w:val="16"/>
              </w:rPr>
            </w:pPr>
            <w:r w:rsidRPr="006C7975">
              <w:rPr>
                <w:sz w:val="16"/>
                <w:szCs w:val="16"/>
              </w:rPr>
              <w:t>________________________________________________________________________________________________</w:t>
            </w:r>
          </w:p>
          <w:p w:rsidR="006C7975" w:rsidRPr="006C7975" w:rsidRDefault="006C7975" w:rsidP="00A66698">
            <w:pPr>
              <w:pStyle w:val="af2"/>
              <w:rPr>
                <w:sz w:val="16"/>
                <w:szCs w:val="16"/>
              </w:rPr>
            </w:pPr>
            <w:r w:rsidRPr="006C7975">
              <w:rPr>
                <w:sz w:val="16"/>
                <w:szCs w:val="16"/>
              </w:rPr>
              <w:t>паспорт: ________________________________________________</w:t>
            </w:r>
          </w:p>
          <w:p w:rsidR="006C7975" w:rsidRPr="006C7975" w:rsidRDefault="006C7975" w:rsidP="00A66698">
            <w:pPr>
              <w:rPr>
                <w:sz w:val="16"/>
                <w:szCs w:val="16"/>
              </w:rPr>
            </w:pPr>
            <w:r w:rsidRPr="006C7975">
              <w:rPr>
                <w:sz w:val="16"/>
                <w:szCs w:val="16"/>
              </w:rPr>
              <w:t xml:space="preserve">___________________________________ФИО </w:t>
            </w:r>
          </w:p>
        </w:tc>
      </w:tr>
      <w:tr w:rsidR="006C7975" w:rsidRPr="006C7975" w:rsidTr="00A66698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Before w:val="1"/>
          <w:wBefore w:w="108" w:type="dxa"/>
        </w:trPr>
        <w:tc>
          <w:tcPr>
            <w:tcW w:w="4973" w:type="dxa"/>
            <w:gridSpan w:val="2"/>
            <w:shd w:val="clear" w:color="auto" w:fill="auto"/>
          </w:tcPr>
          <w:p w:rsidR="006C7975" w:rsidRPr="006C7975" w:rsidRDefault="006C7975" w:rsidP="00A66698">
            <w:pPr>
              <w:pStyle w:val="af2"/>
              <w:snapToGrid w:val="0"/>
              <w:rPr>
                <w:sz w:val="16"/>
                <w:szCs w:val="16"/>
              </w:rPr>
            </w:pPr>
            <w:r w:rsidRPr="006C7975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4968" w:type="dxa"/>
            <w:gridSpan w:val="2"/>
            <w:shd w:val="clear" w:color="auto" w:fill="auto"/>
          </w:tcPr>
          <w:p w:rsidR="006C7975" w:rsidRPr="006C7975" w:rsidRDefault="006C7975" w:rsidP="00A66698">
            <w:pPr>
              <w:pStyle w:val="af2"/>
              <w:snapToGrid w:val="0"/>
              <w:rPr>
                <w:sz w:val="16"/>
                <w:szCs w:val="16"/>
              </w:rPr>
            </w:pPr>
          </w:p>
        </w:tc>
      </w:tr>
    </w:tbl>
    <w:p w:rsidR="006C7975" w:rsidRPr="00BF0BEE" w:rsidRDefault="006C7975" w:rsidP="006C7975">
      <w:pPr>
        <w:jc w:val="center"/>
        <w:rPr>
          <w:sz w:val="16"/>
          <w:szCs w:val="16"/>
        </w:rPr>
      </w:pPr>
      <w:r w:rsidRPr="00BF0BEE">
        <w:rPr>
          <w:sz w:val="16"/>
          <w:szCs w:val="16"/>
        </w:rPr>
        <w:t>*      *      *      *      *      *      *</w:t>
      </w:r>
    </w:p>
    <w:p w:rsidR="006C7975" w:rsidRPr="0021309A" w:rsidRDefault="006C7975" w:rsidP="006C7975"/>
    <w:p w:rsidR="006C7975" w:rsidRDefault="006C7975" w:rsidP="006C7975"/>
    <w:p w:rsidR="003C5D5F" w:rsidRPr="00BF0BEE" w:rsidRDefault="00CE1808" w:rsidP="005B7ED2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70" style="position:absolute;margin-left:-31.05pt;margin-top:429.85pt;width:512pt;height:61.35pt;z-index:251694080;mso-wrap-distance-left:0;mso-wrap-distance-right:0" coordorigin="10,5758" coordsize="10239,1226">
            <o:lock v:ext="edit" text="t"/>
            <v:shape id="_x0000_s1071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72" style="position:absolute;left:546;top:5915;width:9703;height:874;mso-wrap-distance-left:0;mso-wrap-distance-right:0" coordorigin="546,5915" coordsize="9703,874">
              <o:lock v:ext="edit" text="t"/>
              <v:shape id="_x0000_s1073" type="#_x0000_t202" style="position:absolute;left:546;top:5915;width:4679;height:874;v-text-anchor:middle" filled="f" stroked="f">
                <v:stroke joinstyle="round"/>
                <v:textbox style="mso-next-textbox:#_x0000_s1073;mso-rotate-with-shape:t" inset="1.02mm,1.02mm,1.02mm,1.02mm">
                  <w:txbxContent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74" type="#_x0000_t202" style="position:absolute;left:6162;top:5915;width:4087;height:874;v-text-anchor:middle" filled="f" stroked="f">
                <v:stroke joinstyle="round"/>
                <v:textbox style="mso-next-textbox:#_x0000_s1074;mso-rotate-with-shape:t" inset="1.02mm,1.02mm,1.02mm,1.02mm">
                  <w:txbxContent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3C5D5F" w:rsidRPr="00BF0BEE" w:rsidSect="00721470">
      <w:footerReference w:type="even" r:id="rId9"/>
      <w:pgSz w:w="11907" w:h="16840" w:code="9"/>
      <w:pgMar w:top="851" w:right="1134" w:bottom="568" w:left="1276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C55" w:rsidRDefault="00A27C55" w:rsidP="00544642">
      <w:r>
        <w:separator/>
      </w:r>
    </w:p>
  </w:endnote>
  <w:endnote w:type="continuationSeparator" w:id="1">
    <w:p w:rsidR="00A27C55" w:rsidRDefault="00A27C55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305">
    <w:charset w:val="CC"/>
    <w:family w:val="auto"/>
    <w:pitch w:val="variable"/>
    <w:sig w:usb0="00000000" w:usb1="00000000" w:usb2="00000000" w:usb3="00000000" w:csb0="0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C55" w:rsidRDefault="00CE1808" w:rsidP="00F903A7">
    <w:pPr>
      <w:pStyle w:val="ac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 w:rsidR="00A27C55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A27C55" w:rsidRDefault="00A27C5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C55" w:rsidRDefault="00A27C55" w:rsidP="00544642">
      <w:r>
        <w:separator/>
      </w:r>
    </w:p>
  </w:footnote>
  <w:footnote w:type="continuationSeparator" w:id="1">
    <w:p w:rsidR="00A27C55" w:rsidRDefault="00A27C55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FB205D2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5">
    <w:nsid w:val="00000006"/>
    <w:multiLevelType w:val="multilevel"/>
    <w:tmpl w:val="000000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firstLine="709"/>
      </w:pPr>
      <w:rPr>
        <w:rFonts w:ascii="Times New Roman" w:eastAsia="Times New Roman" w:hAnsi="Times New Roman" w:cs="Times New Roman"/>
      </w:rPr>
    </w:lvl>
  </w:abstractNum>
  <w:abstractNum w:abstractNumId="8">
    <w:nsid w:val="0000000F"/>
    <w:multiLevelType w:val="singleLevel"/>
    <w:tmpl w:val="0000000F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CE14C8"/>
    <w:multiLevelType w:val="hybridMultilevel"/>
    <w:tmpl w:val="E3C0BC2E"/>
    <w:lvl w:ilvl="0" w:tplc="9F8E958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1FB368B"/>
    <w:multiLevelType w:val="multilevel"/>
    <w:tmpl w:val="74E847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3853198"/>
    <w:multiLevelType w:val="singleLevel"/>
    <w:tmpl w:val="9E329084"/>
    <w:lvl w:ilvl="0">
      <w:start w:val="4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2">
    <w:nsid w:val="064530AC"/>
    <w:multiLevelType w:val="hybridMultilevel"/>
    <w:tmpl w:val="DDA0DFA2"/>
    <w:lvl w:ilvl="0" w:tplc="C032F718">
      <w:start w:val="1"/>
      <w:numFmt w:val="decimalZero"/>
      <w:lvlText w:val="%1-"/>
      <w:lvlJc w:val="left"/>
      <w:pPr>
        <w:ind w:left="60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>
    <w:nsid w:val="081D5E2A"/>
    <w:multiLevelType w:val="hybridMultilevel"/>
    <w:tmpl w:val="8266F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595E42"/>
    <w:multiLevelType w:val="hybridMultilevel"/>
    <w:tmpl w:val="B6A67F00"/>
    <w:lvl w:ilvl="0" w:tplc="EF6CC5BA">
      <w:start w:val="107"/>
      <w:numFmt w:val="decimal"/>
      <w:lvlText w:val="%1."/>
      <w:lvlJc w:val="left"/>
      <w:pPr>
        <w:tabs>
          <w:tab w:val="num" w:pos="1331"/>
        </w:tabs>
        <w:ind w:left="1331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5">
    <w:nsid w:val="0F6A101D"/>
    <w:multiLevelType w:val="multilevel"/>
    <w:tmpl w:val="CDBACCD8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0071BFE"/>
    <w:multiLevelType w:val="hybridMultilevel"/>
    <w:tmpl w:val="EBB07152"/>
    <w:lvl w:ilvl="0" w:tplc="955ED5BA">
      <w:start w:val="1"/>
      <w:numFmt w:val="decimal"/>
      <w:lvlText w:val="%1."/>
      <w:lvlJc w:val="left"/>
      <w:pPr>
        <w:ind w:left="1669" w:hanging="9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6CF26DE"/>
    <w:multiLevelType w:val="hybridMultilevel"/>
    <w:tmpl w:val="84949462"/>
    <w:lvl w:ilvl="0" w:tplc="F106186C">
      <w:start w:val="1"/>
      <w:numFmt w:val="decimal"/>
      <w:lvlText w:val="%1)"/>
      <w:lvlJc w:val="left"/>
      <w:pPr>
        <w:ind w:left="1254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4" w:hanging="180"/>
      </w:pPr>
      <w:rPr>
        <w:rFonts w:cs="Times New Roman"/>
      </w:rPr>
    </w:lvl>
  </w:abstractNum>
  <w:abstractNum w:abstractNumId="18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>
    <w:nsid w:val="2726138E"/>
    <w:multiLevelType w:val="hybridMultilevel"/>
    <w:tmpl w:val="228CDF66"/>
    <w:lvl w:ilvl="0" w:tplc="F2FEAE58">
      <w:start w:val="1"/>
      <w:numFmt w:val="decimal"/>
      <w:lvlText w:val="%1)"/>
      <w:lvlJc w:val="left"/>
      <w:pPr>
        <w:ind w:left="749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  <w:rPr>
        <w:rFonts w:cs="Times New Roman"/>
      </w:rPr>
    </w:lvl>
  </w:abstractNum>
  <w:abstractNum w:abstractNumId="20">
    <w:nsid w:val="27481D82"/>
    <w:multiLevelType w:val="multilevel"/>
    <w:tmpl w:val="54F25B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>
    <w:nsid w:val="39F7026D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>
    <w:nsid w:val="459232F3"/>
    <w:multiLevelType w:val="singleLevel"/>
    <w:tmpl w:val="814CAB48"/>
    <w:lvl w:ilvl="0">
      <w:start w:val="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4">
    <w:nsid w:val="4BEB3F78"/>
    <w:multiLevelType w:val="hybridMultilevel"/>
    <w:tmpl w:val="4B4AB074"/>
    <w:name w:val="WW8Num162"/>
    <w:lvl w:ilvl="0" w:tplc="9C6C8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C716D6"/>
    <w:multiLevelType w:val="singleLevel"/>
    <w:tmpl w:val="B54C9AF4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6">
    <w:nsid w:val="52FA0576"/>
    <w:multiLevelType w:val="hybridMultilevel"/>
    <w:tmpl w:val="45A2D79E"/>
    <w:lvl w:ilvl="0" w:tplc="DB9476D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097329"/>
    <w:multiLevelType w:val="multilevel"/>
    <w:tmpl w:val="0478B5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190CF1"/>
    <w:multiLevelType w:val="multilevel"/>
    <w:tmpl w:val="3668B5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1008F7"/>
    <w:multiLevelType w:val="hybridMultilevel"/>
    <w:tmpl w:val="ACFCCF8C"/>
    <w:lvl w:ilvl="0" w:tplc="F1BC6016">
      <w:start w:val="2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5EC507AE"/>
    <w:multiLevelType w:val="hybridMultilevel"/>
    <w:tmpl w:val="273CACF0"/>
    <w:lvl w:ilvl="0" w:tplc="04190011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5F7B4593"/>
    <w:multiLevelType w:val="hybridMultilevel"/>
    <w:tmpl w:val="C4F21A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9C62FE"/>
    <w:multiLevelType w:val="hybridMultilevel"/>
    <w:tmpl w:val="E0107D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A906BD8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4">
    <w:nsid w:val="70FB0F64"/>
    <w:multiLevelType w:val="multilevel"/>
    <w:tmpl w:val="1D546E7A"/>
    <w:lvl w:ilvl="0">
      <w:start w:val="1"/>
      <w:numFmt w:val="decimal"/>
      <w:pStyle w:val="a"/>
      <w:suff w:val="space"/>
      <w:lvlText w:val="%1."/>
      <w:lvlJc w:val="center"/>
      <w:pPr>
        <w:ind w:left="6947" w:firstLine="0"/>
      </w:pPr>
      <w:rPr>
        <w:b/>
      </w:rPr>
    </w:lvl>
    <w:lvl w:ilvl="1">
      <w:start w:val="1"/>
      <w:numFmt w:val="none"/>
      <w:suff w:val="nothing"/>
      <w:lvlText w:val="%2"/>
      <w:lvlJc w:val="left"/>
      <w:pPr>
        <w:ind w:left="0" w:firstLine="851"/>
      </w:pPr>
    </w:lvl>
    <w:lvl w:ilvl="2">
      <w:start w:val="1"/>
      <w:numFmt w:val="decimal"/>
      <w:suff w:val="space"/>
      <w:lvlText w:val="%1.%3."/>
      <w:lvlJc w:val="left"/>
      <w:pPr>
        <w:ind w:left="0" w:firstLine="851"/>
      </w:pPr>
    </w:lvl>
    <w:lvl w:ilvl="3">
      <w:start w:val="1"/>
      <w:numFmt w:val="none"/>
      <w:suff w:val="nothing"/>
      <w:lvlText w:val=""/>
      <w:lvlJc w:val="left"/>
      <w:pPr>
        <w:ind w:left="0" w:firstLine="851"/>
      </w:pPr>
    </w:lvl>
    <w:lvl w:ilvl="4">
      <w:start w:val="1"/>
      <w:numFmt w:val="decimal"/>
      <w:suff w:val="space"/>
      <w:lvlText w:val="%1.%3.%5."/>
      <w:lvlJc w:val="left"/>
      <w:pPr>
        <w:ind w:left="0" w:firstLine="851"/>
      </w:pPr>
      <w:rPr>
        <w:vertAlign w:val="baseline"/>
      </w:rPr>
    </w:lvl>
    <w:lvl w:ilvl="5">
      <w:start w:val="1"/>
      <w:numFmt w:val="none"/>
      <w:suff w:val="nothing"/>
      <w:lvlText w:val=""/>
      <w:lvlJc w:val="left"/>
      <w:pPr>
        <w:ind w:left="0" w:firstLine="851"/>
      </w:pPr>
    </w:lvl>
    <w:lvl w:ilvl="6">
      <w:start w:val="1"/>
      <w:numFmt w:val="russianLower"/>
      <w:suff w:val="space"/>
      <w:lvlText w:val="%7)"/>
      <w:lvlJc w:val="left"/>
      <w:pPr>
        <w:ind w:left="0" w:firstLine="851"/>
      </w:pPr>
      <w:rPr>
        <w:vertAlign w:val="baseline"/>
      </w:rPr>
    </w:lvl>
    <w:lvl w:ilvl="7">
      <w:start w:val="1"/>
      <w:numFmt w:val="none"/>
      <w:suff w:val="nothing"/>
      <w:lvlText w:val="%8"/>
      <w:lvlJc w:val="left"/>
      <w:pPr>
        <w:ind w:left="0" w:firstLine="851"/>
      </w:pPr>
    </w:lvl>
    <w:lvl w:ilvl="8">
      <w:start w:val="1"/>
      <w:numFmt w:val="lowerRoman"/>
      <w:lvlText w:val="%9."/>
      <w:lvlJc w:val="left"/>
      <w:pPr>
        <w:tabs>
          <w:tab w:val="num" w:pos="4091"/>
        </w:tabs>
        <w:ind w:left="4091" w:hanging="360"/>
      </w:pPr>
    </w:lvl>
  </w:abstractNum>
  <w:abstractNum w:abstractNumId="35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6">
    <w:nsid w:val="775E14D0"/>
    <w:multiLevelType w:val="hybridMultilevel"/>
    <w:tmpl w:val="16865BAC"/>
    <w:lvl w:ilvl="0" w:tplc="DF986A3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B7695E"/>
    <w:multiLevelType w:val="multilevel"/>
    <w:tmpl w:val="07A6C3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35"/>
  </w:num>
  <w:num w:numId="3">
    <w:abstractNumId w:val="18"/>
  </w:num>
  <w:num w:numId="4">
    <w:abstractNumId w:val="1"/>
  </w:num>
  <w:num w:numId="5">
    <w:abstractNumId w:val="5"/>
  </w:num>
  <w:num w:numId="6">
    <w:abstractNumId w:val="9"/>
  </w:num>
  <w:num w:numId="7">
    <w:abstractNumId w:val="36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5"/>
  </w:num>
  <w:num w:numId="10">
    <w:abstractNumId w:val="25"/>
    <w:lvlOverride w:ilvl="0">
      <w:lvl w:ilvl="0">
        <w:start w:val="3"/>
        <w:numFmt w:val="decimal"/>
        <w:lvlText w:val="%1."/>
        <w:legacy w:legacy="1" w:legacySpace="0" w:legacyIndent="350"/>
        <w:lvlJc w:val="left"/>
        <w:rPr>
          <w:rFonts w:ascii="Times New Roman" w:hAnsi="Times New Roman" w:cs="Times New Roman" w:hint="default"/>
          <w:b w:val="0"/>
          <w:i w:val="0"/>
        </w:rPr>
      </w:lvl>
    </w:lvlOverride>
  </w:num>
  <w:num w:numId="11">
    <w:abstractNumId w:val="26"/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3"/>
  </w:num>
  <w:num w:numId="15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6">
    <w:abstractNumId w:val="11"/>
  </w:num>
  <w:num w:numId="17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8">
    <w:abstractNumId w:val="14"/>
  </w:num>
  <w:num w:numId="19">
    <w:abstractNumId w:val="29"/>
  </w:num>
  <w:num w:numId="20">
    <w:abstractNumId w:val="32"/>
  </w:num>
  <w:num w:numId="21">
    <w:abstractNumId w:val="17"/>
  </w:num>
  <w:num w:numId="22">
    <w:abstractNumId w:val="19"/>
  </w:num>
  <w:num w:numId="23">
    <w:abstractNumId w:val="31"/>
  </w:num>
  <w:num w:numId="24">
    <w:abstractNumId w:val="37"/>
  </w:num>
  <w:num w:numId="25">
    <w:abstractNumId w:val="10"/>
  </w:num>
  <w:num w:numId="26">
    <w:abstractNumId w:val="28"/>
  </w:num>
  <w:num w:numId="27">
    <w:abstractNumId w:val="15"/>
  </w:num>
  <w:num w:numId="28">
    <w:abstractNumId w:val="20"/>
  </w:num>
  <w:num w:numId="29">
    <w:abstractNumId w:val="22"/>
  </w:num>
  <w:num w:numId="30">
    <w:abstractNumId w:val="13"/>
  </w:num>
  <w:num w:numId="31">
    <w:abstractNumId w:val="16"/>
  </w:num>
  <w:num w:numId="32">
    <w:abstractNumId w:val="27"/>
  </w:num>
  <w:num w:numId="33">
    <w:abstractNumId w:val="2"/>
  </w:num>
  <w:num w:numId="34">
    <w:abstractNumId w:val="30"/>
  </w:num>
  <w:num w:numId="35">
    <w:abstractNumId w:val="33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11A47"/>
    <w:rsid w:val="000248FC"/>
    <w:rsid w:val="000445E0"/>
    <w:rsid w:val="00053B36"/>
    <w:rsid w:val="000723D4"/>
    <w:rsid w:val="000A6B0F"/>
    <w:rsid w:val="000B5701"/>
    <w:rsid w:val="000F1730"/>
    <w:rsid w:val="000F1C8C"/>
    <w:rsid w:val="000F391B"/>
    <w:rsid w:val="000F60AB"/>
    <w:rsid w:val="001163B3"/>
    <w:rsid w:val="001248E9"/>
    <w:rsid w:val="001378B8"/>
    <w:rsid w:val="00190752"/>
    <w:rsid w:val="001932E3"/>
    <w:rsid w:val="001A5087"/>
    <w:rsid w:val="001B40CF"/>
    <w:rsid w:val="001C2BD1"/>
    <w:rsid w:val="001C7C73"/>
    <w:rsid w:val="001D0D55"/>
    <w:rsid w:val="001E2110"/>
    <w:rsid w:val="001E5579"/>
    <w:rsid w:val="001E5808"/>
    <w:rsid w:val="001E75CD"/>
    <w:rsid w:val="0020102E"/>
    <w:rsid w:val="00203F45"/>
    <w:rsid w:val="00211819"/>
    <w:rsid w:val="00240022"/>
    <w:rsid w:val="00240115"/>
    <w:rsid w:val="00245FAB"/>
    <w:rsid w:val="002541C6"/>
    <w:rsid w:val="00255A2E"/>
    <w:rsid w:val="00262BD4"/>
    <w:rsid w:val="00262E87"/>
    <w:rsid w:val="00275B30"/>
    <w:rsid w:val="00291BFA"/>
    <w:rsid w:val="00291C8F"/>
    <w:rsid w:val="002B0020"/>
    <w:rsid w:val="002B208B"/>
    <w:rsid w:val="002B3D15"/>
    <w:rsid w:val="002D3D66"/>
    <w:rsid w:val="002D68DB"/>
    <w:rsid w:val="002F1AF4"/>
    <w:rsid w:val="00301B37"/>
    <w:rsid w:val="003078B5"/>
    <w:rsid w:val="003106AC"/>
    <w:rsid w:val="00312C95"/>
    <w:rsid w:val="003171DB"/>
    <w:rsid w:val="00327FB5"/>
    <w:rsid w:val="00341D7F"/>
    <w:rsid w:val="0035050C"/>
    <w:rsid w:val="00354E29"/>
    <w:rsid w:val="00365587"/>
    <w:rsid w:val="003747BF"/>
    <w:rsid w:val="0038057A"/>
    <w:rsid w:val="003856C5"/>
    <w:rsid w:val="003A7DA6"/>
    <w:rsid w:val="003B058B"/>
    <w:rsid w:val="003B6578"/>
    <w:rsid w:val="003C5D5F"/>
    <w:rsid w:val="003C642F"/>
    <w:rsid w:val="003F1988"/>
    <w:rsid w:val="003F76F2"/>
    <w:rsid w:val="00414855"/>
    <w:rsid w:val="004330A0"/>
    <w:rsid w:val="00433F10"/>
    <w:rsid w:val="00463042"/>
    <w:rsid w:val="004647D8"/>
    <w:rsid w:val="00470E09"/>
    <w:rsid w:val="004760B5"/>
    <w:rsid w:val="00477D77"/>
    <w:rsid w:val="00494E49"/>
    <w:rsid w:val="0049702F"/>
    <w:rsid w:val="004B279B"/>
    <w:rsid w:val="004B7796"/>
    <w:rsid w:val="004C338C"/>
    <w:rsid w:val="004D2E84"/>
    <w:rsid w:val="005050ED"/>
    <w:rsid w:val="005124E9"/>
    <w:rsid w:val="0052227D"/>
    <w:rsid w:val="00542741"/>
    <w:rsid w:val="005441B4"/>
    <w:rsid w:val="00544642"/>
    <w:rsid w:val="00545567"/>
    <w:rsid w:val="005559E0"/>
    <w:rsid w:val="00575D4F"/>
    <w:rsid w:val="00586D21"/>
    <w:rsid w:val="005926E0"/>
    <w:rsid w:val="005959F3"/>
    <w:rsid w:val="00597D40"/>
    <w:rsid w:val="005A2A1C"/>
    <w:rsid w:val="005B7ED2"/>
    <w:rsid w:val="00605CEA"/>
    <w:rsid w:val="00610BB2"/>
    <w:rsid w:val="00612B31"/>
    <w:rsid w:val="006365C5"/>
    <w:rsid w:val="00644ED9"/>
    <w:rsid w:val="0065127D"/>
    <w:rsid w:val="00652449"/>
    <w:rsid w:val="00666C0F"/>
    <w:rsid w:val="006749E5"/>
    <w:rsid w:val="00684662"/>
    <w:rsid w:val="00684E66"/>
    <w:rsid w:val="00687A48"/>
    <w:rsid w:val="006936EC"/>
    <w:rsid w:val="006951D1"/>
    <w:rsid w:val="00695CCC"/>
    <w:rsid w:val="00696D63"/>
    <w:rsid w:val="006A30DC"/>
    <w:rsid w:val="006B3067"/>
    <w:rsid w:val="006C7975"/>
    <w:rsid w:val="006E5B11"/>
    <w:rsid w:val="006F0DA7"/>
    <w:rsid w:val="00721470"/>
    <w:rsid w:val="00736216"/>
    <w:rsid w:val="00736938"/>
    <w:rsid w:val="00740F75"/>
    <w:rsid w:val="00743DC4"/>
    <w:rsid w:val="00750932"/>
    <w:rsid w:val="007525D9"/>
    <w:rsid w:val="007574EB"/>
    <w:rsid w:val="00776898"/>
    <w:rsid w:val="00777B78"/>
    <w:rsid w:val="00792566"/>
    <w:rsid w:val="00795E7B"/>
    <w:rsid w:val="007B1840"/>
    <w:rsid w:val="007B39C1"/>
    <w:rsid w:val="007C1B67"/>
    <w:rsid w:val="007C204D"/>
    <w:rsid w:val="007C3657"/>
    <w:rsid w:val="007C77D5"/>
    <w:rsid w:val="007D467E"/>
    <w:rsid w:val="007E1ABD"/>
    <w:rsid w:val="007E3A2D"/>
    <w:rsid w:val="007F44B3"/>
    <w:rsid w:val="00801774"/>
    <w:rsid w:val="0083145B"/>
    <w:rsid w:val="008601A9"/>
    <w:rsid w:val="00862C6D"/>
    <w:rsid w:val="008645CA"/>
    <w:rsid w:val="008A19D9"/>
    <w:rsid w:val="008A48FC"/>
    <w:rsid w:val="008B7112"/>
    <w:rsid w:val="008C13FD"/>
    <w:rsid w:val="008C3E01"/>
    <w:rsid w:val="008D0E08"/>
    <w:rsid w:val="008D6AFC"/>
    <w:rsid w:val="008E6AE4"/>
    <w:rsid w:val="008F4173"/>
    <w:rsid w:val="009113F2"/>
    <w:rsid w:val="009218BF"/>
    <w:rsid w:val="00925C66"/>
    <w:rsid w:val="0096235C"/>
    <w:rsid w:val="0097174D"/>
    <w:rsid w:val="00971A8A"/>
    <w:rsid w:val="0097747F"/>
    <w:rsid w:val="009838B5"/>
    <w:rsid w:val="00990222"/>
    <w:rsid w:val="00994D71"/>
    <w:rsid w:val="009A33CF"/>
    <w:rsid w:val="009B2FDF"/>
    <w:rsid w:val="009E15DB"/>
    <w:rsid w:val="009E3C88"/>
    <w:rsid w:val="009E6563"/>
    <w:rsid w:val="009F3C60"/>
    <w:rsid w:val="00A153B5"/>
    <w:rsid w:val="00A27C55"/>
    <w:rsid w:val="00A31164"/>
    <w:rsid w:val="00A34419"/>
    <w:rsid w:val="00A43983"/>
    <w:rsid w:val="00A450A3"/>
    <w:rsid w:val="00A45DFE"/>
    <w:rsid w:val="00A5173A"/>
    <w:rsid w:val="00A62A62"/>
    <w:rsid w:val="00A72E50"/>
    <w:rsid w:val="00A75B2F"/>
    <w:rsid w:val="00A778CD"/>
    <w:rsid w:val="00AA0C89"/>
    <w:rsid w:val="00AA0D5C"/>
    <w:rsid w:val="00AA2848"/>
    <w:rsid w:val="00AA5ABC"/>
    <w:rsid w:val="00AA7742"/>
    <w:rsid w:val="00AB0E33"/>
    <w:rsid w:val="00AB6B9D"/>
    <w:rsid w:val="00AC3585"/>
    <w:rsid w:val="00AC3CB1"/>
    <w:rsid w:val="00AC7CC3"/>
    <w:rsid w:val="00AD1713"/>
    <w:rsid w:val="00AE2626"/>
    <w:rsid w:val="00AF3EBC"/>
    <w:rsid w:val="00B11B97"/>
    <w:rsid w:val="00B135F1"/>
    <w:rsid w:val="00B15289"/>
    <w:rsid w:val="00B16025"/>
    <w:rsid w:val="00B23EEC"/>
    <w:rsid w:val="00B3098A"/>
    <w:rsid w:val="00B3564C"/>
    <w:rsid w:val="00B46DF6"/>
    <w:rsid w:val="00B81462"/>
    <w:rsid w:val="00B81A52"/>
    <w:rsid w:val="00B87579"/>
    <w:rsid w:val="00BA0352"/>
    <w:rsid w:val="00BA68B4"/>
    <w:rsid w:val="00BB4BEA"/>
    <w:rsid w:val="00BE5EF6"/>
    <w:rsid w:val="00BF0BEE"/>
    <w:rsid w:val="00BF51CB"/>
    <w:rsid w:val="00BF7F4F"/>
    <w:rsid w:val="00C00CE3"/>
    <w:rsid w:val="00C01CAB"/>
    <w:rsid w:val="00C106A9"/>
    <w:rsid w:val="00C11AB4"/>
    <w:rsid w:val="00C22B19"/>
    <w:rsid w:val="00C27293"/>
    <w:rsid w:val="00C41386"/>
    <w:rsid w:val="00C463D4"/>
    <w:rsid w:val="00C63A7E"/>
    <w:rsid w:val="00C7241A"/>
    <w:rsid w:val="00C751C5"/>
    <w:rsid w:val="00C85F2A"/>
    <w:rsid w:val="00C875B8"/>
    <w:rsid w:val="00C902C3"/>
    <w:rsid w:val="00C93352"/>
    <w:rsid w:val="00CA4154"/>
    <w:rsid w:val="00CB6196"/>
    <w:rsid w:val="00CC01F1"/>
    <w:rsid w:val="00CD0925"/>
    <w:rsid w:val="00CD42E6"/>
    <w:rsid w:val="00CD6734"/>
    <w:rsid w:val="00CE1808"/>
    <w:rsid w:val="00CE1E28"/>
    <w:rsid w:val="00CE7437"/>
    <w:rsid w:val="00CF34C5"/>
    <w:rsid w:val="00D106C0"/>
    <w:rsid w:val="00D10CF0"/>
    <w:rsid w:val="00D12E46"/>
    <w:rsid w:val="00D30DE3"/>
    <w:rsid w:val="00D32357"/>
    <w:rsid w:val="00D3260D"/>
    <w:rsid w:val="00D33419"/>
    <w:rsid w:val="00D40E32"/>
    <w:rsid w:val="00D44486"/>
    <w:rsid w:val="00D5179A"/>
    <w:rsid w:val="00D53121"/>
    <w:rsid w:val="00D56C1E"/>
    <w:rsid w:val="00D5740F"/>
    <w:rsid w:val="00D7615B"/>
    <w:rsid w:val="00D84805"/>
    <w:rsid w:val="00D85345"/>
    <w:rsid w:val="00D8606C"/>
    <w:rsid w:val="00D92C21"/>
    <w:rsid w:val="00DA2F2A"/>
    <w:rsid w:val="00DB049B"/>
    <w:rsid w:val="00DB2D71"/>
    <w:rsid w:val="00DC387E"/>
    <w:rsid w:val="00DE31B6"/>
    <w:rsid w:val="00DF30AD"/>
    <w:rsid w:val="00DF4C42"/>
    <w:rsid w:val="00DF54BB"/>
    <w:rsid w:val="00DF7408"/>
    <w:rsid w:val="00E05ECA"/>
    <w:rsid w:val="00E40316"/>
    <w:rsid w:val="00E4297E"/>
    <w:rsid w:val="00E434B5"/>
    <w:rsid w:val="00E67355"/>
    <w:rsid w:val="00E71FC4"/>
    <w:rsid w:val="00EA285E"/>
    <w:rsid w:val="00EA2EB6"/>
    <w:rsid w:val="00EA472A"/>
    <w:rsid w:val="00EB13D6"/>
    <w:rsid w:val="00EC11B7"/>
    <w:rsid w:val="00EC2D28"/>
    <w:rsid w:val="00ED0BF7"/>
    <w:rsid w:val="00ED654B"/>
    <w:rsid w:val="00ED769B"/>
    <w:rsid w:val="00F06239"/>
    <w:rsid w:val="00F148F0"/>
    <w:rsid w:val="00F1595C"/>
    <w:rsid w:val="00F25509"/>
    <w:rsid w:val="00F30018"/>
    <w:rsid w:val="00F64BBD"/>
    <w:rsid w:val="00F903A7"/>
    <w:rsid w:val="00F9642C"/>
    <w:rsid w:val="00FA4392"/>
    <w:rsid w:val="00FB4B64"/>
    <w:rsid w:val="00FC0517"/>
    <w:rsid w:val="00FD271E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0"/>
    <w:next w:val="a0"/>
    <w:link w:val="20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qFormat/>
    <w:rsid w:val="00EB13D6"/>
    <w:pPr>
      <w:keepNext/>
      <w:widowControl/>
      <w:suppressAutoHyphens/>
      <w:autoSpaceDE/>
      <w:autoSpaceDN/>
      <w:adjustRightInd/>
      <w:ind w:left="1440"/>
      <w:outlineLvl w:val="3"/>
    </w:pPr>
    <w:rPr>
      <w:b/>
      <w:sz w:val="24"/>
      <w:lang w:eastAsia="ar-SA"/>
    </w:rPr>
  </w:style>
  <w:style w:type="paragraph" w:styleId="5">
    <w:name w:val="heading 5"/>
    <w:basedOn w:val="a0"/>
    <w:next w:val="a0"/>
    <w:link w:val="50"/>
    <w:qFormat/>
    <w:rsid w:val="00EB13D6"/>
    <w:pPr>
      <w:keepNext/>
      <w:widowControl/>
      <w:suppressAutoHyphens/>
      <w:autoSpaceDE/>
      <w:autoSpaceDN/>
      <w:adjustRightInd/>
      <w:ind w:left="1440"/>
      <w:jc w:val="center"/>
      <w:outlineLvl w:val="4"/>
    </w:pPr>
    <w:rPr>
      <w:b/>
      <w:sz w:val="32"/>
      <w:lang w:eastAsia="ar-SA"/>
    </w:rPr>
  </w:style>
  <w:style w:type="paragraph" w:styleId="7">
    <w:name w:val="heading 7"/>
    <w:basedOn w:val="a0"/>
    <w:next w:val="a0"/>
    <w:link w:val="70"/>
    <w:unhideWhenUsed/>
    <w:qFormat/>
    <w:rsid w:val="00EB13D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0"/>
    <w:next w:val="a0"/>
    <w:link w:val="90"/>
    <w:qFormat/>
    <w:rsid w:val="00AB0E33"/>
    <w:pPr>
      <w:suppressAutoHyphens/>
      <w:autoSpaceDE/>
      <w:autoSpaceDN/>
      <w:adjustRightInd/>
      <w:spacing w:before="240" w:after="60"/>
      <w:outlineLvl w:val="8"/>
    </w:pPr>
    <w:rPr>
      <w:rFonts w:ascii="Arial" w:eastAsia="Lucida Sans Unicode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4">
    <w:name w:val="Normal (Web)"/>
    <w:aliases w:val="Обычный (Web),Обычный (Web)1,Обычный (веб) Знак,Обычный (Web)1 Знак,Знак Знак Знак,Знак Знак"/>
    <w:basedOn w:val="a0"/>
    <w:link w:val="11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5">
    <w:name w:val="Table Grid"/>
    <w:basedOn w:val="a2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1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0"/>
    <w:link w:val="a6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7">
    <w:name w:val="header"/>
    <w:aliases w:val=" Знак"/>
    <w:basedOn w:val="a0"/>
    <w:link w:val="a8"/>
    <w:uiPriority w:val="99"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aliases w:val=" Знак Знак"/>
    <w:basedOn w:val="a1"/>
    <w:link w:val="a7"/>
    <w:uiPriority w:val="99"/>
    <w:rsid w:val="00544642"/>
    <w:rPr>
      <w:rFonts w:ascii="Calibri" w:eastAsia="Calibri" w:hAnsi="Calibri" w:cs="Times New Roman"/>
    </w:rPr>
  </w:style>
  <w:style w:type="paragraph" w:styleId="a9">
    <w:name w:val="Balloon Text"/>
    <w:basedOn w:val="a0"/>
    <w:link w:val="aa"/>
    <w:unhideWhenUsed/>
    <w:rsid w:val="005446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1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2">
    <w:name w:val="Маркированный список1"/>
    <w:basedOn w:val="a0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0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0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b">
    <w:name w:val="List Paragraph"/>
    <w:basedOn w:val="a0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footer"/>
    <w:basedOn w:val="a0"/>
    <w:link w:val="ad"/>
    <w:uiPriority w:val="99"/>
    <w:unhideWhenUsed/>
    <w:rsid w:val="005446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1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0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3">
    <w:name w:val="Основной шрифт абзаца1"/>
    <w:rsid w:val="00EC2D28"/>
  </w:style>
  <w:style w:type="paragraph" w:customStyle="1" w:styleId="ae">
    <w:name w:val="Заголовок"/>
    <w:basedOn w:val="a0"/>
    <w:next w:val="af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f">
    <w:name w:val="Body Text"/>
    <w:basedOn w:val="a0"/>
    <w:link w:val="af0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0">
    <w:name w:val="Основной текст Знак"/>
    <w:basedOn w:val="a1"/>
    <w:link w:val="af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List"/>
    <w:basedOn w:val="af"/>
    <w:rsid w:val="00EC2D28"/>
    <w:rPr>
      <w:rFonts w:cs="Tahoma"/>
    </w:rPr>
  </w:style>
  <w:style w:type="paragraph" w:customStyle="1" w:styleId="14">
    <w:name w:val="Название1"/>
    <w:basedOn w:val="a0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0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2">
    <w:name w:val="Содержимое таблицы"/>
    <w:basedOn w:val="a0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3">
    <w:name w:val="Заголовок таблицы"/>
    <w:basedOn w:val="af2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0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4">
    <w:name w:val="Hyperlink"/>
    <w:basedOn w:val="a1"/>
    <w:unhideWhenUsed/>
    <w:rsid w:val="00EC2D28"/>
    <w:rPr>
      <w:color w:val="0000FF"/>
      <w:u w:val="single"/>
    </w:rPr>
  </w:style>
  <w:style w:type="paragraph" w:customStyle="1" w:styleId="xl64">
    <w:name w:val="xl64"/>
    <w:basedOn w:val="a0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0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0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5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0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1"/>
    <w:link w:val="3"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6">
    <w:name w:val="Организация"/>
    <w:basedOn w:val="a0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3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0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7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0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7">
    <w:name w:val="Title"/>
    <w:basedOn w:val="a0"/>
    <w:next w:val="a0"/>
    <w:link w:val="af8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8">
    <w:name w:val="Название Знак"/>
    <w:basedOn w:val="a1"/>
    <w:link w:val="af7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1">
    <w:name w:val="Основной текст (4)_"/>
    <w:basedOn w:val="a1"/>
    <w:link w:val="42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1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6">
    <w:name w:val="Основной текст1"/>
    <w:basedOn w:val="a0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0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7">
    <w:name w:val="Заголовок №1_"/>
    <w:basedOn w:val="a1"/>
    <w:link w:val="18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6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8">
    <w:name w:val="Заголовок №1"/>
    <w:basedOn w:val="a0"/>
    <w:link w:val="17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1"/>
    <w:rsid w:val="00E05ECA"/>
  </w:style>
  <w:style w:type="paragraph" w:customStyle="1" w:styleId="western">
    <w:name w:val="western"/>
    <w:basedOn w:val="a0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9">
    <w:name w:val="Strong"/>
    <w:basedOn w:val="a1"/>
    <w:uiPriority w:val="22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3"/>
    <w:rsid w:val="008C13FD"/>
    <w:pPr>
      <w:numPr>
        <w:numId w:val="1"/>
      </w:numPr>
    </w:pPr>
  </w:style>
  <w:style w:type="paragraph" w:customStyle="1" w:styleId="consplusnormal1">
    <w:name w:val="consplusnormal"/>
    <w:basedOn w:val="a0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1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0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0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0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0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0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0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0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0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0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0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0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0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0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0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9">
    <w:name w:val="Текст выноски1"/>
    <w:basedOn w:val="a0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0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b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c">
    <w:name w:val="Body Text Indent"/>
    <w:basedOn w:val="a0"/>
    <w:link w:val="afd"/>
    <w:uiPriority w:val="99"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d">
    <w:name w:val="Основной текст с отступом Знак"/>
    <w:basedOn w:val="a1"/>
    <w:link w:val="afc"/>
    <w:uiPriority w:val="99"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3"/>
    <w:rsid w:val="00684E66"/>
    <w:pPr>
      <w:numPr>
        <w:numId w:val="2"/>
      </w:numPr>
    </w:pPr>
  </w:style>
  <w:style w:type="numbering" w:customStyle="1" w:styleId="WWNum1">
    <w:name w:val="WWNum1"/>
    <w:basedOn w:val="a3"/>
    <w:rsid w:val="00684E66"/>
    <w:pPr>
      <w:numPr>
        <w:numId w:val="3"/>
      </w:numPr>
    </w:pPr>
  </w:style>
  <w:style w:type="character" w:customStyle="1" w:styleId="40">
    <w:name w:val="Заголовок 4 Знак"/>
    <w:basedOn w:val="a1"/>
    <w:link w:val="4"/>
    <w:rsid w:val="00EB13D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1"/>
    <w:link w:val="5"/>
    <w:rsid w:val="00EB13D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WW8Num2z0">
    <w:name w:val="WW8Num2z0"/>
    <w:rsid w:val="00EB13D6"/>
    <w:rPr>
      <w:rFonts w:ascii="Symbol" w:hAnsi="Symbol"/>
    </w:rPr>
  </w:style>
  <w:style w:type="character" w:customStyle="1" w:styleId="WW8Num3z0">
    <w:name w:val="WW8Num3z0"/>
    <w:rsid w:val="00EB13D6"/>
    <w:rPr>
      <w:rFonts w:ascii="Wingdings" w:hAnsi="Wingdings"/>
    </w:rPr>
  </w:style>
  <w:style w:type="character" w:customStyle="1" w:styleId="WW8Num3z1">
    <w:name w:val="WW8Num3z1"/>
    <w:rsid w:val="00EB13D6"/>
    <w:rPr>
      <w:rFonts w:ascii="Courier New" w:hAnsi="Courier New" w:cs="Courier New"/>
    </w:rPr>
  </w:style>
  <w:style w:type="character" w:customStyle="1" w:styleId="WW8Num3z3">
    <w:name w:val="WW8Num3z3"/>
    <w:rsid w:val="00EB13D6"/>
    <w:rPr>
      <w:rFonts w:ascii="Symbol" w:hAnsi="Symbol"/>
    </w:rPr>
  </w:style>
  <w:style w:type="character" w:customStyle="1" w:styleId="WW8Num4z0">
    <w:name w:val="WW8Num4z0"/>
    <w:rsid w:val="00EB13D6"/>
    <w:rPr>
      <w:b/>
      <w:sz w:val="24"/>
    </w:rPr>
  </w:style>
  <w:style w:type="character" w:customStyle="1" w:styleId="WW8Num5z0">
    <w:name w:val="WW8Num5z0"/>
    <w:rsid w:val="00EB13D6"/>
    <w:rPr>
      <w:rFonts w:ascii="Symbol" w:hAnsi="Symbol"/>
    </w:rPr>
  </w:style>
  <w:style w:type="character" w:customStyle="1" w:styleId="WW8Num8z0">
    <w:name w:val="WW8Num8z0"/>
    <w:rsid w:val="00EB13D6"/>
    <w:rPr>
      <w:rFonts w:ascii="Symbol" w:hAnsi="Symbol"/>
    </w:rPr>
  </w:style>
  <w:style w:type="character" w:customStyle="1" w:styleId="WW8Num11z0">
    <w:name w:val="WW8Num11z0"/>
    <w:rsid w:val="00EB13D6"/>
    <w:rPr>
      <w:rFonts w:ascii="Symbol" w:hAnsi="Symbol"/>
    </w:rPr>
  </w:style>
  <w:style w:type="character" w:customStyle="1" w:styleId="WW8Num13z0">
    <w:name w:val="WW8Num13z0"/>
    <w:rsid w:val="00EB13D6"/>
    <w:rPr>
      <w:rFonts w:ascii="Symbol" w:hAnsi="Symbol"/>
    </w:rPr>
  </w:style>
  <w:style w:type="character" w:customStyle="1" w:styleId="WW8Num17z0">
    <w:name w:val="WW8Num17z0"/>
    <w:rsid w:val="00EB13D6"/>
    <w:rPr>
      <w:rFonts w:ascii="Wingdings" w:hAnsi="Wingdings"/>
    </w:rPr>
  </w:style>
  <w:style w:type="character" w:customStyle="1" w:styleId="WW8Num17z1">
    <w:name w:val="WW8Num17z1"/>
    <w:rsid w:val="00EB13D6"/>
    <w:rPr>
      <w:rFonts w:ascii="Symbol" w:hAnsi="Symbol"/>
    </w:rPr>
  </w:style>
  <w:style w:type="character" w:customStyle="1" w:styleId="WW8Num17z4">
    <w:name w:val="WW8Num17z4"/>
    <w:rsid w:val="00EB13D6"/>
    <w:rPr>
      <w:rFonts w:ascii="Courier New" w:hAnsi="Courier New" w:cs="Courier New"/>
    </w:rPr>
  </w:style>
  <w:style w:type="character" w:customStyle="1" w:styleId="WW8Num23z0">
    <w:name w:val="WW8Num23z0"/>
    <w:rsid w:val="00EB13D6"/>
    <w:rPr>
      <w:rFonts w:ascii="Symbol" w:hAnsi="Symbol"/>
    </w:rPr>
  </w:style>
  <w:style w:type="character" w:customStyle="1" w:styleId="WW8Num24z0">
    <w:name w:val="WW8Num24z0"/>
    <w:rsid w:val="00EB13D6"/>
    <w:rPr>
      <w:rFonts w:ascii="Wingdings" w:hAnsi="Wingdings"/>
    </w:rPr>
  </w:style>
  <w:style w:type="character" w:customStyle="1" w:styleId="WW8Num24z1">
    <w:name w:val="WW8Num24z1"/>
    <w:rsid w:val="00EB13D6"/>
    <w:rPr>
      <w:rFonts w:ascii="Courier New" w:hAnsi="Courier New" w:cs="Courier New"/>
    </w:rPr>
  </w:style>
  <w:style w:type="character" w:customStyle="1" w:styleId="WW8Num24z3">
    <w:name w:val="WW8Num24z3"/>
    <w:rsid w:val="00EB13D6"/>
    <w:rPr>
      <w:rFonts w:ascii="Symbol" w:hAnsi="Symbol"/>
    </w:rPr>
  </w:style>
  <w:style w:type="character" w:customStyle="1" w:styleId="WW8Num25z0">
    <w:name w:val="WW8Num25z0"/>
    <w:rsid w:val="00EB13D6"/>
    <w:rPr>
      <w:rFonts w:ascii="Symbol" w:hAnsi="Symbol"/>
    </w:rPr>
  </w:style>
  <w:style w:type="character" w:customStyle="1" w:styleId="WW8Num26z0">
    <w:name w:val="WW8Num26z0"/>
    <w:rsid w:val="00EB13D6"/>
    <w:rPr>
      <w:rFonts w:ascii="Symbol" w:hAnsi="Symbol"/>
    </w:rPr>
  </w:style>
  <w:style w:type="character" w:styleId="afe">
    <w:name w:val="page number"/>
    <w:basedOn w:val="13"/>
    <w:rsid w:val="00EB13D6"/>
  </w:style>
  <w:style w:type="character" w:customStyle="1" w:styleId="aff">
    <w:name w:val="Знак"/>
    <w:basedOn w:val="13"/>
    <w:rsid w:val="00EB13D6"/>
  </w:style>
  <w:style w:type="character" w:customStyle="1" w:styleId="aff0">
    <w:name w:val="Символы концевой сноски"/>
    <w:rsid w:val="00EB13D6"/>
    <w:rPr>
      <w:vertAlign w:val="superscript"/>
    </w:rPr>
  </w:style>
  <w:style w:type="paragraph" w:customStyle="1" w:styleId="1a">
    <w:name w:val="Обычный1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0"/>
    <w:rsid w:val="00EB13D6"/>
    <w:pPr>
      <w:widowControl/>
      <w:suppressAutoHyphens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styleId="aff1">
    <w:name w:val="endnote text"/>
    <w:basedOn w:val="a0"/>
    <w:link w:val="aff2"/>
    <w:semiHidden/>
    <w:rsid w:val="00EB13D6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ff2">
    <w:name w:val="Текст концевой сноски Знак"/>
    <w:basedOn w:val="a1"/>
    <w:link w:val="aff1"/>
    <w:semiHidden/>
    <w:rsid w:val="00EB13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3">
    <w:name w:val="Содержимое врезки"/>
    <w:basedOn w:val="af"/>
    <w:rsid w:val="00EB13D6"/>
    <w:pPr>
      <w:suppressAutoHyphens/>
    </w:pPr>
    <w:rPr>
      <w:sz w:val="20"/>
      <w:szCs w:val="20"/>
    </w:rPr>
  </w:style>
  <w:style w:type="paragraph" w:customStyle="1" w:styleId="27">
    <w:name w:val="Обычный2"/>
    <w:rsid w:val="00EB13D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Iauiue">
    <w:name w:val="Iau?iue"/>
    <w:rsid w:val="00EB13D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niiaiieoaeno">
    <w:name w:val="Iniiaiie oaeno"/>
    <w:basedOn w:val="Iauiue"/>
    <w:rsid w:val="00EB13D6"/>
    <w:pPr>
      <w:jc w:val="both"/>
    </w:pPr>
    <w:rPr>
      <w:sz w:val="24"/>
      <w:lang w:val="ru-RU"/>
    </w:rPr>
  </w:style>
  <w:style w:type="character" w:customStyle="1" w:styleId="91">
    <w:name w:val="Основной текст (9) + Не курсив"/>
    <w:aliases w:val="Интервал 0 pt7"/>
    <w:uiPriority w:val="99"/>
    <w:rsid w:val="00EB13D6"/>
    <w:rPr>
      <w:rFonts w:ascii="Times New Roman" w:hAnsi="Times New Roman"/>
      <w:i/>
      <w:iCs/>
      <w:noProof/>
      <w:spacing w:val="-10"/>
      <w:sz w:val="26"/>
      <w:szCs w:val="26"/>
      <w:shd w:val="clear" w:color="auto" w:fill="FFFFFF"/>
    </w:rPr>
  </w:style>
  <w:style w:type="paragraph" w:customStyle="1" w:styleId="36">
    <w:name w:val="Обычный3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">
    <w:name w:val="Основной текст2"/>
    <w:basedOn w:val="a0"/>
    <w:rsid w:val="00EB13D6"/>
    <w:pPr>
      <w:widowControl/>
      <w:shd w:val="clear" w:color="auto" w:fill="FFFFFF"/>
      <w:autoSpaceDE/>
      <w:autoSpaceDN/>
      <w:adjustRightInd/>
      <w:spacing w:before="300" w:after="600" w:line="240" w:lineRule="atLeast"/>
    </w:pPr>
    <w:rPr>
      <w:sz w:val="25"/>
      <w:szCs w:val="25"/>
    </w:rPr>
  </w:style>
  <w:style w:type="character" w:customStyle="1" w:styleId="12pt">
    <w:name w:val="Основной текст + 12 pt"/>
    <w:aliases w:val="Полужирный,Основной текст + 14 pt,Масштаб 40%"/>
    <w:rsid w:val="00EB13D6"/>
    <w:rPr>
      <w:rFonts w:eastAsia="Times New Roman"/>
      <w:b/>
      <w:bCs/>
      <w:sz w:val="24"/>
      <w:szCs w:val="24"/>
      <w:shd w:val="clear" w:color="auto" w:fill="FFFFFF"/>
    </w:rPr>
  </w:style>
  <w:style w:type="character" w:customStyle="1" w:styleId="70">
    <w:name w:val="Заголовок 7 Знак"/>
    <w:basedOn w:val="a1"/>
    <w:link w:val="7"/>
    <w:uiPriority w:val="9"/>
    <w:rsid w:val="00EB13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9">
    <w:name w:val="Body Text 2"/>
    <w:basedOn w:val="a0"/>
    <w:link w:val="2a"/>
    <w:unhideWhenUsed/>
    <w:rsid w:val="00EB13D6"/>
    <w:pPr>
      <w:spacing w:after="120" w:line="480" w:lineRule="auto"/>
    </w:pPr>
  </w:style>
  <w:style w:type="character" w:customStyle="1" w:styleId="2a">
    <w:name w:val="Основной текст 2 Знак"/>
    <w:basedOn w:val="a1"/>
    <w:link w:val="29"/>
    <w:uiPriority w:val="99"/>
    <w:rsid w:val="00EB13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заголовок 1"/>
    <w:basedOn w:val="a0"/>
    <w:next w:val="a0"/>
    <w:rsid w:val="00776898"/>
    <w:pPr>
      <w:keepNext/>
      <w:widowControl/>
      <w:overflowPunct w:val="0"/>
      <w:jc w:val="center"/>
    </w:pPr>
    <w:rPr>
      <w:sz w:val="24"/>
    </w:rPr>
  </w:style>
  <w:style w:type="paragraph" w:customStyle="1" w:styleId="211">
    <w:name w:val="Основной текст (2)1"/>
    <w:basedOn w:val="a0"/>
    <w:uiPriority w:val="99"/>
    <w:rsid w:val="0035050C"/>
    <w:pPr>
      <w:shd w:val="clear" w:color="auto" w:fill="FFFFFF"/>
      <w:autoSpaceDE/>
      <w:autoSpaceDN/>
      <w:adjustRightInd/>
      <w:spacing w:before="240" w:after="360" w:line="200" w:lineRule="exact"/>
      <w:jc w:val="center"/>
    </w:pPr>
    <w:rPr>
      <w:b/>
      <w:bCs/>
      <w:spacing w:val="-10"/>
      <w:sz w:val="19"/>
      <w:szCs w:val="19"/>
    </w:rPr>
  </w:style>
  <w:style w:type="character" w:customStyle="1" w:styleId="11">
    <w:name w:val="Обычный (веб) Знак1"/>
    <w:aliases w:val="Обычный (Web) Знак,Обычный (Web)1 Знак1,Обычный (веб) Знак Знак,Обычный (Web)1 Знак Знак,Знак Знак Знак Знак,Знак Знак Знак1"/>
    <w:basedOn w:val="a1"/>
    <w:link w:val="a4"/>
    <w:rsid w:val="00EA28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A285E"/>
    <w:rPr>
      <w:rFonts w:ascii="Calibri" w:eastAsia="Times New Roman" w:hAnsi="Calibri" w:cs="Calibri"/>
      <w:szCs w:val="20"/>
      <w:lang w:eastAsia="ru-RU"/>
    </w:rPr>
  </w:style>
  <w:style w:type="paragraph" w:customStyle="1" w:styleId="1c">
    <w:name w:val="Обычный (веб)1"/>
    <w:basedOn w:val="a0"/>
    <w:rsid w:val="00C22B19"/>
    <w:pPr>
      <w:widowControl/>
      <w:suppressAutoHyphens/>
      <w:autoSpaceDE/>
      <w:autoSpaceDN/>
      <w:adjustRightInd/>
      <w:spacing w:before="100" w:after="100" w:line="100" w:lineRule="atLeast"/>
    </w:pPr>
    <w:rPr>
      <w:sz w:val="24"/>
      <w:szCs w:val="24"/>
      <w:lang w:eastAsia="ar-SA"/>
    </w:rPr>
  </w:style>
  <w:style w:type="paragraph" w:styleId="HTML">
    <w:name w:val="HTML Preformatted"/>
    <w:basedOn w:val="1a"/>
    <w:link w:val="HTML0"/>
    <w:rsid w:val="006F0DA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612"/>
    </w:pPr>
    <w:rPr>
      <w:rFonts w:ascii="Courier New" w:eastAsia="Lucida Sans Unicode" w:hAnsi="Courier New" w:cs="Courier New"/>
      <w:sz w:val="20"/>
      <w:lang w:eastAsia="hi-IN" w:bidi="hi-IN"/>
    </w:rPr>
  </w:style>
  <w:style w:type="character" w:customStyle="1" w:styleId="HTML0">
    <w:name w:val="Стандартный HTML Знак"/>
    <w:basedOn w:val="a1"/>
    <w:link w:val="HTML"/>
    <w:rsid w:val="006F0DA7"/>
    <w:rPr>
      <w:rFonts w:ascii="Courier New" w:eastAsia="Lucida Sans Unicode" w:hAnsi="Courier New" w:cs="Courier New"/>
      <w:sz w:val="20"/>
      <w:szCs w:val="20"/>
      <w:lang w:eastAsia="hi-IN" w:bidi="hi-IN"/>
    </w:rPr>
  </w:style>
  <w:style w:type="character" w:customStyle="1" w:styleId="1pt">
    <w:name w:val="Основной текст + Интервал 1 pt"/>
    <w:rsid w:val="00F903A7"/>
    <w:rPr>
      <w:rFonts w:ascii="Times New Roman" w:hAnsi="Times New Roman"/>
      <w:color w:val="000000"/>
      <w:spacing w:val="35"/>
      <w:w w:val="100"/>
      <w:position w:val="0"/>
      <w:sz w:val="26"/>
      <w:u w:val="none"/>
      <w:shd w:val="clear" w:color="auto" w:fill="FFFFFF"/>
      <w:lang w:val="ru-RU"/>
    </w:rPr>
  </w:style>
  <w:style w:type="paragraph" w:customStyle="1" w:styleId="1d">
    <w:name w:val="Без интервала1"/>
    <w:link w:val="NoSpacingChar"/>
    <w:qFormat/>
    <w:rsid w:val="00F903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1"/>
    <w:link w:val="1d"/>
    <w:locked/>
    <w:rsid w:val="00F903A7"/>
    <w:rPr>
      <w:rFonts w:ascii="Calibri" w:eastAsia="Times New Roman" w:hAnsi="Calibri" w:cs="Times New Roman"/>
    </w:rPr>
  </w:style>
  <w:style w:type="paragraph" w:styleId="2b">
    <w:name w:val="Body Text Indent 2"/>
    <w:basedOn w:val="a0"/>
    <w:link w:val="2c"/>
    <w:uiPriority w:val="99"/>
    <w:semiHidden/>
    <w:unhideWhenUsed/>
    <w:rsid w:val="00F903A7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c">
    <w:name w:val="Основной текст с отступом 2 Знак"/>
    <w:basedOn w:val="a1"/>
    <w:link w:val="2b"/>
    <w:uiPriority w:val="99"/>
    <w:semiHidden/>
    <w:rsid w:val="00F903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">
    <w:name w:val="Основной текст (17)_"/>
    <w:link w:val="171"/>
    <w:locked/>
    <w:rsid w:val="00F903A7"/>
    <w:rPr>
      <w:b/>
      <w:spacing w:val="-4"/>
      <w:sz w:val="21"/>
      <w:shd w:val="clear" w:color="auto" w:fill="FFFFFF"/>
    </w:rPr>
  </w:style>
  <w:style w:type="paragraph" w:customStyle="1" w:styleId="171">
    <w:name w:val="Основной текст (17)"/>
    <w:basedOn w:val="a0"/>
    <w:link w:val="170"/>
    <w:rsid w:val="00F903A7"/>
    <w:pPr>
      <w:shd w:val="clear" w:color="auto" w:fill="FFFFFF"/>
      <w:autoSpaceDE/>
      <w:autoSpaceDN/>
      <w:adjustRightInd/>
      <w:spacing w:line="240" w:lineRule="atLeast"/>
      <w:ind w:hanging="600"/>
      <w:jc w:val="both"/>
    </w:pPr>
    <w:rPr>
      <w:rFonts w:asciiTheme="minorHAnsi" w:eastAsiaTheme="minorHAnsi" w:hAnsiTheme="minorHAnsi" w:cstheme="minorBidi"/>
      <w:b/>
      <w:spacing w:val="-4"/>
      <w:sz w:val="21"/>
      <w:szCs w:val="22"/>
      <w:shd w:val="clear" w:color="auto" w:fill="FFFFFF"/>
      <w:lang w:eastAsia="en-US"/>
    </w:rPr>
  </w:style>
  <w:style w:type="character" w:customStyle="1" w:styleId="105pt0pt">
    <w:name w:val="Основной текст + 10;5 pt;Полужирный;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u-RU"/>
    </w:rPr>
  </w:style>
  <w:style w:type="character" w:customStyle="1" w:styleId="37">
    <w:name w:val="Стиль разреженный на  3 пт"/>
    <w:rsid w:val="00F903A7"/>
    <w:rPr>
      <w:spacing w:val="0"/>
    </w:rPr>
  </w:style>
  <w:style w:type="character" w:customStyle="1" w:styleId="170pt">
    <w:name w:val="Основной текст (17) + 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1"/>
      <w:szCs w:val="21"/>
      <w:u w:val="none"/>
      <w:lang w:val="ru-RU"/>
    </w:rPr>
  </w:style>
  <w:style w:type="character" w:customStyle="1" w:styleId="51">
    <w:name w:val="Знак Знак51"/>
    <w:rsid w:val="00F903A7"/>
    <w:rPr>
      <w:color w:val="000000"/>
      <w:sz w:val="28"/>
      <w:lang w:val="ru-RU"/>
    </w:rPr>
  </w:style>
  <w:style w:type="paragraph" w:styleId="aff4">
    <w:name w:val="footnote text"/>
    <w:basedOn w:val="a0"/>
    <w:link w:val="aff5"/>
    <w:rsid w:val="00F903A7"/>
    <w:pPr>
      <w:widowControl/>
      <w:autoSpaceDE/>
      <w:autoSpaceDN/>
      <w:adjustRightInd/>
    </w:pPr>
  </w:style>
  <w:style w:type="character" w:customStyle="1" w:styleId="aff5">
    <w:name w:val="Текст сноски Знак"/>
    <w:basedOn w:val="a1"/>
    <w:link w:val="aff4"/>
    <w:uiPriority w:val="99"/>
    <w:rsid w:val="00F903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F903A7"/>
    <w:rPr>
      <w:vertAlign w:val="superscript"/>
    </w:rPr>
  </w:style>
  <w:style w:type="paragraph" w:customStyle="1" w:styleId="1e">
    <w:name w:val="Стиль1"/>
    <w:basedOn w:val="a0"/>
    <w:link w:val="1f"/>
    <w:qFormat/>
    <w:rsid w:val="00F903A7"/>
    <w:pPr>
      <w:widowControl/>
      <w:autoSpaceDE/>
      <w:autoSpaceDN/>
      <w:adjustRightInd/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1f">
    <w:name w:val="Стиль1 Знак"/>
    <w:basedOn w:val="a1"/>
    <w:link w:val="1e"/>
    <w:rsid w:val="00F903A7"/>
    <w:rPr>
      <w:rFonts w:ascii="Times New Roman" w:eastAsia="Calibri" w:hAnsi="Times New Roman" w:cs="Times New Roman"/>
      <w:sz w:val="26"/>
      <w:szCs w:val="26"/>
    </w:rPr>
  </w:style>
  <w:style w:type="paragraph" w:styleId="aff7">
    <w:name w:val="Document Map"/>
    <w:basedOn w:val="a0"/>
    <w:link w:val="aff8"/>
    <w:semiHidden/>
    <w:rsid w:val="004D2E84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8">
    <w:name w:val="Схема документа Знак"/>
    <w:basedOn w:val="a1"/>
    <w:link w:val="aff7"/>
    <w:semiHidden/>
    <w:rsid w:val="004D2E8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8">
    <w:name w:val="Body Text Indent 3"/>
    <w:basedOn w:val="a0"/>
    <w:link w:val="39"/>
    <w:rsid w:val="00AE2626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1"/>
    <w:link w:val="38"/>
    <w:rsid w:val="00AE26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8">
    <w:name w:val="Основной текст8"/>
    <w:basedOn w:val="a0"/>
    <w:rsid w:val="00AE2626"/>
    <w:pPr>
      <w:widowControl/>
      <w:shd w:val="clear" w:color="auto" w:fill="FFFFFF"/>
      <w:autoSpaceDE/>
      <w:autoSpaceDN/>
      <w:adjustRightInd/>
      <w:spacing w:before="120" w:after="360" w:line="0" w:lineRule="atLeast"/>
      <w:jc w:val="both"/>
    </w:pPr>
    <w:rPr>
      <w:sz w:val="26"/>
      <w:szCs w:val="26"/>
      <w:lang w:eastAsia="en-US"/>
    </w:rPr>
  </w:style>
  <w:style w:type="character" w:customStyle="1" w:styleId="6">
    <w:name w:val="Основной текст6"/>
    <w:basedOn w:val="a6"/>
    <w:rsid w:val="00AE2626"/>
    <w:rPr>
      <w:sz w:val="26"/>
      <w:szCs w:val="26"/>
    </w:rPr>
  </w:style>
  <w:style w:type="character" w:customStyle="1" w:styleId="1f0">
    <w:name w:val="Название Знак1"/>
    <w:basedOn w:val="a1"/>
    <w:uiPriority w:val="10"/>
    <w:rsid w:val="00A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3a">
    <w:name w:val="Знак Знак3 Знак"/>
    <w:basedOn w:val="a0"/>
    <w:rsid w:val="00DE31B6"/>
    <w:pPr>
      <w:widowControl/>
      <w:autoSpaceDE/>
      <w:autoSpaceDN/>
      <w:adjustRightInd/>
    </w:pPr>
    <w:rPr>
      <w:sz w:val="24"/>
      <w:szCs w:val="24"/>
      <w:lang w:val="pl-PL" w:eastAsia="pl-PL"/>
    </w:rPr>
  </w:style>
  <w:style w:type="paragraph" w:customStyle="1" w:styleId="Style2">
    <w:name w:val="Style2"/>
    <w:basedOn w:val="a0"/>
    <w:uiPriority w:val="99"/>
    <w:rsid w:val="00DE31B6"/>
    <w:pPr>
      <w:spacing w:line="277" w:lineRule="exact"/>
      <w:ind w:firstLine="715"/>
      <w:jc w:val="both"/>
    </w:pPr>
    <w:rPr>
      <w:sz w:val="24"/>
      <w:szCs w:val="24"/>
    </w:rPr>
  </w:style>
  <w:style w:type="paragraph" w:customStyle="1" w:styleId="Style7">
    <w:name w:val="Style7"/>
    <w:basedOn w:val="a0"/>
    <w:uiPriority w:val="99"/>
    <w:rsid w:val="00DE31B6"/>
    <w:rPr>
      <w:sz w:val="24"/>
      <w:szCs w:val="24"/>
    </w:rPr>
  </w:style>
  <w:style w:type="paragraph" w:customStyle="1" w:styleId="2d">
    <w:name w:val="Без интервала2"/>
    <w:rsid w:val="00DE31B6"/>
    <w:pPr>
      <w:widowControl w:val="0"/>
      <w:suppressAutoHyphens/>
    </w:pPr>
    <w:rPr>
      <w:rFonts w:ascii="Calibri" w:eastAsia="SimSun" w:hAnsi="Calibri" w:cs="font305"/>
      <w:kern w:val="1"/>
      <w:lang w:eastAsia="ar-SA"/>
    </w:rPr>
  </w:style>
  <w:style w:type="character" w:customStyle="1" w:styleId="aff9">
    <w:name w:val="Подпись к картинке_"/>
    <w:rsid w:val="009113F2"/>
    <w:rPr>
      <w:rFonts w:ascii="Times New Roman" w:hAnsi="Times New Roman" w:cs="Times New Roman"/>
      <w:spacing w:val="1"/>
      <w:sz w:val="22"/>
      <w:szCs w:val="22"/>
      <w:u w:val="none"/>
    </w:rPr>
  </w:style>
  <w:style w:type="character" w:customStyle="1" w:styleId="312">
    <w:name w:val="Основной текст (3) + 12"/>
    <w:rsid w:val="009113F2"/>
    <w:rPr>
      <w:rFonts w:ascii="Times New Roman" w:hAnsi="Times New Roman" w:cs="Times New Roman"/>
      <w:spacing w:val="2"/>
      <w:sz w:val="25"/>
      <w:szCs w:val="25"/>
      <w:u w:val="none"/>
    </w:rPr>
  </w:style>
  <w:style w:type="paragraph" w:customStyle="1" w:styleId="affa">
    <w:name w:val="Подпись к картинке"/>
    <w:basedOn w:val="a0"/>
    <w:rsid w:val="009113F2"/>
    <w:pPr>
      <w:shd w:val="clear" w:color="auto" w:fill="FFFFFF"/>
      <w:suppressAutoHyphens/>
      <w:autoSpaceDE/>
      <w:autoSpaceDN/>
      <w:adjustRightInd/>
      <w:spacing w:line="277" w:lineRule="exact"/>
      <w:ind w:firstLine="2520"/>
    </w:pPr>
    <w:rPr>
      <w:rFonts w:eastAsia="Courier New"/>
      <w:spacing w:val="1"/>
      <w:sz w:val="22"/>
      <w:szCs w:val="22"/>
      <w:lang w:eastAsia="ar-SA"/>
    </w:rPr>
  </w:style>
  <w:style w:type="character" w:customStyle="1" w:styleId="1f1">
    <w:name w:val="Основной текст Знак1"/>
    <w:basedOn w:val="a1"/>
    <w:uiPriority w:val="99"/>
    <w:rsid w:val="003C5D5F"/>
    <w:rPr>
      <w:sz w:val="24"/>
      <w:szCs w:val="24"/>
      <w:lang w:eastAsia="ar-SA"/>
    </w:rPr>
  </w:style>
  <w:style w:type="paragraph" w:customStyle="1" w:styleId="Style5">
    <w:name w:val="Style5"/>
    <w:basedOn w:val="a0"/>
    <w:uiPriority w:val="99"/>
    <w:rsid w:val="003C5D5F"/>
    <w:pPr>
      <w:spacing w:line="298" w:lineRule="exact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3C5D5F"/>
    <w:pPr>
      <w:spacing w:line="300" w:lineRule="exact"/>
      <w:ind w:firstLine="1027"/>
      <w:jc w:val="both"/>
    </w:pPr>
    <w:rPr>
      <w:sz w:val="24"/>
      <w:szCs w:val="24"/>
    </w:rPr>
  </w:style>
  <w:style w:type="paragraph" w:customStyle="1" w:styleId="Style8">
    <w:name w:val="Style8"/>
    <w:basedOn w:val="a0"/>
    <w:uiPriority w:val="99"/>
    <w:rsid w:val="003C5D5F"/>
    <w:rPr>
      <w:sz w:val="24"/>
      <w:szCs w:val="24"/>
    </w:rPr>
  </w:style>
  <w:style w:type="paragraph" w:customStyle="1" w:styleId="Style9">
    <w:name w:val="Style9"/>
    <w:basedOn w:val="a0"/>
    <w:uiPriority w:val="99"/>
    <w:rsid w:val="003C5D5F"/>
    <w:pPr>
      <w:spacing w:line="298" w:lineRule="exact"/>
      <w:ind w:hanging="350"/>
    </w:pPr>
    <w:rPr>
      <w:sz w:val="24"/>
      <w:szCs w:val="24"/>
    </w:rPr>
  </w:style>
  <w:style w:type="character" w:customStyle="1" w:styleId="FontStyle13">
    <w:name w:val="Font Style13"/>
    <w:basedOn w:val="a1"/>
    <w:uiPriority w:val="99"/>
    <w:rsid w:val="003C5D5F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1"/>
    <w:uiPriority w:val="99"/>
    <w:rsid w:val="003C5D5F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paragraph" w:styleId="affb">
    <w:name w:val="Body Text First Indent"/>
    <w:basedOn w:val="af"/>
    <w:link w:val="affc"/>
    <w:rsid w:val="003C5D5F"/>
    <w:pPr>
      <w:ind w:firstLine="210"/>
    </w:pPr>
    <w:rPr>
      <w:sz w:val="20"/>
      <w:szCs w:val="20"/>
      <w:lang w:eastAsia="ru-RU"/>
    </w:rPr>
  </w:style>
  <w:style w:type="character" w:customStyle="1" w:styleId="affc">
    <w:name w:val="Красная строка Знак"/>
    <w:basedOn w:val="af0"/>
    <w:link w:val="affb"/>
    <w:rsid w:val="003C5D5F"/>
    <w:rPr>
      <w:sz w:val="20"/>
      <w:szCs w:val="20"/>
      <w:lang w:eastAsia="ru-RU"/>
    </w:rPr>
  </w:style>
  <w:style w:type="paragraph" w:styleId="affd">
    <w:name w:val="Subtitle"/>
    <w:basedOn w:val="a0"/>
    <w:link w:val="affe"/>
    <w:qFormat/>
    <w:rsid w:val="003C5D5F"/>
    <w:pPr>
      <w:widowControl/>
      <w:autoSpaceDE/>
      <w:autoSpaceDN/>
      <w:adjustRightInd/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fe">
    <w:name w:val="Подзаголовок Знак"/>
    <w:basedOn w:val="a1"/>
    <w:link w:val="affd"/>
    <w:rsid w:val="003C5D5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3b">
    <w:name w:val="Без интервала3"/>
    <w:rsid w:val="00DC387E"/>
    <w:pPr>
      <w:spacing w:after="0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1f2">
    <w:name w:val="Знак1 Знак Знак Знак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1f3">
    <w:name w:val="Абзац списка1"/>
    <w:basedOn w:val="a0"/>
    <w:rsid w:val="00DC387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TimesNewRoman14">
    <w:name w:val="Стиль Times New Roman 14 пт"/>
    <w:rsid w:val="00DC387E"/>
    <w:rPr>
      <w:rFonts w:ascii="Times New Roman" w:hAnsi="Times New Roman"/>
      <w:sz w:val="28"/>
    </w:rPr>
  </w:style>
  <w:style w:type="paragraph" w:customStyle="1" w:styleId="p13">
    <w:name w:val="p13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rsid w:val="00DC387E"/>
  </w:style>
  <w:style w:type="paragraph" w:customStyle="1" w:styleId="p12">
    <w:name w:val="p12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5">
    <w:name w:val="p25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6">
    <w:name w:val="p26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rsid w:val="00DC387E"/>
  </w:style>
  <w:style w:type="paragraph" w:customStyle="1" w:styleId="p11">
    <w:name w:val="p11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ntStyle12">
    <w:name w:val="Font Style12"/>
    <w:rsid w:val="001C2BD1"/>
    <w:rPr>
      <w:rFonts w:ascii="Times New Roman" w:hAnsi="Times New Roman" w:cs="Times New Roman"/>
      <w:sz w:val="22"/>
      <w:szCs w:val="22"/>
    </w:rPr>
  </w:style>
  <w:style w:type="character" w:customStyle="1" w:styleId="210pt">
    <w:name w:val="Основной текст (2) + 10 pt"/>
    <w:rsid w:val="001C2B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90">
    <w:name w:val="Заголовок 9 Знак"/>
    <w:basedOn w:val="a1"/>
    <w:link w:val="9"/>
    <w:rsid w:val="00AB0E33"/>
    <w:rPr>
      <w:rFonts w:ascii="Arial" w:eastAsia="Lucida Sans Unicode" w:hAnsi="Arial" w:cs="Arial"/>
      <w:lang w:eastAsia="ru-RU"/>
    </w:rPr>
  </w:style>
  <w:style w:type="paragraph" w:customStyle="1" w:styleId="a">
    <w:name w:val="Положение"/>
    <w:basedOn w:val="a0"/>
    <w:rsid w:val="00AB0E33"/>
    <w:pPr>
      <w:widowControl/>
      <w:numPr>
        <w:numId w:val="12"/>
      </w:numPr>
      <w:autoSpaceDE/>
      <w:autoSpaceDN/>
      <w:adjustRightInd/>
      <w:jc w:val="both"/>
    </w:pPr>
    <w:rPr>
      <w:sz w:val="26"/>
      <w:szCs w:val="24"/>
    </w:rPr>
  </w:style>
  <w:style w:type="paragraph" w:customStyle="1" w:styleId="2e">
    <w:name w:val="Стиль2"/>
    <w:basedOn w:val="a0"/>
    <w:rsid w:val="00AB0E33"/>
    <w:pPr>
      <w:widowControl/>
      <w:tabs>
        <w:tab w:val="left" w:pos="2268"/>
      </w:tabs>
      <w:autoSpaceDE/>
      <w:autoSpaceDN/>
      <w:adjustRightInd/>
      <w:jc w:val="both"/>
    </w:pPr>
    <w:rPr>
      <w:b/>
      <w:sz w:val="28"/>
    </w:rPr>
  </w:style>
  <w:style w:type="paragraph" w:styleId="afff">
    <w:name w:val="List Bullet"/>
    <w:basedOn w:val="a0"/>
    <w:rsid w:val="009838B5"/>
    <w:pPr>
      <w:widowControl/>
      <w:autoSpaceDE/>
      <w:autoSpaceDN/>
      <w:adjustRightInd/>
      <w:contextualSpacing/>
    </w:pPr>
    <w:rPr>
      <w:b/>
      <w:i/>
    </w:rPr>
  </w:style>
  <w:style w:type="paragraph" w:customStyle="1" w:styleId="afff0">
    <w:name w:val="Прижатый влево"/>
    <w:basedOn w:val="a0"/>
    <w:next w:val="a0"/>
    <w:uiPriority w:val="99"/>
    <w:rsid w:val="009838B5"/>
    <w:pPr>
      <w:widowControl/>
    </w:pPr>
    <w:rPr>
      <w:rFonts w:ascii="Arial" w:hAnsi="Arial" w:cs="Arial"/>
      <w:sz w:val="24"/>
      <w:szCs w:val="24"/>
    </w:rPr>
  </w:style>
  <w:style w:type="character" w:customStyle="1" w:styleId="FranklinGothicHeavy7pt0pt120">
    <w:name w:val="Основной текст + Franklin Gothic Heavy;7 pt;Интервал 0 pt;Масштаб 120%"/>
    <w:basedOn w:val="a6"/>
    <w:rsid w:val="009838B5"/>
    <w:rPr>
      <w:rFonts w:ascii="Franklin Gothic Heavy" w:eastAsia="Franklin Gothic Heavy" w:hAnsi="Franklin Gothic Heavy" w:cs="Franklin Gothic Heavy"/>
      <w:color w:val="000000"/>
      <w:spacing w:val="4"/>
      <w:w w:val="120"/>
      <w:position w:val="0"/>
      <w:sz w:val="14"/>
      <w:szCs w:val="14"/>
      <w:lang w:val="ru-RU"/>
    </w:rPr>
  </w:style>
  <w:style w:type="character" w:customStyle="1" w:styleId="52">
    <w:name w:val="Основной текст (5)_"/>
    <w:basedOn w:val="a1"/>
    <w:link w:val="53"/>
    <w:rsid w:val="009838B5"/>
    <w:rPr>
      <w:rFonts w:ascii="Times New Roman" w:eastAsia="Times New Roman" w:hAnsi="Times New Roman" w:cs="Times New Roman"/>
      <w:spacing w:val="3"/>
      <w:sz w:val="12"/>
      <w:szCs w:val="12"/>
      <w:shd w:val="clear" w:color="auto" w:fill="FFFFFF"/>
    </w:rPr>
  </w:style>
  <w:style w:type="character" w:customStyle="1" w:styleId="50pt">
    <w:name w:val="Основной текст (5) + Курсив;Интервал 0 pt"/>
    <w:basedOn w:val="52"/>
    <w:rsid w:val="009838B5"/>
    <w:rPr>
      <w:i/>
      <w:iCs/>
      <w:color w:val="000000"/>
      <w:spacing w:val="5"/>
      <w:w w:val="100"/>
      <w:position w:val="0"/>
      <w:lang w:val="ru-RU"/>
    </w:rPr>
  </w:style>
  <w:style w:type="character" w:customStyle="1" w:styleId="2f">
    <w:name w:val="Колонтитул (2)_"/>
    <w:basedOn w:val="a1"/>
    <w:link w:val="2f0"/>
    <w:rsid w:val="009838B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ff1">
    <w:name w:val="Подпись к таблице_"/>
    <w:basedOn w:val="a1"/>
    <w:link w:val="afff2"/>
    <w:rsid w:val="009838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6"/>
    <w:rsid w:val="009838B5"/>
    <w:rPr>
      <w:b/>
      <w:bCs/>
      <w:color w:val="000000"/>
      <w:spacing w:val="-1"/>
      <w:w w:val="100"/>
      <w:position w:val="0"/>
      <w:sz w:val="20"/>
      <w:szCs w:val="20"/>
      <w:lang w:val="ru-RU"/>
    </w:rPr>
  </w:style>
  <w:style w:type="character" w:customStyle="1" w:styleId="9pt">
    <w:name w:val="Основной текст + 9 pt;Полужирный"/>
    <w:basedOn w:val="a6"/>
    <w:rsid w:val="009838B5"/>
    <w:rPr>
      <w:b/>
      <w:b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TrebuchetMS7pt">
    <w:name w:val="Основной текст + Trebuchet MS;7 pt"/>
    <w:basedOn w:val="a6"/>
    <w:rsid w:val="009838B5"/>
    <w:rPr>
      <w:rFonts w:ascii="Trebuchet MS" w:eastAsia="Trebuchet MS" w:hAnsi="Trebuchet MS" w:cs="Trebuchet MS"/>
      <w:color w:val="000000"/>
      <w:spacing w:val="0"/>
      <w:w w:val="100"/>
      <w:position w:val="0"/>
      <w:sz w:val="14"/>
      <w:szCs w:val="14"/>
    </w:rPr>
  </w:style>
  <w:style w:type="character" w:customStyle="1" w:styleId="FranklinGothicHeavy65pt">
    <w:name w:val="Основной текст + Franklin Gothic Heavy;6;5 pt"/>
    <w:basedOn w:val="a6"/>
    <w:rsid w:val="009838B5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3"/>
      <w:szCs w:val="13"/>
    </w:rPr>
  </w:style>
  <w:style w:type="character" w:customStyle="1" w:styleId="9pt0pt">
    <w:name w:val="Основной текст + 9 pt;Интервал 0 pt"/>
    <w:basedOn w:val="a6"/>
    <w:rsid w:val="009838B5"/>
    <w:rPr>
      <w:color w:val="000000"/>
      <w:spacing w:val="1"/>
      <w:w w:val="100"/>
      <w:position w:val="0"/>
      <w:sz w:val="18"/>
      <w:szCs w:val="18"/>
      <w:lang w:val="ru-RU"/>
    </w:rPr>
  </w:style>
  <w:style w:type="character" w:customStyle="1" w:styleId="2f1">
    <w:name w:val="Заголовок №2_"/>
    <w:basedOn w:val="a1"/>
    <w:link w:val="2f2"/>
    <w:rsid w:val="009838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9838B5"/>
    <w:pPr>
      <w:shd w:val="clear" w:color="auto" w:fill="FFFFFF"/>
      <w:autoSpaceDE/>
      <w:autoSpaceDN/>
      <w:adjustRightInd/>
      <w:spacing w:before="60" w:after="180" w:line="0" w:lineRule="atLeast"/>
    </w:pPr>
    <w:rPr>
      <w:spacing w:val="3"/>
      <w:sz w:val="12"/>
      <w:szCs w:val="12"/>
      <w:lang w:eastAsia="en-US"/>
    </w:rPr>
  </w:style>
  <w:style w:type="paragraph" w:customStyle="1" w:styleId="2f0">
    <w:name w:val="Колонтитул (2)"/>
    <w:basedOn w:val="a0"/>
    <w:link w:val="2f"/>
    <w:rsid w:val="009838B5"/>
    <w:pPr>
      <w:shd w:val="clear" w:color="auto" w:fill="FFFFFF"/>
      <w:autoSpaceDE/>
      <w:autoSpaceDN/>
      <w:adjustRightInd/>
      <w:spacing w:line="0" w:lineRule="atLeast"/>
    </w:pPr>
    <w:rPr>
      <w:sz w:val="21"/>
      <w:szCs w:val="21"/>
      <w:lang w:eastAsia="en-US"/>
    </w:rPr>
  </w:style>
  <w:style w:type="paragraph" w:customStyle="1" w:styleId="afff2">
    <w:name w:val="Подпись к таблице"/>
    <w:basedOn w:val="a0"/>
    <w:link w:val="afff1"/>
    <w:rsid w:val="009838B5"/>
    <w:pPr>
      <w:shd w:val="clear" w:color="auto" w:fill="FFFFFF"/>
      <w:autoSpaceDE/>
      <w:autoSpaceDN/>
      <w:adjustRightInd/>
      <w:spacing w:line="0" w:lineRule="atLeast"/>
    </w:pPr>
    <w:rPr>
      <w:lang w:eastAsia="en-US"/>
    </w:rPr>
  </w:style>
  <w:style w:type="paragraph" w:customStyle="1" w:styleId="2f2">
    <w:name w:val="Заголовок №2"/>
    <w:basedOn w:val="a0"/>
    <w:link w:val="2f1"/>
    <w:rsid w:val="009838B5"/>
    <w:pPr>
      <w:shd w:val="clear" w:color="auto" w:fill="FFFFFF"/>
      <w:autoSpaceDE/>
      <w:autoSpaceDN/>
      <w:adjustRightInd/>
      <w:spacing w:after="240" w:line="250" w:lineRule="exact"/>
      <w:outlineLvl w:val="1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4A70E9E-0704-4E30-A261-122AF019F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2075</Words>
  <Characters>11831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Тамара</cp:lastModifiedBy>
  <cp:revision>3</cp:revision>
  <cp:lastPrinted>2017-10-04T07:05:00Z</cp:lastPrinted>
  <dcterms:created xsi:type="dcterms:W3CDTF">2018-10-10T06:45:00Z</dcterms:created>
  <dcterms:modified xsi:type="dcterms:W3CDTF">2018-10-10T06:47:00Z</dcterms:modified>
</cp:coreProperties>
</file>