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3E481A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26" style="position:absolute;margin-left:-.65pt;margin-top:-42.3pt;width:514.05pt;height:237.9pt;z-index:251658240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D2868" w:rsidRDefault="008D2868" w:rsidP="008D286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D2868" w:rsidRDefault="008D2868" w:rsidP="008D286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D2868" w:rsidRDefault="008D2868" w:rsidP="008D2868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D2868" w:rsidRDefault="008D2868" w:rsidP="008D2868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D2868" w:rsidRDefault="008D2868" w:rsidP="008D2868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D2868" w:rsidRPr="00414855" w:rsidRDefault="008D2868" w:rsidP="008D2868">
                      <w:pPr>
                        <w:jc w:val="center"/>
                      </w:pPr>
                      <w:r>
                        <w:t>№ 39</w:t>
                      </w:r>
                      <w:r w:rsidRPr="00414855">
                        <w:t>(</w:t>
                      </w:r>
                      <w:r>
                        <w:t>262</w:t>
                      </w:r>
                      <w:r w:rsidRPr="00414855">
                        <w:t>)</w:t>
                      </w:r>
                    </w:p>
                    <w:p w:rsidR="008D2868" w:rsidRDefault="008D2868" w:rsidP="008D2868">
                      <w:pPr>
                        <w:jc w:val="center"/>
                      </w:pPr>
                      <w:r>
                        <w:t> </w:t>
                      </w:r>
                    </w:p>
                    <w:p w:rsidR="008D2868" w:rsidRPr="00AD1713" w:rsidRDefault="008D2868" w:rsidP="008D2868">
                      <w:pPr>
                        <w:jc w:val="center"/>
                      </w:pPr>
                      <w:r>
                        <w:t>22 октября</w:t>
                      </w:r>
                    </w:p>
                    <w:p w:rsidR="008D2868" w:rsidRDefault="008D2868" w:rsidP="008D2868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8D2868" w:rsidRDefault="008D2868" w:rsidP="008D2868">
                      <w:pPr>
                        <w:jc w:val="center"/>
                      </w:pPr>
                      <w:r>
                        <w:t> </w:t>
                      </w:r>
                    </w:p>
                    <w:p w:rsidR="008D2868" w:rsidRDefault="008D2868" w:rsidP="008D2868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D2868" w:rsidRDefault="008D2868" w:rsidP="008D2868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D2868" w:rsidRDefault="008D2868" w:rsidP="008D2868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D2868" w:rsidRDefault="008D2868" w:rsidP="008D2868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8D2868" w:rsidP="008D2868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D2868" w:rsidRPr="00F7459B" w:rsidRDefault="008D2868" w:rsidP="008D2868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8D2868" w:rsidRPr="00F7459B" w:rsidRDefault="008D2868" w:rsidP="008D2868">
      <w:pPr>
        <w:jc w:val="center"/>
        <w:rPr>
          <w:sz w:val="16"/>
          <w:szCs w:val="16"/>
        </w:rPr>
      </w:pPr>
      <w:bookmarkStart w:id="0" w:name="_GoBack"/>
      <w:bookmarkStart w:id="1" w:name="sub_1000"/>
      <w:bookmarkEnd w:id="0"/>
      <w:r w:rsidRPr="00F7459B">
        <w:rPr>
          <w:sz w:val="16"/>
          <w:szCs w:val="16"/>
        </w:rPr>
        <w:t xml:space="preserve">  </w:t>
      </w:r>
      <w:bookmarkEnd w:id="1"/>
    </w:p>
    <w:p w:rsidR="008D2868" w:rsidRPr="00F7459B" w:rsidRDefault="008D2868" w:rsidP="008D2868">
      <w:pPr>
        <w:pStyle w:val="Default"/>
        <w:jc w:val="both"/>
        <w:rPr>
          <w:sz w:val="16"/>
          <w:szCs w:val="16"/>
        </w:rPr>
      </w:pPr>
    </w:p>
    <w:p w:rsidR="008D2868" w:rsidRPr="00F7459B" w:rsidRDefault="008D2868" w:rsidP="008D2868">
      <w:pPr>
        <w:pStyle w:val="a4"/>
        <w:spacing w:before="0" w:beforeAutospacing="0" w:after="0"/>
        <w:jc w:val="both"/>
        <w:rPr>
          <w:sz w:val="16"/>
          <w:szCs w:val="16"/>
        </w:rPr>
      </w:pPr>
    </w:p>
    <w:p w:rsidR="008D2868" w:rsidRPr="00F7459B" w:rsidRDefault="008D2868" w:rsidP="008D2868">
      <w:pPr>
        <w:jc w:val="both"/>
        <w:rPr>
          <w:sz w:val="16"/>
          <w:szCs w:val="16"/>
        </w:rPr>
      </w:pPr>
    </w:p>
    <w:p w:rsidR="008D2868" w:rsidRPr="00F7459B" w:rsidRDefault="008D2868" w:rsidP="008D2868">
      <w:pPr>
        <w:rPr>
          <w:sz w:val="16"/>
          <w:szCs w:val="16"/>
        </w:rPr>
      </w:pPr>
    </w:p>
    <w:p w:rsidR="008D2868" w:rsidRPr="00F7459B" w:rsidRDefault="008D2868" w:rsidP="008D2868">
      <w:pPr>
        <w:contextualSpacing/>
        <w:jc w:val="center"/>
        <w:rPr>
          <w:sz w:val="16"/>
          <w:szCs w:val="16"/>
        </w:rPr>
      </w:pPr>
      <w:r w:rsidRPr="00F7459B">
        <w:rPr>
          <w:noProof/>
          <w:sz w:val="16"/>
          <w:szCs w:val="16"/>
        </w:rPr>
        <w:drawing>
          <wp:inline distT="0" distB="0" distL="0" distR="0">
            <wp:extent cx="641350" cy="795655"/>
            <wp:effectExtent l="1905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795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868" w:rsidRPr="00F7459B" w:rsidRDefault="008D2868" w:rsidP="008D2868">
      <w:pPr>
        <w:contextualSpacing/>
        <w:jc w:val="center"/>
        <w:rPr>
          <w:sz w:val="16"/>
          <w:szCs w:val="16"/>
        </w:rPr>
      </w:pPr>
      <w:r w:rsidRPr="00F7459B">
        <w:rPr>
          <w:sz w:val="16"/>
          <w:szCs w:val="16"/>
        </w:rPr>
        <w:t>СОБРАНИЕ  ДЕПУТАТОВ  ОСТРОВСКОГО</w:t>
      </w:r>
    </w:p>
    <w:p w:rsidR="008D2868" w:rsidRPr="00F7459B" w:rsidRDefault="008D2868" w:rsidP="008D2868">
      <w:pPr>
        <w:contextualSpacing/>
        <w:jc w:val="center"/>
        <w:rPr>
          <w:sz w:val="16"/>
          <w:szCs w:val="16"/>
        </w:rPr>
      </w:pPr>
      <w:r w:rsidRPr="00F7459B">
        <w:rPr>
          <w:sz w:val="16"/>
          <w:szCs w:val="16"/>
        </w:rPr>
        <w:t>МУНИЦИПАЛЬНОГО  РАЙОНА  КОСТРОМСКОЙ  ОБЛАСТИ</w:t>
      </w:r>
    </w:p>
    <w:p w:rsidR="008D2868" w:rsidRPr="00F7459B" w:rsidRDefault="008D2868" w:rsidP="008D2868">
      <w:pPr>
        <w:contextualSpacing/>
        <w:jc w:val="center"/>
        <w:rPr>
          <w:sz w:val="16"/>
          <w:szCs w:val="16"/>
        </w:rPr>
      </w:pPr>
      <w:r w:rsidRPr="00F7459B">
        <w:rPr>
          <w:sz w:val="16"/>
          <w:szCs w:val="16"/>
        </w:rPr>
        <w:t>ПЯТОГО  СОЗЫВА</w:t>
      </w:r>
    </w:p>
    <w:p w:rsidR="008D2868" w:rsidRPr="00F7459B" w:rsidRDefault="008D2868" w:rsidP="008D2868">
      <w:pPr>
        <w:contextualSpacing/>
        <w:jc w:val="center"/>
        <w:rPr>
          <w:sz w:val="16"/>
          <w:szCs w:val="16"/>
        </w:rPr>
      </w:pPr>
      <w:r w:rsidRPr="00F7459B">
        <w:rPr>
          <w:sz w:val="16"/>
          <w:szCs w:val="16"/>
        </w:rPr>
        <w:t>РЕШЕНИЕ</w:t>
      </w:r>
    </w:p>
    <w:p w:rsidR="008D2868" w:rsidRPr="00F7459B" w:rsidRDefault="008D2868" w:rsidP="008D2868">
      <w:pPr>
        <w:contextualSpacing/>
        <w:rPr>
          <w:sz w:val="16"/>
          <w:szCs w:val="16"/>
        </w:rPr>
      </w:pPr>
      <w:r w:rsidRPr="00F7459B">
        <w:rPr>
          <w:sz w:val="16"/>
          <w:szCs w:val="16"/>
        </w:rPr>
        <w:t xml:space="preserve">       </w:t>
      </w:r>
    </w:p>
    <w:p w:rsidR="008D2868" w:rsidRPr="00F7459B" w:rsidRDefault="008D2868" w:rsidP="008D2868">
      <w:pPr>
        <w:contextualSpacing/>
        <w:rPr>
          <w:sz w:val="16"/>
          <w:szCs w:val="16"/>
        </w:rPr>
      </w:pPr>
      <w:r w:rsidRPr="00F7459B">
        <w:rPr>
          <w:sz w:val="16"/>
          <w:szCs w:val="16"/>
        </w:rPr>
        <w:t xml:space="preserve">    от        19.10. 2018 года    №  268                                                                          п. </w:t>
      </w:r>
      <w:proofErr w:type="gramStart"/>
      <w:r w:rsidRPr="00F7459B">
        <w:rPr>
          <w:sz w:val="16"/>
          <w:szCs w:val="16"/>
        </w:rPr>
        <w:t>Островское</w:t>
      </w:r>
      <w:proofErr w:type="gramEnd"/>
    </w:p>
    <w:p w:rsidR="008D2868" w:rsidRPr="00F7459B" w:rsidRDefault="008D2868" w:rsidP="008D2868">
      <w:pPr>
        <w:contextualSpacing/>
        <w:rPr>
          <w:sz w:val="16"/>
          <w:szCs w:val="16"/>
        </w:rPr>
      </w:pPr>
    </w:p>
    <w:p w:rsidR="008D2868" w:rsidRPr="00F7459B" w:rsidRDefault="008D2868" w:rsidP="008D2868">
      <w:pPr>
        <w:contextualSpacing/>
        <w:jc w:val="center"/>
        <w:rPr>
          <w:sz w:val="16"/>
          <w:szCs w:val="16"/>
        </w:rPr>
      </w:pPr>
      <w:r w:rsidRPr="00F7459B">
        <w:rPr>
          <w:sz w:val="16"/>
          <w:szCs w:val="16"/>
        </w:rPr>
        <w:t>О внесении изменений в Решение Собрания депутатов</w:t>
      </w:r>
    </w:p>
    <w:p w:rsidR="008D2868" w:rsidRPr="00F7459B" w:rsidRDefault="008D2868" w:rsidP="008D2868">
      <w:pPr>
        <w:contextualSpacing/>
        <w:jc w:val="center"/>
        <w:rPr>
          <w:sz w:val="16"/>
          <w:szCs w:val="16"/>
        </w:rPr>
      </w:pPr>
      <w:r w:rsidRPr="00F7459B">
        <w:rPr>
          <w:sz w:val="16"/>
          <w:szCs w:val="16"/>
        </w:rPr>
        <w:t>Островского муниципального района   от 15.12.2017 г. №  193</w:t>
      </w:r>
    </w:p>
    <w:p w:rsidR="008D2868" w:rsidRPr="00F7459B" w:rsidRDefault="008D2868" w:rsidP="008D2868">
      <w:pPr>
        <w:contextualSpacing/>
        <w:jc w:val="center"/>
        <w:rPr>
          <w:sz w:val="16"/>
          <w:szCs w:val="16"/>
        </w:rPr>
      </w:pPr>
    </w:p>
    <w:p w:rsidR="008D2868" w:rsidRPr="00F7459B" w:rsidRDefault="008D2868" w:rsidP="008D2868">
      <w:pPr>
        <w:contextualSpacing/>
        <w:jc w:val="center"/>
        <w:rPr>
          <w:sz w:val="16"/>
          <w:szCs w:val="16"/>
        </w:rPr>
      </w:pPr>
    </w:p>
    <w:p w:rsidR="008D2868" w:rsidRPr="00F7459B" w:rsidRDefault="008D2868" w:rsidP="008D2868">
      <w:pPr>
        <w:ind w:firstLine="349"/>
        <w:contextualSpacing/>
        <w:jc w:val="both"/>
        <w:rPr>
          <w:sz w:val="16"/>
          <w:szCs w:val="16"/>
        </w:rPr>
      </w:pPr>
      <w:r w:rsidRPr="00F7459B">
        <w:rPr>
          <w:sz w:val="16"/>
          <w:szCs w:val="16"/>
        </w:rPr>
        <w:t xml:space="preserve">        В связи с изменением доходов  и расходов бюджета Островского муниципального района,    руководствуясь статьями 25 и 41 Устава муниципального образования Островский муниципальный район,</w:t>
      </w:r>
    </w:p>
    <w:p w:rsidR="008D2868" w:rsidRPr="00F7459B" w:rsidRDefault="008D2868" w:rsidP="008D2868">
      <w:pPr>
        <w:ind w:firstLine="709"/>
        <w:contextualSpacing/>
        <w:jc w:val="center"/>
        <w:rPr>
          <w:sz w:val="16"/>
          <w:szCs w:val="16"/>
        </w:rPr>
      </w:pPr>
      <w:r w:rsidRPr="00F7459B">
        <w:rPr>
          <w:sz w:val="16"/>
          <w:szCs w:val="16"/>
        </w:rPr>
        <w:t>Собрание депутатов Островского муниципального района РЕШИЛО:</w:t>
      </w:r>
    </w:p>
    <w:p w:rsidR="008D2868" w:rsidRPr="00F7459B" w:rsidRDefault="008D2868" w:rsidP="008D2868">
      <w:pPr>
        <w:ind w:firstLine="709"/>
        <w:contextualSpacing/>
        <w:jc w:val="both"/>
        <w:rPr>
          <w:sz w:val="16"/>
          <w:szCs w:val="16"/>
        </w:rPr>
      </w:pPr>
      <w:r w:rsidRPr="00F7459B">
        <w:rPr>
          <w:sz w:val="16"/>
          <w:szCs w:val="16"/>
        </w:rPr>
        <w:t xml:space="preserve">1. </w:t>
      </w:r>
      <w:proofErr w:type="gramStart"/>
      <w:r w:rsidRPr="00F7459B">
        <w:rPr>
          <w:sz w:val="16"/>
          <w:szCs w:val="16"/>
        </w:rPr>
        <w:t>Внести в Решение Собрания депутатов Островского муниципального района от 15 декабря 2017 года № 193 «О бюджете Островского муниципального района на 2018 год» (с изменениями, внесёнными Решением Собрания депутатов Островского муниципального района от 26.02.2018г. №200, от 30.03.2018г. №216, от 23.04.2018г. №227,от 25.05.2018г. № 231,от 28.06.2018г. №236, от 28.09.2018г. №254, от 04.10.2018г. №266) (далее</w:t>
      </w:r>
      <w:proofErr w:type="gramEnd"/>
      <w:r w:rsidRPr="00F7459B">
        <w:rPr>
          <w:sz w:val="16"/>
          <w:szCs w:val="16"/>
        </w:rPr>
        <w:t xml:space="preserve"> - </w:t>
      </w:r>
      <w:proofErr w:type="gramStart"/>
      <w:r w:rsidRPr="00F7459B">
        <w:rPr>
          <w:sz w:val="16"/>
          <w:szCs w:val="16"/>
        </w:rPr>
        <w:t>Решение) следующие изменения:</w:t>
      </w:r>
      <w:proofErr w:type="gramEnd"/>
    </w:p>
    <w:p w:rsidR="008D2868" w:rsidRPr="00F7459B" w:rsidRDefault="008D2868" w:rsidP="008D2868">
      <w:pPr>
        <w:contextualSpacing/>
        <w:jc w:val="both"/>
        <w:rPr>
          <w:sz w:val="16"/>
          <w:szCs w:val="16"/>
        </w:rPr>
      </w:pPr>
      <w:r w:rsidRPr="00F7459B">
        <w:rPr>
          <w:sz w:val="16"/>
          <w:szCs w:val="16"/>
        </w:rPr>
        <w:t xml:space="preserve">           1.1. </w:t>
      </w:r>
      <w:proofErr w:type="gramStart"/>
      <w:r w:rsidRPr="00F7459B">
        <w:rPr>
          <w:sz w:val="16"/>
          <w:szCs w:val="16"/>
        </w:rPr>
        <w:t>В пункте 1 слова: «общий объем доходов в сумме 299 371,926 тыс. руб., в том числе объём безвозмездных поступлений в сумме 255 213,892 тыс. руб. и общий объем расходов в сумме 303 854,166 тыс. руб.» следует читать «общий объем доходов в сумме 300 371,926тыс. руб., в том числе объём безвозмездных поступлений в сумме 256 213,892 тыс. руб. и общий</w:t>
      </w:r>
      <w:proofErr w:type="gramEnd"/>
      <w:r w:rsidRPr="00F7459B">
        <w:rPr>
          <w:sz w:val="16"/>
          <w:szCs w:val="16"/>
        </w:rPr>
        <w:t xml:space="preserve"> объем расходов в сумме 304 854,166тыс. руб.».</w:t>
      </w:r>
    </w:p>
    <w:p w:rsidR="008D2868" w:rsidRPr="00F7459B" w:rsidRDefault="008D2868" w:rsidP="008D2868">
      <w:pPr>
        <w:ind w:firstLine="426"/>
        <w:contextualSpacing/>
        <w:jc w:val="both"/>
        <w:rPr>
          <w:sz w:val="16"/>
          <w:szCs w:val="16"/>
        </w:rPr>
      </w:pPr>
      <w:r w:rsidRPr="00F7459B">
        <w:rPr>
          <w:sz w:val="16"/>
          <w:szCs w:val="16"/>
        </w:rPr>
        <w:t xml:space="preserve">    1.2.  В приложении № 4 «Объем поступлений доходов в бюджет Островского муниципального района на 2018 год» строки:</w:t>
      </w:r>
    </w:p>
    <w:tbl>
      <w:tblPr>
        <w:tblW w:w="10725" w:type="dxa"/>
        <w:tblInd w:w="93" w:type="dxa"/>
        <w:tblLook w:val="04A0"/>
      </w:tblPr>
      <w:tblGrid>
        <w:gridCol w:w="3100"/>
        <w:gridCol w:w="5420"/>
        <w:gridCol w:w="2205"/>
      </w:tblGrid>
      <w:tr w:rsidR="008D2868" w:rsidRPr="00F7459B" w:rsidTr="00C31785">
        <w:trPr>
          <w:trHeight w:val="61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459B">
              <w:rPr>
                <w:b/>
                <w:bCs/>
                <w:color w:val="000000"/>
                <w:sz w:val="16"/>
                <w:szCs w:val="16"/>
              </w:rPr>
              <w:t>2  00  00000  00  0000  000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68" w:rsidRPr="00F7459B" w:rsidRDefault="008D2868" w:rsidP="00C3178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7459B">
              <w:rPr>
                <w:b/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459B">
              <w:rPr>
                <w:b/>
                <w:bCs/>
                <w:color w:val="000000"/>
                <w:sz w:val="16"/>
                <w:szCs w:val="16"/>
              </w:rPr>
              <w:t>255213,892</w:t>
            </w:r>
          </w:p>
        </w:tc>
      </w:tr>
      <w:tr w:rsidR="008D2868" w:rsidRPr="00F7459B" w:rsidTr="00C31785">
        <w:trPr>
          <w:trHeight w:val="383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2  07  00000  00  0000  000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68" w:rsidRPr="00F7459B" w:rsidRDefault="008D2868" w:rsidP="00C31785">
            <w:pPr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ПРОЧИЕ  БЕЗВОЗМЕЗДНЫЕ  ПОСТУПЛЕНИЯ.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13728,200</w:t>
            </w:r>
          </w:p>
        </w:tc>
      </w:tr>
      <w:tr w:rsidR="008D2868" w:rsidRPr="00F7459B" w:rsidTr="00C31785">
        <w:trPr>
          <w:trHeight w:val="560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2  07  05000  05  0000  180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68" w:rsidRPr="00F7459B" w:rsidRDefault="008D2868" w:rsidP="00C31785">
            <w:pPr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районов.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13728,200</w:t>
            </w:r>
          </w:p>
        </w:tc>
      </w:tr>
      <w:tr w:rsidR="008D2868" w:rsidRPr="00F7459B" w:rsidTr="00C31785">
        <w:trPr>
          <w:trHeight w:val="572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2  07  05030  05  0000  180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68" w:rsidRPr="00F7459B" w:rsidRDefault="008D2868" w:rsidP="00C31785">
            <w:pPr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районов.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13728,200</w:t>
            </w:r>
          </w:p>
        </w:tc>
      </w:tr>
      <w:tr w:rsidR="008D2868" w:rsidRPr="00F7459B" w:rsidTr="00C31785">
        <w:trPr>
          <w:trHeight w:val="468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68" w:rsidRPr="00F7459B" w:rsidRDefault="008D2868" w:rsidP="00C3178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7459B">
              <w:rPr>
                <w:b/>
                <w:bCs/>
                <w:color w:val="000000"/>
                <w:sz w:val="16"/>
                <w:szCs w:val="16"/>
              </w:rPr>
              <w:t>ИТОГО ДОХОДОВ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68" w:rsidRPr="00F7459B" w:rsidRDefault="008D2868" w:rsidP="00C3178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7459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299 371,926</w:t>
            </w:r>
          </w:p>
        </w:tc>
      </w:tr>
    </w:tbl>
    <w:p w:rsidR="008D2868" w:rsidRPr="00F7459B" w:rsidRDefault="008D2868" w:rsidP="008D2868">
      <w:pPr>
        <w:jc w:val="both"/>
        <w:rPr>
          <w:sz w:val="16"/>
          <w:szCs w:val="16"/>
        </w:rPr>
      </w:pPr>
      <w:r w:rsidRPr="00F7459B">
        <w:rPr>
          <w:sz w:val="16"/>
          <w:szCs w:val="16"/>
        </w:rPr>
        <w:t xml:space="preserve"> </w:t>
      </w:r>
      <w:proofErr w:type="gramStart"/>
      <w:r w:rsidRPr="00F7459B">
        <w:rPr>
          <w:sz w:val="16"/>
          <w:szCs w:val="16"/>
        </w:rPr>
        <w:t>заменить на</w:t>
      </w:r>
      <w:proofErr w:type="gramEnd"/>
      <w:r w:rsidRPr="00F7459B">
        <w:rPr>
          <w:sz w:val="16"/>
          <w:szCs w:val="16"/>
        </w:rPr>
        <w:t xml:space="preserve"> следующие строки:</w:t>
      </w:r>
    </w:p>
    <w:tbl>
      <w:tblPr>
        <w:tblW w:w="10725" w:type="dxa"/>
        <w:tblInd w:w="93" w:type="dxa"/>
        <w:tblLook w:val="04A0"/>
      </w:tblPr>
      <w:tblGrid>
        <w:gridCol w:w="3100"/>
        <w:gridCol w:w="5420"/>
        <w:gridCol w:w="2205"/>
      </w:tblGrid>
      <w:tr w:rsidR="008D2868" w:rsidRPr="00F7459B" w:rsidTr="00C31785">
        <w:trPr>
          <w:trHeight w:val="61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459B">
              <w:rPr>
                <w:b/>
                <w:bCs/>
                <w:color w:val="000000"/>
                <w:sz w:val="16"/>
                <w:szCs w:val="16"/>
              </w:rPr>
              <w:t>2  00  00000  00  0000  000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68" w:rsidRPr="00F7459B" w:rsidRDefault="008D2868" w:rsidP="00C3178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7459B">
              <w:rPr>
                <w:b/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459B">
              <w:rPr>
                <w:b/>
                <w:bCs/>
                <w:color w:val="000000"/>
                <w:sz w:val="16"/>
                <w:szCs w:val="16"/>
              </w:rPr>
              <w:t>256213,892</w:t>
            </w:r>
          </w:p>
        </w:tc>
      </w:tr>
      <w:tr w:rsidR="008D2868" w:rsidRPr="00F7459B" w:rsidTr="00C31785">
        <w:trPr>
          <w:trHeight w:val="407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2  07  00000  00  0000  000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68" w:rsidRPr="00F7459B" w:rsidRDefault="008D2868" w:rsidP="00C31785">
            <w:pPr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ПРОЧИЕ  БЕЗВОЗМЕЗДНЫЕ ПОСТУПЛЕНИЯ.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14728,200</w:t>
            </w:r>
          </w:p>
        </w:tc>
      </w:tr>
      <w:tr w:rsidR="008D2868" w:rsidRPr="00F7459B" w:rsidTr="00C31785">
        <w:trPr>
          <w:trHeight w:val="468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2  07  05000  05  0000  180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68" w:rsidRPr="00F7459B" w:rsidRDefault="008D2868" w:rsidP="00C31785">
            <w:pPr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районов.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14728,200</w:t>
            </w:r>
          </w:p>
        </w:tc>
      </w:tr>
      <w:tr w:rsidR="008D2868" w:rsidRPr="00F7459B" w:rsidTr="00C31785">
        <w:trPr>
          <w:trHeight w:val="468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2  07  05030  05  0000  180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68" w:rsidRPr="00F7459B" w:rsidRDefault="008D2868" w:rsidP="00C31785">
            <w:pPr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районов.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14728,200</w:t>
            </w:r>
          </w:p>
        </w:tc>
      </w:tr>
      <w:tr w:rsidR="008D2868" w:rsidRPr="00F7459B" w:rsidTr="00C31785">
        <w:trPr>
          <w:trHeight w:val="518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68" w:rsidRPr="00F7459B" w:rsidRDefault="008D2868" w:rsidP="00C3178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7459B">
              <w:rPr>
                <w:b/>
                <w:bCs/>
                <w:color w:val="000000"/>
                <w:sz w:val="16"/>
                <w:szCs w:val="16"/>
              </w:rPr>
              <w:t>ИТОГО ДОХОДОВ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868" w:rsidRPr="00F7459B" w:rsidRDefault="008D2868" w:rsidP="00C3178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7459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868" w:rsidRPr="00F7459B" w:rsidRDefault="008D2868" w:rsidP="00C31785">
            <w:pPr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300 371,926</w:t>
            </w:r>
          </w:p>
        </w:tc>
      </w:tr>
    </w:tbl>
    <w:p w:rsidR="008D2868" w:rsidRPr="00F7459B" w:rsidRDefault="008D2868" w:rsidP="008D2868">
      <w:pPr>
        <w:contextualSpacing/>
        <w:jc w:val="both"/>
        <w:rPr>
          <w:sz w:val="16"/>
          <w:szCs w:val="16"/>
        </w:rPr>
      </w:pPr>
    </w:p>
    <w:p w:rsidR="008D2868" w:rsidRPr="00F7459B" w:rsidRDefault="008D2868" w:rsidP="008D2868">
      <w:pPr>
        <w:contextualSpacing/>
        <w:jc w:val="both"/>
        <w:rPr>
          <w:sz w:val="16"/>
          <w:szCs w:val="16"/>
        </w:rPr>
      </w:pPr>
      <w:r w:rsidRPr="00F7459B">
        <w:rPr>
          <w:sz w:val="16"/>
          <w:szCs w:val="16"/>
        </w:rPr>
        <w:lastRenderedPageBreak/>
        <w:t xml:space="preserve">         </w:t>
      </w:r>
    </w:p>
    <w:p w:rsidR="008D2868" w:rsidRPr="00F7459B" w:rsidRDefault="008D2868" w:rsidP="008D2868">
      <w:pPr>
        <w:contextualSpacing/>
        <w:jc w:val="both"/>
        <w:rPr>
          <w:sz w:val="16"/>
          <w:szCs w:val="16"/>
        </w:rPr>
      </w:pPr>
    </w:p>
    <w:p w:rsidR="008D2868" w:rsidRPr="00F7459B" w:rsidRDefault="008D2868" w:rsidP="008D2868">
      <w:pPr>
        <w:contextualSpacing/>
        <w:jc w:val="both"/>
        <w:rPr>
          <w:sz w:val="16"/>
          <w:szCs w:val="16"/>
        </w:rPr>
      </w:pPr>
    </w:p>
    <w:p w:rsidR="008D2868" w:rsidRPr="00F7459B" w:rsidRDefault="008D2868" w:rsidP="008D2868">
      <w:pPr>
        <w:contextualSpacing/>
        <w:jc w:val="both"/>
        <w:rPr>
          <w:sz w:val="16"/>
          <w:szCs w:val="16"/>
        </w:rPr>
      </w:pPr>
    </w:p>
    <w:p w:rsidR="008D2868" w:rsidRPr="00F7459B" w:rsidRDefault="008D2868" w:rsidP="008D2868">
      <w:pPr>
        <w:contextualSpacing/>
        <w:jc w:val="both"/>
        <w:rPr>
          <w:sz w:val="16"/>
          <w:szCs w:val="16"/>
        </w:rPr>
      </w:pPr>
      <w:r w:rsidRPr="00F7459B">
        <w:rPr>
          <w:sz w:val="16"/>
          <w:szCs w:val="16"/>
        </w:rPr>
        <w:t xml:space="preserve">          1.3. Приложение  № 5 «Распределение бюджетных ассигнований бюджета Островского муниципального района на 2018 год по разделам, подразделам, целевым статьям, группам и подгруппам видов расходов классификации расходов бюджетов» изложить в  редакции согласно  приложению № 1 к настоящему решению.</w:t>
      </w:r>
    </w:p>
    <w:p w:rsidR="008D2868" w:rsidRPr="00F7459B" w:rsidRDefault="008D2868" w:rsidP="008D2868">
      <w:pPr>
        <w:contextualSpacing/>
        <w:jc w:val="both"/>
        <w:rPr>
          <w:sz w:val="16"/>
          <w:szCs w:val="16"/>
        </w:rPr>
      </w:pPr>
      <w:r w:rsidRPr="00F7459B">
        <w:rPr>
          <w:sz w:val="16"/>
          <w:szCs w:val="16"/>
        </w:rPr>
        <w:t xml:space="preserve">          1.4.   Приложение № 7 «Источники финансирования дефицита бюджета Островского муниципального района на 2018 год» изложить в  редакции согласно приложению  № 2 к настоящему Решению.</w:t>
      </w:r>
    </w:p>
    <w:p w:rsidR="008D2868" w:rsidRPr="00F7459B" w:rsidRDefault="008D2868" w:rsidP="008D2868">
      <w:pPr>
        <w:contextualSpacing/>
        <w:jc w:val="both"/>
        <w:rPr>
          <w:sz w:val="16"/>
          <w:szCs w:val="16"/>
        </w:rPr>
      </w:pPr>
      <w:r w:rsidRPr="00F7459B">
        <w:rPr>
          <w:sz w:val="16"/>
          <w:szCs w:val="16"/>
        </w:rPr>
        <w:t xml:space="preserve">         1.5.  Приложение № 9 «Распределение межбюджетных трансфертов, предоставляемых бюджетам сельских поселений на 2018 год» изложить в редакции  согласно приложению  № 3   к настоящему Решению.</w:t>
      </w:r>
    </w:p>
    <w:p w:rsidR="008D2868" w:rsidRPr="00F7459B" w:rsidRDefault="008D2868" w:rsidP="008D2868">
      <w:pPr>
        <w:tabs>
          <w:tab w:val="left" w:pos="567"/>
        </w:tabs>
        <w:jc w:val="both"/>
        <w:rPr>
          <w:sz w:val="16"/>
          <w:szCs w:val="16"/>
        </w:rPr>
      </w:pPr>
    </w:p>
    <w:p w:rsidR="008D2868" w:rsidRPr="00F7459B" w:rsidRDefault="008D2868" w:rsidP="008D2868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sz w:val="16"/>
          <w:szCs w:val="16"/>
        </w:rPr>
      </w:pPr>
      <w:r w:rsidRPr="00F7459B">
        <w:rPr>
          <w:sz w:val="16"/>
          <w:szCs w:val="16"/>
        </w:rPr>
        <w:t xml:space="preserve">         2.Настоящее решение опубликовать в информационном бюллетене «Районные новости».       </w:t>
      </w:r>
    </w:p>
    <w:p w:rsidR="008D2868" w:rsidRPr="00F7459B" w:rsidRDefault="008D2868" w:rsidP="008D2868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sz w:val="16"/>
          <w:szCs w:val="16"/>
        </w:rPr>
      </w:pPr>
      <w:r w:rsidRPr="00F7459B">
        <w:rPr>
          <w:sz w:val="16"/>
          <w:szCs w:val="16"/>
        </w:rPr>
        <w:t xml:space="preserve">         3.Настоящее решение вступает в силу с момента  опубликования. </w:t>
      </w:r>
    </w:p>
    <w:p w:rsidR="008D2868" w:rsidRPr="00F7459B" w:rsidRDefault="008D2868" w:rsidP="008D2868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sz w:val="16"/>
          <w:szCs w:val="16"/>
        </w:rPr>
      </w:pPr>
    </w:p>
    <w:p w:rsidR="008D2868" w:rsidRPr="00F7459B" w:rsidRDefault="008D2868" w:rsidP="008D2868">
      <w:pPr>
        <w:shd w:val="clear" w:color="auto" w:fill="FFFFFF"/>
        <w:tabs>
          <w:tab w:val="left" w:pos="709"/>
          <w:tab w:val="left" w:pos="930"/>
        </w:tabs>
        <w:ind w:right="-2"/>
        <w:jc w:val="both"/>
        <w:rPr>
          <w:sz w:val="16"/>
          <w:szCs w:val="16"/>
        </w:rPr>
      </w:pPr>
    </w:p>
    <w:p w:rsidR="008D2868" w:rsidRPr="00F7459B" w:rsidRDefault="008D2868" w:rsidP="008D2868">
      <w:pPr>
        <w:contextualSpacing/>
        <w:rPr>
          <w:sz w:val="16"/>
          <w:szCs w:val="16"/>
        </w:rPr>
      </w:pPr>
      <w:r w:rsidRPr="00F7459B">
        <w:rPr>
          <w:sz w:val="16"/>
          <w:szCs w:val="16"/>
        </w:rPr>
        <w:t xml:space="preserve">                   Глава  Островского муниципального района                                 Г.А.Полякова</w:t>
      </w:r>
    </w:p>
    <w:p w:rsidR="008D2868" w:rsidRPr="00F7459B" w:rsidRDefault="008D2868" w:rsidP="008D2868">
      <w:pPr>
        <w:contextualSpacing/>
        <w:rPr>
          <w:sz w:val="16"/>
          <w:szCs w:val="16"/>
        </w:rPr>
      </w:pPr>
    </w:p>
    <w:p w:rsidR="008D2868" w:rsidRPr="00F7459B" w:rsidRDefault="008D2868" w:rsidP="008D2868">
      <w:pPr>
        <w:contextualSpacing/>
        <w:rPr>
          <w:sz w:val="16"/>
          <w:szCs w:val="16"/>
        </w:rPr>
      </w:pPr>
      <w:r w:rsidRPr="00F7459B">
        <w:rPr>
          <w:sz w:val="16"/>
          <w:szCs w:val="16"/>
        </w:rPr>
        <w:t xml:space="preserve">                   Председатель Собрания</w:t>
      </w:r>
    </w:p>
    <w:p w:rsidR="008D2868" w:rsidRPr="00F7459B" w:rsidRDefault="008D2868" w:rsidP="008D2868">
      <w:pPr>
        <w:contextualSpacing/>
        <w:rPr>
          <w:sz w:val="16"/>
          <w:szCs w:val="16"/>
        </w:rPr>
      </w:pPr>
      <w:r w:rsidRPr="00F7459B">
        <w:rPr>
          <w:sz w:val="16"/>
          <w:szCs w:val="16"/>
        </w:rPr>
        <w:t xml:space="preserve">                  депутатов Островского муниципального</w:t>
      </w:r>
    </w:p>
    <w:p w:rsidR="008D2868" w:rsidRPr="00F7459B" w:rsidRDefault="008D2868" w:rsidP="008D2868">
      <w:pPr>
        <w:contextualSpacing/>
        <w:rPr>
          <w:sz w:val="16"/>
          <w:szCs w:val="16"/>
        </w:rPr>
      </w:pPr>
      <w:r w:rsidRPr="00F7459B">
        <w:rPr>
          <w:sz w:val="16"/>
          <w:szCs w:val="16"/>
        </w:rPr>
        <w:t xml:space="preserve">                  района Костромской области                                                             А.А.Смирнов                                    </w:t>
      </w:r>
    </w:p>
    <w:p w:rsidR="008D2868" w:rsidRPr="00F7459B" w:rsidRDefault="008D2868" w:rsidP="008D2868">
      <w:pPr>
        <w:jc w:val="center"/>
        <w:rPr>
          <w:sz w:val="16"/>
          <w:szCs w:val="16"/>
        </w:rPr>
      </w:pPr>
    </w:p>
    <w:p w:rsidR="008D2868" w:rsidRPr="00F7459B" w:rsidRDefault="008D2868" w:rsidP="008D2868">
      <w:pPr>
        <w:jc w:val="center"/>
        <w:rPr>
          <w:sz w:val="16"/>
          <w:szCs w:val="16"/>
        </w:rPr>
      </w:pPr>
    </w:p>
    <w:p w:rsidR="008D2868" w:rsidRPr="00F7459B" w:rsidRDefault="008D2868" w:rsidP="008D2868">
      <w:pPr>
        <w:jc w:val="center"/>
        <w:rPr>
          <w:sz w:val="16"/>
          <w:szCs w:val="16"/>
        </w:rPr>
      </w:pPr>
    </w:p>
    <w:p w:rsidR="008D2868" w:rsidRPr="00F7459B" w:rsidRDefault="008D2868" w:rsidP="008D2868">
      <w:pPr>
        <w:jc w:val="center"/>
        <w:rPr>
          <w:sz w:val="16"/>
          <w:szCs w:val="16"/>
        </w:rPr>
      </w:pPr>
    </w:p>
    <w:p w:rsidR="008D2868" w:rsidRPr="00F7459B" w:rsidRDefault="008D2868" w:rsidP="008D2868">
      <w:pPr>
        <w:rPr>
          <w:sz w:val="16"/>
          <w:szCs w:val="16"/>
        </w:rPr>
      </w:pPr>
    </w:p>
    <w:p w:rsidR="008D2868" w:rsidRPr="00F7459B" w:rsidRDefault="008D2868" w:rsidP="008D2868">
      <w:pPr>
        <w:jc w:val="center"/>
        <w:rPr>
          <w:sz w:val="16"/>
          <w:szCs w:val="16"/>
        </w:rPr>
      </w:pPr>
    </w:p>
    <w:p w:rsidR="008D2868" w:rsidRPr="00F7459B" w:rsidRDefault="008D2868" w:rsidP="008D2868">
      <w:pPr>
        <w:jc w:val="right"/>
        <w:rPr>
          <w:sz w:val="16"/>
          <w:szCs w:val="16"/>
        </w:rPr>
      </w:pPr>
      <w:r w:rsidRPr="00F7459B">
        <w:rPr>
          <w:sz w:val="16"/>
          <w:szCs w:val="16"/>
        </w:rPr>
        <w:t xml:space="preserve">                                                                                       Приложение №  1</w:t>
      </w:r>
    </w:p>
    <w:p w:rsidR="008D2868" w:rsidRPr="00F7459B" w:rsidRDefault="008D2868" w:rsidP="008D2868">
      <w:pPr>
        <w:jc w:val="right"/>
        <w:rPr>
          <w:sz w:val="16"/>
          <w:szCs w:val="16"/>
        </w:rPr>
      </w:pPr>
      <w:r w:rsidRPr="00F7459B">
        <w:rPr>
          <w:sz w:val="16"/>
          <w:szCs w:val="16"/>
        </w:rPr>
        <w:t xml:space="preserve">                                                                                       к решению  Собрания  депутатов</w:t>
      </w:r>
    </w:p>
    <w:p w:rsidR="008D2868" w:rsidRPr="00F7459B" w:rsidRDefault="008D2868" w:rsidP="008D2868">
      <w:pPr>
        <w:jc w:val="right"/>
        <w:rPr>
          <w:sz w:val="16"/>
          <w:szCs w:val="16"/>
        </w:rPr>
      </w:pPr>
      <w:r w:rsidRPr="00F7459B">
        <w:rPr>
          <w:sz w:val="16"/>
          <w:szCs w:val="16"/>
        </w:rPr>
        <w:t xml:space="preserve">                                                                                       от 19.10.2018г. № 268</w:t>
      </w:r>
    </w:p>
    <w:p w:rsidR="008D2868" w:rsidRPr="00F7459B" w:rsidRDefault="008D2868" w:rsidP="008D2868">
      <w:pPr>
        <w:jc w:val="center"/>
        <w:rPr>
          <w:sz w:val="16"/>
          <w:szCs w:val="16"/>
        </w:rPr>
      </w:pPr>
      <w:r w:rsidRPr="00F7459B">
        <w:rPr>
          <w:sz w:val="16"/>
          <w:szCs w:val="16"/>
        </w:rPr>
        <w:t>РАСПРЕДЕЛЕНИЕ</w:t>
      </w:r>
    </w:p>
    <w:p w:rsidR="008D2868" w:rsidRPr="00F7459B" w:rsidRDefault="008D2868" w:rsidP="008D2868">
      <w:pPr>
        <w:jc w:val="center"/>
        <w:rPr>
          <w:sz w:val="16"/>
          <w:szCs w:val="16"/>
        </w:rPr>
      </w:pPr>
      <w:r w:rsidRPr="00F7459B">
        <w:rPr>
          <w:sz w:val="16"/>
          <w:szCs w:val="16"/>
        </w:rPr>
        <w:t>бюджетных ассигнований бюджета Островского муниципального района  на 2018 год</w:t>
      </w:r>
    </w:p>
    <w:p w:rsidR="008D2868" w:rsidRPr="00F7459B" w:rsidRDefault="008D2868" w:rsidP="008D2868">
      <w:pPr>
        <w:jc w:val="center"/>
        <w:rPr>
          <w:sz w:val="16"/>
          <w:szCs w:val="16"/>
        </w:rPr>
      </w:pPr>
      <w:r w:rsidRPr="00F7459B">
        <w:rPr>
          <w:sz w:val="16"/>
          <w:szCs w:val="16"/>
        </w:rPr>
        <w:t xml:space="preserve">по разделам, подразделам, целевым статьям, группам и подгруппам видов расходов </w:t>
      </w:r>
    </w:p>
    <w:p w:rsidR="008D2868" w:rsidRPr="00F7459B" w:rsidRDefault="008D2868" w:rsidP="008D2868">
      <w:pPr>
        <w:jc w:val="center"/>
        <w:rPr>
          <w:sz w:val="16"/>
          <w:szCs w:val="16"/>
        </w:rPr>
      </w:pPr>
      <w:r w:rsidRPr="00F7459B">
        <w:rPr>
          <w:sz w:val="16"/>
          <w:szCs w:val="16"/>
        </w:rPr>
        <w:t xml:space="preserve">  классификации расходов бюджетов </w:t>
      </w:r>
    </w:p>
    <w:tbl>
      <w:tblPr>
        <w:tblW w:w="10860" w:type="dxa"/>
        <w:tblInd w:w="-768" w:type="dxa"/>
        <w:tblLayout w:type="fixed"/>
        <w:tblLook w:val="0000"/>
      </w:tblPr>
      <w:tblGrid>
        <w:gridCol w:w="6663"/>
        <w:gridCol w:w="709"/>
        <w:gridCol w:w="1485"/>
        <w:gridCol w:w="567"/>
        <w:gridCol w:w="1436"/>
      </w:tblGrid>
      <w:tr w:rsidR="008D2868" w:rsidRPr="00F7459B" w:rsidTr="00C31785">
        <w:trPr>
          <w:trHeight w:val="56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Раздел, подраздел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Вид расходов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Сумма</w:t>
            </w:r>
          </w:p>
          <w:p w:rsidR="008D2868" w:rsidRPr="00F7459B" w:rsidRDefault="008D2868" w:rsidP="00C31785">
            <w:pPr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(</w:t>
            </w:r>
            <w:proofErr w:type="spellStart"/>
            <w:r w:rsidRPr="00F7459B">
              <w:rPr>
                <w:sz w:val="16"/>
                <w:szCs w:val="16"/>
              </w:rPr>
              <w:t>тыс</w:t>
            </w:r>
            <w:proofErr w:type="gramStart"/>
            <w:r w:rsidRPr="00F7459B">
              <w:rPr>
                <w:sz w:val="16"/>
                <w:szCs w:val="16"/>
              </w:rPr>
              <w:t>.р</w:t>
            </w:r>
            <w:proofErr w:type="gramEnd"/>
            <w:r w:rsidRPr="00F7459B">
              <w:rPr>
                <w:sz w:val="16"/>
                <w:szCs w:val="16"/>
              </w:rPr>
              <w:t>уб</w:t>
            </w:r>
            <w:proofErr w:type="spellEnd"/>
            <w:r w:rsidRPr="00F7459B">
              <w:rPr>
                <w:sz w:val="16"/>
                <w:szCs w:val="16"/>
                <w:lang w:val="en-US"/>
              </w:rPr>
              <w:t>.</w:t>
            </w:r>
            <w:r w:rsidRPr="00F7459B">
              <w:rPr>
                <w:sz w:val="16"/>
                <w:szCs w:val="16"/>
              </w:rPr>
              <w:t>)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0100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  <w:lang w:val="en-US"/>
              </w:rPr>
              <w:t>2</w:t>
            </w:r>
            <w:r w:rsidRPr="00F7459B">
              <w:rPr>
                <w:b/>
                <w:sz w:val="16"/>
                <w:szCs w:val="16"/>
              </w:rPr>
              <w:t>4559,147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0102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305,</w:t>
            </w:r>
            <w:r w:rsidRPr="00F7459B">
              <w:rPr>
                <w:sz w:val="16"/>
                <w:szCs w:val="16"/>
                <w:lang w:val="en-US"/>
              </w:rPr>
              <w:t>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305,</w:t>
            </w:r>
            <w:r w:rsidRPr="00F7459B">
              <w:rPr>
                <w:sz w:val="16"/>
                <w:szCs w:val="16"/>
                <w:lang w:val="en-US"/>
              </w:rPr>
              <w:t>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00100 00110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305,</w:t>
            </w:r>
            <w:r w:rsidRPr="00F7459B">
              <w:rPr>
                <w:sz w:val="16"/>
                <w:szCs w:val="16"/>
                <w:lang w:val="en-US"/>
              </w:rPr>
              <w:t>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305,</w:t>
            </w:r>
            <w:r w:rsidRPr="00F7459B">
              <w:rPr>
                <w:sz w:val="16"/>
                <w:szCs w:val="16"/>
                <w:lang w:val="en-US"/>
              </w:rPr>
              <w:t>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305,</w:t>
            </w:r>
            <w:r w:rsidRPr="00F7459B">
              <w:rPr>
                <w:sz w:val="16"/>
                <w:szCs w:val="16"/>
                <w:lang w:val="en-US"/>
              </w:rPr>
              <w:t>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Функционирование законодательных (представительных) 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0103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370</w:t>
            </w:r>
            <w:r w:rsidRPr="00F7459B">
              <w:rPr>
                <w:sz w:val="16"/>
                <w:szCs w:val="16"/>
              </w:rPr>
              <w:t>,</w:t>
            </w:r>
            <w:r w:rsidRPr="00F7459B">
              <w:rPr>
                <w:sz w:val="16"/>
                <w:szCs w:val="16"/>
                <w:lang w:val="en-US"/>
              </w:rPr>
              <w:t>0</w:t>
            </w:r>
            <w:r w:rsidRPr="00F7459B">
              <w:rPr>
                <w:sz w:val="16"/>
                <w:szCs w:val="16"/>
              </w:rPr>
              <w:t>21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 xml:space="preserve">Законодательный (представительный) орган  </w:t>
            </w:r>
            <w:proofErr w:type="gramStart"/>
            <w:r w:rsidRPr="00F7459B">
              <w:rPr>
                <w:color w:val="000000"/>
                <w:sz w:val="16"/>
                <w:szCs w:val="16"/>
              </w:rPr>
              <w:t>муниципального</w:t>
            </w:r>
            <w:proofErr w:type="gramEnd"/>
            <w:r w:rsidRPr="00F7459B">
              <w:rPr>
                <w:color w:val="000000"/>
                <w:sz w:val="16"/>
                <w:szCs w:val="16"/>
              </w:rPr>
              <w:t xml:space="preserve"> </w:t>
            </w:r>
          </w:p>
          <w:p w:rsidR="008D2868" w:rsidRPr="00F7459B" w:rsidRDefault="008D2868" w:rsidP="00C31785">
            <w:pPr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>3</w:t>
            </w:r>
            <w:r w:rsidRPr="00F7459B">
              <w:rPr>
                <w:sz w:val="16"/>
                <w:szCs w:val="16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370</w:t>
            </w:r>
            <w:r w:rsidRPr="00F7459B">
              <w:rPr>
                <w:sz w:val="16"/>
                <w:szCs w:val="16"/>
              </w:rPr>
              <w:t>,</w:t>
            </w:r>
            <w:r w:rsidRPr="00F7459B">
              <w:rPr>
                <w:sz w:val="16"/>
                <w:szCs w:val="16"/>
                <w:lang w:val="en-US"/>
              </w:rPr>
              <w:t>0</w:t>
            </w:r>
            <w:r w:rsidRPr="00F7459B">
              <w:rPr>
                <w:sz w:val="16"/>
                <w:szCs w:val="16"/>
              </w:rPr>
              <w:t>21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>3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0011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364</w:t>
            </w:r>
            <w:r w:rsidRPr="00F7459B">
              <w:rPr>
                <w:sz w:val="16"/>
                <w:szCs w:val="16"/>
              </w:rPr>
              <w:t>,38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364</w:t>
            </w:r>
            <w:r w:rsidRPr="00F7459B">
              <w:rPr>
                <w:sz w:val="16"/>
                <w:szCs w:val="16"/>
              </w:rPr>
              <w:t>,38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364</w:t>
            </w:r>
            <w:r w:rsidRPr="00F7459B">
              <w:rPr>
                <w:sz w:val="16"/>
                <w:szCs w:val="16"/>
              </w:rPr>
              <w:t>,38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003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0019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5</w:t>
            </w:r>
            <w:r w:rsidRPr="00F7459B">
              <w:rPr>
                <w:sz w:val="16"/>
                <w:szCs w:val="16"/>
              </w:rPr>
              <w:t>,641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5</w:t>
            </w:r>
            <w:r w:rsidRPr="00F7459B">
              <w:rPr>
                <w:sz w:val="16"/>
                <w:szCs w:val="16"/>
              </w:rPr>
              <w:t>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5</w:t>
            </w:r>
            <w:r w:rsidRPr="00F7459B">
              <w:rPr>
                <w:sz w:val="16"/>
                <w:szCs w:val="16"/>
              </w:rPr>
              <w:t>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0,641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0,641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0104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15235,061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>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15235,061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>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0011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10495,782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10495,782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10495,782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006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0019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3042,094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198,777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198,777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2569,144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2569,144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274,173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267,173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lastRenderedPageBreak/>
              <w:t>Осуществление государственных полномочий в области архивного дела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006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7205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622,6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603,242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603,242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19,358</w:t>
            </w:r>
          </w:p>
        </w:tc>
      </w:tr>
      <w:tr w:rsidR="008D2868" w:rsidRPr="00F7459B" w:rsidTr="00C31785">
        <w:trPr>
          <w:trHeight w:val="53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19,358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Осуществление государственных полномочий  по решению вопросов в сфере трудовых отношений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  <w:p w:rsidR="008D2868" w:rsidRPr="00F7459B" w:rsidRDefault="008D2868" w:rsidP="00C31785">
            <w:pPr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 </w:t>
            </w:r>
            <w:r w:rsidRPr="00F7459B">
              <w:rPr>
                <w:sz w:val="16"/>
                <w:szCs w:val="16"/>
                <w:lang w:val="en-US"/>
              </w:rPr>
              <w:t>006</w:t>
            </w:r>
            <w:r w:rsidRPr="00F7459B">
              <w:rPr>
                <w:sz w:val="16"/>
                <w:szCs w:val="16"/>
              </w:rPr>
              <w:t>00 7</w:t>
            </w:r>
            <w:r w:rsidRPr="00F7459B">
              <w:rPr>
                <w:sz w:val="16"/>
                <w:szCs w:val="16"/>
                <w:lang w:val="en-US"/>
              </w:rPr>
              <w:t>206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227,6</w:t>
            </w:r>
          </w:p>
        </w:tc>
      </w:tr>
      <w:tr w:rsidR="008D2868" w:rsidRPr="00F7459B" w:rsidTr="00C31785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227,6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227,6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Осуществление государственных полномочий  по образованию и организации деятельности комиссий по делам несовершеннолетних и защите их прав</w:t>
            </w:r>
            <w:r w:rsidRPr="00F7459B">
              <w:rPr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006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7207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223,0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223,0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223,0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Осуществление государственных полномочий по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006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7208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32,4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31,2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31,2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1,2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1,2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0060072220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576,5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545,291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545,291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31,209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31,209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Осуществление государственных полномочий по обеспечению детей-сирот и детей, оставшихся без попечения родителей, лицам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0060072240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15,085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14,645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14,645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0,44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0,44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0105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26,5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Составление (изменение) списков кандидатов в присяжные заседатели    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00700 51200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26,5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26,5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26,5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0106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4096,052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Руководитель ревизионной комиссии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004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0000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264,979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004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0011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264,979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264,979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264,979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>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3831,073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>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0011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3360,894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3360,894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3360,894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006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0019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470,179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465,0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465,0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4,179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4,179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0107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670,1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lastRenderedPageBreak/>
              <w:t>Избирательная комиссия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>5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398,1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Выплаты по оплате труда 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>5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0011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374,7</w:t>
            </w:r>
          </w:p>
        </w:tc>
      </w:tr>
      <w:tr w:rsidR="008D2868" w:rsidRPr="00F7459B" w:rsidTr="00C31785">
        <w:trPr>
          <w:trHeight w:val="90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374,7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374,7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005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0019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23,4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17,3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17,3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6,1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6,1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Проведение выборов и референдумов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02000 00000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272,0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02000 20160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Проведение выборов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02000 20170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0111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23,185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Резервные фонды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07000 00000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23,185</w:t>
            </w:r>
          </w:p>
        </w:tc>
      </w:tr>
      <w:tr w:rsidR="008D2868" w:rsidRPr="00F7459B" w:rsidTr="00C31785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07</w:t>
            </w:r>
            <w:r w:rsidRPr="00F7459B">
              <w:rPr>
                <w:sz w:val="16"/>
                <w:szCs w:val="16"/>
                <w:lang w:val="en-US"/>
              </w:rPr>
              <w:t>0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20100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23,185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23,185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870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23,185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0113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2833,228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>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27,4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Осуществление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>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7209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27,4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27,4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27,4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Резервные фонды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07000 00000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69,815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07</w:t>
            </w:r>
            <w:r w:rsidRPr="00F7459B">
              <w:rPr>
                <w:sz w:val="16"/>
                <w:szCs w:val="16"/>
                <w:lang w:val="en-US"/>
              </w:rPr>
              <w:t>0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20100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69,815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69,815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360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69,815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Оценка недвижимости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08100 00000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266,0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Оценка недвижимости, признания правы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08100 20190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266,0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266,0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266,0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Реализация муниципальных функций, связанных </w:t>
            </w:r>
            <w:proofErr w:type="gramStart"/>
            <w:r w:rsidRPr="00F7459B">
              <w:rPr>
                <w:sz w:val="16"/>
                <w:szCs w:val="16"/>
              </w:rPr>
              <w:t>с</w:t>
            </w:r>
            <w:proofErr w:type="gramEnd"/>
            <w:r w:rsidRPr="00F7459B">
              <w:rPr>
                <w:sz w:val="16"/>
                <w:szCs w:val="16"/>
              </w:rPr>
              <w:t xml:space="preserve"> </w:t>
            </w:r>
          </w:p>
          <w:p w:rsidR="008D2868" w:rsidRPr="00F7459B" w:rsidRDefault="008D2868" w:rsidP="00C31785">
            <w:pPr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общегосударственным управлением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092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0000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216,0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Прочие выплаты по обязательствам муниципального образования (опубликование официальной информации)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09200</w:t>
            </w:r>
            <w:r w:rsidRPr="00F7459B">
              <w:rPr>
                <w:sz w:val="16"/>
                <w:szCs w:val="16"/>
                <w:lang w:val="en-US"/>
              </w:rPr>
              <w:t xml:space="preserve"> 20</w:t>
            </w: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216,0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216,0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216,0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Учреждения по обеспечению хозяйственного и транспортного</w:t>
            </w:r>
          </w:p>
          <w:p w:rsidR="008D2868" w:rsidRPr="00F7459B" w:rsidRDefault="008D2868" w:rsidP="00C31785">
            <w:pPr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обслуживания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09300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2226,613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09300</w:t>
            </w:r>
            <w:r w:rsidRPr="00F7459B">
              <w:rPr>
                <w:sz w:val="16"/>
                <w:szCs w:val="16"/>
                <w:lang w:val="en-US"/>
              </w:rPr>
              <w:t xml:space="preserve"> 0059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2226,613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2216,383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2216,383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10,23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10,23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Межбюджетные трансферты бюджетам муниципальных образований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52100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27,4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Субвенции бюджетам сельских поселений на осуществление органами местного самоуправления сельских поселений государственных полномочий  по составлению протоколов об административных правонарушениях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52100</w:t>
            </w:r>
            <w:r w:rsidRPr="00F7459B">
              <w:rPr>
                <w:sz w:val="16"/>
                <w:szCs w:val="16"/>
                <w:lang w:val="en-US"/>
              </w:rPr>
              <w:t xml:space="preserve"> 7209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27,4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27,4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27,4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0300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 xml:space="preserve">      926,8</w:t>
            </w:r>
          </w:p>
        </w:tc>
      </w:tr>
      <w:tr w:rsidR="008D2868" w:rsidRPr="00F7459B" w:rsidTr="00C31785">
        <w:trPr>
          <w:trHeight w:val="48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Защита населения и территории от ЧС природного и техногенного </w:t>
            </w:r>
          </w:p>
          <w:p w:rsidR="008D2868" w:rsidRPr="00F7459B" w:rsidRDefault="008D2868" w:rsidP="00C31785">
            <w:pPr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0309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926,8</w:t>
            </w:r>
          </w:p>
        </w:tc>
      </w:tr>
      <w:tr w:rsidR="008D2868" w:rsidRPr="00F7459B" w:rsidTr="00C31785">
        <w:trPr>
          <w:trHeight w:val="48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Реализация муниципальных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09400 00000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094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2012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lastRenderedPageBreak/>
              <w:t>Диспетчерские службы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095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0000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826,8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095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0059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826,8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815,908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815,908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10,892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10,892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0400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66377,932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0405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2822,707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>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 1268,9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Осуществление государственных полномочий в сфере агропромышленного комплекса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>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7201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1268,9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1051,2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1051,2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216,7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216,7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 xml:space="preserve">Государственная поддержка сельского хозяйства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20000</w:t>
            </w:r>
            <w:r w:rsidRPr="00F7459B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color w:val="000000"/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1222,707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Повышение продуктивности в молочном скотоводстве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 xml:space="preserve">26000 </w:t>
            </w:r>
            <w:r w:rsidRPr="00F7459B">
              <w:rPr>
                <w:color w:val="000000"/>
                <w:sz w:val="16"/>
                <w:szCs w:val="16"/>
                <w:lang w:val="en-US"/>
              </w:rPr>
              <w:t>R</w:t>
            </w:r>
            <w:r w:rsidRPr="00F7459B">
              <w:rPr>
                <w:color w:val="000000"/>
                <w:sz w:val="16"/>
                <w:szCs w:val="16"/>
              </w:rPr>
              <w:t>5420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1166,194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7459B">
              <w:rPr>
                <w:color w:val="000000"/>
                <w:sz w:val="16"/>
                <w:szCs w:val="16"/>
                <w:lang w:val="en-US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1166,194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1166,194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Возмещение части затрат гражданам, ведущим личное подсобное хозяйство,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27000 72260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22,4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22,4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22,4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Развитие агропромышленного комплекса (возмещение части процентной ставки по долгосрочным, среднесрочным и             краткосрочным  кредитам  взятым малыми формами                хозяйствования)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27000</w:t>
            </w:r>
            <w:r w:rsidRPr="00F7459B">
              <w:rPr>
                <w:color w:val="000000"/>
                <w:sz w:val="16"/>
                <w:szCs w:val="16"/>
                <w:lang w:val="en-US"/>
              </w:rPr>
              <w:t>R</w:t>
            </w:r>
            <w:r w:rsidRPr="00F7459B">
              <w:rPr>
                <w:color w:val="000000"/>
                <w:sz w:val="16"/>
                <w:szCs w:val="16"/>
              </w:rPr>
              <w:t>543Ж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21,918</w:t>
            </w:r>
          </w:p>
        </w:tc>
      </w:tr>
      <w:tr w:rsidR="008D2868" w:rsidRPr="00F7459B" w:rsidTr="00C31785">
        <w:trPr>
          <w:trHeight w:val="20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  <w:lang w:val="en-US"/>
              </w:rPr>
            </w:pPr>
            <w:r w:rsidRPr="00F7459B">
              <w:rPr>
                <w:color w:val="000000"/>
                <w:sz w:val="16"/>
                <w:szCs w:val="16"/>
              </w:rPr>
              <w:t>8</w:t>
            </w:r>
            <w:r w:rsidRPr="00F7459B">
              <w:rPr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21,918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21,918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28000 72110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12,195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12,195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12,195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Межбюджетные трансферты бюджетам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52100 00000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331,1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Межбюджетные трансферты, передаваемые бюджетам сельских поселений на </w:t>
            </w:r>
            <w:proofErr w:type="spellStart"/>
            <w:r w:rsidRPr="00F7459B">
              <w:rPr>
                <w:sz w:val="16"/>
                <w:szCs w:val="16"/>
              </w:rPr>
              <w:t>софинансирование</w:t>
            </w:r>
            <w:proofErr w:type="spellEnd"/>
            <w:r w:rsidRPr="00F7459B">
              <w:rPr>
                <w:sz w:val="16"/>
                <w:szCs w:val="16"/>
              </w:rPr>
              <w:t xml:space="preserve">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52100 71070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195,1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195,1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195,1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Межбюджетные трансферты, передаваемые бюджетам сельских поселений на </w:t>
            </w:r>
            <w:proofErr w:type="spellStart"/>
            <w:r w:rsidRPr="00F7459B">
              <w:rPr>
                <w:sz w:val="16"/>
                <w:szCs w:val="16"/>
              </w:rPr>
              <w:t>софинансирование</w:t>
            </w:r>
            <w:proofErr w:type="spellEnd"/>
            <w:r w:rsidRPr="00F7459B">
              <w:rPr>
                <w:sz w:val="16"/>
                <w:szCs w:val="16"/>
              </w:rPr>
              <w:t xml:space="preserve"> мероприятий по борьбе с борщевиком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5210072250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136,0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0408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1750,982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30300 00000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1750,982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Осуществление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30300 72200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2,91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2,91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2,91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Возмещение части затрат, связанных с оказанием услуг по  регулярной перевозке пассажиров и багажа по маршрутам муниципального сообщения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303</w:t>
            </w:r>
            <w:r w:rsidRPr="00F7459B">
              <w:rPr>
                <w:sz w:val="16"/>
                <w:szCs w:val="16"/>
                <w:lang w:val="en-US"/>
              </w:rPr>
              <w:t>00 60010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1748,072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1748,072</w:t>
            </w:r>
          </w:p>
        </w:tc>
      </w:tr>
      <w:tr w:rsidR="008D2868" w:rsidRPr="00F7459B" w:rsidTr="00C31785">
        <w:trPr>
          <w:trHeight w:val="19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1748,072</w:t>
            </w:r>
          </w:p>
        </w:tc>
      </w:tr>
      <w:tr w:rsidR="008D2868" w:rsidRPr="00F7459B" w:rsidTr="00C31785">
        <w:trPr>
          <w:trHeight w:val="19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Дорожное хозяйство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0409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61669,243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315</w:t>
            </w:r>
            <w:r w:rsidRPr="00F7459B">
              <w:rPr>
                <w:sz w:val="16"/>
                <w:szCs w:val="16"/>
                <w:lang w:val="en-US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57847,543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31500</w:t>
            </w:r>
            <w:r w:rsidRPr="00F7459B">
              <w:rPr>
                <w:sz w:val="16"/>
                <w:szCs w:val="16"/>
                <w:lang w:val="en-US"/>
              </w:rPr>
              <w:t xml:space="preserve"> 2002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199</w:t>
            </w:r>
            <w:r w:rsidRPr="00F7459B">
              <w:rPr>
                <w:sz w:val="16"/>
                <w:szCs w:val="16"/>
                <w:lang w:val="en-US"/>
              </w:rPr>
              <w:t>9.779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1999,779</w:t>
            </w:r>
          </w:p>
        </w:tc>
      </w:tr>
      <w:tr w:rsidR="008D2868" w:rsidRPr="00F7459B" w:rsidTr="00C31785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1999,779</w:t>
            </w:r>
          </w:p>
        </w:tc>
      </w:tr>
      <w:tr w:rsidR="008D2868" w:rsidRPr="00F7459B" w:rsidTr="00C31785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31500 71060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800,0</w:t>
            </w:r>
          </w:p>
        </w:tc>
      </w:tr>
      <w:tr w:rsidR="008D2868" w:rsidRPr="00F7459B" w:rsidTr="00C31785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800,0</w:t>
            </w:r>
          </w:p>
        </w:tc>
      </w:tr>
      <w:tr w:rsidR="008D2868" w:rsidRPr="00F7459B" w:rsidTr="00C31785">
        <w:trPr>
          <w:trHeight w:val="23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800,0</w:t>
            </w:r>
          </w:p>
        </w:tc>
      </w:tr>
      <w:tr w:rsidR="008D2868" w:rsidRPr="00F7459B" w:rsidTr="00C31785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31500</w:t>
            </w:r>
            <w:r w:rsidRPr="00F7459B">
              <w:rPr>
                <w:sz w:val="16"/>
                <w:szCs w:val="16"/>
              </w:rPr>
              <w:t>71190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5010,0</w:t>
            </w:r>
          </w:p>
        </w:tc>
      </w:tr>
      <w:tr w:rsidR="008D2868" w:rsidRPr="00F7459B" w:rsidTr="00C31785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678,3</w:t>
            </w:r>
          </w:p>
        </w:tc>
      </w:tr>
      <w:tr w:rsidR="008D2868" w:rsidRPr="00F7459B" w:rsidTr="00C31785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678,3</w:t>
            </w:r>
          </w:p>
        </w:tc>
      </w:tr>
      <w:tr w:rsidR="008D2868" w:rsidRPr="00F7459B" w:rsidTr="00C31785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4331,7</w:t>
            </w:r>
          </w:p>
        </w:tc>
      </w:tr>
      <w:tr w:rsidR="008D2868" w:rsidRPr="00F7459B" w:rsidTr="00C31785">
        <w:trPr>
          <w:trHeight w:val="2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4331,7</w:t>
            </w:r>
          </w:p>
        </w:tc>
      </w:tr>
      <w:tr w:rsidR="008D2868" w:rsidRPr="00F7459B" w:rsidTr="00C31785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Развитие сети автомобильных дорог в рамках реализации мероприятий по устойчивому развитию сельских территорий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31500</w:t>
            </w:r>
            <w:r w:rsidRPr="00F7459B">
              <w:rPr>
                <w:sz w:val="16"/>
                <w:szCs w:val="16"/>
                <w:lang w:val="en-US"/>
              </w:rPr>
              <w:t>L</w:t>
            </w:r>
            <w:r w:rsidRPr="00F7459B">
              <w:rPr>
                <w:sz w:val="16"/>
                <w:szCs w:val="16"/>
              </w:rPr>
              <w:t>5670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4</w:t>
            </w:r>
            <w:r w:rsidRPr="00F7459B">
              <w:rPr>
                <w:sz w:val="16"/>
                <w:szCs w:val="16"/>
              </w:rPr>
              <w:t>9063,867</w:t>
            </w:r>
          </w:p>
        </w:tc>
      </w:tr>
      <w:tr w:rsidR="008D2868" w:rsidRPr="00F7459B" w:rsidTr="00C31785">
        <w:trPr>
          <w:trHeight w:val="42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4</w:t>
            </w:r>
            <w:r w:rsidRPr="00F7459B">
              <w:rPr>
                <w:sz w:val="16"/>
                <w:szCs w:val="16"/>
              </w:rPr>
              <w:t>9063,867</w:t>
            </w:r>
          </w:p>
        </w:tc>
      </w:tr>
      <w:tr w:rsidR="008D2868" w:rsidRPr="00F7459B" w:rsidTr="00C31785">
        <w:trPr>
          <w:trHeight w:val="31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4</w:t>
            </w:r>
            <w:r w:rsidRPr="00F7459B">
              <w:rPr>
                <w:sz w:val="16"/>
                <w:szCs w:val="16"/>
              </w:rPr>
              <w:t>9063,867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31500</w:t>
            </w:r>
            <w:r w:rsidRPr="00F7459B">
              <w:rPr>
                <w:sz w:val="16"/>
                <w:szCs w:val="16"/>
                <w:lang w:val="en-US"/>
              </w:rPr>
              <w:t>S</w:t>
            </w:r>
            <w:r w:rsidRPr="00F7459B">
              <w:rPr>
                <w:sz w:val="16"/>
                <w:szCs w:val="16"/>
              </w:rPr>
              <w:t>1060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702,156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702,156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702,156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  <w:lang w:val="en-US"/>
              </w:rPr>
              <w:t>C</w:t>
            </w:r>
            <w:proofErr w:type="spellStart"/>
            <w:r w:rsidRPr="00F7459B">
              <w:rPr>
                <w:color w:val="000000"/>
                <w:sz w:val="16"/>
                <w:szCs w:val="16"/>
              </w:rPr>
              <w:t>троительство</w:t>
            </w:r>
            <w:proofErr w:type="spellEnd"/>
            <w:r w:rsidRPr="00F7459B">
              <w:rPr>
                <w:color w:val="000000"/>
                <w:sz w:val="16"/>
                <w:szCs w:val="16"/>
              </w:rPr>
              <w:t xml:space="preserve"> (реконструкция),капитальный ремонт, ремонт  и содержание автомобильных дорог общего пользования местного значения, в том числе формирования муниципальных дорожных фондов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31500</w:t>
            </w:r>
            <w:r w:rsidRPr="00F7459B">
              <w:rPr>
                <w:sz w:val="16"/>
                <w:szCs w:val="16"/>
                <w:lang w:val="en-US"/>
              </w:rPr>
              <w:t>S1190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271.741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271.741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271.741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Межбюджетные трансферты бюджетам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5210000000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3821,7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Межбюджетные трансферты, передаваемые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5210071190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3821,7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3821,7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3821,7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0412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135,0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Реализация муниципальных функций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34000 00000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80,0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34000 20040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80,0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80,0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80,0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F7459B">
              <w:rPr>
                <w:sz w:val="16"/>
                <w:szCs w:val="16"/>
              </w:rPr>
              <w:t>софинансирование</w:t>
            </w:r>
            <w:proofErr w:type="spellEnd"/>
            <w:r w:rsidRPr="00F7459B">
              <w:rPr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55,0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Поддержка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40002 20800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55,0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5,0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5,0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50,0</w:t>
            </w:r>
          </w:p>
        </w:tc>
      </w:tr>
      <w:tr w:rsidR="008D2868" w:rsidRPr="00F7459B" w:rsidTr="00C31785">
        <w:trPr>
          <w:trHeight w:val="2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  <w:lang w:val="en-US"/>
              </w:rPr>
            </w:pPr>
            <w:r w:rsidRPr="00F7459B">
              <w:rPr>
                <w:b/>
                <w:sz w:val="16"/>
                <w:szCs w:val="16"/>
                <w:lang w:val="en-US"/>
              </w:rPr>
              <w:t>0500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9801,314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050</w:t>
            </w:r>
            <w:r w:rsidRPr="00F7459B">
              <w:rPr>
                <w:sz w:val="16"/>
                <w:szCs w:val="16"/>
              </w:rPr>
              <w:t>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9801,314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36100 00000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9801,314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36100 20250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4757,422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4757,422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4757,422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Возмещение недополученных доходов в связи с оказанием коммунальных услуг по теплоснабжению и водоснабжению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3610060400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105</w:t>
            </w:r>
            <w:r w:rsidRPr="00F7459B">
              <w:rPr>
                <w:sz w:val="16"/>
                <w:szCs w:val="16"/>
              </w:rPr>
              <w:t>,</w:t>
            </w:r>
            <w:r w:rsidRPr="00F7459B">
              <w:rPr>
                <w:sz w:val="16"/>
                <w:szCs w:val="16"/>
                <w:lang w:val="en-US"/>
              </w:rPr>
              <w:t>905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105</w:t>
            </w:r>
            <w:r w:rsidRPr="00F7459B">
              <w:rPr>
                <w:sz w:val="16"/>
                <w:szCs w:val="16"/>
              </w:rPr>
              <w:t>,</w:t>
            </w:r>
            <w:r w:rsidRPr="00F7459B">
              <w:rPr>
                <w:sz w:val="16"/>
                <w:szCs w:val="16"/>
                <w:lang w:val="en-US"/>
              </w:rPr>
              <w:t>905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105</w:t>
            </w:r>
            <w:r w:rsidRPr="00F7459B">
              <w:rPr>
                <w:sz w:val="16"/>
                <w:szCs w:val="16"/>
              </w:rPr>
              <w:t>,</w:t>
            </w:r>
            <w:r w:rsidRPr="00F7459B">
              <w:rPr>
                <w:sz w:val="16"/>
                <w:szCs w:val="16"/>
                <w:lang w:val="en-US"/>
              </w:rPr>
              <w:t>905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Возмещение недополученных доходов в связи с предоставлением услуг по сбору, вывозу и утилизации твердых коммунальных отходов, многодетным семьям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3610060600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0</w:t>
            </w: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,</w:t>
            </w:r>
            <w:r w:rsidRPr="00F7459B">
              <w:rPr>
                <w:sz w:val="16"/>
                <w:szCs w:val="16"/>
                <w:lang w:val="en-US"/>
              </w:rPr>
              <w:t>602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0</w:t>
            </w: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,</w:t>
            </w:r>
            <w:r w:rsidRPr="00F7459B">
              <w:rPr>
                <w:sz w:val="16"/>
                <w:szCs w:val="16"/>
                <w:lang w:val="en-US"/>
              </w:rPr>
              <w:t>602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0</w:t>
            </w: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,</w:t>
            </w:r>
            <w:r w:rsidRPr="00F7459B">
              <w:rPr>
                <w:sz w:val="16"/>
                <w:szCs w:val="16"/>
                <w:lang w:val="en-US"/>
              </w:rPr>
              <w:t>602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Мероприятия в области коммунального хозяйства, возникших при реализации проектов развития, основанных на общественных инициативах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3610071300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2417,7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2417,7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2417,7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proofErr w:type="spellStart"/>
            <w:r w:rsidRPr="00F7459B">
              <w:rPr>
                <w:sz w:val="16"/>
                <w:szCs w:val="16"/>
              </w:rPr>
              <w:t>Софинансирование</w:t>
            </w:r>
            <w:proofErr w:type="spellEnd"/>
            <w:r w:rsidRPr="00F7459B">
              <w:rPr>
                <w:sz w:val="16"/>
                <w:szCs w:val="16"/>
              </w:rPr>
              <w:t xml:space="preserve"> мероприятий в области коммунального хозяйства,      возникших при реализации проектов развития, основанных на общественных инициативах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36100</w:t>
            </w:r>
            <w:r w:rsidRPr="00F7459B">
              <w:rPr>
                <w:sz w:val="16"/>
                <w:szCs w:val="16"/>
                <w:lang w:val="en-US"/>
              </w:rPr>
              <w:t>S1300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417,685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417,685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417,685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0700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  <w:lang w:val="en-US"/>
              </w:rPr>
              <w:t>1</w:t>
            </w:r>
            <w:r w:rsidRPr="00F7459B">
              <w:rPr>
                <w:b/>
                <w:sz w:val="16"/>
                <w:szCs w:val="16"/>
              </w:rPr>
              <w:t>56389,227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0701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28715,6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42000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28503,324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42000</w:t>
            </w:r>
            <w:r w:rsidRPr="00F7459B">
              <w:rPr>
                <w:sz w:val="16"/>
                <w:szCs w:val="16"/>
                <w:lang w:val="en-US"/>
              </w:rPr>
              <w:t xml:space="preserve"> 0059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12106,224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8179,446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8179,446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3733,078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3733,078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193,7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830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24,896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168,804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42000</w:t>
            </w:r>
            <w:r w:rsidRPr="00F7459B">
              <w:rPr>
                <w:sz w:val="16"/>
                <w:szCs w:val="16"/>
                <w:lang w:val="en-US"/>
              </w:rPr>
              <w:t xml:space="preserve"> 0060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4160,0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4160,0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4160,0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420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72</w:t>
            </w:r>
            <w:r w:rsidRPr="00F7459B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12237,1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8D2868" w:rsidRPr="00F7459B" w:rsidRDefault="008D2868" w:rsidP="00C31785">
            <w:pPr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12045,4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12045,4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191,7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191,7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F7459B">
              <w:rPr>
                <w:sz w:val="16"/>
                <w:szCs w:val="16"/>
              </w:rPr>
              <w:t>софинансирование</w:t>
            </w:r>
            <w:proofErr w:type="spellEnd"/>
            <w:r w:rsidRPr="00F7459B">
              <w:rPr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212,276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Мероприятия по развитию системы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40003 20600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212,276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212,276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212,276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0702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15271,759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Школы-детские сады, школы начальные, неполные средние и средние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42100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110283,831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42100</w:t>
            </w:r>
            <w:r w:rsidRPr="00F7459B">
              <w:rPr>
                <w:sz w:val="16"/>
                <w:szCs w:val="16"/>
                <w:lang w:val="en-US"/>
              </w:rPr>
              <w:t xml:space="preserve"> 0059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20188,561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8D2868" w:rsidRPr="00F7459B" w:rsidRDefault="008D2868" w:rsidP="00C31785">
            <w:pPr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19793,027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19793,027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371,534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20,716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350,818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42100</w:t>
            </w:r>
            <w:r w:rsidRPr="00F7459B">
              <w:rPr>
                <w:sz w:val="16"/>
                <w:szCs w:val="16"/>
                <w:lang w:val="en-US"/>
              </w:rPr>
              <w:t xml:space="preserve"> 006</w:t>
            </w:r>
            <w:r w:rsidRPr="00F7459B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2880,0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2847,0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2847,0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33,0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33,0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Реализация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</w:p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</w:p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</w:p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421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720</w:t>
            </w:r>
            <w:r w:rsidRPr="00F7459B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87215,27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86095,82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86095,82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1119,45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1119,45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F7459B">
              <w:rPr>
                <w:sz w:val="16"/>
                <w:szCs w:val="16"/>
              </w:rPr>
              <w:t>софинансирование</w:t>
            </w:r>
            <w:proofErr w:type="spellEnd"/>
            <w:r w:rsidRPr="00F7459B">
              <w:rPr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4987,928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Мероприятия по развитию системы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40003 20600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458,826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428,826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428,826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30.0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350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30.0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Организация отдыха детей в каникулярное время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40003 71020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320,85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320,85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320,85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Обеспечение питанием отдельных категорий учащихся муниципальных общеобразовательных организаций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40003</w:t>
            </w:r>
            <w:r w:rsidRPr="00F7459B">
              <w:rPr>
                <w:sz w:val="16"/>
                <w:szCs w:val="16"/>
                <w:lang w:val="en-US"/>
              </w:rPr>
              <w:t>71320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1163,9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1163</w:t>
            </w:r>
            <w:r w:rsidRPr="00F7459B">
              <w:rPr>
                <w:sz w:val="16"/>
                <w:szCs w:val="16"/>
                <w:lang w:val="en-US"/>
              </w:rPr>
              <w:t>.9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116</w:t>
            </w:r>
            <w:r w:rsidRPr="00F7459B">
              <w:rPr>
                <w:sz w:val="16"/>
                <w:szCs w:val="16"/>
                <w:lang w:val="en-US"/>
              </w:rPr>
              <w:t>3.9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Создание в общеобразовательных организациях, расположенных в сельской местности, условий для занятия физической культурой и спортом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40003</w:t>
            </w:r>
            <w:r w:rsidRPr="00F7459B">
              <w:rPr>
                <w:sz w:val="16"/>
                <w:szCs w:val="16"/>
                <w:lang w:val="en-US"/>
              </w:rPr>
              <w:t>L0970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1235,092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1235,092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1235,092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Обеспечение питанием отдельных категорий учащихся муниципальных общеобразовательных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40003 S1320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684,26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684,26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684,26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Организация отдыха детей в каникулярное время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40003 S1020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125.0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125.0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125.0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0703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8223,369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42300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7950,548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42300</w:t>
            </w:r>
            <w:r w:rsidRPr="00F7459B">
              <w:rPr>
                <w:sz w:val="16"/>
                <w:szCs w:val="16"/>
                <w:lang w:val="en-US"/>
              </w:rPr>
              <w:t xml:space="preserve"> 0059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7718,548</w:t>
            </w:r>
          </w:p>
        </w:tc>
      </w:tr>
      <w:tr w:rsidR="008D2868" w:rsidRPr="00F7459B" w:rsidTr="00C31785">
        <w:trPr>
          <w:trHeight w:val="92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8D2868" w:rsidRPr="00F7459B" w:rsidRDefault="008D2868" w:rsidP="00C31785">
            <w:pPr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6988,246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6988,246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560,897</w:t>
            </w:r>
          </w:p>
        </w:tc>
      </w:tr>
      <w:tr w:rsidR="008D2868" w:rsidRPr="00F7459B" w:rsidTr="00C31785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560,897</w:t>
            </w:r>
          </w:p>
        </w:tc>
      </w:tr>
      <w:tr w:rsidR="008D2868" w:rsidRPr="00F7459B" w:rsidTr="00C31785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169,405</w:t>
            </w:r>
          </w:p>
        </w:tc>
      </w:tr>
      <w:tr w:rsidR="008D2868" w:rsidRPr="00F7459B" w:rsidTr="00C31785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15,585</w:t>
            </w:r>
          </w:p>
        </w:tc>
      </w:tr>
      <w:tr w:rsidR="008D2868" w:rsidRPr="00F7459B" w:rsidTr="00C31785">
        <w:trPr>
          <w:trHeight w:val="7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153,82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42300</w:t>
            </w:r>
            <w:r w:rsidRPr="00F7459B">
              <w:rPr>
                <w:sz w:val="16"/>
                <w:szCs w:val="16"/>
                <w:lang w:val="en-US"/>
              </w:rPr>
              <w:t xml:space="preserve"> 0060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232,0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8D2868" w:rsidRPr="00F7459B" w:rsidRDefault="008D2868" w:rsidP="00C31785">
            <w:pPr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5,1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5,1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226,9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226,9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F7459B">
              <w:rPr>
                <w:sz w:val="16"/>
                <w:szCs w:val="16"/>
              </w:rPr>
              <w:t>софинансирование</w:t>
            </w:r>
            <w:proofErr w:type="spellEnd"/>
            <w:r w:rsidRPr="00F7459B">
              <w:rPr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272,821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Мероприятия по развитию системы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40003 20600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204,821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204,821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204,821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Мероприятия по развитию сферы культуры и 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40005 20700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17,0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17,0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17,0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Мероприятия по развитию сферы культуры и спорта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4000520710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Мероприятия по профилактике правонарушений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40009 20100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Другие вопросы в области образования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0709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4178,499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>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1310,813</w:t>
            </w:r>
          </w:p>
        </w:tc>
      </w:tr>
      <w:tr w:rsidR="008D2868" w:rsidRPr="00F7459B" w:rsidTr="00C31785">
        <w:trPr>
          <w:trHeight w:val="17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Выплаты по оплате труда 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>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0011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1310,813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1310,813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1310,813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F7459B"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F7459B">
              <w:rPr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23,9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lastRenderedPageBreak/>
              <w:t>Мероприятия по развитию системы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40003 20600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23,9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23,9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23,9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450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0000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2843,786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Учебно-методические кабинеты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45200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997,405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45200</w:t>
            </w:r>
            <w:r w:rsidRPr="00F7459B">
              <w:rPr>
                <w:sz w:val="16"/>
                <w:szCs w:val="16"/>
                <w:lang w:val="en-US"/>
              </w:rPr>
              <w:t xml:space="preserve"> 0059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997,405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997,405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997,405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Централизованные бухгалтерии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453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0000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1846,381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 </w:t>
            </w:r>
            <w:r w:rsidRPr="00F7459B">
              <w:rPr>
                <w:sz w:val="16"/>
                <w:szCs w:val="16"/>
                <w:lang w:val="en-US"/>
              </w:rPr>
              <w:t>453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</w:t>
            </w:r>
            <w:r w:rsidRPr="00F7459B">
              <w:rPr>
                <w:sz w:val="16"/>
                <w:szCs w:val="16"/>
                <w:lang w:val="en-US"/>
              </w:rPr>
              <w:t>059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1846,381</w:t>
            </w:r>
          </w:p>
        </w:tc>
      </w:tr>
      <w:tr w:rsidR="008D2868" w:rsidRPr="00F7459B" w:rsidTr="00C31785">
        <w:trPr>
          <w:trHeight w:val="23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1171,41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1171,41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590,423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590,423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84,548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84,548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0800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  <w:lang w:val="en-US"/>
              </w:rPr>
              <w:t>2</w:t>
            </w:r>
            <w:r w:rsidRPr="00F7459B">
              <w:rPr>
                <w:b/>
                <w:sz w:val="16"/>
                <w:szCs w:val="16"/>
              </w:rPr>
              <w:t>5229,086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Культура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0801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20611,486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F7459B">
              <w:rPr>
                <w:sz w:val="16"/>
                <w:szCs w:val="16"/>
              </w:rPr>
              <w:t>софинансирование</w:t>
            </w:r>
            <w:proofErr w:type="spellEnd"/>
            <w:r w:rsidRPr="00F7459B">
              <w:rPr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1601,286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Мероприятия по развитию сферы культуры и 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40005 20700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131,782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131,782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131,782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Мероприятия по развитию сферы культуры и спорта за счет средств от приносящей  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40005 20710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87,2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87,2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87,2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40005</w:t>
            </w:r>
            <w:r w:rsidRPr="00F7459B">
              <w:rPr>
                <w:sz w:val="16"/>
                <w:szCs w:val="16"/>
                <w:lang w:val="en-US"/>
              </w:rPr>
              <w:t xml:space="preserve"> L4670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1272,414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1272,</w:t>
            </w:r>
            <w:r w:rsidRPr="00F7459B">
              <w:rPr>
                <w:sz w:val="16"/>
                <w:szCs w:val="16"/>
                <w:lang w:val="en-US"/>
              </w:rPr>
              <w:t>414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1272,414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40005 L5190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109,89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109,89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109,89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44000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8827,7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44000</w:t>
            </w:r>
            <w:r w:rsidRPr="00F7459B">
              <w:rPr>
                <w:sz w:val="16"/>
                <w:szCs w:val="16"/>
                <w:lang w:val="en-US"/>
              </w:rPr>
              <w:t xml:space="preserve"> 0059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8617,7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7514,48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7514,48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1040,1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1040,</w:t>
            </w:r>
            <w:r w:rsidRPr="00F7459B">
              <w:rPr>
                <w:sz w:val="16"/>
                <w:szCs w:val="16"/>
                <w:lang w:val="en-US"/>
              </w:rPr>
              <w:t>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63,12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2,62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60,5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440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0060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210,0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210,0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210,0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44100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1135,6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44100</w:t>
            </w:r>
            <w:r w:rsidRPr="00F7459B">
              <w:rPr>
                <w:sz w:val="16"/>
                <w:szCs w:val="16"/>
                <w:lang w:val="en-US"/>
              </w:rPr>
              <w:t xml:space="preserve"> 0059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1115,6</w:t>
            </w:r>
          </w:p>
        </w:tc>
      </w:tr>
      <w:tr w:rsidR="008D2868" w:rsidRPr="00F7459B" w:rsidTr="00C31785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673,196</w:t>
            </w:r>
          </w:p>
        </w:tc>
      </w:tr>
      <w:tr w:rsidR="008D2868" w:rsidRPr="00F7459B" w:rsidTr="00C31785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673,196</w:t>
            </w:r>
          </w:p>
        </w:tc>
      </w:tr>
      <w:tr w:rsidR="008D2868" w:rsidRPr="00F7459B" w:rsidTr="00C31785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426,6</w:t>
            </w:r>
          </w:p>
        </w:tc>
      </w:tr>
      <w:tr w:rsidR="008D2868" w:rsidRPr="00F7459B" w:rsidTr="00C31785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426,6</w:t>
            </w:r>
          </w:p>
        </w:tc>
      </w:tr>
      <w:tr w:rsidR="008D2868" w:rsidRPr="00F7459B" w:rsidTr="00C31785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15,804</w:t>
            </w:r>
          </w:p>
        </w:tc>
      </w:tr>
      <w:tr w:rsidR="008D2868" w:rsidRPr="00F7459B" w:rsidTr="00C31785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3,604</w:t>
            </w:r>
          </w:p>
        </w:tc>
      </w:tr>
      <w:tr w:rsidR="008D2868" w:rsidRPr="00F7459B" w:rsidTr="00C31785">
        <w:trPr>
          <w:trHeight w:val="259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12,2</w:t>
            </w:r>
          </w:p>
        </w:tc>
      </w:tr>
      <w:tr w:rsidR="008D2868" w:rsidRPr="00F7459B" w:rsidTr="00C31785">
        <w:trPr>
          <w:trHeight w:val="38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lastRenderedPageBreak/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44100</w:t>
            </w:r>
            <w:r w:rsidRPr="00F7459B">
              <w:rPr>
                <w:sz w:val="16"/>
                <w:szCs w:val="16"/>
                <w:lang w:val="en-US"/>
              </w:rPr>
              <w:t xml:space="preserve"> 0060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20,0</w:t>
            </w:r>
          </w:p>
        </w:tc>
      </w:tr>
      <w:tr w:rsidR="008D2868" w:rsidRPr="00F7459B" w:rsidTr="00C31785">
        <w:trPr>
          <w:trHeight w:val="38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20,0</w:t>
            </w:r>
          </w:p>
        </w:tc>
      </w:tr>
      <w:tr w:rsidR="008D2868" w:rsidRPr="00F7459B" w:rsidTr="00C31785">
        <w:trPr>
          <w:trHeight w:val="306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20,0</w:t>
            </w:r>
          </w:p>
        </w:tc>
      </w:tr>
      <w:tr w:rsidR="008D2868" w:rsidRPr="00F7459B" w:rsidTr="00C31785">
        <w:trPr>
          <w:trHeight w:val="306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Библиотеки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44200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9046,9</w:t>
            </w:r>
          </w:p>
        </w:tc>
      </w:tr>
      <w:tr w:rsidR="008D2868" w:rsidRPr="00F7459B" w:rsidTr="00C31785">
        <w:trPr>
          <w:trHeight w:val="19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44200</w:t>
            </w:r>
            <w:r w:rsidRPr="00F7459B">
              <w:rPr>
                <w:sz w:val="16"/>
                <w:szCs w:val="16"/>
                <w:lang w:val="en-US"/>
              </w:rPr>
              <w:t xml:space="preserve"> 0059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8994,1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7495,76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7495,76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1385,5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1385,5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112,84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5,24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107,6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44200</w:t>
            </w:r>
            <w:r w:rsidRPr="00F7459B">
              <w:rPr>
                <w:sz w:val="16"/>
                <w:szCs w:val="16"/>
                <w:lang w:val="en-US"/>
              </w:rPr>
              <w:t xml:space="preserve"> 0060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52.8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15,0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15,0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37.0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37.0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0,8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0,8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0804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4617,6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Центральный аппарат исполнительных органов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>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1367,4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Выплаты по оплате труда  работников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>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</w:t>
            </w:r>
            <w:r w:rsidRPr="00F7459B">
              <w:rPr>
                <w:sz w:val="16"/>
                <w:szCs w:val="16"/>
                <w:lang w:val="en-US"/>
              </w:rPr>
              <w:t>011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highlight w:val="yellow"/>
              </w:rPr>
            </w:pPr>
            <w:r w:rsidRPr="00F7459B">
              <w:rPr>
                <w:sz w:val="16"/>
                <w:szCs w:val="16"/>
              </w:rPr>
              <w:t>1039,1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1039,1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1039,1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006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0019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328,3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307,3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307,3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450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0000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3250,2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Централизованные бухгалтерии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45</w:t>
            </w:r>
            <w:r w:rsidRPr="00F7459B">
              <w:rPr>
                <w:sz w:val="16"/>
                <w:szCs w:val="16"/>
                <w:lang w:val="en-US"/>
              </w:rPr>
              <w:t>3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0000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1343,7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45</w:t>
            </w:r>
            <w:r w:rsidRPr="00F7459B">
              <w:rPr>
                <w:sz w:val="16"/>
                <w:szCs w:val="16"/>
                <w:lang w:val="en-US"/>
              </w:rPr>
              <w:t>3</w:t>
            </w:r>
            <w:r w:rsidRPr="00F7459B">
              <w:rPr>
                <w:sz w:val="16"/>
                <w:szCs w:val="16"/>
              </w:rPr>
              <w:t>00</w:t>
            </w:r>
            <w:r w:rsidRPr="00F7459B">
              <w:rPr>
                <w:sz w:val="16"/>
                <w:szCs w:val="16"/>
                <w:lang w:val="en-US"/>
              </w:rPr>
              <w:t xml:space="preserve"> 0059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1343,7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1068,2</w:t>
            </w:r>
          </w:p>
        </w:tc>
      </w:tr>
      <w:tr w:rsidR="008D2868" w:rsidRPr="00F7459B" w:rsidTr="00C31785">
        <w:trPr>
          <w:trHeight w:val="35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1068,2</w:t>
            </w:r>
          </w:p>
        </w:tc>
      </w:tr>
      <w:tr w:rsidR="008D2868" w:rsidRPr="00F7459B" w:rsidTr="00C31785">
        <w:trPr>
          <w:trHeight w:val="35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245,9</w:t>
            </w:r>
          </w:p>
        </w:tc>
      </w:tr>
      <w:tr w:rsidR="008D2868" w:rsidRPr="00F7459B" w:rsidTr="00C31785">
        <w:trPr>
          <w:trHeight w:val="28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245,9</w:t>
            </w:r>
          </w:p>
        </w:tc>
      </w:tr>
      <w:tr w:rsidR="008D2868" w:rsidRPr="00F7459B" w:rsidTr="00C31785">
        <w:trPr>
          <w:trHeight w:val="28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29,6</w:t>
            </w:r>
          </w:p>
        </w:tc>
      </w:tr>
      <w:tr w:rsidR="008D2868" w:rsidRPr="00F7459B" w:rsidTr="00C31785">
        <w:trPr>
          <w:trHeight w:val="28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29,6</w:t>
            </w:r>
          </w:p>
        </w:tc>
      </w:tr>
      <w:tr w:rsidR="008D2868" w:rsidRPr="00F7459B" w:rsidTr="00C31785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Группа хозяйственного обслуживания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45400 00000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1906,5</w:t>
            </w:r>
          </w:p>
        </w:tc>
      </w:tr>
      <w:tr w:rsidR="008D2868" w:rsidRPr="00F7459B" w:rsidTr="00C31785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45400 00590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1906,5</w:t>
            </w:r>
          </w:p>
        </w:tc>
      </w:tr>
      <w:tr w:rsidR="008D2868" w:rsidRPr="00F7459B" w:rsidTr="00C31785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1848,0</w:t>
            </w:r>
          </w:p>
        </w:tc>
      </w:tr>
      <w:tr w:rsidR="008D2868" w:rsidRPr="00F7459B" w:rsidTr="00C31785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1848,0</w:t>
            </w:r>
          </w:p>
        </w:tc>
      </w:tr>
      <w:tr w:rsidR="008D2868" w:rsidRPr="00F7459B" w:rsidTr="00C31785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30,5</w:t>
            </w:r>
          </w:p>
        </w:tc>
      </w:tr>
      <w:tr w:rsidR="008D2868" w:rsidRPr="00F7459B" w:rsidTr="00C31785">
        <w:trPr>
          <w:trHeight w:val="29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30,5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28,0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28,0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1000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3167,295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350,0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lastRenderedPageBreak/>
              <w:t>Пенсии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49100 00000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350,0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Доплаты к пенсиям  муниципальных служащих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49100</w:t>
            </w:r>
            <w:r w:rsidRPr="00F7459B">
              <w:rPr>
                <w:sz w:val="16"/>
                <w:szCs w:val="16"/>
                <w:lang w:val="en-US"/>
              </w:rPr>
              <w:t xml:space="preserve"> 8202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350,0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350,0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Публичные нормативные социальные 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350,0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</w:p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1003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845,28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50100 00000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845,28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Осуществление государственных полномочий по выплате социального   пособия на погребение и возмещению стоимости услуг, предоставляемых согласно гарантированному  перечню услуг по погребению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50100 72230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96,4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,</w:t>
            </w:r>
            <w:r w:rsidRPr="00F7459B">
              <w:rPr>
                <w:sz w:val="16"/>
                <w:szCs w:val="16"/>
                <w:lang w:val="en-US"/>
              </w:rPr>
              <w:t>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,</w:t>
            </w:r>
            <w:r w:rsidRPr="00F7459B">
              <w:rPr>
                <w:sz w:val="16"/>
                <w:szCs w:val="16"/>
                <w:lang w:val="en-US"/>
              </w:rPr>
              <w:t>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94,0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Публичные нормативные социальные 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94,0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Мероприятия по обеспечению жильем молодых семей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 xml:space="preserve">50100 </w:t>
            </w:r>
            <w:r w:rsidRPr="00F7459B">
              <w:rPr>
                <w:sz w:val="16"/>
                <w:szCs w:val="16"/>
                <w:lang w:val="en-US"/>
              </w:rPr>
              <w:t>L4970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78</w:t>
            </w:r>
            <w:r w:rsidRPr="00F7459B">
              <w:rPr>
                <w:sz w:val="16"/>
                <w:szCs w:val="16"/>
              </w:rPr>
              <w:t>1,2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781,2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320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781,2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Мероприятия по устойчивому развитию сельских территорий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50100 L5670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967,68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967,68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Социальные выплаты гражданам, кроме публичных нормативных   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320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967,68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1004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972,015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Социальная помощь, включая расходы, не связанные с исполнением публичных нормативных обязательств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5020000000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972,015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pStyle w:val="ConsNormal"/>
              <w:widowControl/>
              <w:ind w:right="283" w:firstLine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59B">
              <w:rPr>
                <w:rFonts w:ascii="Times New Roman" w:hAnsi="Times New Roman" w:cs="Times New Roman"/>
                <w:sz w:val="16"/>
                <w:szCs w:val="16"/>
              </w:rPr>
              <w:t>Мероприятия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50200</w:t>
            </w:r>
            <w:r w:rsidRPr="00F7459B">
              <w:rPr>
                <w:sz w:val="16"/>
                <w:szCs w:val="16"/>
                <w:lang w:val="en-US"/>
              </w:rPr>
              <w:t>R</w:t>
            </w:r>
            <w:r w:rsidRPr="00F7459B">
              <w:rPr>
                <w:sz w:val="16"/>
                <w:szCs w:val="16"/>
              </w:rPr>
              <w:t>0820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972,015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972,015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972,015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1100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3088,109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3088,1</w:t>
            </w:r>
            <w:r w:rsidRPr="00F7459B">
              <w:rPr>
                <w:sz w:val="16"/>
                <w:szCs w:val="16"/>
                <w:lang w:val="en-US"/>
              </w:rPr>
              <w:t>09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Резервные фонды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07000 00000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07000 20100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Реализация мероприятий муниципальных программ за счет средств местного бюджета и </w:t>
            </w:r>
            <w:proofErr w:type="spellStart"/>
            <w:r w:rsidRPr="00F7459B">
              <w:rPr>
                <w:sz w:val="16"/>
                <w:szCs w:val="16"/>
              </w:rPr>
              <w:t>софинансирование</w:t>
            </w:r>
            <w:proofErr w:type="spellEnd"/>
            <w:r w:rsidRPr="00F7459B">
              <w:rPr>
                <w:sz w:val="16"/>
                <w:szCs w:val="16"/>
              </w:rPr>
              <w:t xml:space="preserve"> из других бюджетов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152,0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Повышение уровня доступности объектов и услуг для инвалидов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40004 20500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5,124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4,8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4,8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0,324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0,324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Мероприятия по развитию сферы культуры и 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40005 20700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146,876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39,6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39,6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107,276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107,276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Центры спортивной подготовки (сборные команды)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48200</w:t>
            </w:r>
            <w:r w:rsidRPr="00F7459B">
              <w:rPr>
                <w:sz w:val="16"/>
                <w:szCs w:val="16"/>
                <w:lang w:val="en-US"/>
              </w:rPr>
              <w:t xml:space="preserve"> </w:t>
            </w:r>
            <w:r w:rsidRPr="00F7459B">
              <w:rPr>
                <w:sz w:val="16"/>
                <w:szCs w:val="16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2788,646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48200</w:t>
            </w:r>
            <w:r w:rsidRPr="00F7459B">
              <w:rPr>
                <w:sz w:val="16"/>
                <w:szCs w:val="16"/>
                <w:lang w:val="en-US"/>
              </w:rPr>
              <w:t xml:space="preserve"> 0059</w:t>
            </w:r>
            <w:r w:rsidRPr="00F7459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769,646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1296,859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1296,859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439,046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</w:t>
            </w:r>
            <w:r w:rsidRPr="00F7459B">
              <w:rPr>
                <w:sz w:val="16"/>
                <w:szCs w:val="16"/>
              </w:rPr>
              <w:t>439,0</w:t>
            </w:r>
            <w:r w:rsidRPr="00F7459B">
              <w:rPr>
                <w:sz w:val="16"/>
                <w:szCs w:val="16"/>
                <w:lang w:val="en-US"/>
              </w:rPr>
              <w:t>46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33,741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850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33,741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Обеспечение деятельности подведомственных учреждений за счет средств от приносящей доход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48200 00600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240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19,0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proofErr w:type="spellStart"/>
            <w:r w:rsidRPr="00F7459B">
              <w:rPr>
                <w:sz w:val="16"/>
                <w:szCs w:val="16"/>
              </w:rPr>
              <w:t>Софинансирование</w:t>
            </w:r>
            <w:proofErr w:type="spellEnd"/>
            <w:r w:rsidRPr="00F7459B">
              <w:rPr>
                <w:sz w:val="16"/>
                <w:szCs w:val="16"/>
              </w:rPr>
              <w:t xml:space="preserve"> мероприятий в области физической культуры и спорта,      основанных на местных инициативах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48200</w:t>
            </w:r>
            <w:r w:rsidRPr="00F7459B">
              <w:rPr>
                <w:sz w:val="16"/>
                <w:szCs w:val="16"/>
                <w:lang w:val="en-US"/>
              </w:rPr>
              <w:t>S1300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140.463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400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140.463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410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  <w:lang w:val="en-US"/>
              </w:rPr>
              <w:t>140.463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1300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  <w:lang w:val="en-US"/>
              </w:rPr>
              <w:t>1</w:t>
            </w:r>
            <w:r w:rsidRPr="00F7459B">
              <w:rPr>
                <w:b/>
                <w:sz w:val="16"/>
                <w:szCs w:val="16"/>
              </w:rPr>
              <w:t>436,3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Обслуживание </w:t>
            </w:r>
            <w:proofErr w:type="gramStart"/>
            <w:r w:rsidRPr="00F7459B">
              <w:rPr>
                <w:sz w:val="16"/>
                <w:szCs w:val="16"/>
              </w:rPr>
              <w:t>государственного</w:t>
            </w:r>
            <w:proofErr w:type="gramEnd"/>
            <w:r w:rsidRPr="00F7459B">
              <w:rPr>
                <w:sz w:val="16"/>
                <w:szCs w:val="16"/>
              </w:rPr>
              <w:t xml:space="preserve">  внутреннего и</w:t>
            </w:r>
          </w:p>
          <w:p w:rsidR="008D2868" w:rsidRPr="00F7459B" w:rsidRDefault="008D2868" w:rsidP="00C31785">
            <w:pPr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муниципального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1301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1436,3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lastRenderedPageBreak/>
              <w:t>Процентные платежи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06500 00000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1436,3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06500 20300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1436,3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1436,3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730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1436,3</w:t>
            </w:r>
          </w:p>
        </w:tc>
      </w:tr>
      <w:tr w:rsidR="008D2868" w:rsidRPr="00F7459B" w:rsidTr="00C31785">
        <w:trPr>
          <w:trHeight w:val="41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 xml:space="preserve">Межбюджетные трансферты  общего характера бюджетам субъектов РФ и муниципальных образований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1400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13878,956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1401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7797,0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Межбюджетные трансферты  бюджетам муниципальных образований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52100 00000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7797,0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52100 90100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7797,0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7797,0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Дотации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F7459B">
              <w:rPr>
                <w:rFonts w:eastAsia="Calibri"/>
                <w:color w:val="000000"/>
                <w:sz w:val="16"/>
                <w:szCs w:val="16"/>
              </w:rPr>
              <w:t>7797,0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F7459B">
              <w:rPr>
                <w:rFonts w:eastAsia="Calibri"/>
                <w:color w:val="000000"/>
                <w:sz w:val="16"/>
                <w:szCs w:val="16"/>
              </w:rPr>
              <w:t>6081,956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Межбюджетные трансферты  бюджетам муниципальных образований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52100 00000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F7459B">
              <w:rPr>
                <w:rFonts w:eastAsia="Calibri"/>
                <w:color w:val="000000"/>
                <w:sz w:val="16"/>
                <w:szCs w:val="16"/>
              </w:rPr>
              <w:t>6081,956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с/</w:t>
            </w:r>
            <w:proofErr w:type="spellStart"/>
            <w:proofErr w:type="gramStart"/>
            <w:r w:rsidRPr="00F7459B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7459B">
              <w:rPr>
                <w:color w:val="000000"/>
                <w:sz w:val="16"/>
                <w:szCs w:val="16"/>
                <w:lang w:val="en-US"/>
              </w:rPr>
              <w:t>5210093100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F7459B">
              <w:rPr>
                <w:rFonts w:eastAsia="Calibri"/>
                <w:color w:val="000000"/>
                <w:sz w:val="16"/>
                <w:szCs w:val="16"/>
              </w:rPr>
              <w:t>6024,256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7459B">
              <w:rPr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F7459B">
              <w:rPr>
                <w:rFonts w:eastAsia="Calibri"/>
                <w:color w:val="000000"/>
                <w:sz w:val="16"/>
                <w:szCs w:val="16"/>
              </w:rPr>
              <w:t>6024,256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7459B">
              <w:rPr>
                <w:color w:val="000000"/>
                <w:sz w:val="16"/>
                <w:szCs w:val="16"/>
                <w:lang w:val="en-US"/>
              </w:rPr>
              <w:t>540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F7459B">
              <w:rPr>
                <w:rFonts w:eastAsia="Calibri"/>
                <w:color w:val="000000"/>
                <w:sz w:val="16"/>
                <w:szCs w:val="16"/>
              </w:rPr>
              <w:t>6024,256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Межбюджетные трансферты, передаваемые бюджетам с/</w:t>
            </w:r>
            <w:proofErr w:type="spellStart"/>
            <w:proofErr w:type="gramStart"/>
            <w:r w:rsidRPr="00F7459B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F7459B">
              <w:rPr>
                <w:color w:val="000000"/>
                <w:sz w:val="16"/>
                <w:szCs w:val="16"/>
              </w:rPr>
              <w:t xml:space="preserve"> из бюджета района на осуществление части полномочий  в 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52100 93120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F7459B">
              <w:rPr>
                <w:rFonts w:eastAsia="Calibri"/>
                <w:color w:val="000000"/>
                <w:sz w:val="16"/>
                <w:szCs w:val="16"/>
              </w:rPr>
              <w:t>57,7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F7459B">
              <w:rPr>
                <w:rFonts w:eastAsia="Calibri"/>
                <w:color w:val="000000"/>
                <w:sz w:val="16"/>
                <w:szCs w:val="16"/>
              </w:rPr>
              <w:t>57,7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F7459B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F7459B">
              <w:rPr>
                <w:rFonts w:eastAsia="Calibri"/>
                <w:color w:val="000000"/>
                <w:sz w:val="16"/>
                <w:szCs w:val="16"/>
              </w:rPr>
              <w:t>57,7</w:t>
            </w:r>
          </w:p>
        </w:tc>
      </w:tr>
      <w:tr w:rsidR="008D2868" w:rsidRPr="00F7459B" w:rsidTr="00C31785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ИТОГО РАСХОДОВ</w:t>
            </w:r>
            <w:r w:rsidRPr="00F7459B">
              <w:rPr>
                <w:sz w:val="16"/>
                <w:szCs w:val="16"/>
              </w:rPr>
              <w:t>:</w:t>
            </w:r>
          </w:p>
        </w:tc>
        <w:tc>
          <w:tcPr>
            <w:tcW w:w="2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304 </w:t>
            </w:r>
            <w:r w:rsidRPr="00F7459B">
              <w:rPr>
                <w:b/>
                <w:sz w:val="16"/>
                <w:szCs w:val="16"/>
                <w:lang w:val="en-US"/>
              </w:rPr>
              <w:t>8</w:t>
            </w:r>
            <w:r w:rsidRPr="00F7459B">
              <w:rPr>
                <w:b/>
                <w:sz w:val="16"/>
                <w:szCs w:val="16"/>
              </w:rPr>
              <w:t>54,166</w:t>
            </w:r>
          </w:p>
        </w:tc>
      </w:tr>
    </w:tbl>
    <w:p w:rsidR="008D2868" w:rsidRPr="00F7459B" w:rsidRDefault="008D2868" w:rsidP="008D2868">
      <w:pPr>
        <w:rPr>
          <w:sz w:val="16"/>
          <w:szCs w:val="16"/>
        </w:rPr>
      </w:pPr>
    </w:p>
    <w:p w:rsidR="008D2868" w:rsidRPr="00F7459B" w:rsidRDefault="008D2868" w:rsidP="008D2868">
      <w:pPr>
        <w:jc w:val="center"/>
        <w:rPr>
          <w:sz w:val="16"/>
          <w:szCs w:val="16"/>
        </w:rPr>
      </w:pPr>
    </w:p>
    <w:p w:rsidR="008D2868" w:rsidRPr="00F7459B" w:rsidRDefault="008D2868" w:rsidP="008D2868">
      <w:pPr>
        <w:rPr>
          <w:sz w:val="16"/>
          <w:szCs w:val="16"/>
        </w:rPr>
      </w:pPr>
    </w:p>
    <w:p w:rsidR="008D2868" w:rsidRPr="00F7459B" w:rsidRDefault="008D2868" w:rsidP="008D2868">
      <w:pPr>
        <w:rPr>
          <w:sz w:val="16"/>
          <w:szCs w:val="16"/>
        </w:rPr>
      </w:pPr>
      <w:r w:rsidRPr="00F7459B">
        <w:rPr>
          <w:sz w:val="16"/>
          <w:szCs w:val="16"/>
        </w:rPr>
        <w:t xml:space="preserve">                                                                                           </w:t>
      </w:r>
    </w:p>
    <w:p w:rsidR="008D2868" w:rsidRPr="00F7459B" w:rsidRDefault="008D2868" w:rsidP="008D2868">
      <w:pPr>
        <w:jc w:val="right"/>
        <w:rPr>
          <w:sz w:val="16"/>
          <w:szCs w:val="16"/>
        </w:rPr>
      </w:pPr>
      <w:r w:rsidRPr="00F7459B">
        <w:rPr>
          <w:sz w:val="16"/>
          <w:szCs w:val="16"/>
        </w:rPr>
        <w:t xml:space="preserve">                                                                                                               Приложение №  2</w:t>
      </w:r>
    </w:p>
    <w:p w:rsidR="008D2868" w:rsidRPr="00F7459B" w:rsidRDefault="008D2868" w:rsidP="008D2868">
      <w:pPr>
        <w:jc w:val="right"/>
        <w:rPr>
          <w:sz w:val="16"/>
          <w:szCs w:val="16"/>
        </w:rPr>
      </w:pPr>
      <w:r w:rsidRPr="00F7459B">
        <w:rPr>
          <w:sz w:val="16"/>
          <w:szCs w:val="16"/>
        </w:rPr>
        <w:t xml:space="preserve">                                                                                            к решению Собрания  депутатов</w:t>
      </w:r>
    </w:p>
    <w:p w:rsidR="008D2868" w:rsidRPr="00F7459B" w:rsidRDefault="008D2868" w:rsidP="008D2868">
      <w:pPr>
        <w:jc w:val="right"/>
        <w:rPr>
          <w:sz w:val="16"/>
          <w:szCs w:val="16"/>
        </w:rPr>
      </w:pPr>
      <w:r w:rsidRPr="00F7459B">
        <w:rPr>
          <w:sz w:val="16"/>
          <w:szCs w:val="16"/>
        </w:rPr>
        <w:t xml:space="preserve">                                                                                            от 19.10.2018 г. №268</w:t>
      </w:r>
    </w:p>
    <w:p w:rsidR="008D2868" w:rsidRPr="00F7459B" w:rsidRDefault="008D2868" w:rsidP="008D2868">
      <w:pPr>
        <w:jc w:val="center"/>
        <w:rPr>
          <w:sz w:val="16"/>
          <w:szCs w:val="16"/>
        </w:rPr>
      </w:pPr>
      <w:r w:rsidRPr="00F7459B">
        <w:rPr>
          <w:sz w:val="16"/>
          <w:szCs w:val="16"/>
        </w:rPr>
        <w:t>ИСТОЧНИКИ  ФИНАНСИРОВАНИЯ ДЕФИЦИТА БЮДЖЕТА</w:t>
      </w:r>
    </w:p>
    <w:p w:rsidR="008D2868" w:rsidRPr="00F7459B" w:rsidRDefault="008D2868" w:rsidP="008D2868">
      <w:pPr>
        <w:pStyle w:val="1"/>
        <w:jc w:val="center"/>
        <w:rPr>
          <w:sz w:val="16"/>
          <w:szCs w:val="16"/>
        </w:rPr>
      </w:pPr>
      <w:r w:rsidRPr="00F7459B">
        <w:rPr>
          <w:sz w:val="16"/>
          <w:szCs w:val="16"/>
        </w:rPr>
        <w:t>ОСТРОВСКОГО МУНИЦИПАЛЬНОГО РАЙОНА  НА 2018 ГОД</w:t>
      </w:r>
    </w:p>
    <w:tbl>
      <w:tblPr>
        <w:tblW w:w="10510" w:type="dxa"/>
        <w:tblInd w:w="-479" w:type="dxa"/>
        <w:tblLayout w:type="fixed"/>
        <w:tblLook w:val="0000"/>
      </w:tblPr>
      <w:tblGrid>
        <w:gridCol w:w="3139"/>
        <w:gridCol w:w="5670"/>
        <w:gridCol w:w="1701"/>
      </w:tblGrid>
      <w:tr w:rsidR="008D2868" w:rsidRPr="00F7459B" w:rsidTr="00C31785">
        <w:trPr>
          <w:tblHeader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Сумма, </w:t>
            </w:r>
          </w:p>
          <w:p w:rsidR="008D2868" w:rsidRPr="00F7459B" w:rsidRDefault="008D2868" w:rsidP="00C31785">
            <w:pPr>
              <w:tabs>
                <w:tab w:val="left" w:pos="552"/>
              </w:tabs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тыс. </w:t>
            </w:r>
            <w:proofErr w:type="spellStart"/>
            <w:r w:rsidRPr="00F7459B">
              <w:rPr>
                <w:sz w:val="16"/>
                <w:szCs w:val="16"/>
              </w:rPr>
              <w:t>руб</w:t>
            </w:r>
            <w:proofErr w:type="spellEnd"/>
          </w:p>
          <w:p w:rsidR="008D2868" w:rsidRPr="00F7459B" w:rsidRDefault="008D2868" w:rsidP="00C31785">
            <w:pPr>
              <w:tabs>
                <w:tab w:val="left" w:pos="552"/>
              </w:tabs>
              <w:jc w:val="center"/>
              <w:rPr>
                <w:sz w:val="16"/>
                <w:szCs w:val="16"/>
              </w:rPr>
            </w:pP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 xml:space="preserve">000 01 00 </w:t>
            </w:r>
            <w:proofErr w:type="spellStart"/>
            <w:r w:rsidRPr="00F7459B">
              <w:rPr>
                <w:b/>
                <w:sz w:val="16"/>
                <w:szCs w:val="16"/>
              </w:rPr>
              <w:t>00</w:t>
            </w:r>
            <w:proofErr w:type="spellEnd"/>
            <w:r w:rsidRPr="00F7459B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F7459B">
              <w:rPr>
                <w:b/>
                <w:sz w:val="16"/>
                <w:szCs w:val="16"/>
              </w:rPr>
              <w:t>00</w:t>
            </w:r>
            <w:proofErr w:type="spellEnd"/>
            <w:r w:rsidRPr="00F7459B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F7459B">
              <w:rPr>
                <w:b/>
                <w:sz w:val="16"/>
                <w:szCs w:val="16"/>
              </w:rPr>
              <w:t>00</w:t>
            </w:r>
            <w:proofErr w:type="spellEnd"/>
            <w:r w:rsidRPr="00F7459B">
              <w:rPr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 xml:space="preserve">ИСТОЧНИКИ ВНУТРЕННЕГО ФИНАНСИРОВАНИЯ ДЕФИЦИТА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4 482,24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 xml:space="preserve">000 01 02 00 </w:t>
            </w:r>
            <w:proofErr w:type="spellStart"/>
            <w:r w:rsidRPr="00F7459B">
              <w:rPr>
                <w:b/>
                <w:sz w:val="16"/>
                <w:szCs w:val="16"/>
              </w:rPr>
              <w:t>00</w:t>
            </w:r>
            <w:proofErr w:type="spellEnd"/>
            <w:r w:rsidRPr="00F7459B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F7459B">
              <w:rPr>
                <w:b/>
                <w:sz w:val="16"/>
                <w:szCs w:val="16"/>
              </w:rPr>
              <w:t>00</w:t>
            </w:r>
            <w:proofErr w:type="spellEnd"/>
            <w:r w:rsidRPr="00F7459B">
              <w:rPr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ind w:left="176" w:hanging="176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-4 678,9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000 01 02 00 </w:t>
            </w:r>
            <w:proofErr w:type="spellStart"/>
            <w:r w:rsidRPr="00F7459B">
              <w:rPr>
                <w:sz w:val="16"/>
                <w:szCs w:val="16"/>
              </w:rPr>
              <w:t>00</w:t>
            </w:r>
            <w:proofErr w:type="spellEnd"/>
            <w:r w:rsidRPr="00F7459B">
              <w:rPr>
                <w:sz w:val="16"/>
                <w:szCs w:val="16"/>
              </w:rPr>
              <w:t xml:space="preserve"> </w:t>
            </w:r>
            <w:proofErr w:type="spellStart"/>
            <w:r w:rsidRPr="00F7459B">
              <w:rPr>
                <w:sz w:val="16"/>
                <w:szCs w:val="16"/>
              </w:rPr>
              <w:t>00</w:t>
            </w:r>
            <w:proofErr w:type="spellEnd"/>
            <w:r w:rsidRPr="00F7459B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15 000,0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000 01 02 00 </w:t>
            </w:r>
            <w:proofErr w:type="spellStart"/>
            <w:r w:rsidRPr="00F7459B">
              <w:rPr>
                <w:sz w:val="16"/>
                <w:szCs w:val="16"/>
              </w:rPr>
              <w:t>00</w:t>
            </w:r>
            <w:proofErr w:type="spellEnd"/>
            <w:r w:rsidRPr="00F7459B">
              <w:rPr>
                <w:sz w:val="16"/>
                <w:szCs w:val="16"/>
              </w:rPr>
              <w:t xml:space="preserve"> 05 0000 710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Получение кредитов от кредитных организаций 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15 000,0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pStyle w:val="31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F7459B">
              <w:rPr>
                <w:b w:val="0"/>
                <w:sz w:val="16"/>
                <w:szCs w:val="16"/>
              </w:rPr>
              <w:t xml:space="preserve">000 01 02 00 </w:t>
            </w:r>
            <w:proofErr w:type="spellStart"/>
            <w:r w:rsidRPr="00F7459B">
              <w:rPr>
                <w:b w:val="0"/>
                <w:sz w:val="16"/>
                <w:szCs w:val="16"/>
              </w:rPr>
              <w:t>00</w:t>
            </w:r>
            <w:proofErr w:type="spellEnd"/>
            <w:r w:rsidRPr="00F7459B">
              <w:rPr>
                <w:b w:val="0"/>
                <w:sz w:val="16"/>
                <w:szCs w:val="16"/>
              </w:rPr>
              <w:t xml:space="preserve"> </w:t>
            </w:r>
            <w:proofErr w:type="spellStart"/>
            <w:r w:rsidRPr="00F7459B">
              <w:rPr>
                <w:b w:val="0"/>
                <w:sz w:val="16"/>
                <w:szCs w:val="16"/>
              </w:rPr>
              <w:t>00</w:t>
            </w:r>
            <w:proofErr w:type="spellEnd"/>
            <w:r w:rsidRPr="00F7459B">
              <w:rPr>
                <w:b w:val="0"/>
                <w:sz w:val="16"/>
                <w:szCs w:val="16"/>
              </w:rPr>
              <w:t xml:space="preserve"> 0000 800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pStyle w:val="310"/>
              <w:snapToGrid w:val="0"/>
              <w:rPr>
                <w:b w:val="0"/>
                <w:sz w:val="16"/>
                <w:szCs w:val="16"/>
              </w:rPr>
            </w:pPr>
            <w:r w:rsidRPr="00F7459B">
              <w:rPr>
                <w:b w:val="0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-19 678,9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pStyle w:val="310"/>
              <w:snapToGrid w:val="0"/>
              <w:jc w:val="center"/>
              <w:rPr>
                <w:b w:val="0"/>
                <w:sz w:val="16"/>
                <w:szCs w:val="16"/>
              </w:rPr>
            </w:pPr>
            <w:r w:rsidRPr="00F7459B">
              <w:rPr>
                <w:b w:val="0"/>
                <w:sz w:val="16"/>
                <w:szCs w:val="16"/>
              </w:rPr>
              <w:t xml:space="preserve">000 01 02 00 </w:t>
            </w:r>
            <w:proofErr w:type="spellStart"/>
            <w:r w:rsidRPr="00F7459B">
              <w:rPr>
                <w:b w:val="0"/>
                <w:sz w:val="16"/>
                <w:szCs w:val="16"/>
              </w:rPr>
              <w:t>00</w:t>
            </w:r>
            <w:proofErr w:type="spellEnd"/>
            <w:r w:rsidRPr="00F7459B">
              <w:rPr>
                <w:b w:val="0"/>
                <w:sz w:val="16"/>
                <w:szCs w:val="16"/>
              </w:rPr>
              <w:t xml:space="preserve"> 05 0000 810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pStyle w:val="310"/>
              <w:snapToGrid w:val="0"/>
              <w:rPr>
                <w:b w:val="0"/>
                <w:sz w:val="16"/>
                <w:szCs w:val="16"/>
              </w:rPr>
            </w:pPr>
            <w:r w:rsidRPr="00F7459B">
              <w:rPr>
                <w:b w:val="0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-19 678,9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 xml:space="preserve">000 01 03 00 </w:t>
            </w:r>
            <w:proofErr w:type="spellStart"/>
            <w:r w:rsidRPr="00F7459B">
              <w:rPr>
                <w:b/>
                <w:sz w:val="16"/>
                <w:szCs w:val="16"/>
              </w:rPr>
              <w:t>00</w:t>
            </w:r>
            <w:proofErr w:type="spellEnd"/>
            <w:r w:rsidRPr="00F7459B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F7459B">
              <w:rPr>
                <w:b/>
                <w:sz w:val="16"/>
                <w:szCs w:val="16"/>
              </w:rPr>
              <w:t>00</w:t>
            </w:r>
            <w:proofErr w:type="spellEnd"/>
            <w:r w:rsidRPr="00F7459B">
              <w:rPr>
                <w:b/>
                <w:sz w:val="16"/>
                <w:szCs w:val="16"/>
              </w:rPr>
              <w:t xml:space="preserve"> 0000 000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8 596,8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000 01 03 01 00 </w:t>
            </w:r>
            <w:proofErr w:type="spellStart"/>
            <w:r w:rsidRPr="00F7459B">
              <w:rPr>
                <w:sz w:val="16"/>
                <w:szCs w:val="16"/>
              </w:rPr>
              <w:t>00</w:t>
            </w:r>
            <w:proofErr w:type="spellEnd"/>
            <w:r w:rsidRPr="00F7459B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8 596,8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000 01 03 01 00 </w:t>
            </w:r>
            <w:proofErr w:type="spellStart"/>
            <w:r w:rsidRPr="00F7459B">
              <w:rPr>
                <w:sz w:val="16"/>
                <w:szCs w:val="16"/>
              </w:rPr>
              <w:t>00</w:t>
            </w:r>
            <w:proofErr w:type="spellEnd"/>
            <w:r w:rsidRPr="00F7459B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9 700,0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9 700,0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000 01 03 01 00 </w:t>
            </w:r>
            <w:proofErr w:type="spellStart"/>
            <w:r w:rsidRPr="00F7459B">
              <w:rPr>
                <w:sz w:val="16"/>
                <w:szCs w:val="16"/>
              </w:rPr>
              <w:t>00</w:t>
            </w:r>
            <w:proofErr w:type="spellEnd"/>
            <w:r w:rsidRPr="00F7459B">
              <w:rPr>
                <w:sz w:val="16"/>
                <w:szCs w:val="16"/>
              </w:rPr>
              <w:t xml:space="preserve"> 0000 800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-1 103,2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-1 103,2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 xml:space="preserve">000 01 05 00 </w:t>
            </w:r>
            <w:proofErr w:type="spellStart"/>
            <w:r w:rsidRPr="00F7459B">
              <w:rPr>
                <w:b/>
                <w:sz w:val="16"/>
                <w:szCs w:val="16"/>
              </w:rPr>
              <w:t>00</w:t>
            </w:r>
            <w:proofErr w:type="spellEnd"/>
            <w:r w:rsidRPr="00F7459B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F7459B">
              <w:rPr>
                <w:b/>
                <w:sz w:val="16"/>
                <w:szCs w:val="16"/>
              </w:rPr>
              <w:t>00</w:t>
            </w:r>
            <w:proofErr w:type="spellEnd"/>
            <w:r w:rsidRPr="00F7459B">
              <w:rPr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b/>
                <w:sz w:val="16"/>
                <w:szCs w:val="16"/>
              </w:rPr>
            </w:pPr>
            <w:r w:rsidRPr="00F7459B">
              <w:rPr>
                <w:b/>
                <w:sz w:val="16"/>
                <w:szCs w:val="16"/>
              </w:rPr>
              <w:t>564,34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000 01 05 00 </w:t>
            </w:r>
            <w:proofErr w:type="spellStart"/>
            <w:r w:rsidRPr="00F7459B">
              <w:rPr>
                <w:sz w:val="16"/>
                <w:szCs w:val="16"/>
              </w:rPr>
              <w:t>00</w:t>
            </w:r>
            <w:proofErr w:type="spellEnd"/>
            <w:r w:rsidRPr="00F7459B">
              <w:rPr>
                <w:sz w:val="16"/>
                <w:szCs w:val="16"/>
              </w:rPr>
              <w:t xml:space="preserve"> </w:t>
            </w:r>
            <w:proofErr w:type="spellStart"/>
            <w:r w:rsidRPr="00F7459B">
              <w:rPr>
                <w:sz w:val="16"/>
                <w:szCs w:val="16"/>
              </w:rPr>
              <w:t>00</w:t>
            </w:r>
            <w:proofErr w:type="spellEnd"/>
            <w:r w:rsidRPr="00F7459B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pStyle w:val="21"/>
              <w:snapToGrid w:val="0"/>
              <w:rPr>
                <w:b w:val="0"/>
                <w:sz w:val="16"/>
                <w:szCs w:val="16"/>
              </w:rPr>
            </w:pPr>
            <w:r w:rsidRPr="00F7459B">
              <w:rPr>
                <w:b w:val="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-3</w:t>
            </w: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50</w:t>
            </w:r>
            <w:r w:rsidRPr="00F7459B">
              <w:rPr>
                <w:sz w:val="16"/>
                <w:szCs w:val="16"/>
                <w:lang w:val="en-US"/>
              </w:rPr>
              <w:t>71.926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000 01 05 02 00 </w:t>
            </w:r>
            <w:proofErr w:type="spellStart"/>
            <w:r w:rsidRPr="00F7459B">
              <w:rPr>
                <w:sz w:val="16"/>
                <w:szCs w:val="16"/>
              </w:rPr>
              <w:t>00</w:t>
            </w:r>
            <w:proofErr w:type="spellEnd"/>
            <w:r w:rsidRPr="00F7459B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-3</w:t>
            </w: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50</w:t>
            </w:r>
            <w:r w:rsidRPr="00F7459B">
              <w:rPr>
                <w:sz w:val="16"/>
                <w:szCs w:val="16"/>
                <w:lang w:val="en-US"/>
              </w:rPr>
              <w:t>71.926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-3</w:t>
            </w: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50</w:t>
            </w:r>
            <w:r w:rsidRPr="00F7459B">
              <w:rPr>
                <w:sz w:val="16"/>
                <w:szCs w:val="16"/>
                <w:lang w:val="en-US"/>
              </w:rPr>
              <w:t>71.926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-3</w:t>
            </w: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50</w:t>
            </w:r>
            <w:r w:rsidRPr="00F7459B">
              <w:rPr>
                <w:sz w:val="16"/>
                <w:szCs w:val="16"/>
                <w:lang w:val="en-US"/>
              </w:rPr>
              <w:t>71.926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000 01 05 00 </w:t>
            </w:r>
            <w:proofErr w:type="spellStart"/>
            <w:r w:rsidRPr="00F7459B">
              <w:rPr>
                <w:sz w:val="16"/>
                <w:szCs w:val="16"/>
              </w:rPr>
              <w:t>00</w:t>
            </w:r>
            <w:proofErr w:type="spellEnd"/>
            <w:r w:rsidRPr="00F7459B">
              <w:rPr>
                <w:sz w:val="16"/>
                <w:szCs w:val="16"/>
              </w:rPr>
              <w:t xml:space="preserve"> </w:t>
            </w:r>
            <w:proofErr w:type="spellStart"/>
            <w:r w:rsidRPr="00F7459B">
              <w:rPr>
                <w:sz w:val="16"/>
                <w:szCs w:val="16"/>
              </w:rPr>
              <w:t>00</w:t>
            </w:r>
            <w:proofErr w:type="spellEnd"/>
            <w:r w:rsidRPr="00F7459B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pStyle w:val="21"/>
              <w:snapToGrid w:val="0"/>
              <w:ind w:right="-108"/>
              <w:rPr>
                <w:b w:val="0"/>
                <w:sz w:val="16"/>
                <w:szCs w:val="16"/>
              </w:rPr>
            </w:pPr>
            <w:r w:rsidRPr="00F7459B">
              <w:rPr>
                <w:b w:val="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F7459B">
              <w:rPr>
                <w:sz w:val="16"/>
                <w:szCs w:val="16"/>
              </w:rPr>
              <w:t>3256</w:t>
            </w:r>
            <w:r w:rsidRPr="00F7459B">
              <w:rPr>
                <w:sz w:val="16"/>
                <w:szCs w:val="16"/>
                <w:lang w:val="en-US"/>
              </w:rPr>
              <w:t>36.266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 xml:space="preserve">000 01 05 02 00 </w:t>
            </w:r>
            <w:proofErr w:type="spellStart"/>
            <w:r w:rsidRPr="00F7459B">
              <w:rPr>
                <w:sz w:val="16"/>
                <w:szCs w:val="16"/>
              </w:rPr>
              <w:t>00</w:t>
            </w:r>
            <w:proofErr w:type="spellEnd"/>
            <w:r w:rsidRPr="00F7459B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pStyle w:val="2"/>
              <w:snapToGrid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7459B">
              <w:rPr>
                <w:rFonts w:ascii="Times New Roman" w:hAnsi="Times New Roman" w:cs="Times New Roman"/>
                <w:b w:val="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</w:t>
            </w: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56</w:t>
            </w:r>
            <w:r w:rsidRPr="00F7459B">
              <w:rPr>
                <w:sz w:val="16"/>
                <w:szCs w:val="16"/>
                <w:lang w:val="en-US"/>
              </w:rPr>
              <w:t>36.266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000 01 05 02 01 00 0000 610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</w:t>
            </w: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56</w:t>
            </w:r>
            <w:r w:rsidRPr="00F7459B">
              <w:rPr>
                <w:sz w:val="16"/>
                <w:szCs w:val="16"/>
                <w:lang w:val="en-US"/>
              </w:rPr>
              <w:t>36.266</w:t>
            </w:r>
          </w:p>
        </w:tc>
      </w:tr>
      <w:tr w:rsidR="008D2868" w:rsidRPr="00F7459B" w:rsidTr="00C31785"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F7459B" w:rsidRDefault="008D2868" w:rsidP="00C31785">
            <w:pPr>
              <w:snapToGrid w:val="0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2868" w:rsidRPr="00F7459B" w:rsidRDefault="008D2868" w:rsidP="00C31785">
            <w:pPr>
              <w:tabs>
                <w:tab w:val="left" w:pos="552"/>
              </w:tabs>
              <w:snapToGrid w:val="0"/>
              <w:jc w:val="center"/>
              <w:rPr>
                <w:sz w:val="16"/>
                <w:szCs w:val="16"/>
              </w:rPr>
            </w:pPr>
            <w:r w:rsidRPr="00F7459B">
              <w:rPr>
                <w:sz w:val="16"/>
                <w:szCs w:val="16"/>
              </w:rPr>
              <w:t>3</w:t>
            </w:r>
            <w:r w:rsidRPr="00F7459B">
              <w:rPr>
                <w:sz w:val="16"/>
                <w:szCs w:val="16"/>
                <w:lang w:val="en-US"/>
              </w:rPr>
              <w:t>2</w:t>
            </w:r>
            <w:r w:rsidRPr="00F7459B">
              <w:rPr>
                <w:sz w:val="16"/>
                <w:szCs w:val="16"/>
              </w:rPr>
              <w:t>56</w:t>
            </w:r>
            <w:r w:rsidRPr="00F7459B">
              <w:rPr>
                <w:sz w:val="16"/>
                <w:szCs w:val="16"/>
                <w:lang w:val="en-US"/>
              </w:rPr>
              <w:t>36.266</w:t>
            </w:r>
          </w:p>
        </w:tc>
      </w:tr>
    </w:tbl>
    <w:p w:rsidR="008D2868" w:rsidRDefault="008D2868" w:rsidP="008D2868">
      <w:pPr>
        <w:rPr>
          <w:sz w:val="16"/>
          <w:szCs w:val="16"/>
        </w:rPr>
      </w:pPr>
    </w:p>
    <w:p w:rsidR="008D2868" w:rsidRDefault="008D2868" w:rsidP="008D2868">
      <w:pPr>
        <w:rPr>
          <w:sz w:val="16"/>
          <w:szCs w:val="16"/>
        </w:rPr>
        <w:sectPr w:rsidR="008D2868" w:rsidSect="00F7459B">
          <w:footerReference w:type="even" r:id="rId10"/>
          <w:pgSz w:w="11907" w:h="16840" w:code="9"/>
          <w:pgMar w:top="851" w:right="1134" w:bottom="568" w:left="993" w:header="0" w:footer="0" w:gutter="0"/>
          <w:cols w:space="720"/>
          <w:docGrid w:linePitch="272"/>
        </w:sectPr>
      </w:pPr>
    </w:p>
    <w:tbl>
      <w:tblPr>
        <w:tblW w:w="28474" w:type="dxa"/>
        <w:tblInd w:w="83" w:type="dxa"/>
        <w:tblLayout w:type="fixed"/>
        <w:tblLook w:val="0000"/>
      </w:tblPr>
      <w:tblGrid>
        <w:gridCol w:w="733"/>
        <w:gridCol w:w="284"/>
        <w:gridCol w:w="874"/>
        <w:gridCol w:w="118"/>
        <w:gridCol w:w="874"/>
        <w:gridCol w:w="1419"/>
        <w:gridCol w:w="979"/>
        <w:gridCol w:w="440"/>
        <w:gridCol w:w="683"/>
        <w:gridCol w:w="1005"/>
        <w:gridCol w:w="541"/>
        <w:gridCol w:w="411"/>
        <w:gridCol w:w="1442"/>
        <w:gridCol w:w="1535"/>
        <w:gridCol w:w="1701"/>
        <w:gridCol w:w="1133"/>
        <w:gridCol w:w="1162"/>
        <w:gridCol w:w="398"/>
        <w:gridCol w:w="425"/>
        <w:gridCol w:w="1640"/>
        <w:gridCol w:w="119"/>
        <w:gridCol w:w="704"/>
        <w:gridCol w:w="1055"/>
        <w:gridCol w:w="585"/>
        <w:gridCol w:w="823"/>
        <w:gridCol w:w="351"/>
        <w:gridCol w:w="1289"/>
        <w:gridCol w:w="470"/>
        <w:gridCol w:w="353"/>
        <w:gridCol w:w="1406"/>
        <w:gridCol w:w="234"/>
        <w:gridCol w:w="823"/>
        <w:gridCol w:w="702"/>
        <w:gridCol w:w="939"/>
        <w:gridCol w:w="824"/>
      </w:tblGrid>
      <w:tr w:rsidR="008D2868" w:rsidTr="00C31785">
        <w:trPr>
          <w:gridAfter w:val="1"/>
          <w:wAfter w:w="824" w:type="dxa"/>
          <w:trHeight w:val="426"/>
        </w:trPr>
        <w:tc>
          <w:tcPr>
            <w:tcW w:w="1891" w:type="dxa"/>
            <w:gridSpan w:val="3"/>
            <w:shd w:val="clear" w:color="auto" w:fill="auto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3390" w:type="dxa"/>
            <w:gridSpan w:val="4"/>
            <w:shd w:val="clear" w:color="auto" w:fill="auto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1123" w:type="dxa"/>
            <w:gridSpan w:val="2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1546" w:type="dxa"/>
            <w:gridSpan w:val="2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7384" w:type="dxa"/>
            <w:gridSpan w:val="6"/>
            <w:shd w:val="clear" w:color="auto" w:fill="auto"/>
            <w:vAlign w:val="bottom"/>
          </w:tcPr>
          <w:p w:rsidR="008D2868" w:rsidRDefault="008D2868" w:rsidP="00C31785">
            <w:pPr>
              <w:snapToGrid w:val="0"/>
              <w:jc w:val="right"/>
            </w:pPr>
            <w:r>
              <w:t xml:space="preserve">                                        </w:t>
            </w:r>
          </w:p>
          <w:p w:rsidR="008D2868" w:rsidRDefault="008D2868" w:rsidP="00C31785">
            <w:pPr>
              <w:snapToGrid w:val="0"/>
              <w:jc w:val="right"/>
            </w:pPr>
            <w:r>
              <w:t xml:space="preserve">                    Приложение № 3</w:t>
            </w:r>
          </w:p>
        </w:tc>
        <w:tc>
          <w:tcPr>
            <w:tcW w:w="2463" w:type="dxa"/>
            <w:gridSpan w:val="3"/>
          </w:tcPr>
          <w:p w:rsidR="008D2868" w:rsidRDefault="008D2868" w:rsidP="00C31785">
            <w:pPr>
              <w:snapToGrid w:val="0"/>
              <w:ind w:left="-222" w:hanging="284"/>
              <w:jc w:val="center"/>
            </w:pPr>
          </w:p>
        </w:tc>
        <w:tc>
          <w:tcPr>
            <w:tcW w:w="2463" w:type="dxa"/>
            <w:gridSpan w:val="4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2463" w:type="dxa"/>
            <w:gridSpan w:val="3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2463" w:type="dxa"/>
            <w:gridSpan w:val="4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2464" w:type="dxa"/>
            <w:gridSpan w:val="3"/>
          </w:tcPr>
          <w:p w:rsidR="008D2868" w:rsidRDefault="008D2868" w:rsidP="00C31785">
            <w:pPr>
              <w:snapToGrid w:val="0"/>
              <w:jc w:val="center"/>
            </w:pPr>
          </w:p>
        </w:tc>
      </w:tr>
      <w:tr w:rsidR="008D2868" w:rsidTr="00C31785">
        <w:trPr>
          <w:trHeight w:val="300"/>
        </w:trPr>
        <w:tc>
          <w:tcPr>
            <w:tcW w:w="1891" w:type="dxa"/>
            <w:gridSpan w:val="3"/>
            <w:shd w:val="clear" w:color="auto" w:fill="auto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3390" w:type="dxa"/>
            <w:gridSpan w:val="4"/>
            <w:shd w:val="clear" w:color="auto" w:fill="auto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1123" w:type="dxa"/>
            <w:gridSpan w:val="2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1546" w:type="dxa"/>
            <w:gridSpan w:val="2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8207" w:type="dxa"/>
            <w:gridSpan w:val="8"/>
            <w:shd w:val="clear" w:color="auto" w:fill="auto"/>
            <w:vAlign w:val="bottom"/>
          </w:tcPr>
          <w:p w:rsidR="008D2868" w:rsidRDefault="008D2868" w:rsidP="00C31785">
            <w:pPr>
              <w:snapToGrid w:val="0"/>
              <w:jc w:val="right"/>
            </w:pPr>
            <w:r>
              <w:t xml:space="preserve">                                            к решению Собрания депутатов</w:t>
            </w:r>
          </w:p>
        </w:tc>
        <w:tc>
          <w:tcPr>
            <w:tcW w:w="2463" w:type="dxa"/>
            <w:gridSpan w:val="3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2463" w:type="dxa"/>
            <w:gridSpan w:val="3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2463" w:type="dxa"/>
            <w:gridSpan w:val="4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2463" w:type="dxa"/>
            <w:gridSpan w:val="3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2465" w:type="dxa"/>
            <w:gridSpan w:val="3"/>
          </w:tcPr>
          <w:p w:rsidR="008D2868" w:rsidRDefault="008D2868" w:rsidP="00C31785">
            <w:pPr>
              <w:snapToGrid w:val="0"/>
              <w:jc w:val="center"/>
            </w:pPr>
          </w:p>
        </w:tc>
      </w:tr>
      <w:tr w:rsidR="008D2868" w:rsidTr="00C31785">
        <w:trPr>
          <w:trHeight w:val="300"/>
        </w:trPr>
        <w:tc>
          <w:tcPr>
            <w:tcW w:w="1891" w:type="dxa"/>
            <w:gridSpan w:val="3"/>
            <w:shd w:val="clear" w:color="auto" w:fill="auto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3390" w:type="dxa"/>
            <w:gridSpan w:val="4"/>
            <w:shd w:val="clear" w:color="auto" w:fill="auto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1123" w:type="dxa"/>
            <w:gridSpan w:val="2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1546" w:type="dxa"/>
            <w:gridSpan w:val="2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8207" w:type="dxa"/>
            <w:gridSpan w:val="8"/>
            <w:shd w:val="clear" w:color="auto" w:fill="auto"/>
            <w:vAlign w:val="bottom"/>
          </w:tcPr>
          <w:p w:rsidR="008D2868" w:rsidRDefault="008D2868" w:rsidP="00C31785">
            <w:pPr>
              <w:snapToGrid w:val="0"/>
              <w:jc w:val="right"/>
            </w:pPr>
            <w:r>
              <w:t xml:space="preserve">                                            от 19.10.2018г. № 268 </w:t>
            </w:r>
          </w:p>
        </w:tc>
        <w:tc>
          <w:tcPr>
            <w:tcW w:w="2463" w:type="dxa"/>
            <w:gridSpan w:val="3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2463" w:type="dxa"/>
            <w:gridSpan w:val="3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2463" w:type="dxa"/>
            <w:gridSpan w:val="4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2463" w:type="dxa"/>
            <w:gridSpan w:val="3"/>
          </w:tcPr>
          <w:p w:rsidR="008D2868" w:rsidRDefault="008D2868" w:rsidP="00C31785">
            <w:pPr>
              <w:snapToGrid w:val="0"/>
              <w:jc w:val="center"/>
            </w:pPr>
          </w:p>
        </w:tc>
        <w:tc>
          <w:tcPr>
            <w:tcW w:w="2465" w:type="dxa"/>
            <w:gridSpan w:val="3"/>
          </w:tcPr>
          <w:p w:rsidR="008D2868" w:rsidRDefault="008D2868" w:rsidP="00C31785">
            <w:pPr>
              <w:snapToGrid w:val="0"/>
              <w:jc w:val="center"/>
            </w:pPr>
          </w:p>
        </w:tc>
      </w:tr>
      <w:tr w:rsidR="008D2868" w:rsidRPr="009F3B77" w:rsidTr="00C31785">
        <w:trPr>
          <w:trHeight w:val="95"/>
        </w:trPr>
        <w:tc>
          <w:tcPr>
            <w:tcW w:w="733" w:type="dxa"/>
          </w:tcPr>
          <w:p w:rsidR="008D2868" w:rsidRPr="009F3B77" w:rsidRDefault="008D2868" w:rsidP="00C317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8D2868" w:rsidRPr="009F3B77" w:rsidRDefault="008D2868" w:rsidP="00C317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140" w:type="dxa"/>
            <w:gridSpan w:val="17"/>
            <w:shd w:val="clear" w:color="auto" w:fill="auto"/>
          </w:tcPr>
          <w:p w:rsidR="008D2868" w:rsidRPr="009F3B77" w:rsidRDefault="008D2868" w:rsidP="00C31785">
            <w:pPr>
              <w:snapToGrid w:val="0"/>
              <w:rPr>
                <w:sz w:val="28"/>
                <w:szCs w:val="28"/>
              </w:rPr>
            </w:pPr>
            <w:r w:rsidRPr="009F3B77">
              <w:rPr>
                <w:sz w:val="28"/>
                <w:szCs w:val="28"/>
              </w:rPr>
              <w:t xml:space="preserve">Распределение межбюджетных трансфертов, предоставляемых бюджетам сельских поселений на 2018 год                                </w:t>
            </w:r>
          </w:p>
        </w:tc>
        <w:tc>
          <w:tcPr>
            <w:tcW w:w="1759" w:type="dxa"/>
            <w:gridSpan w:val="2"/>
          </w:tcPr>
          <w:p w:rsidR="008D2868" w:rsidRPr="009F3B77" w:rsidRDefault="008D2868" w:rsidP="00C317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59" w:type="dxa"/>
            <w:gridSpan w:val="2"/>
          </w:tcPr>
          <w:p w:rsidR="008D2868" w:rsidRPr="009F3B77" w:rsidRDefault="008D2868" w:rsidP="00C317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59" w:type="dxa"/>
            <w:gridSpan w:val="3"/>
          </w:tcPr>
          <w:p w:rsidR="008D2868" w:rsidRPr="009F3B77" w:rsidRDefault="008D2868" w:rsidP="00C317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59" w:type="dxa"/>
            <w:gridSpan w:val="2"/>
          </w:tcPr>
          <w:p w:rsidR="008D2868" w:rsidRPr="009F3B77" w:rsidRDefault="008D2868" w:rsidP="00C317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59" w:type="dxa"/>
            <w:gridSpan w:val="2"/>
          </w:tcPr>
          <w:p w:rsidR="008D2868" w:rsidRPr="009F3B77" w:rsidRDefault="008D2868" w:rsidP="00C317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59" w:type="dxa"/>
            <w:gridSpan w:val="3"/>
          </w:tcPr>
          <w:p w:rsidR="008D2868" w:rsidRPr="009F3B77" w:rsidRDefault="008D2868" w:rsidP="00C317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8D2868" w:rsidRPr="009F3B77" w:rsidRDefault="008D2868" w:rsidP="00C31785">
            <w:pPr>
              <w:snapToGrid w:val="0"/>
              <w:rPr>
                <w:sz w:val="28"/>
                <w:szCs w:val="28"/>
              </w:rPr>
            </w:pPr>
          </w:p>
        </w:tc>
      </w:tr>
      <w:tr w:rsidR="008D2868" w:rsidRPr="00D87F5B" w:rsidTr="00C31785">
        <w:trPr>
          <w:gridAfter w:val="17"/>
          <w:wAfter w:w="12742" w:type="dxa"/>
          <w:trHeight w:val="4901"/>
        </w:trPr>
        <w:tc>
          <w:tcPr>
            <w:tcW w:w="20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D2868" w:rsidRPr="009449F9" w:rsidRDefault="008D2868" w:rsidP="00C31785">
            <w:pPr>
              <w:snapToGrid w:val="0"/>
              <w:jc w:val="center"/>
              <w:rPr>
                <w:sz w:val="18"/>
                <w:szCs w:val="18"/>
              </w:rPr>
            </w:pPr>
            <w:r w:rsidRPr="009449F9">
              <w:rPr>
                <w:sz w:val="18"/>
                <w:szCs w:val="18"/>
              </w:rPr>
              <w:t>Наименование сельских  поселений</w:t>
            </w:r>
          </w:p>
        </w:tc>
        <w:tc>
          <w:tcPr>
            <w:tcW w:w="2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2868" w:rsidRPr="009449F9" w:rsidRDefault="008D2868" w:rsidP="00C31785">
            <w:pPr>
              <w:snapToGrid w:val="0"/>
              <w:jc w:val="center"/>
              <w:rPr>
                <w:sz w:val="18"/>
                <w:szCs w:val="18"/>
              </w:rPr>
            </w:pPr>
            <w:r w:rsidRPr="009449F9">
              <w:rPr>
                <w:sz w:val="18"/>
                <w:szCs w:val="18"/>
              </w:rPr>
              <w:t>Дотация бюджетам  поселений на выравнивание бюджетной обеспеченности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D2868" w:rsidRPr="009449F9" w:rsidRDefault="008D2868" w:rsidP="00C31785">
            <w:pPr>
              <w:snapToGrid w:val="0"/>
              <w:rPr>
                <w:sz w:val="18"/>
                <w:szCs w:val="18"/>
              </w:rPr>
            </w:pPr>
            <w:r w:rsidRPr="009449F9">
              <w:rPr>
                <w:sz w:val="18"/>
                <w:szCs w:val="18"/>
              </w:rPr>
              <w:t>Субвенции бюджетам  поселений 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2868" w:rsidRPr="009449F9" w:rsidRDefault="008D2868" w:rsidP="00C31785">
            <w:pPr>
              <w:snapToGrid w:val="0"/>
              <w:rPr>
                <w:sz w:val="18"/>
                <w:szCs w:val="18"/>
              </w:rPr>
            </w:pPr>
          </w:p>
          <w:p w:rsidR="008D2868" w:rsidRPr="009449F9" w:rsidRDefault="008D2868" w:rsidP="00C31785">
            <w:pPr>
              <w:rPr>
                <w:sz w:val="18"/>
                <w:szCs w:val="18"/>
              </w:rPr>
            </w:pPr>
            <w:r w:rsidRPr="009449F9">
              <w:rPr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D2868" w:rsidRPr="009449F9" w:rsidRDefault="008D2868" w:rsidP="00C31785">
            <w:pPr>
              <w:snapToGrid w:val="0"/>
              <w:rPr>
                <w:sz w:val="18"/>
                <w:szCs w:val="18"/>
              </w:rPr>
            </w:pPr>
          </w:p>
          <w:p w:rsidR="008D2868" w:rsidRPr="009449F9" w:rsidRDefault="008D2868" w:rsidP="00C31785">
            <w:pPr>
              <w:snapToGrid w:val="0"/>
              <w:rPr>
                <w:sz w:val="18"/>
                <w:szCs w:val="18"/>
              </w:rPr>
            </w:pPr>
            <w:r w:rsidRPr="009449F9"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4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2868" w:rsidRPr="009449F9" w:rsidRDefault="008D2868" w:rsidP="00C31785">
            <w:pPr>
              <w:snapToGrid w:val="0"/>
              <w:rPr>
                <w:color w:val="000000"/>
                <w:sz w:val="18"/>
                <w:szCs w:val="18"/>
              </w:rPr>
            </w:pPr>
            <w:r w:rsidRPr="009449F9">
              <w:rPr>
                <w:color w:val="000000"/>
                <w:sz w:val="18"/>
                <w:szCs w:val="18"/>
              </w:rPr>
              <w:t>Межбюджетные</w:t>
            </w:r>
          </w:p>
          <w:p w:rsidR="008D2868" w:rsidRPr="009449F9" w:rsidRDefault="008D2868" w:rsidP="00C31785">
            <w:pPr>
              <w:snapToGrid w:val="0"/>
              <w:rPr>
                <w:color w:val="000000"/>
                <w:sz w:val="18"/>
                <w:szCs w:val="18"/>
              </w:rPr>
            </w:pPr>
            <w:r w:rsidRPr="009449F9">
              <w:rPr>
                <w:color w:val="000000"/>
                <w:sz w:val="18"/>
                <w:szCs w:val="18"/>
              </w:rPr>
              <w:t>трансферты,</w:t>
            </w:r>
          </w:p>
          <w:p w:rsidR="008D2868" w:rsidRPr="009449F9" w:rsidRDefault="008D2868" w:rsidP="00C31785">
            <w:pPr>
              <w:snapToGrid w:val="0"/>
              <w:rPr>
                <w:color w:val="000000"/>
                <w:sz w:val="18"/>
                <w:szCs w:val="18"/>
              </w:rPr>
            </w:pPr>
            <w:r w:rsidRPr="009449F9">
              <w:rPr>
                <w:color w:val="000000"/>
                <w:sz w:val="18"/>
                <w:szCs w:val="18"/>
              </w:rPr>
              <w:t>передаваемые</w:t>
            </w:r>
          </w:p>
          <w:p w:rsidR="008D2868" w:rsidRPr="009449F9" w:rsidRDefault="008D2868" w:rsidP="00C31785">
            <w:pPr>
              <w:snapToGrid w:val="0"/>
              <w:rPr>
                <w:color w:val="000000"/>
                <w:sz w:val="18"/>
                <w:szCs w:val="18"/>
              </w:rPr>
            </w:pPr>
            <w:r w:rsidRPr="009449F9">
              <w:rPr>
                <w:color w:val="000000"/>
                <w:sz w:val="18"/>
                <w:szCs w:val="18"/>
              </w:rPr>
              <w:t>бюджетам</w:t>
            </w:r>
          </w:p>
          <w:p w:rsidR="008D2868" w:rsidRPr="009449F9" w:rsidRDefault="008D2868" w:rsidP="00C31785">
            <w:pPr>
              <w:snapToGrid w:val="0"/>
              <w:rPr>
                <w:color w:val="000000"/>
                <w:sz w:val="18"/>
                <w:szCs w:val="18"/>
              </w:rPr>
            </w:pPr>
            <w:r w:rsidRPr="009449F9">
              <w:rPr>
                <w:color w:val="000000"/>
                <w:sz w:val="18"/>
                <w:szCs w:val="18"/>
              </w:rPr>
              <w:t>сельских пос. на</w:t>
            </w:r>
          </w:p>
          <w:p w:rsidR="008D2868" w:rsidRPr="009449F9" w:rsidRDefault="008D2868" w:rsidP="00C31785">
            <w:pPr>
              <w:snapToGrid w:val="0"/>
              <w:rPr>
                <w:color w:val="000000"/>
                <w:sz w:val="18"/>
                <w:szCs w:val="18"/>
              </w:rPr>
            </w:pPr>
            <w:proofErr w:type="spellStart"/>
            <w:r w:rsidRPr="009449F9">
              <w:rPr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9449F9">
              <w:rPr>
                <w:color w:val="000000"/>
                <w:sz w:val="18"/>
                <w:szCs w:val="18"/>
              </w:rPr>
              <w:t xml:space="preserve">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D2868" w:rsidRPr="009449F9" w:rsidRDefault="008D2868" w:rsidP="00C31785">
            <w:pPr>
              <w:snapToGrid w:val="0"/>
              <w:rPr>
                <w:color w:val="000000"/>
                <w:sz w:val="18"/>
                <w:szCs w:val="18"/>
              </w:rPr>
            </w:pPr>
            <w:r w:rsidRPr="009449F9">
              <w:rPr>
                <w:color w:val="000000"/>
                <w:sz w:val="18"/>
                <w:szCs w:val="18"/>
              </w:rPr>
              <w:t>Межбюджетные</w:t>
            </w:r>
          </w:p>
          <w:p w:rsidR="008D2868" w:rsidRPr="009449F9" w:rsidRDefault="008D2868" w:rsidP="00C31785">
            <w:pPr>
              <w:snapToGrid w:val="0"/>
              <w:rPr>
                <w:color w:val="000000"/>
                <w:sz w:val="18"/>
                <w:szCs w:val="18"/>
              </w:rPr>
            </w:pPr>
            <w:r w:rsidRPr="009449F9">
              <w:rPr>
                <w:color w:val="000000"/>
                <w:sz w:val="18"/>
                <w:szCs w:val="18"/>
              </w:rPr>
              <w:t>трансферты,</w:t>
            </w:r>
          </w:p>
          <w:p w:rsidR="008D2868" w:rsidRPr="009449F9" w:rsidRDefault="008D2868" w:rsidP="00C31785">
            <w:pPr>
              <w:snapToGrid w:val="0"/>
              <w:rPr>
                <w:color w:val="000000"/>
                <w:sz w:val="18"/>
                <w:szCs w:val="18"/>
              </w:rPr>
            </w:pPr>
            <w:r w:rsidRPr="009449F9">
              <w:rPr>
                <w:color w:val="000000"/>
                <w:sz w:val="18"/>
                <w:szCs w:val="18"/>
              </w:rPr>
              <w:t>передаваемые</w:t>
            </w:r>
          </w:p>
          <w:p w:rsidR="008D2868" w:rsidRPr="009449F9" w:rsidRDefault="008D2868" w:rsidP="00C31785">
            <w:pPr>
              <w:snapToGrid w:val="0"/>
              <w:rPr>
                <w:color w:val="000000"/>
                <w:sz w:val="18"/>
                <w:szCs w:val="18"/>
              </w:rPr>
            </w:pPr>
            <w:r w:rsidRPr="009449F9">
              <w:rPr>
                <w:color w:val="000000"/>
                <w:sz w:val="18"/>
                <w:szCs w:val="18"/>
              </w:rPr>
              <w:t>бюджетам</w:t>
            </w:r>
          </w:p>
          <w:p w:rsidR="008D2868" w:rsidRPr="009449F9" w:rsidRDefault="008D2868" w:rsidP="00C31785">
            <w:pPr>
              <w:snapToGrid w:val="0"/>
              <w:rPr>
                <w:color w:val="000000"/>
                <w:sz w:val="18"/>
                <w:szCs w:val="18"/>
              </w:rPr>
            </w:pPr>
            <w:r w:rsidRPr="009449F9">
              <w:rPr>
                <w:color w:val="000000"/>
                <w:sz w:val="18"/>
                <w:szCs w:val="18"/>
              </w:rPr>
              <w:t>сельских пос. на</w:t>
            </w:r>
          </w:p>
          <w:p w:rsidR="008D2868" w:rsidRPr="009449F9" w:rsidRDefault="008D2868" w:rsidP="00C31785">
            <w:pPr>
              <w:snapToGrid w:val="0"/>
              <w:rPr>
                <w:sz w:val="18"/>
                <w:szCs w:val="18"/>
              </w:rPr>
            </w:pPr>
            <w:proofErr w:type="spellStart"/>
            <w:r w:rsidRPr="009449F9">
              <w:rPr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9449F9">
              <w:rPr>
                <w:color w:val="000000"/>
                <w:sz w:val="18"/>
                <w:szCs w:val="18"/>
              </w:rPr>
              <w:t xml:space="preserve"> мероприятий по борьбе с борщевиком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D2868" w:rsidRPr="009449F9" w:rsidRDefault="008D2868" w:rsidP="00C31785">
            <w:pPr>
              <w:snapToGrid w:val="0"/>
              <w:rPr>
                <w:sz w:val="18"/>
                <w:szCs w:val="18"/>
              </w:rPr>
            </w:pPr>
            <w:r w:rsidRPr="009449F9">
              <w:rPr>
                <w:sz w:val="18"/>
                <w:szCs w:val="18"/>
              </w:rPr>
              <w:t xml:space="preserve">Межбюджетные </w:t>
            </w:r>
            <w:proofErr w:type="spellStart"/>
            <w:r w:rsidRPr="009449F9">
              <w:rPr>
                <w:sz w:val="18"/>
                <w:szCs w:val="18"/>
              </w:rPr>
              <w:t>трансферты</w:t>
            </w:r>
            <w:proofErr w:type="gramStart"/>
            <w:r w:rsidRPr="009449F9">
              <w:rPr>
                <w:sz w:val="18"/>
                <w:szCs w:val="18"/>
              </w:rPr>
              <w:t>,п</w:t>
            </w:r>
            <w:proofErr w:type="gramEnd"/>
            <w:r w:rsidRPr="009449F9">
              <w:rPr>
                <w:sz w:val="18"/>
                <w:szCs w:val="18"/>
              </w:rPr>
              <w:t>ередаваемые</w:t>
            </w:r>
            <w:proofErr w:type="spellEnd"/>
            <w:r w:rsidRPr="009449F9">
              <w:rPr>
                <w:sz w:val="18"/>
                <w:szCs w:val="18"/>
              </w:rPr>
              <w:t xml:space="preserve"> бюджетам сельских поселений на строительство (реконструкцию), капитальный ремонт, ремонт и содержание автомобильных дорог общего пользования местного значения, в том числе формирования муниципальных дорожных фондов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D2868" w:rsidRPr="009449F9" w:rsidRDefault="008D2868" w:rsidP="00C31785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D2868" w:rsidRPr="009449F9" w:rsidRDefault="008D2868" w:rsidP="00C31785">
            <w:pPr>
              <w:snapToGrid w:val="0"/>
              <w:rPr>
                <w:b/>
                <w:sz w:val="18"/>
                <w:szCs w:val="18"/>
              </w:rPr>
            </w:pPr>
            <w:r w:rsidRPr="009449F9">
              <w:rPr>
                <w:b/>
                <w:sz w:val="18"/>
                <w:szCs w:val="18"/>
              </w:rPr>
              <w:t>ИТОГО</w:t>
            </w:r>
          </w:p>
        </w:tc>
      </w:tr>
      <w:tr w:rsidR="008D2868" w:rsidRPr="00D87F5B" w:rsidTr="00C31785">
        <w:trPr>
          <w:gridAfter w:val="17"/>
          <w:wAfter w:w="12742" w:type="dxa"/>
          <w:trHeight w:val="70"/>
        </w:trPr>
        <w:tc>
          <w:tcPr>
            <w:tcW w:w="2009" w:type="dxa"/>
            <w:gridSpan w:val="4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</w:pPr>
          </w:p>
        </w:tc>
        <w:tc>
          <w:tcPr>
            <w:tcW w:w="874" w:type="dxa"/>
            <w:vMerge w:val="restar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D2868" w:rsidRPr="009449F9" w:rsidRDefault="008D2868" w:rsidP="00C31785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9449F9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9449F9" w:rsidRDefault="008D2868" w:rsidP="00C31785">
            <w:pPr>
              <w:snapToGrid w:val="0"/>
              <w:jc w:val="center"/>
              <w:rPr>
                <w:sz w:val="18"/>
                <w:szCs w:val="18"/>
              </w:rPr>
            </w:pPr>
            <w:r w:rsidRPr="009449F9">
              <w:rPr>
                <w:sz w:val="18"/>
                <w:szCs w:val="18"/>
              </w:rPr>
              <w:t>в том числе</w:t>
            </w:r>
          </w:p>
        </w:tc>
        <w:tc>
          <w:tcPr>
            <w:tcW w:w="1419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</w:pPr>
          </w:p>
        </w:tc>
        <w:tc>
          <w:tcPr>
            <w:tcW w:w="168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D2868" w:rsidRPr="00D87F5B" w:rsidRDefault="008D2868" w:rsidP="00C31785">
            <w:pPr>
              <w:snapToGrid w:val="0"/>
              <w:rPr>
                <w:b/>
                <w:bCs/>
              </w:rPr>
            </w:pPr>
          </w:p>
        </w:tc>
        <w:tc>
          <w:tcPr>
            <w:tcW w:w="95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D2868" w:rsidRPr="00D87F5B" w:rsidRDefault="008D2868" w:rsidP="00C31785">
            <w:pPr>
              <w:snapToGrid w:val="0"/>
              <w:rPr>
                <w:b/>
                <w:bCs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868" w:rsidRPr="00D87F5B" w:rsidRDefault="008D2868" w:rsidP="00C31785">
            <w:pPr>
              <w:snapToGrid w:val="0"/>
              <w:rPr>
                <w:b/>
                <w:bCs/>
              </w:rPr>
            </w:pP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8D2868" w:rsidRPr="00D87F5B" w:rsidRDefault="008D2868" w:rsidP="00C31785">
            <w:pPr>
              <w:snapToGrid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868" w:rsidRPr="00D87F5B" w:rsidRDefault="008D2868" w:rsidP="00C31785">
            <w:pPr>
              <w:snapToGrid w:val="0"/>
              <w:rPr>
                <w:b/>
                <w:bCs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D2868" w:rsidRPr="00D87F5B" w:rsidRDefault="008D2868" w:rsidP="00C31785">
            <w:pPr>
              <w:snapToGrid w:val="0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rPr>
                <w:b/>
                <w:bCs/>
              </w:rPr>
            </w:pPr>
          </w:p>
        </w:tc>
      </w:tr>
      <w:tr w:rsidR="008D2868" w:rsidRPr="00D87F5B" w:rsidTr="00C31785">
        <w:trPr>
          <w:gridAfter w:val="17"/>
          <w:wAfter w:w="12742" w:type="dxa"/>
          <w:trHeight w:val="816"/>
        </w:trPr>
        <w:tc>
          <w:tcPr>
            <w:tcW w:w="2009" w:type="dxa"/>
            <w:gridSpan w:val="4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</w:pPr>
          </w:p>
        </w:tc>
        <w:tc>
          <w:tcPr>
            <w:tcW w:w="87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D2868" w:rsidRPr="009449F9" w:rsidRDefault="008D2868" w:rsidP="00C31785">
            <w:pPr>
              <w:snapToGri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D2868" w:rsidRPr="009449F9" w:rsidRDefault="008D2868" w:rsidP="00C31785">
            <w:pPr>
              <w:snapToGrid w:val="0"/>
              <w:jc w:val="center"/>
              <w:rPr>
                <w:sz w:val="18"/>
                <w:szCs w:val="18"/>
              </w:rPr>
            </w:pPr>
            <w:r w:rsidRPr="009449F9">
              <w:rPr>
                <w:sz w:val="18"/>
                <w:szCs w:val="18"/>
              </w:rPr>
              <w:t>за счет налоговых и неналоговых доходов местного бюджета</w:t>
            </w:r>
          </w:p>
        </w:tc>
        <w:tc>
          <w:tcPr>
            <w:tcW w:w="1419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</w:pPr>
          </w:p>
        </w:tc>
        <w:tc>
          <w:tcPr>
            <w:tcW w:w="168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5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868" w:rsidRPr="00D87F5B" w:rsidRDefault="008D2868" w:rsidP="00C31785">
            <w:pPr>
              <w:snapToGrid w:val="0"/>
              <w:rPr>
                <w:b/>
                <w:bCs/>
              </w:rPr>
            </w:pP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</w:tcPr>
          <w:p w:rsidR="008D2868" w:rsidRPr="00D87F5B" w:rsidRDefault="008D2868" w:rsidP="00C31785">
            <w:pPr>
              <w:snapToGrid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868" w:rsidRPr="00D87F5B" w:rsidRDefault="008D2868" w:rsidP="00C31785">
            <w:pPr>
              <w:snapToGrid w:val="0"/>
              <w:rPr>
                <w:b/>
                <w:bCs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D2868" w:rsidRPr="00D87F5B" w:rsidRDefault="008D2868" w:rsidP="00C31785">
            <w:pPr>
              <w:snapToGrid w:val="0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rPr>
                <w:b/>
                <w:bCs/>
              </w:rPr>
            </w:pPr>
          </w:p>
        </w:tc>
      </w:tr>
      <w:tr w:rsidR="008D2868" w:rsidRPr="00D87F5B" w:rsidTr="00C31785">
        <w:trPr>
          <w:gridAfter w:val="17"/>
          <w:wAfter w:w="12742" w:type="dxa"/>
          <w:trHeight w:val="85"/>
        </w:trPr>
        <w:tc>
          <w:tcPr>
            <w:tcW w:w="200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proofErr w:type="spellStart"/>
            <w:r w:rsidRPr="00D87F5B">
              <w:t>Адищевское</w:t>
            </w:r>
            <w:proofErr w:type="spellEnd"/>
            <w:r w:rsidRPr="00D87F5B">
              <w:t xml:space="preserve"> с/</w:t>
            </w:r>
            <w:proofErr w:type="spellStart"/>
            <w:proofErr w:type="gramStart"/>
            <w:r w:rsidRPr="00D87F5B">
              <w:t>п</w:t>
            </w:r>
            <w:proofErr w:type="spellEnd"/>
            <w:proofErr w:type="gram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1 428,0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1 428,0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3,8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8,0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979,08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92,0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72,55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2 583,43</w:t>
            </w:r>
          </w:p>
        </w:tc>
      </w:tr>
      <w:tr w:rsidR="008D2868" w:rsidRPr="00D87F5B" w:rsidTr="00C31785">
        <w:trPr>
          <w:gridAfter w:val="17"/>
          <w:wAfter w:w="12742" w:type="dxa"/>
          <w:trHeight w:val="345"/>
        </w:trPr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Александровское с/</w:t>
            </w:r>
            <w:proofErr w:type="spellStart"/>
            <w:proofErr w:type="gramStart"/>
            <w:r w:rsidRPr="00D87F5B">
              <w:t>п</w:t>
            </w:r>
            <w:proofErr w:type="spellEnd"/>
            <w:proofErr w:type="gramEnd"/>
          </w:p>
        </w:tc>
        <w:tc>
          <w:tcPr>
            <w:tcW w:w="8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1 086,0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1 086,0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1,7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3,7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400,0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98,1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1 589,5</w:t>
            </w:r>
          </w:p>
        </w:tc>
      </w:tr>
      <w:tr w:rsidR="008D2868" w:rsidRPr="00D87F5B" w:rsidTr="00C31785">
        <w:trPr>
          <w:gridAfter w:val="17"/>
          <w:wAfter w:w="12742" w:type="dxa"/>
          <w:trHeight w:val="360"/>
        </w:trPr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proofErr w:type="spellStart"/>
            <w:r w:rsidRPr="00D87F5B">
              <w:t>Игодовское</w:t>
            </w:r>
            <w:proofErr w:type="spellEnd"/>
            <w:r w:rsidRPr="00D87F5B">
              <w:t xml:space="preserve"> с/</w:t>
            </w:r>
            <w:proofErr w:type="spellStart"/>
            <w:proofErr w:type="gramStart"/>
            <w:r w:rsidRPr="00D87F5B">
              <w:t>п</w:t>
            </w:r>
            <w:proofErr w:type="spellEnd"/>
            <w:proofErr w:type="gramEnd"/>
          </w:p>
        </w:tc>
        <w:tc>
          <w:tcPr>
            <w:tcW w:w="8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1 545,0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1 545,0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0,9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1,8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630</w:t>
            </w:r>
            <w:r w:rsidRPr="00D87F5B">
              <w:rPr>
                <w:bCs/>
              </w:rPr>
              <w:t>,0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33,75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2 211,45</w:t>
            </w:r>
          </w:p>
        </w:tc>
      </w:tr>
      <w:tr w:rsidR="008D2868" w:rsidRPr="00D87F5B" w:rsidTr="00C31785">
        <w:trPr>
          <w:gridAfter w:val="17"/>
          <w:wAfter w:w="12742" w:type="dxa"/>
          <w:trHeight w:val="360"/>
        </w:trPr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proofErr w:type="spellStart"/>
            <w:r w:rsidRPr="00D87F5B">
              <w:t>Клеванцовское</w:t>
            </w:r>
            <w:proofErr w:type="spellEnd"/>
            <w:r w:rsidRPr="00D87F5B">
              <w:t xml:space="preserve"> с/</w:t>
            </w:r>
            <w:proofErr w:type="spellStart"/>
            <w:proofErr w:type="gramStart"/>
            <w:r w:rsidRPr="00D87F5B">
              <w:t>п</w:t>
            </w:r>
            <w:proofErr w:type="spellEnd"/>
            <w:proofErr w:type="gramEnd"/>
          </w:p>
        </w:tc>
        <w:tc>
          <w:tcPr>
            <w:tcW w:w="8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2 461,0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2 461,0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3,7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7,8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2645,8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29,7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  <w:r w:rsidRPr="00D87F5B">
              <w:rPr>
                <w:bCs/>
              </w:rPr>
              <w:t>1241,0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6 389,0</w:t>
            </w:r>
          </w:p>
        </w:tc>
      </w:tr>
      <w:tr w:rsidR="008D2868" w:rsidRPr="00D87F5B" w:rsidTr="00C31785">
        <w:trPr>
          <w:gridAfter w:val="17"/>
          <w:wAfter w:w="12742" w:type="dxa"/>
          <w:trHeight w:val="360"/>
        </w:trPr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Островское с/</w:t>
            </w:r>
            <w:proofErr w:type="spellStart"/>
            <w:proofErr w:type="gramStart"/>
            <w:r w:rsidRPr="00D87F5B">
              <w:t>п</w:t>
            </w:r>
            <w:proofErr w:type="spellEnd"/>
            <w:proofErr w:type="gramEnd"/>
          </w:p>
        </w:tc>
        <w:tc>
          <w:tcPr>
            <w:tcW w:w="8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1 277,0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1 277,0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5,7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11,9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1292,576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  <w:r w:rsidRPr="00D87F5B">
              <w:rPr>
                <w:bCs/>
              </w:rPr>
              <w:t>5,0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  <w:r w:rsidRPr="00D87F5B">
              <w:rPr>
                <w:bCs/>
              </w:rPr>
              <w:t>686,2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3 278,376</w:t>
            </w:r>
          </w:p>
        </w:tc>
      </w:tr>
      <w:tr w:rsidR="008D2868" w:rsidRPr="00D87F5B" w:rsidTr="00C31785">
        <w:trPr>
          <w:gridAfter w:val="17"/>
          <w:wAfter w:w="12742" w:type="dxa"/>
          <w:trHeight w:val="555"/>
        </w:trPr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Островское (центральное) с/</w:t>
            </w:r>
            <w:proofErr w:type="spellStart"/>
            <w:proofErr w:type="gramStart"/>
            <w:r w:rsidRPr="00D87F5B">
              <w:t>п</w:t>
            </w:r>
            <w:proofErr w:type="spellEnd"/>
            <w:proofErr w:type="gramEnd"/>
          </w:p>
        </w:tc>
        <w:tc>
          <w:tcPr>
            <w:tcW w:w="8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-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-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11,6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</w:pPr>
            <w:r w:rsidRPr="00D87F5B">
              <w:t>24,5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  <w:r w:rsidRPr="00D87F5B">
              <w:rPr>
                <w:bCs/>
              </w:rPr>
              <w:t>1894,5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2 007,4</w:t>
            </w:r>
          </w:p>
        </w:tc>
      </w:tr>
      <w:tr w:rsidR="008D2868" w:rsidRPr="00D87F5B" w:rsidTr="00C31785">
        <w:trPr>
          <w:gridAfter w:val="17"/>
          <w:wAfter w:w="12742" w:type="dxa"/>
          <w:trHeight w:val="465"/>
        </w:trPr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  <w:r w:rsidRPr="00D87F5B">
              <w:rPr>
                <w:bCs/>
              </w:rPr>
              <w:t>Нераспределенные средства</w:t>
            </w:r>
          </w:p>
        </w:tc>
        <w:tc>
          <w:tcPr>
            <w:tcW w:w="8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ind w:hanging="803"/>
              <w:jc w:val="center"/>
              <w:rPr>
                <w:b/>
                <w:bCs/>
              </w:rPr>
            </w:pP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D2868" w:rsidRPr="00D87F5B" w:rsidTr="00C31785">
        <w:trPr>
          <w:gridAfter w:val="17"/>
          <w:wAfter w:w="12742" w:type="dxa"/>
          <w:trHeight w:val="286"/>
        </w:trPr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  <w:r w:rsidRPr="00D87F5B">
              <w:rPr>
                <w:b/>
                <w:bCs/>
              </w:rPr>
              <w:t>ИТОГО</w:t>
            </w:r>
          </w:p>
        </w:tc>
        <w:tc>
          <w:tcPr>
            <w:tcW w:w="8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  <w:r w:rsidRPr="00D87F5B">
              <w:rPr>
                <w:b/>
                <w:bCs/>
              </w:rPr>
              <w:t>7797,0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  <w:r w:rsidRPr="00D87F5B">
              <w:rPr>
                <w:b/>
                <w:bCs/>
              </w:rPr>
              <w:t>7797,0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  <w:r w:rsidRPr="00D87F5B">
              <w:rPr>
                <w:b/>
                <w:bCs/>
              </w:rPr>
              <w:t>27,4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  <w:r w:rsidRPr="00D87F5B">
              <w:rPr>
                <w:b/>
                <w:bCs/>
              </w:rPr>
              <w:t>57,7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ind w:hanging="80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6024,256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195</w:t>
            </w:r>
            <w:r w:rsidRPr="00D87F5B">
              <w:rPr>
                <w:b/>
                <w:bCs/>
              </w:rPr>
              <w:t>,1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136,0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  <w:r w:rsidRPr="00D87F5B">
              <w:rPr>
                <w:b/>
                <w:bCs/>
              </w:rPr>
              <w:t>3821,7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68" w:rsidRPr="00D87F5B" w:rsidRDefault="008D2868" w:rsidP="00C3178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18 059,156</w:t>
            </w:r>
          </w:p>
        </w:tc>
      </w:tr>
    </w:tbl>
    <w:p w:rsidR="001A46D9" w:rsidRDefault="008D2868" w:rsidP="008D2868">
      <w:pPr>
        <w:jc w:val="center"/>
        <w:rPr>
          <w:sz w:val="16"/>
          <w:szCs w:val="16"/>
        </w:rPr>
        <w:sectPr w:rsidR="001A46D9" w:rsidSect="001A46D9">
          <w:pgSz w:w="16840" w:h="11907" w:orient="landscape" w:code="9"/>
          <w:pgMar w:top="426" w:right="851" w:bottom="284" w:left="568" w:header="0" w:footer="0" w:gutter="0"/>
          <w:cols w:space="720"/>
          <w:docGrid w:linePitch="272"/>
        </w:sectPr>
      </w:pPr>
      <w:r w:rsidRPr="00F7459B">
        <w:rPr>
          <w:sz w:val="16"/>
          <w:szCs w:val="16"/>
        </w:rPr>
        <w:t>*      *      *      *      *      *      *</w:t>
      </w:r>
      <w:r w:rsidR="001A46D9">
        <w:rPr>
          <w:sz w:val="16"/>
          <w:szCs w:val="16"/>
        </w:rPr>
        <w:t xml:space="preserve"> </w:t>
      </w:r>
    </w:p>
    <w:p w:rsidR="001A46D9" w:rsidRPr="001A46D9" w:rsidRDefault="001A46D9" w:rsidP="001A46D9">
      <w:pPr>
        <w:jc w:val="center"/>
        <w:rPr>
          <w:sz w:val="16"/>
          <w:szCs w:val="16"/>
        </w:rPr>
      </w:pPr>
      <w:r w:rsidRPr="001A46D9">
        <w:rPr>
          <w:noProof/>
          <w:sz w:val="16"/>
          <w:szCs w:val="16"/>
        </w:rPr>
        <w:lastRenderedPageBreak/>
        <w:drawing>
          <wp:inline distT="0" distB="0" distL="0" distR="0">
            <wp:extent cx="638175" cy="790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6D9" w:rsidRPr="001A46D9" w:rsidRDefault="001A46D9" w:rsidP="001A46D9">
      <w:pPr>
        <w:jc w:val="center"/>
        <w:rPr>
          <w:sz w:val="16"/>
          <w:szCs w:val="16"/>
        </w:rPr>
      </w:pPr>
    </w:p>
    <w:p w:rsidR="001A46D9" w:rsidRPr="001A46D9" w:rsidRDefault="001A46D9" w:rsidP="001A46D9">
      <w:pPr>
        <w:jc w:val="center"/>
        <w:rPr>
          <w:spacing w:val="60"/>
          <w:sz w:val="16"/>
          <w:szCs w:val="16"/>
        </w:rPr>
      </w:pPr>
      <w:r w:rsidRPr="001A46D9">
        <w:rPr>
          <w:spacing w:val="60"/>
          <w:sz w:val="16"/>
          <w:szCs w:val="16"/>
        </w:rPr>
        <w:t>СОБРАНИЕ ДЕПУТАТОВ</w:t>
      </w:r>
    </w:p>
    <w:p w:rsidR="001A46D9" w:rsidRPr="001A46D9" w:rsidRDefault="001A46D9" w:rsidP="001A46D9">
      <w:pPr>
        <w:jc w:val="center"/>
        <w:rPr>
          <w:spacing w:val="60"/>
          <w:sz w:val="16"/>
          <w:szCs w:val="16"/>
        </w:rPr>
      </w:pPr>
      <w:r w:rsidRPr="001A46D9">
        <w:rPr>
          <w:spacing w:val="60"/>
          <w:sz w:val="16"/>
          <w:szCs w:val="16"/>
        </w:rPr>
        <w:t>ОСТРОВСКОГО МУНИЦИПАЛЬНОГО РАЙОНА</w:t>
      </w:r>
    </w:p>
    <w:p w:rsidR="001A46D9" w:rsidRPr="001A46D9" w:rsidRDefault="001A46D9" w:rsidP="001A46D9">
      <w:pPr>
        <w:jc w:val="center"/>
        <w:rPr>
          <w:spacing w:val="60"/>
          <w:sz w:val="16"/>
          <w:szCs w:val="16"/>
        </w:rPr>
      </w:pPr>
      <w:r w:rsidRPr="001A46D9">
        <w:rPr>
          <w:spacing w:val="60"/>
          <w:sz w:val="16"/>
          <w:szCs w:val="16"/>
        </w:rPr>
        <w:t>КОСТРОМСКОЙОБЛАСТИ</w:t>
      </w:r>
    </w:p>
    <w:p w:rsidR="001A46D9" w:rsidRPr="001A46D9" w:rsidRDefault="001A46D9" w:rsidP="001A46D9">
      <w:pPr>
        <w:jc w:val="center"/>
        <w:rPr>
          <w:spacing w:val="60"/>
          <w:sz w:val="16"/>
          <w:szCs w:val="16"/>
        </w:rPr>
      </w:pPr>
      <w:r w:rsidRPr="001A46D9">
        <w:rPr>
          <w:spacing w:val="60"/>
          <w:sz w:val="16"/>
          <w:szCs w:val="16"/>
        </w:rPr>
        <w:t>ПЯТОГО СОЗЫВА</w:t>
      </w:r>
    </w:p>
    <w:p w:rsidR="001A46D9" w:rsidRPr="001A46D9" w:rsidRDefault="001A46D9" w:rsidP="001A46D9">
      <w:pPr>
        <w:jc w:val="center"/>
        <w:rPr>
          <w:spacing w:val="60"/>
          <w:sz w:val="16"/>
          <w:szCs w:val="16"/>
        </w:rPr>
      </w:pPr>
    </w:p>
    <w:p w:rsidR="001A46D9" w:rsidRPr="001A46D9" w:rsidRDefault="001A46D9" w:rsidP="001A46D9">
      <w:pPr>
        <w:jc w:val="center"/>
        <w:rPr>
          <w:sz w:val="16"/>
          <w:szCs w:val="16"/>
        </w:rPr>
      </w:pPr>
      <w:proofErr w:type="gramStart"/>
      <w:r w:rsidRPr="001A46D9">
        <w:rPr>
          <w:sz w:val="16"/>
          <w:szCs w:val="16"/>
        </w:rPr>
        <w:t>Р</w:t>
      </w:r>
      <w:proofErr w:type="gramEnd"/>
      <w:r w:rsidRPr="001A46D9">
        <w:rPr>
          <w:sz w:val="16"/>
          <w:szCs w:val="16"/>
        </w:rPr>
        <w:t xml:space="preserve"> Е Ш Е Н И Е</w:t>
      </w:r>
    </w:p>
    <w:p w:rsidR="001A46D9" w:rsidRPr="001A46D9" w:rsidRDefault="001A46D9" w:rsidP="001A46D9">
      <w:pPr>
        <w:jc w:val="center"/>
        <w:rPr>
          <w:sz w:val="16"/>
          <w:szCs w:val="16"/>
        </w:rPr>
      </w:pPr>
    </w:p>
    <w:p w:rsidR="001A46D9" w:rsidRPr="001A46D9" w:rsidRDefault="001A46D9" w:rsidP="001A46D9">
      <w:pPr>
        <w:jc w:val="center"/>
        <w:rPr>
          <w:sz w:val="16"/>
          <w:szCs w:val="16"/>
        </w:rPr>
      </w:pPr>
      <w:r w:rsidRPr="001A46D9">
        <w:rPr>
          <w:sz w:val="16"/>
          <w:szCs w:val="16"/>
        </w:rPr>
        <w:t xml:space="preserve">от 19.10.2018 года № 270                                                                             п. </w:t>
      </w:r>
      <w:proofErr w:type="gramStart"/>
      <w:r w:rsidRPr="001A46D9">
        <w:rPr>
          <w:sz w:val="16"/>
          <w:szCs w:val="16"/>
        </w:rPr>
        <w:t>Островское</w:t>
      </w:r>
      <w:proofErr w:type="gramEnd"/>
    </w:p>
    <w:p w:rsidR="001A46D9" w:rsidRPr="001A46D9" w:rsidRDefault="001A46D9" w:rsidP="001A46D9">
      <w:pPr>
        <w:pStyle w:val="ConsPlusNormal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1A46D9" w:rsidRPr="001A46D9" w:rsidRDefault="001A46D9" w:rsidP="001A46D9">
      <w:pPr>
        <w:shd w:val="clear" w:color="auto" w:fill="FFFFFF"/>
        <w:jc w:val="both"/>
        <w:rPr>
          <w:bCs/>
          <w:color w:val="000000"/>
          <w:sz w:val="16"/>
          <w:szCs w:val="16"/>
        </w:rPr>
      </w:pPr>
      <w:r w:rsidRPr="001A46D9">
        <w:rPr>
          <w:bCs/>
          <w:color w:val="000000"/>
          <w:sz w:val="16"/>
          <w:szCs w:val="16"/>
        </w:rPr>
        <w:t xml:space="preserve">О внесении изменений в </w:t>
      </w:r>
      <w:r w:rsidRPr="001A46D9">
        <w:rPr>
          <w:sz w:val="16"/>
          <w:szCs w:val="16"/>
        </w:rPr>
        <w:t xml:space="preserve">Положение «О почетном звании "Почетный гражданин Островского муниципального района Костромской области», утвержденное </w:t>
      </w:r>
      <w:r w:rsidRPr="001A46D9">
        <w:rPr>
          <w:bCs/>
          <w:color w:val="000000"/>
          <w:sz w:val="16"/>
          <w:szCs w:val="16"/>
        </w:rPr>
        <w:t xml:space="preserve">решением Собрания депутатов от 26.02.2018 № 206 «Об утверждении Положения «О почетном звании «Почетный гражданин Островского муниципального Костромской области» </w:t>
      </w:r>
    </w:p>
    <w:p w:rsidR="001A46D9" w:rsidRPr="001A46D9" w:rsidRDefault="001A46D9" w:rsidP="001A46D9">
      <w:pPr>
        <w:jc w:val="both"/>
        <w:rPr>
          <w:sz w:val="16"/>
          <w:szCs w:val="16"/>
        </w:rPr>
      </w:pPr>
    </w:p>
    <w:p w:rsidR="001A46D9" w:rsidRPr="001A46D9" w:rsidRDefault="001A46D9" w:rsidP="001A46D9">
      <w:pPr>
        <w:pStyle w:val="af"/>
        <w:spacing w:after="0"/>
        <w:jc w:val="both"/>
        <w:rPr>
          <w:sz w:val="16"/>
          <w:szCs w:val="16"/>
        </w:rPr>
      </w:pPr>
      <w:r w:rsidRPr="001A46D9">
        <w:rPr>
          <w:sz w:val="16"/>
          <w:szCs w:val="16"/>
        </w:rPr>
        <w:t xml:space="preserve">      В целях совершенствования порядка присвоения звания "Почетный гражданин Островского муниципального района Костромской области», руководствуясь статьями 30 и 31 Устава муниципального образования Островский муниципальный район Костромской области, Собрание депутатов Островского муниципального района РЕШИЛО:</w:t>
      </w:r>
      <w:bookmarkStart w:id="2" w:name="redstr28"/>
      <w:bookmarkEnd w:id="2"/>
    </w:p>
    <w:p w:rsidR="001A46D9" w:rsidRPr="001A46D9" w:rsidRDefault="001A46D9" w:rsidP="001A46D9">
      <w:pPr>
        <w:shd w:val="clear" w:color="auto" w:fill="FFFFFF"/>
        <w:jc w:val="both"/>
        <w:rPr>
          <w:bCs/>
          <w:color w:val="000000"/>
          <w:sz w:val="16"/>
          <w:szCs w:val="16"/>
        </w:rPr>
      </w:pPr>
      <w:r w:rsidRPr="001A46D9">
        <w:rPr>
          <w:sz w:val="16"/>
          <w:szCs w:val="16"/>
        </w:rPr>
        <w:t xml:space="preserve">1. Внести в Положение «О почетном звании "Почетный гражданин Островского муниципального района Костромской области», утвержденное </w:t>
      </w:r>
      <w:r w:rsidRPr="001A46D9">
        <w:rPr>
          <w:bCs/>
          <w:color w:val="000000"/>
          <w:sz w:val="16"/>
          <w:szCs w:val="16"/>
        </w:rPr>
        <w:t>решением Собрания депутатов от 26.02.2018 № 206 «Об утверждении Положения «О почетном звании «Почетный гражданин Островского муниципального Костромской области» (в ред. от 30.03.2018г. № 221) (далее – Положение</w:t>
      </w:r>
      <w:proofErr w:type="gramStart"/>
      <w:r w:rsidRPr="001A46D9">
        <w:rPr>
          <w:bCs/>
          <w:color w:val="000000"/>
          <w:sz w:val="16"/>
          <w:szCs w:val="16"/>
        </w:rPr>
        <w:t>)с</w:t>
      </w:r>
      <w:proofErr w:type="gramEnd"/>
      <w:r w:rsidRPr="001A46D9">
        <w:rPr>
          <w:bCs/>
          <w:color w:val="000000"/>
          <w:sz w:val="16"/>
          <w:szCs w:val="16"/>
        </w:rPr>
        <w:t>ледующие изменения:</w:t>
      </w:r>
    </w:p>
    <w:p w:rsidR="001A46D9" w:rsidRPr="001A46D9" w:rsidRDefault="001A46D9" w:rsidP="001A46D9">
      <w:pPr>
        <w:shd w:val="clear" w:color="auto" w:fill="FFFFFF"/>
        <w:jc w:val="both"/>
        <w:rPr>
          <w:bCs/>
          <w:color w:val="000000"/>
          <w:sz w:val="16"/>
          <w:szCs w:val="16"/>
        </w:rPr>
      </w:pPr>
      <w:r w:rsidRPr="001A46D9">
        <w:rPr>
          <w:bCs/>
          <w:color w:val="000000"/>
          <w:sz w:val="16"/>
          <w:szCs w:val="16"/>
        </w:rPr>
        <w:t>2. Пункт 2 статьи 4 Положения изложить в новой редакции:</w:t>
      </w:r>
    </w:p>
    <w:p w:rsidR="001A46D9" w:rsidRPr="001A46D9" w:rsidRDefault="001A46D9" w:rsidP="001A46D9">
      <w:pPr>
        <w:pStyle w:val="af5"/>
        <w:jc w:val="both"/>
        <w:rPr>
          <w:sz w:val="16"/>
          <w:szCs w:val="16"/>
        </w:rPr>
      </w:pPr>
      <w:r w:rsidRPr="001A46D9">
        <w:rPr>
          <w:sz w:val="16"/>
          <w:szCs w:val="16"/>
        </w:rPr>
        <w:t>«2. Комиссия собирается на свое заседание один раз в год. Информация о дате заседания комиссии размещается на официальном сайте администрации Островского муниципального района в информационно-телекоммуникационной сети "Интернет"».</w:t>
      </w:r>
    </w:p>
    <w:p w:rsidR="001A46D9" w:rsidRPr="001A46D9" w:rsidRDefault="001A46D9" w:rsidP="001A46D9">
      <w:pPr>
        <w:pStyle w:val="af5"/>
        <w:jc w:val="both"/>
        <w:rPr>
          <w:sz w:val="16"/>
          <w:szCs w:val="16"/>
        </w:rPr>
      </w:pPr>
      <w:r w:rsidRPr="001A46D9">
        <w:rPr>
          <w:sz w:val="16"/>
          <w:szCs w:val="16"/>
        </w:rPr>
        <w:t>3. Настоящее решение вступает в силу со дня его опубликования в информационном бюллетене «Районные новости».</w:t>
      </w:r>
    </w:p>
    <w:p w:rsidR="001A46D9" w:rsidRPr="001A46D9" w:rsidRDefault="001A46D9" w:rsidP="001A46D9">
      <w:pPr>
        <w:pStyle w:val="af5"/>
        <w:jc w:val="both"/>
        <w:rPr>
          <w:sz w:val="16"/>
          <w:szCs w:val="16"/>
        </w:rPr>
      </w:pPr>
    </w:p>
    <w:p w:rsidR="001A46D9" w:rsidRPr="001A46D9" w:rsidRDefault="001A46D9" w:rsidP="001A46D9">
      <w:pPr>
        <w:pStyle w:val="af5"/>
        <w:jc w:val="both"/>
        <w:rPr>
          <w:sz w:val="16"/>
          <w:szCs w:val="16"/>
        </w:rPr>
      </w:pPr>
    </w:p>
    <w:p w:rsidR="001A46D9" w:rsidRPr="001A46D9" w:rsidRDefault="001A46D9" w:rsidP="001A46D9">
      <w:pPr>
        <w:pStyle w:val="af5"/>
        <w:jc w:val="both"/>
        <w:rPr>
          <w:sz w:val="16"/>
          <w:szCs w:val="16"/>
        </w:rPr>
      </w:pPr>
    </w:p>
    <w:p w:rsidR="001A46D9" w:rsidRPr="001A46D9" w:rsidRDefault="001A46D9" w:rsidP="001A46D9">
      <w:pPr>
        <w:jc w:val="both"/>
        <w:rPr>
          <w:sz w:val="16"/>
          <w:szCs w:val="16"/>
        </w:rPr>
      </w:pPr>
    </w:p>
    <w:p w:rsidR="001A46D9" w:rsidRPr="001A46D9" w:rsidRDefault="001A46D9" w:rsidP="001A46D9">
      <w:pPr>
        <w:jc w:val="both"/>
        <w:rPr>
          <w:sz w:val="16"/>
          <w:szCs w:val="16"/>
        </w:rPr>
      </w:pPr>
      <w:r w:rsidRPr="001A46D9">
        <w:rPr>
          <w:sz w:val="16"/>
          <w:szCs w:val="16"/>
        </w:rPr>
        <w:t>Глава Островского муниципального района:                                        Г.А. Полякова</w:t>
      </w:r>
    </w:p>
    <w:p w:rsidR="001A46D9" w:rsidRPr="001A46D9" w:rsidRDefault="001A46D9" w:rsidP="001A46D9">
      <w:pPr>
        <w:shd w:val="clear" w:color="auto" w:fill="FFFFFF"/>
        <w:jc w:val="both"/>
        <w:rPr>
          <w:sz w:val="16"/>
          <w:szCs w:val="16"/>
        </w:rPr>
      </w:pPr>
    </w:p>
    <w:p w:rsidR="001A46D9" w:rsidRPr="001A46D9" w:rsidRDefault="001A46D9" w:rsidP="001A46D9">
      <w:pPr>
        <w:jc w:val="both"/>
        <w:rPr>
          <w:sz w:val="16"/>
          <w:szCs w:val="16"/>
        </w:rPr>
      </w:pPr>
      <w:r w:rsidRPr="001A46D9">
        <w:rPr>
          <w:sz w:val="16"/>
          <w:szCs w:val="16"/>
        </w:rPr>
        <w:t>Председатель Собрания депутатов</w:t>
      </w:r>
    </w:p>
    <w:p w:rsidR="001A46D9" w:rsidRPr="00B9465F" w:rsidRDefault="001A46D9" w:rsidP="001A46D9">
      <w:pPr>
        <w:jc w:val="both"/>
        <w:rPr>
          <w:rFonts w:ascii="Arial" w:hAnsi="Arial" w:cs="Arial"/>
          <w:sz w:val="24"/>
          <w:szCs w:val="24"/>
        </w:rPr>
      </w:pPr>
      <w:r w:rsidRPr="001A46D9">
        <w:rPr>
          <w:sz w:val="16"/>
          <w:szCs w:val="16"/>
        </w:rPr>
        <w:t>Островского муниципального района:                                                   А.А. Смирнов</w:t>
      </w:r>
    </w:p>
    <w:p w:rsidR="001A46D9" w:rsidRDefault="001A46D9" w:rsidP="001A46D9">
      <w:pPr>
        <w:jc w:val="both"/>
        <w:rPr>
          <w:rFonts w:ascii="Arial" w:hAnsi="Arial" w:cs="Arial"/>
          <w:sz w:val="24"/>
          <w:szCs w:val="24"/>
        </w:rPr>
      </w:pPr>
    </w:p>
    <w:p w:rsidR="001A46D9" w:rsidRPr="00B9465F" w:rsidRDefault="001A46D9" w:rsidP="001A46D9">
      <w:pPr>
        <w:jc w:val="both"/>
        <w:rPr>
          <w:rFonts w:ascii="Arial" w:hAnsi="Arial" w:cs="Arial"/>
          <w:sz w:val="24"/>
          <w:szCs w:val="24"/>
        </w:rPr>
      </w:pPr>
    </w:p>
    <w:p w:rsidR="008D2868" w:rsidRPr="00F7459B" w:rsidRDefault="001A46D9" w:rsidP="008D2868">
      <w:pPr>
        <w:jc w:val="center"/>
        <w:rPr>
          <w:sz w:val="16"/>
          <w:szCs w:val="16"/>
        </w:rPr>
      </w:pPr>
      <w:r w:rsidRPr="00F7459B">
        <w:rPr>
          <w:sz w:val="16"/>
          <w:szCs w:val="16"/>
        </w:rPr>
        <w:t>*      *      *      *      *      *      *</w:t>
      </w:r>
    </w:p>
    <w:p w:rsidR="001A46D9" w:rsidRDefault="001A46D9" w:rsidP="008D2868">
      <w:pPr>
        <w:rPr>
          <w:sz w:val="16"/>
          <w:szCs w:val="16"/>
        </w:rPr>
      </w:pPr>
    </w:p>
    <w:p w:rsidR="001A46D9" w:rsidRDefault="001A46D9" w:rsidP="001A46D9">
      <w:pPr>
        <w:jc w:val="right"/>
      </w:pPr>
      <w:r>
        <w:t xml:space="preserve">                                                                                                    </w:t>
      </w:r>
    </w:p>
    <w:p w:rsidR="001A46D9" w:rsidRPr="001A46D9" w:rsidRDefault="001A46D9" w:rsidP="001A46D9">
      <w:pPr>
        <w:jc w:val="center"/>
        <w:rPr>
          <w:sz w:val="16"/>
          <w:szCs w:val="16"/>
        </w:rPr>
      </w:pPr>
      <w:r w:rsidRPr="001A46D9">
        <w:rPr>
          <w:noProof/>
          <w:sz w:val="16"/>
          <w:szCs w:val="16"/>
        </w:rPr>
        <w:drawing>
          <wp:inline distT="0" distB="0" distL="0" distR="0">
            <wp:extent cx="641350" cy="795655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795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6D9">
        <w:rPr>
          <w:sz w:val="16"/>
          <w:szCs w:val="16"/>
        </w:rPr>
        <w:t xml:space="preserve">  </w:t>
      </w:r>
    </w:p>
    <w:p w:rsidR="001A46D9" w:rsidRPr="001A46D9" w:rsidRDefault="001A46D9" w:rsidP="001A46D9">
      <w:pPr>
        <w:spacing w:line="100" w:lineRule="atLeast"/>
        <w:jc w:val="center"/>
        <w:rPr>
          <w:sz w:val="16"/>
          <w:szCs w:val="16"/>
        </w:rPr>
      </w:pPr>
      <w:r w:rsidRPr="001A46D9">
        <w:rPr>
          <w:sz w:val="16"/>
          <w:szCs w:val="16"/>
        </w:rPr>
        <w:t>СОБРАНИЕ  ДЕПУТАТОВ  ОСТРОВСКОГО</w:t>
      </w:r>
    </w:p>
    <w:p w:rsidR="001A46D9" w:rsidRPr="001A46D9" w:rsidRDefault="001A46D9" w:rsidP="001A46D9">
      <w:pPr>
        <w:spacing w:line="100" w:lineRule="atLeast"/>
        <w:jc w:val="center"/>
        <w:rPr>
          <w:sz w:val="16"/>
          <w:szCs w:val="16"/>
        </w:rPr>
      </w:pPr>
      <w:r w:rsidRPr="001A46D9">
        <w:rPr>
          <w:sz w:val="16"/>
          <w:szCs w:val="16"/>
        </w:rPr>
        <w:t>МУНИЦИПАЛЬНОГО  РАЙОНА  КОСТРОМСКОЙ  ОБЛАСТИ</w:t>
      </w:r>
    </w:p>
    <w:p w:rsidR="001A46D9" w:rsidRPr="001A46D9" w:rsidRDefault="001A46D9" w:rsidP="001A46D9">
      <w:pPr>
        <w:spacing w:line="100" w:lineRule="atLeast"/>
        <w:jc w:val="center"/>
        <w:rPr>
          <w:sz w:val="16"/>
          <w:szCs w:val="16"/>
        </w:rPr>
      </w:pPr>
      <w:r w:rsidRPr="001A46D9">
        <w:rPr>
          <w:sz w:val="16"/>
          <w:szCs w:val="16"/>
        </w:rPr>
        <w:t>ПЯТОГО  СОЗЫВА</w:t>
      </w:r>
    </w:p>
    <w:p w:rsidR="001A46D9" w:rsidRPr="001A46D9" w:rsidRDefault="001A46D9" w:rsidP="001A46D9">
      <w:pPr>
        <w:spacing w:line="100" w:lineRule="atLeast"/>
        <w:jc w:val="center"/>
        <w:rPr>
          <w:sz w:val="16"/>
          <w:szCs w:val="16"/>
        </w:rPr>
      </w:pPr>
    </w:p>
    <w:p w:rsidR="001A46D9" w:rsidRPr="001A46D9" w:rsidRDefault="001A46D9" w:rsidP="001A46D9">
      <w:pPr>
        <w:spacing w:line="100" w:lineRule="atLeast"/>
        <w:jc w:val="center"/>
        <w:rPr>
          <w:sz w:val="16"/>
          <w:szCs w:val="16"/>
        </w:rPr>
      </w:pPr>
    </w:p>
    <w:p w:rsidR="001A46D9" w:rsidRPr="001A46D9" w:rsidRDefault="001A46D9" w:rsidP="001A46D9">
      <w:pPr>
        <w:spacing w:line="100" w:lineRule="atLeast"/>
        <w:jc w:val="center"/>
        <w:rPr>
          <w:sz w:val="16"/>
          <w:szCs w:val="16"/>
        </w:rPr>
      </w:pPr>
      <w:r w:rsidRPr="001A46D9">
        <w:rPr>
          <w:sz w:val="16"/>
          <w:szCs w:val="16"/>
        </w:rPr>
        <w:t>РЕШЕНИЕ</w:t>
      </w:r>
    </w:p>
    <w:p w:rsidR="001A46D9" w:rsidRPr="001A46D9" w:rsidRDefault="001A46D9" w:rsidP="001A46D9">
      <w:pPr>
        <w:spacing w:line="100" w:lineRule="atLeast"/>
        <w:jc w:val="center"/>
        <w:rPr>
          <w:sz w:val="16"/>
          <w:szCs w:val="16"/>
        </w:rPr>
      </w:pPr>
    </w:p>
    <w:p w:rsidR="001A46D9" w:rsidRPr="001A46D9" w:rsidRDefault="001A46D9" w:rsidP="001A46D9">
      <w:pPr>
        <w:spacing w:line="100" w:lineRule="atLeast"/>
        <w:jc w:val="center"/>
        <w:rPr>
          <w:sz w:val="16"/>
          <w:szCs w:val="16"/>
        </w:rPr>
      </w:pPr>
    </w:p>
    <w:p w:rsidR="001A46D9" w:rsidRPr="001A46D9" w:rsidRDefault="001A46D9" w:rsidP="001A46D9">
      <w:pPr>
        <w:rPr>
          <w:sz w:val="16"/>
          <w:szCs w:val="16"/>
        </w:rPr>
      </w:pPr>
      <w:r w:rsidRPr="001A46D9">
        <w:rPr>
          <w:sz w:val="16"/>
          <w:szCs w:val="16"/>
        </w:rPr>
        <w:t xml:space="preserve">от   19.10. 2018 года  №   271                                                                               п. </w:t>
      </w:r>
      <w:proofErr w:type="gramStart"/>
      <w:r w:rsidRPr="001A46D9">
        <w:rPr>
          <w:sz w:val="16"/>
          <w:szCs w:val="16"/>
        </w:rPr>
        <w:t>Островское</w:t>
      </w:r>
      <w:proofErr w:type="gramEnd"/>
    </w:p>
    <w:p w:rsidR="001A46D9" w:rsidRPr="001A46D9" w:rsidRDefault="001A46D9" w:rsidP="001A46D9">
      <w:pPr>
        <w:rPr>
          <w:sz w:val="16"/>
          <w:szCs w:val="16"/>
        </w:rPr>
      </w:pPr>
    </w:p>
    <w:p w:rsidR="001A46D9" w:rsidRPr="001A46D9" w:rsidRDefault="001A46D9" w:rsidP="001A46D9">
      <w:pPr>
        <w:rPr>
          <w:sz w:val="16"/>
          <w:szCs w:val="16"/>
        </w:rPr>
      </w:pPr>
    </w:p>
    <w:p w:rsidR="001A46D9" w:rsidRPr="001A46D9" w:rsidRDefault="001A46D9" w:rsidP="001A46D9">
      <w:pPr>
        <w:spacing w:line="100" w:lineRule="atLeast"/>
        <w:jc w:val="center"/>
        <w:rPr>
          <w:sz w:val="16"/>
          <w:szCs w:val="16"/>
        </w:rPr>
      </w:pPr>
      <w:r w:rsidRPr="001A46D9">
        <w:rPr>
          <w:sz w:val="16"/>
          <w:szCs w:val="16"/>
        </w:rPr>
        <w:t xml:space="preserve">Об утверждении структуры администрации Островского муниципального района  Костромской области </w:t>
      </w:r>
    </w:p>
    <w:p w:rsidR="001A46D9" w:rsidRPr="001A46D9" w:rsidRDefault="001A46D9" w:rsidP="001A46D9">
      <w:pPr>
        <w:spacing w:line="100" w:lineRule="atLeast"/>
        <w:jc w:val="center"/>
        <w:rPr>
          <w:sz w:val="16"/>
          <w:szCs w:val="16"/>
        </w:rPr>
      </w:pPr>
    </w:p>
    <w:p w:rsidR="001A46D9" w:rsidRPr="001A46D9" w:rsidRDefault="001A46D9" w:rsidP="001A46D9">
      <w:pPr>
        <w:spacing w:line="100" w:lineRule="atLeast"/>
        <w:jc w:val="center"/>
        <w:rPr>
          <w:sz w:val="16"/>
          <w:szCs w:val="16"/>
        </w:rPr>
      </w:pPr>
    </w:p>
    <w:p w:rsidR="001A46D9" w:rsidRPr="001A46D9" w:rsidRDefault="001A46D9" w:rsidP="001A46D9">
      <w:pPr>
        <w:spacing w:line="100" w:lineRule="atLeast"/>
        <w:jc w:val="center"/>
        <w:rPr>
          <w:sz w:val="16"/>
          <w:szCs w:val="16"/>
        </w:rPr>
      </w:pPr>
    </w:p>
    <w:p w:rsidR="001A46D9" w:rsidRPr="001A46D9" w:rsidRDefault="001A46D9" w:rsidP="001A46D9">
      <w:pPr>
        <w:spacing w:line="100" w:lineRule="atLeast"/>
        <w:ind w:firstLine="349"/>
        <w:jc w:val="both"/>
        <w:rPr>
          <w:sz w:val="16"/>
          <w:szCs w:val="16"/>
        </w:rPr>
      </w:pPr>
      <w:r w:rsidRPr="001A46D9">
        <w:rPr>
          <w:sz w:val="16"/>
          <w:szCs w:val="16"/>
        </w:rPr>
        <w:t xml:space="preserve"> В соответствии с Федеральным  законом от 06.10.2003 г. № 131-ФЗ «Об общих принципах организации местного самоуправления в Российской Федерации», руководствуясь статьями 21, 25 Устава муниципального образования Островский муниципальный район, Собрание депутатов Островского муниципального района</w:t>
      </w:r>
      <w:proofErr w:type="gramStart"/>
      <w:r w:rsidRPr="001A46D9">
        <w:rPr>
          <w:sz w:val="16"/>
          <w:szCs w:val="16"/>
        </w:rPr>
        <w:t xml:space="preserve"> Р</w:t>
      </w:r>
      <w:proofErr w:type="gramEnd"/>
      <w:r w:rsidRPr="001A46D9">
        <w:rPr>
          <w:sz w:val="16"/>
          <w:szCs w:val="16"/>
        </w:rPr>
        <w:t>ешило:</w:t>
      </w:r>
    </w:p>
    <w:p w:rsidR="001A46D9" w:rsidRPr="001A46D9" w:rsidRDefault="001A46D9" w:rsidP="001A46D9">
      <w:pPr>
        <w:numPr>
          <w:ilvl w:val="1"/>
          <w:numId w:val="36"/>
        </w:numPr>
        <w:suppressAutoHyphens/>
        <w:autoSpaceDE/>
        <w:autoSpaceDN/>
        <w:adjustRightInd/>
        <w:spacing w:line="100" w:lineRule="atLeast"/>
        <w:ind w:left="0" w:firstLine="349"/>
        <w:jc w:val="both"/>
        <w:rPr>
          <w:sz w:val="16"/>
          <w:szCs w:val="16"/>
        </w:rPr>
      </w:pPr>
      <w:r w:rsidRPr="001A46D9">
        <w:rPr>
          <w:sz w:val="16"/>
          <w:szCs w:val="16"/>
        </w:rPr>
        <w:t>Утвердить прилагаемую структуру администрации Островского муниципального района Костромской области.</w:t>
      </w:r>
    </w:p>
    <w:p w:rsidR="001A46D9" w:rsidRPr="001A46D9" w:rsidRDefault="001A46D9" w:rsidP="001A46D9">
      <w:pPr>
        <w:numPr>
          <w:ilvl w:val="1"/>
          <w:numId w:val="36"/>
        </w:numPr>
        <w:suppressAutoHyphens/>
        <w:autoSpaceDE/>
        <w:autoSpaceDN/>
        <w:adjustRightInd/>
        <w:spacing w:line="100" w:lineRule="atLeast"/>
        <w:ind w:left="0" w:firstLine="349"/>
        <w:jc w:val="both"/>
        <w:rPr>
          <w:sz w:val="16"/>
          <w:szCs w:val="16"/>
        </w:rPr>
      </w:pPr>
      <w:r w:rsidRPr="001A46D9">
        <w:rPr>
          <w:sz w:val="16"/>
          <w:szCs w:val="16"/>
        </w:rPr>
        <w:t xml:space="preserve">Признать утратившими силу </w:t>
      </w:r>
      <w:proofErr w:type="gramStart"/>
      <w:r w:rsidRPr="001A46D9">
        <w:rPr>
          <w:sz w:val="16"/>
          <w:szCs w:val="16"/>
        </w:rPr>
        <w:t>решения Собрания депутатов Островского муниципального района Костромской области</w:t>
      </w:r>
      <w:proofErr w:type="gramEnd"/>
      <w:r w:rsidRPr="001A46D9">
        <w:rPr>
          <w:sz w:val="16"/>
          <w:szCs w:val="16"/>
        </w:rPr>
        <w:t xml:space="preserve"> от 30 марта 2018 г. № 213 «Об утверждении структуры администрации Островского муниципального района Костромской области в новой редакции».</w:t>
      </w:r>
    </w:p>
    <w:p w:rsidR="001A46D9" w:rsidRPr="001A46D9" w:rsidRDefault="001A46D9" w:rsidP="001A46D9">
      <w:pPr>
        <w:spacing w:line="100" w:lineRule="atLeast"/>
        <w:jc w:val="both"/>
        <w:rPr>
          <w:sz w:val="16"/>
          <w:szCs w:val="16"/>
        </w:rPr>
      </w:pPr>
      <w:r w:rsidRPr="001A46D9">
        <w:rPr>
          <w:sz w:val="16"/>
          <w:szCs w:val="16"/>
        </w:rPr>
        <w:t xml:space="preserve">      3.  Настоящее решение опубликовать в информационном бюллетене «Районные новости».</w:t>
      </w:r>
    </w:p>
    <w:p w:rsidR="001A46D9" w:rsidRPr="001A46D9" w:rsidRDefault="001A46D9" w:rsidP="001A46D9">
      <w:pPr>
        <w:spacing w:line="100" w:lineRule="atLeast"/>
        <w:jc w:val="both"/>
        <w:rPr>
          <w:sz w:val="16"/>
          <w:szCs w:val="16"/>
        </w:rPr>
      </w:pPr>
      <w:r w:rsidRPr="001A46D9">
        <w:rPr>
          <w:sz w:val="16"/>
          <w:szCs w:val="16"/>
        </w:rPr>
        <w:t xml:space="preserve">      4. Настоящее решение вступает в силу с 01.11.2018года.</w:t>
      </w:r>
    </w:p>
    <w:p w:rsidR="001A46D9" w:rsidRPr="001A46D9" w:rsidRDefault="001A46D9" w:rsidP="001A46D9">
      <w:pPr>
        <w:spacing w:line="100" w:lineRule="atLeast"/>
        <w:ind w:firstLine="349"/>
        <w:jc w:val="both"/>
        <w:rPr>
          <w:sz w:val="16"/>
          <w:szCs w:val="16"/>
        </w:rPr>
      </w:pPr>
    </w:p>
    <w:p w:rsidR="001A46D9" w:rsidRPr="001A46D9" w:rsidRDefault="001A46D9" w:rsidP="001A46D9">
      <w:pPr>
        <w:spacing w:line="100" w:lineRule="atLeast"/>
        <w:jc w:val="both"/>
        <w:rPr>
          <w:sz w:val="16"/>
          <w:szCs w:val="16"/>
        </w:rPr>
      </w:pPr>
    </w:p>
    <w:p w:rsidR="001A46D9" w:rsidRPr="001A46D9" w:rsidRDefault="001A46D9" w:rsidP="001A46D9">
      <w:pPr>
        <w:spacing w:line="100" w:lineRule="atLeast"/>
        <w:ind w:firstLine="349"/>
        <w:jc w:val="both"/>
        <w:rPr>
          <w:sz w:val="16"/>
          <w:szCs w:val="16"/>
        </w:rPr>
      </w:pPr>
    </w:p>
    <w:p w:rsidR="001A46D9" w:rsidRPr="001A46D9" w:rsidRDefault="001A46D9" w:rsidP="001A46D9">
      <w:pPr>
        <w:spacing w:line="100" w:lineRule="atLeast"/>
        <w:ind w:firstLine="349"/>
        <w:jc w:val="both"/>
        <w:rPr>
          <w:sz w:val="16"/>
          <w:szCs w:val="16"/>
        </w:rPr>
      </w:pPr>
      <w:r w:rsidRPr="001A46D9">
        <w:rPr>
          <w:sz w:val="16"/>
          <w:szCs w:val="16"/>
        </w:rPr>
        <w:t>Глава Островского муниципального района                                   Г.А.Полякова</w:t>
      </w:r>
    </w:p>
    <w:p w:rsidR="001A46D9" w:rsidRPr="001A46D9" w:rsidRDefault="001A46D9" w:rsidP="001A46D9">
      <w:pPr>
        <w:spacing w:line="100" w:lineRule="atLeast"/>
        <w:ind w:firstLine="349"/>
        <w:jc w:val="both"/>
        <w:rPr>
          <w:sz w:val="16"/>
          <w:szCs w:val="16"/>
        </w:rPr>
      </w:pPr>
    </w:p>
    <w:p w:rsidR="001A46D9" w:rsidRPr="001A46D9" w:rsidRDefault="001A46D9" w:rsidP="001A46D9">
      <w:pPr>
        <w:spacing w:line="100" w:lineRule="atLeast"/>
        <w:ind w:firstLine="349"/>
        <w:jc w:val="both"/>
        <w:rPr>
          <w:sz w:val="16"/>
          <w:szCs w:val="16"/>
        </w:rPr>
      </w:pPr>
    </w:p>
    <w:p w:rsidR="001A46D9" w:rsidRPr="001A46D9" w:rsidRDefault="001A46D9" w:rsidP="001A46D9">
      <w:pPr>
        <w:spacing w:line="100" w:lineRule="atLeast"/>
        <w:ind w:firstLine="349"/>
        <w:rPr>
          <w:sz w:val="16"/>
          <w:szCs w:val="16"/>
        </w:rPr>
      </w:pPr>
      <w:r w:rsidRPr="001A46D9">
        <w:rPr>
          <w:sz w:val="16"/>
          <w:szCs w:val="16"/>
        </w:rPr>
        <w:t>Председатель Собрания депутатов Островского</w:t>
      </w:r>
    </w:p>
    <w:p w:rsidR="001A46D9" w:rsidRDefault="001A46D9" w:rsidP="001A46D9">
      <w:pPr>
        <w:spacing w:line="100" w:lineRule="atLeast"/>
        <w:ind w:firstLine="349"/>
        <w:rPr>
          <w:sz w:val="16"/>
          <w:szCs w:val="16"/>
        </w:rPr>
        <w:sectPr w:rsidR="001A46D9" w:rsidSect="001A46D9">
          <w:pgSz w:w="11907" w:h="16840" w:code="9"/>
          <w:pgMar w:top="851" w:right="284" w:bottom="568" w:left="426" w:header="0" w:footer="0" w:gutter="0"/>
          <w:cols w:space="720"/>
          <w:docGrid w:linePitch="272"/>
        </w:sectPr>
      </w:pPr>
      <w:r w:rsidRPr="001A46D9">
        <w:rPr>
          <w:sz w:val="16"/>
          <w:szCs w:val="16"/>
        </w:rPr>
        <w:t>муниципального района Костромской области                             А.А. Смирнов</w:t>
      </w:r>
    </w:p>
    <w:p w:rsidR="001A46D9" w:rsidRDefault="001A46D9" w:rsidP="001A46D9">
      <w:pPr>
        <w:pStyle w:val="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Структура администрации Островского муниципального района</w:t>
      </w:r>
    </w:p>
    <w:p w:rsidR="001A46D9" w:rsidRDefault="001A46D9" w:rsidP="001A46D9">
      <w:pPr>
        <w:rPr>
          <w:spacing w:val="-2"/>
          <w:sz w:val="22"/>
          <w:szCs w:val="22"/>
        </w:rPr>
      </w:pPr>
    </w:p>
    <w:p w:rsidR="001A46D9" w:rsidRDefault="001A46D9" w:rsidP="001A46D9">
      <w:pPr>
        <w:rPr>
          <w:spacing w:val="-2"/>
          <w:sz w:val="22"/>
          <w:szCs w:val="22"/>
        </w:rPr>
      </w:pPr>
    </w:p>
    <w:p w:rsidR="001A46D9" w:rsidRDefault="003E481A" w:rsidP="001A46D9">
      <w:pPr>
        <w:rPr>
          <w:spacing w:val="-2"/>
          <w:sz w:val="22"/>
          <w:szCs w:val="22"/>
        </w:rPr>
      </w:pPr>
      <w:r w:rsidRPr="003E481A">
        <w:pict>
          <v:shape id="_x0000_s1039" type="#_x0000_t202" style="position:absolute;margin-left:302.65pt;margin-top:1.65pt;width:138.1pt;height:25.1pt;z-index:251660288;mso-wrap-distance-left:9.05pt;mso-wrap-distance-right:9.05pt" strokeweight=".5pt">
            <v:fill color2="black"/>
            <v:textbox style="mso-next-textbox:#_x0000_s1039" inset="7.45pt,3.85pt,7.45pt,3.85pt">
              <w:txbxContent>
                <w:p w:rsidR="001A46D9" w:rsidRDefault="001A46D9" w:rsidP="001A46D9">
                  <w:pPr>
                    <w:jc w:val="center"/>
                    <w:rPr>
                      <w:spacing w:val="-2"/>
                      <w:lang w:val="en-US"/>
                    </w:rPr>
                  </w:pPr>
                  <w:r>
                    <w:rPr>
                      <w:spacing w:val="-2"/>
                    </w:rPr>
                    <w:t>Глава администрации</w:t>
                  </w:r>
                </w:p>
                <w:p w:rsidR="001A46D9" w:rsidRPr="00E82E48" w:rsidRDefault="001A46D9" w:rsidP="001A46D9">
                  <w:pPr>
                    <w:jc w:val="center"/>
                    <w:rPr>
                      <w:spacing w:val="-2"/>
                      <w:lang w:val="en-US"/>
                    </w:rPr>
                  </w:pPr>
                </w:p>
              </w:txbxContent>
            </v:textbox>
          </v:shape>
        </w:pict>
      </w:r>
    </w:p>
    <w:p w:rsidR="001A46D9" w:rsidRDefault="003E481A" w:rsidP="001A46D9">
      <w:pPr>
        <w:rPr>
          <w:sz w:val="22"/>
          <w:szCs w:val="22"/>
        </w:rPr>
      </w:pPr>
      <w:r w:rsidRPr="003E481A">
        <w:rPr>
          <w:noProof/>
        </w:rPr>
        <w:pict>
          <v:line id="_x0000_s1087" style="position:absolute;z-index:251709440" from="-15.5pt,.15pt" to="-15.5pt,314.55pt" strokeweight=".26mm">
            <v:stroke joinstyle="miter"/>
          </v:line>
        </w:pict>
      </w:r>
      <w:r w:rsidRPr="003E481A">
        <w:pict>
          <v:line id="_x0000_s1080" style="position:absolute;z-index:251702272" from="624.45pt,2.45pt" to="624.45pt,218.15pt" strokeweight=".26mm">
            <v:stroke joinstyle="miter"/>
          </v:line>
        </w:pict>
      </w:r>
      <w:r w:rsidRPr="003E481A"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81" type="#_x0000_t34" style="position:absolute;margin-left:441.45pt;margin-top:2.45pt;width:183.15pt;height:.2pt;z-index:251703296" o:connectortype="elbow">
            <v:stroke joinstyle="round"/>
          </v:shape>
        </w:pict>
      </w:r>
      <w:r w:rsidRPr="003E481A">
        <w:pict>
          <v:shape id="_x0000_s1084" type="#_x0000_t34" style="position:absolute;margin-left:-15.5pt;margin-top:-.1pt;width:318pt;height:.25pt;z-index:251706368" o:connectortype="elbow">
            <v:stroke joinstyle="round"/>
          </v:shape>
        </w:pict>
      </w:r>
    </w:p>
    <w:p w:rsidR="001A46D9" w:rsidRDefault="003E481A" w:rsidP="001A46D9">
      <w:pPr>
        <w:rPr>
          <w:sz w:val="22"/>
          <w:szCs w:val="22"/>
        </w:rPr>
      </w:pPr>
      <w:r w:rsidRPr="003E481A">
        <w:pict>
          <v:line id="_x0000_s1058" style="position:absolute;z-index:251679744" from="370.65pt,1.8pt" to="370.65pt,36.05pt" strokeweight=".26mm">
            <v:stroke endarrow="block" joinstyle="miter"/>
          </v:line>
        </w:pict>
      </w:r>
    </w:p>
    <w:p w:rsidR="001A46D9" w:rsidRDefault="001A46D9" w:rsidP="001A46D9">
      <w:pPr>
        <w:rPr>
          <w:sz w:val="22"/>
          <w:szCs w:val="22"/>
        </w:rPr>
      </w:pPr>
    </w:p>
    <w:p w:rsidR="001A46D9" w:rsidRDefault="003E481A" w:rsidP="001A46D9">
      <w:pPr>
        <w:tabs>
          <w:tab w:val="right" w:pos="9922"/>
        </w:tabs>
        <w:rPr>
          <w:sz w:val="22"/>
          <w:szCs w:val="22"/>
        </w:rPr>
      </w:pPr>
      <w:r w:rsidRPr="003E481A">
        <w:pict>
          <v:line id="_x0000_s1057" style="position:absolute;z-index:251678720" from="86.7pt,10.35pt" to="86.7pt,22.35pt" strokeweight=".26mm">
            <v:stroke endarrow="block" joinstyle="miter"/>
          </v:line>
        </w:pict>
      </w:r>
      <w:r w:rsidRPr="003E481A">
        <w:pict>
          <v:line id="_x0000_s1061" style="position:absolute;flip:x y;z-index:251682816" from="86.7pt,10.05pt" to="514.85pt,10.35pt" strokeweight=".26mm">
            <v:stroke joinstyle="miter"/>
          </v:line>
        </w:pict>
      </w:r>
      <w:r w:rsidRPr="003E481A">
        <w:pict>
          <v:line id="_x0000_s1076" style="position:absolute;z-index:251698176" from="219.9pt,10.35pt" to="219.9pt,22.35pt" strokeweight=".26mm">
            <v:stroke endarrow="block" joinstyle="miter"/>
          </v:line>
        </w:pict>
      </w:r>
      <w:r w:rsidRPr="003E481A">
        <w:pict>
          <v:line id="_x0000_s1077" style="position:absolute;z-index:251699200" from="370.65pt,10.35pt" to="370.65pt,22.35pt" strokeweight=".26mm">
            <v:stroke endarrow="block" joinstyle="miter"/>
          </v:line>
        </w:pict>
      </w:r>
      <w:r w:rsidRPr="003E481A">
        <w:pict>
          <v:line id="_x0000_s1078" style="position:absolute;z-index:251700224" from="514.85pt,10.35pt" to="514.85pt,22.35pt" strokeweight=".26mm">
            <v:stroke endarrow="block" joinstyle="miter"/>
          </v:line>
        </w:pict>
      </w:r>
      <w:r w:rsidR="001A46D9">
        <w:rPr>
          <w:sz w:val="22"/>
          <w:szCs w:val="22"/>
        </w:rPr>
        <w:tab/>
      </w:r>
    </w:p>
    <w:p w:rsidR="001A46D9" w:rsidRDefault="003E481A" w:rsidP="001A46D9">
      <w:pPr>
        <w:rPr>
          <w:sz w:val="22"/>
          <w:szCs w:val="22"/>
        </w:rPr>
      </w:pPr>
      <w:r w:rsidRPr="003E481A">
        <w:pict>
          <v:shape id="_x0000_s1040" type="#_x0000_t202" style="position:absolute;margin-left:23.15pt;margin-top:11.2pt;width:106.35pt;height:45.3pt;z-index:251661312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pPr>
                    <w:jc w:val="center"/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>Заместитель</w:t>
                  </w:r>
                </w:p>
                <w:p w:rsidR="001A46D9" w:rsidRDefault="001A46D9" w:rsidP="001A46D9">
                  <w:pPr>
                    <w:jc w:val="center"/>
                  </w:pPr>
                  <w:r>
                    <w:rPr>
                      <w:spacing w:val="-2"/>
                    </w:rPr>
                    <w:t>гла</w:t>
                  </w:r>
                  <w:r>
                    <w:rPr>
                      <w:spacing w:val="-2"/>
                    </w:rPr>
                    <w:softHyphen/>
                  </w:r>
                  <w:r>
                    <w:t>вы администрации</w:t>
                  </w:r>
                </w:p>
              </w:txbxContent>
            </v:textbox>
          </v:shape>
        </w:pict>
      </w:r>
    </w:p>
    <w:p w:rsidR="001A46D9" w:rsidRDefault="003E481A" w:rsidP="001A46D9">
      <w:pPr>
        <w:rPr>
          <w:sz w:val="22"/>
          <w:szCs w:val="22"/>
        </w:rPr>
      </w:pPr>
      <w:r w:rsidRPr="003E481A">
        <w:pict>
          <v:shape id="_x0000_s1067" type="#_x0000_t202" style="position:absolute;margin-left:312.5pt;margin-top:.45pt;width:123.9pt;height:51.65pt;z-index:251688960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pPr>
                    <w:jc w:val="center"/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 xml:space="preserve">Заместитель </w:t>
                  </w:r>
                </w:p>
                <w:p w:rsidR="001A46D9" w:rsidRDefault="001A46D9" w:rsidP="001A46D9">
                  <w:pPr>
                    <w:jc w:val="center"/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 xml:space="preserve">главы </w:t>
                  </w:r>
                </w:p>
                <w:p w:rsidR="001A46D9" w:rsidRDefault="001A46D9" w:rsidP="001A46D9">
                  <w:pPr>
                    <w:jc w:val="center"/>
                  </w:pPr>
                  <w:r>
                    <w:rPr>
                      <w:spacing w:val="-2"/>
                    </w:rPr>
                    <w:t>админист</w:t>
                  </w:r>
                  <w:r>
                    <w:rPr>
                      <w:spacing w:val="-2"/>
                    </w:rPr>
                    <w:softHyphen/>
                  </w:r>
                  <w:r>
                    <w:t>рации</w:t>
                  </w:r>
                </w:p>
              </w:txbxContent>
            </v:textbox>
          </v:shape>
        </w:pict>
      </w:r>
      <w:r w:rsidRPr="003E481A">
        <w:pict>
          <v:shape id="_x0000_s1046" type="#_x0000_t202" style="position:absolute;margin-left:168.05pt;margin-top:.45pt;width:106.35pt;height:43.4pt;z-index:251667456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pPr>
                    <w:jc w:val="center"/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 xml:space="preserve">Заместитель </w:t>
                  </w:r>
                </w:p>
                <w:p w:rsidR="001A46D9" w:rsidRDefault="001A46D9" w:rsidP="001A46D9">
                  <w:pPr>
                    <w:jc w:val="center"/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 xml:space="preserve">главы </w:t>
                  </w:r>
                </w:p>
                <w:p w:rsidR="001A46D9" w:rsidRDefault="001A46D9" w:rsidP="001A46D9">
                  <w:pPr>
                    <w:jc w:val="center"/>
                  </w:pPr>
                  <w:r>
                    <w:rPr>
                      <w:spacing w:val="-2"/>
                    </w:rPr>
                    <w:t>админист</w:t>
                  </w:r>
                  <w:r>
                    <w:t xml:space="preserve">рации    </w:t>
                  </w:r>
                </w:p>
              </w:txbxContent>
            </v:textbox>
          </v:shape>
        </w:pict>
      </w:r>
      <w:r w:rsidRPr="003E481A">
        <w:pict>
          <v:shape id="_x0000_s1048" type="#_x0000_t202" style="position:absolute;margin-left:648.35pt;margin-top:8.25pt;width:129.1pt;height:27.55pt;z-index:251669504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pPr>
                    <w:rPr>
                      <w:spacing w:val="-1"/>
                    </w:rPr>
                  </w:pPr>
                  <w:r>
                    <w:rPr>
                      <w:spacing w:val="-1"/>
                    </w:rPr>
                    <w:t>Финансовое управление</w:t>
                  </w:r>
                </w:p>
              </w:txbxContent>
            </v:textbox>
          </v:shape>
        </w:pict>
      </w:r>
      <w:r w:rsidRPr="003E481A">
        <w:pict>
          <v:shape id="_x0000_s1050" type="#_x0000_t202" style="position:absolute;margin-left:463.25pt;margin-top:.45pt;width:111pt;height:35.35pt;z-index:251671552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pPr>
                    <w:jc w:val="center"/>
                    <w:rPr>
                      <w:spacing w:val="-3"/>
                    </w:rPr>
                  </w:pPr>
                  <w:r>
                    <w:rPr>
                      <w:spacing w:val="-3"/>
                    </w:rPr>
                    <w:t>Управляющий делами главы администрации</w:t>
                  </w:r>
                </w:p>
              </w:txbxContent>
            </v:textbox>
          </v:shape>
        </w:pict>
      </w:r>
    </w:p>
    <w:p w:rsidR="001A46D9" w:rsidRDefault="003E481A" w:rsidP="001A46D9">
      <w:pPr>
        <w:tabs>
          <w:tab w:val="left" w:pos="3248"/>
        </w:tabs>
        <w:rPr>
          <w:sz w:val="22"/>
          <w:szCs w:val="22"/>
        </w:rPr>
      </w:pPr>
      <w:r w:rsidRPr="003E481A">
        <w:pict>
          <v:shape id="_x0000_s1059" type="#_x0000_t34" style="position:absolute;margin-left:.3pt;margin-top:6.8pt;width:23.5pt;height:.2pt;z-index:251680768" o:connectortype="elbow">
            <v:stroke joinstyle="round"/>
          </v:shape>
        </w:pict>
      </w:r>
      <w:r w:rsidRPr="003E481A">
        <w:pict>
          <v:line id="_x0000_s1060" style="position:absolute;z-index:251681792" from=".3pt,7.55pt" to=".3pt,122.4pt" strokeweight=".26mm">
            <v:stroke joinstyle="miter"/>
          </v:line>
        </w:pict>
      </w:r>
      <w:r w:rsidRPr="003E481A">
        <w:pict>
          <v:line id="_x0000_s1063" style="position:absolute;z-index:251684864" from="144.15pt,7.55pt" to="144.15pt,159.95pt" strokeweight=".26mm">
            <v:stroke joinstyle="miter"/>
          </v:line>
        </w:pict>
      </w:r>
      <w:r w:rsidRPr="003E481A">
        <w:pict>
          <v:shape id="_x0000_s1064" type="#_x0000_t34" style="position:absolute;margin-left:144.15pt;margin-top:6.8pt;width:23.5pt;height:.2pt;z-index:251685888" o:connectortype="elbow">
            <v:stroke joinstyle="round"/>
          </v:shape>
        </w:pict>
      </w:r>
      <w:r w:rsidRPr="003E481A">
        <w:pict>
          <v:line id="_x0000_s1065" style="position:absolute;z-index:251686912" from="144.15pt,54.1pt" to="168.55pt,54.1pt" strokeweight=".26mm">
            <v:stroke endarrow="block" joinstyle="miter"/>
          </v:line>
        </w:pict>
      </w:r>
      <w:r w:rsidRPr="003E481A">
        <w:pict>
          <v:line id="_x0000_s1068" style="position:absolute;z-index:251689984" from="292.95pt,10pt" to="292.95pt,122.4pt" strokeweight=".26mm">
            <v:stroke joinstyle="miter"/>
          </v:line>
        </w:pict>
      </w:r>
      <w:r w:rsidRPr="003E481A">
        <w:pict>
          <v:shape id="_x0000_s1069" type="#_x0000_t34" style="position:absolute;margin-left:292.95pt;margin-top:9.25pt;width:23.5pt;height:.2pt;z-index:251691008" o:connectortype="elbow">
            <v:stroke joinstyle="round"/>
          </v:shape>
        </w:pict>
      </w:r>
      <w:r w:rsidRPr="003E481A">
        <w:pict>
          <v:line id="_x0000_s1071" style="position:absolute;z-index:251693056" from="440.4pt,85.95pt" to="464.8pt,85.95pt" strokeweight=".26mm">
            <v:stroke endarrow="block" joinstyle="miter"/>
          </v:line>
        </w:pict>
      </w:r>
      <w:r w:rsidRPr="003E481A">
        <w:pict>
          <v:line id="_x0000_s1072" style="position:absolute;z-index:251694080" from="440.4pt,7.55pt" to="440.4pt,185.85pt" strokeweight=".26mm">
            <v:stroke joinstyle="miter"/>
          </v:line>
        </w:pict>
      </w:r>
      <w:r w:rsidRPr="003E481A">
        <w:pict>
          <v:shape id="_x0000_s1073" type="#_x0000_t34" style="position:absolute;margin-left:440.4pt;margin-top:6.8pt;width:23.5pt;height:.2pt;z-index:251695104" o:connectortype="elbow">
            <v:stroke joinstyle="round"/>
          </v:shape>
        </w:pict>
      </w:r>
      <w:r w:rsidRPr="003E481A">
        <w:pict>
          <v:line id="_x0000_s1079" style="position:absolute;z-index:251701248" from="624.45pt,10pt" to="648.85pt,10pt" strokeweight=".26mm">
            <v:stroke endarrow="block" joinstyle="miter"/>
          </v:line>
        </w:pict>
      </w:r>
      <w:r w:rsidRPr="003E481A">
        <w:pict>
          <v:line id="_x0000_s1083" style="position:absolute;z-index:251705344" from="624.45pt,45.75pt" to="648.85pt,45.75pt" strokeweight=".26mm">
            <v:stroke endarrow="block" joinstyle="miter"/>
          </v:line>
        </w:pict>
      </w:r>
      <w:r w:rsidR="001A46D9">
        <w:rPr>
          <w:sz w:val="22"/>
          <w:szCs w:val="22"/>
        </w:rPr>
        <w:tab/>
      </w:r>
    </w:p>
    <w:p w:rsidR="001A46D9" w:rsidRDefault="001A46D9" w:rsidP="001A46D9">
      <w:pPr>
        <w:rPr>
          <w:sz w:val="22"/>
          <w:szCs w:val="22"/>
        </w:rPr>
      </w:pPr>
    </w:p>
    <w:p w:rsidR="001A46D9" w:rsidRDefault="003E481A" w:rsidP="001A46D9">
      <w:pPr>
        <w:rPr>
          <w:sz w:val="22"/>
          <w:szCs w:val="22"/>
        </w:rPr>
      </w:pPr>
      <w:r w:rsidRPr="003E481A">
        <w:pict>
          <v:shape id="_x0000_s1047" type="#_x0000_t202" style="position:absolute;margin-left:23.15pt;margin-top:12.15pt;width:106.35pt;height:71.1pt;z-index:251668480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r>
                    <w:rPr>
                      <w:spacing w:val="-2"/>
                    </w:rPr>
                    <w:t>Отдел по экономике,</w:t>
                  </w:r>
                  <w:r>
                    <w:t xml:space="preserve"> имущественно </w:t>
                  </w:r>
                  <w:proofErr w:type="gramStart"/>
                  <w:r>
                    <w:t>-з</w:t>
                  </w:r>
                  <w:proofErr w:type="gramEnd"/>
                  <w:r>
                    <w:t>емельным отношениям и сельскому хозяйству</w:t>
                  </w:r>
                </w:p>
              </w:txbxContent>
            </v:textbox>
          </v:shape>
        </w:pict>
      </w:r>
      <w:r w:rsidRPr="003E481A">
        <w:pict>
          <v:shape id="_x0000_s1054" type="#_x0000_t202" style="position:absolute;margin-left:648.35pt;margin-top:7.8pt;width:129.1pt;height:39.45pt;z-index:251675648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pPr>
                    <w:jc w:val="center"/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>Бухгалтерия</w:t>
                  </w:r>
                </w:p>
              </w:txbxContent>
            </v:textbox>
          </v:shape>
        </w:pict>
      </w:r>
    </w:p>
    <w:p w:rsidR="001A46D9" w:rsidRDefault="003E481A" w:rsidP="001A46D9">
      <w:pPr>
        <w:rPr>
          <w:sz w:val="22"/>
          <w:szCs w:val="22"/>
        </w:rPr>
      </w:pPr>
      <w:r w:rsidRPr="003E481A">
        <w:pict>
          <v:shape id="_x0000_s1041" type="#_x0000_t202" style="position:absolute;margin-left:168.05pt;margin-top:1.5pt;width:106.35pt;height:25.45pt;z-index:251662336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pPr>
                    <w:rPr>
                      <w:spacing w:val="-1"/>
                    </w:rPr>
                  </w:pPr>
                  <w:r>
                    <w:rPr>
                      <w:spacing w:val="-1"/>
                    </w:rPr>
                    <w:t xml:space="preserve">Отдел образования      </w:t>
                  </w:r>
                </w:p>
              </w:txbxContent>
            </v:textbox>
          </v:shape>
        </w:pict>
      </w:r>
    </w:p>
    <w:p w:rsidR="001A46D9" w:rsidRDefault="001A46D9" w:rsidP="001A46D9">
      <w:pPr>
        <w:rPr>
          <w:sz w:val="22"/>
          <w:szCs w:val="22"/>
        </w:rPr>
      </w:pPr>
    </w:p>
    <w:p w:rsidR="001A46D9" w:rsidRDefault="003E481A" w:rsidP="001A46D9">
      <w:pPr>
        <w:rPr>
          <w:sz w:val="22"/>
          <w:szCs w:val="22"/>
        </w:rPr>
      </w:pPr>
      <w:r w:rsidRPr="003E481A">
        <w:pict>
          <v:shape id="_x0000_s1051" type="#_x0000_t202" style="position:absolute;margin-left:464.3pt;margin-top:4.6pt;width:111pt;height:32.6pt;z-index:251672576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pPr>
                    <w:jc w:val="center"/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>Юридический отдел</w:t>
                  </w:r>
                </w:p>
              </w:txbxContent>
            </v:textbox>
          </v:shape>
        </w:pict>
      </w:r>
      <w:r w:rsidRPr="003E481A">
        <w:pict>
          <v:line id="_x0000_s1055" style="position:absolute;z-index:251676672" from=".3pt,5.1pt" to="24.7pt,5.1pt" strokeweight=".26mm">
            <v:stroke endarrow="block" joinstyle="miter"/>
          </v:line>
        </w:pict>
      </w:r>
    </w:p>
    <w:p w:rsidR="001A46D9" w:rsidRDefault="003E481A" w:rsidP="001A46D9">
      <w:pPr>
        <w:rPr>
          <w:sz w:val="22"/>
          <w:szCs w:val="22"/>
        </w:rPr>
      </w:pPr>
      <w:r w:rsidRPr="003E481A">
        <w:pict>
          <v:shape id="_x0000_s1042" type="#_x0000_t202" style="position:absolute;margin-left:168.05pt;margin-top:.8pt;width:106.35pt;height:67.75pt;z-index:251663360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r>
                    <w:t>Отдел культуры, по делам молодежи, туризма, физкультуры и спорта</w:t>
                  </w:r>
                </w:p>
              </w:txbxContent>
            </v:textbox>
          </v:shape>
        </w:pict>
      </w:r>
    </w:p>
    <w:p w:rsidR="001A46D9" w:rsidRDefault="003E481A" w:rsidP="001A46D9">
      <w:pPr>
        <w:rPr>
          <w:sz w:val="22"/>
          <w:szCs w:val="22"/>
        </w:rPr>
      </w:pPr>
      <w:r w:rsidRPr="003E481A">
        <w:pict>
          <v:line id="_x0000_s1066" style="position:absolute;z-index:251687936" from="144.15pt,8.7pt" to="168.55pt,8.7pt" strokeweight=".26mm">
            <v:stroke endarrow="block" joinstyle="miter"/>
          </v:line>
        </w:pict>
      </w:r>
    </w:p>
    <w:p w:rsidR="001A46D9" w:rsidRDefault="003E481A" w:rsidP="001A46D9">
      <w:pPr>
        <w:rPr>
          <w:sz w:val="22"/>
          <w:szCs w:val="22"/>
        </w:rPr>
      </w:pPr>
      <w:r w:rsidRPr="003E481A">
        <w:pict>
          <v:shape id="_x0000_s1045" type="#_x0000_t202" style="position:absolute;margin-left:315.8pt;margin-top:12.45pt;width:109.6pt;height:69.75pt;z-index:251666432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pPr>
                    <w:rPr>
                      <w:spacing w:val="-1"/>
                    </w:rPr>
                  </w:pPr>
                  <w:r>
                    <w:rPr>
                      <w:spacing w:val="-1"/>
                    </w:rPr>
                    <w:t>Отдел строительства, архитектуры,  ЖКХ, природных ресурсов и  дорожного хозяйства</w:t>
                  </w:r>
                </w:p>
              </w:txbxContent>
            </v:textbox>
          </v:shape>
        </w:pict>
      </w:r>
      <w:r w:rsidRPr="003E481A">
        <w:pict>
          <v:shape id="_x0000_s1049" type="#_x0000_t202" style="position:absolute;margin-left:23.15pt;margin-top:11.65pt;width:106.35pt;height:21.55pt;z-index:251670528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pPr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>Специалист по труду</w:t>
                  </w:r>
                </w:p>
                <w:p w:rsidR="001A46D9" w:rsidRDefault="001A46D9" w:rsidP="001A46D9"/>
              </w:txbxContent>
            </v:textbox>
          </v:shape>
        </w:pict>
      </w:r>
    </w:p>
    <w:p w:rsidR="001A46D9" w:rsidRDefault="003E481A" w:rsidP="001A46D9">
      <w:pPr>
        <w:rPr>
          <w:sz w:val="22"/>
          <w:szCs w:val="22"/>
        </w:rPr>
      </w:pPr>
      <w:r w:rsidRPr="003E481A">
        <w:pict>
          <v:shape id="_x0000_s1053" type="#_x0000_t202" style="position:absolute;margin-left:648.35pt;margin-top:.3pt;width:129.1pt;height:56pt;z-index:251674624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pPr>
                    <w:jc w:val="center"/>
                    <w:rPr>
                      <w:spacing w:val="-4"/>
                    </w:rPr>
                  </w:pPr>
                  <w:r>
                    <w:t>Отдел по мобилизацион</w:t>
                  </w:r>
                  <w:r>
                    <w:rPr>
                      <w:spacing w:val="-4"/>
                    </w:rPr>
                    <w:t>ной работе, делам  ГО и ЧС</w:t>
                  </w:r>
                </w:p>
              </w:txbxContent>
            </v:textbox>
          </v:shape>
        </w:pict>
      </w:r>
      <w:r w:rsidRPr="003E481A">
        <w:pict>
          <v:shape id="_x0000_s1044" type="#_x0000_t202" style="position:absolute;margin-left:465.35pt;margin-top:4.25pt;width:111pt;height:31.7pt;z-index:251665408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pPr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>Сектор по делам архивов</w:t>
                  </w:r>
                </w:p>
              </w:txbxContent>
            </v:textbox>
          </v:shape>
        </w:pict>
      </w:r>
      <w:r w:rsidRPr="003E481A">
        <w:pict>
          <v:line id="_x0000_s1056" style="position:absolute;z-index:251677696" from=".3pt,8.55pt" to="24.7pt,8.55pt" strokeweight=".26mm">
            <v:stroke endarrow="block" joinstyle="miter"/>
          </v:line>
        </w:pict>
      </w:r>
      <w:r w:rsidRPr="003E481A">
        <w:pict>
          <v:line id="_x0000_s1070" style="position:absolute;z-index:251692032" from="292.95pt,8.55pt" to="317.35pt,8.55pt" strokeweight=".26mm">
            <v:stroke endarrow="block" joinstyle="miter"/>
          </v:line>
        </w:pict>
      </w:r>
    </w:p>
    <w:p w:rsidR="001A46D9" w:rsidRDefault="003E481A" w:rsidP="001A46D9">
      <w:pPr>
        <w:rPr>
          <w:sz w:val="22"/>
          <w:szCs w:val="22"/>
        </w:rPr>
      </w:pPr>
      <w:r w:rsidRPr="003E481A">
        <w:pict>
          <v:line id="_x0000_s1074" style="position:absolute;z-index:251696128" from="441.45pt,7.55pt" to="465.85pt,7.55pt" strokeweight=".26mm">
            <v:stroke endarrow="block" joinstyle="miter"/>
          </v:line>
        </w:pict>
      </w:r>
    </w:p>
    <w:p w:rsidR="001A46D9" w:rsidRDefault="003E481A" w:rsidP="001A46D9">
      <w:pPr>
        <w:rPr>
          <w:sz w:val="22"/>
          <w:szCs w:val="22"/>
        </w:rPr>
      </w:pPr>
      <w:r w:rsidRPr="003E481A">
        <w:pict>
          <v:line id="_x0000_s1082" style="position:absolute;z-index:251704320" from="624.45pt,3.1pt" to="648.85pt,3.1pt" strokeweight=".26mm">
            <v:stroke endarrow="block" joinstyle="miter"/>
          </v:line>
        </w:pict>
      </w:r>
    </w:p>
    <w:p w:rsidR="001A46D9" w:rsidRDefault="003E481A" w:rsidP="001A46D9">
      <w:pPr>
        <w:rPr>
          <w:sz w:val="22"/>
          <w:szCs w:val="22"/>
        </w:rPr>
      </w:pPr>
      <w:r w:rsidRPr="003E481A">
        <w:pict>
          <v:shape id="_x0000_s1043" type="#_x0000_t202" style="position:absolute;margin-left:168.05pt;margin-top:3.6pt;width:106.35pt;height:45.05pt;z-index:251664384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pPr>
                    <w:rPr>
                      <w:spacing w:val="-1"/>
                    </w:rPr>
                  </w:pPr>
                  <w:r>
                    <w:rPr>
                      <w:spacing w:val="-1"/>
                    </w:rPr>
                    <w:t>Сектор по опеке и попечительству</w:t>
                  </w:r>
                </w:p>
              </w:txbxContent>
            </v:textbox>
          </v:shape>
        </w:pict>
      </w:r>
      <w:r w:rsidRPr="003E481A">
        <w:pict>
          <v:line id="_x0000_s1062" style="position:absolute;z-index:251683840" from="144.15pt,8.15pt" to="168.55pt,8.15pt" strokeweight=".26mm">
            <v:stroke endarrow="block" joinstyle="miter"/>
          </v:line>
        </w:pict>
      </w:r>
    </w:p>
    <w:p w:rsidR="001A46D9" w:rsidRDefault="003E481A" w:rsidP="001A46D9">
      <w:pPr>
        <w:rPr>
          <w:sz w:val="22"/>
          <w:szCs w:val="22"/>
        </w:rPr>
      </w:pPr>
      <w:r w:rsidRPr="003E481A">
        <w:pict>
          <v:shape id="_x0000_s1052" type="#_x0000_t202" style="position:absolute;margin-left:463.25pt;margin-top:11.6pt;width:113.1pt;height:20.7pt;z-index:251673600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pPr>
                    <w:rPr>
                      <w:spacing w:val="-3"/>
                    </w:rPr>
                  </w:pPr>
                  <w:r>
                    <w:rPr>
                      <w:spacing w:val="-3"/>
                    </w:rPr>
                    <w:t>Хозяйственная часть</w:t>
                  </w:r>
                </w:p>
              </w:txbxContent>
            </v:textbox>
          </v:shape>
        </w:pict>
      </w:r>
    </w:p>
    <w:p w:rsidR="001A46D9" w:rsidRDefault="003E481A" w:rsidP="001A46D9">
      <w:pPr>
        <w:rPr>
          <w:sz w:val="22"/>
          <w:szCs w:val="22"/>
        </w:rPr>
      </w:pPr>
      <w:r w:rsidRPr="003E481A">
        <w:pict>
          <v:line id="_x0000_s1075" style="position:absolute;z-index:251697152" from="441.45pt,8.8pt" to="462.9pt,8.8pt" strokeweight=".26mm">
            <v:stroke endarrow="block" joinstyle="miter"/>
          </v:line>
        </w:pict>
      </w:r>
    </w:p>
    <w:p w:rsidR="001A46D9" w:rsidRDefault="001A46D9" w:rsidP="001A46D9">
      <w:pPr>
        <w:rPr>
          <w:sz w:val="22"/>
          <w:szCs w:val="22"/>
        </w:rPr>
      </w:pPr>
    </w:p>
    <w:p w:rsidR="001A46D9" w:rsidRDefault="003E481A" w:rsidP="001A46D9">
      <w:pPr>
        <w:rPr>
          <w:sz w:val="22"/>
          <w:szCs w:val="22"/>
        </w:rPr>
      </w:pPr>
      <w:r w:rsidRPr="003E481A">
        <w:pict>
          <v:shape id="_x0000_s1085" type="#_x0000_t202" style="position:absolute;margin-left:12pt;margin-top:10.7pt;width:109.6pt;height:69.75pt;z-index:251707392;mso-wrap-distance-left:9.05pt;mso-wrap-distance-right:9.05pt" strokeweight=".5pt">
            <v:fill color2="black"/>
            <v:textbox inset="7.45pt,3.85pt,7.45pt,3.85pt">
              <w:txbxContent>
                <w:p w:rsidR="001A46D9" w:rsidRDefault="001A46D9" w:rsidP="001A46D9">
                  <w:pPr>
                    <w:rPr>
                      <w:spacing w:val="-1"/>
                    </w:rPr>
                  </w:pPr>
                  <w:r>
                    <w:rPr>
                      <w:spacing w:val="-1"/>
                    </w:rPr>
                    <w:t xml:space="preserve">Сектор </w:t>
                  </w:r>
                  <w:proofErr w:type="gramStart"/>
                  <w:r>
                    <w:rPr>
                      <w:spacing w:val="-1"/>
                    </w:rPr>
                    <w:t>внутреннего</w:t>
                  </w:r>
                  <w:proofErr w:type="gramEnd"/>
                  <w:r>
                    <w:rPr>
                      <w:spacing w:val="-1"/>
                    </w:rPr>
                    <w:t xml:space="preserve"> </w:t>
                  </w:r>
                </w:p>
                <w:p w:rsidR="001A46D9" w:rsidRDefault="001A46D9" w:rsidP="001A46D9">
                  <w:pPr>
                    <w:rPr>
                      <w:spacing w:val="-1"/>
                    </w:rPr>
                  </w:pPr>
                  <w:r>
                    <w:rPr>
                      <w:spacing w:val="-1"/>
                    </w:rPr>
                    <w:t>муниципального</w:t>
                  </w:r>
                </w:p>
                <w:p w:rsidR="001A46D9" w:rsidRDefault="001A46D9" w:rsidP="001A46D9">
                  <w:pPr>
                    <w:rPr>
                      <w:spacing w:val="-1"/>
                    </w:rPr>
                  </w:pPr>
                  <w:r>
                    <w:rPr>
                      <w:spacing w:val="-1"/>
                    </w:rPr>
                    <w:t>финансового  контроля</w:t>
                  </w:r>
                </w:p>
              </w:txbxContent>
            </v:textbox>
          </v:shape>
        </w:pict>
      </w:r>
    </w:p>
    <w:p w:rsidR="001A46D9" w:rsidRDefault="001A46D9" w:rsidP="001A46D9">
      <w:pPr>
        <w:rPr>
          <w:sz w:val="22"/>
          <w:szCs w:val="22"/>
        </w:rPr>
      </w:pPr>
    </w:p>
    <w:p w:rsidR="001A46D9" w:rsidRDefault="003E481A" w:rsidP="001A46D9">
      <w:pPr>
        <w:rPr>
          <w:sz w:val="22"/>
          <w:szCs w:val="22"/>
        </w:rPr>
      </w:pPr>
      <w:r w:rsidRPr="003E481A">
        <w:pict>
          <v:line id="_x0000_s1086" style="position:absolute;z-index:251708416" from="-15.5pt,11pt" to="11.15pt,11pt" strokeweight=".26mm">
            <v:stroke endarrow="block" joinstyle="miter"/>
          </v:line>
        </w:pict>
      </w:r>
    </w:p>
    <w:p w:rsidR="001A46D9" w:rsidRDefault="001A46D9" w:rsidP="001A46D9">
      <w:pPr>
        <w:rPr>
          <w:sz w:val="22"/>
          <w:szCs w:val="22"/>
        </w:rPr>
      </w:pPr>
    </w:p>
    <w:p w:rsidR="001A46D9" w:rsidRDefault="001A46D9" w:rsidP="001A46D9">
      <w:pPr>
        <w:rPr>
          <w:sz w:val="22"/>
          <w:szCs w:val="22"/>
        </w:rPr>
      </w:pPr>
    </w:p>
    <w:p w:rsidR="001A46D9" w:rsidRDefault="001A46D9" w:rsidP="001A46D9">
      <w:pPr>
        <w:rPr>
          <w:sz w:val="22"/>
          <w:szCs w:val="22"/>
        </w:rPr>
      </w:pPr>
    </w:p>
    <w:p w:rsidR="001A46D9" w:rsidRDefault="001A46D9" w:rsidP="001A46D9">
      <w:pPr>
        <w:rPr>
          <w:sz w:val="22"/>
          <w:szCs w:val="22"/>
        </w:rPr>
      </w:pPr>
    </w:p>
    <w:p w:rsidR="001A46D9" w:rsidRDefault="001A46D9" w:rsidP="001A46D9">
      <w:pPr>
        <w:rPr>
          <w:sz w:val="22"/>
          <w:szCs w:val="22"/>
        </w:rPr>
      </w:pPr>
    </w:p>
    <w:p w:rsidR="001A46D9" w:rsidRDefault="001A46D9" w:rsidP="001A46D9">
      <w:pPr>
        <w:rPr>
          <w:sz w:val="22"/>
          <w:szCs w:val="22"/>
        </w:rPr>
      </w:pPr>
    </w:p>
    <w:p w:rsidR="001A46D9" w:rsidRDefault="001A46D9" w:rsidP="001A46D9">
      <w:pPr>
        <w:rPr>
          <w:sz w:val="22"/>
          <w:szCs w:val="22"/>
        </w:rPr>
      </w:pPr>
    </w:p>
    <w:p w:rsidR="001A46D9" w:rsidRDefault="001A46D9" w:rsidP="001A46D9">
      <w:pPr>
        <w:rPr>
          <w:sz w:val="22"/>
          <w:szCs w:val="22"/>
        </w:rPr>
      </w:pPr>
    </w:p>
    <w:p w:rsidR="001A46D9" w:rsidRDefault="001A46D9" w:rsidP="001A46D9"/>
    <w:p w:rsidR="001A46D9" w:rsidRPr="00F7459B" w:rsidRDefault="001A46D9" w:rsidP="001A46D9">
      <w:pPr>
        <w:jc w:val="center"/>
        <w:rPr>
          <w:sz w:val="16"/>
          <w:szCs w:val="16"/>
        </w:rPr>
      </w:pPr>
      <w:r w:rsidRPr="00F7459B">
        <w:rPr>
          <w:sz w:val="16"/>
          <w:szCs w:val="16"/>
        </w:rPr>
        <w:t>*      *      *      *      *      *      *</w:t>
      </w:r>
    </w:p>
    <w:p w:rsidR="001A46D9" w:rsidRDefault="000A33DC" w:rsidP="001A46D9">
      <w:pPr>
        <w:spacing w:line="100" w:lineRule="atLeast"/>
        <w:ind w:firstLine="349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89" style="position:absolute;left:0;text-align:left;margin-left:136.35pt;margin-top:245.85pt;width:512pt;height:61.35pt;z-index:251710464;mso-wrap-distance-left:0;mso-wrap-distance-right:0" coordorigin="10,5758" coordsize="10239,1226">
            <o:lock v:ext="edit" text="t"/>
            <v:shape id="_x0000_s1090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91" style="position:absolute;left:546;top:5915;width:9703;height:874;mso-wrap-distance-left:0;mso-wrap-distance-right:0" coordorigin="546,5915" coordsize="9703,874">
              <o:lock v:ext="edit" text="t"/>
              <v:shape id="_x0000_s1092" type="#_x0000_t202" style="position:absolute;left:546;top:5915;width:4679;height:874;v-text-anchor:middle" filled="f" stroked="f">
                <v:stroke joinstyle="round"/>
                <v:textbox style="mso-next-textbox:#_x0000_s1092;mso-rotate-with-shape:t" inset="1.02mm,1.02mm,1.02mm,1.02mm">
                  <w:txbxContent>
                    <w:p w:rsidR="000A33DC" w:rsidRDefault="000A33DC" w:rsidP="000A33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0A33DC" w:rsidRDefault="000A33DC" w:rsidP="000A33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0A33DC" w:rsidRDefault="000A33DC" w:rsidP="000A33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93" type="#_x0000_t202" style="position:absolute;left:6162;top:5915;width:4087;height:874;v-text-anchor:middle" filled="f" stroked="f">
                <v:stroke joinstyle="round"/>
                <v:textbox style="mso-next-textbox:#_x0000_s1093;mso-rotate-with-shape:t" inset="1.02mm,1.02mm,1.02mm,1.02mm">
                  <w:txbxContent>
                    <w:p w:rsidR="000A33DC" w:rsidRDefault="000A33DC" w:rsidP="000A33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0A33DC" w:rsidRDefault="000A33DC" w:rsidP="000A33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0A33DC" w:rsidRDefault="000A33DC" w:rsidP="000A33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0A33DC" w:rsidRDefault="000A33DC" w:rsidP="000A33DC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1A46D9" w:rsidSect="001A46D9">
      <w:pgSz w:w="16840" w:h="11907" w:orient="landscape" w:code="9"/>
      <w:pgMar w:top="426" w:right="851" w:bottom="284" w:left="568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9C6" w:rsidRDefault="008079C6" w:rsidP="008079C6">
      <w:r>
        <w:separator/>
      </w:r>
    </w:p>
  </w:endnote>
  <w:endnote w:type="continuationSeparator" w:id="1">
    <w:p w:rsidR="008079C6" w:rsidRDefault="008079C6" w:rsidP="00807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05">
    <w:charset w:val="CC"/>
    <w:family w:val="auto"/>
    <w:pitch w:val="variable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4F8" w:rsidRDefault="003E481A" w:rsidP="00F903A7">
    <w:pPr>
      <w:pStyle w:val="a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8D2868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5254F8" w:rsidRDefault="000A33D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9C6" w:rsidRDefault="008079C6" w:rsidP="008079C6">
      <w:r>
        <w:separator/>
      </w:r>
    </w:p>
  </w:footnote>
  <w:footnote w:type="continuationSeparator" w:id="1">
    <w:p w:rsidR="008079C6" w:rsidRDefault="008079C6" w:rsidP="008079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B205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4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CE14C8"/>
    <w:multiLevelType w:val="hybridMultilevel"/>
    <w:tmpl w:val="E3C0BC2E"/>
    <w:lvl w:ilvl="0" w:tplc="9F8E958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1FB368B"/>
    <w:multiLevelType w:val="multilevel"/>
    <w:tmpl w:val="74E84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3853198"/>
    <w:multiLevelType w:val="singleLevel"/>
    <w:tmpl w:val="9E329084"/>
    <w:lvl w:ilvl="0">
      <w:start w:val="4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8">
    <w:nsid w:val="064530AC"/>
    <w:multiLevelType w:val="hybridMultilevel"/>
    <w:tmpl w:val="DDA0DFA2"/>
    <w:lvl w:ilvl="0" w:tplc="C032F718">
      <w:start w:val="1"/>
      <w:numFmt w:val="decimalZero"/>
      <w:lvlText w:val="%1-"/>
      <w:lvlJc w:val="left"/>
      <w:pPr>
        <w:ind w:left="6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081D5E2A"/>
    <w:multiLevelType w:val="hybridMultilevel"/>
    <w:tmpl w:val="8266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595E42"/>
    <w:multiLevelType w:val="hybridMultilevel"/>
    <w:tmpl w:val="B6A67F00"/>
    <w:lvl w:ilvl="0" w:tplc="EF6CC5BA">
      <w:start w:val="107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">
    <w:nsid w:val="0F6A101D"/>
    <w:multiLevelType w:val="multilevel"/>
    <w:tmpl w:val="CDBACCD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0071BFE"/>
    <w:multiLevelType w:val="hybridMultilevel"/>
    <w:tmpl w:val="EBB07152"/>
    <w:lvl w:ilvl="0" w:tplc="955ED5BA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6CF26DE"/>
    <w:multiLevelType w:val="hybridMultilevel"/>
    <w:tmpl w:val="84949462"/>
    <w:lvl w:ilvl="0" w:tplc="F106186C">
      <w:start w:val="1"/>
      <w:numFmt w:val="decimal"/>
      <w:lvlText w:val="%1)"/>
      <w:lvlJc w:val="left"/>
      <w:pPr>
        <w:ind w:left="125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4" w:hanging="180"/>
      </w:pPr>
      <w:rPr>
        <w:rFonts w:cs="Times New Roman"/>
      </w:rPr>
    </w:lvl>
  </w:abstractNum>
  <w:abstractNum w:abstractNumId="14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>
    <w:nsid w:val="2726138E"/>
    <w:multiLevelType w:val="hybridMultilevel"/>
    <w:tmpl w:val="228CDF66"/>
    <w:lvl w:ilvl="0" w:tplc="F2FEAE58">
      <w:start w:val="1"/>
      <w:numFmt w:val="decimal"/>
      <w:lvlText w:val="%1)"/>
      <w:lvlJc w:val="left"/>
      <w:pPr>
        <w:ind w:left="749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16">
    <w:nsid w:val="27481D82"/>
    <w:multiLevelType w:val="multilevel"/>
    <w:tmpl w:val="54F25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">
    <w:nsid w:val="39F7026D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>
    <w:nsid w:val="459232F3"/>
    <w:multiLevelType w:val="singleLevel"/>
    <w:tmpl w:val="814CAB48"/>
    <w:lvl w:ilvl="0">
      <w:start w:val="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0">
    <w:nsid w:val="51C716D6"/>
    <w:multiLevelType w:val="singleLevel"/>
    <w:tmpl w:val="B54C9AF4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1">
    <w:nsid w:val="52FA0576"/>
    <w:multiLevelType w:val="hybridMultilevel"/>
    <w:tmpl w:val="45A2D79E"/>
    <w:lvl w:ilvl="0" w:tplc="DB9476D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097329"/>
    <w:multiLevelType w:val="multilevel"/>
    <w:tmpl w:val="0478B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190CF1"/>
    <w:multiLevelType w:val="multilevel"/>
    <w:tmpl w:val="3668B5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1008F7"/>
    <w:multiLevelType w:val="hybridMultilevel"/>
    <w:tmpl w:val="ACFCCF8C"/>
    <w:lvl w:ilvl="0" w:tplc="F1BC6016">
      <w:start w:val="2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5EC507AE"/>
    <w:multiLevelType w:val="hybridMultilevel"/>
    <w:tmpl w:val="273CACF0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5F7B4593"/>
    <w:multiLevelType w:val="hybridMultilevel"/>
    <w:tmpl w:val="C4F21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59C62FE"/>
    <w:multiLevelType w:val="hybridMultilevel"/>
    <w:tmpl w:val="E0107D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A906BD8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>
    <w:nsid w:val="70FB0F64"/>
    <w:multiLevelType w:val="multilevel"/>
    <w:tmpl w:val="1D546E7A"/>
    <w:lvl w:ilvl="0">
      <w:start w:val="1"/>
      <w:numFmt w:val="decimal"/>
      <w:pStyle w:val="a"/>
      <w:suff w:val="space"/>
      <w:lvlText w:val="%1."/>
      <w:lvlJc w:val="center"/>
      <w:pPr>
        <w:ind w:left="6947" w:firstLine="0"/>
      </w:pPr>
      <w:rPr>
        <w:b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</w:lvl>
    <w:lvl w:ilvl="2">
      <w:start w:val="1"/>
      <w:numFmt w:val="decimal"/>
      <w:suff w:val="space"/>
      <w:lvlText w:val="%1.%3."/>
      <w:lvlJc w:val="left"/>
      <w:pPr>
        <w:ind w:left="0" w:firstLine="851"/>
      </w:pPr>
    </w:lvl>
    <w:lvl w:ilvl="3">
      <w:start w:val="1"/>
      <w:numFmt w:val="none"/>
      <w:suff w:val="nothing"/>
      <w:lvlText w:val=""/>
      <w:lvlJc w:val="left"/>
      <w:pPr>
        <w:ind w:left="0" w:firstLine="851"/>
      </w:pPr>
    </w:lvl>
    <w:lvl w:ilvl="4">
      <w:start w:val="1"/>
      <w:numFmt w:val="decimal"/>
      <w:suff w:val="space"/>
      <w:lvlText w:val="%1.%3.%5."/>
      <w:lvlJc w:val="left"/>
      <w:pPr>
        <w:ind w:left="0" w:firstLine="851"/>
      </w:pPr>
      <w:rPr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</w:lvl>
    <w:lvl w:ilvl="6">
      <w:start w:val="1"/>
      <w:numFmt w:val="russianLower"/>
      <w:suff w:val="space"/>
      <w:lvlText w:val="%7)"/>
      <w:lvlJc w:val="left"/>
      <w:pPr>
        <w:ind w:left="0" w:firstLine="851"/>
      </w:pPr>
      <w:rPr>
        <w:vertAlign w:val="baseline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30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1">
    <w:nsid w:val="775E14D0"/>
    <w:multiLevelType w:val="hybridMultilevel"/>
    <w:tmpl w:val="16865BAC"/>
    <w:lvl w:ilvl="0" w:tplc="DF986A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B7695E"/>
    <w:multiLevelType w:val="multilevel"/>
    <w:tmpl w:val="07A6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30"/>
  </w:num>
  <w:num w:numId="3">
    <w:abstractNumId w:val="14"/>
  </w:num>
  <w:num w:numId="4">
    <w:abstractNumId w:val="2"/>
  </w:num>
  <w:num w:numId="5">
    <w:abstractNumId w:val="4"/>
  </w:num>
  <w:num w:numId="6">
    <w:abstractNumId w:val="5"/>
  </w:num>
  <w:num w:numId="7">
    <w:abstractNumId w:val="31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0"/>
  </w:num>
  <w:num w:numId="10">
    <w:abstractNumId w:val="20"/>
    <w:lvlOverride w:ilvl="0">
      <w:lvl w:ilvl="0">
        <w:start w:val="3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  <w:b w:val="0"/>
          <w:i w:val="0"/>
        </w:rPr>
      </w:lvl>
    </w:lvlOverride>
  </w:num>
  <w:num w:numId="11">
    <w:abstractNumId w:val="21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9"/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6">
    <w:abstractNumId w:val="7"/>
  </w:num>
  <w:num w:numId="1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8">
    <w:abstractNumId w:val="10"/>
  </w:num>
  <w:num w:numId="19">
    <w:abstractNumId w:val="24"/>
  </w:num>
  <w:num w:numId="20">
    <w:abstractNumId w:val="27"/>
  </w:num>
  <w:num w:numId="21">
    <w:abstractNumId w:val="13"/>
  </w:num>
  <w:num w:numId="22">
    <w:abstractNumId w:val="15"/>
  </w:num>
  <w:num w:numId="23">
    <w:abstractNumId w:val="26"/>
  </w:num>
  <w:num w:numId="24">
    <w:abstractNumId w:val="32"/>
  </w:num>
  <w:num w:numId="25">
    <w:abstractNumId w:val="6"/>
  </w:num>
  <w:num w:numId="26">
    <w:abstractNumId w:val="23"/>
  </w:num>
  <w:num w:numId="27">
    <w:abstractNumId w:val="11"/>
  </w:num>
  <w:num w:numId="28">
    <w:abstractNumId w:val="16"/>
  </w:num>
  <w:num w:numId="29">
    <w:abstractNumId w:val="18"/>
  </w:num>
  <w:num w:numId="30">
    <w:abstractNumId w:val="9"/>
  </w:num>
  <w:num w:numId="31">
    <w:abstractNumId w:val="12"/>
  </w:num>
  <w:num w:numId="32">
    <w:abstractNumId w:val="22"/>
  </w:num>
  <w:num w:numId="33">
    <w:abstractNumId w:val="3"/>
  </w:num>
  <w:num w:numId="34">
    <w:abstractNumId w:val="25"/>
  </w:num>
  <w:num w:numId="35">
    <w:abstractNumId w:val="28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2868"/>
    <w:rsid w:val="000A33DC"/>
    <w:rsid w:val="001A46D9"/>
    <w:rsid w:val="00277B27"/>
    <w:rsid w:val="003C4B40"/>
    <w:rsid w:val="003E481A"/>
    <w:rsid w:val="00491971"/>
    <w:rsid w:val="008079C6"/>
    <w:rsid w:val="008D2868"/>
    <w:rsid w:val="00F40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  <o:rules v:ext="edit">
        <o:r id="V:Rule7" type="connector" idref="#_x0000_s1059"/>
        <o:r id="V:Rule8" type="connector" idref="#_x0000_s1069"/>
        <o:r id="V:Rule9" type="connector" idref="#_x0000_s1064"/>
        <o:r id="V:Rule10" type="connector" idref="#_x0000_s1084"/>
        <o:r id="V:Rule11" type="connector" idref="#_x0000_s1073"/>
        <o:r id="V:Rule12" type="connector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D286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8D2868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0"/>
    <w:next w:val="a0"/>
    <w:link w:val="20"/>
    <w:unhideWhenUsed/>
    <w:qFormat/>
    <w:rsid w:val="008D28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8D28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8D2868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8D2868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8D286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0"/>
    <w:next w:val="a0"/>
    <w:link w:val="90"/>
    <w:qFormat/>
    <w:rsid w:val="008D2868"/>
    <w:pPr>
      <w:suppressAutoHyphens/>
      <w:autoSpaceDE/>
      <w:autoSpaceDN/>
      <w:adjustRightInd/>
      <w:spacing w:before="240" w:after="60"/>
      <w:outlineLvl w:val="8"/>
    </w:pPr>
    <w:rPr>
      <w:rFonts w:ascii="Arial" w:eastAsia="Lucida Sans Unicode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D2868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D28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8D286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8D286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8D2868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8D286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8D2868"/>
    <w:rPr>
      <w:rFonts w:ascii="Arial" w:eastAsia="Lucida Sans Unicode" w:hAnsi="Arial" w:cs="Arial"/>
      <w:lang w:eastAsia="ru-RU"/>
    </w:rPr>
  </w:style>
  <w:style w:type="paragraph" w:customStyle="1" w:styleId="ConsPlusNormal">
    <w:name w:val="ConsPlusNormal"/>
    <w:link w:val="ConsPlusNormal0"/>
    <w:rsid w:val="008D2868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2868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D2868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2868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Cs w:val="20"/>
      <w:lang w:eastAsia="ru-RU"/>
    </w:rPr>
  </w:style>
  <w:style w:type="paragraph" w:styleId="a4">
    <w:name w:val="Normal (Web)"/>
    <w:aliases w:val="Обычный (Web),Обычный (Web)1,Обычный (веб) Знак,Обычный (Web)1 Знак,Знак Знак Знак,Знак Знак"/>
    <w:basedOn w:val="a0"/>
    <w:link w:val="11"/>
    <w:unhideWhenUsed/>
    <w:rsid w:val="008D2868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5">
    <w:name w:val="Table Grid"/>
    <w:basedOn w:val="a2"/>
    <w:uiPriority w:val="59"/>
    <w:rsid w:val="008D2868"/>
    <w:pPr>
      <w:ind w:firstLine="0"/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1"/>
    <w:link w:val="31"/>
    <w:rsid w:val="008D286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0"/>
    <w:link w:val="a6"/>
    <w:rsid w:val="008D2868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7">
    <w:name w:val="header"/>
    <w:aliases w:val=" Знак"/>
    <w:basedOn w:val="a0"/>
    <w:link w:val="a8"/>
    <w:uiPriority w:val="99"/>
    <w:unhideWhenUsed/>
    <w:rsid w:val="008D286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aliases w:val=" Знак Знак"/>
    <w:basedOn w:val="a1"/>
    <w:link w:val="a7"/>
    <w:uiPriority w:val="99"/>
    <w:rsid w:val="008D2868"/>
    <w:rPr>
      <w:rFonts w:ascii="Calibri" w:eastAsia="Calibri" w:hAnsi="Calibri" w:cs="Times New Roman"/>
    </w:rPr>
  </w:style>
  <w:style w:type="paragraph" w:styleId="a9">
    <w:name w:val="Balloon Text"/>
    <w:basedOn w:val="a0"/>
    <w:link w:val="aa"/>
    <w:unhideWhenUsed/>
    <w:rsid w:val="008D28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8D286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8D2868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1"/>
    <w:rsid w:val="008D2868"/>
  </w:style>
  <w:style w:type="character" w:customStyle="1" w:styleId="FontStyle54">
    <w:name w:val="Font Style54"/>
    <w:rsid w:val="008D2868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0"/>
    <w:rsid w:val="008D2868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0"/>
    <w:rsid w:val="008D2868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8D2868"/>
    <w:pPr>
      <w:suppressAutoHyphens/>
      <w:autoSpaceDE w:val="0"/>
      <w:ind w:firstLine="0"/>
      <w:jc w:val="left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0"/>
    <w:rsid w:val="008D2868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b">
    <w:name w:val="List Paragraph"/>
    <w:basedOn w:val="a0"/>
    <w:uiPriority w:val="34"/>
    <w:qFormat/>
    <w:rsid w:val="008D2868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0"/>
    <w:link w:val="ad"/>
    <w:uiPriority w:val="99"/>
    <w:unhideWhenUsed/>
    <w:rsid w:val="008D28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8D286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1"/>
    <w:link w:val="32"/>
    <w:rsid w:val="008D28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0"/>
    <w:rsid w:val="008D286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8D2868"/>
  </w:style>
  <w:style w:type="character" w:customStyle="1" w:styleId="WW-Absatz-Standardschriftart">
    <w:name w:val="WW-Absatz-Standardschriftart"/>
    <w:rsid w:val="008D2868"/>
  </w:style>
  <w:style w:type="character" w:customStyle="1" w:styleId="WW-Absatz-Standardschriftart1">
    <w:name w:val="WW-Absatz-Standardschriftart1"/>
    <w:rsid w:val="008D2868"/>
  </w:style>
  <w:style w:type="character" w:customStyle="1" w:styleId="13">
    <w:name w:val="Основной шрифт абзаца1"/>
    <w:rsid w:val="008D2868"/>
  </w:style>
  <w:style w:type="paragraph" w:customStyle="1" w:styleId="ae">
    <w:name w:val="Заголовок"/>
    <w:basedOn w:val="a0"/>
    <w:next w:val="af"/>
    <w:rsid w:val="008D286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">
    <w:name w:val="Body Text"/>
    <w:basedOn w:val="a0"/>
    <w:link w:val="af0"/>
    <w:rsid w:val="008D286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0">
    <w:name w:val="Основной текст Знак"/>
    <w:basedOn w:val="a1"/>
    <w:link w:val="af"/>
    <w:rsid w:val="008D28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f"/>
    <w:rsid w:val="008D2868"/>
    <w:rPr>
      <w:rFonts w:cs="Tahoma"/>
    </w:rPr>
  </w:style>
  <w:style w:type="paragraph" w:customStyle="1" w:styleId="14">
    <w:name w:val="Название1"/>
    <w:basedOn w:val="a0"/>
    <w:rsid w:val="008D286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8D286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2">
    <w:name w:val="Содержимое таблицы"/>
    <w:basedOn w:val="a0"/>
    <w:rsid w:val="008D286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3">
    <w:name w:val="Заголовок таблицы"/>
    <w:basedOn w:val="af2"/>
    <w:rsid w:val="008D2868"/>
    <w:pPr>
      <w:jc w:val="center"/>
    </w:pPr>
    <w:rPr>
      <w:b/>
      <w:bCs/>
    </w:rPr>
  </w:style>
  <w:style w:type="paragraph" w:customStyle="1" w:styleId="21">
    <w:name w:val="Основной текст 21"/>
    <w:basedOn w:val="a0"/>
    <w:rsid w:val="008D286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4">
    <w:name w:val="Hyperlink"/>
    <w:basedOn w:val="a1"/>
    <w:unhideWhenUsed/>
    <w:rsid w:val="008D2868"/>
    <w:rPr>
      <w:color w:val="0000FF"/>
      <w:u w:val="single"/>
    </w:rPr>
  </w:style>
  <w:style w:type="paragraph" w:customStyle="1" w:styleId="xl64">
    <w:name w:val="xl64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0"/>
    <w:rsid w:val="008D286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0"/>
    <w:rsid w:val="008D286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5">
    <w:name w:val="No Spacing"/>
    <w:uiPriority w:val="1"/>
    <w:qFormat/>
    <w:rsid w:val="008D2868"/>
    <w:pPr>
      <w:widowControl w:val="0"/>
      <w:suppressAutoHyphens/>
      <w:autoSpaceDE w:val="0"/>
      <w:ind w:firstLine="0"/>
      <w:jc w:val="left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0"/>
    <w:rsid w:val="008D2868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paragraph" w:customStyle="1" w:styleId="af6">
    <w:name w:val="Организация"/>
    <w:basedOn w:val="a0"/>
    <w:rsid w:val="008D2868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8D2868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8D2868"/>
  </w:style>
  <w:style w:type="paragraph" w:customStyle="1" w:styleId="Textbody">
    <w:name w:val="Text body"/>
    <w:basedOn w:val="a0"/>
    <w:rsid w:val="008D2868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7"/>
    <w:next w:val="Textbody"/>
    <w:rsid w:val="008D2868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0"/>
    <w:rsid w:val="008D2868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7">
    <w:name w:val="Title"/>
    <w:basedOn w:val="a0"/>
    <w:next w:val="a0"/>
    <w:link w:val="af8"/>
    <w:qFormat/>
    <w:rsid w:val="008D28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1"/>
    <w:link w:val="af7"/>
    <w:rsid w:val="008D28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1"/>
    <w:link w:val="42"/>
    <w:rsid w:val="008D2868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8D2868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1"/>
    <w:link w:val="23"/>
    <w:rsid w:val="008D2868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8D2868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0"/>
    <w:rsid w:val="008D2868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8D2868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0"/>
    <w:rsid w:val="008D2868"/>
    <w:pPr>
      <w:keepNext/>
      <w:keepLines/>
      <w:widowControl w:val="0"/>
      <w:spacing w:before="144" w:after="144" w:line="264" w:lineRule="atLeast"/>
      <w:ind w:firstLine="0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1"/>
    <w:link w:val="18"/>
    <w:rsid w:val="008D2868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6"/>
    <w:rsid w:val="008D2868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0"/>
    <w:link w:val="17"/>
    <w:rsid w:val="008D2868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1"/>
    <w:rsid w:val="008D2868"/>
  </w:style>
  <w:style w:type="paragraph" w:customStyle="1" w:styleId="western">
    <w:name w:val="western"/>
    <w:basedOn w:val="a0"/>
    <w:rsid w:val="008D2868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9">
    <w:name w:val="Strong"/>
    <w:basedOn w:val="a1"/>
    <w:uiPriority w:val="22"/>
    <w:qFormat/>
    <w:rsid w:val="008D2868"/>
    <w:rPr>
      <w:b/>
      <w:bCs/>
    </w:rPr>
  </w:style>
  <w:style w:type="paragraph" w:customStyle="1" w:styleId="ConsNormal">
    <w:name w:val="ConsNormal"/>
    <w:rsid w:val="008D2868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D2868"/>
    <w:rPr>
      <w:color w:val="000080"/>
      <w:u w:val="single"/>
    </w:rPr>
  </w:style>
  <w:style w:type="numbering" w:customStyle="1" w:styleId="WW8Num8">
    <w:name w:val="WW8Num8"/>
    <w:basedOn w:val="a3"/>
    <w:rsid w:val="008D2868"/>
    <w:pPr>
      <w:numPr>
        <w:numId w:val="1"/>
      </w:numPr>
    </w:pPr>
  </w:style>
  <w:style w:type="paragraph" w:customStyle="1" w:styleId="consplusnormal1">
    <w:name w:val="consplusnormal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1"/>
    <w:uiPriority w:val="99"/>
    <w:semiHidden/>
    <w:unhideWhenUsed/>
    <w:rsid w:val="008D2868"/>
    <w:rPr>
      <w:color w:val="800080"/>
      <w:u w:val="single"/>
    </w:rPr>
  </w:style>
  <w:style w:type="paragraph" w:customStyle="1" w:styleId="xl76">
    <w:name w:val="xl7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0"/>
    <w:rsid w:val="008D286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0"/>
    <w:rsid w:val="008D2868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0"/>
    <w:rsid w:val="008D2868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0"/>
    <w:rsid w:val="008D286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8D286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0"/>
    <w:rsid w:val="008D2868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8D2868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0"/>
    <w:rsid w:val="008D2868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8D2868"/>
  </w:style>
  <w:style w:type="paragraph" w:customStyle="1" w:styleId="25">
    <w:name w:val="Название2"/>
    <w:basedOn w:val="a0"/>
    <w:rsid w:val="008D286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0"/>
    <w:rsid w:val="008D286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0"/>
    <w:rsid w:val="008D2868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0"/>
    <w:rsid w:val="008D2868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8D2868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8D2868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b">
    <w:name w:val="Цветовое выделение"/>
    <w:rsid w:val="008D2868"/>
    <w:rPr>
      <w:b/>
      <w:bCs/>
      <w:color w:val="000080"/>
      <w:sz w:val="20"/>
      <w:szCs w:val="20"/>
    </w:rPr>
  </w:style>
  <w:style w:type="paragraph" w:styleId="afc">
    <w:name w:val="Body Text Indent"/>
    <w:basedOn w:val="a0"/>
    <w:link w:val="afd"/>
    <w:uiPriority w:val="99"/>
    <w:unhideWhenUsed/>
    <w:rsid w:val="008D2868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d">
    <w:name w:val="Основной текст с отступом Знак"/>
    <w:basedOn w:val="a1"/>
    <w:link w:val="afc"/>
    <w:uiPriority w:val="99"/>
    <w:rsid w:val="008D2868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3"/>
    <w:rsid w:val="008D2868"/>
    <w:pPr>
      <w:numPr>
        <w:numId w:val="2"/>
      </w:numPr>
    </w:pPr>
  </w:style>
  <w:style w:type="numbering" w:customStyle="1" w:styleId="WWNum1">
    <w:name w:val="WWNum1"/>
    <w:basedOn w:val="a3"/>
    <w:rsid w:val="008D2868"/>
    <w:pPr>
      <w:numPr>
        <w:numId w:val="3"/>
      </w:numPr>
    </w:pPr>
  </w:style>
  <w:style w:type="character" w:customStyle="1" w:styleId="WW8Num2z0">
    <w:name w:val="WW8Num2z0"/>
    <w:rsid w:val="008D2868"/>
    <w:rPr>
      <w:rFonts w:ascii="Symbol" w:hAnsi="Symbol"/>
    </w:rPr>
  </w:style>
  <w:style w:type="character" w:customStyle="1" w:styleId="WW8Num3z0">
    <w:name w:val="WW8Num3z0"/>
    <w:rsid w:val="008D2868"/>
    <w:rPr>
      <w:rFonts w:ascii="Wingdings" w:hAnsi="Wingdings"/>
    </w:rPr>
  </w:style>
  <w:style w:type="character" w:customStyle="1" w:styleId="WW8Num3z1">
    <w:name w:val="WW8Num3z1"/>
    <w:rsid w:val="008D2868"/>
    <w:rPr>
      <w:rFonts w:ascii="Courier New" w:hAnsi="Courier New" w:cs="Courier New"/>
    </w:rPr>
  </w:style>
  <w:style w:type="character" w:customStyle="1" w:styleId="WW8Num3z3">
    <w:name w:val="WW8Num3z3"/>
    <w:rsid w:val="008D2868"/>
    <w:rPr>
      <w:rFonts w:ascii="Symbol" w:hAnsi="Symbol"/>
    </w:rPr>
  </w:style>
  <w:style w:type="character" w:customStyle="1" w:styleId="WW8Num4z0">
    <w:name w:val="WW8Num4z0"/>
    <w:rsid w:val="008D2868"/>
    <w:rPr>
      <w:b/>
      <w:sz w:val="24"/>
    </w:rPr>
  </w:style>
  <w:style w:type="character" w:customStyle="1" w:styleId="WW8Num5z0">
    <w:name w:val="WW8Num5z0"/>
    <w:rsid w:val="008D2868"/>
    <w:rPr>
      <w:rFonts w:ascii="Symbol" w:hAnsi="Symbol"/>
    </w:rPr>
  </w:style>
  <w:style w:type="character" w:customStyle="1" w:styleId="WW8Num8z0">
    <w:name w:val="WW8Num8z0"/>
    <w:rsid w:val="008D2868"/>
    <w:rPr>
      <w:rFonts w:ascii="Symbol" w:hAnsi="Symbol"/>
    </w:rPr>
  </w:style>
  <w:style w:type="character" w:customStyle="1" w:styleId="WW8Num11z0">
    <w:name w:val="WW8Num11z0"/>
    <w:rsid w:val="008D2868"/>
    <w:rPr>
      <w:rFonts w:ascii="Symbol" w:hAnsi="Symbol"/>
    </w:rPr>
  </w:style>
  <w:style w:type="character" w:customStyle="1" w:styleId="WW8Num13z0">
    <w:name w:val="WW8Num13z0"/>
    <w:rsid w:val="008D2868"/>
    <w:rPr>
      <w:rFonts w:ascii="Symbol" w:hAnsi="Symbol"/>
    </w:rPr>
  </w:style>
  <w:style w:type="character" w:customStyle="1" w:styleId="WW8Num17z0">
    <w:name w:val="WW8Num17z0"/>
    <w:rsid w:val="008D2868"/>
    <w:rPr>
      <w:rFonts w:ascii="Wingdings" w:hAnsi="Wingdings"/>
    </w:rPr>
  </w:style>
  <w:style w:type="character" w:customStyle="1" w:styleId="WW8Num17z1">
    <w:name w:val="WW8Num17z1"/>
    <w:rsid w:val="008D2868"/>
    <w:rPr>
      <w:rFonts w:ascii="Symbol" w:hAnsi="Symbol"/>
    </w:rPr>
  </w:style>
  <w:style w:type="character" w:customStyle="1" w:styleId="WW8Num17z4">
    <w:name w:val="WW8Num17z4"/>
    <w:rsid w:val="008D2868"/>
    <w:rPr>
      <w:rFonts w:ascii="Courier New" w:hAnsi="Courier New" w:cs="Courier New"/>
    </w:rPr>
  </w:style>
  <w:style w:type="character" w:customStyle="1" w:styleId="WW8Num23z0">
    <w:name w:val="WW8Num23z0"/>
    <w:rsid w:val="008D2868"/>
    <w:rPr>
      <w:rFonts w:ascii="Symbol" w:hAnsi="Symbol"/>
    </w:rPr>
  </w:style>
  <w:style w:type="character" w:customStyle="1" w:styleId="WW8Num24z0">
    <w:name w:val="WW8Num24z0"/>
    <w:rsid w:val="008D2868"/>
    <w:rPr>
      <w:rFonts w:ascii="Wingdings" w:hAnsi="Wingdings"/>
    </w:rPr>
  </w:style>
  <w:style w:type="character" w:customStyle="1" w:styleId="WW8Num24z1">
    <w:name w:val="WW8Num24z1"/>
    <w:rsid w:val="008D2868"/>
    <w:rPr>
      <w:rFonts w:ascii="Courier New" w:hAnsi="Courier New" w:cs="Courier New"/>
    </w:rPr>
  </w:style>
  <w:style w:type="character" w:customStyle="1" w:styleId="WW8Num24z3">
    <w:name w:val="WW8Num24z3"/>
    <w:rsid w:val="008D2868"/>
    <w:rPr>
      <w:rFonts w:ascii="Symbol" w:hAnsi="Symbol"/>
    </w:rPr>
  </w:style>
  <w:style w:type="character" w:customStyle="1" w:styleId="WW8Num25z0">
    <w:name w:val="WW8Num25z0"/>
    <w:rsid w:val="008D2868"/>
    <w:rPr>
      <w:rFonts w:ascii="Symbol" w:hAnsi="Symbol"/>
    </w:rPr>
  </w:style>
  <w:style w:type="character" w:customStyle="1" w:styleId="WW8Num26z0">
    <w:name w:val="WW8Num26z0"/>
    <w:rsid w:val="008D2868"/>
    <w:rPr>
      <w:rFonts w:ascii="Symbol" w:hAnsi="Symbol"/>
    </w:rPr>
  </w:style>
  <w:style w:type="character" w:styleId="afe">
    <w:name w:val="page number"/>
    <w:basedOn w:val="13"/>
    <w:rsid w:val="008D2868"/>
  </w:style>
  <w:style w:type="character" w:customStyle="1" w:styleId="aff">
    <w:name w:val="Знак"/>
    <w:basedOn w:val="13"/>
    <w:rsid w:val="008D2868"/>
  </w:style>
  <w:style w:type="character" w:customStyle="1" w:styleId="aff0">
    <w:name w:val="Символы концевой сноски"/>
    <w:rsid w:val="008D2868"/>
    <w:rPr>
      <w:vertAlign w:val="superscript"/>
    </w:rPr>
  </w:style>
  <w:style w:type="paragraph" w:customStyle="1" w:styleId="1a">
    <w:name w:val="Обычный1"/>
    <w:rsid w:val="008D2868"/>
    <w:pPr>
      <w:suppressAutoHyphens/>
      <w:spacing w:before="100" w:after="100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8D2868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1">
    <w:name w:val="endnote text"/>
    <w:basedOn w:val="a0"/>
    <w:link w:val="aff2"/>
    <w:semiHidden/>
    <w:rsid w:val="008D2868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2">
    <w:name w:val="Текст концевой сноски Знак"/>
    <w:basedOn w:val="a1"/>
    <w:link w:val="aff1"/>
    <w:semiHidden/>
    <w:rsid w:val="008D28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3">
    <w:name w:val="Содержимое врезки"/>
    <w:basedOn w:val="af"/>
    <w:rsid w:val="008D2868"/>
    <w:pPr>
      <w:suppressAutoHyphens/>
    </w:pPr>
    <w:rPr>
      <w:sz w:val="20"/>
      <w:szCs w:val="20"/>
    </w:rPr>
  </w:style>
  <w:style w:type="paragraph" w:customStyle="1" w:styleId="27">
    <w:name w:val="Обычный2"/>
    <w:rsid w:val="008D2868"/>
    <w:pPr>
      <w:spacing w:before="100" w:after="100"/>
      <w:ind w:firstLine="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8D2868"/>
    <w:pPr>
      <w:overflowPunct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8D2868"/>
    <w:pPr>
      <w:jc w:val="both"/>
    </w:pPr>
    <w:rPr>
      <w:sz w:val="24"/>
      <w:lang w:val="ru-RU"/>
    </w:rPr>
  </w:style>
  <w:style w:type="character" w:customStyle="1" w:styleId="91">
    <w:name w:val="Основной текст (9) + Не курсив"/>
    <w:aliases w:val="Интервал 0 pt7"/>
    <w:uiPriority w:val="99"/>
    <w:rsid w:val="008D2868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8D2868"/>
    <w:pPr>
      <w:suppressAutoHyphens/>
      <w:spacing w:before="100" w:after="100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0"/>
    <w:rsid w:val="008D2868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,Основной текст + 14 pt,Масштаб 40%"/>
    <w:rsid w:val="008D2868"/>
    <w:rPr>
      <w:rFonts w:eastAsia="Times New Roman"/>
      <w:b/>
      <w:bCs/>
      <w:sz w:val="24"/>
      <w:szCs w:val="24"/>
      <w:shd w:val="clear" w:color="auto" w:fill="FFFFFF"/>
    </w:rPr>
  </w:style>
  <w:style w:type="paragraph" w:styleId="29">
    <w:name w:val="Body Text 2"/>
    <w:basedOn w:val="a0"/>
    <w:link w:val="2a"/>
    <w:unhideWhenUsed/>
    <w:rsid w:val="008D2868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0"/>
    <w:next w:val="a0"/>
    <w:rsid w:val="008D286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0"/>
    <w:uiPriority w:val="99"/>
    <w:rsid w:val="008D2868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1"/>
    <w:link w:val="a4"/>
    <w:rsid w:val="008D28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D2868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0"/>
    <w:rsid w:val="008D2868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8D286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1"/>
    <w:link w:val="HTML"/>
    <w:rsid w:val="008D2868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8D2868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8D2868"/>
    <w:pPr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1"/>
    <w:link w:val="1d"/>
    <w:locked/>
    <w:rsid w:val="008D2868"/>
    <w:rPr>
      <w:rFonts w:ascii="Calibri" w:eastAsia="Times New Roman" w:hAnsi="Calibri" w:cs="Times New Roman"/>
    </w:rPr>
  </w:style>
  <w:style w:type="paragraph" w:styleId="2b">
    <w:name w:val="Body Text Indent 2"/>
    <w:basedOn w:val="a0"/>
    <w:link w:val="2c"/>
    <w:uiPriority w:val="99"/>
    <w:semiHidden/>
    <w:unhideWhenUsed/>
    <w:rsid w:val="008D2868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1"/>
    <w:link w:val="2b"/>
    <w:uiPriority w:val="99"/>
    <w:semiHidden/>
    <w:rsid w:val="008D28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8D2868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0"/>
    <w:link w:val="170"/>
    <w:rsid w:val="008D2868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8D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8D2868"/>
    <w:rPr>
      <w:spacing w:val="0"/>
    </w:rPr>
  </w:style>
  <w:style w:type="character" w:customStyle="1" w:styleId="170pt">
    <w:name w:val="Основной текст (17) + Интервал 0 pt"/>
    <w:rsid w:val="008D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8D2868"/>
    <w:rPr>
      <w:color w:val="000000"/>
      <w:sz w:val="28"/>
      <w:lang w:val="ru-RU"/>
    </w:rPr>
  </w:style>
  <w:style w:type="paragraph" w:styleId="aff4">
    <w:name w:val="footnote text"/>
    <w:basedOn w:val="a0"/>
    <w:link w:val="aff5"/>
    <w:rsid w:val="008D2868"/>
    <w:pPr>
      <w:widowControl/>
      <w:autoSpaceDE/>
      <w:autoSpaceDN/>
      <w:adjustRightInd/>
    </w:pPr>
  </w:style>
  <w:style w:type="character" w:customStyle="1" w:styleId="aff5">
    <w:name w:val="Текст сноски Знак"/>
    <w:basedOn w:val="a1"/>
    <w:link w:val="aff4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8D2868"/>
    <w:rPr>
      <w:vertAlign w:val="superscript"/>
    </w:rPr>
  </w:style>
  <w:style w:type="paragraph" w:customStyle="1" w:styleId="1e">
    <w:name w:val="Стиль1"/>
    <w:basedOn w:val="a0"/>
    <w:link w:val="1f"/>
    <w:qFormat/>
    <w:rsid w:val="008D2868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1"/>
    <w:link w:val="1e"/>
    <w:rsid w:val="008D2868"/>
    <w:rPr>
      <w:rFonts w:ascii="Times New Roman" w:eastAsia="Calibri" w:hAnsi="Times New Roman" w:cs="Times New Roman"/>
      <w:sz w:val="26"/>
      <w:szCs w:val="26"/>
    </w:rPr>
  </w:style>
  <w:style w:type="paragraph" w:styleId="aff7">
    <w:name w:val="Document Map"/>
    <w:basedOn w:val="a0"/>
    <w:link w:val="aff8"/>
    <w:semiHidden/>
    <w:rsid w:val="008D2868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8">
    <w:name w:val="Схема документа Знак"/>
    <w:basedOn w:val="a1"/>
    <w:link w:val="aff7"/>
    <w:semiHidden/>
    <w:rsid w:val="008D286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0"/>
    <w:link w:val="39"/>
    <w:rsid w:val="008D2868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rsid w:val="008D286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0"/>
    <w:rsid w:val="008D2868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6"/>
    <w:rsid w:val="008D2868"/>
    <w:rPr>
      <w:sz w:val="26"/>
      <w:szCs w:val="26"/>
    </w:rPr>
  </w:style>
  <w:style w:type="character" w:customStyle="1" w:styleId="1f0">
    <w:name w:val="Название Знак1"/>
    <w:basedOn w:val="a1"/>
    <w:uiPriority w:val="10"/>
    <w:rsid w:val="008D28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3a">
    <w:name w:val="Знак Знак3 Знак"/>
    <w:basedOn w:val="a0"/>
    <w:rsid w:val="008D2868"/>
    <w:pPr>
      <w:widowControl/>
      <w:autoSpaceDE/>
      <w:autoSpaceDN/>
      <w:adjustRightInd/>
    </w:pPr>
    <w:rPr>
      <w:sz w:val="24"/>
      <w:szCs w:val="24"/>
      <w:lang w:val="pl-PL" w:eastAsia="pl-PL"/>
    </w:rPr>
  </w:style>
  <w:style w:type="paragraph" w:customStyle="1" w:styleId="Style2">
    <w:name w:val="Style2"/>
    <w:basedOn w:val="a0"/>
    <w:uiPriority w:val="99"/>
    <w:rsid w:val="008D2868"/>
    <w:pPr>
      <w:spacing w:line="277" w:lineRule="exact"/>
      <w:ind w:firstLine="715"/>
      <w:jc w:val="both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8D2868"/>
    <w:rPr>
      <w:sz w:val="24"/>
      <w:szCs w:val="24"/>
    </w:rPr>
  </w:style>
  <w:style w:type="paragraph" w:customStyle="1" w:styleId="2d">
    <w:name w:val="Без интервала2"/>
    <w:rsid w:val="008D2868"/>
    <w:pPr>
      <w:widowControl w:val="0"/>
      <w:suppressAutoHyphens/>
      <w:spacing w:after="200" w:line="276" w:lineRule="auto"/>
      <w:ind w:firstLine="0"/>
      <w:jc w:val="left"/>
    </w:pPr>
    <w:rPr>
      <w:rFonts w:ascii="Calibri" w:eastAsia="SimSun" w:hAnsi="Calibri" w:cs="font305"/>
      <w:kern w:val="1"/>
      <w:lang w:eastAsia="ar-SA"/>
    </w:rPr>
  </w:style>
  <w:style w:type="character" w:customStyle="1" w:styleId="aff9">
    <w:name w:val="Подпись к картинке_"/>
    <w:rsid w:val="008D2868"/>
    <w:rPr>
      <w:rFonts w:ascii="Times New Roman" w:hAnsi="Times New Roman" w:cs="Times New Roman"/>
      <w:spacing w:val="1"/>
      <w:sz w:val="22"/>
      <w:szCs w:val="22"/>
      <w:u w:val="none"/>
    </w:rPr>
  </w:style>
  <w:style w:type="character" w:customStyle="1" w:styleId="312">
    <w:name w:val="Основной текст (3) + 12"/>
    <w:rsid w:val="008D2868"/>
    <w:rPr>
      <w:rFonts w:ascii="Times New Roman" w:hAnsi="Times New Roman" w:cs="Times New Roman"/>
      <w:spacing w:val="2"/>
      <w:sz w:val="25"/>
      <w:szCs w:val="25"/>
      <w:u w:val="none"/>
    </w:rPr>
  </w:style>
  <w:style w:type="paragraph" w:customStyle="1" w:styleId="affa">
    <w:name w:val="Подпись к картинке"/>
    <w:basedOn w:val="a0"/>
    <w:rsid w:val="008D2868"/>
    <w:pPr>
      <w:shd w:val="clear" w:color="auto" w:fill="FFFFFF"/>
      <w:suppressAutoHyphens/>
      <w:autoSpaceDE/>
      <w:autoSpaceDN/>
      <w:adjustRightInd/>
      <w:spacing w:line="277" w:lineRule="exact"/>
      <w:ind w:firstLine="2520"/>
    </w:pPr>
    <w:rPr>
      <w:rFonts w:eastAsia="Courier New"/>
      <w:spacing w:val="1"/>
      <w:sz w:val="22"/>
      <w:szCs w:val="22"/>
      <w:lang w:eastAsia="ar-SA"/>
    </w:rPr>
  </w:style>
  <w:style w:type="character" w:customStyle="1" w:styleId="1f1">
    <w:name w:val="Основной текст Знак1"/>
    <w:basedOn w:val="a1"/>
    <w:uiPriority w:val="99"/>
    <w:rsid w:val="008D2868"/>
    <w:rPr>
      <w:sz w:val="24"/>
      <w:szCs w:val="24"/>
      <w:lang w:eastAsia="ar-SA"/>
    </w:rPr>
  </w:style>
  <w:style w:type="paragraph" w:customStyle="1" w:styleId="Style5">
    <w:name w:val="Style5"/>
    <w:basedOn w:val="a0"/>
    <w:uiPriority w:val="99"/>
    <w:rsid w:val="008D2868"/>
    <w:pPr>
      <w:spacing w:line="298" w:lineRule="exact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8D2868"/>
    <w:pPr>
      <w:spacing w:line="300" w:lineRule="exact"/>
      <w:ind w:firstLine="1027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8D2868"/>
    <w:rPr>
      <w:sz w:val="24"/>
      <w:szCs w:val="24"/>
    </w:rPr>
  </w:style>
  <w:style w:type="paragraph" w:customStyle="1" w:styleId="Style9">
    <w:name w:val="Style9"/>
    <w:basedOn w:val="a0"/>
    <w:uiPriority w:val="99"/>
    <w:rsid w:val="008D2868"/>
    <w:pPr>
      <w:spacing w:line="298" w:lineRule="exact"/>
      <w:ind w:hanging="350"/>
    </w:pPr>
    <w:rPr>
      <w:sz w:val="24"/>
      <w:szCs w:val="24"/>
    </w:rPr>
  </w:style>
  <w:style w:type="character" w:customStyle="1" w:styleId="FontStyle13">
    <w:name w:val="Font Style13"/>
    <w:basedOn w:val="a1"/>
    <w:uiPriority w:val="99"/>
    <w:rsid w:val="008D2868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8D2868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ffb">
    <w:name w:val="Body Text First Indent"/>
    <w:basedOn w:val="af"/>
    <w:link w:val="affc"/>
    <w:rsid w:val="008D2868"/>
    <w:pPr>
      <w:ind w:firstLine="210"/>
    </w:pPr>
    <w:rPr>
      <w:sz w:val="20"/>
      <w:szCs w:val="20"/>
      <w:lang w:eastAsia="ru-RU"/>
    </w:rPr>
  </w:style>
  <w:style w:type="character" w:customStyle="1" w:styleId="affc">
    <w:name w:val="Красная строка Знак"/>
    <w:basedOn w:val="af0"/>
    <w:link w:val="affb"/>
    <w:rsid w:val="008D2868"/>
    <w:rPr>
      <w:sz w:val="20"/>
      <w:szCs w:val="20"/>
      <w:lang w:eastAsia="ru-RU"/>
    </w:rPr>
  </w:style>
  <w:style w:type="paragraph" w:styleId="affd">
    <w:name w:val="Subtitle"/>
    <w:basedOn w:val="a0"/>
    <w:link w:val="affe"/>
    <w:qFormat/>
    <w:rsid w:val="008D2868"/>
    <w:pPr>
      <w:widowControl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e">
    <w:name w:val="Подзаголовок Знак"/>
    <w:basedOn w:val="a1"/>
    <w:link w:val="affd"/>
    <w:rsid w:val="008D286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b">
    <w:name w:val="Без интервала3"/>
    <w:rsid w:val="008D2868"/>
    <w:pPr>
      <w:spacing w:line="276" w:lineRule="auto"/>
      <w:ind w:firstLine="567"/>
    </w:pPr>
    <w:rPr>
      <w:rFonts w:ascii="Times New Roman" w:eastAsia="Calibri" w:hAnsi="Times New Roman" w:cs="Times New Roman"/>
      <w:sz w:val="28"/>
    </w:rPr>
  </w:style>
  <w:style w:type="paragraph" w:customStyle="1" w:styleId="1f2">
    <w:name w:val="Знак1 Знак Знак Знак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f3">
    <w:name w:val="Абзац списка1"/>
    <w:basedOn w:val="a0"/>
    <w:rsid w:val="008D286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imesNewRoman14">
    <w:name w:val="Стиль Times New Roman 14 пт"/>
    <w:rsid w:val="008D2868"/>
    <w:rPr>
      <w:rFonts w:ascii="Times New Roman" w:hAnsi="Times New Roman"/>
      <w:sz w:val="28"/>
    </w:rPr>
  </w:style>
  <w:style w:type="paragraph" w:customStyle="1" w:styleId="p13">
    <w:name w:val="p13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rsid w:val="008D2868"/>
  </w:style>
  <w:style w:type="paragraph" w:customStyle="1" w:styleId="p12">
    <w:name w:val="p12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6">
    <w:name w:val="p26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8D2868"/>
  </w:style>
  <w:style w:type="paragraph" w:customStyle="1" w:styleId="p11">
    <w:name w:val="p11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12">
    <w:name w:val="Font Style12"/>
    <w:rsid w:val="008D2868"/>
    <w:rPr>
      <w:rFonts w:ascii="Times New Roman" w:hAnsi="Times New Roman" w:cs="Times New Roman"/>
      <w:sz w:val="22"/>
      <w:szCs w:val="22"/>
    </w:rPr>
  </w:style>
  <w:style w:type="character" w:customStyle="1" w:styleId="210pt">
    <w:name w:val="Основной текст (2) + 10 pt"/>
    <w:rsid w:val="008D28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">
    <w:name w:val="Положение"/>
    <w:basedOn w:val="a0"/>
    <w:rsid w:val="008D2868"/>
    <w:pPr>
      <w:widowControl/>
      <w:numPr>
        <w:numId w:val="12"/>
      </w:numPr>
      <w:autoSpaceDE/>
      <w:autoSpaceDN/>
      <w:adjustRightInd/>
      <w:jc w:val="both"/>
    </w:pPr>
    <w:rPr>
      <w:sz w:val="26"/>
      <w:szCs w:val="24"/>
    </w:rPr>
  </w:style>
  <w:style w:type="paragraph" w:customStyle="1" w:styleId="2e">
    <w:name w:val="Стиль2"/>
    <w:basedOn w:val="a0"/>
    <w:rsid w:val="008D2868"/>
    <w:pPr>
      <w:widowControl/>
      <w:tabs>
        <w:tab w:val="left" w:pos="2268"/>
      </w:tabs>
      <w:autoSpaceDE/>
      <w:autoSpaceDN/>
      <w:adjustRightInd/>
      <w:jc w:val="both"/>
    </w:pPr>
    <w:rPr>
      <w:b/>
      <w:sz w:val="28"/>
    </w:rPr>
  </w:style>
  <w:style w:type="paragraph" w:styleId="afff">
    <w:name w:val="List Bullet"/>
    <w:basedOn w:val="a0"/>
    <w:rsid w:val="008D2868"/>
    <w:pPr>
      <w:widowControl/>
      <w:autoSpaceDE/>
      <w:autoSpaceDN/>
      <w:adjustRightInd/>
      <w:contextualSpacing/>
    </w:pPr>
    <w:rPr>
      <w:b/>
      <w:i/>
    </w:rPr>
  </w:style>
  <w:style w:type="paragraph" w:customStyle="1" w:styleId="afff0">
    <w:name w:val="Прижатый влево"/>
    <w:basedOn w:val="a0"/>
    <w:next w:val="a0"/>
    <w:uiPriority w:val="99"/>
    <w:rsid w:val="008D2868"/>
    <w:pPr>
      <w:widowControl/>
    </w:pPr>
    <w:rPr>
      <w:rFonts w:ascii="Arial" w:hAnsi="Arial" w:cs="Arial"/>
      <w:sz w:val="24"/>
      <w:szCs w:val="24"/>
    </w:rPr>
  </w:style>
  <w:style w:type="character" w:customStyle="1" w:styleId="FranklinGothicHeavy7pt0pt120">
    <w:name w:val="Основной текст + Franklin Gothic Heavy;7 pt;Интервал 0 pt;Масштаб 120%"/>
    <w:basedOn w:val="a6"/>
    <w:rsid w:val="008D2868"/>
    <w:rPr>
      <w:rFonts w:ascii="Franklin Gothic Heavy" w:eastAsia="Franklin Gothic Heavy" w:hAnsi="Franklin Gothic Heavy" w:cs="Franklin Gothic Heavy"/>
      <w:color w:val="000000"/>
      <w:spacing w:val="4"/>
      <w:w w:val="120"/>
      <w:position w:val="0"/>
      <w:sz w:val="14"/>
      <w:szCs w:val="14"/>
      <w:lang w:val="ru-RU"/>
    </w:rPr>
  </w:style>
  <w:style w:type="character" w:customStyle="1" w:styleId="52">
    <w:name w:val="Основной текст (5)_"/>
    <w:basedOn w:val="a1"/>
    <w:link w:val="53"/>
    <w:rsid w:val="008D2868"/>
    <w:rPr>
      <w:rFonts w:ascii="Times New Roman" w:eastAsia="Times New Roman" w:hAnsi="Times New Roman" w:cs="Times New Roman"/>
      <w:spacing w:val="3"/>
      <w:sz w:val="12"/>
      <w:szCs w:val="12"/>
      <w:shd w:val="clear" w:color="auto" w:fill="FFFFFF"/>
    </w:rPr>
  </w:style>
  <w:style w:type="character" w:customStyle="1" w:styleId="50pt">
    <w:name w:val="Основной текст (5) + Курсив;Интервал 0 pt"/>
    <w:basedOn w:val="52"/>
    <w:rsid w:val="008D2868"/>
    <w:rPr>
      <w:i/>
      <w:iCs/>
      <w:color w:val="000000"/>
      <w:spacing w:val="5"/>
      <w:w w:val="100"/>
      <w:position w:val="0"/>
      <w:lang w:val="ru-RU"/>
    </w:rPr>
  </w:style>
  <w:style w:type="character" w:customStyle="1" w:styleId="2f">
    <w:name w:val="Колонтитул (2)_"/>
    <w:basedOn w:val="a1"/>
    <w:link w:val="2f0"/>
    <w:rsid w:val="008D286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ff1">
    <w:name w:val="Подпись к таблице_"/>
    <w:basedOn w:val="a1"/>
    <w:link w:val="afff2"/>
    <w:rsid w:val="008D286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8D2868"/>
    <w:rPr>
      <w:b/>
      <w:bCs/>
      <w:color w:val="000000"/>
      <w:spacing w:val="-1"/>
      <w:w w:val="100"/>
      <w:position w:val="0"/>
      <w:sz w:val="20"/>
      <w:szCs w:val="20"/>
      <w:lang w:val="ru-RU"/>
    </w:rPr>
  </w:style>
  <w:style w:type="character" w:customStyle="1" w:styleId="9pt">
    <w:name w:val="Основной текст + 9 pt;Полужирный"/>
    <w:basedOn w:val="a6"/>
    <w:rsid w:val="008D2868"/>
    <w:rPr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TrebuchetMS7pt">
    <w:name w:val="Основной текст + Trebuchet MS;7 pt"/>
    <w:basedOn w:val="a6"/>
    <w:rsid w:val="008D2868"/>
    <w:rPr>
      <w:rFonts w:ascii="Trebuchet MS" w:eastAsia="Trebuchet MS" w:hAnsi="Trebuchet MS" w:cs="Trebuchet MS"/>
      <w:color w:val="000000"/>
      <w:spacing w:val="0"/>
      <w:w w:val="100"/>
      <w:position w:val="0"/>
      <w:sz w:val="14"/>
      <w:szCs w:val="14"/>
    </w:rPr>
  </w:style>
  <w:style w:type="character" w:customStyle="1" w:styleId="FranklinGothicHeavy65pt">
    <w:name w:val="Основной текст + Franklin Gothic Heavy;6;5 pt"/>
    <w:basedOn w:val="a6"/>
    <w:rsid w:val="008D2868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</w:rPr>
  </w:style>
  <w:style w:type="character" w:customStyle="1" w:styleId="9pt0pt">
    <w:name w:val="Основной текст + 9 pt;Интервал 0 pt"/>
    <w:basedOn w:val="a6"/>
    <w:rsid w:val="008D2868"/>
    <w:rPr>
      <w:color w:val="000000"/>
      <w:spacing w:val="1"/>
      <w:w w:val="100"/>
      <w:position w:val="0"/>
      <w:sz w:val="18"/>
      <w:szCs w:val="18"/>
      <w:lang w:val="ru-RU"/>
    </w:rPr>
  </w:style>
  <w:style w:type="character" w:customStyle="1" w:styleId="2f1">
    <w:name w:val="Заголовок №2_"/>
    <w:basedOn w:val="a1"/>
    <w:link w:val="2f2"/>
    <w:rsid w:val="008D286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8D2868"/>
    <w:pPr>
      <w:shd w:val="clear" w:color="auto" w:fill="FFFFFF"/>
      <w:autoSpaceDE/>
      <w:autoSpaceDN/>
      <w:adjustRightInd/>
      <w:spacing w:before="60" w:after="180" w:line="0" w:lineRule="atLeast"/>
    </w:pPr>
    <w:rPr>
      <w:spacing w:val="3"/>
      <w:sz w:val="12"/>
      <w:szCs w:val="12"/>
      <w:lang w:eastAsia="en-US"/>
    </w:rPr>
  </w:style>
  <w:style w:type="paragraph" w:customStyle="1" w:styleId="2f0">
    <w:name w:val="Колонтитул (2)"/>
    <w:basedOn w:val="a0"/>
    <w:link w:val="2f"/>
    <w:rsid w:val="008D2868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afff2">
    <w:name w:val="Подпись к таблице"/>
    <w:basedOn w:val="a0"/>
    <w:link w:val="afff1"/>
    <w:rsid w:val="008D2868"/>
    <w:pPr>
      <w:shd w:val="clear" w:color="auto" w:fill="FFFFFF"/>
      <w:autoSpaceDE/>
      <w:autoSpaceDN/>
      <w:adjustRightInd/>
      <w:spacing w:line="0" w:lineRule="atLeast"/>
    </w:pPr>
    <w:rPr>
      <w:lang w:eastAsia="en-US"/>
    </w:rPr>
  </w:style>
  <w:style w:type="paragraph" w:customStyle="1" w:styleId="2f2">
    <w:name w:val="Заголовок №2"/>
    <w:basedOn w:val="a0"/>
    <w:link w:val="2f1"/>
    <w:rsid w:val="008D2868"/>
    <w:pPr>
      <w:shd w:val="clear" w:color="auto" w:fill="FFFFFF"/>
      <w:autoSpaceDE/>
      <w:autoSpaceDN/>
      <w:adjustRightInd/>
      <w:spacing w:after="240" w:line="250" w:lineRule="exact"/>
      <w:outlineLvl w:val="1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173AC-F741-4053-878C-214904410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9084</Words>
  <Characters>51779</Characters>
  <Application>Microsoft Office Word</Application>
  <DocSecurity>0</DocSecurity>
  <Lines>431</Lines>
  <Paragraphs>121</Paragraphs>
  <ScaleCrop>false</ScaleCrop>
  <Company/>
  <LinksUpToDate>false</LinksUpToDate>
  <CharactersWithSpaces>60742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Тамара</cp:lastModifiedBy>
  <cp:revision>3</cp:revision>
  <dcterms:created xsi:type="dcterms:W3CDTF">2018-10-24T10:58:00Z</dcterms:created>
  <dcterms:modified xsi:type="dcterms:W3CDTF">2018-10-29T12:11:00Z</dcterms:modified>
</cp:coreProperties>
</file>