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868" w:rsidRPr="007F78BD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7F78BD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7F78BD" w:rsidRDefault="00EA4B89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  <w:r>
        <w:rPr>
          <w:noProof/>
          <w:sz w:val="16"/>
          <w:szCs w:val="16"/>
        </w:rPr>
        <w:pict>
          <v:group id="_x0000_s1026" style="position:absolute;margin-left:-.65pt;margin-top:-42.3pt;width:514.05pt;height:237.9pt;z-index:251658240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7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8D2868" w:rsidRDefault="008D2868" w:rsidP="008D2868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8D2868" w:rsidRDefault="008D2868" w:rsidP="008D2868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8D2868" w:rsidRDefault="008D2868" w:rsidP="008D2868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8D2868" w:rsidRDefault="008D2868" w:rsidP="008D2868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8D2868" w:rsidRDefault="008D2868" w:rsidP="008D2868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8D2868" w:rsidRPr="00414855" w:rsidRDefault="008B62DB" w:rsidP="008D2868">
                      <w:pPr>
                        <w:jc w:val="center"/>
                      </w:pPr>
                      <w:r>
                        <w:t>№ 40</w:t>
                      </w:r>
                      <w:r w:rsidR="008D2868" w:rsidRPr="00414855">
                        <w:t>(</w:t>
                      </w:r>
                      <w:r w:rsidR="008D2868">
                        <w:t>26</w:t>
                      </w:r>
                      <w:r>
                        <w:t>3</w:t>
                      </w:r>
                      <w:r w:rsidR="008D2868" w:rsidRPr="00414855">
                        <w:t>)</w:t>
                      </w:r>
                    </w:p>
                    <w:p w:rsidR="008D2868" w:rsidRDefault="008D2868" w:rsidP="008D2868">
                      <w:pPr>
                        <w:jc w:val="center"/>
                      </w:pPr>
                      <w:r>
                        <w:t> </w:t>
                      </w:r>
                    </w:p>
                    <w:p w:rsidR="008D2868" w:rsidRPr="00AD1713" w:rsidRDefault="008D2868" w:rsidP="008D2868">
                      <w:pPr>
                        <w:jc w:val="center"/>
                      </w:pPr>
                      <w:r>
                        <w:t>2</w:t>
                      </w:r>
                      <w:r w:rsidR="008B62DB">
                        <w:t>5</w:t>
                      </w:r>
                      <w:r>
                        <w:t xml:space="preserve"> октября</w:t>
                      </w:r>
                    </w:p>
                    <w:p w:rsidR="008D2868" w:rsidRDefault="008D2868" w:rsidP="008D2868">
                      <w:pPr>
                        <w:jc w:val="center"/>
                      </w:pPr>
                      <w:r>
                        <w:t>2018 года</w:t>
                      </w:r>
                    </w:p>
                    <w:p w:rsidR="008D2868" w:rsidRDefault="008D2868" w:rsidP="008D2868">
                      <w:pPr>
                        <w:jc w:val="center"/>
                      </w:pPr>
                      <w:r>
                        <w:t> </w:t>
                      </w:r>
                    </w:p>
                    <w:p w:rsidR="008D2868" w:rsidRDefault="008D2868" w:rsidP="008D2868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8D2868" w:rsidRDefault="008D2868" w:rsidP="008D2868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8D2868" w:rsidRDefault="008D2868" w:rsidP="008D2868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8D2868" w:rsidRDefault="008D2868" w:rsidP="008D2868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D2868" w:rsidRPr="007F78BD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7F78BD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7F78BD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7F78BD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7F78BD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7F78BD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7F78BD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7F78BD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7F78BD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7F78BD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7F78BD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7F78BD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7F78BD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7F78BD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7F78BD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7F78BD" w:rsidRDefault="008D2868" w:rsidP="008D2868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8D2868" w:rsidRPr="007F78BD" w:rsidRDefault="008D2868" w:rsidP="008D2868">
      <w:pPr>
        <w:jc w:val="center"/>
        <w:rPr>
          <w:sz w:val="16"/>
          <w:szCs w:val="16"/>
        </w:rPr>
      </w:pPr>
      <w:bookmarkStart w:id="0" w:name="_GoBack"/>
      <w:bookmarkStart w:id="1" w:name="sub_1000"/>
      <w:bookmarkEnd w:id="0"/>
      <w:r w:rsidRPr="007F78BD">
        <w:rPr>
          <w:sz w:val="16"/>
          <w:szCs w:val="16"/>
        </w:rPr>
        <w:t xml:space="preserve">  </w:t>
      </w:r>
      <w:bookmarkEnd w:id="1"/>
    </w:p>
    <w:p w:rsidR="008D2868" w:rsidRPr="007F78BD" w:rsidRDefault="008D2868" w:rsidP="008D2868">
      <w:pPr>
        <w:pStyle w:val="Default"/>
        <w:jc w:val="both"/>
        <w:rPr>
          <w:sz w:val="16"/>
          <w:szCs w:val="16"/>
        </w:rPr>
      </w:pPr>
    </w:p>
    <w:p w:rsidR="008D2868" w:rsidRPr="007F78BD" w:rsidRDefault="008D2868" w:rsidP="008D2868">
      <w:pPr>
        <w:pStyle w:val="a4"/>
        <w:spacing w:before="0" w:beforeAutospacing="0" w:after="0"/>
        <w:jc w:val="both"/>
        <w:rPr>
          <w:sz w:val="16"/>
          <w:szCs w:val="16"/>
        </w:rPr>
      </w:pPr>
    </w:p>
    <w:p w:rsidR="008D2868" w:rsidRPr="007F78BD" w:rsidRDefault="008D2868" w:rsidP="008D2868">
      <w:pPr>
        <w:jc w:val="both"/>
        <w:rPr>
          <w:sz w:val="16"/>
          <w:szCs w:val="16"/>
        </w:rPr>
      </w:pPr>
    </w:p>
    <w:p w:rsidR="008D2868" w:rsidRPr="007F78BD" w:rsidRDefault="008D2868" w:rsidP="008D2868">
      <w:pPr>
        <w:rPr>
          <w:sz w:val="16"/>
          <w:szCs w:val="16"/>
        </w:rPr>
      </w:pPr>
    </w:p>
    <w:p w:rsidR="007F78BD" w:rsidRPr="007F78BD" w:rsidRDefault="007F78BD" w:rsidP="007F78BD">
      <w:pPr>
        <w:jc w:val="center"/>
        <w:rPr>
          <w:sz w:val="16"/>
          <w:szCs w:val="16"/>
        </w:rPr>
      </w:pPr>
      <w:r w:rsidRPr="007F78BD">
        <w:rPr>
          <w:noProof/>
          <w:sz w:val="16"/>
          <w:szCs w:val="16"/>
        </w:rPr>
        <w:drawing>
          <wp:inline distT="0" distB="0" distL="0" distR="0">
            <wp:extent cx="491589" cy="522515"/>
            <wp:effectExtent l="19050" t="0" r="3711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589" cy="5225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8BD" w:rsidRPr="007F78BD" w:rsidRDefault="007F78BD" w:rsidP="007F78BD">
      <w:pPr>
        <w:jc w:val="center"/>
        <w:rPr>
          <w:sz w:val="16"/>
          <w:szCs w:val="16"/>
        </w:rPr>
      </w:pPr>
    </w:p>
    <w:p w:rsidR="007F78BD" w:rsidRPr="007F78BD" w:rsidRDefault="007F78BD" w:rsidP="007F78BD">
      <w:pPr>
        <w:pStyle w:val="1"/>
        <w:ind w:left="432"/>
        <w:jc w:val="center"/>
        <w:rPr>
          <w:b/>
          <w:bCs/>
          <w:sz w:val="16"/>
          <w:szCs w:val="16"/>
        </w:rPr>
      </w:pPr>
      <w:r w:rsidRPr="007F78BD">
        <w:rPr>
          <w:sz w:val="16"/>
          <w:szCs w:val="16"/>
        </w:rPr>
        <w:t>ПОСТАНОВЛЕНИЕ</w:t>
      </w:r>
    </w:p>
    <w:p w:rsidR="007F78BD" w:rsidRPr="007F78BD" w:rsidRDefault="007F78BD" w:rsidP="007F78BD">
      <w:pPr>
        <w:jc w:val="center"/>
        <w:rPr>
          <w:sz w:val="16"/>
          <w:szCs w:val="16"/>
        </w:rPr>
      </w:pPr>
    </w:p>
    <w:p w:rsidR="007F78BD" w:rsidRPr="007F78BD" w:rsidRDefault="007F78BD" w:rsidP="007F78BD">
      <w:pPr>
        <w:jc w:val="center"/>
        <w:rPr>
          <w:sz w:val="16"/>
          <w:szCs w:val="16"/>
        </w:rPr>
      </w:pPr>
      <w:r w:rsidRPr="007F78BD">
        <w:rPr>
          <w:sz w:val="16"/>
          <w:szCs w:val="16"/>
        </w:rPr>
        <w:t>АДМИНИСТРАЦИЯ ОСТРОВСКОГО  МУНИЦИПАЛЬНОГО РАЙОНА</w:t>
      </w:r>
    </w:p>
    <w:p w:rsidR="007F78BD" w:rsidRPr="007F78BD" w:rsidRDefault="007F78BD" w:rsidP="007F78BD">
      <w:pPr>
        <w:jc w:val="center"/>
        <w:rPr>
          <w:sz w:val="16"/>
          <w:szCs w:val="16"/>
        </w:rPr>
      </w:pPr>
      <w:r w:rsidRPr="007F78BD">
        <w:rPr>
          <w:sz w:val="16"/>
          <w:szCs w:val="16"/>
        </w:rPr>
        <w:t>КОСТРОМСКОЙ ОБЛАСТИ</w:t>
      </w:r>
    </w:p>
    <w:p w:rsidR="007F78BD" w:rsidRPr="007F78BD" w:rsidRDefault="007F78BD" w:rsidP="007F78BD">
      <w:pPr>
        <w:rPr>
          <w:sz w:val="16"/>
          <w:szCs w:val="16"/>
        </w:rPr>
      </w:pPr>
    </w:p>
    <w:p w:rsidR="007F78BD" w:rsidRPr="007F78BD" w:rsidRDefault="007F78BD" w:rsidP="007F78BD">
      <w:pPr>
        <w:rPr>
          <w:sz w:val="16"/>
          <w:szCs w:val="16"/>
        </w:rPr>
      </w:pPr>
      <w:r w:rsidRPr="007F78BD">
        <w:rPr>
          <w:sz w:val="16"/>
          <w:szCs w:val="16"/>
        </w:rPr>
        <w:t xml:space="preserve">от  «10  »    10    2018 г.          №   654                                                                      п. </w:t>
      </w:r>
      <w:proofErr w:type="gramStart"/>
      <w:r w:rsidRPr="007F78BD">
        <w:rPr>
          <w:sz w:val="16"/>
          <w:szCs w:val="16"/>
        </w:rPr>
        <w:t>Островское</w:t>
      </w:r>
      <w:proofErr w:type="gramEnd"/>
    </w:p>
    <w:p w:rsidR="007F78BD" w:rsidRPr="007F78BD" w:rsidRDefault="007F78BD" w:rsidP="007F78BD">
      <w:pPr>
        <w:rPr>
          <w:sz w:val="16"/>
          <w:szCs w:val="16"/>
        </w:rPr>
      </w:pPr>
    </w:p>
    <w:p w:rsidR="007F78BD" w:rsidRPr="007F78BD" w:rsidRDefault="007F78BD" w:rsidP="007F78BD">
      <w:pPr>
        <w:rPr>
          <w:sz w:val="16"/>
          <w:szCs w:val="16"/>
        </w:rPr>
      </w:pPr>
      <w:r w:rsidRPr="007F78BD">
        <w:rPr>
          <w:sz w:val="16"/>
          <w:szCs w:val="16"/>
        </w:rPr>
        <w:t>О внесении изменений в постановление</w:t>
      </w:r>
    </w:p>
    <w:p w:rsidR="007F78BD" w:rsidRPr="007F78BD" w:rsidRDefault="007F78BD" w:rsidP="007F78BD">
      <w:pPr>
        <w:rPr>
          <w:sz w:val="16"/>
          <w:szCs w:val="16"/>
        </w:rPr>
      </w:pPr>
      <w:r w:rsidRPr="007F78BD">
        <w:rPr>
          <w:sz w:val="16"/>
          <w:szCs w:val="16"/>
        </w:rPr>
        <w:t>администрации Островского муниципального</w:t>
      </w:r>
    </w:p>
    <w:p w:rsidR="007F78BD" w:rsidRPr="007F78BD" w:rsidRDefault="007F78BD" w:rsidP="007F78BD">
      <w:pPr>
        <w:rPr>
          <w:sz w:val="16"/>
          <w:szCs w:val="16"/>
        </w:rPr>
      </w:pPr>
      <w:r w:rsidRPr="007F78BD">
        <w:rPr>
          <w:sz w:val="16"/>
          <w:szCs w:val="16"/>
        </w:rPr>
        <w:t>района от 24.11.2017 г. № 581</w:t>
      </w:r>
    </w:p>
    <w:p w:rsidR="007F78BD" w:rsidRPr="007F78BD" w:rsidRDefault="007F78BD" w:rsidP="007F78BD">
      <w:pPr>
        <w:rPr>
          <w:sz w:val="16"/>
          <w:szCs w:val="16"/>
        </w:rPr>
      </w:pPr>
    </w:p>
    <w:p w:rsidR="007F78BD" w:rsidRPr="007F78BD" w:rsidRDefault="007F78BD" w:rsidP="007F78BD">
      <w:pPr>
        <w:jc w:val="both"/>
        <w:rPr>
          <w:sz w:val="16"/>
          <w:szCs w:val="16"/>
        </w:rPr>
      </w:pPr>
    </w:p>
    <w:p w:rsidR="007F78BD" w:rsidRPr="007F78BD" w:rsidRDefault="007F78BD" w:rsidP="007F78BD">
      <w:pPr>
        <w:pStyle w:val="1"/>
        <w:ind w:firstLine="360"/>
        <w:rPr>
          <w:rFonts w:eastAsia="Arial"/>
          <w:b/>
          <w:sz w:val="16"/>
          <w:szCs w:val="16"/>
        </w:rPr>
      </w:pPr>
      <w:r w:rsidRPr="007F78BD">
        <w:rPr>
          <w:b/>
          <w:sz w:val="16"/>
          <w:szCs w:val="16"/>
        </w:rPr>
        <w:t xml:space="preserve">              В соответствии с Бюджетным Кодексом Российской Федерации,   постановлением администрации Островского муниципального района   от 07.11.2016      № 326 «Об утверждении Порядка разработки, формирования, реализации и оценки эффективности муниципальных программ Островского муниципального района», в целях уточнения мероприятий муниципальной программы, руководствуясь Уставом муниципального образования Островский муниципальный район, </w:t>
      </w:r>
      <w:r w:rsidRPr="007F78BD">
        <w:rPr>
          <w:rFonts w:eastAsia="Arial"/>
          <w:b/>
          <w:sz w:val="16"/>
          <w:szCs w:val="16"/>
        </w:rPr>
        <w:t>администрация  Островского муниципального района</w:t>
      </w:r>
    </w:p>
    <w:p w:rsidR="007F78BD" w:rsidRPr="007F78BD" w:rsidRDefault="007F78BD" w:rsidP="007F78BD">
      <w:pPr>
        <w:rPr>
          <w:sz w:val="16"/>
          <w:szCs w:val="16"/>
        </w:rPr>
      </w:pPr>
      <w:r w:rsidRPr="007F78BD">
        <w:rPr>
          <w:sz w:val="16"/>
          <w:szCs w:val="16"/>
        </w:rPr>
        <w:t>ПОСТАНОВЛЯЕТ:</w:t>
      </w:r>
    </w:p>
    <w:p w:rsidR="007F78BD" w:rsidRPr="007F78BD" w:rsidRDefault="007F78BD" w:rsidP="007F78BD">
      <w:pPr>
        <w:rPr>
          <w:sz w:val="16"/>
          <w:szCs w:val="16"/>
        </w:rPr>
      </w:pPr>
    </w:p>
    <w:p w:rsidR="007F78BD" w:rsidRPr="007F78BD" w:rsidRDefault="007F78BD" w:rsidP="007F78BD">
      <w:pPr>
        <w:jc w:val="both"/>
        <w:rPr>
          <w:sz w:val="16"/>
          <w:szCs w:val="16"/>
        </w:rPr>
      </w:pPr>
      <w:r w:rsidRPr="007F78BD">
        <w:rPr>
          <w:sz w:val="16"/>
          <w:szCs w:val="16"/>
        </w:rPr>
        <w:t>1. Внести изменения в постановление администрации Островского муниципального района от 24.11.2017г. № 581 «Об утверждении муниципальной программы  «Развитие транспортной системы Островского муниципального района на 2018-2020 годы»:</w:t>
      </w:r>
    </w:p>
    <w:p w:rsidR="007F78BD" w:rsidRPr="007F78BD" w:rsidRDefault="007F78BD" w:rsidP="007F78BD">
      <w:pPr>
        <w:pStyle w:val="af5"/>
        <w:jc w:val="both"/>
        <w:rPr>
          <w:sz w:val="16"/>
          <w:szCs w:val="16"/>
        </w:rPr>
      </w:pPr>
      <w:r w:rsidRPr="007F78BD">
        <w:rPr>
          <w:sz w:val="16"/>
          <w:szCs w:val="16"/>
        </w:rPr>
        <w:t>1.2. Приложение к постановлению изложить в новой редакции.</w:t>
      </w:r>
    </w:p>
    <w:p w:rsidR="007F78BD" w:rsidRPr="007F78BD" w:rsidRDefault="007F78BD" w:rsidP="007F78BD">
      <w:pPr>
        <w:pStyle w:val="af5"/>
        <w:jc w:val="both"/>
        <w:rPr>
          <w:sz w:val="16"/>
          <w:szCs w:val="16"/>
        </w:rPr>
      </w:pPr>
      <w:r w:rsidRPr="007F78BD">
        <w:rPr>
          <w:sz w:val="16"/>
          <w:szCs w:val="16"/>
        </w:rPr>
        <w:t>2. Настоящее постановление:</w:t>
      </w:r>
    </w:p>
    <w:p w:rsidR="007F78BD" w:rsidRPr="007F78BD" w:rsidRDefault="007F78BD" w:rsidP="007F78BD">
      <w:pPr>
        <w:jc w:val="both"/>
        <w:outlineLvl w:val="0"/>
        <w:rPr>
          <w:sz w:val="16"/>
          <w:szCs w:val="16"/>
        </w:rPr>
      </w:pPr>
      <w:r w:rsidRPr="007F78BD">
        <w:rPr>
          <w:sz w:val="16"/>
          <w:szCs w:val="16"/>
        </w:rPr>
        <w:t>2.1. Разместить на официальном сайте Островского муниципального района в информационно-телекоммуникационной сети «Интернет»;</w:t>
      </w:r>
    </w:p>
    <w:p w:rsidR="007F78BD" w:rsidRPr="007F78BD" w:rsidRDefault="007F78BD" w:rsidP="007F78BD">
      <w:pPr>
        <w:jc w:val="both"/>
        <w:outlineLvl w:val="0"/>
        <w:rPr>
          <w:sz w:val="16"/>
          <w:szCs w:val="16"/>
        </w:rPr>
      </w:pPr>
      <w:r w:rsidRPr="007F78BD">
        <w:rPr>
          <w:sz w:val="16"/>
          <w:szCs w:val="16"/>
        </w:rPr>
        <w:t>2.2. Опубликовать в информационном бюллетене «Районные новости».</w:t>
      </w:r>
    </w:p>
    <w:p w:rsidR="007F78BD" w:rsidRPr="007F78BD" w:rsidRDefault="007F78BD" w:rsidP="007F78BD">
      <w:pPr>
        <w:jc w:val="both"/>
        <w:rPr>
          <w:sz w:val="16"/>
          <w:szCs w:val="16"/>
        </w:rPr>
      </w:pPr>
      <w:r w:rsidRPr="007F78BD">
        <w:rPr>
          <w:sz w:val="16"/>
          <w:szCs w:val="16"/>
        </w:rPr>
        <w:t xml:space="preserve">3. </w:t>
      </w:r>
      <w:proofErr w:type="gramStart"/>
      <w:r w:rsidRPr="007F78BD">
        <w:rPr>
          <w:sz w:val="16"/>
          <w:szCs w:val="16"/>
        </w:rPr>
        <w:t>Контроль за</w:t>
      </w:r>
      <w:proofErr w:type="gramEnd"/>
      <w:r w:rsidRPr="007F78BD">
        <w:rPr>
          <w:sz w:val="16"/>
          <w:szCs w:val="16"/>
        </w:rPr>
        <w:t xml:space="preserve"> исполнением настоящего постановления возложить на заместителя главы администрации Островского муниципального района  Смирнову Л.Н.</w:t>
      </w:r>
    </w:p>
    <w:p w:rsidR="007F78BD" w:rsidRPr="007F78BD" w:rsidRDefault="007F78BD" w:rsidP="007F78BD">
      <w:pPr>
        <w:jc w:val="both"/>
        <w:rPr>
          <w:sz w:val="16"/>
          <w:szCs w:val="16"/>
        </w:rPr>
      </w:pPr>
      <w:r w:rsidRPr="007F78BD">
        <w:rPr>
          <w:sz w:val="16"/>
          <w:szCs w:val="16"/>
        </w:rPr>
        <w:t>4. Настоящее постановление вступает в силу со дня официального опубликования.</w:t>
      </w:r>
    </w:p>
    <w:p w:rsidR="007F78BD" w:rsidRPr="007F78BD" w:rsidRDefault="007F78BD" w:rsidP="007F78BD">
      <w:pPr>
        <w:rPr>
          <w:sz w:val="16"/>
          <w:szCs w:val="16"/>
        </w:rPr>
      </w:pPr>
    </w:p>
    <w:p w:rsidR="007F78BD" w:rsidRPr="007F78BD" w:rsidRDefault="007F78BD" w:rsidP="007F78BD">
      <w:pPr>
        <w:rPr>
          <w:sz w:val="16"/>
          <w:szCs w:val="16"/>
        </w:rPr>
      </w:pPr>
    </w:p>
    <w:p w:rsidR="007F78BD" w:rsidRPr="007F78BD" w:rsidRDefault="007F78BD" w:rsidP="007F78BD">
      <w:pPr>
        <w:rPr>
          <w:sz w:val="16"/>
          <w:szCs w:val="16"/>
        </w:rPr>
      </w:pPr>
      <w:r w:rsidRPr="007F78BD">
        <w:rPr>
          <w:sz w:val="16"/>
          <w:szCs w:val="16"/>
        </w:rPr>
        <w:t xml:space="preserve">Глава Островского муниципального района    </w:t>
      </w:r>
    </w:p>
    <w:p w:rsidR="007F78BD" w:rsidRPr="007F78BD" w:rsidRDefault="007F78BD" w:rsidP="007F78BD">
      <w:pPr>
        <w:rPr>
          <w:sz w:val="16"/>
          <w:szCs w:val="16"/>
        </w:rPr>
      </w:pPr>
      <w:r w:rsidRPr="007F78BD">
        <w:rPr>
          <w:sz w:val="16"/>
          <w:szCs w:val="16"/>
        </w:rPr>
        <w:t>Костромской области:                                                                                Г.А.Полякова</w:t>
      </w:r>
    </w:p>
    <w:p w:rsidR="007F78BD" w:rsidRPr="007F78BD" w:rsidRDefault="007F78BD" w:rsidP="007F78BD">
      <w:pPr>
        <w:shd w:val="clear" w:color="auto" w:fill="FFFFFF"/>
        <w:jc w:val="right"/>
        <w:rPr>
          <w:sz w:val="16"/>
          <w:szCs w:val="16"/>
        </w:rPr>
      </w:pPr>
    </w:p>
    <w:p w:rsidR="007F78BD" w:rsidRPr="007F78BD" w:rsidRDefault="007F78BD" w:rsidP="007F78BD">
      <w:pPr>
        <w:shd w:val="clear" w:color="auto" w:fill="FFFFFF"/>
        <w:jc w:val="right"/>
        <w:rPr>
          <w:sz w:val="16"/>
          <w:szCs w:val="16"/>
        </w:rPr>
      </w:pPr>
      <w:r w:rsidRPr="007F78BD">
        <w:rPr>
          <w:sz w:val="16"/>
          <w:szCs w:val="16"/>
        </w:rPr>
        <w:t xml:space="preserve">        Приложение к постановлению </w:t>
      </w:r>
    </w:p>
    <w:p w:rsidR="007F78BD" w:rsidRPr="007F78BD" w:rsidRDefault="007F78BD" w:rsidP="007F78BD">
      <w:pPr>
        <w:shd w:val="clear" w:color="auto" w:fill="FFFFFF"/>
        <w:jc w:val="right"/>
        <w:rPr>
          <w:sz w:val="16"/>
          <w:szCs w:val="16"/>
        </w:rPr>
      </w:pPr>
      <w:r w:rsidRPr="007F78BD">
        <w:rPr>
          <w:sz w:val="16"/>
          <w:szCs w:val="16"/>
        </w:rPr>
        <w:t xml:space="preserve">администрации Островского </w:t>
      </w:r>
    </w:p>
    <w:p w:rsidR="007F78BD" w:rsidRPr="007F78BD" w:rsidRDefault="007F78BD" w:rsidP="007F78BD">
      <w:pPr>
        <w:shd w:val="clear" w:color="auto" w:fill="FFFFFF"/>
        <w:jc w:val="right"/>
        <w:rPr>
          <w:sz w:val="16"/>
          <w:szCs w:val="16"/>
        </w:rPr>
      </w:pPr>
      <w:r w:rsidRPr="007F78BD">
        <w:rPr>
          <w:sz w:val="16"/>
          <w:szCs w:val="16"/>
        </w:rPr>
        <w:t>муниципального района</w:t>
      </w:r>
    </w:p>
    <w:p w:rsidR="007F78BD" w:rsidRPr="007F78BD" w:rsidRDefault="007F78BD" w:rsidP="007F78BD">
      <w:pPr>
        <w:shd w:val="clear" w:color="auto" w:fill="FFFFFF"/>
        <w:jc w:val="right"/>
        <w:rPr>
          <w:sz w:val="16"/>
          <w:szCs w:val="16"/>
        </w:rPr>
      </w:pPr>
      <w:r w:rsidRPr="007F78BD">
        <w:rPr>
          <w:sz w:val="16"/>
          <w:szCs w:val="16"/>
        </w:rPr>
        <w:t xml:space="preserve">                                           от  «10»     10       2018 г.   № 654</w:t>
      </w:r>
    </w:p>
    <w:p w:rsidR="007F78BD" w:rsidRPr="007F78BD" w:rsidRDefault="007F78BD" w:rsidP="007F78BD">
      <w:pPr>
        <w:shd w:val="clear" w:color="auto" w:fill="FFFFFF"/>
        <w:spacing w:line="418" w:lineRule="atLeast"/>
        <w:jc w:val="right"/>
        <w:rPr>
          <w:sz w:val="16"/>
          <w:szCs w:val="16"/>
        </w:rPr>
      </w:pPr>
    </w:p>
    <w:p w:rsidR="007F78BD" w:rsidRPr="007F78BD" w:rsidRDefault="007F78BD" w:rsidP="007F78BD">
      <w:pPr>
        <w:shd w:val="clear" w:color="auto" w:fill="FFFFFF"/>
        <w:spacing w:line="418" w:lineRule="exact"/>
        <w:jc w:val="center"/>
        <w:rPr>
          <w:sz w:val="16"/>
          <w:szCs w:val="16"/>
        </w:rPr>
      </w:pPr>
    </w:p>
    <w:p w:rsidR="007F78BD" w:rsidRPr="007F78BD" w:rsidRDefault="007F78BD" w:rsidP="007F78BD">
      <w:pPr>
        <w:shd w:val="clear" w:color="auto" w:fill="FFFFFF"/>
        <w:spacing w:line="360" w:lineRule="auto"/>
        <w:jc w:val="center"/>
        <w:rPr>
          <w:b/>
          <w:sz w:val="16"/>
          <w:szCs w:val="16"/>
        </w:rPr>
      </w:pPr>
      <w:r w:rsidRPr="007F78BD">
        <w:rPr>
          <w:b/>
          <w:sz w:val="16"/>
          <w:szCs w:val="16"/>
        </w:rPr>
        <w:t xml:space="preserve">Муниципальная программа </w:t>
      </w:r>
    </w:p>
    <w:p w:rsidR="007F78BD" w:rsidRPr="007F78BD" w:rsidRDefault="007F78BD" w:rsidP="007F78BD">
      <w:pPr>
        <w:shd w:val="clear" w:color="auto" w:fill="FFFFFF"/>
        <w:spacing w:line="360" w:lineRule="auto"/>
        <w:jc w:val="center"/>
        <w:rPr>
          <w:b/>
          <w:sz w:val="16"/>
          <w:szCs w:val="16"/>
        </w:rPr>
      </w:pPr>
    </w:p>
    <w:p w:rsidR="007F78BD" w:rsidRPr="007F78BD" w:rsidRDefault="007F78BD" w:rsidP="007F78BD">
      <w:pPr>
        <w:shd w:val="clear" w:color="auto" w:fill="FFFFFF"/>
        <w:spacing w:line="360" w:lineRule="auto"/>
        <w:jc w:val="center"/>
        <w:rPr>
          <w:b/>
          <w:sz w:val="16"/>
          <w:szCs w:val="16"/>
        </w:rPr>
      </w:pPr>
      <w:r w:rsidRPr="007F78BD">
        <w:rPr>
          <w:b/>
          <w:sz w:val="16"/>
          <w:szCs w:val="16"/>
        </w:rPr>
        <w:t>«Развитие транспортной системы Островского муниципального района на 2018-2020 гг.»</w:t>
      </w:r>
    </w:p>
    <w:p w:rsidR="007F78BD" w:rsidRPr="007F78BD" w:rsidRDefault="007F78BD" w:rsidP="007F78BD">
      <w:pPr>
        <w:rPr>
          <w:sz w:val="16"/>
          <w:szCs w:val="16"/>
        </w:rPr>
        <w:sectPr w:rsidR="007F78BD" w:rsidRPr="007F78BD" w:rsidSect="003552E5">
          <w:pgSz w:w="11906" w:h="16838"/>
          <w:pgMar w:top="1134" w:right="1134" w:bottom="709" w:left="1134" w:header="720" w:footer="720" w:gutter="0"/>
          <w:cols w:space="720"/>
          <w:docGrid w:linePitch="360"/>
        </w:sectPr>
      </w:pPr>
    </w:p>
    <w:p w:rsidR="007F78BD" w:rsidRPr="007F78BD" w:rsidRDefault="007F78BD" w:rsidP="007F78BD">
      <w:pPr>
        <w:rPr>
          <w:sz w:val="16"/>
          <w:szCs w:val="16"/>
        </w:rPr>
      </w:pPr>
    </w:p>
    <w:p w:rsidR="007F78BD" w:rsidRPr="007F78BD" w:rsidRDefault="007F78BD" w:rsidP="007F78BD">
      <w:pPr>
        <w:pStyle w:val="2"/>
        <w:spacing w:before="0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7F78BD">
        <w:rPr>
          <w:rFonts w:ascii="Times New Roman" w:hAnsi="Times New Roman" w:cs="Times New Roman"/>
          <w:i/>
          <w:sz w:val="16"/>
          <w:szCs w:val="16"/>
        </w:rPr>
        <w:t>ПАСПОРТ</w:t>
      </w:r>
    </w:p>
    <w:p w:rsidR="007F78BD" w:rsidRPr="007F78BD" w:rsidRDefault="007F78BD" w:rsidP="007F78BD">
      <w:pPr>
        <w:pStyle w:val="2"/>
        <w:spacing w:before="0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7F78BD">
        <w:rPr>
          <w:rFonts w:ascii="Times New Roman" w:hAnsi="Times New Roman" w:cs="Times New Roman"/>
          <w:i/>
          <w:sz w:val="16"/>
          <w:szCs w:val="16"/>
        </w:rPr>
        <w:t>МУНИЦИПАЛЬНОЙ  ПРОГРАММЫ</w:t>
      </w:r>
    </w:p>
    <w:p w:rsidR="007F78BD" w:rsidRPr="007F78BD" w:rsidRDefault="007F78BD" w:rsidP="007F78BD">
      <w:pPr>
        <w:jc w:val="center"/>
        <w:rPr>
          <w:b/>
          <w:sz w:val="16"/>
          <w:szCs w:val="16"/>
        </w:rPr>
      </w:pPr>
      <w:r w:rsidRPr="007F78BD">
        <w:rPr>
          <w:b/>
          <w:sz w:val="16"/>
          <w:szCs w:val="16"/>
        </w:rPr>
        <w:t>«РАЗВИТИ</w:t>
      </w:r>
      <w:proofErr w:type="gramStart"/>
      <w:r w:rsidRPr="007F78BD">
        <w:rPr>
          <w:b/>
          <w:sz w:val="16"/>
          <w:szCs w:val="16"/>
          <w:lang w:val="en-US"/>
        </w:rPr>
        <w:t>E</w:t>
      </w:r>
      <w:proofErr w:type="gramEnd"/>
      <w:r w:rsidRPr="007F78BD">
        <w:rPr>
          <w:b/>
          <w:sz w:val="16"/>
          <w:szCs w:val="16"/>
        </w:rPr>
        <w:t xml:space="preserve"> ТРАНСПОРТНОЙ СИСТ</w:t>
      </w:r>
      <w:r w:rsidRPr="007F78BD">
        <w:rPr>
          <w:b/>
          <w:sz w:val="16"/>
          <w:szCs w:val="16"/>
          <w:lang w:val="en-US"/>
        </w:rPr>
        <w:t>E</w:t>
      </w:r>
      <w:r w:rsidRPr="007F78BD">
        <w:rPr>
          <w:b/>
          <w:sz w:val="16"/>
          <w:szCs w:val="16"/>
        </w:rPr>
        <w:t xml:space="preserve">МЫ </w:t>
      </w:r>
    </w:p>
    <w:p w:rsidR="007F78BD" w:rsidRPr="007F78BD" w:rsidRDefault="007F78BD" w:rsidP="007F78BD">
      <w:pPr>
        <w:jc w:val="center"/>
        <w:rPr>
          <w:b/>
          <w:sz w:val="16"/>
          <w:szCs w:val="16"/>
        </w:rPr>
      </w:pPr>
      <w:r w:rsidRPr="007F78BD">
        <w:rPr>
          <w:b/>
          <w:sz w:val="16"/>
          <w:szCs w:val="16"/>
        </w:rPr>
        <w:t>ОСТРОВСКОГО МУНИЦИПАЛЬНОГО РАЙОНА</w:t>
      </w:r>
    </w:p>
    <w:p w:rsidR="007F78BD" w:rsidRPr="007F78BD" w:rsidRDefault="007F78BD" w:rsidP="007F78BD">
      <w:pPr>
        <w:jc w:val="center"/>
        <w:rPr>
          <w:b/>
          <w:sz w:val="16"/>
          <w:szCs w:val="16"/>
        </w:rPr>
      </w:pPr>
      <w:r w:rsidRPr="007F78BD">
        <w:rPr>
          <w:b/>
          <w:sz w:val="16"/>
          <w:szCs w:val="16"/>
        </w:rPr>
        <w:t>на 2018 – 2020 годы»</w:t>
      </w:r>
    </w:p>
    <w:tbl>
      <w:tblPr>
        <w:tblW w:w="9884" w:type="dxa"/>
        <w:tblInd w:w="-15" w:type="dxa"/>
        <w:tblLayout w:type="fixed"/>
        <w:tblLook w:val="0000"/>
      </w:tblPr>
      <w:tblGrid>
        <w:gridCol w:w="4927"/>
        <w:gridCol w:w="4957"/>
      </w:tblGrid>
      <w:tr w:rsidR="007F78BD" w:rsidRPr="007F78BD" w:rsidTr="00F73362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Ответственный исполнитель муниципальной программы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Администрация Островского муниципального района</w:t>
            </w:r>
          </w:p>
        </w:tc>
      </w:tr>
      <w:tr w:rsidR="007F78BD" w:rsidRPr="007F78BD" w:rsidTr="00F73362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Сроки реализации муниципальной программы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2018 — 2020 годы</w:t>
            </w:r>
          </w:p>
        </w:tc>
      </w:tr>
      <w:tr w:rsidR="007F78BD" w:rsidRPr="007F78BD" w:rsidTr="00F73362">
        <w:trPr>
          <w:trHeight w:val="3124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78BD">
              <w:rPr>
                <w:rFonts w:ascii="Times New Roman" w:hAnsi="Times New Roman" w:cs="Times New Roman"/>
                <w:sz w:val="16"/>
                <w:szCs w:val="16"/>
              </w:rPr>
              <w:t xml:space="preserve">Цели и задачи муниципальной программы                       </w:t>
            </w:r>
          </w:p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Цель - обеспечение доступности транспортного сообщения на территории Островского муниципального района</w:t>
            </w:r>
          </w:p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 xml:space="preserve">   Задачи:</w:t>
            </w:r>
          </w:p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 xml:space="preserve">     1. Развитие и обеспечение </w:t>
            </w:r>
            <w:proofErr w:type="gramStart"/>
            <w:r w:rsidRPr="007F78BD">
              <w:rPr>
                <w:sz w:val="16"/>
                <w:szCs w:val="16"/>
              </w:rPr>
              <w:t>функционирования сети автомобильных дорог общего пользования  местного значения Островского муниципального района</w:t>
            </w:r>
            <w:proofErr w:type="gramEnd"/>
          </w:p>
          <w:p w:rsidR="007F78BD" w:rsidRPr="007F78BD" w:rsidRDefault="007F78BD" w:rsidP="00F73362">
            <w:pPr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 xml:space="preserve">    2. Формирование  дорожной сети круглогодичной доступности  для населения</w:t>
            </w:r>
          </w:p>
        </w:tc>
      </w:tr>
      <w:tr w:rsidR="007F78BD" w:rsidRPr="007F78BD" w:rsidTr="00F73362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78BD">
              <w:rPr>
                <w:rFonts w:ascii="Times New Roman" w:hAnsi="Times New Roman" w:cs="Times New Roman"/>
                <w:sz w:val="16"/>
                <w:szCs w:val="16"/>
              </w:rPr>
              <w:t>Перечень основных целевых показателей муниципальной программы</w:t>
            </w:r>
          </w:p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- Доля протяженности  автомобильных дорог общего пользования местного значения, отвечающих нормативным требованиям в общей протяженности автомобильных дорог общего пользования местного значения;</w:t>
            </w:r>
          </w:p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 xml:space="preserve"> </w:t>
            </w:r>
          </w:p>
        </w:tc>
      </w:tr>
      <w:tr w:rsidR="007F78BD" w:rsidRPr="007F78BD" w:rsidTr="00F73362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 xml:space="preserve">Объемы финансирования муниципальной программы по годам реализации, тыс. рублей    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5119" w:type="dxa"/>
              <w:tblLayout w:type="fixed"/>
              <w:tblLook w:val="0000"/>
            </w:tblPr>
            <w:tblGrid>
              <w:gridCol w:w="5119"/>
            </w:tblGrid>
            <w:tr w:rsidR="007F78BD" w:rsidRPr="007F78BD" w:rsidTr="00F73362">
              <w:trPr>
                <w:trHeight w:val="4813"/>
              </w:trPr>
              <w:tc>
                <w:tcPr>
                  <w:tcW w:w="5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F78BD" w:rsidRPr="007F78BD" w:rsidRDefault="007F78BD" w:rsidP="00F73362">
                  <w:pPr>
                    <w:snapToGrid w:val="0"/>
                    <w:rPr>
                      <w:b/>
                      <w:bCs/>
                      <w:sz w:val="16"/>
                      <w:szCs w:val="16"/>
                    </w:rPr>
                  </w:pPr>
                  <w:r w:rsidRPr="007F78BD">
                    <w:rPr>
                      <w:b/>
                      <w:bCs/>
                      <w:sz w:val="16"/>
                      <w:szCs w:val="16"/>
                    </w:rPr>
                    <w:t>Всего: 43097,2тыс. руб.</w:t>
                  </w:r>
                </w:p>
                <w:p w:rsidR="007F78BD" w:rsidRPr="007F78BD" w:rsidRDefault="007F78BD" w:rsidP="00F73362">
                  <w:pPr>
                    <w:snapToGrid w:val="0"/>
                    <w:rPr>
                      <w:sz w:val="16"/>
                      <w:szCs w:val="16"/>
                    </w:rPr>
                  </w:pPr>
                  <w:r w:rsidRPr="007F78BD">
                    <w:rPr>
                      <w:sz w:val="16"/>
                      <w:szCs w:val="16"/>
                    </w:rPr>
                    <w:t>в том числе по годам реализации:</w:t>
                  </w:r>
                </w:p>
                <w:p w:rsidR="007F78BD" w:rsidRPr="007F78BD" w:rsidRDefault="007F78BD" w:rsidP="00F73362">
                  <w:pPr>
                    <w:snapToGrid w:val="0"/>
                    <w:rPr>
                      <w:b/>
                      <w:sz w:val="16"/>
                      <w:szCs w:val="16"/>
                    </w:rPr>
                  </w:pPr>
                  <w:r w:rsidRPr="007F78BD">
                    <w:rPr>
                      <w:sz w:val="16"/>
                      <w:szCs w:val="16"/>
                    </w:rPr>
                    <w:t xml:space="preserve">2018 год – </w:t>
                  </w:r>
                  <w:r w:rsidRPr="007F78BD">
                    <w:rPr>
                      <w:b/>
                      <w:sz w:val="16"/>
                      <w:szCs w:val="16"/>
                    </w:rPr>
                    <w:t>16710,9тыс. руб.</w:t>
                  </w:r>
                </w:p>
                <w:p w:rsidR="007F78BD" w:rsidRPr="007F78BD" w:rsidRDefault="007F78BD" w:rsidP="00F73362">
                  <w:pPr>
                    <w:snapToGrid w:val="0"/>
                    <w:rPr>
                      <w:b/>
                      <w:sz w:val="16"/>
                      <w:szCs w:val="16"/>
                    </w:rPr>
                  </w:pPr>
                  <w:r w:rsidRPr="007F78BD">
                    <w:rPr>
                      <w:sz w:val="16"/>
                      <w:szCs w:val="16"/>
                    </w:rPr>
                    <w:t xml:space="preserve">2019 год -  </w:t>
                  </w:r>
                  <w:r w:rsidRPr="007F78BD">
                    <w:rPr>
                      <w:b/>
                      <w:sz w:val="16"/>
                      <w:szCs w:val="16"/>
                    </w:rPr>
                    <w:t>20186,3 тыс. руб.</w:t>
                  </w:r>
                </w:p>
                <w:p w:rsidR="007F78BD" w:rsidRPr="007F78BD" w:rsidRDefault="007F78BD" w:rsidP="00F73362">
                  <w:pPr>
                    <w:snapToGrid w:val="0"/>
                    <w:rPr>
                      <w:sz w:val="16"/>
                      <w:szCs w:val="16"/>
                    </w:rPr>
                  </w:pPr>
                  <w:r w:rsidRPr="007F78BD">
                    <w:rPr>
                      <w:sz w:val="16"/>
                      <w:szCs w:val="16"/>
                    </w:rPr>
                    <w:t xml:space="preserve">2020 год -  </w:t>
                  </w:r>
                  <w:r w:rsidRPr="007F78BD">
                    <w:rPr>
                      <w:b/>
                      <w:sz w:val="16"/>
                      <w:szCs w:val="16"/>
                    </w:rPr>
                    <w:t>6200,0</w:t>
                  </w:r>
                  <w:r w:rsidRPr="007F78BD">
                    <w:rPr>
                      <w:sz w:val="16"/>
                      <w:szCs w:val="16"/>
                    </w:rPr>
                    <w:t xml:space="preserve"> тыс. руб.</w:t>
                  </w:r>
                </w:p>
                <w:p w:rsidR="007F78BD" w:rsidRPr="007F78BD" w:rsidRDefault="007F78BD" w:rsidP="00F73362">
                  <w:pPr>
                    <w:snapToGrid w:val="0"/>
                    <w:rPr>
                      <w:sz w:val="16"/>
                      <w:szCs w:val="16"/>
                    </w:rPr>
                  </w:pPr>
                  <w:r w:rsidRPr="007F78BD">
                    <w:rPr>
                      <w:sz w:val="16"/>
                      <w:szCs w:val="16"/>
                    </w:rPr>
                    <w:t xml:space="preserve">из них: </w:t>
                  </w:r>
                </w:p>
                <w:p w:rsidR="007F78BD" w:rsidRPr="007F78BD" w:rsidRDefault="007F78BD" w:rsidP="00F73362">
                  <w:pPr>
                    <w:snapToGrid w:val="0"/>
                    <w:rPr>
                      <w:sz w:val="16"/>
                      <w:szCs w:val="16"/>
                    </w:rPr>
                  </w:pPr>
                  <w:r w:rsidRPr="007F78BD">
                    <w:rPr>
                      <w:b/>
                      <w:sz w:val="16"/>
                      <w:szCs w:val="16"/>
                    </w:rPr>
                    <w:t>областной бюджет – 23980,6 тыс. руб</w:t>
                  </w:r>
                  <w:r w:rsidRPr="007F78BD">
                    <w:rPr>
                      <w:sz w:val="16"/>
                      <w:szCs w:val="16"/>
                    </w:rPr>
                    <w:t>.</w:t>
                  </w:r>
                </w:p>
                <w:p w:rsidR="007F78BD" w:rsidRPr="007F78BD" w:rsidRDefault="007F78BD" w:rsidP="00F73362">
                  <w:pPr>
                    <w:snapToGrid w:val="0"/>
                    <w:rPr>
                      <w:sz w:val="16"/>
                      <w:szCs w:val="16"/>
                    </w:rPr>
                  </w:pPr>
                  <w:r w:rsidRPr="007F78BD">
                    <w:rPr>
                      <w:sz w:val="16"/>
                      <w:szCs w:val="16"/>
                    </w:rPr>
                    <w:t xml:space="preserve">2018 год – </w:t>
                  </w:r>
                  <w:r w:rsidRPr="007F78BD">
                    <w:rPr>
                      <w:b/>
                      <w:sz w:val="16"/>
                      <w:szCs w:val="16"/>
                    </w:rPr>
                    <w:t>10694,3</w:t>
                  </w:r>
                  <w:r w:rsidRPr="007F78BD">
                    <w:rPr>
                      <w:sz w:val="16"/>
                      <w:szCs w:val="16"/>
                    </w:rPr>
                    <w:t xml:space="preserve"> тыс. руб.</w:t>
                  </w:r>
                </w:p>
                <w:p w:rsidR="007F78BD" w:rsidRPr="007F78BD" w:rsidRDefault="007F78BD" w:rsidP="00F73362">
                  <w:pPr>
                    <w:snapToGrid w:val="0"/>
                    <w:rPr>
                      <w:sz w:val="16"/>
                      <w:szCs w:val="16"/>
                    </w:rPr>
                  </w:pPr>
                  <w:r w:rsidRPr="007F78BD">
                    <w:rPr>
                      <w:sz w:val="16"/>
                      <w:szCs w:val="16"/>
                    </w:rPr>
                    <w:t xml:space="preserve">2019 год – </w:t>
                  </w:r>
                  <w:r w:rsidRPr="007F78BD">
                    <w:rPr>
                      <w:b/>
                      <w:sz w:val="16"/>
                      <w:szCs w:val="16"/>
                    </w:rPr>
                    <w:t>13286,3</w:t>
                  </w:r>
                  <w:r w:rsidRPr="007F78BD">
                    <w:rPr>
                      <w:sz w:val="16"/>
                      <w:szCs w:val="16"/>
                    </w:rPr>
                    <w:t xml:space="preserve"> тыс. руб.</w:t>
                  </w:r>
                </w:p>
                <w:p w:rsidR="007F78BD" w:rsidRPr="007F78BD" w:rsidRDefault="007F78BD" w:rsidP="00F73362">
                  <w:pPr>
                    <w:snapToGrid w:val="0"/>
                    <w:rPr>
                      <w:b/>
                      <w:bCs/>
                      <w:sz w:val="16"/>
                      <w:szCs w:val="16"/>
                    </w:rPr>
                  </w:pPr>
                  <w:r w:rsidRPr="007F78BD">
                    <w:rPr>
                      <w:b/>
                      <w:bCs/>
                      <w:sz w:val="16"/>
                      <w:szCs w:val="16"/>
                    </w:rPr>
                    <w:t>местный  бюджет- 19116,6 тыс. руб.</w:t>
                  </w:r>
                </w:p>
                <w:p w:rsidR="007F78BD" w:rsidRPr="007F78BD" w:rsidRDefault="007F78BD" w:rsidP="00F73362">
                  <w:pPr>
                    <w:snapToGrid w:val="0"/>
                    <w:rPr>
                      <w:sz w:val="16"/>
                      <w:szCs w:val="16"/>
                    </w:rPr>
                  </w:pPr>
                  <w:r w:rsidRPr="007F78BD">
                    <w:rPr>
                      <w:sz w:val="16"/>
                      <w:szCs w:val="16"/>
                    </w:rPr>
                    <w:t>в том числе по годам реализации:</w:t>
                  </w:r>
                </w:p>
                <w:p w:rsidR="007F78BD" w:rsidRPr="007F78BD" w:rsidRDefault="007F78BD" w:rsidP="00F73362">
                  <w:pPr>
                    <w:snapToGrid w:val="0"/>
                    <w:rPr>
                      <w:b/>
                      <w:sz w:val="16"/>
                      <w:szCs w:val="16"/>
                    </w:rPr>
                  </w:pPr>
                  <w:r w:rsidRPr="007F78BD">
                    <w:rPr>
                      <w:sz w:val="16"/>
                      <w:szCs w:val="16"/>
                    </w:rPr>
                    <w:t xml:space="preserve">2018 год – </w:t>
                  </w:r>
                  <w:r w:rsidRPr="007F78BD">
                    <w:rPr>
                      <w:b/>
                      <w:sz w:val="16"/>
                      <w:szCs w:val="16"/>
                    </w:rPr>
                    <w:t>6016,6 тыс. руб.</w:t>
                  </w:r>
                </w:p>
                <w:p w:rsidR="007F78BD" w:rsidRPr="007F78BD" w:rsidRDefault="007F78BD" w:rsidP="00F73362">
                  <w:pPr>
                    <w:snapToGrid w:val="0"/>
                    <w:rPr>
                      <w:b/>
                      <w:sz w:val="16"/>
                      <w:szCs w:val="16"/>
                    </w:rPr>
                  </w:pPr>
                  <w:r w:rsidRPr="007F78BD">
                    <w:rPr>
                      <w:sz w:val="16"/>
                      <w:szCs w:val="16"/>
                    </w:rPr>
                    <w:t xml:space="preserve">2019 год – </w:t>
                  </w:r>
                  <w:r w:rsidRPr="007F78BD">
                    <w:rPr>
                      <w:b/>
                      <w:sz w:val="16"/>
                      <w:szCs w:val="16"/>
                    </w:rPr>
                    <w:t>6900,0 тыс. руб.</w:t>
                  </w:r>
                </w:p>
                <w:p w:rsidR="007F78BD" w:rsidRPr="007F78BD" w:rsidRDefault="007F78BD" w:rsidP="00F73362">
                  <w:pPr>
                    <w:snapToGrid w:val="0"/>
                    <w:rPr>
                      <w:b/>
                      <w:sz w:val="16"/>
                      <w:szCs w:val="16"/>
                    </w:rPr>
                  </w:pPr>
                  <w:r w:rsidRPr="007F78BD">
                    <w:rPr>
                      <w:sz w:val="16"/>
                      <w:szCs w:val="16"/>
                    </w:rPr>
                    <w:t xml:space="preserve">2020 год -  </w:t>
                  </w:r>
                  <w:r w:rsidRPr="007F78BD">
                    <w:rPr>
                      <w:b/>
                      <w:sz w:val="16"/>
                      <w:szCs w:val="16"/>
                    </w:rPr>
                    <w:t>6200,0 тыс. руб.</w:t>
                  </w:r>
                </w:p>
                <w:p w:rsidR="007F78BD" w:rsidRPr="007F78BD" w:rsidRDefault="007F78BD" w:rsidP="00F73362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</w:tbl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Адрес размещения муниципальной программы в сети Интернет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  <w:lang w:val="en-US"/>
              </w:rPr>
            </w:pPr>
            <w:r w:rsidRPr="007F78BD">
              <w:rPr>
                <w:sz w:val="16"/>
                <w:szCs w:val="16"/>
                <w:lang w:val="en-US"/>
              </w:rPr>
              <w:t>www</w:t>
            </w:r>
            <w:r w:rsidRPr="007F78BD">
              <w:rPr>
                <w:sz w:val="16"/>
                <w:szCs w:val="16"/>
              </w:rPr>
              <w:t>.</w:t>
            </w:r>
            <w:proofErr w:type="spellStart"/>
            <w:r w:rsidRPr="007F78BD">
              <w:rPr>
                <w:sz w:val="16"/>
                <w:szCs w:val="16"/>
                <w:lang w:val="en-US"/>
              </w:rPr>
              <w:t>ostrovskoe</w:t>
            </w:r>
            <w:proofErr w:type="spellEnd"/>
            <w:r w:rsidRPr="007F78BD">
              <w:rPr>
                <w:sz w:val="16"/>
                <w:szCs w:val="16"/>
              </w:rPr>
              <w:t>.</w:t>
            </w:r>
            <w:proofErr w:type="spellStart"/>
            <w:r w:rsidRPr="007F78BD">
              <w:rPr>
                <w:sz w:val="16"/>
                <w:szCs w:val="16"/>
                <w:lang w:val="en-US"/>
              </w:rPr>
              <w:t>ru</w:t>
            </w:r>
            <w:proofErr w:type="spellEnd"/>
          </w:p>
        </w:tc>
      </w:tr>
    </w:tbl>
    <w:p w:rsidR="007F78BD" w:rsidRPr="007F78BD" w:rsidRDefault="007F78BD" w:rsidP="007F78BD">
      <w:pPr>
        <w:rPr>
          <w:sz w:val="16"/>
          <w:szCs w:val="16"/>
        </w:rPr>
      </w:pPr>
    </w:p>
    <w:p w:rsidR="007F78BD" w:rsidRPr="007F78BD" w:rsidRDefault="007F78BD" w:rsidP="007F78BD">
      <w:pPr>
        <w:rPr>
          <w:sz w:val="16"/>
          <w:szCs w:val="16"/>
        </w:rPr>
      </w:pPr>
    </w:p>
    <w:p w:rsidR="007F78BD" w:rsidRPr="007F78BD" w:rsidRDefault="007F78BD" w:rsidP="007F78BD">
      <w:pPr>
        <w:rPr>
          <w:sz w:val="16"/>
          <w:szCs w:val="16"/>
        </w:rPr>
      </w:pPr>
    </w:p>
    <w:p w:rsidR="007F78BD" w:rsidRPr="007F78BD" w:rsidRDefault="007F78BD" w:rsidP="007F78BD">
      <w:pPr>
        <w:rPr>
          <w:sz w:val="16"/>
          <w:szCs w:val="16"/>
        </w:rPr>
      </w:pPr>
    </w:p>
    <w:p w:rsidR="007F78BD" w:rsidRPr="007F78BD" w:rsidRDefault="007F78BD" w:rsidP="007F78BD">
      <w:pPr>
        <w:shd w:val="clear" w:color="auto" w:fill="FFFFFF"/>
        <w:jc w:val="center"/>
        <w:rPr>
          <w:b/>
          <w:bCs/>
          <w:sz w:val="16"/>
          <w:szCs w:val="16"/>
        </w:rPr>
      </w:pPr>
      <w:r w:rsidRPr="007F78BD">
        <w:rPr>
          <w:b/>
          <w:bCs/>
          <w:sz w:val="16"/>
          <w:szCs w:val="16"/>
        </w:rPr>
        <w:t xml:space="preserve">Раздел 1. Характеристика проблемы и анализ текущего состояния </w:t>
      </w:r>
    </w:p>
    <w:p w:rsidR="007F78BD" w:rsidRPr="007F78BD" w:rsidRDefault="007F78BD" w:rsidP="007F78BD">
      <w:pPr>
        <w:shd w:val="clear" w:color="auto" w:fill="FFFFFF"/>
        <w:jc w:val="center"/>
        <w:rPr>
          <w:b/>
          <w:bCs/>
          <w:sz w:val="16"/>
          <w:szCs w:val="16"/>
        </w:rPr>
      </w:pPr>
      <w:r w:rsidRPr="007F78BD">
        <w:rPr>
          <w:b/>
          <w:bCs/>
          <w:sz w:val="16"/>
          <w:szCs w:val="16"/>
        </w:rPr>
        <w:t>дорожного хозяйства района.</w:t>
      </w:r>
    </w:p>
    <w:p w:rsidR="007F78BD" w:rsidRPr="007F78BD" w:rsidRDefault="007F78BD" w:rsidP="007F78BD">
      <w:pPr>
        <w:shd w:val="clear" w:color="auto" w:fill="FFFFFF"/>
        <w:ind w:left="22" w:right="7" w:firstLine="727"/>
        <w:jc w:val="both"/>
        <w:rPr>
          <w:sz w:val="16"/>
          <w:szCs w:val="16"/>
        </w:rPr>
      </w:pPr>
      <w:r w:rsidRPr="007F78BD">
        <w:rPr>
          <w:sz w:val="16"/>
          <w:szCs w:val="16"/>
        </w:rPr>
        <w:t xml:space="preserve">Важным фактором жизнеобеспечения населения, способствующим стабильности социально-экономического развития Островского муниципального района, является развитие сети автомобильных дорог общего пользования. </w:t>
      </w:r>
    </w:p>
    <w:p w:rsidR="007F78BD" w:rsidRPr="007F78BD" w:rsidRDefault="007F78BD" w:rsidP="007F78BD">
      <w:pPr>
        <w:shd w:val="clear" w:color="auto" w:fill="FFFFFF"/>
        <w:ind w:left="22" w:right="7" w:firstLine="727"/>
        <w:jc w:val="both"/>
        <w:rPr>
          <w:sz w:val="16"/>
          <w:szCs w:val="16"/>
        </w:rPr>
      </w:pPr>
      <w:r w:rsidRPr="007F78BD">
        <w:rPr>
          <w:sz w:val="16"/>
          <w:szCs w:val="16"/>
        </w:rPr>
        <w:t>Общая протяженность автомобильных дорог местного значения в Островском муниципальном районе составляет 152 км., из них с усовершенствованным (асфальтовым) покрытием - 19 км. (13%), дороги со щебеночным покрытием и грунтовые - 133 км. (87%). 180,55 км</w:t>
      </w:r>
      <w:proofErr w:type="gramStart"/>
      <w:r w:rsidRPr="007F78BD">
        <w:rPr>
          <w:sz w:val="16"/>
          <w:szCs w:val="16"/>
        </w:rPr>
        <w:t>.</w:t>
      </w:r>
      <w:proofErr w:type="gramEnd"/>
      <w:r w:rsidRPr="007F78BD">
        <w:rPr>
          <w:sz w:val="16"/>
          <w:szCs w:val="16"/>
        </w:rPr>
        <w:t xml:space="preserve"> </w:t>
      </w:r>
      <w:proofErr w:type="gramStart"/>
      <w:r w:rsidRPr="007F78BD">
        <w:rPr>
          <w:sz w:val="16"/>
          <w:szCs w:val="16"/>
        </w:rPr>
        <w:t>с</w:t>
      </w:r>
      <w:proofErr w:type="gramEnd"/>
      <w:r w:rsidRPr="007F78BD">
        <w:rPr>
          <w:sz w:val="16"/>
          <w:szCs w:val="16"/>
        </w:rPr>
        <w:t>оставляет улично-дорожная сеть населённых пунктов сельских поселений. Сеть автомобильных дорог района включает 9 мостовых сооружений общей длиной 279,7 погонных метров.</w:t>
      </w:r>
    </w:p>
    <w:p w:rsidR="007F78BD" w:rsidRPr="007F78BD" w:rsidRDefault="007F78BD" w:rsidP="007F78BD">
      <w:pPr>
        <w:shd w:val="clear" w:color="auto" w:fill="FFFFFF"/>
        <w:ind w:left="22" w:right="7" w:firstLine="727"/>
        <w:jc w:val="both"/>
        <w:rPr>
          <w:sz w:val="16"/>
          <w:szCs w:val="16"/>
        </w:rPr>
      </w:pPr>
      <w:r w:rsidRPr="007F78BD">
        <w:rPr>
          <w:sz w:val="16"/>
          <w:szCs w:val="16"/>
        </w:rPr>
        <w:t xml:space="preserve">           Техническое состояние большинства существующих дорог не соответствует современным требованиям строительных норм, поэтому необходимо производить их реконструкцию или ремонт.</w:t>
      </w:r>
    </w:p>
    <w:p w:rsidR="007F78BD" w:rsidRPr="007F78BD" w:rsidRDefault="007F78BD" w:rsidP="007F78BD">
      <w:pPr>
        <w:shd w:val="clear" w:color="auto" w:fill="FFFFFF"/>
        <w:jc w:val="both"/>
        <w:rPr>
          <w:sz w:val="16"/>
          <w:szCs w:val="16"/>
        </w:rPr>
      </w:pPr>
      <w:r w:rsidRPr="007F78BD">
        <w:rPr>
          <w:spacing w:val="-1"/>
          <w:sz w:val="16"/>
          <w:szCs w:val="16"/>
        </w:rPr>
        <w:t xml:space="preserve">      Неудовлетворенность населения в автотранспортной доступности, а также низкое качество автодорог являются причиной </w:t>
      </w:r>
      <w:r w:rsidRPr="007F78BD">
        <w:rPr>
          <w:sz w:val="16"/>
          <w:szCs w:val="16"/>
        </w:rPr>
        <w:t>целого ряда негативных социальных последствий, таких как:</w:t>
      </w:r>
    </w:p>
    <w:p w:rsidR="007F78BD" w:rsidRPr="007F78BD" w:rsidRDefault="007F78BD" w:rsidP="007F78BD">
      <w:pPr>
        <w:shd w:val="clear" w:color="auto" w:fill="FFFFFF"/>
        <w:tabs>
          <w:tab w:val="left" w:pos="101"/>
          <w:tab w:val="center" w:pos="4677"/>
          <w:tab w:val="right" w:pos="9355"/>
        </w:tabs>
        <w:jc w:val="both"/>
        <w:rPr>
          <w:sz w:val="16"/>
          <w:szCs w:val="16"/>
        </w:rPr>
      </w:pPr>
      <w:r w:rsidRPr="007F78BD">
        <w:rPr>
          <w:sz w:val="16"/>
          <w:szCs w:val="16"/>
        </w:rPr>
        <w:t>- сдерживание развития культуры и образования;</w:t>
      </w:r>
    </w:p>
    <w:p w:rsidR="007F78BD" w:rsidRPr="007F78BD" w:rsidRDefault="007F78BD" w:rsidP="007F78BD">
      <w:pPr>
        <w:widowControl/>
        <w:numPr>
          <w:ilvl w:val="0"/>
          <w:numId w:val="4"/>
        </w:numPr>
        <w:shd w:val="clear" w:color="auto" w:fill="FFFFFF"/>
        <w:tabs>
          <w:tab w:val="clear" w:pos="720"/>
          <w:tab w:val="num" w:pos="0"/>
          <w:tab w:val="left" w:pos="101"/>
          <w:tab w:val="center" w:pos="4677"/>
          <w:tab w:val="right" w:pos="9355"/>
        </w:tabs>
        <w:suppressAutoHyphens/>
        <w:autoSpaceDE/>
        <w:autoSpaceDN/>
        <w:adjustRightInd/>
        <w:ind w:left="0" w:right="360" w:firstLine="0"/>
        <w:jc w:val="both"/>
        <w:rPr>
          <w:sz w:val="16"/>
          <w:szCs w:val="16"/>
        </w:rPr>
      </w:pPr>
      <w:r w:rsidRPr="007F78BD">
        <w:rPr>
          <w:spacing w:val="-1"/>
          <w:sz w:val="16"/>
          <w:szCs w:val="16"/>
        </w:rPr>
        <w:t xml:space="preserve">сокращение свободного времени за счет увеличения времени пребывания в пути к месту учёбы, работы, отдыха, торговым </w:t>
      </w:r>
      <w:r w:rsidRPr="007F78BD">
        <w:rPr>
          <w:sz w:val="16"/>
          <w:szCs w:val="16"/>
        </w:rPr>
        <w:t>центрам и так далее;</w:t>
      </w:r>
    </w:p>
    <w:p w:rsidR="007F78BD" w:rsidRPr="007F78BD" w:rsidRDefault="007F78BD" w:rsidP="007F78BD">
      <w:pPr>
        <w:shd w:val="clear" w:color="auto" w:fill="FFFFFF"/>
        <w:tabs>
          <w:tab w:val="left" w:pos="101"/>
          <w:tab w:val="center" w:pos="4677"/>
          <w:tab w:val="right" w:pos="9355"/>
        </w:tabs>
        <w:jc w:val="both"/>
        <w:rPr>
          <w:sz w:val="16"/>
          <w:szCs w:val="16"/>
        </w:rPr>
      </w:pPr>
      <w:r w:rsidRPr="007F78BD">
        <w:rPr>
          <w:sz w:val="16"/>
          <w:szCs w:val="16"/>
        </w:rPr>
        <w:t>- снижение качества и увеличение стоимости товаров и услуг из-за трудностей их доставки;</w:t>
      </w:r>
    </w:p>
    <w:p w:rsidR="007F78BD" w:rsidRPr="007F78BD" w:rsidRDefault="007F78BD" w:rsidP="007F78BD">
      <w:pPr>
        <w:shd w:val="clear" w:color="auto" w:fill="FFFFFF"/>
        <w:tabs>
          <w:tab w:val="left" w:pos="101"/>
          <w:tab w:val="center" w:pos="4677"/>
          <w:tab w:val="right" w:pos="9355"/>
        </w:tabs>
        <w:jc w:val="both"/>
        <w:rPr>
          <w:sz w:val="16"/>
          <w:szCs w:val="16"/>
        </w:rPr>
      </w:pPr>
      <w:r w:rsidRPr="007F78BD">
        <w:rPr>
          <w:sz w:val="16"/>
          <w:szCs w:val="16"/>
        </w:rPr>
        <w:t>- снижение подвижности населения и увеличение безработицы;</w:t>
      </w:r>
    </w:p>
    <w:p w:rsidR="007F78BD" w:rsidRPr="007F78BD" w:rsidRDefault="007F78BD" w:rsidP="007F78BD">
      <w:pPr>
        <w:widowControl/>
        <w:numPr>
          <w:ilvl w:val="0"/>
          <w:numId w:val="4"/>
        </w:numPr>
        <w:shd w:val="clear" w:color="auto" w:fill="FFFFFF"/>
        <w:tabs>
          <w:tab w:val="clear" w:pos="720"/>
          <w:tab w:val="num" w:pos="0"/>
          <w:tab w:val="left" w:pos="101"/>
          <w:tab w:val="center" w:pos="4677"/>
          <w:tab w:val="right" w:pos="9355"/>
        </w:tabs>
        <w:suppressAutoHyphens/>
        <w:autoSpaceDE/>
        <w:autoSpaceDN/>
        <w:adjustRightInd/>
        <w:ind w:left="0" w:right="446" w:firstLine="0"/>
        <w:jc w:val="both"/>
        <w:rPr>
          <w:sz w:val="16"/>
          <w:szCs w:val="16"/>
        </w:rPr>
      </w:pPr>
      <w:r w:rsidRPr="007F78BD">
        <w:rPr>
          <w:sz w:val="16"/>
          <w:szCs w:val="16"/>
        </w:rPr>
        <w:t>снижение продуктивности сельскохозяйственного производства и как следствие уменьшение доходов работников занятых в сельском хозяйстве;</w:t>
      </w:r>
    </w:p>
    <w:p w:rsidR="007F78BD" w:rsidRPr="007F78BD" w:rsidRDefault="007F78BD" w:rsidP="007F78BD">
      <w:pPr>
        <w:shd w:val="clear" w:color="auto" w:fill="FFFFFF"/>
        <w:tabs>
          <w:tab w:val="left" w:pos="101"/>
          <w:tab w:val="center" w:pos="4677"/>
          <w:tab w:val="right" w:pos="9355"/>
        </w:tabs>
        <w:jc w:val="both"/>
        <w:rPr>
          <w:sz w:val="16"/>
          <w:szCs w:val="16"/>
        </w:rPr>
      </w:pPr>
      <w:r w:rsidRPr="007F78BD">
        <w:rPr>
          <w:sz w:val="16"/>
          <w:szCs w:val="16"/>
        </w:rPr>
        <w:t>- повышенную смертность населения из-за несвоевременного оказания медицинской помощи;</w:t>
      </w:r>
    </w:p>
    <w:p w:rsidR="007F78BD" w:rsidRPr="007F78BD" w:rsidRDefault="007F78BD" w:rsidP="007F78BD">
      <w:pPr>
        <w:shd w:val="clear" w:color="auto" w:fill="FFFFFF"/>
        <w:tabs>
          <w:tab w:val="left" w:pos="101"/>
          <w:tab w:val="center" w:pos="4677"/>
          <w:tab w:val="right" w:pos="9355"/>
        </w:tabs>
        <w:jc w:val="both"/>
        <w:rPr>
          <w:sz w:val="16"/>
          <w:szCs w:val="16"/>
        </w:rPr>
      </w:pPr>
      <w:r w:rsidRPr="007F78BD">
        <w:rPr>
          <w:sz w:val="16"/>
          <w:szCs w:val="16"/>
        </w:rPr>
        <w:t>- увеличение вредных выхлопов и шумового воздействия от автотранспорта;</w:t>
      </w:r>
    </w:p>
    <w:p w:rsidR="007F78BD" w:rsidRPr="007F78BD" w:rsidRDefault="007F78BD" w:rsidP="007F78BD">
      <w:pPr>
        <w:widowControl/>
        <w:numPr>
          <w:ilvl w:val="0"/>
          <w:numId w:val="4"/>
        </w:numPr>
        <w:shd w:val="clear" w:color="auto" w:fill="FFFFFF"/>
        <w:tabs>
          <w:tab w:val="clear" w:pos="720"/>
          <w:tab w:val="num" w:pos="0"/>
          <w:tab w:val="left" w:pos="101"/>
          <w:tab w:val="center" w:pos="4677"/>
          <w:tab w:val="right" w:pos="9355"/>
        </w:tabs>
        <w:suppressAutoHyphens/>
        <w:autoSpaceDE/>
        <w:autoSpaceDN/>
        <w:adjustRightInd/>
        <w:ind w:left="0" w:right="317" w:firstLine="0"/>
        <w:jc w:val="both"/>
        <w:rPr>
          <w:sz w:val="16"/>
          <w:szCs w:val="16"/>
        </w:rPr>
      </w:pPr>
      <w:r w:rsidRPr="007F78BD">
        <w:rPr>
          <w:sz w:val="16"/>
          <w:szCs w:val="16"/>
        </w:rPr>
        <w:lastRenderedPageBreak/>
        <w:t>дополнительное уничтожение посевов и растительности из-за образования объездов на грунтовых дорогах в период распутицы;</w:t>
      </w:r>
    </w:p>
    <w:p w:rsidR="007F78BD" w:rsidRPr="007F78BD" w:rsidRDefault="007F78BD" w:rsidP="007F78BD">
      <w:pPr>
        <w:shd w:val="clear" w:color="auto" w:fill="FFFFFF"/>
        <w:tabs>
          <w:tab w:val="left" w:pos="101"/>
          <w:tab w:val="center" w:pos="4677"/>
          <w:tab w:val="right" w:pos="9355"/>
        </w:tabs>
        <w:jc w:val="both"/>
        <w:rPr>
          <w:sz w:val="16"/>
          <w:szCs w:val="16"/>
        </w:rPr>
      </w:pPr>
      <w:r w:rsidRPr="007F78BD">
        <w:rPr>
          <w:sz w:val="16"/>
          <w:szCs w:val="16"/>
        </w:rPr>
        <w:t xml:space="preserve">- сдерживание развития производства и предпринимательства. </w:t>
      </w:r>
    </w:p>
    <w:p w:rsidR="007F78BD" w:rsidRPr="007F78BD" w:rsidRDefault="007F78BD" w:rsidP="007F78BD">
      <w:pPr>
        <w:shd w:val="clear" w:color="auto" w:fill="FFFFFF"/>
        <w:ind w:left="14" w:right="7" w:firstLine="734"/>
        <w:jc w:val="both"/>
        <w:rPr>
          <w:sz w:val="16"/>
          <w:szCs w:val="16"/>
        </w:rPr>
      </w:pPr>
      <w:r w:rsidRPr="007F78BD">
        <w:rPr>
          <w:sz w:val="16"/>
          <w:szCs w:val="16"/>
        </w:rPr>
        <w:t xml:space="preserve">В Островском муниципальном районе, как и в Костромской </w:t>
      </w:r>
      <w:proofErr w:type="gramStart"/>
      <w:r w:rsidRPr="007F78BD">
        <w:rPr>
          <w:sz w:val="16"/>
          <w:szCs w:val="16"/>
        </w:rPr>
        <w:t>области</w:t>
      </w:r>
      <w:proofErr w:type="gramEnd"/>
      <w:r w:rsidRPr="007F78BD">
        <w:rPr>
          <w:sz w:val="16"/>
          <w:szCs w:val="16"/>
        </w:rPr>
        <w:t xml:space="preserve"> в целом, отмечается недостаточность финансовых ресурсов как для обеспечения нормативного транспортно-эксплуатационного состояния дорожной сети, так и для  строительства и реконструкции автомобильных дорог регионального, межмуниципального и местного значения. </w:t>
      </w:r>
    </w:p>
    <w:p w:rsidR="007F78BD" w:rsidRPr="007F78BD" w:rsidRDefault="007F78BD" w:rsidP="007F78BD">
      <w:pPr>
        <w:pStyle w:val="western"/>
        <w:spacing w:before="0" w:after="0"/>
        <w:ind w:firstLine="539"/>
        <w:jc w:val="both"/>
        <w:rPr>
          <w:sz w:val="16"/>
          <w:szCs w:val="16"/>
        </w:rPr>
      </w:pPr>
      <w:r w:rsidRPr="007F78BD">
        <w:rPr>
          <w:sz w:val="16"/>
          <w:szCs w:val="16"/>
        </w:rPr>
        <w:t>Несоответствие уровня развития автомобильных дорог уровню автомобилизации приводит к существенному росту расходов, снижению скорости движения, повышению уровня аварийности.</w:t>
      </w:r>
    </w:p>
    <w:p w:rsidR="007F78BD" w:rsidRPr="007F78BD" w:rsidRDefault="007F78BD" w:rsidP="007F78BD">
      <w:pPr>
        <w:pStyle w:val="western"/>
        <w:spacing w:before="0" w:after="0"/>
        <w:ind w:firstLine="539"/>
        <w:jc w:val="both"/>
        <w:rPr>
          <w:sz w:val="16"/>
          <w:szCs w:val="16"/>
        </w:rPr>
      </w:pPr>
      <w:r w:rsidRPr="007F78BD">
        <w:rPr>
          <w:sz w:val="16"/>
          <w:szCs w:val="16"/>
        </w:rPr>
        <w:t>Развитие транспортной системы района является необходимым условием улучшения качества жизни населения в селе.</w:t>
      </w:r>
    </w:p>
    <w:p w:rsidR="007F78BD" w:rsidRPr="007F78BD" w:rsidRDefault="007F78BD" w:rsidP="007F78BD">
      <w:pPr>
        <w:pStyle w:val="Default"/>
        <w:ind w:firstLine="706"/>
        <w:jc w:val="both"/>
        <w:rPr>
          <w:color w:val="auto"/>
          <w:sz w:val="16"/>
          <w:szCs w:val="16"/>
        </w:rPr>
      </w:pPr>
      <w:r w:rsidRPr="007F78BD">
        <w:rPr>
          <w:color w:val="auto"/>
          <w:sz w:val="16"/>
          <w:szCs w:val="16"/>
        </w:rPr>
        <w:t xml:space="preserve">В связи с этим важнейшим событием для дорожной отрасли стало создание в 2013 году дорожного фонда, который, аккумулируя целевые средства, направляемые на содержание и развитие дорог, позволил обеспечить дорожное хозяйство надежным источником финансирования. </w:t>
      </w:r>
    </w:p>
    <w:p w:rsidR="007F78BD" w:rsidRPr="007F78BD" w:rsidRDefault="007F78BD" w:rsidP="007F78BD">
      <w:pPr>
        <w:pStyle w:val="Default"/>
        <w:ind w:firstLine="706"/>
        <w:jc w:val="both"/>
        <w:rPr>
          <w:color w:val="auto"/>
          <w:sz w:val="16"/>
          <w:szCs w:val="16"/>
        </w:rPr>
      </w:pPr>
      <w:r w:rsidRPr="007F78BD">
        <w:rPr>
          <w:color w:val="auto"/>
          <w:sz w:val="16"/>
          <w:szCs w:val="16"/>
        </w:rPr>
        <w:t>Концентрация сре</w:t>
      </w:r>
      <w:proofErr w:type="gramStart"/>
      <w:r w:rsidRPr="007F78BD">
        <w:rPr>
          <w:color w:val="auto"/>
          <w:sz w:val="16"/>
          <w:szCs w:val="16"/>
        </w:rPr>
        <w:t>дств в д</w:t>
      </w:r>
      <w:proofErr w:type="gramEnd"/>
      <w:r w:rsidRPr="007F78BD">
        <w:rPr>
          <w:color w:val="auto"/>
          <w:sz w:val="16"/>
          <w:szCs w:val="16"/>
        </w:rPr>
        <w:t xml:space="preserve">орожном фонде позволила существенно ускорить решение проблем улучшения состояния автомобильных дорог и повышения качества обслуживания пользователей. </w:t>
      </w:r>
    </w:p>
    <w:p w:rsidR="007F78BD" w:rsidRPr="007F78BD" w:rsidRDefault="007F78BD" w:rsidP="007F78BD">
      <w:pPr>
        <w:shd w:val="clear" w:color="auto" w:fill="FFFFFF"/>
        <w:ind w:left="29" w:right="7"/>
        <w:jc w:val="both"/>
        <w:rPr>
          <w:sz w:val="16"/>
          <w:szCs w:val="16"/>
        </w:rPr>
      </w:pPr>
      <w:r w:rsidRPr="007F78BD">
        <w:rPr>
          <w:sz w:val="16"/>
          <w:szCs w:val="16"/>
        </w:rPr>
        <w:t xml:space="preserve">В настоящее время на социально-экономическое развитие Островского муниципального района негативно влияет высокая степень износа значительной части дорог и искусственных сооружений. Именно поэтому особое значение приобретает осуществление мероприятий, направленных на сохранение и развитие сети автомобильных дорог общего пользования, улучшение транспортно-эксплуатационных качеств дорожной сети. </w:t>
      </w:r>
    </w:p>
    <w:p w:rsidR="007F78BD" w:rsidRPr="007F78BD" w:rsidRDefault="007F78BD" w:rsidP="007F78BD">
      <w:pPr>
        <w:shd w:val="clear" w:color="auto" w:fill="FFFFFF"/>
        <w:jc w:val="both"/>
        <w:rPr>
          <w:sz w:val="16"/>
          <w:szCs w:val="16"/>
        </w:rPr>
      </w:pPr>
      <w:r w:rsidRPr="007F78BD">
        <w:rPr>
          <w:sz w:val="16"/>
          <w:szCs w:val="16"/>
        </w:rPr>
        <w:t xml:space="preserve">       К основным показателям уровня развития транспортной системы относят долю протяженности  автомобильных дорог общего пользования местного значения Островского муниципального района, не отвечающих нормативным требованиям в общей протяженности автомобильных дорог общего пользования местного значения. Данный показатель по итогам   2013г. составил 67%. За время работы программы «Развитие транспортной системы Островского муниципального района на 2015-2017 годы»   этот показатель снижен до 66,7%  </w:t>
      </w:r>
    </w:p>
    <w:p w:rsidR="007F78BD" w:rsidRPr="007F78BD" w:rsidRDefault="007F78BD" w:rsidP="007F78BD">
      <w:pPr>
        <w:shd w:val="clear" w:color="auto" w:fill="FFFFFF"/>
        <w:ind w:left="29" w:right="7"/>
        <w:jc w:val="both"/>
        <w:rPr>
          <w:sz w:val="16"/>
          <w:szCs w:val="16"/>
        </w:rPr>
      </w:pPr>
      <w:r w:rsidRPr="007F78BD">
        <w:rPr>
          <w:sz w:val="16"/>
          <w:szCs w:val="16"/>
        </w:rPr>
        <w:t>Учитывая высокую капиталоёмкость развития сети дорог,  привлечение средств бюджетов федерального и регионального  уровней позволило  реконструировать 0,8 км</w:t>
      </w:r>
      <w:proofErr w:type="gramStart"/>
      <w:r w:rsidRPr="007F78BD">
        <w:rPr>
          <w:sz w:val="16"/>
          <w:szCs w:val="16"/>
        </w:rPr>
        <w:t>.</w:t>
      </w:r>
      <w:proofErr w:type="gramEnd"/>
      <w:r w:rsidRPr="007F78BD">
        <w:rPr>
          <w:sz w:val="16"/>
          <w:szCs w:val="16"/>
        </w:rPr>
        <w:t xml:space="preserve">  </w:t>
      </w:r>
      <w:proofErr w:type="gramStart"/>
      <w:r w:rsidRPr="007F78BD">
        <w:rPr>
          <w:sz w:val="16"/>
          <w:szCs w:val="16"/>
        </w:rPr>
        <w:t>а</w:t>
      </w:r>
      <w:proofErr w:type="gramEnd"/>
      <w:r w:rsidRPr="007F78BD">
        <w:rPr>
          <w:sz w:val="16"/>
          <w:szCs w:val="16"/>
        </w:rPr>
        <w:t xml:space="preserve">втомобильных дорог,  производить текущие ремонты и ремонты дорог, текущие и капитальные ремонты искусственных сооружений. </w:t>
      </w:r>
    </w:p>
    <w:p w:rsidR="007F78BD" w:rsidRPr="007F78BD" w:rsidRDefault="007F78BD" w:rsidP="007F78BD">
      <w:pPr>
        <w:shd w:val="clear" w:color="auto" w:fill="FFFFFF"/>
        <w:ind w:left="29" w:right="7"/>
        <w:jc w:val="both"/>
        <w:rPr>
          <w:sz w:val="16"/>
          <w:szCs w:val="16"/>
        </w:rPr>
      </w:pPr>
      <w:r w:rsidRPr="007F78BD">
        <w:rPr>
          <w:sz w:val="16"/>
          <w:szCs w:val="16"/>
        </w:rPr>
        <w:t xml:space="preserve">        Реализация мероприятий Программы позволит:</w:t>
      </w:r>
    </w:p>
    <w:p w:rsidR="007F78BD" w:rsidRPr="007F78BD" w:rsidRDefault="007F78BD" w:rsidP="007F78BD">
      <w:pPr>
        <w:shd w:val="clear" w:color="auto" w:fill="FFFFFF"/>
        <w:ind w:left="29" w:right="7"/>
        <w:jc w:val="both"/>
        <w:rPr>
          <w:sz w:val="16"/>
          <w:szCs w:val="16"/>
        </w:rPr>
      </w:pPr>
      <w:r w:rsidRPr="007F78BD">
        <w:rPr>
          <w:sz w:val="16"/>
          <w:szCs w:val="16"/>
        </w:rPr>
        <w:t>- Увеличить долю протяжённости автомобильных дорог общего пользования местного значения, соответствующих нормативным требованиям до 33  %</w:t>
      </w:r>
    </w:p>
    <w:p w:rsidR="007F78BD" w:rsidRPr="007F78BD" w:rsidRDefault="007F78BD" w:rsidP="007F78BD">
      <w:pPr>
        <w:shd w:val="clear" w:color="auto" w:fill="FFFFFF"/>
        <w:ind w:left="29" w:right="7"/>
        <w:jc w:val="both"/>
        <w:rPr>
          <w:sz w:val="16"/>
          <w:szCs w:val="16"/>
        </w:rPr>
      </w:pPr>
      <w:r w:rsidRPr="007F78BD">
        <w:rPr>
          <w:sz w:val="16"/>
          <w:szCs w:val="16"/>
        </w:rPr>
        <w:t>-  Увеличить  протяжённость отремонтированных дорог и реконструировать один мостовой переход.</w:t>
      </w:r>
    </w:p>
    <w:p w:rsidR="007F78BD" w:rsidRPr="007F78BD" w:rsidRDefault="007F78BD" w:rsidP="007F78BD">
      <w:pPr>
        <w:pStyle w:val="1a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sz w:val="16"/>
          <w:szCs w:val="16"/>
        </w:rPr>
      </w:pPr>
      <w:r w:rsidRPr="007F78BD">
        <w:rPr>
          <w:sz w:val="16"/>
          <w:szCs w:val="16"/>
        </w:rPr>
        <w:t xml:space="preserve"> Мероприятия  муниципальной программы позволят обеспечить круглогодичной связью с сетью автомобильных дорог общего пользования жителей сельских населенных пунктов, что  повысит качество жизни населения и уровень развития экономики. </w:t>
      </w:r>
    </w:p>
    <w:p w:rsidR="007F78BD" w:rsidRPr="007F78BD" w:rsidRDefault="007F78BD" w:rsidP="007F78BD">
      <w:pPr>
        <w:shd w:val="clear" w:color="auto" w:fill="FFFFFF"/>
        <w:ind w:left="14" w:right="7" w:firstLine="734"/>
        <w:jc w:val="both"/>
        <w:rPr>
          <w:b/>
          <w:bCs/>
          <w:sz w:val="16"/>
          <w:szCs w:val="16"/>
        </w:rPr>
      </w:pPr>
      <w:r w:rsidRPr="007F78BD">
        <w:rPr>
          <w:b/>
          <w:bCs/>
          <w:sz w:val="16"/>
          <w:szCs w:val="16"/>
        </w:rPr>
        <w:t xml:space="preserve">  </w:t>
      </w:r>
    </w:p>
    <w:p w:rsidR="007F78BD" w:rsidRPr="007F78BD" w:rsidRDefault="007F78BD" w:rsidP="007F78BD">
      <w:pPr>
        <w:shd w:val="clear" w:color="auto" w:fill="FFFFFF"/>
        <w:ind w:left="14" w:right="7" w:firstLine="734"/>
        <w:jc w:val="center"/>
        <w:rPr>
          <w:b/>
          <w:bCs/>
          <w:sz w:val="16"/>
          <w:szCs w:val="16"/>
        </w:rPr>
      </w:pPr>
      <w:r w:rsidRPr="007F78BD">
        <w:rPr>
          <w:b/>
          <w:bCs/>
          <w:sz w:val="16"/>
          <w:szCs w:val="16"/>
        </w:rPr>
        <w:t>Раздел 2. Основные цели и задачи муниципальной программы, целевые показатели реализации муниципальной программы.</w:t>
      </w:r>
    </w:p>
    <w:p w:rsidR="007F78BD" w:rsidRPr="007F78BD" w:rsidRDefault="007F78BD" w:rsidP="007F78BD">
      <w:pPr>
        <w:shd w:val="clear" w:color="auto" w:fill="FFFFFF"/>
        <w:ind w:left="14" w:right="7" w:firstLine="734"/>
        <w:jc w:val="center"/>
        <w:rPr>
          <w:b/>
          <w:bCs/>
          <w:sz w:val="16"/>
          <w:szCs w:val="16"/>
        </w:rPr>
      </w:pPr>
    </w:p>
    <w:p w:rsidR="007F78BD" w:rsidRPr="007F78BD" w:rsidRDefault="007F78BD" w:rsidP="007F78BD">
      <w:pPr>
        <w:pStyle w:val="HTML"/>
        <w:ind w:left="0" w:right="-2"/>
        <w:jc w:val="both"/>
        <w:rPr>
          <w:rFonts w:ascii="Times New Roman" w:hAnsi="Times New Roman" w:cs="Times New Roman"/>
          <w:sz w:val="16"/>
          <w:szCs w:val="16"/>
        </w:rPr>
      </w:pPr>
      <w:r w:rsidRPr="007F78BD">
        <w:rPr>
          <w:rFonts w:ascii="Times New Roman" w:hAnsi="Times New Roman" w:cs="Times New Roman"/>
          <w:sz w:val="16"/>
          <w:szCs w:val="16"/>
        </w:rPr>
        <w:t xml:space="preserve">   Муниципальная программа    разработана    на    основании     приоритетов государственной политики в сфере дорожного хозяйства и транспорта на долгосрочный период, содержащихся в следующих документах:</w:t>
      </w:r>
    </w:p>
    <w:p w:rsidR="007F78BD" w:rsidRPr="007F78BD" w:rsidRDefault="007F78BD" w:rsidP="007F78BD">
      <w:pPr>
        <w:pStyle w:val="1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  <w:r w:rsidRPr="007F78BD">
        <w:rPr>
          <w:sz w:val="16"/>
          <w:szCs w:val="16"/>
        </w:rPr>
        <w:t xml:space="preserve">     Федеральной целевой программы «Развитие транспортной системы России  (2010 - 2020 годы)», утвержденной постановлением Правительства Российской Федерации от 5 декабря 2001 года № 848 «О Федеральной целевой программе «Развитие транспортной системы России (2010 - 2020 годы)»;</w:t>
      </w:r>
    </w:p>
    <w:p w:rsidR="007F78BD" w:rsidRPr="007F78BD" w:rsidRDefault="007F78BD" w:rsidP="007F78BD">
      <w:pPr>
        <w:pStyle w:val="1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  <w:r w:rsidRPr="007F78BD">
        <w:rPr>
          <w:sz w:val="16"/>
          <w:szCs w:val="16"/>
        </w:rPr>
        <w:t xml:space="preserve">     Концепции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   от 17 ноября 2008 года  № 1662-р;</w:t>
      </w:r>
    </w:p>
    <w:p w:rsidR="007F78BD" w:rsidRPr="007F78BD" w:rsidRDefault="007F78BD" w:rsidP="007F78BD">
      <w:pPr>
        <w:pStyle w:val="1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  <w:r w:rsidRPr="007F78BD">
        <w:rPr>
          <w:sz w:val="16"/>
          <w:szCs w:val="16"/>
        </w:rPr>
        <w:t xml:space="preserve">     Транспортной стратегии Российской Федерации, государственной программы Российской Федерации «Развитие транспортной системы», утвержденной распоряжения Правительства Российской Федерации  от 28 декабря 2012 года № 2600-р;</w:t>
      </w:r>
    </w:p>
    <w:p w:rsidR="007F78BD" w:rsidRPr="007F78BD" w:rsidRDefault="007F78BD" w:rsidP="007F78BD">
      <w:pPr>
        <w:pStyle w:val="1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  <w:r w:rsidRPr="007F78BD">
        <w:rPr>
          <w:sz w:val="16"/>
          <w:szCs w:val="16"/>
        </w:rPr>
        <w:t xml:space="preserve">    </w:t>
      </w:r>
      <w:r w:rsidRPr="007F78BD">
        <w:rPr>
          <w:bCs/>
          <w:sz w:val="16"/>
          <w:szCs w:val="16"/>
        </w:rPr>
        <w:t>Стратегии социально-экономического развития Костромской области на период до 2025 года, утвержденной распоряжением администрации Костромской области № 189-ра от 27 августа 2013 года            «</w:t>
      </w:r>
      <w:r w:rsidRPr="007F78BD">
        <w:rPr>
          <w:bCs/>
          <w:color w:val="000000"/>
          <w:sz w:val="16"/>
          <w:szCs w:val="16"/>
        </w:rPr>
        <w:t>Об утверждении Стратегии социально-экономического развития Костромской области на период до 2025 года</w:t>
      </w:r>
      <w:r w:rsidRPr="007F78BD">
        <w:rPr>
          <w:bCs/>
          <w:sz w:val="16"/>
          <w:szCs w:val="16"/>
        </w:rPr>
        <w:t xml:space="preserve">». </w:t>
      </w:r>
    </w:p>
    <w:p w:rsidR="007F78BD" w:rsidRPr="007F78BD" w:rsidRDefault="007F78BD" w:rsidP="007F78BD">
      <w:pPr>
        <w:pStyle w:val="1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  <w:r w:rsidRPr="007F78BD">
        <w:rPr>
          <w:bCs/>
          <w:sz w:val="16"/>
          <w:szCs w:val="16"/>
        </w:rPr>
        <w:t xml:space="preserve">    </w:t>
      </w:r>
      <w:r w:rsidRPr="007F78BD">
        <w:rPr>
          <w:sz w:val="16"/>
          <w:szCs w:val="16"/>
        </w:rPr>
        <w:t xml:space="preserve">Основными приоритетами муниципальной политики Островского муниципального   района Костромской области в сфере реализации муниципальной программы с учетом положений перечисленных документов являются: </w:t>
      </w:r>
    </w:p>
    <w:p w:rsidR="007F78BD" w:rsidRPr="007F78BD" w:rsidRDefault="007F78BD" w:rsidP="007F78BD">
      <w:pPr>
        <w:ind w:firstLine="720"/>
        <w:jc w:val="both"/>
        <w:rPr>
          <w:sz w:val="16"/>
          <w:szCs w:val="16"/>
        </w:rPr>
      </w:pPr>
      <w:r w:rsidRPr="007F78BD">
        <w:rPr>
          <w:sz w:val="16"/>
          <w:szCs w:val="16"/>
        </w:rPr>
        <w:t>- увеличение пропускной способности и улучшение параметров автомобильных дорог общего пользования местного значения;</w:t>
      </w:r>
    </w:p>
    <w:p w:rsidR="007F78BD" w:rsidRPr="007F78BD" w:rsidRDefault="007F78BD" w:rsidP="007F78BD">
      <w:pPr>
        <w:ind w:firstLine="720"/>
        <w:jc w:val="both"/>
        <w:rPr>
          <w:sz w:val="16"/>
          <w:szCs w:val="16"/>
        </w:rPr>
      </w:pPr>
      <w:r w:rsidRPr="007F78BD">
        <w:rPr>
          <w:sz w:val="16"/>
          <w:szCs w:val="16"/>
        </w:rPr>
        <w:t>- обеспечение содержания и развития объектов транспортной инфраструктуры, находящихся в собственности муниципальных образований района;</w:t>
      </w:r>
    </w:p>
    <w:p w:rsidR="007F78BD" w:rsidRPr="007F78BD" w:rsidRDefault="007F78BD" w:rsidP="007F78BD">
      <w:pPr>
        <w:ind w:firstLine="720"/>
        <w:jc w:val="both"/>
        <w:rPr>
          <w:sz w:val="16"/>
          <w:szCs w:val="16"/>
        </w:rPr>
      </w:pPr>
    </w:p>
    <w:p w:rsidR="007F78BD" w:rsidRPr="007F78BD" w:rsidRDefault="007F78BD" w:rsidP="007F78BD">
      <w:pPr>
        <w:shd w:val="clear" w:color="auto" w:fill="FFFFFF"/>
        <w:ind w:left="14" w:right="7" w:firstLine="734"/>
        <w:jc w:val="both"/>
        <w:rPr>
          <w:sz w:val="16"/>
          <w:szCs w:val="16"/>
        </w:rPr>
      </w:pPr>
      <w:r w:rsidRPr="007F78BD">
        <w:rPr>
          <w:sz w:val="16"/>
          <w:szCs w:val="16"/>
        </w:rPr>
        <w:t>В соответствии с приоритетами определена цель Программы - обеспечение доступности транспортного сообщения на территории Островского муниципального района.</w:t>
      </w:r>
    </w:p>
    <w:p w:rsidR="007F78BD" w:rsidRPr="007F78BD" w:rsidRDefault="007F78BD" w:rsidP="007F78BD">
      <w:pPr>
        <w:shd w:val="clear" w:color="auto" w:fill="FFFFFF"/>
        <w:ind w:left="29" w:firstLine="734"/>
        <w:jc w:val="both"/>
        <w:rPr>
          <w:sz w:val="16"/>
          <w:szCs w:val="16"/>
        </w:rPr>
      </w:pPr>
      <w:r w:rsidRPr="007F78BD">
        <w:rPr>
          <w:sz w:val="16"/>
          <w:szCs w:val="16"/>
        </w:rPr>
        <w:t xml:space="preserve">Достижение цели Программы обеспечивается  путем решения задач </w:t>
      </w:r>
      <w:proofErr w:type="gramStart"/>
      <w:r w:rsidRPr="007F78BD">
        <w:rPr>
          <w:sz w:val="16"/>
          <w:szCs w:val="16"/>
        </w:rPr>
        <w:t>по</w:t>
      </w:r>
      <w:proofErr w:type="gramEnd"/>
      <w:r w:rsidRPr="007F78BD">
        <w:rPr>
          <w:sz w:val="16"/>
          <w:szCs w:val="16"/>
        </w:rPr>
        <w:t>:</w:t>
      </w:r>
    </w:p>
    <w:p w:rsidR="007F78BD" w:rsidRPr="007F78BD" w:rsidRDefault="007F78BD" w:rsidP="007F78BD">
      <w:pPr>
        <w:snapToGrid w:val="0"/>
        <w:jc w:val="both"/>
        <w:rPr>
          <w:sz w:val="16"/>
          <w:szCs w:val="16"/>
        </w:rPr>
      </w:pPr>
      <w:r w:rsidRPr="007F78BD">
        <w:rPr>
          <w:sz w:val="16"/>
          <w:szCs w:val="16"/>
        </w:rPr>
        <w:t xml:space="preserve">1. Развитию и обеспечению </w:t>
      </w:r>
      <w:proofErr w:type="gramStart"/>
      <w:r w:rsidRPr="007F78BD">
        <w:rPr>
          <w:sz w:val="16"/>
          <w:szCs w:val="16"/>
        </w:rPr>
        <w:t>функционирования сети автомобильных дорог общего пользования  местного значения Островского муниципального района</w:t>
      </w:r>
      <w:proofErr w:type="gramEnd"/>
      <w:r w:rsidRPr="007F78BD">
        <w:rPr>
          <w:sz w:val="16"/>
          <w:szCs w:val="16"/>
        </w:rPr>
        <w:t>;</w:t>
      </w:r>
    </w:p>
    <w:p w:rsidR="007F78BD" w:rsidRPr="007F78BD" w:rsidRDefault="007F78BD" w:rsidP="007F78BD">
      <w:pPr>
        <w:snapToGrid w:val="0"/>
        <w:jc w:val="both"/>
        <w:rPr>
          <w:sz w:val="16"/>
          <w:szCs w:val="16"/>
        </w:rPr>
      </w:pPr>
      <w:r w:rsidRPr="007F78BD">
        <w:rPr>
          <w:sz w:val="16"/>
          <w:szCs w:val="16"/>
        </w:rPr>
        <w:t xml:space="preserve">  2. Формированию  дорожной сети круглогодичной доступности  для населения</w:t>
      </w:r>
    </w:p>
    <w:p w:rsidR="007F78BD" w:rsidRPr="007F78BD" w:rsidRDefault="007F78BD" w:rsidP="007F78BD">
      <w:pPr>
        <w:shd w:val="clear" w:color="auto" w:fill="FFFFFF"/>
        <w:ind w:left="22" w:firstLine="734"/>
        <w:jc w:val="both"/>
        <w:rPr>
          <w:sz w:val="16"/>
          <w:szCs w:val="16"/>
        </w:rPr>
      </w:pPr>
      <w:proofErr w:type="gramStart"/>
      <w:r w:rsidRPr="007F78BD">
        <w:rPr>
          <w:sz w:val="16"/>
          <w:szCs w:val="16"/>
        </w:rPr>
        <w:t>Решение задач Программы осуществляется путем использования средств дорожных фондов муниципального района и сельских поселений, предоставления субсидий из дорожного фонда Костромской области местным бюджетам на реконструкцию и ремонт дорог местного значения, а так же участия в федеральных программах, что должно обеспечить проведение указанных работ в установленные сроки и поддержание транспортно - эксплуатационного состояния автомобильных дорог в соответствии с действующими нормативными требованиями.</w:t>
      </w:r>
      <w:proofErr w:type="gramEnd"/>
    </w:p>
    <w:p w:rsidR="007F78BD" w:rsidRPr="007F78BD" w:rsidRDefault="007F78BD" w:rsidP="007F78BD">
      <w:pPr>
        <w:shd w:val="clear" w:color="auto" w:fill="FFFFFF"/>
        <w:ind w:left="29" w:right="7"/>
        <w:jc w:val="both"/>
        <w:rPr>
          <w:sz w:val="16"/>
          <w:szCs w:val="16"/>
        </w:rPr>
      </w:pPr>
      <w:r w:rsidRPr="007F78BD">
        <w:rPr>
          <w:sz w:val="16"/>
          <w:szCs w:val="16"/>
        </w:rPr>
        <w:t xml:space="preserve">           Срок реализации Программы – 2018-2020 год</w:t>
      </w:r>
    </w:p>
    <w:p w:rsidR="007F78BD" w:rsidRPr="007F78BD" w:rsidRDefault="007F78BD" w:rsidP="007F78BD">
      <w:pPr>
        <w:shd w:val="clear" w:color="auto" w:fill="FFFFFF"/>
        <w:ind w:left="29" w:right="7"/>
        <w:jc w:val="both"/>
        <w:rPr>
          <w:sz w:val="16"/>
          <w:szCs w:val="16"/>
        </w:rPr>
      </w:pPr>
      <w:r w:rsidRPr="007F78BD">
        <w:rPr>
          <w:sz w:val="16"/>
          <w:szCs w:val="16"/>
        </w:rPr>
        <w:t>Цели, задачи и целевые показатели реализации Программы приведены в приложении 1</w:t>
      </w:r>
    </w:p>
    <w:p w:rsidR="007F78BD" w:rsidRPr="007F78BD" w:rsidRDefault="007F78BD" w:rsidP="007F78BD">
      <w:pPr>
        <w:shd w:val="clear" w:color="auto" w:fill="FFFFFF"/>
        <w:ind w:left="734"/>
        <w:rPr>
          <w:sz w:val="16"/>
          <w:szCs w:val="16"/>
        </w:rPr>
      </w:pPr>
    </w:p>
    <w:p w:rsidR="007F78BD" w:rsidRPr="007F78BD" w:rsidRDefault="007F78BD" w:rsidP="007F78BD">
      <w:pPr>
        <w:shd w:val="clear" w:color="auto" w:fill="FFFFFF"/>
        <w:ind w:left="734"/>
        <w:rPr>
          <w:sz w:val="16"/>
          <w:szCs w:val="16"/>
        </w:rPr>
      </w:pPr>
    </w:p>
    <w:p w:rsidR="007F78BD" w:rsidRPr="007F78BD" w:rsidRDefault="007F78BD" w:rsidP="007F78BD">
      <w:pPr>
        <w:shd w:val="clear" w:color="auto" w:fill="FFFFFF"/>
        <w:ind w:right="14" w:firstLine="734"/>
        <w:jc w:val="center"/>
        <w:rPr>
          <w:b/>
          <w:bCs/>
          <w:sz w:val="16"/>
          <w:szCs w:val="16"/>
        </w:rPr>
      </w:pPr>
      <w:r w:rsidRPr="007F78BD">
        <w:rPr>
          <w:b/>
          <w:bCs/>
          <w:sz w:val="16"/>
          <w:szCs w:val="16"/>
        </w:rPr>
        <w:t>Раздел 3. План мероприятий по выполнению муниципальной программы</w:t>
      </w:r>
    </w:p>
    <w:p w:rsidR="007F78BD" w:rsidRPr="007F78BD" w:rsidRDefault="007F78BD" w:rsidP="007F78BD">
      <w:pPr>
        <w:pStyle w:val="1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16"/>
          <w:szCs w:val="16"/>
          <w:shd w:val="clear" w:color="auto" w:fill="FFFF00"/>
        </w:rPr>
      </w:pPr>
    </w:p>
    <w:p w:rsidR="007F78BD" w:rsidRPr="007F78BD" w:rsidRDefault="007F78BD" w:rsidP="007F78BD">
      <w:pPr>
        <w:pStyle w:val="1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16"/>
          <w:szCs w:val="16"/>
        </w:rPr>
      </w:pPr>
      <w:r w:rsidRPr="007F78BD">
        <w:rPr>
          <w:sz w:val="16"/>
          <w:szCs w:val="16"/>
        </w:rPr>
        <w:t>Состав целевых индикаторов и показателей муниципальной программы сформирован с учетом показателей основных стратегических документов и возможности проверки и подтверждения достижения цели и решения задач муниципальной программы.</w:t>
      </w:r>
    </w:p>
    <w:p w:rsidR="007F78BD" w:rsidRPr="007F78BD" w:rsidRDefault="007F78BD" w:rsidP="007F78BD">
      <w:pPr>
        <w:pStyle w:val="1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16"/>
          <w:szCs w:val="16"/>
        </w:rPr>
      </w:pPr>
      <w:r w:rsidRPr="007F78BD">
        <w:rPr>
          <w:sz w:val="16"/>
          <w:szCs w:val="16"/>
        </w:rPr>
        <w:t>Показателями (индикаторами) реализации муниципальной программы являются:</w:t>
      </w:r>
    </w:p>
    <w:p w:rsidR="007F78BD" w:rsidRPr="007F78BD" w:rsidRDefault="007F78BD" w:rsidP="007F78BD">
      <w:pPr>
        <w:snapToGrid w:val="0"/>
        <w:jc w:val="both"/>
        <w:rPr>
          <w:sz w:val="16"/>
          <w:szCs w:val="16"/>
        </w:rPr>
      </w:pPr>
      <w:r w:rsidRPr="007F78BD">
        <w:rPr>
          <w:sz w:val="16"/>
          <w:szCs w:val="16"/>
        </w:rPr>
        <w:t>-    доля протяженности  автомобильных дорог общего пользования местного значения, не отвечающих нормативным требованиям в общей протяженности автомобильных дорог общего пользования местного значения;</w:t>
      </w:r>
    </w:p>
    <w:p w:rsidR="007F78BD" w:rsidRPr="007F78BD" w:rsidRDefault="007F78BD" w:rsidP="007F78BD">
      <w:pPr>
        <w:pStyle w:val="1a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9"/>
        <w:jc w:val="both"/>
        <w:rPr>
          <w:sz w:val="16"/>
          <w:szCs w:val="16"/>
        </w:rPr>
      </w:pPr>
      <w:r w:rsidRPr="007F78BD">
        <w:rPr>
          <w:sz w:val="16"/>
          <w:szCs w:val="16"/>
        </w:rPr>
        <w:t xml:space="preserve"> </w:t>
      </w:r>
    </w:p>
    <w:p w:rsidR="007F78BD" w:rsidRPr="007F78BD" w:rsidRDefault="007F78BD" w:rsidP="007F78BD">
      <w:pPr>
        <w:pStyle w:val="1a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9"/>
        <w:jc w:val="both"/>
        <w:rPr>
          <w:sz w:val="16"/>
          <w:szCs w:val="16"/>
        </w:rPr>
      </w:pPr>
    </w:p>
    <w:p w:rsidR="007F78BD" w:rsidRPr="007F78BD" w:rsidRDefault="007F78BD" w:rsidP="007F78BD">
      <w:pPr>
        <w:pStyle w:val="1a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9"/>
        <w:jc w:val="both"/>
        <w:rPr>
          <w:color w:val="000000"/>
          <w:sz w:val="16"/>
          <w:szCs w:val="16"/>
        </w:rPr>
      </w:pPr>
      <w:r w:rsidRPr="007F78BD">
        <w:rPr>
          <w:color w:val="000000"/>
          <w:sz w:val="16"/>
          <w:szCs w:val="16"/>
        </w:rPr>
        <w:lastRenderedPageBreak/>
        <w:t>Прогнозные  значения показателей (индикаторов) достижения целей и решения задач муниципальной программы по годам реализации приведены в приложении № 1 к  муниципальной программе.</w:t>
      </w:r>
    </w:p>
    <w:p w:rsidR="007F78BD" w:rsidRPr="007F78BD" w:rsidRDefault="007F78BD" w:rsidP="007F78BD">
      <w:pPr>
        <w:shd w:val="clear" w:color="auto" w:fill="FFFFFF"/>
        <w:ind w:right="14" w:firstLine="734"/>
        <w:jc w:val="both"/>
        <w:rPr>
          <w:bCs/>
          <w:sz w:val="16"/>
          <w:szCs w:val="16"/>
        </w:rPr>
      </w:pPr>
      <w:r w:rsidRPr="007F78BD">
        <w:rPr>
          <w:bCs/>
          <w:sz w:val="16"/>
          <w:szCs w:val="16"/>
        </w:rPr>
        <w:t>Мероприятия Программы направлены на достижение намеченной цели, увязаны по срокам и ресурсам. Реализация Программы в целом приведет к значительному улучшению транспортно-эксплуатационного состояния дорог местного значения.</w:t>
      </w:r>
    </w:p>
    <w:p w:rsidR="007F78BD" w:rsidRPr="007F78BD" w:rsidRDefault="007F78BD" w:rsidP="007F78BD">
      <w:pPr>
        <w:shd w:val="clear" w:color="auto" w:fill="FFFFFF"/>
        <w:ind w:right="11" w:firstLine="737"/>
        <w:jc w:val="both"/>
        <w:rPr>
          <w:bCs/>
          <w:sz w:val="16"/>
          <w:szCs w:val="16"/>
        </w:rPr>
      </w:pPr>
      <w:r w:rsidRPr="007F78BD">
        <w:rPr>
          <w:bCs/>
          <w:sz w:val="16"/>
          <w:szCs w:val="16"/>
        </w:rPr>
        <w:t>Перечень программных мероприятий, срок и объем финансирования приведены в приложении 2 к настоящей Программе.</w:t>
      </w:r>
    </w:p>
    <w:p w:rsidR="007F78BD" w:rsidRPr="007F78BD" w:rsidRDefault="007F78BD" w:rsidP="007F78BD">
      <w:pPr>
        <w:shd w:val="clear" w:color="auto" w:fill="FFFFFF"/>
        <w:ind w:right="11" w:firstLine="737"/>
        <w:jc w:val="both"/>
        <w:rPr>
          <w:bCs/>
          <w:sz w:val="16"/>
          <w:szCs w:val="16"/>
        </w:rPr>
      </w:pPr>
      <w:r w:rsidRPr="007F78BD">
        <w:rPr>
          <w:bCs/>
          <w:sz w:val="16"/>
          <w:szCs w:val="16"/>
        </w:rPr>
        <w:t>Перечень объектов капитального строительства для бюджетного финансирования приведён в приложении 3.</w:t>
      </w:r>
    </w:p>
    <w:p w:rsidR="007F78BD" w:rsidRPr="007F78BD" w:rsidRDefault="007F78BD" w:rsidP="007F78BD">
      <w:pPr>
        <w:pStyle w:val="1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16"/>
          <w:szCs w:val="16"/>
        </w:rPr>
      </w:pPr>
      <w:r w:rsidRPr="007F78BD">
        <w:rPr>
          <w:sz w:val="16"/>
          <w:szCs w:val="16"/>
        </w:rPr>
        <w:t>Механизм выполнения поставленных в Программе задач представляет собой реализацию определенного перечня мероприятий.</w:t>
      </w:r>
    </w:p>
    <w:p w:rsidR="007F78BD" w:rsidRPr="007F78BD" w:rsidRDefault="007F78BD" w:rsidP="007F78BD">
      <w:pPr>
        <w:pStyle w:val="1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16"/>
          <w:szCs w:val="16"/>
        </w:rPr>
      </w:pPr>
      <w:r w:rsidRPr="007F78BD">
        <w:rPr>
          <w:sz w:val="16"/>
          <w:szCs w:val="16"/>
        </w:rPr>
        <w:t>Механизм реализации мероприятий  Программы предусматривает использование рычагов государственной экономической, финансовой и бюджетной политики в области дорожного хозяйства с учетом интересов хозяйствующих субъектов  и населения района.</w:t>
      </w:r>
    </w:p>
    <w:p w:rsidR="007F78BD" w:rsidRPr="007F78BD" w:rsidRDefault="007F78BD" w:rsidP="007F78BD">
      <w:pPr>
        <w:pStyle w:val="1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16"/>
          <w:szCs w:val="16"/>
        </w:rPr>
      </w:pPr>
      <w:r w:rsidRPr="007F78BD">
        <w:rPr>
          <w:sz w:val="16"/>
          <w:szCs w:val="16"/>
        </w:rPr>
        <w:t xml:space="preserve">Ответственным исполнителем Программы является администрация   Островского муниципального района. </w:t>
      </w:r>
    </w:p>
    <w:p w:rsidR="007F78BD" w:rsidRPr="007F78BD" w:rsidRDefault="007F78BD" w:rsidP="007F78BD">
      <w:pPr>
        <w:pStyle w:val="1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16"/>
          <w:szCs w:val="16"/>
        </w:rPr>
      </w:pPr>
      <w:r w:rsidRPr="007F78BD">
        <w:rPr>
          <w:sz w:val="16"/>
          <w:szCs w:val="16"/>
        </w:rPr>
        <w:t xml:space="preserve"> Соисполнители  программы - администрации сельских поселений.</w:t>
      </w:r>
    </w:p>
    <w:p w:rsidR="007F78BD" w:rsidRPr="007F78BD" w:rsidRDefault="007F78BD" w:rsidP="007F78BD">
      <w:pPr>
        <w:pStyle w:val="1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  <w:r w:rsidRPr="007F78BD">
        <w:rPr>
          <w:sz w:val="16"/>
          <w:szCs w:val="16"/>
        </w:rPr>
        <w:t>Ответственный исполнитель в процессе реализации программных мероприятий:</w:t>
      </w:r>
    </w:p>
    <w:p w:rsidR="007F78BD" w:rsidRPr="007F78BD" w:rsidRDefault="007F78BD" w:rsidP="007F78BD">
      <w:pPr>
        <w:pStyle w:val="1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  <w:proofErr w:type="gramStart"/>
      <w:r w:rsidRPr="007F78BD">
        <w:rPr>
          <w:sz w:val="16"/>
          <w:szCs w:val="16"/>
        </w:rPr>
        <w:t>- организует и координирует реализацию муниципальной программы, обеспечивает целевое и эффективное использование средств,  несет ответственность за своевременную и качественную реализацию программных мероприятий, принимает решение о внесении изменений в муниципальную программу в соответствии с установленными требованиями и несет ответственность за достижение  целевых индикаторов и показателей муниципальной программы в целом и в части, его касающейся, а также конечных результатов ее реализации;</w:t>
      </w:r>
      <w:proofErr w:type="gramEnd"/>
    </w:p>
    <w:p w:rsidR="007F78BD" w:rsidRPr="007F78BD" w:rsidRDefault="007F78BD" w:rsidP="007F78BD">
      <w:pPr>
        <w:pStyle w:val="1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  <w:r w:rsidRPr="007F78BD">
        <w:rPr>
          <w:sz w:val="16"/>
          <w:szCs w:val="16"/>
        </w:rPr>
        <w:t>- с учетом результатов оценки эффективности муниципальной программы и выделенных на реализацию в текущем году финансовых средств уточняет целевые индикаторы, программные мероприятия, затраты по ним, механизм реализации муниципальной программы, разрабатывает и представляет для согласования и утверждения в установленном порядке соответствующие изменения в муниципальную программу;</w:t>
      </w:r>
    </w:p>
    <w:p w:rsidR="007F78BD" w:rsidRPr="007F78BD" w:rsidRDefault="007F78BD" w:rsidP="007F78BD">
      <w:pPr>
        <w:pStyle w:val="1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16"/>
          <w:szCs w:val="16"/>
        </w:rPr>
      </w:pPr>
      <w:r w:rsidRPr="007F78BD">
        <w:rPr>
          <w:sz w:val="16"/>
          <w:szCs w:val="16"/>
        </w:rPr>
        <w:t xml:space="preserve">Исполнители программных мероприятий определяются после утверждения муниципальной программы на конкурсной основе либо </w:t>
      </w:r>
      <w:proofErr w:type="gramStart"/>
      <w:r w:rsidRPr="007F78BD">
        <w:rPr>
          <w:sz w:val="16"/>
          <w:szCs w:val="16"/>
        </w:rPr>
        <w:t>в ином порядке в соответствии с законодательством о контрактной системе  в сфере</w:t>
      </w:r>
      <w:proofErr w:type="gramEnd"/>
      <w:r w:rsidRPr="007F78BD">
        <w:rPr>
          <w:sz w:val="16"/>
          <w:szCs w:val="16"/>
        </w:rPr>
        <w:t xml:space="preserve"> закупок товаров, работ, услуг для обеспечения государственных и муниципальных нужд.</w:t>
      </w:r>
    </w:p>
    <w:p w:rsidR="007F78BD" w:rsidRPr="007F78BD" w:rsidRDefault="007F78BD" w:rsidP="007F78BD">
      <w:pPr>
        <w:pStyle w:val="1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16"/>
          <w:szCs w:val="16"/>
        </w:rPr>
      </w:pPr>
      <w:r w:rsidRPr="007F78BD">
        <w:rPr>
          <w:sz w:val="16"/>
          <w:szCs w:val="16"/>
        </w:rPr>
        <w:t xml:space="preserve">Финансирование муниципальной программы осуществляется из бюджетов различных уровней в соответствии с лимитами бюджетных обязательств на текущий год, в том числе в форме предоставления субсидий. </w:t>
      </w:r>
    </w:p>
    <w:p w:rsidR="007F78BD" w:rsidRPr="007F78BD" w:rsidRDefault="007F78BD" w:rsidP="007F78BD">
      <w:pPr>
        <w:pStyle w:val="1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16"/>
          <w:szCs w:val="16"/>
        </w:rPr>
      </w:pPr>
      <w:r w:rsidRPr="007F78BD">
        <w:rPr>
          <w:sz w:val="16"/>
          <w:szCs w:val="16"/>
        </w:rPr>
        <w:t>Механизм реализации муниципальной программы предусматривает ежегодное формирование рабочих документов: организационного плана действий по реализации мероприятий программы, перечня проектов по реализации программных мероприятий, проведения конкурсов на исполнение конкретных проектов, проектов соглашений (договоров), заключаемых с соисполнителями программных мероприятий.</w:t>
      </w:r>
    </w:p>
    <w:p w:rsidR="007F78BD" w:rsidRPr="007F78BD" w:rsidRDefault="007F78BD" w:rsidP="007F78BD">
      <w:pPr>
        <w:rPr>
          <w:sz w:val="16"/>
          <w:szCs w:val="16"/>
        </w:rPr>
      </w:pPr>
    </w:p>
    <w:p w:rsidR="007F78BD" w:rsidRPr="007F78BD" w:rsidRDefault="007F78BD" w:rsidP="007F78BD">
      <w:pPr>
        <w:jc w:val="right"/>
        <w:rPr>
          <w:sz w:val="16"/>
          <w:szCs w:val="16"/>
        </w:rPr>
      </w:pPr>
      <w:r w:rsidRPr="007F78BD">
        <w:rPr>
          <w:sz w:val="16"/>
          <w:szCs w:val="16"/>
        </w:rPr>
        <w:t>Приложение 1</w:t>
      </w:r>
    </w:p>
    <w:p w:rsidR="007F78BD" w:rsidRPr="007F78BD" w:rsidRDefault="007F78BD" w:rsidP="007F78BD">
      <w:pPr>
        <w:jc w:val="right"/>
        <w:rPr>
          <w:sz w:val="16"/>
          <w:szCs w:val="16"/>
        </w:rPr>
      </w:pPr>
      <w:r w:rsidRPr="007F78BD">
        <w:rPr>
          <w:sz w:val="16"/>
          <w:szCs w:val="16"/>
        </w:rPr>
        <w:t>к муниципальной  программе</w:t>
      </w:r>
    </w:p>
    <w:p w:rsidR="007F78BD" w:rsidRPr="007F78BD" w:rsidRDefault="007F78BD" w:rsidP="007F78BD">
      <w:pPr>
        <w:shd w:val="clear" w:color="auto" w:fill="FFFFFF"/>
        <w:spacing w:line="252" w:lineRule="exact"/>
        <w:jc w:val="right"/>
        <w:rPr>
          <w:sz w:val="16"/>
          <w:szCs w:val="16"/>
        </w:rPr>
      </w:pPr>
      <w:r w:rsidRPr="007F78BD">
        <w:rPr>
          <w:sz w:val="16"/>
          <w:szCs w:val="16"/>
        </w:rPr>
        <w:t>«Развитие транспортной системы</w:t>
      </w:r>
    </w:p>
    <w:p w:rsidR="007F78BD" w:rsidRPr="007F78BD" w:rsidRDefault="007F78BD" w:rsidP="007F78BD">
      <w:pPr>
        <w:shd w:val="clear" w:color="auto" w:fill="FFFFFF"/>
        <w:spacing w:line="252" w:lineRule="exact"/>
        <w:jc w:val="right"/>
        <w:rPr>
          <w:sz w:val="16"/>
          <w:szCs w:val="16"/>
        </w:rPr>
      </w:pPr>
      <w:r w:rsidRPr="007F78BD">
        <w:rPr>
          <w:sz w:val="16"/>
          <w:szCs w:val="16"/>
        </w:rPr>
        <w:t xml:space="preserve">Островского муниципального района на 2018-2020 </w:t>
      </w:r>
      <w:proofErr w:type="spellStart"/>
      <w:proofErr w:type="gramStart"/>
      <w:r w:rsidRPr="007F78BD">
        <w:rPr>
          <w:sz w:val="16"/>
          <w:szCs w:val="16"/>
        </w:rPr>
        <w:t>гг</w:t>
      </w:r>
      <w:proofErr w:type="spellEnd"/>
      <w:proofErr w:type="gramEnd"/>
      <w:r w:rsidRPr="007F78BD">
        <w:rPr>
          <w:sz w:val="16"/>
          <w:szCs w:val="16"/>
        </w:rPr>
        <w:t>»</w:t>
      </w:r>
    </w:p>
    <w:p w:rsidR="007F78BD" w:rsidRPr="007F78BD" w:rsidRDefault="007F78BD" w:rsidP="007F78BD">
      <w:pPr>
        <w:shd w:val="clear" w:color="auto" w:fill="FFFFFF"/>
        <w:ind w:right="11" w:firstLine="737"/>
        <w:jc w:val="right"/>
        <w:rPr>
          <w:bCs/>
          <w:sz w:val="16"/>
          <w:szCs w:val="16"/>
        </w:rPr>
      </w:pPr>
    </w:p>
    <w:p w:rsidR="007F78BD" w:rsidRPr="007F78BD" w:rsidRDefault="007F78BD" w:rsidP="007F78BD">
      <w:pPr>
        <w:shd w:val="clear" w:color="auto" w:fill="FFFFFF"/>
        <w:ind w:right="11" w:firstLine="737"/>
        <w:jc w:val="both"/>
        <w:rPr>
          <w:bCs/>
          <w:sz w:val="16"/>
          <w:szCs w:val="16"/>
        </w:rPr>
      </w:pPr>
    </w:p>
    <w:p w:rsidR="007F78BD" w:rsidRPr="007F78BD" w:rsidRDefault="007F78BD" w:rsidP="007F78BD">
      <w:pPr>
        <w:shd w:val="clear" w:color="auto" w:fill="FFFFFF"/>
        <w:spacing w:line="252" w:lineRule="exact"/>
        <w:jc w:val="center"/>
        <w:rPr>
          <w:b/>
          <w:sz w:val="16"/>
          <w:szCs w:val="16"/>
        </w:rPr>
      </w:pPr>
      <w:r w:rsidRPr="007F78BD">
        <w:rPr>
          <w:b/>
          <w:sz w:val="16"/>
          <w:szCs w:val="16"/>
        </w:rPr>
        <w:t xml:space="preserve">Цели, задачи и целевые показатели реализации муниципальной программы </w:t>
      </w:r>
    </w:p>
    <w:p w:rsidR="007F78BD" w:rsidRPr="007F78BD" w:rsidRDefault="007F78BD" w:rsidP="007F78BD">
      <w:pPr>
        <w:shd w:val="clear" w:color="auto" w:fill="FFFFFF"/>
        <w:spacing w:line="252" w:lineRule="exact"/>
        <w:jc w:val="center"/>
        <w:rPr>
          <w:b/>
          <w:bCs/>
          <w:sz w:val="16"/>
          <w:szCs w:val="16"/>
        </w:rPr>
      </w:pPr>
      <w:r w:rsidRPr="007F78BD">
        <w:rPr>
          <w:b/>
          <w:sz w:val="16"/>
          <w:szCs w:val="16"/>
        </w:rPr>
        <w:t>«</w:t>
      </w:r>
      <w:r w:rsidRPr="007F78BD">
        <w:rPr>
          <w:b/>
          <w:bCs/>
          <w:sz w:val="16"/>
          <w:szCs w:val="16"/>
        </w:rPr>
        <w:t>Развитие транспортной системы Островского муниципального района на 2018-2020 гг.»</w:t>
      </w:r>
    </w:p>
    <w:p w:rsidR="007F78BD" w:rsidRPr="007F78BD" w:rsidRDefault="007F78BD" w:rsidP="007F78BD">
      <w:pPr>
        <w:jc w:val="center"/>
        <w:rPr>
          <w:b/>
          <w:sz w:val="16"/>
          <w:szCs w:val="16"/>
        </w:rPr>
      </w:pPr>
    </w:p>
    <w:tbl>
      <w:tblPr>
        <w:tblW w:w="0" w:type="auto"/>
        <w:tblInd w:w="-30" w:type="dxa"/>
        <w:tblLayout w:type="fixed"/>
        <w:tblLook w:val="0000"/>
      </w:tblPr>
      <w:tblGrid>
        <w:gridCol w:w="560"/>
        <w:gridCol w:w="3038"/>
        <w:gridCol w:w="896"/>
        <w:gridCol w:w="1036"/>
        <w:gridCol w:w="1347"/>
        <w:gridCol w:w="1347"/>
        <w:gridCol w:w="1407"/>
      </w:tblGrid>
      <w:tr w:rsidR="007F78BD" w:rsidRPr="007F78BD" w:rsidTr="00F73362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№</w:t>
            </w:r>
          </w:p>
          <w:p w:rsidR="007F78BD" w:rsidRPr="007F78BD" w:rsidRDefault="007F78BD" w:rsidP="00F73362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7F78BD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7F78BD">
              <w:rPr>
                <w:sz w:val="16"/>
                <w:szCs w:val="16"/>
              </w:rPr>
              <w:t>/</w:t>
            </w:r>
            <w:proofErr w:type="spellStart"/>
            <w:r w:rsidRPr="007F78BD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0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Наименование целей, задач, целевых показателей</w:t>
            </w:r>
          </w:p>
        </w:tc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  <w:lang w:val="en-US"/>
              </w:rPr>
              <w:t>E</w:t>
            </w:r>
            <w:r w:rsidRPr="007F78BD">
              <w:rPr>
                <w:sz w:val="16"/>
                <w:szCs w:val="16"/>
              </w:rPr>
              <w:t xml:space="preserve">д. </w:t>
            </w:r>
            <w:proofErr w:type="spellStart"/>
            <w:r w:rsidRPr="007F78BD">
              <w:rPr>
                <w:sz w:val="16"/>
                <w:szCs w:val="16"/>
              </w:rPr>
              <w:t>изм</w:t>
            </w:r>
            <w:proofErr w:type="spellEnd"/>
            <w:r w:rsidRPr="007F78BD">
              <w:rPr>
                <w:sz w:val="16"/>
                <w:szCs w:val="16"/>
              </w:rPr>
              <w:t>.</w:t>
            </w:r>
          </w:p>
        </w:tc>
        <w:tc>
          <w:tcPr>
            <w:tcW w:w="10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Всего</w:t>
            </w:r>
          </w:p>
        </w:tc>
        <w:tc>
          <w:tcPr>
            <w:tcW w:w="41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Значение целевого показателя</w:t>
            </w:r>
          </w:p>
        </w:tc>
      </w:tr>
      <w:tr w:rsidR="007F78BD" w:rsidRPr="007F78BD" w:rsidTr="00F73362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0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2018 год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2019 год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2020 год</w:t>
            </w:r>
          </w:p>
        </w:tc>
      </w:tr>
      <w:tr w:rsidR="007F78BD" w:rsidRPr="007F78BD" w:rsidTr="00F73362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0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Цель - обеспечение доступности транспортного сообщения на территории Островского муниципального района</w:t>
            </w:r>
          </w:p>
        </w:tc>
      </w:tr>
      <w:tr w:rsidR="007F78BD" w:rsidRPr="007F78BD" w:rsidTr="00F73362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1.</w:t>
            </w:r>
          </w:p>
        </w:tc>
        <w:tc>
          <w:tcPr>
            <w:tcW w:w="90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 xml:space="preserve"> Задача: Развитие и обеспечение </w:t>
            </w:r>
            <w:proofErr w:type="gramStart"/>
            <w:r w:rsidRPr="007F78BD">
              <w:rPr>
                <w:sz w:val="16"/>
                <w:szCs w:val="16"/>
              </w:rPr>
              <w:t>функционирования сети автомобильных дорог общего пользования  местного значения Островского муниципального района</w:t>
            </w:r>
            <w:proofErr w:type="gramEnd"/>
            <w:r w:rsidRPr="007F78BD">
              <w:rPr>
                <w:sz w:val="16"/>
                <w:szCs w:val="16"/>
              </w:rPr>
              <w:t>;</w:t>
            </w:r>
          </w:p>
        </w:tc>
      </w:tr>
      <w:tr w:rsidR="007F78BD" w:rsidRPr="007F78BD" w:rsidTr="00F73362">
        <w:tc>
          <w:tcPr>
            <w:tcW w:w="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 xml:space="preserve"> Целевой показатель - Доля протяженности  автомобильных дорог общего пользования местного значения, не отвечающих нормативным требованиям в общей протяженности автомобильных дорог общего пользования местного значения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%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66,7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66,5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66,3</w:t>
            </w:r>
          </w:p>
        </w:tc>
      </w:tr>
    </w:tbl>
    <w:p w:rsidR="008D2868" w:rsidRPr="007F78BD" w:rsidRDefault="008D2868" w:rsidP="008D2868">
      <w:pPr>
        <w:contextualSpacing/>
        <w:jc w:val="center"/>
        <w:rPr>
          <w:sz w:val="16"/>
          <w:szCs w:val="16"/>
        </w:rPr>
      </w:pPr>
    </w:p>
    <w:p w:rsidR="007F78BD" w:rsidRDefault="007F78BD" w:rsidP="008D2868">
      <w:pPr>
        <w:rPr>
          <w:sz w:val="16"/>
          <w:szCs w:val="16"/>
        </w:rPr>
        <w:sectPr w:rsidR="007F78BD" w:rsidSect="008B62DB">
          <w:footerReference w:type="even" r:id="rId9"/>
          <w:pgSz w:w="11907" w:h="16840" w:code="9"/>
          <w:pgMar w:top="851" w:right="993" w:bottom="568" w:left="709" w:header="0" w:footer="0" w:gutter="0"/>
          <w:cols w:space="720"/>
          <w:docGrid w:linePitch="272"/>
        </w:sectPr>
      </w:pPr>
    </w:p>
    <w:p w:rsidR="008D2868" w:rsidRPr="007F78BD" w:rsidRDefault="008D2868" w:rsidP="008D2868">
      <w:pPr>
        <w:rPr>
          <w:sz w:val="16"/>
          <w:szCs w:val="16"/>
        </w:rPr>
      </w:pPr>
    </w:p>
    <w:p w:rsidR="007F78BD" w:rsidRPr="007F78BD" w:rsidRDefault="007F78BD" w:rsidP="008D2868">
      <w:pPr>
        <w:rPr>
          <w:sz w:val="16"/>
          <w:szCs w:val="16"/>
        </w:rPr>
      </w:pPr>
    </w:p>
    <w:p w:rsidR="007F78BD" w:rsidRPr="007F78BD" w:rsidRDefault="007F78BD" w:rsidP="007F78BD">
      <w:pPr>
        <w:jc w:val="right"/>
        <w:rPr>
          <w:sz w:val="16"/>
          <w:szCs w:val="16"/>
        </w:rPr>
      </w:pPr>
      <w:r w:rsidRPr="007F78BD">
        <w:rPr>
          <w:sz w:val="16"/>
          <w:szCs w:val="16"/>
        </w:rPr>
        <w:t>Приложение 2</w:t>
      </w:r>
    </w:p>
    <w:p w:rsidR="007F78BD" w:rsidRPr="007F78BD" w:rsidRDefault="007F78BD" w:rsidP="007F78BD">
      <w:pPr>
        <w:jc w:val="right"/>
        <w:rPr>
          <w:sz w:val="16"/>
          <w:szCs w:val="16"/>
        </w:rPr>
      </w:pPr>
      <w:r w:rsidRPr="007F78BD">
        <w:rPr>
          <w:sz w:val="16"/>
          <w:szCs w:val="16"/>
        </w:rPr>
        <w:t>к муниципальной  программе</w:t>
      </w:r>
    </w:p>
    <w:p w:rsidR="007F78BD" w:rsidRPr="007F78BD" w:rsidRDefault="007F78BD" w:rsidP="007F78BD">
      <w:pPr>
        <w:shd w:val="clear" w:color="auto" w:fill="FFFFFF"/>
        <w:spacing w:line="252" w:lineRule="exact"/>
        <w:jc w:val="right"/>
        <w:rPr>
          <w:sz w:val="16"/>
          <w:szCs w:val="16"/>
        </w:rPr>
      </w:pPr>
      <w:r w:rsidRPr="007F78BD">
        <w:rPr>
          <w:sz w:val="16"/>
          <w:szCs w:val="16"/>
        </w:rPr>
        <w:t>«Развитие транспортной системы</w:t>
      </w:r>
    </w:p>
    <w:p w:rsidR="007F78BD" w:rsidRPr="007F78BD" w:rsidRDefault="007F78BD" w:rsidP="007F78BD">
      <w:pPr>
        <w:shd w:val="clear" w:color="auto" w:fill="FFFFFF"/>
        <w:spacing w:line="252" w:lineRule="exact"/>
        <w:jc w:val="right"/>
        <w:rPr>
          <w:sz w:val="16"/>
          <w:szCs w:val="16"/>
        </w:rPr>
      </w:pPr>
      <w:r w:rsidRPr="007F78BD">
        <w:rPr>
          <w:sz w:val="16"/>
          <w:szCs w:val="16"/>
        </w:rPr>
        <w:t xml:space="preserve">Островского муниципального района на 2018-2020 </w:t>
      </w:r>
      <w:proofErr w:type="spellStart"/>
      <w:proofErr w:type="gramStart"/>
      <w:r w:rsidRPr="007F78BD">
        <w:rPr>
          <w:sz w:val="16"/>
          <w:szCs w:val="16"/>
        </w:rPr>
        <w:t>гг</w:t>
      </w:r>
      <w:proofErr w:type="spellEnd"/>
      <w:proofErr w:type="gramEnd"/>
      <w:r w:rsidRPr="007F78BD">
        <w:rPr>
          <w:sz w:val="16"/>
          <w:szCs w:val="16"/>
        </w:rPr>
        <w:t>»</w:t>
      </w:r>
    </w:p>
    <w:p w:rsidR="007F78BD" w:rsidRPr="007F78BD" w:rsidRDefault="007F78BD" w:rsidP="007F78BD">
      <w:pPr>
        <w:shd w:val="clear" w:color="auto" w:fill="FFFFFF"/>
        <w:spacing w:line="252" w:lineRule="exact"/>
        <w:rPr>
          <w:sz w:val="16"/>
          <w:szCs w:val="16"/>
        </w:rPr>
      </w:pPr>
    </w:p>
    <w:p w:rsidR="007F78BD" w:rsidRPr="007F78BD" w:rsidRDefault="007F78BD" w:rsidP="007F78BD">
      <w:pPr>
        <w:shd w:val="clear" w:color="auto" w:fill="FFFFFF"/>
        <w:spacing w:line="252" w:lineRule="exact"/>
        <w:jc w:val="center"/>
        <w:rPr>
          <w:b/>
          <w:bCs/>
          <w:sz w:val="16"/>
          <w:szCs w:val="16"/>
        </w:rPr>
      </w:pPr>
      <w:r w:rsidRPr="007F78BD">
        <w:rPr>
          <w:b/>
          <w:bCs/>
          <w:sz w:val="16"/>
          <w:szCs w:val="16"/>
        </w:rPr>
        <w:t>План мероприятий  по выполнению муниципальной  программы</w:t>
      </w:r>
    </w:p>
    <w:p w:rsidR="007F78BD" w:rsidRPr="007F78BD" w:rsidRDefault="007F78BD" w:rsidP="007F78BD">
      <w:pPr>
        <w:shd w:val="clear" w:color="auto" w:fill="FFFFFF"/>
        <w:spacing w:line="252" w:lineRule="exact"/>
        <w:jc w:val="center"/>
        <w:rPr>
          <w:b/>
          <w:bCs/>
          <w:sz w:val="16"/>
          <w:szCs w:val="16"/>
        </w:rPr>
      </w:pPr>
      <w:r w:rsidRPr="007F78BD">
        <w:rPr>
          <w:b/>
          <w:bCs/>
          <w:sz w:val="16"/>
          <w:szCs w:val="16"/>
        </w:rPr>
        <w:t>«Развитие транспортной системы Островского муниципального района на 2018-2020 гг.»</w:t>
      </w:r>
    </w:p>
    <w:p w:rsidR="007F78BD" w:rsidRPr="007F78BD" w:rsidRDefault="007F78BD" w:rsidP="007F78BD">
      <w:pPr>
        <w:shd w:val="clear" w:color="auto" w:fill="FFFFFF"/>
        <w:spacing w:line="252" w:lineRule="exact"/>
        <w:jc w:val="right"/>
        <w:rPr>
          <w:bCs/>
          <w:sz w:val="16"/>
          <w:szCs w:val="16"/>
        </w:rPr>
      </w:pPr>
      <w:r w:rsidRPr="007F78BD">
        <w:rPr>
          <w:bCs/>
          <w:sz w:val="16"/>
          <w:szCs w:val="16"/>
        </w:rPr>
        <w:t>в тыс. руб.</w:t>
      </w:r>
    </w:p>
    <w:tbl>
      <w:tblPr>
        <w:tblW w:w="0" w:type="auto"/>
        <w:tblInd w:w="-26" w:type="dxa"/>
        <w:tblLayout w:type="fixed"/>
        <w:tblLook w:val="0000"/>
      </w:tblPr>
      <w:tblGrid>
        <w:gridCol w:w="608"/>
        <w:gridCol w:w="4614"/>
        <w:gridCol w:w="15"/>
        <w:gridCol w:w="1828"/>
        <w:gridCol w:w="1276"/>
        <w:gridCol w:w="1134"/>
        <w:gridCol w:w="1208"/>
        <w:gridCol w:w="2040"/>
        <w:gridCol w:w="2104"/>
        <w:gridCol w:w="10"/>
        <w:gridCol w:w="226"/>
        <w:gridCol w:w="10"/>
      </w:tblGrid>
      <w:tr w:rsidR="007F78BD" w:rsidRPr="007F78BD" w:rsidTr="00F73362">
        <w:trPr>
          <w:gridAfter w:val="1"/>
          <w:wAfter w:w="10" w:type="dxa"/>
          <w:trHeight w:val="277"/>
        </w:trPr>
        <w:tc>
          <w:tcPr>
            <w:tcW w:w="6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7F78BD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7F78BD">
              <w:rPr>
                <w:sz w:val="16"/>
                <w:szCs w:val="16"/>
              </w:rPr>
              <w:t>/</w:t>
            </w:r>
            <w:proofErr w:type="spellStart"/>
            <w:r w:rsidRPr="007F78BD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ind w:left="-108" w:right="-108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 xml:space="preserve">Объём финансирования </w:t>
            </w:r>
          </w:p>
          <w:p w:rsidR="007F78BD" w:rsidRPr="007F78BD" w:rsidRDefault="007F78BD" w:rsidP="00F73362">
            <w:pPr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всего</w:t>
            </w:r>
          </w:p>
        </w:tc>
        <w:tc>
          <w:tcPr>
            <w:tcW w:w="36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В том числе по годам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 xml:space="preserve">Исполнители </w:t>
            </w:r>
          </w:p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программных</w:t>
            </w:r>
          </w:p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мероприятий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78BD">
              <w:rPr>
                <w:rFonts w:ascii="Times New Roman" w:hAnsi="Times New Roman" w:cs="Times New Roman"/>
                <w:sz w:val="16"/>
                <w:szCs w:val="16"/>
              </w:rPr>
              <w:t xml:space="preserve">Номер строки целевых показателей, </w:t>
            </w:r>
          </w:p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 xml:space="preserve">на </w:t>
            </w:r>
            <w:proofErr w:type="gramStart"/>
            <w:r w:rsidRPr="007F78BD">
              <w:rPr>
                <w:sz w:val="16"/>
                <w:szCs w:val="16"/>
              </w:rPr>
              <w:t>достижение</w:t>
            </w:r>
            <w:proofErr w:type="gramEnd"/>
            <w:r w:rsidRPr="007F78BD">
              <w:rPr>
                <w:sz w:val="16"/>
                <w:szCs w:val="16"/>
              </w:rPr>
              <w:t xml:space="preserve"> которых направлены мероприятия</w:t>
            </w: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148"/>
        </w:trPr>
        <w:tc>
          <w:tcPr>
            <w:tcW w:w="6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2019 год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2020 год</w:t>
            </w:r>
          </w:p>
        </w:tc>
        <w:tc>
          <w:tcPr>
            <w:tcW w:w="20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1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5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6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7</w:t>
            </w: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8</w:t>
            </w: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  <w:lang w:val="en-US"/>
              </w:rPr>
            </w:pPr>
            <w:r w:rsidRPr="007F78BD">
              <w:rPr>
                <w:b/>
                <w:sz w:val="16"/>
                <w:szCs w:val="16"/>
              </w:rPr>
              <w:t>ВС</w:t>
            </w:r>
            <w:proofErr w:type="gramStart"/>
            <w:r w:rsidRPr="007F78BD">
              <w:rPr>
                <w:b/>
                <w:sz w:val="16"/>
                <w:szCs w:val="16"/>
                <w:lang w:val="en-US"/>
              </w:rPr>
              <w:t>E</w:t>
            </w:r>
            <w:proofErr w:type="gramEnd"/>
            <w:r w:rsidRPr="007F78BD">
              <w:rPr>
                <w:b/>
                <w:sz w:val="16"/>
                <w:szCs w:val="16"/>
              </w:rPr>
              <w:t>ГО ПО МУНИЦИПАЛЬНОЙ ПРОГРАММ</w:t>
            </w:r>
            <w:r w:rsidRPr="007F78BD">
              <w:rPr>
                <w:b/>
                <w:sz w:val="16"/>
                <w:szCs w:val="16"/>
                <w:lang w:val="en-US"/>
              </w:rPr>
              <w:t>E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43097,2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16710,9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20186,3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6200,0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Финансовых средств по источникам: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- Федеральный бюджет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- Областной бюджет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23980,6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10694,3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13286,3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- Местный бюджет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19116,6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6016,6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6900,0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6200,0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Дороги муниципального района     всего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31729,6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12343,3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16686,3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2700,0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Финансовых средств по источникам: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- Федеральный бюджет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- Областной бюджет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22918,0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9631,7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13286,3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- Местный бюджет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8811,6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2711,6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3400,0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2700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Дороги сельских поселений    всего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11367,6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4367,6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3500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3500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Финансовых средств по источникам: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- Федеральный бюджет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- Областной бюджет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1062,6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1062,6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- Местный бюджет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10305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3305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3500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3500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148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КАПИТАЛЬНЫ</w:t>
            </w:r>
            <w:proofErr w:type="gramStart"/>
            <w:r w:rsidRPr="007F78BD">
              <w:rPr>
                <w:b/>
                <w:sz w:val="16"/>
                <w:szCs w:val="16"/>
                <w:lang w:val="en-US"/>
              </w:rPr>
              <w:t>E</w:t>
            </w:r>
            <w:proofErr w:type="gramEnd"/>
            <w:r w:rsidRPr="007F78BD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7F78BD">
              <w:rPr>
                <w:b/>
                <w:sz w:val="16"/>
                <w:szCs w:val="16"/>
              </w:rPr>
              <w:t>ВЛОЖ</w:t>
            </w:r>
            <w:r w:rsidRPr="007F78BD">
              <w:rPr>
                <w:b/>
                <w:sz w:val="16"/>
                <w:szCs w:val="16"/>
                <w:lang w:val="en-US"/>
              </w:rPr>
              <w:t>E</w:t>
            </w:r>
            <w:r w:rsidRPr="007F78BD">
              <w:rPr>
                <w:b/>
                <w:sz w:val="16"/>
                <w:szCs w:val="16"/>
              </w:rPr>
              <w:t>НИЯ</w:t>
            </w: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ВС</w:t>
            </w:r>
            <w:proofErr w:type="gramStart"/>
            <w:r w:rsidRPr="007F78BD">
              <w:rPr>
                <w:b/>
                <w:sz w:val="16"/>
                <w:szCs w:val="16"/>
                <w:lang w:val="en-US"/>
              </w:rPr>
              <w:t>E</w:t>
            </w:r>
            <w:proofErr w:type="gramEnd"/>
            <w:r w:rsidRPr="007F78BD">
              <w:rPr>
                <w:b/>
                <w:sz w:val="16"/>
                <w:szCs w:val="16"/>
              </w:rPr>
              <w:t>ГО ПО КАПИТАЛЬНЫМ ВЛОЖЕНИЯМ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20091,5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6105,2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13986,3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Финансовых средств по источникам: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- Федеральный бюджет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- Областной бюджет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18418,0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5131,7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13286,3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- Местный  бюджет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1673,5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973,5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700,0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1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Разработка ПСД с государственной экспертизой по объекту «</w:t>
            </w:r>
            <w:proofErr w:type="gramStart"/>
            <w:r w:rsidRPr="007F78BD">
              <w:rPr>
                <w:sz w:val="16"/>
                <w:szCs w:val="16"/>
              </w:rPr>
              <w:t>Реконструкция</w:t>
            </w:r>
            <w:proofErr w:type="gramEnd"/>
            <w:r w:rsidRPr="007F78BD">
              <w:rPr>
                <w:sz w:val="16"/>
                <w:szCs w:val="16"/>
              </w:rPr>
              <w:t xml:space="preserve"> </w:t>
            </w:r>
            <w:r w:rsidRPr="007F78BD">
              <w:rPr>
                <w:bCs/>
                <w:sz w:val="16"/>
                <w:szCs w:val="16"/>
              </w:rPr>
              <w:t xml:space="preserve">  а/дороги « </w:t>
            </w:r>
            <w:proofErr w:type="spellStart"/>
            <w:r w:rsidRPr="007F78BD">
              <w:rPr>
                <w:bCs/>
                <w:sz w:val="16"/>
                <w:szCs w:val="16"/>
              </w:rPr>
              <w:t>Щелыково</w:t>
            </w:r>
            <w:proofErr w:type="spellEnd"/>
            <w:r w:rsidRPr="007F78BD">
              <w:rPr>
                <w:bCs/>
                <w:sz w:val="16"/>
                <w:szCs w:val="16"/>
              </w:rPr>
              <w:t xml:space="preserve"> - </w:t>
            </w:r>
            <w:proofErr w:type="spellStart"/>
            <w:r w:rsidRPr="007F78BD">
              <w:rPr>
                <w:bCs/>
                <w:sz w:val="16"/>
                <w:szCs w:val="16"/>
              </w:rPr>
              <w:t>Василёво</w:t>
            </w:r>
            <w:proofErr w:type="spellEnd"/>
            <w:r w:rsidRPr="007F78BD">
              <w:rPr>
                <w:bCs/>
                <w:sz w:val="16"/>
                <w:szCs w:val="16"/>
              </w:rPr>
              <w:t xml:space="preserve">» на участке мостового перехода через р. </w:t>
            </w:r>
            <w:proofErr w:type="spellStart"/>
            <w:r w:rsidRPr="007F78BD">
              <w:rPr>
                <w:bCs/>
                <w:sz w:val="16"/>
                <w:szCs w:val="16"/>
              </w:rPr>
              <w:t>Куекша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1501,8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1501,8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Администрация Островского муниципального района</w:t>
            </w: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7F78BD">
              <w:rPr>
                <w:sz w:val="16"/>
                <w:szCs w:val="16"/>
              </w:rPr>
              <w:t>1,</w:t>
            </w:r>
            <w:r w:rsidRPr="007F78BD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Финансовых средств по источникам: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- Федеральный бюджет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- Областной бюджет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- Местный  бюджет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701,8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701,8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2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 xml:space="preserve"> </w:t>
            </w:r>
            <w:proofErr w:type="gramStart"/>
            <w:r w:rsidRPr="007F78BD">
              <w:rPr>
                <w:sz w:val="16"/>
                <w:szCs w:val="16"/>
              </w:rPr>
              <w:t>Реконструкция</w:t>
            </w:r>
            <w:proofErr w:type="gramEnd"/>
            <w:r w:rsidRPr="007F78BD">
              <w:rPr>
                <w:sz w:val="16"/>
                <w:szCs w:val="16"/>
              </w:rPr>
              <w:t xml:space="preserve"> а/дороги «</w:t>
            </w:r>
            <w:proofErr w:type="spellStart"/>
            <w:r w:rsidRPr="007F78BD">
              <w:rPr>
                <w:sz w:val="16"/>
                <w:szCs w:val="16"/>
              </w:rPr>
              <w:t>Щелыково</w:t>
            </w:r>
            <w:proofErr w:type="spellEnd"/>
            <w:r w:rsidRPr="007F78BD">
              <w:rPr>
                <w:sz w:val="16"/>
                <w:szCs w:val="16"/>
              </w:rPr>
              <w:t xml:space="preserve"> – </w:t>
            </w:r>
            <w:proofErr w:type="spellStart"/>
            <w:r w:rsidRPr="007F78BD">
              <w:rPr>
                <w:sz w:val="16"/>
                <w:szCs w:val="16"/>
              </w:rPr>
              <w:t>Василёво</w:t>
            </w:r>
            <w:proofErr w:type="spellEnd"/>
            <w:r w:rsidRPr="007F78BD">
              <w:rPr>
                <w:sz w:val="16"/>
                <w:szCs w:val="16"/>
              </w:rPr>
              <w:t xml:space="preserve">» на участке мостового перехода через реку </w:t>
            </w:r>
            <w:proofErr w:type="spellStart"/>
            <w:r w:rsidRPr="007F78BD">
              <w:rPr>
                <w:sz w:val="16"/>
                <w:szCs w:val="16"/>
              </w:rPr>
              <w:t>Куекша</w:t>
            </w:r>
            <w:proofErr w:type="spellEnd"/>
            <w:r w:rsidRPr="007F78BD">
              <w:rPr>
                <w:sz w:val="16"/>
                <w:szCs w:val="16"/>
              </w:rPr>
              <w:t>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18589,7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4603,4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13986,3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Администрация Островского муниципального района</w:t>
            </w: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7F78BD">
              <w:rPr>
                <w:sz w:val="16"/>
                <w:szCs w:val="16"/>
              </w:rPr>
              <w:t>1,</w:t>
            </w:r>
            <w:r w:rsidRPr="007F78BD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Финансовых средств по источникам: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- Федеральный бюджет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- Областной бюджет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17618,0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4331,7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13286,3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- Местный  бюджет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971,7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271,7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700,0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148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</w:p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ПРОЧИ</w:t>
            </w:r>
            <w:proofErr w:type="gramStart"/>
            <w:r w:rsidRPr="007F78BD">
              <w:rPr>
                <w:b/>
                <w:sz w:val="16"/>
                <w:szCs w:val="16"/>
                <w:lang w:val="en-US"/>
              </w:rPr>
              <w:t>E</w:t>
            </w:r>
            <w:proofErr w:type="gramEnd"/>
            <w:r w:rsidRPr="007F78BD">
              <w:rPr>
                <w:b/>
                <w:sz w:val="16"/>
                <w:szCs w:val="16"/>
                <w:lang w:val="en-US"/>
              </w:rPr>
              <w:t xml:space="preserve">  </w:t>
            </w:r>
            <w:r w:rsidRPr="007F78BD">
              <w:rPr>
                <w:b/>
                <w:sz w:val="16"/>
                <w:szCs w:val="16"/>
              </w:rPr>
              <w:t xml:space="preserve"> НУЖДЫ</w:t>
            </w: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ВС</w:t>
            </w:r>
            <w:proofErr w:type="gramStart"/>
            <w:r w:rsidRPr="007F78BD">
              <w:rPr>
                <w:b/>
                <w:sz w:val="16"/>
                <w:szCs w:val="16"/>
                <w:lang w:val="en-US"/>
              </w:rPr>
              <w:t>E</w:t>
            </w:r>
            <w:proofErr w:type="gramEnd"/>
            <w:r w:rsidRPr="007F78BD">
              <w:rPr>
                <w:b/>
                <w:sz w:val="16"/>
                <w:szCs w:val="16"/>
              </w:rPr>
              <w:t>ГО ПО ПРОЧИМ</w:t>
            </w:r>
            <w:r w:rsidRPr="007F78BD">
              <w:rPr>
                <w:b/>
                <w:sz w:val="16"/>
                <w:szCs w:val="16"/>
                <w:lang w:val="en-US"/>
              </w:rPr>
              <w:t xml:space="preserve">  </w:t>
            </w:r>
            <w:r w:rsidRPr="007F78BD">
              <w:rPr>
                <w:b/>
                <w:sz w:val="16"/>
                <w:szCs w:val="16"/>
              </w:rPr>
              <w:t xml:space="preserve"> НУЖДАМ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23005,7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10605,7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6200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6200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Финансовых средств по источникам: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- Федеральный бюджет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- Областной бюджет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5562,6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5562,6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- Местный бюджет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17443,1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5043,1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6200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6200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1075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 xml:space="preserve">   2</w:t>
            </w:r>
          </w:p>
        </w:tc>
        <w:tc>
          <w:tcPr>
            <w:tcW w:w="4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Содержание дорог общего пользования муниципального района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11638,1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6238,1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2700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2700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Администрация Островского муниципального района</w:t>
            </w: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1,2</w:t>
            </w: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Финансовых средств по источникам: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- Федеральный бюджет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- Областной бюджет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4500,0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4500,0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- Местный  бюджет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7138,1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1738,1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2700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2700</w:t>
            </w:r>
          </w:p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Содержание улично-дорожной сети населённых пунктов сельских поселений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11367,3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4367,6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3500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7F78BD">
              <w:rPr>
                <w:b/>
                <w:sz w:val="16"/>
                <w:szCs w:val="16"/>
              </w:rPr>
              <w:t>3500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Сельские поселения</w:t>
            </w: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1,2</w:t>
            </w: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Финансовых средств по источникам: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- Федеральный бюджет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- Областной бюджет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1062,6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1062,6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</w:tr>
      <w:tr w:rsidR="007F78BD" w:rsidRPr="007F78BD" w:rsidTr="00F73362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- Местный  бюджет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10305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3305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3500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jc w:val="center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3500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</w:tr>
    </w:tbl>
    <w:p w:rsidR="007F78BD" w:rsidRPr="007F78BD" w:rsidRDefault="007F78BD" w:rsidP="007F78BD">
      <w:pPr>
        <w:rPr>
          <w:sz w:val="16"/>
          <w:szCs w:val="16"/>
        </w:rPr>
      </w:pPr>
    </w:p>
    <w:p w:rsidR="007F78BD" w:rsidRDefault="007F78BD" w:rsidP="007F78BD">
      <w:pPr>
        <w:jc w:val="right"/>
      </w:pPr>
    </w:p>
    <w:p w:rsidR="007F78BD" w:rsidRDefault="007F78BD" w:rsidP="007F78BD">
      <w:pPr>
        <w:jc w:val="right"/>
      </w:pPr>
    </w:p>
    <w:p w:rsidR="007F78BD" w:rsidRDefault="007F78BD" w:rsidP="007F78BD"/>
    <w:p w:rsidR="007F78BD" w:rsidRDefault="007F78BD" w:rsidP="007F78BD"/>
    <w:p w:rsidR="007F78BD" w:rsidRPr="007F78BD" w:rsidRDefault="007F78BD" w:rsidP="007F78BD">
      <w:pPr>
        <w:jc w:val="right"/>
        <w:rPr>
          <w:sz w:val="16"/>
          <w:szCs w:val="16"/>
        </w:rPr>
      </w:pPr>
      <w:r w:rsidRPr="007F78BD">
        <w:rPr>
          <w:sz w:val="16"/>
          <w:szCs w:val="16"/>
        </w:rPr>
        <w:t>Приложение 3</w:t>
      </w:r>
    </w:p>
    <w:p w:rsidR="007F78BD" w:rsidRPr="007F78BD" w:rsidRDefault="007F78BD" w:rsidP="007F78BD">
      <w:pPr>
        <w:jc w:val="right"/>
        <w:rPr>
          <w:sz w:val="16"/>
          <w:szCs w:val="16"/>
        </w:rPr>
      </w:pPr>
      <w:r w:rsidRPr="007F78BD">
        <w:rPr>
          <w:sz w:val="16"/>
          <w:szCs w:val="16"/>
        </w:rPr>
        <w:t>к муниципальной  программе</w:t>
      </w:r>
    </w:p>
    <w:p w:rsidR="007F78BD" w:rsidRPr="007F78BD" w:rsidRDefault="007F78BD" w:rsidP="007F78BD">
      <w:pPr>
        <w:shd w:val="clear" w:color="auto" w:fill="FFFFFF"/>
        <w:spacing w:line="252" w:lineRule="exact"/>
        <w:jc w:val="right"/>
        <w:rPr>
          <w:sz w:val="16"/>
          <w:szCs w:val="16"/>
        </w:rPr>
      </w:pPr>
      <w:r w:rsidRPr="007F78BD">
        <w:rPr>
          <w:sz w:val="16"/>
          <w:szCs w:val="16"/>
        </w:rPr>
        <w:t>«Развитие транспортной системы</w:t>
      </w:r>
    </w:p>
    <w:p w:rsidR="007F78BD" w:rsidRPr="007F78BD" w:rsidRDefault="007F78BD" w:rsidP="007F78BD">
      <w:pPr>
        <w:shd w:val="clear" w:color="auto" w:fill="FFFFFF"/>
        <w:spacing w:line="252" w:lineRule="exact"/>
        <w:jc w:val="right"/>
        <w:rPr>
          <w:sz w:val="16"/>
          <w:szCs w:val="16"/>
        </w:rPr>
      </w:pPr>
      <w:r w:rsidRPr="007F78BD">
        <w:rPr>
          <w:sz w:val="16"/>
          <w:szCs w:val="16"/>
        </w:rPr>
        <w:t xml:space="preserve">Островского муниципального района на 2018-2020 </w:t>
      </w:r>
      <w:proofErr w:type="spellStart"/>
      <w:proofErr w:type="gramStart"/>
      <w:r w:rsidRPr="007F78BD">
        <w:rPr>
          <w:sz w:val="16"/>
          <w:szCs w:val="16"/>
        </w:rPr>
        <w:t>гг</w:t>
      </w:r>
      <w:proofErr w:type="spellEnd"/>
      <w:proofErr w:type="gramEnd"/>
      <w:r w:rsidRPr="007F78BD">
        <w:rPr>
          <w:sz w:val="16"/>
          <w:szCs w:val="16"/>
        </w:rPr>
        <w:t>»</w:t>
      </w:r>
    </w:p>
    <w:p w:rsidR="007F78BD" w:rsidRPr="007F78BD" w:rsidRDefault="007F78BD" w:rsidP="007F78BD">
      <w:pPr>
        <w:shd w:val="clear" w:color="auto" w:fill="FFFFFF"/>
        <w:spacing w:line="252" w:lineRule="exact"/>
        <w:jc w:val="center"/>
        <w:rPr>
          <w:sz w:val="16"/>
          <w:szCs w:val="16"/>
        </w:rPr>
      </w:pPr>
      <w:r w:rsidRPr="007F78BD">
        <w:rPr>
          <w:sz w:val="16"/>
          <w:szCs w:val="16"/>
        </w:rPr>
        <w:t>Перечень объектов</w:t>
      </w:r>
    </w:p>
    <w:p w:rsidR="007F78BD" w:rsidRPr="007F78BD" w:rsidRDefault="007F78BD" w:rsidP="007F78BD">
      <w:pPr>
        <w:shd w:val="clear" w:color="auto" w:fill="FFFFFF"/>
        <w:spacing w:line="252" w:lineRule="exact"/>
        <w:jc w:val="center"/>
        <w:rPr>
          <w:sz w:val="16"/>
          <w:szCs w:val="16"/>
        </w:rPr>
      </w:pPr>
      <w:r w:rsidRPr="007F78BD">
        <w:rPr>
          <w:sz w:val="16"/>
          <w:szCs w:val="16"/>
        </w:rPr>
        <w:t>капитального строительства для бюджетных инвестиций муниципальной программы</w:t>
      </w:r>
    </w:p>
    <w:p w:rsidR="007F78BD" w:rsidRPr="007F78BD" w:rsidRDefault="007F78BD" w:rsidP="007F78BD">
      <w:pPr>
        <w:shd w:val="clear" w:color="auto" w:fill="FFFFFF"/>
        <w:spacing w:line="252" w:lineRule="exact"/>
        <w:jc w:val="center"/>
        <w:rPr>
          <w:b/>
          <w:bCs/>
          <w:sz w:val="16"/>
          <w:szCs w:val="16"/>
        </w:rPr>
      </w:pPr>
      <w:r w:rsidRPr="007F78BD">
        <w:rPr>
          <w:b/>
          <w:bCs/>
          <w:sz w:val="16"/>
          <w:szCs w:val="16"/>
        </w:rPr>
        <w:t>«Развитие транспортной системы Островского муниципального района на 2018-2020 гг.»</w:t>
      </w:r>
    </w:p>
    <w:p w:rsidR="007F78BD" w:rsidRPr="007F78BD" w:rsidRDefault="007F78BD" w:rsidP="007F78BD">
      <w:pPr>
        <w:shd w:val="clear" w:color="auto" w:fill="FFFFFF"/>
        <w:spacing w:line="252" w:lineRule="exact"/>
        <w:jc w:val="right"/>
        <w:rPr>
          <w:b/>
          <w:bCs/>
          <w:sz w:val="16"/>
          <w:szCs w:val="16"/>
        </w:rPr>
      </w:pPr>
      <w:r w:rsidRPr="007F78BD">
        <w:rPr>
          <w:b/>
          <w:bCs/>
          <w:sz w:val="16"/>
          <w:szCs w:val="16"/>
        </w:rPr>
        <w:t>В тыс. руб.</w:t>
      </w:r>
    </w:p>
    <w:tbl>
      <w:tblPr>
        <w:tblW w:w="15597" w:type="dxa"/>
        <w:tblInd w:w="-35" w:type="dxa"/>
        <w:tblLayout w:type="fixed"/>
        <w:tblLook w:val="0000"/>
      </w:tblPr>
      <w:tblGrid>
        <w:gridCol w:w="543"/>
        <w:gridCol w:w="3216"/>
        <w:gridCol w:w="2394"/>
        <w:gridCol w:w="1413"/>
        <w:gridCol w:w="1614"/>
        <w:gridCol w:w="1154"/>
        <w:gridCol w:w="1276"/>
        <w:gridCol w:w="1007"/>
        <w:gridCol w:w="1134"/>
        <w:gridCol w:w="978"/>
        <w:gridCol w:w="868"/>
      </w:tblGrid>
      <w:tr w:rsidR="007F78BD" w:rsidRPr="007F78BD" w:rsidTr="00F73362">
        <w:trPr>
          <w:trHeight w:val="523"/>
        </w:trPr>
        <w:tc>
          <w:tcPr>
            <w:tcW w:w="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>№</w:t>
            </w:r>
          </w:p>
          <w:p w:rsidR="007F78BD" w:rsidRPr="007F78BD" w:rsidRDefault="007F78BD" w:rsidP="00F73362">
            <w:pPr>
              <w:spacing w:line="252" w:lineRule="exact"/>
              <w:jc w:val="center"/>
              <w:rPr>
                <w:bCs/>
                <w:sz w:val="16"/>
                <w:szCs w:val="16"/>
              </w:rPr>
            </w:pPr>
            <w:proofErr w:type="spellStart"/>
            <w:proofErr w:type="gramStart"/>
            <w:r w:rsidRPr="007F78BD">
              <w:rPr>
                <w:bCs/>
                <w:sz w:val="16"/>
                <w:szCs w:val="16"/>
              </w:rPr>
              <w:t>п</w:t>
            </w:r>
            <w:proofErr w:type="spellEnd"/>
            <w:proofErr w:type="gramEnd"/>
            <w:r w:rsidRPr="007F78BD">
              <w:rPr>
                <w:bCs/>
                <w:sz w:val="16"/>
                <w:szCs w:val="16"/>
              </w:rPr>
              <w:t>/</w:t>
            </w:r>
            <w:proofErr w:type="spellStart"/>
            <w:r w:rsidRPr="007F78BD">
              <w:rPr>
                <w:bCs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>Наименование объекта</w:t>
            </w:r>
          </w:p>
          <w:p w:rsidR="007F78BD" w:rsidRPr="007F78BD" w:rsidRDefault="007F78BD" w:rsidP="00F73362">
            <w:pPr>
              <w:spacing w:line="252" w:lineRule="exact"/>
              <w:jc w:val="center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>капитального строительства/</w:t>
            </w:r>
          </w:p>
          <w:p w:rsidR="007F78BD" w:rsidRPr="007F78BD" w:rsidRDefault="007F78BD" w:rsidP="00F73362">
            <w:pPr>
              <w:spacing w:line="252" w:lineRule="exact"/>
              <w:jc w:val="center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>Источники расходов на финансирование объекта капитального строительства</w:t>
            </w:r>
          </w:p>
        </w:tc>
        <w:tc>
          <w:tcPr>
            <w:tcW w:w="2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>Адрес объекта капитального строительства</w:t>
            </w:r>
          </w:p>
        </w:tc>
        <w:tc>
          <w:tcPr>
            <w:tcW w:w="3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 xml:space="preserve">Сметная стоимость, </w:t>
            </w:r>
          </w:p>
          <w:p w:rsidR="007F78BD" w:rsidRPr="007F78BD" w:rsidRDefault="007F78BD" w:rsidP="00F73362">
            <w:pPr>
              <w:spacing w:line="252" w:lineRule="exact"/>
              <w:jc w:val="center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>тыс. руб.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>Сроки строительства</w:t>
            </w:r>
          </w:p>
        </w:tc>
        <w:tc>
          <w:tcPr>
            <w:tcW w:w="39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>Объёмы финансирования,</w:t>
            </w:r>
          </w:p>
          <w:p w:rsidR="007F78BD" w:rsidRPr="007F78BD" w:rsidRDefault="007F78BD" w:rsidP="00F73362">
            <w:pPr>
              <w:spacing w:line="252" w:lineRule="exact"/>
              <w:jc w:val="center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>тыс. руб.</w:t>
            </w:r>
          </w:p>
        </w:tc>
      </w:tr>
      <w:tr w:rsidR="007F78BD" w:rsidRPr="007F78BD" w:rsidTr="00F73362">
        <w:trPr>
          <w:trHeight w:val="148"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>В базовых ценах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>В ценах</w:t>
            </w:r>
          </w:p>
          <w:p w:rsidR="007F78BD" w:rsidRPr="007F78BD" w:rsidRDefault="007F78BD" w:rsidP="00F73362">
            <w:pPr>
              <w:spacing w:line="252" w:lineRule="exact"/>
              <w:jc w:val="center"/>
              <w:rPr>
                <w:bCs/>
                <w:sz w:val="16"/>
                <w:szCs w:val="16"/>
              </w:rPr>
            </w:pPr>
            <w:proofErr w:type="spellStart"/>
            <w:proofErr w:type="gramStart"/>
            <w:r w:rsidRPr="007F78BD">
              <w:rPr>
                <w:bCs/>
                <w:sz w:val="16"/>
                <w:szCs w:val="16"/>
              </w:rPr>
              <w:t>соответству-ющих</w:t>
            </w:r>
            <w:proofErr w:type="spellEnd"/>
            <w:proofErr w:type="gramEnd"/>
            <w:r w:rsidRPr="007F78BD">
              <w:rPr>
                <w:bCs/>
                <w:sz w:val="16"/>
                <w:szCs w:val="16"/>
              </w:rPr>
              <w:t xml:space="preserve"> лет реализации проекта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>Начало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>Ввод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 xml:space="preserve">2018 </w:t>
            </w:r>
          </w:p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>год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>2019 год</w:t>
            </w:r>
          </w:p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>2020 год</w:t>
            </w:r>
          </w:p>
        </w:tc>
      </w:tr>
      <w:tr w:rsidR="007F78BD" w:rsidRPr="007F78BD" w:rsidTr="00F73362">
        <w:trPr>
          <w:trHeight w:val="277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r w:rsidRPr="007F78BD">
              <w:rPr>
                <w:sz w:val="16"/>
                <w:szCs w:val="16"/>
              </w:rPr>
              <w:t>Разработка ПСД с государственной экспертизой по объекту «</w:t>
            </w:r>
            <w:proofErr w:type="gramStart"/>
            <w:r w:rsidRPr="007F78BD">
              <w:rPr>
                <w:sz w:val="16"/>
                <w:szCs w:val="16"/>
              </w:rPr>
              <w:t>Реконструкция</w:t>
            </w:r>
            <w:proofErr w:type="gramEnd"/>
            <w:r w:rsidRPr="007F78BD">
              <w:rPr>
                <w:sz w:val="16"/>
                <w:szCs w:val="16"/>
              </w:rPr>
              <w:t xml:space="preserve"> а</w:t>
            </w:r>
            <w:r w:rsidRPr="007F78BD">
              <w:rPr>
                <w:bCs/>
                <w:sz w:val="16"/>
                <w:szCs w:val="16"/>
              </w:rPr>
              <w:t>/дороги «</w:t>
            </w:r>
            <w:proofErr w:type="spellStart"/>
            <w:r w:rsidRPr="007F78BD">
              <w:rPr>
                <w:bCs/>
                <w:sz w:val="16"/>
                <w:szCs w:val="16"/>
              </w:rPr>
              <w:t>Щелыково</w:t>
            </w:r>
            <w:proofErr w:type="spellEnd"/>
            <w:r w:rsidRPr="007F78BD">
              <w:rPr>
                <w:bCs/>
                <w:sz w:val="16"/>
                <w:szCs w:val="16"/>
              </w:rPr>
              <w:t xml:space="preserve"> - </w:t>
            </w:r>
            <w:proofErr w:type="spellStart"/>
            <w:r w:rsidRPr="007F78BD">
              <w:rPr>
                <w:bCs/>
                <w:sz w:val="16"/>
                <w:szCs w:val="16"/>
              </w:rPr>
              <w:t>Василёво</w:t>
            </w:r>
            <w:proofErr w:type="spellEnd"/>
            <w:r w:rsidRPr="007F78BD">
              <w:rPr>
                <w:bCs/>
                <w:sz w:val="16"/>
                <w:szCs w:val="16"/>
              </w:rPr>
              <w:t xml:space="preserve">» на участке мостового перехода через р. </w:t>
            </w:r>
            <w:proofErr w:type="spellStart"/>
            <w:r w:rsidRPr="007F78BD">
              <w:rPr>
                <w:bCs/>
                <w:sz w:val="16"/>
                <w:szCs w:val="16"/>
              </w:rPr>
              <w:t>Куекша</w:t>
            </w:r>
            <w:proofErr w:type="spellEnd"/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 xml:space="preserve">с. </w:t>
            </w:r>
            <w:proofErr w:type="spellStart"/>
            <w:r w:rsidRPr="007F78BD">
              <w:rPr>
                <w:bCs/>
                <w:sz w:val="16"/>
                <w:szCs w:val="16"/>
              </w:rPr>
              <w:t>Щелыково</w:t>
            </w:r>
            <w:proofErr w:type="spellEnd"/>
          </w:p>
          <w:p w:rsidR="007F78BD" w:rsidRPr="007F78BD" w:rsidRDefault="007F78BD" w:rsidP="00F73362">
            <w:pPr>
              <w:snapToGrid w:val="0"/>
              <w:spacing w:line="252" w:lineRule="exact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>Островского района Костромской области</w:t>
            </w:r>
            <w:r w:rsidRPr="007F78BD">
              <w:rPr>
                <w:sz w:val="16"/>
                <w:szCs w:val="16"/>
              </w:rPr>
              <w:t xml:space="preserve"> </w:t>
            </w:r>
            <w:r w:rsidRPr="007F78BD">
              <w:rPr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>1517,0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>1517,0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>1517,0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Cs/>
                <w:sz w:val="16"/>
                <w:szCs w:val="16"/>
              </w:rPr>
            </w:pPr>
          </w:p>
        </w:tc>
      </w:tr>
      <w:tr w:rsidR="007F78BD" w:rsidRPr="007F78BD" w:rsidTr="00F73362">
        <w:trPr>
          <w:trHeight w:val="277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rPr>
                <w:sz w:val="16"/>
                <w:szCs w:val="16"/>
              </w:rPr>
            </w:pPr>
            <w:proofErr w:type="gramStart"/>
            <w:r w:rsidRPr="007F78BD">
              <w:rPr>
                <w:sz w:val="16"/>
                <w:szCs w:val="16"/>
              </w:rPr>
              <w:t>Реконструкция</w:t>
            </w:r>
            <w:proofErr w:type="gramEnd"/>
            <w:r w:rsidRPr="007F78BD">
              <w:rPr>
                <w:sz w:val="16"/>
                <w:szCs w:val="16"/>
              </w:rPr>
              <w:t xml:space="preserve"> а</w:t>
            </w:r>
            <w:r w:rsidRPr="007F78BD">
              <w:rPr>
                <w:bCs/>
                <w:sz w:val="16"/>
                <w:szCs w:val="16"/>
              </w:rPr>
              <w:t>/дороги «</w:t>
            </w:r>
            <w:proofErr w:type="spellStart"/>
            <w:r w:rsidRPr="007F78BD">
              <w:rPr>
                <w:bCs/>
                <w:sz w:val="16"/>
                <w:szCs w:val="16"/>
              </w:rPr>
              <w:t>Щелыково</w:t>
            </w:r>
            <w:proofErr w:type="spellEnd"/>
            <w:r w:rsidRPr="007F78BD">
              <w:rPr>
                <w:bCs/>
                <w:sz w:val="16"/>
                <w:szCs w:val="16"/>
              </w:rPr>
              <w:t xml:space="preserve"> - </w:t>
            </w:r>
            <w:proofErr w:type="spellStart"/>
            <w:r w:rsidRPr="007F78BD">
              <w:rPr>
                <w:bCs/>
                <w:sz w:val="16"/>
                <w:szCs w:val="16"/>
              </w:rPr>
              <w:t>Василёво</w:t>
            </w:r>
            <w:proofErr w:type="spellEnd"/>
            <w:r w:rsidRPr="007F78BD">
              <w:rPr>
                <w:bCs/>
                <w:sz w:val="16"/>
                <w:szCs w:val="16"/>
              </w:rPr>
              <w:t>» на участке мостового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 xml:space="preserve">с. </w:t>
            </w:r>
            <w:proofErr w:type="spellStart"/>
            <w:r w:rsidRPr="007F78BD">
              <w:rPr>
                <w:bCs/>
                <w:sz w:val="16"/>
                <w:szCs w:val="16"/>
              </w:rPr>
              <w:t>Щелыково</w:t>
            </w:r>
            <w:proofErr w:type="spellEnd"/>
          </w:p>
          <w:p w:rsidR="007F78BD" w:rsidRPr="007F78BD" w:rsidRDefault="007F78BD" w:rsidP="00F73362">
            <w:pPr>
              <w:snapToGrid w:val="0"/>
              <w:spacing w:line="252" w:lineRule="exact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>Островского района Костромской области</w:t>
            </w:r>
            <w:r w:rsidRPr="007F78BD">
              <w:rPr>
                <w:sz w:val="16"/>
                <w:szCs w:val="16"/>
              </w:rPr>
              <w:t xml:space="preserve"> </w:t>
            </w:r>
            <w:r w:rsidRPr="007F78BD">
              <w:rPr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>2817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>18589,7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>2019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>18589,7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>4603,4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Cs/>
                <w:sz w:val="16"/>
                <w:szCs w:val="16"/>
              </w:rPr>
            </w:pPr>
            <w:r w:rsidRPr="007F78BD">
              <w:rPr>
                <w:bCs/>
                <w:sz w:val="16"/>
                <w:szCs w:val="16"/>
              </w:rPr>
              <w:t>13286,3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8BD" w:rsidRPr="007F78BD" w:rsidRDefault="007F78BD" w:rsidP="00F73362">
            <w:pPr>
              <w:snapToGrid w:val="0"/>
              <w:spacing w:line="252" w:lineRule="exact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7F78BD" w:rsidRDefault="007F78BD" w:rsidP="007F78BD">
      <w:pPr>
        <w:shd w:val="clear" w:color="auto" w:fill="FFFFFF"/>
        <w:spacing w:line="252" w:lineRule="exact"/>
        <w:jc w:val="center"/>
      </w:pPr>
    </w:p>
    <w:p w:rsidR="007F78BD" w:rsidRDefault="007F78BD" w:rsidP="007F78BD">
      <w:pPr>
        <w:shd w:val="clear" w:color="auto" w:fill="FFFFFF"/>
        <w:spacing w:line="252" w:lineRule="exact"/>
        <w:jc w:val="center"/>
      </w:pPr>
    </w:p>
    <w:p w:rsidR="007F78BD" w:rsidRDefault="007F78BD" w:rsidP="008D2868">
      <w:pPr>
        <w:rPr>
          <w:sz w:val="16"/>
          <w:szCs w:val="16"/>
        </w:rPr>
      </w:pPr>
    </w:p>
    <w:p w:rsidR="007F78BD" w:rsidRDefault="007F78BD" w:rsidP="008D2868">
      <w:pPr>
        <w:rPr>
          <w:sz w:val="16"/>
          <w:szCs w:val="16"/>
        </w:rPr>
      </w:pPr>
    </w:p>
    <w:p w:rsidR="007F78BD" w:rsidRPr="007F78BD" w:rsidRDefault="007F78BD" w:rsidP="008D2868">
      <w:pPr>
        <w:rPr>
          <w:sz w:val="16"/>
          <w:szCs w:val="16"/>
        </w:rPr>
      </w:pPr>
    </w:p>
    <w:p w:rsidR="007F78BD" w:rsidRPr="007F78BD" w:rsidRDefault="007F78BD" w:rsidP="008D2868">
      <w:pPr>
        <w:rPr>
          <w:sz w:val="16"/>
          <w:szCs w:val="16"/>
        </w:rPr>
      </w:pPr>
    </w:p>
    <w:p w:rsidR="007F78BD" w:rsidRPr="007F78BD" w:rsidRDefault="007F78BD" w:rsidP="007F78BD">
      <w:pPr>
        <w:jc w:val="center"/>
        <w:rPr>
          <w:sz w:val="16"/>
          <w:szCs w:val="16"/>
        </w:rPr>
      </w:pPr>
      <w:r w:rsidRPr="007F78BD">
        <w:rPr>
          <w:sz w:val="16"/>
          <w:szCs w:val="16"/>
        </w:rPr>
        <w:t>*      *      *      *      *      *      *</w:t>
      </w:r>
    </w:p>
    <w:p w:rsidR="007F78BD" w:rsidRPr="007F78BD" w:rsidRDefault="007F78BD" w:rsidP="008D2868">
      <w:pPr>
        <w:rPr>
          <w:sz w:val="16"/>
          <w:szCs w:val="16"/>
        </w:rPr>
      </w:pPr>
    </w:p>
    <w:p w:rsidR="008D2868" w:rsidRPr="007F78BD" w:rsidRDefault="008D2868" w:rsidP="008D2868">
      <w:pPr>
        <w:rPr>
          <w:sz w:val="16"/>
          <w:szCs w:val="16"/>
        </w:rPr>
      </w:pPr>
    </w:p>
    <w:p w:rsidR="008B62DB" w:rsidRDefault="008B62DB" w:rsidP="008D2868">
      <w:pPr>
        <w:rPr>
          <w:b/>
          <w:sz w:val="16"/>
          <w:szCs w:val="16"/>
        </w:rPr>
      </w:pPr>
    </w:p>
    <w:p w:rsidR="007F78BD" w:rsidRDefault="007F78BD" w:rsidP="008D2868">
      <w:pPr>
        <w:rPr>
          <w:sz w:val="16"/>
          <w:szCs w:val="16"/>
        </w:rPr>
        <w:sectPr w:rsidR="007F78BD" w:rsidSect="007F78BD">
          <w:pgSz w:w="16840" w:h="11907" w:orient="landscape" w:code="9"/>
          <w:pgMar w:top="709" w:right="851" w:bottom="993" w:left="568" w:header="0" w:footer="0" w:gutter="0"/>
          <w:cols w:space="720"/>
          <w:docGrid w:linePitch="272"/>
        </w:sectPr>
      </w:pPr>
    </w:p>
    <w:p w:rsidR="007F78BD" w:rsidRDefault="007F78BD" w:rsidP="008D2868">
      <w:pPr>
        <w:rPr>
          <w:sz w:val="16"/>
          <w:szCs w:val="16"/>
        </w:rPr>
      </w:pPr>
    </w:p>
    <w:p w:rsidR="003552E5" w:rsidRDefault="003552E5" w:rsidP="008D2868">
      <w:pPr>
        <w:rPr>
          <w:sz w:val="16"/>
          <w:szCs w:val="16"/>
        </w:rPr>
      </w:pPr>
    </w:p>
    <w:p w:rsidR="003552E5" w:rsidRPr="003552E5" w:rsidRDefault="003552E5" w:rsidP="003552E5">
      <w:pPr>
        <w:tabs>
          <w:tab w:val="left" w:pos="3060"/>
        </w:tabs>
        <w:jc w:val="center"/>
        <w:rPr>
          <w:sz w:val="16"/>
          <w:szCs w:val="16"/>
        </w:rPr>
      </w:pPr>
      <w:r w:rsidRPr="003552E5">
        <w:rPr>
          <w:noProof/>
          <w:sz w:val="16"/>
          <w:szCs w:val="16"/>
        </w:rPr>
        <w:drawing>
          <wp:inline distT="0" distB="0" distL="0" distR="0">
            <wp:extent cx="422695" cy="439387"/>
            <wp:effectExtent l="19050" t="0" r="0" b="0"/>
            <wp:docPr id="2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695" cy="439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2E5" w:rsidRPr="003552E5" w:rsidRDefault="003552E5" w:rsidP="003552E5">
      <w:pPr>
        <w:jc w:val="center"/>
        <w:rPr>
          <w:sz w:val="16"/>
          <w:szCs w:val="16"/>
        </w:rPr>
      </w:pPr>
    </w:p>
    <w:p w:rsidR="003552E5" w:rsidRPr="003552E5" w:rsidRDefault="003552E5" w:rsidP="003552E5">
      <w:pPr>
        <w:pStyle w:val="1"/>
        <w:jc w:val="center"/>
        <w:rPr>
          <w:b/>
          <w:bCs/>
          <w:sz w:val="16"/>
          <w:szCs w:val="16"/>
        </w:rPr>
      </w:pPr>
      <w:r w:rsidRPr="003552E5">
        <w:rPr>
          <w:b/>
          <w:bCs/>
          <w:sz w:val="16"/>
          <w:szCs w:val="16"/>
        </w:rPr>
        <w:t>ПОСТАНОВЛЕНИЕ</w:t>
      </w:r>
    </w:p>
    <w:p w:rsidR="003552E5" w:rsidRPr="003552E5" w:rsidRDefault="003552E5" w:rsidP="003552E5">
      <w:pPr>
        <w:jc w:val="center"/>
        <w:rPr>
          <w:sz w:val="16"/>
          <w:szCs w:val="16"/>
        </w:rPr>
      </w:pPr>
    </w:p>
    <w:p w:rsidR="003552E5" w:rsidRPr="003552E5" w:rsidRDefault="003552E5" w:rsidP="003552E5">
      <w:pPr>
        <w:pStyle w:val="af"/>
        <w:spacing w:after="0"/>
        <w:ind w:firstLine="580"/>
        <w:jc w:val="center"/>
        <w:rPr>
          <w:sz w:val="16"/>
          <w:szCs w:val="16"/>
        </w:rPr>
      </w:pPr>
      <w:r w:rsidRPr="003552E5">
        <w:rPr>
          <w:rStyle w:val="af0"/>
          <w:color w:val="000000"/>
          <w:sz w:val="16"/>
          <w:szCs w:val="16"/>
        </w:rPr>
        <w:t>АДМИНИСТРАЦИЯ ОСТРОВСКОГО МУНИЦИПАЛЬНОГО РАЙОНА</w:t>
      </w:r>
    </w:p>
    <w:p w:rsidR="003552E5" w:rsidRPr="003552E5" w:rsidRDefault="003552E5" w:rsidP="003552E5">
      <w:pPr>
        <w:pStyle w:val="af"/>
        <w:spacing w:after="0"/>
        <w:jc w:val="center"/>
        <w:rPr>
          <w:sz w:val="16"/>
          <w:szCs w:val="16"/>
        </w:rPr>
      </w:pPr>
      <w:r w:rsidRPr="003552E5">
        <w:rPr>
          <w:rStyle w:val="af0"/>
          <w:color w:val="000000"/>
          <w:sz w:val="16"/>
          <w:szCs w:val="16"/>
        </w:rPr>
        <w:t>КОСТРОМСКОЙ ОБЛАСТИ</w:t>
      </w:r>
    </w:p>
    <w:p w:rsidR="003552E5" w:rsidRPr="003552E5" w:rsidRDefault="003552E5" w:rsidP="003552E5">
      <w:pPr>
        <w:pStyle w:val="af"/>
        <w:spacing w:after="0"/>
        <w:jc w:val="center"/>
        <w:rPr>
          <w:rStyle w:val="af0"/>
          <w:color w:val="000000"/>
          <w:sz w:val="16"/>
          <w:szCs w:val="16"/>
        </w:rPr>
      </w:pPr>
      <w:r w:rsidRPr="003552E5">
        <w:rPr>
          <w:rStyle w:val="af0"/>
          <w:color w:val="000000"/>
          <w:sz w:val="16"/>
          <w:szCs w:val="16"/>
        </w:rPr>
        <w:t xml:space="preserve"> </w:t>
      </w:r>
    </w:p>
    <w:p w:rsidR="003552E5" w:rsidRPr="003552E5" w:rsidRDefault="003552E5" w:rsidP="003552E5">
      <w:pPr>
        <w:pStyle w:val="af"/>
        <w:spacing w:after="0"/>
        <w:jc w:val="center"/>
        <w:rPr>
          <w:sz w:val="16"/>
          <w:szCs w:val="16"/>
        </w:rPr>
      </w:pPr>
      <w:r w:rsidRPr="003552E5">
        <w:rPr>
          <w:rStyle w:val="af0"/>
          <w:color w:val="000000"/>
          <w:sz w:val="16"/>
          <w:szCs w:val="16"/>
        </w:rPr>
        <w:t xml:space="preserve">от 25 октября   </w:t>
      </w:r>
      <w:r w:rsidRPr="003552E5">
        <w:rPr>
          <w:rStyle w:val="12pt"/>
          <w:color w:val="000000"/>
          <w:sz w:val="16"/>
          <w:szCs w:val="16"/>
        </w:rPr>
        <w:t xml:space="preserve">  </w:t>
      </w:r>
      <w:r w:rsidRPr="003552E5">
        <w:rPr>
          <w:rStyle w:val="af0"/>
          <w:color w:val="000000"/>
          <w:sz w:val="16"/>
          <w:szCs w:val="16"/>
        </w:rPr>
        <w:t>2018 г.</w:t>
      </w:r>
      <w:r w:rsidRPr="003552E5">
        <w:rPr>
          <w:rStyle w:val="af0"/>
          <w:color w:val="000000"/>
          <w:sz w:val="16"/>
          <w:szCs w:val="16"/>
        </w:rPr>
        <w:tab/>
        <w:t xml:space="preserve">                 № 691                                          </w:t>
      </w:r>
      <w:r w:rsidRPr="003552E5">
        <w:rPr>
          <w:rStyle w:val="af0"/>
          <w:color w:val="000000"/>
          <w:sz w:val="16"/>
          <w:szCs w:val="16"/>
        </w:rPr>
        <w:tab/>
        <w:t xml:space="preserve">п. </w:t>
      </w:r>
      <w:proofErr w:type="gramStart"/>
      <w:r w:rsidRPr="003552E5">
        <w:rPr>
          <w:rStyle w:val="af0"/>
          <w:color w:val="000000"/>
          <w:sz w:val="16"/>
          <w:szCs w:val="16"/>
        </w:rPr>
        <w:t>Островское</w:t>
      </w:r>
      <w:proofErr w:type="gramEnd"/>
    </w:p>
    <w:p w:rsidR="003552E5" w:rsidRPr="003552E5" w:rsidRDefault="003552E5" w:rsidP="003552E5">
      <w:pPr>
        <w:pStyle w:val="23"/>
        <w:shd w:val="clear" w:color="auto" w:fill="auto"/>
        <w:spacing w:before="0" w:after="0" w:line="240" w:lineRule="auto"/>
        <w:jc w:val="both"/>
        <w:rPr>
          <w:rStyle w:val="22"/>
          <w:bCs/>
          <w:color w:val="000000"/>
          <w:sz w:val="16"/>
          <w:szCs w:val="16"/>
        </w:rPr>
      </w:pPr>
    </w:p>
    <w:p w:rsidR="003552E5" w:rsidRPr="003552E5" w:rsidRDefault="003552E5" w:rsidP="003552E5">
      <w:pPr>
        <w:pStyle w:val="af6"/>
        <w:framePr w:w="0" w:h="0" w:wrap="auto" w:vAnchor="margin" w:hAnchor="text" w:yAlign="inline"/>
        <w:spacing w:line="240" w:lineRule="auto"/>
        <w:jc w:val="both"/>
        <w:rPr>
          <w:rFonts w:ascii="Times New Roman" w:hAnsi="Times New Roman"/>
          <w:b/>
          <w:sz w:val="16"/>
          <w:szCs w:val="16"/>
        </w:rPr>
      </w:pPr>
      <w:r w:rsidRPr="003552E5">
        <w:rPr>
          <w:rFonts w:ascii="Times New Roman" w:hAnsi="Times New Roman"/>
          <w:b/>
          <w:sz w:val="16"/>
          <w:szCs w:val="16"/>
        </w:rPr>
        <w:t xml:space="preserve">Об   утверждении  Положения  о  пункте  временного </w:t>
      </w:r>
    </w:p>
    <w:p w:rsidR="003552E5" w:rsidRPr="003552E5" w:rsidRDefault="003552E5" w:rsidP="003552E5">
      <w:pPr>
        <w:pStyle w:val="af6"/>
        <w:framePr w:w="0" w:h="0" w:wrap="auto" w:vAnchor="margin" w:hAnchor="text" w:yAlign="inline"/>
        <w:spacing w:line="240" w:lineRule="auto"/>
        <w:jc w:val="both"/>
        <w:rPr>
          <w:rFonts w:ascii="Times New Roman" w:hAnsi="Times New Roman"/>
          <w:b/>
          <w:sz w:val="16"/>
          <w:szCs w:val="16"/>
        </w:rPr>
      </w:pPr>
      <w:r w:rsidRPr="003552E5">
        <w:rPr>
          <w:rFonts w:ascii="Times New Roman" w:hAnsi="Times New Roman"/>
          <w:b/>
          <w:sz w:val="16"/>
          <w:szCs w:val="16"/>
        </w:rPr>
        <w:t xml:space="preserve">размещения       населения      при        возникновении </w:t>
      </w:r>
    </w:p>
    <w:p w:rsidR="003552E5" w:rsidRPr="003552E5" w:rsidRDefault="003552E5" w:rsidP="003552E5">
      <w:pPr>
        <w:pStyle w:val="af6"/>
        <w:framePr w:w="0" w:h="0" w:wrap="auto" w:vAnchor="margin" w:hAnchor="text" w:yAlign="inline"/>
        <w:spacing w:line="240" w:lineRule="auto"/>
        <w:jc w:val="both"/>
        <w:rPr>
          <w:rFonts w:ascii="Times New Roman" w:hAnsi="Times New Roman"/>
          <w:b/>
          <w:sz w:val="16"/>
          <w:szCs w:val="16"/>
        </w:rPr>
      </w:pPr>
      <w:r w:rsidRPr="003552E5">
        <w:rPr>
          <w:rFonts w:ascii="Times New Roman" w:hAnsi="Times New Roman"/>
          <w:b/>
          <w:sz w:val="16"/>
          <w:szCs w:val="16"/>
        </w:rPr>
        <w:t>чрезвычайных ситуаций на территории Островского</w:t>
      </w:r>
    </w:p>
    <w:p w:rsidR="003552E5" w:rsidRPr="003552E5" w:rsidRDefault="003552E5" w:rsidP="003552E5">
      <w:pPr>
        <w:pStyle w:val="af6"/>
        <w:framePr w:w="0" w:h="0" w:wrap="auto" w:vAnchor="margin" w:hAnchor="text" w:yAlign="inline"/>
        <w:spacing w:line="240" w:lineRule="auto"/>
        <w:jc w:val="both"/>
        <w:rPr>
          <w:rFonts w:ascii="Times New Roman" w:hAnsi="Times New Roman"/>
          <w:b/>
          <w:sz w:val="16"/>
          <w:szCs w:val="16"/>
        </w:rPr>
      </w:pPr>
      <w:r w:rsidRPr="003552E5">
        <w:rPr>
          <w:rFonts w:ascii="Times New Roman" w:hAnsi="Times New Roman"/>
          <w:b/>
          <w:sz w:val="16"/>
          <w:szCs w:val="16"/>
        </w:rPr>
        <w:t>муниципального района</w:t>
      </w:r>
    </w:p>
    <w:p w:rsidR="003552E5" w:rsidRPr="003552E5" w:rsidRDefault="003552E5" w:rsidP="003552E5">
      <w:pPr>
        <w:pStyle w:val="af6"/>
        <w:framePr w:w="0" w:h="0" w:wrap="auto" w:vAnchor="margin" w:hAnchor="text" w:yAlign="inline"/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:rsidR="003552E5" w:rsidRPr="003552E5" w:rsidRDefault="003552E5" w:rsidP="003552E5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3552E5">
        <w:rPr>
          <w:rFonts w:ascii="Times New Roman" w:hAnsi="Times New Roman" w:cs="Times New Roman"/>
          <w:sz w:val="16"/>
          <w:szCs w:val="16"/>
        </w:rPr>
        <w:t>В соответствии с требованиями  Федерального  закона  от 21.12.1994 № 68 ФЗ «О защите населения и территорий от чрезвычайных ситуаций природного и техногенного характера», постановления  Правительства Российской Федерации от 30.12.2003 № 794 «О Единой государственной системе предупреждения и ликвидации чрезвычайных ситуаций»,  Устава Островского  муниципального района Костромской области администрация Островского  муниципального района ПОСТАНОВЛЯЕТ:</w:t>
      </w:r>
    </w:p>
    <w:p w:rsidR="003552E5" w:rsidRPr="003552E5" w:rsidRDefault="003552E5" w:rsidP="003552E5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3552E5" w:rsidRPr="003552E5" w:rsidRDefault="003552E5" w:rsidP="003552E5">
      <w:pPr>
        <w:pStyle w:val="a4"/>
        <w:shd w:val="clear" w:color="auto" w:fill="FFFFFF"/>
        <w:spacing w:before="0" w:beforeAutospacing="0" w:after="0"/>
        <w:ind w:firstLine="708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1.Утвердить прилагаемое Положение о пункте временного размещения пострадавшего в чрезвычайных ситуациях населения (далее – ПВР) на территории Островского   муниципального района (Приложение 1).                      </w:t>
      </w:r>
    </w:p>
    <w:p w:rsidR="003552E5" w:rsidRPr="003552E5" w:rsidRDefault="003552E5" w:rsidP="003552E5">
      <w:pPr>
        <w:pStyle w:val="a4"/>
        <w:shd w:val="clear" w:color="auto" w:fill="FFFFFF"/>
        <w:spacing w:before="0" w:beforeAutospacing="0" w:after="0"/>
        <w:ind w:firstLine="708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2. Утвердить перечень организаций, создающих ПВР (Приложение 2).</w:t>
      </w:r>
    </w:p>
    <w:p w:rsidR="003552E5" w:rsidRPr="003552E5" w:rsidRDefault="003552E5" w:rsidP="003552E5">
      <w:pPr>
        <w:pStyle w:val="a4"/>
        <w:shd w:val="clear" w:color="auto" w:fill="FFFFFF"/>
        <w:spacing w:before="0" w:beforeAutospacing="0" w:after="0"/>
        <w:ind w:firstLine="708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3. Возложить:</w:t>
      </w:r>
    </w:p>
    <w:p w:rsidR="003552E5" w:rsidRPr="003552E5" w:rsidRDefault="003552E5" w:rsidP="003552E5">
      <w:pPr>
        <w:pStyle w:val="a4"/>
        <w:shd w:val="clear" w:color="auto" w:fill="FFFFFF"/>
        <w:spacing w:before="0" w:beforeAutospacing="0" w:after="0"/>
        <w:ind w:firstLine="708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3.1.Организацию комплекса мероприятий по медицинскому обеспечению пострадавшего населения, в соответствии с Положением о порядке проведения эвакуационных мероприятий на территории Островского  муниципального района в чрезвычайных ситуациях, на ОГБУЗ «Островская РБ».</w:t>
      </w:r>
    </w:p>
    <w:p w:rsidR="003552E5" w:rsidRPr="003552E5" w:rsidRDefault="003552E5" w:rsidP="003552E5">
      <w:pPr>
        <w:pStyle w:val="a4"/>
        <w:shd w:val="clear" w:color="auto" w:fill="FFFFFF"/>
        <w:spacing w:before="0" w:beforeAutospacing="0" w:after="0"/>
        <w:ind w:firstLine="708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 xml:space="preserve">3.2.Организацию обеспечения продовольствием, обменной одеждой, бельем и обувью пострадавшего населения, </w:t>
      </w:r>
      <w:proofErr w:type="gramStart"/>
      <w:r w:rsidRPr="003552E5">
        <w:rPr>
          <w:color w:val="333333"/>
          <w:sz w:val="16"/>
          <w:szCs w:val="16"/>
        </w:rPr>
        <w:t>условия</w:t>
      </w:r>
      <w:proofErr w:type="gramEnd"/>
      <w:r w:rsidRPr="003552E5">
        <w:rPr>
          <w:color w:val="333333"/>
          <w:sz w:val="16"/>
          <w:szCs w:val="16"/>
        </w:rPr>
        <w:t xml:space="preserve"> жизнедеятельности которого оказались нарушенными, на спасательную службу торговли и питания Островского муниципального района;</w:t>
      </w:r>
    </w:p>
    <w:p w:rsidR="003552E5" w:rsidRPr="003552E5" w:rsidRDefault="003552E5" w:rsidP="003552E5">
      <w:pPr>
        <w:pStyle w:val="a4"/>
        <w:shd w:val="clear" w:color="auto" w:fill="FFFFFF"/>
        <w:spacing w:before="0" w:beforeAutospacing="0" w:after="0"/>
        <w:ind w:firstLine="708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3.3.Обеспечение охраны общественного порядка и безопасности в районе размещения пострадавшего населения на   МО МВД  России «Островский».</w:t>
      </w:r>
    </w:p>
    <w:p w:rsidR="003552E5" w:rsidRPr="003552E5" w:rsidRDefault="003552E5" w:rsidP="003552E5">
      <w:pPr>
        <w:pStyle w:val="a4"/>
        <w:shd w:val="clear" w:color="auto" w:fill="FFFFFF"/>
        <w:spacing w:before="0" w:beforeAutospacing="0" w:after="0"/>
        <w:ind w:firstLine="708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4. Директору  МКОУ  «Островская  СОШ» в срок  до 01 января  2019года:</w:t>
      </w:r>
    </w:p>
    <w:p w:rsidR="003552E5" w:rsidRPr="003552E5" w:rsidRDefault="003552E5" w:rsidP="003552E5">
      <w:pPr>
        <w:pStyle w:val="a4"/>
        <w:shd w:val="clear" w:color="auto" w:fill="FFFFFF"/>
        <w:spacing w:before="0" w:beforeAutospacing="0" w:after="0"/>
        <w:ind w:firstLine="708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4.1</w:t>
      </w:r>
      <w:proofErr w:type="gramStart"/>
      <w:r w:rsidRPr="003552E5">
        <w:rPr>
          <w:color w:val="333333"/>
          <w:sz w:val="16"/>
          <w:szCs w:val="16"/>
        </w:rPr>
        <w:t xml:space="preserve"> С</w:t>
      </w:r>
      <w:proofErr w:type="gramEnd"/>
      <w:r w:rsidRPr="003552E5">
        <w:rPr>
          <w:color w:val="333333"/>
          <w:sz w:val="16"/>
          <w:szCs w:val="16"/>
        </w:rPr>
        <w:t>оздать пункт временного размещения согласно Приложения 2 к настоящему постановлению;</w:t>
      </w:r>
    </w:p>
    <w:p w:rsidR="003552E5" w:rsidRPr="003552E5" w:rsidRDefault="003552E5" w:rsidP="003552E5">
      <w:pPr>
        <w:pStyle w:val="a4"/>
        <w:shd w:val="clear" w:color="auto" w:fill="FFFFFF"/>
        <w:spacing w:before="0" w:beforeAutospacing="0" w:after="0"/>
        <w:ind w:firstLine="708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4.2</w:t>
      </w:r>
      <w:proofErr w:type="gramStart"/>
      <w:r w:rsidRPr="003552E5">
        <w:rPr>
          <w:color w:val="333333"/>
          <w:sz w:val="16"/>
          <w:szCs w:val="16"/>
        </w:rPr>
        <w:t xml:space="preserve"> И</w:t>
      </w:r>
      <w:proofErr w:type="gramEnd"/>
      <w:r w:rsidRPr="003552E5">
        <w:rPr>
          <w:color w:val="333333"/>
          <w:sz w:val="16"/>
          <w:szCs w:val="16"/>
        </w:rPr>
        <w:t>здать  правовые акты распорядительного характера (приказы)  о создании пункта временного размещения,  разработать необходимую документацию;</w:t>
      </w:r>
    </w:p>
    <w:p w:rsidR="003552E5" w:rsidRPr="003552E5" w:rsidRDefault="003552E5" w:rsidP="003552E5">
      <w:pPr>
        <w:pStyle w:val="a4"/>
        <w:shd w:val="clear" w:color="auto" w:fill="FFFFFF"/>
        <w:spacing w:before="0" w:beforeAutospacing="0" w:after="0"/>
        <w:ind w:firstLine="708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4.3</w:t>
      </w:r>
      <w:proofErr w:type="gramStart"/>
      <w:r w:rsidRPr="003552E5">
        <w:rPr>
          <w:color w:val="333333"/>
          <w:sz w:val="16"/>
          <w:szCs w:val="16"/>
        </w:rPr>
        <w:t xml:space="preserve"> П</w:t>
      </w:r>
      <w:proofErr w:type="gramEnd"/>
      <w:r w:rsidRPr="003552E5">
        <w:rPr>
          <w:color w:val="333333"/>
          <w:sz w:val="16"/>
          <w:szCs w:val="16"/>
        </w:rPr>
        <w:t>редставить в отдел по мобилизационной работе, делам ГО и ЧС  администрации  Островского  муниципального района,  копии приказов о создании пункта временного размещения населения.</w:t>
      </w:r>
    </w:p>
    <w:p w:rsidR="003552E5" w:rsidRPr="003552E5" w:rsidRDefault="003552E5" w:rsidP="003552E5">
      <w:pPr>
        <w:pStyle w:val="a4"/>
        <w:shd w:val="clear" w:color="auto" w:fill="FFFFFF"/>
        <w:spacing w:before="0" w:beforeAutospacing="0" w:after="0"/>
        <w:ind w:firstLine="708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5.Заведующему отделом по мобилизационной работе, делам ГО и ЧС администрации Островского муниципального района, уполномоченному  на решение задач в области гражданской обороны и защиты населения и территорий от чрезвычайных ситуаций:</w:t>
      </w:r>
    </w:p>
    <w:p w:rsidR="003552E5" w:rsidRPr="003552E5" w:rsidRDefault="003552E5" w:rsidP="003552E5">
      <w:pPr>
        <w:pStyle w:val="a4"/>
        <w:shd w:val="clear" w:color="auto" w:fill="FFFFFF"/>
        <w:spacing w:before="0" w:beforeAutospacing="0" w:after="0"/>
        <w:ind w:firstLine="708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5.1.Оказать методическую помощь в создании, оснащении и подготовке пункта временного размещения населения в здании МКОУ «Островская СОШ»;</w:t>
      </w:r>
    </w:p>
    <w:p w:rsidR="003552E5" w:rsidRPr="003552E5" w:rsidRDefault="003552E5" w:rsidP="003552E5">
      <w:pPr>
        <w:pStyle w:val="a4"/>
        <w:shd w:val="clear" w:color="auto" w:fill="FFFFFF"/>
        <w:spacing w:before="0" w:beforeAutospacing="0" w:after="0"/>
        <w:ind w:firstLine="708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 xml:space="preserve">5.2.Осуществлять </w:t>
      </w:r>
      <w:proofErr w:type="gramStart"/>
      <w:r w:rsidRPr="003552E5">
        <w:rPr>
          <w:color w:val="333333"/>
          <w:sz w:val="16"/>
          <w:szCs w:val="16"/>
        </w:rPr>
        <w:t>контроль за</w:t>
      </w:r>
      <w:proofErr w:type="gramEnd"/>
      <w:r w:rsidRPr="003552E5">
        <w:rPr>
          <w:color w:val="333333"/>
          <w:sz w:val="16"/>
          <w:szCs w:val="16"/>
        </w:rPr>
        <w:t xml:space="preserve"> созданием, оснащением и подготовкой пункта временного размещения.</w:t>
      </w:r>
    </w:p>
    <w:p w:rsidR="003552E5" w:rsidRPr="003552E5" w:rsidRDefault="003552E5" w:rsidP="003552E5">
      <w:pPr>
        <w:pStyle w:val="af"/>
        <w:tabs>
          <w:tab w:val="left" w:pos="3250"/>
        </w:tabs>
        <w:spacing w:after="0"/>
        <w:rPr>
          <w:sz w:val="16"/>
          <w:szCs w:val="16"/>
        </w:rPr>
      </w:pPr>
      <w:r w:rsidRPr="003552E5">
        <w:rPr>
          <w:rStyle w:val="af0"/>
          <w:color w:val="000000"/>
          <w:sz w:val="16"/>
          <w:szCs w:val="16"/>
        </w:rPr>
        <w:t xml:space="preserve">           6.</w:t>
      </w:r>
      <w:proofErr w:type="gramStart"/>
      <w:r w:rsidRPr="003552E5">
        <w:rPr>
          <w:rStyle w:val="af0"/>
          <w:color w:val="000000"/>
          <w:sz w:val="16"/>
          <w:szCs w:val="16"/>
        </w:rPr>
        <w:t>Контроль за</w:t>
      </w:r>
      <w:proofErr w:type="gramEnd"/>
      <w:r w:rsidRPr="003552E5">
        <w:rPr>
          <w:rStyle w:val="af0"/>
          <w:color w:val="000000"/>
          <w:sz w:val="16"/>
          <w:szCs w:val="16"/>
        </w:rPr>
        <w:t xml:space="preserve"> выполнением настоящего постановления возложить на заместителя главы администрации Островского муниципального района- председателя КЧС и ПБ Баранову О.А.;</w:t>
      </w:r>
    </w:p>
    <w:p w:rsidR="003552E5" w:rsidRPr="003552E5" w:rsidRDefault="003552E5" w:rsidP="003552E5">
      <w:pPr>
        <w:pStyle w:val="af"/>
        <w:tabs>
          <w:tab w:val="left" w:pos="3250"/>
        </w:tabs>
        <w:spacing w:after="0"/>
        <w:rPr>
          <w:sz w:val="16"/>
          <w:szCs w:val="16"/>
        </w:rPr>
      </w:pPr>
      <w:r w:rsidRPr="003552E5">
        <w:rPr>
          <w:rStyle w:val="af0"/>
          <w:color w:val="000000"/>
          <w:sz w:val="16"/>
          <w:szCs w:val="16"/>
        </w:rPr>
        <w:t xml:space="preserve">           7.Настоящее постановление вступает в силу с момента его официального опубликования в бюллетене  «Районные новости».</w:t>
      </w:r>
    </w:p>
    <w:p w:rsidR="003552E5" w:rsidRPr="003552E5" w:rsidRDefault="003552E5" w:rsidP="003552E5">
      <w:pPr>
        <w:pStyle w:val="a4"/>
        <w:shd w:val="clear" w:color="auto" w:fill="FFFFFF"/>
        <w:spacing w:before="0" w:beforeAutospacing="0" w:after="0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 </w:t>
      </w:r>
    </w:p>
    <w:p w:rsidR="003552E5" w:rsidRPr="003552E5" w:rsidRDefault="003552E5" w:rsidP="003552E5">
      <w:pPr>
        <w:pStyle w:val="a4"/>
        <w:shd w:val="clear" w:color="auto" w:fill="FFFFFF"/>
        <w:spacing w:before="0" w:beforeAutospacing="0" w:after="0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 </w:t>
      </w:r>
    </w:p>
    <w:p w:rsidR="003552E5" w:rsidRPr="003552E5" w:rsidRDefault="003552E5" w:rsidP="003552E5">
      <w:pPr>
        <w:pStyle w:val="a4"/>
        <w:shd w:val="clear" w:color="auto" w:fill="FFFFFF"/>
        <w:spacing w:before="0" w:beforeAutospacing="0" w:after="0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 </w:t>
      </w:r>
    </w:p>
    <w:p w:rsidR="003552E5" w:rsidRPr="003552E5" w:rsidRDefault="003552E5" w:rsidP="003552E5">
      <w:pPr>
        <w:pStyle w:val="a4"/>
        <w:shd w:val="clear" w:color="auto" w:fill="FFFFFF"/>
        <w:spacing w:before="0" w:beforeAutospacing="0" w:after="0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 </w:t>
      </w:r>
    </w:p>
    <w:p w:rsidR="003552E5" w:rsidRPr="003552E5" w:rsidRDefault="003552E5" w:rsidP="003552E5">
      <w:pPr>
        <w:pStyle w:val="a4"/>
        <w:shd w:val="clear" w:color="auto" w:fill="FFFFFF"/>
        <w:spacing w:before="0" w:beforeAutospacing="0" w:after="0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Глава Островского муниципального района                                                             Г.А. Полякова  </w:t>
      </w:r>
    </w:p>
    <w:p w:rsidR="003552E5" w:rsidRPr="003552E5" w:rsidRDefault="003552E5" w:rsidP="003552E5">
      <w:pPr>
        <w:pStyle w:val="a4"/>
        <w:shd w:val="clear" w:color="auto" w:fill="FFFFFF"/>
        <w:spacing w:before="0" w:beforeAutospacing="0" w:after="0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 </w:t>
      </w:r>
    </w:p>
    <w:p w:rsidR="003552E5" w:rsidRPr="003552E5" w:rsidRDefault="003552E5" w:rsidP="003552E5">
      <w:pPr>
        <w:pStyle w:val="a4"/>
        <w:shd w:val="clear" w:color="auto" w:fill="FFFFFF"/>
        <w:spacing w:before="0" w:beforeAutospacing="0" w:after="0"/>
        <w:jc w:val="right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Приложение 1</w:t>
      </w:r>
    </w:p>
    <w:p w:rsidR="003552E5" w:rsidRPr="003552E5" w:rsidRDefault="003552E5" w:rsidP="003552E5">
      <w:pPr>
        <w:pStyle w:val="a4"/>
        <w:shd w:val="clear" w:color="auto" w:fill="FFFFFF"/>
        <w:spacing w:before="0" w:beforeAutospacing="0" w:after="0"/>
        <w:jc w:val="right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к  Постановлению администрации</w:t>
      </w:r>
    </w:p>
    <w:p w:rsidR="003552E5" w:rsidRPr="003552E5" w:rsidRDefault="003552E5" w:rsidP="003552E5">
      <w:pPr>
        <w:pStyle w:val="a4"/>
        <w:shd w:val="clear" w:color="auto" w:fill="FFFFFF"/>
        <w:spacing w:before="0" w:beforeAutospacing="0" w:after="0"/>
        <w:jc w:val="right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Островского  муниципального района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right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   от 25 октября 2018 г.  №691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 </w:t>
      </w:r>
    </w:p>
    <w:p w:rsidR="003552E5" w:rsidRPr="003552E5" w:rsidRDefault="003552E5" w:rsidP="003552E5">
      <w:pPr>
        <w:pStyle w:val="consplustitle0"/>
        <w:shd w:val="clear" w:color="auto" w:fill="FFFFFF"/>
        <w:spacing w:before="0" w:beforeAutospacing="0" w:after="0" w:afterAutospacing="0"/>
        <w:jc w:val="center"/>
        <w:rPr>
          <w:b/>
          <w:color w:val="333333"/>
          <w:sz w:val="16"/>
          <w:szCs w:val="16"/>
        </w:rPr>
      </w:pPr>
      <w:bookmarkStart w:id="2" w:name="P225"/>
      <w:bookmarkEnd w:id="2"/>
      <w:r w:rsidRPr="003552E5">
        <w:rPr>
          <w:b/>
          <w:color w:val="333333"/>
          <w:sz w:val="16"/>
          <w:szCs w:val="16"/>
        </w:rPr>
        <w:t>ПОЛОЖЕНИЕ</w:t>
      </w:r>
    </w:p>
    <w:p w:rsidR="003552E5" w:rsidRPr="003552E5" w:rsidRDefault="003552E5" w:rsidP="003552E5">
      <w:pPr>
        <w:pStyle w:val="consplustitle0"/>
        <w:shd w:val="clear" w:color="auto" w:fill="FFFFFF"/>
        <w:spacing w:before="0" w:beforeAutospacing="0" w:after="0" w:afterAutospacing="0"/>
        <w:jc w:val="center"/>
        <w:rPr>
          <w:b/>
          <w:color w:val="333333"/>
          <w:sz w:val="16"/>
          <w:szCs w:val="16"/>
        </w:rPr>
      </w:pPr>
      <w:r w:rsidRPr="003552E5">
        <w:rPr>
          <w:b/>
          <w:color w:val="333333"/>
          <w:sz w:val="16"/>
          <w:szCs w:val="16"/>
        </w:rPr>
        <w:t>о пункте временного размещения населения Островского муниципального района, пострадавшего в чрезвычайных ситуациях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center"/>
        <w:rPr>
          <w:b/>
          <w:color w:val="333333"/>
          <w:sz w:val="16"/>
          <w:szCs w:val="16"/>
        </w:rPr>
      </w:pP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center"/>
        <w:rPr>
          <w:b/>
          <w:color w:val="333333"/>
          <w:sz w:val="16"/>
          <w:szCs w:val="16"/>
        </w:rPr>
      </w:pPr>
      <w:r w:rsidRPr="003552E5">
        <w:rPr>
          <w:b/>
          <w:color w:val="333333"/>
          <w:sz w:val="16"/>
          <w:szCs w:val="16"/>
        </w:rPr>
        <w:t>I. ОБЩИЕ ПОЛОЖЕНИЯ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rPr>
          <w:b/>
          <w:color w:val="333333"/>
          <w:sz w:val="16"/>
          <w:szCs w:val="16"/>
        </w:rPr>
      </w:pPr>
      <w:r w:rsidRPr="003552E5">
        <w:rPr>
          <w:b/>
          <w:color w:val="333333"/>
          <w:sz w:val="16"/>
          <w:szCs w:val="16"/>
        </w:rPr>
        <w:t> 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Настоящее Положение определяет основные задачи и порядок организации работы пункта временного размещения пострадавшего в чрезвычайных ситуациях населения (далее по текст</w:t>
      </w:r>
      <w:proofErr w:type="gramStart"/>
      <w:r w:rsidRPr="003552E5">
        <w:rPr>
          <w:color w:val="333333"/>
          <w:sz w:val="16"/>
          <w:szCs w:val="16"/>
        </w:rPr>
        <w:t>у-</w:t>
      </w:r>
      <w:proofErr w:type="gramEnd"/>
      <w:r w:rsidRPr="003552E5">
        <w:rPr>
          <w:color w:val="333333"/>
          <w:sz w:val="16"/>
          <w:szCs w:val="16"/>
        </w:rPr>
        <w:t xml:space="preserve"> ПВР).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 xml:space="preserve">ПВР </w:t>
      </w:r>
      <w:proofErr w:type="gramStart"/>
      <w:r w:rsidRPr="003552E5">
        <w:rPr>
          <w:color w:val="333333"/>
          <w:sz w:val="16"/>
          <w:szCs w:val="16"/>
        </w:rPr>
        <w:t>предназначен</w:t>
      </w:r>
      <w:proofErr w:type="gramEnd"/>
      <w:r w:rsidRPr="003552E5">
        <w:rPr>
          <w:color w:val="333333"/>
          <w:sz w:val="16"/>
          <w:szCs w:val="16"/>
        </w:rPr>
        <w:t xml:space="preserve"> для приема, регистрации (учета), временного размещения и первоочередного жизнеобеспечения пострадавшего в чрезвычайных ситуациях (далее - ЧС) населения.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Основным документом, регламентирующим работу ПВР, является настоящее Положение о ПВР (далее - Положение).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 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center"/>
        <w:rPr>
          <w:b/>
          <w:color w:val="333333"/>
          <w:sz w:val="16"/>
          <w:szCs w:val="16"/>
        </w:rPr>
      </w:pPr>
      <w:r w:rsidRPr="003552E5">
        <w:rPr>
          <w:b/>
          <w:color w:val="333333"/>
          <w:sz w:val="16"/>
          <w:szCs w:val="16"/>
        </w:rPr>
        <w:t>II. ЦЕЛЬ И ЗАДАЧИ СОЗДАНИЯ ПВР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 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Целью создания ПВР является обеспечение условий для первоочередного жизнеобеспечения пострадавшего в чрезвычайных ситуациях населения (далее - пострадавшее население).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Основные задачи ПВР: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а) в режиме повседневной деятельности: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разработка документов ПВР;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подготовка администрации ПВР к действиям по приему, регистрации (учету) и размещению пострадавшего населения;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lastRenderedPageBreak/>
        <w:t>- подготовка оборудования и имущества.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б) при получении распоряжения на развертывание ПВР (при угрозе или возникновении ЧС):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развертывание ПВР, подготовка его к приему пострадавшего населения;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регистрация (учет) пострадавшего населения и его размещение;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оказание первой медицинской помощи пострадавшему населению;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первоочередное жизнеобеспечение пострадавшего населения;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информирование пострадавшего населения об изменениях в сложившейся обстановке;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обеспечение и поддержание общественного порядка в ПВР.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 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center"/>
        <w:rPr>
          <w:b/>
          <w:color w:val="333333"/>
          <w:sz w:val="16"/>
          <w:szCs w:val="16"/>
        </w:rPr>
      </w:pPr>
      <w:r w:rsidRPr="003552E5">
        <w:rPr>
          <w:b/>
          <w:color w:val="333333"/>
          <w:sz w:val="16"/>
          <w:szCs w:val="16"/>
        </w:rPr>
        <w:t>III. СОСТАВ АДМИНИСТРАЦИИ ПВР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 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В состав администрации ПВР входят: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755"/>
        <w:gridCol w:w="1100"/>
      </w:tblGrid>
      <w:tr w:rsidR="003552E5" w:rsidRPr="003552E5" w:rsidTr="004A1284">
        <w:tc>
          <w:tcPr>
            <w:tcW w:w="8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1. Начальник ПВР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1 чел.</w:t>
            </w:r>
          </w:p>
        </w:tc>
      </w:tr>
      <w:tr w:rsidR="003552E5" w:rsidRPr="003552E5" w:rsidTr="004A1284">
        <w:tc>
          <w:tcPr>
            <w:tcW w:w="8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2. Заместитель начальника ПВР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1 чел.</w:t>
            </w:r>
          </w:p>
        </w:tc>
      </w:tr>
      <w:tr w:rsidR="003552E5" w:rsidRPr="003552E5" w:rsidTr="004A1284">
        <w:tc>
          <w:tcPr>
            <w:tcW w:w="8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3. Группа встречи, приема и регистрации пострадавшего населения: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 </w:t>
            </w:r>
          </w:p>
        </w:tc>
      </w:tr>
      <w:tr w:rsidR="003552E5" w:rsidRPr="003552E5" w:rsidTr="004A1284">
        <w:tc>
          <w:tcPr>
            <w:tcW w:w="8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- начальник группы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1 чел.</w:t>
            </w:r>
          </w:p>
        </w:tc>
      </w:tr>
      <w:tr w:rsidR="003552E5" w:rsidRPr="003552E5" w:rsidTr="004A1284">
        <w:tc>
          <w:tcPr>
            <w:tcW w:w="8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- работник группы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2 чел.</w:t>
            </w:r>
          </w:p>
        </w:tc>
      </w:tr>
      <w:tr w:rsidR="003552E5" w:rsidRPr="003552E5" w:rsidTr="004A1284">
        <w:tc>
          <w:tcPr>
            <w:tcW w:w="8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4. Группа сопровождения и размещения пострадавшего населения: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 </w:t>
            </w:r>
          </w:p>
        </w:tc>
      </w:tr>
      <w:tr w:rsidR="003552E5" w:rsidRPr="003552E5" w:rsidTr="004A1284">
        <w:tc>
          <w:tcPr>
            <w:tcW w:w="8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- начальник группы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1 чел.</w:t>
            </w:r>
          </w:p>
        </w:tc>
      </w:tr>
      <w:tr w:rsidR="003552E5" w:rsidRPr="003552E5" w:rsidTr="004A1284">
        <w:tc>
          <w:tcPr>
            <w:tcW w:w="8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- работник группы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2 чел.</w:t>
            </w:r>
          </w:p>
        </w:tc>
      </w:tr>
      <w:tr w:rsidR="003552E5" w:rsidRPr="003552E5" w:rsidTr="004A1284">
        <w:tc>
          <w:tcPr>
            <w:tcW w:w="8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5. Стол справок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 </w:t>
            </w:r>
          </w:p>
        </w:tc>
      </w:tr>
      <w:tr w:rsidR="003552E5" w:rsidRPr="003552E5" w:rsidTr="004A1284">
        <w:tc>
          <w:tcPr>
            <w:tcW w:w="87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- начальник стола справок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1 чел.</w:t>
            </w:r>
          </w:p>
        </w:tc>
      </w:tr>
      <w:tr w:rsidR="003552E5" w:rsidRPr="003552E5" w:rsidTr="004A1284">
        <w:tc>
          <w:tcPr>
            <w:tcW w:w="87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- работник стола справок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1 чел.</w:t>
            </w:r>
          </w:p>
        </w:tc>
      </w:tr>
      <w:tr w:rsidR="003552E5" w:rsidRPr="003552E5" w:rsidTr="004A1284">
        <w:tc>
          <w:tcPr>
            <w:tcW w:w="8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6. Медицинский пункт: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 </w:t>
            </w:r>
          </w:p>
        </w:tc>
      </w:tr>
      <w:tr w:rsidR="003552E5" w:rsidRPr="003552E5" w:rsidTr="004A1284">
        <w:tc>
          <w:tcPr>
            <w:tcW w:w="8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 xml:space="preserve">- </w:t>
            </w:r>
            <w:proofErr w:type="gramStart"/>
            <w:r w:rsidRPr="003552E5">
              <w:rPr>
                <w:color w:val="333333"/>
                <w:sz w:val="16"/>
                <w:szCs w:val="16"/>
              </w:rPr>
              <w:t>старший</w:t>
            </w:r>
            <w:proofErr w:type="gramEnd"/>
            <w:r w:rsidRPr="003552E5">
              <w:rPr>
                <w:color w:val="333333"/>
                <w:sz w:val="16"/>
                <w:szCs w:val="16"/>
              </w:rPr>
              <w:t xml:space="preserve"> медицинского пункта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1 чел.</w:t>
            </w:r>
          </w:p>
        </w:tc>
      </w:tr>
      <w:tr w:rsidR="003552E5" w:rsidRPr="003552E5" w:rsidTr="004A1284">
        <w:tc>
          <w:tcPr>
            <w:tcW w:w="8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7. Комната психологического обеспечения: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 </w:t>
            </w:r>
          </w:p>
        </w:tc>
      </w:tr>
      <w:tr w:rsidR="003552E5" w:rsidRPr="003552E5" w:rsidTr="004A1284">
        <w:tc>
          <w:tcPr>
            <w:tcW w:w="8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- психолог (при необходимости)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1 чел.</w:t>
            </w:r>
          </w:p>
        </w:tc>
      </w:tr>
      <w:tr w:rsidR="003552E5" w:rsidRPr="003552E5" w:rsidTr="004A1284">
        <w:tc>
          <w:tcPr>
            <w:tcW w:w="8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8. Комната матери и ребенка: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 </w:t>
            </w:r>
          </w:p>
        </w:tc>
      </w:tr>
      <w:tr w:rsidR="003552E5" w:rsidRPr="003552E5" w:rsidTr="004A1284">
        <w:tc>
          <w:tcPr>
            <w:tcW w:w="8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 xml:space="preserve">- </w:t>
            </w:r>
            <w:proofErr w:type="gramStart"/>
            <w:r w:rsidRPr="003552E5">
              <w:rPr>
                <w:color w:val="333333"/>
                <w:sz w:val="16"/>
                <w:szCs w:val="16"/>
              </w:rPr>
              <w:t>старший</w:t>
            </w:r>
            <w:proofErr w:type="gramEnd"/>
            <w:r w:rsidRPr="003552E5">
              <w:rPr>
                <w:color w:val="333333"/>
                <w:sz w:val="16"/>
                <w:szCs w:val="16"/>
              </w:rPr>
              <w:t xml:space="preserve"> комнаты матери и ребенка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1 чел.</w:t>
            </w:r>
          </w:p>
        </w:tc>
      </w:tr>
      <w:tr w:rsidR="003552E5" w:rsidRPr="003552E5" w:rsidTr="004A1284">
        <w:tc>
          <w:tcPr>
            <w:tcW w:w="8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- работник комнаты матери и ребенка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1 чел.</w:t>
            </w:r>
          </w:p>
        </w:tc>
      </w:tr>
      <w:tr w:rsidR="003552E5" w:rsidRPr="003552E5" w:rsidTr="004A1284">
        <w:tc>
          <w:tcPr>
            <w:tcW w:w="8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9. Группа первоочередного жизнеобеспечения населения (ЖОН):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 </w:t>
            </w:r>
          </w:p>
        </w:tc>
      </w:tr>
      <w:tr w:rsidR="003552E5" w:rsidRPr="003552E5" w:rsidTr="004A1284">
        <w:tc>
          <w:tcPr>
            <w:tcW w:w="8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- начальник группы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1 чел.</w:t>
            </w:r>
          </w:p>
        </w:tc>
      </w:tr>
      <w:tr w:rsidR="003552E5" w:rsidRPr="003552E5" w:rsidTr="004A1284">
        <w:tc>
          <w:tcPr>
            <w:tcW w:w="8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- работник группы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1 чел.</w:t>
            </w:r>
          </w:p>
        </w:tc>
      </w:tr>
      <w:tr w:rsidR="003552E5" w:rsidRPr="003552E5" w:rsidTr="004A1284">
        <w:tc>
          <w:tcPr>
            <w:tcW w:w="8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10. Группа охраны общественного порядка (ООП):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 </w:t>
            </w:r>
          </w:p>
        </w:tc>
      </w:tr>
      <w:tr w:rsidR="003552E5" w:rsidRPr="003552E5" w:rsidTr="004A1284">
        <w:tc>
          <w:tcPr>
            <w:tcW w:w="8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- начальник группы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1 чел.</w:t>
            </w:r>
          </w:p>
        </w:tc>
      </w:tr>
      <w:tr w:rsidR="003552E5" w:rsidRPr="003552E5" w:rsidTr="004A1284">
        <w:tc>
          <w:tcPr>
            <w:tcW w:w="8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- работник группы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consplusnormal1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2 чел.</w:t>
            </w:r>
          </w:p>
        </w:tc>
      </w:tr>
    </w:tbl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 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center"/>
        <w:rPr>
          <w:b/>
          <w:color w:val="333333"/>
          <w:sz w:val="16"/>
          <w:szCs w:val="16"/>
        </w:rPr>
      </w:pPr>
      <w:r w:rsidRPr="003552E5">
        <w:rPr>
          <w:b/>
          <w:color w:val="333333"/>
          <w:sz w:val="16"/>
          <w:szCs w:val="16"/>
        </w:rPr>
        <w:t>IV. ОРГАНИЗАЦИЯ РАБОТЫ ПВР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center"/>
        <w:rPr>
          <w:b/>
          <w:color w:val="333333"/>
          <w:sz w:val="16"/>
          <w:szCs w:val="16"/>
        </w:rPr>
      </w:pP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 xml:space="preserve"> Начальником  ПВР является руководитель организации на </w:t>
      </w:r>
      <w:proofErr w:type="gramStart"/>
      <w:r w:rsidRPr="003552E5">
        <w:rPr>
          <w:color w:val="333333"/>
          <w:sz w:val="16"/>
          <w:szCs w:val="16"/>
        </w:rPr>
        <w:t>базе</w:t>
      </w:r>
      <w:proofErr w:type="gramEnd"/>
      <w:r w:rsidRPr="003552E5">
        <w:rPr>
          <w:color w:val="333333"/>
          <w:sz w:val="16"/>
          <w:szCs w:val="16"/>
        </w:rPr>
        <w:t xml:space="preserve"> которой создается ПВР.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В режиме повседневной деятельности: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 xml:space="preserve">Руководитель </w:t>
      </w:r>
      <w:proofErr w:type="spellStart"/>
      <w:proofErr w:type="gramStart"/>
      <w:r w:rsidRPr="003552E5">
        <w:rPr>
          <w:color w:val="333333"/>
          <w:sz w:val="16"/>
          <w:szCs w:val="16"/>
        </w:rPr>
        <w:t>организации-начальник</w:t>
      </w:r>
      <w:proofErr w:type="spellEnd"/>
      <w:proofErr w:type="gramEnd"/>
      <w:r w:rsidRPr="003552E5">
        <w:rPr>
          <w:color w:val="333333"/>
          <w:sz w:val="16"/>
          <w:szCs w:val="16"/>
        </w:rPr>
        <w:t xml:space="preserve">  ПВР: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издает нормативный акт распорядительного характера (приказ) о создании ПВР,  о назначении должностных лиц организации в состав ПВР;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определяет помещения для размещения ПВР;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организует укомплектование ПВР оборудованием и имуществом;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определяет места хранения оборудования и имущества.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организует разработку документов ПВР;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организует подготовку персонала администрации ПВР;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определяет порядок получения оборудования и имущества при развертывании ПВР.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При получении распоряжения на развертывание ПВР (при угрозе и возникновении ЧС):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Начальник ПВР организует развертывание ПВР.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Время развертывания ПВР для приема пострадавшего населения - 3 часа.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 xml:space="preserve">Начальник ПВР организует взаимодействие </w:t>
      </w:r>
      <w:proofErr w:type="gramStart"/>
      <w:r w:rsidRPr="003552E5">
        <w:rPr>
          <w:color w:val="333333"/>
          <w:sz w:val="16"/>
          <w:szCs w:val="16"/>
        </w:rPr>
        <w:t>с</w:t>
      </w:r>
      <w:proofErr w:type="gramEnd"/>
      <w:r w:rsidRPr="003552E5">
        <w:rPr>
          <w:color w:val="333333"/>
          <w:sz w:val="16"/>
          <w:szCs w:val="16"/>
        </w:rPr>
        <w:t>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Спасательной службой торговли и питания района по вопросам обеспечения пострадавшего населения продуктами питания (сухим пайком), горячим питанием, обменной одеждой, бельем и обувью.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С МО МВД «Островский»  по вопросам поддержания общественного порядка, усиления охраны и регулирования движения в районе расположения ПВР.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С ОГБУЗ «Островская РБ»  по вопросам организации и осуществления лечебно-эвакуационных, санитарно-гигиенических и противоэпидемических мероприятий.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Пострадавшее население по прибытии в ПВР: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проходит регистрацию в группе встречи, приема и регистрации населения;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в сопровождении работников группы сопровождения и размещения направляется в помещения для его размещения.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 xml:space="preserve">При необходимости пострадавшее население обращается </w:t>
      </w:r>
      <w:proofErr w:type="gramStart"/>
      <w:r w:rsidRPr="003552E5">
        <w:rPr>
          <w:color w:val="333333"/>
          <w:sz w:val="16"/>
          <w:szCs w:val="16"/>
        </w:rPr>
        <w:t>в</w:t>
      </w:r>
      <w:proofErr w:type="gramEnd"/>
      <w:r w:rsidRPr="003552E5">
        <w:rPr>
          <w:color w:val="333333"/>
          <w:sz w:val="16"/>
          <w:szCs w:val="16"/>
        </w:rPr>
        <w:t>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стол справок, где получает необходимую информацию;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комнату психологического обеспечения, где оказывается экстренная психологическая помощь;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медицинский пункт, где оказывается первая медицинская помощь и при необходимости организуется направление в лечебные учреждения через скорую медицинскую помощь;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комнату матери и ребенка в случае прибытия пострадавших с малолетними детьми в возрасте до 10 лет.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 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center"/>
        <w:rPr>
          <w:b/>
          <w:color w:val="333333"/>
          <w:sz w:val="16"/>
          <w:szCs w:val="16"/>
        </w:rPr>
      </w:pPr>
      <w:r w:rsidRPr="003552E5">
        <w:rPr>
          <w:b/>
          <w:color w:val="333333"/>
          <w:sz w:val="16"/>
          <w:szCs w:val="16"/>
        </w:rPr>
        <w:t>V. ДОКУМЕНТЫ, ОБОРУДОВАНИЕ И ИМУЩЕСТВО ПВР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Для функционирования ПВР разрабатываются следующие документы: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1. Документы начальника ПВР: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выписка из нормативного правового акта органа местного самоуправления муниципального образования о создании ПВР и утверждении Положения о ПВР</w:t>
      </w:r>
      <w:proofErr w:type="gramStart"/>
      <w:r w:rsidRPr="003552E5">
        <w:rPr>
          <w:color w:val="333333"/>
          <w:sz w:val="16"/>
          <w:szCs w:val="16"/>
        </w:rPr>
        <w:t xml:space="preserve"> ;</w:t>
      </w:r>
      <w:proofErr w:type="gramEnd"/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выписка из правового акта распорядительного характера (приказа) организации о создании ПВР, которым утверждается  состав администрации ПВР;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схема размещения элементов ПВР (поэтажный план);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 </w:t>
      </w:r>
      <w:hyperlink r:id="rId10" w:anchor="P1035" w:history="1">
        <w:r w:rsidRPr="003552E5">
          <w:rPr>
            <w:rStyle w:val="af4"/>
            <w:color w:val="333333"/>
            <w:sz w:val="16"/>
            <w:szCs w:val="16"/>
          </w:rPr>
          <w:t>схема</w:t>
        </w:r>
      </w:hyperlink>
      <w:r w:rsidRPr="003552E5">
        <w:rPr>
          <w:color w:val="333333"/>
          <w:sz w:val="16"/>
          <w:szCs w:val="16"/>
        </w:rPr>
        <w:t> управления и связи ПВР;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список персонала администрации ПВР;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функциональные обязанности персонала администрации ПВР;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lastRenderedPageBreak/>
        <w:t>- </w:t>
      </w:r>
      <w:hyperlink r:id="rId11" w:anchor="P952" w:history="1">
        <w:r w:rsidRPr="003552E5">
          <w:rPr>
            <w:rStyle w:val="af4"/>
            <w:color w:val="333333"/>
            <w:sz w:val="16"/>
            <w:szCs w:val="16"/>
          </w:rPr>
          <w:t>схема</w:t>
        </w:r>
      </w:hyperlink>
      <w:r w:rsidRPr="003552E5">
        <w:rPr>
          <w:color w:val="333333"/>
          <w:sz w:val="16"/>
          <w:szCs w:val="16"/>
        </w:rPr>
        <w:t> оповещения персонала администрации ПВР;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телефонный справочник.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2. Документы заместителя начальника ПВР: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выписка из правового акта распорядительного характера (приказа) организации о создании ПВР;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схема размещения элементов ПВР (поэтажный план);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схема управления и связи ПВР;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список персонала администрации ПВР;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 </w:t>
      </w:r>
      <w:hyperlink r:id="rId12" w:anchor="P1331" w:history="1">
        <w:r w:rsidRPr="003552E5">
          <w:rPr>
            <w:rStyle w:val="af4"/>
            <w:color w:val="333333"/>
            <w:sz w:val="16"/>
            <w:szCs w:val="16"/>
          </w:rPr>
          <w:t>журнал</w:t>
        </w:r>
      </w:hyperlink>
      <w:r w:rsidRPr="003552E5">
        <w:rPr>
          <w:color w:val="333333"/>
          <w:sz w:val="16"/>
          <w:szCs w:val="16"/>
        </w:rPr>
        <w:t> полученных и отданных распоряжений;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функциональные обязанности заместителя начальника ПВР;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 </w:t>
      </w:r>
      <w:hyperlink r:id="rId13" w:anchor="P952" w:history="1">
        <w:r w:rsidRPr="003552E5">
          <w:rPr>
            <w:rStyle w:val="af4"/>
            <w:color w:val="333333"/>
            <w:sz w:val="16"/>
            <w:szCs w:val="16"/>
          </w:rPr>
          <w:t>схема</w:t>
        </w:r>
      </w:hyperlink>
      <w:r w:rsidRPr="003552E5">
        <w:rPr>
          <w:color w:val="333333"/>
          <w:sz w:val="16"/>
          <w:szCs w:val="16"/>
        </w:rPr>
        <w:t> оповещения персонала администрации ПВР;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телефонный справочник.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3. Документы группы встречи, приема и регистрации населения: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схема размещения элементов ПВР (поэтажный план);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 </w:t>
      </w:r>
      <w:hyperlink r:id="rId14" w:anchor="P1101" w:history="1">
        <w:r w:rsidRPr="003552E5">
          <w:rPr>
            <w:rStyle w:val="af4"/>
            <w:color w:val="333333"/>
            <w:sz w:val="16"/>
            <w:szCs w:val="16"/>
          </w:rPr>
          <w:t>журнал</w:t>
        </w:r>
      </w:hyperlink>
      <w:r w:rsidRPr="003552E5">
        <w:rPr>
          <w:color w:val="333333"/>
          <w:sz w:val="16"/>
          <w:szCs w:val="16"/>
        </w:rPr>
        <w:t> регистрации (учета) пострадавшего населения;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функциональные обязанности;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телефонный справочник.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4. Документы группы сопровождения и размещения населения: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схема размещения элементов ПВР (поэтажный план);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функциональные обязанности.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5. Документы стола справок: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схема размещения элементов ПВР (поэтажный план);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функциональные обязанности;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журнал регистрации пострадавшего населения, обратившегося за справками;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телефонный справочник.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6. Документы медицинского пункта: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журнал регистрации пострадавшего населения, обратившегося за медицинской помощью;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функциональные обязанности.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7. Документы комнаты психологического обеспечения: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функциональные обязанности;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журнал регистрации пострадавшего населения, обратившегося за психологической помощью.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8. Документы комнаты матери и ребенка: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функциональные обязанности;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журнал регистрации родителей с малолетними детьми.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 xml:space="preserve">9. Документы группы </w:t>
      </w:r>
      <w:proofErr w:type="gramStart"/>
      <w:r w:rsidRPr="003552E5">
        <w:rPr>
          <w:color w:val="333333"/>
          <w:sz w:val="16"/>
          <w:szCs w:val="16"/>
        </w:rPr>
        <w:t>первоочередного</w:t>
      </w:r>
      <w:proofErr w:type="gramEnd"/>
      <w:r w:rsidRPr="003552E5">
        <w:rPr>
          <w:color w:val="333333"/>
          <w:sz w:val="16"/>
          <w:szCs w:val="16"/>
        </w:rPr>
        <w:t xml:space="preserve"> ЖОН: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функциональные обязанности;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нормы обеспечения продуктами питания;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нормы обеспечения обменной одеждой, бельем и обувью;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журнал учета выдачи талонов на питание;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журнал учета выдачи талонов на обменную одежду, белье и обувь;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телефонный справочник.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10. Документы группы ООП: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схема размещения элементов ПВР (поэтажный план);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функциональные обязанности.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Оборудование и имущество ПВР: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столы и стулья, кровати, раскладушки, спортивные маты, постельное белье и др.;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бак с питьевой водой;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кушетка, шкаф для хранения медикаментов;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набор медицинского имущества и необходимых медикаментов для оказания первой медицинской помощи;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оборудование комнаты матери и ребенка (детские игрушки, средства для разогрева детского питания, столик для пеленания ребенка, медицинская аптечка, туалетная бумага, влажные салфетки, детские горшки и др.);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телефонные аппараты;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 xml:space="preserve">- </w:t>
      </w:r>
      <w:proofErr w:type="spellStart"/>
      <w:r w:rsidRPr="003552E5">
        <w:rPr>
          <w:color w:val="333333"/>
          <w:sz w:val="16"/>
          <w:szCs w:val="16"/>
        </w:rPr>
        <w:t>бейджи</w:t>
      </w:r>
      <w:proofErr w:type="spellEnd"/>
      <w:r w:rsidRPr="003552E5">
        <w:rPr>
          <w:color w:val="333333"/>
          <w:sz w:val="16"/>
          <w:szCs w:val="16"/>
        </w:rPr>
        <w:t xml:space="preserve"> с указанием фамилии, имени, отчества и должности персонала администрации ПВР;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указатели расположения элементов ПВР и передвижения пострадавшего населения;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резервные источники освещения (электрические фонари, свечи, керосиновые лампы, бензоэлектрический генератор);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электромегафоны;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инвентарь для уборки помещений и территории.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 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center"/>
        <w:rPr>
          <w:b/>
          <w:color w:val="333333"/>
          <w:sz w:val="16"/>
          <w:szCs w:val="16"/>
        </w:rPr>
      </w:pPr>
      <w:r w:rsidRPr="003552E5">
        <w:rPr>
          <w:b/>
          <w:color w:val="333333"/>
          <w:sz w:val="16"/>
          <w:szCs w:val="16"/>
        </w:rPr>
        <w:t>VI. ФУНКЦИОНАЛЬНЫЕ ОБЯЗАННОСТИ ДОЛЖНОСТНЫХ ЛИЦ ПВР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6.1. Обязанности начальника ПВР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Начальник ПВР подчиняется председателю комиссии по предупреждению и ликвидации ЧС и обеспечению пожарной безопасности (далее - КЧС и ПБ) и председателю эвакуационной (</w:t>
      </w:r>
      <w:proofErr w:type="spellStart"/>
      <w:r w:rsidRPr="003552E5">
        <w:rPr>
          <w:color w:val="333333"/>
          <w:sz w:val="16"/>
          <w:szCs w:val="16"/>
        </w:rPr>
        <w:t>эвакоприемной</w:t>
      </w:r>
      <w:proofErr w:type="spellEnd"/>
      <w:r w:rsidRPr="003552E5">
        <w:rPr>
          <w:color w:val="333333"/>
          <w:sz w:val="16"/>
          <w:szCs w:val="16"/>
        </w:rPr>
        <w:t>) комиссии муниципального образования, и взаимодействует с органом по ГО и ЧС муниципального образования.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Начальник ПВР отвечает за готовность, своевременное развертывание и организацию работы ПВР.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Начальник ПВР обязан: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а) в режиме повседневной деятельности: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организовать разработку необходимых документов ПВР;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организовать подготовку персонала администрации ПВР по приему, регистрации (учету) и размещению пострадавшего населения;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определить порядок оповещения персонала администрации ПВР.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б) при получении распоряжения на развертывание ПВР (при угрозе или возникновении ЧС):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получить задачу у председателя КЧС (председателя эвакуационной (</w:t>
      </w:r>
      <w:proofErr w:type="spellStart"/>
      <w:r w:rsidRPr="003552E5">
        <w:rPr>
          <w:color w:val="333333"/>
          <w:sz w:val="16"/>
          <w:szCs w:val="16"/>
        </w:rPr>
        <w:t>эвакоприемной</w:t>
      </w:r>
      <w:proofErr w:type="spellEnd"/>
      <w:r w:rsidRPr="003552E5">
        <w:rPr>
          <w:color w:val="333333"/>
          <w:sz w:val="16"/>
          <w:szCs w:val="16"/>
        </w:rPr>
        <w:t>) комиссии) муниципального образования;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организовать взаимодействие с органом по ГО и ЧС муниципального образования;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организовать развертывание ПВР;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организовать регистрацию (учет) прибывающего пострадавшего населения и его размещение;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организовать взаимодействие со спасательной службой торговли и питания муниципального образования по обеспечению пострадавшего населения питанием, обменной одеждой, бельем и обувью;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организовать взаимодействие с МО МВД «Островский» с целью поддержания общественного порядка на ПВР;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организовать взаимодействие с ОГБУЗ «Островская РБ» по оказанию первой медицинской помощи пострадавшему населению;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организовать информирование пострадавшего населения об обстановке;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своевременно представлять сведения о ходе приема и размещения пострадавшего населения в КЧС и эвакуационную (</w:t>
      </w:r>
      <w:proofErr w:type="spellStart"/>
      <w:r w:rsidRPr="003552E5">
        <w:rPr>
          <w:color w:val="333333"/>
          <w:sz w:val="16"/>
          <w:szCs w:val="16"/>
        </w:rPr>
        <w:t>эвакоприемную</w:t>
      </w:r>
      <w:proofErr w:type="spellEnd"/>
      <w:r w:rsidRPr="003552E5">
        <w:rPr>
          <w:color w:val="333333"/>
          <w:sz w:val="16"/>
          <w:szCs w:val="16"/>
        </w:rPr>
        <w:t>) комиссию муниципального образования в соответствии с табелем срочных донесений.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 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6.2. Обязанности заместителя начальника ПВР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lastRenderedPageBreak/>
        <w:t>Заместитель начальника ПВР подчиняется начальнику ПВР. В отсутствие начальника ПВР он выполняет его обязанности. Заместителю начальника ПВР непосредственно подчиняются: группа охраны общественного порядка, комната матери и ребенка и медицинский пункт.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Заместитель начальника ПВР отвечает за обеспечение ПВР необходимым оборудованием и имуществом, подготовку персонала администрации ПВР, работу группы охраны общественного порядка, комнаты матери и ребенка и медицинского пункта.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Заместитель начальника ПВР обязан: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а) в режиме повседневной деятельности: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организовать разработку документов группы охраны общественного порядка, комнаты матери и ребенка и медицинского пункта;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проводить обучение персонала администрации ПВР;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организовать подготовку оборудования и имущества.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б) при получении распоряжения на развертывание ПВР (при угрозе или возникновении ЧС):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получить задачу у начальника ПВР;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подготовить заявку на необходимое оборудование, имущество, обменную одежду, белье и обувь;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организовать оповещение и сбор персонала администрации ПВР;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контролировать работу группы охраны общественного порядка, комнаты матери и ребенка и медицинского пункта.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 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6.3. Группа встречи, приема и регистрации пострадавшего населения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Начальник группы встречи, приема и регистрации пострадавшего населения отвечает за регистрацию и ведение персонального учета пострадавшего населения, своевременную подготовку сведений в КЧС и эвакуационную (</w:t>
      </w:r>
      <w:proofErr w:type="spellStart"/>
      <w:r w:rsidRPr="003552E5">
        <w:rPr>
          <w:color w:val="333333"/>
          <w:sz w:val="16"/>
          <w:szCs w:val="16"/>
        </w:rPr>
        <w:t>эвакоприемную</w:t>
      </w:r>
      <w:proofErr w:type="spellEnd"/>
      <w:r w:rsidRPr="003552E5">
        <w:rPr>
          <w:color w:val="333333"/>
          <w:sz w:val="16"/>
          <w:szCs w:val="16"/>
        </w:rPr>
        <w:t>) комиссию муниципального образования о количестве принятого населения в соответствии с табелем срочных донесений. Он подчиняется начальнику ПВР и является прямым начальником личного состава группы.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Начальник группы встречи, приема и регистрации пострадавшего населения обязан: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а) в режиме повседневной деятельности: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разработать необходимые документы для регистрации (учета) пострадавшего населения.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б) при получении распоряжения на развертывание ПВР (при угрозе или возникновении ЧС):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получить задачу у начальника ПВР;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распределить обязанности между работниками группы и контролировать их исполнение;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организовать подготовку рабочих мест работников группы;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доложить о готовности группы к приему пострадавшего населения;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организовать регистрацию (учет) пострадавшего населения;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принимать доклады от работников группы и своевременно докладывать начальнику ПВР о количестве прибывшего пострадавшего населения.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Работник группы встречи, приема и регистрации пострадавшего населения отвечает за регистрацию и ведение персонального учета пострадавшего населения. Он подчиняется начальнику группы.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Работник группы встречи, приема и регистрации пострадавшего населения обязан: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а) в режиме повседневной деятельности: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оказать помощь в разработке необходимых документов для регистрации (учета) пострадавшего населения.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б) при получении распоряжения на развертывание ПВР (при угрозе или возникновении ЧС):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получить задачу у начальника группы;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подготовить рабочее место для регистрации (учета) пострадавшего населения;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доложить начальнику группы о готовности к приему пострадавшего населения;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осуществлять регистрацию (учет) пострадавшего населения;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своевременно докладывать начальнику группы о количестве прибывшего пострадавшего населения.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 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6.4. Группа сопровождения и размещения пострадавшего населения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Начальник группы сопровождения и размещения пострадавшего населения отвечает за размещение пострадавшего населения в помещениях ПВР. Он подчиняется начальнику ПВР и является прямым начальником личного состава группы.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Начальник группы сопровождения и размещения пострадавшего населения обязан: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а) в режиме повседневной деятельности: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разработать необходимые документы группы;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изучить размещение помещений ПВР, их вместимость;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изучить маршруты движения пострадавшего населения к помещениям ПВР.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б) при получении распоряжения на развертывание ПВР (при угрозе или возникновении ЧС):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получить задачу у начальника ПВР;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распределить обязанности между работниками группы и контролировать их исполнение;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доложить о готовности группы к размещению пострадавшего населения;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организовать сопровождение пострадавшего населения в помещения ПВР и его размещение.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Работник группы сопровождения и размещения пострадавшего населения отвечает за размещение пострадавшего населения в помещениях ПВР. Он подчиняется начальнику группы.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Работник группы сопровождения и размещения пострадавшего населения обязан: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а) в режиме повседневной деятельности: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изучить размещение помещений ПВР, их вместимость;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изучить маршруты движения пострадавшего населения к помещениям ПВР.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б) при получении распоряжения на развертывание ПВР (при угрозе или возникновении ЧС):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получить задачу у начальника группы;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доложить о готовности к размещению пострадавшего населения;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сопровождать пострадавшее население в помещения ПВР и его размещение.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 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6.5. Стол справок ПВР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Начальник стола справок отвечает за предоставление необходимой информации обратившемуся пострадавшему населению. Он подчиняется начальнику ПВР.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Начальник стола справок обязан: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а) в режиме повседневной деятельности: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разработать справочную информацию и необходимые документы стола справок, в том числе подготовить адреса и номера телефонов КЧС и ОПБ, эвакуационной (</w:t>
      </w:r>
      <w:proofErr w:type="spellStart"/>
      <w:r w:rsidRPr="003552E5">
        <w:rPr>
          <w:color w:val="333333"/>
          <w:sz w:val="16"/>
          <w:szCs w:val="16"/>
        </w:rPr>
        <w:t>эвакоприемной</w:t>
      </w:r>
      <w:proofErr w:type="spellEnd"/>
      <w:r w:rsidRPr="003552E5">
        <w:rPr>
          <w:color w:val="333333"/>
          <w:sz w:val="16"/>
          <w:szCs w:val="16"/>
        </w:rPr>
        <w:t>) комиссии, органа по ГО и ЧС муниципального образования, ближайших ПВР и лечебных учреждений.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б) при получении распоряжения на развертывание ПВР (при угрозе или возникновении ЧС):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получить задачу у начальника ПВР;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поставить задачу работнику стола справок и контролировать ее выполнение;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организовать подготовку рабочих мест стола справок;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доложить о готовности стола справок к работе;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уточнить адреса и номера телефонов КЧС, эвакуационной комиссии, органа по ГО и ЧС муниципального образования, ближайших ПВР и лечебных учреждений;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предоставлять информацию пострадавшему населению о порядке работы ПВР, нахождении пункта питания ПВР, лечебных учреждений, отделений связи и сберкасс, о порядке работы предприятий коммунально-бытового обслуживания населения и их местонахождении и другую информацию;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lastRenderedPageBreak/>
        <w:t>- вести журнал регистрации пострадавшего населения, обратившегося за справками.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Работник стола справок отвечает за предоставление необходимой информации обратившемуся пострадавшему населению. Он подчиняется начальнику стола справок.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Работник стола справок обязан: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а) в режиме повседневной деятельности: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оказать помощь в подготовке справочной информации и документации стола справок.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б) при получении распоряжения на развертывание ПВР (при угрозе или возникновении ЧС):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получить задачу у начальника стола справок;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подготовить рабочее место;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доложить начальнику стола справок о готовности к работе;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уточнить адреса и номера телефонов КЧС и ПБ, эвакуационной (</w:t>
      </w:r>
      <w:proofErr w:type="spellStart"/>
      <w:r w:rsidRPr="003552E5">
        <w:rPr>
          <w:color w:val="333333"/>
          <w:sz w:val="16"/>
          <w:szCs w:val="16"/>
        </w:rPr>
        <w:t>эвакоприемной</w:t>
      </w:r>
      <w:proofErr w:type="spellEnd"/>
      <w:r w:rsidRPr="003552E5">
        <w:rPr>
          <w:color w:val="333333"/>
          <w:sz w:val="16"/>
          <w:szCs w:val="16"/>
        </w:rPr>
        <w:t>) комиссии, органа по ГО и ЧС муниципального образования, ближайших ПВР, лечебных учреждений и другую справочную информацию;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предоставлять информацию пострадавшему населению о порядке работы ПВР, нахождении пункта питания ПВР, лечебных учреждений, отделений связи и филиалов банка, о порядке работы предприятий коммунально-бытового обслуживания населения и их местонахождении и другую информацию;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вести журнал регистрации пострадавшего населения, обратившегося за справками.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 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6.6. Медицинский пункт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proofErr w:type="gramStart"/>
      <w:r w:rsidRPr="003552E5">
        <w:rPr>
          <w:color w:val="333333"/>
          <w:sz w:val="16"/>
          <w:szCs w:val="16"/>
        </w:rPr>
        <w:t>Старший</w:t>
      </w:r>
      <w:proofErr w:type="gramEnd"/>
      <w:r w:rsidRPr="003552E5">
        <w:rPr>
          <w:color w:val="333333"/>
          <w:sz w:val="16"/>
          <w:szCs w:val="16"/>
        </w:rPr>
        <w:t xml:space="preserve"> медицинского пункта отвечает за своевременное оказание первой медицинской помощи заболевшим, осуществление контроля за санитарным состоянием помещений ПВР. Он подчиняется заместителю начальника ПВР и является прямым начальником работников медицинского пункта.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proofErr w:type="gramStart"/>
      <w:r w:rsidRPr="003552E5">
        <w:rPr>
          <w:color w:val="333333"/>
          <w:sz w:val="16"/>
          <w:szCs w:val="16"/>
        </w:rPr>
        <w:t>Старший</w:t>
      </w:r>
      <w:proofErr w:type="gramEnd"/>
      <w:r w:rsidRPr="003552E5">
        <w:rPr>
          <w:color w:val="333333"/>
          <w:sz w:val="16"/>
          <w:szCs w:val="16"/>
        </w:rPr>
        <w:t xml:space="preserve"> медицинского пункта обязан: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а) в режиме повседневной деятельности: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подготовить сведения о местонахождении ближайших лечебных учреждений и номера телефонов приемных отделений;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разработать необходимые документы для регистрации пострадавшего населения, обратившегося за медицинской помощью.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б) при получении распоряжения на развертывание ПВР (при угрозе или возникновении ЧС):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организовать взаимодействие со спасательной медицинской службой муниципального образования;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регулярно проверять санитарное состояние помещений ПВР;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уточнить местонахождение ближайших лечебных учреждений и номера телефонов приемных отделений;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оказывать первую медицинскую помощь пострадавшему населению, при необходимости организовать его направление в лечебные учреждения через скорую медицинскую помощь;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вести журнал регистрации пострадавшего населения, обратившегося за медицинской помощью.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 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6.7. Комната психологического обеспечения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Психолог отвечает за психологическое обеспечение пострадавшего населения, размещаемого в ПВР. Он подчиняется начальнику ПВР.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Психолог обязан: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а) в режиме повседневной деятельности: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разработать необходимые документы комнаты психологического обеспечения, в том числе: методы оказания экстренной психологической помощи пострадавшему в ЧС населению, а также памятки для населения о поведении в экстремальных ситуациях.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б) при получении распоряжения на развертывание ПВР (при угрозе или возникновении ЧС):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получить задачу у начальника ПВР;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оказывать экстренную психологическую помощь пострадавшему населению;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проводить мероприятия по реабилитации пострадавшего населения;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вести журнал регистрации пострадавшего населения, обратившегося за психологической помощью.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 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6.8. Комната матери и ребенка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proofErr w:type="gramStart"/>
      <w:r w:rsidRPr="003552E5">
        <w:rPr>
          <w:color w:val="333333"/>
          <w:sz w:val="16"/>
          <w:szCs w:val="16"/>
        </w:rPr>
        <w:t>Старший</w:t>
      </w:r>
      <w:proofErr w:type="gramEnd"/>
      <w:r w:rsidRPr="003552E5">
        <w:rPr>
          <w:color w:val="333333"/>
          <w:sz w:val="16"/>
          <w:szCs w:val="16"/>
        </w:rPr>
        <w:t xml:space="preserve"> комнаты матери и ребенка отвечает за оказание помощи родителям с малолетними детьми. Он подчиняется заместителю начальника ПВР.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proofErr w:type="gramStart"/>
      <w:r w:rsidRPr="003552E5">
        <w:rPr>
          <w:color w:val="333333"/>
          <w:sz w:val="16"/>
          <w:szCs w:val="16"/>
        </w:rPr>
        <w:t>Старший</w:t>
      </w:r>
      <w:proofErr w:type="gramEnd"/>
      <w:r w:rsidRPr="003552E5">
        <w:rPr>
          <w:color w:val="333333"/>
          <w:sz w:val="16"/>
          <w:szCs w:val="16"/>
        </w:rPr>
        <w:t xml:space="preserve"> комнаты матери и ребенка обязан: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а) в режиме повседневной деятельности: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разработать необходимые документы комнаты матери и ребенка;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знать места хранения оборудования и имущества комнаты матери и ребенка.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б) при получении распоряжения на развертывание ПВР (при угрозе или возникновении ЧС):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получить задачу у заместителя начальника ПВР;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поставить задачу работнику комнаты матери и ребенка и контролировать ее выполнение;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организовать прием пострадавшего населения с малолетними детьми;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организовать обеспечение пострадавшего населения с малолетними детьми горячей водой, предметами первой необходимости и игрушками;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вести журнал регистрации родителей с малолетними детьми.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 xml:space="preserve">Работник комнаты матери и ребенка отвечает за оказание помощи родителям с малолетними детьми. Он подчиняется </w:t>
      </w:r>
      <w:proofErr w:type="gramStart"/>
      <w:r w:rsidRPr="003552E5">
        <w:rPr>
          <w:color w:val="333333"/>
          <w:sz w:val="16"/>
          <w:szCs w:val="16"/>
        </w:rPr>
        <w:t>старшему</w:t>
      </w:r>
      <w:proofErr w:type="gramEnd"/>
      <w:r w:rsidRPr="003552E5">
        <w:rPr>
          <w:color w:val="333333"/>
          <w:sz w:val="16"/>
          <w:szCs w:val="16"/>
        </w:rPr>
        <w:t xml:space="preserve"> комнаты матери и ребенка.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Работник комнаты матери и ребенка обязан: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а) в режиме повседневной деятельности: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знать места хранения оборудования и имущества комнаты матери и ребенка.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б) при получении распоряжения на развертывание ПВР (при угрозе или возникновении ЧС):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получить задачу у старшего комнаты матери и ребенка;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подготовить рабочее место для приема пострадавшего населения с малолетними детьми;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обеспечивать пострадавшее население с малолетними детьми горячей водой, предметами первой необходимости и игрушками;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вести журнал регистрации родителей с малолетними детьми.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 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 xml:space="preserve">6.9. Группа </w:t>
      </w:r>
      <w:proofErr w:type="gramStart"/>
      <w:r w:rsidRPr="003552E5">
        <w:rPr>
          <w:color w:val="333333"/>
          <w:sz w:val="16"/>
          <w:szCs w:val="16"/>
        </w:rPr>
        <w:t>первоочередного</w:t>
      </w:r>
      <w:proofErr w:type="gramEnd"/>
      <w:r w:rsidRPr="003552E5">
        <w:rPr>
          <w:color w:val="333333"/>
          <w:sz w:val="16"/>
          <w:szCs w:val="16"/>
        </w:rPr>
        <w:t xml:space="preserve"> ЖОН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 xml:space="preserve">Начальник группы </w:t>
      </w:r>
      <w:proofErr w:type="gramStart"/>
      <w:r w:rsidRPr="003552E5">
        <w:rPr>
          <w:color w:val="333333"/>
          <w:sz w:val="16"/>
          <w:szCs w:val="16"/>
        </w:rPr>
        <w:t>первоочередного</w:t>
      </w:r>
      <w:proofErr w:type="gramEnd"/>
      <w:r w:rsidRPr="003552E5">
        <w:rPr>
          <w:color w:val="333333"/>
          <w:sz w:val="16"/>
          <w:szCs w:val="16"/>
        </w:rPr>
        <w:t xml:space="preserve"> ЖОН отвечает за выдачу пострадавшему населению талонов на сухой паек, питание, обменную одежду, белье и обувь. Он подчиняется начальнику ПВР и является прямым начальником личного состава группы.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 xml:space="preserve">Начальник группы </w:t>
      </w:r>
      <w:proofErr w:type="gramStart"/>
      <w:r w:rsidRPr="003552E5">
        <w:rPr>
          <w:color w:val="333333"/>
          <w:sz w:val="16"/>
          <w:szCs w:val="16"/>
        </w:rPr>
        <w:t>первоочередного</w:t>
      </w:r>
      <w:proofErr w:type="gramEnd"/>
      <w:r w:rsidRPr="003552E5">
        <w:rPr>
          <w:color w:val="333333"/>
          <w:sz w:val="16"/>
          <w:szCs w:val="16"/>
        </w:rPr>
        <w:t xml:space="preserve"> ЖОН обязан: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а) в режиме повседневной деятельности: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разработать необходимые документы группы;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подготовить перечень комплектов обменной одежды, белья и обуви, нормы обеспечения продуктами питания пострадавшего населения.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б) при получении распоряжения на развертывание ПВР (при угрозе или возникновении ЧС):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организовать взаимодействие с начальниками нештатных аварийно-спасательных формирований спасательной службы торговли и питания муниципального образования: подвижных пунктов питания, подвижных пунктов продовольственного снабжения и подвижных пунктов вещевого снабжения;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подготовить необходимую информацию заместителю начальника ПВР для оформления заявок на оборудование, имущество, обменную одежду, белье и обувь для обеспечения пострадавшего населения;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получить задачу у начальника ПВР;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организовать подготовку рабочих мест работников группы;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lastRenderedPageBreak/>
        <w:t>- распределить обязанности между работниками группы и контролировать их выполнение;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организовать выдачу талонов на сухой паек, питание, обменную одежду, белье и обувь.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 xml:space="preserve">Работник группы </w:t>
      </w:r>
      <w:proofErr w:type="gramStart"/>
      <w:r w:rsidRPr="003552E5">
        <w:rPr>
          <w:color w:val="333333"/>
          <w:sz w:val="16"/>
          <w:szCs w:val="16"/>
        </w:rPr>
        <w:t>первоочередного</w:t>
      </w:r>
      <w:proofErr w:type="gramEnd"/>
      <w:r w:rsidRPr="003552E5">
        <w:rPr>
          <w:color w:val="333333"/>
          <w:sz w:val="16"/>
          <w:szCs w:val="16"/>
        </w:rPr>
        <w:t xml:space="preserve"> ЖОН отвечает за выдачу пострадавшему населению талонов на сухой паек, питание, обменную одежду, белье и обувь. Он подчиняется начальнику группы </w:t>
      </w:r>
      <w:proofErr w:type="gramStart"/>
      <w:r w:rsidRPr="003552E5">
        <w:rPr>
          <w:color w:val="333333"/>
          <w:sz w:val="16"/>
          <w:szCs w:val="16"/>
        </w:rPr>
        <w:t>первоочередного</w:t>
      </w:r>
      <w:proofErr w:type="gramEnd"/>
      <w:r w:rsidRPr="003552E5">
        <w:rPr>
          <w:color w:val="333333"/>
          <w:sz w:val="16"/>
          <w:szCs w:val="16"/>
        </w:rPr>
        <w:t xml:space="preserve"> ЖОН.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 xml:space="preserve">Работник группы </w:t>
      </w:r>
      <w:proofErr w:type="gramStart"/>
      <w:r w:rsidRPr="003552E5">
        <w:rPr>
          <w:color w:val="333333"/>
          <w:sz w:val="16"/>
          <w:szCs w:val="16"/>
        </w:rPr>
        <w:t>первоочередного</w:t>
      </w:r>
      <w:proofErr w:type="gramEnd"/>
      <w:r w:rsidRPr="003552E5">
        <w:rPr>
          <w:color w:val="333333"/>
          <w:sz w:val="16"/>
          <w:szCs w:val="16"/>
        </w:rPr>
        <w:t xml:space="preserve"> ЖОН обязан: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а) в режиме повседневной деятельности: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принять участие в разработке необходимых документов группы;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оказать помощь в подготовке перечня комплектов обменной одежды, белья и обуви, норм обеспечения продуктами питания пострадавшего населения.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б) при получении распоряжения на развертывание ПВР (при угрозе или возникновении ЧС):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получить задачу у начальника группы первоочередного ЖОН;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подготовить рабочее место;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по прибытии пострадавшего населения выдавать талоны на сухой паек, питание, обменную одежду, белье и обувь и вести их учет.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 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6.10. Группа охраны общественного порядка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 xml:space="preserve">Начальник группы охраны общественного порядка отвечает за поддержание на территории ПВР общественного порядка, осуществление </w:t>
      </w:r>
      <w:proofErr w:type="gramStart"/>
      <w:r w:rsidRPr="003552E5">
        <w:rPr>
          <w:color w:val="333333"/>
          <w:sz w:val="16"/>
          <w:szCs w:val="16"/>
        </w:rPr>
        <w:t>контроля за</w:t>
      </w:r>
      <w:proofErr w:type="gramEnd"/>
      <w:r w:rsidRPr="003552E5">
        <w:rPr>
          <w:color w:val="333333"/>
          <w:sz w:val="16"/>
          <w:szCs w:val="16"/>
        </w:rPr>
        <w:t xml:space="preserve"> выполнением установленных правил поведения, обеспечение надежной охраны ПВР и имущества. Он подчиняется заместителю начальника ПВР и является прямым начальником личного состава группы.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Начальник группы охраны общественного порядка обязан: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а) в режиме повседневной деятельности: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изучить расположение помещений ПВР и близлежащую территорию.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б) при получении распоряжения на развертывание ПВР (при угрозе или возникновении ЧС):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получить задачу у заместителя начальника ПВР;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распределить обязанности между личным составом группы и контролировать их выполнение;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оказывать помощь группе встречи, приема и регистрации пострадавшего населения в установлении личности пострадавшего населения, прибывшего без документов;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организовать взаимодействие со спасательной службой охраны общественного порядка муниципального образования;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обеспечить безопасность находящегося в ПВР населения и поддержание общественного порядка на территории ПВР.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Обязанности работников ПВР разрабатываются начальником ПВР и заместителем начальника ПВР.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 xml:space="preserve">Работник группы охраны общественного порядка отвечает за поддержание на территории ПВР общественного порядка, осуществление </w:t>
      </w:r>
      <w:proofErr w:type="gramStart"/>
      <w:r w:rsidRPr="003552E5">
        <w:rPr>
          <w:color w:val="333333"/>
          <w:sz w:val="16"/>
          <w:szCs w:val="16"/>
        </w:rPr>
        <w:t>контроля за</w:t>
      </w:r>
      <w:proofErr w:type="gramEnd"/>
      <w:r w:rsidRPr="003552E5">
        <w:rPr>
          <w:color w:val="333333"/>
          <w:sz w:val="16"/>
          <w:szCs w:val="16"/>
        </w:rPr>
        <w:t xml:space="preserve"> выполнением установленных правил поведения, обеспечение надежной охраны ПВР и имущества. Он подчиняется начальнику группы охраны общественного порядка.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Работник группы охраны общественного порядка обязан: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а) в режиме повседневной деятельности: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изучить расположение помещений ПВР и близлежащую территорию.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б) при получении распоряжения на развертывание ПВР (при угрозе или возникновении ЧС):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получить задачу у начальника группы охраны общественного порядка;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оказывать помощь группе встречи, приема и регистрации пострадавшего населения в установлении личности пострадавшего населения, прибывшего без документов;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- обеспечить безопасность находящегося в ПВР населения и поддержание общественного порядка на территории ПВР.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Обязанности работников ПВР разрабатываются начальником ПВР и заместителем начальника ПВР.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both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 </w:t>
      </w:r>
    </w:p>
    <w:p w:rsidR="003552E5" w:rsidRPr="003552E5" w:rsidRDefault="003552E5" w:rsidP="003552E5">
      <w:pPr>
        <w:pStyle w:val="a4"/>
        <w:shd w:val="clear" w:color="auto" w:fill="FFFFFF"/>
        <w:spacing w:before="0" w:beforeAutospacing="0" w:after="0"/>
        <w:jc w:val="right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Приложение 2</w:t>
      </w:r>
    </w:p>
    <w:p w:rsidR="003552E5" w:rsidRPr="003552E5" w:rsidRDefault="003552E5" w:rsidP="003552E5">
      <w:pPr>
        <w:pStyle w:val="a4"/>
        <w:shd w:val="clear" w:color="auto" w:fill="FFFFFF"/>
        <w:spacing w:before="0" w:beforeAutospacing="0" w:after="0"/>
        <w:jc w:val="right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к  Постановлению администрации</w:t>
      </w:r>
    </w:p>
    <w:p w:rsidR="003552E5" w:rsidRPr="003552E5" w:rsidRDefault="003552E5" w:rsidP="003552E5">
      <w:pPr>
        <w:pStyle w:val="a4"/>
        <w:shd w:val="clear" w:color="auto" w:fill="FFFFFF"/>
        <w:spacing w:before="0" w:beforeAutospacing="0" w:after="0"/>
        <w:jc w:val="right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Островского  муниципального района</w:t>
      </w:r>
    </w:p>
    <w:p w:rsidR="003552E5" w:rsidRPr="003552E5" w:rsidRDefault="003552E5" w:rsidP="003552E5">
      <w:pPr>
        <w:pStyle w:val="consplusnormal1"/>
        <w:shd w:val="clear" w:color="auto" w:fill="FFFFFF"/>
        <w:spacing w:before="0" w:beforeAutospacing="0" w:after="0" w:afterAutospacing="0"/>
        <w:jc w:val="right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   от 25 октября 2018 г.  №691</w:t>
      </w:r>
    </w:p>
    <w:p w:rsidR="003552E5" w:rsidRPr="003552E5" w:rsidRDefault="003552E5" w:rsidP="003552E5">
      <w:pPr>
        <w:pStyle w:val="a4"/>
        <w:shd w:val="clear" w:color="auto" w:fill="FFFFFF"/>
        <w:spacing w:before="0" w:beforeAutospacing="0" w:after="0"/>
        <w:jc w:val="right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 </w:t>
      </w:r>
    </w:p>
    <w:p w:rsidR="003552E5" w:rsidRPr="003552E5" w:rsidRDefault="003552E5" w:rsidP="003552E5">
      <w:pPr>
        <w:pStyle w:val="a4"/>
        <w:shd w:val="clear" w:color="auto" w:fill="FFFFFF"/>
        <w:spacing w:before="0" w:beforeAutospacing="0" w:after="0"/>
        <w:jc w:val="center"/>
        <w:rPr>
          <w:color w:val="333333"/>
          <w:sz w:val="16"/>
          <w:szCs w:val="16"/>
        </w:rPr>
      </w:pPr>
      <w:r w:rsidRPr="003552E5">
        <w:rPr>
          <w:color w:val="333333"/>
          <w:sz w:val="16"/>
          <w:szCs w:val="16"/>
        </w:rPr>
        <w:t>ПЕРЕЧЕНЬ </w:t>
      </w:r>
      <w:r w:rsidRPr="003552E5">
        <w:rPr>
          <w:color w:val="333333"/>
          <w:sz w:val="16"/>
          <w:szCs w:val="16"/>
        </w:rPr>
        <w:br/>
        <w:t xml:space="preserve">пунктов временного размещения граждан на территории Островского муниципального района и организаций,  ответственных за их развертывание </w:t>
      </w:r>
    </w:p>
    <w:p w:rsidR="003552E5" w:rsidRPr="003552E5" w:rsidRDefault="003552E5" w:rsidP="003552E5">
      <w:pPr>
        <w:pStyle w:val="a4"/>
        <w:shd w:val="clear" w:color="auto" w:fill="FFFFFF"/>
        <w:spacing w:before="0" w:beforeAutospacing="0" w:after="0"/>
        <w:jc w:val="center"/>
        <w:rPr>
          <w:color w:val="333333"/>
          <w:sz w:val="16"/>
          <w:szCs w:val="16"/>
        </w:rPr>
      </w:pPr>
    </w:p>
    <w:tbl>
      <w:tblPr>
        <w:tblW w:w="0" w:type="auto"/>
        <w:tblInd w:w="-31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94"/>
        <w:gridCol w:w="4510"/>
        <w:gridCol w:w="2694"/>
        <w:gridCol w:w="2800"/>
      </w:tblGrid>
      <w:tr w:rsidR="003552E5" w:rsidRPr="003552E5" w:rsidTr="004A1284">
        <w:trPr>
          <w:trHeight w:val="1156"/>
        </w:trPr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2E5" w:rsidRPr="003552E5" w:rsidRDefault="003552E5" w:rsidP="004A1284">
            <w:pPr>
              <w:pStyle w:val="a4"/>
              <w:spacing w:before="0" w:beforeAutospacing="0" w:after="0"/>
              <w:jc w:val="center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№ </w:t>
            </w:r>
            <w:r w:rsidRPr="003552E5">
              <w:rPr>
                <w:color w:val="333333"/>
                <w:sz w:val="16"/>
                <w:szCs w:val="16"/>
              </w:rPr>
              <w:br/>
            </w:r>
            <w:proofErr w:type="spellStart"/>
            <w:proofErr w:type="gramStart"/>
            <w:r w:rsidRPr="003552E5">
              <w:rPr>
                <w:color w:val="333333"/>
                <w:sz w:val="16"/>
                <w:szCs w:val="16"/>
              </w:rPr>
              <w:t>п</w:t>
            </w:r>
            <w:proofErr w:type="spellEnd"/>
            <w:proofErr w:type="gramEnd"/>
            <w:r w:rsidRPr="003552E5">
              <w:rPr>
                <w:color w:val="333333"/>
                <w:sz w:val="16"/>
                <w:szCs w:val="16"/>
              </w:rPr>
              <w:t>/</w:t>
            </w:r>
            <w:proofErr w:type="spellStart"/>
            <w:r w:rsidRPr="003552E5">
              <w:rPr>
                <w:color w:val="333333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2E5" w:rsidRPr="003552E5" w:rsidRDefault="003552E5" w:rsidP="004A1284">
            <w:pPr>
              <w:pStyle w:val="a4"/>
              <w:spacing w:before="0" w:beforeAutospacing="0" w:after="0"/>
              <w:jc w:val="center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 xml:space="preserve">Наименование организации (учреждений), </w:t>
            </w:r>
            <w:proofErr w:type="gramStart"/>
            <w:r w:rsidRPr="003552E5">
              <w:rPr>
                <w:color w:val="333333"/>
                <w:sz w:val="16"/>
                <w:szCs w:val="16"/>
              </w:rPr>
              <w:t>развертывающего</w:t>
            </w:r>
            <w:proofErr w:type="gramEnd"/>
            <w:r w:rsidRPr="003552E5">
              <w:rPr>
                <w:color w:val="333333"/>
                <w:sz w:val="16"/>
                <w:szCs w:val="16"/>
              </w:rPr>
              <w:t xml:space="preserve"> ПВР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2E5" w:rsidRPr="003552E5" w:rsidRDefault="003552E5" w:rsidP="004A1284">
            <w:pPr>
              <w:pStyle w:val="a4"/>
              <w:spacing w:before="0" w:beforeAutospacing="0" w:after="0"/>
              <w:jc w:val="center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Вместимость пункта временного размещения (чел.)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2E5" w:rsidRPr="003552E5" w:rsidRDefault="003552E5" w:rsidP="004A1284">
            <w:pPr>
              <w:pStyle w:val="a4"/>
              <w:spacing w:before="0" w:beforeAutospacing="0" w:after="0"/>
              <w:jc w:val="center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Оснащение пунктов временного размещения, предметов первой необходимости жизнеобеспечения</w:t>
            </w:r>
          </w:p>
        </w:tc>
      </w:tr>
      <w:tr w:rsidR="003552E5" w:rsidRPr="003552E5" w:rsidTr="004A1284">
        <w:tc>
          <w:tcPr>
            <w:tcW w:w="5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2E5" w:rsidRPr="003552E5" w:rsidRDefault="003552E5" w:rsidP="004A1284">
            <w:pPr>
              <w:pStyle w:val="a4"/>
              <w:spacing w:before="0" w:beforeAutospacing="0" w:after="0"/>
              <w:jc w:val="center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1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E5" w:rsidRPr="003552E5" w:rsidRDefault="003552E5" w:rsidP="004A1284">
            <w:pPr>
              <w:pStyle w:val="a4"/>
              <w:spacing w:before="0" w:beforeAutospacing="0" w:after="0"/>
              <w:jc w:val="center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МКОУ Островская СОШ</w:t>
            </w:r>
          </w:p>
          <w:p w:rsidR="003552E5" w:rsidRPr="003552E5" w:rsidRDefault="003552E5" w:rsidP="004A1284">
            <w:pPr>
              <w:pStyle w:val="a4"/>
              <w:spacing w:before="0" w:beforeAutospacing="0" w:after="0"/>
              <w:jc w:val="center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 xml:space="preserve">п. Островское, </w:t>
            </w:r>
          </w:p>
          <w:p w:rsidR="003552E5" w:rsidRPr="003552E5" w:rsidRDefault="003552E5" w:rsidP="004A1284">
            <w:pPr>
              <w:pStyle w:val="a4"/>
              <w:spacing w:before="0" w:beforeAutospacing="0" w:after="0"/>
              <w:jc w:val="center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 xml:space="preserve">пер. Школьный, д.3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2E5" w:rsidRPr="003552E5" w:rsidRDefault="003552E5" w:rsidP="004A1284">
            <w:pPr>
              <w:pStyle w:val="a4"/>
              <w:spacing w:before="0" w:beforeAutospacing="0" w:after="0"/>
              <w:jc w:val="center"/>
              <w:rPr>
                <w:color w:val="333333"/>
                <w:sz w:val="16"/>
                <w:szCs w:val="16"/>
              </w:rPr>
            </w:pPr>
            <w:r w:rsidRPr="003552E5">
              <w:rPr>
                <w:color w:val="333333"/>
                <w:sz w:val="16"/>
                <w:szCs w:val="16"/>
              </w:rPr>
              <w:t>100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2E5" w:rsidRPr="003552E5" w:rsidRDefault="003552E5" w:rsidP="004A1284">
            <w:pPr>
              <w:pStyle w:val="a4"/>
              <w:spacing w:before="0" w:beforeAutospacing="0" w:after="0"/>
              <w:jc w:val="center"/>
              <w:rPr>
                <w:color w:val="333333"/>
                <w:sz w:val="16"/>
                <w:szCs w:val="16"/>
              </w:rPr>
            </w:pPr>
          </w:p>
        </w:tc>
      </w:tr>
    </w:tbl>
    <w:p w:rsidR="003552E5" w:rsidRPr="00AC5CAE" w:rsidRDefault="003552E5" w:rsidP="003552E5">
      <w:pPr>
        <w:pStyle w:val="a4"/>
        <w:shd w:val="clear" w:color="auto" w:fill="FFFFFF"/>
        <w:spacing w:before="0" w:beforeAutospacing="0" w:after="0"/>
        <w:rPr>
          <w:color w:val="333333"/>
        </w:rPr>
      </w:pPr>
      <w:r w:rsidRPr="00AC5CAE">
        <w:rPr>
          <w:i/>
          <w:iCs/>
          <w:color w:val="333333"/>
        </w:rPr>
        <w:t>                                     </w:t>
      </w:r>
    </w:p>
    <w:p w:rsidR="003552E5" w:rsidRPr="007F78BD" w:rsidRDefault="003552E5" w:rsidP="003552E5">
      <w:pPr>
        <w:pStyle w:val="a4"/>
        <w:shd w:val="clear" w:color="auto" w:fill="FFFFFF"/>
        <w:spacing w:before="0" w:beforeAutospacing="0" w:after="0"/>
        <w:jc w:val="center"/>
        <w:rPr>
          <w:sz w:val="16"/>
          <w:szCs w:val="16"/>
        </w:rPr>
      </w:pPr>
      <w:r w:rsidRPr="007F78BD">
        <w:rPr>
          <w:sz w:val="16"/>
          <w:szCs w:val="16"/>
        </w:rPr>
        <w:lastRenderedPageBreak/>
        <w:t>*      *      *      *      *      *      *</w:t>
      </w:r>
    </w:p>
    <w:p w:rsidR="007F78BD" w:rsidRDefault="007F78BD" w:rsidP="008D2868">
      <w:pPr>
        <w:rPr>
          <w:sz w:val="16"/>
          <w:szCs w:val="16"/>
        </w:rPr>
      </w:pPr>
    </w:p>
    <w:p w:rsidR="007F78BD" w:rsidRDefault="007F78BD" w:rsidP="008D2868">
      <w:pPr>
        <w:rPr>
          <w:sz w:val="16"/>
          <w:szCs w:val="16"/>
        </w:rPr>
      </w:pPr>
    </w:p>
    <w:p w:rsidR="007F78BD" w:rsidRPr="007F78BD" w:rsidRDefault="007F78BD" w:rsidP="007F78BD">
      <w:pPr>
        <w:jc w:val="center"/>
        <w:rPr>
          <w:b/>
          <w:sz w:val="16"/>
          <w:szCs w:val="16"/>
        </w:rPr>
      </w:pPr>
      <w:r w:rsidRPr="007F78BD">
        <w:rPr>
          <w:b/>
          <w:sz w:val="16"/>
          <w:szCs w:val="16"/>
        </w:rPr>
        <w:t xml:space="preserve">ИЗВЕЩЕНИЕ О ВОЗМОЖНОСТИ ПРЕДОСТАВЛЕНИЯ </w:t>
      </w:r>
    </w:p>
    <w:p w:rsidR="007F78BD" w:rsidRPr="007F78BD" w:rsidRDefault="007F78BD" w:rsidP="007F78BD">
      <w:pPr>
        <w:jc w:val="center"/>
        <w:rPr>
          <w:b/>
          <w:sz w:val="16"/>
          <w:szCs w:val="16"/>
        </w:rPr>
      </w:pPr>
      <w:r w:rsidRPr="007F78BD">
        <w:rPr>
          <w:b/>
          <w:sz w:val="16"/>
          <w:szCs w:val="16"/>
        </w:rPr>
        <w:t>ЗЕМЕЛЬНЫХ УЧАСТКОВ</w:t>
      </w:r>
    </w:p>
    <w:p w:rsidR="007F78BD" w:rsidRPr="007F78BD" w:rsidRDefault="007F78BD" w:rsidP="007F78BD">
      <w:pPr>
        <w:ind w:firstLine="540"/>
        <w:jc w:val="both"/>
        <w:rPr>
          <w:sz w:val="16"/>
          <w:szCs w:val="16"/>
        </w:rPr>
      </w:pPr>
      <w:r w:rsidRPr="007F78BD">
        <w:rPr>
          <w:sz w:val="16"/>
          <w:szCs w:val="16"/>
        </w:rPr>
        <w:t>Администрация Островского муниципального района извещает о праве граждан, заинтересованных в предоставлении следующих земельных участков в течение тридцати дней соответственно со дня опубликования и размещения данного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участка:</w:t>
      </w:r>
    </w:p>
    <w:p w:rsidR="007F78BD" w:rsidRPr="007F78BD" w:rsidRDefault="007F78BD" w:rsidP="007F78BD">
      <w:pPr>
        <w:ind w:firstLine="540"/>
        <w:jc w:val="both"/>
        <w:rPr>
          <w:sz w:val="16"/>
          <w:szCs w:val="16"/>
        </w:rPr>
      </w:pPr>
    </w:p>
    <w:p w:rsidR="007F78BD" w:rsidRPr="007F78BD" w:rsidRDefault="007F78BD" w:rsidP="007F78BD">
      <w:pPr>
        <w:jc w:val="both"/>
        <w:rPr>
          <w:sz w:val="16"/>
          <w:szCs w:val="16"/>
        </w:rPr>
      </w:pPr>
      <w:r w:rsidRPr="007F78BD">
        <w:rPr>
          <w:sz w:val="16"/>
          <w:szCs w:val="16"/>
        </w:rPr>
        <w:t xml:space="preserve">Земельный участок из земель населенных пунктов, расположенный по адресу: Костромская область, Островский район, д. </w:t>
      </w:r>
      <w:proofErr w:type="spellStart"/>
      <w:r w:rsidRPr="007F78BD">
        <w:rPr>
          <w:sz w:val="16"/>
          <w:szCs w:val="16"/>
        </w:rPr>
        <w:t>Лодыгино</w:t>
      </w:r>
      <w:proofErr w:type="spellEnd"/>
      <w:r w:rsidRPr="007F78BD">
        <w:rPr>
          <w:sz w:val="16"/>
          <w:szCs w:val="16"/>
        </w:rPr>
        <w:t>, в кадастровом квартале 44:15:011401, общей площадью 706кв.м., разрешенное использование – для ведения личного подсобного хозяйства.</w:t>
      </w:r>
    </w:p>
    <w:p w:rsidR="007F78BD" w:rsidRPr="007F78BD" w:rsidRDefault="007F78BD" w:rsidP="007F78BD">
      <w:pPr>
        <w:pStyle w:val="a4"/>
        <w:spacing w:before="0" w:beforeAutospacing="0" w:after="0"/>
        <w:jc w:val="both"/>
        <w:rPr>
          <w:color w:val="000000"/>
          <w:sz w:val="16"/>
          <w:szCs w:val="16"/>
          <w:u w:val="single"/>
        </w:rPr>
      </w:pPr>
      <w:r w:rsidRPr="007F78BD">
        <w:rPr>
          <w:color w:val="000000"/>
          <w:sz w:val="16"/>
          <w:szCs w:val="16"/>
          <w:u w:val="single"/>
        </w:rPr>
        <w:t>Адрес и способ подачи заявлений:</w:t>
      </w:r>
    </w:p>
    <w:p w:rsidR="007F78BD" w:rsidRPr="007F78BD" w:rsidRDefault="007F78BD" w:rsidP="007F78BD">
      <w:pPr>
        <w:pStyle w:val="a4"/>
        <w:spacing w:before="0" w:beforeAutospacing="0" w:after="0"/>
        <w:jc w:val="both"/>
        <w:rPr>
          <w:color w:val="000000"/>
          <w:sz w:val="16"/>
          <w:szCs w:val="16"/>
        </w:rPr>
      </w:pPr>
      <w:r w:rsidRPr="007F78BD">
        <w:rPr>
          <w:color w:val="000000"/>
          <w:sz w:val="16"/>
          <w:szCs w:val="16"/>
        </w:rPr>
        <w:t xml:space="preserve">157900 </w:t>
      </w:r>
      <w:proofErr w:type="gramStart"/>
      <w:r w:rsidRPr="007F78BD">
        <w:rPr>
          <w:color w:val="000000"/>
          <w:sz w:val="16"/>
          <w:szCs w:val="16"/>
        </w:rPr>
        <w:t>Костромская</w:t>
      </w:r>
      <w:proofErr w:type="gramEnd"/>
      <w:r w:rsidRPr="007F78BD">
        <w:rPr>
          <w:color w:val="000000"/>
          <w:sz w:val="16"/>
          <w:szCs w:val="16"/>
        </w:rPr>
        <w:t xml:space="preserve"> обл. Островский район п. Островское, ул. Советская, д. 56, </w:t>
      </w:r>
      <w:proofErr w:type="spellStart"/>
      <w:r w:rsidRPr="007F78BD">
        <w:rPr>
          <w:color w:val="000000"/>
          <w:sz w:val="16"/>
          <w:szCs w:val="16"/>
        </w:rPr>
        <w:t>каб</w:t>
      </w:r>
      <w:proofErr w:type="spellEnd"/>
      <w:r w:rsidRPr="007F78BD">
        <w:rPr>
          <w:color w:val="000000"/>
          <w:sz w:val="16"/>
          <w:szCs w:val="16"/>
        </w:rPr>
        <w:t>. 19 тел. (49438) 27252,</w:t>
      </w:r>
    </w:p>
    <w:p w:rsidR="007F78BD" w:rsidRPr="007F78BD" w:rsidRDefault="007F78BD" w:rsidP="007F78BD">
      <w:pPr>
        <w:pStyle w:val="a4"/>
        <w:spacing w:before="0" w:beforeAutospacing="0" w:after="0"/>
        <w:jc w:val="both"/>
        <w:rPr>
          <w:color w:val="000000"/>
          <w:sz w:val="16"/>
          <w:szCs w:val="16"/>
        </w:rPr>
      </w:pPr>
      <w:r w:rsidRPr="007F78BD">
        <w:rPr>
          <w:color w:val="000000"/>
          <w:sz w:val="16"/>
          <w:szCs w:val="16"/>
        </w:rPr>
        <w:t xml:space="preserve">заявление о предоставлении участка подаются или направляются в уполномоченный орган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информационно-телекоммуникационной сети “Интернет”, подписанных </w:t>
      </w:r>
      <w:r w:rsidRPr="007F78BD">
        <w:rPr>
          <w:rFonts w:eastAsiaTheme="minorHAnsi"/>
          <w:sz w:val="16"/>
          <w:szCs w:val="16"/>
          <w:lang w:eastAsia="en-US"/>
        </w:rPr>
        <w:t>электронной подписью заявителя (представителя заявителя) или усиленной квалифицированной электронной подписью заявителя</w:t>
      </w:r>
      <w:r w:rsidRPr="007F78BD">
        <w:rPr>
          <w:color w:val="000000"/>
          <w:sz w:val="16"/>
          <w:szCs w:val="16"/>
        </w:rPr>
        <w:t>.</w:t>
      </w:r>
    </w:p>
    <w:p w:rsidR="007F78BD" w:rsidRPr="007F78BD" w:rsidRDefault="007F78BD" w:rsidP="007F78BD">
      <w:pPr>
        <w:pStyle w:val="a4"/>
        <w:spacing w:before="0" w:beforeAutospacing="0" w:after="0"/>
        <w:jc w:val="both"/>
        <w:rPr>
          <w:color w:val="000000"/>
          <w:sz w:val="16"/>
          <w:szCs w:val="16"/>
        </w:rPr>
      </w:pPr>
    </w:p>
    <w:p w:rsidR="007F78BD" w:rsidRPr="007F78BD" w:rsidRDefault="007F78BD" w:rsidP="007F78BD">
      <w:pPr>
        <w:pStyle w:val="a4"/>
        <w:spacing w:before="0" w:beforeAutospacing="0" w:after="0"/>
        <w:jc w:val="both"/>
        <w:rPr>
          <w:color w:val="000000"/>
          <w:sz w:val="16"/>
          <w:szCs w:val="16"/>
        </w:rPr>
      </w:pPr>
      <w:r w:rsidRPr="007F78BD">
        <w:rPr>
          <w:color w:val="000000"/>
          <w:sz w:val="16"/>
          <w:szCs w:val="16"/>
        </w:rPr>
        <w:t>Заявления принимаются в течение 30 дней с 26.10.2018г. по 25.11.2018 года.</w:t>
      </w:r>
    </w:p>
    <w:p w:rsidR="007F78BD" w:rsidRPr="007F78BD" w:rsidRDefault="007F78BD" w:rsidP="007F78BD">
      <w:pPr>
        <w:pStyle w:val="a4"/>
        <w:spacing w:before="0" w:beforeAutospacing="0" w:after="0"/>
        <w:jc w:val="both"/>
        <w:rPr>
          <w:color w:val="000000"/>
          <w:sz w:val="16"/>
          <w:szCs w:val="16"/>
        </w:rPr>
      </w:pPr>
    </w:p>
    <w:p w:rsidR="007F78BD" w:rsidRPr="007F78BD" w:rsidRDefault="007F78BD" w:rsidP="007F78BD">
      <w:pPr>
        <w:pStyle w:val="a4"/>
        <w:spacing w:before="0" w:beforeAutospacing="0" w:after="0"/>
        <w:rPr>
          <w:color w:val="000000"/>
          <w:sz w:val="16"/>
          <w:szCs w:val="16"/>
          <w:u w:val="single"/>
        </w:rPr>
      </w:pPr>
      <w:r w:rsidRPr="007F78BD">
        <w:rPr>
          <w:color w:val="000000"/>
          <w:sz w:val="16"/>
          <w:szCs w:val="16"/>
          <w:u w:val="single"/>
        </w:rPr>
        <w:t>Адрес и время приема граждан для ознакомления со схемой и кадастровыми паспортами земельных участков:</w:t>
      </w:r>
    </w:p>
    <w:p w:rsidR="007F78BD" w:rsidRPr="007F78BD" w:rsidRDefault="007F78BD" w:rsidP="007F78BD">
      <w:pPr>
        <w:pStyle w:val="a4"/>
        <w:spacing w:before="0" w:beforeAutospacing="0" w:after="0"/>
        <w:rPr>
          <w:sz w:val="16"/>
          <w:szCs w:val="16"/>
        </w:rPr>
      </w:pPr>
      <w:proofErr w:type="gramStart"/>
      <w:r w:rsidRPr="007F78BD">
        <w:rPr>
          <w:color w:val="000000"/>
          <w:sz w:val="16"/>
          <w:szCs w:val="16"/>
        </w:rPr>
        <w:t xml:space="preserve">Костромская область, п. Островское ул. Советская, д. 56, </w:t>
      </w:r>
      <w:proofErr w:type="spellStart"/>
      <w:r w:rsidRPr="007F78BD">
        <w:rPr>
          <w:color w:val="000000"/>
          <w:sz w:val="16"/>
          <w:szCs w:val="16"/>
        </w:rPr>
        <w:t>каб</w:t>
      </w:r>
      <w:proofErr w:type="spellEnd"/>
      <w:r w:rsidRPr="007F78BD">
        <w:rPr>
          <w:color w:val="000000"/>
          <w:sz w:val="16"/>
          <w:szCs w:val="16"/>
        </w:rPr>
        <w:t>. 19 с 08-00 часов до 16-00 часов по рабочим дням в течение приема заявлений.</w:t>
      </w:r>
      <w:proofErr w:type="gramEnd"/>
    </w:p>
    <w:p w:rsidR="007F78BD" w:rsidRPr="007F78BD" w:rsidRDefault="007F78BD" w:rsidP="007F78BD">
      <w:pPr>
        <w:pStyle w:val="a4"/>
        <w:spacing w:before="0" w:beforeAutospacing="0" w:after="0"/>
        <w:jc w:val="both"/>
        <w:rPr>
          <w:sz w:val="16"/>
          <w:szCs w:val="16"/>
        </w:rPr>
      </w:pPr>
    </w:p>
    <w:p w:rsidR="007F78BD" w:rsidRPr="007F78BD" w:rsidRDefault="007F78BD" w:rsidP="008D2868">
      <w:pPr>
        <w:rPr>
          <w:sz w:val="16"/>
          <w:szCs w:val="16"/>
        </w:rPr>
      </w:pPr>
    </w:p>
    <w:p w:rsidR="008D2868" w:rsidRPr="007F78BD" w:rsidRDefault="008D2868" w:rsidP="008D2868">
      <w:pPr>
        <w:rPr>
          <w:sz w:val="16"/>
          <w:szCs w:val="16"/>
        </w:rPr>
      </w:pPr>
    </w:p>
    <w:p w:rsidR="008D2868" w:rsidRPr="007F78BD" w:rsidRDefault="008D2868" w:rsidP="008D2868">
      <w:pPr>
        <w:jc w:val="center"/>
        <w:rPr>
          <w:sz w:val="16"/>
          <w:szCs w:val="16"/>
        </w:rPr>
      </w:pPr>
      <w:r w:rsidRPr="007F78BD">
        <w:rPr>
          <w:sz w:val="16"/>
          <w:szCs w:val="16"/>
        </w:rPr>
        <w:t>*      *      *      *      *      *      *</w:t>
      </w:r>
    </w:p>
    <w:p w:rsidR="008D2868" w:rsidRPr="007F78BD" w:rsidRDefault="008D2868" w:rsidP="008D2868">
      <w:pPr>
        <w:rPr>
          <w:sz w:val="16"/>
          <w:szCs w:val="16"/>
        </w:rPr>
      </w:pPr>
    </w:p>
    <w:p w:rsidR="00277B27" w:rsidRPr="007F78BD" w:rsidRDefault="00EA4B89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group id="_x0000_s1033" style="position:absolute;margin-left:122.15pt;margin-top:391.8pt;width:512pt;height:61.35pt;z-index:251661312;mso-wrap-distance-left:0;mso-wrap-distance-right:0" coordorigin="10,5758" coordsize="10239,1226">
            <o:lock v:ext="edit" text="t"/>
            <v:shape id="_x0000_s1034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5" style="position:absolute;left:546;top:5915;width:9703;height:874;mso-wrap-distance-left:0;mso-wrap-distance-right:0" coordorigin="546,5915" coordsize="9703,874">
              <o:lock v:ext="edit" text="t"/>
              <v:shape id="_x0000_s1036" type="#_x0000_t202" style="position:absolute;left:546;top:5915;width:4679;height:874;v-text-anchor:middle" filled="f" stroked="f">
                <v:stroke joinstyle="round"/>
                <v:textbox style="mso-next-textbox:#_x0000_s1036;mso-rotate-with-shape:t" inset="1.02mm,1.02mm,1.02mm,1.02mm">
                  <w:txbxContent>
                    <w:p w:rsidR="008D2868" w:rsidRDefault="008D2868" w:rsidP="008D286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8D2868" w:rsidRDefault="008D2868" w:rsidP="008D286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8D2868" w:rsidRDefault="008D2868" w:rsidP="008D286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7" type="#_x0000_t202" style="position:absolute;left:6162;top:5915;width:4087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8D2868" w:rsidRDefault="008D2868" w:rsidP="008D286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8D2868" w:rsidRDefault="008D2868" w:rsidP="008D286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8D2868" w:rsidRDefault="008D2868" w:rsidP="008D286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8D2868" w:rsidRDefault="008D2868" w:rsidP="008D2868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277B27" w:rsidRPr="007F78BD" w:rsidSect="003552E5">
      <w:pgSz w:w="11907" w:h="16840" w:code="9"/>
      <w:pgMar w:top="568" w:right="709" w:bottom="567" w:left="993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7F31" w:rsidRDefault="002E7F31" w:rsidP="002E7F31">
      <w:r>
        <w:separator/>
      </w:r>
    </w:p>
  </w:endnote>
  <w:endnote w:type="continuationSeparator" w:id="1">
    <w:p w:rsidR="002E7F31" w:rsidRDefault="002E7F31" w:rsidP="002E7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305">
    <w:charset w:val="CC"/>
    <w:family w:val="auto"/>
    <w:pitch w:val="variable"/>
    <w:sig w:usb0="00000000" w:usb1="00000000" w:usb2="00000000" w:usb3="00000000" w:csb0="0000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4F8" w:rsidRDefault="00EA4B89" w:rsidP="00F903A7">
    <w:pPr>
      <w:pStyle w:val="ac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 w:rsidR="008D2868"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5254F8" w:rsidRDefault="003552E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7F31" w:rsidRDefault="002E7F31" w:rsidP="002E7F31">
      <w:r>
        <w:separator/>
      </w:r>
    </w:p>
  </w:footnote>
  <w:footnote w:type="continuationSeparator" w:id="1">
    <w:p w:rsidR="002E7F31" w:rsidRDefault="002E7F31" w:rsidP="002E7F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FB205D2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6"/>
    <w:multiLevelType w:val="multilevel"/>
    <w:tmpl w:val="000000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CE14C8"/>
    <w:multiLevelType w:val="hybridMultilevel"/>
    <w:tmpl w:val="E3C0BC2E"/>
    <w:lvl w:ilvl="0" w:tplc="9F8E958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1FB368B"/>
    <w:multiLevelType w:val="multilevel"/>
    <w:tmpl w:val="74E847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3853198"/>
    <w:multiLevelType w:val="singleLevel"/>
    <w:tmpl w:val="9E329084"/>
    <w:lvl w:ilvl="0">
      <w:start w:val="4"/>
      <w:numFmt w:val="decimal"/>
      <w:lvlText w:val="1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7">
    <w:nsid w:val="064530AC"/>
    <w:multiLevelType w:val="hybridMultilevel"/>
    <w:tmpl w:val="DDA0DFA2"/>
    <w:lvl w:ilvl="0" w:tplc="C032F718">
      <w:start w:val="1"/>
      <w:numFmt w:val="decimalZero"/>
      <w:lvlText w:val="%1-"/>
      <w:lvlJc w:val="left"/>
      <w:pPr>
        <w:ind w:left="60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081D5E2A"/>
    <w:multiLevelType w:val="hybridMultilevel"/>
    <w:tmpl w:val="8266F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595E42"/>
    <w:multiLevelType w:val="hybridMultilevel"/>
    <w:tmpl w:val="B6A67F00"/>
    <w:lvl w:ilvl="0" w:tplc="EF6CC5BA">
      <w:start w:val="107"/>
      <w:numFmt w:val="decimal"/>
      <w:lvlText w:val="%1."/>
      <w:lvlJc w:val="left"/>
      <w:pPr>
        <w:tabs>
          <w:tab w:val="num" w:pos="1331"/>
        </w:tabs>
        <w:ind w:left="1331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0">
    <w:nsid w:val="0F6A101D"/>
    <w:multiLevelType w:val="multilevel"/>
    <w:tmpl w:val="CDBACCD8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0071BFE"/>
    <w:multiLevelType w:val="hybridMultilevel"/>
    <w:tmpl w:val="EBB07152"/>
    <w:lvl w:ilvl="0" w:tplc="955ED5BA">
      <w:start w:val="1"/>
      <w:numFmt w:val="decimal"/>
      <w:lvlText w:val="%1."/>
      <w:lvlJc w:val="left"/>
      <w:pPr>
        <w:ind w:left="1669" w:hanging="9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6CF26DE"/>
    <w:multiLevelType w:val="hybridMultilevel"/>
    <w:tmpl w:val="84949462"/>
    <w:lvl w:ilvl="0" w:tplc="F106186C">
      <w:start w:val="1"/>
      <w:numFmt w:val="decimal"/>
      <w:lvlText w:val="%1)"/>
      <w:lvlJc w:val="left"/>
      <w:pPr>
        <w:ind w:left="1254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4" w:hanging="180"/>
      </w:pPr>
      <w:rPr>
        <w:rFonts w:cs="Times New Roman"/>
      </w:rPr>
    </w:lvl>
  </w:abstractNum>
  <w:abstractNum w:abstractNumId="13">
    <w:nsid w:val="1EEF65C7"/>
    <w:multiLevelType w:val="multilevel"/>
    <w:tmpl w:val="6BEA7326"/>
    <w:styleLink w:val="WWNum1"/>
    <w:lvl w:ilvl="0">
      <w:start w:val="1"/>
      <w:numFmt w:val="decimal"/>
      <w:lvlText w:val="%1."/>
      <w:lvlJc w:val="left"/>
      <w:rPr>
        <w:rFonts w:ascii="Times New Roman" w:eastAsia="Andale Sans UI" w:hAnsi="Times New Roman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>
    <w:nsid w:val="2726138E"/>
    <w:multiLevelType w:val="hybridMultilevel"/>
    <w:tmpl w:val="228CDF66"/>
    <w:lvl w:ilvl="0" w:tplc="F2FEAE58">
      <w:start w:val="1"/>
      <w:numFmt w:val="decimal"/>
      <w:lvlText w:val="%1)"/>
      <w:lvlJc w:val="left"/>
      <w:pPr>
        <w:ind w:left="749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  <w:rPr>
        <w:rFonts w:cs="Times New Roman"/>
      </w:rPr>
    </w:lvl>
  </w:abstractNum>
  <w:abstractNum w:abstractNumId="15">
    <w:nsid w:val="27481D82"/>
    <w:multiLevelType w:val="multilevel"/>
    <w:tmpl w:val="54F25B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>
    <w:nsid w:val="39F7026D"/>
    <w:multiLevelType w:val="multilevel"/>
    <w:tmpl w:val="0CDE0744"/>
    <w:lvl w:ilvl="0">
      <w:start w:val="1"/>
      <w:numFmt w:val="decimal"/>
      <w:lvlText w:val="%1."/>
      <w:lvlJc w:val="left"/>
      <w:pPr>
        <w:ind w:left="1095" w:hanging="73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8">
    <w:nsid w:val="459232F3"/>
    <w:multiLevelType w:val="singleLevel"/>
    <w:tmpl w:val="814CAB48"/>
    <w:lvl w:ilvl="0">
      <w:start w:val="7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9">
    <w:nsid w:val="51C716D6"/>
    <w:multiLevelType w:val="singleLevel"/>
    <w:tmpl w:val="B54C9AF4"/>
    <w:lvl w:ilvl="0">
      <w:start w:val="2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0">
    <w:nsid w:val="52FA0576"/>
    <w:multiLevelType w:val="hybridMultilevel"/>
    <w:tmpl w:val="45A2D79E"/>
    <w:lvl w:ilvl="0" w:tplc="DB9476D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097329"/>
    <w:multiLevelType w:val="multilevel"/>
    <w:tmpl w:val="0478B5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190CF1"/>
    <w:multiLevelType w:val="multilevel"/>
    <w:tmpl w:val="3668B5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C1008F7"/>
    <w:multiLevelType w:val="hybridMultilevel"/>
    <w:tmpl w:val="ACFCCF8C"/>
    <w:lvl w:ilvl="0" w:tplc="F1BC6016">
      <w:start w:val="2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EC507AE"/>
    <w:multiLevelType w:val="hybridMultilevel"/>
    <w:tmpl w:val="273CACF0"/>
    <w:lvl w:ilvl="0" w:tplc="04190011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5F7B4593"/>
    <w:multiLevelType w:val="hybridMultilevel"/>
    <w:tmpl w:val="C4F21A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59C62FE"/>
    <w:multiLevelType w:val="hybridMultilevel"/>
    <w:tmpl w:val="E0107D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A906BD8"/>
    <w:multiLevelType w:val="multilevel"/>
    <w:tmpl w:val="0CDE0744"/>
    <w:lvl w:ilvl="0">
      <w:start w:val="1"/>
      <w:numFmt w:val="decimal"/>
      <w:lvlText w:val="%1."/>
      <w:lvlJc w:val="left"/>
      <w:pPr>
        <w:ind w:left="1095" w:hanging="73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8">
    <w:nsid w:val="70FB0F64"/>
    <w:multiLevelType w:val="multilevel"/>
    <w:tmpl w:val="1D546E7A"/>
    <w:lvl w:ilvl="0">
      <w:start w:val="1"/>
      <w:numFmt w:val="decimal"/>
      <w:pStyle w:val="a"/>
      <w:suff w:val="space"/>
      <w:lvlText w:val="%1."/>
      <w:lvlJc w:val="center"/>
      <w:pPr>
        <w:ind w:left="6947" w:firstLine="0"/>
      </w:pPr>
      <w:rPr>
        <w:b/>
      </w:rPr>
    </w:lvl>
    <w:lvl w:ilvl="1">
      <w:start w:val="1"/>
      <w:numFmt w:val="none"/>
      <w:suff w:val="nothing"/>
      <w:lvlText w:val="%2"/>
      <w:lvlJc w:val="left"/>
      <w:pPr>
        <w:ind w:left="0" w:firstLine="851"/>
      </w:pPr>
    </w:lvl>
    <w:lvl w:ilvl="2">
      <w:start w:val="1"/>
      <w:numFmt w:val="decimal"/>
      <w:suff w:val="space"/>
      <w:lvlText w:val="%1.%3."/>
      <w:lvlJc w:val="left"/>
      <w:pPr>
        <w:ind w:left="0" w:firstLine="851"/>
      </w:pPr>
    </w:lvl>
    <w:lvl w:ilvl="3">
      <w:start w:val="1"/>
      <w:numFmt w:val="none"/>
      <w:suff w:val="nothing"/>
      <w:lvlText w:val=""/>
      <w:lvlJc w:val="left"/>
      <w:pPr>
        <w:ind w:left="0" w:firstLine="851"/>
      </w:pPr>
    </w:lvl>
    <w:lvl w:ilvl="4">
      <w:start w:val="1"/>
      <w:numFmt w:val="decimal"/>
      <w:suff w:val="space"/>
      <w:lvlText w:val="%1.%3.%5."/>
      <w:lvlJc w:val="left"/>
      <w:pPr>
        <w:ind w:left="0" w:firstLine="851"/>
      </w:pPr>
      <w:rPr>
        <w:vertAlign w:val="baseline"/>
      </w:rPr>
    </w:lvl>
    <w:lvl w:ilvl="5">
      <w:start w:val="1"/>
      <w:numFmt w:val="none"/>
      <w:suff w:val="nothing"/>
      <w:lvlText w:val=""/>
      <w:lvlJc w:val="left"/>
      <w:pPr>
        <w:ind w:left="0" w:firstLine="851"/>
      </w:pPr>
    </w:lvl>
    <w:lvl w:ilvl="6">
      <w:start w:val="1"/>
      <w:numFmt w:val="russianLower"/>
      <w:suff w:val="space"/>
      <w:lvlText w:val="%7)"/>
      <w:lvlJc w:val="left"/>
      <w:pPr>
        <w:ind w:left="0" w:firstLine="851"/>
      </w:pPr>
      <w:rPr>
        <w:vertAlign w:val="baseline"/>
      </w:rPr>
    </w:lvl>
    <w:lvl w:ilvl="7">
      <w:start w:val="1"/>
      <w:numFmt w:val="none"/>
      <w:suff w:val="nothing"/>
      <w:lvlText w:val="%8"/>
      <w:lvlJc w:val="left"/>
      <w:pPr>
        <w:ind w:left="0" w:firstLine="851"/>
      </w:pPr>
    </w:lvl>
    <w:lvl w:ilvl="8">
      <w:start w:val="1"/>
      <w:numFmt w:val="lowerRoman"/>
      <w:lvlText w:val="%9."/>
      <w:lvlJc w:val="left"/>
      <w:pPr>
        <w:tabs>
          <w:tab w:val="num" w:pos="4091"/>
        </w:tabs>
        <w:ind w:left="4091" w:hanging="360"/>
      </w:pPr>
    </w:lvl>
  </w:abstractNum>
  <w:abstractNum w:abstractNumId="29">
    <w:nsid w:val="74D86079"/>
    <w:multiLevelType w:val="multilevel"/>
    <w:tmpl w:val="A314B478"/>
    <w:styleLink w:val="WW8Num3"/>
    <w:lvl w:ilvl="0">
      <w:start w:val="2"/>
      <w:numFmt w:val="decimal"/>
      <w:lvlText w:val="%1."/>
      <w:lvlJc w:val="left"/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0">
    <w:nsid w:val="775E14D0"/>
    <w:multiLevelType w:val="hybridMultilevel"/>
    <w:tmpl w:val="16865BAC"/>
    <w:lvl w:ilvl="0" w:tplc="DF986A3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B7695E"/>
    <w:multiLevelType w:val="multilevel"/>
    <w:tmpl w:val="07A6C3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29"/>
  </w:num>
  <w:num w:numId="3">
    <w:abstractNumId w:val="13"/>
  </w:num>
  <w:num w:numId="4">
    <w:abstractNumId w:val="1"/>
  </w:num>
  <w:num w:numId="5">
    <w:abstractNumId w:val="3"/>
  </w:num>
  <w:num w:numId="6">
    <w:abstractNumId w:val="4"/>
  </w:num>
  <w:num w:numId="7">
    <w:abstractNumId w:val="30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9"/>
  </w:num>
  <w:num w:numId="10">
    <w:abstractNumId w:val="19"/>
    <w:lvlOverride w:ilvl="0">
      <w:lvl w:ilvl="0">
        <w:start w:val="3"/>
        <w:numFmt w:val="decimal"/>
        <w:lvlText w:val="%1."/>
        <w:legacy w:legacy="1" w:legacySpace="0" w:legacyIndent="350"/>
        <w:lvlJc w:val="left"/>
        <w:rPr>
          <w:rFonts w:ascii="Times New Roman" w:hAnsi="Times New Roman" w:cs="Times New Roman" w:hint="default"/>
          <w:b w:val="0"/>
          <w:i w:val="0"/>
        </w:rPr>
      </w:lvl>
    </w:lvlOverride>
  </w:num>
  <w:num w:numId="11">
    <w:abstractNumId w:val="20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8"/>
  </w:num>
  <w:num w:numId="15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6">
    <w:abstractNumId w:val="6"/>
  </w:num>
  <w:num w:numId="17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8">
    <w:abstractNumId w:val="9"/>
  </w:num>
  <w:num w:numId="19">
    <w:abstractNumId w:val="23"/>
  </w:num>
  <w:num w:numId="20">
    <w:abstractNumId w:val="26"/>
  </w:num>
  <w:num w:numId="21">
    <w:abstractNumId w:val="12"/>
  </w:num>
  <w:num w:numId="22">
    <w:abstractNumId w:val="14"/>
  </w:num>
  <w:num w:numId="23">
    <w:abstractNumId w:val="25"/>
  </w:num>
  <w:num w:numId="24">
    <w:abstractNumId w:val="31"/>
  </w:num>
  <w:num w:numId="25">
    <w:abstractNumId w:val="5"/>
  </w:num>
  <w:num w:numId="26">
    <w:abstractNumId w:val="22"/>
  </w:num>
  <w:num w:numId="27">
    <w:abstractNumId w:val="10"/>
  </w:num>
  <w:num w:numId="28">
    <w:abstractNumId w:val="15"/>
  </w:num>
  <w:num w:numId="29">
    <w:abstractNumId w:val="17"/>
  </w:num>
  <w:num w:numId="30">
    <w:abstractNumId w:val="8"/>
  </w:num>
  <w:num w:numId="31">
    <w:abstractNumId w:val="11"/>
  </w:num>
  <w:num w:numId="32">
    <w:abstractNumId w:val="21"/>
  </w:num>
  <w:num w:numId="33">
    <w:abstractNumId w:val="2"/>
  </w:num>
  <w:num w:numId="34">
    <w:abstractNumId w:val="24"/>
  </w:num>
  <w:num w:numId="3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2868"/>
    <w:rsid w:val="00226377"/>
    <w:rsid w:val="00277B27"/>
    <w:rsid w:val="002E7F31"/>
    <w:rsid w:val="003552E5"/>
    <w:rsid w:val="003C4B40"/>
    <w:rsid w:val="00491971"/>
    <w:rsid w:val="006374E3"/>
    <w:rsid w:val="00693CFA"/>
    <w:rsid w:val="007F78BD"/>
    <w:rsid w:val="008B62DB"/>
    <w:rsid w:val="008D2868"/>
    <w:rsid w:val="00EA4B89"/>
    <w:rsid w:val="00F40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D2868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8D2868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0"/>
    <w:next w:val="a0"/>
    <w:link w:val="20"/>
    <w:unhideWhenUsed/>
    <w:qFormat/>
    <w:rsid w:val="008D28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8D28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qFormat/>
    <w:rsid w:val="008D2868"/>
    <w:pPr>
      <w:keepNext/>
      <w:widowControl/>
      <w:suppressAutoHyphens/>
      <w:autoSpaceDE/>
      <w:autoSpaceDN/>
      <w:adjustRightInd/>
      <w:ind w:left="1440"/>
      <w:outlineLvl w:val="3"/>
    </w:pPr>
    <w:rPr>
      <w:b/>
      <w:sz w:val="24"/>
      <w:lang w:eastAsia="ar-SA"/>
    </w:rPr>
  </w:style>
  <w:style w:type="paragraph" w:styleId="5">
    <w:name w:val="heading 5"/>
    <w:basedOn w:val="a0"/>
    <w:next w:val="a0"/>
    <w:link w:val="50"/>
    <w:qFormat/>
    <w:rsid w:val="008D2868"/>
    <w:pPr>
      <w:keepNext/>
      <w:widowControl/>
      <w:suppressAutoHyphens/>
      <w:autoSpaceDE/>
      <w:autoSpaceDN/>
      <w:adjustRightInd/>
      <w:ind w:left="1440"/>
      <w:jc w:val="center"/>
      <w:outlineLvl w:val="4"/>
    </w:pPr>
    <w:rPr>
      <w:b/>
      <w:sz w:val="32"/>
      <w:lang w:eastAsia="ar-SA"/>
    </w:rPr>
  </w:style>
  <w:style w:type="paragraph" w:styleId="7">
    <w:name w:val="heading 7"/>
    <w:basedOn w:val="a0"/>
    <w:next w:val="a0"/>
    <w:link w:val="70"/>
    <w:unhideWhenUsed/>
    <w:qFormat/>
    <w:rsid w:val="008D286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0"/>
    <w:next w:val="a0"/>
    <w:link w:val="90"/>
    <w:qFormat/>
    <w:rsid w:val="008D2868"/>
    <w:pPr>
      <w:suppressAutoHyphens/>
      <w:autoSpaceDE/>
      <w:autoSpaceDN/>
      <w:adjustRightInd/>
      <w:spacing w:before="240" w:after="60"/>
      <w:outlineLvl w:val="8"/>
    </w:pPr>
    <w:rPr>
      <w:rFonts w:ascii="Arial" w:eastAsia="Lucida Sans Unicode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D2868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8D28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8D286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8D286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1"/>
    <w:link w:val="5"/>
    <w:rsid w:val="008D2868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70">
    <w:name w:val="Заголовок 7 Знак"/>
    <w:basedOn w:val="a1"/>
    <w:link w:val="7"/>
    <w:rsid w:val="008D286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8D2868"/>
    <w:rPr>
      <w:rFonts w:ascii="Arial" w:eastAsia="Lucida Sans Unicode" w:hAnsi="Arial" w:cs="Arial"/>
      <w:lang w:eastAsia="ru-RU"/>
    </w:rPr>
  </w:style>
  <w:style w:type="paragraph" w:customStyle="1" w:styleId="ConsPlusNormal">
    <w:name w:val="ConsPlusNormal"/>
    <w:link w:val="ConsPlusNormal0"/>
    <w:rsid w:val="008D2868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8D2868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D2868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D2868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D2868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D2868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D2868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Cs w:val="20"/>
      <w:lang w:eastAsia="ru-RU"/>
    </w:rPr>
  </w:style>
  <w:style w:type="paragraph" w:styleId="a4">
    <w:name w:val="Normal (Web)"/>
    <w:aliases w:val="Обычный (Web),Обычный (Web)1,Обычный (веб) Знак,Обычный (Web)1 Знак,Знак Знак Знак,Знак Знак"/>
    <w:basedOn w:val="a0"/>
    <w:link w:val="11"/>
    <w:uiPriority w:val="99"/>
    <w:unhideWhenUsed/>
    <w:rsid w:val="008D2868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5">
    <w:name w:val="Table Grid"/>
    <w:basedOn w:val="a2"/>
    <w:uiPriority w:val="59"/>
    <w:rsid w:val="008D2868"/>
    <w:pPr>
      <w:ind w:firstLine="0"/>
      <w:jc w:val="left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1"/>
    <w:link w:val="31"/>
    <w:rsid w:val="008D286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0"/>
    <w:link w:val="a6"/>
    <w:rsid w:val="008D2868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7">
    <w:name w:val="header"/>
    <w:aliases w:val=" Знак"/>
    <w:basedOn w:val="a0"/>
    <w:link w:val="a8"/>
    <w:uiPriority w:val="99"/>
    <w:unhideWhenUsed/>
    <w:rsid w:val="008D286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aliases w:val=" Знак Знак"/>
    <w:basedOn w:val="a1"/>
    <w:link w:val="a7"/>
    <w:uiPriority w:val="99"/>
    <w:rsid w:val="008D2868"/>
    <w:rPr>
      <w:rFonts w:ascii="Calibri" w:eastAsia="Calibri" w:hAnsi="Calibri" w:cs="Times New Roman"/>
    </w:rPr>
  </w:style>
  <w:style w:type="paragraph" w:styleId="a9">
    <w:name w:val="Balloon Text"/>
    <w:basedOn w:val="a0"/>
    <w:link w:val="aa"/>
    <w:unhideWhenUsed/>
    <w:rsid w:val="008D286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rsid w:val="008D286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8D2868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1"/>
    <w:rsid w:val="008D2868"/>
  </w:style>
  <w:style w:type="character" w:customStyle="1" w:styleId="FontStyle54">
    <w:name w:val="Font Style54"/>
    <w:rsid w:val="008D2868"/>
    <w:rPr>
      <w:rFonts w:ascii="Times New Roman" w:hAnsi="Times New Roman" w:cs="Times New Roman"/>
      <w:sz w:val="26"/>
      <w:szCs w:val="26"/>
    </w:rPr>
  </w:style>
  <w:style w:type="paragraph" w:customStyle="1" w:styleId="12">
    <w:name w:val="Маркированный список1"/>
    <w:basedOn w:val="a0"/>
    <w:rsid w:val="008D2868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0"/>
    <w:rsid w:val="008D2868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8D2868"/>
    <w:pPr>
      <w:suppressAutoHyphens/>
      <w:autoSpaceDE w:val="0"/>
      <w:ind w:firstLine="0"/>
      <w:jc w:val="left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0"/>
    <w:rsid w:val="008D2868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b">
    <w:name w:val="List Paragraph"/>
    <w:basedOn w:val="a0"/>
    <w:uiPriority w:val="34"/>
    <w:qFormat/>
    <w:rsid w:val="008D2868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footer"/>
    <w:basedOn w:val="a0"/>
    <w:link w:val="ad"/>
    <w:uiPriority w:val="99"/>
    <w:unhideWhenUsed/>
    <w:rsid w:val="008D286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8D28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3"/>
    <w:rsid w:val="008D286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1"/>
    <w:link w:val="32"/>
    <w:rsid w:val="008D28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0"/>
    <w:rsid w:val="008D286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8D2868"/>
  </w:style>
  <w:style w:type="character" w:customStyle="1" w:styleId="WW-Absatz-Standardschriftart">
    <w:name w:val="WW-Absatz-Standardschriftart"/>
    <w:rsid w:val="008D2868"/>
  </w:style>
  <w:style w:type="character" w:customStyle="1" w:styleId="WW-Absatz-Standardschriftart1">
    <w:name w:val="WW-Absatz-Standardschriftart1"/>
    <w:rsid w:val="008D2868"/>
  </w:style>
  <w:style w:type="character" w:customStyle="1" w:styleId="13">
    <w:name w:val="Основной шрифт абзаца1"/>
    <w:rsid w:val="008D2868"/>
  </w:style>
  <w:style w:type="paragraph" w:customStyle="1" w:styleId="ae">
    <w:name w:val="Заголовок"/>
    <w:basedOn w:val="a0"/>
    <w:next w:val="af"/>
    <w:rsid w:val="008D286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f">
    <w:name w:val="Body Text"/>
    <w:basedOn w:val="a0"/>
    <w:link w:val="af0"/>
    <w:rsid w:val="008D286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0">
    <w:name w:val="Основной текст Знак"/>
    <w:basedOn w:val="a1"/>
    <w:link w:val="af"/>
    <w:rsid w:val="008D286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List"/>
    <w:basedOn w:val="af"/>
    <w:rsid w:val="008D2868"/>
    <w:rPr>
      <w:rFonts w:cs="Tahoma"/>
    </w:rPr>
  </w:style>
  <w:style w:type="paragraph" w:customStyle="1" w:styleId="14">
    <w:name w:val="Название1"/>
    <w:basedOn w:val="a0"/>
    <w:rsid w:val="008D286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0"/>
    <w:rsid w:val="008D286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2">
    <w:name w:val="Содержимое таблицы"/>
    <w:basedOn w:val="a0"/>
    <w:rsid w:val="008D286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3">
    <w:name w:val="Заголовок таблицы"/>
    <w:basedOn w:val="af2"/>
    <w:rsid w:val="008D2868"/>
    <w:pPr>
      <w:jc w:val="center"/>
    </w:pPr>
    <w:rPr>
      <w:b/>
      <w:bCs/>
    </w:rPr>
  </w:style>
  <w:style w:type="paragraph" w:customStyle="1" w:styleId="21">
    <w:name w:val="Основной текст 21"/>
    <w:basedOn w:val="a0"/>
    <w:rsid w:val="008D286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4">
    <w:name w:val="Hyperlink"/>
    <w:basedOn w:val="a1"/>
    <w:unhideWhenUsed/>
    <w:rsid w:val="008D2868"/>
    <w:rPr>
      <w:color w:val="0000FF"/>
      <w:u w:val="single"/>
    </w:rPr>
  </w:style>
  <w:style w:type="paragraph" w:customStyle="1" w:styleId="xl64">
    <w:name w:val="xl64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0"/>
    <w:rsid w:val="008D286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0"/>
    <w:rsid w:val="008D286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5">
    <w:name w:val="No Spacing"/>
    <w:uiPriority w:val="1"/>
    <w:qFormat/>
    <w:rsid w:val="008D2868"/>
    <w:pPr>
      <w:widowControl w:val="0"/>
      <w:suppressAutoHyphens/>
      <w:autoSpaceDE w:val="0"/>
      <w:ind w:firstLine="0"/>
      <w:jc w:val="left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0"/>
    <w:rsid w:val="008D2868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paragraph" w:customStyle="1" w:styleId="af6">
    <w:name w:val="Организация"/>
    <w:basedOn w:val="a0"/>
    <w:rsid w:val="008D2868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3"/>
    <w:rsid w:val="008D2868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8D2868"/>
  </w:style>
  <w:style w:type="paragraph" w:customStyle="1" w:styleId="Textbody">
    <w:name w:val="Text body"/>
    <w:basedOn w:val="a0"/>
    <w:rsid w:val="008D2868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7"/>
    <w:next w:val="Textbody"/>
    <w:rsid w:val="008D2868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0"/>
    <w:rsid w:val="008D2868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7">
    <w:name w:val="Title"/>
    <w:basedOn w:val="a0"/>
    <w:next w:val="a0"/>
    <w:link w:val="af8"/>
    <w:qFormat/>
    <w:rsid w:val="008D28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8">
    <w:name w:val="Название Знак"/>
    <w:basedOn w:val="a1"/>
    <w:link w:val="af7"/>
    <w:rsid w:val="008D28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1">
    <w:name w:val="Основной текст (4)_"/>
    <w:basedOn w:val="a1"/>
    <w:link w:val="42"/>
    <w:rsid w:val="008D2868"/>
    <w:rPr>
      <w:b/>
      <w:bCs/>
      <w:spacing w:val="-7"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8D2868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1"/>
    <w:link w:val="23"/>
    <w:rsid w:val="008D2868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8D2868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6">
    <w:name w:val="Основной текст1"/>
    <w:basedOn w:val="a0"/>
    <w:rsid w:val="008D2868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8D2868"/>
    <w:pPr>
      <w:widowControl w:val="0"/>
      <w:suppressAutoHyphens/>
      <w:autoSpaceDN w:val="0"/>
      <w:ind w:firstLine="0"/>
      <w:jc w:val="left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0"/>
    <w:rsid w:val="008D2868"/>
    <w:pPr>
      <w:keepNext/>
      <w:keepLines/>
      <w:widowControl w:val="0"/>
      <w:spacing w:before="144" w:after="144" w:line="264" w:lineRule="atLeast"/>
      <w:ind w:firstLine="0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7">
    <w:name w:val="Заголовок №1_"/>
    <w:basedOn w:val="a1"/>
    <w:link w:val="18"/>
    <w:rsid w:val="008D2868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6"/>
    <w:rsid w:val="008D2868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8">
    <w:name w:val="Заголовок №1"/>
    <w:basedOn w:val="a0"/>
    <w:link w:val="17"/>
    <w:rsid w:val="008D2868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1"/>
    <w:rsid w:val="008D2868"/>
  </w:style>
  <w:style w:type="paragraph" w:customStyle="1" w:styleId="western">
    <w:name w:val="western"/>
    <w:basedOn w:val="a0"/>
    <w:rsid w:val="008D2868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9">
    <w:name w:val="Strong"/>
    <w:basedOn w:val="a1"/>
    <w:uiPriority w:val="22"/>
    <w:qFormat/>
    <w:rsid w:val="008D2868"/>
    <w:rPr>
      <w:b/>
      <w:bCs/>
    </w:rPr>
  </w:style>
  <w:style w:type="paragraph" w:customStyle="1" w:styleId="ConsNormal">
    <w:name w:val="ConsNormal"/>
    <w:rsid w:val="008D2868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D2868"/>
    <w:rPr>
      <w:color w:val="000080"/>
      <w:u w:val="single"/>
    </w:rPr>
  </w:style>
  <w:style w:type="numbering" w:customStyle="1" w:styleId="WW8Num8">
    <w:name w:val="WW8Num8"/>
    <w:basedOn w:val="a3"/>
    <w:rsid w:val="008D2868"/>
    <w:pPr>
      <w:numPr>
        <w:numId w:val="1"/>
      </w:numPr>
    </w:pPr>
  </w:style>
  <w:style w:type="paragraph" w:customStyle="1" w:styleId="consplusnormal1">
    <w:name w:val="consplusnormal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1"/>
    <w:uiPriority w:val="99"/>
    <w:semiHidden/>
    <w:unhideWhenUsed/>
    <w:rsid w:val="008D2868"/>
    <w:rPr>
      <w:color w:val="800080"/>
      <w:u w:val="single"/>
    </w:rPr>
  </w:style>
  <w:style w:type="paragraph" w:customStyle="1" w:styleId="xl76">
    <w:name w:val="xl76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0"/>
    <w:rsid w:val="008D286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0"/>
    <w:rsid w:val="008D2868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0"/>
    <w:rsid w:val="008D2868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0"/>
    <w:rsid w:val="008D286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0"/>
    <w:rsid w:val="008D286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0"/>
    <w:rsid w:val="008D286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0"/>
    <w:rsid w:val="008D286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0"/>
    <w:rsid w:val="008D286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0"/>
    <w:rsid w:val="008D2868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0"/>
    <w:rsid w:val="008D2868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0"/>
    <w:rsid w:val="008D2868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8D2868"/>
  </w:style>
  <w:style w:type="paragraph" w:customStyle="1" w:styleId="25">
    <w:name w:val="Название2"/>
    <w:basedOn w:val="a0"/>
    <w:rsid w:val="008D286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0"/>
    <w:rsid w:val="008D286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9">
    <w:name w:val="Текст выноски1"/>
    <w:basedOn w:val="a0"/>
    <w:rsid w:val="008D2868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0"/>
    <w:rsid w:val="008D2868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8D2868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8D2868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b">
    <w:name w:val="Цветовое выделение"/>
    <w:rsid w:val="008D2868"/>
    <w:rPr>
      <w:b/>
      <w:bCs/>
      <w:color w:val="000080"/>
      <w:sz w:val="20"/>
      <w:szCs w:val="20"/>
    </w:rPr>
  </w:style>
  <w:style w:type="paragraph" w:styleId="afc">
    <w:name w:val="Body Text Indent"/>
    <w:basedOn w:val="a0"/>
    <w:link w:val="afd"/>
    <w:uiPriority w:val="99"/>
    <w:unhideWhenUsed/>
    <w:rsid w:val="008D2868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d">
    <w:name w:val="Основной текст с отступом Знак"/>
    <w:basedOn w:val="a1"/>
    <w:link w:val="afc"/>
    <w:uiPriority w:val="99"/>
    <w:rsid w:val="008D2868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numbering" w:customStyle="1" w:styleId="WW8Num3">
    <w:name w:val="WW8Num3"/>
    <w:basedOn w:val="a3"/>
    <w:rsid w:val="008D2868"/>
    <w:pPr>
      <w:numPr>
        <w:numId w:val="2"/>
      </w:numPr>
    </w:pPr>
  </w:style>
  <w:style w:type="numbering" w:customStyle="1" w:styleId="WWNum1">
    <w:name w:val="WWNum1"/>
    <w:basedOn w:val="a3"/>
    <w:rsid w:val="008D2868"/>
    <w:pPr>
      <w:numPr>
        <w:numId w:val="3"/>
      </w:numPr>
    </w:pPr>
  </w:style>
  <w:style w:type="character" w:customStyle="1" w:styleId="WW8Num2z0">
    <w:name w:val="WW8Num2z0"/>
    <w:rsid w:val="008D2868"/>
    <w:rPr>
      <w:rFonts w:ascii="Symbol" w:hAnsi="Symbol"/>
    </w:rPr>
  </w:style>
  <w:style w:type="character" w:customStyle="1" w:styleId="WW8Num3z0">
    <w:name w:val="WW8Num3z0"/>
    <w:rsid w:val="008D2868"/>
    <w:rPr>
      <w:rFonts w:ascii="Wingdings" w:hAnsi="Wingdings"/>
    </w:rPr>
  </w:style>
  <w:style w:type="character" w:customStyle="1" w:styleId="WW8Num3z1">
    <w:name w:val="WW8Num3z1"/>
    <w:rsid w:val="008D2868"/>
    <w:rPr>
      <w:rFonts w:ascii="Courier New" w:hAnsi="Courier New" w:cs="Courier New"/>
    </w:rPr>
  </w:style>
  <w:style w:type="character" w:customStyle="1" w:styleId="WW8Num3z3">
    <w:name w:val="WW8Num3z3"/>
    <w:rsid w:val="008D2868"/>
    <w:rPr>
      <w:rFonts w:ascii="Symbol" w:hAnsi="Symbol"/>
    </w:rPr>
  </w:style>
  <w:style w:type="character" w:customStyle="1" w:styleId="WW8Num4z0">
    <w:name w:val="WW8Num4z0"/>
    <w:rsid w:val="008D2868"/>
    <w:rPr>
      <w:b/>
      <w:sz w:val="24"/>
    </w:rPr>
  </w:style>
  <w:style w:type="character" w:customStyle="1" w:styleId="WW8Num5z0">
    <w:name w:val="WW8Num5z0"/>
    <w:rsid w:val="008D2868"/>
    <w:rPr>
      <w:rFonts w:ascii="Symbol" w:hAnsi="Symbol"/>
    </w:rPr>
  </w:style>
  <w:style w:type="character" w:customStyle="1" w:styleId="WW8Num8z0">
    <w:name w:val="WW8Num8z0"/>
    <w:rsid w:val="008D2868"/>
    <w:rPr>
      <w:rFonts w:ascii="Symbol" w:hAnsi="Symbol"/>
    </w:rPr>
  </w:style>
  <w:style w:type="character" w:customStyle="1" w:styleId="WW8Num11z0">
    <w:name w:val="WW8Num11z0"/>
    <w:rsid w:val="008D2868"/>
    <w:rPr>
      <w:rFonts w:ascii="Symbol" w:hAnsi="Symbol"/>
    </w:rPr>
  </w:style>
  <w:style w:type="character" w:customStyle="1" w:styleId="WW8Num13z0">
    <w:name w:val="WW8Num13z0"/>
    <w:rsid w:val="008D2868"/>
    <w:rPr>
      <w:rFonts w:ascii="Symbol" w:hAnsi="Symbol"/>
    </w:rPr>
  </w:style>
  <w:style w:type="character" w:customStyle="1" w:styleId="WW8Num17z0">
    <w:name w:val="WW8Num17z0"/>
    <w:rsid w:val="008D2868"/>
    <w:rPr>
      <w:rFonts w:ascii="Wingdings" w:hAnsi="Wingdings"/>
    </w:rPr>
  </w:style>
  <w:style w:type="character" w:customStyle="1" w:styleId="WW8Num17z1">
    <w:name w:val="WW8Num17z1"/>
    <w:rsid w:val="008D2868"/>
    <w:rPr>
      <w:rFonts w:ascii="Symbol" w:hAnsi="Symbol"/>
    </w:rPr>
  </w:style>
  <w:style w:type="character" w:customStyle="1" w:styleId="WW8Num17z4">
    <w:name w:val="WW8Num17z4"/>
    <w:rsid w:val="008D2868"/>
    <w:rPr>
      <w:rFonts w:ascii="Courier New" w:hAnsi="Courier New" w:cs="Courier New"/>
    </w:rPr>
  </w:style>
  <w:style w:type="character" w:customStyle="1" w:styleId="WW8Num23z0">
    <w:name w:val="WW8Num23z0"/>
    <w:rsid w:val="008D2868"/>
    <w:rPr>
      <w:rFonts w:ascii="Symbol" w:hAnsi="Symbol"/>
    </w:rPr>
  </w:style>
  <w:style w:type="character" w:customStyle="1" w:styleId="WW8Num24z0">
    <w:name w:val="WW8Num24z0"/>
    <w:rsid w:val="008D2868"/>
    <w:rPr>
      <w:rFonts w:ascii="Wingdings" w:hAnsi="Wingdings"/>
    </w:rPr>
  </w:style>
  <w:style w:type="character" w:customStyle="1" w:styleId="WW8Num24z1">
    <w:name w:val="WW8Num24z1"/>
    <w:rsid w:val="008D2868"/>
    <w:rPr>
      <w:rFonts w:ascii="Courier New" w:hAnsi="Courier New" w:cs="Courier New"/>
    </w:rPr>
  </w:style>
  <w:style w:type="character" w:customStyle="1" w:styleId="WW8Num24z3">
    <w:name w:val="WW8Num24z3"/>
    <w:rsid w:val="008D2868"/>
    <w:rPr>
      <w:rFonts w:ascii="Symbol" w:hAnsi="Symbol"/>
    </w:rPr>
  </w:style>
  <w:style w:type="character" w:customStyle="1" w:styleId="WW8Num25z0">
    <w:name w:val="WW8Num25z0"/>
    <w:rsid w:val="008D2868"/>
    <w:rPr>
      <w:rFonts w:ascii="Symbol" w:hAnsi="Symbol"/>
    </w:rPr>
  </w:style>
  <w:style w:type="character" w:customStyle="1" w:styleId="WW8Num26z0">
    <w:name w:val="WW8Num26z0"/>
    <w:rsid w:val="008D2868"/>
    <w:rPr>
      <w:rFonts w:ascii="Symbol" w:hAnsi="Symbol"/>
    </w:rPr>
  </w:style>
  <w:style w:type="character" w:styleId="afe">
    <w:name w:val="page number"/>
    <w:basedOn w:val="13"/>
    <w:rsid w:val="008D2868"/>
  </w:style>
  <w:style w:type="character" w:customStyle="1" w:styleId="aff">
    <w:name w:val="Знак"/>
    <w:basedOn w:val="13"/>
    <w:rsid w:val="008D2868"/>
  </w:style>
  <w:style w:type="character" w:customStyle="1" w:styleId="aff0">
    <w:name w:val="Символы концевой сноски"/>
    <w:rsid w:val="008D2868"/>
    <w:rPr>
      <w:vertAlign w:val="superscript"/>
    </w:rPr>
  </w:style>
  <w:style w:type="paragraph" w:customStyle="1" w:styleId="1a">
    <w:name w:val="Обычный1"/>
    <w:rsid w:val="008D2868"/>
    <w:pPr>
      <w:suppressAutoHyphens/>
      <w:spacing w:before="100" w:after="100"/>
      <w:ind w:firstLine="0"/>
      <w:jc w:val="lef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0"/>
    <w:rsid w:val="008D2868"/>
    <w:pPr>
      <w:widowControl/>
      <w:suppressAutoHyphens/>
      <w:autoSpaceDE/>
      <w:autoSpaceDN/>
      <w:adjustRightInd/>
      <w:spacing w:after="120" w:line="480" w:lineRule="auto"/>
      <w:ind w:left="283"/>
    </w:pPr>
    <w:rPr>
      <w:lang w:eastAsia="ar-SA"/>
    </w:rPr>
  </w:style>
  <w:style w:type="paragraph" w:styleId="aff1">
    <w:name w:val="endnote text"/>
    <w:basedOn w:val="a0"/>
    <w:link w:val="aff2"/>
    <w:semiHidden/>
    <w:rsid w:val="008D2868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ff2">
    <w:name w:val="Текст концевой сноски Знак"/>
    <w:basedOn w:val="a1"/>
    <w:link w:val="aff1"/>
    <w:semiHidden/>
    <w:rsid w:val="008D286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3">
    <w:name w:val="Содержимое врезки"/>
    <w:basedOn w:val="af"/>
    <w:rsid w:val="008D2868"/>
    <w:pPr>
      <w:suppressAutoHyphens/>
    </w:pPr>
    <w:rPr>
      <w:sz w:val="20"/>
      <w:szCs w:val="20"/>
    </w:rPr>
  </w:style>
  <w:style w:type="paragraph" w:customStyle="1" w:styleId="27">
    <w:name w:val="Обычный2"/>
    <w:rsid w:val="008D2868"/>
    <w:pPr>
      <w:spacing w:before="100" w:after="100"/>
      <w:ind w:firstLine="0"/>
      <w:jc w:val="left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Iauiue">
    <w:name w:val="Iau?iue"/>
    <w:rsid w:val="008D2868"/>
    <w:pPr>
      <w:overflowPunct w:val="0"/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niiaiieoaeno">
    <w:name w:val="Iniiaiie oaeno"/>
    <w:basedOn w:val="Iauiue"/>
    <w:rsid w:val="008D2868"/>
    <w:pPr>
      <w:jc w:val="both"/>
    </w:pPr>
    <w:rPr>
      <w:sz w:val="24"/>
      <w:lang w:val="ru-RU"/>
    </w:rPr>
  </w:style>
  <w:style w:type="character" w:customStyle="1" w:styleId="91">
    <w:name w:val="Основной текст (9) + Не курсив"/>
    <w:aliases w:val="Интервал 0 pt7"/>
    <w:uiPriority w:val="99"/>
    <w:rsid w:val="008D2868"/>
    <w:rPr>
      <w:rFonts w:ascii="Times New Roman" w:hAnsi="Times New Roman"/>
      <w:i/>
      <w:iCs/>
      <w:noProof/>
      <w:spacing w:val="-10"/>
      <w:sz w:val="26"/>
      <w:szCs w:val="26"/>
      <w:shd w:val="clear" w:color="auto" w:fill="FFFFFF"/>
    </w:rPr>
  </w:style>
  <w:style w:type="paragraph" w:customStyle="1" w:styleId="36">
    <w:name w:val="Обычный3"/>
    <w:rsid w:val="008D2868"/>
    <w:pPr>
      <w:suppressAutoHyphens/>
      <w:spacing w:before="100" w:after="100"/>
      <w:ind w:firstLine="0"/>
      <w:jc w:val="lef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8">
    <w:name w:val="Основной текст2"/>
    <w:basedOn w:val="a0"/>
    <w:rsid w:val="008D2868"/>
    <w:pPr>
      <w:widowControl/>
      <w:shd w:val="clear" w:color="auto" w:fill="FFFFFF"/>
      <w:autoSpaceDE/>
      <w:autoSpaceDN/>
      <w:adjustRightInd/>
      <w:spacing w:before="300" w:after="600" w:line="240" w:lineRule="atLeast"/>
    </w:pPr>
    <w:rPr>
      <w:sz w:val="25"/>
      <w:szCs w:val="25"/>
    </w:rPr>
  </w:style>
  <w:style w:type="character" w:customStyle="1" w:styleId="12pt">
    <w:name w:val="Основной текст + 12 pt"/>
    <w:aliases w:val="Полужирный,Основной текст + 14 pt,Масштаб 40%"/>
    <w:rsid w:val="008D2868"/>
    <w:rPr>
      <w:rFonts w:eastAsia="Times New Roman"/>
      <w:b/>
      <w:bCs/>
      <w:sz w:val="24"/>
      <w:szCs w:val="24"/>
      <w:shd w:val="clear" w:color="auto" w:fill="FFFFFF"/>
    </w:rPr>
  </w:style>
  <w:style w:type="paragraph" w:styleId="29">
    <w:name w:val="Body Text 2"/>
    <w:basedOn w:val="a0"/>
    <w:link w:val="2a"/>
    <w:unhideWhenUsed/>
    <w:rsid w:val="008D2868"/>
    <w:pPr>
      <w:spacing w:after="120" w:line="480" w:lineRule="auto"/>
    </w:pPr>
  </w:style>
  <w:style w:type="character" w:customStyle="1" w:styleId="2a">
    <w:name w:val="Основной текст 2 Знак"/>
    <w:basedOn w:val="a1"/>
    <w:link w:val="29"/>
    <w:rsid w:val="008D28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заголовок 1"/>
    <w:basedOn w:val="a0"/>
    <w:next w:val="a0"/>
    <w:rsid w:val="008D2868"/>
    <w:pPr>
      <w:keepNext/>
      <w:widowControl/>
      <w:overflowPunct w:val="0"/>
      <w:jc w:val="center"/>
    </w:pPr>
    <w:rPr>
      <w:sz w:val="24"/>
    </w:rPr>
  </w:style>
  <w:style w:type="paragraph" w:customStyle="1" w:styleId="211">
    <w:name w:val="Основной текст (2)1"/>
    <w:basedOn w:val="a0"/>
    <w:uiPriority w:val="99"/>
    <w:rsid w:val="008D2868"/>
    <w:pPr>
      <w:shd w:val="clear" w:color="auto" w:fill="FFFFFF"/>
      <w:autoSpaceDE/>
      <w:autoSpaceDN/>
      <w:adjustRightInd/>
      <w:spacing w:before="240" w:after="360" w:line="200" w:lineRule="exact"/>
      <w:jc w:val="center"/>
    </w:pPr>
    <w:rPr>
      <w:b/>
      <w:bCs/>
      <w:spacing w:val="-10"/>
      <w:sz w:val="19"/>
      <w:szCs w:val="19"/>
    </w:rPr>
  </w:style>
  <w:style w:type="character" w:customStyle="1" w:styleId="11">
    <w:name w:val="Обычный (веб) Знак1"/>
    <w:aliases w:val="Обычный (Web) Знак,Обычный (Web)1 Знак1,Обычный (веб) Знак Знак,Обычный (Web)1 Знак Знак,Знак Знак Знак Знак,Знак Знак Знак1"/>
    <w:basedOn w:val="a1"/>
    <w:link w:val="a4"/>
    <w:rsid w:val="008D28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8D2868"/>
    <w:rPr>
      <w:rFonts w:ascii="Calibri" w:eastAsia="Times New Roman" w:hAnsi="Calibri" w:cs="Calibri"/>
      <w:szCs w:val="20"/>
      <w:lang w:eastAsia="ru-RU"/>
    </w:rPr>
  </w:style>
  <w:style w:type="paragraph" w:customStyle="1" w:styleId="1c">
    <w:name w:val="Обычный (веб)1"/>
    <w:basedOn w:val="a0"/>
    <w:rsid w:val="008D2868"/>
    <w:pPr>
      <w:widowControl/>
      <w:suppressAutoHyphens/>
      <w:autoSpaceDE/>
      <w:autoSpaceDN/>
      <w:adjustRightInd/>
      <w:spacing w:before="100" w:after="100" w:line="100" w:lineRule="atLeast"/>
    </w:pPr>
    <w:rPr>
      <w:sz w:val="24"/>
      <w:szCs w:val="24"/>
      <w:lang w:eastAsia="ar-SA"/>
    </w:rPr>
  </w:style>
  <w:style w:type="paragraph" w:styleId="HTML">
    <w:name w:val="HTML Preformatted"/>
    <w:basedOn w:val="1a"/>
    <w:link w:val="HTML0"/>
    <w:rsid w:val="008D2868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612"/>
    </w:pPr>
    <w:rPr>
      <w:rFonts w:ascii="Courier New" w:eastAsia="Lucida Sans Unicode" w:hAnsi="Courier New" w:cs="Courier New"/>
      <w:sz w:val="20"/>
      <w:lang w:eastAsia="hi-IN" w:bidi="hi-IN"/>
    </w:rPr>
  </w:style>
  <w:style w:type="character" w:customStyle="1" w:styleId="HTML0">
    <w:name w:val="Стандартный HTML Знак"/>
    <w:basedOn w:val="a1"/>
    <w:link w:val="HTML"/>
    <w:rsid w:val="008D2868"/>
    <w:rPr>
      <w:rFonts w:ascii="Courier New" w:eastAsia="Lucida Sans Unicode" w:hAnsi="Courier New" w:cs="Courier New"/>
      <w:sz w:val="20"/>
      <w:szCs w:val="20"/>
      <w:lang w:eastAsia="hi-IN" w:bidi="hi-IN"/>
    </w:rPr>
  </w:style>
  <w:style w:type="character" w:customStyle="1" w:styleId="1pt">
    <w:name w:val="Основной текст + Интервал 1 pt"/>
    <w:rsid w:val="008D2868"/>
    <w:rPr>
      <w:rFonts w:ascii="Times New Roman" w:hAnsi="Times New Roman"/>
      <w:color w:val="000000"/>
      <w:spacing w:val="35"/>
      <w:w w:val="100"/>
      <w:position w:val="0"/>
      <w:sz w:val="26"/>
      <w:u w:val="none"/>
      <w:shd w:val="clear" w:color="auto" w:fill="FFFFFF"/>
      <w:lang w:val="ru-RU"/>
    </w:rPr>
  </w:style>
  <w:style w:type="paragraph" w:customStyle="1" w:styleId="1d">
    <w:name w:val="Без интервала1"/>
    <w:link w:val="NoSpacingChar"/>
    <w:qFormat/>
    <w:rsid w:val="008D2868"/>
    <w:pPr>
      <w:ind w:firstLine="0"/>
      <w:jc w:val="left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1"/>
    <w:link w:val="1d"/>
    <w:locked/>
    <w:rsid w:val="008D2868"/>
    <w:rPr>
      <w:rFonts w:ascii="Calibri" w:eastAsia="Times New Roman" w:hAnsi="Calibri" w:cs="Times New Roman"/>
    </w:rPr>
  </w:style>
  <w:style w:type="paragraph" w:styleId="2b">
    <w:name w:val="Body Text Indent 2"/>
    <w:basedOn w:val="a0"/>
    <w:link w:val="2c"/>
    <w:uiPriority w:val="99"/>
    <w:semiHidden/>
    <w:unhideWhenUsed/>
    <w:rsid w:val="008D2868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c">
    <w:name w:val="Основной текст с отступом 2 Знак"/>
    <w:basedOn w:val="a1"/>
    <w:link w:val="2b"/>
    <w:uiPriority w:val="99"/>
    <w:semiHidden/>
    <w:rsid w:val="008D28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0">
    <w:name w:val="Основной текст (17)_"/>
    <w:link w:val="171"/>
    <w:locked/>
    <w:rsid w:val="008D2868"/>
    <w:rPr>
      <w:b/>
      <w:spacing w:val="-4"/>
      <w:sz w:val="21"/>
      <w:shd w:val="clear" w:color="auto" w:fill="FFFFFF"/>
    </w:rPr>
  </w:style>
  <w:style w:type="paragraph" w:customStyle="1" w:styleId="171">
    <w:name w:val="Основной текст (17)"/>
    <w:basedOn w:val="a0"/>
    <w:link w:val="170"/>
    <w:rsid w:val="008D2868"/>
    <w:pPr>
      <w:shd w:val="clear" w:color="auto" w:fill="FFFFFF"/>
      <w:autoSpaceDE/>
      <w:autoSpaceDN/>
      <w:adjustRightInd/>
      <w:spacing w:line="240" w:lineRule="atLeast"/>
      <w:ind w:hanging="600"/>
      <w:jc w:val="both"/>
    </w:pPr>
    <w:rPr>
      <w:rFonts w:asciiTheme="minorHAnsi" w:eastAsiaTheme="minorHAnsi" w:hAnsiTheme="minorHAnsi" w:cstheme="minorBidi"/>
      <w:b/>
      <w:spacing w:val="-4"/>
      <w:sz w:val="21"/>
      <w:szCs w:val="22"/>
      <w:shd w:val="clear" w:color="auto" w:fill="FFFFFF"/>
      <w:lang w:eastAsia="en-US"/>
    </w:rPr>
  </w:style>
  <w:style w:type="character" w:customStyle="1" w:styleId="105pt0pt">
    <w:name w:val="Основной текст + 10;5 pt;Полужирный;Интервал 0 pt"/>
    <w:rsid w:val="008D28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u-RU"/>
    </w:rPr>
  </w:style>
  <w:style w:type="character" w:customStyle="1" w:styleId="37">
    <w:name w:val="Стиль разреженный на  3 пт"/>
    <w:rsid w:val="008D2868"/>
    <w:rPr>
      <w:spacing w:val="0"/>
    </w:rPr>
  </w:style>
  <w:style w:type="character" w:customStyle="1" w:styleId="170pt">
    <w:name w:val="Основной текст (17) + Интервал 0 pt"/>
    <w:rsid w:val="008D28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1"/>
      <w:szCs w:val="21"/>
      <w:u w:val="none"/>
      <w:lang w:val="ru-RU"/>
    </w:rPr>
  </w:style>
  <w:style w:type="character" w:customStyle="1" w:styleId="51">
    <w:name w:val="Знак Знак51"/>
    <w:rsid w:val="008D2868"/>
    <w:rPr>
      <w:color w:val="000000"/>
      <w:sz w:val="28"/>
      <w:lang w:val="ru-RU"/>
    </w:rPr>
  </w:style>
  <w:style w:type="paragraph" w:styleId="aff4">
    <w:name w:val="footnote text"/>
    <w:basedOn w:val="a0"/>
    <w:link w:val="aff5"/>
    <w:rsid w:val="008D2868"/>
    <w:pPr>
      <w:widowControl/>
      <w:autoSpaceDE/>
      <w:autoSpaceDN/>
      <w:adjustRightInd/>
    </w:pPr>
  </w:style>
  <w:style w:type="character" w:customStyle="1" w:styleId="aff5">
    <w:name w:val="Текст сноски Знак"/>
    <w:basedOn w:val="a1"/>
    <w:link w:val="aff4"/>
    <w:rsid w:val="008D28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8D2868"/>
    <w:rPr>
      <w:vertAlign w:val="superscript"/>
    </w:rPr>
  </w:style>
  <w:style w:type="paragraph" w:customStyle="1" w:styleId="1e">
    <w:name w:val="Стиль1"/>
    <w:basedOn w:val="a0"/>
    <w:link w:val="1f"/>
    <w:qFormat/>
    <w:rsid w:val="008D2868"/>
    <w:pPr>
      <w:widowControl/>
      <w:autoSpaceDE/>
      <w:autoSpaceDN/>
      <w:adjustRightInd/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1f">
    <w:name w:val="Стиль1 Знак"/>
    <w:basedOn w:val="a1"/>
    <w:link w:val="1e"/>
    <w:rsid w:val="008D2868"/>
    <w:rPr>
      <w:rFonts w:ascii="Times New Roman" w:eastAsia="Calibri" w:hAnsi="Times New Roman" w:cs="Times New Roman"/>
      <w:sz w:val="26"/>
      <w:szCs w:val="26"/>
    </w:rPr>
  </w:style>
  <w:style w:type="paragraph" w:styleId="aff7">
    <w:name w:val="Document Map"/>
    <w:basedOn w:val="a0"/>
    <w:link w:val="aff8"/>
    <w:semiHidden/>
    <w:rsid w:val="008D2868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8">
    <w:name w:val="Схема документа Знак"/>
    <w:basedOn w:val="a1"/>
    <w:link w:val="aff7"/>
    <w:semiHidden/>
    <w:rsid w:val="008D286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38">
    <w:name w:val="Body Text Indent 3"/>
    <w:basedOn w:val="a0"/>
    <w:link w:val="39"/>
    <w:rsid w:val="008D2868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1"/>
    <w:link w:val="38"/>
    <w:rsid w:val="008D286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8">
    <w:name w:val="Основной текст8"/>
    <w:basedOn w:val="a0"/>
    <w:rsid w:val="008D2868"/>
    <w:pPr>
      <w:widowControl/>
      <w:shd w:val="clear" w:color="auto" w:fill="FFFFFF"/>
      <w:autoSpaceDE/>
      <w:autoSpaceDN/>
      <w:adjustRightInd/>
      <w:spacing w:before="120" w:after="360" w:line="0" w:lineRule="atLeast"/>
      <w:jc w:val="both"/>
    </w:pPr>
    <w:rPr>
      <w:sz w:val="26"/>
      <w:szCs w:val="26"/>
      <w:lang w:eastAsia="en-US"/>
    </w:rPr>
  </w:style>
  <w:style w:type="character" w:customStyle="1" w:styleId="6">
    <w:name w:val="Основной текст6"/>
    <w:basedOn w:val="a6"/>
    <w:rsid w:val="008D2868"/>
    <w:rPr>
      <w:sz w:val="26"/>
      <w:szCs w:val="26"/>
    </w:rPr>
  </w:style>
  <w:style w:type="character" w:customStyle="1" w:styleId="1f0">
    <w:name w:val="Название Знак1"/>
    <w:basedOn w:val="a1"/>
    <w:uiPriority w:val="10"/>
    <w:rsid w:val="008D28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3a">
    <w:name w:val="Знак Знак3 Знак"/>
    <w:basedOn w:val="a0"/>
    <w:rsid w:val="008D2868"/>
    <w:pPr>
      <w:widowControl/>
      <w:autoSpaceDE/>
      <w:autoSpaceDN/>
      <w:adjustRightInd/>
    </w:pPr>
    <w:rPr>
      <w:sz w:val="24"/>
      <w:szCs w:val="24"/>
      <w:lang w:val="pl-PL" w:eastAsia="pl-PL"/>
    </w:rPr>
  </w:style>
  <w:style w:type="paragraph" w:customStyle="1" w:styleId="Style2">
    <w:name w:val="Style2"/>
    <w:basedOn w:val="a0"/>
    <w:uiPriority w:val="99"/>
    <w:rsid w:val="008D2868"/>
    <w:pPr>
      <w:spacing w:line="277" w:lineRule="exact"/>
      <w:ind w:firstLine="715"/>
      <w:jc w:val="both"/>
    </w:pPr>
    <w:rPr>
      <w:sz w:val="24"/>
      <w:szCs w:val="24"/>
    </w:rPr>
  </w:style>
  <w:style w:type="paragraph" w:customStyle="1" w:styleId="Style7">
    <w:name w:val="Style7"/>
    <w:basedOn w:val="a0"/>
    <w:uiPriority w:val="99"/>
    <w:rsid w:val="008D2868"/>
    <w:rPr>
      <w:sz w:val="24"/>
      <w:szCs w:val="24"/>
    </w:rPr>
  </w:style>
  <w:style w:type="paragraph" w:customStyle="1" w:styleId="2d">
    <w:name w:val="Без интервала2"/>
    <w:rsid w:val="008D2868"/>
    <w:pPr>
      <w:widowControl w:val="0"/>
      <w:suppressAutoHyphens/>
      <w:spacing w:after="200" w:line="276" w:lineRule="auto"/>
      <w:ind w:firstLine="0"/>
      <w:jc w:val="left"/>
    </w:pPr>
    <w:rPr>
      <w:rFonts w:ascii="Calibri" w:eastAsia="SimSun" w:hAnsi="Calibri" w:cs="font305"/>
      <w:kern w:val="1"/>
      <w:lang w:eastAsia="ar-SA"/>
    </w:rPr>
  </w:style>
  <w:style w:type="character" w:customStyle="1" w:styleId="aff9">
    <w:name w:val="Подпись к картинке_"/>
    <w:rsid w:val="008D2868"/>
    <w:rPr>
      <w:rFonts w:ascii="Times New Roman" w:hAnsi="Times New Roman" w:cs="Times New Roman"/>
      <w:spacing w:val="1"/>
      <w:sz w:val="22"/>
      <w:szCs w:val="22"/>
      <w:u w:val="none"/>
    </w:rPr>
  </w:style>
  <w:style w:type="character" w:customStyle="1" w:styleId="312">
    <w:name w:val="Основной текст (3) + 12"/>
    <w:rsid w:val="008D2868"/>
    <w:rPr>
      <w:rFonts w:ascii="Times New Roman" w:hAnsi="Times New Roman" w:cs="Times New Roman"/>
      <w:spacing w:val="2"/>
      <w:sz w:val="25"/>
      <w:szCs w:val="25"/>
      <w:u w:val="none"/>
    </w:rPr>
  </w:style>
  <w:style w:type="paragraph" w:customStyle="1" w:styleId="affa">
    <w:name w:val="Подпись к картинке"/>
    <w:basedOn w:val="a0"/>
    <w:rsid w:val="008D2868"/>
    <w:pPr>
      <w:shd w:val="clear" w:color="auto" w:fill="FFFFFF"/>
      <w:suppressAutoHyphens/>
      <w:autoSpaceDE/>
      <w:autoSpaceDN/>
      <w:adjustRightInd/>
      <w:spacing w:line="277" w:lineRule="exact"/>
      <w:ind w:firstLine="2520"/>
    </w:pPr>
    <w:rPr>
      <w:rFonts w:eastAsia="Courier New"/>
      <w:spacing w:val="1"/>
      <w:sz w:val="22"/>
      <w:szCs w:val="22"/>
      <w:lang w:eastAsia="ar-SA"/>
    </w:rPr>
  </w:style>
  <w:style w:type="character" w:customStyle="1" w:styleId="1f1">
    <w:name w:val="Основной текст Знак1"/>
    <w:basedOn w:val="a1"/>
    <w:uiPriority w:val="99"/>
    <w:rsid w:val="008D2868"/>
    <w:rPr>
      <w:sz w:val="24"/>
      <w:szCs w:val="24"/>
      <w:lang w:eastAsia="ar-SA"/>
    </w:rPr>
  </w:style>
  <w:style w:type="paragraph" w:customStyle="1" w:styleId="Style5">
    <w:name w:val="Style5"/>
    <w:basedOn w:val="a0"/>
    <w:uiPriority w:val="99"/>
    <w:rsid w:val="008D2868"/>
    <w:pPr>
      <w:spacing w:line="298" w:lineRule="exact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8D2868"/>
    <w:pPr>
      <w:spacing w:line="300" w:lineRule="exact"/>
      <w:ind w:firstLine="1027"/>
      <w:jc w:val="both"/>
    </w:pPr>
    <w:rPr>
      <w:sz w:val="24"/>
      <w:szCs w:val="24"/>
    </w:rPr>
  </w:style>
  <w:style w:type="paragraph" w:customStyle="1" w:styleId="Style8">
    <w:name w:val="Style8"/>
    <w:basedOn w:val="a0"/>
    <w:uiPriority w:val="99"/>
    <w:rsid w:val="008D2868"/>
    <w:rPr>
      <w:sz w:val="24"/>
      <w:szCs w:val="24"/>
    </w:rPr>
  </w:style>
  <w:style w:type="paragraph" w:customStyle="1" w:styleId="Style9">
    <w:name w:val="Style9"/>
    <w:basedOn w:val="a0"/>
    <w:uiPriority w:val="99"/>
    <w:rsid w:val="008D2868"/>
    <w:pPr>
      <w:spacing w:line="298" w:lineRule="exact"/>
      <w:ind w:hanging="350"/>
    </w:pPr>
    <w:rPr>
      <w:sz w:val="24"/>
      <w:szCs w:val="24"/>
    </w:rPr>
  </w:style>
  <w:style w:type="character" w:customStyle="1" w:styleId="FontStyle13">
    <w:name w:val="Font Style13"/>
    <w:basedOn w:val="a1"/>
    <w:uiPriority w:val="99"/>
    <w:rsid w:val="008D2868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1"/>
    <w:uiPriority w:val="99"/>
    <w:rsid w:val="008D2868"/>
    <w:rPr>
      <w:rFonts w:ascii="Times New Roman" w:hAnsi="Times New Roman" w:cs="Times New Roman"/>
      <w:b/>
      <w:bCs/>
      <w:i/>
      <w:iCs/>
      <w:spacing w:val="-20"/>
      <w:sz w:val="24"/>
      <w:szCs w:val="24"/>
    </w:rPr>
  </w:style>
  <w:style w:type="paragraph" w:styleId="affb">
    <w:name w:val="Body Text First Indent"/>
    <w:basedOn w:val="af"/>
    <w:link w:val="affc"/>
    <w:rsid w:val="008D2868"/>
    <w:pPr>
      <w:ind w:firstLine="210"/>
    </w:pPr>
    <w:rPr>
      <w:sz w:val="20"/>
      <w:szCs w:val="20"/>
      <w:lang w:eastAsia="ru-RU"/>
    </w:rPr>
  </w:style>
  <w:style w:type="character" w:customStyle="1" w:styleId="affc">
    <w:name w:val="Красная строка Знак"/>
    <w:basedOn w:val="af0"/>
    <w:link w:val="affb"/>
    <w:rsid w:val="008D2868"/>
    <w:rPr>
      <w:sz w:val="20"/>
      <w:szCs w:val="20"/>
      <w:lang w:eastAsia="ru-RU"/>
    </w:rPr>
  </w:style>
  <w:style w:type="paragraph" w:styleId="affd">
    <w:name w:val="Subtitle"/>
    <w:basedOn w:val="a0"/>
    <w:link w:val="affe"/>
    <w:qFormat/>
    <w:rsid w:val="008D2868"/>
    <w:pPr>
      <w:widowControl/>
      <w:autoSpaceDE/>
      <w:autoSpaceDN/>
      <w:adjustRightInd/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fe">
    <w:name w:val="Подзаголовок Знак"/>
    <w:basedOn w:val="a1"/>
    <w:link w:val="affd"/>
    <w:rsid w:val="008D286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3b">
    <w:name w:val="Без интервала3"/>
    <w:rsid w:val="008D2868"/>
    <w:pPr>
      <w:spacing w:line="276" w:lineRule="auto"/>
      <w:ind w:firstLine="567"/>
    </w:pPr>
    <w:rPr>
      <w:rFonts w:ascii="Times New Roman" w:eastAsia="Calibri" w:hAnsi="Times New Roman" w:cs="Times New Roman"/>
      <w:sz w:val="28"/>
    </w:rPr>
  </w:style>
  <w:style w:type="paragraph" w:customStyle="1" w:styleId="1f2">
    <w:name w:val="Знак1 Знак Знак Знак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1f3">
    <w:name w:val="Абзац списка1"/>
    <w:basedOn w:val="a0"/>
    <w:rsid w:val="008D286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TimesNewRoman14">
    <w:name w:val="Стиль Times New Roman 14 пт"/>
    <w:rsid w:val="008D2868"/>
    <w:rPr>
      <w:rFonts w:ascii="Times New Roman" w:hAnsi="Times New Roman"/>
      <w:sz w:val="28"/>
    </w:rPr>
  </w:style>
  <w:style w:type="paragraph" w:customStyle="1" w:styleId="p13">
    <w:name w:val="p13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rsid w:val="008D2868"/>
  </w:style>
  <w:style w:type="paragraph" w:customStyle="1" w:styleId="p12">
    <w:name w:val="p12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5">
    <w:name w:val="p25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6">
    <w:name w:val="p26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rsid w:val="008D2868"/>
  </w:style>
  <w:style w:type="paragraph" w:customStyle="1" w:styleId="p11">
    <w:name w:val="p11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FontStyle12">
    <w:name w:val="Font Style12"/>
    <w:rsid w:val="008D2868"/>
    <w:rPr>
      <w:rFonts w:ascii="Times New Roman" w:hAnsi="Times New Roman" w:cs="Times New Roman"/>
      <w:sz w:val="22"/>
      <w:szCs w:val="22"/>
    </w:rPr>
  </w:style>
  <w:style w:type="character" w:customStyle="1" w:styleId="210pt">
    <w:name w:val="Основной текст (2) + 10 pt"/>
    <w:rsid w:val="008D28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a">
    <w:name w:val="Положение"/>
    <w:basedOn w:val="a0"/>
    <w:rsid w:val="008D2868"/>
    <w:pPr>
      <w:widowControl/>
      <w:numPr>
        <w:numId w:val="12"/>
      </w:numPr>
      <w:autoSpaceDE/>
      <w:autoSpaceDN/>
      <w:adjustRightInd/>
      <w:jc w:val="both"/>
    </w:pPr>
    <w:rPr>
      <w:sz w:val="26"/>
      <w:szCs w:val="24"/>
    </w:rPr>
  </w:style>
  <w:style w:type="paragraph" w:customStyle="1" w:styleId="2e">
    <w:name w:val="Стиль2"/>
    <w:basedOn w:val="a0"/>
    <w:rsid w:val="008D2868"/>
    <w:pPr>
      <w:widowControl/>
      <w:tabs>
        <w:tab w:val="left" w:pos="2268"/>
      </w:tabs>
      <w:autoSpaceDE/>
      <w:autoSpaceDN/>
      <w:adjustRightInd/>
      <w:jc w:val="both"/>
    </w:pPr>
    <w:rPr>
      <w:b/>
      <w:sz w:val="28"/>
    </w:rPr>
  </w:style>
  <w:style w:type="paragraph" w:styleId="afff">
    <w:name w:val="List Bullet"/>
    <w:basedOn w:val="a0"/>
    <w:rsid w:val="008D2868"/>
    <w:pPr>
      <w:widowControl/>
      <w:autoSpaceDE/>
      <w:autoSpaceDN/>
      <w:adjustRightInd/>
      <w:contextualSpacing/>
    </w:pPr>
    <w:rPr>
      <w:b/>
      <w:i/>
    </w:rPr>
  </w:style>
  <w:style w:type="paragraph" w:customStyle="1" w:styleId="afff0">
    <w:name w:val="Прижатый влево"/>
    <w:basedOn w:val="a0"/>
    <w:next w:val="a0"/>
    <w:uiPriority w:val="99"/>
    <w:rsid w:val="008D2868"/>
    <w:pPr>
      <w:widowControl/>
    </w:pPr>
    <w:rPr>
      <w:rFonts w:ascii="Arial" w:hAnsi="Arial" w:cs="Arial"/>
      <w:sz w:val="24"/>
      <w:szCs w:val="24"/>
    </w:rPr>
  </w:style>
  <w:style w:type="character" w:customStyle="1" w:styleId="FranklinGothicHeavy7pt0pt120">
    <w:name w:val="Основной текст + Franklin Gothic Heavy;7 pt;Интервал 0 pt;Масштаб 120%"/>
    <w:basedOn w:val="a6"/>
    <w:rsid w:val="008D2868"/>
    <w:rPr>
      <w:rFonts w:ascii="Franklin Gothic Heavy" w:eastAsia="Franklin Gothic Heavy" w:hAnsi="Franklin Gothic Heavy" w:cs="Franklin Gothic Heavy"/>
      <w:color w:val="000000"/>
      <w:spacing w:val="4"/>
      <w:w w:val="120"/>
      <w:position w:val="0"/>
      <w:sz w:val="14"/>
      <w:szCs w:val="14"/>
      <w:lang w:val="ru-RU"/>
    </w:rPr>
  </w:style>
  <w:style w:type="character" w:customStyle="1" w:styleId="52">
    <w:name w:val="Основной текст (5)_"/>
    <w:basedOn w:val="a1"/>
    <w:link w:val="53"/>
    <w:rsid w:val="008D2868"/>
    <w:rPr>
      <w:rFonts w:ascii="Times New Roman" w:eastAsia="Times New Roman" w:hAnsi="Times New Roman" w:cs="Times New Roman"/>
      <w:spacing w:val="3"/>
      <w:sz w:val="12"/>
      <w:szCs w:val="12"/>
      <w:shd w:val="clear" w:color="auto" w:fill="FFFFFF"/>
    </w:rPr>
  </w:style>
  <w:style w:type="character" w:customStyle="1" w:styleId="50pt">
    <w:name w:val="Основной текст (5) + Курсив;Интервал 0 pt"/>
    <w:basedOn w:val="52"/>
    <w:rsid w:val="008D2868"/>
    <w:rPr>
      <w:i/>
      <w:iCs/>
      <w:color w:val="000000"/>
      <w:spacing w:val="5"/>
      <w:w w:val="100"/>
      <w:position w:val="0"/>
      <w:lang w:val="ru-RU"/>
    </w:rPr>
  </w:style>
  <w:style w:type="character" w:customStyle="1" w:styleId="2f">
    <w:name w:val="Колонтитул (2)_"/>
    <w:basedOn w:val="a1"/>
    <w:link w:val="2f0"/>
    <w:rsid w:val="008D286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fff1">
    <w:name w:val="Подпись к таблице_"/>
    <w:basedOn w:val="a1"/>
    <w:link w:val="afff2"/>
    <w:rsid w:val="008D286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6"/>
    <w:rsid w:val="008D2868"/>
    <w:rPr>
      <w:b/>
      <w:bCs/>
      <w:color w:val="000000"/>
      <w:spacing w:val="-1"/>
      <w:w w:val="100"/>
      <w:position w:val="0"/>
      <w:sz w:val="20"/>
      <w:szCs w:val="20"/>
      <w:lang w:val="ru-RU"/>
    </w:rPr>
  </w:style>
  <w:style w:type="character" w:customStyle="1" w:styleId="9pt">
    <w:name w:val="Основной текст + 9 pt;Полужирный"/>
    <w:basedOn w:val="a6"/>
    <w:rsid w:val="008D2868"/>
    <w:rPr>
      <w:b/>
      <w:bCs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TrebuchetMS7pt">
    <w:name w:val="Основной текст + Trebuchet MS;7 pt"/>
    <w:basedOn w:val="a6"/>
    <w:rsid w:val="008D2868"/>
    <w:rPr>
      <w:rFonts w:ascii="Trebuchet MS" w:eastAsia="Trebuchet MS" w:hAnsi="Trebuchet MS" w:cs="Trebuchet MS"/>
      <w:color w:val="000000"/>
      <w:spacing w:val="0"/>
      <w:w w:val="100"/>
      <w:position w:val="0"/>
      <w:sz w:val="14"/>
      <w:szCs w:val="14"/>
    </w:rPr>
  </w:style>
  <w:style w:type="character" w:customStyle="1" w:styleId="FranklinGothicHeavy65pt">
    <w:name w:val="Основной текст + Franklin Gothic Heavy;6;5 pt"/>
    <w:basedOn w:val="a6"/>
    <w:rsid w:val="008D2868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3"/>
      <w:szCs w:val="13"/>
    </w:rPr>
  </w:style>
  <w:style w:type="character" w:customStyle="1" w:styleId="9pt0pt">
    <w:name w:val="Основной текст + 9 pt;Интервал 0 pt"/>
    <w:basedOn w:val="a6"/>
    <w:rsid w:val="008D2868"/>
    <w:rPr>
      <w:color w:val="000000"/>
      <w:spacing w:val="1"/>
      <w:w w:val="100"/>
      <w:position w:val="0"/>
      <w:sz w:val="18"/>
      <w:szCs w:val="18"/>
      <w:lang w:val="ru-RU"/>
    </w:rPr>
  </w:style>
  <w:style w:type="character" w:customStyle="1" w:styleId="2f1">
    <w:name w:val="Заголовок №2_"/>
    <w:basedOn w:val="a1"/>
    <w:link w:val="2f2"/>
    <w:rsid w:val="008D286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3">
    <w:name w:val="Основной текст (5)"/>
    <w:basedOn w:val="a0"/>
    <w:link w:val="52"/>
    <w:rsid w:val="008D2868"/>
    <w:pPr>
      <w:shd w:val="clear" w:color="auto" w:fill="FFFFFF"/>
      <w:autoSpaceDE/>
      <w:autoSpaceDN/>
      <w:adjustRightInd/>
      <w:spacing w:before="60" w:after="180" w:line="0" w:lineRule="atLeast"/>
    </w:pPr>
    <w:rPr>
      <w:spacing w:val="3"/>
      <w:sz w:val="12"/>
      <w:szCs w:val="12"/>
      <w:lang w:eastAsia="en-US"/>
    </w:rPr>
  </w:style>
  <w:style w:type="paragraph" w:customStyle="1" w:styleId="2f0">
    <w:name w:val="Колонтитул (2)"/>
    <w:basedOn w:val="a0"/>
    <w:link w:val="2f"/>
    <w:rsid w:val="008D2868"/>
    <w:pPr>
      <w:shd w:val="clear" w:color="auto" w:fill="FFFFFF"/>
      <w:autoSpaceDE/>
      <w:autoSpaceDN/>
      <w:adjustRightInd/>
      <w:spacing w:line="0" w:lineRule="atLeast"/>
    </w:pPr>
    <w:rPr>
      <w:sz w:val="21"/>
      <w:szCs w:val="21"/>
      <w:lang w:eastAsia="en-US"/>
    </w:rPr>
  </w:style>
  <w:style w:type="paragraph" w:customStyle="1" w:styleId="afff2">
    <w:name w:val="Подпись к таблице"/>
    <w:basedOn w:val="a0"/>
    <w:link w:val="afff1"/>
    <w:rsid w:val="008D2868"/>
    <w:pPr>
      <w:shd w:val="clear" w:color="auto" w:fill="FFFFFF"/>
      <w:autoSpaceDE/>
      <w:autoSpaceDN/>
      <w:adjustRightInd/>
      <w:spacing w:line="0" w:lineRule="atLeast"/>
    </w:pPr>
    <w:rPr>
      <w:lang w:eastAsia="en-US"/>
    </w:rPr>
  </w:style>
  <w:style w:type="paragraph" w:customStyle="1" w:styleId="2f2">
    <w:name w:val="Заголовок №2"/>
    <w:basedOn w:val="a0"/>
    <w:link w:val="2f1"/>
    <w:rsid w:val="008D2868"/>
    <w:pPr>
      <w:shd w:val="clear" w:color="auto" w:fill="FFFFFF"/>
      <w:autoSpaceDE/>
      <w:autoSpaceDN/>
      <w:adjustRightInd/>
      <w:spacing w:after="240" w:line="250" w:lineRule="exact"/>
      <w:outlineLvl w:val="1"/>
    </w:pPr>
    <w:rPr>
      <w:lang w:eastAsia="en-US"/>
    </w:rPr>
  </w:style>
  <w:style w:type="paragraph" w:customStyle="1" w:styleId="ConsNonformat">
    <w:name w:val="ConsNonformat"/>
    <w:rsid w:val="003552E5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0">
    <w:name w:val="consplustitle"/>
    <w:basedOn w:val="a0"/>
    <w:rsid w:val="003552E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kro.omsu-nnov.ru/?id=8113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kro.omsu-nnov.ru/?id=81139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kro.omsu-nnov.ru/?id=81139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kro.omsu-nnov.ru/?id=81139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kro.omsu-nnov.ru/?id=811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7496</Words>
  <Characters>42731</Characters>
  <Application>Microsoft Office Word</Application>
  <DocSecurity>0</DocSecurity>
  <Lines>356</Lines>
  <Paragraphs>100</Paragraphs>
  <ScaleCrop>false</ScaleCrop>
  <Company/>
  <LinksUpToDate>false</LinksUpToDate>
  <CharactersWithSpaces>50127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Тамара</cp:lastModifiedBy>
  <cp:revision>5</cp:revision>
  <dcterms:created xsi:type="dcterms:W3CDTF">2018-10-25T07:35:00Z</dcterms:created>
  <dcterms:modified xsi:type="dcterms:W3CDTF">2018-11-20T10:53:00Z</dcterms:modified>
</cp:coreProperties>
</file>