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868" w:rsidRPr="00C949B5" w:rsidRDefault="008D2868" w:rsidP="006D6801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C949B5" w:rsidRDefault="008D2868" w:rsidP="006D6801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C949B5" w:rsidRDefault="006C6C4C" w:rsidP="006D6801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  <w:r>
        <w:rPr>
          <w:noProof/>
          <w:sz w:val="16"/>
          <w:szCs w:val="16"/>
        </w:rPr>
        <w:pict>
          <v:group id="_x0000_s1026" style="position:absolute;left:0;text-align:left;margin-left:-.65pt;margin-top:-42.3pt;width:514.05pt;height:237.9pt;z-index:251658240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7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1246FA" w:rsidRDefault="001246FA" w:rsidP="008D2868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1246FA" w:rsidRDefault="001246FA" w:rsidP="008D2868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1246FA" w:rsidRDefault="001246FA" w:rsidP="008D2868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1246FA" w:rsidRDefault="001246FA" w:rsidP="008D2868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1246FA" w:rsidRDefault="001246FA" w:rsidP="008D2868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1246FA" w:rsidRPr="00414855" w:rsidRDefault="00F80095" w:rsidP="008D2868">
                      <w:pPr>
                        <w:jc w:val="center"/>
                      </w:pPr>
                      <w:r>
                        <w:t>№ 44</w:t>
                      </w:r>
                      <w:r w:rsidR="001246FA" w:rsidRPr="00414855">
                        <w:t>(</w:t>
                      </w:r>
                      <w:r w:rsidR="00240A85">
                        <w:t>267</w:t>
                      </w:r>
                      <w:r w:rsidR="001246FA" w:rsidRPr="00414855">
                        <w:t>)</w:t>
                      </w:r>
                    </w:p>
                    <w:p w:rsidR="001246FA" w:rsidRDefault="001246FA" w:rsidP="008D2868">
                      <w:pPr>
                        <w:jc w:val="center"/>
                      </w:pPr>
                      <w:r>
                        <w:t> </w:t>
                      </w:r>
                    </w:p>
                    <w:p w:rsidR="001246FA" w:rsidRPr="00AD1713" w:rsidRDefault="00796BA8" w:rsidP="008D2868">
                      <w:pPr>
                        <w:jc w:val="center"/>
                      </w:pPr>
                      <w:r>
                        <w:t>20</w:t>
                      </w:r>
                      <w:r w:rsidR="001246FA">
                        <w:t xml:space="preserve"> ноября</w:t>
                      </w:r>
                    </w:p>
                    <w:p w:rsidR="001246FA" w:rsidRDefault="001246FA" w:rsidP="008D2868">
                      <w:pPr>
                        <w:jc w:val="center"/>
                      </w:pPr>
                      <w:r>
                        <w:t>2018 года</w:t>
                      </w:r>
                    </w:p>
                    <w:p w:rsidR="001246FA" w:rsidRDefault="001246FA" w:rsidP="008D2868">
                      <w:pPr>
                        <w:jc w:val="center"/>
                      </w:pPr>
                      <w:r>
                        <w:t> </w:t>
                      </w:r>
                    </w:p>
                    <w:p w:rsidR="001246FA" w:rsidRDefault="001246FA" w:rsidP="008D2868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1246FA" w:rsidRDefault="001246FA" w:rsidP="008D2868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1246FA" w:rsidRDefault="001246FA" w:rsidP="008D2868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1246FA" w:rsidRDefault="001246FA" w:rsidP="008D2868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D2868" w:rsidRPr="00C949B5" w:rsidRDefault="008D2868" w:rsidP="006D6801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C949B5" w:rsidRDefault="008D2868" w:rsidP="006D6801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C949B5" w:rsidRDefault="008D2868" w:rsidP="006D6801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C949B5" w:rsidRDefault="008D2868" w:rsidP="006D6801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C949B5" w:rsidRDefault="008D2868" w:rsidP="006D6801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C949B5" w:rsidRDefault="008D2868" w:rsidP="006D6801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C949B5" w:rsidRDefault="008D2868" w:rsidP="006D6801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C949B5" w:rsidRDefault="008D2868" w:rsidP="006D6801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C949B5" w:rsidRDefault="008D2868" w:rsidP="006D6801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C949B5" w:rsidRDefault="008D2868" w:rsidP="006D6801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C949B5" w:rsidRDefault="008D2868" w:rsidP="006D6801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C949B5" w:rsidRDefault="008D2868" w:rsidP="006D6801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C949B5" w:rsidRDefault="008D2868" w:rsidP="006D6801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C949B5" w:rsidRDefault="008D2868" w:rsidP="006D6801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C949B5" w:rsidRDefault="008D2868" w:rsidP="006D6801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C949B5" w:rsidRDefault="008D2868" w:rsidP="006D6801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8D2868" w:rsidRPr="00C949B5" w:rsidRDefault="008D2868" w:rsidP="006D6801">
      <w:pPr>
        <w:ind w:firstLine="709"/>
        <w:jc w:val="center"/>
        <w:rPr>
          <w:sz w:val="16"/>
          <w:szCs w:val="16"/>
        </w:rPr>
      </w:pPr>
      <w:bookmarkStart w:id="0" w:name="_GoBack"/>
      <w:bookmarkStart w:id="1" w:name="sub_1000"/>
      <w:bookmarkEnd w:id="0"/>
      <w:r w:rsidRPr="00C949B5">
        <w:rPr>
          <w:sz w:val="16"/>
          <w:szCs w:val="16"/>
        </w:rPr>
        <w:t xml:space="preserve">  </w:t>
      </w:r>
      <w:bookmarkEnd w:id="1"/>
    </w:p>
    <w:p w:rsidR="008D2868" w:rsidRPr="00C949B5" w:rsidRDefault="008D2868" w:rsidP="006D6801">
      <w:pPr>
        <w:pStyle w:val="Default"/>
        <w:ind w:firstLine="709"/>
        <w:jc w:val="both"/>
        <w:rPr>
          <w:sz w:val="16"/>
          <w:szCs w:val="16"/>
        </w:rPr>
      </w:pPr>
    </w:p>
    <w:p w:rsidR="008D2868" w:rsidRPr="00C949B5" w:rsidRDefault="008D2868" w:rsidP="006D6801">
      <w:pPr>
        <w:pStyle w:val="a4"/>
        <w:spacing w:before="0" w:beforeAutospacing="0" w:after="0"/>
        <w:ind w:firstLine="709"/>
        <w:jc w:val="both"/>
        <w:rPr>
          <w:sz w:val="16"/>
          <w:szCs w:val="16"/>
        </w:rPr>
      </w:pPr>
    </w:p>
    <w:p w:rsidR="004D2E9B" w:rsidRPr="00C949B5" w:rsidRDefault="004D2E9B" w:rsidP="006D6801">
      <w:pPr>
        <w:ind w:firstLine="709"/>
        <w:jc w:val="right"/>
        <w:rPr>
          <w:sz w:val="16"/>
          <w:szCs w:val="16"/>
        </w:rPr>
      </w:pPr>
    </w:p>
    <w:p w:rsidR="004D2E9B" w:rsidRPr="00C949B5" w:rsidRDefault="004D2E9B" w:rsidP="006D6801">
      <w:pPr>
        <w:ind w:firstLine="709"/>
        <w:jc w:val="right"/>
        <w:rPr>
          <w:sz w:val="16"/>
          <w:szCs w:val="16"/>
        </w:rPr>
      </w:pPr>
    </w:p>
    <w:p w:rsidR="00C949B5" w:rsidRPr="00C949B5" w:rsidRDefault="00C949B5" w:rsidP="00C949B5">
      <w:pPr>
        <w:jc w:val="center"/>
        <w:rPr>
          <w:sz w:val="16"/>
          <w:szCs w:val="16"/>
        </w:rPr>
      </w:pPr>
      <w:r w:rsidRPr="00C949B5">
        <w:rPr>
          <w:sz w:val="16"/>
          <w:szCs w:val="16"/>
        </w:rPr>
        <w:t>ПОСТАНОВЛЕНИЕ</w:t>
      </w:r>
    </w:p>
    <w:p w:rsidR="00C949B5" w:rsidRPr="00C949B5" w:rsidRDefault="00C949B5" w:rsidP="00C949B5">
      <w:pPr>
        <w:jc w:val="center"/>
        <w:rPr>
          <w:sz w:val="16"/>
          <w:szCs w:val="16"/>
        </w:rPr>
      </w:pPr>
    </w:p>
    <w:p w:rsidR="00C949B5" w:rsidRPr="00C949B5" w:rsidRDefault="00C949B5" w:rsidP="00C949B5">
      <w:pPr>
        <w:jc w:val="center"/>
        <w:rPr>
          <w:sz w:val="16"/>
          <w:szCs w:val="16"/>
        </w:rPr>
      </w:pPr>
      <w:r w:rsidRPr="00C949B5">
        <w:rPr>
          <w:sz w:val="16"/>
          <w:szCs w:val="16"/>
        </w:rPr>
        <w:t>АДМИНИСТРАЦИЯ ОСТРОВСКОГО  МУНИЦИПАЛЬНОГО РАЙОНА</w:t>
      </w:r>
    </w:p>
    <w:p w:rsidR="00C949B5" w:rsidRPr="00C949B5" w:rsidRDefault="00C949B5" w:rsidP="00C949B5">
      <w:pPr>
        <w:jc w:val="center"/>
        <w:rPr>
          <w:sz w:val="16"/>
          <w:szCs w:val="16"/>
        </w:rPr>
      </w:pPr>
      <w:r w:rsidRPr="00C949B5">
        <w:rPr>
          <w:sz w:val="16"/>
          <w:szCs w:val="16"/>
        </w:rPr>
        <w:t>КОСТРОМСКОЙ ОБЛАСТИ</w:t>
      </w:r>
    </w:p>
    <w:p w:rsidR="00C949B5" w:rsidRPr="00C949B5" w:rsidRDefault="00C949B5" w:rsidP="00C949B5">
      <w:pPr>
        <w:rPr>
          <w:sz w:val="16"/>
          <w:szCs w:val="16"/>
        </w:rPr>
      </w:pPr>
    </w:p>
    <w:p w:rsidR="00C949B5" w:rsidRPr="00C949B5" w:rsidRDefault="00C949B5" w:rsidP="00C949B5">
      <w:pPr>
        <w:rPr>
          <w:sz w:val="16"/>
          <w:szCs w:val="16"/>
        </w:rPr>
      </w:pPr>
    </w:p>
    <w:p w:rsidR="00C949B5" w:rsidRPr="00C949B5" w:rsidRDefault="00C949B5" w:rsidP="00C949B5">
      <w:pPr>
        <w:rPr>
          <w:sz w:val="16"/>
          <w:szCs w:val="16"/>
        </w:rPr>
      </w:pPr>
      <w:r w:rsidRPr="00C949B5">
        <w:rPr>
          <w:sz w:val="16"/>
          <w:szCs w:val="16"/>
        </w:rPr>
        <w:t xml:space="preserve">от  «16  » ноября  2018 г.       №    739                                                     п. </w:t>
      </w:r>
      <w:proofErr w:type="gramStart"/>
      <w:r w:rsidRPr="00C949B5">
        <w:rPr>
          <w:sz w:val="16"/>
          <w:szCs w:val="16"/>
        </w:rPr>
        <w:t>Островское</w:t>
      </w:r>
      <w:proofErr w:type="gramEnd"/>
    </w:p>
    <w:p w:rsidR="00C949B5" w:rsidRPr="00C949B5" w:rsidRDefault="00C949B5" w:rsidP="00C949B5">
      <w:pPr>
        <w:rPr>
          <w:sz w:val="16"/>
          <w:szCs w:val="16"/>
        </w:rPr>
      </w:pPr>
    </w:p>
    <w:p w:rsidR="00C949B5" w:rsidRPr="00C949B5" w:rsidRDefault="00C949B5" w:rsidP="00C949B5">
      <w:pPr>
        <w:rPr>
          <w:sz w:val="16"/>
          <w:szCs w:val="16"/>
        </w:rPr>
      </w:pPr>
    </w:p>
    <w:p w:rsidR="00C949B5" w:rsidRPr="00C949B5" w:rsidRDefault="00C949B5" w:rsidP="00C949B5">
      <w:pPr>
        <w:rPr>
          <w:sz w:val="16"/>
          <w:szCs w:val="16"/>
        </w:rPr>
      </w:pPr>
      <w:r w:rsidRPr="00C949B5">
        <w:rPr>
          <w:sz w:val="16"/>
          <w:szCs w:val="16"/>
        </w:rPr>
        <w:t xml:space="preserve">О внесении  изменений   в постановление </w:t>
      </w:r>
    </w:p>
    <w:p w:rsidR="00C949B5" w:rsidRPr="00C949B5" w:rsidRDefault="00C949B5" w:rsidP="00C949B5">
      <w:pPr>
        <w:rPr>
          <w:sz w:val="16"/>
          <w:szCs w:val="16"/>
        </w:rPr>
      </w:pPr>
      <w:r w:rsidRPr="00C949B5">
        <w:rPr>
          <w:sz w:val="16"/>
          <w:szCs w:val="16"/>
        </w:rPr>
        <w:t xml:space="preserve">администрации Островского </w:t>
      </w:r>
    </w:p>
    <w:p w:rsidR="00C949B5" w:rsidRPr="00C949B5" w:rsidRDefault="00C949B5" w:rsidP="00C949B5">
      <w:pPr>
        <w:rPr>
          <w:sz w:val="16"/>
          <w:szCs w:val="16"/>
        </w:rPr>
      </w:pPr>
      <w:r w:rsidRPr="00C949B5">
        <w:rPr>
          <w:sz w:val="16"/>
          <w:szCs w:val="16"/>
        </w:rPr>
        <w:t>муниципального района  № 51 от 27 февраля 2017 года</w:t>
      </w:r>
    </w:p>
    <w:p w:rsidR="00C949B5" w:rsidRPr="00C949B5" w:rsidRDefault="00C949B5" w:rsidP="00C949B5">
      <w:pPr>
        <w:rPr>
          <w:sz w:val="16"/>
          <w:szCs w:val="16"/>
        </w:rPr>
      </w:pPr>
    </w:p>
    <w:p w:rsidR="00C949B5" w:rsidRPr="00C949B5" w:rsidRDefault="00C949B5" w:rsidP="00C949B5">
      <w:pPr>
        <w:rPr>
          <w:sz w:val="16"/>
          <w:szCs w:val="16"/>
        </w:rPr>
      </w:pPr>
    </w:p>
    <w:p w:rsidR="00C949B5" w:rsidRPr="00C949B5" w:rsidRDefault="00C949B5" w:rsidP="00C949B5">
      <w:pPr>
        <w:rPr>
          <w:sz w:val="16"/>
          <w:szCs w:val="16"/>
        </w:rPr>
      </w:pPr>
      <w:r w:rsidRPr="00C949B5">
        <w:rPr>
          <w:sz w:val="16"/>
          <w:szCs w:val="16"/>
        </w:rPr>
        <w:t xml:space="preserve"> </w:t>
      </w:r>
      <w:r w:rsidRPr="00C949B5">
        <w:rPr>
          <w:sz w:val="16"/>
          <w:szCs w:val="16"/>
        </w:rPr>
        <w:tab/>
      </w:r>
      <w:proofErr w:type="gramStart"/>
      <w:r w:rsidRPr="00C949B5">
        <w:rPr>
          <w:sz w:val="16"/>
          <w:szCs w:val="16"/>
        </w:rPr>
        <w:t>В целях приведения нормативного правового акта  в соответствие с требованиями  действующего законодательства, на основании протокола общего собрания собственников помещений в  многоквартирном  доме п. Островское ул. Гагарина д.7-а от 16.10.2018 года и протокола общего собрания собственников помещений в  многоквартирном доме                    п. Островское ул. Парковая д.4 от 13.11.2018 года, руководствуясь Уставом муниципального образования Островский муниципальный район, администрация Островского муниципального района</w:t>
      </w:r>
      <w:proofErr w:type="gramEnd"/>
      <w:r w:rsidRPr="00C949B5">
        <w:rPr>
          <w:sz w:val="16"/>
          <w:szCs w:val="16"/>
        </w:rPr>
        <w:t xml:space="preserve"> постановляет:</w:t>
      </w:r>
    </w:p>
    <w:p w:rsidR="00C949B5" w:rsidRPr="00C949B5" w:rsidRDefault="00C949B5" w:rsidP="00C949B5">
      <w:pPr>
        <w:rPr>
          <w:sz w:val="16"/>
          <w:szCs w:val="16"/>
        </w:rPr>
      </w:pPr>
    </w:p>
    <w:p w:rsidR="00C949B5" w:rsidRPr="00C949B5" w:rsidRDefault="00C949B5" w:rsidP="00C949B5">
      <w:pPr>
        <w:rPr>
          <w:sz w:val="16"/>
          <w:szCs w:val="16"/>
        </w:rPr>
      </w:pPr>
      <w:r w:rsidRPr="00C949B5">
        <w:rPr>
          <w:sz w:val="16"/>
          <w:szCs w:val="16"/>
        </w:rPr>
        <w:tab/>
        <w:t xml:space="preserve">1. Внести  следующие изменения в постановление администрации Островского муниципального района от 27 февраля  2017 г. № 51 «Об утверждении краткосрочного плана </w:t>
      </w:r>
    </w:p>
    <w:p w:rsidR="00C949B5" w:rsidRPr="00C949B5" w:rsidRDefault="00C949B5" w:rsidP="00C949B5">
      <w:pPr>
        <w:rPr>
          <w:sz w:val="16"/>
          <w:szCs w:val="16"/>
        </w:rPr>
      </w:pPr>
      <w:r w:rsidRPr="00C949B5">
        <w:rPr>
          <w:sz w:val="16"/>
          <w:szCs w:val="16"/>
        </w:rPr>
        <w:t>реализации региональной программы  капитального ремонта МКД на 2017-2019 годы» (далее — Постановление):</w:t>
      </w:r>
    </w:p>
    <w:p w:rsidR="00C949B5" w:rsidRPr="00C949B5" w:rsidRDefault="00C949B5" w:rsidP="00C949B5">
      <w:pPr>
        <w:rPr>
          <w:sz w:val="16"/>
          <w:szCs w:val="16"/>
        </w:rPr>
      </w:pPr>
      <w:r w:rsidRPr="00C949B5">
        <w:rPr>
          <w:sz w:val="16"/>
          <w:szCs w:val="16"/>
        </w:rPr>
        <w:t>1.1.</w:t>
      </w:r>
      <w:r w:rsidRPr="00C949B5">
        <w:rPr>
          <w:sz w:val="16"/>
          <w:szCs w:val="16"/>
        </w:rPr>
        <w:tab/>
        <w:t>Приложение № 1 к постановлению изложить в новой редакции, согласно приложению № 1  к настоящему постановлению;</w:t>
      </w:r>
    </w:p>
    <w:p w:rsidR="00C949B5" w:rsidRPr="00C949B5" w:rsidRDefault="00C949B5" w:rsidP="00C949B5">
      <w:pPr>
        <w:rPr>
          <w:sz w:val="16"/>
          <w:szCs w:val="16"/>
        </w:rPr>
      </w:pPr>
      <w:r w:rsidRPr="00C949B5">
        <w:rPr>
          <w:sz w:val="16"/>
          <w:szCs w:val="16"/>
        </w:rPr>
        <w:t>1.2.</w:t>
      </w:r>
      <w:r w:rsidRPr="00C949B5">
        <w:rPr>
          <w:sz w:val="16"/>
          <w:szCs w:val="16"/>
        </w:rPr>
        <w:tab/>
        <w:t>Постановление администрации Островского муниципального района                       № 708 от 1 ноября 2018 года « О внесении изменений в постановление администрации Островского муниципального района № 51 от 27.02.2017 года» признать утратившими силу.</w:t>
      </w:r>
      <w:r w:rsidRPr="00C949B5">
        <w:rPr>
          <w:sz w:val="16"/>
          <w:szCs w:val="16"/>
        </w:rPr>
        <w:cr/>
      </w:r>
    </w:p>
    <w:p w:rsidR="00C949B5" w:rsidRPr="00C949B5" w:rsidRDefault="00C949B5" w:rsidP="00C949B5">
      <w:pPr>
        <w:rPr>
          <w:sz w:val="16"/>
          <w:szCs w:val="16"/>
        </w:rPr>
      </w:pPr>
      <w:r w:rsidRPr="00C949B5">
        <w:rPr>
          <w:sz w:val="16"/>
          <w:szCs w:val="16"/>
        </w:rPr>
        <w:t xml:space="preserve">      2.  </w:t>
      </w:r>
      <w:proofErr w:type="gramStart"/>
      <w:r w:rsidRPr="00C949B5">
        <w:rPr>
          <w:sz w:val="16"/>
          <w:szCs w:val="16"/>
        </w:rPr>
        <w:t>Контроль за</w:t>
      </w:r>
      <w:proofErr w:type="gramEnd"/>
      <w:r w:rsidRPr="00C949B5">
        <w:rPr>
          <w:sz w:val="16"/>
          <w:szCs w:val="16"/>
        </w:rPr>
        <w:t xml:space="preserve"> исполнением настоящего постановления возложить на заместителя главы </w:t>
      </w:r>
    </w:p>
    <w:p w:rsidR="00C949B5" w:rsidRPr="00C949B5" w:rsidRDefault="00C949B5" w:rsidP="00C949B5">
      <w:pPr>
        <w:rPr>
          <w:sz w:val="16"/>
          <w:szCs w:val="16"/>
        </w:rPr>
      </w:pPr>
      <w:r w:rsidRPr="00C949B5">
        <w:rPr>
          <w:sz w:val="16"/>
          <w:szCs w:val="16"/>
        </w:rPr>
        <w:t xml:space="preserve">             администрации Островского муниципального района Смирнову Л.Н.</w:t>
      </w:r>
    </w:p>
    <w:p w:rsidR="00C949B5" w:rsidRPr="00C949B5" w:rsidRDefault="00C949B5" w:rsidP="00C949B5">
      <w:pPr>
        <w:rPr>
          <w:sz w:val="16"/>
          <w:szCs w:val="16"/>
        </w:rPr>
      </w:pPr>
      <w:r w:rsidRPr="00C949B5">
        <w:rPr>
          <w:sz w:val="16"/>
          <w:szCs w:val="16"/>
        </w:rPr>
        <w:t xml:space="preserve">     3. Настоящее постановление вступает в силу со дня опубликования в информационном бюллетене «Районные новости».</w:t>
      </w:r>
    </w:p>
    <w:p w:rsidR="00C949B5" w:rsidRPr="00C949B5" w:rsidRDefault="00C949B5" w:rsidP="00C949B5">
      <w:pPr>
        <w:rPr>
          <w:sz w:val="16"/>
          <w:szCs w:val="16"/>
        </w:rPr>
      </w:pPr>
    </w:p>
    <w:p w:rsidR="00C949B5" w:rsidRPr="00C949B5" w:rsidRDefault="00C949B5" w:rsidP="00C949B5">
      <w:pPr>
        <w:rPr>
          <w:sz w:val="16"/>
          <w:szCs w:val="16"/>
        </w:rPr>
      </w:pPr>
    </w:p>
    <w:p w:rsidR="00C949B5" w:rsidRPr="00C949B5" w:rsidRDefault="00C949B5" w:rsidP="00C949B5">
      <w:pPr>
        <w:rPr>
          <w:sz w:val="16"/>
          <w:szCs w:val="16"/>
        </w:rPr>
      </w:pPr>
    </w:p>
    <w:p w:rsidR="00C949B5" w:rsidRPr="00C949B5" w:rsidRDefault="00C949B5" w:rsidP="00C949B5">
      <w:pPr>
        <w:rPr>
          <w:sz w:val="16"/>
          <w:szCs w:val="16"/>
        </w:rPr>
      </w:pPr>
    </w:p>
    <w:p w:rsidR="00C949B5" w:rsidRPr="00C949B5" w:rsidRDefault="00C949B5" w:rsidP="00C949B5">
      <w:pPr>
        <w:rPr>
          <w:sz w:val="16"/>
          <w:szCs w:val="16"/>
        </w:rPr>
      </w:pPr>
      <w:r w:rsidRPr="00C949B5">
        <w:rPr>
          <w:sz w:val="16"/>
          <w:szCs w:val="16"/>
        </w:rPr>
        <w:t>Глава  Островского муниципального района                                         Г.А. Полякова</w:t>
      </w:r>
    </w:p>
    <w:p w:rsidR="00C949B5" w:rsidRPr="00C949B5" w:rsidRDefault="00C949B5" w:rsidP="00C949B5">
      <w:pPr>
        <w:rPr>
          <w:sz w:val="16"/>
          <w:szCs w:val="16"/>
        </w:rPr>
      </w:pPr>
    </w:p>
    <w:p w:rsidR="00C949B5" w:rsidRPr="00C949B5" w:rsidRDefault="00C949B5" w:rsidP="00C949B5">
      <w:pPr>
        <w:rPr>
          <w:sz w:val="16"/>
          <w:szCs w:val="16"/>
        </w:rPr>
      </w:pPr>
    </w:p>
    <w:p w:rsidR="00C949B5" w:rsidRPr="00C949B5" w:rsidRDefault="00C949B5" w:rsidP="00C949B5">
      <w:pPr>
        <w:rPr>
          <w:sz w:val="16"/>
          <w:szCs w:val="16"/>
        </w:rPr>
      </w:pPr>
    </w:p>
    <w:p w:rsidR="00C949B5" w:rsidRPr="00C949B5" w:rsidRDefault="00C949B5" w:rsidP="00C949B5">
      <w:pPr>
        <w:rPr>
          <w:sz w:val="16"/>
          <w:szCs w:val="16"/>
        </w:rPr>
      </w:pPr>
    </w:p>
    <w:p w:rsidR="00C949B5" w:rsidRPr="00C949B5" w:rsidRDefault="00C949B5" w:rsidP="00C949B5">
      <w:pPr>
        <w:rPr>
          <w:sz w:val="16"/>
          <w:szCs w:val="16"/>
        </w:rPr>
      </w:pPr>
    </w:p>
    <w:p w:rsidR="00C949B5" w:rsidRPr="00C949B5" w:rsidRDefault="00C949B5" w:rsidP="00C949B5">
      <w:pPr>
        <w:rPr>
          <w:sz w:val="16"/>
          <w:szCs w:val="16"/>
        </w:rPr>
      </w:pPr>
    </w:p>
    <w:p w:rsidR="001246FA" w:rsidRPr="00C949B5" w:rsidRDefault="001246FA" w:rsidP="00C949B5">
      <w:pPr>
        <w:jc w:val="both"/>
        <w:rPr>
          <w:sz w:val="16"/>
          <w:szCs w:val="16"/>
        </w:rPr>
      </w:pPr>
    </w:p>
    <w:p w:rsidR="001246FA" w:rsidRPr="00C949B5" w:rsidRDefault="001246FA" w:rsidP="006D6801">
      <w:pPr>
        <w:ind w:firstLine="709"/>
        <w:jc w:val="center"/>
        <w:rPr>
          <w:sz w:val="16"/>
          <w:szCs w:val="16"/>
        </w:rPr>
      </w:pPr>
    </w:p>
    <w:p w:rsidR="001246FA" w:rsidRPr="00C949B5" w:rsidRDefault="001246FA" w:rsidP="006D6801">
      <w:pPr>
        <w:ind w:firstLine="709"/>
        <w:jc w:val="center"/>
        <w:rPr>
          <w:sz w:val="16"/>
          <w:szCs w:val="16"/>
        </w:rPr>
      </w:pPr>
    </w:p>
    <w:p w:rsidR="00C949B5" w:rsidRPr="00C949B5" w:rsidRDefault="00C949B5" w:rsidP="00C949B5">
      <w:pPr>
        <w:ind w:firstLine="709"/>
        <w:rPr>
          <w:sz w:val="16"/>
          <w:szCs w:val="16"/>
        </w:rPr>
        <w:sectPr w:rsidR="00C949B5" w:rsidRPr="00C949B5" w:rsidSect="007F78BD">
          <w:footerReference w:type="even" r:id="rId8"/>
          <w:pgSz w:w="11907" w:h="16840" w:code="9"/>
          <w:pgMar w:top="568" w:right="709" w:bottom="851" w:left="993" w:header="0" w:footer="0" w:gutter="0"/>
          <w:cols w:space="720"/>
          <w:docGrid w:linePitch="272"/>
        </w:sectPr>
      </w:pPr>
    </w:p>
    <w:tbl>
      <w:tblPr>
        <w:tblW w:w="16840" w:type="dxa"/>
        <w:tblInd w:w="89" w:type="dxa"/>
        <w:tblLayout w:type="fixed"/>
        <w:tblLook w:val="04A0"/>
      </w:tblPr>
      <w:tblGrid>
        <w:gridCol w:w="499"/>
        <w:gridCol w:w="59"/>
        <w:gridCol w:w="1018"/>
        <w:gridCol w:w="424"/>
        <w:gridCol w:w="141"/>
        <w:gridCol w:w="645"/>
        <w:gridCol w:w="920"/>
        <w:gridCol w:w="342"/>
        <w:gridCol w:w="578"/>
        <w:gridCol w:w="233"/>
        <w:gridCol w:w="687"/>
        <w:gridCol w:w="191"/>
        <w:gridCol w:w="519"/>
        <w:gridCol w:w="426"/>
        <w:gridCol w:w="403"/>
        <w:gridCol w:w="553"/>
        <w:gridCol w:w="276"/>
        <w:gridCol w:w="361"/>
        <w:gridCol w:w="323"/>
        <w:gridCol w:w="672"/>
        <w:gridCol w:w="384"/>
        <w:gridCol w:w="693"/>
        <w:gridCol w:w="87"/>
        <w:gridCol w:w="920"/>
        <w:gridCol w:w="152"/>
        <w:gridCol w:w="768"/>
        <w:gridCol w:w="438"/>
        <w:gridCol w:w="703"/>
        <w:gridCol w:w="660"/>
        <w:gridCol w:w="99"/>
        <w:gridCol w:w="617"/>
        <w:gridCol w:w="920"/>
        <w:gridCol w:w="1129"/>
      </w:tblGrid>
      <w:tr w:rsidR="00C949B5" w:rsidRPr="00C949B5" w:rsidTr="00C949B5">
        <w:trPr>
          <w:gridAfter w:val="1"/>
          <w:wAfter w:w="1129" w:type="dxa"/>
          <w:trHeight w:val="315"/>
        </w:trPr>
        <w:tc>
          <w:tcPr>
            <w:tcW w:w="15711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4795" w:type="dxa"/>
              <w:tblLayout w:type="fixed"/>
              <w:tblLook w:val="04A0"/>
            </w:tblPr>
            <w:tblGrid>
              <w:gridCol w:w="14795"/>
            </w:tblGrid>
            <w:tr w:rsidR="00C949B5" w:rsidRPr="00C949B5" w:rsidTr="00C949B5">
              <w:trPr>
                <w:trHeight w:val="282"/>
              </w:trPr>
              <w:tc>
                <w:tcPr>
                  <w:tcW w:w="14795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949B5" w:rsidRDefault="00C949B5" w:rsidP="00C949B5">
                  <w:pPr>
                    <w:widowControl/>
                    <w:autoSpaceDE/>
                    <w:autoSpaceDN/>
                    <w:adjustRightInd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C949B5">
                    <w:rPr>
                      <w:color w:val="000000"/>
                      <w:sz w:val="16"/>
                      <w:szCs w:val="16"/>
                    </w:rPr>
                    <w:lastRenderedPageBreak/>
                    <w:t xml:space="preserve">Приложение 1 к постановлению администрации Островского муниципального района </w:t>
                  </w:r>
                </w:p>
                <w:p w:rsidR="00C949B5" w:rsidRPr="00C949B5" w:rsidRDefault="00C949B5" w:rsidP="00C949B5">
                  <w:pPr>
                    <w:widowControl/>
                    <w:autoSpaceDE/>
                    <w:autoSpaceDN/>
                    <w:adjustRightInd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C949B5">
                    <w:rPr>
                      <w:color w:val="000000"/>
                      <w:sz w:val="16"/>
                      <w:szCs w:val="16"/>
                    </w:rPr>
                    <w:t>Костромской области  от  ____ ноября 2018г. №___</w:t>
                  </w:r>
                </w:p>
              </w:tc>
            </w:tr>
            <w:tr w:rsidR="00C949B5" w:rsidRPr="00C949B5" w:rsidTr="00C949B5">
              <w:trPr>
                <w:trHeight w:val="300"/>
              </w:trPr>
              <w:tc>
                <w:tcPr>
                  <w:tcW w:w="14795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C949B5" w:rsidRPr="00C949B5" w:rsidRDefault="00C949B5" w:rsidP="00C949B5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949B5" w:rsidRPr="00C949B5" w:rsidTr="00C949B5">
              <w:trPr>
                <w:trHeight w:val="300"/>
              </w:trPr>
              <w:tc>
                <w:tcPr>
                  <w:tcW w:w="14795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C949B5" w:rsidRPr="00C949B5" w:rsidRDefault="00C949B5" w:rsidP="00C949B5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949B5" w:rsidRPr="00C949B5" w:rsidTr="00C949B5">
              <w:trPr>
                <w:trHeight w:val="300"/>
              </w:trPr>
              <w:tc>
                <w:tcPr>
                  <w:tcW w:w="14795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C949B5" w:rsidRPr="00C949B5" w:rsidRDefault="00C949B5" w:rsidP="00C949B5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949B5">
              <w:rPr>
                <w:b/>
                <w:bCs/>
                <w:color w:val="000000"/>
                <w:sz w:val="16"/>
                <w:szCs w:val="16"/>
              </w:rPr>
              <w:t>План реализации региональной программы капитального ремонта многоквартирных домов на территории Островского муниципального района на 2017-2019 годы</w:t>
            </w:r>
          </w:p>
        </w:tc>
      </w:tr>
      <w:tr w:rsidR="00C949B5" w:rsidRPr="00C949B5" w:rsidTr="00C949B5">
        <w:trPr>
          <w:gridAfter w:val="1"/>
          <w:wAfter w:w="1129" w:type="dxa"/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C949B5" w:rsidRPr="00C949B5" w:rsidTr="00C949B5">
        <w:trPr>
          <w:gridAfter w:val="1"/>
          <w:wAfter w:w="1129" w:type="dxa"/>
          <w:trHeight w:val="1260"/>
        </w:trPr>
        <w:tc>
          <w:tcPr>
            <w:tcW w:w="15711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C949B5">
              <w:rPr>
                <w:b/>
                <w:bCs/>
                <w:sz w:val="16"/>
                <w:szCs w:val="16"/>
              </w:rPr>
              <w:t xml:space="preserve">1. </w:t>
            </w:r>
            <w:proofErr w:type="gramStart"/>
            <w:r w:rsidRPr="00C949B5">
              <w:rPr>
                <w:b/>
                <w:bCs/>
                <w:sz w:val="16"/>
                <w:szCs w:val="16"/>
              </w:rPr>
              <w:t>Перечень многоквартирных домов, которые подлежат капитальному ремонту, которым планируется предоставление финансовой поддержки за счет средств Фонда, и которые включены в утвержденный Островским муниципальным районом в соответствии с жилищным законодательством краткосрочный план реализации региональной программы капитального ремонта многоквартирных домов на 2017 -2019 годы</w:t>
            </w:r>
            <w:proofErr w:type="gramEnd"/>
          </w:p>
        </w:tc>
      </w:tr>
      <w:tr w:rsidR="00C949B5" w:rsidRPr="00C949B5" w:rsidTr="00C949B5">
        <w:trPr>
          <w:gridAfter w:val="1"/>
          <w:wAfter w:w="1129" w:type="dxa"/>
          <w:trHeight w:val="912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C949B5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C949B5">
              <w:rPr>
                <w:sz w:val="16"/>
                <w:szCs w:val="16"/>
              </w:rPr>
              <w:t>/</w:t>
            </w:r>
            <w:proofErr w:type="spellStart"/>
            <w:r w:rsidRPr="00C949B5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Адрес МКД</w:t>
            </w:r>
          </w:p>
        </w:tc>
        <w:tc>
          <w:tcPr>
            <w:tcW w:w="1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Год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Материал стен</w:t>
            </w:r>
          </w:p>
        </w:tc>
        <w:tc>
          <w:tcPr>
            <w:tcW w:w="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Количество этажей</w:t>
            </w:r>
          </w:p>
        </w:tc>
        <w:tc>
          <w:tcPr>
            <w:tcW w:w="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Количество подъездов</w:t>
            </w:r>
          </w:p>
        </w:tc>
        <w:tc>
          <w:tcPr>
            <w:tcW w:w="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общая площадь МКД, всего</w:t>
            </w:r>
          </w:p>
        </w:tc>
        <w:tc>
          <w:tcPr>
            <w:tcW w:w="16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Площадь помещений МКД:</w:t>
            </w:r>
          </w:p>
        </w:tc>
        <w:tc>
          <w:tcPr>
            <w:tcW w:w="6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Количество жителей, зарегистрированных в МКД на дату утверждения краткосрочного плана</w:t>
            </w:r>
          </w:p>
        </w:tc>
        <w:tc>
          <w:tcPr>
            <w:tcW w:w="48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Стоимость капитального ремонта</w:t>
            </w:r>
          </w:p>
        </w:tc>
        <w:tc>
          <w:tcPr>
            <w:tcW w:w="7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Удельная стоимость капитального ремонта 1 кв. м. общей площади помещений МКД</w:t>
            </w:r>
          </w:p>
        </w:tc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Предельная стоимость капитального ремонта 1 кв. м. общей площади помещений МКД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Плановая дата завершения работ</w:t>
            </w:r>
          </w:p>
        </w:tc>
      </w:tr>
      <w:tr w:rsidR="00C949B5" w:rsidRPr="00C949B5" w:rsidTr="00C949B5">
        <w:trPr>
          <w:gridAfter w:val="1"/>
          <w:wAfter w:w="1129" w:type="dxa"/>
          <w:trHeight w:val="255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0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ввода в эксплуатацию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завершение последнего капитального ремонта</w:t>
            </w: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82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всего:</w:t>
            </w:r>
          </w:p>
        </w:tc>
        <w:tc>
          <w:tcPr>
            <w:tcW w:w="82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в том числе жилых помещений, находящихся в собственности граждан</w:t>
            </w:r>
          </w:p>
        </w:tc>
        <w:tc>
          <w:tcPr>
            <w:tcW w:w="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05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всего:</w:t>
            </w:r>
          </w:p>
        </w:tc>
        <w:tc>
          <w:tcPr>
            <w:tcW w:w="37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в том числе:</w:t>
            </w:r>
          </w:p>
        </w:tc>
        <w:tc>
          <w:tcPr>
            <w:tcW w:w="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C949B5" w:rsidRPr="00C949B5" w:rsidTr="00C949B5">
        <w:trPr>
          <w:gridAfter w:val="1"/>
          <w:wAfter w:w="1129" w:type="dxa"/>
          <w:trHeight w:val="4395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0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8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8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05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за счет средств Фонда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за счет средств бюджета субъекта Российской Федерации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за счет средств местного бюджета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за счет средств собственников помещений в МКД</w:t>
            </w:r>
          </w:p>
        </w:tc>
        <w:tc>
          <w:tcPr>
            <w:tcW w:w="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C949B5" w:rsidRPr="00C949B5" w:rsidTr="00C949B5">
        <w:trPr>
          <w:gridAfter w:val="1"/>
          <w:wAfter w:w="1129" w:type="dxa"/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0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кв</w:t>
            </w:r>
            <w:proofErr w:type="gramStart"/>
            <w:r w:rsidRPr="00C949B5">
              <w:rPr>
                <w:sz w:val="16"/>
                <w:szCs w:val="16"/>
              </w:rPr>
              <w:t>.м</w:t>
            </w:r>
            <w:proofErr w:type="gramEnd"/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кв</w:t>
            </w:r>
            <w:proofErr w:type="gramStart"/>
            <w:r w:rsidRPr="00C949B5">
              <w:rPr>
                <w:sz w:val="16"/>
                <w:szCs w:val="16"/>
              </w:rPr>
              <w:t>.м</w:t>
            </w:r>
            <w:proofErr w:type="gramEnd"/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кв</w:t>
            </w:r>
            <w:proofErr w:type="gramStart"/>
            <w:r w:rsidRPr="00C949B5">
              <w:rPr>
                <w:sz w:val="16"/>
                <w:szCs w:val="16"/>
              </w:rPr>
              <w:t>.м</w:t>
            </w:r>
            <w:proofErr w:type="gramEnd"/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чел.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руб.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руб.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руб.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руб.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руб.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руб./кв</w:t>
            </w:r>
            <w:proofErr w:type="gramStart"/>
            <w:r w:rsidRPr="00C949B5">
              <w:rPr>
                <w:sz w:val="16"/>
                <w:szCs w:val="16"/>
              </w:rPr>
              <w:t>.м</w:t>
            </w:r>
            <w:proofErr w:type="gramEnd"/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руб./кв</w:t>
            </w:r>
            <w:proofErr w:type="gramStart"/>
            <w:r w:rsidRPr="00C949B5">
              <w:rPr>
                <w:sz w:val="16"/>
                <w:szCs w:val="16"/>
              </w:rPr>
              <w:t>.м</w:t>
            </w:r>
            <w:proofErr w:type="gramEnd"/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C949B5" w:rsidRPr="00C949B5" w:rsidTr="00C949B5">
        <w:trPr>
          <w:gridAfter w:val="1"/>
          <w:wAfter w:w="1129" w:type="dxa"/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5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6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8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9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11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12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14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15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16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19</w:t>
            </w:r>
          </w:p>
        </w:tc>
      </w:tr>
      <w:tr w:rsidR="00C949B5" w:rsidRPr="00C949B5" w:rsidTr="00C949B5">
        <w:trPr>
          <w:gridAfter w:val="1"/>
          <w:wAfter w:w="1129" w:type="dxa"/>
          <w:trHeight w:val="300"/>
        </w:trPr>
        <w:tc>
          <w:tcPr>
            <w:tcW w:w="15711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2017 год</w:t>
            </w:r>
          </w:p>
        </w:tc>
      </w:tr>
      <w:tr w:rsidR="00C949B5" w:rsidRPr="00C949B5" w:rsidTr="00C949B5">
        <w:trPr>
          <w:gridAfter w:val="1"/>
          <w:wAfter w:w="1129" w:type="dxa"/>
          <w:trHeight w:val="49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п. Александровское ул. Н.Гурова 3А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1973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1973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кирпич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2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566,2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516,2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416,6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13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1667362,00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1667362,00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16200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31.12.17</w:t>
            </w:r>
          </w:p>
        </w:tc>
      </w:tr>
      <w:tr w:rsidR="00C949B5" w:rsidRPr="00C949B5" w:rsidTr="00C949B5">
        <w:trPr>
          <w:gridAfter w:val="1"/>
          <w:wAfter w:w="1129" w:type="dxa"/>
          <w:trHeight w:val="300"/>
        </w:trPr>
        <w:tc>
          <w:tcPr>
            <w:tcW w:w="15711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2018 год</w:t>
            </w:r>
          </w:p>
        </w:tc>
      </w:tr>
      <w:tr w:rsidR="00C949B5" w:rsidRPr="00C949B5" w:rsidTr="00C949B5">
        <w:trPr>
          <w:gridAfter w:val="1"/>
          <w:wAfter w:w="1129" w:type="dxa"/>
          <w:trHeight w:val="6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п. Красная Поляна ул. Октябрьская  д. 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1977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1977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кирпич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2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700,2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614,4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614,4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28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1117890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1117890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16200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31.12.18</w:t>
            </w:r>
          </w:p>
        </w:tc>
      </w:tr>
      <w:tr w:rsidR="00C949B5" w:rsidRPr="00C949B5" w:rsidTr="00C949B5">
        <w:trPr>
          <w:gridAfter w:val="1"/>
          <w:wAfter w:w="1129" w:type="dxa"/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C949B5" w:rsidRPr="00C949B5" w:rsidTr="00C949B5">
        <w:trPr>
          <w:gridAfter w:val="1"/>
          <w:wAfter w:w="1129" w:type="dxa"/>
          <w:trHeight w:val="300"/>
        </w:trPr>
        <w:tc>
          <w:tcPr>
            <w:tcW w:w="15711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2019 год</w:t>
            </w:r>
          </w:p>
        </w:tc>
      </w:tr>
      <w:tr w:rsidR="00C949B5" w:rsidRPr="00C949B5" w:rsidTr="00C949B5">
        <w:trPr>
          <w:gridAfter w:val="1"/>
          <w:wAfter w:w="1129" w:type="dxa"/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п. Островское  ул</w:t>
            </w:r>
            <w:proofErr w:type="gramStart"/>
            <w:r w:rsidRPr="00C949B5">
              <w:rPr>
                <w:sz w:val="16"/>
                <w:szCs w:val="16"/>
              </w:rPr>
              <w:t>.П</w:t>
            </w:r>
            <w:proofErr w:type="gramEnd"/>
            <w:r w:rsidRPr="00C949B5">
              <w:rPr>
                <w:sz w:val="16"/>
                <w:szCs w:val="16"/>
              </w:rPr>
              <w:t>олевая 1В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1988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1988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кирпич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2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624,8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592,8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558,9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23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2040140,25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2040140,25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16536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31.12.19</w:t>
            </w:r>
          </w:p>
        </w:tc>
      </w:tr>
      <w:tr w:rsidR="00C949B5" w:rsidRPr="00C949B5" w:rsidTr="00C949B5">
        <w:trPr>
          <w:gridAfter w:val="1"/>
          <w:wAfter w:w="1129" w:type="dxa"/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п. Островское  ул</w:t>
            </w:r>
            <w:proofErr w:type="gramStart"/>
            <w:r w:rsidRPr="00C949B5">
              <w:rPr>
                <w:sz w:val="16"/>
                <w:szCs w:val="16"/>
              </w:rPr>
              <w:t>.П</w:t>
            </w:r>
            <w:proofErr w:type="gramEnd"/>
            <w:r w:rsidRPr="00C949B5">
              <w:rPr>
                <w:sz w:val="16"/>
                <w:szCs w:val="16"/>
              </w:rPr>
              <w:t>олевая 1Б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1987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1987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кирпич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2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624,8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592,8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541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32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441693,63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441693,63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16536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31.12.19</w:t>
            </w:r>
          </w:p>
        </w:tc>
      </w:tr>
      <w:tr w:rsidR="00C949B5" w:rsidRPr="00C949B5" w:rsidTr="00C949B5">
        <w:trPr>
          <w:gridAfter w:val="1"/>
          <w:wAfter w:w="1129" w:type="dxa"/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п. Островское  ул</w:t>
            </w:r>
            <w:proofErr w:type="gramStart"/>
            <w:r w:rsidRPr="00C949B5">
              <w:rPr>
                <w:sz w:val="16"/>
                <w:szCs w:val="16"/>
              </w:rPr>
              <w:t>.Г</w:t>
            </w:r>
            <w:proofErr w:type="gramEnd"/>
            <w:r w:rsidRPr="00C949B5">
              <w:rPr>
                <w:sz w:val="16"/>
                <w:szCs w:val="16"/>
              </w:rPr>
              <w:t>агарина д.4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1960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2008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дерево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2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372,3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356,3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356,3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16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1165422,72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1165422,72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16536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31.12.19</w:t>
            </w:r>
          </w:p>
        </w:tc>
      </w:tr>
      <w:tr w:rsidR="00C949B5" w:rsidRPr="00C949B5" w:rsidTr="00C949B5">
        <w:trPr>
          <w:gridAfter w:val="1"/>
          <w:wAfter w:w="1129" w:type="dxa"/>
          <w:trHeight w:val="40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 xml:space="preserve">п. Островское  </w:t>
            </w:r>
            <w:proofErr w:type="spellStart"/>
            <w:r w:rsidRPr="00C949B5">
              <w:rPr>
                <w:sz w:val="16"/>
                <w:szCs w:val="16"/>
              </w:rPr>
              <w:t>ул</w:t>
            </w:r>
            <w:proofErr w:type="gramStart"/>
            <w:r w:rsidRPr="00C949B5">
              <w:rPr>
                <w:sz w:val="16"/>
                <w:szCs w:val="16"/>
              </w:rPr>
              <w:t>.З</w:t>
            </w:r>
            <w:proofErr w:type="gramEnd"/>
            <w:r w:rsidRPr="00C949B5">
              <w:rPr>
                <w:sz w:val="16"/>
                <w:szCs w:val="16"/>
              </w:rPr>
              <w:t>аовражная</w:t>
            </w:r>
            <w:proofErr w:type="spellEnd"/>
            <w:r w:rsidRPr="00C949B5">
              <w:rPr>
                <w:sz w:val="16"/>
                <w:szCs w:val="16"/>
              </w:rPr>
              <w:t xml:space="preserve"> д.30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1975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1975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кирпич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2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401,9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369,9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320,5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16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911144,8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911144,8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16536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31.12.19</w:t>
            </w:r>
          </w:p>
        </w:tc>
      </w:tr>
      <w:tr w:rsidR="00C949B5" w:rsidRPr="00C949B5" w:rsidTr="00C949B5">
        <w:trPr>
          <w:gridAfter w:val="1"/>
          <w:wAfter w:w="1129" w:type="dxa"/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п. Островское  ул</w:t>
            </w:r>
            <w:proofErr w:type="gramStart"/>
            <w:r w:rsidRPr="00C949B5">
              <w:rPr>
                <w:sz w:val="16"/>
                <w:szCs w:val="16"/>
              </w:rPr>
              <w:t>.Г</w:t>
            </w:r>
            <w:proofErr w:type="gramEnd"/>
            <w:r w:rsidRPr="00C949B5">
              <w:rPr>
                <w:sz w:val="16"/>
                <w:szCs w:val="16"/>
              </w:rPr>
              <w:t>агарина д.8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1972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2009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кирпич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2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524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492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442,2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16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1532575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1532575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16536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31.12.19</w:t>
            </w:r>
          </w:p>
        </w:tc>
      </w:tr>
      <w:tr w:rsidR="00C949B5" w:rsidRPr="00C949B5" w:rsidTr="00C949B5">
        <w:trPr>
          <w:gridAfter w:val="1"/>
          <w:wAfter w:w="1129" w:type="dxa"/>
          <w:trHeight w:val="4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п. Островское  ул</w:t>
            </w:r>
            <w:proofErr w:type="gramStart"/>
            <w:r w:rsidRPr="00C949B5">
              <w:rPr>
                <w:sz w:val="16"/>
                <w:szCs w:val="16"/>
              </w:rPr>
              <w:t>.П</w:t>
            </w:r>
            <w:proofErr w:type="gramEnd"/>
            <w:r w:rsidRPr="00C949B5">
              <w:rPr>
                <w:sz w:val="16"/>
                <w:szCs w:val="16"/>
              </w:rPr>
              <w:t>арковая 11а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1978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2008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кирпич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2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749,5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717,5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717,5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31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2452179,5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2452179,5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16536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31.12.19</w:t>
            </w:r>
          </w:p>
        </w:tc>
      </w:tr>
      <w:tr w:rsidR="00C949B5" w:rsidRPr="00C949B5" w:rsidTr="00C949B5">
        <w:trPr>
          <w:gridAfter w:val="1"/>
          <w:wAfter w:w="1129" w:type="dxa"/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п. Островское  ул</w:t>
            </w:r>
            <w:proofErr w:type="gramStart"/>
            <w:r w:rsidRPr="00C949B5">
              <w:rPr>
                <w:sz w:val="16"/>
                <w:szCs w:val="16"/>
              </w:rPr>
              <w:t>.Г</w:t>
            </w:r>
            <w:proofErr w:type="gramEnd"/>
            <w:r w:rsidRPr="00C949B5">
              <w:rPr>
                <w:sz w:val="16"/>
                <w:szCs w:val="16"/>
              </w:rPr>
              <w:t>агарина д.1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1967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2008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кирпич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2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598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541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541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19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1630800,4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1630800,4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16536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31.12.19</w:t>
            </w:r>
          </w:p>
        </w:tc>
      </w:tr>
      <w:tr w:rsidR="00C949B5" w:rsidRPr="00C949B5" w:rsidTr="00C949B5">
        <w:trPr>
          <w:gridAfter w:val="1"/>
          <w:wAfter w:w="1129" w:type="dxa"/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п. Островское  ул</w:t>
            </w:r>
            <w:proofErr w:type="gramStart"/>
            <w:r w:rsidRPr="00C949B5">
              <w:rPr>
                <w:sz w:val="16"/>
                <w:szCs w:val="16"/>
              </w:rPr>
              <w:t>.Г</w:t>
            </w:r>
            <w:proofErr w:type="gramEnd"/>
            <w:r w:rsidRPr="00C949B5">
              <w:rPr>
                <w:sz w:val="16"/>
                <w:szCs w:val="16"/>
              </w:rPr>
              <w:t>агарина д.10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1978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1978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кирпич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2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584,9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552,9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552,9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23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2046684,4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2046684,4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16536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31.12.19</w:t>
            </w:r>
          </w:p>
        </w:tc>
      </w:tr>
      <w:tr w:rsidR="00C949B5" w:rsidRPr="00C949B5" w:rsidTr="00C949B5">
        <w:trPr>
          <w:gridAfter w:val="1"/>
          <w:wAfter w:w="1129" w:type="dxa"/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п. Островское  ул</w:t>
            </w:r>
            <w:proofErr w:type="gramStart"/>
            <w:r w:rsidRPr="00C949B5">
              <w:rPr>
                <w:sz w:val="16"/>
                <w:szCs w:val="16"/>
              </w:rPr>
              <w:t>.Г</w:t>
            </w:r>
            <w:proofErr w:type="gramEnd"/>
            <w:r w:rsidRPr="00C949B5">
              <w:rPr>
                <w:sz w:val="16"/>
                <w:szCs w:val="16"/>
              </w:rPr>
              <w:t>агарина д.3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1965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2008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дерево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2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342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326,8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317,5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15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1056618,5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1056618,5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16536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31.12.19</w:t>
            </w:r>
          </w:p>
        </w:tc>
      </w:tr>
      <w:tr w:rsidR="00C949B5" w:rsidRPr="00C949B5" w:rsidTr="00C949B5">
        <w:trPr>
          <w:gridAfter w:val="1"/>
          <w:wAfter w:w="1129" w:type="dxa"/>
          <w:trHeight w:val="37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п. Островское  ул</w:t>
            </w:r>
            <w:proofErr w:type="gramStart"/>
            <w:r w:rsidRPr="00C949B5">
              <w:rPr>
                <w:sz w:val="16"/>
                <w:szCs w:val="16"/>
              </w:rPr>
              <w:t>.Ш</w:t>
            </w:r>
            <w:proofErr w:type="gramEnd"/>
            <w:r w:rsidRPr="00C949B5">
              <w:rPr>
                <w:sz w:val="16"/>
                <w:szCs w:val="16"/>
              </w:rPr>
              <w:t>олохова д.5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1983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2008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кирпич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2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811,9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779,9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779,9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36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304894,67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304894,67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16536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31.12.19</w:t>
            </w:r>
          </w:p>
        </w:tc>
      </w:tr>
      <w:tr w:rsidR="00C949B5" w:rsidRPr="00C949B5" w:rsidTr="00C949B5">
        <w:trPr>
          <w:gridAfter w:val="1"/>
          <w:wAfter w:w="1129" w:type="dxa"/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 xml:space="preserve">с. </w:t>
            </w:r>
            <w:proofErr w:type="spellStart"/>
            <w:r w:rsidRPr="00C949B5">
              <w:rPr>
                <w:sz w:val="16"/>
                <w:szCs w:val="16"/>
              </w:rPr>
              <w:t>Щелыково</w:t>
            </w:r>
            <w:proofErr w:type="spellEnd"/>
            <w:r w:rsidRPr="00C949B5">
              <w:rPr>
                <w:sz w:val="16"/>
                <w:szCs w:val="16"/>
              </w:rPr>
              <w:t xml:space="preserve"> д.10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1983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1983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дерево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164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156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156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11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1012269,67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1012269,67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16536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31.12.19</w:t>
            </w:r>
          </w:p>
        </w:tc>
      </w:tr>
      <w:tr w:rsidR="00C949B5" w:rsidRPr="00C949B5" w:rsidTr="00C949B5">
        <w:trPr>
          <w:gridAfter w:val="1"/>
          <w:wAfter w:w="1129" w:type="dxa"/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12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п. Островское ул. Парковая д.4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1972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2009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кирпич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2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383,7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367,7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367,7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16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164261,97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164261,97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16536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31.12.19</w:t>
            </w:r>
          </w:p>
        </w:tc>
      </w:tr>
      <w:tr w:rsidR="00C949B5" w:rsidRPr="00C949B5" w:rsidTr="00C949B5">
        <w:trPr>
          <w:gridAfter w:val="1"/>
          <w:wAfter w:w="1129" w:type="dxa"/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6181,8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5845,6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5651,4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254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14758685,51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14758685,51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C949B5" w:rsidRPr="00C949B5" w:rsidTr="00C949B5">
        <w:trPr>
          <w:trHeight w:val="315"/>
        </w:trPr>
        <w:tc>
          <w:tcPr>
            <w:tcW w:w="16840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</w:p>
          <w:p w:rsid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</w:p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C949B5">
              <w:rPr>
                <w:b/>
                <w:bCs/>
                <w:sz w:val="16"/>
                <w:szCs w:val="16"/>
              </w:rPr>
              <w:lastRenderedPageBreak/>
              <w:t>2. Планируемые показатели выполнения адресной программы</w:t>
            </w:r>
          </w:p>
        </w:tc>
      </w:tr>
      <w:tr w:rsidR="00C949B5" w:rsidRPr="00C949B5" w:rsidTr="00C949B5">
        <w:trPr>
          <w:trHeight w:val="315"/>
        </w:trPr>
        <w:tc>
          <w:tcPr>
            <w:tcW w:w="16840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C949B5">
              <w:rPr>
                <w:b/>
                <w:bCs/>
                <w:sz w:val="16"/>
                <w:szCs w:val="16"/>
              </w:rPr>
              <w:lastRenderedPageBreak/>
              <w:t>по проведению капитального ремонта многоквартирных домов</w:t>
            </w:r>
          </w:p>
        </w:tc>
      </w:tr>
      <w:tr w:rsidR="00C949B5" w:rsidRPr="00C949B5" w:rsidTr="00C949B5">
        <w:trPr>
          <w:gridAfter w:val="4"/>
          <w:wAfter w:w="2760" w:type="dxa"/>
          <w:trHeight w:val="3180"/>
        </w:trPr>
        <w:tc>
          <w:tcPr>
            <w:tcW w:w="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C949B5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C949B5">
              <w:rPr>
                <w:sz w:val="16"/>
                <w:szCs w:val="16"/>
              </w:rPr>
              <w:t>/</w:t>
            </w:r>
            <w:proofErr w:type="spellStart"/>
            <w:r w:rsidRPr="00C949B5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Наименование МО</w:t>
            </w:r>
          </w:p>
        </w:tc>
        <w:tc>
          <w:tcPr>
            <w:tcW w:w="7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общая</w:t>
            </w:r>
            <w:r w:rsidRPr="00C949B5">
              <w:rPr>
                <w:sz w:val="16"/>
                <w:szCs w:val="16"/>
              </w:rPr>
              <w:br/>
              <w:t>площадь</w:t>
            </w:r>
            <w:r w:rsidRPr="00C949B5">
              <w:rPr>
                <w:sz w:val="16"/>
                <w:szCs w:val="16"/>
              </w:rPr>
              <w:br/>
              <w:t>МКД, всего</w:t>
            </w:r>
          </w:p>
        </w:tc>
        <w:tc>
          <w:tcPr>
            <w:tcW w:w="12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Количество</w:t>
            </w:r>
            <w:r w:rsidRPr="00C949B5">
              <w:rPr>
                <w:sz w:val="16"/>
                <w:szCs w:val="16"/>
              </w:rPr>
              <w:br/>
              <w:t>жителей,</w:t>
            </w:r>
            <w:r w:rsidRPr="00C949B5">
              <w:rPr>
                <w:sz w:val="16"/>
                <w:szCs w:val="16"/>
              </w:rPr>
              <w:br/>
            </w:r>
            <w:proofErr w:type="spellStart"/>
            <w:proofErr w:type="gramStart"/>
            <w:r w:rsidRPr="00C949B5">
              <w:rPr>
                <w:sz w:val="16"/>
                <w:szCs w:val="16"/>
              </w:rPr>
              <w:t>зарегистриров</w:t>
            </w:r>
            <w:proofErr w:type="spellEnd"/>
            <w:r w:rsidRPr="00C949B5">
              <w:rPr>
                <w:sz w:val="16"/>
                <w:szCs w:val="16"/>
              </w:rPr>
              <w:br/>
            </w:r>
            <w:proofErr w:type="spellStart"/>
            <w:r w:rsidRPr="00C949B5">
              <w:rPr>
                <w:sz w:val="16"/>
                <w:szCs w:val="16"/>
              </w:rPr>
              <w:t>анных</w:t>
            </w:r>
            <w:proofErr w:type="spellEnd"/>
            <w:proofErr w:type="gramEnd"/>
            <w:r w:rsidRPr="00C949B5">
              <w:rPr>
                <w:sz w:val="16"/>
                <w:szCs w:val="16"/>
              </w:rPr>
              <w:t xml:space="preserve"> в МКД</w:t>
            </w:r>
            <w:r w:rsidRPr="00C949B5">
              <w:rPr>
                <w:sz w:val="16"/>
                <w:szCs w:val="16"/>
              </w:rPr>
              <w:br/>
              <w:t>на дату</w:t>
            </w:r>
            <w:r w:rsidRPr="00C949B5">
              <w:rPr>
                <w:sz w:val="16"/>
                <w:szCs w:val="16"/>
              </w:rPr>
              <w:br/>
              <w:t>утверждения</w:t>
            </w:r>
            <w:r w:rsidRPr="00C949B5">
              <w:rPr>
                <w:sz w:val="16"/>
                <w:szCs w:val="16"/>
              </w:rPr>
              <w:br/>
              <w:t>программы</w:t>
            </w:r>
          </w:p>
        </w:tc>
        <w:tc>
          <w:tcPr>
            <w:tcW w:w="4227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Количество МКД</w:t>
            </w:r>
          </w:p>
        </w:tc>
        <w:tc>
          <w:tcPr>
            <w:tcW w:w="5800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Стоимость капитального ремонта</w:t>
            </w:r>
          </w:p>
        </w:tc>
      </w:tr>
      <w:tr w:rsidR="00C949B5" w:rsidRPr="00C949B5" w:rsidTr="00C949B5">
        <w:trPr>
          <w:gridAfter w:val="4"/>
          <w:wAfter w:w="2760" w:type="dxa"/>
          <w:trHeight w:val="300"/>
        </w:trPr>
        <w:tc>
          <w:tcPr>
            <w:tcW w:w="5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44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78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2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I квартал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II квартал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III квартал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IV квартал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Всего</w:t>
            </w:r>
            <w:proofErr w:type="gramStart"/>
            <w:r w:rsidRPr="00C949B5">
              <w:rPr>
                <w:sz w:val="16"/>
                <w:szCs w:val="16"/>
              </w:rPr>
              <w:t xml:space="preserve"> :</w:t>
            </w:r>
            <w:proofErr w:type="gram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I квартал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II квартал</w:t>
            </w:r>
          </w:p>
        </w:tc>
        <w:tc>
          <w:tcPr>
            <w:tcW w:w="11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III квартал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IV квартал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Всего</w:t>
            </w:r>
            <w:proofErr w:type="gramStart"/>
            <w:r w:rsidRPr="00C949B5">
              <w:rPr>
                <w:sz w:val="16"/>
                <w:szCs w:val="16"/>
              </w:rPr>
              <w:t xml:space="preserve"> :</w:t>
            </w:r>
            <w:proofErr w:type="gramEnd"/>
          </w:p>
        </w:tc>
      </w:tr>
      <w:tr w:rsidR="00C949B5" w:rsidRPr="00C949B5" w:rsidTr="00C949B5">
        <w:trPr>
          <w:gridAfter w:val="4"/>
          <w:wAfter w:w="2760" w:type="dxa"/>
          <w:trHeight w:val="300"/>
        </w:trPr>
        <w:tc>
          <w:tcPr>
            <w:tcW w:w="5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44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кв.м.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чел.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ед.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ед.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ед.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ед.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ед.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руб.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руб.</w:t>
            </w:r>
          </w:p>
        </w:tc>
        <w:tc>
          <w:tcPr>
            <w:tcW w:w="11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руб.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руб.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руб.</w:t>
            </w:r>
          </w:p>
        </w:tc>
      </w:tr>
      <w:tr w:rsidR="00C949B5" w:rsidRPr="00C949B5" w:rsidTr="00C949B5">
        <w:trPr>
          <w:gridAfter w:val="4"/>
          <w:wAfter w:w="2760" w:type="dxa"/>
          <w:trHeight w:val="300"/>
        </w:trPr>
        <w:tc>
          <w:tcPr>
            <w:tcW w:w="56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2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3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4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5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6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7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8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9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10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11</w:t>
            </w:r>
          </w:p>
        </w:tc>
        <w:tc>
          <w:tcPr>
            <w:tcW w:w="11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12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13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14</w:t>
            </w:r>
          </w:p>
        </w:tc>
      </w:tr>
      <w:tr w:rsidR="00C949B5" w:rsidRPr="00C949B5" w:rsidTr="00C949B5">
        <w:trPr>
          <w:gridAfter w:val="4"/>
          <w:wAfter w:w="2760" w:type="dxa"/>
          <w:trHeight w:val="300"/>
        </w:trPr>
        <w:tc>
          <w:tcPr>
            <w:tcW w:w="14080" w:type="dxa"/>
            <w:gridSpan w:val="2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2017 год</w:t>
            </w:r>
          </w:p>
        </w:tc>
      </w:tr>
      <w:tr w:rsidR="00C949B5" w:rsidRPr="00C949B5" w:rsidTr="00C949B5">
        <w:trPr>
          <w:gridAfter w:val="4"/>
          <w:wAfter w:w="2760" w:type="dxa"/>
          <w:trHeight w:val="780"/>
        </w:trPr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Островский муниципальный район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566,2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1667362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1667362</w:t>
            </w:r>
          </w:p>
        </w:tc>
      </w:tr>
      <w:tr w:rsidR="00C949B5" w:rsidRPr="00C949B5" w:rsidTr="00C949B5">
        <w:trPr>
          <w:gridAfter w:val="4"/>
          <w:wAfter w:w="2760" w:type="dxa"/>
          <w:trHeight w:val="300"/>
        </w:trPr>
        <w:tc>
          <w:tcPr>
            <w:tcW w:w="1408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2018 год</w:t>
            </w:r>
          </w:p>
        </w:tc>
      </w:tr>
      <w:tr w:rsidR="00C949B5" w:rsidRPr="00C949B5" w:rsidTr="00C949B5">
        <w:trPr>
          <w:gridAfter w:val="4"/>
          <w:wAfter w:w="2760" w:type="dxa"/>
          <w:trHeight w:val="780"/>
        </w:trPr>
        <w:tc>
          <w:tcPr>
            <w:tcW w:w="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Островский муниципальный район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700,2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1117890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1117890</w:t>
            </w:r>
          </w:p>
        </w:tc>
      </w:tr>
      <w:tr w:rsidR="00C949B5" w:rsidRPr="00C949B5" w:rsidTr="00C949B5">
        <w:trPr>
          <w:gridAfter w:val="4"/>
          <w:wAfter w:w="2760" w:type="dxa"/>
          <w:trHeight w:val="300"/>
        </w:trPr>
        <w:tc>
          <w:tcPr>
            <w:tcW w:w="1408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2019 год</w:t>
            </w:r>
          </w:p>
        </w:tc>
      </w:tr>
      <w:tr w:rsidR="00C949B5" w:rsidRPr="00C949B5" w:rsidTr="00C949B5">
        <w:trPr>
          <w:gridAfter w:val="4"/>
          <w:wAfter w:w="2760" w:type="dxa"/>
          <w:trHeight w:val="780"/>
        </w:trPr>
        <w:tc>
          <w:tcPr>
            <w:tcW w:w="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Островский муниципальный район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6181,8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254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14758685,51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14758685,51</w:t>
            </w:r>
          </w:p>
        </w:tc>
      </w:tr>
    </w:tbl>
    <w:p w:rsidR="00C949B5" w:rsidRDefault="00C949B5" w:rsidP="006D6801">
      <w:pPr>
        <w:ind w:firstLine="709"/>
        <w:jc w:val="center"/>
        <w:rPr>
          <w:sz w:val="16"/>
          <w:szCs w:val="16"/>
        </w:rPr>
      </w:pPr>
    </w:p>
    <w:p w:rsidR="00C949B5" w:rsidRPr="00C949B5" w:rsidRDefault="00C949B5" w:rsidP="00C949B5">
      <w:pPr>
        <w:widowControl/>
        <w:autoSpaceDE/>
        <w:autoSpaceDN/>
        <w:adjustRightInd/>
        <w:jc w:val="center"/>
        <w:rPr>
          <w:b/>
          <w:bCs/>
          <w:sz w:val="16"/>
          <w:szCs w:val="16"/>
        </w:rPr>
      </w:pPr>
      <w:r w:rsidRPr="00C949B5">
        <w:rPr>
          <w:b/>
          <w:bCs/>
          <w:sz w:val="16"/>
          <w:szCs w:val="16"/>
        </w:rPr>
        <w:t xml:space="preserve">3. </w:t>
      </w:r>
      <w:proofErr w:type="gramStart"/>
      <w:r w:rsidRPr="00C949B5">
        <w:rPr>
          <w:b/>
          <w:bCs/>
          <w:sz w:val="16"/>
          <w:szCs w:val="16"/>
        </w:rPr>
        <w:t>Реестр многоквартирных домов, которые подлежат капитальному ремонту, которым планируется предоставление финансовой поддержки за счет средств Фонда, и которые включены в утвержденный Островского муниципального района в соответствии с жилищным законодательством краткосрочный план реализации региональной программы капитального ремонта многоквартирных домов, по видам ремонта</w:t>
      </w:r>
      <w:proofErr w:type="gramEnd"/>
    </w:p>
    <w:p w:rsidR="00C949B5" w:rsidRPr="00C949B5" w:rsidRDefault="00C949B5" w:rsidP="006D6801">
      <w:pPr>
        <w:ind w:firstLine="709"/>
        <w:jc w:val="center"/>
        <w:rPr>
          <w:sz w:val="16"/>
          <w:szCs w:val="16"/>
        </w:rPr>
      </w:pPr>
    </w:p>
    <w:tbl>
      <w:tblPr>
        <w:tblW w:w="12920" w:type="dxa"/>
        <w:tblInd w:w="89" w:type="dxa"/>
        <w:tblLook w:val="04A0"/>
      </w:tblPr>
      <w:tblGrid>
        <w:gridCol w:w="432"/>
        <w:gridCol w:w="1405"/>
        <w:gridCol w:w="1141"/>
        <w:gridCol w:w="1299"/>
        <w:gridCol w:w="552"/>
        <w:gridCol w:w="619"/>
        <w:gridCol w:w="656"/>
        <w:gridCol w:w="976"/>
        <w:gridCol w:w="551"/>
        <w:gridCol w:w="498"/>
        <w:gridCol w:w="576"/>
        <w:gridCol w:w="976"/>
        <w:gridCol w:w="637"/>
        <w:gridCol w:w="896"/>
        <w:gridCol w:w="916"/>
        <w:gridCol w:w="1424"/>
        <w:gridCol w:w="1284"/>
        <w:gridCol w:w="680"/>
      </w:tblGrid>
      <w:tr w:rsidR="00C949B5" w:rsidRPr="00C949B5" w:rsidTr="00C949B5">
        <w:trPr>
          <w:trHeight w:val="1050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C949B5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C949B5">
              <w:rPr>
                <w:sz w:val="16"/>
                <w:szCs w:val="16"/>
              </w:rPr>
              <w:t>/</w:t>
            </w:r>
            <w:proofErr w:type="spellStart"/>
            <w:r w:rsidRPr="00C949B5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Адрес МКД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Стоимость капитального ремонта ВСЕГО</w:t>
            </w:r>
          </w:p>
        </w:tc>
        <w:tc>
          <w:tcPr>
            <w:tcW w:w="678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 xml:space="preserve">виды, установленные </w:t>
            </w:r>
            <w:proofErr w:type="gramStart"/>
            <w:r w:rsidRPr="00C949B5">
              <w:rPr>
                <w:sz w:val="16"/>
                <w:szCs w:val="16"/>
              </w:rPr>
              <w:t>ч</w:t>
            </w:r>
            <w:proofErr w:type="gramEnd"/>
            <w:r w:rsidRPr="00C949B5">
              <w:rPr>
                <w:sz w:val="16"/>
                <w:szCs w:val="16"/>
              </w:rPr>
              <w:t>.1 ст.166 Жилищного Кодекса РФ</w:t>
            </w:r>
          </w:p>
        </w:tc>
        <w:tc>
          <w:tcPr>
            <w:tcW w:w="36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виды, установленные нормативным правовым актом субъекта РФ</w:t>
            </w:r>
          </w:p>
        </w:tc>
      </w:tr>
      <w:tr w:rsidR="00C949B5" w:rsidRPr="00C949B5" w:rsidTr="00C949B5">
        <w:trPr>
          <w:trHeight w:val="2775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ремонт внутридомовых инженерных систем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ремонт или замена лифтового оборудования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ремонт крыши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ремонт подвальных помещений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ремонт фундамента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утепление фасадов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переустройству невентилируемой крыши на вентилируемую крышу, устройству выходов на кровлю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 xml:space="preserve">установка </w:t>
            </w:r>
            <w:proofErr w:type="gramStart"/>
            <w:r w:rsidRPr="00C949B5">
              <w:rPr>
                <w:sz w:val="16"/>
                <w:szCs w:val="16"/>
              </w:rPr>
              <w:t>коллективных</w:t>
            </w:r>
            <w:proofErr w:type="gramEnd"/>
            <w:r w:rsidRPr="00C949B5">
              <w:rPr>
                <w:sz w:val="16"/>
                <w:szCs w:val="16"/>
              </w:rPr>
              <w:t xml:space="preserve"> (</w:t>
            </w:r>
            <w:proofErr w:type="spellStart"/>
            <w:r w:rsidRPr="00C949B5">
              <w:rPr>
                <w:sz w:val="16"/>
                <w:szCs w:val="16"/>
              </w:rPr>
              <w:t>общедомовых</w:t>
            </w:r>
            <w:proofErr w:type="spellEnd"/>
            <w:r w:rsidRPr="00C949B5">
              <w:rPr>
                <w:sz w:val="16"/>
                <w:szCs w:val="16"/>
              </w:rPr>
              <w:t>) ПУ и УУ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другие виды</w:t>
            </w:r>
          </w:p>
        </w:tc>
      </w:tr>
      <w:tr w:rsidR="00C949B5" w:rsidRPr="00C949B5" w:rsidTr="00C949B5">
        <w:trPr>
          <w:trHeight w:val="435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руб.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руб.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ед.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руб.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кв.м.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руб.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кв.м.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руб.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кв.м.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руб.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куб.м.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руб.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руб.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руб.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руб.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руб.</w:t>
            </w:r>
          </w:p>
        </w:tc>
      </w:tr>
      <w:tr w:rsidR="00C949B5" w:rsidRPr="00C949B5" w:rsidTr="00C949B5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8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9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10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17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18</w:t>
            </w:r>
          </w:p>
        </w:tc>
      </w:tr>
      <w:tr w:rsidR="00C949B5" w:rsidRPr="00C949B5" w:rsidTr="00C949B5">
        <w:trPr>
          <w:trHeight w:val="282"/>
        </w:trPr>
        <w:tc>
          <w:tcPr>
            <w:tcW w:w="1292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2017 год</w:t>
            </w:r>
          </w:p>
        </w:tc>
      </w:tr>
      <w:tr w:rsidR="00C949B5" w:rsidRPr="00C949B5" w:rsidTr="00C949B5">
        <w:trPr>
          <w:trHeight w:val="855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п. Александровское ул. Н.Гурова 3 А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1667362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529,1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1667362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0</w:t>
            </w:r>
          </w:p>
        </w:tc>
      </w:tr>
      <w:tr w:rsidR="00C949B5" w:rsidRPr="00C949B5" w:rsidTr="00C949B5">
        <w:trPr>
          <w:trHeight w:val="300"/>
        </w:trPr>
        <w:tc>
          <w:tcPr>
            <w:tcW w:w="1292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2018 год</w:t>
            </w:r>
          </w:p>
        </w:tc>
      </w:tr>
      <w:tr w:rsidR="00C949B5" w:rsidRPr="00C949B5" w:rsidTr="00C949B5">
        <w:trPr>
          <w:trHeight w:val="885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п. Красная Поляна ул. Октябрьская        д. 14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1117890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432,64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949B5">
              <w:rPr>
                <w:sz w:val="16"/>
                <w:szCs w:val="16"/>
              </w:rPr>
              <w:t>1117890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949B5" w:rsidRPr="00C949B5" w:rsidTr="00C949B5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C949B5" w:rsidRPr="00C949B5" w:rsidTr="00C949B5">
        <w:trPr>
          <w:trHeight w:val="300"/>
        </w:trPr>
        <w:tc>
          <w:tcPr>
            <w:tcW w:w="1292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2019 год</w:t>
            </w:r>
          </w:p>
        </w:tc>
      </w:tr>
      <w:tr w:rsidR="00C949B5" w:rsidRPr="00C949B5" w:rsidTr="00C949B5">
        <w:trPr>
          <w:trHeight w:val="465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п. Островское  ул</w:t>
            </w:r>
            <w:proofErr w:type="gramStart"/>
            <w:r w:rsidRPr="00C949B5">
              <w:rPr>
                <w:color w:val="000000"/>
                <w:sz w:val="16"/>
                <w:szCs w:val="16"/>
              </w:rPr>
              <w:t>.П</w:t>
            </w:r>
            <w:proofErr w:type="gramEnd"/>
            <w:r w:rsidRPr="00C949B5">
              <w:rPr>
                <w:color w:val="000000"/>
                <w:sz w:val="16"/>
                <w:szCs w:val="16"/>
              </w:rPr>
              <w:t>олевая 1В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2040140,25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517,5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2040140,25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949B5" w:rsidRPr="00C949B5" w:rsidTr="00C949B5">
        <w:trPr>
          <w:trHeight w:val="465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п. Островское  ул</w:t>
            </w:r>
            <w:proofErr w:type="gramStart"/>
            <w:r w:rsidRPr="00C949B5">
              <w:rPr>
                <w:color w:val="000000"/>
                <w:sz w:val="16"/>
                <w:szCs w:val="16"/>
              </w:rPr>
              <w:t>.П</w:t>
            </w:r>
            <w:proofErr w:type="gramEnd"/>
            <w:r w:rsidRPr="00C949B5">
              <w:rPr>
                <w:color w:val="000000"/>
                <w:sz w:val="16"/>
                <w:szCs w:val="16"/>
              </w:rPr>
              <w:t>олевая 1Б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441693,63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522,9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441693,63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949B5" w:rsidRPr="00C949B5" w:rsidTr="00C949B5">
        <w:trPr>
          <w:trHeight w:val="465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п. Островское  ул</w:t>
            </w:r>
            <w:proofErr w:type="gramStart"/>
            <w:r w:rsidRPr="00C949B5">
              <w:rPr>
                <w:color w:val="000000"/>
                <w:sz w:val="16"/>
                <w:szCs w:val="16"/>
              </w:rPr>
              <w:t>.Г</w:t>
            </w:r>
            <w:proofErr w:type="gramEnd"/>
            <w:r w:rsidRPr="00C949B5">
              <w:rPr>
                <w:color w:val="000000"/>
                <w:sz w:val="16"/>
                <w:szCs w:val="16"/>
              </w:rPr>
              <w:t>агарина д.4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1165422,72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369,6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1165422,72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949B5" w:rsidRPr="00C949B5" w:rsidTr="00C949B5">
        <w:trPr>
          <w:trHeight w:val="45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 xml:space="preserve">п. Островское  </w:t>
            </w:r>
            <w:proofErr w:type="spellStart"/>
            <w:r w:rsidRPr="00C949B5">
              <w:rPr>
                <w:color w:val="000000"/>
                <w:sz w:val="16"/>
                <w:szCs w:val="16"/>
              </w:rPr>
              <w:t>ул</w:t>
            </w:r>
            <w:proofErr w:type="gramStart"/>
            <w:r w:rsidRPr="00C949B5">
              <w:rPr>
                <w:color w:val="000000"/>
                <w:sz w:val="16"/>
                <w:szCs w:val="16"/>
              </w:rPr>
              <w:t>.З</w:t>
            </w:r>
            <w:proofErr w:type="gramEnd"/>
            <w:r w:rsidRPr="00C949B5">
              <w:rPr>
                <w:color w:val="000000"/>
                <w:sz w:val="16"/>
                <w:szCs w:val="16"/>
              </w:rPr>
              <w:t>аовражная</w:t>
            </w:r>
            <w:proofErr w:type="spellEnd"/>
            <w:r w:rsidRPr="00C949B5">
              <w:rPr>
                <w:color w:val="000000"/>
                <w:sz w:val="16"/>
                <w:szCs w:val="16"/>
              </w:rPr>
              <w:t xml:space="preserve"> д.30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911144,8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468,7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911144,8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949B5" w:rsidRPr="00C949B5" w:rsidTr="00C949B5">
        <w:trPr>
          <w:trHeight w:val="465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п. Островское  ул</w:t>
            </w:r>
            <w:proofErr w:type="gramStart"/>
            <w:r w:rsidRPr="00C949B5">
              <w:rPr>
                <w:color w:val="000000"/>
                <w:sz w:val="16"/>
                <w:szCs w:val="16"/>
              </w:rPr>
              <w:t>.Г</w:t>
            </w:r>
            <w:proofErr w:type="gramEnd"/>
            <w:r w:rsidRPr="00C949B5">
              <w:rPr>
                <w:color w:val="000000"/>
                <w:sz w:val="16"/>
                <w:szCs w:val="16"/>
              </w:rPr>
              <w:t>агарина д.8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1532575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62,5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1532575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949B5" w:rsidRPr="00C949B5" w:rsidTr="00C949B5">
        <w:trPr>
          <w:trHeight w:val="465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п. Островское  ул</w:t>
            </w:r>
            <w:proofErr w:type="gramStart"/>
            <w:r w:rsidRPr="00C949B5">
              <w:rPr>
                <w:color w:val="000000"/>
                <w:sz w:val="16"/>
                <w:szCs w:val="16"/>
              </w:rPr>
              <w:t>.П</w:t>
            </w:r>
            <w:proofErr w:type="gramEnd"/>
            <w:r w:rsidRPr="00C949B5">
              <w:rPr>
                <w:color w:val="000000"/>
                <w:sz w:val="16"/>
                <w:szCs w:val="16"/>
              </w:rPr>
              <w:t>арковая 11а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2452179,5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563,5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794056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67,62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1658123,5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949B5" w:rsidRPr="00C949B5" w:rsidTr="00C949B5">
        <w:trPr>
          <w:trHeight w:val="465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п. Островское  ул</w:t>
            </w:r>
            <w:proofErr w:type="gramStart"/>
            <w:r w:rsidRPr="00C949B5">
              <w:rPr>
                <w:color w:val="000000"/>
                <w:sz w:val="16"/>
                <w:szCs w:val="16"/>
              </w:rPr>
              <w:t>.Г</w:t>
            </w:r>
            <w:proofErr w:type="gramEnd"/>
            <w:r w:rsidRPr="00C949B5">
              <w:rPr>
                <w:color w:val="000000"/>
                <w:sz w:val="16"/>
                <w:szCs w:val="16"/>
              </w:rPr>
              <w:t>агарина д.1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1630800,4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874395,6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536,8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756404,8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949B5" w:rsidRPr="00C949B5" w:rsidTr="00C949B5">
        <w:trPr>
          <w:trHeight w:val="465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п. Островское  ул</w:t>
            </w:r>
            <w:proofErr w:type="gramStart"/>
            <w:r w:rsidRPr="00C949B5">
              <w:rPr>
                <w:color w:val="000000"/>
                <w:sz w:val="16"/>
                <w:szCs w:val="16"/>
              </w:rPr>
              <w:t>.Г</w:t>
            </w:r>
            <w:proofErr w:type="gramEnd"/>
            <w:r w:rsidRPr="00C949B5">
              <w:rPr>
                <w:color w:val="000000"/>
                <w:sz w:val="16"/>
                <w:szCs w:val="16"/>
              </w:rPr>
              <w:t>агарина д.10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2046684,4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519,16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2046684,4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949B5" w:rsidRPr="00C949B5" w:rsidTr="00C949B5">
        <w:trPr>
          <w:trHeight w:val="465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п. Островское  ул</w:t>
            </w:r>
            <w:proofErr w:type="gramStart"/>
            <w:r w:rsidRPr="00C949B5">
              <w:rPr>
                <w:color w:val="000000"/>
                <w:sz w:val="16"/>
                <w:szCs w:val="16"/>
              </w:rPr>
              <w:t>.Г</w:t>
            </w:r>
            <w:proofErr w:type="gramEnd"/>
            <w:r w:rsidRPr="00C949B5">
              <w:rPr>
                <w:color w:val="000000"/>
                <w:sz w:val="16"/>
                <w:szCs w:val="16"/>
              </w:rPr>
              <w:t>агарина д.3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1056618,5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43,09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1056618,5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949B5" w:rsidRPr="00C949B5" w:rsidTr="00C949B5">
        <w:trPr>
          <w:trHeight w:val="465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lastRenderedPageBreak/>
              <w:t>10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п. Островское  ул</w:t>
            </w:r>
            <w:proofErr w:type="gramStart"/>
            <w:r w:rsidRPr="00C949B5">
              <w:rPr>
                <w:color w:val="000000"/>
                <w:sz w:val="16"/>
                <w:szCs w:val="16"/>
              </w:rPr>
              <w:t>.Ш</w:t>
            </w:r>
            <w:proofErr w:type="gramEnd"/>
            <w:r w:rsidRPr="00C949B5">
              <w:rPr>
                <w:color w:val="000000"/>
                <w:sz w:val="16"/>
                <w:szCs w:val="16"/>
              </w:rPr>
              <w:t>олохова д.5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304894,67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304894,67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949B5" w:rsidRPr="00C949B5" w:rsidTr="00C949B5">
        <w:trPr>
          <w:trHeight w:val="30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 xml:space="preserve">с. </w:t>
            </w:r>
            <w:proofErr w:type="spellStart"/>
            <w:r w:rsidRPr="00C949B5">
              <w:rPr>
                <w:color w:val="000000"/>
                <w:sz w:val="16"/>
                <w:szCs w:val="16"/>
              </w:rPr>
              <w:t>Щелыково</w:t>
            </w:r>
            <w:proofErr w:type="spellEnd"/>
            <w:r w:rsidRPr="00C949B5">
              <w:rPr>
                <w:color w:val="000000"/>
                <w:sz w:val="16"/>
                <w:szCs w:val="16"/>
              </w:rPr>
              <w:t xml:space="preserve"> д.10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1012269,67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326,78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1012269,67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949B5" w:rsidRPr="00C949B5" w:rsidTr="00C949B5">
        <w:trPr>
          <w:trHeight w:val="450"/>
        </w:trPr>
        <w:tc>
          <w:tcPr>
            <w:tcW w:w="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п. Островское         ул. Парковая д.4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164261,97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164261,97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9B5" w:rsidRPr="00C949B5" w:rsidRDefault="00C949B5" w:rsidP="00C949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949B5">
              <w:rPr>
                <w:color w:val="000000"/>
                <w:sz w:val="16"/>
                <w:szCs w:val="16"/>
              </w:rPr>
              <w:t> </w:t>
            </w:r>
          </w:p>
        </w:tc>
      </w:tr>
    </w:tbl>
    <w:p w:rsidR="00C949B5" w:rsidRDefault="00C949B5" w:rsidP="006D6801">
      <w:pPr>
        <w:ind w:firstLine="709"/>
        <w:jc w:val="center"/>
        <w:rPr>
          <w:sz w:val="16"/>
          <w:szCs w:val="16"/>
        </w:rPr>
      </w:pPr>
    </w:p>
    <w:p w:rsidR="00C949B5" w:rsidRDefault="00C949B5" w:rsidP="006D6801">
      <w:pPr>
        <w:ind w:firstLine="709"/>
        <w:jc w:val="center"/>
        <w:rPr>
          <w:sz w:val="16"/>
          <w:szCs w:val="16"/>
        </w:rPr>
      </w:pPr>
    </w:p>
    <w:p w:rsidR="00C949B5" w:rsidRDefault="00C949B5" w:rsidP="006D6801">
      <w:pPr>
        <w:ind w:firstLine="709"/>
        <w:jc w:val="center"/>
        <w:rPr>
          <w:sz w:val="16"/>
          <w:szCs w:val="16"/>
        </w:rPr>
      </w:pPr>
    </w:p>
    <w:p w:rsidR="00C949B5" w:rsidRPr="00C949B5" w:rsidRDefault="00C949B5" w:rsidP="00C949B5">
      <w:pPr>
        <w:ind w:firstLine="709"/>
        <w:jc w:val="center"/>
        <w:rPr>
          <w:sz w:val="16"/>
          <w:szCs w:val="16"/>
        </w:rPr>
      </w:pPr>
      <w:r w:rsidRPr="00C949B5">
        <w:rPr>
          <w:sz w:val="16"/>
          <w:szCs w:val="16"/>
        </w:rPr>
        <w:t>*      *      *      *      *      *      *</w:t>
      </w:r>
    </w:p>
    <w:p w:rsidR="00C949B5" w:rsidRPr="00C949B5" w:rsidRDefault="00C949B5" w:rsidP="00C949B5">
      <w:pPr>
        <w:ind w:firstLine="709"/>
        <w:jc w:val="center"/>
        <w:rPr>
          <w:sz w:val="16"/>
          <w:szCs w:val="16"/>
        </w:rPr>
      </w:pPr>
    </w:p>
    <w:p w:rsidR="001246FA" w:rsidRPr="00C949B5" w:rsidRDefault="006C6C4C" w:rsidP="006D6801">
      <w:pPr>
        <w:ind w:firstLine="709"/>
        <w:jc w:val="center"/>
        <w:rPr>
          <w:sz w:val="16"/>
          <w:szCs w:val="16"/>
        </w:rPr>
      </w:pPr>
      <w:r>
        <w:rPr>
          <w:noProof/>
          <w:sz w:val="16"/>
          <w:szCs w:val="16"/>
        </w:rPr>
        <w:pict>
          <v:group id="_x0000_s1033" style="position:absolute;left:0;text-align:left;margin-left:113.45pt;margin-top:423.35pt;width:512pt;height:61.35pt;z-index:251661312;mso-wrap-distance-left:0;mso-wrap-distance-right:0" coordorigin="10,5758" coordsize="10239,1226">
            <o:lock v:ext="edit" text="t"/>
            <v:shape id="_x0000_s1034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35" style="position:absolute;left:546;top:5915;width:9703;height:874;mso-wrap-distance-left:0;mso-wrap-distance-right:0" coordorigin="546,5915" coordsize="9703,874">
              <o:lock v:ext="edit" text="t"/>
              <v:shape id="_x0000_s1036" type="#_x0000_t202" style="position:absolute;left:546;top:5915;width:4679;height:874;v-text-anchor:middle" filled="f" stroked="f">
                <v:stroke joinstyle="round"/>
                <v:textbox style="mso-next-textbox:#_x0000_s1036;mso-rotate-with-shape:t" inset="1.02mm,1.02mm,1.02mm,1.02mm">
                  <w:txbxContent>
                    <w:p w:rsidR="001246FA" w:rsidRDefault="001246FA" w:rsidP="008D2868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1246FA" w:rsidRDefault="001246FA" w:rsidP="008D2868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1246FA" w:rsidRDefault="001246FA" w:rsidP="008D2868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Адрес: п.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Островское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, ул. Советская, д.56.</w:t>
                      </w:r>
                    </w:p>
                  </w:txbxContent>
                </v:textbox>
              </v:shape>
              <v:shape id="_x0000_s1037" type="#_x0000_t202" style="position:absolute;left:6162;top:5915;width:4087;height:874;v-text-anchor:middle" filled="f" stroked="f">
                <v:stroke joinstyle="round"/>
                <v:textbox style="mso-next-textbox:#_x0000_s1037;mso-rotate-with-shape:t" inset="1.02mm,1.02mm,1.02mm,1.02mm">
                  <w:txbxContent>
                    <w:p w:rsidR="001246FA" w:rsidRDefault="001246FA" w:rsidP="008D2868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1246FA" w:rsidRDefault="001246FA" w:rsidP="008D2868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1246FA" w:rsidRDefault="001246FA" w:rsidP="008D2868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1246FA" w:rsidRDefault="001246FA" w:rsidP="008D2868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Ответственная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sectPr w:rsidR="001246FA" w:rsidRPr="00C949B5" w:rsidSect="00C949B5">
      <w:pgSz w:w="16840" w:h="11907" w:orient="landscape" w:code="9"/>
      <w:pgMar w:top="426" w:right="568" w:bottom="426" w:left="851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46FA" w:rsidRDefault="001246FA" w:rsidP="002E7F31">
      <w:r>
        <w:separator/>
      </w:r>
    </w:p>
  </w:endnote>
  <w:endnote w:type="continuationSeparator" w:id="1">
    <w:p w:rsidR="001246FA" w:rsidRDefault="001246FA" w:rsidP="002E7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font305">
    <w:charset w:val="CC"/>
    <w:family w:val="auto"/>
    <w:pitch w:val="variable"/>
    <w:sig w:usb0="00000000" w:usb1="00000000" w:usb2="00000000" w:usb3="00000000" w:csb0="00000000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6FA" w:rsidRDefault="006C6C4C" w:rsidP="004D2E9B">
    <w:pPr>
      <w:pStyle w:val="ac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 w:rsidR="001246FA"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1246FA" w:rsidRDefault="001246FA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46FA" w:rsidRDefault="001246FA" w:rsidP="002E7F31">
      <w:r>
        <w:separator/>
      </w:r>
    </w:p>
  </w:footnote>
  <w:footnote w:type="continuationSeparator" w:id="1">
    <w:p w:rsidR="001246FA" w:rsidRDefault="001246FA" w:rsidP="002E7F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FB205D2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0000006"/>
    <w:multiLevelType w:val="multilevel"/>
    <w:tmpl w:val="000000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CE14C8"/>
    <w:multiLevelType w:val="hybridMultilevel"/>
    <w:tmpl w:val="E3C0BC2E"/>
    <w:lvl w:ilvl="0" w:tplc="9F8E9586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1FB368B"/>
    <w:multiLevelType w:val="multilevel"/>
    <w:tmpl w:val="74E847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3853198"/>
    <w:multiLevelType w:val="singleLevel"/>
    <w:tmpl w:val="9E329084"/>
    <w:lvl w:ilvl="0">
      <w:start w:val="4"/>
      <w:numFmt w:val="decimal"/>
      <w:lvlText w:val="1.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abstractNum w:abstractNumId="7">
    <w:nsid w:val="064530AC"/>
    <w:multiLevelType w:val="hybridMultilevel"/>
    <w:tmpl w:val="DDA0DFA2"/>
    <w:lvl w:ilvl="0" w:tplc="C032F718">
      <w:start w:val="1"/>
      <w:numFmt w:val="decimalZero"/>
      <w:lvlText w:val="%1-"/>
      <w:lvlJc w:val="left"/>
      <w:pPr>
        <w:ind w:left="60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>
    <w:nsid w:val="081D5E2A"/>
    <w:multiLevelType w:val="hybridMultilevel"/>
    <w:tmpl w:val="8266F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9595E42"/>
    <w:multiLevelType w:val="hybridMultilevel"/>
    <w:tmpl w:val="B6A67F00"/>
    <w:lvl w:ilvl="0" w:tplc="EF6CC5BA">
      <w:start w:val="107"/>
      <w:numFmt w:val="decimal"/>
      <w:lvlText w:val="%1."/>
      <w:lvlJc w:val="left"/>
      <w:pPr>
        <w:tabs>
          <w:tab w:val="num" w:pos="1331"/>
        </w:tabs>
        <w:ind w:left="1331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0">
    <w:nsid w:val="0F6A101D"/>
    <w:multiLevelType w:val="multilevel"/>
    <w:tmpl w:val="CDBACCD8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0071BFE"/>
    <w:multiLevelType w:val="hybridMultilevel"/>
    <w:tmpl w:val="EBB07152"/>
    <w:lvl w:ilvl="0" w:tplc="955ED5BA">
      <w:start w:val="1"/>
      <w:numFmt w:val="decimal"/>
      <w:lvlText w:val="%1."/>
      <w:lvlJc w:val="left"/>
      <w:pPr>
        <w:ind w:left="1669" w:hanging="9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6CF26DE"/>
    <w:multiLevelType w:val="hybridMultilevel"/>
    <w:tmpl w:val="84949462"/>
    <w:lvl w:ilvl="0" w:tplc="F106186C">
      <w:start w:val="1"/>
      <w:numFmt w:val="decimal"/>
      <w:lvlText w:val="%1)"/>
      <w:lvlJc w:val="left"/>
      <w:pPr>
        <w:ind w:left="1254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14" w:hanging="180"/>
      </w:pPr>
      <w:rPr>
        <w:rFonts w:cs="Times New Roman"/>
      </w:rPr>
    </w:lvl>
  </w:abstractNum>
  <w:abstractNum w:abstractNumId="13">
    <w:nsid w:val="1EEF65C7"/>
    <w:multiLevelType w:val="multilevel"/>
    <w:tmpl w:val="6BEA7326"/>
    <w:styleLink w:val="WWNum1"/>
    <w:lvl w:ilvl="0">
      <w:start w:val="1"/>
      <w:numFmt w:val="decimal"/>
      <w:lvlText w:val="%1."/>
      <w:lvlJc w:val="left"/>
      <w:rPr>
        <w:rFonts w:ascii="Times New Roman" w:eastAsia="Andale Sans UI" w:hAnsi="Times New Roman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">
    <w:nsid w:val="2726138E"/>
    <w:multiLevelType w:val="hybridMultilevel"/>
    <w:tmpl w:val="228CDF66"/>
    <w:lvl w:ilvl="0" w:tplc="F2FEAE58">
      <w:start w:val="1"/>
      <w:numFmt w:val="decimal"/>
      <w:lvlText w:val="%1)"/>
      <w:lvlJc w:val="left"/>
      <w:pPr>
        <w:ind w:left="749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  <w:rPr>
        <w:rFonts w:cs="Times New Roman"/>
      </w:rPr>
    </w:lvl>
  </w:abstractNum>
  <w:abstractNum w:abstractNumId="15">
    <w:nsid w:val="27481D82"/>
    <w:multiLevelType w:val="multilevel"/>
    <w:tmpl w:val="54F25B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8D74780"/>
    <w:multiLevelType w:val="multilevel"/>
    <w:tmpl w:val="05C6F400"/>
    <w:styleLink w:val="WW8Num8"/>
    <w:lvl w:ilvl="0">
      <w:start w:val="8"/>
      <w:numFmt w:val="decimal"/>
      <w:lvlText w:val="%1."/>
      <w:lvlJc w:val="left"/>
      <w:rPr>
        <w:sz w:val="20"/>
        <w:szCs w:val="20"/>
      </w:rPr>
    </w:lvl>
    <w:lvl w:ilvl="1">
      <w:start w:val="5"/>
      <w:numFmt w:val="decimal"/>
      <w:lvlText w:val="%1.%2."/>
      <w:lvlJc w:val="left"/>
      <w:rPr>
        <w:sz w:val="20"/>
        <w:szCs w:val="2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7">
    <w:nsid w:val="39F7026D"/>
    <w:multiLevelType w:val="multilevel"/>
    <w:tmpl w:val="0CDE0744"/>
    <w:lvl w:ilvl="0">
      <w:start w:val="1"/>
      <w:numFmt w:val="decimal"/>
      <w:lvlText w:val="%1."/>
      <w:lvlJc w:val="left"/>
      <w:pPr>
        <w:ind w:left="1095" w:hanging="73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8">
    <w:nsid w:val="459232F3"/>
    <w:multiLevelType w:val="singleLevel"/>
    <w:tmpl w:val="814CAB48"/>
    <w:lvl w:ilvl="0">
      <w:start w:val="7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19">
    <w:nsid w:val="51C716D6"/>
    <w:multiLevelType w:val="singleLevel"/>
    <w:tmpl w:val="B54C9AF4"/>
    <w:lvl w:ilvl="0">
      <w:start w:val="2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0">
    <w:nsid w:val="52FA0576"/>
    <w:multiLevelType w:val="hybridMultilevel"/>
    <w:tmpl w:val="45A2D79E"/>
    <w:lvl w:ilvl="0" w:tplc="DB9476D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097329"/>
    <w:multiLevelType w:val="multilevel"/>
    <w:tmpl w:val="0478B5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B190CF1"/>
    <w:multiLevelType w:val="multilevel"/>
    <w:tmpl w:val="3668B5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C1008F7"/>
    <w:multiLevelType w:val="hybridMultilevel"/>
    <w:tmpl w:val="ACFCCF8C"/>
    <w:lvl w:ilvl="0" w:tplc="F1BC6016">
      <w:start w:val="2"/>
      <w:numFmt w:val="decimal"/>
      <w:lvlText w:val="%1)"/>
      <w:lvlJc w:val="left"/>
      <w:pPr>
        <w:ind w:left="36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5EC507AE"/>
    <w:multiLevelType w:val="hybridMultilevel"/>
    <w:tmpl w:val="273CACF0"/>
    <w:lvl w:ilvl="0" w:tplc="04190011">
      <w:start w:val="3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5F7B4593"/>
    <w:multiLevelType w:val="hybridMultilevel"/>
    <w:tmpl w:val="C4F21A8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59C62FE"/>
    <w:multiLevelType w:val="hybridMultilevel"/>
    <w:tmpl w:val="E0107D7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A906BD8"/>
    <w:multiLevelType w:val="multilevel"/>
    <w:tmpl w:val="0CDE0744"/>
    <w:lvl w:ilvl="0">
      <w:start w:val="1"/>
      <w:numFmt w:val="decimal"/>
      <w:lvlText w:val="%1."/>
      <w:lvlJc w:val="left"/>
      <w:pPr>
        <w:ind w:left="1095" w:hanging="73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8">
    <w:nsid w:val="70FB0F64"/>
    <w:multiLevelType w:val="multilevel"/>
    <w:tmpl w:val="1D546E7A"/>
    <w:lvl w:ilvl="0">
      <w:start w:val="1"/>
      <w:numFmt w:val="decimal"/>
      <w:pStyle w:val="a"/>
      <w:suff w:val="space"/>
      <w:lvlText w:val="%1."/>
      <w:lvlJc w:val="center"/>
      <w:pPr>
        <w:ind w:left="6947" w:firstLine="0"/>
      </w:pPr>
      <w:rPr>
        <w:b/>
      </w:rPr>
    </w:lvl>
    <w:lvl w:ilvl="1">
      <w:start w:val="1"/>
      <w:numFmt w:val="none"/>
      <w:suff w:val="nothing"/>
      <w:lvlText w:val="%2"/>
      <w:lvlJc w:val="left"/>
      <w:pPr>
        <w:ind w:left="0" w:firstLine="851"/>
      </w:pPr>
    </w:lvl>
    <w:lvl w:ilvl="2">
      <w:start w:val="1"/>
      <w:numFmt w:val="decimal"/>
      <w:suff w:val="space"/>
      <w:lvlText w:val="%1.%3."/>
      <w:lvlJc w:val="left"/>
      <w:pPr>
        <w:ind w:left="0" w:firstLine="851"/>
      </w:pPr>
    </w:lvl>
    <w:lvl w:ilvl="3">
      <w:start w:val="1"/>
      <w:numFmt w:val="none"/>
      <w:suff w:val="nothing"/>
      <w:lvlText w:val=""/>
      <w:lvlJc w:val="left"/>
      <w:pPr>
        <w:ind w:left="0" w:firstLine="851"/>
      </w:pPr>
    </w:lvl>
    <w:lvl w:ilvl="4">
      <w:start w:val="1"/>
      <w:numFmt w:val="decimal"/>
      <w:suff w:val="space"/>
      <w:lvlText w:val="%1.%3.%5."/>
      <w:lvlJc w:val="left"/>
      <w:pPr>
        <w:ind w:left="0" w:firstLine="851"/>
      </w:pPr>
      <w:rPr>
        <w:vertAlign w:val="baseline"/>
      </w:rPr>
    </w:lvl>
    <w:lvl w:ilvl="5">
      <w:start w:val="1"/>
      <w:numFmt w:val="none"/>
      <w:suff w:val="nothing"/>
      <w:lvlText w:val=""/>
      <w:lvlJc w:val="left"/>
      <w:pPr>
        <w:ind w:left="0" w:firstLine="851"/>
      </w:pPr>
    </w:lvl>
    <w:lvl w:ilvl="6">
      <w:start w:val="1"/>
      <w:numFmt w:val="russianLower"/>
      <w:suff w:val="space"/>
      <w:lvlText w:val="%7)"/>
      <w:lvlJc w:val="left"/>
      <w:pPr>
        <w:ind w:left="0" w:firstLine="851"/>
      </w:pPr>
      <w:rPr>
        <w:vertAlign w:val="baseline"/>
      </w:rPr>
    </w:lvl>
    <w:lvl w:ilvl="7">
      <w:start w:val="1"/>
      <w:numFmt w:val="none"/>
      <w:suff w:val="nothing"/>
      <w:lvlText w:val="%8"/>
      <w:lvlJc w:val="left"/>
      <w:pPr>
        <w:ind w:left="0" w:firstLine="851"/>
      </w:pPr>
    </w:lvl>
    <w:lvl w:ilvl="8">
      <w:start w:val="1"/>
      <w:numFmt w:val="lowerRoman"/>
      <w:lvlText w:val="%9."/>
      <w:lvlJc w:val="left"/>
      <w:pPr>
        <w:tabs>
          <w:tab w:val="num" w:pos="4091"/>
        </w:tabs>
        <w:ind w:left="4091" w:hanging="360"/>
      </w:pPr>
    </w:lvl>
  </w:abstractNum>
  <w:abstractNum w:abstractNumId="29">
    <w:nsid w:val="74D86079"/>
    <w:multiLevelType w:val="multilevel"/>
    <w:tmpl w:val="A314B478"/>
    <w:styleLink w:val="WW8Num3"/>
    <w:lvl w:ilvl="0">
      <w:start w:val="2"/>
      <w:numFmt w:val="decimal"/>
      <w:lvlText w:val="%1."/>
      <w:lvlJc w:val="left"/>
      <w:rPr>
        <w:rFonts w:ascii="Times New Roman" w:hAnsi="Times New Roman"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0">
    <w:nsid w:val="775E14D0"/>
    <w:multiLevelType w:val="hybridMultilevel"/>
    <w:tmpl w:val="16865BAC"/>
    <w:lvl w:ilvl="0" w:tplc="DF986A3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B7695E"/>
    <w:multiLevelType w:val="multilevel"/>
    <w:tmpl w:val="07A6C3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29"/>
  </w:num>
  <w:num w:numId="3">
    <w:abstractNumId w:val="13"/>
  </w:num>
  <w:num w:numId="4">
    <w:abstractNumId w:val="1"/>
  </w:num>
  <w:num w:numId="5">
    <w:abstractNumId w:val="3"/>
  </w:num>
  <w:num w:numId="6">
    <w:abstractNumId w:val="4"/>
  </w:num>
  <w:num w:numId="7">
    <w:abstractNumId w:val="30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9"/>
  </w:num>
  <w:num w:numId="10">
    <w:abstractNumId w:val="19"/>
    <w:lvlOverride w:ilvl="0">
      <w:lvl w:ilvl="0">
        <w:start w:val="3"/>
        <w:numFmt w:val="decimal"/>
        <w:lvlText w:val="%1."/>
        <w:legacy w:legacy="1" w:legacySpace="0" w:legacyIndent="350"/>
        <w:lvlJc w:val="left"/>
        <w:rPr>
          <w:rFonts w:ascii="Times New Roman" w:hAnsi="Times New Roman" w:cs="Times New Roman" w:hint="default"/>
          <w:b w:val="0"/>
          <w:i w:val="0"/>
        </w:rPr>
      </w:lvl>
    </w:lvlOverride>
  </w:num>
  <w:num w:numId="11">
    <w:abstractNumId w:val="20"/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8"/>
  </w:num>
  <w:num w:numId="15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16">
    <w:abstractNumId w:val="6"/>
  </w:num>
  <w:num w:numId="17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8">
    <w:abstractNumId w:val="9"/>
  </w:num>
  <w:num w:numId="19">
    <w:abstractNumId w:val="23"/>
  </w:num>
  <w:num w:numId="20">
    <w:abstractNumId w:val="26"/>
  </w:num>
  <w:num w:numId="21">
    <w:abstractNumId w:val="12"/>
  </w:num>
  <w:num w:numId="22">
    <w:abstractNumId w:val="14"/>
  </w:num>
  <w:num w:numId="23">
    <w:abstractNumId w:val="25"/>
  </w:num>
  <w:num w:numId="24">
    <w:abstractNumId w:val="31"/>
  </w:num>
  <w:num w:numId="25">
    <w:abstractNumId w:val="5"/>
  </w:num>
  <w:num w:numId="26">
    <w:abstractNumId w:val="22"/>
  </w:num>
  <w:num w:numId="27">
    <w:abstractNumId w:val="10"/>
  </w:num>
  <w:num w:numId="28">
    <w:abstractNumId w:val="15"/>
  </w:num>
  <w:num w:numId="29">
    <w:abstractNumId w:val="17"/>
  </w:num>
  <w:num w:numId="30">
    <w:abstractNumId w:val="8"/>
  </w:num>
  <w:num w:numId="31">
    <w:abstractNumId w:val="11"/>
  </w:num>
  <w:num w:numId="32">
    <w:abstractNumId w:val="21"/>
  </w:num>
  <w:num w:numId="33">
    <w:abstractNumId w:val="2"/>
  </w:num>
  <w:num w:numId="34">
    <w:abstractNumId w:val="24"/>
  </w:num>
  <w:num w:numId="35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2868"/>
    <w:rsid w:val="001246FA"/>
    <w:rsid w:val="00226377"/>
    <w:rsid w:val="00240A85"/>
    <w:rsid w:val="00277B27"/>
    <w:rsid w:val="002C1151"/>
    <w:rsid w:val="002E7F31"/>
    <w:rsid w:val="002F5478"/>
    <w:rsid w:val="003C4B40"/>
    <w:rsid w:val="003F6299"/>
    <w:rsid w:val="00491971"/>
    <w:rsid w:val="004D2E9B"/>
    <w:rsid w:val="006374E3"/>
    <w:rsid w:val="00693CFA"/>
    <w:rsid w:val="006C6C4C"/>
    <w:rsid w:val="006D6801"/>
    <w:rsid w:val="00701FC1"/>
    <w:rsid w:val="00796BA8"/>
    <w:rsid w:val="007F78BD"/>
    <w:rsid w:val="008037BC"/>
    <w:rsid w:val="00820713"/>
    <w:rsid w:val="008B62DB"/>
    <w:rsid w:val="008D2868"/>
    <w:rsid w:val="00AE1055"/>
    <w:rsid w:val="00B94177"/>
    <w:rsid w:val="00BD0DED"/>
    <w:rsid w:val="00C949B5"/>
    <w:rsid w:val="00D63342"/>
    <w:rsid w:val="00D739C9"/>
    <w:rsid w:val="00E146DC"/>
    <w:rsid w:val="00F40F5D"/>
    <w:rsid w:val="00F80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D2868"/>
    <w:pPr>
      <w:widowControl w:val="0"/>
      <w:autoSpaceDE w:val="0"/>
      <w:autoSpaceDN w:val="0"/>
      <w:adjustRightInd w:val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8D2868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0"/>
    <w:next w:val="a0"/>
    <w:link w:val="20"/>
    <w:unhideWhenUsed/>
    <w:qFormat/>
    <w:rsid w:val="008D286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rsid w:val="008D286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qFormat/>
    <w:rsid w:val="008D2868"/>
    <w:pPr>
      <w:keepNext/>
      <w:widowControl/>
      <w:suppressAutoHyphens/>
      <w:autoSpaceDE/>
      <w:autoSpaceDN/>
      <w:adjustRightInd/>
      <w:ind w:left="1440"/>
      <w:outlineLvl w:val="3"/>
    </w:pPr>
    <w:rPr>
      <w:b/>
      <w:sz w:val="24"/>
      <w:lang w:eastAsia="ar-SA"/>
    </w:rPr>
  </w:style>
  <w:style w:type="paragraph" w:styleId="5">
    <w:name w:val="heading 5"/>
    <w:basedOn w:val="a0"/>
    <w:next w:val="a0"/>
    <w:link w:val="50"/>
    <w:qFormat/>
    <w:rsid w:val="008D2868"/>
    <w:pPr>
      <w:keepNext/>
      <w:widowControl/>
      <w:suppressAutoHyphens/>
      <w:autoSpaceDE/>
      <w:autoSpaceDN/>
      <w:adjustRightInd/>
      <w:ind w:left="1440"/>
      <w:jc w:val="center"/>
      <w:outlineLvl w:val="4"/>
    </w:pPr>
    <w:rPr>
      <w:b/>
      <w:sz w:val="32"/>
      <w:lang w:eastAsia="ar-SA"/>
    </w:rPr>
  </w:style>
  <w:style w:type="paragraph" w:styleId="7">
    <w:name w:val="heading 7"/>
    <w:basedOn w:val="a0"/>
    <w:next w:val="a0"/>
    <w:link w:val="70"/>
    <w:unhideWhenUsed/>
    <w:qFormat/>
    <w:rsid w:val="008D286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0"/>
    <w:next w:val="a0"/>
    <w:link w:val="90"/>
    <w:qFormat/>
    <w:rsid w:val="008D2868"/>
    <w:pPr>
      <w:suppressAutoHyphens/>
      <w:autoSpaceDE/>
      <w:autoSpaceDN/>
      <w:adjustRightInd/>
      <w:spacing w:before="240" w:after="60"/>
      <w:outlineLvl w:val="8"/>
    </w:pPr>
    <w:rPr>
      <w:rFonts w:ascii="Arial" w:eastAsia="Lucida Sans Unicode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D2868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8D28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8D2868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8D286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1"/>
    <w:link w:val="5"/>
    <w:rsid w:val="008D2868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70">
    <w:name w:val="Заголовок 7 Знак"/>
    <w:basedOn w:val="a1"/>
    <w:link w:val="7"/>
    <w:rsid w:val="008D286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8D2868"/>
    <w:rPr>
      <w:rFonts w:ascii="Arial" w:eastAsia="Lucida Sans Unicode" w:hAnsi="Arial" w:cs="Arial"/>
      <w:lang w:eastAsia="ru-RU"/>
    </w:rPr>
  </w:style>
  <w:style w:type="paragraph" w:customStyle="1" w:styleId="ConsPlusNormal">
    <w:name w:val="ConsPlusNormal"/>
    <w:link w:val="ConsPlusNormal0"/>
    <w:rsid w:val="008D2868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8D2868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D2868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D2868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D2868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D2868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D2868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Cs w:val="20"/>
      <w:lang w:eastAsia="ru-RU"/>
    </w:rPr>
  </w:style>
  <w:style w:type="paragraph" w:styleId="a4">
    <w:name w:val="Normal (Web)"/>
    <w:aliases w:val="Обычный (Web),Обычный (Web)1,Обычный (веб) Знак,Обычный (Web)1 Знак,Знак Знак Знак,Знак Знак"/>
    <w:basedOn w:val="a0"/>
    <w:link w:val="11"/>
    <w:uiPriority w:val="99"/>
    <w:unhideWhenUsed/>
    <w:rsid w:val="008D2868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5">
    <w:name w:val="Table Grid"/>
    <w:basedOn w:val="a2"/>
    <w:uiPriority w:val="59"/>
    <w:rsid w:val="008D2868"/>
    <w:pPr>
      <w:ind w:firstLine="0"/>
      <w:jc w:val="left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1"/>
    <w:link w:val="31"/>
    <w:rsid w:val="008D286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0"/>
    <w:link w:val="a6"/>
    <w:rsid w:val="008D2868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7">
    <w:name w:val="header"/>
    <w:aliases w:val=" Знак"/>
    <w:basedOn w:val="a0"/>
    <w:link w:val="a8"/>
    <w:uiPriority w:val="99"/>
    <w:unhideWhenUsed/>
    <w:rsid w:val="008D286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aliases w:val=" Знак Знак"/>
    <w:basedOn w:val="a1"/>
    <w:link w:val="a7"/>
    <w:uiPriority w:val="99"/>
    <w:rsid w:val="008D2868"/>
    <w:rPr>
      <w:rFonts w:ascii="Calibri" w:eastAsia="Calibri" w:hAnsi="Calibri" w:cs="Times New Roman"/>
    </w:rPr>
  </w:style>
  <w:style w:type="paragraph" w:styleId="a9">
    <w:name w:val="Balloon Text"/>
    <w:basedOn w:val="a0"/>
    <w:link w:val="aa"/>
    <w:unhideWhenUsed/>
    <w:rsid w:val="008D286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rsid w:val="008D286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8D2868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1"/>
    <w:rsid w:val="008D2868"/>
  </w:style>
  <w:style w:type="character" w:customStyle="1" w:styleId="FontStyle54">
    <w:name w:val="Font Style54"/>
    <w:rsid w:val="008D2868"/>
    <w:rPr>
      <w:rFonts w:ascii="Times New Roman" w:hAnsi="Times New Roman" w:cs="Times New Roman"/>
      <w:sz w:val="26"/>
      <w:szCs w:val="26"/>
    </w:rPr>
  </w:style>
  <w:style w:type="paragraph" w:customStyle="1" w:styleId="12">
    <w:name w:val="Маркированный список1"/>
    <w:basedOn w:val="a0"/>
    <w:rsid w:val="008D2868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0"/>
    <w:rsid w:val="008D2868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8D2868"/>
    <w:pPr>
      <w:suppressAutoHyphens/>
      <w:autoSpaceDE w:val="0"/>
      <w:ind w:firstLine="0"/>
      <w:jc w:val="left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0"/>
    <w:rsid w:val="008D2868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b">
    <w:name w:val="List Paragraph"/>
    <w:basedOn w:val="a0"/>
    <w:uiPriority w:val="34"/>
    <w:qFormat/>
    <w:rsid w:val="008D2868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footer"/>
    <w:basedOn w:val="a0"/>
    <w:link w:val="ad"/>
    <w:uiPriority w:val="99"/>
    <w:unhideWhenUsed/>
    <w:rsid w:val="008D286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8D28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0"/>
    <w:link w:val="33"/>
    <w:rsid w:val="008D286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1"/>
    <w:link w:val="32"/>
    <w:rsid w:val="008D286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0"/>
    <w:rsid w:val="008D286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8D2868"/>
  </w:style>
  <w:style w:type="character" w:customStyle="1" w:styleId="WW-Absatz-Standardschriftart">
    <w:name w:val="WW-Absatz-Standardschriftart"/>
    <w:rsid w:val="008D2868"/>
  </w:style>
  <w:style w:type="character" w:customStyle="1" w:styleId="WW-Absatz-Standardschriftart1">
    <w:name w:val="WW-Absatz-Standardschriftart1"/>
    <w:rsid w:val="008D2868"/>
  </w:style>
  <w:style w:type="character" w:customStyle="1" w:styleId="13">
    <w:name w:val="Основной шрифт абзаца1"/>
    <w:rsid w:val="008D2868"/>
  </w:style>
  <w:style w:type="paragraph" w:customStyle="1" w:styleId="ae">
    <w:name w:val="Заголовок"/>
    <w:basedOn w:val="a0"/>
    <w:next w:val="af"/>
    <w:rsid w:val="008D286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f">
    <w:name w:val="Body Text"/>
    <w:basedOn w:val="a0"/>
    <w:link w:val="af0"/>
    <w:rsid w:val="008D286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0">
    <w:name w:val="Основной текст Знак"/>
    <w:basedOn w:val="a1"/>
    <w:link w:val="af"/>
    <w:rsid w:val="008D286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List"/>
    <w:basedOn w:val="af"/>
    <w:rsid w:val="008D2868"/>
    <w:rPr>
      <w:rFonts w:cs="Tahoma"/>
    </w:rPr>
  </w:style>
  <w:style w:type="paragraph" w:customStyle="1" w:styleId="14">
    <w:name w:val="Название1"/>
    <w:basedOn w:val="a0"/>
    <w:rsid w:val="008D286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5">
    <w:name w:val="Указатель1"/>
    <w:basedOn w:val="a0"/>
    <w:rsid w:val="008D286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2">
    <w:name w:val="Содержимое таблицы"/>
    <w:basedOn w:val="a0"/>
    <w:rsid w:val="008D286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3">
    <w:name w:val="Заголовок таблицы"/>
    <w:basedOn w:val="af2"/>
    <w:rsid w:val="008D2868"/>
    <w:pPr>
      <w:jc w:val="center"/>
    </w:pPr>
    <w:rPr>
      <w:b/>
      <w:bCs/>
    </w:rPr>
  </w:style>
  <w:style w:type="paragraph" w:customStyle="1" w:styleId="21">
    <w:name w:val="Основной текст 21"/>
    <w:basedOn w:val="a0"/>
    <w:rsid w:val="008D286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4">
    <w:name w:val="Hyperlink"/>
    <w:basedOn w:val="a1"/>
    <w:unhideWhenUsed/>
    <w:rsid w:val="008D2868"/>
    <w:rPr>
      <w:color w:val="0000FF"/>
      <w:u w:val="single"/>
    </w:rPr>
  </w:style>
  <w:style w:type="paragraph" w:customStyle="1" w:styleId="xl64">
    <w:name w:val="xl64"/>
    <w:basedOn w:val="a0"/>
    <w:rsid w:val="008D286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0"/>
    <w:rsid w:val="008D286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0"/>
    <w:rsid w:val="008D286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5">
    <w:name w:val="No Spacing"/>
    <w:uiPriority w:val="99"/>
    <w:qFormat/>
    <w:rsid w:val="008D2868"/>
    <w:pPr>
      <w:widowControl w:val="0"/>
      <w:suppressAutoHyphens/>
      <w:autoSpaceDE w:val="0"/>
      <w:ind w:firstLine="0"/>
      <w:jc w:val="left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0"/>
    <w:rsid w:val="008D2868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paragraph" w:customStyle="1" w:styleId="af6">
    <w:name w:val="Организация"/>
    <w:basedOn w:val="a0"/>
    <w:rsid w:val="008D2868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3"/>
    <w:rsid w:val="008D2868"/>
    <w:rPr>
      <w:rFonts w:ascii="Times New Roman" w:hAnsi="Times New Roman" w:cs="Times New Roman"/>
      <w:sz w:val="20"/>
      <w:szCs w:val="20"/>
    </w:rPr>
  </w:style>
  <w:style w:type="character" w:customStyle="1" w:styleId="INS">
    <w:name w:val="INS"/>
    <w:rsid w:val="008D2868"/>
  </w:style>
  <w:style w:type="paragraph" w:customStyle="1" w:styleId="Textbody">
    <w:name w:val="Text body"/>
    <w:basedOn w:val="a0"/>
    <w:rsid w:val="008D2868"/>
    <w:pPr>
      <w:suppressAutoHyphens/>
      <w:autoSpaceDE/>
      <w:autoSpaceDN/>
      <w:adjustRightInd/>
      <w:spacing w:after="120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Heading2">
    <w:name w:val="Heading 2"/>
    <w:basedOn w:val="af7"/>
    <w:next w:val="Textbody"/>
    <w:rsid w:val="008D2868"/>
    <w:pPr>
      <w:keepNext/>
      <w:pBdr>
        <w:bottom w:val="none" w:sz="0" w:space="0" w:color="auto"/>
      </w:pBdr>
      <w:suppressAutoHyphens/>
      <w:autoSpaceDE/>
      <w:autoSpaceDN/>
      <w:adjustRightInd/>
      <w:spacing w:before="240" w:after="120"/>
      <w:contextualSpacing w:val="0"/>
      <w:textAlignment w:val="baseline"/>
    </w:pPr>
    <w:rPr>
      <w:rFonts w:ascii="Times New Roman" w:eastAsia="SimSun" w:hAnsi="Times New Roman" w:cs="Tahoma"/>
      <w:b/>
      <w:bCs/>
      <w:color w:val="auto"/>
      <w:spacing w:val="0"/>
      <w:kern w:val="1"/>
      <w:sz w:val="36"/>
      <w:szCs w:val="36"/>
      <w:lang w:eastAsia="hi-IN" w:bidi="hi-IN"/>
    </w:rPr>
  </w:style>
  <w:style w:type="paragraph" w:customStyle="1" w:styleId="PreformattedText">
    <w:name w:val="Preformatted Text"/>
    <w:basedOn w:val="a0"/>
    <w:rsid w:val="008D2868"/>
    <w:pPr>
      <w:suppressAutoHyphens/>
      <w:autoSpaceDE/>
      <w:autoSpaceDN/>
      <w:adjustRightInd/>
      <w:textAlignment w:val="baseline"/>
    </w:pPr>
    <w:rPr>
      <w:rFonts w:ascii="Courier New" w:eastAsia="NSimSun" w:hAnsi="Courier New" w:cs="Courier New"/>
      <w:kern w:val="1"/>
      <w:lang w:eastAsia="hi-IN" w:bidi="hi-IN"/>
    </w:rPr>
  </w:style>
  <w:style w:type="paragraph" w:styleId="af7">
    <w:name w:val="Title"/>
    <w:basedOn w:val="a0"/>
    <w:next w:val="a0"/>
    <w:link w:val="af8"/>
    <w:qFormat/>
    <w:rsid w:val="008D286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8">
    <w:name w:val="Название Знак"/>
    <w:basedOn w:val="a1"/>
    <w:link w:val="af7"/>
    <w:rsid w:val="008D28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41">
    <w:name w:val="Основной текст (4)_"/>
    <w:basedOn w:val="a1"/>
    <w:link w:val="42"/>
    <w:rsid w:val="008D2868"/>
    <w:rPr>
      <w:b/>
      <w:bCs/>
      <w:spacing w:val="-7"/>
      <w:sz w:val="26"/>
      <w:szCs w:val="26"/>
      <w:shd w:val="clear" w:color="auto" w:fill="FFFFFF"/>
    </w:rPr>
  </w:style>
  <w:style w:type="paragraph" w:customStyle="1" w:styleId="42">
    <w:name w:val="Основной текст (4)"/>
    <w:basedOn w:val="a0"/>
    <w:link w:val="41"/>
    <w:rsid w:val="008D2868"/>
    <w:pPr>
      <w:shd w:val="clear" w:color="auto" w:fill="FFFFFF"/>
      <w:autoSpaceDE/>
      <w:autoSpaceDN/>
      <w:adjustRightInd/>
      <w:spacing w:line="360" w:lineRule="exact"/>
      <w:jc w:val="center"/>
    </w:pPr>
    <w:rPr>
      <w:rFonts w:asciiTheme="minorHAnsi" w:eastAsiaTheme="minorHAnsi" w:hAnsiTheme="minorHAnsi" w:cstheme="minorBidi"/>
      <w:b/>
      <w:bCs/>
      <w:spacing w:val="-7"/>
      <w:sz w:val="26"/>
      <w:szCs w:val="26"/>
      <w:shd w:val="clear" w:color="auto" w:fill="FFFFFF"/>
      <w:lang w:eastAsia="en-US"/>
    </w:rPr>
  </w:style>
  <w:style w:type="character" w:customStyle="1" w:styleId="22">
    <w:name w:val="Основной текст (2)_"/>
    <w:basedOn w:val="a1"/>
    <w:link w:val="23"/>
    <w:rsid w:val="008D2868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0"/>
    <w:link w:val="22"/>
    <w:rsid w:val="008D2868"/>
    <w:pPr>
      <w:shd w:val="clear" w:color="auto" w:fill="FFFFFF"/>
      <w:autoSpaceDE/>
      <w:autoSpaceDN/>
      <w:adjustRightInd/>
      <w:spacing w:before="180" w:after="180" w:line="0" w:lineRule="atLeast"/>
      <w:jc w:val="center"/>
    </w:pPr>
    <w:rPr>
      <w:b/>
      <w:bCs/>
      <w:spacing w:val="-2"/>
      <w:sz w:val="17"/>
      <w:szCs w:val="17"/>
      <w:lang w:eastAsia="en-US"/>
    </w:rPr>
  </w:style>
  <w:style w:type="paragraph" w:customStyle="1" w:styleId="16">
    <w:name w:val="Основной текст1"/>
    <w:basedOn w:val="a0"/>
    <w:rsid w:val="008D2868"/>
    <w:pPr>
      <w:shd w:val="clear" w:color="auto" w:fill="FFFFFF"/>
      <w:autoSpaceDE/>
      <w:autoSpaceDN/>
      <w:adjustRightInd/>
      <w:spacing w:before="600" w:after="360" w:line="214" w:lineRule="exact"/>
    </w:pPr>
    <w:rPr>
      <w:color w:val="000000"/>
      <w:spacing w:val="-2"/>
      <w:sz w:val="17"/>
      <w:szCs w:val="17"/>
    </w:rPr>
  </w:style>
  <w:style w:type="paragraph" w:customStyle="1" w:styleId="Standard">
    <w:name w:val="Standard"/>
    <w:rsid w:val="008D2868"/>
    <w:pPr>
      <w:widowControl w:val="0"/>
      <w:suppressAutoHyphens/>
      <w:autoSpaceDN w:val="0"/>
      <w:ind w:firstLine="0"/>
      <w:jc w:val="left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MinorHeading">
    <w:name w:val="Minor Heading"/>
    <w:next w:val="a0"/>
    <w:rsid w:val="008D2868"/>
    <w:pPr>
      <w:keepNext/>
      <w:keepLines/>
      <w:widowControl w:val="0"/>
      <w:spacing w:before="144" w:after="144" w:line="264" w:lineRule="atLeast"/>
      <w:ind w:firstLine="0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character" w:customStyle="1" w:styleId="17">
    <w:name w:val="Заголовок №1_"/>
    <w:basedOn w:val="a1"/>
    <w:link w:val="18"/>
    <w:rsid w:val="008D2868"/>
    <w:rPr>
      <w:rFonts w:ascii="Times New Roman" w:eastAsia="Times New Roman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7pt">
    <w:name w:val="Основной текст + 7 pt"/>
    <w:basedOn w:val="a6"/>
    <w:rsid w:val="008D2868"/>
    <w:rPr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18">
    <w:name w:val="Заголовок №1"/>
    <w:basedOn w:val="a0"/>
    <w:link w:val="17"/>
    <w:rsid w:val="008D2868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pacing w:val="-2"/>
      <w:sz w:val="19"/>
      <w:szCs w:val="19"/>
      <w:lang w:eastAsia="en-US"/>
    </w:rPr>
  </w:style>
  <w:style w:type="character" w:customStyle="1" w:styleId="highlighthighlightactive">
    <w:name w:val="highlight highlight_active"/>
    <w:basedOn w:val="a1"/>
    <w:rsid w:val="008D2868"/>
  </w:style>
  <w:style w:type="paragraph" w:customStyle="1" w:styleId="western">
    <w:name w:val="western"/>
    <w:basedOn w:val="a0"/>
    <w:rsid w:val="008D2868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9">
    <w:name w:val="Strong"/>
    <w:basedOn w:val="a1"/>
    <w:uiPriority w:val="22"/>
    <w:qFormat/>
    <w:rsid w:val="008D2868"/>
    <w:rPr>
      <w:b/>
      <w:bCs/>
    </w:rPr>
  </w:style>
  <w:style w:type="paragraph" w:customStyle="1" w:styleId="ConsNormal">
    <w:name w:val="ConsNormal"/>
    <w:rsid w:val="008D2868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1"/>
      <w:sz w:val="18"/>
      <w:szCs w:val="18"/>
      <w:lang w:eastAsia="ar-SA"/>
    </w:rPr>
  </w:style>
  <w:style w:type="character" w:customStyle="1" w:styleId="Internetlink">
    <w:name w:val="Internet link"/>
    <w:rsid w:val="008D2868"/>
    <w:rPr>
      <w:color w:val="000080"/>
      <w:u w:val="single"/>
    </w:rPr>
  </w:style>
  <w:style w:type="numbering" w:customStyle="1" w:styleId="WW8Num8">
    <w:name w:val="WW8Num8"/>
    <w:basedOn w:val="a3"/>
    <w:rsid w:val="008D2868"/>
    <w:pPr>
      <w:numPr>
        <w:numId w:val="1"/>
      </w:numPr>
    </w:pPr>
  </w:style>
  <w:style w:type="paragraph" w:customStyle="1" w:styleId="consplusnormal1">
    <w:name w:val="consplusnormal"/>
    <w:basedOn w:val="a0"/>
    <w:rsid w:val="008D286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a">
    <w:name w:val="FollowedHyperlink"/>
    <w:basedOn w:val="a1"/>
    <w:uiPriority w:val="99"/>
    <w:semiHidden/>
    <w:unhideWhenUsed/>
    <w:rsid w:val="008D2868"/>
    <w:rPr>
      <w:color w:val="800080"/>
      <w:u w:val="single"/>
    </w:rPr>
  </w:style>
  <w:style w:type="paragraph" w:customStyle="1" w:styleId="xl76">
    <w:name w:val="xl76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7">
    <w:name w:val="xl77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0"/>
    <w:rsid w:val="008D286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2">
    <w:name w:val="xl82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3">
    <w:name w:val="xl83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84">
    <w:name w:val="xl84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0"/>
    <w:rsid w:val="008D2868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6">
    <w:name w:val="xl86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0"/>
    <w:rsid w:val="008D2868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0"/>
    <w:rsid w:val="008D286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0"/>
    <w:rsid w:val="008D286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1">
    <w:name w:val="xl91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2">
    <w:name w:val="xl92"/>
    <w:basedOn w:val="a0"/>
    <w:rsid w:val="008D286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0"/>
    <w:rsid w:val="008D286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5">
    <w:name w:val="xl95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0"/>
    <w:rsid w:val="008D286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0"/>
    <w:rsid w:val="008D2868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0"/>
    <w:rsid w:val="008D2868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0"/>
    <w:rsid w:val="008D2868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0">
    <w:name w:val="xl100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0"/>
    <w:rsid w:val="008D2868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5">
    <w:name w:val="xl105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character" w:customStyle="1" w:styleId="24">
    <w:name w:val="Основной шрифт абзаца2"/>
    <w:rsid w:val="008D2868"/>
  </w:style>
  <w:style w:type="paragraph" w:customStyle="1" w:styleId="25">
    <w:name w:val="Название2"/>
    <w:basedOn w:val="a0"/>
    <w:rsid w:val="008D286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26">
    <w:name w:val="Указатель2"/>
    <w:basedOn w:val="a0"/>
    <w:rsid w:val="008D286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19">
    <w:name w:val="Текст выноски1"/>
    <w:basedOn w:val="a0"/>
    <w:rsid w:val="008D2868"/>
    <w:pPr>
      <w:widowControl/>
      <w:suppressAutoHyphens/>
      <w:autoSpaceDE/>
      <w:autoSpaceDN/>
      <w:adjustRightInd/>
    </w:pPr>
    <w:rPr>
      <w:kern w:val="1"/>
      <w:lang w:eastAsia="ar-SA"/>
    </w:rPr>
  </w:style>
  <w:style w:type="paragraph" w:customStyle="1" w:styleId="Textbodyindent">
    <w:name w:val="Text body indent"/>
    <w:basedOn w:val="a0"/>
    <w:rsid w:val="008D2868"/>
    <w:pPr>
      <w:widowControl/>
      <w:suppressAutoHyphens/>
      <w:autoSpaceDE/>
      <w:autoSpaceDN/>
      <w:adjustRightInd/>
      <w:ind w:left="283" w:firstLine="720"/>
      <w:jc w:val="both"/>
      <w:textAlignment w:val="baseline"/>
    </w:pPr>
    <w:rPr>
      <w:rFonts w:ascii="Arial" w:eastAsia="Arial Unicode MS" w:hAnsi="Arial" w:cs="Arial"/>
      <w:kern w:val="1"/>
      <w:sz w:val="28"/>
      <w:szCs w:val="28"/>
      <w:lang w:eastAsia="hi-IN" w:bidi="hi-IN"/>
    </w:rPr>
  </w:style>
  <w:style w:type="character" w:customStyle="1" w:styleId="34">
    <w:name w:val="Основной текст (3)_"/>
    <w:link w:val="35"/>
    <w:rsid w:val="008D2868"/>
    <w:rPr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0"/>
    <w:link w:val="34"/>
    <w:rsid w:val="008D2868"/>
    <w:pPr>
      <w:widowControl/>
      <w:shd w:val="clear" w:color="auto" w:fill="FFFFFF"/>
      <w:autoSpaceDE/>
      <w:autoSpaceDN/>
      <w:adjustRightInd/>
      <w:spacing w:before="6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b">
    <w:name w:val="Цветовое выделение"/>
    <w:rsid w:val="008D2868"/>
    <w:rPr>
      <w:b/>
      <w:bCs/>
      <w:color w:val="000080"/>
      <w:sz w:val="20"/>
      <w:szCs w:val="20"/>
    </w:rPr>
  </w:style>
  <w:style w:type="paragraph" w:styleId="afc">
    <w:name w:val="Body Text Indent"/>
    <w:basedOn w:val="a0"/>
    <w:link w:val="afd"/>
    <w:uiPriority w:val="99"/>
    <w:unhideWhenUsed/>
    <w:rsid w:val="008D2868"/>
    <w:pPr>
      <w:suppressAutoHyphens/>
      <w:autoSpaceDE/>
      <w:autoSpaceDN/>
      <w:adjustRightInd/>
      <w:spacing w:after="120"/>
      <w:ind w:left="283"/>
    </w:pPr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afd">
    <w:name w:val="Основной текст с отступом Знак"/>
    <w:basedOn w:val="a1"/>
    <w:link w:val="afc"/>
    <w:uiPriority w:val="99"/>
    <w:rsid w:val="008D2868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numbering" w:customStyle="1" w:styleId="WW8Num3">
    <w:name w:val="WW8Num3"/>
    <w:basedOn w:val="a3"/>
    <w:rsid w:val="008D2868"/>
    <w:pPr>
      <w:numPr>
        <w:numId w:val="2"/>
      </w:numPr>
    </w:pPr>
  </w:style>
  <w:style w:type="numbering" w:customStyle="1" w:styleId="WWNum1">
    <w:name w:val="WWNum1"/>
    <w:basedOn w:val="a3"/>
    <w:rsid w:val="008D2868"/>
    <w:pPr>
      <w:numPr>
        <w:numId w:val="3"/>
      </w:numPr>
    </w:pPr>
  </w:style>
  <w:style w:type="character" w:customStyle="1" w:styleId="WW8Num2z0">
    <w:name w:val="WW8Num2z0"/>
    <w:rsid w:val="008D2868"/>
    <w:rPr>
      <w:rFonts w:ascii="Symbol" w:hAnsi="Symbol"/>
    </w:rPr>
  </w:style>
  <w:style w:type="character" w:customStyle="1" w:styleId="WW8Num3z0">
    <w:name w:val="WW8Num3z0"/>
    <w:rsid w:val="008D2868"/>
    <w:rPr>
      <w:rFonts w:ascii="Wingdings" w:hAnsi="Wingdings"/>
    </w:rPr>
  </w:style>
  <w:style w:type="character" w:customStyle="1" w:styleId="WW8Num3z1">
    <w:name w:val="WW8Num3z1"/>
    <w:rsid w:val="008D2868"/>
    <w:rPr>
      <w:rFonts w:ascii="Courier New" w:hAnsi="Courier New" w:cs="Courier New"/>
    </w:rPr>
  </w:style>
  <w:style w:type="character" w:customStyle="1" w:styleId="WW8Num3z3">
    <w:name w:val="WW8Num3z3"/>
    <w:rsid w:val="008D2868"/>
    <w:rPr>
      <w:rFonts w:ascii="Symbol" w:hAnsi="Symbol"/>
    </w:rPr>
  </w:style>
  <w:style w:type="character" w:customStyle="1" w:styleId="WW8Num4z0">
    <w:name w:val="WW8Num4z0"/>
    <w:rsid w:val="008D2868"/>
    <w:rPr>
      <w:b/>
      <w:sz w:val="24"/>
    </w:rPr>
  </w:style>
  <w:style w:type="character" w:customStyle="1" w:styleId="WW8Num5z0">
    <w:name w:val="WW8Num5z0"/>
    <w:rsid w:val="008D2868"/>
    <w:rPr>
      <w:rFonts w:ascii="Symbol" w:hAnsi="Symbol"/>
    </w:rPr>
  </w:style>
  <w:style w:type="character" w:customStyle="1" w:styleId="WW8Num8z0">
    <w:name w:val="WW8Num8z0"/>
    <w:rsid w:val="008D2868"/>
    <w:rPr>
      <w:rFonts w:ascii="Symbol" w:hAnsi="Symbol"/>
    </w:rPr>
  </w:style>
  <w:style w:type="character" w:customStyle="1" w:styleId="WW8Num11z0">
    <w:name w:val="WW8Num11z0"/>
    <w:rsid w:val="008D2868"/>
    <w:rPr>
      <w:rFonts w:ascii="Symbol" w:hAnsi="Symbol"/>
    </w:rPr>
  </w:style>
  <w:style w:type="character" w:customStyle="1" w:styleId="WW8Num13z0">
    <w:name w:val="WW8Num13z0"/>
    <w:rsid w:val="008D2868"/>
    <w:rPr>
      <w:rFonts w:ascii="Symbol" w:hAnsi="Symbol"/>
    </w:rPr>
  </w:style>
  <w:style w:type="character" w:customStyle="1" w:styleId="WW8Num17z0">
    <w:name w:val="WW8Num17z0"/>
    <w:rsid w:val="008D2868"/>
    <w:rPr>
      <w:rFonts w:ascii="Wingdings" w:hAnsi="Wingdings"/>
    </w:rPr>
  </w:style>
  <w:style w:type="character" w:customStyle="1" w:styleId="WW8Num17z1">
    <w:name w:val="WW8Num17z1"/>
    <w:rsid w:val="008D2868"/>
    <w:rPr>
      <w:rFonts w:ascii="Symbol" w:hAnsi="Symbol"/>
    </w:rPr>
  </w:style>
  <w:style w:type="character" w:customStyle="1" w:styleId="WW8Num17z4">
    <w:name w:val="WW8Num17z4"/>
    <w:rsid w:val="008D2868"/>
    <w:rPr>
      <w:rFonts w:ascii="Courier New" w:hAnsi="Courier New" w:cs="Courier New"/>
    </w:rPr>
  </w:style>
  <w:style w:type="character" w:customStyle="1" w:styleId="WW8Num23z0">
    <w:name w:val="WW8Num23z0"/>
    <w:rsid w:val="008D2868"/>
    <w:rPr>
      <w:rFonts w:ascii="Symbol" w:hAnsi="Symbol"/>
    </w:rPr>
  </w:style>
  <w:style w:type="character" w:customStyle="1" w:styleId="WW8Num24z0">
    <w:name w:val="WW8Num24z0"/>
    <w:rsid w:val="008D2868"/>
    <w:rPr>
      <w:rFonts w:ascii="Wingdings" w:hAnsi="Wingdings"/>
    </w:rPr>
  </w:style>
  <w:style w:type="character" w:customStyle="1" w:styleId="WW8Num24z1">
    <w:name w:val="WW8Num24z1"/>
    <w:rsid w:val="008D2868"/>
    <w:rPr>
      <w:rFonts w:ascii="Courier New" w:hAnsi="Courier New" w:cs="Courier New"/>
    </w:rPr>
  </w:style>
  <w:style w:type="character" w:customStyle="1" w:styleId="WW8Num24z3">
    <w:name w:val="WW8Num24z3"/>
    <w:rsid w:val="008D2868"/>
    <w:rPr>
      <w:rFonts w:ascii="Symbol" w:hAnsi="Symbol"/>
    </w:rPr>
  </w:style>
  <w:style w:type="character" w:customStyle="1" w:styleId="WW8Num25z0">
    <w:name w:val="WW8Num25z0"/>
    <w:rsid w:val="008D2868"/>
    <w:rPr>
      <w:rFonts w:ascii="Symbol" w:hAnsi="Symbol"/>
    </w:rPr>
  </w:style>
  <w:style w:type="character" w:customStyle="1" w:styleId="WW8Num26z0">
    <w:name w:val="WW8Num26z0"/>
    <w:rsid w:val="008D2868"/>
    <w:rPr>
      <w:rFonts w:ascii="Symbol" w:hAnsi="Symbol"/>
    </w:rPr>
  </w:style>
  <w:style w:type="character" w:styleId="afe">
    <w:name w:val="page number"/>
    <w:basedOn w:val="13"/>
    <w:rsid w:val="008D2868"/>
  </w:style>
  <w:style w:type="character" w:customStyle="1" w:styleId="aff">
    <w:name w:val="Знак"/>
    <w:basedOn w:val="13"/>
    <w:rsid w:val="008D2868"/>
  </w:style>
  <w:style w:type="character" w:customStyle="1" w:styleId="aff0">
    <w:name w:val="Символы концевой сноски"/>
    <w:rsid w:val="008D2868"/>
    <w:rPr>
      <w:vertAlign w:val="superscript"/>
    </w:rPr>
  </w:style>
  <w:style w:type="paragraph" w:customStyle="1" w:styleId="1a">
    <w:name w:val="Обычный1"/>
    <w:rsid w:val="008D2868"/>
    <w:pPr>
      <w:suppressAutoHyphens/>
      <w:spacing w:before="100" w:after="100"/>
      <w:ind w:firstLine="0"/>
      <w:jc w:val="lef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0"/>
    <w:rsid w:val="008D2868"/>
    <w:pPr>
      <w:widowControl/>
      <w:suppressAutoHyphens/>
      <w:autoSpaceDE/>
      <w:autoSpaceDN/>
      <w:adjustRightInd/>
      <w:spacing w:after="120" w:line="480" w:lineRule="auto"/>
      <w:ind w:left="283"/>
    </w:pPr>
    <w:rPr>
      <w:lang w:eastAsia="ar-SA"/>
    </w:rPr>
  </w:style>
  <w:style w:type="paragraph" w:styleId="aff1">
    <w:name w:val="endnote text"/>
    <w:basedOn w:val="a0"/>
    <w:link w:val="aff2"/>
    <w:semiHidden/>
    <w:rsid w:val="008D2868"/>
    <w:pPr>
      <w:widowControl/>
      <w:suppressAutoHyphens/>
      <w:autoSpaceDE/>
      <w:autoSpaceDN/>
      <w:adjustRightInd/>
    </w:pPr>
    <w:rPr>
      <w:lang w:eastAsia="ar-SA"/>
    </w:rPr>
  </w:style>
  <w:style w:type="character" w:customStyle="1" w:styleId="aff2">
    <w:name w:val="Текст концевой сноски Знак"/>
    <w:basedOn w:val="a1"/>
    <w:link w:val="aff1"/>
    <w:semiHidden/>
    <w:rsid w:val="008D286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3">
    <w:name w:val="Содержимое врезки"/>
    <w:basedOn w:val="af"/>
    <w:rsid w:val="008D2868"/>
    <w:pPr>
      <w:suppressAutoHyphens/>
    </w:pPr>
    <w:rPr>
      <w:sz w:val="20"/>
      <w:szCs w:val="20"/>
    </w:rPr>
  </w:style>
  <w:style w:type="paragraph" w:customStyle="1" w:styleId="27">
    <w:name w:val="Обычный2"/>
    <w:rsid w:val="008D2868"/>
    <w:pPr>
      <w:spacing w:before="100" w:after="100"/>
      <w:ind w:firstLine="0"/>
      <w:jc w:val="left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Iauiue">
    <w:name w:val="Iau?iue"/>
    <w:rsid w:val="008D2868"/>
    <w:pPr>
      <w:overflowPunct w:val="0"/>
      <w:autoSpaceDE w:val="0"/>
      <w:autoSpaceDN w:val="0"/>
      <w:adjustRightInd w:val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niiaiieoaeno">
    <w:name w:val="Iniiaiie oaeno"/>
    <w:basedOn w:val="Iauiue"/>
    <w:rsid w:val="008D2868"/>
    <w:pPr>
      <w:jc w:val="both"/>
    </w:pPr>
    <w:rPr>
      <w:sz w:val="24"/>
      <w:lang w:val="ru-RU"/>
    </w:rPr>
  </w:style>
  <w:style w:type="character" w:customStyle="1" w:styleId="91">
    <w:name w:val="Основной текст (9) + Не курсив"/>
    <w:aliases w:val="Интервал 0 pt7"/>
    <w:uiPriority w:val="99"/>
    <w:rsid w:val="008D2868"/>
    <w:rPr>
      <w:rFonts w:ascii="Times New Roman" w:hAnsi="Times New Roman"/>
      <w:i/>
      <w:iCs/>
      <w:noProof/>
      <w:spacing w:val="-10"/>
      <w:sz w:val="26"/>
      <w:szCs w:val="26"/>
      <w:shd w:val="clear" w:color="auto" w:fill="FFFFFF"/>
    </w:rPr>
  </w:style>
  <w:style w:type="paragraph" w:customStyle="1" w:styleId="36">
    <w:name w:val="Обычный3"/>
    <w:rsid w:val="008D2868"/>
    <w:pPr>
      <w:suppressAutoHyphens/>
      <w:spacing w:before="100" w:after="100"/>
      <w:ind w:firstLine="0"/>
      <w:jc w:val="lef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8">
    <w:name w:val="Основной текст2"/>
    <w:basedOn w:val="a0"/>
    <w:rsid w:val="008D2868"/>
    <w:pPr>
      <w:widowControl/>
      <w:shd w:val="clear" w:color="auto" w:fill="FFFFFF"/>
      <w:autoSpaceDE/>
      <w:autoSpaceDN/>
      <w:adjustRightInd/>
      <w:spacing w:before="300" w:after="600" w:line="240" w:lineRule="atLeast"/>
    </w:pPr>
    <w:rPr>
      <w:sz w:val="25"/>
      <w:szCs w:val="25"/>
    </w:rPr>
  </w:style>
  <w:style w:type="character" w:customStyle="1" w:styleId="12pt">
    <w:name w:val="Основной текст + 12 pt"/>
    <w:aliases w:val="Полужирный,Основной текст + 14 pt,Масштаб 40%"/>
    <w:rsid w:val="008D2868"/>
    <w:rPr>
      <w:rFonts w:eastAsia="Times New Roman"/>
      <w:b/>
      <w:bCs/>
      <w:sz w:val="24"/>
      <w:szCs w:val="24"/>
      <w:shd w:val="clear" w:color="auto" w:fill="FFFFFF"/>
    </w:rPr>
  </w:style>
  <w:style w:type="paragraph" w:styleId="29">
    <w:name w:val="Body Text 2"/>
    <w:basedOn w:val="a0"/>
    <w:link w:val="2a"/>
    <w:unhideWhenUsed/>
    <w:rsid w:val="008D2868"/>
    <w:pPr>
      <w:spacing w:after="120" w:line="480" w:lineRule="auto"/>
    </w:pPr>
  </w:style>
  <w:style w:type="character" w:customStyle="1" w:styleId="2a">
    <w:name w:val="Основной текст 2 Знак"/>
    <w:basedOn w:val="a1"/>
    <w:link w:val="29"/>
    <w:rsid w:val="008D28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заголовок 1"/>
    <w:basedOn w:val="a0"/>
    <w:next w:val="a0"/>
    <w:rsid w:val="008D2868"/>
    <w:pPr>
      <w:keepNext/>
      <w:widowControl/>
      <w:overflowPunct w:val="0"/>
      <w:jc w:val="center"/>
    </w:pPr>
    <w:rPr>
      <w:sz w:val="24"/>
    </w:rPr>
  </w:style>
  <w:style w:type="paragraph" w:customStyle="1" w:styleId="211">
    <w:name w:val="Основной текст (2)1"/>
    <w:basedOn w:val="a0"/>
    <w:uiPriority w:val="99"/>
    <w:rsid w:val="008D2868"/>
    <w:pPr>
      <w:shd w:val="clear" w:color="auto" w:fill="FFFFFF"/>
      <w:autoSpaceDE/>
      <w:autoSpaceDN/>
      <w:adjustRightInd/>
      <w:spacing w:before="240" w:after="360" w:line="200" w:lineRule="exact"/>
      <w:jc w:val="center"/>
    </w:pPr>
    <w:rPr>
      <w:b/>
      <w:bCs/>
      <w:spacing w:val="-10"/>
      <w:sz w:val="19"/>
      <w:szCs w:val="19"/>
    </w:rPr>
  </w:style>
  <w:style w:type="character" w:customStyle="1" w:styleId="11">
    <w:name w:val="Обычный (веб) Знак1"/>
    <w:aliases w:val="Обычный (Web) Знак,Обычный (Web)1 Знак1,Обычный (веб) Знак Знак,Обычный (Web)1 Знак Знак,Знак Знак Знак Знак,Знак Знак Знак1"/>
    <w:basedOn w:val="a1"/>
    <w:link w:val="a4"/>
    <w:rsid w:val="008D28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8D2868"/>
    <w:rPr>
      <w:rFonts w:ascii="Calibri" w:eastAsia="Times New Roman" w:hAnsi="Calibri" w:cs="Calibri"/>
      <w:szCs w:val="20"/>
      <w:lang w:eastAsia="ru-RU"/>
    </w:rPr>
  </w:style>
  <w:style w:type="paragraph" w:customStyle="1" w:styleId="1c">
    <w:name w:val="Обычный (веб)1"/>
    <w:basedOn w:val="a0"/>
    <w:rsid w:val="008D2868"/>
    <w:pPr>
      <w:widowControl/>
      <w:suppressAutoHyphens/>
      <w:autoSpaceDE/>
      <w:autoSpaceDN/>
      <w:adjustRightInd/>
      <w:spacing w:before="100" w:after="100" w:line="100" w:lineRule="atLeast"/>
    </w:pPr>
    <w:rPr>
      <w:sz w:val="24"/>
      <w:szCs w:val="24"/>
      <w:lang w:eastAsia="ar-SA"/>
    </w:rPr>
  </w:style>
  <w:style w:type="paragraph" w:styleId="HTML">
    <w:name w:val="HTML Preformatted"/>
    <w:basedOn w:val="1a"/>
    <w:link w:val="HTML0"/>
    <w:rsid w:val="008D2868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612"/>
    </w:pPr>
    <w:rPr>
      <w:rFonts w:ascii="Courier New" w:eastAsia="Lucida Sans Unicode" w:hAnsi="Courier New" w:cs="Courier New"/>
      <w:sz w:val="20"/>
      <w:lang w:eastAsia="hi-IN" w:bidi="hi-IN"/>
    </w:rPr>
  </w:style>
  <w:style w:type="character" w:customStyle="1" w:styleId="HTML0">
    <w:name w:val="Стандартный HTML Знак"/>
    <w:basedOn w:val="a1"/>
    <w:link w:val="HTML"/>
    <w:rsid w:val="008D2868"/>
    <w:rPr>
      <w:rFonts w:ascii="Courier New" w:eastAsia="Lucida Sans Unicode" w:hAnsi="Courier New" w:cs="Courier New"/>
      <w:sz w:val="20"/>
      <w:szCs w:val="20"/>
      <w:lang w:eastAsia="hi-IN" w:bidi="hi-IN"/>
    </w:rPr>
  </w:style>
  <w:style w:type="character" w:customStyle="1" w:styleId="1pt">
    <w:name w:val="Основной текст + Интервал 1 pt"/>
    <w:rsid w:val="008D2868"/>
    <w:rPr>
      <w:rFonts w:ascii="Times New Roman" w:hAnsi="Times New Roman"/>
      <w:color w:val="000000"/>
      <w:spacing w:val="35"/>
      <w:w w:val="100"/>
      <w:position w:val="0"/>
      <w:sz w:val="26"/>
      <w:u w:val="none"/>
      <w:shd w:val="clear" w:color="auto" w:fill="FFFFFF"/>
      <w:lang w:val="ru-RU"/>
    </w:rPr>
  </w:style>
  <w:style w:type="paragraph" w:customStyle="1" w:styleId="1d">
    <w:name w:val="Без интервала1"/>
    <w:link w:val="NoSpacingChar"/>
    <w:qFormat/>
    <w:rsid w:val="008D2868"/>
    <w:pPr>
      <w:ind w:firstLine="0"/>
      <w:jc w:val="left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1"/>
    <w:link w:val="1d"/>
    <w:locked/>
    <w:rsid w:val="008D2868"/>
    <w:rPr>
      <w:rFonts w:ascii="Calibri" w:eastAsia="Times New Roman" w:hAnsi="Calibri" w:cs="Times New Roman"/>
    </w:rPr>
  </w:style>
  <w:style w:type="paragraph" w:styleId="2b">
    <w:name w:val="Body Text Indent 2"/>
    <w:basedOn w:val="a0"/>
    <w:link w:val="2c"/>
    <w:uiPriority w:val="99"/>
    <w:semiHidden/>
    <w:unhideWhenUsed/>
    <w:rsid w:val="008D2868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c">
    <w:name w:val="Основной текст с отступом 2 Знак"/>
    <w:basedOn w:val="a1"/>
    <w:link w:val="2b"/>
    <w:uiPriority w:val="99"/>
    <w:semiHidden/>
    <w:rsid w:val="008D28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0">
    <w:name w:val="Основной текст (17)_"/>
    <w:link w:val="171"/>
    <w:locked/>
    <w:rsid w:val="008D2868"/>
    <w:rPr>
      <w:b/>
      <w:spacing w:val="-4"/>
      <w:sz w:val="21"/>
      <w:shd w:val="clear" w:color="auto" w:fill="FFFFFF"/>
    </w:rPr>
  </w:style>
  <w:style w:type="paragraph" w:customStyle="1" w:styleId="171">
    <w:name w:val="Основной текст (17)"/>
    <w:basedOn w:val="a0"/>
    <w:link w:val="170"/>
    <w:rsid w:val="008D2868"/>
    <w:pPr>
      <w:shd w:val="clear" w:color="auto" w:fill="FFFFFF"/>
      <w:autoSpaceDE/>
      <w:autoSpaceDN/>
      <w:adjustRightInd/>
      <w:spacing w:line="240" w:lineRule="atLeast"/>
      <w:ind w:hanging="600"/>
      <w:jc w:val="both"/>
    </w:pPr>
    <w:rPr>
      <w:rFonts w:asciiTheme="minorHAnsi" w:eastAsiaTheme="minorHAnsi" w:hAnsiTheme="minorHAnsi" w:cstheme="minorBidi"/>
      <w:b/>
      <w:spacing w:val="-4"/>
      <w:sz w:val="21"/>
      <w:szCs w:val="22"/>
      <w:shd w:val="clear" w:color="auto" w:fill="FFFFFF"/>
      <w:lang w:eastAsia="en-US"/>
    </w:rPr>
  </w:style>
  <w:style w:type="character" w:customStyle="1" w:styleId="105pt0pt">
    <w:name w:val="Основной текст + 10;5 pt;Полужирный;Интервал 0 pt"/>
    <w:rsid w:val="008D28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1"/>
      <w:szCs w:val="21"/>
      <w:u w:val="none"/>
      <w:lang w:val="ru-RU"/>
    </w:rPr>
  </w:style>
  <w:style w:type="character" w:customStyle="1" w:styleId="37">
    <w:name w:val="Стиль разреженный на  3 пт"/>
    <w:rsid w:val="008D2868"/>
    <w:rPr>
      <w:spacing w:val="0"/>
    </w:rPr>
  </w:style>
  <w:style w:type="character" w:customStyle="1" w:styleId="170pt">
    <w:name w:val="Основной текст (17) + Интервал 0 pt"/>
    <w:rsid w:val="008D28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1"/>
      <w:szCs w:val="21"/>
      <w:u w:val="none"/>
      <w:lang w:val="ru-RU"/>
    </w:rPr>
  </w:style>
  <w:style w:type="character" w:customStyle="1" w:styleId="51">
    <w:name w:val="Знак Знак51"/>
    <w:rsid w:val="008D2868"/>
    <w:rPr>
      <w:color w:val="000000"/>
      <w:sz w:val="28"/>
      <w:lang w:val="ru-RU"/>
    </w:rPr>
  </w:style>
  <w:style w:type="paragraph" w:styleId="aff4">
    <w:name w:val="footnote text"/>
    <w:basedOn w:val="a0"/>
    <w:link w:val="aff5"/>
    <w:rsid w:val="008D2868"/>
    <w:pPr>
      <w:widowControl/>
      <w:autoSpaceDE/>
      <w:autoSpaceDN/>
      <w:adjustRightInd/>
    </w:pPr>
  </w:style>
  <w:style w:type="character" w:customStyle="1" w:styleId="aff5">
    <w:name w:val="Текст сноски Знак"/>
    <w:basedOn w:val="a1"/>
    <w:link w:val="aff4"/>
    <w:rsid w:val="008D28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rsid w:val="008D2868"/>
    <w:rPr>
      <w:vertAlign w:val="superscript"/>
    </w:rPr>
  </w:style>
  <w:style w:type="paragraph" w:customStyle="1" w:styleId="1e">
    <w:name w:val="Стиль1"/>
    <w:basedOn w:val="a0"/>
    <w:link w:val="1f"/>
    <w:qFormat/>
    <w:rsid w:val="008D2868"/>
    <w:pPr>
      <w:widowControl/>
      <w:autoSpaceDE/>
      <w:autoSpaceDN/>
      <w:adjustRightInd/>
      <w:ind w:firstLine="709"/>
      <w:jc w:val="both"/>
    </w:pPr>
    <w:rPr>
      <w:rFonts w:eastAsia="Calibri"/>
      <w:sz w:val="26"/>
      <w:szCs w:val="26"/>
      <w:lang w:eastAsia="en-US"/>
    </w:rPr>
  </w:style>
  <w:style w:type="character" w:customStyle="1" w:styleId="1f">
    <w:name w:val="Стиль1 Знак"/>
    <w:basedOn w:val="a1"/>
    <w:link w:val="1e"/>
    <w:rsid w:val="008D2868"/>
    <w:rPr>
      <w:rFonts w:ascii="Times New Roman" w:eastAsia="Calibri" w:hAnsi="Times New Roman" w:cs="Times New Roman"/>
      <w:sz w:val="26"/>
      <w:szCs w:val="26"/>
    </w:rPr>
  </w:style>
  <w:style w:type="paragraph" w:styleId="aff7">
    <w:name w:val="Document Map"/>
    <w:basedOn w:val="a0"/>
    <w:link w:val="aff8"/>
    <w:semiHidden/>
    <w:rsid w:val="008D2868"/>
    <w:pPr>
      <w:widowControl/>
      <w:shd w:val="clear" w:color="auto" w:fill="000080"/>
      <w:autoSpaceDE/>
      <w:autoSpaceDN/>
      <w:adjustRightInd/>
    </w:pPr>
    <w:rPr>
      <w:rFonts w:ascii="Tahoma" w:hAnsi="Tahoma" w:cs="Tahoma"/>
    </w:rPr>
  </w:style>
  <w:style w:type="character" w:customStyle="1" w:styleId="aff8">
    <w:name w:val="Схема документа Знак"/>
    <w:basedOn w:val="a1"/>
    <w:link w:val="aff7"/>
    <w:semiHidden/>
    <w:rsid w:val="008D286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38">
    <w:name w:val="Body Text Indent 3"/>
    <w:basedOn w:val="a0"/>
    <w:link w:val="39"/>
    <w:rsid w:val="008D2868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1"/>
    <w:link w:val="38"/>
    <w:rsid w:val="008D286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8">
    <w:name w:val="Основной текст8"/>
    <w:basedOn w:val="a0"/>
    <w:rsid w:val="008D2868"/>
    <w:pPr>
      <w:widowControl/>
      <w:shd w:val="clear" w:color="auto" w:fill="FFFFFF"/>
      <w:autoSpaceDE/>
      <w:autoSpaceDN/>
      <w:adjustRightInd/>
      <w:spacing w:before="120" w:after="360" w:line="0" w:lineRule="atLeast"/>
      <w:jc w:val="both"/>
    </w:pPr>
    <w:rPr>
      <w:sz w:val="26"/>
      <w:szCs w:val="26"/>
      <w:lang w:eastAsia="en-US"/>
    </w:rPr>
  </w:style>
  <w:style w:type="character" w:customStyle="1" w:styleId="6">
    <w:name w:val="Основной текст6"/>
    <w:basedOn w:val="a6"/>
    <w:rsid w:val="008D2868"/>
    <w:rPr>
      <w:sz w:val="26"/>
      <w:szCs w:val="26"/>
    </w:rPr>
  </w:style>
  <w:style w:type="character" w:customStyle="1" w:styleId="1f0">
    <w:name w:val="Название Знак1"/>
    <w:basedOn w:val="a1"/>
    <w:uiPriority w:val="10"/>
    <w:rsid w:val="008D28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3a">
    <w:name w:val="Знак Знак3 Знак"/>
    <w:basedOn w:val="a0"/>
    <w:rsid w:val="008D2868"/>
    <w:pPr>
      <w:widowControl/>
      <w:autoSpaceDE/>
      <w:autoSpaceDN/>
      <w:adjustRightInd/>
    </w:pPr>
    <w:rPr>
      <w:sz w:val="24"/>
      <w:szCs w:val="24"/>
      <w:lang w:val="pl-PL" w:eastAsia="pl-PL"/>
    </w:rPr>
  </w:style>
  <w:style w:type="paragraph" w:customStyle="1" w:styleId="Style2">
    <w:name w:val="Style2"/>
    <w:basedOn w:val="a0"/>
    <w:uiPriority w:val="99"/>
    <w:rsid w:val="008D2868"/>
    <w:pPr>
      <w:spacing w:line="277" w:lineRule="exact"/>
      <w:ind w:firstLine="715"/>
      <w:jc w:val="both"/>
    </w:pPr>
    <w:rPr>
      <w:sz w:val="24"/>
      <w:szCs w:val="24"/>
    </w:rPr>
  </w:style>
  <w:style w:type="paragraph" w:customStyle="1" w:styleId="Style7">
    <w:name w:val="Style7"/>
    <w:basedOn w:val="a0"/>
    <w:uiPriority w:val="99"/>
    <w:rsid w:val="008D2868"/>
    <w:rPr>
      <w:sz w:val="24"/>
      <w:szCs w:val="24"/>
    </w:rPr>
  </w:style>
  <w:style w:type="paragraph" w:customStyle="1" w:styleId="2d">
    <w:name w:val="Без интервала2"/>
    <w:rsid w:val="008D2868"/>
    <w:pPr>
      <w:widowControl w:val="0"/>
      <w:suppressAutoHyphens/>
      <w:spacing w:after="200" w:line="276" w:lineRule="auto"/>
      <w:ind w:firstLine="0"/>
      <w:jc w:val="left"/>
    </w:pPr>
    <w:rPr>
      <w:rFonts w:ascii="Calibri" w:eastAsia="SimSun" w:hAnsi="Calibri" w:cs="font305"/>
      <w:kern w:val="1"/>
      <w:lang w:eastAsia="ar-SA"/>
    </w:rPr>
  </w:style>
  <w:style w:type="character" w:customStyle="1" w:styleId="aff9">
    <w:name w:val="Подпись к картинке_"/>
    <w:rsid w:val="008D2868"/>
    <w:rPr>
      <w:rFonts w:ascii="Times New Roman" w:hAnsi="Times New Roman" w:cs="Times New Roman"/>
      <w:spacing w:val="1"/>
      <w:sz w:val="22"/>
      <w:szCs w:val="22"/>
      <w:u w:val="none"/>
    </w:rPr>
  </w:style>
  <w:style w:type="character" w:customStyle="1" w:styleId="312">
    <w:name w:val="Основной текст (3) + 12"/>
    <w:rsid w:val="008D2868"/>
    <w:rPr>
      <w:rFonts w:ascii="Times New Roman" w:hAnsi="Times New Roman" w:cs="Times New Roman"/>
      <w:spacing w:val="2"/>
      <w:sz w:val="25"/>
      <w:szCs w:val="25"/>
      <w:u w:val="none"/>
    </w:rPr>
  </w:style>
  <w:style w:type="paragraph" w:customStyle="1" w:styleId="affa">
    <w:name w:val="Подпись к картинке"/>
    <w:basedOn w:val="a0"/>
    <w:rsid w:val="008D2868"/>
    <w:pPr>
      <w:shd w:val="clear" w:color="auto" w:fill="FFFFFF"/>
      <w:suppressAutoHyphens/>
      <w:autoSpaceDE/>
      <w:autoSpaceDN/>
      <w:adjustRightInd/>
      <w:spacing w:line="277" w:lineRule="exact"/>
      <w:ind w:firstLine="2520"/>
    </w:pPr>
    <w:rPr>
      <w:rFonts w:eastAsia="Courier New"/>
      <w:spacing w:val="1"/>
      <w:sz w:val="22"/>
      <w:szCs w:val="22"/>
      <w:lang w:eastAsia="ar-SA"/>
    </w:rPr>
  </w:style>
  <w:style w:type="character" w:customStyle="1" w:styleId="1f1">
    <w:name w:val="Основной текст Знак1"/>
    <w:basedOn w:val="a1"/>
    <w:uiPriority w:val="99"/>
    <w:rsid w:val="008D2868"/>
    <w:rPr>
      <w:sz w:val="24"/>
      <w:szCs w:val="24"/>
      <w:lang w:eastAsia="ar-SA"/>
    </w:rPr>
  </w:style>
  <w:style w:type="paragraph" w:customStyle="1" w:styleId="Style5">
    <w:name w:val="Style5"/>
    <w:basedOn w:val="a0"/>
    <w:uiPriority w:val="99"/>
    <w:rsid w:val="008D2868"/>
    <w:pPr>
      <w:spacing w:line="298" w:lineRule="exact"/>
    </w:pPr>
    <w:rPr>
      <w:sz w:val="24"/>
      <w:szCs w:val="24"/>
    </w:rPr>
  </w:style>
  <w:style w:type="paragraph" w:customStyle="1" w:styleId="Style6">
    <w:name w:val="Style6"/>
    <w:basedOn w:val="a0"/>
    <w:uiPriority w:val="99"/>
    <w:rsid w:val="008D2868"/>
    <w:pPr>
      <w:spacing w:line="300" w:lineRule="exact"/>
      <w:ind w:firstLine="1027"/>
      <w:jc w:val="both"/>
    </w:pPr>
    <w:rPr>
      <w:sz w:val="24"/>
      <w:szCs w:val="24"/>
    </w:rPr>
  </w:style>
  <w:style w:type="paragraph" w:customStyle="1" w:styleId="Style8">
    <w:name w:val="Style8"/>
    <w:basedOn w:val="a0"/>
    <w:uiPriority w:val="99"/>
    <w:rsid w:val="008D2868"/>
    <w:rPr>
      <w:sz w:val="24"/>
      <w:szCs w:val="24"/>
    </w:rPr>
  </w:style>
  <w:style w:type="paragraph" w:customStyle="1" w:styleId="Style9">
    <w:name w:val="Style9"/>
    <w:basedOn w:val="a0"/>
    <w:uiPriority w:val="99"/>
    <w:rsid w:val="008D2868"/>
    <w:pPr>
      <w:spacing w:line="298" w:lineRule="exact"/>
      <w:ind w:hanging="350"/>
    </w:pPr>
    <w:rPr>
      <w:sz w:val="24"/>
      <w:szCs w:val="24"/>
    </w:rPr>
  </w:style>
  <w:style w:type="character" w:customStyle="1" w:styleId="FontStyle13">
    <w:name w:val="Font Style13"/>
    <w:basedOn w:val="a1"/>
    <w:uiPriority w:val="99"/>
    <w:rsid w:val="008D2868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1"/>
    <w:uiPriority w:val="99"/>
    <w:rsid w:val="008D2868"/>
    <w:rPr>
      <w:rFonts w:ascii="Times New Roman" w:hAnsi="Times New Roman" w:cs="Times New Roman"/>
      <w:b/>
      <w:bCs/>
      <w:i/>
      <w:iCs/>
      <w:spacing w:val="-20"/>
      <w:sz w:val="24"/>
      <w:szCs w:val="24"/>
    </w:rPr>
  </w:style>
  <w:style w:type="paragraph" w:styleId="affb">
    <w:name w:val="Body Text First Indent"/>
    <w:basedOn w:val="af"/>
    <w:link w:val="affc"/>
    <w:rsid w:val="008D2868"/>
    <w:pPr>
      <w:ind w:firstLine="210"/>
    </w:pPr>
    <w:rPr>
      <w:sz w:val="20"/>
      <w:szCs w:val="20"/>
      <w:lang w:eastAsia="ru-RU"/>
    </w:rPr>
  </w:style>
  <w:style w:type="character" w:customStyle="1" w:styleId="affc">
    <w:name w:val="Красная строка Знак"/>
    <w:basedOn w:val="af0"/>
    <w:link w:val="affb"/>
    <w:rsid w:val="008D2868"/>
    <w:rPr>
      <w:sz w:val="20"/>
      <w:szCs w:val="20"/>
      <w:lang w:eastAsia="ru-RU"/>
    </w:rPr>
  </w:style>
  <w:style w:type="paragraph" w:styleId="affd">
    <w:name w:val="Subtitle"/>
    <w:basedOn w:val="a0"/>
    <w:link w:val="affe"/>
    <w:qFormat/>
    <w:rsid w:val="008D2868"/>
    <w:pPr>
      <w:widowControl/>
      <w:autoSpaceDE/>
      <w:autoSpaceDN/>
      <w:adjustRightInd/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fe">
    <w:name w:val="Подзаголовок Знак"/>
    <w:basedOn w:val="a1"/>
    <w:link w:val="affd"/>
    <w:rsid w:val="008D286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3b">
    <w:name w:val="Без интервала3"/>
    <w:rsid w:val="008D2868"/>
    <w:pPr>
      <w:spacing w:line="276" w:lineRule="auto"/>
      <w:ind w:firstLine="567"/>
    </w:pPr>
    <w:rPr>
      <w:rFonts w:ascii="Times New Roman" w:eastAsia="Calibri" w:hAnsi="Times New Roman" w:cs="Times New Roman"/>
      <w:sz w:val="28"/>
    </w:rPr>
  </w:style>
  <w:style w:type="paragraph" w:customStyle="1" w:styleId="1f2">
    <w:name w:val="Знак1 Знак Знак Знак"/>
    <w:basedOn w:val="a0"/>
    <w:rsid w:val="008D2868"/>
    <w:pPr>
      <w:widowControl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1f3">
    <w:name w:val="Абзац списка1"/>
    <w:basedOn w:val="a0"/>
    <w:rsid w:val="008D286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TimesNewRoman14">
    <w:name w:val="Стиль Times New Roman 14 пт"/>
    <w:rsid w:val="008D2868"/>
    <w:rPr>
      <w:rFonts w:ascii="Times New Roman" w:hAnsi="Times New Roman"/>
      <w:sz w:val="28"/>
    </w:rPr>
  </w:style>
  <w:style w:type="paragraph" w:customStyle="1" w:styleId="p13">
    <w:name w:val="p13"/>
    <w:basedOn w:val="a0"/>
    <w:rsid w:val="008D286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4">
    <w:name w:val="s4"/>
    <w:rsid w:val="008D2868"/>
  </w:style>
  <w:style w:type="paragraph" w:customStyle="1" w:styleId="p12">
    <w:name w:val="p12"/>
    <w:basedOn w:val="a0"/>
    <w:rsid w:val="008D286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5">
    <w:name w:val="p25"/>
    <w:basedOn w:val="a0"/>
    <w:rsid w:val="008D286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6">
    <w:name w:val="p26"/>
    <w:basedOn w:val="a0"/>
    <w:rsid w:val="008D286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rsid w:val="008D2868"/>
  </w:style>
  <w:style w:type="paragraph" w:customStyle="1" w:styleId="p11">
    <w:name w:val="p11"/>
    <w:basedOn w:val="a0"/>
    <w:rsid w:val="008D286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FontStyle12">
    <w:name w:val="Font Style12"/>
    <w:rsid w:val="008D2868"/>
    <w:rPr>
      <w:rFonts w:ascii="Times New Roman" w:hAnsi="Times New Roman" w:cs="Times New Roman"/>
      <w:sz w:val="22"/>
      <w:szCs w:val="22"/>
    </w:rPr>
  </w:style>
  <w:style w:type="character" w:customStyle="1" w:styleId="210pt">
    <w:name w:val="Основной текст (2) + 10 pt"/>
    <w:rsid w:val="008D28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a">
    <w:name w:val="Положение"/>
    <w:basedOn w:val="a0"/>
    <w:rsid w:val="008D2868"/>
    <w:pPr>
      <w:widowControl/>
      <w:numPr>
        <w:numId w:val="12"/>
      </w:numPr>
      <w:autoSpaceDE/>
      <w:autoSpaceDN/>
      <w:adjustRightInd/>
      <w:jc w:val="both"/>
    </w:pPr>
    <w:rPr>
      <w:sz w:val="26"/>
      <w:szCs w:val="24"/>
    </w:rPr>
  </w:style>
  <w:style w:type="paragraph" w:customStyle="1" w:styleId="2e">
    <w:name w:val="Стиль2"/>
    <w:basedOn w:val="a0"/>
    <w:rsid w:val="008D2868"/>
    <w:pPr>
      <w:widowControl/>
      <w:tabs>
        <w:tab w:val="left" w:pos="2268"/>
      </w:tabs>
      <w:autoSpaceDE/>
      <w:autoSpaceDN/>
      <w:adjustRightInd/>
      <w:jc w:val="both"/>
    </w:pPr>
    <w:rPr>
      <w:b/>
      <w:sz w:val="28"/>
    </w:rPr>
  </w:style>
  <w:style w:type="paragraph" w:styleId="afff">
    <w:name w:val="List Bullet"/>
    <w:basedOn w:val="a0"/>
    <w:rsid w:val="008D2868"/>
    <w:pPr>
      <w:widowControl/>
      <w:autoSpaceDE/>
      <w:autoSpaceDN/>
      <w:adjustRightInd/>
      <w:contextualSpacing/>
    </w:pPr>
    <w:rPr>
      <w:b/>
      <w:i/>
    </w:rPr>
  </w:style>
  <w:style w:type="paragraph" w:customStyle="1" w:styleId="afff0">
    <w:name w:val="Прижатый влево"/>
    <w:basedOn w:val="a0"/>
    <w:next w:val="a0"/>
    <w:uiPriority w:val="99"/>
    <w:rsid w:val="008D2868"/>
    <w:pPr>
      <w:widowControl/>
    </w:pPr>
    <w:rPr>
      <w:rFonts w:ascii="Arial" w:hAnsi="Arial" w:cs="Arial"/>
      <w:sz w:val="24"/>
      <w:szCs w:val="24"/>
    </w:rPr>
  </w:style>
  <w:style w:type="character" w:customStyle="1" w:styleId="FranklinGothicHeavy7pt0pt120">
    <w:name w:val="Основной текст + Franklin Gothic Heavy;7 pt;Интервал 0 pt;Масштаб 120%"/>
    <w:basedOn w:val="a6"/>
    <w:rsid w:val="008D2868"/>
    <w:rPr>
      <w:rFonts w:ascii="Franklin Gothic Heavy" w:eastAsia="Franklin Gothic Heavy" w:hAnsi="Franklin Gothic Heavy" w:cs="Franklin Gothic Heavy"/>
      <w:color w:val="000000"/>
      <w:spacing w:val="4"/>
      <w:w w:val="120"/>
      <w:position w:val="0"/>
      <w:sz w:val="14"/>
      <w:szCs w:val="14"/>
      <w:lang w:val="ru-RU"/>
    </w:rPr>
  </w:style>
  <w:style w:type="character" w:customStyle="1" w:styleId="52">
    <w:name w:val="Основной текст (5)_"/>
    <w:basedOn w:val="a1"/>
    <w:link w:val="53"/>
    <w:rsid w:val="008D2868"/>
    <w:rPr>
      <w:rFonts w:ascii="Times New Roman" w:eastAsia="Times New Roman" w:hAnsi="Times New Roman" w:cs="Times New Roman"/>
      <w:spacing w:val="3"/>
      <w:sz w:val="12"/>
      <w:szCs w:val="12"/>
      <w:shd w:val="clear" w:color="auto" w:fill="FFFFFF"/>
    </w:rPr>
  </w:style>
  <w:style w:type="character" w:customStyle="1" w:styleId="50pt">
    <w:name w:val="Основной текст (5) + Курсив;Интервал 0 pt"/>
    <w:basedOn w:val="52"/>
    <w:rsid w:val="008D2868"/>
    <w:rPr>
      <w:i/>
      <w:iCs/>
      <w:color w:val="000000"/>
      <w:spacing w:val="5"/>
      <w:w w:val="100"/>
      <w:position w:val="0"/>
      <w:lang w:val="ru-RU"/>
    </w:rPr>
  </w:style>
  <w:style w:type="character" w:customStyle="1" w:styleId="2f">
    <w:name w:val="Колонтитул (2)_"/>
    <w:basedOn w:val="a1"/>
    <w:link w:val="2f0"/>
    <w:rsid w:val="008D286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fff1">
    <w:name w:val="Подпись к таблице_"/>
    <w:basedOn w:val="a1"/>
    <w:link w:val="afff2"/>
    <w:rsid w:val="008D286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0pt">
    <w:name w:val="Основной текст + Полужирный;Интервал 0 pt"/>
    <w:basedOn w:val="a6"/>
    <w:rsid w:val="008D2868"/>
    <w:rPr>
      <w:b/>
      <w:bCs/>
      <w:color w:val="000000"/>
      <w:spacing w:val="-1"/>
      <w:w w:val="100"/>
      <w:position w:val="0"/>
      <w:sz w:val="20"/>
      <w:szCs w:val="20"/>
      <w:lang w:val="ru-RU"/>
    </w:rPr>
  </w:style>
  <w:style w:type="character" w:customStyle="1" w:styleId="9pt">
    <w:name w:val="Основной текст + 9 pt;Полужирный"/>
    <w:basedOn w:val="a6"/>
    <w:rsid w:val="008D2868"/>
    <w:rPr>
      <w:b/>
      <w:bCs/>
      <w:color w:val="000000"/>
      <w:spacing w:val="0"/>
      <w:w w:val="100"/>
      <w:position w:val="0"/>
      <w:sz w:val="18"/>
      <w:szCs w:val="18"/>
      <w:lang w:val="ru-RU"/>
    </w:rPr>
  </w:style>
  <w:style w:type="character" w:customStyle="1" w:styleId="TrebuchetMS7pt">
    <w:name w:val="Основной текст + Trebuchet MS;7 pt"/>
    <w:basedOn w:val="a6"/>
    <w:rsid w:val="008D2868"/>
    <w:rPr>
      <w:rFonts w:ascii="Trebuchet MS" w:eastAsia="Trebuchet MS" w:hAnsi="Trebuchet MS" w:cs="Trebuchet MS"/>
      <w:color w:val="000000"/>
      <w:spacing w:val="0"/>
      <w:w w:val="100"/>
      <w:position w:val="0"/>
      <w:sz w:val="14"/>
      <w:szCs w:val="14"/>
    </w:rPr>
  </w:style>
  <w:style w:type="character" w:customStyle="1" w:styleId="FranklinGothicHeavy65pt">
    <w:name w:val="Основной текст + Franklin Gothic Heavy;6;5 pt"/>
    <w:basedOn w:val="a6"/>
    <w:rsid w:val="008D2868"/>
    <w:rPr>
      <w:rFonts w:ascii="Franklin Gothic Heavy" w:eastAsia="Franklin Gothic Heavy" w:hAnsi="Franklin Gothic Heavy" w:cs="Franklin Gothic Heavy"/>
      <w:color w:val="000000"/>
      <w:spacing w:val="0"/>
      <w:w w:val="100"/>
      <w:position w:val="0"/>
      <w:sz w:val="13"/>
      <w:szCs w:val="13"/>
    </w:rPr>
  </w:style>
  <w:style w:type="character" w:customStyle="1" w:styleId="9pt0pt">
    <w:name w:val="Основной текст + 9 pt;Интервал 0 pt"/>
    <w:basedOn w:val="a6"/>
    <w:rsid w:val="008D2868"/>
    <w:rPr>
      <w:color w:val="000000"/>
      <w:spacing w:val="1"/>
      <w:w w:val="100"/>
      <w:position w:val="0"/>
      <w:sz w:val="18"/>
      <w:szCs w:val="18"/>
      <w:lang w:val="ru-RU"/>
    </w:rPr>
  </w:style>
  <w:style w:type="character" w:customStyle="1" w:styleId="2f1">
    <w:name w:val="Заголовок №2_"/>
    <w:basedOn w:val="a1"/>
    <w:link w:val="2f2"/>
    <w:rsid w:val="008D286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53">
    <w:name w:val="Основной текст (5)"/>
    <w:basedOn w:val="a0"/>
    <w:link w:val="52"/>
    <w:rsid w:val="008D2868"/>
    <w:pPr>
      <w:shd w:val="clear" w:color="auto" w:fill="FFFFFF"/>
      <w:autoSpaceDE/>
      <w:autoSpaceDN/>
      <w:adjustRightInd/>
      <w:spacing w:before="60" w:after="180" w:line="0" w:lineRule="atLeast"/>
    </w:pPr>
    <w:rPr>
      <w:spacing w:val="3"/>
      <w:sz w:val="12"/>
      <w:szCs w:val="12"/>
      <w:lang w:eastAsia="en-US"/>
    </w:rPr>
  </w:style>
  <w:style w:type="paragraph" w:customStyle="1" w:styleId="2f0">
    <w:name w:val="Колонтитул (2)"/>
    <w:basedOn w:val="a0"/>
    <w:link w:val="2f"/>
    <w:rsid w:val="008D2868"/>
    <w:pPr>
      <w:shd w:val="clear" w:color="auto" w:fill="FFFFFF"/>
      <w:autoSpaceDE/>
      <w:autoSpaceDN/>
      <w:adjustRightInd/>
      <w:spacing w:line="0" w:lineRule="atLeast"/>
    </w:pPr>
    <w:rPr>
      <w:sz w:val="21"/>
      <w:szCs w:val="21"/>
      <w:lang w:eastAsia="en-US"/>
    </w:rPr>
  </w:style>
  <w:style w:type="paragraph" w:customStyle="1" w:styleId="afff2">
    <w:name w:val="Подпись к таблице"/>
    <w:basedOn w:val="a0"/>
    <w:link w:val="afff1"/>
    <w:rsid w:val="008D2868"/>
    <w:pPr>
      <w:shd w:val="clear" w:color="auto" w:fill="FFFFFF"/>
      <w:autoSpaceDE/>
      <w:autoSpaceDN/>
      <w:adjustRightInd/>
      <w:spacing w:line="0" w:lineRule="atLeast"/>
    </w:pPr>
    <w:rPr>
      <w:lang w:eastAsia="en-US"/>
    </w:rPr>
  </w:style>
  <w:style w:type="paragraph" w:customStyle="1" w:styleId="2f2">
    <w:name w:val="Заголовок №2"/>
    <w:basedOn w:val="a0"/>
    <w:link w:val="2f1"/>
    <w:rsid w:val="008D2868"/>
    <w:pPr>
      <w:shd w:val="clear" w:color="auto" w:fill="FFFFFF"/>
      <w:autoSpaceDE/>
      <w:autoSpaceDN/>
      <w:adjustRightInd/>
      <w:spacing w:after="240" w:line="250" w:lineRule="exact"/>
      <w:outlineLvl w:val="1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1242</Words>
  <Characters>7084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</dc:creator>
  <cp:lastModifiedBy>user</cp:lastModifiedBy>
  <cp:revision>5</cp:revision>
  <dcterms:created xsi:type="dcterms:W3CDTF">2018-11-27T11:42:00Z</dcterms:created>
  <dcterms:modified xsi:type="dcterms:W3CDTF">2018-12-05T11:21:00Z</dcterms:modified>
</cp:coreProperties>
</file>