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325D82" w:rsidP="006D6801">
      <w:pPr>
        <w:pStyle w:val="a4"/>
        <w:widowControl w:val="0"/>
        <w:spacing w:before="0" w:beforeAutospacing="0" w:after="0"/>
        <w:ind w:firstLine="709"/>
        <w:rPr>
          <w:sz w:val="16"/>
          <w:szCs w:val="16"/>
        </w:rPr>
      </w:pPr>
      <w:r>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121EFD" w:rsidRDefault="00121EFD"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121EFD" w:rsidRDefault="00121EFD"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121EFD" w:rsidRDefault="00121EFD" w:rsidP="008D2868">
                      <w:pPr>
                        <w:jc w:val="center"/>
                      </w:pPr>
                      <w:r>
                        <w:t xml:space="preserve">Издается </w:t>
                      </w:r>
                    </w:p>
                    <w:p w:rsidR="00121EFD" w:rsidRDefault="00121EFD" w:rsidP="008D2868">
                      <w:pPr>
                        <w:jc w:val="center"/>
                      </w:pPr>
                      <w:r>
                        <w:t xml:space="preserve">с  мая  </w:t>
                      </w:r>
                    </w:p>
                    <w:p w:rsidR="00121EFD" w:rsidRDefault="00121EFD" w:rsidP="008D2868">
                      <w:pPr>
                        <w:jc w:val="center"/>
                      </w:pPr>
                      <w:r>
                        <w:t>2007 года</w:t>
                      </w:r>
                    </w:p>
                    <w:p w:rsidR="00121EFD" w:rsidRPr="00414855" w:rsidRDefault="00121EFD" w:rsidP="008D2868">
                      <w:pPr>
                        <w:jc w:val="center"/>
                      </w:pPr>
                      <w:r>
                        <w:t>№ 46</w:t>
                      </w:r>
                      <w:r w:rsidRPr="00414855">
                        <w:t>(</w:t>
                      </w:r>
                      <w:r>
                        <w:t>269</w:t>
                      </w:r>
                      <w:r w:rsidRPr="00414855">
                        <w:t>)</w:t>
                      </w:r>
                    </w:p>
                    <w:p w:rsidR="00121EFD" w:rsidRDefault="00121EFD" w:rsidP="008D2868">
                      <w:pPr>
                        <w:jc w:val="center"/>
                      </w:pPr>
                      <w:r>
                        <w:t> </w:t>
                      </w:r>
                    </w:p>
                    <w:p w:rsidR="00121EFD" w:rsidRPr="00AD1713" w:rsidRDefault="00121EFD" w:rsidP="008D2868">
                      <w:pPr>
                        <w:jc w:val="center"/>
                      </w:pPr>
                      <w:r>
                        <w:t>04 декабря</w:t>
                      </w:r>
                    </w:p>
                    <w:p w:rsidR="00121EFD" w:rsidRDefault="00121EFD" w:rsidP="008D2868">
                      <w:pPr>
                        <w:jc w:val="center"/>
                      </w:pPr>
                      <w:r>
                        <w:t>2018 года</w:t>
                      </w:r>
                    </w:p>
                    <w:p w:rsidR="00121EFD" w:rsidRDefault="00121EFD" w:rsidP="008D2868">
                      <w:pPr>
                        <w:jc w:val="center"/>
                      </w:pPr>
                      <w:r>
                        <w:t> </w:t>
                      </w:r>
                    </w:p>
                    <w:p w:rsidR="00121EFD" w:rsidRDefault="00121EFD"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121EFD" w:rsidRDefault="00121EFD" w:rsidP="008D2868">
                      <w:pPr>
                        <w:jc w:val="center"/>
                      </w:pPr>
                      <w:r>
                        <w:t>ИНФОРМАЦИОННЫЙ БЮЛЛЕТЕНЬ</w:t>
                      </w:r>
                    </w:p>
                    <w:p w:rsidR="00121EFD" w:rsidRDefault="00121EFD" w:rsidP="008D2868">
                      <w:pPr>
                        <w:jc w:val="center"/>
                      </w:pPr>
                      <w:r>
                        <w:t xml:space="preserve">Официальное издание районного Собрания депутатов и администрации </w:t>
                      </w:r>
                    </w:p>
                    <w:p w:rsidR="00121EFD" w:rsidRDefault="00121EFD" w:rsidP="008D2868">
                      <w:pPr>
                        <w:jc w:val="center"/>
                      </w:pPr>
                      <w:r>
                        <w:t>Островского муниципального района</w:t>
                      </w:r>
                    </w:p>
                  </w:txbxContent>
                </v:textbox>
              </v:shape>
            </v:group>
          </v:group>
        </w:pict>
      </w: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a4"/>
        <w:widowControl w:val="0"/>
        <w:spacing w:before="0" w:beforeAutospacing="0" w:after="0"/>
        <w:ind w:firstLine="709"/>
        <w:rPr>
          <w:sz w:val="16"/>
          <w:szCs w:val="16"/>
        </w:rPr>
      </w:pPr>
    </w:p>
    <w:p w:rsidR="008D2868" w:rsidRPr="006D2594" w:rsidRDefault="008D2868" w:rsidP="006D6801">
      <w:pPr>
        <w:pStyle w:val="ConsPlusNormal"/>
        <w:ind w:firstLine="709"/>
        <w:jc w:val="both"/>
        <w:rPr>
          <w:rFonts w:ascii="Times New Roman" w:hAnsi="Times New Roman" w:cs="Times New Roman"/>
          <w:sz w:val="16"/>
          <w:szCs w:val="16"/>
          <w:lang w:val="en-US"/>
        </w:rPr>
      </w:pPr>
    </w:p>
    <w:p w:rsidR="008D2868" w:rsidRPr="006D2594" w:rsidRDefault="008D2868" w:rsidP="006D6801">
      <w:pPr>
        <w:ind w:firstLine="709"/>
        <w:jc w:val="center"/>
        <w:rPr>
          <w:sz w:val="16"/>
          <w:szCs w:val="16"/>
        </w:rPr>
      </w:pPr>
      <w:bookmarkStart w:id="0" w:name="_GoBack"/>
      <w:bookmarkStart w:id="1" w:name="sub_1000"/>
      <w:bookmarkEnd w:id="0"/>
      <w:r w:rsidRPr="006D2594">
        <w:rPr>
          <w:sz w:val="16"/>
          <w:szCs w:val="16"/>
        </w:rPr>
        <w:t xml:space="preserve">  </w:t>
      </w:r>
      <w:bookmarkEnd w:id="1"/>
    </w:p>
    <w:p w:rsidR="008D2868" w:rsidRPr="006D2594" w:rsidRDefault="008D2868" w:rsidP="006D6801">
      <w:pPr>
        <w:pStyle w:val="Default"/>
        <w:ind w:firstLine="709"/>
        <w:jc w:val="both"/>
        <w:rPr>
          <w:sz w:val="16"/>
          <w:szCs w:val="16"/>
        </w:rPr>
      </w:pPr>
    </w:p>
    <w:p w:rsidR="008D2868" w:rsidRPr="006D2594" w:rsidRDefault="008D2868" w:rsidP="006D6801">
      <w:pPr>
        <w:pStyle w:val="a4"/>
        <w:spacing w:before="0" w:beforeAutospacing="0" w:after="0"/>
        <w:ind w:firstLine="709"/>
        <w:jc w:val="both"/>
        <w:rPr>
          <w:sz w:val="16"/>
          <w:szCs w:val="16"/>
        </w:rPr>
      </w:pPr>
    </w:p>
    <w:p w:rsidR="004D2E9B" w:rsidRPr="006D2594" w:rsidRDefault="004D2E9B" w:rsidP="006D6801">
      <w:pPr>
        <w:ind w:firstLine="709"/>
        <w:jc w:val="right"/>
        <w:rPr>
          <w:sz w:val="16"/>
          <w:szCs w:val="16"/>
        </w:rPr>
      </w:pPr>
    </w:p>
    <w:p w:rsidR="006D2594" w:rsidRPr="006D2594" w:rsidRDefault="006D2594" w:rsidP="006D2594">
      <w:pPr>
        <w:jc w:val="center"/>
        <w:rPr>
          <w:sz w:val="16"/>
          <w:szCs w:val="16"/>
        </w:rPr>
      </w:pPr>
      <w:r w:rsidRPr="006D2594">
        <w:rPr>
          <w:noProof/>
          <w:sz w:val="16"/>
          <w:szCs w:val="16"/>
        </w:rPr>
        <w:drawing>
          <wp:inline distT="0" distB="0" distL="0" distR="0">
            <wp:extent cx="508089" cy="648586"/>
            <wp:effectExtent l="19050" t="0" r="626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08089" cy="648586"/>
                    </a:xfrm>
                    <a:prstGeom prst="rect">
                      <a:avLst/>
                    </a:prstGeom>
                    <a:solidFill>
                      <a:srgbClr val="FFFFFF"/>
                    </a:solidFill>
                    <a:ln w="9525">
                      <a:noFill/>
                      <a:miter lim="800000"/>
                      <a:headEnd/>
                      <a:tailEnd/>
                    </a:ln>
                  </pic:spPr>
                </pic:pic>
              </a:graphicData>
            </a:graphic>
          </wp:inline>
        </w:drawing>
      </w:r>
    </w:p>
    <w:p w:rsidR="006D2594" w:rsidRPr="006D2594" w:rsidRDefault="006D2594" w:rsidP="006D2594">
      <w:pPr>
        <w:jc w:val="center"/>
        <w:rPr>
          <w:sz w:val="16"/>
          <w:szCs w:val="16"/>
        </w:rPr>
      </w:pPr>
    </w:p>
    <w:p w:rsidR="006D2594" w:rsidRPr="006D2594" w:rsidRDefault="006D2594" w:rsidP="006D2594">
      <w:pPr>
        <w:pStyle w:val="1"/>
        <w:jc w:val="center"/>
        <w:rPr>
          <w:b/>
          <w:bCs/>
          <w:sz w:val="16"/>
          <w:szCs w:val="16"/>
        </w:rPr>
      </w:pPr>
      <w:r w:rsidRPr="006D2594">
        <w:rPr>
          <w:sz w:val="16"/>
          <w:szCs w:val="16"/>
        </w:rPr>
        <w:t>ПОСТАНОВЛЕНИЕ</w:t>
      </w:r>
    </w:p>
    <w:p w:rsidR="006D2594" w:rsidRPr="006D2594" w:rsidRDefault="006D2594" w:rsidP="006D2594">
      <w:pPr>
        <w:jc w:val="center"/>
        <w:rPr>
          <w:sz w:val="16"/>
          <w:szCs w:val="16"/>
        </w:rPr>
      </w:pPr>
      <w:r w:rsidRPr="006D2594">
        <w:rPr>
          <w:sz w:val="16"/>
          <w:szCs w:val="16"/>
        </w:rPr>
        <w:t>АДМИНИСТРАЦИЯ ОСТРОВСКОГО  МУНИЦИПАЛЬНОГО РАЙОНА</w:t>
      </w:r>
    </w:p>
    <w:p w:rsidR="006D2594" w:rsidRPr="006D2594" w:rsidRDefault="006D2594" w:rsidP="006D2594">
      <w:pPr>
        <w:jc w:val="center"/>
        <w:rPr>
          <w:sz w:val="16"/>
          <w:szCs w:val="16"/>
        </w:rPr>
      </w:pPr>
      <w:r w:rsidRPr="006D2594">
        <w:rPr>
          <w:sz w:val="16"/>
          <w:szCs w:val="16"/>
        </w:rPr>
        <w:t>КОСТРОМСКОЙ ОБЛАСТИ</w:t>
      </w:r>
    </w:p>
    <w:p w:rsidR="006D2594" w:rsidRPr="006D2594" w:rsidRDefault="006D2594" w:rsidP="006D2594">
      <w:pPr>
        <w:rPr>
          <w:sz w:val="16"/>
          <w:szCs w:val="16"/>
        </w:rPr>
      </w:pPr>
    </w:p>
    <w:p w:rsidR="006D2594" w:rsidRPr="006D2594" w:rsidRDefault="006D2594" w:rsidP="006D2594">
      <w:pPr>
        <w:pStyle w:val="1"/>
        <w:jc w:val="center"/>
        <w:rPr>
          <w:b/>
          <w:bCs/>
          <w:sz w:val="16"/>
          <w:szCs w:val="16"/>
        </w:rPr>
      </w:pPr>
    </w:p>
    <w:p w:rsidR="006D2594" w:rsidRPr="006D2594" w:rsidRDefault="006D2594" w:rsidP="006D2594">
      <w:pPr>
        <w:rPr>
          <w:sz w:val="16"/>
          <w:szCs w:val="16"/>
        </w:rPr>
      </w:pPr>
      <w:r w:rsidRPr="006D2594">
        <w:rPr>
          <w:sz w:val="16"/>
          <w:szCs w:val="16"/>
        </w:rPr>
        <w:t>от «</w:t>
      </w:r>
      <w:r w:rsidRPr="006D2594">
        <w:rPr>
          <w:sz w:val="16"/>
          <w:szCs w:val="16"/>
          <w:u w:val="single"/>
        </w:rPr>
        <w:t>_01</w:t>
      </w:r>
      <w:r w:rsidRPr="006D2594">
        <w:rPr>
          <w:sz w:val="16"/>
          <w:szCs w:val="16"/>
        </w:rPr>
        <w:t>_»</w:t>
      </w:r>
      <w:proofErr w:type="spellStart"/>
      <w:r w:rsidRPr="006D2594">
        <w:rPr>
          <w:sz w:val="16"/>
          <w:szCs w:val="16"/>
        </w:rPr>
        <w:t>__</w:t>
      </w:r>
      <w:r w:rsidRPr="006D2594">
        <w:rPr>
          <w:sz w:val="16"/>
          <w:szCs w:val="16"/>
          <w:u w:val="single"/>
        </w:rPr>
        <w:t>ноября</w:t>
      </w:r>
      <w:proofErr w:type="spellEnd"/>
      <w:r w:rsidRPr="006D2594">
        <w:rPr>
          <w:sz w:val="16"/>
          <w:szCs w:val="16"/>
        </w:rPr>
        <w:t xml:space="preserve">_______ 2018 г.          № </w:t>
      </w:r>
      <w:r w:rsidRPr="006D2594">
        <w:rPr>
          <w:sz w:val="16"/>
          <w:szCs w:val="16"/>
          <w:u w:val="single"/>
        </w:rPr>
        <w:t xml:space="preserve">  709</w:t>
      </w:r>
      <w:r w:rsidRPr="006D2594">
        <w:rPr>
          <w:sz w:val="16"/>
          <w:szCs w:val="16"/>
        </w:rPr>
        <w:t xml:space="preserve">___                                      п. </w:t>
      </w:r>
      <w:proofErr w:type="gramStart"/>
      <w:r w:rsidRPr="006D2594">
        <w:rPr>
          <w:sz w:val="16"/>
          <w:szCs w:val="16"/>
        </w:rPr>
        <w:t>Островское</w:t>
      </w:r>
      <w:proofErr w:type="gramEnd"/>
    </w:p>
    <w:p w:rsidR="006D2594" w:rsidRPr="006D2594" w:rsidRDefault="006D2594" w:rsidP="006D2594">
      <w:pPr>
        <w:rPr>
          <w:sz w:val="16"/>
          <w:szCs w:val="16"/>
        </w:rPr>
      </w:pPr>
    </w:p>
    <w:p w:rsidR="006D2594" w:rsidRPr="006D2594" w:rsidRDefault="006D2594" w:rsidP="006D2594">
      <w:pPr>
        <w:rPr>
          <w:sz w:val="16"/>
          <w:szCs w:val="16"/>
        </w:rPr>
      </w:pPr>
    </w:p>
    <w:p w:rsidR="006D2594" w:rsidRPr="006D2594" w:rsidRDefault="006D2594" w:rsidP="006D2594">
      <w:pPr>
        <w:rPr>
          <w:sz w:val="16"/>
          <w:szCs w:val="16"/>
        </w:rPr>
      </w:pPr>
      <w:r w:rsidRPr="006D2594">
        <w:rPr>
          <w:sz w:val="16"/>
          <w:szCs w:val="16"/>
        </w:rPr>
        <w:t xml:space="preserve">О внесении изменений в постановление администрации </w:t>
      </w:r>
    </w:p>
    <w:p w:rsidR="006D2594" w:rsidRPr="006D2594" w:rsidRDefault="006D2594" w:rsidP="006D2594">
      <w:pPr>
        <w:rPr>
          <w:sz w:val="16"/>
          <w:szCs w:val="16"/>
        </w:rPr>
      </w:pPr>
      <w:r w:rsidRPr="006D2594">
        <w:rPr>
          <w:sz w:val="16"/>
          <w:szCs w:val="16"/>
        </w:rPr>
        <w:t xml:space="preserve">Островского муниципального района </w:t>
      </w:r>
    </w:p>
    <w:p w:rsidR="006D2594" w:rsidRPr="006D2594" w:rsidRDefault="006D2594" w:rsidP="006D2594">
      <w:pPr>
        <w:rPr>
          <w:sz w:val="16"/>
          <w:szCs w:val="16"/>
        </w:rPr>
      </w:pPr>
      <w:r w:rsidRPr="006D2594">
        <w:rPr>
          <w:sz w:val="16"/>
          <w:szCs w:val="16"/>
        </w:rPr>
        <w:t>Костромской области от 05 марта 2018 года №110.</w:t>
      </w:r>
    </w:p>
    <w:p w:rsidR="006D2594" w:rsidRPr="006D2594" w:rsidRDefault="006D2594" w:rsidP="006D2594">
      <w:pPr>
        <w:jc w:val="both"/>
        <w:rPr>
          <w:sz w:val="16"/>
          <w:szCs w:val="16"/>
        </w:rPr>
      </w:pPr>
    </w:p>
    <w:p w:rsidR="006D2594" w:rsidRPr="006D2594" w:rsidRDefault="006D2594" w:rsidP="006D2594">
      <w:pPr>
        <w:jc w:val="both"/>
        <w:rPr>
          <w:sz w:val="16"/>
          <w:szCs w:val="16"/>
        </w:rPr>
      </w:pPr>
      <w:r w:rsidRPr="006D2594">
        <w:rPr>
          <w:sz w:val="16"/>
          <w:szCs w:val="16"/>
        </w:rPr>
        <w:t xml:space="preserve">В связи с кадровыми изменениями в администрации Островского муниципального района, на основании Устава муниципального образования Островский муниципальный района Костромской области, администрация Островского муниципального района постановляет: </w:t>
      </w:r>
    </w:p>
    <w:p w:rsidR="006D2594" w:rsidRPr="006D2594" w:rsidRDefault="006D2594" w:rsidP="006D2594">
      <w:pPr>
        <w:jc w:val="both"/>
        <w:rPr>
          <w:sz w:val="16"/>
          <w:szCs w:val="16"/>
        </w:rPr>
      </w:pPr>
      <w:r w:rsidRPr="006D2594">
        <w:rPr>
          <w:sz w:val="16"/>
          <w:szCs w:val="16"/>
        </w:rPr>
        <w:t>1. Внести в постановление администрации Островского муниципального района Костромской области от 05 марта 2018 года №110; О создании комиссии по обследованию объектов ЖКХ (далее постановление):</w:t>
      </w:r>
    </w:p>
    <w:p w:rsidR="006D2594" w:rsidRPr="006D2594" w:rsidRDefault="006D2594" w:rsidP="006D2594">
      <w:pPr>
        <w:jc w:val="both"/>
        <w:rPr>
          <w:sz w:val="16"/>
          <w:szCs w:val="16"/>
        </w:rPr>
      </w:pPr>
      <w:r w:rsidRPr="006D2594">
        <w:rPr>
          <w:sz w:val="16"/>
          <w:szCs w:val="16"/>
        </w:rPr>
        <w:t xml:space="preserve">1.1 Пункт 1 постановления изложить </w:t>
      </w:r>
      <w:proofErr w:type="gramStart"/>
      <w:r w:rsidRPr="006D2594">
        <w:rPr>
          <w:sz w:val="16"/>
          <w:szCs w:val="16"/>
        </w:rPr>
        <w:t>с</w:t>
      </w:r>
      <w:proofErr w:type="gramEnd"/>
      <w:r w:rsidRPr="006D2594">
        <w:rPr>
          <w:sz w:val="16"/>
          <w:szCs w:val="16"/>
        </w:rPr>
        <w:t xml:space="preserve"> следующими изменениями: </w:t>
      </w:r>
    </w:p>
    <w:p w:rsidR="006D2594" w:rsidRPr="006D2594" w:rsidRDefault="006D2594" w:rsidP="006D2594">
      <w:pPr>
        <w:jc w:val="both"/>
        <w:rPr>
          <w:sz w:val="16"/>
          <w:szCs w:val="16"/>
        </w:rPr>
      </w:pPr>
      <w:r w:rsidRPr="006D2594">
        <w:rPr>
          <w:sz w:val="16"/>
          <w:szCs w:val="16"/>
        </w:rPr>
        <w:t xml:space="preserve"> «1. Создать комиссию по обследованию объектов ЖКХ Островского муниципального района Костромской области эксплуатируемых МУП « Тепловик»</w:t>
      </w:r>
      <w:proofErr w:type="gramStart"/>
      <w:r w:rsidRPr="006D2594">
        <w:rPr>
          <w:sz w:val="16"/>
          <w:szCs w:val="16"/>
        </w:rPr>
        <w:t>,в</w:t>
      </w:r>
      <w:proofErr w:type="gramEnd"/>
      <w:r w:rsidRPr="006D2594">
        <w:rPr>
          <w:sz w:val="16"/>
          <w:szCs w:val="16"/>
        </w:rPr>
        <w:t xml:space="preserve"> составе:</w:t>
      </w:r>
    </w:p>
    <w:p w:rsidR="006D2594" w:rsidRPr="006D2594" w:rsidRDefault="006D2594" w:rsidP="006D2594">
      <w:pPr>
        <w:jc w:val="both"/>
        <w:rPr>
          <w:sz w:val="16"/>
          <w:szCs w:val="16"/>
        </w:rPr>
      </w:pPr>
      <w:r w:rsidRPr="006D2594">
        <w:rPr>
          <w:sz w:val="16"/>
          <w:szCs w:val="16"/>
        </w:rPr>
        <w:t xml:space="preserve"> Председатель комиссии:</w:t>
      </w:r>
    </w:p>
    <w:p w:rsidR="006D2594" w:rsidRPr="006D2594" w:rsidRDefault="006D2594" w:rsidP="006D2594">
      <w:pPr>
        <w:jc w:val="both"/>
        <w:rPr>
          <w:sz w:val="16"/>
          <w:szCs w:val="16"/>
        </w:rPr>
      </w:pPr>
      <w:r w:rsidRPr="006D2594">
        <w:rPr>
          <w:sz w:val="16"/>
          <w:szCs w:val="16"/>
        </w:rPr>
        <w:t xml:space="preserve"> - Смирнова Людмила Николаевна - заместитель главы администрации Островского муниципального района Костромской области.</w:t>
      </w:r>
    </w:p>
    <w:p w:rsidR="006D2594" w:rsidRPr="006D2594" w:rsidRDefault="006D2594" w:rsidP="006D2594">
      <w:pPr>
        <w:jc w:val="both"/>
        <w:rPr>
          <w:sz w:val="16"/>
          <w:szCs w:val="16"/>
        </w:rPr>
      </w:pPr>
      <w:r w:rsidRPr="006D2594">
        <w:rPr>
          <w:sz w:val="16"/>
          <w:szCs w:val="16"/>
        </w:rPr>
        <w:t>Заместитель председателя комиссии:</w:t>
      </w:r>
    </w:p>
    <w:p w:rsidR="006D2594" w:rsidRPr="006D2594" w:rsidRDefault="006D2594" w:rsidP="006D2594">
      <w:pPr>
        <w:jc w:val="both"/>
        <w:rPr>
          <w:sz w:val="16"/>
          <w:szCs w:val="16"/>
        </w:rPr>
      </w:pPr>
      <w:r w:rsidRPr="006D2594">
        <w:rPr>
          <w:sz w:val="16"/>
          <w:szCs w:val="16"/>
        </w:rPr>
        <w:t>- Смирнов Александр Владимирович – заместитель заведующего отделом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6D2594" w:rsidRPr="006D2594" w:rsidRDefault="006D2594" w:rsidP="006D2594">
      <w:pPr>
        <w:jc w:val="both"/>
        <w:rPr>
          <w:sz w:val="16"/>
          <w:szCs w:val="16"/>
        </w:rPr>
      </w:pPr>
      <w:r w:rsidRPr="006D2594">
        <w:rPr>
          <w:sz w:val="16"/>
          <w:szCs w:val="16"/>
        </w:rPr>
        <w:t>Члены комиссии:</w:t>
      </w:r>
    </w:p>
    <w:p w:rsidR="006D2594" w:rsidRPr="006D2594" w:rsidRDefault="006D2594" w:rsidP="006D2594">
      <w:pPr>
        <w:jc w:val="both"/>
        <w:rPr>
          <w:sz w:val="16"/>
          <w:szCs w:val="16"/>
        </w:rPr>
      </w:pPr>
      <w:r w:rsidRPr="006D2594">
        <w:rPr>
          <w:sz w:val="16"/>
          <w:szCs w:val="16"/>
        </w:rPr>
        <w:t xml:space="preserve"> - Лебедев Владимир Алексеевич –  главный специалист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6D2594" w:rsidRPr="006D2594" w:rsidRDefault="006D2594" w:rsidP="006D2594">
      <w:pPr>
        <w:jc w:val="both"/>
        <w:rPr>
          <w:sz w:val="16"/>
          <w:szCs w:val="16"/>
        </w:rPr>
      </w:pPr>
      <w:r w:rsidRPr="006D2594">
        <w:rPr>
          <w:sz w:val="16"/>
          <w:szCs w:val="16"/>
        </w:rPr>
        <w:t xml:space="preserve"> - </w:t>
      </w:r>
      <w:proofErr w:type="spellStart"/>
      <w:r w:rsidRPr="006D2594">
        <w:rPr>
          <w:sz w:val="16"/>
          <w:szCs w:val="16"/>
        </w:rPr>
        <w:t>Менухова</w:t>
      </w:r>
      <w:proofErr w:type="spellEnd"/>
      <w:r w:rsidRPr="006D2594">
        <w:rPr>
          <w:sz w:val="16"/>
          <w:szCs w:val="16"/>
        </w:rPr>
        <w:t xml:space="preserve"> Галина Борисовна- директор МУП « Тепловик» (по согласованию)».</w:t>
      </w:r>
    </w:p>
    <w:p w:rsidR="006D2594" w:rsidRPr="006D2594" w:rsidRDefault="006D2594" w:rsidP="006D2594">
      <w:pPr>
        <w:jc w:val="both"/>
        <w:rPr>
          <w:sz w:val="16"/>
          <w:szCs w:val="16"/>
        </w:rPr>
      </w:pPr>
      <w:r w:rsidRPr="006D2594">
        <w:rPr>
          <w:sz w:val="16"/>
          <w:szCs w:val="16"/>
        </w:rPr>
        <w:t xml:space="preserve">2. </w:t>
      </w:r>
      <w:proofErr w:type="gramStart"/>
      <w:r w:rsidRPr="006D2594">
        <w:rPr>
          <w:sz w:val="16"/>
          <w:szCs w:val="16"/>
        </w:rPr>
        <w:t>Контроль за</w:t>
      </w:r>
      <w:proofErr w:type="gramEnd"/>
      <w:r w:rsidRPr="006D2594">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6D2594" w:rsidRPr="006D2594" w:rsidRDefault="006D2594" w:rsidP="006D2594">
      <w:pPr>
        <w:jc w:val="both"/>
        <w:rPr>
          <w:sz w:val="16"/>
          <w:szCs w:val="16"/>
        </w:rPr>
      </w:pPr>
      <w:r w:rsidRPr="006D2594">
        <w:rPr>
          <w:sz w:val="16"/>
          <w:szCs w:val="16"/>
        </w:rPr>
        <w:t>3. Настоящее постановление вступает в силу со дня его официального опубликования в информационном бюллетене «Районные вести».</w:t>
      </w:r>
    </w:p>
    <w:p w:rsidR="006D2594" w:rsidRPr="006D2594" w:rsidRDefault="006D2594" w:rsidP="006D2594">
      <w:pPr>
        <w:jc w:val="both"/>
        <w:rPr>
          <w:sz w:val="16"/>
          <w:szCs w:val="16"/>
        </w:rPr>
      </w:pPr>
    </w:p>
    <w:p w:rsidR="006D2594" w:rsidRPr="006D2594" w:rsidRDefault="006D2594" w:rsidP="006D2594">
      <w:pPr>
        <w:jc w:val="both"/>
        <w:rPr>
          <w:sz w:val="16"/>
          <w:szCs w:val="16"/>
        </w:rPr>
      </w:pPr>
    </w:p>
    <w:p w:rsidR="006D2594" w:rsidRPr="006D2594" w:rsidRDefault="006D2594" w:rsidP="006D2594">
      <w:pPr>
        <w:jc w:val="both"/>
        <w:rPr>
          <w:sz w:val="16"/>
          <w:szCs w:val="16"/>
        </w:rPr>
      </w:pPr>
      <w:r w:rsidRPr="006D2594">
        <w:rPr>
          <w:sz w:val="16"/>
          <w:szCs w:val="16"/>
        </w:rPr>
        <w:t xml:space="preserve">Глава  Островского </w:t>
      </w:r>
    </w:p>
    <w:p w:rsidR="006D2594" w:rsidRPr="006D2594" w:rsidRDefault="006D2594" w:rsidP="006D2594">
      <w:pPr>
        <w:jc w:val="both"/>
        <w:rPr>
          <w:sz w:val="16"/>
          <w:szCs w:val="16"/>
        </w:rPr>
      </w:pPr>
      <w:r w:rsidRPr="006D2594">
        <w:rPr>
          <w:sz w:val="16"/>
          <w:szCs w:val="16"/>
        </w:rPr>
        <w:t>муниципального района                                                                                              Г. А. Полякова</w:t>
      </w:r>
    </w:p>
    <w:p w:rsidR="006D2594" w:rsidRPr="006D2594" w:rsidRDefault="006D2594" w:rsidP="006D2594">
      <w:pPr>
        <w:jc w:val="both"/>
        <w:rPr>
          <w:sz w:val="16"/>
          <w:szCs w:val="16"/>
        </w:rPr>
      </w:pPr>
    </w:p>
    <w:p w:rsidR="006D2594" w:rsidRPr="006D2594" w:rsidRDefault="006D2594" w:rsidP="006D2594">
      <w:pPr>
        <w:jc w:val="both"/>
        <w:rPr>
          <w:sz w:val="16"/>
          <w:szCs w:val="16"/>
        </w:rPr>
      </w:pPr>
    </w:p>
    <w:p w:rsidR="006D2594" w:rsidRDefault="006D2594" w:rsidP="006D2594">
      <w:pPr>
        <w:ind w:firstLine="709"/>
        <w:jc w:val="center"/>
        <w:rPr>
          <w:sz w:val="16"/>
          <w:szCs w:val="16"/>
        </w:rPr>
      </w:pPr>
      <w:r w:rsidRPr="006D2594">
        <w:rPr>
          <w:sz w:val="16"/>
          <w:szCs w:val="16"/>
        </w:rPr>
        <w:t>*      *      *      *      *      *      *</w:t>
      </w:r>
    </w:p>
    <w:p w:rsidR="006D2594" w:rsidRDefault="006D2594" w:rsidP="006D2594">
      <w:pPr>
        <w:ind w:firstLine="709"/>
        <w:jc w:val="center"/>
        <w:rPr>
          <w:sz w:val="16"/>
          <w:szCs w:val="16"/>
        </w:rPr>
      </w:pPr>
    </w:p>
    <w:p w:rsidR="006D2594" w:rsidRPr="006D2594" w:rsidRDefault="006D2594" w:rsidP="006D2594">
      <w:pPr>
        <w:tabs>
          <w:tab w:val="left" w:pos="720"/>
          <w:tab w:val="left" w:pos="900"/>
          <w:tab w:val="left" w:pos="5040"/>
        </w:tabs>
        <w:jc w:val="center"/>
        <w:rPr>
          <w:sz w:val="16"/>
          <w:szCs w:val="16"/>
        </w:rPr>
      </w:pPr>
      <w:r w:rsidRPr="006D2594">
        <w:rPr>
          <w:noProof/>
          <w:sz w:val="16"/>
          <w:szCs w:val="16"/>
        </w:rPr>
        <w:drawing>
          <wp:inline distT="0" distB="0" distL="0" distR="0">
            <wp:extent cx="476191" cy="552894"/>
            <wp:effectExtent l="19050" t="0" r="59"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476191" cy="552894"/>
                    </a:xfrm>
                    <a:prstGeom prst="rect">
                      <a:avLst/>
                    </a:prstGeom>
                    <a:solidFill>
                      <a:srgbClr val="FFFFFF"/>
                    </a:solidFill>
                    <a:ln w="9525">
                      <a:noFill/>
                      <a:miter lim="800000"/>
                      <a:headEnd/>
                      <a:tailEnd/>
                    </a:ln>
                  </pic:spPr>
                </pic:pic>
              </a:graphicData>
            </a:graphic>
          </wp:inline>
        </w:drawing>
      </w:r>
    </w:p>
    <w:p w:rsidR="006D2594" w:rsidRPr="006D2594" w:rsidRDefault="006D2594" w:rsidP="006D2594">
      <w:pPr>
        <w:tabs>
          <w:tab w:val="left" w:pos="5040"/>
        </w:tabs>
        <w:rPr>
          <w:sz w:val="16"/>
          <w:szCs w:val="16"/>
        </w:rPr>
      </w:pPr>
    </w:p>
    <w:p w:rsidR="006D2594" w:rsidRPr="006D2594" w:rsidRDefault="006D2594" w:rsidP="006D2594">
      <w:pPr>
        <w:jc w:val="center"/>
        <w:rPr>
          <w:b/>
          <w:sz w:val="16"/>
          <w:szCs w:val="16"/>
        </w:rPr>
      </w:pPr>
      <w:r w:rsidRPr="006D2594">
        <w:rPr>
          <w:b/>
          <w:sz w:val="16"/>
          <w:szCs w:val="16"/>
        </w:rPr>
        <w:t>ПОСТАНОВЛЕНИЕ</w:t>
      </w:r>
    </w:p>
    <w:p w:rsidR="006D2594" w:rsidRPr="006D2594" w:rsidRDefault="006D2594" w:rsidP="006D2594">
      <w:pPr>
        <w:jc w:val="center"/>
        <w:rPr>
          <w:b/>
          <w:sz w:val="16"/>
          <w:szCs w:val="16"/>
        </w:rPr>
      </w:pPr>
      <w:r w:rsidRPr="006D2594">
        <w:rPr>
          <w:b/>
          <w:sz w:val="16"/>
          <w:szCs w:val="16"/>
        </w:rPr>
        <w:t xml:space="preserve"> АДМИНИСТРАЦИЯ ОСТРОВСКОГО МУНИЦИПАЛЬНОГО РАЙОНА</w:t>
      </w:r>
    </w:p>
    <w:p w:rsidR="006D2594" w:rsidRDefault="006D2594" w:rsidP="006D2594">
      <w:pPr>
        <w:jc w:val="center"/>
        <w:rPr>
          <w:b/>
          <w:sz w:val="16"/>
          <w:szCs w:val="16"/>
        </w:rPr>
      </w:pPr>
      <w:r w:rsidRPr="006D2594">
        <w:rPr>
          <w:b/>
          <w:sz w:val="16"/>
          <w:szCs w:val="16"/>
        </w:rPr>
        <w:t>КОСТРОМСКОЙ ОБЛАСТИ</w:t>
      </w:r>
    </w:p>
    <w:p w:rsidR="006D2594" w:rsidRPr="006D2594" w:rsidRDefault="006D2594" w:rsidP="006D2594">
      <w:pPr>
        <w:jc w:val="center"/>
        <w:rPr>
          <w:b/>
          <w:sz w:val="16"/>
          <w:szCs w:val="16"/>
        </w:rPr>
      </w:pPr>
    </w:p>
    <w:p w:rsidR="006D2594" w:rsidRPr="006D2594" w:rsidRDefault="006D2594" w:rsidP="006D2594">
      <w:pPr>
        <w:rPr>
          <w:sz w:val="16"/>
          <w:szCs w:val="16"/>
        </w:rPr>
      </w:pPr>
      <w:r w:rsidRPr="006D2594">
        <w:rPr>
          <w:sz w:val="16"/>
          <w:szCs w:val="16"/>
        </w:rPr>
        <w:t xml:space="preserve"> « 6   »     11        2018 г                     № 710                                               п. </w:t>
      </w:r>
      <w:proofErr w:type="gramStart"/>
      <w:r w:rsidRPr="006D2594">
        <w:rPr>
          <w:sz w:val="16"/>
          <w:szCs w:val="16"/>
        </w:rPr>
        <w:t>Островское</w:t>
      </w:r>
      <w:proofErr w:type="gramEnd"/>
    </w:p>
    <w:p w:rsidR="006D2594" w:rsidRPr="006D2594" w:rsidRDefault="006D2594" w:rsidP="006D2594">
      <w:pPr>
        <w:rPr>
          <w:sz w:val="16"/>
          <w:szCs w:val="16"/>
        </w:rPr>
      </w:pPr>
    </w:p>
    <w:p w:rsidR="006D2594" w:rsidRPr="006D2594" w:rsidRDefault="006D2594" w:rsidP="006D2594">
      <w:pPr>
        <w:jc w:val="both"/>
        <w:rPr>
          <w:bCs/>
          <w:sz w:val="16"/>
          <w:szCs w:val="16"/>
        </w:rPr>
      </w:pPr>
      <w:r w:rsidRPr="006D2594">
        <w:rPr>
          <w:bCs/>
          <w:sz w:val="16"/>
          <w:szCs w:val="16"/>
        </w:rPr>
        <w:t>Об утверждении требований</w:t>
      </w:r>
    </w:p>
    <w:p w:rsidR="006D2594" w:rsidRPr="006D2594" w:rsidRDefault="006D2594" w:rsidP="006D2594">
      <w:pPr>
        <w:jc w:val="both"/>
        <w:rPr>
          <w:bCs/>
          <w:sz w:val="16"/>
          <w:szCs w:val="16"/>
        </w:rPr>
      </w:pPr>
      <w:r w:rsidRPr="006D2594">
        <w:rPr>
          <w:bCs/>
          <w:sz w:val="16"/>
          <w:szCs w:val="16"/>
        </w:rPr>
        <w:t xml:space="preserve">к порядку разработки и принятия правовых актов </w:t>
      </w:r>
    </w:p>
    <w:p w:rsidR="006D2594" w:rsidRPr="006D2594" w:rsidRDefault="006D2594" w:rsidP="006D2594">
      <w:pPr>
        <w:jc w:val="both"/>
        <w:rPr>
          <w:bCs/>
          <w:sz w:val="16"/>
          <w:szCs w:val="16"/>
        </w:rPr>
      </w:pPr>
      <w:r w:rsidRPr="006D2594">
        <w:rPr>
          <w:bCs/>
          <w:sz w:val="16"/>
          <w:szCs w:val="16"/>
        </w:rPr>
        <w:t xml:space="preserve">о нормировании в сфере закупок для обеспечения </w:t>
      </w:r>
    </w:p>
    <w:p w:rsidR="006D2594" w:rsidRPr="006D2594" w:rsidRDefault="006D2594" w:rsidP="006D2594">
      <w:pPr>
        <w:jc w:val="both"/>
        <w:rPr>
          <w:bCs/>
          <w:sz w:val="16"/>
          <w:szCs w:val="16"/>
        </w:rPr>
      </w:pPr>
      <w:r w:rsidRPr="006D2594">
        <w:rPr>
          <w:bCs/>
          <w:sz w:val="16"/>
          <w:szCs w:val="16"/>
        </w:rPr>
        <w:t xml:space="preserve">нужд Островского муниципального </w:t>
      </w:r>
    </w:p>
    <w:p w:rsidR="006D2594" w:rsidRPr="006D2594" w:rsidRDefault="006D2594" w:rsidP="006D2594">
      <w:pPr>
        <w:jc w:val="both"/>
        <w:rPr>
          <w:bCs/>
          <w:sz w:val="16"/>
          <w:szCs w:val="16"/>
        </w:rPr>
      </w:pPr>
      <w:r w:rsidRPr="006D2594">
        <w:rPr>
          <w:bCs/>
          <w:sz w:val="16"/>
          <w:szCs w:val="16"/>
        </w:rPr>
        <w:t xml:space="preserve">района Костромской области, содержанию </w:t>
      </w:r>
    </w:p>
    <w:p w:rsidR="006D2594" w:rsidRPr="006D2594" w:rsidRDefault="006D2594" w:rsidP="006D2594">
      <w:pPr>
        <w:jc w:val="both"/>
        <w:rPr>
          <w:bCs/>
          <w:sz w:val="16"/>
          <w:szCs w:val="16"/>
        </w:rPr>
      </w:pPr>
      <w:r w:rsidRPr="006D2594">
        <w:rPr>
          <w:bCs/>
          <w:sz w:val="16"/>
          <w:szCs w:val="16"/>
        </w:rPr>
        <w:lastRenderedPageBreak/>
        <w:t xml:space="preserve">указанных актов и обеспечению их исполнения </w:t>
      </w:r>
      <w:proofErr w:type="gramStart"/>
      <w:r w:rsidRPr="006D2594">
        <w:rPr>
          <w:bCs/>
          <w:sz w:val="16"/>
          <w:szCs w:val="16"/>
        </w:rPr>
        <w:t>в</w:t>
      </w:r>
      <w:proofErr w:type="gramEnd"/>
      <w:r w:rsidRPr="006D2594">
        <w:rPr>
          <w:bCs/>
          <w:sz w:val="16"/>
          <w:szCs w:val="16"/>
        </w:rPr>
        <w:t xml:space="preserve"> </w:t>
      </w:r>
    </w:p>
    <w:p w:rsidR="006D2594" w:rsidRPr="006D2594" w:rsidRDefault="006D2594" w:rsidP="006D2594">
      <w:pPr>
        <w:jc w:val="both"/>
        <w:rPr>
          <w:bCs/>
          <w:sz w:val="16"/>
          <w:szCs w:val="16"/>
        </w:rPr>
      </w:pPr>
      <w:r w:rsidRPr="006D2594">
        <w:rPr>
          <w:bCs/>
          <w:sz w:val="16"/>
          <w:szCs w:val="16"/>
        </w:rPr>
        <w:t>новой редакции</w:t>
      </w:r>
    </w:p>
    <w:p w:rsidR="006D2594" w:rsidRPr="006D2594" w:rsidRDefault="006D2594" w:rsidP="006D2594">
      <w:pPr>
        <w:ind w:firstLine="540"/>
        <w:jc w:val="both"/>
        <w:rPr>
          <w:sz w:val="16"/>
          <w:szCs w:val="16"/>
        </w:rPr>
      </w:pPr>
    </w:p>
    <w:p w:rsidR="006D2594" w:rsidRPr="006D2594" w:rsidRDefault="006D2594" w:rsidP="006D2594">
      <w:pPr>
        <w:jc w:val="both"/>
        <w:rPr>
          <w:sz w:val="16"/>
          <w:szCs w:val="16"/>
        </w:rPr>
      </w:pPr>
      <w:r w:rsidRPr="006D2594">
        <w:rPr>
          <w:sz w:val="16"/>
          <w:szCs w:val="16"/>
        </w:rPr>
        <w:t xml:space="preserve">      </w:t>
      </w:r>
      <w:proofErr w:type="gramStart"/>
      <w:r w:rsidRPr="006D2594">
        <w:rPr>
          <w:sz w:val="16"/>
          <w:szCs w:val="16"/>
        </w:rPr>
        <w:t xml:space="preserve">В целях приведения нормативного правового акта в соответствие с </w:t>
      </w:r>
      <w:r w:rsidRPr="006D2594">
        <w:rPr>
          <w:sz w:val="16"/>
          <w:szCs w:val="16"/>
          <w:shd w:val="clear" w:color="auto" w:fill="FFFFFF"/>
        </w:rPr>
        <w:t xml:space="preserve"> пунктом 1 части 4 статьи 19 Федерального </w:t>
      </w:r>
      <w:hyperlink r:id="rId9" w:history="1">
        <w:r w:rsidRPr="006D2594">
          <w:rPr>
            <w:rStyle w:val="af4"/>
            <w:sz w:val="16"/>
            <w:szCs w:val="16"/>
          </w:rPr>
          <w:t>закона</w:t>
        </w:r>
      </w:hyperlink>
      <w:r w:rsidRPr="006D2594">
        <w:rPr>
          <w:sz w:val="16"/>
          <w:szCs w:val="16"/>
          <w:shd w:val="clear" w:color="auto" w:fill="FFFFFF"/>
        </w:rPr>
        <w:t xml:space="preserve"> от 5 апреля 2013 года №44-ФЗ «О контрактной системе в сфере закупок товаров, работ, услуг для обеспечения государственных и муниципальных нужд», </w:t>
      </w:r>
      <w:hyperlink r:id="rId10" w:history="1">
        <w:r w:rsidRPr="006D2594">
          <w:rPr>
            <w:color w:val="0000FF"/>
            <w:sz w:val="16"/>
            <w:szCs w:val="16"/>
          </w:rPr>
          <w:t>Постановлением</w:t>
        </w:r>
      </w:hyperlink>
      <w:r w:rsidRPr="006D2594">
        <w:rPr>
          <w:sz w:val="16"/>
          <w:szCs w:val="16"/>
        </w:rPr>
        <w:t xml:space="preserve"> Правительства Российской Федерации от 18 мая 2015 года N 476 "Об утверждении общих требований к порядку разработки и принятия правовых актов</w:t>
      </w:r>
      <w:proofErr w:type="gramEnd"/>
      <w:r w:rsidRPr="006D2594">
        <w:rPr>
          <w:sz w:val="16"/>
          <w:szCs w:val="16"/>
        </w:rPr>
        <w:t xml:space="preserve"> о нормировании в сфере закупок, содержанию указанных актов и обеспечению их исполнения" администрация Островского муниципального района Костромской области </w:t>
      </w:r>
      <w:r w:rsidRPr="006D2594">
        <w:rPr>
          <w:b/>
          <w:sz w:val="16"/>
          <w:szCs w:val="16"/>
        </w:rPr>
        <w:t>ПОСТАНОВЛЯЕТ</w:t>
      </w:r>
      <w:r w:rsidRPr="006D2594">
        <w:rPr>
          <w:sz w:val="16"/>
          <w:szCs w:val="16"/>
        </w:rPr>
        <w:t>:</w:t>
      </w:r>
    </w:p>
    <w:p w:rsidR="006D2594" w:rsidRPr="006D2594" w:rsidRDefault="006D2594" w:rsidP="006D2594">
      <w:pPr>
        <w:jc w:val="both"/>
        <w:rPr>
          <w:sz w:val="16"/>
          <w:szCs w:val="16"/>
        </w:rPr>
      </w:pPr>
    </w:p>
    <w:p w:rsidR="006D2594" w:rsidRPr="006D2594" w:rsidRDefault="006D2594" w:rsidP="006D2594">
      <w:pPr>
        <w:jc w:val="both"/>
        <w:rPr>
          <w:sz w:val="16"/>
          <w:szCs w:val="16"/>
        </w:rPr>
      </w:pPr>
      <w:r w:rsidRPr="006D2594">
        <w:rPr>
          <w:sz w:val="16"/>
          <w:szCs w:val="16"/>
        </w:rPr>
        <w:t xml:space="preserve">    1. Утвердить прилагаемые </w:t>
      </w:r>
      <w:r w:rsidRPr="006D2594">
        <w:rPr>
          <w:bCs/>
          <w:sz w:val="16"/>
          <w:szCs w:val="16"/>
        </w:rPr>
        <w:t>Требования к порядку разработки и принятия правовых актов о нормировании в сфере закупок для обеспечения нужд Островского муниципального района Костромской области, содержанию указанных актов и обеспечению их исполнения (далее по тексту -  Требования) в новой редакции.</w:t>
      </w:r>
    </w:p>
    <w:p w:rsidR="006D2594" w:rsidRPr="006D2594" w:rsidRDefault="006D2594" w:rsidP="006D2594">
      <w:pPr>
        <w:jc w:val="both"/>
        <w:rPr>
          <w:sz w:val="16"/>
          <w:szCs w:val="16"/>
        </w:rPr>
      </w:pPr>
      <w:r w:rsidRPr="006D2594">
        <w:rPr>
          <w:sz w:val="16"/>
          <w:szCs w:val="16"/>
        </w:rPr>
        <w:t xml:space="preserve">    </w:t>
      </w:r>
      <w:proofErr w:type="gramStart"/>
      <w:r w:rsidRPr="006D2594">
        <w:rPr>
          <w:sz w:val="16"/>
          <w:szCs w:val="16"/>
        </w:rPr>
        <w:t>2.Признать утратившим силу</w:t>
      </w:r>
      <w:r w:rsidRPr="006D2594">
        <w:rPr>
          <w:bCs/>
          <w:sz w:val="16"/>
          <w:szCs w:val="16"/>
        </w:rPr>
        <w:t xml:space="preserve"> постановление администрации Островского муниципального района от 09.03.2016 года № 67 "Об утверждении Требований к порядку разработки и принятия правовых актов о нормировании в сфере закупок для обеспечения нужд Островского муниципального района Костромской области, содержанию указанных актов и обеспечению их исполнения",</w:t>
      </w:r>
      <w:r w:rsidRPr="006D2594">
        <w:rPr>
          <w:sz w:val="16"/>
          <w:szCs w:val="16"/>
        </w:rPr>
        <w:t xml:space="preserve"> постановление администрации Островского муниципального района Костромской области от 25.08.2016 года N263</w:t>
      </w:r>
      <w:r w:rsidRPr="006D2594">
        <w:rPr>
          <w:bCs/>
          <w:sz w:val="16"/>
          <w:szCs w:val="16"/>
        </w:rPr>
        <w:t xml:space="preserve"> «О внесении изменений в постановление администрации</w:t>
      </w:r>
      <w:proofErr w:type="gramEnd"/>
      <w:r w:rsidRPr="006D2594">
        <w:rPr>
          <w:bCs/>
          <w:sz w:val="16"/>
          <w:szCs w:val="16"/>
        </w:rPr>
        <w:t xml:space="preserve"> Островского муниципального района от 09.03.2016 года № 67 "Об утверждении Требований к порядку разработки и принятия правовых актов о нормировании в сфере закупок для обеспечения нужд Островского муниципального района Костромской области, содержанию указанных актов и обеспечению их исполнения".</w:t>
      </w:r>
    </w:p>
    <w:p w:rsidR="006D2594" w:rsidRPr="006D2594" w:rsidRDefault="006D2594" w:rsidP="006D2594">
      <w:pPr>
        <w:jc w:val="both"/>
        <w:rPr>
          <w:sz w:val="16"/>
          <w:szCs w:val="16"/>
        </w:rPr>
      </w:pPr>
      <w:r w:rsidRPr="006D2594">
        <w:rPr>
          <w:sz w:val="16"/>
          <w:szCs w:val="16"/>
        </w:rPr>
        <w:t xml:space="preserve">   3.Настоящее постановление вступает в силу со дня официального опубликования в информационном бюллетене «Районные новости». </w:t>
      </w:r>
    </w:p>
    <w:p w:rsidR="006D2594" w:rsidRPr="006D2594" w:rsidRDefault="006D2594" w:rsidP="006D2594">
      <w:pPr>
        <w:jc w:val="both"/>
        <w:rPr>
          <w:sz w:val="16"/>
          <w:szCs w:val="16"/>
        </w:rPr>
      </w:pPr>
    </w:p>
    <w:p w:rsidR="006D2594" w:rsidRPr="006D2594" w:rsidRDefault="006D2594" w:rsidP="006D2594">
      <w:pPr>
        <w:jc w:val="both"/>
        <w:rPr>
          <w:sz w:val="16"/>
          <w:szCs w:val="16"/>
        </w:rPr>
      </w:pPr>
      <w:r w:rsidRPr="006D2594">
        <w:rPr>
          <w:sz w:val="16"/>
          <w:szCs w:val="16"/>
        </w:rPr>
        <w:t xml:space="preserve">Глава Островского муниципального </w:t>
      </w:r>
    </w:p>
    <w:p w:rsidR="006D2594" w:rsidRPr="006D2594" w:rsidRDefault="006D2594" w:rsidP="006D2594">
      <w:pPr>
        <w:jc w:val="both"/>
        <w:rPr>
          <w:sz w:val="16"/>
          <w:szCs w:val="16"/>
        </w:rPr>
      </w:pPr>
      <w:r w:rsidRPr="006D2594">
        <w:rPr>
          <w:sz w:val="16"/>
          <w:szCs w:val="16"/>
        </w:rPr>
        <w:t>района Костромской области                                                                   Г.А. Полякова</w:t>
      </w:r>
    </w:p>
    <w:p w:rsidR="006D2594" w:rsidRPr="006D2594" w:rsidRDefault="006D2594" w:rsidP="006D2594">
      <w:pPr>
        <w:jc w:val="both"/>
        <w:rPr>
          <w:sz w:val="16"/>
          <w:szCs w:val="16"/>
        </w:rPr>
      </w:pPr>
    </w:p>
    <w:p w:rsidR="006D2594" w:rsidRPr="006D2594" w:rsidRDefault="006D2594" w:rsidP="006D2594">
      <w:pPr>
        <w:jc w:val="right"/>
        <w:rPr>
          <w:bCs/>
          <w:sz w:val="16"/>
          <w:szCs w:val="16"/>
        </w:rPr>
      </w:pPr>
      <w:r w:rsidRPr="006D2594">
        <w:rPr>
          <w:bCs/>
          <w:sz w:val="16"/>
          <w:szCs w:val="16"/>
        </w:rPr>
        <w:t xml:space="preserve">                                                                                                 Приложение</w:t>
      </w:r>
    </w:p>
    <w:p w:rsidR="006D2594" w:rsidRPr="006D2594" w:rsidRDefault="006D2594" w:rsidP="006D2594">
      <w:pPr>
        <w:jc w:val="right"/>
        <w:rPr>
          <w:bCs/>
          <w:sz w:val="16"/>
          <w:szCs w:val="16"/>
        </w:rPr>
      </w:pPr>
      <w:r w:rsidRPr="006D2594">
        <w:rPr>
          <w:bCs/>
          <w:sz w:val="16"/>
          <w:szCs w:val="16"/>
        </w:rPr>
        <w:t xml:space="preserve">к постановлению администрации </w:t>
      </w:r>
    </w:p>
    <w:p w:rsidR="006D2594" w:rsidRPr="006D2594" w:rsidRDefault="006D2594" w:rsidP="006D2594">
      <w:pPr>
        <w:jc w:val="right"/>
        <w:rPr>
          <w:bCs/>
          <w:sz w:val="16"/>
          <w:szCs w:val="16"/>
        </w:rPr>
      </w:pPr>
      <w:r w:rsidRPr="006D2594">
        <w:rPr>
          <w:bCs/>
          <w:sz w:val="16"/>
          <w:szCs w:val="16"/>
        </w:rPr>
        <w:t>Островского муниципального района</w:t>
      </w:r>
    </w:p>
    <w:p w:rsidR="006D2594" w:rsidRPr="006D2594" w:rsidRDefault="006D2594" w:rsidP="006D2594">
      <w:pPr>
        <w:jc w:val="right"/>
        <w:rPr>
          <w:bCs/>
          <w:sz w:val="16"/>
          <w:szCs w:val="16"/>
        </w:rPr>
      </w:pPr>
      <w:r w:rsidRPr="006D2594">
        <w:rPr>
          <w:bCs/>
          <w:sz w:val="16"/>
          <w:szCs w:val="16"/>
        </w:rPr>
        <w:t>Костромской области</w:t>
      </w:r>
    </w:p>
    <w:p w:rsidR="006D2594" w:rsidRPr="006D2594" w:rsidRDefault="006D2594" w:rsidP="006D2594">
      <w:pPr>
        <w:jc w:val="right"/>
        <w:rPr>
          <w:bCs/>
          <w:sz w:val="16"/>
          <w:szCs w:val="16"/>
        </w:rPr>
      </w:pPr>
      <w:r w:rsidRPr="006D2594">
        <w:rPr>
          <w:bCs/>
          <w:sz w:val="16"/>
          <w:szCs w:val="16"/>
        </w:rPr>
        <w:t xml:space="preserve">от «___»_________2018 № ______  </w:t>
      </w:r>
    </w:p>
    <w:p w:rsidR="006D2594" w:rsidRPr="006D2594" w:rsidRDefault="006D2594" w:rsidP="006D2594">
      <w:pPr>
        <w:pStyle w:val="ConsPlusNormal"/>
        <w:widowControl/>
        <w:ind w:firstLine="851"/>
        <w:jc w:val="right"/>
        <w:rPr>
          <w:rFonts w:ascii="Times New Roman" w:hAnsi="Times New Roman" w:cs="Times New Roman"/>
          <w:b/>
          <w:sz w:val="16"/>
          <w:szCs w:val="16"/>
        </w:rPr>
      </w:pPr>
    </w:p>
    <w:p w:rsidR="006D2594" w:rsidRPr="006D2594" w:rsidRDefault="006D2594" w:rsidP="006D2594">
      <w:pPr>
        <w:pStyle w:val="ConsPlusNormal"/>
        <w:widowControl/>
        <w:ind w:firstLine="851"/>
        <w:jc w:val="center"/>
        <w:rPr>
          <w:rFonts w:ascii="Times New Roman" w:hAnsi="Times New Roman" w:cs="Times New Roman"/>
          <w:b/>
          <w:sz w:val="16"/>
          <w:szCs w:val="16"/>
        </w:rPr>
      </w:pPr>
    </w:p>
    <w:p w:rsidR="006D2594" w:rsidRPr="006D2594" w:rsidRDefault="006D2594" w:rsidP="006D2594">
      <w:pPr>
        <w:pStyle w:val="ConsPlusNormal"/>
        <w:widowControl/>
        <w:ind w:firstLine="851"/>
        <w:jc w:val="center"/>
        <w:rPr>
          <w:rFonts w:ascii="Times New Roman" w:hAnsi="Times New Roman" w:cs="Times New Roman"/>
          <w:b/>
          <w:sz w:val="16"/>
          <w:szCs w:val="16"/>
        </w:rPr>
      </w:pPr>
      <w:r w:rsidRPr="006D2594">
        <w:rPr>
          <w:rFonts w:ascii="Times New Roman" w:hAnsi="Times New Roman" w:cs="Times New Roman"/>
          <w:b/>
          <w:sz w:val="16"/>
          <w:szCs w:val="16"/>
        </w:rPr>
        <w:t>Требования к порядку разработки и принятия правовых актов о нормировании в сфере закупок для обеспечения нужд Островского муниципального района Костромской области, содержанию указанных актов и обеспечению их исполнения</w:t>
      </w:r>
    </w:p>
    <w:p w:rsidR="006D2594" w:rsidRPr="006D2594" w:rsidRDefault="006D2594" w:rsidP="006D2594">
      <w:pPr>
        <w:pStyle w:val="ConsPlusNormal"/>
        <w:widowControl/>
        <w:ind w:firstLine="851"/>
        <w:jc w:val="both"/>
        <w:rPr>
          <w:rFonts w:ascii="Times New Roman" w:hAnsi="Times New Roman" w:cs="Times New Roman"/>
          <w:sz w:val="16"/>
          <w:szCs w:val="16"/>
        </w:rPr>
      </w:pP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 xml:space="preserve">1. </w:t>
      </w:r>
      <w:proofErr w:type="gramStart"/>
      <w:r w:rsidRPr="006D2594">
        <w:rPr>
          <w:rFonts w:ascii="Times New Roman" w:hAnsi="Times New Roman" w:cs="Times New Roman"/>
          <w:sz w:val="16"/>
          <w:szCs w:val="16"/>
        </w:rPr>
        <w:t>Настоящие Требования разработаны в соответствии с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18 мая 2015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w:t>
      </w:r>
      <w:proofErr w:type="gramEnd"/>
      <w:r w:rsidRPr="006D2594">
        <w:rPr>
          <w:rFonts w:ascii="Times New Roman" w:hAnsi="Times New Roman" w:cs="Times New Roman"/>
          <w:sz w:val="16"/>
          <w:szCs w:val="16"/>
        </w:rPr>
        <w:t xml:space="preserve"> исполнения» и определяют требования к порядку разработки и принятия, содержанию, обеспечению исполнения следующих правовых актов:</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 администрации Островского муниципального района Костромской област</w:t>
      </w:r>
      <w:proofErr w:type="gramStart"/>
      <w:r w:rsidRPr="006D2594">
        <w:rPr>
          <w:rFonts w:ascii="Times New Roman" w:hAnsi="Times New Roman" w:cs="Times New Roman"/>
          <w:sz w:val="16"/>
          <w:szCs w:val="16"/>
        </w:rPr>
        <w:t>и(</w:t>
      </w:r>
      <w:proofErr w:type="gramEnd"/>
      <w:r w:rsidRPr="006D2594">
        <w:rPr>
          <w:rFonts w:ascii="Times New Roman" w:hAnsi="Times New Roman" w:cs="Times New Roman"/>
          <w:sz w:val="16"/>
          <w:szCs w:val="16"/>
        </w:rPr>
        <w:t>далее - Администрация),утверждающих:</w:t>
      </w:r>
    </w:p>
    <w:p w:rsidR="006D2594" w:rsidRPr="006D2594" w:rsidRDefault="006D2594" w:rsidP="006D2594">
      <w:pPr>
        <w:pStyle w:val="ConsPlusNormal"/>
        <w:widowControl/>
        <w:ind w:firstLine="851"/>
        <w:jc w:val="both"/>
        <w:rPr>
          <w:rFonts w:ascii="Times New Roman" w:hAnsi="Times New Roman" w:cs="Times New Roman"/>
          <w:sz w:val="16"/>
          <w:szCs w:val="16"/>
        </w:rPr>
      </w:pPr>
      <w:proofErr w:type="gramStart"/>
      <w:r w:rsidRPr="006D2594">
        <w:rPr>
          <w:rFonts w:ascii="Times New Roman" w:hAnsi="Times New Roman" w:cs="Times New Roman"/>
          <w:sz w:val="16"/>
          <w:szCs w:val="16"/>
        </w:rPr>
        <w:t xml:space="preserve">а) правила определения требований к закупаемым муниципальными органами  Островского муниципального района и  подведомственными казенными  учреждениями, бюджетными учреждениями и муниципальными унитарными  </w:t>
      </w:r>
      <w:proofErr w:type="spellStart"/>
      <w:r w:rsidRPr="006D2594">
        <w:rPr>
          <w:rFonts w:ascii="Times New Roman" w:hAnsi="Times New Roman" w:cs="Times New Roman"/>
          <w:sz w:val="16"/>
          <w:szCs w:val="16"/>
        </w:rPr>
        <w:t>предприятими</w:t>
      </w:r>
      <w:proofErr w:type="spellEnd"/>
      <w:r w:rsidRPr="006D2594">
        <w:rPr>
          <w:rFonts w:ascii="Times New Roman" w:hAnsi="Times New Roman" w:cs="Times New Roman"/>
          <w:sz w:val="16"/>
          <w:szCs w:val="16"/>
        </w:rPr>
        <w:t>)  отдельным видам товаров, работ, услуг (в том числе предельные цены товаров, работ, услуг);</w:t>
      </w:r>
      <w:proofErr w:type="gramEnd"/>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б) правила определения нормативных затрат на обеспечение функций   муниципальных органов Островского муниципального района Костромской области (включая подведомственные казенные учреждения);</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2) муниципальных органов (главных распорядителей бюджетных средств Островского муниципального района Костромской области</w:t>
      </w:r>
      <w:proofErr w:type="gramStart"/>
      <w:r w:rsidRPr="006D2594">
        <w:rPr>
          <w:rFonts w:ascii="Times New Roman" w:hAnsi="Times New Roman" w:cs="Times New Roman"/>
          <w:sz w:val="16"/>
          <w:szCs w:val="16"/>
        </w:rPr>
        <w:t>)(</w:t>
      </w:r>
      <w:proofErr w:type="gramEnd"/>
      <w:r w:rsidRPr="006D2594">
        <w:rPr>
          <w:rFonts w:ascii="Times New Roman" w:hAnsi="Times New Roman" w:cs="Times New Roman"/>
          <w:sz w:val="16"/>
          <w:szCs w:val="16"/>
        </w:rPr>
        <w:t xml:space="preserve">далее- Муниципальные органы), утверждающих: </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а) требования к отдельным видам товаров, работ, услуг (в том числе предельные цены товаров, работ, услуг) закупаемым муниципальными органами и подведомственными им казенными учреждениями, бюджетными учреждениями и муниципальными унитарными предприятиями;</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б) нормативные затраты на обеспечение функций муниципальных органо</w:t>
      </w:r>
      <w:proofErr w:type="gramStart"/>
      <w:r w:rsidRPr="006D2594">
        <w:rPr>
          <w:rFonts w:ascii="Times New Roman" w:hAnsi="Times New Roman" w:cs="Times New Roman"/>
          <w:sz w:val="16"/>
          <w:szCs w:val="16"/>
        </w:rPr>
        <w:t>в(</w:t>
      </w:r>
      <w:proofErr w:type="gramEnd"/>
      <w:r w:rsidRPr="006D2594">
        <w:rPr>
          <w:rFonts w:ascii="Times New Roman" w:hAnsi="Times New Roman" w:cs="Times New Roman"/>
          <w:sz w:val="16"/>
          <w:szCs w:val="16"/>
        </w:rPr>
        <w:t xml:space="preserve">включая подведомственные казенные и бюджетные учреждения). </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2. Муниципальные правовые акты, указанные в подпунктах "а"</w:t>
      </w:r>
      <w:proofErr w:type="gramStart"/>
      <w:r w:rsidRPr="006D2594">
        <w:rPr>
          <w:rFonts w:ascii="Times New Roman" w:hAnsi="Times New Roman" w:cs="Times New Roman"/>
          <w:sz w:val="16"/>
          <w:szCs w:val="16"/>
        </w:rPr>
        <w:t>,"</w:t>
      </w:r>
      <w:proofErr w:type="gramEnd"/>
      <w:r w:rsidRPr="006D2594">
        <w:rPr>
          <w:rFonts w:ascii="Times New Roman" w:hAnsi="Times New Roman" w:cs="Times New Roman"/>
          <w:sz w:val="16"/>
          <w:szCs w:val="16"/>
        </w:rPr>
        <w:t>б" пункта 1 части 1 настоящих Требований, разрабатываются в форме проектов постановлений  администрации Островского муниципального района Костромской области.</w:t>
      </w:r>
    </w:p>
    <w:p w:rsidR="006D2594" w:rsidRPr="006D2594" w:rsidRDefault="006D2594" w:rsidP="006D2594">
      <w:pPr>
        <w:pStyle w:val="ConsPlusNormal"/>
        <w:widowControl/>
        <w:ind w:firstLine="851"/>
        <w:jc w:val="both"/>
        <w:rPr>
          <w:rFonts w:ascii="Times New Roman" w:hAnsi="Times New Roman" w:cs="Times New Roman"/>
          <w:color w:val="000000"/>
          <w:sz w:val="16"/>
          <w:szCs w:val="16"/>
        </w:rPr>
      </w:pPr>
      <w:r w:rsidRPr="006D2594">
        <w:rPr>
          <w:rFonts w:ascii="Times New Roman" w:hAnsi="Times New Roman" w:cs="Times New Roman"/>
          <w:color w:val="000000"/>
          <w:sz w:val="16"/>
          <w:szCs w:val="16"/>
        </w:rPr>
        <w:t>3. Правовые акты, указанные в подпунктах «а», «б» пункта 1 части</w:t>
      </w:r>
      <w:proofErr w:type="gramStart"/>
      <w:r w:rsidRPr="006D2594">
        <w:rPr>
          <w:rFonts w:ascii="Times New Roman" w:hAnsi="Times New Roman" w:cs="Times New Roman"/>
          <w:color w:val="000000"/>
          <w:sz w:val="16"/>
          <w:szCs w:val="16"/>
        </w:rPr>
        <w:t>1</w:t>
      </w:r>
      <w:proofErr w:type="gramEnd"/>
      <w:r w:rsidRPr="006D2594">
        <w:rPr>
          <w:rFonts w:ascii="Times New Roman" w:hAnsi="Times New Roman" w:cs="Times New Roman"/>
          <w:color w:val="000000"/>
          <w:sz w:val="16"/>
          <w:szCs w:val="16"/>
        </w:rPr>
        <w:t xml:space="preserve"> настоящих Требований, разрабатываются финансовым управлением администрации Островского муниципального района  совместно с отделом по экономике, имущественно - земельным отношениям, сельскому хозяйству администрации Островского муниципального района.</w:t>
      </w:r>
    </w:p>
    <w:p w:rsidR="006D2594" w:rsidRPr="006D2594" w:rsidRDefault="006D2594" w:rsidP="006D2594">
      <w:pPr>
        <w:pStyle w:val="ConsPlusNormal"/>
        <w:widowControl/>
        <w:ind w:firstLine="851"/>
        <w:jc w:val="both"/>
        <w:rPr>
          <w:rFonts w:ascii="Times New Roman" w:hAnsi="Times New Roman" w:cs="Times New Roman"/>
          <w:sz w:val="16"/>
          <w:szCs w:val="16"/>
          <w:shd w:val="clear" w:color="auto" w:fill="FFFFFF"/>
        </w:rPr>
      </w:pPr>
      <w:r w:rsidRPr="006D2594">
        <w:rPr>
          <w:rFonts w:ascii="Times New Roman" w:hAnsi="Times New Roman" w:cs="Times New Roman"/>
          <w:sz w:val="16"/>
          <w:szCs w:val="16"/>
          <w:shd w:val="clear" w:color="auto" w:fill="FFFFFF"/>
        </w:rPr>
        <w:t>4. Правовые акты, указанные в подпункте «а»</w:t>
      </w:r>
      <w:proofErr w:type="gramStart"/>
      <w:r w:rsidRPr="006D2594">
        <w:rPr>
          <w:rFonts w:ascii="Times New Roman" w:hAnsi="Times New Roman" w:cs="Times New Roman"/>
          <w:sz w:val="16"/>
          <w:szCs w:val="16"/>
          <w:shd w:val="clear" w:color="auto" w:fill="FFFFFF"/>
        </w:rPr>
        <w:t>,«</w:t>
      </w:r>
      <w:proofErr w:type="gramEnd"/>
      <w:r w:rsidRPr="006D2594">
        <w:rPr>
          <w:rFonts w:ascii="Times New Roman" w:hAnsi="Times New Roman" w:cs="Times New Roman"/>
          <w:sz w:val="16"/>
          <w:szCs w:val="16"/>
          <w:shd w:val="clear" w:color="auto" w:fill="FFFFFF"/>
        </w:rPr>
        <w:t>б» пункта 2 части1 настоящих требований разрабатываются  в форме правового акта, соответствующего муниципального органа.</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 xml:space="preserve">5. </w:t>
      </w:r>
      <w:r w:rsidRPr="006D2594">
        <w:rPr>
          <w:rFonts w:ascii="Times New Roman" w:hAnsi="Times New Roman" w:cs="Times New Roman"/>
          <w:color w:val="000000"/>
          <w:sz w:val="16"/>
          <w:szCs w:val="16"/>
        </w:rPr>
        <w:t>Согласование проектов правовых актов, указанных в пункте 1части 1 настоящих Требований, осуществляется в порядке, установленном для согласования проектов правовых актов администрацией Островского муниципального района Костромской области</w:t>
      </w:r>
      <w:r w:rsidRPr="006D2594">
        <w:rPr>
          <w:rFonts w:ascii="Times New Roman" w:hAnsi="Times New Roman" w:cs="Times New Roman"/>
          <w:sz w:val="16"/>
          <w:szCs w:val="16"/>
        </w:rPr>
        <w:t>.</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shd w:val="clear" w:color="auto" w:fill="FFFFFF"/>
        </w:rPr>
        <w:t>6.</w:t>
      </w:r>
      <w:r w:rsidRPr="006D2594">
        <w:rPr>
          <w:rFonts w:ascii="Times New Roman" w:hAnsi="Times New Roman" w:cs="Times New Roman"/>
          <w:sz w:val="16"/>
          <w:szCs w:val="16"/>
        </w:rPr>
        <w:t xml:space="preserve"> Правовые акты, указанные в пунктах 1 и 2 части 1 настоящих Требований подлежат обязательному предварительному общественному обсуждению в целях общественного контроля проектов правовых актов.</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7. Для проведения обсуждения в целях общественного контроля проектов правовых актов, указанных в пунктах 1 и 2 части 1 настоящих Требований, муниципальные органы размещают текст проекта правового акта и пояснительную записку к нему в единой информационной системе в сфере закупок (дале</w:t>
      </w:r>
      <w:proofErr w:type="gramStart"/>
      <w:r w:rsidRPr="006D2594">
        <w:rPr>
          <w:rFonts w:ascii="Times New Roman" w:hAnsi="Times New Roman" w:cs="Times New Roman"/>
          <w:sz w:val="16"/>
          <w:szCs w:val="16"/>
        </w:rPr>
        <w:t>е-</w:t>
      </w:r>
      <w:proofErr w:type="gramEnd"/>
      <w:r w:rsidRPr="006D2594">
        <w:rPr>
          <w:rFonts w:ascii="Times New Roman" w:hAnsi="Times New Roman" w:cs="Times New Roman"/>
          <w:sz w:val="16"/>
          <w:szCs w:val="16"/>
        </w:rPr>
        <w:t xml:space="preserve"> ЕИС).</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8.Срок проведения  обсуждения  в целях общественного контроля устанавливается муниципальными органами и не может быть менее 7 календарных дней со дня размещения проектов правовых актов в ЕИС.</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9. Муниципальные органы рассматривают в течени</w:t>
      </w:r>
      <w:proofErr w:type="gramStart"/>
      <w:r w:rsidRPr="006D2594">
        <w:rPr>
          <w:rFonts w:ascii="Times New Roman" w:hAnsi="Times New Roman" w:cs="Times New Roman"/>
          <w:sz w:val="16"/>
          <w:szCs w:val="16"/>
        </w:rPr>
        <w:t>и</w:t>
      </w:r>
      <w:proofErr w:type="gramEnd"/>
      <w:r w:rsidRPr="006D2594">
        <w:rPr>
          <w:rFonts w:ascii="Times New Roman" w:hAnsi="Times New Roman" w:cs="Times New Roman"/>
          <w:sz w:val="16"/>
          <w:szCs w:val="16"/>
        </w:rPr>
        <w:t xml:space="preserve"> 5 рабочих дней  предложения общественных объединений, юридических и физических лиц (далее- участники общественного обсуждения), поступившие в электронной или письменной форме, и не позднее 3 рабочих дней со дня окончания рассмотрения данных предложений размещают эти предложения и ответы на них в ЕИС.</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10. По результатом обсуждения в целях общественного контроля муниципальные органы при необходимости принимают решения о внесении изменений в проекты правовых актов, указанных в пунктах 1и 2 части</w:t>
      </w:r>
      <w:proofErr w:type="gramStart"/>
      <w:r w:rsidRPr="006D2594">
        <w:rPr>
          <w:rFonts w:ascii="Times New Roman" w:hAnsi="Times New Roman" w:cs="Times New Roman"/>
          <w:sz w:val="16"/>
          <w:szCs w:val="16"/>
        </w:rPr>
        <w:t>1</w:t>
      </w:r>
      <w:proofErr w:type="gramEnd"/>
      <w:r w:rsidRPr="006D2594">
        <w:rPr>
          <w:rFonts w:ascii="Times New Roman" w:hAnsi="Times New Roman" w:cs="Times New Roman"/>
          <w:sz w:val="16"/>
          <w:szCs w:val="16"/>
        </w:rPr>
        <w:t xml:space="preserve"> настоящих Требований, с учетом предложений участников общественного обсуждения.</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shd w:val="clear" w:color="auto" w:fill="FFFFFF"/>
        </w:rPr>
        <w:t xml:space="preserve">11. </w:t>
      </w:r>
      <w:r w:rsidRPr="006D2594">
        <w:rPr>
          <w:rFonts w:ascii="Times New Roman" w:hAnsi="Times New Roman" w:cs="Times New Roman"/>
          <w:sz w:val="16"/>
          <w:szCs w:val="16"/>
        </w:rPr>
        <w:t>Муниципальные органы в течение семи рабочих дней со дня принятия правовых актов</w:t>
      </w:r>
      <w:proofErr w:type="gramStart"/>
      <w:r w:rsidRPr="006D2594">
        <w:rPr>
          <w:rFonts w:ascii="Times New Roman" w:hAnsi="Times New Roman" w:cs="Times New Roman"/>
          <w:sz w:val="16"/>
          <w:szCs w:val="16"/>
        </w:rPr>
        <w:t xml:space="preserve"> ,</w:t>
      </w:r>
      <w:proofErr w:type="gramEnd"/>
      <w:r w:rsidRPr="006D2594">
        <w:rPr>
          <w:rFonts w:ascii="Times New Roman" w:hAnsi="Times New Roman" w:cs="Times New Roman"/>
          <w:sz w:val="16"/>
          <w:szCs w:val="16"/>
        </w:rPr>
        <w:t>указанных в пункте 2 части 1 настоящих Требований,  размещают их в ЕИС.</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12. Правовые акты, указанные в пункте 2 части 1 настоящих Требований, принимаются муниципальными органами не позднее 1 августа текущего года и в дальнейшем по мере необходимости пересматриваются.</w:t>
      </w:r>
    </w:p>
    <w:p w:rsidR="006D2594" w:rsidRPr="006D2594" w:rsidRDefault="006D2594" w:rsidP="006D2594">
      <w:pPr>
        <w:pStyle w:val="ConsPlusNormal"/>
        <w:widowControl/>
        <w:ind w:firstLine="851"/>
        <w:jc w:val="both"/>
        <w:rPr>
          <w:rFonts w:ascii="Times New Roman" w:hAnsi="Times New Roman" w:cs="Times New Roman"/>
          <w:sz w:val="16"/>
          <w:szCs w:val="16"/>
          <w:shd w:val="clear" w:color="auto" w:fill="FFFFFF"/>
        </w:rPr>
      </w:pPr>
      <w:r w:rsidRPr="006D2594">
        <w:rPr>
          <w:rFonts w:ascii="Times New Roman" w:hAnsi="Times New Roman" w:cs="Times New Roman"/>
          <w:sz w:val="16"/>
          <w:szCs w:val="16"/>
          <w:shd w:val="clear" w:color="auto" w:fill="FFFFFF"/>
        </w:rPr>
        <w:t xml:space="preserve">13. </w:t>
      </w:r>
      <w:proofErr w:type="gramStart"/>
      <w:r w:rsidRPr="006D2594">
        <w:rPr>
          <w:rFonts w:ascii="Times New Roman" w:hAnsi="Times New Roman" w:cs="Times New Roman"/>
          <w:sz w:val="16"/>
          <w:szCs w:val="16"/>
          <w:shd w:val="clear" w:color="auto" w:fill="FFFFFF"/>
        </w:rPr>
        <w:t>Внесение изменений в правовые акты, указанные в части 1 настоящих Требований, осуществляется в случае необходимости приведения их в соответствие с бюджетным законодательством Российской Федерации, законодательством в сфере закупок товаров, работ, услуг для обеспечения муниципальных нужд, а также в случаях корректировки нормативных затрат на обеспечение функций муниципальных органов (включая подведомственные казенные учреждения),  изменения требований к отдельным видам товаров, работ, услуг (в</w:t>
      </w:r>
      <w:proofErr w:type="gramEnd"/>
      <w:r w:rsidRPr="006D2594">
        <w:rPr>
          <w:rFonts w:ascii="Times New Roman" w:hAnsi="Times New Roman" w:cs="Times New Roman"/>
          <w:sz w:val="16"/>
          <w:szCs w:val="16"/>
          <w:shd w:val="clear" w:color="auto" w:fill="FFFFFF"/>
        </w:rPr>
        <w:t xml:space="preserve"> том числе предельных цен товаров, </w:t>
      </w:r>
      <w:proofErr w:type="spellStart"/>
      <w:r w:rsidRPr="006D2594">
        <w:rPr>
          <w:rFonts w:ascii="Times New Roman" w:hAnsi="Times New Roman" w:cs="Times New Roman"/>
          <w:sz w:val="16"/>
          <w:szCs w:val="16"/>
          <w:shd w:val="clear" w:color="auto" w:fill="FFFFFF"/>
        </w:rPr>
        <w:t>работ</w:t>
      </w:r>
      <w:proofErr w:type="gramStart"/>
      <w:r w:rsidRPr="006D2594">
        <w:rPr>
          <w:rFonts w:ascii="Times New Roman" w:hAnsi="Times New Roman" w:cs="Times New Roman"/>
          <w:sz w:val="16"/>
          <w:szCs w:val="16"/>
          <w:shd w:val="clear" w:color="auto" w:fill="FFFFFF"/>
        </w:rPr>
        <w:t>,у</w:t>
      </w:r>
      <w:proofErr w:type="gramEnd"/>
      <w:r w:rsidRPr="006D2594">
        <w:rPr>
          <w:rFonts w:ascii="Times New Roman" w:hAnsi="Times New Roman" w:cs="Times New Roman"/>
          <w:sz w:val="16"/>
          <w:szCs w:val="16"/>
          <w:shd w:val="clear" w:color="auto" w:fill="FFFFFF"/>
        </w:rPr>
        <w:t>слуг</w:t>
      </w:r>
      <w:proofErr w:type="spellEnd"/>
      <w:r w:rsidRPr="006D2594">
        <w:rPr>
          <w:rFonts w:ascii="Times New Roman" w:hAnsi="Times New Roman" w:cs="Times New Roman"/>
          <w:sz w:val="16"/>
          <w:szCs w:val="16"/>
          <w:shd w:val="clear" w:color="auto" w:fill="FFFFFF"/>
        </w:rPr>
        <w:t xml:space="preserve">), изменения нормативов количества и (или)цены товаров, </w:t>
      </w:r>
      <w:proofErr w:type="spellStart"/>
      <w:r w:rsidRPr="006D2594">
        <w:rPr>
          <w:rFonts w:ascii="Times New Roman" w:hAnsi="Times New Roman" w:cs="Times New Roman"/>
          <w:sz w:val="16"/>
          <w:szCs w:val="16"/>
          <w:shd w:val="clear" w:color="auto" w:fill="FFFFFF"/>
        </w:rPr>
        <w:t>работ,услуг</w:t>
      </w:r>
      <w:proofErr w:type="spellEnd"/>
      <w:r w:rsidRPr="006D2594">
        <w:rPr>
          <w:rFonts w:ascii="Times New Roman" w:hAnsi="Times New Roman" w:cs="Times New Roman"/>
          <w:sz w:val="16"/>
          <w:szCs w:val="16"/>
          <w:shd w:val="clear" w:color="auto" w:fill="FFFFFF"/>
        </w:rPr>
        <w:t>.</w:t>
      </w:r>
    </w:p>
    <w:p w:rsidR="006D2594" w:rsidRPr="006D2594" w:rsidRDefault="006D2594" w:rsidP="006D2594">
      <w:pPr>
        <w:pStyle w:val="ConsPlusNormal"/>
        <w:widowControl/>
        <w:ind w:firstLine="851"/>
        <w:jc w:val="both"/>
        <w:rPr>
          <w:rFonts w:ascii="Times New Roman" w:hAnsi="Times New Roman" w:cs="Times New Roman"/>
          <w:sz w:val="16"/>
          <w:szCs w:val="16"/>
          <w:shd w:val="clear" w:color="auto" w:fill="FFFFFF"/>
        </w:rPr>
      </w:pPr>
      <w:r w:rsidRPr="006D2594">
        <w:rPr>
          <w:rFonts w:ascii="Times New Roman" w:hAnsi="Times New Roman" w:cs="Times New Roman"/>
          <w:sz w:val="16"/>
          <w:szCs w:val="16"/>
          <w:shd w:val="clear" w:color="auto" w:fill="FFFFFF"/>
        </w:rPr>
        <w:t>Внесение изменений в  правовые акты, указанные в части 1 настоящих Требований, осуществляется в порядке, установленном для их принятия.</w:t>
      </w:r>
    </w:p>
    <w:p w:rsidR="006D2594" w:rsidRPr="006D2594" w:rsidRDefault="006D2594" w:rsidP="006D2594">
      <w:pPr>
        <w:pStyle w:val="ConsPlusNormal"/>
        <w:widowControl/>
        <w:ind w:firstLine="851"/>
        <w:jc w:val="both"/>
        <w:rPr>
          <w:rFonts w:ascii="Times New Roman" w:hAnsi="Times New Roman" w:cs="Times New Roman"/>
          <w:sz w:val="16"/>
          <w:szCs w:val="16"/>
        </w:rPr>
      </w:pPr>
      <w:proofErr w:type="gramStart"/>
      <w:r w:rsidRPr="006D2594">
        <w:rPr>
          <w:rFonts w:ascii="Times New Roman" w:hAnsi="Times New Roman" w:cs="Times New Roman"/>
          <w:sz w:val="16"/>
          <w:szCs w:val="16"/>
        </w:rPr>
        <w:lastRenderedPageBreak/>
        <w:t>14.Правила определения требований к закупаемым муниципальными органами и подведомственными им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 утвержденные постановлениями Администрации, должны содержать:</w:t>
      </w:r>
      <w:proofErr w:type="gramEnd"/>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Администрацией перечень отдельных видов товаров, работ, услуг;</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б) порядок отбора отдельных видов товаров, работ, услуг (в том числе предельных цен товаров, работ, услуг)</w:t>
      </w:r>
      <w:proofErr w:type="gramStart"/>
      <w:r w:rsidRPr="006D2594">
        <w:rPr>
          <w:rFonts w:ascii="Times New Roman" w:hAnsi="Times New Roman" w:cs="Times New Roman"/>
          <w:sz w:val="16"/>
          <w:szCs w:val="16"/>
        </w:rPr>
        <w:t>,з</w:t>
      </w:r>
      <w:proofErr w:type="gramEnd"/>
      <w:r w:rsidRPr="006D2594">
        <w:rPr>
          <w:rFonts w:ascii="Times New Roman" w:hAnsi="Times New Roman" w:cs="Times New Roman"/>
          <w:sz w:val="16"/>
          <w:szCs w:val="16"/>
        </w:rPr>
        <w:t>акупаемых муниципальными органами и подведомственными им казенными учреждениями, бюджетными учреждениями и муниципальными унитарными предприятиями (далее –ведомственный перечень)</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в) форму ведомственного перечня.</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15. Правила определения нормативных затрат на обеспечение функций муниципальных органов (включая подведомственные казенные учреждения), утвержденные постановлением Администрации, должны содержать порядок расчета нормативных затрат, в том числе формулы расчета.</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16. Правовые акты муниципального органа</w:t>
      </w:r>
      <w:proofErr w:type="gramStart"/>
      <w:r w:rsidRPr="006D2594">
        <w:rPr>
          <w:rFonts w:ascii="Times New Roman" w:hAnsi="Times New Roman" w:cs="Times New Roman"/>
          <w:sz w:val="16"/>
          <w:szCs w:val="16"/>
        </w:rPr>
        <w:t xml:space="preserve"> ,</w:t>
      </w:r>
      <w:proofErr w:type="gramEnd"/>
      <w:r w:rsidRPr="006D2594">
        <w:rPr>
          <w:rFonts w:ascii="Times New Roman" w:hAnsi="Times New Roman" w:cs="Times New Roman"/>
          <w:sz w:val="16"/>
          <w:szCs w:val="16"/>
        </w:rPr>
        <w:t xml:space="preserve"> утверждающие требования к закупаемым им и подведомственными ему казенными учреждениями, бюджетными учреждениями и муниципальными унитарными предприятиями отдельным видам товаров, работ, услуг (в том числе предельные цены товаров, работ, услуг) должны содержать:</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а) наименования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б) перечень отдельных видов товаров, работ, услуг с указанием потребительских свойст</w:t>
      </w:r>
      <w:proofErr w:type="gramStart"/>
      <w:r w:rsidRPr="006D2594">
        <w:rPr>
          <w:rFonts w:ascii="Times New Roman" w:hAnsi="Times New Roman" w:cs="Times New Roman"/>
          <w:sz w:val="16"/>
          <w:szCs w:val="16"/>
        </w:rPr>
        <w:t>в(</w:t>
      </w:r>
      <w:proofErr w:type="gramEnd"/>
      <w:r w:rsidRPr="006D2594">
        <w:rPr>
          <w:rFonts w:ascii="Times New Roman" w:hAnsi="Times New Roman" w:cs="Times New Roman"/>
          <w:sz w:val="16"/>
          <w:szCs w:val="16"/>
        </w:rPr>
        <w:t>в том числе качества) и иных характеристик (в том числе предельных цен товаров ,работ, услуг).</w:t>
      </w:r>
    </w:p>
    <w:p w:rsidR="006D2594" w:rsidRPr="006D2594" w:rsidRDefault="006D2594" w:rsidP="006D2594">
      <w:pPr>
        <w:pStyle w:val="ConsPlusNormal"/>
        <w:widowControl/>
        <w:jc w:val="both"/>
        <w:rPr>
          <w:rFonts w:ascii="Times New Roman" w:hAnsi="Times New Roman" w:cs="Times New Roman"/>
          <w:sz w:val="16"/>
          <w:szCs w:val="16"/>
        </w:rPr>
      </w:pPr>
      <w:r w:rsidRPr="006D2594">
        <w:rPr>
          <w:rFonts w:ascii="Times New Roman" w:hAnsi="Times New Roman" w:cs="Times New Roman"/>
          <w:sz w:val="16"/>
          <w:szCs w:val="16"/>
        </w:rPr>
        <w:t xml:space="preserve">          17.Муниципальные органы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18.Правовые акты муниципальных органов, утверждающие нормативные затраты на обеспечение своих функций (включая подведомственные казенные учреждения), должны содержать:</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а) порядок расчета нормативных затрат, для которых правилами определения нормативных затрат на обеспечение функций муниципальных органов (включая подведомственные казенные учреждения) не установлен порядок расчета;</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19. Правовые акты, указанные в подпунктах «а» и «б» пункта 2 части 1 настоящих Требований, могут предусматривать право руководителей муниципальных органов утверждать нормативы количества и (или) нормативы цены товаров, работ, услуг.</w:t>
      </w:r>
    </w:p>
    <w:p w:rsidR="006D2594" w:rsidRPr="006D2594" w:rsidRDefault="006D2594" w:rsidP="006D2594">
      <w:pPr>
        <w:pStyle w:val="ConsPlusNormal"/>
        <w:widowControl/>
        <w:ind w:firstLine="851"/>
        <w:jc w:val="both"/>
        <w:rPr>
          <w:rFonts w:ascii="Times New Roman" w:hAnsi="Times New Roman" w:cs="Times New Roman"/>
          <w:sz w:val="16"/>
          <w:szCs w:val="16"/>
        </w:rPr>
      </w:pPr>
      <w:proofErr w:type="gramStart"/>
      <w:r w:rsidRPr="006D2594">
        <w:rPr>
          <w:rFonts w:ascii="Times New Roman" w:hAnsi="Times New Roman" w:cs="Times New Roman"/>
          <w:sz w:val="16"/>
          <w:szCs w:val="16"/>
        </w:rPr>
        <w:t>20.Правовые акты, указанные в подпунктах «а» и «б» пункта 2 части 1 настоящих Требований, могут устанавливать требования к отдельным видам товаров, работ, услуг, закупаемым одним или нескольким заказчиками, и (или) нормативные затраты на обеспечение функций муниципального органа и (или) подведомственных казенных учреждений.</w:t>
      </w:r>
      <w:proofErr w:type="gramEnd"/>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21.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 а также при составлении планов закупок, планов - графиков закупок, а также документаций о закупке.</w:t>
      </w:r>
    </w:p>
    <w:p w:rsidR="006D2594" w:rsidRPr="006D2594" w:rsidRDefault="006D2594" w:rsidP="006D2594">
      <w:pPr>
        <w:pStyle w:val="ConsPlusNormal"/>
        <w:widowControl/>
        <w:ind w:firstLine="851"/>
        <w:jc w:val="both"/>
        <w:rPr>
          <w:rFonts w:ascii="Times New Roman" w:hAnsi="Times New Roman" w:cs="Times New Roman"/>
          <w:sz w:val="16"/>
          <w:szCs w:val="16"/>
        </w:rPr>
      </w:pPr>
      <w:r w:rsidRPr="006D2594">
        <w:rPr>
          <w:rFonts w:ascii="Times New Roman" w:hAnsi="Times New Roman" w:cs="Times New Roman"/>
          <w:sz w:val="16"/>
          <w:szCs w:val="16"/>
        </w:rPr>
        <w:t>22.Проверка исполнения заказчиками правовых актов, указанных в пункте 2 части 1 настоящих Требований, проводится при осуществлении контроля и мониторинга в сфере закупок, муниципального финансового контроля в соответствии с законодательными и иными нормативными правовыми актами, регулирующими осуществление контроля и мониторинга в сфере закупок.</w:t>
      </w:r>
    </w:p>
    <w:p w:rsidR="006D2594" w:rsidRDefault="006D2594" w:rsidP="006D2594">
      <w:pPr>
        <w:jc w:val="center"/>
      </w:pPr>
    </w:p>
    <w:p w:rsidR="006D2594" w:rsidRDefault="006D2594" w:rsidP="006D2594">
      <w:pPr>
        <w:ind w:firstLine="709"/>
        <w:jc w:val="center"/>
        <w:rPr>
          <w:sz w:val="16"/>
          <w:szCs w:val="16"/>
        </w:rPr>
      </w:pPr>
      <w:r w:rsidRPr="006D2594">
        <w:rPr>
          <w:sz w:val="16"/>
          <w:szCs w:val="16"/>
        </w:rPr>
        <w:t>*      *      *      *      *      *      *</w:t>
      </w:r>
    </w:p>
    <w:p w:rsidR="006D2594" w:rsidRDefault="006D2594" w:rsidP="006D2594">
      <w:pPr>
        <w:ind w:firstLine="709"/>
        <w:jc w:val="center"/>
        <w:rPr>
          <w:sz w:val="16"/>
          <w:szCs w:val="16"/>
        </w:rPr>
      </w:pPr>
    </w:p>
    <w:p w:rsidR="006D2594" w:rsidRPr="006D2594" w:rsidRDefault="006D2594" w:rsidP="006D2594">
      <w:pPr>
        <w:tabs>
          <w:tab w:val="left" w:pos="3060"/>
        </w:tabs>
        <w:jc w:val="center"/>
        <w:rPr>
          <w:sz w:val="16"/>
          <w:szCs w:val="16"/>
        </w:rPr>
      </w:pPr>
      <w:r w:rsidRPr="006D2594">
        <w:rPr>
          <w:noProof/>
          <w:sz w:val="16"/>
          <w:szCs w:val="16"/>
        </w:rPr>
        <w:drawing>
          <wp:inline distT="0" distB="0" distL="0" distR="0">
            <wp:extent cx="380498" cy="467833"/>
            <wp:effectExtent l="19050" t="0" r="502" b="0"/>
            <wp:docPr id="6" name="Рисунок 6"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strovsky_rayon_coa"/>
                    <pic:cNvPicPr>
                      <a:picLocks noChangeAspect="1" noChangeArrowheads="1"/>
                    </pic:cNvPicPr>
                  </pic:nvPicPr>
                  <pic:blipFill>
                    <a:blip r:embed="rId11" cstate="print"/>
                    <a:srcRect/>
                    <a:stretch>
                      <a:fillRect/>
                    </a:stretch>
                  </pic:blipFill>
                  <pic:spPr bwMode="auto">
                    <a:xfrm>
                      <a:off x="0" y="0"/>
                      <a:ext cx="380498" cy="467833"/>
                    </a:xfrm>
                    <a:prstGeom prst="rect">
                      <a:avLst/>
                    </a:prstGeom>
                    <a:noFill/>
                    <a:ln w="9525">
                      <a:noFill/>
                      <a:miter lim="800000"/>
                      <a:headEnd/>
                      <a:tailEnd/>
                    </a:ln>
                  </pic:spPr>
                </pic:pic>
              </a:graphicData>
            </a:graphic>
          </wp:inline>
        </w:drawing>
      </w:r>
    </w:p>
    <w:p w:rsidR="006D2594" w:rsidRPr="006D2594" w:rsidRDefault="006D2594" w:rsidP="006D2594">
      <w:pPr>
        <w:jc w:val="center"/>
        <w:rPr>
          <w:sz w:val="16"/>
          <w:szCs w:val="16"/>
        </w:rPr>
      </w:pPr>
    </w:p>
    <w:p w:rsidR="006D2594" w:rsidRPr="006D2594" w:rsidRDefault="006D2594" w:rsidP="006D2594">
      <w:pPr>
        <w:pStyle w:val="1"/>
        <w:jc w:val="center"/>
        <w:rPr>
          <w:b/>
          <w:bCs/>
          <w:sz w:val="16"/>
          <w:szCs w:val="16"/>
        </w:rPr>
      </w:pPr>
      <w:r w:rsidRPr="006D2594">
        <w:rPr>
          <w:b/>
          <w:bCs/>
          <w:sz w:val="16"/>
          <w:szCs w:val="16"/>
        </w:rPr>
        <w:t>ПОСТАНОВЛЕНИЕ</w:t>
      </w:r>
    </w:p>
    <w:p w:rsidR="006D2594" w:rsidRPr="006D2594" w:rsidRDefault="006D2594" w:rsidP="006D2594">
      <w:pPr>
        <w:jc w:val="center"/>
        <w:rPr>
          <w:sz w:val="16"/>
          <w:szCs w:val="16"/>
        </w:rPr>
      </w:pPr>
    </w:p>
    <w:p w:rsidR="006D2594" w:rsidRPr="006D2594" w:rsidRDefault="006D2594" w:rsidP="006D2594">
      <w:pPr>
        <w:pStyle w:val="af"/>
        <w:spacing w:after="0"/>
        <w:ind w:firstLine="580"/>
        <w:jc w:val="center"/>
        <w:rPr>
          <w:sz w:val="16"/>
          <w:szCs w:val="16"/>
        </w:rPr>
      </w:pPr>
      <w:r w:rsidRPr="006D2594">
        <w:rPr>
          <w:rStyle w:val="af0"/>
          <w:color w:val="000000"/>
          <w:sz w:val="16"/>
          <w:szCs w:val="16"/>
        </w:rPr>
        <w:t>АДМИНИСТРАЦИЯ ОСТРОВСКОГО МУНИЦИПАЛЬНОГО РАЙОНА</w:t>
      </w:r>
    </w:p>
    <w:p w:rsidR="006D2594" w:rsidRPr="006D2594" w:rsidRDefault="006D2594" w:rsidP="006D2594">
      <w:pPr>
        <w:pStyle w:val="af"/>
        <w:spacing w:after="0"/>
        <w:jc w:val="center"/>
        <w:rPr>
          <w:sz w:val="16"/>
          <w:szCs w:val="16"/>
        </w:rPr>
      </w:pPr>
      <w:r w:rsidRPr="006D2594">
        <w:rPr>
          <w:rStyle w:val="af0"/>
          <w:color w:val="000000"/>
          <w:sz w:val="16"/>
          <w:szCs w:val="16"/>
        </w:rPr>
        <w:t>КОСТРОМСКОЙ ОБЛАСТИ</w:t>
      </w:r>
    </w:p>
    <w:p w:rsidR="006D2594" w:rsidRPr="006D2594" w:rsidRDefault="006D2594" w:rsidP="006D2594">
      <w:pPr>
        <w:pStyle w:val="af"/>
        <w:spacing w:after="0"/>
        <w:jc w:val="center"/>
        <w:rPr>
          <w:rStyle w:val="af0"/>
          <w:color w:val="000000"/>
          <w:sz w:val="16"/>
          <w:szCs w:val="16"/>
        </w:rPr>
      </w:pPr>
      <w:r w:rsidRPr="006D2594">
        <w:rPr>
          <w:rStyle w:val="af0"/>
          <w:color w:val="000000"/>
          <w:sz w:val="16"/>
          <w:szCs w:val="16"/>
        </w:rPr>
        <w:t xml:space="preserve"> </w:t>
      </w:r>
    </w:p>
    <w:p w:rsidR="006D2594" w:rsidRPr="006D2594" w:rsidRDefault="006D2594" w:rsidP="006D2594">
      <w:pPr>
        <w:pStyle w:val="af"/>
        <w:spacing w:after="0"/>
        <w:jc w:val="center"/>
        <w:rPr>
          <w:sz w:val="16"/>
          <w:szCs w:val="16"/>
        </w:rPr>
      </w:pPr>
      <w:r w:rsidRPr="006D2594">
        <w:rPr>
          <w:rStyle w:val="af0"/>
          <w:color w:val="000000"/>
          <w:sz w:val="16"/>
          <w:szCs w:val="16"/>
        </w:rPr>
        <w:t xml:space="preserve">от 06   ноября   </w:t>
      </w:r>
      <w:r w:rsidRPr="006D2594">
        <w:rPr>
          <w:rStyle w:val="12pt"/>
          <w:color w:val="000000"/>
          <w:sz w:val="16"/>
          <w:szCs w:val="16"/>
        </w:rPr>
        <w:t xml:space="preserve">  </w:t>
      </w:r>
      <w:r w:rsidRPr="006D2594">
        <w:rPr>
          <w:rStyle w:val="af0"/>
          <w:color w:val="000000"/>
          <w:sz w:val="16"/>
          <w:szCs w:val="16"/>
        </w:rPr>
        <w:t>2018 г.</w:t>
      </w:r>
      <w:r w:rsidRPr="006D2594">
        <w:rPr>
          <w:rStyle w:val="af0"/>
          <w:color w:val="000000"/>
          <w:sz w:val="16"/>
          <w:szCs w:val="16"/>
        </w:rPr>
        <w:tab/>
        <w:t xml:space="preserve">                 № 711                                        </w:t>
      </w:r>
      <w:r w:rsidRPr="006D2594">
        <w:rPr>
          <w:rStyle w:val="af0"/>
          <w:color w:val="000000"/>
          <w:sz w:val="16"/>
          <w:szCs w:val="16"/>
        </w:rPr>
        <w:tab/>
        <w:t xml:space="preserve">п. </w:t>
      </w:r>
      <w:proofErr w:type="gramStart"/>
      <w:r w:rsidRPr="006D2594">
        <w:rPr>
          <w:rStyle w:val="af0"/>
          <w:color w:val="000000"/>
          <w:sz w:val="16"/>
          <w:szCs w:val="16"/>
        </w:rPr>
        <w:t>Островское</w:t>
      </w:r>
      <w:proofErr w:type="gramEnd"/>
    </w:p>
    <w:p w:rsidR="006D2594" w:rsidRPr="006D2594" w:rsidRDefault="006D2594" w:rsidP="006D2594">
      <w:pPr>
        <w:pStyle w:val="23"/>
        <w:shd w:val="clear" w:color="auto" w:fill="auto"/>
        <w:spacing w:before="0" w:after="0" w:line="240" w:lineRule="auto"/>
        <w:jc w:val="both"/>
        <w:rPr>
          <w:rStyle w:val="22"/>
          <w:rFonts w:eastAsia="Arial Unicode MS"/>
          <w:bCs/>
          <w:color w:val="000000"/>
          <w:sz w:val="16"/>
          <w:szCs w:val="16"/>
        </w:rPr>
      </w:pPr>
    </w:p>
    <w:tbl>
      <w:tblPr>
        <w:tblW w:w="0" w:type="auto"/>
        <w:tblLook w:val="04A0"/>
      </w:tblPr>
      <w:tblGrid>
        <w:gridCol w:w="4786"/>
        <w:gridCol w:w="4501"/>
      </w:tblGrid>
      <w:tr w:rsidR="006D2594" w:rsidRPr="006D2594" w:rsidTr="006D2594">
        <w:tc>
          <w:tcPr>
            <w:tcW w:w="4786" w:type="dxa"/>
            <w:shd w:val="clear" w:color="auto" w:fill="auto"/>
          </w:tcPr>
          <w:p w:rsidR="006D2594" w:rsidRPr="006D2594" w:rsidRDefault="006D2594" w:rsidP="006D2594">
            <w:pPr>
              <w:pStyle w:val="af6"/>
              <w:framePr w:w="0" w:h="0" w:wrap="auto" w:vAnchor="margin" w:hAnchor="text" w:yAlign="inline"/>
              <w:spacing w:line="240" w:lineRule="auto"/>
              <w:rPr>
                <w:rFonts w:ascii="Times New Roman" w:hAnsi="Times New Roman"/>
                <w:b/>
                <w:sz w:val="16"/>
                <w:szCs w:val="16"/>
              </w:rPr>
            </w:pPr>
            <w:r w:rsidRPr="006D2594">
              <w:rPr>
                <w:rFonts w:ascii="Times New Roman" w:hAnsi="Times New Roman"/>
                <w:b/>
                <w:sz w:val="16"/>
                <w:szCs w:val="16"/>
              </w:rPr>
              <w:t xml:space="preserve">О  порядке проведения   </w:t>
            </w:r>
            <w:proofErr w:type="gramStart"/>
            <w:r w:rsidRPr="006D2594">
              <w:rPr>
                <w:rFonts w:ascii="Times New Roman" w:hAnsi="Times New Roman"/>
                <w:b/>
                <w:sz w:val="16"/>
                <w:szCs w:val="16"/>
              </w:rPr>
              <w:t>эвакуационных</w:t>
            </w:r>
            <w:proofErr w:type="gramEnd"/>
          </w:p>
          <w:p w:rsidR="006D2594" w:rsidRPr="006D2594" w:rsidRDefault="006D2594" w:rsidP="006D2594">
            <w:pPr>
              <w:pStyle w:val="af6"/>
              <w:framePr w:w="0" w:h="0" w:wrap="auto" w:vAnchor="margin" w:hAnchor="text" w:yAlign="inline"/>
              <w:spacing w:line="240" w:lineRule="auto"/>
              <w:rPr>
                <w:rFonts w:ascii="Times New Roman" w:hAnsi="Times New Roman"/>
                <w:b/>
                <w:sz w:val="16"/>
                <w:szCs w:val="16"/>
              </w:rPr>
            </w:pPr>
            <w:r w:rsidRPr="006D2594">
              <w:rPr>
                <w:rFonts w:ascii="Times New Roman" w:hAnsi="Times New Roman"/>
                <w:b/>
                <w:sz w:val="16"/>
                <w:szCs w:val="16"/>
              </w:rPr>
              <w:t xml:space="preserve">мероприятий     при         возникновении </w:t>
            </w:r>
          </w:p>
          <w:p w:rsidR="006D2594" w:rsidRPr="006D2594" w:rsidRDefault="006D2594" w:rsidP="006D2594">
            <w:pPr>
              <w:pStyle w:val="af6"/>
              <w:framePr w:w="0" w:h="0" w:wrap="auto" w:vAnchor="margin" w:hAnchor="text" w:yAlign="inline"/>
              <w:spacing w:line="240" w:lineRule="auto"/>
              <w:rPr>
                <w:rFonts w:ascii="Times New Roman" w:hAnsi="Times New Roman"/>
                <w:b/>
                <w:sz w:val="16"/>
                <w:szCs w:val="16"/>
              </w:rPr>
            </w:pPr>
            <w:r w:rsidRPr="006D2594">
              <w:rPr>
                <w:rFonts w:ascii="Times New Roman" w:hAnsi="Times New Roman"/>
                <w:b/>
                <w:sz w:val="16"/>
                <w:szCs w:val="16"/>
              </w:rPr>
              <w:t xml:space="preserve">чрезвычайных ситуаций на территории </w:t>
            </w:r>
          </w:p>
          <w:p w:rsidR="006D2594" w:rsidRPr="006D2594" w:rsidRDefault="006D2594" w:rsidP="006D2594">
            <w:pPr>
              <w:pStyle w:val="af6"/>
              <w:framePr w:w="0" w:h="0" w:wrap="auto" w:vAnchor="margin" w:hAnchor="text" w:yAlign="inline"/>
              <w:spacing w:line="240" w:lineRule="auto"/>
              <w:rPr>
                <w:rFonts w:ascii="Times New Roman" w:hAnsi="Times New Roman"/>
                <w:sz w:val="16"/>
                <w:szCs w:val="16"/>
              </w:rPr>
            </w:pPr>
            <w:r w:rsidRPr="006D2594">
              <w:rPr>
                <w:rFonts w:ascii="Times New Roman" w:hAnsi="Times New Roman"/>
                <w:b/>
                <w:sz w:val="16"/>
                <w:szCs w:val="16"/>
              </w:rPr>
              <w:t>Островского муниципального района</w:t>
            </w:r>
          </w:p>
        </w:tc>
        <w:tc>
          <w:tcPr>
            <w:tcW w:w="4501" w:type="dxa"/>
            <w:shd w:val="clear" w:color="auto" w:fill="auto"/>
          </w:tcPr>
          <w:p w:rsidR="006D2594" w:rsidRPr="006D2594" w:rsidRDefault="006D2594" w:rsidP="006D2594">
            <w:pPr>
              <w:pStyle w:val="af6"/>
              <w:framePr w:w="0" w:h="0" w:wrap="auto" w:vAnchor="margin" w:hAnchor="text" w:yAlign="inline"/>
              <w:spacing w:line="240" w:lineRule="auto"/>
              <w:rPr>
                <w:rFonts w:ascii="Times New Roman" w:hAnsi="Times New Roman"/>
                <w:sz w:val="16"/>
                <w:szCs w:val="16"/>
              </w:rPr>
            </w:pPr>
          </w:p>
        </w:tc>
      </w:tr>
    </w:tbl>
    <w:p w:rsidR="006D2594" w:rsidRPr="006D2594" w:rsidRDefault="006D2594" w:rsidP="006D2594">
      <w:pPr>
        <w:pStyle w:val="af6"/>
        <w:framePr w:w="0" w:h="0" w:wrap="auto" w:vAnchor="margin" w:hAnchor="text" w:yAlign="inline"/>
        <w:spacing w:line="240" w:lineRule="auto"/>
        <w:jc w:val="both"/>
        <w:rPr>
          <w:rFonts w:ascii="Times New Roman" w:hAnsi="Times New Roman"/>
          <w:sz w:val="16"/>
          <w:szCs w:val="16"/>
        </w:rPr>
      </w:pPr>
    </w:p>
    <w:p w:rsidR="006D2594" w:rsidRPr="006D2594" w:rsidRDefault="006D2594" w:rsidP="006D2594">
      <w:pPr>
        <w:pStyle w:val="ConsNonformat"/>
        <w:widowControl/>
        <w:ind w:firstLine="708"/>
        <w:jc w:val="both"/>
        <w:rPr>
          <w:rFonts w:ascii="Times New Roman" w:hAnsi="Times New Roman" w:cs="Times New Roman"/>
          <w:sz w:val="16"/>
          <w:szCs w:val="16"/>
        </w:rPr>
      </w:pPr>
      <w:r w:rsidRPr="006D2594">
        <w:rPr>
          <w:rFonts w:ascii="Times New Roman" w:hAnsi="Times New Roman" w:cs="Times New Roman"/>
          <w:sz w:val="16"/>
          <w:szCs w:val="16"/>
        </w:rPr>
        <w:t xml:space="preserve">Руководствуясь Федеральным законом от 21.12.1994 № 68 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Уставом Островского  муниципального района Костромской области администрация Островского  муниципального района </w:t>
      </w:r>
      <w:r w:rsidRPr="006D2594">
        <w:rPr>
          <w:rFonts w:ascii="Times New Roman" w:hAnsi="Times New Roman" w:cs="Times New Roman"/>
          <w:b/>
          <w:sz w:val="16"/>
          <w:szCs w:val="16"/>
        </w:rPr>
        <w:t>ПОСТАНОВЛЯЕТ:</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Title"/>
        <w:widowControl/>
        <w:ind w:firstLine="540"/>
        <w:jc w:val="both"/>
        <w:rPr>
          <w:rFonts w:ascii="Times New Roman" w:hAnsi="Times New Roman" w:cs="Times New Roman"/>
          <w:b w:val="0"/>
        </w:rPr>
      </w:pPr>
      <w:r w:rsidRPr="006D2594">
        <w:rPr>
          <w:rFonts w:ascii="Times New Roman" w:hAnsi="Times New Roman" w:cs="Times New Roman"/>
          <w:b w:val="0"/>
        </w:rPr>
        <w:t>1. Утвердить Положение о порядке проведения эвакуационных мероприятий при возникновении чрезвычайных ситуаций на территории Островского  муниципального района (Приложение 1).</w:t>
      </w:r>
    </w:p>
    <w:p w:rsidR="006D2594" w:rsidRPr="006D2594" w:rsidRDefault="006D2594" w:rsidP="006D2594">
      <w:pPr>
        <w:pStyle w:val="ConsTitle"/>
        <w:widowControl/>
        <w:ind w:firstLine="540"/>
        <w:jc w:val="both"/>
        <w:rPr>
          <w:rFonts w:ascii="Times New Roman" w:hAnsi="Times New Roman" w:cs="Times New Roman"/>
          <w:b w:val="0"/>
        </w:rPr>
      </w:pPr>
      <w:r w:rsidRPr="006D2594">
        <w:rPr>
          <w:rFonts w:ascii="Times New Roman" w:hAnsi="Times New Roman" w:cs="Times New Roman"/>
          <w:b w:val="0"/>
        </w:rPr>
        <w:t>2. Определить пунктом временного размещения населения (ПВР), пострадавшего при чрезвычайных ситуациях на территории Островского  муниципального района помещения МКОУ Островской СОШ.</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 Рекомендовать главам администраций сельских  поселений района в срок до 01.02.2019 года: </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-уточнить количество домов и населения, которые могут оказаться в зоне чрезвычайной ситуации, характерной для поселения;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-определить помещения для организации сборных эвакуационных пунктов (СЭП);</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-определить состав  сборных эвакуационных пунктов и разработать документацию для их работы;</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-при возникновении необходимости проведения </w:t>
      </w:r>
      <w:proofErr w:type="spellStart"/>
      <w:r w:rsidRPr="006D2594">
        <w:rPr>
          <w:rFonts w:ascii="Times New Roman" w:hAnsi="Times New Roman" w:cs="Times New Roman"/>
          <w:sz w:val="16"/>
          <w:szCs w:val="16"/>
        </w:rPr>
        <w:t>эвакомероприятий</w:t>
      </w:r>
      <w:proofErr w:type="spellEnd"/>
      <w:r w:rsidRPr="006D2594">
        <w:rPr>
          <w:rFonts w:ascii="Times New Roman" w:hAnsi="Times New Roman" w:cs="Times New Roman"/>
          <w:sz w:val="16"/>
          <w:szCs w:val="16"/>
        </w:rPr>
        <w:t xml:space="preserve"> обеспечить оповещение и сбор населения на сборных эвакуационных пунктах.</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4.Контроль выполнения настоящего постановления возложить на заместителя главы администрации Островского муниципального района Баранову О.А.</w:t>
      </w:r>
    </w:p>
    <w:p w:rsidR="006D2594" w:rsidRPr="006D2594" w:rsidRDefault="006D2594" w:rsidP="006D2594">
      <w:pPr>
        <w:pStyle w:val="af"/>
        <w:tabs>
          <w:tab w:val="left" w:pos="3250"/>
        </w:tabs>
        <w:spacing w:after="0"/>
        <w:rPr>
          <w:sz w:val="16"/>
          <w:szCs w:val="16"/>
        </w:rPr>
      </w:pPr>
      <w:r w:rsidRPr="006D2594">
        <w:rPr>
          <w:rStyle w:val="af0"/>
          <w:color w:val="000000"/>
          <w:sz w:val="16"/>
          <w:szCs w:val="16"/>
        </w:rPr>
        <w:t xml:space="preserve">         5.Настоящее постановление вступает в силу с момента его официального опубликования в бюллетене  «Районные новости».</w:t>
      </w:r>
    </w:p>
    <w:p w:rsidR="006D2594" w:rsidRPr="006D2594" w:rsidRDefault="006D2594" w:rsidP="006D2594">
      <w:pPr>
        <w:pStyle w:val="ConsNormal"/>
        <w:widowControl/>
        <w:ind w:firstLine="0"/>
        <w:jc w:val="both"/>
        <w:rPr>
          <w:rFonts w:ascii="Times New Roman" w:hAnsi="Times New Roman" w:cs="Times New Roman"/>
          <w:sz w:val="16"/>
          <w:szCs w:val="16"/>
        </w:rPr>
      </w:pPr>
    </w:p>
    <w:p w:rsidR="006D2594" w:rsidRPr="006D2594" w:rsidRDefault="006D2594" w:rsidP="006D2594">
      <w:pPr>
        <w:pStyle w:val="ConsNormal"/>
        <w:widowControl/>
        <w:ind w:firstLine="0"/>
        <w:jc w:val="both"/>
        <w:rPr>
          <w:rFonts w:ascii="Times New Roman" w:hAnsi="Times New Roman" w:cs="Times New Roman"/>
          <w:sz w:val="16"/>
          <w:szCs w:val="16"/>
        </w:rPr>
      </w:pPr>
    </w:p>
    <w:p w:rsidR="006D2594" w:rsidRPr="006D2594" w:rsidRDefault="006D2594" w:rsidP="006D2594">
      <w:pPr>
        <w:pStyle w:val="af6"/>
        <w:framePr w:w="0" w:hRule="auto" w:wrap="auto" w:vAnchor="margin" w:hAnchor="text" w:yAlign="inline"/>
        <w:spacing w:line="240" w:lineRule="auto"/>
        <w:jc w:val="both"/>
        <w:rPr>
          <w:rFonts w:ascii="Times New Roman" w:hAnsi="Times New Roman"/>
          <w:sz w:val="16"/>
          <w:szCs w:val="16"/>
        </w:rPr>
      </w:pPr>
      <w:r w:rsidRPr="006D2594">
        <w:rPr>
          <w:rFonts w:ascii="Times New Roman" w:hAnsi="Times New Roman"/>
          <w:sz w:val="16"/>
          <w:szCs w:val="16"/>
        </w:rPr>
        <w:t xml:space="preserve">Глава Островского  муниципального района                                              Г.А. Полякова                                    </w:t>
      </w:r>
    </w:p>
    <w:p w:rsidR="006D2594" w:rsidRPr="006D2594" w:rsidRDefault="006D2594" w:rsidP="006D2594">
      <w:pPr>
        <w:pStyle w:val="ConsNormal"/>
        <w:widowControl/>
        <w:ind w:firstLine="0"/>
        <w:rPr>
          <w:rFonts w:ascii="Times New Roman" w:hAnsi="Times New Roman" w:cs="Times New Roman"/>
          <w:sz w:val="16"/>
          <w:szCs w:val="16"/>
        </w:rPr>
      </w:pPr>
    </w:p>
    <w:p w:rsidR="006D2594" w:rsidRPr="006D2594" w:rsidRDefault="006D2594" w:rsidP="006D2594">
      <w:pPr>
        <w:pStyle w:val="ConsNormal"/>
        <w:widowControl/>
        <w:ind w:firstLine="0"/>
        <w:jc w:val="right"/>
        <w:rPr>
          <w:rFonts w:ascii="Times New Roman" w:hAnsi="Times New Roman" w:cs="Times New Roman"/>
          <w:sz w:val="16"/>
          <w:szCs w:val="16"/>
        </w:rPr>
      </w:pPr>
      <w:r w:rsidRPr="006D2594">
        <w:rPr>
          <w:rFonts w:ascii="Times New Roman" w:hAnsi="Times New Roman" w:cs="Times New Roman"/>
          <w:sz w:val="16"/>
          <w:szCs w:val="16"/>
        </w:rPr>
        <w:t xml:space="preserve">                Приложение 1 </w:t>
      </w:r>
    </w:p>
    <w:p w:rsidR="006D2594" w:rsidRPr="006D2594" w:rsidRDefault="006D2594" w:rsidP="006D2594">
      <w:pPr>
        <w:pStyle w:val="ConsNormal"/>
        <w:widowControl/>
        <w:ind w:firstLine="0"/>
        <w:jc w:val="right"/>
        <w:rPr>
          <w:rFonts w:ascii="Times New Roman" w:hAnsi="Times New Roman" w:cs="Times New Roman"/>
          <w:sz w:val="16"/>
          <w:szCs w:val="16"/>
        </w:rPr>
      </w:pPr>
      <w:r w:rsidRPr="006D2594">
        <w:rPr>
          <w:rFonts w:ascii="Times New Roman" w:hAnsi="Times New Roman" w:cs="Times New Roman"/>
          <w:sz w:val="16"/>
          <w:szCs w:val="16"/>
        </w:rPr>
        <w:t xml:space="preserve">                                                           к постановлению администрации</w:t>
      </w:r>
    </w:p>
    <w:p w:rsidR="006D2594" w:rsidRPr="006D2594" w:rsidRDefault="006D2594" w:rsidP="006D2594">
      <w:pPr>
        <w:pStyle w:val="ConsNormal"/>
        <w:widowControl/>
        <w:ind w:firstLine="0"/>
        <w:jc w:val="right"/>
        <w:rPr>
          <w:rFonts w:ascii="Times New Roman" w:hAnsi="Times New Roman" w:cs="Times New Roman"/>
          <w:sz w:val="16"/>
          <w:szCs w:val="16"/>
        </w:rPr>
      </w:pPr>
      <w:r w:rsidRPr="006D2594">
        <w:rPr>
          <w:rFonts w:ascii="Times New Roman" w:hAnsi="Times New Roman" w:cs="Times New Roman"/>
          <w:sz w:val="16"/>
          <w:szCs w:val="16"/>
        </w:rPr>
        <w:t xml:space="preserve">                                                                     Островского  муниципального района                                                                                                                                                                                                                                                                                                        </w:t>
      </w:r>
    </w:p>
    <w:p w:rsidR="006D2594" w:rsidRPr="006D2594" w:rsidRDefault="006D2594" w:rsidP="006D2594">
      <w:pPr>
        <w:pStyle w:val="ConsNormal"/>
        <w:widowControl/>
        <w:ind w:firstLine="0"/>
        <w:jc w:val="right"/>
        <w:rPr>
          <w:rFonts w:ascii="Times New Roman" w:hAnsi="Times New Roman" w:cs="Times New Roman"/>
          <w:sz w:val="16"/>
          <w:szCs w:val="16"/>
        </w:rPr>
      </w:pPr>
      <w:r w:rsidRPr="006D2594">
        <w:rPr>
          <w:rFonts w:ascii="Times New Roman" w:hAnsi="Times New Roman" w:cs="Times New Roman"/>
          <w:sz w:val="16"/>
          <w:szCs w:val="16"/>
        </w:rPr>
        <w:t xml:space="preserve">                                                                   от «___» ___________ 2018 г. №____</w:t>
      </w:r>
    </w:p>
    <w:p w:rsidR="006D2594" w:rsidRPr="006D2594" w:rsidRDefault="006D2594" w:rsidP="006D2594">
      <w:pPr>
        <w:pStyle w:val="ConsTitle"/>
        <w:widowControl/>
        <w:jc w:val="center"/>
        <w:rPr>
          <w:rFonts w:ascii="Times New Roman" w:hAnsi="Times New Roman" w:cs="Times New Roman"/>
          <w:b w:val="0"/>
        </w:rPr>
      </w:pPr>
      <w:r w:rsidRPr="006D2594">
        <w:rPr>
          <w:rFonts w:ascii="Times New Roman" w:hAnsi="Times New Roman" w:cs="Times New Roman"/>
          <w:b w:val="0"/>
        </w:rPr>
        <w:lastRenderedPageBreak/>
        <w:t>ПОЛОЖЕНИЕ</w:t>
      </w:r>
    </w:p>
    <w:p w:rsidR="006D2594" w:rsidRPr="006D2594" w:rsidRDefault="006D2594" w:rsidP="006D2594">
      <w:pPr>
        <w:pStyle w:val="ConsTitle"/>
        <w:widowControl/>
        <w:jc w:val="center"/>
        <w:rPr>
          <w:rFonts w:ascii="Times New Roman" w:hAnsi="Times New Roman" w:cs="Times New Roman"/>
          <w:b w:val="0"/>
        </w:rPr>
      </w:pPr>
      <w:r w:rsidRPr="006D2594">
        <w:rPr>
          <w:rFonts w:ascii="Times New Roman" w:hAnsi="Times New Roman" w:cs="Times New Roman"/>
          <w:b w:val="0"/>
        </w:rPr>
        <w:t>О ПОРЯДКЕ ПРОВЕДЕНИЯ ЭВАКУАЦИОННЫХ МЕРОПРИЯТИЙ ПРИ ВОЗНИКНОВЕНИИ ЧРЕЗВЫЧАЙНЫХ СИТУАЦИЙ НА ТЕРРИТОРИИ ОСТРОВСКОГО  МУНИЦИПАЛЬНОГО РАЙОНА</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Настоящее Положение определяет основные задачи порядок планирования, организации и проведения эвакуационных мероприятий на территории Островского  муниципального района при возникновении чрезвычайных ситуаций природного и техногенного характера.</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Title"/>
        <w:widowControl/>
        <w:jc w:val="center"/>
        <w:rPr>
          <w:rFonts w:ascii="Times New Roman" w:hAnsi="Times New Roman" w:cs="Times New Roman"/>
          <w:b w:val="0"/>
        </w:rPr>
      </w:pPr>
      <w:r w:rsidRPr="006D2594">
        <w:rPr>
          <w:rFonts w:ascii="Times New Roman" w:hAnsi="Times New Roman" w:cs="Times New Roman"/>
          <w:b w:val="0"/>
        </w:rPr>
        <w:t>1. ОБЩИЕ ПОЛОЖЕНИЯ</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1.1. ЭВАКУАЦИЯ НАСЕЛЕНИЯ - комплекс мероприятий по организованному вывозу и выводу населения из зон чрезвычайных ситуаций (ЧС) или вероятной ЧС, а также жизнеобеспечение эвакуируемых в районе размещения. Эвакуация населения проводится в условиях ЧС, вызванных техногенными авариями и стихийными бедствиями, а также при наличии достоверных данных, указывающих на высокую вероятность их возникновения в ближайшее время. Цель эвакуации - удаление населения из зон действия поражающих факторов.</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1.2. Особенности проведения эвакуации определяются характером ЧС (химическое заражение местности, угроза наводнения, затопления, крупные лесные и торфяные пожары и т.д.), масштабом ее реализации и численностью вывозимого (выводимого) населения, временем и срочностью ее проведения.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1.3. При получении достоверных данных о высокой вероятности стихийного бедствия  из опасных районов проводится ЗАБЛАГОВРЕМЕННАЯ (УПРЕЖДАЮЩАЯ) ЭВАКУАЦИЯ населения. При ее осуществлении население должно быть удалено из зон возможного действия поражающих факторов до возникновения стихийного бедствия. Основанием для введения данной меры защиты является краткосрочный прогноз возникновения стихийного бедствия, определяющего развитие ЧС, который выдается на период от нескольких десятков минут до нескольких суток и может уточняться в течение этого срока.</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1.4. В случае возникновения чрезвычайной ситуации проводится ЭКСТРЕННАЯ ЭВАКУАЦИЯ населения из опасных районов. При этом вывоз (вывод) населения из зоны возможного поражения целесообразно осуществить до начала воздействия на людей поражающих факторов. Продолжительность данного промежутка времени может составлять от нескольких минут до нескольких часов. Вывоз (вывод) населения из опасных районов может завершаться при малом времени упреждения и в условиях воздействия на людей поражающих факторов.</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1.5. В случае </w:t>
      </w:r>
      <w:proofErr w:type="gramStart"/>
      <w:r w:rsidRPr="006D2594">
        <w:rPr>
          <w:rFonts w:ascii="Times New Roman" w:hAnsi="Times New Roman" w:cs="Times New Roman"/>
          <w:sz w:val="16"/>
          <w:szCs w:val="16"/>
        </w:rPr>
        <w:t>нарушения нормального функционирования объектов жизнеобеспечения населения</w:t>
      </w:r>
      <w:proofErr w:type="gramEnd"/>
      <w:r w:rsidRPr="006D2594">
        <w:rPr>
          <w:rFonts w:ascii="Times New Roman" w:hAnsi="Times New Roman" w:cs="Times New Roman"/>
          <w:sz w:val="16"/>
          <w:szCs w:val="16"/>
        </w:rPr>
        <w:t xml:space="preserve"> может проводиться БЕЗОТЛАГАТЕЛЬНАЯ ЭВАКУАЦИЯ населения. Необходимость введения подобной защитной меры, а также сроки ее осуществления определяет комиссия по чрезвычайным ситуациям (КЧС). Она проводится из населенных пунктов, в которых не представляется возможным обеспечить удовлетворение основных жизненных потребностей людей. Эвакуация проводится по территориально-производственному принципу. С учетом складывающейся обстановки и транспортных возможностей обеспечивается также вывоз личного имущества эвакуируемого населения.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1.6. В зависимости от масштабов реализации ЧС и численности эвакуируемого населения в районе возможны следующие варианты эвакуации: ЛОКАЛЬНАЯ, МЕСТНАЯ.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1.7. ЛОКАЛЬНАЯ ЭВАКУАЦИЯ проводится в том случае, если зона возможного воздействия поражающих факторов ограничена пределами  сельских населенных пунктов, при этом численность </w:t>
      </w:r>
      <w:proofErr w:type="spellStart"/>
      <w:r w:rsidRPr="006D2594">
        <w:rPr>
          <w:rFonts w:ascii="Times New Roman" w:hAnsi="Times New Roman" w:cs="Times New Roman"/>
          <w:sz w:val="16"/>
          <w:szCs w:val="16"/>
        </w:rPr>
        <w:t>эваконаселения</w:t>
      </w:r>
      <w:proofErr w:type="spellEnd"/>
      <w:r w:rsidRPr="006D2594">
        <w:rPr>
          <w:rFonts w:ascii="Times New Roman" w:hAnsi="Times New Roman" w:cs="Times New Roman"/>
          <w:sz w:val="16"/>
          <w:szCs w:val="16"/>
        </w:rPr>
        <w:t xml:space="preserve"> составляется от нескольких десятков до нескольких сотен человек. В этом случае </w:t>
      </w:r>
      <w:proofErr w:type="gramStart"/>
      <w:r w:rsidRPr="006D2594">
        <w:rPr>
          <w:rFonts w:ascii="Times New Roman" w:hAnsi="Times New Roman" w:cs="Times New Roman"/>
          <w:sz w:val="16"/>
          <w:szCs w:val="16"/>
        </w:rPr>
        <w:t>эвакуированные</w:t>
      </w:r>
      <w:proofErr w:type="gramEnd"/>
      <w:r w:rsidRPr="006D2594">
        <w:rPr>
          <w:rFonts w:ascii="Times New Roman" w:hAnsi="Times New Roman" w:cs="Times New Roman"/>
          <w:sz w:val="16"/>
          <w:szCs w:val="16"/>
        </w:rPr>
        <w:t xml:space="preserve"> размещаются, как правило, в примыкающих к опасной зоне населенных пунктах или не пострадавших районах населенного пункта.</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1.8. МЕСТНАЯ ЭВАКУАЦИЯ проводится в том случае, если в зону опасности попадают населенные пункты с численностью </w:t>
      </w:r>
      <w:proofErr w:type="spellStart"/>
      <w:r w:rsidRPr="006D2594">
        <w:rPr>
          <w:rFonts w:ascii="Times New Roman" w:hAnsi="Times New Roman" w:cs="Times New Roman"/>
          <w:sz w:val="16"/>
          <w:szCs w:val="16"/>
        </w:rPr>
        <w:t>эваконаселения</w:t>
      </w:r>
      <w:proofErr w:type="spellEnd"/>
      <w:r w:rsidRPr="006D2594">
        <w:rPr>
          <w:rFonts w:ascii="Times New Roman" w:hAnsi="Times New Roman" w:cs="Times New Roman"/>
          <w:sz w:val="16"/>
          <w:szCs w:val="16"/>
        </w:rPr>
        <w:t xml:space="preserve"> несколько тысяч  человек. При проведении местной эвакуации вывозимое население размещается, как правило, в безопасных местах на территории района и соседних районов.</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 1.9. В зависимости от </w:t>
      </w:r>
      <w:proofErr w:type="gramStart"/>
      <w:r w:rsidRPr="006D2594">
        <w:rPr>
          <w:rFonts w:ascii="Times New Roman" w:hAnsi="Times New Roman" w:cs="Times New Roman"/>
          <w:sz w:val="16"/>
          <w:szCs w:val="16"/>
        </w:rPr>
        <w:t>охвата</w:t>
      </w:r>
      <w:proofErr w:type="gramEnd"/>
      <w:r w:rsidRPr="006D2594">
        <w:rPr>
          <w:rFonts w:ascii="Times New Roman" w:hAnsi="Times New Roman" w:cs="Times New Roman"/>
          <w:sz w:val="16"/>
          <w:szCs w:val="16"/>
        </w:rPr>
        <w:t xml:space="preserve"> попавшего в опасную зону населения эвакуационными мероприятиями выделяются следующие варианты их проведения: ОБЩАЯ ЭВАКУАЦИЯ И ЧАСТИЧНАЯ ЭВАКУАЦИЯ.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1.10. ОБЩАЯ ЭВАКУАЦИЯ предполагает вывоз (вывод) всех категорий населения из зон повышенной опасности. ЧАСТИЧНАЯ ЭВАКУАЦИЯ осуществляется при необходимости удаления из опасной зоны отдельных категорий населения, наиболее чувствительных к воздействию поражающих факторов. Выбор варианта проведения эвакуации определяется в зависимости от масштабов распространения и характера опасности, достоверности прогноза ее реализации, а также перспектив хозяйственного использования производственных объектов, размещенных в опасной зоне.</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Title"/>
        <w:widowControl/>
        <w:jc w:val="center"/>
        <w:rPr>
          <w:rFonts w:ascii="Times New Roman" w:hAnsi="Times New Roman" w:cs="Times New Roman"/>
          <w:b w:val="0"/>
        </w:rPr>
      </w:pPr>
      <w:r w:rsidRPr="006D2594">
        <w:rPr>
          <w:rFonts w:ascii="Times New Roman" w:hAnsi="Times New Roman" w:cs="Times New Roman"/>
          <w:b w:val="0"/>
        </w:rPr>
        <w:t>2. ОРГАНИЗАЦИЯ И ПЛАНИРОВАНИЕ ЭВАКУАЦИИ НАСЕЛЕНИЯ</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0"/>
        <w:jc w:val="center"/>
        <w:rPr>
          <w:rFonts w:ascii="Times New Roman" w:hAnsi="Times New Roman" w:cs="Times New Roman"/>
          <w:sz w:val="16"/>
          <w:szCs w:val="16"/>
        </w:rPr>
      </w:pPr>
      <w:r w:rsidRPr="006D2594">
        <w:rPr>
          <w:rFonts w:ascii="Times New Roman" w:hAnsi="Times New Roman" w:cs="Times New Roman"/>
          <w:sz w:val="16"/>
          <w:szCs w:val="16"/>
        </w:rPr>
        <w:t>2.1. Организация эвакуации населения</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2.1.1. Указание на осуществление экстренной, упреждающей и безотлагательной эвакуации, носящей местный характер, дается председателем КЧС и ПБ. </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2.1.2. Общее руководство проведением эвакуации осуществляется председателем КЧС и ПБ, а также руководителями объектов, задействованных для обеспечения </w:t>
      </w:r>
      <w:proofErr w:type="spellStart"/>
      <w:r w:rsidRPr="006D2594">
        <w:rPr>
          <w:rFonts w:ascii="Times New Roman" w:hAnsi="Times New Roman" w:cs="Times New Roman"/>
          <w:sz w:val="16"/>
          <w:szCs w:val="16"/>
        </w:rPr>
        <w:t>эвакомероприятий</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2.1.3. Для подготовки и проведения эвакуации привлекается отдел ГО и ЧС.</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2.1.4. Непосредственное планирование организации и проведения эвакуации населения при чрезвычайных ситуациях возлагается на органы местного самоуправления. </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2.1.5. Сборные эвакуационные пункты (СЭП) предназначаются для сбора и регистрации эвакуируемого  населения, формирования эвакуационных колонн.</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2.1.6. Приемные эвакуационные пункты (ПЭП) разворачиваются  в пунктах высадки эвакуируемого населения и предназначаются для его встречи и отправки в места размещения.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2.1.7. В целях обеспечения организованности и порядка среди эвакуируемого населения, при перевозке автомобильным транспортом назначаются старшие автомобильных колонн.</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2.1.8. Для успешного проведения эвакуационных мероприятий организуются и проводятся следующие мероприятия: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планирование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подготовку личного состава к выполнению эвакуационных мероприятий;</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w:t>
      </w:r>
      <w:proofErr w:type="gramStart"/>
      <w:r w:rsidRPr="006D2594">
        <w:rPr>
          <w:rFonts w:ascii="Times New Roman" w:hAnsi="Times New Roman" w:cs="Times New Roman"/>
          <w:sz w:val="16"/>
          <w:szCs w:val="16"/>
        </w:rPr>
        <w:t>контроль за</w:t>
      </w:r>
      <w:proofErr w:type="gramEnd"/>
      <w:r w:rsidRPr="006D2594">
        <w:rPr>
          <w:rFonts w:ascii="Times New Roman" w:hAnsi="Times New Roman" w:cs="Times New Roman"/>
          <w:sz w:val="16"/>
          <w:szCs w:val="16"/>
        </w:rPr>
        <w:t xml:space="preserve"> резервированием и распределением всех видов транспорта для обеспечения эвакуационных перевозок;</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выбор маршрутов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организацию всех видов разведки;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организацию медицинского обслуживания населения в ходе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 </w:t>
      </w:r>
      <w:proofErr w:type="gramStart"/>
      <w:r w:rsidRPr="006D2594">
        <w:rPr>
          <w:rFonts w:ascii="Times New Roman" w:hAnsi="Times New Roman" w:cs="Times New Roman"/>
          <w:sz w:val="16"/>
          <w:szCs w:val="16"/>
        </w:rPr>
        <w:t>контроль за</w:t>
      </w:r>
      <w:proofErr w:type="gramEnd"/>
      <w:r w:rsidRPr="006D2594">
        <w:rPr>
          <w:rFonts w:ascii="Times New Roman" w:hAnsi="Times New Roman" w:cs="Times New Roman"/>
          <w:sz w:val="16"/>
          <w:szCs w:val="16"/>
        </w:rPr>
        <w:t xml:space="preserve"> подготовкой безопасных районов для размещения эвакуируемого населения;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В период проведения эвакуации осуществляются мероприятия: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 доведение сигналов о проведении эвакуации до подчиненных </w:t>
      </w:r>
      <w:proofErr w:type="spellStart"/>
      <w:r w:rsidRPr="006D2594">
        <w:rPr>
          <w:rFonts w:ascii="Times New Roman" w:hAnsi="Times New Roman" w:cs="Times New Roman"/>
          <w:sz w:val="16"/>
          <w:szCs w:val="16"/>
        </w:rPr>
        <w:t>эвакоорганов</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-уточнение порядка проведения запланированных эвакуационных мероприятий с учетом сложившейся обстановки;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-уточнение порядка взаимодействия между административно-территориальными подразделениями </w:t>
      </w:r>
      <w:proofErr w:type="gramStart"/>
      <w:r w:rsidRPr="006D2594">
        <w:rPr>
          <w:rFonts w:ascii="Times New Roman" w:hAnsi="Times New Roman" w:cs="Times New Roman"/>
          <w:sz w:val="16"/>
          <w:szCs w:val="16"/>
        </w:rPr>
        <w:t>при</w:t>
      </w:r>
      <w:proofErr w:type="gramEnd"/>
      <w:r w:rsidRPr="006D2594">
        <w:rPr>
          <w:rFonts w:ascii="Times New Roman" w:hAnsi="Times New Roman" w:cs="Times New Roman"/>
          <w:sz w:val="16"/>
          <w:szCs w:val="16"/>
        </w:rPr>
        <w:t xml:space="preserve"> проведение эвакуационных мероприятий;</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-организация учета эвакуируемого населения и </w:t>
      </w:r>
      <w:proofErr w:type="gramStart"/>
      <w:r w:rsidRPr="006D2594">
        <w:rPr>
          <w:rFonts w:ascii="Times New Roman" w:hAnsi="Times New Roman" w:cs="Times New Roman"/>
          <w:sz w:val="16"/>
          <w:szCs w:val="16"/>
        </w:rPr>
        <w:t>контроль за</w:t>
      </w:r>
      <w:proofErr w:type="gramEnd"/>
      <w:r w:rsidRPr="006D2594">
        <w:rPr>
          <w:rFonts w:ascii="Times New Roman" w:hAnsi="Times New Roman" w:cs="Times New Roman"/>
          <w:sz w:val="16"/>
          <w:szCs w:val="16"/>
        </w:rPr>
        <w:t xml:space="preserve"> движением </w:t>
      </w:r>
      <w:proofErr w:type="spellStart"/>
      <w:r w:rsidRPr="006D2594">
        <w:rPr>
          <w:rFonts w:ascii="Times New Roman" w:hAnsi="Times New Roman" w:cs="Times New Roman"/>
          <w:sz w:val="16"/>
          <w:szCs w:val="16"/>
        </w:rPr>
        <w:t>эвакопотоков</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 </w:t>
      </w:r>
      <w:proofErr w:type="gramStart"/>
      <w:r w:rsidRPr="006D2594">
        <w:rPr>
          <w:rFonts w:ascii="Times New Roman" w:hAnsi="Times New Roman" w:cs="Times New Roman"/>
          <w:sz w:val="16"/>
          <w:szCs w:val="16"/>
        </w:rPr>
        <w:t>контроль за</w:t>
      </w:r>
      <w:proofErr w:type="gramEnd"/>
      <w:r w:rsidRPr="006D2594">
        <w:rPr>
          <w:rFonts w:ascii="Times New Roman" w:hAnsi="Times New Roman" w:cs="Times New Roman"/>
          <w:sz w:val="16"/>
          <w:szCs w:val="16"/>
        </w:rPr>
        <w:t xml:space="preserve"> размещением </w:t>
      </w:r>
      <w:proofErr w:type="spellStart"/>
      <w:r w:rsidRPr="006D2594">
        <w:rPr>
          <w:rFonts w:ascii="Times New Roman" w:hAnsi="Times New Roman" w:cs="Times New Roman"/>
          <w:sz w:val="16"/>
          <w:szCs w:val="16"/>
        </w:rPr>
        <w:t>эваконаселения</w:t>
      </w:r>
      <w:proofErr w:type="spellEnd"/>
      <w:r w:rsidRPr="006D2594">
        <w:rPr>
          <w:rFonts w:ascii="Times New Roman" w:hAnsi="Times New Roman" w:cs="Times New Roman"/>
          <w:sz w:val="16"/>
          <w:szCs w:val="16"/>
        </w:rPr>
        <w:t xml:space="preserve"> в безопасных районах.</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2.1.9. При угрозе возникновения  стихийных бедствий проводятся: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-проверка готовности системы связи и оповещения для работы по обеспечению эвакуационных мероприятий согласно схемам связи;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 уточнение плана эвакуационных мероприятий и списков </w:t>
      </w:r>
      <w:proofErr w:type="spellStart"/>
      <w:r w:rsidRPr="006D2594">
        <w:rPr>
          <w:rFonts w:ascii="Times New Roman" w:hAnsi="Times New Roman" w:cs="Times New Roman"/>
          <w:sz w:val="16"/>
          <w:szCs w:val="16"/>
        </w:rPr>
        <w:t>эваконаселения</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2.1.10. С получением распоряжения на проведение эвакуации осуществляются: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-оповещение и обеспечение сбора населения на сборных эвакуационных пунктах;</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-подготовка к проведению других мероприятий, направленных на обеспечение эвакуации, осуществляемых по распоряжению председателя КЧС и ПБ.</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lastRenderedPageBreak/>
        <w:t>2.1.11.Учреждения здравоохранения проводят мероприятия по организации медицинского обеспечения эвакуации, включающие:</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-планирование медицинского обеспечения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-подготовку медицинских учреждений к медицинскому обеспечению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-подготовку и оказание первой медицинской помощи </w:t>
      </w:r>
      <w:proofErr w:type="spellStart"/>
      <w:r w:rsidRPr="006D2594">
        <w:rPr>
          <w:rFonts w:ascii="Times New Roman" w:hAnsi="Times New Roman" w:cs="Times New Roman"/>
          <w:sz w:val="16"/>
          <w:szCs w:val="16"/>
        </w:rPr>
        <w:t>эваконаселению</w:t>
      </w:r>
      <w:proofErr w:type="spellEnd"/>
      <w:r w:rsidRPr="006D2594">
        <w:rPr>
          <w:rFonts w:ascii="Times New Roman" w:hAnsi="Times New Roman" w:cs="Times New Roman"/>
          <w:sz w:val="16"/>
          <w:szCs w:val="16"/>
        </w:rPr>
        <w:t xml:space="preserve"> на маршрутах эвакуации и в районах размещения;</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0"/>
        <w:jc w:val="center"/>
        <w:rPr>
          <w:rFonts w:ascii="Times New Roman" w:hAnsi="Times New Roman" w:cs="Times New Roman"/>
          <w:sz w:val="16"/>
          <w:szCs w:val="16"/>
        </w:rPr>
      </w:pPr>
      <w:r w:rsidRPr="006D2594">
        <w:rPr>
          <w:rFonts w:ascii="Times New Roman" w:hAnsi="Times New Roman" w:cs="Times New Roman"/>
          <w:sz w:val="16"/>
          <w:szCs w:val="16"/>
        </w:rPr>
        <w:t xml:space="preserve">2.2. Планирование эвакуации населения </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2.2.1. Планы проведения эвакуации в чрезвычайных ситуациях разрабатываются главами поселений во взаимодействии с отделом по мобилизационной работе, ГО и ЧС заблаговременно. В зависимости от прогноза аварийной обстановки они должны содержать несколько вариантов действий на случай возникновения опасности. Степень детализации планов устанавливается в зависимости от вероятности реализации и масштабов возможных аварий и катастроф. Более подробные разрабатываются в тех случаях, когда возможно детальное прогнозирование обстановки.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В плане должно быть отражено:</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-численность населения, проживающего в опасной зоне;</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-привлекаемые для эвакуации силы и средства (транспорт, полиция, медицина и др.);</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-порядок оповещения и инструктирования населения;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-порядок сбора населения;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-обеспечение охраны общественного порядка и безопасности дорожного движения при </w:t>
      </w:r>
      <w:proofErr w:type="spellStart"/>
      <w:r w:rsidRPr="006D2594">
        <w:rPr>
          <w:rFonts w:ascii="Times New Roman" w:hAnsi="Times New Roman" w:cs="Times New Roman"/>
          <w:sz w:val="16"/>
          <w:szCs w:val="16"/>
        </w:rPr>
        <w:t>эвакоперевозках</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-порядок вывоза населения из опасных районов; </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-порядок эвакуации сельскохозяйственных животных и материальных ценностей (объемы и сроки);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-населенные пункты, предназначенные для размещения </w:t>
      </w:r>
      <w:proofErr w:type="spellStart"/>
      <w:r w:rsidRPr="006D2594">
        <w:rPr>
          <w:rFonts w:ascii="Times New Roman" w:hAnsi="Times New Roman" w:cs="Times New Roman"/>
          <w:sz w:val="16"/>
          <w:szCs w:val="16"/>
        </w:rPr>
        <w:t>эваконаселения</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-перечень должностных лиц, отвечающих за проведение эвакуации из опасных районов.</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2.2.2. В плане эвакуации объектов экономики, размещенных в опасном районе, указываются:</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-порядок оповещения персонала объекта о начале эвакуации и их инструктирование;</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-численность рабочих, служащих, подлежащих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-маршруты вывоза </w:t>
      </w:r>
      <w:proofErr w:type="gramStart"/>
      <w:r w:rsidRPr="006D2594">
        <w:rPr>
          <w:rFonts w:ascii="Times New Roman" w:hAnsi="Times New Roman" w:cs="Times New Roman"/>
          <w:sz w:val="16"/>
          <w:szCs w:val="16"/>
        </w:rPr>
        <w:t>эвакуируемых</w:t>
      </w:r>
      <w:proofErr w:type="gramEnd"/>
      <w:r w:rsidRPr="006D2594">
        <w:rPr>
          <w:rFonts w:ascii="Times New Roman" w:hAnsi="Times New Roman" w:cs="Times New Roman"/>
          <w:sz w:val="16"/>
          <w:szCs w:val="16"/>
        </w:rPr>
        <w:t>, пункты посадки, пункты высадки;</w:t>
      </w:r>
    </w:p>
    <w:p w:rsidR="006D2594" w:rsidRPr="006D2594" w:rsidRDefault="006D2594" w:rsidP="006D2594">
      <w:pPr>
        <w:pStyle w:val="ConsNormal"/>
        <w:widowControl/>
        <w:ind w:firstLine="540"/>
        <w:jc w:val="both"/>
        <w:rPr>
          <w:rFonts w:ascii="Times New Roman" w:hAnsi="Times New Roman" w:cs="Times New Roman"/>
          <w:sz w:val="16"/>
          <w:szCs w:val="16"/>
        </w:rPr>
      </w:pPr>
      <w:proofErr w:type="gramStart"/>
      <w:r w:rsidRPr="006D2594">
        <w:rPr>
          <w:rFonts w:ascii="Times New Roman" w:hAnsi="Times New Roman" w:cs="Times New Roman"/>
          <w:sz w:val="16"/>
          <w:szCs w:val="16"/>
        </w:rPr>
        <w:t>-пункты размещения эвакуируемых в безопасных районах;</w:t>
      </w:r>
      <w:proofErr w:type="gramEnd"/>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-старшие автомобильных колонн и другие должностные лица, ответственные за посадку и перевозку персонала;</w:t>
      </w:r>
    </w:p>
    <w:p w:rsidR="006D2594" w:rsidRPr="006D2594" w:rsidRDefault="006D2594" w:rsidP="006D2594">
      <w:pPr>
        <w:pStyle w:val="ConsNormal"/>
        <w:widowControl/>
        <w:ind w:firstLine="540"/>
        <w:jc w:val="both"/>
        <w:rPr>
          <w:rFonts w:ascii="Times New Roman" w:hAnsi="Times New Roman" w:cs="Times New Roman"/>
          <w:sz w:val="16"/>
          <w:szCs w:val="16"/>
        </w:rPr>
      </w:pPr>
      <w:proofErr w:type="gramStart"/>
      <w:r w:rsidRPr="006D2594">
        <w:rPr>
          <w:rFonts w:ascii="Times New Roman" w:hAnsi="Times New Roman" w:cs="Times New Roman"/>
          <w:sz w:val="16"/>
          <w:szCs w:val="16"/>
        </w:rPr>
        <w:t>-организация защиты эвакуируемых в местах сбора и на маршрутах эвакуации;</w:t>
      </w:r>
      <w:proofErr w:type="gramEnd"/>
    </w:p>
    <w:p w:rsidR="006D2594" w:rsidRPr="006D2594" w:rsidRDefault="006D2594" w:rsidP="006D2594">
      <w:pPr>
        <w:pStyle w:val="ConsNormal"/>
        <w:widowControl/>
        <w:ind w:firstLine="540"/>
        <w:jc w:val="both"/>
        <w:rPr>
          <w:rFonts w:ascii="Times New Roman" w:hAnsi="Times New Roman" w:cs="Times New Roman"/>
          <w:sz w:val="16"/>
          <w:szCs w:val="16"/>
        </w:rPr>
      </w:pPr>
      <w:proofErr w:type="gramStart"/>
      <w:r w:rsidRPr="006D2594">
        <w:rPr>
          <w:rFonts w:ascii="Times New Roman" w:hAnsi="Times New Roman" w:cs="Times New Roman"/>
          <w:sz w:val="16"/>
          <w:szCs w:val="16"/>
        </w:rPr>
        <w:t>-организация всестороннего обеспечения эвакуируемых в местах размещения;</w:t>
      </w:r>
      <w:proofErr w:type="gramEnd"/>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-организация управления и связи в ходе эвакуации.</w:t>
      </w:r>
    </w:p>
    <w:p w:rsidR="006D2594" w:rsidRPr="006D2594" w:rsidRDefault="006D2594" w:rsidP="006D2594">
      <w:pPr>
        <w:pStyle w:val="ConsNonformat"/>
        <w:widowControl/>
        <w:rPr>
          <w:rFonts w:ascii="Times New Roman" w:hAnsi="Times New Roman" w:cs="Times New Roman"/>
          <w:sz w:val="16"/>
          <w:szCs w:val="16"/>
        </w:rPr>
      </w:pPr>
      <w:r w:rsidRPr="006D2594">
        <w:rPr>
          <w:rFonts w:ascii="Times New Roman" w:hAnsi="Times New Roman" w:cs="Times New Roman"/>
          <w:sz w:val="16"/>
          <w:szCs w:val="16"/>
        </w:rPr>
        <w:t xml:space="preserve"> </w:t>
      </w:r>
    </w:p>
    <w:p w:rsidR="006D2594" w:rsidRPr="006D2594" w:rsidRDefault="006D2594" w:rsidP="006D2594">
      <w:pPr>
        <w:pStyle w:val="ConsTitle"/>
        <w:widowControl/>
        <w:jc w:val="center"/>
        <w:rPr>
          <w:rFonts w:ascii="Times New Roman" w:hAnsi="Times New Roman" w:cs="Times New Roman"/>
          <w:b w:val="0"/>
        </w:rPr>
      </w:pPr>
      <w:r w:rsidRPr="006D2594">
        <w:rPr>
          <w:rFonts w:ascii="Times New Roman" w:hAnsi="Times New Roman" w:cs="Times New Roman"/>
          <w:b w:val="0"/>
        </w:rPr>
        <w:t>3. ТРАНСПОРТНОЕ ОБЕСПЕЧЕНИЕ ЭВАКУАЦИИ НАСЕЛЕНИЯ</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0"/>
        <w:jc w:val="center"/>
        <w:rPr>
          <w:rFonts w:ascii="Times New Roman" w:hAnsi="Times New Roman" w:cs="Times New Roman"/>
          <w:sz w:val="16"/>
          <w:szCs w:val="16"/>
        </w:rPr>
      </w:pPr>
      <w:r w:rsidRPr="006D2594">
        <w:rPr>
          <w:rFonts w:ascii="Times New Roman" w:hAnsi="Times New Roman" w:cs="Times New Roman"/>
          <w:sz w:val="16"/>
          <w:szCs w:val="16"/>
        </w:rPr>
        <w:t xml:space="preserve">3.1. Обеспечение </w:t>
      </w:r>
      <w:proofErr w:type="spellStart"/>
      <w:r w:rsidRPr="006D2594">
        <w:rPr>
          <w:rFonts w:ascii="Times New Roman" w:hAnsi="Times New Roman" w:cs="Times New Roman"/>
          <w:sz w:val="16"/>
          <w:szCs w:val="16"/>
        </w:rPr>
        <w:t>эвакоперевозок</w:t>
      </w:r>
      <w:proofErr w:type="spellEnd"/>
      <w:r w:rsidRPr="006D2594">
        <w:rPr>
          <w:rFonts w:ascii="Times New Roman" w:hAnsi="Times New Roman" w:cs="Times New Roman"/>
          <w:sz w:val="16"/>
          <w:szCs w:val="16"/>
        </w:rPr>
        <w:t xml:space="preserve"> автомобильным транспортом</w:t>
      </w:r>
    </w:p>
    <w:p w:rsidR="006D2594" w:rsidRPr="006D2594" w:rsidRDefault="006D2594" w:rsidP="006D2594">
      <w:pPr>
        <w:pStyle w:val="ConsNonformat"/>
        <w:widowControl/>
        <w:rPr>
          <w:rFonts w:ascii="Times New Roman" w:hAnsi="Times New Roman" w:cs="Times New Roman"/>
          <w:sz w:val="16"/>
          <w:szCs w:val="16"/>
        </w:rPr>
      </w:pP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3.1.1.Основной задачей автомобильного транспорта (АТ) по обеспечению </w:t>
      </w:r>
      <w:proofErr w:type="spellStart"/>
      <w:r w:rsidRPr="006D2594">
        <w:rPr>
          <w:rFonts w:ascii="Times New Roman" w:hAnsi="Times New Roman" w:cs="Times New Roman"/>
          <w:sz w:val="16"/>
          <w:szCs w:val="16"/>
        </w:rPr>
        <w:t>эвакоперевозок</w:t>
      </w:r>
      <w:proofErr w:type="spellEnd"/>
      <w:r w:rsidRPr="006D2594">
        <w:rPr>
          <w:rFonts w:ascii="Times New Roman" w:hAnsi="Times New Roman" w:cs="Times New Roman"/>
          <w:sz w:val="16"/>
          <w:szCs w:val="16"/>
        </w:rPr>
        <w:t xml:space="preserve"> является вывоз населения, попадающего в зону ЧС, в районы временного и постоянного проживания или на пункты </w:t>
      </w:r>
      <w:proofErr w:type="gramStart"/>
      <w:r w:rsidRPr="006D2594">
        <w:rPr>
          <w:rFonts w:ascii="Times New Roman" w:hAnsi="Times New Roman" w:cs="Times New Roman"/>
          <w:sz w:val="16"/>
          <w:szCs w:val="16"/>
        </w:rPr>
        <w:t>перегрузки</w:t>
      </w:r>
      <w:proofErr w:type="gramEnd"/>
      <w:r w:rsidRPr="006D2594">
        <w:rPr>
          <w:rFonts w:ascii="Times New Roman" w:hAnsi="Times New Roman" w:cs="Times New Roman"/>
          <w:sz w:val="16"/>
          <w:szCs w:val="16"/>
        </w:rPr>
        <w:t xml:space="preserve"> на другие виды транспорта.</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Эта задача решается всеми автотранспортными средствами предприятий автомобильного транспорта общего пользования, транспорта подведомственных  учреждений и предприятий, а также привлечением автотранспортных сре</w:t>
      </w:r>
      <w:proofErr w:type="gramStart"/>
      <w:r w:rsidRPr="006D2594">
        <w:rPr>
          <w:rFonts w:ascii="Times New Roman" w:hAnsi="Times New Roman" w:cs="Times New Roman"/>
          <w:sz w:val="16"/>
          <w:szCs w:val="16"/>
        </w:rPr>
        <w:t>дств гр</w:t>
      </w:r>
      <w:proofErr w:type="gramEnd"/>
      <w:r w:rsidRPr="006D2594">
        <w:rPr>
          <w:rFonts w:ascii="Times New Roman" w:hAnsi="Times New Roman" w:cs="Times New Roman"/>
          <w:sz w:val="16"/>
          <w:szCs w:val="16"/>
        </w:rPr>
        <w:t>аждан, проживающих или осуществляющих производственную деятельность в зоне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3.1.2. Эвакуация населения автомобильным транспортом может осуществляться двумя способами: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прямой перевозкой людей из зон опасности непосредственно в конечные пункты эвакуации;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поэтапной перевозкой людей с пересадкой их в ППЭ.</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3.1.3.Планирование автотранспортного обеспечения эвакуации осуществляется с целью оптимального распределения усилий всех участвующих в процессе эвакуации транспортных средств, организованных действий автомобильного транспорта и своевременного вывоза населения из опасных районов.</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3.1.4.Для организованного осуществления автотранспортных перевозок и создания условий устойчивого управления ими и на всех этапах эвакуации создаются автомобильные колонны (АК) и группы частного транспорта.</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3.1.5.Автомобильные колонны формируются на основе автотранспортных предприятий общего пользования и других отраслей экономики.</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3.1.6. Личный автотранспорт владельцев объединяется в группы (отряды) на основе добровольного вхождения их владельцев в состав автотранспортных средств, участвующих в осуществлении </w:t>
      </w:r>
      <w:proofErr w:type="spellStart"/>
      <w:r w:rsidRPr="006D2594">
        <w:rPr>
          <w:rFonts w:ascii="Times New Roman" w:hAnsi="Times New Roman" w:cs="Times New Roman"/>
          <w:sz w:val="16"/>
          <w:szCs w:val="16"/>
        </w:rPr>
        <w:t>эвакомероприятий</w:t>
      </w:r>
      <w:proofErr w:type="spellEnd"/>
      <w:r w:rsidRPr="006D2594">
        <w:rPr>
          <w:rFonts w:ascii="Times New Roman" w:hAnsi="Times New Roman" w:cs="Times New Roman"/>
          <w:sz w:val="16"/>
          <w:szCs w:val="16"/>
        </w:rPr>
        <w:t>.</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С владельцами автомобильного транспорта заключаются соглашения - обязательство на их участие в эвакуационных мероприятиях и материальное обеспечение этого участия, а также возмещение расходов при выполнении в этот период общественно значимых автотранспортных задач.</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3.1.7. Автотранспортные средства частных владельцев сводятся в самостоятельные колонны. Органам местного самоуправления целесообразно предусмотреть меры материального и морального поощрения владельцев автотранспортных средств за участие в </w:t>
      </w:r>
      <w:proofErr w:type="spellStart"/>
      <w:r w:rsidRPr="006D2594">
        <w:rPr>
          <w:rFonts w:ascii="Times New Roman" w:hAnsi="Times New Roman" w:cs="Times New Roman"/>
          <w:sz w:val="16"/>
          <w:szCs w:val="16"/>
        </w:rPr>
        <w:t>эвакоперевозках</w:t>
      </w:r>
      <w:proofErr w:type="spellEnd"/>
      <w:r w:rsidRPr="006D2594">
        <w:rPr>
          <w:rFonts w:ascii="Times New Roman" w:hAnsi="Times New Roman" w:cs="Times New Roman"/>
          <w:sz w:val="16"/>
          <w:szCs w:val="16"/>
        </w:rPr>
        <w:t xml:space="preserve">. </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3.1.8. Сбор автотранспортных формирований осуществляется в определенном месте по установленному сигналу или распоряжению главы поселения. Основанием к сбору является решение  КЧС и ПБ. Автотранспортные формирования по установленному сигналу (распоряжению) сосредотачиваются в назначенном месте в готовности к выполнению своих задач согласно действующим планам и заданиям. Все </w:t>
      </w:r>
      <w:proofErr w:type="gramStart"/>
      <w:r w:rsidRPr="006D2594">
        <w:rPr>
          <w:rFonts w:ascii="Times New Roman" w:hAnsi="Times New Roman" w:cs="Times New Roman"/>
          <w:sz w:val="16"/>
          <w:szCs w:val="16"/>
        </w:rPr>
        <w:t>средства</w:t>
      </w:r>
      <w:proofErr w:type="gramEnd"/>
      <w:r w:rsidRPr="006D2594">
        <w:rPr>
          <w:rFonts w:ascii="Times New Roman" w:hAnsi="Times New Roman" w:cs="Times New Roman"/>
          <w:sz w:val="16"/>
          <w:szCs w:val="16"/>
        </w:rPr>
        <w:t xml:space="preserve"> предназначенные для обеспечения автономных действий автотранспортных формирований, поступают в их распоряжение согласно расчетам по материальному обеспечению и техническому прикрытию.</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3.1.9. Отдел по мобилизационной работе, ГО и ЧС осуществляет </w:t>
      </w:r>
      <w:proofErr w:type="gramStart"/>
      <w:r w:rsidRPr="006D2594">
        <w:rPr>
          <w:rFonts w:ascii="Times New Roman" w:hAnsi="Times New Roman" w:cs="Times New Roman"/>
          <w:sz w:val="16"/>
          <w:szCs w:val="16"/>
        </w:rPr>
        <w:t>контроль за</w:t>
      </w:r>
      <w:proofErr w:type="gramEnd"/>
      <w:r w:rsidRPr="006D2594">
        <w:rPr>
          <w:rFonts w:ascii="Times New Roman" w:hAnsi="Times New Roman" w:cs="Times New Roman"/>
          <w:sz w:val="16"/>
          <w:szCs w:val="16"/>
        </w:rPr>
        <w:t xml:space="preserve"> приведением в готовность автотранспортных средств, их организационным оформлением, всесторонним обеспечением, организацией управления колоннами (отрядами) согласно действующим нормативам.</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 xml:space="preserve">3.1.10. Руководят посадкой населения органы местного самоуправления, отвечающие за его эвакуацию. Начальники автотранспортных колонн, звеньев, групп отвечают за соблюдение эксплуатационных норм и правил посадки людей и погрузки материальных средств, мер безопасности. </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3.1.11. Эвакуация населения в особых условиях (ночью, зимой, в туман, дождь, снегопад) осуществляется с учетом упомянутых условий.</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Ночью организуется освещение мест посадки пассажиров, погрузки грузов, наиболее опасных участков маршрутов: мостов, перекрестков, узлов дорог и т.д. Движение осуществляется на пониженной скорости. Для управления колонной устанавливают световые сигналы. Регулирование движение осуществляется усиленным нарядом.</w:t>
      </w:r>
    </w:p>
    <w:p w:rsidR="006D2594" w:rsidRPr="006D2594" w:rsidRDefault="006D2594" w:rsidP="006D2594">
      <w:pPr>
        <w:pStyle w:val="ConsNormal"/>
        <w:widowControl/>
        <w:ind w:firstLine="540"/>
        <w:jc w:val="both"/>
        <w:rPr>
          <w:rFonts w:ascii="Times New Roman" w:hAnsi="Times New Roman" w:cs="Times New Roman"/>
          <w:sz w:val="16"/>
          <w:szCs w:val="16"/>
        </w:rPr>
      </w:pPr>
      <w:r w:rsidRPr="006D2594">
        <w:rPr>
          <w:rFonts w:ascii="Times New Roman" w:hAnsi="Times New Roman" w:cs="Times New Roman"/>
          <w:sz w:val="16"/>
          <w:szCs w:val="16"/>
        </w:rPr>
        <w:t>Зимой норма посадки пассажиров на автотранспорт может быть меньше номинальной, а перевозка пассажиров в открытом автотранспорте только в крайних случаях без детей, лиц престарелого возраста и больных.</w:t>
      </w:r>
    </w:p>
    <w:p w:rsidR="006D2594" w:rsidRPr="006D2594" w:rsidRDefault="006D2594" w:rsidP="006D2594">
      <w:pPr>
        <w:pStyle w:val="af"/>
        <w:ind w:firstLine="708"/>
        <w:jc w:val="both"/>
        <w:rPr>
          <w:sz w:val="16"/>
          <w:szCs w:val="16"/>
        </w:rPr>
      </w:pPr>
      <w:r w:rsidRPr="006D2594">
        <w:rPr>
          <w:sz w:val="16"/>
          <w:szCs w:val="16"/>
        </w:rPr>
        <w:t>В туман, дождь, снегопад принимаются меры к исключению автотранспортных происшествий по причине ограниченной видимости и усложнения условий управления автотранспортом.</w:t>
      </w:r>
    </w:p>
    <w:p w:rsidR="006D2594" w:rsidRDefault="006D2594" w:rsidP="006D2594">
      <w:pPr>
        <w:ind w:firstLine="709"/>
        <w:jc w:val="center"/>
        <w:rPr>
          <w:sz w:val="16"/>
          <w:szCs w:val="16"/>
        </w:rPr>
      </w:pPr>
      <w:r w:rsidRPr="006D2594">
        <w:rPr>
          <w:sz w:val="16"/>
          <w:szCs w:val="16"/>
        </w:rPr>
        <w:t>*      *      *      *      *      *      *</w:t>
      </w:r>
    </w:p>
    <w:p w:rsidR="003B77B1" w:rsidRDefault="003B77B1" w:rsidP="006D2594">
      <w:pPr>
        <w:jc w:val="center"/>
        <w:rPr>
          <w:b/>
          <w:sz w:val="16"/>
          <w:szCs w:val="16"/>
        </w:rPr>
      </w:pPr>
    </w:p>
    <w:p w:rsidR="006D2594" w:rsidRPr="006D2594" w:rsidRDefault="006D2594" w:rsidP="006D2594">
      <w:pPr>
        <w:jc w:val="center"/>
        <w:rPr>
          <w:b/>
          <w:sz w:val="16"/>
          <w:szCs w:val="16"/>
        </w:rPr>
      </w:pPr>
      <w:r w:rsidRPr="006D2594">
        <w:rPr>
          <w:noProof/>
          <w:sz w:val="16"/>
          <w:szCs w:val="16"/>
        </w:rPr>
        <w:drawing>
          <wp:inline distT="0" distB="0" distL="0" distR="0">
            <wp:extent cx="455561" cy="435935"/>
            <wp:effectExtent l="19050" t="0" r="1639"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8"/>
                    <a:srcRect/>
                    <a:stretch>
                      <a:fillRect/>
                    </a:stretch>
                  </pic:blipFill>
                  <pic:spPr bwMode="auto">
                    <a:xfrm>
                      <a:off x="0" y="0"/>
                      <a:ext cx="455561" cy="435935"/>
                    </a:xfrm>
                    <a:prstGeom prst="rect">
                      <a:avLst/>
                    </a:prstGeom>
                    <a:noFill/>
                    <a:ln w="9525">
                      <a:noFill/>
                      <a:miter lim="800000"/>
                      <a:headEnd/>
                      <a:tailEnd/>
                    </a:ln>
                  </pic:spPr>
                </pic:pic>
              </a:graphicData>
            </a:graphic>
          </wp:inline>
        </w:drawing>
      </w:r>
    </w:p>
    <w:p w:rsidR="006D2594" w:rsidRPr="006D2594" w:rsidRDefault="006D2594" w:rsidP="006D2594">
      <w:pPr>
        <w:jc w:val="center"/>
        <w:rPr>
          <w:b/>
          <w:sz w:val="16"/>
          <w:szCs w:val="16"/>
        </w:rPr>
      </w:pPr>
      <w:r w:rsidRPr="006D2594">
        <w:rPr>
          <w:b/>
          <w:sz w:val="16"/>
          <w:szCs w:val="16"/>
        </w:rPr>
        <w:t>ПОСТАНОВЛЕНИЕ</w:t>
      </w:r>
    </w:p>
    <w:p w:rsidR="006D2594" w:rsidRPr="006D2594" w:rsidRDefault="006D2594" w:rsidP="006D2594">
      <w:pPr>
        <w:jc w:val="center"/>
        <w:rPr>
          <w:b/>
          <w:sz w:val="16"/>
          <w:szCs w:val="16"/>
        </w:rPr>
      </w:pPr>
      <w:r w:rsidRPr="006D2594">
        <w:rPr>
          <w:b/>
          <w:sz w:val="16"/>
          <w:szCs w:val="16"/>
        </w:rPr>
        <w:t xml:space="preserve"> АДМИНИСТРАЦИЯ ОСТРОВСКОГО МУНИЦИПАЛЬНОГО РАЙОНА</w:t>
      </w:r>
    </w:p>
    <w:p w:rsidR="006D2594" w:rsidRPr="006D2594" w:rsidRDefault="006D2594" w:rsidP="006D2594">
      <w:pPr>
        <w:jc w:val="center"/>
        <w:rPr>
          <w:b/>
          <w:sz w:val="16"/>
          <w:szCs w:val="16"/>
        </w:rPr>
      </w:pPr>
      <w:r w:rsidRPr="006D2594">
        <w:rPr>
          <w:b/>
          <w:sz w:val="16"/>
          <w:szCs w:val="16"/>
        </w:rPr>
        <w:t>КОСТРОМСКОЙ ОБЛАСТИ</w:t>
      </w:r>
    </w:p>
    <w:p w:rsidR="006D2594" w:rsidRPr="006D2594" w:rsidRDefault="006D2594" w:rsidP="006D2594">
      <w:pPr>
        <w:rPr>
          <w:sz w:val="16"/>
          <w:szCs w:val="16"/>
        </w:rPr>
      </w:pPr>
      <w:r w:rsidRPr="006D2594">
        <w:rPr>
          <w:sz w:val="16"/>
          <w:szCs w:val="16"/>
        </w:rPr>
        <w:t xml:space="preserve">  </w:t>
      </w:r>
    </w:p>
    <w:p w:rsidR="006D2594" w:rsidRPr="006D2594" w:rsidRDefault="006D2594" w:rsidP="006D2594">
      <w:pPr>
        <w:rPr>
          <w:sz w:val="16"/>
          <w:szCs w:val="16"/>
        </w:rPr>
      </w:pPr>
      <w:r w:rsidRPr="006D2594">
        <w:rPr>
          <w:sz w:val="16"/>
          <w:szCs w:val="16"/>
        </w:rPr>
        <w:t xml:space="preserve"> «07 »  11.  2018г.     №    713                                                                 п. Островское</w:t>
      </w:r>
    </w:p>
    <w:p w:rsidR="006D2594" w:rsidRPr="006D2594" w:rsidRDefault="006D2594" w:rsidP="006D2594">
      <w:pPr>
        <w:rPr>
          <w:sz w:val="16"/>
          <w:szCs w:val="16"/>
        </w:rPr>
      </w:pPr>
    </w:p>
    <w:p w:rsidR="006D2594" w:rsidRPr="006D2594" w:rsidRDefault="006D2594" w:rsidP="006D2594">
      <w:pPr>
        <w:jc w:val="center"/>
        <w:rPr>
          <w:b/>
          <w:sz w:val="16"/>
          <w:szCs w:val="16"/>
        </w:rPr>
      </w:pPr>
      <w:r w:rsidRPr="006D2594">
        <w:rPr>
          <w:b/>
          <w:sz w:val="16"/>
          <w:szCs w:val="16"/>
        </w:rPr>
        <w:t>О прогнозе социально – экономического развития Островского муниципального района Костромской области на  2019 год и на  плановый период  2020-2021 годов</w:t>
      </w:r>
    </w:p>
    <w:p w:rsidR="006D2594" w:rsidRPr="006D2594" w:rsidRDefault="006D2594" w:rsidP="006D2594">
      <w:pPr>
        <w:rPr>
          <w:sz w:val="16"/>
          <w:szCs w:val="16"/>
        </w:rPr>
      </w:pPr>
    </w:p>
    <w:p w:rsidR="006D2594" w:rsidRPr="006D2594" w:rsidRDefault="006D2594" w:rsidP="006D2594">
      <w:pPr>
        <w:ind w:firstLine="567"/>
        <w:jc w:val="both"/>
        <w:rPr>
          <w:sz w:val="16"/>
          <w:szCs w:val="16"/>
        </w:rPr>
      </w:pPr>
      <w:r w:rsidRPr="006D2594">
        <w:rPr>
          <w:sz w:val="16"/>
          <w:szCs w:val="16"/>
        </w:rPr>
        <w:t xml:space="preserve">        В соответствии со статьями 169  и 173 Бюджетного кодекса Российской Федерации, решением Собрания депутатов Островского муниципального района Костромской области от 06.05.2016г. № 71 «Об утверждении Порядка разработки, утверждения (одобрения) и содержанию  документов стратегического планирования  Островского муниципального района», на основании устава муниципального образования Островский муниципальный район, администрация Островского муниципального района </w:t>
      </w:r>
    </w:p>
    <w:p w:rsidR="006D2594" w:rsidRPr="006D2594" w:rsidRDefault="006D2594" w:rsidP="006D2594">
      <w:pPr>
        <w:pStyle w:val="1"/>
        <w:jc w:val="both"/>
        <w:rPr>
          <w:b/>
          <w:sz w:val="16"/>
          <w:szCs w:val="16"/>
        </w:rPr>
      </w:pPr>
      <w:r w:rsidRPr="006D2594">
        <w:rPr>
          <w:sz w:val="16"/>
          <w:szCs w:val="16"/>
        </w:rPr>
        <w:tab/>
        <w:t xml:space="preserve"> ПОСТАНОВЛЯЕТ:</w:t>
      </w:r>
    </w:p>
    <w:p w:rsidR="006D2594" w:rsidRPr="006D2594" w:rsidRDefault="006D2594" w:rsidP="006D2594">
      <w:pPr>
        <w:jc w:val="both"/>
        <w:rPr>
          <w:sz w:val="16"/>
          <w:szCs w:val="16"/>
        </w:rPr>
      </w:pPr>
      <w:r w:rsidRPr="006D2594">
        <w:rPr>
          <w:sz w:val="16"/>
          <w:szCs w:val="16"/>
        </w:rPr>
        <w:t xml:space="preserve">       1. Одобрить прилагаемый прогноз социально – экономического развития Островского муниципального района Костромской области района на 2019 год и на плановый период 2020 - 2021 годов (далее – прогноз).</w:t>
      </w:r>
    </w:p>
    <w:p w:rsidR="006D2594" w:rsidRPr="006D2594" w:rsidRDefault="006D2594" w:rsidP="006D2594">
      <w:pPr>
        <w:jc w:val="both"/>
        <w:rPr>
          <w:sz w:val="16"/>
          <w:szCs w:val="16"/>
        </w:rPr>
      </w:pPr>
      <w:r w:rsidRPr="006D2594">
        <w:rPr>
          <w:sz w:val="16"/>
          <w:szCs w:val="16"/>
        </w:rPr>
        <w:t xml:space="preserve">      2. Рекомендовать главам муниципальных образований Островского муниципального района Костромской области  при подготовке прогнозов социально – экономического развития соответствующих муниципальных образований и местных бюджетов руководствоваться прилагаемым прогнозом.</w:t>
      </w:r>
    </w:p>
    <w:p w:rsidR="006D2594" w:rsidRPr="006D2594" w:rsidRDefault="006D2594" w:rsidP="006D2594">
      <w:pPr>
        <w:jc w:val="both"/>
        <w:rPr>
          <w:sz w:val="16"/>
          <w:szCs w:val="16"/>
        </w:rPr>
      </w:pPr>
      <w:r w:rsidRPr="006D2594">
        <w:rPr>
          <w:sz w:val="16"/>
          <w:szCs w:val="16"/>
        </w:rPr>
        <w:t xml:space="preserve">    3. Признать утратившим силу  постановление администрации Островского муниципального района от 2 ноября 2017 года № 529 «О прогнозе социально – экономического развития Островского муниципального района Костромской области на  2017 год и плановый период на период 2018 и 2020 годов»</w:t>
      </w:r>
    </w:p>
    <w:p w:rsidR="006D2594" w:rsidRPr="006D2594" w:rsidRDefault="006D2594" w:rsidP="006D2594">
      <w:pPr>
        <w:jc w:val="both"/>
        <w:rPr>
          <w:sz w:val="16"/>
          <w:szCs w:val="16"/>
        </w:rPr>
      </w:pPr>
      <w:r w:rsidRPr="006D2594">
        <w:rPr>
          <w:sz w:val="16"/>
          <w:szCs w:val="16"/>
        </w:rPr>
        <w:t xml:space="preserve">      4.</w:t>
      </w:r>
      <w:proofErr w:type="gramStart"/>
      <w:r w:rsidRPr="006D2594">
        <w:rPr>
          <w:sz w:val="16"/>
          <w:szCs w:val="16"/>
        </w:rPr>
        <w:t>Контроль за</w:t>
      </w:r>
      <w:proofErr w:type="gramEnd"/>
      <w:r w:rsidRPr="006D2594">
        <w:rPr>
          <w:sz w:val="16"/>
          <w:szCs w:val="16"/>
        </w:rPr>
        <w:t xml:space="preserve"> выполнением настоящего постановления возложить на  заместителя главы администрации Островского муниципального района Груздеву Т.Н.</w:t>
      </w:r>
    </w:p>
    <w:p w:rsidR="006D2594" w:rsidRPr="006D2594" w:rsidRDefault="006D2594" w:rsidP="006D2594">
      <w:pPr>
        <w:ind w:right="-2"/>
        <w:jc w:val="both"/>
        <w:rPr>
          <w:sz w:val="16"/>
          <w:szCs w:val="16"/>
        </w:rPr>
      </w:pPr>
      <w:r w:rsidRPr="006D2594">
        <w:rPr>
          <w:sz w:val="16"/>
          <w:szCs w:val="16"/>
        </w:rPr>
        <w:t xml:space="preserve">   5. Настоящее  постановление вступает в силу с момента подписания и подлежит опубликованию в информационном бюллетене «Районные новости». </w:t>
      </w:r>
    </w:p>
    <w:p w:rsidR="006D2594" w:rsidRPr="006D2594" w:rsidRDefault="006D2594" w:rsidP="006D2594">
      <w:pPr>
        <w:shd w:val="clear" w:color="auto" w:fill="FFFFFF"/>
        <w:tabs>
          <w:tab w:val="left" w:pos="1094"/>
        </w:tabs>
        <w:spacing w:before="5" w:line="274" w:lineRule="exact"/>
        <w:ind w:left="567" w:right="19" w:hanging="567"/>
        <w:jc w:val="both"/>
        <w:rPr>
          <w:sz w:val="16"/>
          <w:szCs w:val="16"/>
        </w:rPr>
      </w:pPr>
      <w:r w:rsidRPr="006D2594">
        <w:rPr>
          <w:sz w:val="16"/>
          <w:szCs w:val="16"/>
        </w:rPr>
        <w:t xml:space="preserve"> Глава  Островского муниципального района</w:t>
      </w:r>
    </w:p>
    <w:p w:rsidR="006D2594" w:rsidRDefault="006D2594" w:rsidP="006D2594">
      <w:pPr>
        <w:ind w:left="567" w:hanging="425"/>
        <w:jc w:val="both"/>
        <w:rPr>
          <w:sz w:val="16"/>
          <w:szCs w:val="16"/>
        </w:rPr>
      </w:pPr>
      <w:r w:rsidRPr="006D2594">
        <w:rPr>
          <w:sz w:val="16"/>
          <w:szCs w:val="16"/>
        </w:rPr>
        <w:t>Костромской области:                                                                           Г.А. Полякова</w:t>
      </w:r>
    </w:p>
    <w:p w:rsidR="006D2594" w:rsidRDefault="006D2594" w:rsidP="006D2594">
      <w:pPr>
        <w:ind w:left="567" w:hanging="425"/>
        <w:jc w:val="both"/>
        <w:rPr>
          <w:sz w:val="16"/>
          <w:szCs w:val="16"/>
        </w:rPr>
      </w:pPr>
    </w:p>
    <w:p w:rsidR="006D2594" w:rsidRDefault="006D2594" w:rsidP="006D2594">
      <w:pPr>
        <w:ind w:left="567" w:hanging="425"/>
        <w:jc w:val="both"/>
        <w:rPr>
          <w:sz w:val="16"/>
          <w:szCs w:val="16"/>
        </w:rPr>
      </w:pPr>
    </w:p>
    <w:p w:rsidR="006D2594" w:rsidRDefault="006D2594" w:rsidP="006D2594">
      <w:pPr>
        <w:ind w:left="567" w:hanging="425"/>
        <w:jc w:val="both"/>
        <w:rPr>
          <w:sz w:val="16"/>
          <w:szCs w:val="16"/>
        </w:rPr>
        <w:sectPr w:rsidR="006D2594" w:rsidSect="003B77B1">
          <w:pgSz w:w="11906" w:h="16838"/>
          <w:pgMar w:top="567" w:right="851" w:bottom="426" w:left="851" w:header="709" w:footer="709" w:gutter="0"/>
          <w:cols w:space="708"/>
          <w:docGrid w:linePitch="360"/>
        </w:sectPr>
      </w:pPr>
    </w:p>
    <w:p w:rsidR="006D2594" w:rsidRPr="006D2594" w:rsidRDefault="006D2594" w:rsidP="006D2594">
      <w:pPr>
        <w:jc w:val="right"/>
        <w:rPr>
          <w:sz w:val="16"/>
          <w:szCs w:val="16"/>
        </w:rPr>
      </w:pPr>
      <w:r w:rsidRPr="006D2594">
        <w:rPr>
          <w:sz w:val="16"/>
          <w:szCs w:val="16"/>
        </w:rPr>
        <w:lastRenderedPageBreak/>
        <w:t>Приложение</w:t>
      </w:r>
    </w:p>
    <w:p w:rsidR="006D2594" w:rsidRPr="006D2594" w:rsidRDefault="006D2594" w:rsidP="006D2594">
      <w:pPr>
        <w:jc w:val="right"/>
        <w:rPr>
          <w:sz w:val="16"/>
          <w:szCs w:val="16"/>
        </w:rPr>
      </w:pPr>
      <w:r w:rsidRPr="006D2594">
        <w:rPr>
          <w:sz w:val="16"/>
          <w:szCs w:val="16"/>
        </w:rPr>
        <w:t xml:space="preserve"> к постановлению администрации Островского муниципального района</w:t>
      </w:r>
    </w:p>
    <w:p w:rsidR="006D2594" w:rsidRPr="006D2594" w:rsidRDefault="006D2594" w:rsidP="006D2594">
      <w:pPr>
        <w:jc w:val="center"/>
        <w:rPr>
          <w:sz w:val="16"/>
          <w:szCs w:val="16"/>
        </w:rPr>
      </w:pPr>
      <w:r w:rsidRPr="006D2594">
        <w:rPr>
          <w:sz w:val="16"/>
          <w:szCs w:val="16"/>
        </w:rPr>
        <w:t xml:space="preserve">                                                                                                                                                                                      от « 07 »   ноября 2018 года № 713</w:t>
      </w:r>
    </w:p>
    <w:p w:rsidR="006D2594" w:rsidRPr="006D2594" w:rsidRDefault="006D2594" w:rsidP="006D2594">
      <w:pPr>
        <w:rPr>
          <w:sz w:val="16"/>
          <w:szCs w:val="16"/>
        </w:rPr>
      </w:pPr>
    </w:p>
    <w:p w:rsidR="006D2594" w:rsidRPr="006D2594" w:rsidRDefault="006D2594" w:rsidP="006D2594">
      <w:pPr>
        <w:jc w:val="center"/>
        <w:rPr>
          <w:sz w:val="16"/>
          <w:szCs w:val="16"/>
        </w:rPr>
      </w:pPr>
      <w:r w:rsidRPr="006D2594">
        <w:rPr>
          <w:sz w:val="16"/>
          <w:szCs w:val="16"/>
        </w:rPr>
        <w:t>Прогноз социально-экономического развития  Островского муниципального района Костромской области</w:t>
      </w:r>
    </w:p>
    <w:p w:rsidR="006D2594" w:rsidRPr="006D2594" w:rsidRDefault="006D2594" w:rsidP="006D2594">
      <w:pPr>
        <w:jc w:val="center"/>
        <w:rPr>
          <w:sz w:val="16"/>
          <w:szCs w:val="16"/>
        </w:rPr>
      </w:pPr>
      <w:r w:rsidRPr="006D2594">
        <w:rPr>
          <w:sz w:val="16"/>
          <w:szCs w:val="16"/>
        </w:rPr>
        <w:t>на 2019 год  и плановый период 2020-2021 годы</w:t>
      </w:r>
    </w:p>
    <w:tbl>
      <w:tblPr>
        <w:tblW w:w="16207" w:type="dxa"/>
        <w:tblInd w:w="108" w:type="dxa"/>
        <w:tblLayout w:type="fixed"/>
        <w:tblLook w:val="04A0"/>
      </w:tblPr>
      <w:tblGrid>
        <w:gridCol w:w="1843"/>
        <w:gridCol w:w="709"/>
        <w:gridCol w:w="142"/>
        <w:gridCol w:w="992"/>
        <w:gridCol w:w="142"/>
        <w:gridCol w:w="850"/>
        <w:gridCol w:w="851"/>
        <w:gridCol w:w="236"/>
        <w:gridCol w:w="756"/>
        <w:gridCol w:w="992"/>
        <w:gridCol w:w="95"/>
        <w:gridCol w:w="236"/>
        <w:gridCol w:w="593"/>
        <w:gridCol w:w="68"/>
        <w:gridCol w:w="851"/>
        <w:gridCol w:w="992"/>
        <w:gridCol w:w="851"/>
        <w:gridCol w:w="992"/>
        <w:gridCol w:w="47"/>
        <w:gridCol w:w="945"/>
        <w:gridCol w:w="47"/>
        <w:gridCol w:w="804"/>
        <w:gridCol w:w="47"/>
        <w:gridCol w:w="850"/>
        <w:gridCol w:w="95"/>
        <w:gridCol w:w="1181"/>
      </w:tblGrid>
      <w:tr w:rsidR="006D2594" w:rsidRPr="006D2594" w:rsidTr="006D2594">
        <w:trPr>
          <w:gridAfter w:val="1"/>
          <w:wAfter w:w="1181" w:type="dxa"/>
          <w:trHeight w:val="251"/>
        </w:trPr>
        <w:tc>
          <w:tcPr>
            <w:tcW w:w="2694" w:type="dxa"/>
            <w:gridSpan w:val="3"/>
            <w:vMerge w:val="restart"/>
            <w:tcBorders>
              <w:top w:val="single" w:sz="4" w:space="0" w:color="auto"/>
              <w:left w:val="single" w:sz="4" w:space="0" w:color="auto"/>
              <w:right w:val="single" w:sz="4" w:space="0" w:color="auto"/>
            </w:tcBorders>
            <w:vAlign w:val="center"/>
            <w:hideMark/>
          </w:tcPr>
          <w:p w:rsidR="006D2594" w:rsidRPr="006D2594" w:rsidRDefault="006D2594" w:rsidP="006D2594">
            <w:pPr>
              <w:ind w:left="-57" w:right="-57"/>
              <w:rPr>
                <w:sz w:val="16"/>
                <w:szCs w:val="16"/>
              </w:rPr>
            </w:pPr>
            <w:r w:rsidRPr="006D2594">
              <w:rPr>
                <w:sz w:val="16"/>
                <w:szCs w:val="16"/>
              </w:rPr>
              <w:t>Показатели</w:t>
            </w:r>
          </w:p>
        </w:tc>
        <w:tc>
          <w:tcPr>
            <w:tcW w:w="1134" w:type="dxa"/>
            <w:gridSpan w:val="2"/>
            <w:vMerge w:val="restart"/>
            <w:tcBorders>
              <w:top w:val="single" w:sz="4" w:space="0" w:color="auto"/>
              <w:left w:val="single" w:sz="4" w:space="0" w:color="auto"/>
              <w:right w:val="single" w:sz="4" w:space="0" w:color="auto"/>
            </w:tcBorders>
            <w:vAlign w:val="center"/>
            <w:hideMark/>
          </w:tcPr>
          <w:p w:rsidR="006D2594" w:rsidRPr="006D2594" w:rsidRDefault="006D2594" w:rsidP="006D2594">
            <w:pPr>
              <w:ind w:left="-57" w:right="-57"/>
              <w:rPr>
                <w:sz w:val="16"/>
                <w:szCs w:val="16"/>
              </w:rPr>
            </w:pPr>
            <w:r w:rsidRPr="006D2594">
              <w:rPr>
                <w:sz w:val="16"/>
                <w:szCs w:val="16"/>
              </w:rPr>
              <w:t>Единица</w:t>
            </w:r>
          </w:p>
        </w:tc>
        <w:tc>
          <w:tcPr>
            <w:tcW w:w="850" w:type="dxa"/>
            <w:tcBorders>
              <w:top w:val="single" w:sz="4" w:space="0" w:color="auto"/>
              <w:left w:val="single" w:sz="4" w:space="0" w:color="auto"/>
              <w:bottom w:val="single" w:sz="4" w:space="0" w:color="000000"/>
              <w:right w:val="single" w:sz="4" w:space="0" w:color="auto"/>
            </w:tcBorders>
            <w:vAlign w:val="bottom"/>
            <w:hideMark/>
          </w:tcPr>
          <w:p w:rsidR="006D2594" w:rsidRPr="006D2594" w:rsidRDefault="006D2594" w:rsidP="006D2594">
            <w:pPr>
              <w:ind w:left="-57" w:right="-57"/>
              <w:jc w:val="center"/>
              <w:rPr>
                <w:sz w:val="16"/>
                <w:szCs w:val="16"/>
              </w:rPr>
            </w:pPr>
            <w:r w:rsidRPr="006D2594">
              <w:rPr>
                <w:sz w:val="16"/>
                <w:szCs w:val="16"/>
              </w:rPr>
              <w:t>2016 г.</w:t>
            </w:r>
          </w:p>
        </w:tc>
        <w:tc>
          <w:tcPr>
            <w:tcW w:w="851" w:type="dxa"/>
            <w:tcBorders>
              <w:top w:val="single" w:sz="4" w:space="0" w:color="auto"/>
              <w:left w:val="single" w:sz="4" w:space="0" w:color="auto"/>
              <w:bottom w:val="single" w:sz="4" w:space="0" w:color="000000"/>
              <w:right w:val="single" w:sz="4" w:space="0" w:color="auto"/>
            </w:tcBorders>
            <w:vAlign w:val="bottom"/>
            <w:hideMark/>
          </w:tcPr>
          <w:p w:rsidR="006D2594" w:rsidRPr="006D2594" w:rsidRDefault="006D2594" w:rsidP="006D2594">
            <w:pPr>
              <w:ind w:left="-57" w:right="-57"/>
              <w:jc w:val="center"/>
              <w:rPr>
                <w:sz w:val="16"/>
                <w:szCs w:val="16"/>
              </w:rPr>
            </w:pPr>
            <w:r w:rsidRPr="006D2594">
              <w:rPr>
                <w:sz w:val="16"/>
                <w:szCs w:val="16"/>
              </w:rPr>
              <w:t>2017 г.</w:t>
            </w:r>
          </w:p>
        </w:tc>
        <w:tc>
          <w:tcPr>
            <w:tcW w:w="992" w:type="dxa"/>
            <w:gridSpan w:val="2"/>
            <w:tcBorders>
              <w:top w:val="single" w:sz="4" w:space="0" w:color="auto"/>
              <w:left w:val="single" w:sz="4" w:space="0" w:color="auto"/>
              <w:bottom w:val="single" w:sz="4" w:space="0" w:color="000000"/>
              <w:right w:val="single" w:sz="4" w:space="0" w:color="auto"/>
            </w:tcBorders>
            <w:vAlign w:val="bottom"/>
            <w:hideMark/>
          </w:tcPr>
          <w:p w:rsidR="006D2594" w:rsidRPr="006D2594" w:rsidRDefault="006D2594" w:rsidP="006D2594">
            <w:pPr>
              <w:ind w:left="-57" w:right="-57"/>
              <w:jc w:val="center"/>
              <w:rPr>
                <w:sz w:val="16"/>
                <w:szCs w:val="16"/>
              </w:rPr>
            </w:pPr>
            <w:r w:rsidRPr="006D2594">
              <w:rPr>
                <w:sz w:val="16"/>
                <w:szCs w:val="16"/>
              </w:rPr>
              <w:t>2018 г.</w:t>
            </w:r>
          </w:p>
        </w:tc>
        <w:tc>
          <w:tcPr>
            <w:tcW w:w="2835" w:type="dxa"/>
            <w:gridSpan w:val="6"/>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2019 г.</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2020 г.</w:t>
            </w:r>
          </w:p>
        </w:tc>
        <w:tc>
          <w:tcPr>
            <w:tcW w:w="2835" w:type="dxa"/>
            <w:gridSpan w:val="7"/>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2021 г.</w:t>
            </w:r>
          </w:p>
        </w:tc>
      </w:tr>
      <w:tr w:rsidR="006D2594" w:rsidRPr="006D2594" w:rsidTr="006D2594">
        <w:trPr>
          <w:gridAfter w:val="1"/>
          <w:wAfter w:w="1181" w:type="dxa"/>
          <w:trHeight w:val="283"/>
        </w:trPr>
        <w:tc>
          <w:tcPr>
            <w:tcW w:w="2694" w:type="dxa"/>
            <w:gridSpan w:val="3"/>
            <w:vMerge/>
            <w:tcBorders>
              <w:left w:val="single" w:sz="4" w:space="0" w:color="auto"/>
              <w:right w:val="single" w:sz="4" w:space="0" w:color="auto"/>
            </w:tcBorders>
            <w:vAlign w:val="center"/>
            <w:hideMark/>
          </w:tcPr>
          <w:p w:rsidR="006D2594" w:rsidRPr="006D2594" w:rsidRDefault="006D2594" w:rsidP="006D2594">
            <w:pPr>
              <w:ind w:left="-57" w:right="-57"/>
              <w:rPr>
                <w:sz w:val="16"/>
                <w:szCs w:val="16"/>
              </w:rPr>
            </w:pPr>
          </w:p>
        </w:tc>
        <w:tc>
          <w:tcPr>
            <w:tcW w:w="1134" w:type="dxa"/>
            <w:gridSpan w:val="2"/>
            <w:vMerge/>
            <w:tcBorders>
              <w:left w:val="single" w:sz="4" w:space="0" w:color="auto"/>
              <w:right w:val="single" w:sz="4" w:space="0" w:color="auto"/>
            </w:tcBorders>
            <w:vAlign w:val="center"/>
            <w:hideMark/>
          </w:tcPr>
          <w:p w:rsidR="006D2594" w:rsidRPr="006D2594" w:rsidRDefault="006D2594" w:rsidP="006D2594">
            <w:pPr>
              <w:ind w:left="-57" w:right="-57"/>
              <w:rPr>
                <w:sz w:val="16"/>
                <w:szCs w:val="16"/>
              </w:rPr>
            </w:pPr>
          </w:p>
        </w:tc>
        <w:tc>
          <w:tcPr>
            <w:tcW w:w="850" w:type="dxa"/>
            <w:vMerge w:val="restart"/>
            <w:tcBorders>
              <w:top w:val="single" w:sz="4" w:space="0" w:color="auto"/>
              <w:left w:val="single" w:sz="4" w:space="0" w:color="auto"/>
              <w:right w:val="single" w:sz="4" w:space="0" w:color="auto"/>
            </w:tcBorders>
            <w:vAlign w:val="center"/>
            <w:hideMark/>
          </w:tcPr>
          <w:p w:rsidR="006D2594" w:rsidRPr="006D2594" w:rsidRDefault="006D2594" w:rsidP="006D2594">
            <w:pPr>
              <w:ind w:left="-57" w:right="-57"/>
              <w:jc w:val="center"/>
              <w:rPr>
                <w:sz w:val="16"/>
                <w:szCs w:val="16"/>
              </w:rPr>
            </w:pPr>
            <w:r w:rsidRPr="006D2594">
              <w:rPr>
                <w:sz w:val="16"/>
                <w:szCs w:val="16"/>
              </w:rPr>
              <w:t>отчет</w:t>
            </w:r>
          </w:p>
        </w:tc>
        <w:tc>
          <w:tcPr>
            <w:tcW w:w="851" w:type="dxa"/>
            <w:vMerge w:val="restart"/>
            <w:tcBorders>
              <w:top w:val="single" w:sz="4" w:space="0" w:color="auto"/>
              <w:left w:val="single" w:sz="4" w:space="0" w:color="auto"/>
              <w:right w:val="single" w:sz="4" w:space="0" w:color="auto"/>
            </w:tcBorders>
            <w:vAlign w:val="center"/>
            <w:hideMark/>
          </w:tcPr>
          <w:p w:rsidR="006D2594" w:rsidRPr="006D2594" w:rsidRDefault="006D2594" w:rsidP="006D2594">
            <w:pPr>
              <w:ind w:left="-57" w:right="-57"/>
              <w:jc w:val="center"/>
              <w:rPr>
                <w:sz w:val="16"/>
                <w:szCs w:val="16"/>
              </w:rPr>
            </w:pPr>
            <w:r w:rsidRPr="006D2594">
              <w:rPr>
                <w:sz w:val="16"/>
                <w:szCs w:val="16"/>
              </w:rPr>
              <w:t>отчет</w:t>
            </w:r>
          </w:p>
        </w:tc>
        <w:tc>
          <w:tcPr>
            <w:tcW w:w="992" w:type="dxa"/>
            <w:gridSpan w:val="2"/>
            <w:vMerge w:val="restart"/>
            <w:tcBorders>
              <w:top w:val="single" w:sz="4" w:space="0" w:color="auto"/>
              <w:left w:val="single" w:sz="4" w:space="0" w:color="auto"/>
              <w:right w:val="single" w:sz="4" w:space="0" w:color="auto"/>
            </w:tcBorders>
            <w:vAlign w:val="center"/>
            <w:hideMark/>
          </w:tcPr>
          <w:p w:rsidR="006D2594" w:rsidRPr="006D2594" w:rsidRDefault="006D2594" w:rsidP="006D2594">
            <w:pPr>
              <w:ind w:left="-57" w:right="-57"/>
              <w:jc w:val="center"/>
              <w:rPr>
                <w:sz w:val="16"/>
                <w:szCs w:val="16"/>
              </w:rPr>
            </w:pPr>
            <w:r w:rsidRPr="006D2594">
              <w:rPr>
                <w:sz w:val="16"/>
                <w:szCs w:val="16"/>
              </w:rPr>
              <w:t>оценка</w:t>
            </w:r>
          </w:p>
        </w:tc>
        <w:tc>
          <w:tcPr>
            <w:tcW w:w="2835" w:type="dxa"/>
            <w:gridSpan w:val="6"/>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прогноз</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прогноз</w:t>
            </w:r>
          </w:p>
        </w:tc>
        <w:tc>
          <w:tcPr>
            <w:tcW w:w="2835" w:type="dxa"/>
            <w:gridSpan w:val="7"/>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прогноз</w:t>
            </w:r>
          </w:p>
        </w:tc>
      </w:tr>
      <w:tr w:rsidR="006D2594" w:rsidRPr="006D2594" w:rsidTr="006D2594">
        <w:trPr>
          <w:gridAfter w:val="1"/>
          <w:wAfter w:w="1181" w:type="dxa"/>
          <w:trHeight w:val="946"/>
        </w:trPr>
        <w:tc>
          <w:tcPr>
            <w:tcW w:w="2694" w:type="dxa"/>
            <w:gridSpan w:val="3"/>
            <w:vMerge/>
            <w:tcBorders>
              <w:left w:val="single" w:sz="4" w:space="0" w:color="auto"/>
              <w:bottom w:val="single" w:sz="4" w:space="0" w:color="000000"/>
              <w:right w:val="single" w:sz="4" w:space="0" w:color="auto"/>
            </w:tcBorders>
            <w:vAlign w:val="center"/>
            <w:hideMark/>
          </w:tcPr>
          <w:p w:rsidR="006D2594" w:rsidRPr="006D2594" w:rsidRDefault="006D2594" w:rsidP="006D2594">
            <w:pPr>
              <w:ind w:left="-113" w:right="-57"/>
              <w:rPr>
                <w:sz w:val="16"/>
                <w:szCs w:val="16"/>
              </w:rPr>
            </w:pPr>
          </w:p>
        </w:tc>
        <w:tc>
          <w:tcPr>
            <w:tcW w:w="1134" w:type="dxa"/>
            <w:gridSpan w:val="2"/>
            <w:vMerge/>
            <w:tcBorders>
              <w:left w:val="single" w:sz="4" w:space="0" w:color="auto"/>
              <w:bottom w:val="single" w:sz="4" w:space="0" w:color="000000"/>
              <w:right w:val="single" w:sz="4" w:space="0" w:color="auto"/>
            </w:tcBorders>
            <w:vAlign w:val="center"/>
            <w:hideMark/>
          </w:tcPr>
          <w:p w:rsidR="006D2594" w:rsidRPr="006D2594" w:rsidRDefault="006D2594" w:rsidP="006D2594">
            <w:pPr>
              <w:ind w:left="-113" w:right="-57"/>
              <w:rPr>
                <w:sz w:val="16"/>
                <w:szCs w:val="16"/>
              </w:rPr>
            </w:pPr>
          </w:p>
        </w:tc>
        <w:tc>
          <w:tcPr>
            <w:tcW w:w="850" w:type="dxa"/>
            <w:vMerge/>
            <w:tcBorders>
              <w:left w:val="single" w:sz="4" w:space="0" w:color="auto"/>
              <w:bottom w:val="single" w:sz="4" w:space="0" w:color="000000"/>
              <w:right w:val="single" w:sz="4" w:space="0" w:color="auto"/>
            </w:tcBorders>
            <w:vAlign w:val="center"/>
            <w:hideMark/>
          </w:tcPr>
          <w:p w:rsidR="006D2594" w:rsidRPr="006D2594" w:rsidRDefault="006D2594" w:rsidP="006D2594">
            <w:pPr>
              <w:ind w:left="-113" w:right="-57"/>
              <w:rPr>
                <w:sz w:val="16"/>
                <w:szCs w:val="16"/>
              </w:rPr>
            </w:pPr>
          </w:p>
        </w:tc>
        <w:tc>
          <w:tcPr>
            <w:tcW w:w="851" w:type="dxa"/>
            <w:vMerge/>
            <w:tcBorders>
              <w:left w:val="single" w:sz="4" w:space="0" w:color="auto"/>
              <w:bottom w:val="single" w:sz="4" w:space="0" w:color="000000"/>
              <w:right w:val="single" w:sz="4" w:space="0" w:color="auto"/>
            </w:tcBorders>
            <w:vAlign w:val="center"/>
            <w:hideMark/>
          </w:tcPr>
          <w:p w:rsidR="006D2594" w:rsidRPr="006D2594" w:rsidRDefault="006D2594" w:rsidP="006D2594">
            <w:pPr>
              <w:ind w:left="-113" w:right="-57"/>
              <w:rPr>
                <w:sz w:val="16"/>
                <w:szCs w:val="16"/>
              </w:rPr>
            </w:pPr>
          </w:p>
        </w:tc>
        <w:tc>
          <w:tcPr>
            <w:tcW w:w="992" w:type="dxa"/>
            <w:gridSpan w:val="2"/>
            <w:vMerge/>
            <w:tcBorders>
              <w:left w:val="single" w:sz="4" w:space="0" w:color="auto"/>
              <w:bottom w:val="single" w:sz="4" w:space="0" w:color="000000"/>
              <w:right w:val="single" w:sz="4" w:space="0" w:color="auto"/>
            </w:tcBorders>
            <w:vAlign w:val="center"/>
            <w:hideMark/>
          </w:tcPr>
          <w:p w:rsidR="006D2594" w:rsidRPr="006D2594" w:rsidRDefault="006D2594" w:rsidP="006D2594">
            <w:pPr>
              <w:ind w:left="-113" w:right="-57"/>
              <w:rPr>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1 вариант консервативный</w:t>
            </w:r>
          </w:p>
        </w:tc>
        <w:tc>
          <w:tcPr>
            <w:tcW w:w="992" w:type="dxa"/>
            <w:gridSpan w:val="4"/>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 xml:space="preserve">2 </w:t>
            </w:r>
          </w:p>
          <w:p w:rsidR="006D2594" w:rsidRPr="006D2594" w:rsidRDefault="006D2594" w:rsidP="006D2594">
            <w:pPr>
              <w:ind w:left="-113" w:right="-57"/>
              <w:jc w:val="center"/>
              <w:rPr>
                <w:sz w:val="16"/>
                <w:szCs w:val="16"/>
              </w:rPr>
            </w:pPr>
            <w:r w:rsidRPr="006D2594">
              <w:rPr>
                <w:sz w:val="16"/>
                <w:szCs w:val="16"/>
              </w:rPr>
              <w:t>вариант базовый</w:t>
            </w:r>
          </w:p>
        </w:tc>
        <w:tc>
          <w:tcPr>
            <w:tcW w:w="851" w:type="dxa"/>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3 вариант целевой</w:t>
            </w:r>
          </w:p>
        </w:tc>
        <w:tc>
          <w:tcPr>
            <w:tcW w:w="992" w:type="dxa"/>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1 вариант консервативный</w:t>
            </w:r>
          </w:p>
        </w:tc>
        <w:tc>
          <w:tcPr>
            <w:tcW w:w="851" w:type="dxa"/>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2 вариант базовый</w:t>
            </w:r>
          </w:p>
        </w:tc>
        <w:tc>
          <w:tcPr>
            <w:tcW w:w="992" w:type="dxa"/>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3</w:t>
            </w:r>
          </w:p>
          <w:p w:rsidR="006D2594" w:rsidRPr="006D2594" w:rsidRDefault="006D2594" w:rsidP="006D2594">
            <w:pPr>
              <w:ind w:left="-113" w:right="-57"/>
              <w:jc w:val="center"/>
              <w:rPr>
                <w:sz w:val="16"/>
                <w:szCs w:val="16"/>
              </w:rPr>
            </w:pPr>
            <w:r w:rsidRPr="006D2594">
              <w:rPr>
                <w:sz w:val="16"/>
                <w:szCs w:val="16"/>
              </w:rPr>
              <w:t xml:space="preserve"> вариант целевой</w:t>
            </w:r>
          </w:p>
        </w:tc>
        <w:tc>
          <w:tcPr>
            <w:tcW w:w="992"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1 вариант консервативный</w:t>
            </w:r>
          </w:p>
        </w:tc>
        <w:tc>
          <w:tcPr>
            <w:tcW w:w="851"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2 вариант базовый</w:t>
            </w:r>
          </w:p>
        </w:tc>
        <w:tc>
          <w:tcPr>
            <w:tcW w:w="992" w:type="dxa"/>
            <w:gridSpan w:val="3"/>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3 вариант целевой</w:t>
            </w:r>
          </w:p>
        </w:tc>
      </w:tr>
      <w:tr w:rsidR="006D2594" w:rsidRPr="006D2594" w:rsidTr="006D2594">
        <w:trPr>
          <w:gridAfter w:val="1"/>
          <w:wAfter w:w="1181" w:type="dxa"/>
          <w:trHeight w:val="622"/>
        </w:trPr>
        <w:tc>
          <w:tcPr>
            <w:tcW w:w="15026" w:type="dxa"/>
            <w:gridSpan w:val="25"/>
            <w:tcBorders>
              <w:left w:val="single" w:sz="4" w:space="0" w:color="auto"/>
              <w:bottom w:val="single" w:sz="4" w:space="0" w:color="000000"/>
              <w:right w:val="single" w:sz="4" w:space="0" w:color="auto"/>
            </w:tcBorders>
            <w:vAlign w:val="center"/>
            <w:hideMark/>
          </w:tcPr>
          <w:p w:rsidR="006D2594" w:rsidRPr="006D2594" w:rsidRDefault="006D2594" w:rsidP="006D2594">
            <w:pPr>
              <w:ind w:left="-113" w:right="-57"/>
              <w:rPr>
                <w:b/>
                <w:sz w:val="16"/>
                <w:szCs w:val="16"/>
              </w:rPr>
            </w:pPr>
            <w:r w:rsidRPr="006D2594">
              <w:rPr>
                <w:b/>
                <w:bCs/>
                <w:sz w:val="16"/>
                <w:szCs w:val="16"/>
              </w:rPr>
              <w:t xml:space="preserve">Отгружено товаров собственного производства, выполнено работ и услуг собственными силами (без НДС и акцизов).  Сельское хозяйство, охота и лесное хозяйство (раздел А) </w:t>
            </w:r>
          </w:p>
        </w:tc>
      </w:tr>
      <w:tr w:rsidR="006D2594" w:rsidRPr="006D2594" w:rsidTr="006D2594">
        <w:trPr>
          <w:gridAfter w:val="1"/>
          <w:wAfter w:w="1181" w:type="dxa"/>
          <w:trHeight w:val="449"/>
        </w:trPr>
        <w:tc>
          <w:tcPr>
            <w:tcW w:w="269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70" w:right="-57"/>
              <w:jc w:val="right"/>
              <w:rPr>
                <w:sz w:val="16"/>
                <w:szCs w:val="16"/>
              </w:rPr>
            </w:pPr>
            <w:r w:rsidRPr="006D2594">
              <w:rPr>
                <w:sz w:val="16"/>
                <w:szCs w:val="16"/>
              </w:rPr>
              <w:t>55954,5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91589,2</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88312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91883,5</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96914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99823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96129,7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101355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104615</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100211,1</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110237</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111498</w:t>
            </w:r>
          </w:p>
        </w:tc>
      </w:tr>
      <w:tr w:rsidR="006D2594" w:rsidRPr="006D2594" w:rsidTr="006D2594">
        <w:trPr>
          <w:gridAfter w:val="1"/>
          <w:wAfter w:w="1181" w:type="dxa"/>
          <w:trHeight w:val="720"/>
        </w:trPr>
        <w:tc>
          <w:tcPr>
            <w:tcW w:w="2694" w:type="dxa"/>
            <w:gridSpan w:val="3"/>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индекс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850"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97,5</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106,0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109,4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101,2</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101,7</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100,8</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105,3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105,5</w:t>
            </w:r>
          </w:p>
        </w:tc>
      </w:tr>
      <w:tr w:rsidR="006D2594" w:rsidRPr="006D2594" w:rsidTr="006D2594">
        <w:trPr>
          <w:gridAfter w:val="1"/>
          <w:wAfter w:w="1181" w:type="dxa"/>
          <w:trHeight w:val="70"/>
        </w:trPr>
        <w:tc>
          <w:tcPr>
            <w:tcW w:w="15026" w:type="dxa"/>
            <w:gridSpan w:val="25"/>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b/>
                <w:bCs/>
                <w:sz w:val="16"/>
                <w:szCs w:val="16"/>
              </w:rPr>
              <w:t xml:space="preserve"> Лесоводство и лесозаготовки </w:t>
            </w:r>
            <w:r w:rsidRPr="006D2594">
              <w:rPr>
                <w:sz w:val="16"/>
                <w:szCs w:val="16"/>
              </w:rPr>
              <w:t>всего по муниципальному району</w:t>
            </w:r>
          </w:p>
        </w:tc>
      </w:tr>
      <w:tr w:rsidR="006D2594" w:rsidRPr="006D2594" w:rsidTr="006D2594">
        <w:trPr>
          <w:gridAfter w:val="1"/>
          <w:wAfter w:w="1181" w:type="dxa"/>
          <w:trHeight w:val="309"/>
        </w:trPr>
        <w:tc>
          <w:tcPr>
            <w:tcW w:w="269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55954,5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91589,2</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88312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91883,5</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96914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99823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96129,7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101355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104615</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100211,1</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110237</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111498</w:t>
            </w:r>
          </w:p>
        </w:tc>
      </w:tr>
      <w:tr w:rsidR="006D2594" w:rsidRPr="006D2594" w:rsidTr="006D2594">
        <w:trPr>
          <w:gridAfter w:val="1"/>
          <w:wAfter w:w="1181" w:type="dxa"/>
          <w:trHeight w:val="600"/>
        </w:trPr>
        <w:tc>
          <w:tcPr>
            <w:tcW w:w="2694" w:type="dxa"/>
            <w:gridSpan w:val="3"/>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индекс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850"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97,5</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106,0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109,4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101,2</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101,7</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100,8</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105,3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105,5</w:t>
            </w:r>
          </w:p>
        </w:tc>
      </w:tr>
      <w:tr w:rsidR="006D2594" w:rsidRPr="006D2594" w:rsidTr="006D2594">
        <w:trPr>
          <w:gridAfter w:val="1"/>
          <w:wAfter w:w="1181" w:type="dxa"/>
          <w:trHeight w:val="611"/>
        </w:trPr>
        <w:tc>
          <w:tcPr>
            <w:tcW w:w="15026" w:type="dxa"/>
            <w:gridSpan w:val="25"/>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b/>
                <w:bCs/>
                <w:sz w:val="16"/>
                <w:szCs w:val="16"/>
              </w:rPr>
            </w:pPr>
          </w:p>
          <w:p w:rsidR="006D2594" w:rsidRPr="006D2594" w:rsidRDefault="006D2594" w:rsidP="006D2594">
            <w:pPr>
              <w:ind w:left="-57" w:right="-57"/>
              <w:rPr>
                <w:b/>
                <w:sz w:val="16"/>
                <w:szCs w:val="16"/>
              </w:rPr>
            </w:pPr>
            <w:r w:rsidRPr="006D2594">
              <w:rPr>
                <w:b/>
                <w:bCs/>
                <w:sz w:val="16"/>
                <w:szCs w:val="16"/>
              </w:rPr>
              <w:t>Промышленное производство</w:t>
            </w:r>
          </w:p>
        </w:tc>
      </w:tr>
      <w:tr w:rsidR="006D2594" w:rsidRPr="006D2594" w:rsidTr="006D2594">
        <w:trPr>
          <w:gridAfter w:val="1"/>
          <w:wAfter w:w="1181" w:type="dxa"/>
          <w:trHeight w:val="407"/>
        </w:trPr>
        <w:tc>
          <w:tcPr>
            <w:tcW w:w="15026" w:type="dxa"/>
            <w:gridSpan w:val="25"/>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right="-57"/>
              <w:rPr>
                <w:sz w:val="16"/>
                <w:szCs w:val="16"/>
              </w:rPr>
            </w:pPr>
            <w:r w:rsidRPr="006D2594">
              <w:rPr>
                <w:b/>
                <w:bCs/>
                <w:sz w:val="16"/>
                <w:szCs w:val="16"/>
              </w:rPr>
              <w:t>Отгружено товаров собственного производства, выполнено работ и услуг собственными силами (без НДС и акцизов) по разделам</w:t>
            </w:r>
            <w:proofErr w:type="gramStart"/>
            <w:r w:rsidRPr="006D2594">
              <w:rPr>
                <w:b/>
                <w:bCs/>
                <w:sz w:val="16"/>
                <w:szCs w:val="16"/>
              </w:rPr>
              <w:t xml:space="preserve">  В</w:t>
            </w:r>
            <w:proofErr w:type="gramEnd"/>
            <w:r w:rsidRPr="006D2594">
              <w:rPr>
                <w:b/>
                <w:bCs/>
                <w:sz w:val="16"/>
                <w:szCs w:val="16"/>
              </w:rPr>
              <w:t>,C,D,E</w:t>
            </w:r>
          </w:p>
        </w:tc>
      </w:tr>
      <w:tr w:rsidR="006D2594" w:rsidRPr="006D2594" w:rsidTr="006D2594">
        <w:trPr>
          <w:gridAfter w:val="1"/>
          <w:wAfter w:w="1181" w:type="dxa"/>
          <w:trHeight w:val="600"/>
        </w:trPr>
        <w:tc>
          <w:tcPr>
            <w:tcW w:w="2694" w:type="dxa"/>
            <w:gridSpan w:val="3"/>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b/>
                <w:sz w:val="16"/>
                <w:szCs w:val="16"/>
              </w:rPr>
              <w:t xml:space="preserve">     </w:t>
            </w:r>
            <w:r w:rsidRPr="006D2594">
              <w:rPr>
                <w:sz w:val="16"/>
                <w:szCs w:val="16"/>
              </w:rPr>
              <w:t>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850"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290712</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352865</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455639</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487950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506683</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512501</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515118</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536334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546462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541756,6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572241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585815</w:t>
            </w:r>
          </w:p>
        </w:tc>
      </w:tr>
      <w:tr w:rsidR="006D2594" w:rsidRPr="006D2594" w:rsidTr="006D2594">
        <w:trPr>
          <w:gridAfter w:val="1"/>
          <w:wAfter w:w="1181" w:type="dxa"/>
          <w:trHeight w:val="600"/>
        </w:trPr>
        <w:tc>
          <w:tcPr>
            <w:tcW w:w="2694" w:type="dxa"/>
            <w:gridSpan w:val="3"/>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индекс промышленного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850"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125,7</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103,0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106,8</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107,9</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101,4</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101,7</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102,2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101,5</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102,7</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103,1</w:t>
            </w:r>
          </w:p>
        </w:tc>
      </w:tr>
      <w:tr w:rsidR="006D2594" w:rsidRPr="006D2594" w:rsidTr="006D2594">
        <w:trPr>
          <w:gridAfter w:val="1"/>
          <w:wAfter w:w="1181" w:type="dxa"/>
          <w:trHeight w:val="277"/>
        </w:trPr>
        <w:tc>
          <w:tcPr>
            <w:tcW w:w="15026" w:type="dxa"/>
            <w:gridSpan w:val="25"/>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bCs/>
                <w:i/>
                <w:iCs/>
                <w:sz w:val="16"/>
                <w:szCs w:val="16"/>
              </w:rPr>
            </w:pPr>
            <w:r w:rsidRPr="006D2594">
              <w:rPr>
                <w:bCs/>
                <w:i/>
                <w:iCs/>
                <w:sz w:val="16"/>
                <w:szCs w:val="16"/>
              </w:rPr>
              <w:t>в том числе по видам деятельности:</w:t>
            </w:r>
          </w:p>
        </w:tc>
      </w:tr>
      <w:tr w:rsidR="006D2594" w:rsidRPr="006D2594" w:rsidTr="006D2594">
        <w:trPr>
          <w:gridAfter w:val="1"/>
          <w:wAfter w:w="1181" w:type="dxa"/>
          <w:trHeight w:val="405"/>
        </w:trPr>
        <w:tc>
          <w:tcPr>
            <w:tcW w:w="15026" w:type="dxa"/>
            <w:gridSpan w:val="25"/>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b/>
                <w:sz w:val="16"/>
                <w:szCs w:val="16"/>
              </w:rPr>
            </w:pPr>
            <w:r w:rsidRPr="006D2594">
              <w:rPr>
                <w:b/>
                <w:bCs/>
                <w:sz w:val="16"/>
                <w:szCs w:val="16"/>
              </w:rPr>
              <w:t xml:space="preserve">Обрабатывающие производства (раздел С) </w:t>
            </w:r>
            <w:r w:rsidRPr="006D2594">
              <w:rPr>
                <w:b/>
                <w:sz w:val="16"/>
                <w:szCs w:val="16"/>
              </w:rPr>
              <w:t> </w:t>
            </w:r>
          </w:p>
        </w:tc>
      </w:tr>
      <w:tr w:rsidR="006D2594" w:rsidRPr="006D2594" w:rsidTr="006D2594">
        <w:trPr>
          <w:gridAfter w:val="1"/>
          <w:wAfter w:w="1181" w:type="dxa"/>
          <w:trHeight w:val="6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в ценах соответствующих лет</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258460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317563</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418770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449386</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467887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473441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474940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495814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505685</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500322,6</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530011</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543300</w:t>
            </w:r>
          </w:p>
        </w:tc>
      </w:tr>
      <w:tr w:rsidR="006D2594" w:rsidRPr="006D2594" w:rsidTr="006D2594">
        <w:trPr>
          <w:gridAfter w:val="1"/>
          <w:wAfter w:w="1181" w:type="dxa"/>
          <w:trHeight w:val="6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индекс промышленного производства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rPr>
                <w:sz w:val="16"/>
                <w:szCs w:val="16"/>
              </w:rPr>
            </w:pPr>
            <w:r w:rsidRPr="006D2594">
              <w:rPr>
                <w:sz w:val="16"/>
                <w:szCs w:val="16"/>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122,8</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103,6</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107,5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108,7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102,1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102,4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103,1</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101,3</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103,3</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103,8</w:t>
            </w:r>
          </w:p>
        </w:tc>
      </w:tr>
      <w:tr w:rsidR="006D2594" w:rsidRPr="006D2594" w:rsidTr="006D2594">
        <w:trPr>
          <w:gridAfter w:val="1"/>
          <w:wAfter w:w="1181" w:type="dxa"/>
          <w:trHeight w:val="451"/>
        </w:trPr>
        <w:tc>
          <w:tcPr>
            <w:tcW w:w="15026" w:type="dxa"/>
            <w:gridSpan w:val="25"/>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b/>
                <w:sz w:val="16"/>
                <w:szCs w:val="16"/>
              </w:rPr>
            </w:pPr>
            <w:r w:rsidRPr="006D2594">
              <w:rPr>
                <w:b/>
                <w:bCs/>
                <w:sz w:val="16"/>
                <w:szCs w:val="16"/>
              </w:rPr>
              <w:t xml:space="preserve"> Производство пищевых продуктов,  всего по муниципальному району</w:t>
            </w:r>
            <w:r w:rsidRPr="006D2594">
              <w:rPr>
                <w:b/>
                <w:sz w:val="16"/>
                <w:szCs w:val="16"/>
              </w:rPr>
              <w:t> </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7740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4688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2505,4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1778,87</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1783,7</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1802,1</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1834</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1852,3</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1865,5</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1897,5</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1952,6</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1960,4</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индекс промышленного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53,7</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68,7</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69,1</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69,8</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100,6</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100,7</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101,9</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102,0</w:t>
            </w:r>
          </w:p>
        </w:tc>
      </w:tr>
      <w:tr w:rsidR="006D2594" w:rsidRPr="006D2594" w:rsidTr="006D2594">
        <w:trPr>
          <w:gridAfter w:val="1"/>
          <w:wAfter w:w="1181" w:type="dxa"/>
          <w:trHeight w:val="404"/>
        </w:trPr>
        <w:tc>
          <w:tcPr>
            <w:tcW w:w="15026" w:type="dxa"/>
            <w:gridSpan w:val="25"/>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b/>
                <w:sz w:val="16"/>
                <w:szCs w:val="16"/>
              </w:rPr>
            </w:pPr>
            <w:r w:rsidRPr="006D2594">
              <w:rPr>
                <w:b/>
                <w:bCs/>
                <w:sz w:val="16"/>
                <w:szCs w:val="16"/>
              </w:rPr>
              <w:lastRenderedPageBreak/>
              <w:t xml:space="preserve"> Производство текстильных изделий, всего по муниципальному району</w:t>
            </w:r>
            <w:r w:rsidRPr="006D2594">
              <w:rPr>
                <w:b/>
                <w:sz w:val="16"/>
                <w:szCs w:val="16"/>
              </w:rPr>
              <w:t> </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1417,1</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978,4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1112,9</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1104,3</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1159,7</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1159,3</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1160,9</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1203,7</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1226,8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1212,6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1247,4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1281,7</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индекс промышленного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111,2</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95,1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100,0</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102,3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100,1</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101,4</w:t>
            </w:r>
          </w:p>
        </w:tc>
      </w:tr>
      <w:tr w:rsidR="006D2594" w:rsidRPr="006D2594" w:rsidTr="006D2594">
        <w:trPr>
          <w:gridAfter w:val="1"/>
          <w:wAfter w:w="1181" w:type="dxa"/>
          <w:trHeight w:val="600"/>
        </w:trPr>
        <w:tc>
          <w:tcPr>
            <w:tcW w:w="15026" w:type="dxa"/>
            <w:gridSpan w:val="25"/>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b/>
                <w:sz w:val="16"/>
                <w:szCs w:val="16"/>
              </w:rPr>
            </w:pPr>
            <w:r w:rsidRPr="006D2594">
              <w:rPr>
                <w:bCs/>
                <w:sz w:val="16"/>
                <w:szCs w:val="16"/>
              </w:rPr>
              <w:t xml:space="preserve"> </w:t>
            </w:r>
            <w:r w:rsidRPr="006D2594">
              <w:rPr>
                <w:b/>
                <w:bCs/>
                <w:sz w:val="16"/>
                <w:szCs w:val="16"/>
              </w:rPr>
              <w:t>Обработка древесины и производство изделий из дерева и пробки кроме мебели, производство изделий из соломки и материалов для плетения, всего по муниципальному району</w:t>
            </w:r>
            <w:r w:rsidRPr="006D2594">
              <w:rPr>
                <w:b/>
                <w:sz w:val="16"/>
                <w:szCs w:val="16"/>
              </w:rPr>
              <w:t> </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246671</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309202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412442</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443772</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462093</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467628</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469204</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48981</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499605</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494469</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523787</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536934</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индекс промышленного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124,4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102,5</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106,6</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107,9</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100,9</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101,3</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101,1</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102,5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102,9</w:t>
            </w:r>
          </w:p>
        </w:tc>
      </w:tr>
      <w:tr w:rsidR="006D2594" w:rsidRPr="006D2594" w:rsidTr="006D2594">
        <w:trPr>
          <w:gridAfter w:val="1"/>
          <w:wAfter w:w="1181" w:type="dxa"/>
          <w:trHeight w:val="316"/>
        </w:trPr>
        <w:tc>
          <w:tcPr>
            <w:tcW w:w="15026" w:type="dxa"/>
            <w:gridSpan w:val="25"/>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right="-57"/>
              <w:rPr>
                <w:sz w:val="16"/>
                <w:szCs w:val="16"/>
              </w:rPr>
            </w:pPr>
            <w:r w:rsidRPr="006D2594">
              <w:rPr>
                <w:b/>
                <w:bCs/>
                <w:sz w:val="16"/>
                <w:szCs w:val="16"/>
              </w:rPr>
              <w:t>Деятельность полиграфическая и копирование носителей информации, всего по муниципальному району</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57"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2632,8</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2695,3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2710</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2730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2850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2854</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2740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2940</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2988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2743</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3024</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3123</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sz w:val="16"/>
                <w:szCs w:val="16"/>
              </w:rPr>
            </w:pPr>
            <w:r w:rsidRPr="006D2594">
              <w:rPr>
                <w:sz w:val="16"/>
                <w:szCs w:val="16"/>
              </w:rPr>
              <w:t xml:space="preserve">     индекс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95,7</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95,9</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100,1</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96,0</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98,5</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96,0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98,5</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57" w:right="-57"/>
              <w:jc w:val="right"/>
              <w:rPr>
                <w:sz w:val="16"/>
                <w:szCs w:val="16"/>
              </w:rPr>
            </w:pPr>
            <w:r w:rsidRPr="006D2594">
              <w:rPr>
                <w:sz w:val="16"/>
                <w:szCs w:val="16"/>
              </w:rPr>
              <w:t>100,0</w:t>
            </w:r>
          </w:p>
        </w:tc>
      </w:tr>
      <w:tr w:rsidR="006D2594" w:rsidRPr="006D2594" w:rsidTr="006D2594">
        <w:trPr>
          <w:gridAfter w:val="1"/>
          <w:wAfter w:w="1181" w:type="dxa"/>
          <w:trHeight w:val="558"/>
        </w:trPr>
        <w:tc>
          <w:tcPr>
            <w:tcW w:w="15026" w:type="dxa"/>
            <w:gridSpan w:val="25"/>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b/>
                <w:sz w:val="16"/>
                <w:szCs w:val="16"/>
              </w:rPr>
            </w:pPr>
            <w:r w:rsidRPr="006D2594">
              <w:rPr>
                <w:b/>
                <w:bCs/>
                <w:sz w:val="16"/>
                <w:szCs w:val="16"/>
              </w:rPr>
              <w:t>РАЗДЕЛ D: Электроэнергия, газ, пар и кондиционирование воздуха, всего по муниципальному району</w:t>
            </w:r>
          </w:p>
        </w:tc>
      </w:tr>
      <w:tr w:rsidR="006D2594" w:rsidRPr="006D2594" w:rsidTr="006D2594">
        <w:trPr>
          <w:gridAfter w:val="1"/>
          <w:wAfter w:w="1181" w:type="dxa"/>
          <w:trHeight w:val="6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32251,1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35301,9</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36869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38564</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38796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39060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40178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40520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40777</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41434</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42230</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42515</w:t>
            </w:r>
          </w:p>
        </w:tc>
      </w:tr>
      <w:tr w:rsidR="006D2594" w:rsidRPr="006D2594" w:rsidTr="006D2594">
        <w:trPr>
          <w:gridAfter w:val="1"/>
          <w:wAfter w:w="1181" w:type="dxa"/>
          <w:trHeight w:val="814"/>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индекс производства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100,1</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100,0</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100,8</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100,1</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99,4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100,2</w:t>
            </w:r>
          </w:p>
        </w:tc>
      </w:tr>
      <w:tr w:rsidR="006D2594" w:rsidRPr="006D2594" w:rsidTr="006D2594">
        <w:trPr>
          <w:gridAfter w:val="1"/>
          <w:wAfter w:w="1181" w:type="dxa"/>
          <w:trHeight w:val="340"/>
        </w:trPr>
        <w:tc>
          <w:tcPr>
            <w:tcW w:w="15026" w:type="dxa"/>
            <w:gridSpan w:val="25"/>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b/>
                <w:bCs/>
                <w:sz w:val="16"/>
                <w:szCs w:val="16"/>
              </w:rPr>
              <w:t>Производство важнейших видов продукции</w:t>
            </w:r>
          </w:p>
        </w:tc>
      </w:tr>
      <w:tr w:rsidR="006D2594" w:rsidRPr="006D2594" w:rsidTr="006D2594">
        <w:trPr>
          <w:gridAfter w:val="1"/>
          <w:wAfter w:w="1181" w:type="dxa"/>
          <w:trHeight w:val="410"/>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sz w:val="16"/>
                <w:szCs w:val="16"/>
              </w:rPr>
              <w:t>Заготовка древесины</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тыс</w:t>
            </w:r>
            <w:proofErr w:type="gramStart"/>
            <w:r w:rsidRPr="006D2594">
              <w:rPr>
                <w:sz w:val="16"/>
                <w:szCs w:val="16"/>
              </w:rPr>
              <w:t>.к</w:t>
            </w:r>
            <w:proofErr w:type="gramEnd"/>
            <w:r w:rsidRPr="006D2594">
              <w:rPr>
                <w:sz w:val="16"/>
                <w:szCs w:val="16"/>
              </w:rPr>
              <w:t>уб.м.</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146,7</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149,14</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154,9</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152,2</w:t>
            </w: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160,14</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161,6</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153</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160,34</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162,3</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154,3</w:t>
            </w: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161,34</w:t>
            </w: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162,9</w:t>
            </w:r>
          </w:p>
        </w:tc>
      </w:tr>
      <w:tr w:rsidR="006D2594" w:rsidRPr="006D2594" w:rsidTr="006D2594">
        <w:trPr>
          <w:gridAfter w:val="1"/>
          <w:wAfter w:w="1181" w:type="dxa"/>
          <w:trHeight w:val="216"/>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91" w:right="-57"/>
              <w:rPr>
                <w:sz w:val="16"/>
                <w:szCs w:val="16"/>
              </w:rPr>
            </w:pPr>
            <w:r w:rsidRPr="006D2594">
              <w:rPr>
                <w:sz w:val="16"/>
                <w:szCs w:val="16"/>
              </w:rPr>
              <w:t>Пиломатериалы</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тыс</w:t>
            </w:r>
            <w:proofErr w:type="gramStart"/>
            <w:r w:rsidRPr="006D2594">
              <w:rPr>
                <w:sz w:val="16"/>
                <w:szCs w:val="16"/>
              </w:rPr>
              <w:t>.к</w:t>
            </w:r>
            <w:proofErr w:type="gramEnd"/>
            <w:r w:rsidRPr="006D2594">
              <w:rPr>
                <w:sz w:val="16"/>
                <w:szCs w:val="16"/>
              </w:rPr>
              <w:t>уб.м.</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30</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26,83</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31,2</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32,35</w:t>
            </w: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35,8</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36,06</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32,7</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36,3</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36,79</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33,15</w:t>
            </w: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37,3</w:t>
            </w: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jc w:val="right"/>
              <w:rPr>
                <w:sz w:val="16"/>
                <w:szCs w:val="16"/>
              </w:rPr>
            </w:pPr>
            <w:r w:rsidRPr="006D2594">
              <w:rPr>
                <w:sz w:val="16"/>
                <w:szCs w:val="16"/>
              </w:rPr>
              <w:t>38,05</w:t>
            </w:r>
          </w:p>
        </w:tc>
      </w:tr>
      <w:tr w:rsidR="006D2594" w:rsidRPr="006D2594" w:rsidTr="006D2594">
        <w:trPr>
          <w:gridAfter w:val="1"/>
          <w:wAfter w:w="1181" w:type="dxa"/>
          <w:trHeight w:val="278"/>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sz w:val="16"/>
                <w:szCs w:val="16"/>
              </w:rPr>
              <w:t>Деловая древесина</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тыс</w:t>
            </w:r>
            <w:proofErr w:type="gramStart"/>
            <w:r w:rsidRPr="006D2594">
              <w:rPr>
                <w:sz w:val="16"/>
                <w:szCs w:val="16"/>
              </w:rPr>
              <w:t>.к</w:t>
            </w:r>
            <w:proofErr w:type="gramEnd"/>
            <w:r w:rsidRPr="006D2594">
              <w:rPr>
                <w:sz w:val="16"/>
                <w:szCs w:val="16"/>
              </w:rPr>
              <w:t>уб.м.</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76,6</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63,5</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65,8</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62,2</w:t>
            </w: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66,6</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67,8</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62,25</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66,7</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68,15</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62,25</w:t>
            </w: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67,4</w:t>
            </w: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68,95</w:t>
            </w:r>
          </w:p>
        </w:tc>
      </w:tr>
      <w:tr w:rsidR="006D2594" w:rsidRPr="006D2594" w:rsidTr="006D2594">
        <w:trPr>
          <w:gridAfter w:val="1"/>
          <w:wAfter w:w="1181" w:type="dxa"/>
          <w:trHeight w:val="282"/>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sz w:val="16"/>
                <w:szCs w:val="16"/>
              </w:rPr>
              <w:t>Трикотажные изделия</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тыс</w:t>
            </w:r>
            <w:proofErr w:type="gramStart"/>
            <w:r w:rsidRPr="006D2594">
              <w:rPr>
                <w:sz w:val="16"/>
                <w:szCs w:val="16"/>
              </w:rPr>
              <w:t>.ш</w:t>
            </w:r>
            <w:proofErr w:type="gramEnd"/>
            <w:r w:rsidRPr="006D2594">
              <w:rPr>
                <w:sz w:val="16"/>
                <w:szCs w:val="16"/>
              </w:rPr>
              <w:t>тук</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89,1</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96,9</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109,3</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105</w:t>
            </w: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109,3</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109,5</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106</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109,3</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109,8</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107</w:t>
            </w: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109,6</w:t>
            </w: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110,4</w:t>
            </w:r>
          </w:p>
        </w:tc>
      </w:tr>
      <w:tr w:rsidR="006D2594" w:rsidRPr="006D2594" w:rsidTr="006D2594">
        <w:trPr>
          <w:gridAfter w:val="1"/>
          <w:wAfter w:w="1181" w:type="dxa"/>
          <w:trHeight w:val="252"/>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sz w:val="16"/>
                <w:szCs w:val="16"/>
              </w:rPr>
              <w:t>Сыр</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тонн</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81</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27</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r>
      <w:tr w:rsidR="006D2594" w:rsidRPr="006D2594" w:rsidTr="006D2594">
        <w:trPr>
          <w:gridAfter w:val="1"/>
          <w:wAfter w:w="1181" w:type="dxa"/>
          <w:trHeight w:val="270"/>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sz w:val="16"/>
                <w:szCs w:val="16"/>
              </w:rPr>
              <w:t>Масло  животное</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тонн</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22,5</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1,7</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p>
        </w:tc>
      </w:tr>
      <w:tr w:rsidR="006D2594" w:rsidRPr="006D2594" w:rsidTr="006D2594">
        <w:trPr>
          <w:gridAfter w:val="1"/>
          <w:wAfter w:w="1181" w:type="dxa"/>
          <w:trHeight w:val="505"/>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sz w:val="16"/>
                <w:szCs w:val="16"/>
              </w:rPr>
              <w:t>Хлеб и хлебобулочные изделия</w:t>
            </w:r>
          </w:p>
        </w:tc>
        <w:tc>
          <w:tcPr>
            <w:tcW w:w="1134" w:type="dxa"/>
            <w:gridSpan w:val="2"/>
            <w:tcBorders>
              <w:top w:val="nil"/>
              <w:left w:val="nil"/>
              <w:bottom w:val="single" w:sz="4" w:space="0" w:color="auto"/>
              <w:right w:val="single" w:sz="4" w:space="0" w:color="auto"/>
            </w:tcBorders>
            <w:shd w:val="clear" w:color="auto" w:fill="auto"/>
            <w:hideMark/>
          </w:tcPr>
          <w:p w:rsidR="006D2594" w:rsidRPr="006D2594" w:rsidRDefault="006D2594" w:rsidP="006D2594">
            <w:pPr>
              <w:ind w:left="-57" w:right="-57"/>
              <w:jc w:val="right"/>
              <w:rPr>
                <w:sz w:val="16"/>
                <w:szCs w:val="16"/>
              </w:rPr>
            </w:pPr>
            <w:r w:rsidRPr="006D2594">
              <w:rPr>
                <w:sz w:val="16"/>
                <w:szCs w:val="16"/>
              </w:rPr>
              <w:t>тонн</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64</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64,1</w:t>
            </w:r>
          </w:p>
        </w:tc>
        <w:tc>
          <w:tcPr>
            <w:tcW w:w="992" w:type="dxa"/>
            <w:gridSpan w:val="4"/>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64,4</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65</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64,1</w:t>
            </w:r>
          </w:p>
        </w:tc>
        <w:tc>
          <w:tcPr>
            <w:tcW w:w="851"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64,8</w:t>
            </w:r>
          </w:p>
        </w:tc>
        <w:tc>
          <w:tcPr>
            <w:tcW w:w="992" w:type="dxa"/>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65,2</w:t>
            </w:r>
          </w:p>
        </w:tc>
        <w:tc>
          <w:tcPr>
            <w:tcW w:w="992"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64,2</w:t>
            </w:r>
          </w:p>
        </w:tc>
        <w:tc>
          <w:tcPr>
            <w:tcW w:w="851" w:type="dxa"/>
            <w:gridSpan w:val="2"/>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66</w:t>
            </w:r>
          </w:p>
        </w:tc>
        <w:tc>
          <w:tcPr>
            <w:tcW w:w="992" w:type="dxa"/>
            <w:gridSpan w:val="3"/>
            <w:tcBorders>
              <w:top w:val="nil"/>
              <w:left w:val="nil"/>
              <w:bottom w:val="single" w:sz="4" w:space="0" w:color="auto"/>
              <w:right w:val="single" w:sz="4" w:space="0" w:color="auto"/>
            </w:tcBorders>
            <w:shd w:val="clear" w:color="auto" w:fill="auto"/>
            <w:noWrap/>
            <w:hideMark/>
          </w:tcPr>
          <w:p w:rsidR="006D2594" w:rsidRPr="006D2594" w:rsidRDefault="006D2594" w:rsidP="006D2594">
            <w:pPr>
              <w:ind w:left="-57" w:right="-57"/>
              <w:jc w:val="right"/>
              <w:rPr>
                <w:sz w:val="16"/>
                <w:szCs w:val="16"/>
              </w:rPr>
            </w:pPr>
            <w:r w:rsidRPr="006D2594">
              <w:rPr>
                <w:sz w:val="16"/>
                <w:szCs w:val="16"/>
              </w:rPr>
              <w:t>66,2</w:t>
            </w:r>
          </w:p>
        </w:tc>
      </w:tr>
      <w:tr w:rsidR="006D2594" w:rsidRPr="006D2594" w:rsidTr="006D2594">
        <w:trPr>
          <w:gridAfter w:val="1"/>
          <w:wAfter w:w="1181" w:type="dxa"/>
          <w:trHeight w:val="331"/>
        </w:trPr>
        <w:tc>
          <w:tcPr>
            <w:tcW w:w="15026" w:type="dxa"/>
            <w:gridSpan w:val="25"/>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b/>
                <w:sz w:val="16"/>
                <w:szCs w:val="16"/>
              </w:rPr>
            </w:pPr>
            <w:r w:rsidRPr="006D2594">
              <w:rPr>
                <w:b/>
                <w:bCs/>
                <w:sz w:val="16"/>
                <w:szCs w:val="16"/>
              </w:rPr>
              <w:t xml:space="preserve">Продукция сельского хозяйства в сельскохозяйственных организациях, </w:t>
            </w:r>
            <w:r w:rsidRPr="006D2594">
              <w:rPr>
                <w:b/>
                <w:sz w:val="16"/>
                <w:szCs w:val="16"/>
              </w:rPr>
              <w:t>всего по муниципальному району</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color w:val="000000"/>
                <w:sz w:val="16"/>
                <w:szCs w:val="16"/>
              </w:rPr>
            </w:pPr>
            <w:r w:rsidRPr="006D2594">
              <w:rPr>
                <w:color w:val="000000"/>
                <w:sz w:val="16"/>
                <w:szCs w:val="16"/>
              </w:rPr>
              <w:t xml:space="preserve"> 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color w:val="000000"/>
                <w:sz w:val="16"/>
                <w:szCs w:val="16"/>
              </w:rPr>
            </w:pPr>
            <w:r w:rsidRPr="006D2594">
              <w:rPr>
                <w:color w:val="000000"/>
                <w:sz w:val="16"/>
                <w:szCs w:val="16"/>
              </w:rPr>
              <w:t>тыс</w:t>
            </w:r>
            <w:proofErr w:type="gramStart"/>
            <w:r w:rsidRPr="006D2594">
              <w:rPr>
                <w:color w:val="000000"/>
                <w:sz w:val="16"/>
                <w:szCs w:val="16"/>
              </w:rPr>
              <w:t>.р</w:t>
            </w:r>
            <w:proofErr w:type="gramEnd"/>
            <w:r w:rsidRPr="006D2594">
              <w:rPr>
                <w:color w:val="000000"/>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95957</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91696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89048,0</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87196,0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87925,0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88847</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90792</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91557</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93792,0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89185,0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90795,0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color w:val="000000"/>
                <w:sz w:val="16"/>
                <w:szCs w:val="16"/>
              </w:rPr>
            </w:pPr>
            <w:r w:rsidRPr="006D2594">
              <w:rPr>
                <w:color w:val="000000"/>
                <w:sz w:val="16"/>
                <w:szCs w:val="16"/>
              </w:rPr>
              <w:t>94162</w:t>
            </w:r>
          </w:p>
        </w:tc>
      </w:tr>
      <w:tr w:rsidR="006D2594" w:rsidRPr="006D2594" w:rsidTr="006D2594">
        <w:trPr>
          <w:gridAfter w:val="1"/>
          <w:wAfter w:w="1181" w:type="dxa"/>
          <w:trHeight w:val="481"/>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color w:val="000000"/>
                <w:sz w:val="16"/>
                <w:szCs w:val="16"/>
              </w:rPr>
            </w:pPr>
            <w:r w:rsidRPr="006D2594">
              <w:rPr>
                <w:color w:val="000000"/>
                <w:sz w:val="16"/>
                <w:szCs w:val="16"/>
              </w:rPr>
              <w:t xml:space="preserve"> индекс производства </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color w:val="000000"/>
                <w:sz w:val="16"/>
                <w:szCs w:val="16"/>
              </w:rPr>
            </w:pPr>
            <w:r w:rsidRPr="006D2594">
              <w:rPr>
                <w:color w:val="000000"/>
                <w:sz w:val="16"/>
                <w:szCs w:val="16"/>
              </w:rPr>
              <w:t xml:space="preserve"> % к пред</w:t>
            </w:r>
            <w:proofErr w:type="gramStart"/>
            <w:r w:rsidRPr="006D2594">
              <w:rPr>
                <w:color w:val="000000"/>
                <w:sz w:val="16"/>
                <w:szCs w:val="16"/>
              </w:rPr>
              <w:t>.</w:t>
            </w:r>
            <w:proofErr w:type="gramEnd"/>
            <w:r w:rsidRPr="006D2594">
              <w:rPr>
                <w:color w:val="000000"/>
                <w:sz w:val="16"/>
                <w:szCs w:val="16"/>
              </w:rPr>
              <w:br/>
            </w:r>
            <w:proofErr w:type="gramStart"/>
            <w:r w:rsidRPr="006D2594">
              <w:rPr>
                <w:color w:val="000000"/>
                <w:sz w:val="16"/>
                <w:szCs w:val="16"/>
              </w:rPr>
              <w:t>г</w:t>
            </w:r>
            <w:proofErr w:type="gramEnd"/>
            <w:r w:rsidRPr="006D2594">
              <w:rPr>
                <w:color w:val="000000"/>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center"/>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98,2</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94,7</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100,7</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96,4</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100,7</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101,0</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101,8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95,0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96,0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97,0</w:t>
            </w:r>
          </w:p>
        </w:tc>
      </w:tr>
      <w:tr w:rsidR="006D2594" w:rsidRPr="006D2594" w:rsidTr="006D2594">
        <w:trPr>
          <w:gridAfter w:val="1"/>
          <w:wAfter w:w="1181" w:type="dxa"/>
          <w:trHeight w:val="313"/>
        </w:trPr>
        <w:tc>
          <w:tcPr>
            <w:tcW w:w="15026" w:type="dxa"/>
            <w:gridSpan w:val="25"/>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113" w:right="-57"/>
              <w:rPr>
                <w:b/>
                <w:sz w:val="16"/>
                <w:szCs w:val="16"/>
              </w:rPr>
            </w:pPr>
            <w:r w:rsidRPr="006D2594">
              <w:rPr>
                <w:b/>
                <w:bCs/>
                <w:sz w:val="16"/>
                <w:szCs w:val="16"/>
              </w:rPr>
              <w:t>Инвестиции за счет всех источников финансирования</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sz w:val="16"/>
                <w:szCs w:val="16"/>
              </w:rPr>
            </w:pPr>
            <w:r w:rsidRPr="006D2594">
              <w:rPr>
                <w:sz w:val="16"/>
                <w:szCs w:val="16"/>
              </w:rPr>
              <w:lastRenderedPageBreak/>
              <w:t>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71360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71750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69589</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36133</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38340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41260</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27256</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30852</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34912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26844</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30518</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36170</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sz w:val="16"/>
                <w:szCs w:val="16"/>
              </w:rPr>
            </w:pPr>
            <w:r w:rsidRPr="006D2594">
              <w:rPr>
                <w:sz w:val="16"/>
                <w:szCs w:val="16"/>
              </w:rPr>
              <w:t>индекс физического объема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92,5</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49,4</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52,5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56,6</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71,8</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77,1</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81,4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94,2</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94,9</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99,0</w:t>
            </w:r>
          </w:p>
        </w:tc>
      </w:tr>
      <w:tr w:rsidR="006D2594" w:rsidRPr="006D2594" w:rsidTr="006D2594">
        <w:trPr>
          <w:gridAfter w:val="1"/>
          <w:wAfter w:w="1181" w:type="dxa"/>
          <w:trHeight w:val="472"/>
        </w:trPr>
        <w:tc>
          <w:tcPr>
            <w:tcW w:w="15026" w:type="dxa"/>
            <w:gridSpan w:val="25"/>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b/>
                <w:sz w:val="16"/>
                <w:szCs w:val="16"/>
              </w:rPr>
            </w:pPr>
            <w:r w:rsidRPr="006D2594">
              <w:rPr>
                <w:b/>
                <w:bCs/>
                <w:sz w:val="16"/>
                <w:szCs w:val="16"/>
              </w:rPr>
              <w:t xml:space="preserve">Оборот розничной торговли, </w:t>
            </w:r>
            <w:r w:rsidRPr="006D2594">
              <w:rPr>
                <w:b/>
                <w:sz w:val="16"/>
                <w:szCs w:val="16"/>
              </w:rPr>
              <w:t>всего</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proofErr w:type="spellStart"/>
            <w:r w:rsidRPr="006D2594">
              <w:rPr>
                <w:sz w:val="16"/>
                <w:szCs w:val="16"/>
              </w:rPr>
              <w:t>млн</w:t>
            </w:r>
            <w:proofErr w:type="gramStart"/>
            <w:r w:rsidRPr="006D2594">
              <w:rPr>
                <w:sz w:val="16"/>
                <w:szCs w:val="16"/>
              </w:rPr>
              <w:t>.р</w:t>
            </w:r>
            <w:proofErr w:type="gramEnd"/>
            <w:r w:rsidRPr="006D2594">
              <w:rPr>
                <w:sz w:val="16"/>
                <w:szCs w:val="16"/>
              </w:rPr>
              <w:t>уб</w:t>
            </w:r>
            <w:proofErr w:type="spellEnd"/>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923,24</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913,084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942,5</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992,858</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993,87</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993,9</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1038,99</w:t>
            </w:r>
          </w:p>
        </w:tc>
        <w:tc>
          <w:tcPr>
            <w:tcW w:w="851"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1042,03</w:t>
            </w:r>
          </w:p>
        </w:tc>
        <w:tc>
          <w:tcPr>
            <w:tcW w:w="992" w:type="dxa"/>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1043,1</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1092,353</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1100,0</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r w:rsidRPr="006D2594">
              <w:rPr>
                <w:sz w:val="16"/>
                <w:szCs w:val="16"/>
              </w:rPr>
              <w:t>1101,0</w:t>
            </w:r>
          </w:p>
        </w:tc>
      </w:tr>
      <w:tr w:rsidR="006D2594" w:rsidRPr="006D2594" w:rsidTr="006D2594">
        <w:trPr>
          <w:gridAfter w:val="1"/>
          <w:wAfter w:w="1181" w:type="dxa"/>
          <w:trHeight w:val="6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индекс физического объема</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101,0</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101,4</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101,1</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101,5</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101,0</w:t>
            </w:r>
          </w:p>
        </w:tc>
      </w:tr>
      <w:tr w:rsidR="006D2594" w:rsidRPr="006D2594" w:rsidTr="006D2594">
        <w:trPr>
          <w:gridAfter w:val="1"/>
          <w:wAfter w:w="1181" w:type="dxa"/>
          <w:trHeight w:val="299"/>
        </w:trPr>
        <w:tc>
          <w:tcPr>
            <w:tcW w:w="15026" w:type="dxa"/>
            <w:gridSpan w:val="25"/>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rPr>
                <w:b/>
                <w:sz w:val="16"/>
                <w:szCs w:val="16"/>
              </w:rPr>
            </w:pPr>
            <w:r w:rsidRPr="006D2594">
              <w:rPr>
                <w:b/>
                <w:sz w:val="16"/>
                <w:szCs w:val="16"/>
              </w:rPr>
              <w:t>Оборот общественного питания, всего</w:t>
            </w:r>
          </w:p>
        </w:tc>
      </w:tr>
      <w:tr w:rsidR="006D2594" w:rsidRPr="006D2594" w:rsidTr="006D2594">
        <w:trPr>
          <w:gridAfter w:val="1"/>
          <w:wAfter w:w="1181" w:type="dxa"/>
          <w:trHeight w:val="423"/>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в ценах соответствующих лет</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proofErr w:type="spellStart"/>
            <w:r w:rsidRPr="006D2594">
              <w:rPr>
                <w:sz w:val="16"/>
                <w:szCs w:val="16"/>
              </w:rPr>
              <w:t>млн</w:t>
            </w:r>
            <w:proofErr w:type="gramStart"/>
            <w:r w:rsidRPr="006D2594">
              <w:rPr>
                <w:sz w:val="16"/>
                <w:szCs w:val="16"/>
              </w:rPr>
              <w:t>.р</w:t>
            </w:r>
            <w:proofErr w:type="gramEnd"/>
            <w:r w:rsidRPr="006D2594">
              <w:rPr>
                <w:sz w:val="16"/>
                <w:szCs w:val="16"/>
              </w:rPr>
              <w:t>уб</w:t>
            </w:r>
            <w:proofErr w:type="spellEnd"/>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9,547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11,943</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12,450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13,063</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13,077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13,090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13,600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13,670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13,697</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14,243</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14,358</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rPr>
                <w:sz w:val="16"/>
                <w:szCs w:val="16"/>
              </w:rPr>
            </w:pPr>
            <w:r w:rsidRPr="006D2594">
              <w:rPr>
                <w:sz w:val="16"/>
                <w:szCs w:val="16"/>
              </w:rPr>
              <w:t>14,415</w:t>
            </w:r>
          </w:p>
        </w:tc>
      </w:tr>
      <w:tr w:rsidR="006D2594" w:rsidRPr="006D2594" w:rsidTr="006D2594">
        <w:trPr>
          <w:gridAfter w:val="1"/>
          <w:wAfter w:w="1181" w:type="dxa"/>
          <w:trHeight w:val="6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индекс физического объема</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ind w:left="-113" w:right="-57"/>
              <w:jc w:val="right"/>
              <w:rPr>
                <w:sz w:val="16"/>
                <w:szCs w:val="16"/>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100,6</w:t>
            </w:r>
          </w:p>
        </w:tc>
        <w:tc>
          <w:tcPr>
            <w:tcW w:w="992" w:type="dxa"/>
            <w:gridSpan w:val="4"/>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100,8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100,6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101,1</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100,7</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101,0</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rsidR="006D2594" w:rsidRPr="006D2594" w:rsidRDefault="006D2594" w:rsidP="006D2594">
            <w:pPr>
              <w:jc w:val="right"/>
              <w:rPr>
                <w:sz w:val="16"/>
                <w:szCs w:val="16"/>
              </w:rPr>
            </w:pPr>
            <w:r w:rsidRPr="006D2594">
              <w:rPr>
                <w:sz w:val="16"/>
                <w:szCs w:val="16"/>
              </w:rPr>
              <w:t>101,2</w:t>
            </w:r>
          </w:p>
        </w:tc>
      </w:tr>
      <w:tr w:rsidR="006D2594" w:rsidRPr="006D2594" w:rsidTr="006D2594">
        <w:trPr>
          <w:gridAfter w:val="1"/>
          <w:wAfter w:w="1181" w:type="dxa"/>
          <w:trHeight w:val="237"/>
        </w:trPr>
        <w:tc>
          <w:tcPr>
            <w:tcW w:w="15026" w:type="dxa"/>
            <w:gridSpan w:val="25"/>
            <w:tcBorders>
              <w:top w:val="single" w:sz="4" w:space="0" w:color="auto"/>
              <w:left w:val="single" w:sz="4" w:space="0" w:color="auto"/>
              <w:bottom w:val="single" w:sz="4" w:space="0" w:color="auto"/>
              <w:right w:val="single" w:sz="4" w:space="0" w:color="auto"/>
            </w:tcBorders>
            <w:shd w:val="clear" w:color="auto" w:fill="auto"/>
            <w:hideMark/>
          </w:tcPr>
          <w:p w:rsidR="006D2594" w:rsidRPr="006D2594" w:rsidRDefault="006D2594" w:rsidP="006D2594">
            <w:pPr>
              <w:ind w:left="-57" w:right="-57"/>
              <w:rPr>
                <w:sz w:val="16"/>
                <w:szCs w:val="16"/>
              </w:rPr>
            </w:pPr>
            <w:r w:rsidRPr="006D2594">
              <w:rPr>
                <w:b/>
                <w:bCs/>
                <w:sz w:val="16"/>
                <w:szCs w:val="16"/>
              </w:rPr>
              <w:t>Объем платных услуг населению,</w:t>
            </w:r>
            <w:r w:rsidRPr="006D2594">
              <w:rPr>
                <w:sz w:val="16"/>
                <w:szCs w:val="16"/>
              </w:rPr>
              <w:t xml:space="preserve"> всего по муниципальному району (городскому округу)</w:t>
            </w:r>
          </w:p>
        </w:tc>
      </w:tr>
      <w:tr w:rsidR="006D2594" w:rsidRPr="006D2594" w:rsidTr="006D2594">
        <w:trPr>
          <w:gridAfter w:val="1"/>
          <w:wAfter w:w="1181" w:type="dxa"/>
          <w:trHeight w:val="451"/>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sz w:val="16"/>
                <w:szCs w:val="16"/>
              </w:rPr>
            </w:pPr>
            <w:r w:rsidRPr="006D2594">
              <w:rPr>
                <w:sz w:val="16"/>
                <w:szCs w:val="16"/>
              </w:rPr>
              <w:t xml:space="preserve">     в ценах соответствующих лет</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тыс</w:t>
            </w:r>
            <w:proofErr w:type="gramStart"/>
            <w:r w:rsidRPr="006D2594">
              <w:rPr>
                <w:sz w:val="16"/>
                <w:szCs w:val="16"/>
              </w:rPr>
              <w:t>.р</w:t>
            </w:r>
            <w:proofErr w:type="gramEnd"/>
            <w:r w:rsidRPr="006D2594">
              <w:rPr>
                <w:sz w:val="16"/>
                <w:szCs w:val="16"/>
              </w:rPr>
              <w:t>уб.</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109805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110587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116353</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128265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129200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129660</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134454</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135703</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136456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141350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142954</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143890</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hideMark/>
          </w:tcPr>
          <w:p w:rsidR="006D2594" w:rsidRPr="006D2594" w:rsidRDefault="006D2594" w:rsidP="006D2594">
            <w:pPr>
              <w:ind w:left="-113" w:right="-57"/>
              <w:rPr>
                <w:sz w:val="16"/>
                <w:szCs w:val="16"/>
              </w:rPr>
            </w:pPr>
            <w:r w:rsidRPr="006D2594">
              <w:rPr>
                <w:sz w:val="16"/>
                <w:szCs w:val="16"/>
              </w:rPr>
              <w:t>индекс физического объема</w:t>
            </w:r>
          </w:p>
        </w:tc>
        <w:tc>
          <w:tcPr>
            <w:tcW w:w="1134" w:type="dxa"/>
            <w:gridSpan w:val="2"/>
            <w:tcBorders>
              <w:top w:val="nil"/>
              <w:left w:val="nil"/>
              <w:bottom w:val="single" w:sz="4" w:space="0" w:color="auto"/>
              <w:right w:val="single" w:sz="4" w:space="0" w:color="auto"/>
            </w:tcBorders>
            <w:shd w:val="clear" w:color="auto" w:fill="auto"/>
            <w:vAlign w:val="bottom"/>
            <w:hideMark/>
          </w:tcPr>
          <w:p w:rsidR="006D2594" w:rsidRPr="006D2594" w:rsidRDefault="006D2594" w:rsidP="006D2594">
            <w:pPr>
              <w:ind w:left="-113" w:right="-57"/>
              <w:jc w:val="center"/>
              <w:rPr>
                <w:sz w:val="16"/>
                <w:szCs w:val="16"/>
              </w:rPr>
            </w:pPr>
            <w:r w:rsidRPr="006D2594">
              <w:rPr>
                <w:sz w:val="16"/>
                <w:szCs w:val="16"/>
              </w:rPr>
              <w:t>в % к пред</w:t>
            </w:r>
            <w:proofErr w:type="gramStart"/>
            <w:r w:rsidRPr="006D2594">
              <w:rPr>
                <w:sz w:val="16"/>
                <w:szCs w:val="16"/>
              </w:rPr>
              <w:t>.</w:t>
            </w:r>
            <w:proofErr w:type="gramEnd"/>
            <w:r w:rsidRPr="006D2594">
              <w:rPr>
                <w:sz w:val="16"/>
                <w:szCs w:val="16"/>
              </w:rPr>
              <w:t xml:space="preserve"> </w:t>
            </w:r>
            <w:proofErr w:type="gramStart"/>
            <w:r w:rsidRPr="006D2594">
              <w:rPr>
                <w:sz w:val="16"/>
                <w:szCs w:val="16"/>
              </w:rPr>
              <w:t>г</w:t>
            </w:r>
            <w:proofErr w:type="gramEnd"/>
            <w:r w:rsidRPr="006D2594">
              <w:rPr>
                <w:sz w:val="16"/>
                <w:szCs w:val="16"/>
              </w:rPr>
              <w:t>оду</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100,3</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105,2</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106,0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106,3</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100,6</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100,8</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100,8</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101,0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101,1</w:t>
            </w:r>
          </w:p>
        </w:tc>
      </w:tr>
      <w:tr w:rsidR="006D2594" w:rsidRPr="006D2594" w:rsidTr="006D2594">
        <w:trPr>
          <w:gridAfter w:val="1"/>
          <w:wAfter w:w="1181" w:type="dxa"/>
          <w:trHeight w:val="276"/>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57" w:right="-57"/>
              <w:rPr>
                <w:b/>
                <w:bCs/>
                <w:sz w:val="16"/>
                <w:szCs w:val="16"/>
              </w:rPr>
            </w:pPr>
            <w:r w:rsidRPr="006D2594">
              <w:rPr>
                <w:bCs/>
                <w:sz w:val="16"/>
                <w:szCs w:val="16"/>
              </w:rPr>
              <w:t xml:space="preserve"> </w:t>
            </w:r>
            <w:r w:rsidRPr="006D2594">
              <w:rPr>
                <w:b/>
                <w:bCs/>
                <w:sz w:val="16"/>
                <w:szCs w:val="16"/>
              </w:rPr>
              <w:t>Численность постоянного населения (среднегодовая)</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человек</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11451</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11315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11267</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11210</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11216</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11220</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11155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11171</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11180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11100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11128</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11130</w:t>
            </w:r>
          </w:p>
        </w:tc>
      </w:tr>
      <w:tr w:rsidR="006D2594" w:rsidRPr="006D2594" w:rsidTr="006D2594">
        <w:trPr>
          <w:gridAfter w:val="1"/>
          <w:wAfter w:w="1181" w:type="dxa"/>
          <w:trHeight w:val="6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b/>
                <w:bCs/>
                <w:sz w:val="16"/>
                <w:szCs w:val="16"/>
              </w:rPr>
            </w:pPr>
            <w:r w:rsidRPr="006D2594">
              <w:rPr>
                <w:b/>
                <w:bCs/>
                <w:sz w:val="16"/>
                <w:szCs w:val="16"/>
              </w:rPr>
              <w:t>Численность экономически активного населения</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человек</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5524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4766</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4760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4694</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4700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4702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4555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4564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4570</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4610</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4616</w:t>
            </w:r>
          </w:p>
        </w:tc>
        <w:tc>
          <w:tcPr>
            <w:tcW w:w="992" w:type="dxa"/>
            <w:gridSpan w:val="3"/>
            <w:tcBorders>
              <w:top w:val="single" w:sz="4" w:space="0" w:color="auto"/>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4620</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bottom"/>
            <w:hideMark/>
          </w:tcPr>
          <w:p w:rsidR="006D2594" w:rsidRPr="006D2594" w:rsidRDefault="006D2594" w:rsidP="006D2594">
            <w:pPr>
              <w:ind w:left="-113" w:right="-57"/>
              <w:rPr>
                <w:b/>
                <w:bCs/>
                <w:sz w:val="16"/>
                <w:szCs w:val="16"/>
              </w:rPr>
            </w:pPr>
            <w:r w:rsidRPr="006D2594">
              <w:rPr>
                <w:b/>
                <w:bCs/>
                <w:sz w:val="16"/>
                <w:szCs w:val="16"/>
              </w:rPr>
              <w:t xml:space="preserve">  Численность  </w:t>
            </w:r>
            <w:proofErr w:type="gramStart"/>
            <w:r w:rsidRPr="006D2594">
              <w:rPr>
                <w:b/>
                <w:bCs/>
                <w:sz w:val="16"/>
                <w:szCs w:val="16"/>
              </w:rPr>
              <w:t>занятых</w:t>
            </w:r>
            <w:proofErr w:type="gramEnd"/>
            <w:r w:rsidRPr="006D2594">
              <w:rPr>
                <w:b/>
                <w:bCs/>
                <w:sz w:val="16"/>
                <w:szCs w:val="16"/>
              </w:rPr>
              <w:t xml:space="preserve"> в экономике </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человек</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3095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3158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3154</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3139</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3155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3164</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3140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3159</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3167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3140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3162</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3173</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113" w:right="-57"/>
              <w:rPr>
                <w:b/>
                <w:bCs/>
                <w:sz w:val="16"/>
                <w:szCs w:val="16"/>
              </w:rPr>
            </w:pPr>
            <w:r w:rsidRPr="006D2594">
              <w:rPr>
                <w:b/>
                <w:bCs/>
                <w:sz w:val="16"/>
                <w:szCs w:val="16"/>
              </w:rPr>
              <w:t xml:space="preserve">Фонд начисленной заработной платы - всего </w:t>
            </w:r>
            <w:r w:rsidRPr="006D2594">
              <w:rPr>
                <w:b/>
                <w:sz w:val="16"/>
                <w:szCs w:val="16"/>
              </w:rPr>
              <w:t>(по полному кругу)</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тыс. руб.</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548512</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573717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584977</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586193</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591561</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599189</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601087</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607151</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616287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618846</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632468</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646548</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113" w:right="-57"/>
              <w:rPr>
                <w:b/>
                <w:bCs/>
                <w:sz w:val="16"/>
                <w:szCs w:val="16"/>
              </w:rPr>
            </w:pPr>
            <w:r w:rsidRPr="006D2594">
              <w:rPr>
                <w:b/>
                <w:bCs/>
                <w:sz w:val="16"/>
                <w:szCs w:val="16"/>
              </w:rPr>
              <w:t>Среднемесячная начисленная заработная плата работников (по полному кругу)</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руб.</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17513,2</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17786,4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18162,5</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18261,5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18394,3</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18596,8</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18718,5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18872,1</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19113,2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19285,9</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19651,7</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20029,4</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113" w:right="-57"/>
              <w:rPr>
                <w:b/>
                <w:bCs/>
                <w:sz w:val="16"/>
                <w:szCs w:val="16"/>
              </w:rPr>
            </w:pPr>
            <w:r w:rsidRPr="006D2594">
              <w:rPr>
                <w:b/>
                <w:bCs/>
                <w:sz w:val="16"/>
                <w:szCs w:val="16"/>
              </w:rPr>
              <w:t xml:space="preserve">Численность безработных </w:t>
            </w:r>
            <w:r w:rsidRPr="006D2594">
              <w:rPr>
                <w:b/>
                <w:sz w:val="16"/>
                <w:szCs w:val="16"/>
              </w:rPr>
              <w:t>(зарегистрированных в службе занятости на конец года)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113" w:right="-57"/>
              <w:jc w:val="center"/>
              <w:rPr>
                <w:sz w:val="16"/>
                <w:szCs w:val="16"/>
              </w:rPr>
            </w:pPr>
            <w:r w:rsidRPr="006D2594">
              <w:rPr>
                <w:sz w:val="16"/>
                <w:szCs w:val="16"/>
              </w:rPr>
              <w:t>человек</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59</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95</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68</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100</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70</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113" w:right="-57"/>
              <w:jc w:val="center"/>
              <w:rPr>
                <w:sz w:val="16"/>
                <w:szCs w:val="16"/>
              </w:rPr>
            </w:pPr>
            <w:r w:rsidRPr="006D2594">
              <w:rPr>
                <w:sz w:val="16"/>
                <w:szCs w:val="16"/>
              </w:rPr>
              <w:t>68</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b/>
                <w:bCs/>
                <w:sz w:val="16"/>
                <w:szCs w:val="16"/>
              </w:rPr>
            </w:pPr>
            <w:r w:rsidRPr="006D2594">
              <w:rPr>
                <w:b/>
                <w:bCs/>
                <w:sz w:val="16"/>
                <w:szCs w:val="16"/>
              </w:rPr>
              <w:t xml:space="preserve">Уровень регистрируемой безработицы </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left="-57" w:right="-57"/>
              <w:rPr>
                <w:bCs/>
                <w:sz w:val="16"/>
                <w:szCs w:val="16"/>
              </w:rPr>
            </w:pPr>
            <w:r w:rsidRPr="006D2594">
              <w:rPr>
                <w:bCs/>
                <w:sz w:val="16"/>
                <w:szCs w:val="16"/>
              </w:rPr>
              <w:t>по состоянию на конец года</w:t>
            </w: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r w:rsidRPr="006D2594">
              <w:rPr>
                <w:sz w:val="16"/>
                <w:szCs w:val="16"/>
              </w:rPr>
              <w:t>%</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1,37</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2,02</w:t>
            </w: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1,45</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1,38</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2,20</w:t>
            </w: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1,53</w:t>
            </w: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1,49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2,17</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1,52</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r w:rsidRPr="006D2594">
              <w:rPr>
                <w:sz w:val="16"/>
                <w:szCs w:val="16"/>
              </w:rPr>
              <w:t>1,47</w:t>
            </w:r>
          </w:p>
        </w:tc>
      </w:tr>
      <w:tr w:rsidR="006D2594" w:rsidRPr="006D2594" w:rsidTr="006D2594">
        <w:trPr>
          <w:gridAfter w:val="1"/>
          <w:wAfter w:w="1181" w:type="dxa"/>
          <w:trHeight w:val="60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6D2594" w:rsidRPr="006D2594" w:rsidRDefault="006D2594" w:rsidP="006D2594">
            <w:pPr>
              <w:ind w:right="-57"/>
              <w:rPr>
                <w:bCs/>
                <w:sz w:val="16"/>
                <w:szCs w:val="16"/>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6D2594" w:rsidRPr="006D2594" w:rsidRDefault="006D2594" w:rsidP="006D2594">
            <w:pPr>
              <w:ind w:left="-57" w:right="-57"/>
              <w:jc w:val="center"/>
              <w:rPr>
                <w:sz w:val="16"/>
                <w:szCs w:val="16"/>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gridSpan w:val="4"/>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851" w:type="dxa"/>
            <w:gridSpan w:val="2"/>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c>
          <w:tcPr>
            <w:tcW w:w="992" w:type="dxa"/>
            <w:gridSpan w:val="3"/>
            <w:tcBorders>
              <w:top w:val="nil"/>
              <w:left w:val="nil"/>
              <w:bottom w:val="single" w:sz="4" w:space="0" w:color="auto"/>
              <w:right w:val="single" w:sz="4" w:space="0" w:color="auto"/>
            </w:tcBorders>
            <w:shd w:val="clear" w:color="auto" w:fill="auto"/>
            <w:noWrap/>
            <w:vAlign w:val="center"/>
            <w:hideMark/>
          </w:tcPr>
          <w:p w:rsidR="006D2594" w:rsidRPr="006D2594" w:rsidRDefault="006D2594" w:rsidP="006D2594">
            <w:pPr>
              <w:ind w:left="-57" w:right="-57"/>
              <w:jc w:val="center"/>
              <w:rPr>
                <w:sz w:val="16"/>
                <w:szCs w:val="16"/>
              </w:rPr>
            </w:pPr>
          </w:p>
        </w:tc>
      </w:tr>
      <w:tr w:rsidR="006D2594" w:rsidRPr="006D2594" w:rsidTr="006D2594">
        <w:trPr>
          <w:trHeight w:val="315"/>
        </w:trPr>
        <w:tc>
          <w:tcPr>
            <w:tcW w:w="1843" w:type="dxa"/>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709" w:type="dxa"/>
            <w:tcBorders>
              <w:top w:val="nil"/>
              <w:left w:val="nil"/>
              <w:bottom w:val="nil"/>
              <w:right w:val="nil"/>
            </w:tcBorders>
            <w:shd w:val="clear" w:color="auto" w:fill="auto"/>
            <w:vAlign w:val="bottom"/>
            <w:hideMark/>
          </w:tcPr>
          <w:p w:rsidR="006D2594" w:rsidRPr="006D2594" w:rsidRDefault="006D2594" w:rsidP="006D2594">
            <w:pPr>
              <w:ind w:left="-57" w:right="-57"/>
              <w:rPr>
                <w:sz w:val="16"/>
                <w:szCs w:val="16"/>
              </w:rPr>
            </w:pPr>
          </w:p>
        </w:tc>
        <w:tc>
          <w:tcPr>
            <w:tcW w:w="1134" w:type="dxa"/>
            <w:gridSpan w:val="2"/>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992" w:type="dxa"/>
            <w:gridSpan w:val="2"/>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851" w:type="dxa"/>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236" w:type="dxa"/>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1843" w:type="dxa"/>
            <w:gridSpan w:val="3"/>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236" w:type="dxa"/>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593" w:type="dxa"/>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3801" w:type="dxa"/>
            <w:gridSpan w:val="6"/>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992" w:type="dxa"/>
            <w:gridSpan w:val="2"/>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851" w:type="dxa"/>
            <w:gridSpan w:val="2"/>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850" w:type="dxa"/>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c>
          <w:tcPr>
            <w:tcW w:w="1276" w:type="dxa"/>
            <w:gridSpan w:val="2"/>
            <w:tcBorders>
              <w:top w:val="nil"/>
              <w:left w:val="nil"/>
              <w:bottom w:val="nil"/>
              <w:right w:val="nil"/>
            </w:tcBorders>
            <w:shd w:val="clear" w:color="auto" w:fill="auto"/>
            <w:noWrap/>
            <w:vAlign w:val="bottom"/>
            <w:hideMark/>
          </w:tcPr>
          <w:p w:rsidR="006D2594" w:rsidRPr="006D2594" w:rsidRDefault="006D2594" w:rsidP="006D2594">
            <w:pPr>
              <w:ind w:left="-57" w:right="-57"/>
              <w:rPr>
                <w:sz w:val="16"/>
                <w:szCs w:val="16"/>
              </w:rPr>
            </w:pPr>
          </w:p>
        </w:tc>
      </w:tr>
    </w:tbl>
    <w:p w:rsidR="006D2594" w:rsidRPr="006D2594" w:rsidRDefault="006D2594" w:rsidP="006D2594">
      <w:pPr>
        <w:jc w:val="both"/>
        <w:rPr>
          <w:sz w:val="16"/>
          <w:szCs w:val="16"/>
        </w:rPr>
        <w:sectPr w:rsidR="006D2594" w:rsidRPr="006D2594" w:rsidSect="006D2594">
          <w:pgSz w:w="16838" w:h="11906" w:orient="landscape"/>
          <w:pgMar w:top="284" w:right="851" w:bottom="142" w:left="567" w:header="709" w:footer="709" w:gutter="0"/>
          <w:cols w:space="708"/>
          <w:docGrid w:linePitch="360"/>
        </w:sectPr>
      </w:pPr>
    </w:p>
    <w:p w:rsidR="006D2594" w:rsidRPr="006D2594" w:rsidRDefault="006D2594" w:rsidP="004E2F4D">
      <w:pPr>
        <w:pStyle w:val="af5"/>
        <w:jc w:val="center"/>
        <w:rPr>
          <w:sz w:val="16"/>
          <w:szCs w:val="16"/>
        </w:rPr>
      </w:pPr>
      <w:r w:rsidRPr="006D2594">
        <w:rPr>
          <w:noProof/>
          <w:sz w:val="16"/>
          <w:szCs w:val="16"/>
          <w:lang w:eastAsia="ru-RU"/>
        </w:rPr>
        <w:lastRenderedPageBreak/>
        <w:drawing>
          <wp:inline distT="0" distB="0" distL="0" distR="0">
            <wp:extent cx="340241" cy="435935"/>
            <wp:effectExtent l="19050" t="0" r="2659"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42050" cy="438253"/>
                    </a:xfrm>
                    <a:prstGeom prst="rect">
                      <a:avLst/>
                    </a:prstGeom>
                    <a:solidFill>
                      <a:srgbClr val="FFFFFF"/>
                    </a:solidFill>
                    <a:ln w="9525">
                      <a:noFill/>
                      <a:miter lim="800000"/>
                      <a:headEnd/>
                      <a:tailEnd/>
                    </a:ln>
                  </pic:spPr>
                </pic:pic>
              </a:graphicData>
            </a:graphic>
          </wp:inline>
        </w:drawing>
      </w:r>
    </w:p>
    <w:p w:rsidR="006D2594" w:rsidRPr="006D2594" w:rsidRDefault="006D2594" w:rsidP="006D2594">
      <w:pPr>
        <w:pStyle w:val="af5"/>
        <w:jc w:val="both"/>
        <w:rPr>
          <w:sz w:val="16"/>
          <w:szCs w:val="16"/>
        </w:rPr>
      </w:pPr>
    </w:p>
    <w:p w:rsidR="006D2594" w:rsidRPr="006D2594" w:rsidRDefault="006D2594" w:rsidP="006D2594">
      <w:pPr>
        <w:jc w:val="center"/>
        <w:rPr>
          <w:b/>
          <w:sz w:val="16"/>
          <w:szCs w:val="16"/>
        </w:rPr>
      </w:pPr>
      <w:r w:rsidRPr="006D2594">
        <w:rPr>
          <w:b/>
          <w:sz w:val="16"/>
          <w:szCs w:val="16"/>
        </w:rPr>
        <w:t>ПОСТАНОВЛЕНИЕ</w:t>
      </w:r>
    </w:p>
    <w:p w:rsidR="006D2594" w:rsidRPr="006D2594" w:rsidRDefault="006D2594" w:rsidP="006D2594">
      <w:pPr>
        <w:jc w:val="both"/>
        <w:rPr>
          <w:spacing w:val="50"/>
          <w:sz w:val="16"/>
          <w:szCs w:val="16"/>
        </w:rPr>
      </w:pPr>
    </w:p>
    <w:p w:rsidR="006D2594" w:rsidRPr="006D2594" w:rsidRDefault="006D2594" w:rsidP="006D2594">
      <w:pPr>
        <w:jc w:val="both"/>
        <w:rPr>
          <w:b/>
          <w:i/>
          <w:spacing w:val="20"/>
          <w:sz w:val="16"/>
          <w:szCs w:val="16"/>
          <w:u w:val="single"/>
        </w:rPr>
      </w:pPr>
    </w:p>
    <w:p w:rsidR="006D2594" w:rsidRPr="006D2594" w:rsidRDefault="006D2594" w:rsidP="00EA0CA0">
      <w:pPr>
        <w:pStyle w:val="1"/>
        <w:widowControl/>
        <w:numPr>
          <w:ilvl w:val="0"/>
          <w:numId w:val="5"/>
        </w:numPr>
        <w:ind w:left="0"/>
        <w:jc w:val="center"/>
        <w:rPr>
          <w:sz w:val="16"/>
          <w:szCs w:val="16"/>
        </w:rPr>
      </w:pPr>
      <w:r w:rsidRPr="006D2594">
        <w:rPr>
          <w:sz w:val="16"/>
          <w:szCs w:val="16"/>
        </w:rPr>
        <w:t>АДМИНИСТРАЦИЯ ОСТРОВСКОГО МУНИЦИПАЛЬНОГО РАЙОНА КОСТРОМСКОЙ ОБЛАСТИ</w:t>
      </w:r>
    </w:p>
    <w:p w:rsidR="006D2594" w:rsidRPr="006D2594" w:rsidRDefault="006D2594" w:rsidP="006D2594">
      <w:pPr>
        <w:jc w:val="both"/>
        <w:rPr>
          <w:sz w:val="16"/>
          <w:szCs w:val="16"/>
        </w:rPr>
      </w:pPr>
    </w:p>
    <w:p w:rsidR="006D2594" w:rsidRPr="006D2594" w:rsidRDefault="006D2594" w:rsidP="006D2594">
      <w:pPr>
        <w:tabs>
          <w:tab w:val="left" w:pos="6186"/>
        </w:tabs>
        <w:jc w:val="both"/>
        <w:rPr>
          <w:sz w:val="16"/>
          <w:szCs w:val="16"/>
        </w:rPr>
      </w:pPr>
      <w:r w:rsidRPr="006D2594">
        <w:rPr>
          <w:sz w:val="16"/>
          <w:szCs w:val="16"/>
        </w:rPr>
        <w:t xml:space="preserve"> </w:t>
      </w:r>
    </w:p>
    <w:p w:rsidR="006D2594" w:rsidRPr="006D2594" w:rsidRDefault="006D2594" w:rsidP="006D2594">
      <w:pPr>
        <w:ind w:firstLine="284"/>
        <w:jc w:val="both"/>
        <w:rPr>
          <w:sz w:val="16"/>
          <w:szCs w:val="16"/>
        </w:rPr>
      </w:pPr>
      <w:r w:rsidRPr="006D2594">
        <w:rPr>
          <w:sz w:val="16"/>
          <w:szCs w:val="16"/>
        </w:rPr>
        <w:t xml:space="preserve">От «7»  ноября  2018 года     №  714                                     п. </w:t>
      </w:r>
      <w:proofErr w:type="gramStart"/>
      <w:r w:rsidRPr="006D2594">
        <w:rPr>
          <w:sz w:val="16"/>
          <w:szCs w:val="16"/>
        </w:rPr>
        <w:t>Островское</w:t>
      </w:r>
      <w:proofErr w:type="gramEnd"/>
    </w:p>
    <w:p w:rsidR="006D2594" w:rsidRPr="006D2594" w:rsidRDefault="006D2594" w:rsidP="006D2594">
      <w:pPr>
        <w:rPr>
          <w:sz w:val="16"/>
          <w:szCs w:val="16"/>
        </w:rPr>
      </w:pPr>
    </w:p>
    <w:p w:rsidR="006D2594" w:rsidRPr="006D2594" w:rsidRDefault="006D2594" w:rsidP="006D2594">
      <w:pPr>
        <w:jc w:val="center"/>
        <w:rPr>
          <w:sz w:val="16"/>
          <w:szCs w:val="16"/>
        </w:rPr>
      </w:pPr>
      <w:r w:rsidRPr="006D2594">
        <w:rPr>
          <w:sz w:val="16"/>
          <w:szCs w:val="16"/>
        </w:rPr>
        <w:t xml:space="preserve">О результатах работы сектора внутреннего муниципального финансового контроля за 9 месяцев 2018 года и о типичных нарушениях, выявленных при осуществлении последующего внутреннего муниципального финансового контроля и контроля в сфере закупок </w:t>
      </w:r>
    </w:p>
    <w:p w:rsidR="006D2594" w:rsidRPr="006D2594" w:rsidRDefault="006D2594" w:rsidP="006D2594">
      <w:pPr>
        <w:jc w:val="center"/>
        <w:rPr>
          <w:sz w:val="16"/>
          <w:szCs w:val="16"/>
        </w:rPr>
      </w:pPr>
    </w:p>
    <w:p w:rsidR="006D2594" w:rsidRPr="006D2594" w:rsidRDefault="006D2594" w:rsidP="006D2594">
      <w:pPr>
        <w:ind w:firstLine="709"/>
        <w:jc w:val="both"/>
        <w:rPr>
          <w:sz w:val="16"/>
          <w:szCs w:val="16"/>
        </w:rPr>
      </w:pPr>
      <w:proofErr w:type="gramStart"/>
      <w:r w:rsidRPr="006D2594">
        <w:rPr>
          <w:sz w:val="16"/>
          <w:szCs w:val="16"/>
        </w:rPr>
        <w:t>В целях установления законности исполнения бюджета Островского муниципального района, достоверности учета и отчетности и контроля в сфере закупок товаров, работ и услуг для обеспечения муниципальных нужд, в соответствии с Бюджетным кодексом Российской Федерации, Федеральным законом от 05.04.2013 года № 44-ФЗ «О контрактной системе в сфере закупок товаров, работ, услуг для обеспечения государственных и муниципальных нужд», руководствуясь Уставом муниципального образования Островский муниципальный</w:t>
      </w:r>
      <w:proofErr w:type="gramEnd"/>
      <w:r w:rsidRPr="006D2594">
        <w:rPr>
          <w:sz w:val="16"/>
          <w:szCs w:val="16"/>
        </w:rPr>
        <w:t xml:space="preserve"> район администрация Островского муниципального района ПОСТАНОВЛЯЕТ:</w:t>
      </w:r>
    </w:p>
    <w:p w:rsidR="006D2594" w:rsidRPr="006D2594" w:rsidRDefault="006D2594" w:rsidP="006D2594">
      <w:pPr>
        <w:jc w:val="both"/>
        <w:rPr>
          <w:sz w:val="16"/>
          <w:szCs w:val="16"/>
        </w:rPr>
      </w:pPr>
      <w:r w:rsidRPr="006D2594">
        <w:rPr>
          <w:sz w:val="16"/>
          <w:szCs w:val="16"/>
        </w:rPr>
        <w:t>1. Информацию заведующего сектором внутреннего муниципального финансового контроля администрации Островского муниципального района Костромской области Смирновой А.А. о результатах работы сектора внутреннего муниципального финансового контроля за 9 месяцев 2018 года и о типичных нарушениях, выявленных при осуществлении последующего внутреннего муниципального финансового контроля и контроля в сфере закупок  принять к сведению.</w:t>
      </w:r>
    </w:p>
    <w:p w:rsidR="006D2594" w:rsidRPr="006D2594" w:rsidRDefault="006D2594" w:rsidP="006D2594">
      <w:pPr>
        <w:jc w:val="both"/>
        <w:rPr>
          <w:sz w:val="16"/>
          <w:szCs w:val="16"/>
        </w:rPr>
      </w:pPr>
      <w:r w:rsidRPr="006D2594">
        <w:rPr>
          <w:sz w:val="16"/>
          <w:szCs w:val="16"/>
        </w:rPr>
        <w:t>2. Главным администраторам средств консолидированного бюджета Островского муниципального района разработать и принять нормативные правовые акты по внутреннему финансовому контролю и внутреннему финансовому аудиту.</w:t>
      </w:r>
    </w:p>
    <w:p w:rsidR="006D2594" w:rsidRPr="006D2594" w:rsidRDefault="006D2594" w:rsidP="006D2594">
      <w:pPr>
        <w:jc w:val="both"/>
        <w:rPr>
          <w:sz w:val="16"/>
          <w:szCs w:val="16"/>
        </w:rPr>
      </w:pPr>
      <w:r w:rsidRPr="006D2594">
        <w:rPr>
          <w:sz w:val="16"/>
          <w:szCs w:val="16"/>
        </w:rPr>
        <w:t>3. Рекомендовать главным бухгалтерам сельских поселений, главным бухгалтерам и бухгалтерам муниципальных учреждений своевременно отслеживать изменения в бюджетном законодательстве, изменения в нормативных правовых актах, регламентирующие порядок ведения бухгалтерского учета.</w:t>
      </w:r>
    </w:p>
    <w:p w:rsidR="006D2594" w:rsidRPr="006D2594" w:rsidRDefault="006D2594" w:rsidP="006D2594">
      <w:pPr>
        <w:jc w:val="both"/>
        <w:rPr>
          <w:sz w:val="16"/>
          <w:szCs w:val="16"/>
        </w:rPr>
      </w:pPr>
      <w:r w:rsidRPr="006D2594">
        <w:rPr>
          <w:sz w:val="16"/>
          <w:szCs w:val="16"/>
        </w:rPr>
        <w:t xml:space="preserve">4. Руководителям муниципальных учреждения усилить </w:t>
      </w:r>
      <w:proofErr w:type="gramStart"/>
      <w:r w:rsidRPr="006D2594">
        <w:rPr>
          <w:sz w:val="16"/>
          <w:szCs w:val="16"/>
        </w:rPr>
        <w:t>контроль за</w:t>
      </w:r>
      <w:proofErr w:type="gramEnd"/>
      <w:r w:rsidRPr="006D2594">
        <w:rPr>
          <w:sz w:val="16"/>
          <w:szCs w:val="16"/>
        </w:rPr>
        <w:t xml:space="preserve"> соблюдением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
    <w:p w:rsidR="006D2594" w:rsidRPr="006D2594" w:rsidRDefault="006D2594" w:rsidP="006D2594">
      <w:pPr>
        <w:jc w:val="both"/>
        <w:rPr>
          <w:sz w:val="16"/>
          <w:szCs w:val="16"/>
        </w:rPr>
      </w:pPr>
      <w:r w:rsidRPr="006D2594">
        <w:rPr>
          <w:sz w:val="16"/>
          <w:szCs w:val="16"/>
        </w:rPr>
        <w:t xml:space="preserve">5. Рекомендовать главам сельских поселений усилить </w:t>
      </w:r>
      <w:proofErr w:type="gramStart"/>
      <w:r w:rsidRPr="006D2594">
        <w:rPr>
          <w:sz w:val="16"/>
          <w:szCs w:val="16"/>
        </w:rPr>
        <w:t>контроль за</w:t>
      </w:r>
      <w:proofErr w:type="gramEnd"/>
      <w:r w:rsidRPr="006D2594">
        <w:rPr>
          <w:sz w:val="16"/>
          <w:szCs w:val="16"/>
        </w:rPr>
        <w:t xml:space="preserve"> правильностью и обоснованностью расходования средств дорожного фонда.</w:t>
      </w:r>
    </w:p>
    <w:p w:rsidR="006D2594" w:rsidRPr="006D2594" w:rsidRDefault="006D2594" w:rsidP="006D2594">
      <w:pPr>
        <w:jc w:val="both"/>
        <w:rPr>
          <w:sz w:val="16"/>
          <w:szCs w:val="16"/>
        </w:rPr>
      </w:pPr>
      <w:r w:rsidRPr="006D2594">
        <w:rPr>
          <w:sz w:val="16"/>
          <w:szCs w:val="16"/>
        </w:rPr>
        <w:t>6. Настоящее постановление вступает в силу со дня подписания и подлежит опубликованию в информационном бюллетене «Районные новости».</w:t>
      </w:r>
    </w:p>
    <w:p w:rsidR="004E2F4D" w:rsidRPr="006D2594" w:rsidRDefault="004E2F4D" w:rsidP="006D2594">
      <w:pPr>
        <w:jc w:val="both"/>
        <w:rPr>
          <w:sz w:val="16"/>
          <w:szCs w:val="16"/>
        </w:rPr>
      </w:pPr>
    </w:p>
    <w:p w:rsidR="006D2594" w:rsidRPr="006D2594" w:rsidRDefault="006D2594" w:rsidP="006D2594">
      <w:pPr>
        <w:jc w:val="both"/>
        <w:rPr>
          <w:sz w:val="16"/>
          <w:szCs w:val="16"/>
        </w:rPr>
      </w:pPr>
      <w:r w:rsidRPr="006D2594">
        <w:rPr>
          <w:sz w:val="16"/>
          <w:szCs w:val="16"/>
        </w:rPr>
        <w:t>Глава Островского муниципального района                                                       Г.А. Полякова</w:t>
      </w:r>
    </w:p>
    <w:p w:rsidR="001246FA" w:rsidRDefault="001246FA" w:rsidP="006D2594">
      <w:pPr>
        <w:jc w:val="both"/>
        <w:rPr>
          <w:sz w:val="16"/>
          <w:szCs w:val="16"/>
        </w:rPr>
      </w:pPr>
    </w:p>
    <w:p w:rsidR="004E2F4D" w:rsidRDefault="004E2F4D" w:rsidP="004E2F4D">
      <w:pPr>
        <w:ind w:firstLine="709"/>
        <w:jc w:val="center"/>
        <w:rPr>
          <w:sz w:val="16"/>
          <w:szCs w:val="16"/>
        </w:rPr>
      </w:pPr>
      <w:r w:rsidRPr="006D2594">
        <w:rPr>
          <w:sz w:val="16"/>
          <w:szCs w:val="16"/>
        </w:rPr>
        <w:t>*      *      *      *      *      *      *</w:t>
      </w:r>
    </w:p>
    <w:p w:rsidR="004E2F4D" w:rsidRDefault="004E2F4D" w:rsidP="006D2594">
      <w:pPr>
        <w:jc w:val="both"/>
        <w:rPr>
          <w:sz w:val="16"/>
          <w:szCs w:val="16"/>
        </w:rPr>
      </w:pPr>
    </w:p>
    <w:p w:rsidR="004E2F4D" w:rsidRPr="004E2F4D" w:rsidRDefault="004E2F4D" w:rsidP="004E2F4D">
      <w:pPr>
        <w:jc w:val="center"/>
        <w:rPr>
          <w:sz w:val="16"/>
          <w:szCs w:val="16"/>
        </w:rPr>
      </w:pPr>
      <w:r w:rsidRPr="004E2F4D">
        <w:rPr>
          <w:noProof/>
          <w:sz w:val="16"/>
          <w:szCs w:val="16"/>
        </w:rPr>
        <w:drawing>
          <wp:inline distT="0" distB="0" distL="0" distR="0">
            <wp:extent cx="454926" cy="382772"/>
            <wp:effectExtent l="19050" t="0" r="2274" b="0"/>
            <wp:docPr id="8" name="Рисунок 8"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strovsky_rayon_coa"/>
                    <pic:cNvPicPr>
                      <a:picLocks noChangeAspect="1" noChangeArrowheads="1"/>
                    </pic:cNvPicPr>
                  </pic:nvPicPr>
                  <pic:blipFill>
                    <a:blip r:embed="rId13" cstate="print"/>
                    <a:srcRect/>
                    <a:stretch>
                      <a:fillRect/>
                    </a:stretch>
                  </pic:blipFill>
                  <pic:spPr bwMode="auto">
                    <a:xfrm>
                      <a:off x="0" y="0"/>
                      <a:ext cx="454926" cy="382772"/>
                    </a:xfrm>
                    <a:prstGeom prst="rect">
                      <a:avLst/>
                    </a:prstGeom>
                    <a:noFill/>
                    <a:ln w="9525">
                      <a:noFill/>
                      <a:miter lim="800000"/>
                      <a:headEnd/>
                      <a:tailEnd/>
                    </a:ln>
                  </pic:spPr>
                </pic:pic>
              </a:graphicData>
            </a:graphic>
          </wp:inline>
        </w:drawing>
      </w:r>
    </w:p>
    <w:p w:rsidR="004E2F4D" w:rsidRPr="004E2F4D" w:rsidRDefault="004E2F4D" w:rsidP="004E2F4D">
      <w:pPr>
        <w:jc w:val="center"/>
        <w:rPr>
          <w:sz w:val="16"/>
          <w:szCs w:val="16"/>
        </w:rPr>
      </w:pPr>
    </w:p>
    <w:p w:rsidR="004E2F4D" w:rsidRPr="004E2F4D" w:rsidRDefault="004E2F4D" w:rsidP="004E2F4D">
      <w:pPr>
        <w:pStyle w:val="1"/>
        <w:jc w:val="center"/>
        <w:rPr>
          <w:b/>
          <w:sz w:val="16"/>
          <w:szCs w:val="16"/>
        </w:rPr>
      </w:pPr>
      <w:r w:rsidRPr="004E2F4D">
        <w:rPr>
          <w:b/>
          <w:sz w:val="16"/>
          <w:szCs w:val="16"/>
        </w:rPr>
        <w:t>ПОСТАНОВЛЕНИЕ</w:t>
      </w:r>
    </w:p>
    <w:p w:rsidR="004E2F4D" w:rsidRPr="004E2F4D" w:rsidRDefault="004E2F4D" w:rsidP="004E2F4D">
      <w:pPr>
        <w:jc w:val="center"/>
        <w:rPr>
          <w:sz w:val="16"/>
          <w:szCs w:val="16"/>
        </w:rPr>
      </w:pPr>
    </w:p>
    <w:p w:rsidR="004E2F4D" w:rsidRPr="004E2F4D" w:rsidRDefault="004E2F4D" w:rsidP="004E2F4D">
      <w:pPr>
        <w:jc w:val="center"/>
        <w:rPr>
          <w:sz w:val="16"/>
          <w:szCs w:val="16"/>
        </w:rPr>
      </w:pPr>
      <w:r w:rsidRPr="004E2F4D">
        <w:rPr>
          <w:sz w:val="16"/>
          <w:szCs w:val="16"/>
        </w:rPr>
        <w:t>АДМИНИСТРАЦИЯ ОСТРОВСКОГО  МУНИЦИПАЛЬНОГО РАЙОНА</w:t>
      </w:r>
    </w:p>
    <w:p w:rsidR="004E2F4D" w:rsidRPr="004E2F4D" w:rsidRDefault="004E2F4D" w:rsidP="004E2F4D">
      <w:pPr>
        <w:jc w:val="center"/>
        <w:rPr>
          <w:sz w:val="16"/>
          <w:szCs w:val="16"/>
        </w:rPr>
      </w:pPr>
      <w:r w:rsidRPr="004E2F4D">
        <w:rPr>
          <w:sz w:val="16"/>
          <w:szCs w:val="16"/>
        </w:rPr>
        <w:t>КОСТРОМСКОЙ ОБЛАСТИ</w:t>
      </w:r>
    </w:p>
    <w:p w:rsidR="004E2F4D" w:rsidRPr="004E2F4D" w:rsidRDefault="004E2F4D" w:rsidP="004E2F4D">
      <w:pPr>
        <w:rPr>
          <w:sz w:val="16"/>
          <w:szCs w:val="16"/>
        </w:rPr>
      </w:pPr>
    </w:p>
    <w:p w:rsidR="004E2F4D" w:rsidRDefault="004E2F4D" w:rsidP="004E2F4D">
      <w:pPr>
        <w:rPr>
          <w:sz w:val="16"/>
          <w:szCs w:val="16"/>
        </w:rPr>
      </w:pPr>
      <w:r w:rsidRPr="004E2F4D">
        <w:rPr>
          <w:sz w:val="16"/>
          <w:szCs w:val="16"/>
        </w:rPr>
        <w:t xml:space="preserve">от    «07»  11      2018 г.          № 715                                 п. </w:t>
      </w:r>
      <w:proofErr w:type="gramStart"/>
      <w:r w:rsidRPr="004E2F4D">
        <w:rPr>
          <w:sz w:val="16"/>
          <w:szCs w:val="16"/>
        </w:rPr>
        <w:t>Островское</w:t>
      </w:r>
      <w:proofErr w:type="gramEnd"/>
    </w:p>
    <w:p w:rsidR="004E2F4D" w:rsidRPr="004E2F4D" w:rsidRDefault="004E2F4D" w:rsidP="004E2F4D">
      <w:pPr>
        <w:rPr>
          <w:sz w:val="16"/>
          <w:szCs w:val="16"/>
        </w:rPr>
      </w:pPr>
    </w:p>
    <w:p w:rsidR="004E2F4D" w:rsidRPr="004E2F4D" w:rsidRDefault="004E2F4D" w:rsidP="004E2F4D">
      <w:pPr>
        <w:rPr>
          <w:sz w:val="16"/>
          <w:szCs w:val="16"/>
        </w:rPr>
      </w:pPr>
      <w:r w:rsidRPr="004E2F4D">
        <w:rPr>
          <w:sz w:val="16"/>
          <w:szCs w:val="16"/>
        </w:rPr>
        <w:t>О реализации государственной</w:t>
      </w:r>
    </w:p>
    <w:p w:rsidR="004E2F4D" w:rsidRPr="004E2F4D" w:rsidRDefault="004E2F4D" w:rsidP="004E2F4D">
      <w:pPr>
        <w:rPr>
          <w:sz w:val="16"/>
          <w:szCs w:val="16"/>
        </w:rPr>
      </w:pPr>
      <w:r w:rsidRPr="004E2F4D">
        <w:rPr>
          <w:sz w:val="16"/>
          <w:szCs w:val="16"/>
        </w:rPr>
        <w:t>Молодежной политики в Островском</w:t>
      </w:r>
    </w:p>
    <w:p w:rsidR="004E2F4D" w:rsidRPr="004E2F4D" w:rsidRDefault="004E2F4D" w:rsidP="004E2F4D">
      <w:pPr>
        <w:rPr>
          <w:sz w:val="16"/>
          <w:szCs w:val="16"/>
        </w:rPr>
      </w:pPr>
      <w:r w:rsidRPr="004E2F4D">
        <w:rPr>
          <w:sz w:val="16"/>
          <w:szCs w:val="16"/>
        </w:rPr>
        <w:t xml:space="preserve">муниципальном </w:t>
      </w:r>
      <w:proofErr w:type="gramStart"/>
      <w:r w:rsidRPr="004E2F4D">
        <w:rPr>
          <w:sz w:val="16"/>
          <w:szCs w:val="16"/>
        </w:rPr>
        <w:t>районе</w:t>
      </w:r>
      <w:proofErr w:type="gramEnd"/>
    </w:p>
    <w:p w:rsidR="004E2F4D" w:rsidRPr="004E2F4D" w:rsidRDefault="004E2F4D" w:rsidP="004E2F4D">
      <w:pPr>
        <w:rPr>
          <w:sz w:val="16"/>
          <w:szCs w:val="16"/>
        </w:rPr>
      </w:pPr>
    </w:p>
    <w:p w:rsidR="004E2F4D" w:rsidRPr="004E2F4D" w:rsidRDefault="004E2F4D" w:rsidP="004E2F4D">
      <w:pPr>
        <w:jc w:val="both"/>
        <w:rPr>
          <w:sz w:val="16"/>
          <w:szCs w:val="16"/>
        </w:rPr>
      </w:pPr>
      <w:r w:rsidRPr="004E2F4D">
        <w:rPr>
          <w:sz w:val="16"/>
          <w:szCs w:val="16"/>
        </w:rPr>
        <w:t xml:space="preserve">     В соответствии со статьей 15 Федерального закона от 06.10.2003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w:t>
      </w:r>
    </w:p>
    <w:p w:rsidR="004E2F4D" w:rsidRPr="004E2F4D" w:rsidRDefault="004E2F4D" w:rsidP="004E2F4D">
      <w:pPr>
        <w:jc w:val="center"/>
        <w:rPr>
          <w:sz w:val="16"/>
          <w:szCs w:val="16"/>
        </w:rPr>
      </w:pPr>
    </w:p>
    <w:p w:rsidR="004E2F4D" w:rsidRPr="004E2F4D" w:rsidRDefault="004E2F4D" w:rsidP="004E2F4D">
      <w:pPr>
        <w:jc w:val="center"/>
        <w:rPr>
          <w:sz w:val="16"/>
          <w:szCs w:val="16"/>
        </w:rPr>
      </w:pPr>
      <w:r w:rsidRPr="004E2F4D">
        <w:rPr>
          <w:sz w:val="16"/>
          <w:szCs w:val="16"/>
        </w:rPr>
        <w:t>ПОСТАНОВЛЯЕТ:</w:t>
      </w:r>
    </w:p>
    <w:p w:rsidR="004E2F4D" w:rsidRPr="004E2F4D" w:rsidRDefault="004E2F4D" w:rsidP="004E2F4D">
      <w:pPr>
        <w:jc w:val="both"/>
        <w:rPr>
          <w:sz w:val="16"/>
          <w:szCs w:val="16"/>
        </w:rPr>
      </w:pPr>
    </w:p>
    <w:p w:rsidR="004E2F4D" w:rsidRPr="004E2F4D" w:rsidRDefault="004E2F4D" w:rsidP="004E2F4D">
      <w:pPr>
        <w:jc w:val="both"/>
        <w:rPr>
          <w:sz w:val="16"/>
          <w:szCs w:val="16"/>
        </w:rPr>
      </w:pPr>
      <w:r w:rsidRPr="004E2F4D">
        <w:rPr>
          <w:sz w:val="16"/>
          <w:szCs w:val="16"/>
        </w:rPr>
        <w:t>1. Информацию заместителя заведующего отделом культуры, по делам молодежи, туризма, физкультуры и спорта администрации Островского муниципального района Груздевой А.Н. о реализации государственной молодежной политики на территории Островского муниципального района принять к сведению.</w:t>
      </w:r>
    </w:p>
    <w:p w:rsidR="004E2F4D" w:rsidRPr="004E2F4D" w:rsidRDefault="004E2F4D" w:rsidP="004E2F4D">
      <w:pPr>
        <w:jc w:val="both"/>
        <w:rPr>
          <w:sz w:val="16"/>
          <w:szCs w:val="16"/>
        </w:rPr>
      </w:pPr>
      <w:r w:rsidRPr="004E2F4D">
        <w:rPr>
          <w:sz w:val="16"/>
          <w:szCs w:val="16"/>
        </w:rPr>
        <w:t>2. Отделу культуры по делам молодежи, туризма, физкультуры и спорта администрации Островского муниципального района (Сергеева А.Б) в срок до 20 декабря 2018 года:</w:t>
      </w:r>
    </w:p>
    <w:p w:rsidR="004E2F4D" w:rsidRPr="004E2F4D" w:rsidRDefault="004E2F4D" w:rsidP="004E2F4D">
      <w:pPr>
        <w:jc w:val="both"/>
        <w:rPr>
          <w:sz w:val="16"/>
          <w:szCs w:val="16"/>
        </w:rPr>
      </w:pPr>
      <w:r w:rsidRPr="004E2F4D">
        <w:rPr>
          <w:sz w:val="16"/>
          <w:szCs w:val="16"/>
        </w:rPr>
        <w:t>2.1. В планах работы МКОУ ДО ДЮЦ «Импульс» на 2019 год предусмотреть проведение мероприятий с участием работающей молодежи;</w:t>
      </w:r>
    </w:p>
    <w:p w:rsidR="004E2F4D" w:rsidRPr="004E2F4D" w:rsidRDefault="004E2F4D" w:rsidP="004E2F4D">
      <w:pPr>
        <w:jc w:val="both"/>
        <w:rPr>
          <w:sz w:val="16"/>
          <w:szCs w:val="16"/>
        </w:rPr>
      </w:pPr>
      <w:r w:rsidRPr="004E2F4D">
        <w:rPr>
          <w:sz w:val="16"/>
          <w:szCs w:val="16"/>
        </w:rPr>
        <w:t>2.2. Провести слет добровольческих отрядов «Доброволец -2018».</w:t>
      </w:r>
    </w:p>
    <w:p w:rsidR="004E2F4D" w:rsidRPr="004E2F4D" w:rsidRDefault="004E2F4D" w:rsidP="004E2F4D">
      <w:pPr>
        <w:jc w:val="both"/>
        <w:rPr>
          <w:sz w:val="16"/>
          <w:szCs w:val="16"/>
        </w:rPr>
      </w:pPr>
      <w:r w:rsidRPr="004E2F4D">
        <w:rPr>
          <w:sz w:val="16"/>
          <w:szCs w:val="16"/>
        </w:rPr>
        <w:t xml:space="preserve">3. </w:t>
      </w:r>
      <w:proofErr w:type="gramStart"/>
      <w:r w:rsidRPr="004E2F4D">
        <w:rPr>
          <w:sz w:val="16"/>
          <w:szCs w:val="16"/>
        </w:rPr>
        <w:t>Контроль за</w:t>
      </w:r>
      <w:proofErr w:type="gramEnd"/>
      <w:r w:rsidRPr="004E2F4D">
        <w:rPr>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Баранову  О.А.</w:t>
      </w:r>
    </w:p>
    <w:p w:rsidR="004E2F4D" w:rsidRPr="004E2F4D" w:rsidRDefault="004E2F4D" w:rsidP="004E2F4D">
      <w:pPr>
        <w:jc w:val="both"/>
        <w:rPr>
          <w:sz w:val="16"/>
          <w:szCs w:val="16"/>
        </w:rPr>
      </w:pPr>
      <w:r w:rsidRPr="004E2F4D">
        <w:rPr>
          <w:sz w:val="16"/>
          <w:szCs w:val="16"/>
        </w:rPr>
        <w:t>4. Настоящее постановление вступает в силу с момента его подписания.</w:t>
      </w:r>
    </w:p>
    <w:p w:rsidR="004E2F4D" w:rsidRPr="004E2F4D" w:rsidRDefault="004E2F4D" w:rsidP="004E2F4D">
      <w:pPr>
        <w:rPr>
          <w:sz w:val="16"/>
          <w:szCs w:val="16"/>
        </w:rPr>
      </w:pPr>
    </w:p>
    <w:p w:rsidR="004E2F4D" w:rsidRPr="004E2F4D" w:rsidRDefault="004E2F4D" w:rsidP="004E2F4D">
      <w:pPr>
        <w:rPr>
          <w:sz w:val="16"/>
          <w:szCs w:val="16"/>
        </w:rPr>
      </w:pPr>
      <w:r w:rsidRPr="004E2F4D">
        <w:rPr>
          <w:sz w:val="16"/>
          <w:szCs w:val="16"/>
        </w:rPr>
        <w:t>Глава Островского</w:t>
      </w:r>
    </w:p>
    <w:p w:rsidR="004E2F4D" w:rsidRPr="004E2F4D" w:rsidRDefault="004E2F4D" w:rsidP="004E2F4D">
      <w:pPr>
        <w:rPr>
          <w:sz w:val="16"/>
          <w:szCs w:val="16"/>
        </w:rPr>
      </w:pPr>
      <w:r w:rsidRPr="004E2F4D">
        <w:rPr>
          <w:sz w:val="16"/>
          <w:szCs w:val="16"/>
        </w:rPr>
        <w:t>муниципального района                                                                              Г.А.Полякова</w:t>
      </w:r>
    </w:p>
    <w:p w:rsidR="004E2F4D" w:rsidRDefault="004E2F4D" w:rsidP="006D2594">
      <w:pPr>
        <w:jc w:val="both"/>
        <w:rPr>
          <w:sz w:val="16"/>
          <w:szCs w:val="16"/>
        </w:rPr>
      </w:pPr>
    </w:p>
    <w:p w:rsidR="004E2F4D" w:rsidRDefault="004E2F4D" w:rsidP="004E2F4D">
      <w:pPr>
        <w:ind w:firstLine="709"/>
        <w:jc w:val="center"/>
        <w:rPr>
          <w:sz w:val="16"/>
          <w:szCs w:val="16"/>
        </w:rPr>
      </w:pPr>
      <w:r w:rsidRPr="006D2594">
        <w:rPr>
          <w:sz w:val="16"/>
          <w:szCs w:val="16"/>
        </w:rPr>
        <w:t>*      *      *      *      *      *      *</w:t>
      </w:r>
    </w:p>
    <w:p w:rsidR="004E2F4D" w:rsidRDefault="004E2F4D" w:rsidP="006D2594">
      <w:pPr>
        <w:jc w:val="both"/>
        <w:rPr>
          <w:sz w:val="16"/>
          <w:szCs w:val="16"/>
        </w:rPr>
      </w:pPr>
    </w:p>
    <w:p w:rsidR="004E2F4D" w:rsidRPr="004E2F4D" w:rsidRDefault="004E2F4D" w:rsidP="004E2F4D">
      <w:pPr>
        <w:jc w:val="center"/>
        <w:rPr>
          <w:sz w:val="16"/>
          <w:szCs w:val="16"/>
        </w:rPr>
      </w:pPr>
      <w:r w:rsidRPr="004E2F4D">
        <w:rPr>
          <w:noProof/>
          <w:sz w:val="16"/>
          <w:szCs w:val="16"/>
        </w:rPr>
        <w:drawing>
          <wp:inline distT="0" distB="0" distL="0" distR="0">
            <wp:extent cx="305906" cy="372139"/>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305907" cy="372140"/>
                    </a:xfrm>
                    <a:prstGeom prst="rect">
                      <a:avLst/>
                    </a:prstGeom>
                    <a:solidFill>
                      <a:srgbClr val="FFFFFF"/>
                    </a:solidFill>
                    <a:ln w="9525">
                      <a:noFill/>
                      <a:miter lim="800000"/>
                      <a:headEnd/>
                      <a:tailEnd/>
                    </a:ln>
                  </pic:spPr>
                </pic:pic>
              </a:graphicData>
            </a:graphic>
          </wp:inline>
        </w:drawing>
      </w:r>
    </w:p>
    <w:p w:rsidR="004E2F4D" w:rsidRPr="004E2F4D" w:rsidRDefault="004E2F4D" w:rsidP="004E2F4D">
      <w:pPr>
        <w:jc w:val="center"/>
        <w:rPr>
          <w:b/>
          <w:sz w:val="16"/>
          <w:szCs w:val="16"/>
        </w:rPr>
      </w:pPr>
      <w:r w:rsidRPr="004E2F4D">
        <w:rPr>
          <w:b/>
          <w:sz w:val="16"/>
          <w:szCs w:val="16"/>
        </w:rPr>
        <w:t>Администрация</w:t>
      </w:r>
    </w:p>
    <w:p w:rsidR="004E2F4D" w:rsidRPr="004E2F4D" w:rsidRDefault="004E2F4D" w:rsidP="004E2F4D">
      <w:pPr>
        <w:jc w:val="center"/>
        <w:rPr>
          <w:b/>
          <w:sz w:val="16"/>
          <w:szCs w:val="16"/>
        </w:rPr>
      </w:pPr>
      <w:r w:rsidRPr="004E2F4D">
        <w:rPr>
          <w:b/>
          <w:sz w:val="16"/>
          <w:szCs w:val="16"/>
        </w:rPr>
        <w:t xml:space="preserve">Островского муниципального района </w:t>
      </w:r>
    </w:p>
    <w:p w:rsidR="004E2F4D" w:rsidRPr="004E2F4D" w:rsidRDefault="004E2F4D" w:rsidP="004E2F4D">
      <w:pPr>
        <w:jc w:val="center"/>
        <w:rPr>
          <w:b/>
          <w:sz w:val="16"/>
          <w:szCs w:val="16"/>
        </w:rPr>
      </w:pPr>
      <w:r w:rsidRPr="004E2F4D">
        <w:rPr>
          <w:b/>
          <w:sz w:val="16"/>
          <w:szCs w:val="16"/>
        </w:rPr>
        <w:t xml:space="preserve">Костромской области </w:t>
      </w:r>
    </w:p>
    <w:p w:rsidR="004E2F4D" w:rsidRPr="004E2F4D" w:rsidRDefault="004E2F4D" w:rsidP="004E2F4D">
      <w:pPr>
        <w:jc w:val="center"/>
        <w:rPr>
          <w:b/>
          <w:sz w:val="16"/>
          <w:szCs w:val="16"/>
        </w:rPr>
      </w:pPr>
    </w:p>
    <w:p w:rsidR="004E2F4D" w:rsidRPr="004E2F4D" w:rsidRDefault="004E2F4D" w:rsidP="004E2F4D">
      <w:pPr>
        <w:jc w:val="center"/>
        <w:rPr>
          <w:b/>
          <w:sz w:val="16"/>
          <w:szCs w:val="16"/>
        </w:rPr>
      </w:pPr>
      <w:r w:rsidRPr="004E2F4D">
        <w:rPr>
          <w:b/>
          <w:sz w:val="16"/>
          <w:szCs w:val="16"/>
        </w:rPr>
        <w:t>ПОСТАНОВЛЕНИЕ</w:t>
      </w:r>
    </w:p>
    <w:p w:rsidR="004E2F4D" w:rsidRPr="004E2F4D" w:rsidRDefault="004E2F4D" w:rsidP="004E2F4D">
      <w:pPr>
        <w:shd w:val="clear" w:color="auto" w:fill="FFFFFF"/>
        <w:tabs>
          <w:tab w:val="left" w:pos="7279"/>
        </w:tabs>
        <w:spacing w:before="653"/>
        <w:ind w:left="19"/>
        <w:rPr>
          <w:b/>
          <w:bCs/>
          <w:sz w:val="16"/>
          <w:szCs w:val="16"/>
        </w:rPr>
      </w:pPr>
      <w:r w:rsidRPr="004E2F4D">
        <w:rPr>
          <w:b/>
          <w:bCs/>
          <w:sz w:val="16"/>
          <w:szCs w:val="16"/>
        </w:rPr>
        <w:t>07.11.2018 г.     №       716                                               п</w:t>
      </w:r>
      <w:proofErr w:type="gramStart"/>
      <w:r w:rsidRPr="004E2F4D">
        <w:rPr>
          <w:b/>
          <w:bCs/>
          <w:sz w:val="16"/>
          <w:szCs w:val="16"/>
        </w:rPr>
        <w:t>.О</w:t>
      </w:r>
      <w:proofErr w:type="gramEnd"/>
      <w:r w:rsidRPr="004E2F4D">
        <w:rPr>
          <w:b/>
          <w:bCs/>
          <w:sz w:val="16"/>
          <w:szCs w:val="16"/>
        </w:rPr>
        <w:t>стровское</w:t>
      </w:r>
    </w:p>
    <w:p w:rsidR="004E2F4D" w:rsidRPr="004E2F4D" w:rsidRDefault="004E2F4D" w:rsidP="004E2F4D">
      <w:pPr>
        <w:shd w:val="clear" w:color="auto" w:fill="FFFFFF"/>
        <w:tabs>
          <w:tab w:val="left" w:pos="3355"/>
        </w:tabs>
        <w:spacing w:line="20" w:lineRule="atLeast"/>
        <w:ind w:left="240"/>
        <w:jc w:val="right"/>
        <w:rPr>
          <w:sz w:val="16"/>
          <w:szCs w:val="16"/>
        </w:rPr>
      </w:pPr>
    </w:p>
    <w:p w:rsidR="004E2F4D" w:rsidRPr="004E2F4D" w:rsidRDefault="004E2F4D" w:rsidP="004E2F4D">
      <w:pPr>
        <w:shd w:val="clear" w:color="auto" w:fill="FFFFFF"/>
        <w:tabs>
          <w:tab w:val="left" w:pos="3355"/>
        </w:tabs>
        <w:spacing w:line="20" w:lineRule="atLeast"/>
        <w:ind w:left="240"/>
        <w:jc w:val="right"/>
        <w:rPr>
          <w:sz w:val="16"/>
          <w:szCs w:val="16"/>
        </w:rPr>
      </w:pPr>
    </w:p>
    <w:p w:rsidR="004E2F4D" w:rsidRPr="004E2F4D" w:rsidRDefault="004E2F4D" w:rsidP="004E2F4D">
      <w:pPr>
        <w:spacing w:line="0" w:lineRule="atLeast"/>
        <w:jc w:val="both"/>
        <w:rPr>
          <w:b/>
          <w:sz w:val="16"/>
          <w:szCs w:val="16"/>
        </w:rPr>
      </w:pPr>
      <w:r w:rsidRPr="004E2F4D">
        <w:rPr>
          <w:b/>
          <w:sz w:val="16"/>
          <w:szCs w:val="16"/>
        </w:rPr>
        <w:t xml:space="preserve"> О мероприятиях, реализованных на территории Островского (центрального) сельского поселения, направленных на увеличение доходной части бюджета Островского (центрального) сельского поселения.</w:t>
      </w:r>
    </w:p>
    <w:p w:rsidR="004E2F4D" w:rsidRPr="004E2F4D" w:rsidRDefault="004E2F4D" w:rsidP="004E2F4D">
      <w:pPr>
        <w:jc w:val="both"/>
        <w:rPr>
          <w:sz w:val="16"/>
          <w:szCs w:val="16"/>
        </w:rPr>
      </w:pPr>
    </w:p>
    <w:p w:rsidR="004E2F4D" w:rsidRPr="004E2F4D" w:rsidRDefault="004E2F4D" w:rsidP="004E2F4D">
      <w:pPr>
        <w:jc w:val="both"/>
        <w:rPr>
          <w:sz w:val="16"/>
          <w:szCs w:val="16"/>
        </w:rPr>
      </w:pPr>
      <w:r w:rsidRPr="004E2F4D">
        <w:rPr>
          <w:sz w:val="16"/>
          <w:szCs w:val="16"/>
        </w:rPr>
        <w:lastRenderedPageBreak/>
        <w:t>В соответствии с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Островской муниципальный район Костромской области, администрация Островского муниципального района</w:t>
      </w:r>
    </w:p>
    <w:p w:rsidR="004E2F4D" w:rsidRPr="004E2F4D" w:rsidRDefault="004E2F4D" w:rsidP="004E2F4D">
      <w:pPr>
        <w:jc w:val="both"/>
        <w:rPr>
          <w:caps/>
          <w:sz w:val="16"/>
          <w:szCs w:val="16"/>
        </w:rPr>
      </w:pPr>
      <w:r w:rsidRPr="004E2F4D">
        <w:rPr>
          <w:caps/>
          <w:sz w:val="16"/>
          <w:szCs w:val="16"/>
        </w:rPr>
        <w:t>постановляЕТ:</w:t>
      </w:r>
    </w:p>
    <w:p w:rsidR="004E2F4D" w:rsidRPr="004E2F4D" w:rsidRDefault="004E2F4D" w:rsidP="004E2F4D">
      <w:pPr>
        <w:spacing w:line="0" w:lineRule="atLeast"/>
        <w:jc w:val="both"/>
        <w:rPr>
          <w:sz w:val="16"/>
          <w:szCs w:val="16"/>
        </w:rPr>
      </w:pPr>
      <w:r w:rsidRPr="004E2F4D">
        <w:rPr>
          <w:sz w:val="16"/>
          <w:szCs w:val="16"/>
        </w:rPr>
        <w:t>1.  Информацию главы Островского (центрального) сельского поселения о мероприятиях, реализованных на территории Островского (центрального) сельского поселения, направленных на увеличение доходной части бюджета Островского (центрального) сельского поселения  принять к сведению.</w:t>
      </w:r>
    </w:p>
    <w:p w:rsidR="004E2F4D" w:rsidRPr="004E2F4D" w:rsidRDefault="004E2F4D" w:rsidP="004E2F4D">
      <w:pPr>
        <w:jc w:val="both"/>
        <w:rPr>
          <w:sz w:val="16"/>
          <w:szCs w:val="16"/>
        </w:rPr>
      </w:pPr>
      <w:r w:rsidRPr="004E2F4D">
        <w:rPr>
          <w:sz w:val="16"/>
          <w:szCs w:val="16"/>
        </w:rPr>
        <w:t>2. Главе Островского (центрального) сельского поселения Островского муниципального района Костромской области А.Р. Воскресенскому рекомендовать:</w:t>
      </w:r>
    </w:p>
    <w:p w:rsidR="004E2F4D" w:rsidRPr="004E2F4D" w:rsidRDefault="004E2F4D" w:rsidP="004E2F4D">
      <w:pPr>
        <w:jc w:val="both"/>
        <w:rPr>
          <w:sz w:val="16"/>
          <w:szCs w:val="16"/>
        </w:rPr>
      </w:pPr>
      <w:r w:rsidRPr="004E2F4D">
        <w:rPr>
          <w:sz w:val="16"/>
          <w:szCs w:val="16"/>
        </w:rPr>
        <w:t xml:space="preserve">- вынести </w:t>
      </w:r>
      <w:proofErr w:type="gramStart"/>
      <w:r w:rsidRPr="004E2F4D">
        <w:rPr>
          <w:sz w:val="16"/>
          <w:szCs w:val="16"/>
        </w:rPr>
        <w:t>на рассмотрение Совета депутатов вопрос о внесении изменений в нормативно правовой акт по земельному налогу в части</w:t>
      </w:r>
      <w:proofErr w:type="gramEnd"/>
      <w:r w:rsidRPr="004E2F4D">
        <w:rPr>
          <w:sz w:val="16"/>
          <w:szCs w:val="16"/>
        </w:rPr>
        <w:t xml:space="preserve"> принятия максимальных налоговых ставок;</w:t>
      </w:r>
    </w:p>
    <w:p w:rsidR="004E2F4D" w:rsidRPr="004E2F4D" w:rsidRDefault="004E2F4D" w:rsidP="004E2F4D">
      <w:pPr>
        <w:jc w:val="both"/>
        <w:rPr>
          <w:sz w:val="16"/>
          <w:szCs w:val="16"/>
        </w:rPr>
      </w:pPr>
      <w:r w:rsidRPr="004E2F4D">
        <w:rPr>
          <w:sz w:val="16"/>
          <w:szCs w:val="16"/>
        </w:rPr>
        <w:t>- проанализировать списки недоимщиков с целью выявления задолженности реальной к взысканию;</w:t>
      </w:r>
    </w:p>
    <w:p w:rsidR="004E2F4D" w:rsidRPr="004E2F4D" w:rsidRDefault="004E2F4D" w:rsidP="004E2F4D">
      <w:pPr>
        <w:jc w:val="both"/>
        <w:rPr>
          <w:sz w:val="16"/>
          <w:szCs w:val="16"/>
        </w:rPr>
      </w:pPr>
      <w:r w:rsidRPr="004E2F4D">
        <w:rPr>
          <w:sz w:val="16"/>
          <w:szCs w:val="16"/>
        </w:rPr>
        <w:t>- организовать работу по муниципализации имущества бывшего льнозавода с последующим включением в план приватизации;</w:t>
      </w:r>
    </w:p>
    <w:p w:rsidR="004E2F4D" w:rsidRPr="004E2F4D" w:rsidRDefault="004E2F4D" w:rsidP="004E2F4D">
      <w:pPr>
        <w:jc w:val="both"/>
        <w:rPr>
          <w:sz w:val="16"/>
          <w:szCs w:val="16"/>
        </w:rPr>
      </w:pPr>
      <w:r w:rsidRPr="004E2F4D">
        <w:rPr>
          <w:sz w:val="16"/>
          <w:szCs w:val="16"/>
        </w:rPr>
        <w:t>- активизировать работу с нанимателями по взысканию оплаты по договорам социального найма;</w:t>
      </w:r>
    </w:p>
    <w:p w:rsidR="004E2F4D" w:rsidRPr="004E2F4D" w:rsidRDefault="004E2F4D" w:rsidP="004E2F4D">
      <w:pPr>
        <w:jc w:val="both"/>
        <w:rPr>
          <w:sz w:val="16"/>
          <w:szCs w:val="16"/>
        </w:rPr>
      </w:pPr>
      <w:r w:rsidRPr="004E2F4D">
        <w:rPr>
          <w:sz w:val="16"/>
          <w:szCs w:val="16"/>
        </w:rPr>
        <w:t>- продолжить работу по инвентаризации земельных участков и строений на территории Островского (центрального) сельского поселения и привлечению их налогообложению;</w:t>
      </w:r>
    </w:p>
    <w:p w:rsidR="004E2F4D" w:rsidRPr="004E2F4D" w:rsidRDefault="004E2F4D" w:rsidP="004E2F4D">
      <w:pPr>
        <w:jc w:val="both"/>
        <w:rPr>
          <w:sz w:val="16"/>
          <w:szCs w:val="16"/>
        </w:rPr>
      </w:pPr>
      <w:r w:rsidRPr="004E2F4D">
        <w:rPr>
          <w:sz w:val="16"/>
          <w:szCs w:val="16"/>
        </w:rPr>
        <w:t>- своевременно корректировать бюджет сельского поселения в течени</w:t>
      </w:r>
      <w:proofErr w:type="gramStart"/>
      <w:r w:rsidRPr="004E2F4D">
        <w:rPr>
          <w:sz w:val="16"/>
          <w:szCs w:val="16"/>
        </w:rPr>
        <w:t>и</w:t>
      </w:r>
      <w:proofErr w:type="gramEnd"/>
      <w:r w:rsidRPr="004E2F4D">
        <w:rPr>
          <w:sz w:val="16"/>
          <w:szCs w:val="16"/>
        </w:rPr>
        <w:t xml:space="preserve"> года.</w:t>
      </w:r>
    </w:p>
    <w:p w:rsidR="004E2F4D" w:rsidRPr="004E2F4D" w:rsidRDefault="004E2F4D" w:rsidP="004E2F4D">
      <w:pPr>
        <w:jc w:val="both"/>
        <w:rPr>
          <w:sz w:val="16"/>
          <w:szCs w:val="16"/>
        </w:rPr>
      </w:pPr>
      <w:r w:rsidRPr="004E2F4D">
        <w:rPr>
          <w:sz w:val="16"/>
          <w:szCs w:val="16"/>
        </w:rPr>
        <w:t>3. Настоящее постановление вступает в силу с момента подписания и подлежит  опубликованию в информационном бюллетене «Районные новости».</w:t>
      </w:r>
    </w:p>
    <w:p w:rsidR="004E2F4D" w:rsidRPr="004E2F4D" w:rsidRDefault="004E2F4D" w:rsidP="004E2F4D">
      <w:pPr>
        <w:rPr>
          <w:sz w:val="16"/>
          <w:szCs w:val="16"/>
        </w:rPr>
      </w:pPr>
    </w:p>
    <w:p w:rsidR="004E2F4D" w:rsidRPr="004E2F4D" w:rsidRDefault="004E2F4D" w:rsidP="004E2F4D">
      <w:pPr>
        <w:rPr>
          <w:sz w:val="16"/>
          <w:szCs w:val="16"/>
        </w:rPr>
      </w:pPr>
      <w:r w:rsidRPr="004E2F4D">
        <w:rPr>
          <w:sz w:val="16"/>
          <w:szCs w:val="16"/>
        </w:rPr>
        <w:t xml:space="preserve">Глава Островского </w:t>
      </w:r>
    </w:p>
    <w:p w:rsidR="004E2F4D" w:rsidRPr="002E01A5" w:rsidRDefault="004E2F4D" w:rsidP="004E2F4D">
      <w:pPr>
        <w:rPr>
          <w:sz w:val="24"/>
          <w:szCs w:val="24"/>
        </w:rPr>
      </w:pPr>
      <w:r w:rsidRPr="004E2F4D">
        <w:rPr>
          <w:sz w:val="16"/>
          <w:szCs w:val="16"/>
        </w:rPr>
        <w:t>муниципального района                                                                                 Г.А. Полякова</w:t>
      </w:r>
    </w:p>
    <w:p w:rsidR="004E2F4D" w:rsidRDefault="004E2F4D" w:rsidP="004E2F4D">
      <w:pPr>
        <w:shd w:val="clear" w:color="auto" w:fill="FFFFFF"/>
        <w:tabs>
          <w:tab w:val="left" w:pos="3355"/>
        </w:tabs>
        <w:spacing w:line="20" w:lineRule="atLeast"/>
        <w:rPr>
          <w:rFonts w:ascii="Arial" w:hAnsi="Arial" w:cs="Arial"/>
          <w:sz w:val="21"/>
          <w:szCs w:val="21"/>
        </w:rPr>
      </w:pPr>
    </w:p>
    <w:p w:rsidR="004E2F4D" w:rsidRDefault="004E2F4D" w:rsidP="004E2F4D">
      <w:pPr>
        <w:ind w:firstLine="709"/>
        <w:jc w:val="center"/>
        <w:rPr>
          <w:sz w:val="16"/>
          <w:szCs w:val="16"/>
        </w:rPr>
      </w:pPr>
      <w:r w:rsidRPr="006D2594">
        <w:rPr>
          <w:sz w:val="16"/>
          <w:szCs w:val="16"/>
        </w:rPr>
        <w:t>*      *      *      *      *      *      *</w:t>
      </w:r>
    </w:p>
    <w:p w:rsidR="004E2F4D" w:rsidRDefault="004E2F4D" w:rsidP="006D2594">
      <w:pPr>
        <w:jc w:val="both"/>
        <w:rPr>
          <w:sz w:val="16"/>
          <w:szCs w:val="16"/>
        </w:rPr>
      </w:pPr>
    </w:p>
    <w:p w:rsidR="004E2F4D" w:rsidRPr="004E2F4D" w:rsidRDefault="004E2F4D" w:rsidP="004E2F4D">
      <w:pPr>
        <w:jc w:val="center"/>
        <w:rPr>
          <w:b/>
          <w:bCs/>
          <w:sz w:val="16"/>
          <w:szCs w:val="16"/>
        </w:rPr>
      </w:pPr>
      <w:r w:rsidRPr="004E2F4D">
        <w:rPr>
          <w:noProof/>
          <w:sz w:val="16"/>
          <w:szCs w:val="16"/>
        </w:rPr>
        <w:drawing>
          <wp:inline distT="0" distB="0" distL="0" distR="0">
            <wp:extent cx="438150" cy="43593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435935"/>
                    </a:xfrm>
                    <a:prstGeom prst="rect">
                      <a:avLst/>
                    </a:prstGeom>
                    <a:solidFill>
                      <a:srgbClr val="FFFFFF"/>
                    </a:solidFill>
                    <a:ln w="9525">
                      <a:noFill/>
                      <a:miter lim="800000"/>
                      <a:headEnd/>
                      <a:tailEnd/>
                    </a:ln>
                  </pic:spPr>
                </pic:pic>
              </a:graphicData>
            </a:graphic>
          </wp:inline>
        </w:drawing>
      </w:r>
    </w:p>
    <w:p w:rsidR="004E2F4D" w:rsidRPr="004E2F4D" w:rsidRDefault="004E2F4D" w:rsidP="004E2F4D">
      <w:pPr>
        <w:jc w:val="center"/>
        <w:rPr>
          <w:b/>
          <w:bCs/>
          <w:sz w:val="16"/>
          <w:szCs w:val="16"/>
        </w:rPr>
      </w:pPr>
    </w:p>
    <w:p w:rsidR="004E2F4D" w:rsidRPr="004E2F4D" w:rsidRDefault="004E2F4D" w:rsidP="004E2F4D">
      <w:pPr>
        <w:pStyle w:val="1"/>
        <w:jc w:val="center"/>
        <w:rPr>
          <w:bCs/>
          <w:sz w:val="16"/>
          <w:szCs w:val="16"/>
        </w:rPr>
      </w:pPr>
      <w:r w:rsidRPr="004E2F4D">
        <w:rPr>
          <w:bCs/>
          <w:sz w:val="16"/>
          <w:szCs w:val="16"/>
        </w:rPr>
        <w:t>ПОСТАНОВЛЕНИЕ</w:t>
      </w:r>
    </w:p>
    <w:p w:rsidR="004E2F4D" w:rsidRPr="004E2F4D" w:rsidRDefault="004E2F4D" w:rsidP="004E2F4D">
      <w:pPr>
        <w:jc w:val="center"/>
        <w:rPr>
          <w:sz w:val="16"/>
          <w:szCs w:val="16"/>
        </w:rPr>
      </w:pPr>
    </w:p>
    <w:p w:rsidR="004E2F4D" w:rsidRPr="004E2F4D" w:rsidRDefault="004E2F4D" w:rsidP="004E2F4D">
      <w:pPr>
        <w:jc w:val="center"/>
        <w:rPr>
          <w:sz w:val="16"/>
          <w:szCs w:val="16"/>
        </w:rPr>
      </w:pPr>
      <w:r w:rsidRPr="004E2F4D">
        <w:rPr>
          <w:sz w:val="16"/>
          <w:szCs w:val="16"/>
        </w:rPr>
        <w:t>АДМИНИСТРАЦИЯ ОСТРОВСКОГО МУНИЦИПАЛЬНОГО РАЙОНА</w:t>
      </w:r>
    </w:p>
    <w:p w:rsidR="004E2F4D" w:rsidRPr="004E2F4D" w:rsidRDefault="004E2F4D" w:rsidP="004E2F4D">
      <w:pPr>
        <w:jc w:val="center"/>
        <w:rPr>
          <w:sz w:val="16"/>
          <w:szCs w:val="16"/>
        </w:rPr>
      </w:pPr>
      <w:r w:rsidRPr="004E2F4D">
        <w:rPr>
          <w:sz w:val="16"/>
          <w:szCs w:val="16"/>
        </w:rPr>
        <w:t>КОСТРОМСКОЙ  ОБЛАСТИ</w:t>
      </w:r>
    </w:p>
    <w:p w:rsidR="004E2F4D" w:rsidRPr="004E2F4D" w:rsidRDefault="004E2F4D" w:rsidP="004E2F4D">
      <w:pPr>
        <w:jc w:val="both"/>
        <w:rPr>
          <w:sz w:val="16"/>
          <w:szCs w:val="16"/>
        </w:rPr>
      </w:pPr>
    </w:p>
    <w:p w:rsidR="004E2F4D" w:rsidRPr="004E2F4D" w:rsidRDefault="004E2F4D" w:rsidP="004E2F4D">
      <w:pPr>
        <w:pStyle w:val="a4"/>
        <w:spacing w:before="0" w:beforeAutospacing="0" w:after="0"/>
        <w:jc w:val="both"/>
        <w:rPr>
          <w:sz w:val="16"/>
          <w:szCs w:val="16"/>
        </w:rPr>
      </w:pPr>
      <w:r w:rsidRPr="004E2F4D">
        <w:rPr>
          <w:sz w:val="16"/>
          <w:szCs w:val="16"/>
        </w:rPr>
        <w:t xml:space="preserve">«08 » 11    2018 г.                   № 722                                      п. </w:t>
      </w:r>
      <w:proofErr w:type="gramStart"/>
      <w:r w:rsidRPr="004E2F4D">
        <w:rPr>
          <w:sz w:val="16"/>
          <w:szCs w:val="16"/>
        </w:rPr>
        <w:t>Островское</w:t>
      </w:r>
      <w:proofErr w:type="gramEnd"/>
    </w:p>
    <w:p w:rsidR="004E2F4D" w:rsidRPr="004E2F4D" w:rsidRDefault="004E2F4D" w:rsidP="004E2F4D">
      <w:pPr>
        <w:pStyle w:val="a4"/>
        <w:spacing w:before="0" w:beforeAutospacing="0" w:after="0"/>
        <w:jc w:val="both"/>
        <w:rPr>
          <w:sz w:val="16"/>
          <w:szCs w:val="16"/>
        </w:rPr>
      </w:pPr>
    </w:p>
    <w:p w:rsidR="004E2F4D" w:rsidRPr="004E2F4D" w:rsidRDefault="004E2F4D" w:rsidP="004E2F4D">
      <w:pPr>
        <w:pStyle w:val="a4"/>
        <w:spacing w:before="0" w:beforeAutospacing="0" w:after="0"/>
        <w:jc w:val="both"/>
        <w:rPr>
          <w:sz w:val="16"/>
          <w:szCs w:val="16"/>
        </w:rPr>
      </w:pP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О внесении изменения в постановление</w:t>
      </w: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администрации Островского муниципального района</w:t>
      </w: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 xml:space="preserve">от 22.10.2015 года № 406 «О формировании коллегии </w:t>
      </w:r>
      <w:proofErr w:type="gramStart"/>
      <w:r w:rsidRPr="004E2F4D">
        <w:rPr>
          <w:rStyle w:val="1f1"/>
          <w:color w:val="000000"/>
          <w:sz w:val="16"/>
          <w:szCs w:val="16"/>
        </w:rPr>
        <w:t>при</w:t>
      </w:r>
      <w:proofErr w:type="gramEnd"/>
      <w:r w:rsidRPr="004E2F4D">
        <w:rPr>
          <w:rStyle w:val="1f1"/>
          <w:color w:val="000000"/>
          <w:sz w:val="16"/>
          <w:szCs w:val="16"/>
        </w:rPr>
        <w:t xml:space="preserve"> </w:t>
      </w: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главе администрации Островского муниципального района»</w:t>
      </w:r>
    </w:p>
    <w:p w:rsidR="004E2F4D" w:rsidRPr="004E2F4D" w:rsidRDefault="004E2F4D" w:rsidP="004E2F4D">
      <w:pPr>
        <w:pStyle w:val="af"/>
        <w:spacing w:after="0"/>
        <w:jc w:val="both"/>
        <w:rPr>
          <w:rStyle w:val="1f1"/>
          <w:color w:val="000000"/>
          <w:sz w:val="16"/>
          <w:szCs w:val="16"/>
        </w:rPr>
      </w:pP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В связи с кадровыми изменениями в Островском муниципальном районе, в соответствии с Федеральным законом от 06.10.2003 г. № 131-Ф3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4E2F4D" w:rsidRPr="004E2F4D" w:rsidRDefault="004E2F4D" w:rsidP="004E2F4D">
      <w:pPr>
        <w:pStyle w:val="af"/>
        <w:spacing w:after="0"/>
        <w:jc w:val="both"/>
        <w:rPr>
          <w:sz w:val="16"/>
          <w:szCs w:val="16"/>
        </w:rPr>
      </w:pP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1. Внести изменения в постановление администрации Островского муниципального района от 22.10.2015 года № 406 «О формировании коллегии при главе администрации Островского муниципального района» (с изменениями от 22.04.2016 г. № 136) (дале</w:t>
      </w:r>
      <w:proofErr w:type="gramStart"/>
      <w:r w:rsidRPr="004E2F4D">
        <w:rPr>
          <w:rStyle w:val="1f1"/>
          <w:color w:val="000000"/>
          <w:sz w:val="16"/>
          <w:szCs w:val="16"/>
        </w:rPr>
        <w:t>е-</w:t>
      </w:r>
      <w:proofErr w:type="gramEnd"/>
      <w:r w:rsidRPr="004E2F4D">
        <w:rPr>
          <w:rStyle w:val="1f1"/>
          <w:color w:val="000000"/>
          <w:sz w:val="16"/>
          <w:szCs w:val="16"/>
        </w:rPr>
        <w:t xml:space="preserve"> постановление) следующие изменения : </w:t>
      </w:r>
    </w:p>
    <w:p w:rsidR="004E2F4D" w:rsidRPr="004E2F4D" w:rsidRDefault="004E2F4D" w:rsidP="004E2F4D">
      <w:pPr>
        <w:pStyle w:val="af"/>
        <w:spacing w:after="0"/>
        <w:jc w:val="both"/>
        <w:rPr>
          <w:rStyle w:val="1f1"/>
          <w:color w:val="000000"/>
          <w:sz w:val="16"/>
          <w:szCs w:val="16"/>
        </w:rPr>
      </w:pPr>
      <w:r w:rsidRPr="004E2F4D">
        <w:rPr>
          <w:rStyle w:val="1f1"/>
          <w:color w:val="000000"/>
          <w:sz w:val="16"/>
          <w:szCs w:val="16"/>
        </w:rPr>
        <w:t>1.1. в пункте 5 Приложения № 2 постановления слова «5. Диденко Нина Александровна – глава Островского (центрального) сельского поселения (по согласованию) следует читать</w:t>
      </w:r>
      <w:proofErr w:type="gramStart"/>
      <w:r w:rsidRPr="004E2F4D">
        <w:rPr>
          <w:rStyle w:val="1f1"/>
          <w:color w:val="000000"/>
          <w:sz w:val="16"/>
          <w:szCs w:val="16"/>
        </w:rPr>
        <w:t xml:space="preserve"> :</w:t>
      </w:r>
      <w:proofErr w:type="gramEnd"/>
      <w:r w:rsidRPr="004E2F4D">
        <w:rPr>
          <w:rStyle w:val="1f1"/>
          <w:color w:val="000000"/>
          <w:sz w:val="16"/>
          <w:szCs w:val="16"/>
        </w:rPr>
        <w:t xml:space="preserve"> «5. Диденко Нина Александровна – представитель общественности п. </w:t>
      </w:r>
      <w:proofErr w:type="gramStart"/>
      <w:r w:rsidRPr="004E2F4D">
        <w:rPr>
          <w:rStyle w:val="1f1"/>
          <w:color w:val="000000"/>
          <w:sz w:val="16"/>
          <w:szCs w:val="16"/>
        </w:rPr>
        <w:t>Островское</w:t>
      </w:r>
      <w:proofErr w:type="gramEnd"/>
      <w:r w:rsidRPr="004E2F4D">
        <w:rPr>
          <w:rStyle w:val="1f1"/>
          <w:color w:val="000000"/>
          <w:sz w:val="16"/>
          <w:szCs w:val="16"/>
        </w:rPr>
        <w:t xml:space="preserve"> (по согласованию).</w:t>
      </w:r>
    </w:p>
    <w:p w:rsidR="004E2F4D" w:rsidRPr="004E2F4D" w:rsidRDefault="004E2F4D" w:rsidP="004E2F4D">
      <w:pPr>
        <w:pStyle w:val="af"/>
        <w:widowControl w:val="0"/>
        <w:tabs>
          <w:tab w:val="left" w:pos="580"/>
        </w:tabs>
        <w:spacing w:after="0"/>
        <w:jc w:val="both"/>
        <w:rPr>
          <w:sz w:val="16"/>
          <w:szCs w:val="16"/>
        </w:rPr>
      </w:pPr>
      <w:r w:rsidRPr="004E2F4D">
        <w:rPr>
          <w:rStyle w:val="1f1"/>
          <w:color w:val="000000"/>
          <w:sz w:val="16"/>
          <w:szCs w:val="16"/>
        </w:rPr>
        <w:t>2.  Настоящее постановление вступает в силу со дня  опубликования в информационном бюллетене «Районные новости».</w:t>
      </w:r>
    </w:p>
    <w:p w:rsidR="004E2F4D" w:rsidRPr="004E2F4D" w:rsidRDefault="004E2F4D" w:rsidP="004E2F4D">
      <w:pPr>
        <w:pStyle w:val="a4"/>
        <w:spacing w:before="0" w:beforeAutospacing="0" w:after="0"/>
        <w:jc w:val="both"/>
        <w:rPr>
          <w:sz w:val="16"/>
          <w:szCs w:val="16"/>
        </w:rPr>
      </w:pPr>
    </w:p>
    <w:p w:rsidR="004E2F4D" w:rsidRPr="004E2F4D" w:rsidRDefault="004E2F4D" w:rsidP="004E2F4D">
      <w:pPr>
        <w:pStyle w:val="a4"/>
        <w:spacing w:before="0" w:beforeAutospacing="0" w:after="0"/>
        <w:jc w:val="both"/>
        <w:rPr>
          <w:sz w:val="16"/>
          <w:szCs w:val="16"/>
        </w:rPr>
      </w:pPr>
    </w:p>
    <w:p w:rsidR="004E2F4D" w:rsidRPr="004E2F4D" w:rsidRDefault="004E2F4D" w:rsidP="004E2F4D">
      <w:pPr>
        <w:pStyle w:val="a4"/>
        <w:spacing w:before="0" w:beforeAutospacing="0" w:after="0"/>
        <w:jc w:val="both"/>
        <w:rPr>
          <w:sz w:val="16"/>
          <w:szCs w:val="16"/>
        </w:rPr>
      </w:pPr>
      <w:r w:rsidRPr="004E2F4D">
        <w:rPr>
          <w:sz w:val="16"/>
          <w:szCs w:val="16"/>
        </w:rPr>
        <w:t>Глава Островского</w:t>
      </w:r>
    </w:p>
    <w:p w:rsidR="004E2F4D" w:rsidRPr="004E2F4D" w:rsidRDefault="004E2F4D" w:rsidP="004E2F4D">
      <w:pPr>
        <w:pStyle w:val="a4"/>
        <w:spacing w:before="0" w:beforeAutospacing="0" w:after="0"/>
        <w:jc w:val="both"/>
        <w:rPr>
          <w:sz w:val="16"/>
          <w:szCs w:val="16"/>
        </w:rPr>
      </w:pPr>
      <w:r w:rsidRPr="004E2F4D">
        <w:rPr>
          <w:sz w:val="16"/>
          <w:szCs w:val="16"/>
        </w:rPr>
        <w:t>муниципального района                                                                                   Г.А.Полякова</w:t>
      </w:r>
    </w:p>
    <w:p w:rsidR="004E2F4D" w:rsidRPr="004E2F4D" w:rsidRDefault="004E2F4D" w:rsidP="004E2F4D">
      <w:pPr>
        <w:pStyle w:val="a4"/>
        <w:spacing w:before="0" w:beforeAutospacing="0" w:after="0"/>
        <w:jc w:val="both"/>
        <w:rPr>
          <w:sz w:val="16"/>
          <w:szCs w:val="16"/>
        </w:rPr>
      </w:pPr>
    </w:p>
    <w:p w:rsidR="004E2F4D" w:rsidRPr="004E2F4D" w:rsidRDefault="004E2F4D" w:rsidP="006D2594">
      <w:pPr>
        <w:jc w:val="both"/>
        <w:rPr>
          <w:sz w:val="16"/>
          <w:szCs w:val="16"/>
        </w:rPr>
      </w:pPr>
    </w:p>
    <w:p w:rsidR="00121EFD" w:rsidRDefault="004E2F4D" w:rsidP="00121EFD">
      <w:pPr>
        <w:ind w:firstLine="709"/>
        <w:jc w:val="center"/>
        <w:rPr>
          <w:sz w:val="16"/>
          <w:szCs w:val="16"/>
        </w:rPr>
      </w:pPr>
      <w:r w:rsidRPr="006D2594">
        <w:rPr>
          <w:sz w:val="16"/>
          <w:szCs w:val="16"/>
        </w:rPr>
        <w:t>*      *      *      *      *      *      *</w:t>
      </w:r>
    </w:p>
    <w:p w:rsidR="00121EFD" w:rsidRDefault="00121EFD" w:rsidP="00121EFD">
      <w:pPr>
        <w:ind w:firstLine="709"/>
        <w:jc w:val="center"/>
        <w:rPr>
          <w:sz w:val="16"/>
          <w:szCs w:val="16"/>
        </w:rPr>
      </w:pPr>
      <w:r w:rsidRPr="00121EFD">
        <w:rPr>
          <w:sz w:val="16"/>
          <w:szCs w:val="16"/>
        </w:rPr>
        <w:t>ПОСТАНОВЛЕНИЕ</w:t>
      </w:r>
    </w:p>
    <w:p w:rsidR="00121EFD" w:rsidRPr="00121EFD" w:rsidRDefault="00121EFD" w:rsidP="00121EFD">
      <w:pPr>
        <w:pStyle w:val="a4"/>
        <w:spacing w:after="0"/>
        <w:jc w:val="center"/>
        <w:rPr>
          <w:sz w:val="16"/>
          <w:szCs w:val="16"/>
        </w:rPr>
      </w:pPr>
      <w:r w:rsidRPr="00121EFD">
        <w:rPr>
          <w:sz w:val="16"/>
          <w:szCs w:val="16"/>
        </w:rPr>
        <w:t xml:space="preserve">АДМИНИСТРАЦИЯ ОСТРОВСКОГО МУНИЦИПАЛЬНОГО РАЙОНА КОСТРОМСКОЙ ОБЛАСТИ </w:t>
      </w:r>
    </w:p>
    <w:p w:rsidR="00121EFD" w:rsidRPr="00121EFD" w:rsidRDefault="00121EFD" w:rsidP="00121EFD">
      <w:pPr>
        <w:pStyle w:val="a4"/>
        <w:spacing w:after="0"/>
        <w:ind w:right="618"/>
        <w:rPr>
          <w:sz w:val="16"/>
          <w:szCs w:val="16"/>
        </w:rPr>
      </w:pPr>
      <w:r w:rsidRPr="00121EFD">
        <w:rPr>
          <w:sz w:val="16"/>
          <w:szCs w:val="16"/>
        </w:rPr>
        <w:t>от «14 » ноября 2018 года № 733</w:t>
      </w:r>
    </w:p>
    <w:p w:rsidR="00121EFD" w:rsidRPr="00121EFD" w:rsidRDefault="00121EFD" w:rsidP="00121EFD">
      <w:pPr>
        <w:pStyle w:val="a4"/>
        <w:spacing w:before="0" w:beforeAutospacing="0" w:after="0"/>
        <w:rPr>
          <w:sz w:val="16"/>
          <w:szCs w:val="16"/>
        </w:rPr>
      </w:pPr>
      <w:r w:rsidRPr="00121EFD">
        <w:rPr>
          <w:color w:val="000000"/>
          <w:sz w:val="16"/>
          <w:szCs w:val="16"/>
        </w:rPr>
        <w:t>О порядке предоставления субсидий из бюджета Островского муниципального района Костромской области</w:t>
      </w:r>
      <w:bookmarkStart w:id="2" w:name="__DdeLink__825_17771365942"/>
      <w:bookmarkEnd w:id="2"/>
      <w:r w:rsidRPr="00121EFD">
        <w:rPr>
          <w:color w:val="000000"/>
          <w:sz w:val="16"/>
          <w:szCs w:val="16"/>
        </w:rPr>
        <w:t xml:space="preserve"> организациям, предоставляющим коммунальные услуги на возмещение недополученных доходов по теплоснабжению</w:t>
      </w:r>
      <w:proofErr w:type="gramStart"/>
      <w:r w:rsidRPr="00121EFD">
        <w:rPr>
          <w:color w:val="000000"/>
          <w:sz w:val="16"/>
          <w:szCs w:val="16"/>
        </w:rPr>
        <w:t xml:space="preserve"> ,</w:t>
      </w:r>
      <w:proofErr w:type="gramEnd"/>
      <w:r w:rsidRPr="00121EFD">
        <w:rPr>
          <w:color w:val="000000"/>
          <w:sz w:val="16"/>
          <w:szCs w:val="16"/>
        </w:rPr>
        <w:t xml:space="preserve">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 , не имеющих приборов учета тепловой энергии на территории Островского района Костромской области. </w:t>
      </w:r>
    </w:p>
    <w:p w:rsidR="00121EFD" w:rsidRPr="00121EFD" w:rsidRDefault="00121EFD" w:rsidP="003B77B1">
      <w:pPr>
        <w:pStyle w:val="a4"/>
        <w:spacing w:before="0" w:beforeAutospacing="0" w:after="0"/>
        <w:rPr>
          <w:sz w:val="16"/>
          <w:szCs w:val="16"/>
        </w:rPr>
      </w:pPr>
      <w:r w:rsidRPr="00121EFD">
        <w:rPr>
          <w:sz w:val="16"/>
          <w:szCs w:val="16"/>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121EFD">
        <w:rPr>
          <w:color w:val="000000"/>
          <w:sz w:val="16"/>
          <w:szCs w:val="16"/>
        </w:rPr>
        <w:t>на основании статьи 78 Бюджетного кодекса Российской Федерации</w:t>
      </w:r>
      <w:proofErr w:type="gramStart"/>
      <w:r w:rsidRPr="00121EFD">
        <w:rPr>
          <w:color w:val="000000"/>
          <w:sz w:val="16"/>
          <w:szCs w:val="16"/>
        </w:rPr>
        <w:t xml:space="preserve"> ,</w:t>
      </w:r>
      <w:proofErr w:type="gramEnd"/>
      <w:r w:rsidRPr="00121EFD">
        <w:rPr>
          <w:color w:val="000000"/>
          <w:sz w:val="16"/>
          <w:szCs w:val="16"/>
        </w:rPr>
        <w:t xml:space="preserve"> решений Собрания депутатов Островского муниципального района Костромской области пятого созыва от 12 ноября 2018 года № 274-275 «Об установлении меры социальной поддержки в виде частичной оплаты за счет средств бюджета Островского муниципального района стоимости </w:t>
      </w:r>
      <w:r w:rsidRPr="00121EFD">
        <w:rPr>
          <w:sz w:val="16"/>
          <w:szCs w:val="16"/>
        </w:rPr>
        <w:t xml:space="preserve">услуг </w:t>
      </w:r>
      <w:proofErr w:type="spellStart"/>
      <w:r w:rsidRPr="00121EFD">
        <w:rPr>
          <w:sz w:val="16"/>
          <w:szCs w:val="16"/>
        </w:rPr>
        <w:t>теплоснабженния</w:t>
      </w:r>
      <w:proofErr w:type="spellEnd"/>
      <w:r w:rsidRPr="00121EFD">
        <w:rPr>
          <w:sz w:val="16"/>
          <w:szCs w:val="16"/>
        </w:rPr>
        <w:t>, оказываемых жителям Островского муниципального района Костромской области</w:t>
      </w:r>
      <w:proofErr w:type="gramStart"/>
      <w:r w:rsidRPr="00121EFD">
        <w:rPr>
          <w:sz w:val="16"/>
          <w:szCs w:val="16"/>
        </w:rPr>
        <w:t xml:space="preserve"> ,</w:t>
      </w:r>
      <w:proofErr w:type="gramEnd"/>
      <w:r w:rsidRPr="00121EFD">
        <w:rPr>
          <w:sz w:val="16"/>
          <w:szCs w:val="16"/>
        </w:rPr>
        <w:t xml:space="preserve"> проживающим в многоквартирных и жилых домах с централизованным отоплением при отсутствии приборов учета тепловой энергии , в связи с установлением муниципального стандарта норматива потребления коммунальной услуги по отоплению в многоквартирных домах и жилых домах с централизованным отоплением при отсутствии приборов учета тепловой энергии , на территории Островского муниципального района Костромской области</w:t>
      </w:r>
      <w:r w:rsidRPr="00121EFD">
        <w:rPr>
          <w:color w:val="000000"/>
          <w:sz w:val="16"/>
          <w:szCs w:val="16"/>
        </w:rPr>
        <w:t xml:space="preserve"> » администрация Островского муниципального района Костромской области ПОСТАНОВЛЯЕТ:</w:t>
      </w:r>
    </w:p>
    <w:p w:rsidR="00121EFD" w:rsidRPr="00121EFD" w:rsidRDefault="00121EFD" w:rsidP="003B77B1">
      <w:pPr>
        <w:pStyle w:val="a4"/>
        <w:spacing w:before="0" w:beforeAutospacing="0" w:after="0"/>
        <w:rPr>
          <w:sz w:val="16"/>
          <w:szCs w:val="16"/>
        </w:rPr>
      </w:pPr>
      <w:bookmarkStart w:id="3" w:name="__DdeLink__825_177713659421"/>
      <w:bookmarkEnd w:id="3"/>
      <w:r w:rsidRPr="00121EFD">
        <w:rPr>
          <w:color w:val="000000"/>
          <w:sz w:val="16"/>
          <w:szCs w:val="16"/>
        </w:rPr>
        <w:t xml:space="preserve">1. Утвердить прилагаемый </w:t>
      </w:r>
      <w:hyperlink r:id="rId15" w:history="1">
        <w:r w:rsidRPr="00121EFD">
          <w:rPr>
            <w:rStyle w:val="af4"/>
            <w:rFonts w:eastAsia="Andale Sans UI"/>
            <w:color w:val="000000"/>
            <w:sz w:val="16"/>
            <w:szCs w:val="16"/>
          </w:rPr>
          <w:t>порядок</w:t>
        </w:r>
      </w:hyperlink>
      <w:r w:rsidRPr="00121EFD">
        <w:rPr>
          <w:color w:val="000000"/>
          <w:sz w:val="16"/>
          <w:szCs w:val="16"/>
        </w:rPr>
        <w:t xml:space="preserve"> предоставления субсидий из бюджета Островского муниципального района Костромской области организациям, предоставляющим коммунальные услуги по теплоснабжению на возмещение недополученных доходов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121EFD">
        <w:rPr>
          <w:color w:val="000000"/>
          <w:sz w:val="16"/>
          <w:szCs w:val="16"/>
        </w:rPr>
        <w:t xml:space="preserve"> ,</w:t>
      </w:r>
      <w:proofErr w:type="gramEnd"/>
      <w:r w:rsidRPr="00121EFD">
        <w:rPr>
          <w:color w:val="000000"/>
          <w:sz w:val="16"/>
          <w:szCs w:val="16"/>
        </w:rPr>
        <w:t xml:space="preserve"> не имеющих приборов учета тепловой энергии на территории Островского района Костромской области.</w:t>
      </w:r>
      <w:r w:rsidRPr="00121EFD">
        <w:rPr>
          <w:i/>
          <w:iCs/>
          <w:color w:val="000000"/>
          <w:sz w:val="16"/>
          <w:szCs w:val="16"/>
        </w:rPr>
        <w:t xml:space="preserve"> </w:t>
      </w:r>
    </w:p>
    <w:p w:rsidR="00121EFD" w:rsidRPr="00121EFD" w:rsidRDefault="00121EFD" w:rsidP="003B77B1">
      <w:pPr>
        <w:pStyle w:val="a4"/>
        <w:spacing w:before="0" w:beforeAutospacing="0" w:after="0"/>
        <w:rPr>
          <w:sz w:val="16"/>
          <w:szCs w:val="16"/>
        </w:rPr>
      </w:pPr>
      <w:r w:rsidRPr="00121EFD">
        <w:rPr>
          <w:color w:val="000000"/>
          <w:sz w:val="16"/>
          <w:szCs w:val="16"/>
        </w:rPr>
        <w:t xml:space="preserve">2. </w:t>
      </w:r>
      <w:r w:rsidRPr="00121EFD">
        <w:rPr>
          <w:sz w:val="16"/>
          <w:szCs w:val="16"/>
        </w:rPr>
        <w:t>Настоящее постановление вступает в силу со дня его опубликования в информационном бюллетене «Районные новости»</w:t>
      </w:r>
      <w:proofErr w:type="gramStart"/>
      <w:r w:rsidRPr="00121EFD">
        <w:rPr>
          <w:sz w:val="16"/>
          <w:szCs w:val="16"/>
        </w:rPr>
        <w:t xml:space="preserve"> ,</w:t>
      </w:r>
      <w:proofErr w:type="gramEnd"/>
      <w:r w:rsidRPr="00121EFD">
        <w:rPr>
          <w:sz w:val="16"/>
          <w:szCs w:val="16"/>
        </w:rPr>
        <w:t xml:space="preserve"> и распространяет свое действие на правоотношения, возникшие с 28 сентября 2018 года.</w:t>
      </w:r>
    </w:p>
    <w:p w:rsidR="00121EFD" w:rsidRPr="00121EFD" w:rsidRDefault="00121EFD" w:rsidP="003B77B1">
      <w:pPr>
        <w:pStyle w:val="a4"/>
        <w:spacing w:before="0" w:beforeAutospacing="0" w:after="0"/>
        <w:rPr>
          <w:sz w:val="16"/>
          <w:szCs w:val="16"/>
        </w:rPr>
      </w:pPr>
      <w:r w:rsidRPr="00121EFD">
        <w:rPr>
          <w:sz w:val="16"/>
          <w:szCs w:val="16"/>
        </w:rPr>
        <w:t>Глава Островского муниципального района</w:t>
      </w:r>
      <w:proofErr w:type="gramStart"/>
      <w:r w:rsidRPr="00121EFD">
        <w:rPr>
          <w:sz w:val="16"/>
          <w:szCs w:val="16"/>
        </w:rPr>
        <w:t xml:space="preserve"> :</w:t>
      </w:r>
      <w:proofErr w:type="gramEnd"/>
      <w:r w:rsidRPr="00121EFD">
        <w:rPr>
          <w:sz w:val="16"/>
          <w:szCs w:val="16"/>
        </w:rPr>
        <w:t xml:space="preserve"> Г.А.Полякова</w:t>
      </w:r>
    </w:p>
    <w:p w:rsidR="00121EFD" w:rsidRPr="00121EFD" w:rsidRDefault="00121EFD" w:rsidP="003B77B1">
      <w:pPr>
        <w:pStyle w:val="a4"/>
        <w:spacing w:before="0" w:beforeAutospacing="0" w:after="0"/>
        <w:jc w:val="right"/>
        <w:rPr>
          <w:sz w:val="16"/>
          <w:szCs w:val="16"/>
        </w:rPr>
      </w:pPr>
      <w:r w:rsidRPr="00121EFD">
        <w:rPr>
          <w:sz w:val="16"/>
          <w:szCs w:val="16"/>
        </w:rPr>
        <w:t xml:space="preserve">Приложение </w:t>
      </w:r>
    </w:p>
    <w:p w:rsidR="00121EFD" w:rsidRPr="00121EFD" w:rsidRDefault="00121EFD" w:rsidP="003B77B1">
      <w:pPr>
        <w:pStyle w:val="a4"/>
        <w:spacing w:before="0" w:beforeAutospacing="0" w:after="0"/>
        <w:jc w:val="right"/>
        <w:rPr>
          <w:sz w:val="16"/>
          <w:szCs w:val="16"/>
        </w:rPr>
      </w:pPr>
      <w:r w:rsidRPr="00121EFD">
        <w:rPr>
          <w:sz w:val="16"/>
          <w:szCs w:val="16"/>
        </w:rPr>
        <w:t>УТВЕРЖДЕН</w:t>
      </w:r>
    </w:p>
    <w:p w:rsidR="00121EFD" w:rsidRPr="00121EFD" w:rsidRDefault="00121EFD" w:rsidP="003B77B1">
      <w:pPr>
        <w:pStyle w:val="a4"/>
        <w:spacing w:before="0" w:beforeAutospacing="0" w:after="0"/>
        <w:jc w:val="right"/>
        <w:rPr>
          <w:sz w:val="16"/>
          <w:szCs w:val="16"/>
        </w:rPr>
      </w:pPr>
      <w:r w:rsidRPr="00121EFD">
        <w:rPr>
          <w:sz w:val="16"/>
          <w:szCs w:val="16"/>
        </w:rPr>
        <w:t xml:space="preserve">постановлением администрации Островского муниципального района Костромской области от « » ноября 2018 г. № </w:t>
      </w:r>
    </w:p>
    <w:p w:rsidR="00121EFD" w:rsidRPr="00121EFD" w:rsidRDefault="00121EFD" w:rsidP="003B77B1">
      <w:pPr>
        <w:pStyle w:val="a4"/>
        <w:spacing w:before="0" w:beforeAutospacing="0" w:after="0"/>
        <w:jc w:val="center"/>
        <w:rPr>
          <w:sz w:val="16"/>
          <w:szCs w:val="16"/>
        </w:rPr>
      </w:pPr>
      <w:r w:rsidRPr="00121EFD">
        <w:rPr>
          <w:sz w:val="16"/>
          <w:szCs w:val="16"/>
        </w:rPr>
        <w:t>ПОРЯДОК</w:t>
      </w:r>
    </w:p>
    <w:p w:rsidR="00121EFD" w:rsidRPr="00121EFD" w:rsidRDefault="00121EFD" w:rsidP="003B77B1">
      <w:pPr>
        <w:pStyle w:val="a4"/>
        <w:spacing w:before="0" w:beforeAutospacing="0" w:after="0"/>
        <w:rPr>
          <w:sz w:val="16"/>
          <w:szCs w:val="16"/>
        </w:rPr>
      </w:pPr>
      <w:bookmarkStart w:id="4" w:name="__DdeLink__825_177713659422"/>
      <w:bookmarkEnd w:id="4"/>
      <w:r w:rsidRPr="00121EFD">
        <w:rPr>
          <w:sz w:val="16"/>
          <w:szCs w:val="16"/>
        </w:rPr>
        <w:t>предоставления субсидий из бюджета Островского муниципального района Костромской области</w:t>
      </w:r>
      <w:r w:rsidRPr="00121EFD">
        <w:rPr>
          <w:color w:val="000000"/>
          <w:sz w:val="16"/>
          <w:szCs w:val="16"/>
        </w:rPr>
        <w:t xml:space="preserve"> организациям, предоставляющим коммунальные услуги по теплоснабжению на возмещение недополученных доходов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121EFD">
        <w:rPr>
          <w:color w:val="000000"/>
          <w:sz w:val="16"/>
          <w:szCs w:val="16"/>
        </w:rPr>
        <w:t xml:space="preserve"> ,</w:t>
      </w:r>
      <w:proofErr w:type="gramEnd"/>
      <w:r w:rsidRPr="00121EFD">
        <w:rPr>
          <w:color w:val="000000"/>
          <w:sz w:val="16"/>
          <w:szCs w:val="16"/>
        </w:rPr>
        <w:t xml:space="preserve"> не имеющих приборов учета тепловой энергии на территории Островского района Костромской области.</w:t>
      </w:r>
      <w:r w:rsidRPr="00121EFD">
        <w:rPr>
          <w:i/>
          <w:iCs/>
          <w:color w:val="000000"/>
          <w:sz w:val="16"/>
          <w:szCs w:val="16"/>
        </w:rPr>
        <w:t xml:space="preserve"> </w:t>
      </w:r>
    </w:p>
    <w:p w:rsidR="00121EFD" w:rsidRPr="00121EFD" w:rsidRDefault="00121EFD" w:rsidP="00121EFD">
      <w:pPr>
        <w:pStyle w:val="a4"/>
        <w:ind w:firstLine="709"/>
        <w:jc w:val="center"/>
        <w:rPr>
          <w:sz w:val="16"/>
          <w:szCs w:val="16"/>
        </w:rPr>
      </w:pPr>
      <w:r w:rsidRPr="00121EFD">
        <w:rPr>
          <w:sz w:val="16"/>
          <w:szCs w:val="16"/>
        </w:rPr>
        <w:lastRenderedPageBreak/>
        <w:t>Глава 1. Общие положения</w:t>
      </w:r>
    </w:p>
    <w:p w:rsidR="00121EFD" w:rsidRPr="00121EFD" w:rsidRDefault="00121EFD" w:rsidP="00121EFD">
      <w:pPr>
        <w:pStyle w:val="a4"/>
        <w:spacing w:before="0" w:beforeAutospacing="0" w:after="0"/>
        <w:rPr>
          <w:sz w:val="16"/>
          <w:szCs w:val="16"/>
        </w:rPr>
      </w:pPr>
      <w:bookmarkStart w:id="5" w:name="__DdeLink__825_17771365941"/>
      <w:bookmarkEnd w:id="5"/>
      <w:r w:rsidRPr="00121EFD">
        <w:rPr>
          <w:sz w:val="16"/>
          <w:szCs w:val="16"/>
        </w:rPr>
        <w:t xml:space="preserve">1. </w:t>
      </w:r>
      <w:proofErr w:type="gramStart"/>
      <w:r w:rsidRPr="00121EFD">
        <w:rPr>
          <w:sz w:val="16"/>
          <w:szCs w:val="16"/>
        </w:rPr>
        <w:t xml:space="preserve">Настоящий Порядок разработан в соответствии с Федеральным законом от 06.10.2003 года № 131-ФЗ «Об общих принципах организации местного самоуправления в Российской Федерации» и на основании статьи 78 Бюджетного кодекса Российской Федерации и определяет цели, условия и порядок предоставления субсидий из бюджета Островского муниципального района Костромской области организациям, предоставляющим коммунальные услуги по теплоснабжению, на возмещение недополученных доходов по теплоснабжению в связи </w:t>
      </w:r>
      <w:r w:rsidRPr="00121EFD">
        <w:rPr>
          <w:color w:val="000000"/>
          <w:sz w:val="16"/>
          <w:szCs w:val="16"/>
        </w:rPr>
        <w:t>с</w:t>
      </w:r>
      <w:proofErr w:type="gramEnd"/>
      <w:r w:rsidRPr="00121EFD">
        <w:rPr>
          <w:color w:val="000000"/>
          <w:sz w:val="16"/>
          <w:szCs w:val="16"/>
        </w:rPr>
        <w:t xml:space="preserve">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121EFD">
        <w:rPr>
          <w:color w:val="000000"/>
          <w:sz w:val="16"/>
          <w:szCs w:val="16"/>
        </w:rPr>
        <w:t xml:space="preserve"> ,</w:t>
      </w:r>
      <w:proofErr w:type="gramEnd"/>
      <w:r w:rsidRPr="00121EFD">
        <w:rPr>
          <w:color w:val="000000"/>
          <w:sz w:val="16"/>
          <w:szCs w:val="16"/>
        </w:rPr>
        <w:t xml:space="preserve"> не имеющих приборов учета тепла на территории Островского муниципального района Костромской области </w:t>
      </w:r>
      <w:r w:rsidRPr="00121EFD">
        <w:rPr>
          <w:sz w:val="16"/>
          <w:szCs w:val="16"/>
        </w:rPr>
        <w:t>(далее – субсидии) .</w:t>
      </w:r>
    </w:p>
    <w:p w:rsidR="00121EFD" w:rsidRPr="00121EFD" w:rsidRDefault="00121EFD" w:rsidP="00121EFD">
      <w:pPr>
        <w:pStyle w:val="a4"/>
        <w:spacing w:before="0" w:beforeAutospacing="0" w:after="0"/>
        <w:rPr>
          <w:sz w:val="16"/>
          <w:szCs w:val="16"/>
        </w:rPr>
      </w:pPr>
      <w:bookmarkStart w:id="6" w:name="__DdeLink__825_177713659411"/>
      <w:bookmarkEnd w:id="6"/>
      <w:r w:rsidRPr="00121EFD">
        <w:rPr>
          <w:sz w:val="16"/>
          <w:szCs w:val="16"/>
        </w:rPr>
        <w:t xml:space="preserve">2. Субсидии предоставляются организациям, предоставляющим коммунальные услуги по теплоснабжению в целях возмещения недополученных ими доходов, в связи </w:t>
      </w:r>
      <w:r w:rsidRPr="00121EFD">
        <w:rPr>
          <w:color w:val="000000"/>
          <w:sz w:val="16"/>
          <w:szCs w:val="16"/>
        </w:rPr>
        <w:t>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 не имеющих приборов учета тепла на территории Островского муниципального района Костромской области</w:t>
      </w:r>
      <w:proofErr w:type="gramStart"/>
      <w:r w:rsidRPr="00121EFD">
        <w:rPr>
          <w:color w:val="000000"/>
          <w:sz w:val="16"/>
          <w:szCs w:val="16"/>
        </w:rPr>
        <w:t xml:space="preserve"> </w:t>
      </w:r>
      <w:r w:rsidRPr="00121EFD">
        <w:rPr>
          <w:sz w:val="16"/>
          <w:szCs w:val="16"/>
        </w:rPr>
        <w:t>.</w:t>
      </w:r>
      <w:proofErr w:type="gramEnd"/>
      <w:r w:rsidRPr="00121EFD">
        <w:rPr>
          <w:sz w:val="16"/>
          <w:szCs w:val="16"/>
        </w:rPr>
        <w:t xml:space="preserve"> </w:t>
      </w:r>
    </w:p>
    <w:p w:rsidR="00121EFD" w:rsidRPr="00121EFD" w:rsidRDefault="00121EFD" w:rsidP="00121EFD">
      <w:pPr>
        <w:pStyle w:val="a4"/>
        <w:spacing w:before="0" w:beforeAutospacing="0" w:after="0"/>
        <w:rPr>
          <w:sz w:val="16"/>
          <w:szCs w:val="16"/>
        </w:rPr>
      </w:pPr>
      <w:r w:rsidRPr="00121EFD">
        <w:rPr>
          <w:sz w:val="16"/>
          <w:szCs w:val="16"/>
        </w:rPr>
        <w:t>3.Получателями субсидий являются организации (поставщики коммунальных услуг по теплоснабжению) - юридические лица (за исключением государственных и муниципальных учреждений)</w:t>
      </w:r>
      <w:r w:rsidRPr="00121EFD">
        <w:rPr>
          <w:color w:val="000000"/>
          <w:sz w:val="16"/>
          <w:szCs w:val="16"/>
        </w:rPr>
        <w:t>, которые соответствуют следующим критериям:</w:t>
      </w:r>
    </w:p>
    <w:p w:rsidR="00121EFD" w:rsidRPr="00121EFD" w:rsidRDefault="00121EFD" w:rsidP="00121EFD">
      <w:pPr>
        <w:pStyle w:val="a4"/>
        <w:spacing w:before="0" w:beforeAutospacing="0" w:after="0"/>
        <w:ind w:firstLine="709"/>
        <w:rPr>
          <w:sz w:val="16"/>
          <w:szCs w:val="16"/>
        </w:rPr>
      </w:pPr>
      <w:r w:rsidRPr="00121EFD">
        <w:rPr>
          <w:sz w:val="16"/>
          <w:szCs w:val="16"/>
        </w:rPr>
        <w:t>1) являются уполномоченными организациями по реализации коммунальных услуг населению Островского района Костромской области;</w:t>
      </w:r>
    </w:p>
    <w:p w:rsidR="00121EFD" w:rsidRPr="00121EFD" w:rsidRDefault="00121EFD" w:rsidP="00121EFD">
      <w:pPr>
        <w:pStyle w:val="a4"/>
        <w:spacing w:before="0" w:beforeAutospacing="0" w:after="0"/>
        <w:ind w:firstLine="709"/>
        <w:rPr>
          <w:sz w:val="16"/>
          <w:szCs w:val="16"/>
        </w:rPr>
      </w:pPr>
      <w:r w:rsidRPr="00121EFD">
        <w:rPr>
          <w:sz w:val="16"/>
          <w:szCs w:val="16"/>
        </w:rPr>
        <w:t>2) осуществляют реализацию услуг теплоснабжения населению проживающему на территории Островского муниципального района Костромской области и подключенным к этим коммунальным сетям</w:t>
      </w:r>
      <w:proofErr w:type="gramStart"/>
      <w:r w:rsidRPr="00121EFD">
        <w:rPr>
          <w:sz w:val="16"/>
          <w:szCs w:val="16"/>
        </w:rPr>
        <w:t xml:space="preserve"> </w:t>
      </w:r>
      <w:r w:rsidRPr="00121EFD">
        <w:rPr>
          <w:color w:val="000000"/>
          <w:sz w:val="16"/>
          <w:szCs w:val="16"/>
        </w:rPr>
        <w:t>;</w:t>
      </w:r>
      <w:proofErr w:type="gramEnd"/>
    </w:p>
    <w:p w:rsidR="00121EFD" w:rsidRPr="00121EFD" w:rsidRDefault="00121EFD" w:rsidP="00121EFD">
      <w:pPr>
        <w:pStyle w:val="a4"/>
        <w:spacing w:before="0" w:beforeAutospacing="0" w:after="0"/>
        <w:ind w:firstLine="709"/>
        <w:rPr>
          <w:sz w:val="16"/>
          <w:szCs w:val="16"/>
        </w:rPr>
      </w:pPr>
      <w:r w:rsidRPr="00121EFD">
        <w:rPr>
          <w:sz w:val="16"/>
          <w:szCs w:val="16"/>
        </w:rPr>
        <w:t>3) имеют заключенные договора на приобретение услуг теплоснабжения, по утвержденным тарифам для последующей реализации населению, проживающему в многоквартирных и жилых домах, не имеющих приборов учета тепловой энергии на территории Островского муниципального района Костромской области</w:t>
      </w:r>
      <w:proofErr w:type="gramStart"/>
      <w:r w:rsidRPr="00121EFD">
        <w:rPr>
          <w:sz w:val="16"/>
          <w:szCs w:val="16"/>
        </w:rPr>
        <w:t xml:space="preserve"> ;</w:t>
      </w:r>
      <w:proofErr w:type="gramEnd"/>
      <w:r w:rsidRPr="00121EFD">
        <w:rPr>
          <w:sz w:val="16"/>
          <w:szCs w:val="16"/>
        </w:rPr>
        <w:t xml:space="preserve"> </w:t>
      </w:r>
    </w:p>
    <w:p w:rsidR="00121EFD" w:rsidRPr="00121EFD" w:rsidRDefault="00121EFD" w:rsidP="00121EFD">
      <w:pPr>
        <w:pStyle w:val="a4"/>
        <w:spacing w:before="0" w:beforeAutospacing="0" w:after="0"/>
        <w:ind w:firstLine="709"/>
        <w:jc w:val="center"/>
        <w:rPr>
          <w:sz w:val="16"/>
          <w:szCs w:val="16"/>
        </w:rPr>
      </w:pPr>
      <w:r w:rsidRPr="00121EFD">
        <w:rPr>
          <w:sz w:val="16"/>
          <w:szCs w:val="16"/>
        </w:rPr>
        <w:t xml:space="preserve">Глава 2. Условия и порядок предоставления субсидий </w:t>
      </w:r>
    </w:p>
    <w:p w:rsidR="00121EFD" w:rsidRPr="00121EFD" w:rsidRDefault="00121EFD" w:rsidP="00121EFD">
      <w:pPr>
        <w:pStyle w:val="a4"/>
        <w:spacing w:before="0" w:beforeAutospacing="0" w:after="0"/>
        <w:ind w:firstLine="709"/>
        <w:jc w:val="center"/>
        <w:rPr>
          <w:sz w:val="16"/>
          <w:szCs w:val="16"/>
        </w:rPr>
      </w:pPr>
    </w:p>
    <w:p w:rsidR="00121EFD" w:rsidRPr="00121EFD" w:rsidRDefault="00121EFD" w:rsidP="00121EFD">
      <w:pPr>
        <w:pStyle w:val="a4"/>
        <w:spacing w:before="0" w:beforeAutospacing="0" w:after="0"/>
        <w:rPr>
          <w:sz w:val="16"/>
          <w:szCs w:val="16"/>
        </w:rPr>
      </w:pPr>
      <w:r w:rsidRPr="00121EFD">
        <w:rPr>
          <w:sz w:val="16"/>
          <w:szCs w:val="16"/>
        </w:rPr>
        <w:t xml:space="preserve">4. Условиями предоставления субсидии являются: </w:t>
      </w:r>
    </w:p>
    <w:p w:rsidR="00121EFD" w:rsidRPr="00121EFD" w:rsidRDefault="00121EFD" w:rsidP="00121EFD">
      <w:pPr>
        <w:pStyle w:val="a4"/>
        <w:spacing w:before="0" w:beforeAutospacing="0" w:after="0"/>
        <w:ind w:firstLine="709"/>
        <w:rPr>
          <w:sz w:val="16"/>
          <w:szCs w:val="16"/>
        </w:rPr>
      </w:pPr>
      <w:r w:rsidRPr="00121EFD">
        <w:rPr>
          <w:sz w:val="16"/>
          <w:szCs w:val="16"/>
        </w:rPr>
        <w:t>1)осуществление организацией, предоставляющей коммунальные услуги бесперебойной регулируемой деятельности по реализации теплоснабжения населению, проживающему на территории Островского муниципального района Костромской области в многоквартирных и жилых домах</w:t>
      </w:r>
      <w:proofErr w:type="gramStart"/>
      <w:r w:rsidRPr="00121EFD">
        <w:rPr>
          <w:sz w:val="16"/>
          <w:szCs w:val="16"/>
        </w:rPr>
        <w:t xml:space="preserve"> ,</w:t>
      </w:r>
      <w:proofErr w:type="gramEnd"/>
      <w:r w:rsidRPr="00121EFD">
        <w:rPr>
          <w:sz w:val="16"/>
          <w:szCs w:val="16"/>
        </w:rPr>
        <w:t xml:space="preserve"> не имеющих приборов учета тепловой энергии ;</w:t>
      </w:r>
    </w:p>
    <w:p w:rsidR="00121EFD" w:rsidRPr="00121EFD" w:rsidRDefault="00121EFD" w:rsidP="00121EFD">
      <w:pPr>
        <w:pStyle w:val="a4"/>
        <w:spacing w:before="0" w:beforeAutospacing="0" w:after="0"/>
        <w:ind w:firstLine="709"/>
        <w:rPr>
          <w:sz w:val="16"/>
          <w:szCs w:val="16"/>
        </w:rPr>
      </w:pPr>
      <w:r w:rsidRPr="00121EFD">
        <w:rPr>
          <w:sz w:val="16"/>
          <w:szCs w:val="16"/>
        </w:rPr>
        <w:t>2)осуществление организацией, предоставляющей коммунальные услуги раздельного учета, позволяющего выделить и сформировать расходы, доходы и финансовые результаты по регулируемому виду деятельности – реализация услуг теплоснабжения населению</w:t>
      </w:r>
      <w:proofErr w:type="gramStart"/>
      <w:r w:rsidRPr="00121EFD">
        <w:rPr>
          <w:sz w:val="16"/>
          <w:szCs w:val="16"/>
        </w:rPr>
        <w:t xml:space="preserve"> ;</w:t>
      </w:r>
      <w:proofErr w:type="gramEnd"/>
      <w:r w:rsidRPr="00121EFD">
        <w:rPr>
          <w:i/>
          <w:iCs/>
          <w:sz w:val="16"/>
          <w:szCs w:val="16"/>
        </w:rPr>
        <w:t xml:space="preserve"> </w:t>
      </w:r>
    </w:p>
    <w:p w:rsidR="00121EFD" w:rsidRPr="00121EFD" w:rsidRDefault="00121EFD" w:rsidP="00121EFD">
      <w:pPr>
        <w:pStyle w:val="a4"/>
        <w:spacing w:before="0" w:beforeAutospacing="0" w:after="0"/>
        <w:ind w:firstLine="709"/>
        <w:rPr>
          <w:sz w:val="16"/>
          <w:szCs w:val="16"/>
        </w:rPr>
      </w:pPr>
      <w:r w:rsidRPr="00121EFD">
        <w:rPr>
          <w:sz w:val="16"/>
          <w:szCs w:val="16"/>
          <w:shd w:val="clear" w:color="auto" w:fill="FFFFFF"/>
        </w:rPr>
        <w:t>3) наличие у поставляющей услуги</w:t>
      </w:r>
      <w:r w:rsidRPr="00121EFD">
        <w:rPr>
          <w:sz w:val="16"/>
          <w:szCs w:val="16"/>
        </w:rPr>
        <w:t xml:space="preserve"> организации</w:t>
      </w:r>
      <w:r w:rsidRPr="00121EFD">
        <w:rPr>
          <w:sz w:val="16"/>
          <w:szCs w:val="16"/>
          <w:shd w:val="clear" w:color="auto" w:fill="FFFFFF"/>
        </w:rPr>
        <w:t xml:space="preserve"> недополученных доходов, возникающих при реализации услуг теплоснабжения населению, проживающему</w:t>
      </w:r>
      <w:proofErr w:type="gramStart"/>
      <w:r w:rsidRPr="00121EFD">
        <w:rPr>
          <w:sz w:val="16"/>
          <w:szCs w:val="16"/>
          <w:shd w:val="clear" w:color="auto" w:fill="FFFFFF"/>
        </w:rPr>
        <w:t xml:space="preserve"> ,</w:t>
      </w:r>
      <w:proofErr w:type="gramEnd"/>
      <w:r w:rsidRPr="00121EFD">
        <w:rPr>
          <w:sz w:val="16"/>
          <w:szCs w:val="16"/>
          <w:shd w:val="clear" w:color="auto" w:fill="FFFFFF"/>
        </w:rPr>
        <w:t xml:space="preserve"> в многоквартирных и жилых домах не имеющих приборов учета тепла на территории Островского муниципального района Костромской области ; </w:t>
      </w:r>
    </w:p>
    <w:p w:rsidR="00121EFD" w:rsidRPr="00121EFD" w:rsidRDefault="00121EFD" w:rsidP="00121EFD">
      <w:pPr>
        <w:pStyle w:val="a4"/>
        <w:spacing w:before="0" w:beforeAutospacing="0" w:after="0"/>
        <w:ind w:firstLine="709"/>
        <w:rPr>
          <w:sz w:val="16"/>
          <w:szCs w:val="16"/>
        </w:rPr>
      </w:pPr>
      <w:r w:rsidRPr="00121EFD">
        <w:rPr>
          <w:color w:val="000000"/>
          <w:sz w:val="16"/>
          <w:szCs w:val="16"/>
        </w:rPr>
        <w:t>4)</w:t>
      </w:r>
      <w:r w:rsidRPr="00121EFD">
        <w:rPr>
          <w:sz w:val="16"/>
          <w:szCs w:val="16"/>
        </w:rPr>
        <w:t xml:space="preserve"> соответствие организации</w:t>
      </w:r>
      <w:proofErr w:type="gramStart"/>
      <w:r w:rsidRPr="00121EFD">
        <w:rPr>
          <w:sz w:val="16"/>
          <w:szCs w:val="16"/>
        </w:rPr>
        <w:t xml:space="preserve"> ,</w:t>
      </w:r>
      <w:proofErr w:type="gramEnd"/>
      <w:r w:rsidRPr="00121EFD">
        <w:rPr>
          <w:sz w:val="16"/>
          <w:szCs w:val="16"/>
        </w:rPr>
        <w:t xml:space="preserve"> предоставляющей коммунальные услуги на первое число месяца, предшествующего месяцу, в котором планируется заключение соглашения о предоставлении субсидии на соответствующий финансовый год, следующим требованиям:</w:t>
      </w:r>
    </w:p>
    <w:p w:rsidR="00121EFD" w:rsidRPr="00121EFD" w:rsidRDefault="00121EFD" w:rsidP="00121EFD">
      <w:pPr>
        <w:pStyle w:val="a4"/>
        <w:spacing w:before="0" w:beforeAutospacing="0" w:after="0"/>
        <w:rPr>
          <w:sz w:val="16"/>
          <w:szCs w:val="16"/>
        </w:rPr>
      </w:pPr>
      <w:r w:rsidRPr="00121EFD">
        <w:rPr>
          <w:sz w:val="16"/>
          <w:szCs w:val="16"/>
        </w:rPr>
        <w:t>организации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121EFD" w:rsidRPr="00121EFD" w:rsidRDefault="00121EFD" w:rsidP="00121EFD">
      <w:pPr>
        <w:pStyle w:val="a4"/>
        <w:spacing w:before="0" w:beforeAutospacing="0" w:after="0"/>
        <w:rPr>
          <w:sz w:val="16"/>
          <w:szCs w:val="16"/>
        </w:rPr>
      </w:pPr>
      <w:proofErr w:type="gramStart"/>
      <w:r w:rsidRPr="00121EFD">
        <w:rPr>
          <w:sz w:val="16"/>
          <w:szCs w:val="16"/>
        </w:rPr>
        <w:t>организации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121EFD">
        <w:rPr>
          <w:sz w:val="16"/>
          <w:szCs w:val="16"/>
        </w:rPr>
        <w:t>офшорные</w:t>
      </w:r>
      <w:proofErr w:type="spellEnd"/>
      <w:r w:rsidRPr="00121EFD">
        <w:rPr>
          <w:sz w:val="16"/>
          <w:szCs w:val="16"/>
        </w:rPr>
        <w:t xml:space="preserve"> зоны) в</w:t>
      </w:r>
      <w:proofErr w:type="gramEnd"/>
      <w:r w:rsidRPr="00121EFD">
        <w:rPr>
          <w:sz w:val="16"/>
          <w:szCs w:val="16"/>
        </w:rPr>
        <w:t xml:space="preserve"> </w:t>
      </w:r>
      <w:proofErr w:type="gramStart"/>
      <w:r w:rsidRPr="00121EFD">
        <w:rPr>
          <w:sz w:val="16"/>
          <w:szCs w:val="16"/>
        </w:rPr>
        <w:t>отношении</w:t>
      </w:r>
      <w:proofErr w:type="gramEnd"/>
      <w:r w:rsidRPr="00121EFD">
        <w:rPr>
          <w:sz w:val="16"/>
          <w:szCs w:val="16"/>
        </w:rPr>
        <w:t xml:space="preserve"> таких юридических лиц, в совокупности превышает 50 процентов;</w:t>
      </w:r>
    </w:p>
    <w:p w:rsidR="00121EFD" w:rsidRPr="00121EFD" w:rsidRDefault="00121EFD" w:rsidP="00121EFD">
      <w:pPr>
        <w:pStyle w:val="a4"/>
        <w:spacing w:before="0" w:beforeAutospacing="0" w:after="0"/>
        <w:rPr>
          <w:sz w:val="16"/>
          <w:szCs w:val="16"/>
        </w:rPr>
      </w:pPr>
      <w:r w:rsidRPr="00121EFD">
        <w:rPr>
          <w:sz w:val="16"/>
          <w:szCs w:val="16"/>
        </w:rPr>
        <w:t>организации не должны получать средства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указанные в пункте 2 настоящего Порядка;</w:t>
      </w:r>
    </w:p>
    <w:p w:rsidR="00121EFD" w:rsidRPr="00121EFD" w:rsidRDefault="00121EFD" w:rsidP="00121EFD">
      <w:pPr>
        <w:pStyle w:val="a4"/>
        <w:spacing w:before="0" w:beforeAutospacing="0" w:after="0"/>
        <w:rPr>
          <w:sz w:val="16"/>
          <w:szCs w:val="16"/>
        </w:rPr>
      </w:pPr>
    </w:p>
    <w:p w:rsidR="00121EFD" w:rsidRPr="00121EFD" w:rsidRDefault="00121EFD" w:rsidP="00121EFD">
      <w:pPr>
        <w:pStyle w:val="a4"/>
        <w:spacing w:before="0" w:beforeAutospacing="0" w:after="0"/>
        <w:rPr>
          <w:sz w:val="16"/>
          <w:szCs w:val="16"/>
        </w:rPr>
      </w:pPr>
      <w:bookmarkStart w:id="7" w:name="__DdeLink__825_177713659412"/>
      <w:bookmarkStart w:id="8" w:name="__DdeLink__288_190976650"/>
      <w:bookmarkEnd w:id="7"/>
      <w:bookmarkEnd w:id="8"/>
      <w:r w:rsidRPr="00121EFD">
        <w:rPr>
          <w:color w:val="000000"/>
          <w:sz w:val="16"/>
          <w:szCs w:val="16"/>
        </w:rPr>
        <w:t>5. С</w:t>
      </w:r>
      <w:r w:rsidRPr="00121EFD">
        <w:rPr>
          <w:sz w:val="16"/>
          <w:szCs w:val="16"/>
        </w:rPr>
        <w:t xml:space="preserve">убсидии на возмещение недополученных доходов в связи </w:t>
      </w:r>
      <w:r w:rsidRPr="00121EFD">
        <w:rPr>
          <w:color w:val="000000"/>
          <w:sz w:val="16"/>
          <w:szCs w:val="16"/>
        </w:rPr>
        <w:t xml:space="preserve">с установлением муниципального стандарта норматива потребления коммунальной услуги по теплоснабжению населения, </w:t>
      </w:r>
      <w:r w:rsidRPr="00121EFD">
        <w:rPr>
          <w:sz w:val="16"/>
          <w:szCs w:val="16"/>
        </w:rPr>
        <w:t xml:space="preserve">проживающего в многоквартирных и жилых </w:t>
      </w:r>
      <w:proofErr w:type="gramStart"/>
      <w:r w:rsidRPr="00121EFD">
        <w:rPr>
          <w:sz w:val="16"/>
          <w:szCs w:val="16"/>
        </w:rPr>
        <w:t>домах</w:t>
      </w:r>
      <w:proofErr w:type="gramEnd"/>
      <w:r w:rsidRPr="00121EFD">
        <w:rPr>
          <w:sz w:val="16"/>
          <w:szCs w:val="16"/>
        </w:rPr>
        <w:t xml:space="preserve"> не имеющих приборов учета тепловой энергии </w:t>
      </w:r>
      <w:r w:rsidRPr="00121EFD">
        <w:rPr>
          <w:color w:val="000000"/>
          <w:sz w:val="16"/>
          <w:szCs w:val="16"/>
        </w:rPr>
        <w:t xml:space="preserve">на территории Островского муниципального района Костромской области </w:t>
      </w:r>
      <w:r w:rsidRPr="00121EFD">
        <w:rPr>
          <w:sz w:val="16"/>
          <w:szCs w:val="16"/>
        </w:rPr>
        <w:t xml:space="preserve">рассчитываются по следующей формуле: </w:t>
      </w:r>
    </w:p>
    <w:p w:rsidR="00121EFD" w:rsidRPr="00121EFD" w:rsidRDefault="00121EFD" w:rsidP="00121EFD">
      <w:pPr>
        <w:pStyle w:val="a4"/>
        <w:spacing w:before="0" w:beforeAutospacing="0" w:after="0"/>
        <w:rPr>
          <w:sz w:val="16"/>
          <w:szCs w:val="16"/>
        </w:rPr>
      </w:pPr>
      <w:r w:rsidRPr="00121EFD">
        <w:rPr>
          <w:sz w:val="16"/>
          <w:szCs w:val="16"/>
        </w:rPr>
        <w:t xml:space="preserve">С = Т (НП – </w:t>
      </w:r>
      <w:proofErr w:type="spellStart"/>
      <w:r w:rsidRPr="00121EFD">
        <w:rPr>
          <w:sz w:val="16"/>
          <w:szCs w:val="16"/>
        </w:rPr>
        <w:t>Мст</w:t>
      </w:r>
      <w:proofErr w:type="spellEnd"/>
      <w:r w:rsidRPr="00121EFD">
        <w:rPr>
          <w:sz w:val="16"/>
          <w:szCs w:val="16"/>
        </w:rPr>
        <w:t xml:space="preserve">) * </w:t>
      </w:r>
      <w:r w:rsidRPr="00121EFD">
        <w:rPr>
          <w:sz w:val="16"/>
          <w:szCs w:val="16"/>
          <w:lang w:val="en-US"/>
        </w:rPr>
        <w:t>V</w:t>
      </w:r>
      <w:r w:rsidRPr="00121EFD">
        <w:rPr>
          <w:sz w:val="16"/>
          <w:szCs w:val="16"/>
        </w:rPr>
        <w:t xml:space="preserve"> * К</w:t>
      </w:r>
      <w:proofErr w:type="gramStart"/>
      <w:r w:rsidRPr="00121EFD">
        <w:rPr>
          <w:sz w:val="16"/>
          <w:szCs w:val="16"/>
        </w:rPr>
        <w:t xml:space="preserve"> ,</w:t>
      </w:r>
      <w:proofErr w:type="gramEnd"/>
      <w:r w:rsidRPr="00121EFD">
        <w:rPr>
          <w:sz w:val="16"/>
          <w:szCs w:val="16"/>
        </w:rPr>
        <w:t xml:space="preserve"> где : </w:t>
      </w:r>
    </w:p>
    <w:p w:rsidR="00121EFD" w:rsidRPr="00121EFD" w:rsidRDefault="00121EFD" w:rsidP="00121EFD">
      <w:pPr>
        <w:pStyle w:val="a4"/>
        <w:spacing w:before="0" w:beforeAutospacing="0" w:after="0"/>
        <w:rPr>
          <w:sz w:val="16"/>
          <w:szCs w:val="16"/>
        </w:rPr>
      </w:pPr>
    </w:p>
    <w:p w:rsidR="00121EFD" w:rsidRPr="00121EFD" w:rsidRDefault="00121EFD" w:rsidP="00121EFD">
      <w:pPr>
        <w:pStyle w:val="a4"/>
        <w:spacing w:before="0" w:beforeAutospacing="0" w:after="0"/>
        <w:rPr>
          <w:sz w:val="16"/>
          <w:szCs w:val="16"/>
        </w:rPr>
      </w:pPr>
      <w:r w:rsidRPr="00121EFD">
        <w:rPr>
          <w:sz w:val="16"/>
          <w:szCs w:val="16"/>
        </w:rPr>
        <w:t>С - размер субсидии, в рублях;</w:t>
      </w:r>
    </w:p>
    <w:p w:rsidR="00121EFD" w:rsidRPr="00121EFD" w:rsidRDefault="00121EFD" w:rsidP="00121EFD">
      <w:pPr>
        <w:pStyle w:val="a4"/>
        <w:spacing w:before="0" w:beforeAutospacing="0" w:after="0"/>
        <w:rPr>
          <w:sz w:val="16"/>
          <w:szCs w:val="16"/>
        </w:rPr>
      </w:pPr>
      <w:r w:rsidRPr="00121EFD">
        <w:rPr>
          <w:sz w:val="16"/>
          <w:szCs w:val="16"/>
        </w:rPr>
        <w:t>Т – тариф на предоставляемую услугу теплоснабжения, реализуемую населению Островского района Костромской области</w:t>
      </w:r>
      <w:proofErr w:type="gramStart"/>
      <w:r w:rsidRPr="00121EFD">
        <w:rPr>
          <w:sz w:val="16"/>
          <w:szCs w:val="16"/>
        </w:rPr>
        <w:t xml:space="preserve"> ,</w:t>
      </w:r>
      <w:proofErr w:type="gramEnd"/>
      <w:r w:rsidRPr="00121EFD">
        <w:rPr>
          <w:sz w:val="16"/>
          <w:szCs w:val="16"/>
        </w:rPr>
        <w:t xml:space="preserve"> утвержденный постановлением департамента государственного регулирования цен и тарифов Костромской области , в рублях за единицу поставляемой услуги;</w:t>
      </w:r>
    </w:p>
    <w:p w:rsidR="00121EFD" w:rsidRPr="00121EFD" w:rsidRDefault="00121EFD" w:rsidP="00121EFD">
      <w:pPr>
        <w:pStyle w:val="a4"/>
        <w:spacing w:before="0" w:beforeAutospacing="0" w:after="0"/>
        <w:rPr>
          <w:sz w:val="16"/>
          <w:szCs w:val="16"/>
        </w:rPr>
      </w:pPr>
      <w:r w:rsidRPr="00121EFD">
        <w:rPr>
          <w:sz w:val="16"/>
          <w:szCs w:val="16"/>
        </w:rPr>
        <w:t>НП - норматив потребления коммунальной услуги по отоплению в многоквартирных и жилых домах на территории Костромской области</w:t>
      </w:r>
      <w:proofErr w:type="gramStart"/>
      <w:r w:rsidRPr="00121EFD">
        <w:rPr>
          <w:sz w:val="16"/>
          <w:szCs w:val="16"/>
        </w:rPr>
        <w:t xml:space="preserve"> ,</w:t>
      </w:r>
      <w:proofErr w:type="gramEnd"/>
      <w:r w:rsidRPr="00121EFD">
        <w:rPr>
          <w:sz w:val="16"/>
          <w:szCs w:val="16"/>
        </w:rPr>
        <w:t xml:space="preserve"> утвержденный постановлением департамента ТЭК и ЖКХ Костромской области от 27.02.2017 года № 2-НП (с </w:t>
      </w:r>
      <w:proofErr w:type="spellStart"/>
      <w:r w:rsidRPr="00121EFD">
        <w:rPr>
          <w:sz w:val="16"/>
          <w:szCs w:val="16"/>
        </w:rPr>
        <w:t>изм</w:t>
      </w:r>
      <w:proofErr w:type="spellEnd"/>
      <w:r w:rsidRPr="00121EFD">
        <w:rPr>
          <w:sz w:val="16"/>
          <w:szCs w:val="16"/>
        </w:rPr>
        <w:t xml:space="preserve">. и дополнениями) , Гкал на 1 кв.м. </w:t>
      </w:r>
      <w:r w:rsidRPr="00121EFD">
        <w:rPr>
          <w:color w:val="000000"/>
          <w:sz w:val="16"/>
          <w:szCs w:val="16"/>
          <w:shd w:val="clear" w:color="auto" w:fill="FFFFFF"/>
        </w:rPr>
        <w:t>общей площади жилого помещения в месяц;</w:t>
      </w:r>
    </w:p>
    <w:p w:rsidR="00121EFD" w:rsidRPr="00121EFD" w:rsidRDefault="00121EFD" w:rsidP="00121EFD">
      <w:pPr>
        <w:pStyle w:val="a4"/>
        <w:spacing w:before="0" w:beforeAutospacing="0" w:after="0"/>
        <w:rPr>
          <w:sz w:val="16"/>
          <w:szCs w:val="16"/>
        </w:rPr>
      </w:pPr>
      <w:proofErr w:type="spellStart"/>
      <w:r w:rsidRPr="00121EFD">
        <w:rPr>
          <w:sz w:val="16"/>
          <w:szCs w:val="16"/>
        </w:rPr>
        <w:t>Мст</w:t>
      </w:r>
      <w:proofErr w:type="spellEnd"/>
      <w:r w:rsidRPr="00121EFD">
        <w:rPr>
          <w:sz w:val="16"/>
          <w:szCs w:val="16"/>
        </w:rPr>
        <w:t xml:space="preserve"> - </w:t>
      </w:r>
      <w:r w:rsidRPr="00121EFD">
        <w:rPr>
          <w:color w:val="000000"/>
          <w:sz w:val="16"/>
          <w:szCs w:val="16"/>
          <w:shd w:val="clear" w:color="auto" w:fill="FFFFFF"/>
        </w:rPr>
        <w:t>муниципальный стандарт по нормативу потребления коммунальной услуги по отоплению</w:t>
      </w:r>
      <w:proofErr w:type="gramStart"/>
      <w:r w:rsidRPr="00121EFD">
        <w:rPr>
          <w:color w:val="000000"/>
          <w:sz w:val="16"/>
          <w:szCs w:val="16"/>
          <w:shd w:val="clear" w:color="auto" w:fill="FFFFFF"/>
        </w:rPr>
        <w:t xml:space="preserve"> ,</w:t>
      </w:r>
      <w:proofErr w:type="gramEnd"/>
      <w:r w:rsidRPr="00121EFD">
        <w:rPr>
          <w:color w:val="000000"/>
          <w:sz w:val="16"/>
          <w:szCs w:val="16"/>
          <w:shd w:val="clear" w:color="auto" w:fill="FFFFFF"/>
        </w:rPr>
        <w:t xml:space="preserve"> для населения , проживающего в многоквартирных и жилых домах с центральным отоплением при отсутствии приборов учета тепловой энергии , утвержденный решением Собрания Депутатов Островского муниципального района Костромской области пятого созыва «Об установлении меры социальной поддержки в виде частичной оплаты, за счет средств бюджета Островского муниципального </w:t>
      </w:r>
      <w:proofErr w:type="spellStart"/>
      <w:r w:rsidRPr="00121EFD">
        <w:rPr>
          <w:color w:val="000000"/>
          <w:sz w:val="16"/>
          <w:szCs w:val="16"/>
          <w:shd w:val="clear" w:color="auto" w:fill="FFFFFF"/>
        </w:rPr>
        <w:t>района,стоимости</w:t>
      </w:r>
      <w:proofErr w:type="spellEnd"/>
      <w:r w:rsidRPr="00121EFD">
        <w:rPr>
          <w:color w:val="000000"/>
          <w:sz w:val="16"/>
          <w:szCs w:val="16"/>
          <w:shd w:val="clear" w:color="auto" w:fill="FFFFFF"/>
        </w:rPr>
        <w:t xml:space="preserve"> услуг теплоснабжения ,оказываемых жителям Островского муниципального района в многоквартирных и жилых домах с центральным отоплением при отсутствии приборов учета тепловой энергии » № 274 - №275 от 12.11.2018 года</w:t>
      </w:r>
      <w:proofErr w:type="gramStart"/>
      <w:r w:rsidRPr="00121EFD">
        <w:rPr>
          <w:color w:val="000000"/>
          <w:sz w:val="16"/>
          <w:szCs w:val="16"/>
          <w:shd w:val="clear" w:color="auto" w:fill="FFFFFF"/>
        </w:rPr>
        <w:t xml:space="preserve"> ,</w:t>
      </w:r>
      <w:proofErr w:type="gramEnd"/>
      <w:r w:rsidRPr="00121EFD">
        <w:rPr>
          <w:color w:val="000000"/>
          <w:sz w:val="16"/>
          <w:szCs w:val="16"/>
          <w:shd w:val="clear" w:color="auto" w:fill="FFFFFF"/>
        </w:rPr>
        <w:t xml:space="preserve"> Гкал на 1 кв.м. общей площади жилого помещения в месяц;</w:t>
      </w:r>
    </w:p>
    <w:p w:rsidR="00121EFD" w:rsidRPr="00121EFD" w:rsidRDefault="00121EFD" w:rsidP="00121EFD">
      <w:pPr>
        <w:pStyle w:val="a4"/>
        <w:spacing w:before="0" w:beforeAutospacing="0" w:after="0"/>
        <w:rPr>
          <w:sz w:val="16"/>
          <w:szCs w:val="16"/>
        </w:rPr>
      </w:pPr>
      <w:r w:rsidRPr="00121EFD">
        <w:rPr>
          <w:sz w:val="16"/>
          <w:szCs w:val="16"/>
          <w:lang w:val="en-US"/>
        </w:rPr>
        <w:t>V</w:t>
      </w:r>
      <w:r w:rsidRPr="00121EFD">
        <w:rPr>
          <w:sz w:val="16"/>
          <w:szCs w:val="16"/>
        </w:rPr>
        <w:t xml:space="preserve"> – </w:t>
      </w:r>
      <w:proofErr w:type="gramStart"/>
      <w:r w:rsidRPr="00121EFD">
        <w:rPr>
          <w:sz w:val="16"/>
          <w:szCs w:val="16"/>
        </w:rPr>
        <w:t>площадь</w:t>
      </w:r>
      <w:proofErr w:type="gramEnd"/>
      <w:r w:rsidRPr="00121EFD">
        <w:rPr>
          <w:sz w:val="16"/>
          <w:szCs w:val="16"/>
        </w:rPr>
        <w:t>, отапливаемых помещений многоквартирных и жилых домов с центральным отоплением при отсутствии приборов учета тепловой энергии, кв.м. ;</w:t>
      </w:r>
    </w:p>
    <w:p w:rsidR="00121EFD" w:rsidRPr="00121EFD" w:rsidRDefault="00121EFD" w:rsidP="00121EFD">
      <w:pPr>
        <w:pStyle w:val="a4"/>
        <w:spacing w:before="0" w:beforeAutospacing="0" w:after="0"/>
        <w:rPr>
          <w:sz w:val="16"/>
          <w:szCs w:val="16"/>
        </w:rPr>
      </w:pPr>
      <w:proofErr w:type="gramStart"/>
      <w:r w:rsidRPr="00121EFD">
        <w:rPr>
          <w:sz w:val="16"/>
          <w:szCs w:val="16"/>
        </w:rPr>
        <w:t>К</w:t>
      </w:r>
      <w:proofErr w:type="gramEnd"/>
      <w:r w:rsidRPr="00121EFD">
        <w:rPr>
          <w:sz w:val="16"/>
          <w:szCs w:val="16"/>
        </w:rPr>
        <w:t>- количество полных месяцев в отчетном периоде*</w:t>
      </w:r>
    </w:p>
    <w:p w:rsidR="00121EFD" w:rsidRPr="00121EFD" w:rsidRDefault="00121EFD" w:rsidP="00121EFD">
      <w:pPr>
        <w:pStyle w:val="a4"/>
        <w:spacing w:before="0" w:beforeAutospacing="0" w:after="0"/>
        <w:rPr>
          <w:sz w:val="16"/>
          <w:szCs w:val="16"/>
        </w:rPr>
      </w:pPr>
      <w:r w:rsidRPr="00121EFD">
        <w:rPr>
          <w:sz w:val="16"/>
          <w:szCs w:val="16"/>
        </w:rPr>
        <w:t>* в случае предоставления услуги за неполный месяц</w:t>
      </w:r>
      <w:proofErr w:type="gramStart"/>
      <w:r w:rsidRPr="00121EFD">
        <w:rPr>
          <w:sz w:val="16"/>
          <w:szCs w:val="16"/>
        </w:rPr>
        <w:t xml:space="preserve"> ,</w:t>
      </w:r>
      <w:proofErr w:type="gramEnd"/>
      <w:r w:rsidRPr="00121EFD">
        <w:rPr>
          <w:sz w:val="16"/>
          <w:szCs w:val="16"/>
        </w:rPr>
        <w:t xml:space="preserve"> расчет производится пропорционально количеству дней предоставления услуги </w:t>
      </w:r>
    </w:p>
    <w:p w:rsidR="00121EFD" w:rsidRPr="00121EFD" w:rsidRDefault="00121EFD" w:rsidP="00121EFD">
      <w:pPr>
        <w:pStyle w:val="a4"/>
        <w:spacing w:before="0" w:beforeAutospacing="0" w:after="0"/>
        <w:rPr>
          <w:sz w:val="16"/>
          <w:szCs w:val="16"/>
        </w:rPr>
      </w:pPr>
      <w:r w:rsidRPr="00121EFD">
        <w:rPr>
          <w:sz w:val="16"/>
          <w:szCs w:val="16"/>
        </w:rPr>
        <w:t>Расчет производится раздельно по каждому виду домов : по одноэтажным домам и двухэтажным жилым домам</w:t>
      </w:r>
      <w:proofErr w:type="gramStart"/>
      <w:r w:rsidRPr="00121EFD">
        <w:rPr>
          <w:sz w:val="16"/>
          <w:szCs w:val="16"/>
        </w:rPr>
        <w:t xml:space="preserve"> ,</w:t>
      </w:r>
      <w:proofErr w:type="gramEnd"/>
      <w:r w:rsidRPr="00121EFD">
        <w:rPr>
          <w:sz w:val="16"/>
          <w:szCs w:val="16"/>
        </w:rPr>
        <w:t xml:space="preserve"> а затем итоги субсидии суммируются.</w:t>
      </w:r>
    </w:p>
    <w:p w:rsidR="00121EFD" w:rsidRPr="00121EFD" w:rsidRDefault="00121EFD" w:rsidP="00121EFD">
      <w:pPr>
        <w:pStyle w:val="a4"/>
        <w:spacing w:before="0" w:beforeAutospacing="0" w:after="0"/>
        <w:rPr>
          <w:sz w:val="16"/>
          <w:szCs w:val="16"/>
        </w:rPr>
      </w:pPr>
    </w:p>
    <w:p w:rsidR="00121EFD" w:rsidRPr="00121EFD" w:rsidRDefault="00121EFD" w:rsidP="00121EFD">
      <w:pPr>
        <w:pStyle w:val="a4"/>
        <w:spacing w:before="0" w:beforeAutospacing="0" w:after="0"/>
        <w:rPr>
          <w:sz w:val="16"/>
          <w:szCs w:val="16"/>
        </w:rPr>
      </w:pPr>
    </w:p>
    <w:p w:rsidR="00121EFD" w:rsidRPr="00121EFD" w:rsidRDefault="00121EFD" w:rsidP="00121EFD">
      <w:pPr>
        <w:pStyle w:val="a4"/>
        <w:spacing w:before="0" w:beforeAutospacing="0" w:after="0"/>
        <w:rPr>
          <w:sz w:val="16"/>
          <w:szCs w:val="16"/>
        </w:rPr>
      </w:pPr>
      <w:r w:rsidRPr="00121EFD">
        <w:rPr>
          <w:sz w:val="16"/>
          <w:szCs w:val="16"/>
        </w:rPr>
        <w:t xml:space="preserve">6. </w:t>
      </w:r>
      <w:proofErr w:type="gramStart"/>
      <w:r w:rsidRPr="00121EFD">
        <w:rPr>
          <w:sz w:val="16"/>
          <w:szCs w:val="16"/>
        </w:rPr>
        <w:t xml:space="preserve">Для получения субсидий организации, предоставляющие коммунальные услуги ежеквартально до 30 числа месяца, следующего за отчетным представляют в адрес администрации Островского муниципального района Костромской области </w:t>
      </w:r>
      <w:hyperlink r:id="rId16" w:history="1">
        <w:r w:rsidRPr="00121EFD">
          <w:rPr>
            <w:rStyle w:val="af4"/>
            <w:rFonts w:eastAsia="Andale Sans UI"/>
            <w:sz w:val="16"/>
            <w:szCs w:val="16"/>
          </w:rPr>
          <w:t>заявление</w:t>
        </w:r>
      </w:hyperlink>
      <w:r w:rsidRPr="00121EFD">
        <w:rPr>
          <w:sz w:val="16"/>
          <w:szCs w:val="16"/>
        </w:rPr>
        <w:t xml:space="preserve"> на предоставление субсидии по форме согласно приложению № 1 к настоящему Порядку (далее – заявление) </w:t>
      </w:r>
      <w:r w:rsidRPr="00121EFD">
        <w:rPr>
          <w:sz w:val="16"/>
          <w:szCs w:val="16"/>
          <w:lang w:val="en-US"/>
        </w:rPr>
        <w:t>c</w:t>
      </w:r>
      <w:r w:rsidRPr="00121EFD">
        <w:rPr>
          <w:sz w:val="16"/>
          <w:szCs w:val="16"/>
        </w:rPr>
        <w:t xml:space="preserve"> приложением следующих документов:</w:t>
      </w:r>
      <w:proofErr w:type="gramEnd"/>
    </w:p>
    <w:p w:rsidR="00121EFD" w:rsidRPr="00121EFD" w:rsidRDefault="00121EFD" w:rsidP="00121EFD">
      <w:pPr>
        <w:pStyle w:val="a4"/>
        <w:spacing w:before="0" w:beforeAutospacing="0" w:after="0"/>
        <w:ind w:firstLine="709"/>
        <w:rPr>
          <w:sz w:val="16"/>
          <w:szCs w:val="16"/>
        </w:rPr>
      </w:pPr>
      <w:bookmarkStart w:id="9" w:name="__DdeLink__825_1777136594111"/>
      <w:bookmarkEnd w:id="9"/>
      <w:r w:rsidRPr="00121EFD">
        <w:rPr>
          <w:sz w:val="16"/>
          <w:szCs w:val="16"/>
        </w:rPr>
        <w:t xml:space="preserve">1) расчет субсидии на возмещение недополученных доходов в связи </w:t>
      </w:r>
      <w:r w:rsidRPr="00121EFD">
        <w:rPr>
          <w:color w:val="000000"/>
          <w:sz w:val="16"/>
          <w:szCs w:val="16"/>
        </w:rPr>
        <w:t xml:space="preserve">с установлением муниципального стандарта норматива потребления коммунальной услуги по теплоснабжению населения, </w:t>
      </w:r>
      <w:r w:rsidRPr="00121EFD">
        <w:rPr>
          <w:sz w:val="16"/>
          <w:szCs w:val="16"/>
        </w:rPr>
        <w:t>проживающего в многоквартирных и жилых домах с центральным отоплением</w:t>
      </w:r>
      <w:proofErr w:type="gramStart"/>
      <w:r w:rsidRPr="00121EFD">
        <w:rPr>
          <w:sz w:val="16"/>
          <w:szCs w:val="16"/>
        </w:rPr>
        <w:t xml:space="preserve"> ,</w:t>
      </w:r>
      <w:proofErr w:type="gramEnd"/>
      <w:r w:rsidRPr="00121EFD">
        <w:rPr>
          <w:sz w:val="16"/>
          <w:szCs w:val="16"/>
        </w:rPr>
        <w:t xml:space="preserve"> не имеющих приборов учета тепловой энергии по форме согласно приложению № 2 к настоящему Порядку;</w:t>
      </w:r>
    </w:p>
    <w:p w:rsidR="00121EFD" w:rsidRPr="00121EFD" w:rsidRDefault="00121EFD" w:rsidP="00121EFD">
      <w:pPr>
        <w:pStyle w:val="a4"/>
        <w:spacing w:before="0" w:beforeAutospacing="0" w:after="0"/>
        <w:ind w:firstLine="709"/>
        <w:rPr>
          <w:sz w:val="16"/>
          <w:szCs w:val="16"/>
        </w:rPr>
      </w:pPr>
      <w:r w:rsidRPr="00121EFD">
        <w:rPr>
          <w:sz w:val="16"/>
          <w:szCs w:val="16"/>
        </w:rPr>
        <w:t>2) заверенные копии документов, подтверждающих полномочия лица, имеющего право без доверенности действовать от имени юридического лица;</w:t>
      </w:r>
    </w:p>
    <w:p w:rsidR="00121EFD" w:rsidRPr="00121EFD" w:rsidRDefault="00121EFD" w:rsidP="00121EFD">
      <w:pPr>
        <w:pStyle w:val="a4"/>
        <w:spacing w:before="0" w:beforeAutospacing="0" w:after="0"/>
        <w:ind w:firstLine="709"/>
        <w:rPr>
          <w:sz w:val="16"/>
          <w:szCs w:val="16"/>
        </w:rPr>
      </w:pPr>
      <w:r w:rsidRPr="00121EFD">
        <w:rPr>
          <w:sz w:val="16"/>
          <w:szCs w:val="16"/>
        </w:rPr>
        <w:t>3) заверенные копии учредительных документов;</w:t>
      </w:r>
    </w:p>
    <w:p w:rsidR="00121EFD" w:rsidRPr="00121EFD" w:rsidRDefault="00121EFD" w:rsidP="00121EFD">
      <w:pPr>
        <w:pStyle w:val="a4"/>
        <w:spacing w:before="0" w:beforeAutospacing="0" w:after="0"/>
        <w:ind w:firstLine="709"/>
        <w:rPr>
          <w:sz w:val="16"/>
          <w:szCs w:val="16"/>
        </w:rPr>
      </w:pPr>
      <w:r w:rsidRPr="00121EFD">
        <w:rPr>
          <w:sz w:val="16"/>
          <w:szCs w:val="16"/>
        </w:rPr>
        <w:t>4) выписку из Единого государственного реестра юридических лиц, выданную не позднее, чем за один месяц, до дня подачи заявления;</w:t>
      </w:r>
    </w:p>
    <w:p w:rsidR="00121EFD" w:rsidRPr="00121EFD" w:rsidRDefault="00121EFD" w:rsidP="00121EFD">
      <w:pPr>
        <w:pStyle w:val="a4"/>
        <w:spacing w:before="0" w:beforeAutospacing="0" w:after="0"/>
        <w:ind w:firstLine="709"/>
        <w:rPr>
          <w:sz w:val="16"/>
          <w:szCs w:val="16"/>
        </w:rPr>
      </w:pPr>
      <w:bookmarkStart w:id="10" w:name="__DdeLink__825_1777136594112"/>
      <w:bookmarkEnd w:id="10"/>
      <w:r w:rsidRPr="00121EFD">
        <w:rPr>
          <w:color w:val="000000"/>
          <w:sz w:val="16"/>
          <w:szCs w:val="16"/>
        </w:rPr>
        <w:t>5) отчет об объемах реализации услуг по теплоснабжению населения, проживающего в многоквартирных и жилых домах не имеющих приборов учета тепловой энергии на территории Островского муниципального района Костромской области</w:t>
      </w:r>
      <w:proofErr w:type="gramStart"/>
      <w:r w:rsidRPr="00121EFD">
        <w:rPr>
          <w:color w:val="000000"/>
          <w:sz w:val="16"/>
          <w:szCs w:val="16"/>
        </w:rPr>
        <w:t xml:space="preserve"> ;</w:t>
      </w:r>
      <w:proofErr w:type="gramEnd"/>
      <w:r w:rsidRPr="00121EFD">
        <w:rPr>
          <w:color w:val="000000"/>
          <w:sz w:val="16"/>
          <w:szCs w:val="16"/>
        </w:rPr>
        <w:t xml:space="preserve"> </w:t>
      </w:r>
    </w:p>
    <w:p w:rsidR="00121EFD" w:rsidRPr="00121EFD" w:rsidRDefault="00121EFD" w:rsidP="00121EFD">
      <w:pPr>
        <w:pStyle w:val="a4"/>
        <w:spacing w:before="0" w:beforeAutospacing="0" w:after="0"/>
        <w:ind w:firstLine="709"/>
        <w:rPr>
          <w:sz w:val="16"/>
          <w:szCs w:val="16"/>
        </w:rPr>
      </w:pPr>
      <w:r w:rsidRPr="00121EFD">
        <w:rPr>
          <w:color w:val="000000"/>
          <w:sz w:val="16"/>
          <w:szCs w:val="16"/>
        </w:rPr>
        <w:t>6) справки из ОАО «ЕИРКЦ» о начисленных объемах услуг теплоснабжения населению</w:t>
      </w:r>
      <w:proofErr w:type="gramStart"/>
      <w:r w:rsidRPr="00121EFD">
        <w:rPr>
          <w:color w:val="000000"/>
          <w:sz w:val="16"/>
          <w:szCs w:val="16"/>
        </w:rPr>
        <w:t xml:space="preserve"> ,</w:t>
      </w:r>
      <w:proofErr w:type="gramEnd"/>
      <w:r w:rsidRPr="00121EFD">
        <w:rPr>
          <w:color w:val="000000"/>
          <w:sz w:val="16"/>
          <w:szCs w:val="16"/>
        </w:rPr>
        <w:t xml:space="preserve"> проживающему в многоквартирных и жилых домах не имеющих приборов учета тепловой энергии</w:t>
      </w:r>
      <w:r w:rsidRPr="00121EFD">
        <w:rPr>
          <w:i/>
          <w:iCs/>
          <w:color w:val="000000"/>
          <w:sz w:val="16"/>
          <w:szCs w:val="16"/>
        </w:rPr>
        <w:t xml:space="preserve"> </w:t>
      </w:r>
      <w:r w:rsidRPr="00121EFD">
        <w:rPr>
          <w:color w:val="000000"/>
          <w:sz w:val="16"/>
          <w:szCs w:val="16"/>
        </w:rPr>
        <w:t>;</w:t>
      </w:r>
    </w:p>
    <w:p w:rsidR="00121EFD" w:rsidRPr="00121EFD" w:rsidRDefault="00121EFD" w:rsidP="00121EFD">
      <w:pPr>
        <w:pStyle w:val="a4"/>
        <w:numPr>
          <w:ilvl w:val="2"/>
          <w:numId w:val="13"/>
        </w:numPr>
        <w:spacing w:before="0" w:beforeAutospacing="0" w:after="0"/>
        <w:ind w:left="0"/>
        <w:rPr>
          <w:sz w:val="16"/>
          <w:szCs w:val="16"/>
        </w:rPr>
      </w:pPr>
      <w:r w:rsidRPr="00121EFD">
        <w:rPr>
          <w:sz w:val="16"/>
          <w:szCs w:val="16"/>
        </w:rPr>
        <w:t>реестр договоров на оказание коммунальной услуги по теплоснабжению с населением</w:t>
      </w:r>
      <w:proofErr w:type="gramStart"/>
      <w:r w:rsidRPr="00121EFD">
        <w:rPr>
          <w:sz w:val="16"/>
          <w:szCs w:val="16"/>
        </w:rPr>
        <w:t xml:space="preserve"> ,</w:t>
      </w:r>
      <w:proofErr w:type="gramEnd"/>
      <w:r w:rsidRPr="00121EFD">
        <w:rPr>
          <w:sz w:val="16"/>
          <w:szCs w:val="16"/>
        </w:rPr>
        <w:t xml:space="preserve"> </w:t>
      </w:r>
      <w:r w:rsidRPr="00121EFD">
        <w:rPr>
          <w:color w:val="000000"/>
          <w:sz w:val="16"/>
          <w:szCs w:val="16"/>
        </w:rPr>
        <w:t>проживающим в многоквартирных и жилых домах не имеющих приборов учета тепловой энергии;</w:t>
      </w:r>
    </w:p>
    <w:p w:rsidR="00121EFD" w:rsidRPr="00121EFD" w:rsidRDefault="00121EFD" w:rsidP="00121EFD">
      <w:pPr>
        <w:pStyle w:val="a4"/>
        <w:numPr>
          <w:ilvl w:val="2"/>
          <w:numId w:val="13"/>
        </w:numPr>
        <w:spacing w:before="0" w:beforeAutospacing="0" w:after="0"/>
        <w:ind w:left="0"/>
        <w:rPr>
          <w:sz w:val="16"/>
          <w:szCs w:val="16"/>
        </w:rPr>
      </w:pPr>
      <w:r w:rsidRPr="00121EFD">
        <w:rPr>
          <w:sz w:val="16"/>
          <w:szCs w:val="16"/>
        </w:rPr>
        <w:t>справка о результатах финансово-хозяйственной деятельности за отчетный период</w:t>
      </w:r>
    </w:p>
    <w:p w:rsidR="00121EFD" w:rsidRPr="00121EFD" w:rsidRDefault="00121EFD" w:rsidP="00121EFD">
      <w:pPr>
        <w:pStyle w:val="a4"/>
        <w:spacing w:before="0" w:beforeAutospacing="0" w:after="0"/>
        <w:ind w:firstLine="709"/>
        <w:rPr>
          <w:sz w:val="16"/>
          <w:szCs w:val="16"/>
        </w:rPr>
      </w:pPr>
      <w:r w:rsidRPr="00121EFD">
        <w:rPr>
          <w:sz w:val="16"/>
          <w:szCs w:val="16"/>
        </w:rPr>
        <w:t>Документ, указанный в подпункте 4 настоящего пункта, администрация Островского муниципального района Костромской области запрашивает самостоятельно посредством межведомственного взаимодействия, при этом организации вправе по собственной инициативе представить администрации Островского муниципального района Костромской области документ, указанный в подпункте 4 настоящего пункта.</w:t>
      </w:r>
    </w:p>
    <w:p w:rsidR="00121EFD" w:rsidRPr="00121EFD" w:rsidRDefault="00121EFD" w:rsidP="00121EFD">
      <w:pPr>
        <w:pStyle w:val="a4"/>
        <w:spacing w:before="0" w:beforeAutospacing="0" w:after="0"/>
        <w:rPr>
          <w:sz w:val="16"/>
          <w:szCs w:val="16"/>
        </w:rPr>
      </w:pPr>
      <w:r w:rsidRPr="00121EFD">
        <w:rPr>
          <w:sz w:val="16"/>
          <w:szCs w:val="16"/>
        </w:rPr>
        <w:t>7. Ответственность за достоверность представленных в адрес администрации Островского муниципального района Костромской области документов и сведений в них несут организации, предоставляющие коммунальные услуги.</w:t>
      </w:r>
    </w:p>
    <w:p w:rsidR="00121EFD" w:rsidRPr="00121EFD" w:rsidRDefault="00121EFD" w:rsidP="00121EFD">
      <w:pPr>
        <w:pStyle w:val="a4"/>
        <w:spacing w:before="0" w:beforeAutospacing="0" w:after="0"/>
        <w:rPr>
          <w:sz w:val="16"/>
          <w:szCs w:val="16"/>
        </w:rPr>
      </w:pPr>
      <w:r w:rsidRPr="00121EFD">
        <w:rPr>
          <w:sz w:val="16"/>
          <w:szCs w:val="16"/>
        </w:rPr>
        <w:t>8. Администрация Островского муниципального района Костромской области:</w:t>
      </w:r>
    </w:p>
    <w:p w:rsidR="00121EFD" w:rsidRPr="00121EFD" w:rsidRDefault="00121EFD" w:rsidP="00121EFD">
      <w:pPr>
        <w:pStyle w:val="a4"/>
        <w:spacing w:before="0" w:beforeAutospacing="0" w:after="0"/>
        <w:ind w:firstLine="709"/>
        <w:rPr>
          <w:sz w:val="16"/>
          <w:szCs w:val="16"/>
        </w:rPr>
      </w:pPr>
      <w:r w:rsidRPr="00121EFD">
        <w:rPr>
          <w:sz w:val="16"/>
          <w:szCs w:val="16"/>
        </w:rPr>
        <w:t>1) регистрирует в день поступления заявление и документы, указанные в пункте 6 настоящего Порядка, с указанием даты их поступления;</w:t>
      </w:r>
    </w:p>
    <w:p w:rsidR="00121EFD" w:rsidRPr="00121EFD" w:rsidRDefault="00121EFD" w:rsidP="00121EFD">
      <w:pPr>
        <w:pStyle w:val="a4"/>
        <w:spacing w:before="0" w:beforeAutospacing="0" w:after="0"/>
        <w:ind w:firstLine="709"/>
        <w:rPr>
          <w:sz w:val="16"/>
          <w:szCs w:val="16"/>
        </w:rPr>
      </w:pPr>
      <w:r w:rsidRPr="00121EFD">
        <w:rPr>
          <w:sz w:val="16"/>
          <w:szCs w:val="16"/>
        </w:rPr>
        <w:lastRenderedPageBreak/>
        <w:t>2) в течение 10 рабочих дней со дня регистрации заявления и документов, указанных в пункте 6 настоящего Порядка, проверяет их на предмет комплектности, достоверности, наличия оснований и условий для предоставления субсидии, предусмотренных настоящим Порядком, и принимает решение о предоставлении либо об отказе в предоставлении субсидии.</w:t>
      </w:r>
    </w:p>
    <w:p w:rsidR="00121EFD" w:rsidRPr="00121EFD" w:rsidRDefault="00121EFD" w:rsidP="00121EFD">
      <w:pPr>
        <w:pStyle w:val="a4"/>
        <w:spacing w:before="0" w:beforeAutospacing="0" w:after="0"/>
        <w:rPr>
          <w:sz w:val="16"/>
          <w:szCs w:val="16"/>
        </w:rPr>
      </w:pPr>
      <w:r w:rsidRPr="00121EFD">
        <w:rPr>
          <w:sz w:val="16"/>
          <w:szCs w:val="16"/>
        </w:rPr>
        <w:t>9. В течение 3-х рабочих дней со дня принятия соответствующего решения администрация Островского муниципального района Костромской области направляет уведомление о предоставлении либо об отказе в предоставлении субсидии организации, предоставляющей коммунальные услуги.</w:t>
      </w:r>
    </w:p>
    <w:p w:rsidR="00121EFD" w:rsidRPr="00121EFD" w:rsidRDefault="00121EFD" w:rsidP="00121EFD">
      <w:pPr>
        <w:pStyle w:val="a4"/>
        <w:numPr>
          <w:ilvl w:val="0"/>
          <w:numId w:val="14"/>
        </w:numPr>
        <w:spacing w:before="0" w:beforeAutospacing="0" w:after="0"/>
        <w:ind w:left="0"/>
        <w:rPr>
          <w:sz w:val="16"/>
          <w:szCs w:val="16"/>
        </w:rPr>
      </w:pPr>
      <w:r w:rsidRPr="00121EFD">
        <w:rPr>
          <w:sz w:val="16"/>
          <w:szCs w:val="16"/>
        </w:rPr>
        <w:t>Основаниями для отказа в предоставлении субсидии являются:</w:t>
      </w:r>
    </w:p>
    <w:p w:rsidR="00121EFD" w:rsidRPr="00121EFD" w:rsidRDefault="00121EFD" w:rsidP="00121EFD">
      <w:pPr>
        <w:pStyle w:val="a4"/>
        <w:spacing w:before="0" w:beforeAutospacing="0" w:after="0"/>
        <w:rPr>
          <w:sz w:val="16"/>
          <w:szCs w:val="16"/>
        </w:rPr>
      </w:pPr>
      <w:r w:rsidRPr="00121EFD">
        <w:rPr>
          <w:sz w:val="16"/>
          <w:szCs w:val="16"/>
        </w:rPr>
        <w:t>1) несоответствие организации, критериям, указанным в пункте 3 настоящего Порядка;</w:t>
      </w:r>
    </w:p>
    <w:p w:rsidR="00121EFD" w:rsidRPr="00121EFD" w:rsidRDefault="00121EFD" w:rsidP="00121EFD">
      <w:pPr>
        <w:pStyle w:val="a4"/>
        <w:spacing w:before="0" w:beforeAutospacing="0" w:after="0"/>
        <w:rPr>
          <w:sz w:val="16"/>
          <w:szCs w:val="16"/>
        </w:rPr>
      </w:pPr>
      <w:r w:rsidRPr="00121EFD">
        <w:rPr>
          <w:sz w:val="16"/>
          <w:szCs w:val="16"/>
        </w:rPr>
        <w:t xml:space="preserve">2)предоставление неполного комплекта </w:t>
      </w:r>
      <w:proofErr w:type="spellStart"/>
      <w:r w:rsidRPr="00121EFD">
        <w:rPr>
          <w:sz w:val="16"/>
          <w:szCs w:val="16"/>
        </w:rPr>
        <w:t>документов</w:t>
      </w:r>
      <w:proofErr w:type="gramStart"/>
      <w:r w:rsidRPr="00121EFD">
        <w:rPr>
          <w:sz w:val="16"/>
          <w:szCs w:val="16"/>
        </w:rPr>
        <w:t>,у</w:t>
      </w:r>
      <w:proofErr w:type="gramEnd"/>
      <w:r w:rsidRPr="00121EFD">
        <w:rPr>
          <w:sz w:val="16"/>
          <w:szCs w:val="16"/>
        </w:rPr>
        <w:t>казанных</w:t>
      </w:r>
      <w:proofErr w:type="spellEnd"/>
      <w:r w:rsidRPr="00121EFD">
        <w:rPr>
          <w:sz w:val="16"/>
          <w:szCs w:val="16"/>
        </w:rPr>
        <w:t xml:space="preserve"> в пункте 6 настоящего Порядка;</w:t>
      </w:r>
    </w:p>
    <w:p w:rsidR="00121EFD" w:rsidRPr="00121EFD" w:rsidRDefault="00121EFD" w:rsidP="00121EFD">
      <w:pPr>
        <w:pStyle w:val="a4"/>
        <w:spacing w:before="0" w:beforeAutospacing="0" w:after="0"/>
        <w:rPr>
          <w:sz w:val="16"/>
          <w:szCs w:val="16"/>
        </w:rPr>
      </w:pPr>
      <w:r w:rsidRPr="00121EFD">
        <w:rPr>
          <w:sz w:val="16"/>
          <w:szCs w:val="16"/>
        </w:rPr>
        <w:t>3) представление организацией, документов, содержащих недостоверную информацию;</w:t>
      </w:r>
    </w:p>
    <w:p w:rsidR="00121EFD" w:rsidRPr="00121EFD" w:rsidRDefault="00121EFD" w:rsidP="00121EFD">
      <w:pPr>
        <w:pStyle w:val="a4"/>
        <w:spacing w:before="0" w:beforeAutospacing="0" w:after="0"/>
        <w:rPr>
          <w:sz w:val="16"/>
          <w:szCs w:val="16"/>
        </w:rPr>
      </w:pPr>
      <w:r w:rsidRPr="00121EFD">
        <w:rPr>
          <w:sz w:val="16"/>
          <w:szCs w:val="16"/>
        </w:rPr>
        <w:t>4) нарушение организацией, сроков предоставления документов, указанных в пункте 6 настоящего Порядка.</w:t>
      </w:r>
    </w:p>
    <w:p w:rsidR="00121EFD" w:rsidRPr="00121EFD" w:rsidRDefault="00121EFD" w:rsidP="00121EFD">
      <w:pPr>
        <w:pStyle w:val="a4"/>
        <w:spacing w:before="0" w:beforeAutospacing="0" w:after="0"/>
        <w:rPr>
          <w:sz w:val="16"/>
          <w:szCs w:val="16"/>
        </w:rPr>
      </w:pPr>
      <w:r w:rsidRPr="00121EFD">
        <w:rPr>
          <w:sz w:val="16"/>
          <w:szCs w:val="16"/>
        </w:rPr>
        <w:t>5) положительный финансовый результат от данного вида деятельности</w:t>
      </w:r>
    </w:p>
    <w:p w:rsidR="00121EFD" w:rsidRPr="00121EFD" w:rsidRDefault="00121EFD" w:rsidP="00121EFD">
      <w:pPr>
        <w:pStyle w:val="a4"/>
        <w:spacing w:before="0" w:beforeAutospacing="0" w:after="0"/>
        <w:rPr>
          <w:sz w:val="16"/>
          <w:szCs w:val="16"/>
        </w:rPr>
      </w:pPr>
      <w:r w:rsidRPr="00121EFD">
        <w:rPr>
          <w:sz w:val="16"/>
          <w:szCs w:val="16"/>
        </w:rPr>
        <w:t xml:space="preserve">11. Отказ в предоставлении субсидии не является препятствием для повторного обращения за предоставлением субсидии в случае устранения причин, послуживших основанием для отказа. </w:t>
      </w:r>
    </w:p>
    <w:p w:rsidR="00121EFD" w:rsidRPr="00121EFD" w:rsidRDefault="00121EFD" w:rsidP="00121EFD">
      <w:pPr>
        <w:pStyle w:val="a4"/>
        <w:spacing w:before="0" w:beforeAutospacing="0" w:after="0"/>
        <w:rPr>
          <w:sz w:val="16"/>
          <w:szCs w:val="16"/>
        </w:rPr>
      </w:pPr>
      <w:r w:rsidRPr="00121EFD">
        <w:rPr>
          <w:sz w:val="16"/>
          <w:szCs w:val="16"/>
        </w:rPr>
        <w:t>12. В случае принятия решения о предоставлении субсидии администрация Островского муниципального района Костромской области заключает с организацией</w:t>
      </w:r>
      <w:proofErr w:type="gramStart"/>
      <w:r w:rsidRPr="00121EFD">
        <w:rPr>
          <w:sz w:val="16"/>
          <w:szCs w:val="16"/>
        </w:rPr>
        <w:t xml:space="preserve"> ,</w:t>
      </w:r>
      <w:proofErr w:type="gramEnd"/>
      <w:r w:rsidRPr="00121EFD">
        <w:rPr>
          <w:sz w:val="16"/>
          <w:szCs w:val="16"/>
        </w:rPr>
        <w:t xml:space="preserve"> предоставляющей коммунальные услуги (далее – получатель субсидии) соглашение о предоставлении субсидии.</w:t>
      </w:r>
    </w:p>
    <w:p w:rsidR="00121EFD" w:rsidRPr="00121EFD" w:rsidRDefault="00121EFD" w:rsidP="00121EFD">
      <w:pPr>
        <w:pStyle w:val="a4"/>
        <w:spacing w:before="0" w:beforeAutospacing="0" w:after="0"/>
        <w:rPr>
          <w:sz w:val="16"/>
          <w:szCs w:val="16"/>
        </w:rPr>
      </w:pPr>
      <w:r w:rsidRPr="00121EFD">
        <w:rPr>
          <w:sz w:val="16"/>
          <w:szCs w:val="16"/>
        </w:rPr>
        <w:t>Соглашение о предоставлении субсидии заключается в срок, не превышающий 10 рабочих дней со дня принятия решения о предоставлении субсидии, и предусматривает:</w:t>
      </w:r>
    </w:p>
    <w:p w:rsidR="00121EFD" w:rsidRPr="00121EFD" w:rsidRDefault="00121EFD" w:rsidP="00121EFD">
      <w:pPr>
        <w:pStyle w:val="a4"/>
        <w:spacing w:before="0" w:beforeAutospacing="0" w:after="0"/>
        <w:rPr>
          <w:sz w:val="16"/>
          <w:szCs w:val="16"/>
        </w:rPr>
      </w:pPr>
      <w:r w:rsidRPr="00121EFD">
        <w:rPr>
          <w:sz w:val="16"/>
          <w:szCs w:val="16"/>
        </w:rPr>
        <w:t>1) целевое назначение, условия предоставления субсидий;</w:t>
      </w:r>
    </w:p>
    <w:p w:rsidR="00121EFD" w:rsidRPr="00121EFD" w:rsidRDefault="00121EFD" w:rsidP="00121EFD">
      <w:pPr>
        <w:pStyle w:val="a4"/>
        <w:spacing w:before="0" w:beforeAutospacing="0" w:after="0"/>
        <w:rPr>
          <w:sz w:val="16"/>
          <w:szCs w:val="16"/>
        </w:rPr>
      </w:pPr>
      <w:r w:rsidRPr="00121EFD">
        <w:rPr>
          <w:sz w:val="16"/>
          <w:szCs w:val="16"/>
        </w:rPr>
        <w:t>2) размер субсидии и порядок расчета размера субсидии;</w:t>
      </w:r>
    </w:p>
    <w:p w:rsidR="00121EFD" w:rsidRPr="00121EFD" w:rsidRDefault="00121EFD" w:rsidP="00121EFD">
      <w:pPr>
        <w:pStyle w:val="a4"/>
        <w:spacing w:before="0" w:beforeAutospacing="0" w:after="0"/>
        <w:rPr>
          <w:sz w:val="16"/>
          <w:szCs w:val="16"/>
        </w:rPr>
      </w:pPr>
      <w:r w:rsidRPr="00121EFD">
        <w:rPr>
          <w:sz w:val="16"/>
          <w:szCs w:val="16"/>
        </w:rPr>
        <w:t>3) установление показателей результативности предоставления субсидии;</w:t>
      </w:r>
    </w:p>
    <w:p w:rsidR="00121EFD" w:rsidRPr="00121EFD" w:rsidRDefault="00121EFD" w:rsidP="00121EFD">
      <w:pPr>
        <w:pStyle w:val="a4"/>
        <w:spacing w:before="0" w:beforeAutospacing="0" w:after="0"/>
        <w:rPr>
          <w:sz w:val="16"/>
          <w:szCs w:val="16"/>
        </w:rPr>
      </w:pPr>
      <w:r w:rsidRPr="00121EFD">
        <w:rPr>
          <w:sz w:val="16"/>
          <w:szCs w:val="16"/>
        </w:rPr>
        <w:t>4) право администрации Островского муниципального района Костромской области на проведение проверок соблюдения получателем субсидии условий, целей и порядка ее предоставления, а также согласие получателя субсидии на осуществление таких проверок;</w:t>
      </w:r>
    </w:p>
    <w:p w:rsidR="00121EFD" w:rsidRPr="00121EFD" w:rsidRDefault="00121EFD" w:rsidP="00121EFD">
      <w:pPr>
        <w:pStyle w:val="a4"/>
        <w:spacing w:before="0" w:beforeAutospacing="0" w:after="0"/>
        <w:rPr>
          <w:sz w:val="16"/>
          <w:szCs w:val="16"/>
        </w:rPr>
      </w:pPr>
      <w:r w:rsidRPr="00121EFD">
        <w:rPr>
          <w:sz w:val="16"/>
          <w:szCs w:val="16"/>
        </w:rPr>
        <w:t>5)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rsidR="00121EFD" w:rsidRPr="00121EFD" w:rsidRDefault="00121EFD" w:rsidP="00121EFD">
      <w:pPr>
        <w:pStyle w:val="a4"/>
        <w:spacing w:before="0" w:beforeAutospacing="0" w:after="0"/>
        <w:rPr>
          <w:sz w:val="16"/>
          <w:szCs w:val="16"/>
        </w:rPr>
      </w:pPr>
      <w:r w:rsidRPr="00121EFD">
        <w:rPr>
          <w:sz w:val="16"/>
          <w:szCs w:val="16"/>
        </w:rPr>
        <w:t xml:space="preserve">6) порядок возврата субсидии в случае установления по итогам проверок, проведенных администрацией Островского муниципального </w:t>
      </w:r>
      <w:proofErr w:type="gramStart"/>
      <w:r w:rsidRPr="00121EFD">
        <w:rPr>
          <w:sz w:val="16"/>
          <w:szCs w:val="16"/>
        </w:rPr>
        <w:t>района Костромской области факта нарушения условий предоставления</w:t>
      </w:r>
      <w:proofErr w:type="gramEnd"/>
      <w:r w:rsidRPr="00121EFD">
        <w:rPr>
          <w:sz w:val="16"/>
          <w:szCs w:val="16"/>
        </w:rPr>
        <w:t xml:space="preserve"> субсидии, определенных настоящим Порядком и заключенным соглашением, а также в случае выявления счетной ошибки;</w:t>
      </w:r>
    </w:p>
    <w:p w:rsidR="00121EFD" w:rsidRPr="00121EFD" w:rsidRDefault="00121EFD" w:rsidP="00121EFD">
      <w:pPr>
        <w:pStyle w:val="a4"/>
        <w:spacing w:before="0" w:beforeAutospacing="0" w:after="0"/>
        <w:rPr>
          <w:sz w:val="16"/>
          <w:szCs w:val="16"/>
        </w:rPr>
      </w:pPr>
      <w:r w:rsidRPr="00121EFD">
        <w:rPr>
          <w:sz w:val="16"/>
          <w:szCs w:val="16"/>
        </w:rPr>
        <w:t>7) порядок возврата в текущем финансовом году получателем субсидии остатков субсидии, не использованных в отчетном финансовом году, в случаях, предусмотренных соглашением.</w:t>
      </w:r>
    </w:p>
    <w:p w:rsidR="00121EFD" w:rsidRPr="00121EFD" w:rsidRDefault="00121EFD" w:rsidP="00121EFD">
      <w:pPr>
        <w:pStyle w:val="a4"/>
        <w:spacing w:before="0" w:beforeAutospacing="0" w:after="0"/>
        <w:rPr>
          <w:sz w:val="16"/>
          <w:szCs w:val="16"/>
        </w:rPr>
      </w:pPr>
      <w:r w:rsidRPr="00121EFD">
        <w:rPr>
          <w:sz w:val="16"/>
          <w:szCs w:val="16"/>
        </w:rPr>
        <w:t>13. Перечисление субсидии осуществляется не позднее 10 рабочего дня после принятия администрацией Островского муниципального района Костромской области по результатам рассмотрения документов, указанных в пункте 6 настоящего Порядка, решения о предоставлении субсидии.</w:t>
      </w:r>
    </w:p>
    <w:p w:rsidR="00121EFD" w:rsidRPr="00121EFD" w:rsidRDefault="00121EFD" w:rsidP="00121EFD">
      <w:pPr>
        <w:pStyle w:val="a4"/>
        <w:spacing w:before="0" w:beforeAutospacing="0" w:after="0"/>
        <w:rPr>
          <w:sz w:val="16"/>
          <w:szCs w:val="16"/>
        </w:rPr>
      </w:pPr>
      <w:r w:rsidRPr="00121EFD">
        <w:rPr>
          <w:sz w:val="16"/>
          <w:szCs w:val="16"/>
        </w:rPr>
        <w:t>14. Субсидии перечисляются на расчетные счета получателей субсидий, открытые ими в российских кредитных организациях.</w:t>
      </w:r>
    </w:p>
    <w:p w:rsidR="00121EFD" w:rsidRPr="00121EFD" w:rsidRDefault="00121EFD" w:rsidP="00121EFD">
      <w:pPr>
        <w:pStyle w:val="a4"/>
        <w:spacing w:before="0" w:beforeAutospacing="0" w:after="0"/>
        <w:jc w:val="center"/>
        <w:rPr>
          <w:sz w:val="16"/>
          <w:szCs w:val="16"/>
        </w:rPr>
      </w:pPr>
      <w:r w:rsidRPr="00121EFD">
        <w:rPr>
          <w:sz w:val="16"/>
          <w:szCs w:val="16"/>
        </w:rPr>
        <w:t>Глава 3. Требования к отчетности</w:t>
      </w:r>
    </w:p>
    <w:p w:rsidR="00121EFD" w:rsidRPr="00121EFD" w:rsidRDefault="00121EFD" w:rsidP="00121EFD">
      <w:pPr>
        <w:pStyle w:val="a4"/>
        <w:spacing w:before="0" w:beforeAutospacing="0" w:after="0"/>
        <w:rPr>
          <w:sz w:val="16"/>
          <w:szCs w:val="16"/>
        </w:rPr>
      </w:pPr>
      <w:r w:rsidRPr="00121EFD">
        <w:rPr>
          <w:sz w:val="16"/>
          <w:szCs w:val="16"/>
        </w:rPr>
        <w:t>15. Требования к отчетности, предусматривающие определение порядка, сроков и форм предоставления получателем субсидии отчетности о достижении показателей результативности предоставления субсидии, устанавливаются соглашением о предоставлении субсидии.</w:t>
      </w:r>
    </w:p>
    <w:p w:rsidR="00121EFD" w:rsidRPr="00121EFD" w:rsidRDefault="00121EFD" w:rsidP="00121EFD">
      <w:pPr>
        <w:pStyle w:val="a4"/>
        <w:spacing w:before="0" w:beforeAutospacing="0" w:after="0"/>
        <w:jc w:val="center"/>
        <w:rPr>
          <w:sz w:val="16"/>
          <w:szCs w:val="16"/>
        </w:rPr>
      </w:pPr>
      <w:r w:rsidRPr="00121EFD">
        <w:rPr>
          <w:sz w:val="16"/>
          <w:szCs w:val="16"/>
        </w:rPr>
        <w:t xml:space="preserve">Глава 4. Осуществление </w:t>
      </w:r>
      <w:proofErr w:type="gramStart"/>
      <w:r w:rsidRPr="00121EFD">
        <w:rPr>
          <w:sz w:val="16"/>
          <w:szCs w:val="16"/>
        </w:rPr>
        <w:t>контроля за</w:t>
      </w:r>
      <w:proofErr w:type="gramEnd"/>
      <w:r w:rsidRPr="00121EFD">
        <w:rPr>
          <w:sz w:val="16"/>
          <w:szCs w:val="16"/>
        </w:rPr>
        <w:t xml:space="preserve"> соблюдением условий, целей и порядка предоставления субсидий и ответственность за их нарушение</w:t>
      </w:r>
    </w:p>
    <w:p w:rsidR="00121EFD" w:rsidRPr="00121EFD" w:rsidRDefault="00121EFD" w:rsidP="00121EFD">
      <w:pPr>
        <w:pStyle w:val="a4"/>
        <w:spacing w:before="0" w:beforeAutospacing="0" w:after="0"/>
        <w:rPr>
          <w:sz w:val="16"/>
          <w:szCs w:val="16"/>
        </w:rPr>
      </w:pPr>
    </w:p>
    <w:p w:rsidR="00121EFD" w:rsidRPr="00121EFD" w:rsidRDefault="00121EFD" w:rsidP="00121EFD">
      <w:pPr>
        <w:pStyle w:val="a4"/>
        <w:spacing w:before="0" w:beforeAutospacing="0" w:after="0"/>
        <w:rPr>
          <w:sz w:val="16"/>
          <w:szCs w:val="16"/>
        </w:rPr>
      </w:pPr>
      <w:r w:rsidRPr="00121EFD">
        <w:rPr>
          <w:sz w:val="16"/>
          <w:szCs w:val="16"/>
        </w:rPr>
        <w:t xml:space="preserve">16. </w:t>
      </w:r>
      <w:proofErr w:type="gramStart"/>
      <w:r w:rsidRPr="00121EFD">
        <w:rPr>
          <w:sz w:val="16"/>
          <w:szCs w:val="16"/>
        </w:rPr>
        <w:t>Контроль за</w:t>
      </w:r>
      <w:proofErr w:type="gramEnd"/>
      <w:r w:rsidRPr="00121EFD">
        <w:rPr>
          <w:sz w:val="16"/>
          <w:szCs w:val="16"/>
        </w:rPr>
        <w:t xml:space="preserve"> соблюдением условий, целей и порядка предоставления субсидий получателям субсидий осуществляет администрация Островского муниципального района Костромской области в соответствии с установленными полномочиями. </w:t>
      </w:r>
    </w:p>
    <w:p w:rsidR="00121EFD" w:rsidRPr="00121EFD" w:rsidRDefault="00121EFD" w:rsidP="00121EFD">
      <w:pPr>
        <w:pStyle w:val="a4"/>
        <w:spacing w:before="0" w:beforeAutospacing="0" w:after="0"/>
        <w:rPr>
          <w:sz w:val="16"/>
          <w:szCs w:val="16"/>
        </w:rPr>
      </w:pPr>
      <w:r w:rsidRPr="00121EFD">
        <w:rPr>
          <w:sz w:val="16"/>
          <w:szCs w:val="16"/>
        </w:rPr>
        <w:t xml:space="preserve">17. </w:t>
      </w:r>
      <w:proofErr w:type="gramStart"/>
      <w:r w:rsidRPr="00121EFD">
        <w:rPr>
          <w:sz w:val="16"/>
          <w:szCs w:val="16"/>
        </w:rPr>
        <w:t>В случае нарушения получателями субсидии условий, целей и порядка предоставления субсидий, установленных настоящим Порядком и заключенным соглашением о предоставлении субсидий, обнаружения излишне выплаченных сумм субсидий, выявления недостоверных сведений, содержащихся в документах, представленных для получения субсидий, а также в случае не достижения показателей результативности, установленных соглашением о предоставлении субсидий, на основании письменных требований администрации Островского муниципального района Костромской области субсидии подлежат</w:t>
      </w:r>
      <w:proofErr w:type="gramEnd"/>
      <w:r w:rsidRPr="00121EFD">
        <w:rPr>
          <w:sz w:val="16"/>
          <w:szCs w:val="16"/>
        </w:rPr>
        <w:t xml:space="preserve"> возврату в бюджет Островского муниципального района Костромской области в соответствии с бюджетным законодательством Российской Федерации в течение 10 рабочих дней со дня получения соответствующего требования.</w:t>
      </w:r>
    </w:p>
    <w:p w:rsidR="00121EFD" w:rsidRPr="00121EFD" w:rsidRDefault="00121EFD" w:rsidP="00121EFD">
      <w:pPr>
        <w:pStyle w:val="a4"/>
        <w:spacing w:before="0" w:beforeAutospacing="0" w:after="0"/>
        <w:rPr>
          <w:sz w:val="16"/>
          <w:szCs w:val="16"/>
        </w:rPr>
      </w:pPr>
      <w:r w:rsidRPr="00121EFD">
        <w:rPr>
          <w:sz w:val="16"/>
          <w:szCs w:val="16"/>
        </w:rPr>
        <w:t>18. Требование администрации Островского муниципального района Костромской области о возврате субсидий при обнаружении обстоятельств, предусмотренных пунктом 17 настоящего Порядка, направляются заказным письмом с уведомлением о вручении получателям субсидий.</w:t>
      </w:r>
    </w:p>
    <w:p w:rsidR="00121EFD" w:rsidRPr="00121EFD" w:rsidRDefault="00121EFD" w:rsidP="00121EFD">
      <w:pPr>
        <w:pStyle w:val="a4"/>
        <w:spacing w:before="0" w:beforeAutospacing="0" w:after="0"/>
        <w:rPr>
          <w:sz w:val="16"/>
          <w:szCs w:val="16"/>
        </w:rPr>
      </w:pPr>
      <w:r w:rsidRPr="00121EFD">
        <w:rPr>
          <w:sz w:val="16"/>
          <w:szCs w:val="16"/>
        </w:rPr>
        <w:t>19. При невозвращении субсидий в бюджет Островского муниципального района Костромской области получателями субсидий в срок, указанный в пункте 17 настоящего Порядка, взыскание субсидий осуществляется в судебном порядке.</w:t>
      </w:r>
    </w:p>
    <w:p w:rsidR="00121EFD" w:rsidRPr="00121EFD" w:rsidRDefault="00121EFD" w:rsidP="00121EFD">
      <w:pPr>
        <w:pStyle w:val="a4"/>
        <w:spacing w:before="0" w:beforeAutospacing="0" w:after="0"/>
        <w:rPr>
          <w:sz w:val="16"/>
          <w:szCs w:val="16"/>
        </w:rPr>
      </w:pPr>
    </w:p>
    <w:p w:rsidR="00121EFD" w:rsidRPr="00121EFD" w:rsidRDefault="00121EFD" w:rsidP="00121EFD">
      <w:pPr>
        <w:pStyle w:val="a4"/>
        <w:spacing w:before="0" w:beforeAutospacing="0" w:after="0"/>
        <w:jc w:val="center"/>
        <w:rPr>
          <w:sz w:val="16"/>
          <w:szCs w:val="16"/>
        </w:rPr>
      </w:pPr>
      <w:r w:rsidRPr="00121EFD">
        <w:rPr>
          <w:sz w:val="16"/>
          <w:szCs w:val="16"/>
        </w:rPr>
        <w:t>Глава 5. Порядок возврата остатков субсидий, не использованных в отчетном финансовом году</w:t>
      </w:r>
    </w:p>
    <w:p w:rsidR="00121EFD" w:rsidRPr="00121EFD" w:rsidRDefault="00121EFD" w:rsidP="00121EFD">
      <w:pPr>
        <w:pStyle w:val="a4"/>
        <w:spacing w:before="0" w:beforeAutospacing="0" w:after="0"/>
        <w:rPr>
          <w:sz w:val="16"/>
          <w:szCs w:val="16"/>
        </w:rPr>
      </w:pPr>
      <w:r w:rsidRPr="00121EFD">
        <w:rPr>
          <w:sz w:val="16"/>
          <w:szCs w:val="16"/>
        </w:rPr>
        <w:t xml:space="preserve">20. </w:t>
      </w:r>
      <w:proofErr w:type="gramStart"/>
      <w:r w:rsidRPr="00121EFD">
        <w:rPr>
          <w:sz w:val="16"/>
          <w:szCs w:val="16"/>
        </w:rPr>
        <w:t>Остатки субсидий, не использованные в отчетном финансовом году, в случаях, предусмотренных соглашением о предоставлении субсидии, подлежат возврату получателями субсидий в бюджет Островского муниципального района Костромской области в текущем финансовом году в соответствии с бюджетным законодательством Российской Федерации в срок до 1 февраля текущего финансового года.</w:t>
      </w:r>
      <w:proofErr w:type="gramEnd"/>
    </w:p>
    <w:p w:rsidR="00121EFD" w:rsidRPr="00121EFD" w:rsidRDefault="00121EFD" w:rsidP="00121EFD">
      <w:pPr>
        <w:pStyle w:val="a4"/>
        <w:numPr>
          <w:ilvl w:val="0"/>
          <w:numId w:val="15"/>
        </w:numPr>
        <w:spacing w:before="0" w:beforeAutospacing="0" w:after="0"/>
        <w:ind w:left="0"/>
        <w:rPr>
          <w:sz w:val="16"/>
          <w:szCs w:val="16"/>
        </w:rPr>
      </w:pPr>
      <w:r w:rsidRPr="00121EFD">
        <w:rPr>
          <w:sz w:val="16"/>
          <w:szCs w:val="16"/>
        </w:rPr>
        <w:t xml:space="preserve">При невозвращении субсидий в бюджет Островского муниципального района Костромской области получателями субсидий в срок, указанный в </w:t>
      </w:r>
      <w:hyperlink w:anchor="Par3#Par3" w:history="1">
        <w:r w:rsidRPr="00121EFD">
          <w:rPr>
            <w:rStyle w:val="af4"/>
            <w:rFonts w:eastAsia="Andale Sans UI"/>
            <w:sz w:val="16"/>
            <w:szCs w:val="16"/>
          </w:rPr>
          <w:t>пункте</w:t>
        </w:r>
      </w:hyperlink>
      <w:r w:rsidRPr="00121EFD">
        <w:rPr>
          <w:sz w:val="16"/>
          <w:szCs w:val="16"/>
        </w:rPr>
        <w:t xml:space="preserve"> 20 настоящего Порядка, взыскание субсидий осуществляется в судебном порядке.</w:t>
      </w:r>
    </w:p>
    <w:p w:rsidR="00121EFD" w:rsidRPr="00121EFD" w:rsidRDefault="00121EFD" w:rsidP="00121EFD">
      <w:pPr>
        <w:pStyle w:val="a4"/>
        <w:spacing w:before="0" w:beforeAutospacing="0" w:after="0"/>
        <w:ind w:firstLine="709"/>
        <w:jc w:val="right"/>
        <w:rPr>
          <w:sz w:val="16"/>
          <w:szCs w:val="16"/>
        </w:rPr>
      </w:pPr>
      <w:r w:rsidRPr="00121EFD">
        <w:rPr>
          <w:sz w:val="16"/>
          <w:szCs w:val="16"/>
        </w:rPr>
        <w:t>Приложение № 1</w:t>
      </w:r>
    </w:p>
    <w:p w:rsidR="00121EFD" w:rsidRPr="00121EFD" w:rsidRDefault="00121EFD" w:rsidP="00121EFD">
      <w:pPr>
        <w:pStyle w:val="a4"/>
        <w:spacing w:before="0" w:beforeAutospacing="0" w:after="0"/>
        <w:rPr>
          <w:sz w:val="16"/>
          <w:szCs w:val="16"/>
        </w:rPr>
      </w:pPr>
      <w:bookmarkStart w:id="11" w:name="__DdeLink__825_1777136594221"/>
      <w:bookmarkEnd w:id="11"/>
      <w:r w:rsidRPr="00121EFD">
        <w:rPr>
          <w:sz w:val="16"/>
          <w:szCs w:val="16"/>
        </w:rPr>
        <w:t>К порядку предоставления субсидий из бюджета Островского муниципального района Костромской области</w:t>
      </w:r>
      <w:r w:rsidRPr="00121EFD">
        <w:rPr>
          <w:color w:val="000000"/>
          <w:sz w:val="16"/>
          <w:szCs w:val="16"/>
        </w:rPr>
        <w:t xml:space="preserve"> организациям, предоставляющим коммунальные услуги по теплоснабжению на возмещение недополученных доходов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121EFD">
        <w:rPr>
          <w:color w:val="000000"/>
          <w:sz w:val="16"/>
          <w:szCs w:val="16"/>
        </w:rPr>
        <w:t xml:space="preserve"> ,</w:t>
      </w:r>
      <w:proofErr w:type="gramEnd"/>
      <w:r w:rsidRPr="00121EFD">
        <w:rPr>
          <w:color w:val="000000"/>
          <w:sz w:val="16"/>
          <w:szCs w:val="16"/>
        </w:rPr>
        <w:t xml:space="preserve"> не имеющих приборов учета тепловой энергии на территории Островского района Костромской области.</w:t>
      </w:r>
      <w:r w:rsidRPr="00121EFD">
        <w:rPr>
          <w:i/>
          <w:iCs/>
          <w:color w:val="000000"/>
          <w:sz w:val="16"/>
          <w:szCs w:val="16"/>
        </w:rPr>
        <w:t xml:space="preserve"> </w:t>
      </w:r>
    </w:p>
    <w:p w:rsidR="00121EFD" w:rsidRPr="00121EFD" w:rsidRDefault="00121EFD" w:rsidP="00121EFD">
      <w:pPr>
        <w:pStyle w:val="a4"/>
        <w:spacing w:before="0" w:beforeAutospacing="0" w:after="0"/>
        <w:rPr>
          <w:sz w:val="16"/>
          <w:szCs w:val="16"/>
        </w:rPr>
      </w:pPr>
      <w:r w:rsidRPr="00121EFD">
        <w:rPr>
          <w:sz w:val="16"/>
          <w:szCs w:val="16"/>
        </w:rPr>
        <w:t>Форма</w:t>
      </w:r>
    </w:p>
    <w:p w:rsidR="00121EFD" w:rsidRPr="00121EFD" w:rsidRDefault="00121EFD" w:rsidP="00121EFD">
      <w:pPr>
        <w:pStyle w:val="a4"/>
        <w:spacing w:before="0" w:beforeAutospacing="0" w:after="0"/>
        <w:rPr>
          <w:sz w:val="16"/>
          <w:szCs w:val="16"/>
        </w:rPr>
      </w:pPr>
      <w:r w:rsidRPr="00121EFD">
        <w:rPr>
          <w:sz w:val="16"/>
          <w:szCs w:val="16"/>
        </w:rPr>
        <w:t>(Бланк организации) Главе _______________</w:t>
      </w:r>
    </w:p>
    <w:p w:rsidR="00121EFD" w:rsidRPr="00121EFD" w:rsidRDefault="00121EFD" w:rsidP="00121EFD">
      <w:pPr>
        <w:pStyle w:val="a4"/>
        <w:spacing w:before="0" w:beforeAutospacing="0" w:after="0"/>
        <w:jc w:val="center"/>
        <w:rPr>
          <w:sz w:val="16"/>
          <w:szCs w:val="16"/>
        </w:rPr>
      </w:pPr>
      <w:r w:rsidRPr="00121EFD">
        <w:rPr>
          <w:sz w:val="16"/>
          <w:szCs w:val="16"/>
        </w:rPr>
        <w:t>ЗАЯВЛЕНИЕ</w:t>
      </w:r>
    </w:p>
    <w:p w:rsidR="00121EFD" w:rsidRPr="00121EFD" w:rsidRDefault="00121EFD" w:rsidP="00121EFD">
      <w:pPr>
        <w:pStyle w:val="a4"/>
        <w:spacing w:before="0" w:beforeAutospacing="0" w:after="0"/>
        <w:jc w:val="center"/>
        <w:rPr>
          <w:sz w:val="16"/>
          <w:szCs w:val="16"/>
        </w:rPr>
      </w:pPr>
      <w:r w:rsidRPr="00121EFD">
        <w:rPr>
          <w:sz w:val="16"/>
          <w:szCs w:val="16"/>
        </w:rPr>
        <w:t>на предоставление из бюджета __________________________</w:t>
      </w:r>
    </w:p>
    <w:p w:rsidR="00121EFD" w:rsidRPr="00121EFD" w:rsidRDefault="00121EFD" w:rsidP="00121EFD">
      <w:pPr>
        <w:pStyle w:val="a4"/>
        <w:spacing w:before="0" w:beforeAutospacing="0" w:after="0"/>
        <w:jc w:val="center"/>
        <w:rPr>
          <w:sz w:val="16"/>
          <w:szCs w:val="16"/>
        </w:rPr>
      </w:pPr>
      <w:r w:rsidRPr="00121EFD">
        <w:rPr>
          <w:i/>
          <w:iCs/>
          <w:sz w:val="16"/>
          <w:szCs w:val="16"/>
        </w:rPr>
        <w:t>(указать муниципальное образование)</w:t>
      </w:r>
    </w:p>
    <w:p w:rsidR="00121EFD" w:rsidRPr="00121EFD" w:rsidRDefault="00121EFD" w:rsidP="00121EFD">
      <w:pPr>
        <w:pStyle w:val="a4"/>
        <w:spacing w:before="0" w:beforeAutospacing="0" w:after="0"/>
        <w:rPr>
          <w:sz w:val="16"/>
          <w:szCs w:val="16"/>
        </w:rPr>
      </w:pPr>
      <w:bookmarkStart w:id="12" w:name="__DdeLink__825_1777136594222"/>
      <w:bookmarkEnd w:id="12"/>
      <w:r w:rsidRPr="00121EFD">
        <w:rPr>
          <w:color w:val="000000"/>
          <w:sz w:val="16"/>
          <w:szCs w:val="16"/>
        </w:rPr>
        <w:t>субсидии на возмещение недополученных доходов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121EFD">
        <w:rPr>
          <w:color w:val="000000"/>
          <w:sz w:val="16"/>
          <w:szCs w:val="16"/>
        </w:rPr>
        <w:t xml:space="preserve"> ,</w:t>
      </w:r>
      <w:proofErr w:type="gramEnd"/>
      <w:r w:rsidRPr="00121EFD">
        <w:rPr>
          <w:color w:val="000000"/>
          <w:sz w:val="16"/>
          <w:szCs w:val="16"/>
        </w:rPr>
        <w:t xml:space="preserve"> не имеющих приборов учета тепловой энергии на территории Островского района Костромской области.</w:t>
      </w:r>
      <w:r w:rsidRPr="00121EFD">
        <w:rPr>
          <w:i/>
          <w:iCs/>
          <w:color w:val="000000"/>
          <w:sz w:val="16"/>
          <w:szCs w:val="16"/>
        </w:rPr>
        <w:t xml:space="preserve"> </w:t>
      </w:r>
    </w:p>
    <w:p w:rsidR="00121EFD" w:rsidRPr="00121EFD" w:rsidRDefault="00121EFD" w:rsidP="00121EFD">
      <w:pPr>
        <w:pStyle w:val="a4"/>
        <w:spacing w:before="0" w:beforeAutospacing="0" w:after="0"/>
        <w:ind w:firstLine="709"/>
        <w:rPr>
          <w:sz w:val="16"/>
          <w:szCs w:val="16"/>
        </w:rPr>
      </w:pPr>
      <w:r w:rsidRPr="00121EFD">
        <w:rPr>
          <w:sz w:val="16"/>
          <w:szCs w:val="16"/>
        </w:rPr>
        <w:t>Прошу предоставить субсидию ________________________________</w:t>
      </w:r>
    </w:p>
    <w:p w:rsidR="00121EFD" w:rsidRPr="00121EFD" w:rsidRDefault="00121EFD" w:rsidP="00121EFD">
      <w:pPr>
        <w:pStyle w:val="a4"/>
        <w:spacing w:before="0" w:beforeAutospacing="0" w:after="0"/>
        <w:rPr>
          <w:sz w:val="16"/>
          <w:szCs w:val="16"/>
        </w:rPr>
      </w:pPr>
      <w:r w:rsidRPr="00121EFD">
        <w:rPr>
          <w:sz w:val="16"/>
          <w:szCs w:val="16"/>
        </w:rPr>
        <w:t>________________________________________________________________</w:t>
      </w:r>
    </w:p>
    <w:p w:rsidR="00121EFD" w:rsidRPr="00121EFD" w:rsidRDefault="00121EFD" w:rsidP="00121EFD">
      <w:pPr>
        <w:pStyle w:val="a4"/>
        <w:spacing w:before="0" w:beforeAutospacing="0" w:after="0"/>
        <w:rPr>
          <w:sz w:val="16"/>
          <w:szCs w:val="16"/>
        </w:rPr>
      </w:pPr>
      <w:r w:rsidRPr="00121EFD">
        <w:rPr>
          <w:sz w:val="16"/>
          <w:szCs w:val="16"/>
        </w:rPr>
        <w:t>(наименование юридического лица</w:t>
      </w:r>
      <w:proofErr w:type="gramStart"/>
      <w:r w:rsidRPr="00121EFD">
        <w:rPr>
          <w:sz w:val="16"/>
          <w:szCs w:val="16"/>
        </w:rPr>
        <w:t xml:space="preserve"> )</w:t>
      </w:r>
      <w:proofErr w:type="gramEnd"/>
      <w:r w:rsidRPr="00121EFD">
        <w:rPr>
          <w:sz w:val="16"/>
          <w:szCs w:val="16"/>
        </w:rPr>
        <w:t xml:space="preserve"> ________________________________________________________________</w:t>
      </w:r>
    </w:p>
    <w:p w:rsidR="00121EFD" w:rsidRPr="00121EFD" w:rsidRDefault="00121EFD" w:rsidP="00121EFD">
      <w:pPr>
        <w:pStyle w:val="a4"/>
        <w:spacing w:before="0" w:beforeAutospacing="0" w:after="0"/>
        <w:jc w:val="center"/>
        <w:rPr>
          <w:sz w:val="16"/>
          <w:szCs w:val="16"/>
        </w:rPr>
      </w:pPr>
      <w:r w:rsidRPr="00121EFD">
        <w:rPr>
          <w:sz w:val="16"/>
          <w:szCs w:val="16"/>
        </w:rPr>
        <w:t>(адрес, контактный телефон)</w:t>
      </w:r>
    </w:p>
    <w:p w:rsidR="00121EFD" w:rsidRPr="00121EFD" w:rsidRDefault="00121EFD" w:rsidP="00121EFD">
      <w:pPr>
        <w:pStyle w:val="a4"/>
        <w:spacing w:before="0" w:beforeAutospacing="0" w:after="0"/>
        <w:rPr>
          <w:sz w:val="16"/>
          <w:szCs w:val="16"/>
        </w:rPr>
      </w:pPr>
      <w:r w:rsidRPr="00121EFD">
        <w:rPr>
          <w:sz w:val="16"/>
          <w:szCs w:val="16"/>
        </w:rPr>
        <w:t>на возмещение недополученных доходов по теплоснабжению населения</w:t>
      </w:r>
      <w:proofErr w:type="gramStart"/>
      <w:r w:rsidRPr="00121EFD">
        <w:rPr>
          <w:sz w:val="16"/>
          <w:szCs w:val="16"/>
        </w:rPr>
        <w:t xml:space="preserve"> ,</w:t>
      </w:r>
      <w:proofErr w:type="gramEnd"/>
      <w:r w:rsidRPr="00121EFD">
        <w:rPr>
          <w:sz w:val="16"/>
          <w:szCs w:val="16"/>
        </w:rPr>
        <w:t xml:space="preserve"> </w:t>
      </w:r>
      <w:r w:rsidRPr="00121EFD">
        <w:rPr>
          <w:color w:val="000000"/>
          <w:sz w:val="16"/>
          <w:szCs w:val="16"/>
        </w:rPr>
        <w:t>проживающего в многоквартирных и жилых домах , не имеющих приборов учета тепловой энергии на территории Островского района Костромской области</w:t>
      </w:r>
      <w:r w:rsidRPr="00121EFD">
        <w:rPr>
          <w:i/>
          <w:iCs/>
          <w:color w:val="000000"/>
          <w:sz w:val="16"/>
          <w:szCs w:val="16"/>
        </w:rPr>
        <w:t xml:space="preserve"> </w:t>
      </w:r>
      <w:r w:rsidRPr="00121EFD">
        <w:rPr>
          <w:sz w:val="16"/>
          <w:szCs w:val="16"/>
        </w:rPr>
        <w:t>за период с «___» _____20___ года по «___» _____ 20___ года.</w:t>
      </w:r>
    </w:p>
    <w:p w:rsidR="00121EFD" w:rsidRPr="00121EFD" w:rsidRDefault="00121EFD" w:rsidP="00121EFD">
      <w:pPr>
        <w:pStyle w:val="a4"/>
        <w:spacing w:before="0" w:beforeAutospacing="0" w:after="0"/>
        <w:ind w:firstLine="709"/>
        <w:rPr>
          <w:sz w:val="16"/>
          <w:szCs w:val="16"/>
        </w:rPr>
      </w:pPr>
      <w:r w:rsidRPr="00121EFD">
        <w:rPr>
          <w:sz w:val="16"/>
          <w:szCs w:val="16"/>
        </w:rPr>
        <w:t>Субсидию прошу перечислять на расчетный счет:</w:t>
      </w:r>
    </w:p>
    <w:p w:rsidR="00121EFD" w:rsidRPr="00121EFD" w:rsidRDefault="00121EFD" w:rsidP="00121EFD">
      <w:pPr>
        <w:pStyle w:val="a4"/>
        <w:spacing w:before="0" w:beforeAutospacing="0" w:after="0"/>
        <w:rPr>
          <w:sz w:val="16"/>
          <w:szCs w:val="16"/>
        </w:rPr>
      </w:pPr>
      <w:r w:rsidRPr="00121EFD">
        <w:rPr>
          <w:sz w:val="16"/>
          <w:szCs w:val="16"/>
        </w:rPr>
        <w:t>_________________________________________________________________</w:t>
      </w:r>
    </w:p>
    <w:p w:rsidR="00121EFD" w:rsidRPr="00121EFD" w:rsidRDefault="00121EFD" w:rsidP="00121EFD">
      <w:pPr>
        <w:pStyle w:val="a4"/>
        <w:spacing w:before="0" w:beforeAutospacing="0" w:after="0"/>
        <w:ind w:firstLine="709"/>
        <w:jc w:val="center"/>
        <w:rPr>
          <w:sz w:val="16"/>
          <w:szCs w:val="16"/>
        </w:rPr>
      </w:pPr>
      <w:r w:rsidRPr="00121EFD">
        <w:rPr>
          <w:sz w:val="16"/>
          <w:szCs w:val="16"/>
        </w:rPr>
        <w:t>(указать банковские реквизиты для перечисления денежных средств)</w:t>
      </w:r>
    </w:p>
    <w:p w:rsidR="00121EFD" w:rsidRPr="00121EFD" w:rsidRDefault="00121EFD" w:rsidP="00121EFD">
      <w:pPr>
        <w:pStyle w:val="a4"/>
        <w:spacing w:before="0" w:beforeAutospacing="0" w:after="0"/>
        <w:ind w:firstLine="709"/>
        <w:rPr>
          <w:sz w:val="16"/>
          <w:szCs w:val="16"/>
        </w:rPr>
      </w:pPr>
      <w:r w:rsidRPr="00121EFD">
        <w:rPr>
          <w:sz w:val="16"/>
          <w:szCs w:val="16"/>
        </w:rPr>
        <w:t xml:space="preserve">Приложение: документы, указанные в пункте </w:t>
      </w:r>
      <w:hyperlink r:id="rId17" w:history="1">
        <w:r w:rsidRPr="00121EFD">
          <w:rPr>
            <w:rStyle w:val="af4"/>
            <w:rFonts w:eastAsia="Andale Sans UI"/>
            <w:sz w:val="16"/>
            <w:szCs w:val="16"/>
          </w:rPr>
          <w:t>6</w:t>
        </w:r>
      </w:hyperlink>
      <w:r w:rsidRPr="00121EFD">
        <w:rPr>
          <w:sz w:val="16"/>
          <w:szCs w:val="16"/>
        </w:rPr>
        <w:t xml:space="preserve"> порядка предоставления субсидий из бюджета ____________________________________________</w:t>
      </w:r>
    </w:p>
    <w:p w:rsidR="00121EFD" w:rsidRPr="00121EFD" w:rsidRDefault="00121EFD" w:rsidP="00121EFD">
      <w:pPr>
        <w:pStyle w:val="a4"/>
        <w:spacing w:before="0" w:beforeAutospacing="0" w:after="0"/>
        <w:rPr>
          <w:sz w:val="16"/>
          <w:szCs w:val="16"/>
        </w:rPr>
      </w:pPr>
      <w:r w:rsidRPr="00121EFD">
        <w:rPr>
          <w:i/>
          <w:iCs/>
          <w:sz w:val="16"/>
          <w:szCs w:val="16"/>
        </w:rPr>
        <w:t xml:space="preserve">(указать муниципальное образование) </w:t>
      </w:r>
    </w:p>
    <w:p w:rsidR="00121EFD" w:rsidRPr="00121EFD" w:rsidRDefault="00121EFD" w:rsidP="00121EFD">
      <w:pPr>
        <w:pStyle w:val="a4"/>
        <w:spacing w:before="0" w:beforeAutospacing="0" w:after="0"/>
        <w:rPr>
          <w:sz w:val="16"/>
          <w:szCs w:val="16"/>
        </w:rPr>
      </w:pPr>
      <w:r w:rsidRPr="00121EFD">
        <w:rPr>
          <w:sz w:val="16"/>
          <w:szCs w:val="16"/>
        </w:rPr>
        <w:t>Руководитель</w:t>
      </w:r>
      <w:proofErr w:type="gramStart"/>
      <w:r w:rsidRPr="00121EFD">
        <w:rPr>
          <w:sz w:val="16"/>
          <w:szCs w:val="16"/>
        </w:rPr>
        <w:t xml:space="preserve"> _________________(___________________________)</w:t>
      </w:r>
      <w:proofErr w:type="gramEnd"/>
    </w:p>
    <w:p w:rsidR="00121EFD" w:rsidRPr="00121EFD" w:rsidRDefault="00121EFD" w:rsidP="00121EFD">
      <w:pPr>
        <w:pStyle w:val="a4"/>
        <w:spacing w:before="0" w:beforeAutospacing="0" w:after="0"/>
        <w:ind w:firstLine="709"/>
        <w:rPr>
          <w:sz w:val="16"/>
          <w:szCs w:val="16"/>
        </w:rPr>
      </w:pPr>
      <w:r w:rsidRPr="00121EFD">
        <w:rPr>
          <w:sz w:val="16"/>
          <w:szCs w:val="16"/>
        </w:rPr>
        <w:t>(подпись) (Фамилия, имя, отчество)</w:t>
      </w:r>
    </w:p>
    <w:p w:rsidR="00121EFD" w:rsidRPr="00121EFD" w:rsidRDefault="00121EFD" w:rsidP="00121EFD">
      <w:pPr>
        <w:pStyle w:val="a4"/>
        <w:spacing w:before="0" w:beforeAutospacing="0" w:after="0"/>
        <w:rPr>
          <w:sz w:val="16"/>
          <w:szCs w:val="16"/>
        </w:rPr>
      </w:pPr>
      <w:r w:rsidRPr="00121EFD">
        <w:rPr>
          <w:sz w:val="16"/>
          <w:szCs w:val="16"/>
        </w:rPr>
        <w:t>Главный бухгалтер</w:t>
      </w:r>
      <w:proofErr w:type="gramStart"/>
      <w:r w:rsidRPr="00121EFD">
        <w:rPr>
          <w:sz w:val="16"/>
          <w:szCs w:val="16"/>
        </w:rPr>
        <w:t xml:space="preserve"> ________________(___________________________)</w:t>
      </w:r>
      <w:proofErr w:type="gramEnd"/>
    </w:p>
    <w:p w:rsidR="00121EFD" w:rsidRPr="00121EFD" w:rsidRDefault="00121EFD" w:rsidP="00121EFD">
      <w:pPr>
        <w:pStyle w:val="a4"/>
        <w:spacing w:before="0" w:beforeAutospacing="0" w:after="0"/>
        <w:ind w:firstLine="709"/>
        <w:rPr>
          <w:sz w:val="16"/>
          <w:szCs w:val="16"/>
        </w:rPr>
      </w:pPr>
      <w:r w:rsidRPr="00121EFD">
        <w:rPr>
          <w:sz w:val="16"/>
          <w:szCs w:val="16"/>
        </w:rPr>
        <w:t>м.п. (подпись) (Фамилия, имя, отчество)</w:t>
      </w:r>
    </w:p>
    <w:p w:rsidR="00121EFD" w:rsidRP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sectPr w:rsidR="00121EFD" w:rsidSect="00121EFD">
          <w:pgSz w:w="11906" w:h="16838"/>
          <w:pgMar w:top="284" w:right="282" w:bottom="142" w:left="426" w:header="708" w:footer="708" w:gutter="0"/>
          <w:cols w:space="708"/>
          <w:docGrid w:linePitch="360"/>
        </w:sectPr>
      </w:pPr>
    </w:p>
    <w:p w:rsidR="00121EFD" w:rsidRDefault="00121EFD" w:rsidP="00121EFD">
      <w:pPr>
        <w:jc w:val="both"/>
        <w:rPr>
          <w:sz w:val="16"/>
          <w:szCs w:val="16"/>
        </w:rPr>
      </w:pPr>
    </w:p>
    <w:p w:rsidR="00121EFD" w:rsidRPr="00FE3743" w:rsidRDefault="00121EFD" w:rsidP="003B77B1">
      <w:pPr>
        <w:pStyle w:val="a4"/>
        <w:spacing w:before="0" w:beforeAutospacing="0" w:after="0"/>
        <w:jc w:val="right"/>
        <w:rPr>
          <w:sz w:val="16"/>
          <w:szCs w:val="16"/>
        </w:rPr>
      </w:pPr>
      <w:r w:rsidRPr="00FE3743">
        <w:rPr>
          <w:sz w:val="16"/>
          <w:szCs w:val="16"/>
        </w:rPr>
        <w:t>Приложение № 2</w:t>
      </w:r>
    </w:p>
    <w:p w:rsidR="00121EFD" w:rsidRPr="00FE3743" w:rsidRDefault="00121EFD" w:rsidP="003B77B1">
      <w:pPr>
        <w:pStyle w:val="a4"/>
        <w:spacing w:before="0" w:beforeAutospacing="0" w:after="0"/>
        <w:jc w:val="right"/>
        <w:rPr>
          <w:sz w:val="16"/>
          <w:szCs w:val="16"/>
        </w:rPr>
      </w:pPr>
      <w:r w:rsidRPr="00FE3743">
        <w:rPr>
          <w:sz w:val="16"/>
          <w:szCs w:val="16"/>
        </w:rPr>
        <w:t>К порядку предоставления субсидий из бюджета Островского муниципального района Костромской области</w:t>
      </w:r>
      <w:r w:rsidRPr="00FE3743">
        <w:rPr>
          <w:color w:val="000000"/>
          <w:sz w:val="16"/>
          <w:szCs w:val="16"/>
        </w:rPr>
        <w:t xml:space="preserve"> организациям, предоставляющим коммунальные услуги по теплоснабжению на возмещение недополученных доходов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FE3743">
        <w:rPr>
          <w:color w:val="000000"/>
          <w:sz w:val="16"/>
          <w:szCs w:val="16"/>
        </w:rPr>
        <w:t xml:space="preserve"> ,</w:t>
      </w:r>
      <w:proofErr w:type="gramEnd"/>
      <w:r w:rsidRPr="00FE3743">
        <w:rPr>
          <w:color w:val="000000"/>
          <w:sz w:val="16"/>
          <w:szCs w:val="16"/>
        </w:rPr>
        <w:t xml:space="preserve"> не имеющих приборов учета тепловой энергии на территории Островского района Костромской области.</w:t>
      </w:r>
      <w:r w:rsidRPr="00FE3743">
        <w:rPr>
          <w:sz w:val="16"/>
          <w:szCs w:val="16"/>
        </w:rPr>
        <w:t xml:space="preserve"> </w:t>
      </w:r>
    </w:p>
    <w:p w:rsidR="00121EFD" w:rsidRPr="00FE3743" w:rsidRDefault="00121EFD" w:rsidP="003B77B1">
      <w:pPr>
        <w:pStyle w:val="a4"/>
        <w:spacing w:before="0" w:beforeAutospacing="0" w:after="0"/>
        <w:jc w:val="center"/>
        <w:rPr>
          <w:sz w:val="16"/>
          <w:szCs w:val="16"/>
        </w:rPr>
      </w:pPr>
      <w:r w:rsidRPr="00FE3743">
        <w:rPr>
          <w:sz w:val="16"/>
          <w:szCs w:val="16"/>
        </w:rPr>
        <w:t>Расчет</w:t>
      </w:r>
    </w:p>
    <w:p w:rsidR="00121EFD" w:rsidRPr="00FE3743" w:rsidRDefault="00121EFD" w:rsidP="003B77B1">
      <w:pPr>
        <w:pStyle w:val="a4"/>
        <w:spacing w:before="0" w:beforeAutospacing="0" w:after="0"/>
        <w:jc w:val="center"/>
        <w:rPr>
          <w:sz w:val="16"/>
          <w:szCs w:val="16"/>
        </w:rPr>
      </w:pPr>
      <w:bookmarkStart w:id="13" w:name="__DdeLink__825_17771365942211"/>
      <w:bookmarkEnd w:id="13"/>
      <w:r w:rsidRPr="00FE3743">
        <w:rPr>
          <w:sz w:val="16"/>
          <w:szCs w:val="16"/>
        </w:rPr>
        <w:t xml:space="preserve">субсидии </w:t>
      </w:r>
      <w:r w:rsidRPr="00FE3743">
        <w:rPr>
          <w:color w:val="000000"/>
          <w:sz w:val="16"/>
          <w:szCs w:val="16"/>
        </w:rPr>
        <w:t>на возмещение недополученных доходов в связи с установлением муниципального стандарта норматива потребления коммунальной услуги по теплоснабжению населения, проживающего в многоквартирных и жилых домах</w:t>
      </w:r>
      <w:proofErr w:type="gramStart"/>
      <w:r w:rsidRPr="00FE3743">
        <w:rPr>
          <w:color w:val="000000"/>
          <w:sz w:val="16"/>
          <w:szCs w:val="16"/>
        </w:rPr>
        <w:t xml:space="preserve"> ,</w:t>
      </w:r>
      <w:proofErr w:type="gramEnd"/>
      <w:r w:rsidRPr="00FE3743">
        <w:rPr>
          <w:color w:val="000000"/>
          <w:sz w:val="16"/>
          <w:szCs w:val="16"/>
        </w:rPr>
        <w:t xml:space="preserve"> не имеющих приборов учета тепловой энергии на территории Островского района Костромской области.</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tblPr>
      <w:tblGrid>
        <w:gridCol w:w="2815"/>
        <w:gridCol w:w="2815"/>
        <w:gridCol w:w="2816"/>
        <w:gridCol w:w="2816"/>
        <w:gridCol w:w="2816"/>
        <w:gridCol w:w="2484"/>
      </w:tblGrid>
      <w:tr w:rsidR="00121EFD" w:rsidRPr="00FE3743" w:rsidTr="00121EFD">
        <w:trPr>
          <w:tblCellSpacing w:w="0" w:type="dxa"/>
        </w:trPr>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 xml:space="preserve">Площадь отапливаемых помещений в </w:t>
            </w:r>
            <w:proofErr w:type="spellStart"/>
            <w:r w:rsidRPr="00FE3743">
              <w:rPr>
                <w:sz w:val="16"/>
                <w:szCs w:val="16"/>
              </w:rPr>
              <w:t>домах</w:t>
            </w:r>
            <w:proofErr w:type="gramStart"/>
            <w:r w:rsidRPr="00FE3743">
              <w:rPr>
                <w:sz w:val="16"/>
                <w:szCs w:val="16"/>
              </w:rPr>
              <w:t>,н</w:t>
            </w:r>
            <w:proofErr w:type="gramEnd"/>
            <w:r w:rsidRPr="00FE3743">
              <w:rPr>
                <w:sz w:val="16"/>
                <w:szCs w:val="16"/>
              </w:rPr>
              <w:t>е</w:t>
            </w:r>
            <w:proofErr w:type="spellEnd"/>
            <w:r w:rsidRPr="00FE3743">
              <w:rPr>
                <w:sz w:val="16"/>
                <w:szCs w:val="16"/>
              </w:rPr>
              <w:t xml:space="preserve"> имеющих приборов учета тепловой энергии, кв.м. </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Тариф руб./</w:t>
            </w:r>
            <w:proofErr w:type="spellStart"/>
            <w:r w:rsidRPr="00FE3743">
              <w:rPr>
                <w:sz w:val="16"/>
                <w:szCs w:val="16"/>
              </w:rPr>
              <w:t>гкал</w:t>
            </w:r>
            <w:proofErr w:type="spellEnd"/>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 xml:space="preserve">Норматив потребления коммунальной услуги по отоплению </w:t>
            </w:r>
            <w:proofErr w:type="spellStart"/>
            <w:r w:rsidRPr="00FE3743">
              <w:rPr>
                <w:sz w:val="16"/>
                <w:szCs w:val="16"/>
              </w:rPr>
              <w:t>гкал</w:t>
            </w:r>
            <w:proofErr w:type="spellEnd"/>
            <w:r w:rsidRPr="00FE3743">
              <w:rPr>
                <w:sz w:val="16"/>
                <w:szCs w:val="16"/>
              </w:rPr>
              <w:t>/кв.м. в месяц</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 xml:space="preserve">Муниципальный стандарт по нормативу потребления коммунальной услуги по отоплению </w:t>
            </w:r>
            <w:proofErr w:type="spellStart"/>
            <w:r w:rsidRPr="00FE3743">
              <w:rPr>
                <w:sz w:val="16"/>
                <w:szCs w:val="16"/>
              </w:rPr>
              <w:t>гкал</w:t>
            </w:r>
            <w:proofErr w:type="spellEnd"/>
            <w:r w:rsidRPr="00FE3743">
              <w:rPr>
                <w:sz w:val="16"/>
                <w:szCs w:val="16"/>
              </w:rPr>
              <w:t>/кв.м. в месяц</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Субсидия, рублей</w:t>
            </w:r>
          </w:p>
          <w:p w:rsidR="00121EFD" w:rsidRPr="00FE3743" w:rsidRDefault="00121EFD" w:rsidP="00121EFD">
            <w:pPr>
              <w:pStyle w:val="a4"/>
              <w:spacing w:before="0" w:beforeAutospacing="0" w:after="0"/>
              <w:rPr>
                <w:sz w:val="16"/>
                <w:szCs w:val="16"/>
              </w:rPr>
            </w:pPr>
            <w:r w:rsidRPr="00FE3743">
              <w:rPr>
                <w:sz w:val="16"/>
                <w:szCs w:val="16"/>
              </w:rPr>
              <w:t>гр.3х (гр.4-гр.5)хгр.2х количество полных месяцев в отчетном периоде *</w:t>
            </w:r>
          </w:p>
          <w:p w:rsidR="00121EFD" w:rsidRPr="00FE3743" w:rsidRDefault="00121EFD" w:rsidP="00121EFD">
            <w:pPr>
              <w:pStyle w:val="a4"/>
              <w:spacing w:before="0" w:beforeAutospacing="0" w:after="0"/>
              <w:rPr>
                <w:sz w:val="16"/>
                <w:szCs w:val="16"/>
              </w:rPr>
            </w:pPr>
            <w:r w:rsidRPr="00FE3743">
              <w:rPr>
                <w:sz w:val="16"/>
                <w:szCs w:val="16"/>
              </w:rPr>
              <w:t xml:space="preserve">в случае неполного месяца расчет производится пропорционально </w:t>
            </w:r>
          </w:p>
          <w:p w:rsidR="00121EFD" w:rsidRPr="00FE3743" w:rsidRDefault="00121EFD" w:rsidP="00121EFD">
            <w:pPr>
              <w:pStyle w:val="a4"/>
              <w:spacing w:before="0" w:beforeAutospacing="0" w:after="0"/>
              <w:rPr>
                <w:sz w:val="16"/>
                <w:szCs w:val="16"/>
              </w:rPr>
            </w:pPr>
            <w:r w:rsidRPr="00FE3743">
              <w:rPr>
                <w:sz w:val="16"/>
                <w:szCs w:val="16"/>
              </w:rPr>
              <w:t>количеству дней предоставления услуги</w:t>
            </w:r>
          </w:p>
          <w:p w:rsidR="00121EFD" w:rsidRPr="00FE3743" w:rsidRDefault="00121EFD" w:rsidP="00121EFD">
            <w:pPr>
              <w:pStyle w:val="a4"/>
              <w:spacing w:before="0" w:beforeAutospacing="0" w:after="0"/>
              <w:rPr>
                <w:sz w:val="16"/>
                <w:szCs w:val="16"/>
              </w:rPr>
            </w:pPr>
          </w:p>
        </w:tc>
      </w:tr>
      <w:tr w:rsidR="00121EFD" w:rsidRPr="00FE3743" w:rsidTr="00121EFD">
        <w:trPr>
          <w:tblCellSpacing w:w="0" w:type="dxa"/>
        </w:trPr>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1</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2</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3</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4</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5</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6</w:t>
            </w:r>
          </w:p>
        </w:tc>
      </w:tr>
      <w:tr w:rsidR="00121EFD" w:rsidRPr="00FE3743" w:rsidTr="00121EFD">
        <w:trPr>
          <w:tblCellSpacing w:w="0" w:type="dxa"/>
        </w:trPr>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Одноэтажные дома</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r>
      <w:tr w:rsidR="00121EFD" w:rsidRPr="00FE3743" w:rsidTr="00121EFD">
        <w:trPr>
          <w:tblCellSpacing w:w="0" w:type="dxa"/>
        </w:trPr>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Двухэтажные дома</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r>
      <w:tr w:rsidR="00121EFD" w:rsidRPr="00FE3743" w:rsidTr="00121EFD">
        <w:trPr>
          <w:tblCellSpacing w:w="0" w:type="dxa"/>
        </w:trPr>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r w:rsidRPr="00FE3743">
              <w:rPr>
                <w:sz w:val="16"/>
                <w:szCs w:val="16"/>
              </w:rPr>
              <w:t>Итого субсидия:</w:t>
            </w: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c>
          <w:tcPr>
            <w:tcW w:w="850" w:type="pct"/>
            <w:tcBorders>
              <w:top w:val="outset" w:sz="6" w:space="0" w:color="000000"/>
              <w:left w:val="outset" w:sz="6" w:space="0" w:color="000000"/>
              <w:bottom w:val="outset" w:sz="6" w:space="0" w:color="000000"/>
              <w:right w:val="outset" w:sz="6" w:space="0" w:color="000000"/>
            </w:tcBorders>
            <w:shd w:val="clear" w:color="auto" w:fill="auto"/>
          </w:tcPr>
          <w:p w:rsidR="00121EFD" w:rsidRPr="00FE3743" w:rsidRDefault="00121EFD" w:rsidP="00121EFD">
            <w:pPr>
              <w:pStyle w:val="a4"/>
              <w:spacing w:before="0" w:beforeAutospacing="0" w:after="0"/>
              <w:rPr>
                <w:sz w:val="16"/>
                <w:szCs w:val="16"/>
              </w:rPr>
            </w:pPr>
          </w:p>
        </w:tc>
      </w:tr>
    </w:tbl>
    <w:p w:rsidR="00121EFD" w:rsidRPr="00FE3743" w:rsidRDefault="00121EFD" w:rsidP="00121EFD">
      <w:pPr>
        <w:pStyle w:val="a4"/>
        <w:spacing w:before="0" w:beforeAutospacing="0" w:after="0"/>
        <w:rPr>
          <w:sz w:val="16"/>
          <w:szCs w:val="16"/>
        </w:rPr>
      </w:pPr>
    </w:p>
    <w:p w:rsidR="00121EFD" w:rsidRPr="00FE3743" w:rsidRDefault="00121EFD" w:rsidP="00121EFD">
      <w:pPr>
        <w:pStyle w:val="a4"/>
        <w:spacing w:before="0" w:beforeAutospacing="0" w:after="0"/>
        <w:rPr>
          <w:sz w:val="16"/>
          <w:szCs w:val="16"/>
        </w:rPr>
      </w:pPr>
      <w:r w:rsidRPr="00FE3743">
        <w:rPr>
          <w:sz w:val="16"/>
          <w:szCs w:val="16"/>
        </w:rPr>
        <w:t>Руководитель</w:t>
      </w:r>
      <w:proofErr w:type="gramStart"/>
      <w:r w:rsidRPr="00FE3743">
        <w:rPr>
          <w:sz w:val="16"/>
          <w:szCs w:val="16"/>
        </w:rPr>
        <w:t xml:space="preserve"> _________________(___________________________)</w:t>
      </w:r>
      <w:proofErr w:type="gramEnd"/>
    </w:p>
    <w:p w:rsidR="00121EFD" w:rsidRPr="00FE3743" w:rsidRDefault="00121EFD" w:rsidP="00121EFD">
      <w:pPr>
        <w:pStyle w:val="a4"/>
        <w:spacing w:before="0" w:beforeAutospacing="0" w:after="0"/>
        <w:ind w:firstLine="709"/>
        <w:rPr>
          <w:sz w:val="16"/>
          <w:szCs w:val="16"/>
        </w:rPr>
      </w:pPr>
      <w:r w:rsidRPr="00FE3743">
        <w:rPr>
          <w:sz w:val="16"/>
          <w:szCs w:val="16"/>
        </w:rPr>
        <w:t>(подпись) (Фамилия, имя, отчество)</w:t>
      </w:r>
    </w:p>
    <w:p w:rsidR="00121EFD" w:rsidRPr="00FE3743" w:rsidRDefault="00121EFD" w:rsidP="00121EFD">
      <w:pPr>
        <w:pStyle w:val="a4"/>
        <w:spacing w:before="0" w:beforeAutospacing="0" w:after="0"/>
        <w:rPr>
          <w:sz w:val="16"/>
          <w:szCs w:val="16"/>
        </w:rPr>
      </w:pPr>
      <w:r w:rsidRPr="00FE3743">
        <w:rPr>
          <w:sz w:val="16"/>
          <w:szCs w:val="16"/>
        </w:rPr>
        <w:t>Главный бухгалтер</w:t>
      </w:r>
      <w:proofErr w:type="gramStart"/>
      <w:r w:rsidRPr="00FE3743">
        <w:rPr>
          <w:sz w:val="16"/>
          <w:szCs w:val="16"/>
        </w:rPr>
        <w:t xml:space="preserve"> ________________(___________________________)</w:t>
      </w:r>
      <w:proofErr w:type="gramEnd"/>
    </w:p>
    <w:p w:rsidR="00121EFD" w:rsidRPr="00FE3743" w:rsidRDefault="00121EFD" w:rsidP="00121EFD">
      <w:pPr>
        <w:pStyle w:val="a4"/>
        <w:spacing w:before="0" w:beforeAutospacing="0" w:after="0"/>
        <w:ind w:firstLine="709"/>
        <w:rPr>
          <w:sz w:val="16"/>
          <w:szCs w:val="16"/>
        </w:rPr>
      </w:pPr>
      <w:r w:rsidRPr="00FE3743">
        <w:rPr>
          <w:color w:val="000000"/>
          <w:sz w:val="16"/>
          <w:szCs w:val="16"/>
        </w:rPr>
        <w:t>м.п. (подпись) (Фамилия, имя, отчество)</w:t>
      </w: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ind w:firstLine="709"/>
        <w:jc w:val="center"/>
        <w:rPr>
          <w:sz w:val="16"/>
          <w:szCs w:val="16"/>
        </w:rPr>
      </w:pPr>
      <w:r w:rsidRPr="006D2594">
        <w:rPr>
          <w:sz w:val="16"/>
          <w:szCs w:val="16"/>
        </w:rPr>
        <w:t>*      *      *      *      *      *      *</w:t>
      </w:r>
    </w:p>
    <w:p w:rsidR="00121EFD" w:rsidRDefault="00121EFD" w:rsidP="00121EFD">
      <w:pPr>
        <w:jc w:val="both"/>
        <w:rPr>
          <w:sz w:val="16"/>
          <w:szCs w:val="16"/>
        </w:rPr>
      </w:pPr>
    </w:p>
    <w:p w:rsidR="00121EFD" w:rsidRDefault="00121EFD" w:rsidP="00121EFD">
      <w:pPr>
        <w:jc w:val="both"/>
        <w:rPr>
          <w:sz w:val="16"/>
          <w:szCs w:val="16"/>
        </w:rPr>
      </w:pPr>
    </w:p>
    <w:p w:rsidR="00121EFD" w:rsidRDefault="00121EFD" w:rsidP="00121EFD">
      <w:pPr>
        <w:jc w:val="both"/>
        <w:rPr>
          <w:sz w:val="16"/>
          <w:szCs w:val="16"/>
        </w:rPr>
      </w:pPr>
    </w:p>
    <w:p w:rsidR="00121EFD" w:rsidRPr="00121EFD" w:rsidRDefault="00121EFD" w:rsidP="00121EFD">
      <w:pPr>
        <w:jc w:val="both"/>
        <w:rPr>
          <w:sz w:val="16"/>
          <w:szCs w:val="16"/>
        </w:rPr>
      </w:pPr>
    </w:p>
    <w:p w:rsidR="00121EFD" w:rsidRDefault="00121EFD">
      <w:pPr>
        <w:jc w:val="both"/>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pPr>
    </w:p>
    <w:p w:rsidR="00121EFD" w:rsidRDefault="00121EFD" w:rsidP="004E2F4D">
      <w:pPr>
        <w:tabs>
          <w:tab w:val="left" w:pos="720"/>
          <w:tab w:val="left" w:pos="900"/>
          <w:tab w:val="left" w:pos="5040"/>
        </w:tabs>
        <w:jc w:val="center"/>
        <w:rPr>
          <w:sz w:val="16"/>
          <w:szCs w:val="16"/>
        </w:rPr>
        <w:sectPr w:rsidR="00121EFD" w:rsidSect="00121EFD">
          <w:pgSz w:w="16838" w:h="11906" w:orient="landscape"/>
          <w:pgMar w:top="282" w:right="142" w:bottom="426" w:left="284" w:header="708" w:footer="708" w:gutter="0"/>
          <w:cols w:space="708"/>
          <w:docGrid w:linePitch="360"/>
        </w:sectPr>
      </w:pPr>
    </w:p>
    <w:p w:rsidR="004E2F4D" w:rsidRPr="003B77B1" w:rsidRDefault="004E2F4D" w:rsidP="004E2F4D">
      <w:pPr>
        <w:tabs>
          <w:tab w:val="left" w:pos="720"/>
          <w:tab w:val="left" w:pos="900"/>
          <w:tab w:val="left" w:pos="5040"/>
        </w:tabs>
        <w:jc w:val="center"/>
        <w:rPr>
          <w:sz w:val="16"/>
          <w:szCs w:val="16"/>
        </w:rPr>
      </w:pPr>
      <w:r w:rsidRPr="003B77B1">
        <w:rPr>
          <w:noProof/>
          <w:sz w:val="16"/>
          <w:szCs w:val="16"/>
        </w:rPr>
        <w:lastRenderedPageBreak/>
        <w:drawing>
          <wp:inline distT="0" distB="0" distL="0" distR="0">
            <wp:extent cx="421758" cy="393404"/>
            <wp:effectExtent l="19050" t="0" r="0" b="0"/>
            <wp:docPr id="7"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18" cstate="print"/>
                    <a:srcRect/>
                    <a:stretch>
                      <a:fillRect/>
                    </a:stretch>
                  </pic:blipFill>
                  <pic:spPr bwMode="auto">
                    <a:xfrm>
                      <a:off x="0" y="0"/>
                      <a:ext cx="421758" cy="393404"/>
                    </a:xfrm>
                    <a:prstGeom prst="rect">
                      <a:avLst/>
                    </a:prstGeom>
                    <a:noFill/>
                    <a:ln w="9525">
                      <a:noFill/>
                      <a:miter lim="800000"/>
                      <a:headEnd/>
                      <a:tailEnd/>
                    </a:ln>
                  </pic:spPr>
                </pic:pic>
              </a:graphicData>
            </a:graphic>
          </wp:inline>
        </w:drawing>
      </w:r>
    </w:p>
    <w:p w:rsidR="004E2F4D" w:rsidRPr="003B77B1" w:rsidRDefault="004E2F4D" w:rsidP="004E2F4D">
      <w:pPr>
        <w:tabs>
          <w:tab w:val="left" w:pos="5040"/>
        </w:tabs>
        <w:rPr>
          <w:sz w:val="16"/>
          <w:szCs w:val="16"/>
        </w:rPr>
      </w:pPr>
    </w:p>
    <w:p w:rsidR="004E2F4D" w:rsidRPr="003B77B1" w:rsidRDefault="004E2F4D" w:rsidP="004E2F4D">
      <w:pPr>
        <w:jc w:val="center"/>
        <w:rPr>
          <w:b/>
          <w:sz w:val="16"/>
          <w:szCs w:val="16"/>
        </w:rPr>
      </w:pPr>
      <w:r w:rsidRPr="003B77B1">
        <w:rPr>
          <w:b/>
          <w:sz w:val="16"/>
          <w:szCs w:val="16"/>
        </w:rPr>
        <w:t>ПОСТАНОВЛЕНИЕ</w:t>
      </w:r>
    </w:p>
    <w:p w:rsidR="004E2F4D" w:rsidRPr="003B77B1" w:rsidRDefault="004E2F4D" w:rsidP="004E2F4D">
      <w:pPr>
        <w:jc w:val="center"/>
        <w:rPr>
          <w:b/>
          <w:sz w:val="16"/>
          <w:szCs w:val="16"/>
        </w:rPr>
      </w:pPr>
    </w:p>
    <w:p w:rsidR="004E2F4D" w:rsidRPr="003B77B1" w:rsidRDefault="004E2F4D" w:rsidP="004E2F4D">
      <w:pPr>
        <w:jc w:val="center"/>
        <w:rPr>
          <w:b/>
          <w:sz w:val="16"/>
          <w:szCs w:val="16"/>
        </w:rPr>
      </w:pPr>
      <w:r w:rsidRPr="003B77B1">
        <w:rPr>
          <w:b/>
          <w:sz w:val="16"/>
          <w:szCs w:val="16"/>
        </w:rPr>
        <w:t xml:space="preserve"> АДМИНИСТРАЦИЯ ОСТРОВСКОГО МУНИЦИПАЛЬНОГО РАЙОНА</w:t>
      </w:r>
    </w:p>
    <w:p w:rsidR="004E2F4D" w:rsidRPr="003B77B1" w:rsidRDefault="004E2F4D" w:rsidP="004E2F4D">
      <w:pPr>
        <w:jc w:val="center"/>
        <w:rPr>
          <w:b/>
          <w:sz w:val="16"/>
          <w:szCs w:val="16"/>
        </w:rPr>
      </w:pPr>
      <w:r w:rsidRPr="003B77B1">
        <w:rPr>
          <w:b/>
          <w:sz w:val="16"/>
          <w:szCs w:val="16"/>
        </w:rPr>
        <w:t>КОСТРОМСКОЙ ОБЛАСТИ</w:t>
      </w:r>
    </w:p>
    <w:p w:rsidR="004E2F4D" w:rsidRPr="003B77B1" w:rsidRDefault="004E2F4D" w:rsidP="004E2F4D">
      <w:pPr>
        <w:rPr>
          <w:b/>
          <w:sz w:val="16"/>
          <w:szCs w:val="16"/>
        </w:rPr>
      </w:pPr>
    </w:p>
    <w:p w:rsidR="004E2F4D" w:rsidRPr="003B77B1" w:rsidRDefault="004E2F4D" w:rsidP="00F561A1">
      <w:pPr>
        <w:jc w:val="both"/>
        <w:rPr>
          <w:sz w:val="16"/>
          <w:szCs w:val="16"/>
        </w:rPr>
      </w:pPr>
      <w:r w:rsidRPr="003B77B1">
        <w:rPr>
          <w:b/>
          <w:sz w:val="16"/>
          <w:szCs w:val="16"/>
        </w:rPr>
        <w:t xml:space="preserve">        </w:t>
      </w:r>
    </w:p>
    <w:p w:rsidR="004E2F4D" w:rsidRPr="003B77B1" w:rsidRDefault="004E2F4D" w:rsidP="004E2F4D">
      <w:pPr>
        <w:rPr>
          <w:sz w:val="16"/>
          <w:szCs w:val="16"/>
        </w:rPr>
      </w:pPr>
      <w:r w:rsidRPr="003B77B1">
        <w:rPr>
          <w:sz w:val="16"/>
          <w:szCs w:val="16"/>
        </w:rPr>
        <w:t xml:space="preserve"> « 14 »         11               2018 г              №   736                                          п. </w:t>
      </w:r>
      <w:proofErr w:type="gramStart"/>
      <w:r w:rsidRPr="003B77B1">
        <w:rPr>
          <w:sz w:val="16"/>
          <w:szCs w:val="16"/>
        </w:rPr>
        <w:t>Островское</w:t>
      </w:r>
      <w:proofErr w:type="gramEnd"/>
    </w:p>
    <w:p w:rsidR="004E2F4D" w:rsidRPr="003B77B1" w:rsidRDefault="004E2F4D" w:rsidP="004E2F4D">
      <w:pPr>
        <w:jc w:val="both"/>
        <w:rPr>
          <w:bCs/>
          <w:sz w:val="16"/>
          <w:szCs w:val="16"/>
        </w:rPr>
      </w:pPr>
    </w:p>
    <w:p w:rsidR="004E2F4D" w:rsidRPr="003B77B1" w:rsidRDefault="004E2F4D" w:rsidP="004E2F4D">
      <w:pPr>
        <w:jc w:val="both"/>
        <w:rPr>
          <w:bCs/>
          <w:sz w:val="16"/>
          <w:szCs w:val="16"/>
        </w:rPr>
      </w:pPr>
      <w:r w:rsidRPr="003B77B1">
        <w:rPr>
          <w:bCs/>
          <w:sz w:val="16"/>
          <w:szCs w:val="16"/>
        </w:rPr>
        <w:t xml:space="preserve">О внесении изменений в постановление администрации </w:t>
      </w:r>
    </w:p>
    <w:p w:rsidR="004E2F4D" w:rsidRPr="003B77B1" w:rsidRDefault="004E2F4D" w:rsidP="004E2F4D">
      <w:pPr>
        <w:jc w:val="both"/>
        <w:rPr>
          <w:bCs/>
          <w:sz w:val="16"/>
          <w:szCs w:val="16"/>
        </w:rPr>
      </w:pPr>
      <w:r w:rsidRPr="003B77B1">
        <w:rPr>
          <w:bCs/>
          <w:sz w:val="16"/>
          <w:szCs w:val="16"/>
        </w:rPr>
        <w:t>Островского муниципального района от 25.03.2016г .№ 90</w:t>
      </w:r>
    </w:p>
    <w:p w:rsidR="004E2F4D" w:rsidRPr="003B77B1" w:rsidRDefault="004E2F4D" w:rsidP="004E2F4D">
      <w:pPr>
        <w:jc w:val="both"/>
        <w:rPr>
          <w:bCs/>
          <w:sz w:val="16"/>
          <w:szCs w:val="16"/>
        </w:rPr>
      </w:pPr>
      <w:r w:rsidRPr="003B77B1">
        <w:rPr>
          <w:bCs/>
          <w:sz w:val="16"/>
          <w:szCs w:val="16"/>
        </w:rPr>
        <w:t xml:space="preserve">«Об утверждении Правил определения требований </w:t>
      </w:r>
    </w:p>
    <w:p w:rsidR="004E2F4D" w:rsidRPr="003B77B1" w:rsidRDefault="004E2F4D" w:rsidP="004E2F4D">
      <w:pPr>
        <w:jc w:val="both"/>
        <w:rPr>
          <w:bCs/>
          <w:sz w:val="16"/>
          <w:szCs w:val="16"/>
        </w:rPr>
      </w:pPr>
      <w:r w:rsidRPr="003B77B1">
        <w:rPr>
          <w:bCs/>
          <w:sz w:val="16"/>
          <w:szCs w:val="16"/>
        </w:rPr>
        <w:t xml:space="preserve">к </w:t>
      </w:r>
      <w:proofErr w:type="gramStart"/>
      <w:r w:rsidRPr="003B77B1">
        <w:rPr>
          <w:bCs/>
          <w:sz w:val="16"/>
          <w:szCs w:val="16"/>
        </w:rPr>
        <w:t>закупаемым</w:t>
      </w:r>
      <w:proofErr w:type="gramEnd"/>
      <w:r w:rsidRPr="003B77B1">
        <w:rPr>
          <w:bCs/>
          <w:sz w:val="16"/>
          <w:szCs w:val="16"/>
        </w:rPr>
        <w:t xml:space="preserve"> муниципальными органами Островского </w:t>
      </w:r>
    </w:p>
    <w:p w:rsidR="004E2F4D" w:rsidRPr="003B77B1" w:rsidRDefault="004E2F4D" w:rsidP="004E2F4D">
      <w:pPr>
        <w:jc w:val="both"/>
        <w:rPr>
          <w:sz w:val="16"/>
          <w:szCs w:val="16"/>
        </w:rPr>
      </w:pPr>
      <w:r w:rsidRPr="003B77B1">
        <w:rPr>
          <w:bCs/>
          <w:sz w:val="16"/>
          <w:szCs w:val="16"/>
        </w:rPr>
        <w:t xml:space="preserve">муниципального района Костромской области </w:t>
      </w:r>
    </w:p>
    <w:p w:rsidR="004E2F4D" w:rsidRPr="003B77B1" w:rsidRDefault="004E2F4D" w:rsidP="004E2F4D">
      <w:pPr>
        <w:jc w:val="both"/>
        <w:rPr>
          <w:bCs/>
          <w:sz w:val="16"/>
          <w:szCs w:val="16"/>
        </w:rPr>
      </w:pPr>
      <w:r w:rsidRPr="003B77B1">
        <w:rPr>
          <w:sz w:val="16"/>
          <w:szCs w:val="16"/>
        </w:rPr>
        <w:t>(включая подведомственные казенные учреждения)</w:t>
      </w:r>
    </w:p>
    <w:p w:rsidR="004E2F4D" w:rsidRPr="003B77B1" w:rsidRDefault="004E2F4D" w:rsidP="004E2F4D">
      <w:pPr>
        <w:jc w:val="both"/>
        <w:rPr>
          <w:bCs/>
          <w:sz w:val="16"/>
          <w:szCs w:val="16"/>
        </w:rPr>
      </w:pPr>
      <w:proofErr w:type="gramStart"/>
      <w:r w:rsidRPr="003B77B1">
        <w:rPr>
          <w:bCs/>
          <w:sz w:val="16"/>
          <w:szCs w:val="16"/>
        </w:rPr>
        <w:t xml:space="preserve">отдельным видам товаров, работ, услуг (в том числе </w:t>
      </w:r>
      <w:proofErr w:type="gramEnd"/>
    </w:p>
    <w:p w:rsidR="004E2F4D" w:rsidRPr="003B77B1" w:rsidRDefault="004E2F4D" w:rsidP="004E2F4D">
      <w:pPr>
        <w:jc w:val="both"/>
        <w:rPr>
          <w:bCs/>
          <w:sz w:val="16"/>
          <w:szCs w:val="16"/>
        </w:rPr>
      </w:pPr>
      <w:r w:rsidRPr="003B77B1">
        <w:rPr>
          <w:bCs/>
          <w:sz w:val="16"/>
          <w:szCs w:val="16"/>
        </w:rPr>
        <w:t>предельных цен товаров, работ, услуг)»</w:t>
      </w:r>
    </w:p>
    <w:p w:rsidR="004E2F4D" w:rsidRPr="003B77B1" w:rsidRDefault="004E2F4D" w:rsidP="004E2F4D">
      <w:pPr>
        <w:rPr>
          <w:sz w:val="16"/>
          <w:szCs w:val="16"/>
        </w:rPr>
      </w:pPr>
    </w:p>
    <w:p w:rsidR="004E2F4D" w:rsidRPr="004E2F4D" w:rsidRDefault="004E2F4D" w:rsidP="004E2F4D">
      <w:pPr>
        <w:ind w:firstLine="708"/>
        <w:jc w:val="both"/>
        <w:rPr>
          <w:sz w:val="16"/>
          <w:szCs w:val="16"/>
        </w:rPr>
      </w:pPr>
      <w:r w:rsidRPr="003B77B1">
        <w:rPr>
          <w:sz w:val="16"/>
          <w:szCs w:val="16"/>
        </w:rPr>
        <w:t>В целях приведения нормативно правового акта в соответствие с Федеральным Законом</w:t>
      </w:r>
      <w:r w:rsidRPr="004E2F4D">
        <w:rPr>
          <w:sz w:val="16"/>
          <w:szCs w:val="16"/>
        </w:rPr>
        <w:t xml:space="preserve"> от 3 июля 2016 года №321 «О внесении изменений в отдельные акты Российской Федерации по вопросам закупок товаров, работ, услуг для обеспечения государственных и муниципальных нужд и нужд отдельных видов юридических лиц»</w:t>
      </w:r>
      <w:r w:rsidRPr="004E2F4D">
        <w:rPr>
          <w:sz w:val="16"/>
          <w:szCs w:val="16"/>
        </w:rPr>
        <w:tab/>
        <w:t xml:space="preserve">администрация Островского муниципального района Костромской области </w:t>
      </w:r>
      <w:r w:rsidRPr="004E2F4D">
        <w:rPr>
          <w:b/>
          <w:sz w:val="16"/>
          <w:szCs w:val="16"/>
        </w:rPr>
        <w:t>ПОСТАНОВЛЯЕТ</w:t>
      </w:r>
      <w:r w:rsidRPr="004E2F4D">
        <w:rPr>
          <w:sz w:val="16"/>
          <w:szCs w:val="16"/>
        </w:rPr>
        <w:t>:</w:t>
      </w:r>
    </w:p>
    <w:p w:rsidR="004E2F4D" w:rsidRPr="004E2F4D" w:rsidRDefault="004E2F4D" w:rsidP="004E2F4D">
      <w:pPr>
        <w:jc w:val="both"/>
        <w:rPr>
          <w:bCs/>
          <w:sz w:val="16"/>
          <w:szCs w:val="16"/>
        </w:rPr>
      </w:pPr>
      <w:r w:rsidRPr="004E2F4D">
        <w:rPr>
          <w:sz w:val="16"/>
          <w:szCs w:val="16"/>
        </w:rPr>
        <w:tab/>
        <w:t xml:space="preserve">1. </w:t>
      </w:r>
      <w:proofErr w:type="gramStart"/>
      <w:r w:rsidRPr="004E2F4D">
        <w:rPr>
          <w:sz w:val="16"/>
          <w:szCs w:val="16"/>
        </w:rPr>
        <w:t>В</w:t>
      </w:r>
      <w:r w:rsidRPr="004E2F4D">
        <w:rPr>
          <w:bCs/>
          <w:sz w:val="16"/>
          <w:szCs w:val="16"/>
        </w:rPr>
        <w:t xml:space="preserve">нести в постановление администрации Островского муниципального района от 25.03.2016г .№ 90 «Об утверждении Правил определения требований к закупаемым муниципальными органами Островского муниципального района Костромской области </w:t>
      </w:r>
      <w:r w:rsidRPr="004E2F4D">
        <w:rPr>
          <w:sz w:val="16"/>
          <w:szCs w:val="16"/>
        </w:rPr>
        <w:t xml:space="preserve">(включая подведомственные казенные учреждения) </w:t>
      </w:r>
      <w:r w:rsidRPr="004E2F4D">
        <w:rPr>
          <w:bCs/>
          <w:sz w:val="16"/>
          <w:szCs w:val="16"/>
        </w:rPr>
        <w:t>отдельным видам товаров, работ, услуг (в том числе предельных цен товаров, работ, услуг)» (с изменениями от 04.05.2016г. №159, от 04.08.2016г. №242)  (далее – Постановление) следующие изменения:</w:t>
      </w:r>
      <w:proofErr w:type="gramEnd"/>
    </w:p>
    <w:p w:rsidR="004E2F4D" w:rsidRPr="004E2F4D" w:rsidRDefault="004E2F4D" w:rsidP="004E2F4D">
      <w:pPr>
        <w:jc w:val="both"/>
        <w:rPr>
          <w:bCs/>
          <w:sz w:val="16"/>
          <w:szCs w:val="16"/>
        </w:rPr>
      </w:pPr>
    </w:p>
    <w:p w:rsidR="004E2F4D" w:rsidRPr="004E2F4D" w:rsidRDefault="004E2F4D" w:rsidP="00EA0CA0">
      <w:pPr>
        <w:pStyle w:val="ab"/>
        <w:widowControl w:val="0"/>
        <w:numPr>
          <w:ilvl w:val="1"/>
          <w:numId w:val="6"/>
        </w:numPr>
        <w:suppressAutoHyphens/>
        <w:rPr>
          <w:rFonts w:ascii="Times New Roman" w:hAnsi="Times New Roman" w:cs="Times New Roman"/>
          <w:bCs/>
          <w:sz w:val="16"/>
          <w:szCs w:val="16"/>
        </w:rPr>
      </w:pPr>
      <w:proofErr w:type="gramStart"/>
      <w:r w:rsidRPr="004E2F4D">
        <w:rPr>
          <w:rFonts w:ascii="Times New Roman" w:hAnsi="Times New Roman" w:cs="Times New Roman"/>
          <w:bCs/>
          <w:sz w:val="16"/>
          <w:szCs w:val="16"/>
        </w:rPr>
        <w:t>В заголовке и пункте 1 Постановления слова «казенные учреждения)» заменить словами «казенные учреждения), бюджетными учреждениями и муниципальными унитарными предприятиями».;</w:t>
      </w:r>
      <w:proofErr w:type="gramEnd"/>
    </w:p>
    <w:p w:rsidR="004E2F4D" w:rsidRPr="004E2F4D" w:rsidRDefault="004E2F4D" w:rsidP="004E2F4D">
      <w:pPr>
        <w:jc w:val="both"/>
        <w:rPr>
          <w:bCs/>
          <w:sz w:val="16"/>
          <w:szCs w:val="16"/>
        </w:rPr>
      </w:pPr>
      <w:proofErr w:type="gramStart"/>
      <w:r w:rsidRPr="004E2F4D">
        <w:rPr>
          <w:sz w:val="16"/>
          <w:szCs w:val="16"/>
        </w:rPr>
        <w:t xml:space="preserve">1.2.Прилагаемые к Постановлению </w:t>
      </w:r>
      <w:r w:rsidRPr="004E2F4D">
        <w:rPr>
          <w:bCs/>
          <w:sz w:val="16"/>
          <w:szCs w:val="16"/>
        </w:rPr>
        <w:t xml:space="preserve">Правила определения требований к закупаемым муниципальными органами Островского муниципального района Костромской области </w:t>
      </w:r>
      <w:r w:rsidRPr="004E2F4D">
        <w:rPr>
          <w:sz w:val="16"/>
          <w:szCs w:val="16"/>
        </w:rPr>
        <w:t xml:space="preserve">(включая подведомственные казенные учреждения) </w:t>
      </w:r>
      <w:r w:rsidRPr="004E2F4D">
        <w:rPr>
          <w:bCs/>
          <w:sz w:val="16"/>
          <w:szCs w:val="16"/>
        </w:rPr>
        <w:t>отдельным видам товаров, работ, услуг (в том числе предельных цен товаров, работ, услуг) изложить в новой редакции</w:t>
      </w:r>
      <w:r w:rsidRPr="004E2F4D">
        <w:rPr>
          <w:sz w:val="16"/>
          <w:szCs w:val="16"/>
        </w:rPr>
        <w:t xml:space="preserve">, согласно приложению  к настоящему постановлению. </w:t>
      </w:r>
      <w:proofErr w:type="gramEnd"/>
    </w:p>
    <w:p w:rsidR="004E2F4D" w:rsidRPr="004E2F4D" w:rsidRDefault="004E2F4D" w:rsidP="004E2F4D">
      <w:pPr>
        <w:jc w:val="both"/>
        <w:rPr>
          <w:sz w:val="16"/>
          <w:szCs w:val="16"/>
        </w:rPr>
      </w:pPr>
      <w:r w:rsidRPr="004E2F4D">
        <w:rPr>
          <w:sz w:val="16"/>
          <w:szCs w:val="16"/>
        </w:rPr>
        <w:tab/>
      </w:r>
    </w:p>
    <w:p w:rsidR="004E2F4D" w:rsidRPr="004E2F4D" w:rsidRDefault="004E2F4D" w:rsidP="004E2F4D">
      <w:pPr>
        <w:jc w:val="both"/>
        <w:rPr>
          <w:sz w:val="16"/>
          <w:szCs w:val="16"/>
        </w:rPr>
      </w:pPr>
      <w:r w:rsidRPr="004E2F4D">
        <w:rPr>
          <w:sz w:val="16"/>
          <w:szCs w:val="16"/>
        </w:rPr>
        <w:t xml:space="preserve">             2. Настоящее постановление вступает в силу со дня официального  опубликования в информационном бюллетене «Районные новости». </w:t>
      </w:r>
    </w:p>
    <w:p w:rsidR="00F561A1" w:rsidRDefault="00F561A1" w:rsidP="004E2F4D">
      <w:pPr>
        <w:jc w:val="both"/>
        <w:rPr>
          <w:sz w:val="16"/>
          <w:szCs w:val="16"/>
        </w:rPr>
      </w:pPr>
    </w:p>
    <w:p w:rsidR="004E2F4D" w:rsidRPr="004E2F4D" w:rsidRDefault="004E2F4D" w:rsidP="004E2F4D">
      <w:pPr>
        <w:jc w:val="both"/>
        <w:rPr>
          <w:sz w:val="16"/>
          <w:szCs w:val="16"/>
        </w:rPr>
      </w:pPr>
      <w:r w:rsidRPr="004E2F4D">
        <w:rPr>
          <w:sz w:val="16"/>
          <w:szCs w:val="16"/>
        </w:rPr>
        <w:t xml:space="preserve">Глава Островского муниципального </w:t>
      </w:r>
    </w:p>
    <w:p w:rsidR="004E2F4D" w:rsidRPr="004E2F4D" w:rsidRDefault="004E2F4D" w:rsidP="004E2F4D">
      <w:pPr>
        <w:jc w:val="both"/>
        <w:rPr>
          <w:sz w:val="16"/>
          <w:szCs w:val="16"/>
        </w:rPr>
      </w:pPr>
      <w:r w:rsidRPr="004E2F4D">
        <w:rPr>
          <w:sz w:val="16"/>
          <w:szCs w:val="16"/>
        </w:rPr>
        <w:t>района Костромской области                                                                               Г.А. Полякова</w:t>
      </w:r>
    </w:p>
    <w:p w:rsidR="004E2F4D" w:rsidRPr="004E2F4D" w:rsidRDefault="004E2F4D" w:rsidP="004E2F4D">
      <w:pPr>
        <w:jc w:val="both"/>
        <w:rPr>
          <w:sz w:val="16"/>
          <w:szCs w:val="16"/>
        </w:rPr>
      </w:pPr>
    </w:p>
    <w:p w:rsidR="004E2F4D" w:rsidRPr="004E2F4D" w:rsidRDefault="004E2F4D" w:rsidP="004E2F4D">
      <w:pPr>
        <w:jc w:val="both"/>
        <w:rPr>
          <w:sz w:val="16"/>
          <w:szCs w:val="16"/>
        </w:rPr>
      </w:pPr>
    </w:p>
    <w:p w:rsidR="004E2F4D" w:rsidRPr="004E2F4D" w:rsidRDefault="004E2F4D" w:rsidP="004E2F4D">
      <w:pPr>
        <w:jc w:val="right"/>
        <w:rPr>
          <w:bCs/>
          <w:sz w:val="16"/>
          <w:szCs w:val="16"/>
          <w:lang w:eastAsia="en-US"/>
        </w:rPr>
      </w:pPr>
      <w:r w:rsidRPr="004E2F4D">
        <w:rPr>
          <w:bCs/>
          <w:sz w:val="16"/>
          <w:szCs w:val="16"/>
          <w:lang w:eastAsia="en-US"/>
        </w:rPr>
        <w:t xml:space="preserve">Приложение  </w:t>
      </w:r>
    </w:p>
    <w:p w:rsidR="004E2F4D" w:rsidRPr="004E2F4D" w:rsidRDefault="004E2F4D" w:rsidP="004E2F4D">
      <w:pPr>
        <w:jc w:val="right"/>
        <w:rPr>
          <w:bCs/>
          <w:sz w:val="16"/>
          <w:szCs w:val="16"/>
          <w:lang w:eastAsia="en-US"/>
        </w:rPr>
      </w:pPr>
      <w:r w:rsidRPr="004E2F4D">
        <w:rPr>
          <w:bCs/>
          <w:sz w:val="16"/>
          <w:szCs w:val="16"/>
          <w:lang w:eastAsia="en-US"/>
        </w:rPr>
        <w:t xml:space="preserve">к постановлению администрации </w:t>
      </w:r>
    </w:p>
    <w:p w:rsidR="004E2F4D" w:rsidRPr="004E2F4D" w:rsidRDefault="004E2F4D" w:rsidP="004E2F4D">
      <w:pPr>
        <w:jc w:val="right"/>
        <w:rPr>
          <w:bCs/>
          <w:sz w:val="16"/>
          <w:szCs w:val="16"/>
          <w:lang w:eastAsia="en-US"/>
        </w:rPr>
      </w:pPr>
      <w:r w:rsidRPr="004E2F4D">
        <w:rPr>
          <w:bCs/>
          <w:sz w:val="16"/>
          <w:szCs w:val="16"/>
          <w:lang w:eastAsia="en-US"/>
        </w:rPr>
        <w:t>Островского муниципального района</w:t>
      </w:r>
    </w:p>
    <w:p w:rsidR="004E2F4D" w:rsidRPr="004E2F4D" w:rsidRDefault="004E2F4D" w:rsidP="004E2F4D">
      <w:pPr>
        <w:jc w:val="right"/>
        <w:rPr>
          <w:bCs/>
          <w:sz w:val="16"/>
          <w:szCs w:val="16"/>
          <w:lang w:eastAsia="en-US"/>
        </w:rPr>
      </w:pPr>
      <w:r w:rsidRPr="004E2F4D">
        <w:rPr>
          <w:bCs/>
          <w:sz w:val="16"/>
          <w:szCs w:val="16"/>
          <w:lang w:eastAsia="en-US"/>
        </w:rPr>
        <w:t>Костромской области</w:t>
      </w:r>
    </w:p>
    <w:p w:rsidR="004E2F4D" w:rsidRPr="004E2F4D" w:rsidRDefault="004E2F4D" w:rsidP="004E2F4D">
      <w:pPr>
        <w:jc w:val="right"/>
        <w:rPr>
          <w:bCs/>
          <w:sz w:val="16"/>
          <w:szCs w:val="16"/>
          <w:lang w:eastAsia="en-US"/>
        </w:rPr>
      </w:pPr>
      <w:r w:rsidRPr="004E2F4D">
        <w:rPr>
          <w:bCs/>
          <w:sz w:val="16"/>
          <w:szCs w:val="16"/>
          <w:lang w:eastAsia="en-US"/>
        </w:rPr>
        <w:t xml:space="preserve">от «___»________2018 № _____  </w:t>
      </w:r>
    </w:p>
    <w:p w:rsidR="004E2F4D" w:rsidRPr="004E2F4D" w:rsidRDefault="004E2F4D" w:rsidP="004E2F4D">
      <w:pPr>
        <w:jc w:val="right"/>
        <w:rPr>
          <w:bCs/>
          <w:sz w:val="16"/>
          <w:szCs w:val="16"/>
          <w:lang w:eastAsia="en-US"/>
        </w:rPr>
      </w:pPr>
    </w:p>
    <w:p w:rsidR="004E2F4D" w:rsidRPr="004E2F4D" w:rsidRDefault="004E2F4D" w:rsidP="004E2F4D">
      <w:pPr>
        <w:pStyle w:val="ConsPlusNormal"/>
        <w:widowControl/>
        <w:ind w:firstLine="851"/>
        <w:jc w:val="center"/>
        <w:rPr>
          <w:rFonts w:ascii="Times New Roman" w:hAnsi="Times New Roman" w:cs="Times New Roman"/>
          <w:sz w:val="16"/>
          <w:szCs w:val="16"/>
        </w:rPr>
      </w:pPr>
      <w:bookmarkStart w:id="14" w:name="Par29"/>
      <w:bookmarkEnd w:id="14"/>
    </w:p>
    <w:p w:rsidR="004E2F4D" w:rsidRPr="004E2F4D" w:rsidRDefault="004E2F4D" w:rsidP="004E2F4D">
      <w:pPr>
        <w:jc w:val="center"/>
        <w:rPr>
          <w:bCs/>
          <w:sz w:val="16"/>
          <w:szCs w:val="16"/>
        </w:rPr>
      </w:pPr>
      <w:r w:rsidRPr="004E2F4D">
        <w:rPr>
          <w:bCs/>
          <w:sz w:val="16"/>
          <w:szCs w:val="16"/>
        </w:rPr>
        <w:t>Правила</w:t>
      </w:r>
    </w:p>
    <w:p w:rsidR="004E2F4D" w:rsidRPr="004E2F4D" w:rsidRDefault="004E2F4D" w:rsidP="004E2F4D">
      <w:pPr>
        <w:jc w:val="center"/>
        <w:rPr>
          <w:bCs/>
          <w:sz w:val="16"/>
          <w:szCs w:val="16"/>
        </w:rPr>
      </w:pPr>
      <w:proofErr w:type="gramStart"/>
      <w:r w:rsidRPr="004E2F4D">
        <w:rPr>
          <w:bCs/>
          <w:sz w:val="16"/>
          <w:szCs w:val="16"/>
        </w:rPr>
        <w:t xml:space="preserve">определения требований к закупаемым муниципальными органами Островского муниципального района Костромской области </w:t>
      </w:r>
      <w:r w:rsidRPr="004E2F4D">
        <w:rPr>
          <w:sz w:val="16"/>
          <w:szCs w:val="16"/>
        </w:rPr>
        <w:t>(включая подведомственные казенные</w:t>
      </w:r>
      <w:r w:rsidRPr="004E2F4D">
        <w:rPr>
          <w:bCs/>
          <w:sz w:val="16"/>
          <w:szCs w:val="16"/>
        </w:rPr>
        <w:t xml:space="preserve"> учреждения), бюджетными учреждениями и муниципальными унитарные предприятиями</w:t>
      </w:r>
      <w:r w:rsidRPr="004E2F4D">
        <w:rPr>
          <w:sz w:val="16"/>
          <w:szCs w:val="16"/>
        </w:rPr>
        <w:t xml:space="preserve"> </w:t>
      </w:r>
      <w:r w:rsidRPr="004E2F4D">
        <w:rPr>
          <w:bCs/>
          <w:sz w:val="16"/>
          <w:szCs w:val="16"/>
        </w:rPr>
        <w:t>отдельным видам товаров, работ, услуг (в том числе предельных цен товаров, работ, услуг)</w:t>
      </w:r>
      <w:proofErr w:type="gramEnd"/>
    </w:p>
    <w:p w:rsidR="004E2F4D" w:rsidRPr="004E2F4D" w:rsidRDefault="004E2F4D" w:rsidP="004E2F4D">
      <w:pPr>
        <w:jc w:val="center"/>
        <w:rPr>
          <w:b/>
          <w:bCs/>
          <w:sz w:val="16"/>
          <w:szCs w:val="16"/>
        </w:rPr>
      </w:pP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 xml:space="preserve">1. Настоящие Правила устанавливают порядок определения требований </w:t>
      </w:r>
      <w:r w:rsidRPr="004E2F4D">
        <w:rPr>
          <w:rFonts w:ascii="Times New Roman" w:hAnsi="Times New Roman" w:cs="Times New Roman"/>
          <w:bCs/>
          <w:sz w:val="16"/>
          <w:szCs w:val="16"/>
        </w:rPr>
        <w:t xml:space="preserve">к закупаемым муниципальными органами Островского муниципального района Костромской области </w:t>
      </w:r>
      <w:r w:rsidRPr="004E2F4D">
        <w:rPr>
          <w:rFonts w:ascii="Times New Roman" w:hAnsi="Times New Roman" w:cs="Times New Roman"/>
          <w:sz w:val="16"/>
          <w:szCs w:val="16"/>
        </w:rPr>
        <w:t xml:space="preserve">(включая подведомственные казенные </w:t>
      </w:r>
      <w:r w:rsidRPr="004E2F4D">
        <w:rPr>
          <w:rFonts w:ascii="Times New Roman" w:hAnsi="Times New Roman" w:cs="Times New Roman"/>
          <w:bCs/>
          <w:sz w:val="16"/>
          <w:szCs w:val="16"/>
        </w:rPr>
        <w:t>учреждения), бюджетными и муниципальными унитарными предприятиями отдельным видам товаров, работ, услуг (в том числе предельных цен товаров, работ, услуг</w:t>
      </w:r>
      <w:proofErr w:type="gramStart"/>
      <w:r w:rsidRPr="004E2F4D">
        <w:rPr>
          <w:rFonts w:ascii="Times New Roman" w:hAnsi="Times New Roman" w:cs="Times New Roman"/>
          <w:bCs/>
          <w:sz w:val="16"/>
          <w:szCs w:val="16"/>
        </w:rPr>
        <w:t>)</w:t>
      </w:r>
      <w:r w:rsidRPr="004E2F4D">
        <w:rPr>
          <w:rFonts w:ascii="Times New Roman" w:hAnsi="Times New Roman" w:cs="Times New Roman"/>
          <w:sz w:val="16"/>
          <w:szCs w:val="16"/>
        </w:rPr>
        <w:t>(</w:t>
      </w:r>
      <w:proofErr w:type="gramEnd"/>
      <w:r w:rsidRPr="004E2F4D">
        <w:rPr>
          <w:rFonts w:ascii="Times New Roman" w:hAnsi="Times New Roman" w:cs="Times New Roman"/>
          <w:sz w:val="16"/>
          <w:szCs w:val="16"/>
        </w:rPr>
        <w:t xml:space="preserve">далее – Правила). </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 xml:space="preserve">2. </w:t>
      </w:r>
      <w:proofErr w:type="gramStart"/>
      <w:r w:rsidRPr="004E2F4D">
        <w:rPr>
          <w:rFonts w:ascii="Times New Roman" w:hAnsi="Times New Roman" w:cs="Times New Roman"/>
          <w:sz w:val="16"/>
          <w:szCs w:val="16"/>
        </w:rPr>
        <w:t xml:space="preserve">Муниципальные органы Островского муниципального района Костромской области в соответствии с настоящими Правилами утверждают требования к закупаемым ими, подведомственными им казенными </w:t>
      </w:r>
      <w:r w:rsidRPr="004E2F4D">
        <w:rPr>
          <w:rFonts w:ascii="Times New Roman" w:hAnsi="Times New Roman" w:cs="Times New Roman"/>
          <w:bCs/>
          <w:sz w:val="16"/>
          <w:szCs w:val="16"/>
        </w:rPr>
        <w:t>учреждениями, бюджетными учреждениями и муниципальными унитарными предприятиями,</w:t>
      </w:r>
      <w:r w:rsidRPr="004E2F4D">
        <w:rPr>
          <w:rFonts w:ascii="Times New Roman" w:hAnsi="Times New Roman" w:cs="Times New Roman"/>
          <w:sz w:val="16"/>
          <w:szCs w:val="16"/>
        </w:rPr>
        <w:t xml:space="preserve"> отдельным видам товаров, работ, услуг в форме перечня отдельных видов товаров,  работ,  услуг,  в  отношении которых устанавливаются потребительские  свойства  (в  том  числе характеристики  качества),  иные характеристики,  имеющие  влияние  на  цену  отдельных  видов  товаров</w:t>
      </w:r>
      <w:proofErr w:type="gramEnd"/>
      <w:r w:rsidRPr="004E2F4D">
        <w:rPr>
          <w:rFonts w:ascii="Times New Roman" w:hAnsi="Times New Roman" w:cs="Times New Roman"/>
          <w:sz w:val="16"/>
          <w:szCs w:val="16"/>
        </w:rPr>
        <w:t>, работ, услуг (в том числе предельные цены товаров, работ, услуг) (далее - ведомственный перечень).</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 xml:space="preserve">3. </w:t>
      </w:r>
      <w:proofErr w:type="gramStart"/>
      <w:r w:rsidRPr="004E2F4D">
        <w:rPr>
          <w:rFonts w:ascii="Times New Roman" w:hAnsi="Times New Roman" w:cs="Times New Roman"/>
          <w:sz w:val="16"/>
          <w:szCs w:val="16"/>
        </w:rPr>
        <w:t>Ведомственные перечни составляются по форме, согласно приложению № 1 к настоящим Правилам на основании обязательного перечня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приложением № 2 к настоящим Правилам (далее - обязательный перечень).</w:t>
      </w:r>
      <w:proofErr w:type="gramEnd"/>
    </w:p>
    <w:p w:rsidR="004E2F4D" w:rsidRPr="004E2F4D" w:rsidRDefault="004E2F4D" w:rsidP="004E2F4D">
      <w:pPr>
        <w:ind w:firstLine="540"/>
        <w:jc w:val="both"/>
        <w:rPr>
          <w:sz w:val="16"/>
          <w:szCs w:val="16"/>
        </w:rPr>
      </w:pPr>
      <w:r w:rsidRPr="004E2F4D">
        <w:rPr>
          <w:sz w:val="16"/>
          <w:szCs w:val="16"/>
        </w:rPr>
        <w:t xml:space="preserve">    В отношении отдельных видов товаров, работ, услуг, включенных в обязательный перечень, в ведомственном перечне определяются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обязательном перечне.</w:t>
      </w:r>
    </w:p>
    <w:p w:rsidR="004E2F4D" w:rsidRPr="004E2F4D" w:rsidRDefault="004E2F4D" w:rsidP="004E2F4D">
      <w:pPr>
        <w:pStyle w:val="ConsPlusNormal"/>
        <w:ind w:firstLine="540"/>
        <w:jc w:val="both"/>
        <w:rPr>
          <w:rFonts w:ascii="Times New Roman" w:hAnsi="Times New Roman" w:cs="Times New Roman"/>
          <w:sz w:val="16"/>
          <w:szCs w:val="16"/>
        </w:rPr>
      </w:pPr>
      <w:proofErr w:type="gramStart"/>
      <w:r w:rsidRPr="004E2F4D">
        <w:rPr>
          <w:rFonts w:ascii="Times New Roman" w:hAnsi="Times New Roman" w:cs="Times New Roman"/>
          <w:sz w:val="16"/>
          <w:szCs w:val="16"/>
        </w:rPr>
        <w:t>Муниципальные органы Островского муниципального района Костромской области в ведомственном перечне определяют значения характеристик (свойств) отдельных видов товаров, работ, услуг (в том числе предельные цены товаров, работ, услуг), включенных в обязательный перечень, в случае, если в обязательном перечне не определены значения таких характеристик (свойств) (в том числе предельные цены товаров, работ, услуг).</w:t>
      </w:r>
      <w:proofErr w:type="gramEnd"/>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4. Отдельные виды товаров, работ, услуг, не включенные в обязательный перечень, подлежат включению в ведомственный перечень при условии, если средняя арифметическая сумма значений следующих критериев превышает 50 процентов:</w:t>
      </w:r>
    </w:p>
    <w:p w:rsidR="004E2F4D" w:rsidRPr="004E2F4D" w:rsidRDefault="004E2F4D" w:rsidP="004E2F4D">
      <w:pPr>
        <w:jc w:val="both"/>
        <w:rPr>
          <w:sz w:val="16"/>
          <w:szCs w:val="16"/>
        </w:rPr>
      </w:pPr>
      <w:proofErr w:type="gramStart"/>
      <w:r w:rsidRPr="004E2F4D">
        <w:rPr>
          <w:sz w:val="16"/>
          <w:szCs w:val="16"/>
        </w:rPr>
        <w:t xml:space="preserve">1) доля оплаты по отдельному виду товаров, работ, услуг для обеспечения нужд Островского муниципального района Костромской области за отчетный финансовый год (в соответствии с графиком платежей) по контрактам, информация о которых включена в реестр контрактов, заключенных заказчиками, и реестр контрактов, содержащих сведения, составляющие государственную тайну, муниципальным органом Островского муниципального района Костромской области, подведомственными им казенными </w:t>
      </w:r>
      <w:r w:rsidRPr="004E2F4D">
        <w:rPr>
          <w:bCs/>
          <w:sz w:val="16"/>
          <w:szCs w:val="16"/>
        </w:rPr>
        <w:t>учреждениями, бюджетными учреждениями и муниципальными</w:t>
      </w:r>
      <w:proofErr w:type="gramEnd"/>
      <w:r w:rsidRPr="004E2F4D">
        <w:rPr>
          <w:bCs/>
          <w:sz w:val="16"/>
          <w:szCs w:val="16"/>
        </w:rPr>
        <w:t xml:space="preserve"> унитарными предприятиями,</w:t>
      </w:r>
      <w:r w:rsidRPr="004E2F4D">
        <w:rPr>
          <w:sz w:val="16"/>
          <w:szCs w:val="16"/>
        </w:rPr>
        <w:t xml:space="preserve"> в общем объеме оплаты по контрактам, включенным в указанные реестры (по графикам платежей), заключенными соответствующими муниципальными органами Островского муниципального района Костромской области, подведомственными им казенными </w:t>
      </w:r>
      <w:r w:rsidRPr="004E2F4D">
        <w:rPr>
          <w:bCs/>
          <w:sz w:val="16"/>
          <w:szCs w:val="16"/>
        </w:rPr>
        <w:t>учреждениями, бюджетными учреждениями и муниципальными унитарными предприятиями</w:t>
      </w:r>
      <w:r w:rsidRPr="004E2F4D">
        <w:rPr>
          <w:sz w:val="16"/>
          <w:szCs w:val="16"/>
        </w:rPr>
        <w:t>;</w:t>
      </w:r>
    </w:p>
    <w:p w:rsidR="004E2F4D" w:rsidRPr="004E2F4D" w:rsidRDefault="004E2F4D" w:rsidP="004E2F4D">
      <w:pPr>
        <w:jc w:val="both"/>
        <w:rPr>
          <w:sz w:val="16"/>
          <w:szCs w:val="16"/>
        </w:rPr>
      </w:pPr>
      <w:r w:rsidRPr="004E2F4D">
        <w:rPr>
          <w:sz w:val="16"/>
          <w:szCs w:val="16"/>
        </w:rPr>
        <w:t>2) доля контрактов муниципальных органов Островского муниципального района Костромской области, подведомственных им казенных</w:t>
      </w:r>
      <w:r w:rsidRPr="004E2F4D">
        <w:rPr>
          <w:bCs/>
          <w:sz w:val="16"/>
          <w:szCs w:val="16"/>
        </w:rPr>
        <w:t xml:space="preserve"> учреждений, бюджетных учреждений и муниципальных унитарных предприятий</w:t>
      </w:r>
      <w:proofErr w:type="gramStart"/>
      <w:r w:rsidRPr="004E2F4D">
        <w:rPr>
          <w:sz w:val="16"/>
          <w:szCs w:val="16"/>
        </w:rPr>
        <w:t xml:space="preserve"> ,</w:t>
      </w:r>
      <w:proofErr w:type="gramEnd"/>
      <w:r w:rsidRPr="004E2F4D">
        <w:rPr>
          <w:sz w:val="16"/>
          <w:szCs w:val="16"/>
        </w:rPr>
        <w:t xml:space="preserve">на приобретение отдельного вида товаров, работ, услуг для обеспечения нужд Островского муниципального района Костромской области заключенных в отчетном финансовом году в общем количестве контрактов этих муниципальных органов Островского муниципального района Костромской области, подведомственных им казенных </w:t>
      </w:r>
      <w:r w:rsidRPr="004E2F4D">
        <w:rPr>
          <w:bCs/>
          <w:sz w:val="16"/>
          <w:szCs w:val="16"/>
        </w:rPr>
        <w:t>учреждений, бюджетных учреждений и муниципальных унитарных предприятий</w:t>
      </w:r>
      <w:r w:rsidRPr="004E2F4D">
        <w:rPr>
          <w:sz w:val="16"/>
          <w:szCs w:val="16"/>
        </w:rPr>
        <w:t xml:space="preserve"> на приобретение товаров, работ, услуг за отчетный финансовый год, заключенных в отчетном финансовом году.</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 xml:space="preserve">5. </w:t>
      </w:r>
      <w:proofErr w:type="gramStart"/>
      <w:r w:rsidRPr="004E2F4D">
        <w:rPr>
          <w:rFonts w:ascii="Times New Roman" w:hAnsi="Times New Roman" w:cs="Times New Roman"/>
          <w:sz w:val="16"/>
          <w:szCs w:val="16"/>
        </w:rPr>
        <w:t xml:space="preserve">Муниципальные органы Островского муниципального района Костромской области при включении в ведомственный перечень отдельных видов товаров, работ, услуг, не указанных в обязательном перечне, применяют установленные пунктом 4 настоящих Правил критерии исходя из определения их </w:t>
      </w:r>
      <w:r w:rsidRPr="004E2F4D">
        <w:rPr>
          <w:rFonts w:ascii="Times New Roman" w:hAnsi="Times New Roman" w:cs="Times New Roman"/>
          <w:sz w:val="16"/>
          <w:szCs w:val="16"/>
        </w:rPr>
        <w:lastRenderedPageBreak/>
        <w:t xml:space="preserve">значений в процентном отношении к объему осуществляемых муниципальными органами Островского муниципального района Костромской области, подведомственными им казенными </w:t>
      </w:r>
      <w:r w:rsidRPr="004E2F4D">
        <w:rPr>
          <w:rFonts w:ascii="Times New Roman" w:hAnsi="Times New Roman" w:cs="Times New Roman"/>
          <w:bCs/>
          <w:sz w:val="16"/>
          <w:szCs w:val="16"/>
        </w:rPr>
        <w:t>учреждениями, бюджетными учреждениями и муниципальными унитарными предприятиями</w:t>
      </w:r>
      <w:r w:rsidRPr="004E2F4D">
        <w:rPr>
          <w:rFonts w:ascii="Times New Roman" w:hAnsi="Times New Roman" w:cs="Times New Roman"/>
          <w:sz w:val="16"/>
          <w:szCs w:val="16"/>
        </w:rPr>
        <w:t xml:space="preserve"> закупок.</w:t>
      </w:r>
      <w:proofErr w:type="gramEnd"/>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6. В целях формирования ведомственного перечня муниципальные органы Островского муниципального района Костромской области вправе определять дополнительные критерии отбора отдельных видов товаров, работ, услуг (далее - дополнительные критерии) и порядок их применения, не приводящие к сокращению значения критериев, установленных пунктом 4 настоящих Правил.</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7. В случае установления муниципальными органами Островского муниципального района Костромской области дополнительных критериев отдельные виды товаров, работ, услуг не включенные в обязательный перечень, включаются в ведомственные перечни в соответствии с такими критериями.</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8. Муниципальные органы Островского муниципального района Костромской области при формировании ведомственных перечней вправе включить в них дополнительно:</w:t>
      </w:r>
    </w:p>
    <w:p w:rsidR="004E2F4D" w:rsidRPr="004E2F4D" w:rsidRDefault="004E2F4D" w:rsidP="004E2F4D">
      <w:pPr>
        <w:pStyle w:val="ConsPlusNormal"/>
        <w:widowControl/>
        <w:ind w:firstLine="851"/>
        <w:jc w:val="both"/>
        <w:rPr>
          <w:rFonts w:ascii="Times New Roman" w:hAnsi="Times New Roman" w:cs="Times New Roman"/>
          <w:sz w:val="16"/>
          <w:szCs w:val="16"/>
        </w:rPr>
      </w:pPr>
      <w:proofErr w:type="gramStart"/>
      <w:r w:rsidRPr="004E2F4D">
        <w:rPr>
          <w:rFonts w:ascii="Times New Roman" w:hAnsi="Times New Roman" w:cs="Times New Roman"/>
          <w:sz w:val="16"/>
          <w:szCs w:val="16"/>
        </w:rPr>
        <w:t>1) отдельные виды товаров, работ, услуг, не указанные в обязательном перечне и не соответствующие критериям, указанным в пункте 4 настоящих Правил, отличающиеся от указанных в обязательном перечне отдельных видов товаров, работ, услуг кодом товара, работы, услуги в соответствии с Общероссийским классификатором продукции по видам экономической деятельности;</w:t>
      </w:r>
      <w:proofErr w:type="gramEnd"/>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2) характеристики (свойства) товаров, работ, услуг, не включенные в обязательный перечень и не приводящие к необоснованным ограничениям количества участников закупки;</w:t>
      </w:r>
    </w:p>
    <w:p w:rsidR="004E2F4D" w:rsidRPr="004E2F4D" w:rsidRDefault="004E2F4D" w:rsidP="004E2F4D">
      <w:pPr>
        <w:pStyle w:val="ConsPlusNormal"/>
        <w:widowControl/>
        <w:ind w:firstLine="851"/>
        <w:jc w:val="both"/>
        <w:rPr>
          <w:rFonts w:ascii="Times New Roman" w:hAnsi="Times New Roman" w:cs="Times New Roman"/>
          <w:color w:val="000000"/>
          <w:sz w:val="16"/>
          <w:szCs w:val="16"/>
        </w:rPr>
      </w:pPr>
      <w:proofErr w:type="gramStart"/>
      <w:r w:rsidRPr="004E2F4D">
        <w:rPr>
          <w:rFonts w:ascii="Times New Roman" w:hAnsi="Times New Roman" w:cs="Times New Roman"/>
          <w:color w:val="000000"/>
          <w:sz w:val="16"/>
          <w:szCs w:val="16"/>
        </w:rPr>
        <w:t>3) значения количественных и (или) качественных показателей характеристик (свойств) товаров, работ, услуг, которые отличаются от значений, предусмотренных обязательным перечнем, и обоснование которых содержится в соответствующей графе приложения №1 к настоящим Правилам, в том числе с учетом функционального назначения товара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 функции</w:t>
      </w:r>
      <w:proofErr w:type="gramEnd"/>
      <w:r w:rsidRPr="004E2F4D">
        <w:rPr>
          <w:rFonts w:ascii="Times New Roman" w:hAnsi="Times New Roman" w:cs="Times New Roman"/>
          <w:color w:val="000000"/>
          <w:sz w:val="16"/>
          <w:szCs w:val="16"/>
        </w:rPr>
        <w:t xml:space="preserve"> или определяющие универсальность применения  товара (выполнение соответствующих функций, работ, оказание соответствующих услуг, территориальные, климатические факторы и другое). </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9. 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w:t>
      </w:r>
    </w:p>
    <w:p w:rsidR="004E2F4D" w:rsidRPr="004E2F4D" w:rsidRDefault="004E2F4D" w:rsidP="004E2F4D">
      <w:pPr>
        <w:pStyle w:val="ConsPlusNormal"/>
        <w:ind w:firstLine="851"/>
        <w:jc w:val="both"/>
        <w:rPr>
          <w:rFonts w:ascii="Times New Roman" w:hAnsi="Times New Roman" w:cs="Times New Roman"/>
          <w:sz w:val="16"/>
          <w:szCs w:val="16"/>
        </w:rPr>
      </w:pPr>
      <w:proofErr w:type="gramStart"/>
      <w:r w:rsidRPr="004E2F4D">
        <w:rPr>
          <w:rFonts w:ascii="Times New Roman" w:hAnsi="Times New Roman" w:cs="Times New Roman"/>
          <w:sz w:val="16"/>
          <w:szCs w:val="16"/>
        </w:rPr>
        <w:t>1) с учетом категорий и (или) групп должностей работников муниципальных органов Островского муниципального района Костромской области, подведомственных им казенных</w:t>
      </w:r>
      <w:r w:rsidRPr="004E2F4D">
        <w:rPr>
          <w:rFonts w:ascii="Times New Roman" w:hAnsi="Times New Roman" w:cs="Times New Roman"/>
          <w:bCs/>
          <w:sz w:val="16"/>
          <w:szCs w:val="16"/>
        </w:rPr>
        <w:t xml:space="preserve"> учреждений, бюджетных учреждений и муниципальных унитарных предприятий</w:t>
      </w:r>
      <w:r w:rsidRPr="004E2F4D">
        <w:rPr>
          <w:rFonts w:ascii="Times New Roman" w:hAnsi="Times New Roman" w:cs="Times New Roman"/>
          <w:sz w:val="16"/>
          <w:szCs w:val="16"/>
        </w:rPr>
        <w:t>, если затраты на их приобретение в соответствии с Правилами определения нормативных затрат на обеспечение функций муниципальных органов Островского муниципального района Костромской области (включая подведомственные им казенные</w:t>
      </w:r>
      <w:r w:rsidRPr="004E2F4D">
        <w:rPr>
          <w:rFonts w:ascii="Times New Roman" w:hAnsi="Times New Roman" w:cs="Times New Roman"/>
          <w:bCs/>
          <w:sz w:val="16"/>
          <w:szCs w:val="16"/>
        </w:rPr>
        <w:t xml:space="preserve"> учреждения), бюджетных учреждений и муниципальных унитарных предприятий</w:t>
      </w:r>
      <w:r w:rsidRPr="004E2F4D">
        <w:rPr>
          <w:rFonts w:ascii="Times New Roman" w:hAnsi="Times New Roman" w:cs="Times New Roman"/>
          <w:sz w:val="16"/>
          <w:szCs w:val="16"/>
        </w:rPr>
        <w:t>, определяются</w:t>
      </w:r>
      <w:proofErr w:type="gramEnd"/>
      <w:r w:rsidRPr="004E2F4D">
        <w:rPr>
          <w:rFonts w:ascii="Times New Roman" w:hAnsi="Times New Roman" w:cs="Times New Roman"/>
          <w:sz w:val="16"/>
          <w:szCs w:val="16"/>
        </w:rPr>
        <w:t xml:space="preserve"> с учетом категорий и (или) групп должностей работников;</w:t>
      </w:r>
    </w:p>
    <w:p w:rsidR="004E2F4D" w:rsidRPr="004E2F4D" w:rsidRDefault="004E2F4D" w:rsidP="004E2F4D">
      <w:pPr>
        <w:pStyle w:val="ConsPlusNormal"/>
        <w:widowControl/>
        <w:ind w:firstLine="851"/>
        <w:jc w:val="both"/>
        <w:rPr>
          <w:rFonts w:ascii="Times New Roman" w:hAnsi="Times New Roman" w:cs="Times New Roman"/>
          <w:sz w:val="16"/>
          <w:szCs w:val="16"/>
        </w:rPr>
      </w:pPr>
      <w:r w:rsidRPr="004E2F4D">
        <w:rPr>
          <w:rFonts w:ascii="Times New Roman" w:hAnsi="Times New Roman" w:cs="Times New Roman"/>
          <w:sz w:val="16"/>
          <w:szCs w:val="16"/>
        </w:rPr>
        <w:t xml:space="preserve">2) с учетом категорий и (или) групп должностей работников, если затраты на их приобретение в соответствии с требованиями к определению нормативных затрат не определяются с учетом категорий и (или) групп должностей работников, - в случае </w:t>
      </w:r>
      <w:proofErr w:type="gramStart"/>
      <w:r w:rsidRPr="004E2F4D">
        <w:rPr>
          <w:rFonts w:ascii="Times New Roman" w:hAnsi="Times New Roman" w:cs="Times New Roman"/>
          <w:sz w:val="16"/>
          <w:szCs w:val="16"/>
        </w:rPr>
        <w:t>принятия соответствующего решения муниципального органа Островского муниципального района Костромской области</w:t>
      </w:r>
      <w:proofErr w:type="gramEnd"/>
      <w:r w:rsidRPr="004E2F4D">
        <w:rPr>
          <w:rFonts w:ascii="Times New Roman" w:hAnsi="Times New Roman" w:cs="Times New Roman"/>
          <w:sz w:val="16"/>
          <w:szCs w:val="16"/>
        </w:rPr>
        <w:t xml:space="preserve"> с правом юридического лица. </w:t>
      </w:r>
    </w:p>
    <w:p w:rsidR="00F561A1" w:rsidRDefault="004E2F4D" w:rsidP="004E2F4D">
      <w:pPr>
        <w:pStyle w:val="ConsPlusNormal"/>
        <w:widowControl/>
        <w:ind w:firstLine="851"/>
        <w:jc w:val="both"/>
        <w:rPr>
          <w:rFonts w:ascii="Times New Roman" w:hAnsi="Times New Roman" w:cs="Times New Roman"/>
          <w:sz w:val="16"/>
          <w:szCs w:val="16"/>
        </w:rPr>
        <w:sectPr w:rsidR="00F561A1" w:rsidSect="00121EFD">
          <w:pgSz w:w="11906" w:h="16838"/>
          <w:pgMar w:top="284" w:right="282" w:bottom="142" w:left="426" w:header="708" w:footer="708" w:gutter="0"/>
          <w:cols w:space="708"/>
          <w:docGrid w:linePitch="360"/>
        </w:sectPr>
      </w:pPr>
      <w:r w:rsidRPr="004E2F4D">
        <w:rPr>
          <w:rFonts w:ascii="Times New Roman" w:hAnsi="Times New Roman" w:cs="Times New Roman"/>
          <w:sz w:val="16"/>
          <w:szCs w:val="16"/>
        </w:rPr>
        <w:t>10. Предельные цены товаров, работ, услуг устанавливаются муниципальными органами Островского муниципального района Костромской области если требованиями к определению нормативных затрат установлены нормативы цены на соответствующие товары, работы, услуги.</w:t>
      </w:r>
    </w:p>
    <w:p w:rsidR="00F561A1" w:rsidRPr="00F561A1" w:rsidRDefault="00F561A1" w:rsidP="00F561A1">
      <w:pPr>
        <w:pStyle w:val="ConsPlusNormal"/>
        <w:widowControl/>
        <w:jc w:val="right"/>
        <w:rPr>
          <w:rFonts w:ascii="Times New Roman" w:hAnsi="Times New Roman" w:cs="Times New Roman"/>
          <w:sz w:val="16"/>
          <w:szCs w:val="16"/>
        </w:rPr>
      </w:pPr>
      <w:r w:rsidRPr="00F561A1">
        <w:rPr>
          <w:rFonts w:ascii="Times New Roman" w:hAnsi="Times New Roman" w:cs="Times New Roman"/>
          <w:sz w:val="16"/>
          <w:szCs w:val="16"/>
        </w:rPr>
        <w:lastRenderedPageBreak/>
        <w:t>Приложение 1</w:t>
      </w:r>
    </w:p>
    <w:p w:rsidR="00F561A1" w:rsidRPr="00F561A1" w:rsidRDefault="00F561A1" w:rsidP="00F561A1">
      <w:pPr>
        <w:jc w:val="right"/>
        <w:rPr>
          <w:bCs/>
          <w:sz w:val="16"/>
          <w:szCs w:val="16"/>
        </w:rPr>
      </w:pPr>
      <w:r w:rsidRPr="00F561A1">
        <w:rPr>
          <w:sz w:val="16"/>
          <w:szCs w:val="16"/>
        </w:rPr>
        <w:t xml:space="preserve">к </w:t>
      </w:r>
      <w:r w:rsidRPr="00F561A1">
        <w:rPr>
          <w:bCs/>
          <w:sz w:val="16"/>
          <w:szCs w:val="16"/>
        </w:rPr>
        <w:t xml:space="preserve">Правилам определения требований </w:t>
      </w:r>
      <w:proofErr w:type="gramStart"/>
      <w:r w:rsidRPr="00F561A1">
        <w:rPr>
          <w:bCs/>
          <w:sz w:val="16"/>
          <w:szCs w:val="16"/>
        </w:rPr>
        <w:t>к</w:t>
      </w:r>
      <w:proofErr w:type="gramEnd"/>
      <w:r w:rsidRPr="00F561A1">
        <w:rPr>
          <w:bCs/>
          <w:sz w:val="16"/>
          <w:szCs w:val="16"/>
        </w:rPr>
        <w:t xml:space="preserve"> закупаемым</w:t>
      </w:r>
    </w:p>
    <w:p w:rsidR="00F561A1" w:rsidRPr="00F561A1" w:rsidRDefault="00F561A1" w:rsidP="00F561A1">
      <w:pPr>
        <w:jc w:val="right"/>
        <w:rPr>
          <w:bCs/>
          <w:sz w:val="16"/>
          <w:szCs w:val="16"/>
        </w:rPr>
      </w:pPr>
      <w:r w:rsidRPr="00F561A1">
        <w:rPr>
          <w:bCs/>
          <w:sz w:val="16"/>
          <w:szCs w:val="16"/>
        </w:rPr>
        <w:t>муниципальными органами Островского муниципального района Костромской области</w:t>
      </w:r>
    </w:p>
    <w:p w:rsidR="00F561A1" w:rsidRPr="00F561A1" w:rsidRDefault="00F561A1" w:rsidP="00F561A1">
      <w:pPr>
        <w:jc w:val="right"/>
        <w:rPr>
          <w:bCs/>
          <w:sz w:val="16"/>
          <w:szCs w:val="16"/>
        </w:rPr>
      </w:pPr>
      <w:r w:rsidRPr="00F561A1">
        <w:rPr>
          <w:sz w:val="16"/>
          <w:szCs w:val="16"/>
        </w:rPr>
        <w:t>(включая подведомственные казенные</w:t>
      </w:r>
      <w:r w:rsidRPr="00F561A1">
        <w:rPr>
          <w:bCs/>
          <w:sz w:val="16"/>
          <w:szCs w:val="16"/>
        </w:rPr>
        <w:t xml:space="preserve"> учреждения),  бюджетными  учреждениями и</w:t>
      </w:r>
    </w:p>
    <w:p w:rsidR="00F561A1" w:rsidRPr="00F561A1" w:rsidRDefault="00F561A1" w:rsidP="00F561A1">
      <w:pPr>
        <w:jc w:val="right"/>
        <w:rPr>
          <w:bCs/>
          <w:sz w:val="16"/>
          <w:szCs w:val="16"/>
        </w:rPr>
      </w:pPr>
      <w:r w:rsidRPr="00F561A1">
        <w:rPr>
          <w:bCs/>
          <w:sz w:val="16"/>
          <w:szCs w:val="16"/>
        </w:rPr>
        <w:t xml:space="preserve"> муниципальными унитарными предприятиями отдельным видам товаров,</w:t>
      </w:r>
    </w:p>
    <w:p w:rsidR="00F561A1" w:rsidRPr="00F561A1" w:rsidRDefault="00F561A1" w:rsidP="00F561A1">
      <w:pPr>
        <w:jc w:val="right"/>
        <w:rPr>
          <w:sz w:val="16"/>
          <w:szCs w:val="16"/>
        </w:rPr>
      </w:pPr>
      <w:r w:rsidRPr="00F561A1">
        <w:rPr>
          <w:bCs/>
          <w:sz w:val="16"/>
          <w:szCs w:val="16"/>
        </w:rPr>
        <w:t>работ, услуг (в том числе предельных цен товаров, работ, услуг)</w:t>
      </w:r>
    </w:p>
    <w:p w:rsidR="00F561A1" w:rsidRPr="00F561A1" w:rsidRDefault="00F561A1" w:rsidP="00F561A1">
      <w:pPr>
        <w:pStyle w:val="ConsPlusNormal"/>
        <w:widowControl/>
        <w:jc w:val="right"/>
        <w:rPr>
          <w:rFonts w:ascii="Times New Roman" w:hAnsi="Times New Roman" w:cs="Times New Roman"/>
          <w:sz w:val="16"/>
          <w:szCs w:val="16"/>
        </w:rPr>
      </w:pPr>
    </w:p>
    <w:p w:rsidR="00F561A1" w:rsidRPr="00F561A1" w:rsidRDefault="00F561A1" w:rsidP="00F561A1">
      <w:pPr>
        <w:pStyle w:val="ConsPlusNormal"/>
        <w:widowControl/>
        <w:jc w:val="right"/>
        <w:rPr>
          <w:rFonts w:ascii="Times New Roman" w:hAnsi="Times New Roman" w:cs="Times New Roman"/>
          <w:sz w:val="16"/>
          <w:szCs w:val="16"/>
        </w:rPr>
      </w:pPr>
      <w:r w:rsidRPr="00F561A1">
        <w:rPr>
          <w:rFonts w:ascii="Times New Roman" w:hAnsi="Times New Roman" w:cs="Times New Roman"/>
          <w:sz w:val="16"/>
          <w:szCs w:val="16"/>
        </w:rPr>
        <w:t>ФОРМА</w:t>
      </w:r>
    </w:p>
    <w:p w:rsidR="00F561A1" w:rsidRPr="00F561A1" w:rsidRDefault="00F561A1" w:rsidP="00F561A1">
      <w:pPr>
        <w:pStyle w:val="ConsPlusNormal"/>
        <w:widowControl/>
        <w:jc w:val="center"/>
        <w:rPr>
          <w:rFonts w:ascii="Times New Roman" w:hAnsi="Times New Roman" w:cs="Times New Roman"/>
          <w:b/>
          <w:sz w:val="16"/>
          <w:szCs w:val="16"/>
        </w:rPr>
      </w:pPr>
      <w:r w:rsidRPr="00F561A1">
        <w:rPr>
          <w:rFonts w:ascii="Times New Roman" w:hAnsi="Times New Roman" w:cs="Times New Roman"/>
          <w:b/>
          <w:sz w:val="16"/>
          <w:szCs w:val="16"/>
        </w:rPr>
        <w:t>Примерная форма ведомственного перечня</w:t>
      </w:r>
    </w:p>
    <w:p w:rsidR="00F561A1" w:rsidRPr="00F561A1" w:rsidRDefault="00F561A1" w:rsidP="00F561A1">
      <w:pPr>
        <w:pStyle w:val="ConsPlusNormal"/>
        <w:widowControl/>
        <w:jc w:val="center"/>
        <w:rPr>
          <w:rFonts w:ascii="Times New Roman" w:hAnsi="Times New Roman" w:cs="Times New Roman"/>
          <w:b/>
          <w:color w:val="000000"/>
          <w:sz w:val="16"/>
          <w:szCs w:val="16"/>
        </w:rPr>
      </w:pPr>
      <w:r w:rsidRPr="00F561A1">
        <w:rPr>
          <w:rFonts w:ascii="Times New Roman" w:hAnsi="Times New Roman" w:cs="Times New Roman"/>
          <w:b/>
          <w:sz w:val="16"/>
          <w:szCs w:val="16"/>
        </w:rPr>
        <w:t xml:space="preserve"> отдельных видов товаров, работ, услуг, в отношении которых устанавливаются потребительские свойства (в том числе характеристики качества) и иные характеристики, имеющие влияние на цену отдельных видов товаров, работ, услу</w:t>
      </w:r>
      <w:proofErr w:type="gramStart"/>
      <w:r w:rsidRPr="00F561A1">
        <w:rPr>
          <w:rFonts w:ascii="Times New Roman" w:hAnsi="Times New Roman" w:cs="Times New Roman"/>
          <w:b/>
          <w:sz w:val="16"/>
          <w:szCs w:val="16"/>
        </w:rPr>
        <w:t>г</w:t>
      </w:r>
      <w:r w:rsidRPr="00F561A1">
        <w:rPr>
          <w:rFonts w:ascii="Times New Roman" w:hAnsi="Times New Roman" w:cs="Times New Roman"/>
          <w:b/>
          <w:color w:val="000000"/>
          <w:sz w:val="16"/>
          <w:szCs w:val="16"/>
        </w:rPr>
        <w:t>(</w:t>
      </w:r>
      <w:proofErr w:type="gramEnd"/>
      <w:r w:rsidRPr="00F561A1">
        <w:rPr>
          <w:rFonts w:ascii="Times New Roman" w:hAnsi="Times New Roman" w:cs="Times New Roman"/>
          <w:b/>
          <w:color w:val="000000"/>
          <w:sz w:val="16"/>
          <w:szCs w:val="16"/>
        </w:rPr>
        <w:t>в том числе предельные цены товаров, работ, услуг)</w:t>
      </w:r>
    </w:p>
    <w:p w:rsidR="00F561A1" w:rsidRPr="00F561A1" w:rsidRDefault="00F561A1" w:rsidP="00F561A1">
      <w:pPr>
        <w:pStyle w:val="ConsPlusNormal"/>
        <w:widowControl/>
        <w:jc w:val="center"/>
        <w:rPr>
          <w:rFonts w:ascii="Times New Roman" w:hAnsi="Times New Roman" w:cs="Times New Roman"/>
          <w:b/>
          <w:sz w:val="16"/>
          <w:szCs w:val="16"/>
        </w:rPr>
      </w:pPr>
    </w:p>
    <w:tbl>
      <w:tblPr>
        <w:tblW w:w="15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912"/>
        <w:gridCol w:w="1923"/>
        <w:gridCol w:w="850"/>
        <w:gridCol w:w="1134"/>
        <w:gridCol w:w="992"/>
        <w:gridCol w:w="1276"/>
        <w:gridCol w:w="567"/>
        <w:gridCol w:w="992"/>
        <w:gridCol w:w="1701"/>
        <w:gridCol w:w="285"/>
        <w:gridCol w:w="1396"/>
        <w:gridCol w:w="1397"/>
        <w:gridCol w:w="1396"/>
      </w:tblGrid>
      <w:tr w:rsidR="00F561A1" w:rsidRPr="00F561A1" w:rsidTr="00F561A1">
        <w:tc>
          <w:tcPr>
            <w:tcW w:w="534" w:type="dxa"/>
            <w:vMerge w:val="restart"/>
            <w:tcMar>
              <w:left w:w="28" w:type="dxa"/>
              <w:right w:w="28" w:type="dxa"/>
            </w:tcMar>
          </w:tcPr>
          <w:p w:rsidR="00F561A1" w:rsidRPr="00F561A1" w:rsidRDefault="00F561A1" w:rsidP="00F561A1">
            <w:pPr>
              <w:pStyle w:val="ConsPlusNormal"/>
              <w:widowControl/>
              <w:tabs>
                <w:tab w:val="left" w:pos="-142"/>
              </w:tabs>
              <w:jc w:val="center"/>
              <w:rPr>
                <w:rFonts w:ascii="Times New Roman" w:hAnsi="Times New Roman" w:cs="Times New Roman"/>
                <w:sz w:val="16"/>
                <w:szCs w:val="16"/>
              </w:rPr>
            </w:pPr>
            <w:r w:rsidRPr="00F561A1">
              <w:rPr>
                <w:rFonts w:ascii="Times New Roman" w:hAnsi="Times New Roman" w:cs="Times New Roman"/>
                <w:sz w:val="16"/>
                <w:szCs w:val="16"/>
              </w:rPr>
              <w:t xml:space="preserve">№ </w:t>
            </w:r>
            <w:proofErr w:type="spellStart"/>
            <w:proofErr w:type="gramStart"/>
            <w:r w:rsidRPr="00F561A1">
              <w:rPr>
                <w:rFonts w:ascii="Times New Roman" w:hAnsi="Times New Roman" w:cs="Times New Roman"/>
                <w:sz w:val="16"/>
                <w:szCs w:val="16"/>
              </w:rPr>
              <w:t>п</w:t>
            </w:r>
            <w:proofErr w:type="spellEnd"/>
            <w:proofErr w:type="gramEnd"/>
            <w:r w:rsidRPr="00F561A1">
              <w:rPr>
                <w:rFonts w:ascii="Times New Roman" w:hAnsi="Times New Roman" w:cs="Times New Roman"/>
                <w:sz w:val="16"/>
                <w:szCs w:val="16"/>
              </w:rPr>
              <w:t>/</w:t>
            </w:r>
            <w:proofErr w:type="spellStart"/>
            <w:r w:rsidRPr="00F561A1">
              <w:rPr>
                <w:rFonts w:ascii="Times New Roman" w:hAnsi="Times New Roman" w:cs="Times New Roman"/>
                <w:sz w:val="16"/>
                <w:szCs w:val="16"/>
              </w:rPr>
              <w:t>п</w:t>
            </w:r>
            <w:proofErr w:type="spellEnd"/>
          </w:p>
        </w:tc>
        <w:tc>
          <w:tcPr>
            <w:tcW w:w="912" w:type="dxa"/>
            <w:vMerge w:val="restart"/>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Код по ОКПД</w:t>
            </w:r>
            <w:proofErr w:type="gramStart"/>
            <w:r w:rsidRPr="00F561A1">
              <w:rPr>
                <w:rFonts w:ascii="Times New Roman" w:hAnsi="Times New Roman" w:cs="Times New Roman"/>
                <w:sz w:val="16"/>
                <w:szCs w:val="16"/>
              </w:rPr>
              <w:t>2</w:t>
            </w:r>
            <w:proofErr w:type="gramEnd"/>
          </w:p>
        </w:tc>
        <w:tc>
          <w:tcPr>
            <w:tcW w:w="1923" w:type="dxa"/>
            <w:vMerge w:val="restart"/>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Наименование отдельного вида товаров, работ, услуг</w:t>
            </w:r>
          </w:p>
        </w:tc>
        <w:tc>
          <w:tcPr>
            <w:tcW w:w="1984" w:type="dxa"/>
            <w:gridSpan w:val="2"/>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Единица измерения</w:t>
            </w:r>
          </w:p>
        </w:tc>
        <w:tc>
          <w:tcPr>
            <w:tcW w:w="2835" w:type="dxa"/>
            <w:gridSpan w:val="3"/>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Требования к потребительским свойствам (в том числе качеству) и иным характеристикам, утвержденные администрацией Островского муниципального района Костромской области в обязательном перечне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w:t>
            </w:r>
          </w:p>
        </w:tc>
        <w:tc>
          <w:tcPr>
            <w:tcW w:w="7167" w:type="dxa"/>
            <w:gridSpan w:val="6"/>
            <w:tcMar>
              <w:left w:w="28" w:type="dxa"/>
              <w:right w:w="28" w:type="dxa"/>
            </w:tcMar>
          </w:tcPr>
          <w:p w:rsidR="00F561A1" w:rsidRPr="00F561A1" w:rsidRDefault="00F561A1" w:rsidP="00F561A1">
            <w:pPr>
              <w:pStyle w:val="ConsPlusNormal"/>
              <w:widowContro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 xml:space="preserve">Требования к потребительским свойствам (в том числе качеству) и иным характеристикам, утвержденные </w:t>
            </w:r>
          </w:p>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color w:val="000000"/>
                <w:sz w:val="16"/>
                <w:szCs w:val="16"/>
              </w:rPr>
              <w:t>муниципальными органами Островского муниципального района</w:t>
            </w:r>
          </w:p>
          <w:p w:rsidR="00F561A1" w:rsidRPr="00F561A1" w:rsidRDefault="00F561A1" w:rsidP="00F561A1">
            <w:pPr>
              <w:pStyle w:val="ConsPlusNormal"/>
              <w:widowControl/>
              <w:jc w:val="center"/>
              <w:rPr>
                <w:rFonts w:ascii="Times New Roman" w:hAnsi="Times New Roman" w:cs="Times New Roman"/>
                <w:sz w:val="16"/>
                <w:szCs w:val="16"/>
              </w:rPr>
            </w:pPr>
          </w:p>
        </w:tc>
      </w:tr>
      <w:tr w:rsidR="00F561A1" w:rsidRPr="00F561A1" w:rsidTr="00F561A1">
        <w:tc>
          <w:tcPr>
            <w:tcW w:w="534" w:type="dxa"/>
            <w:vMerge/>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p>
        </w:tc>
        <w:tc>
          <w:tcPr>
            <w:tcW w:w="912" w:type="dxa"/>
            <w:vMerge/>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p>
        </w:tc>
        <w:tc>
          <w:tcPr>
            <w:tcW w:w="1923" w:type="dxa"/>
            <w:vMerge/>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p>
        </w:tc>
        <w:tc>
          <w:tcPr>
            <w:tcW w:w="850" w:type="dxa"/>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код по ОКЕИ</w:t>
            </w:r>
          </w:p>
        </w:tc>
        <w:tc>
          <w:tcPr>
            <w:tcW w:w="1134" w:type="dxa"/>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наименование</w:t>
            </w:r>
          </w:p>
        </w:tc>
        <w:tc>
          <w:tcPr>
            <w:tcW w:w="992" w:type="dxa"/>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характеристика</w:t>
            </w:r>
          </w:p>
        </w:tc>
        <w:tc>
          <w:tcPr>
            <w:tcW w:w="1843" w:type="dxa"/>
            <w:gridSpan w:val="2"/>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значение характеристики</w:t>
            </w:r>
          </w:p>
        </w:tc>
        <w:tc>
          <w:tcPr>
            <w:tcW w:w="992" w:type="dxa"/>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характеристика</w:t>
            </w:r>
          </w:p>
        </w:tc>
        <w:tc>
          <w:tcPr>
            <w:tcW w:w="1701" w:type="dxa"/>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значение характеристики</w:t>
            </w:r>
          </w:p>
        </w:tc>
        <w:tc>
          <w:tcPr>
            <w:tcW w:w="3078" w:type="dxa"/>
            <w:gridSpan w:val="3"/>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обоснование отклонения значения характеристики от утвержденной администрацией Островского муниципального района Костромской области в обязательном  перечне</w:t>
            </w:r>
          </w:p>
        </w:tc>
        <w:tc>
          <w:tcPr>
            <w:tcW w:w="1396" w:type="dxa"/>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функциональное назначение*</w:t>
            </w:r>
          </w:p>
        </w:tc>
      </w:tr>
      <w:tr w:rsidR="00F561A1" w:rsidRPr="00F561A1" w:rsidTr="00F561A1">
        <w:tc>
          <w:tcPr>
            <w:tcW w:w="15355" w:type="dxa"/>
            <w:gridSpan w:val="14"/>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proofErr w:type="gramStart"/>
            <w:r w:rsidRPr="00F561A1">
              <w:rPr>
                <w:rFonts w:ascii="Times New Roman" w:hAnsi="Times New Roman" w:cs="Times New Roman"/>
                <w:sz w:val="16"/>
                <w:szCs w:val="16"/>
              </w:rPr>
              <w:t>Отдельные виды товаров, работ, услуг, включенные в обязательный перечень отдельных видов товаров, работ, услуг их потребительских свойств (в том числе качество) и иных характеристик, а также значений таких свойств и характеристик (в том числе предельные цены товаров, работ, услуг), предусмотренный приложением №2 к постановлению администрации Островского муниципального района от 25.03.2016 года №90.</w:t>
            </w:r>
            <w:proofErr w:type="gramEnd"/>
          </w:p>
        </w:tc>
      </w:tr>
      <w:tr w:rsidR="00F561A1" w:rsidRPr="00F561A1" w:rsidTr="00F561A1">
        <w:tc>
          <w:tcPr>
            <w:tcW w:w="534"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r w:rsidRPr="00F561A1">
              <w:rPr>
                <w:rFonts w:ascii="Times New Roman" w:hAnsi="Times New Roman" w:cs="Times New Roman"/>
                <w:sz w:val="16"/>
                <w:szCs w:val="16"/>
              </w:rPr>
              <w:t>1.</w:t>
            </w:r>
          </w:p>
        </w:tc>
        <w:tc>
          <w:tcPr>
            <w:tcW w:w="912"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923"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850"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134"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992"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843" w:type="dxa"/>
            <w:gridSpan w:val="2"/>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2978" w:type="dxa"/>
            <w:gridSpan w:val="3"/>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396"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397"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396"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r>
      <w:tr w:rsidR="00F561A1" w:rsidRPr="00F561A1" w:rsidTr="00F561A1">
        <w:tc>
          <w:tcPr>
            <w:tcW w:w="15355" w:type="dxa"/>
            <w:gridSpan w:val="14"/>
            <w:tcMar>
              <w:left w:w="28" w:type="dxa"/>
              <w:right w:w="28" w:type="dxa"/>
            </w:tcMar>
          </w:tcPr>
          <w:p w:rsidR="00F561A1" w:rsidRPr="00F561A1" w:rsidRDefault="00F561A1" w:rsidP="00F561A1">
            <w:pPr>
              <w:pStyle w:val="ConsPlusNormal"/>
              <w:widowControl/>
              <w:jc w:val="center"/>
              <w:rPr>
                <w:rFonts w:ascii="Times New Roman" w:hAnsi="Times New Roman" w:cs="Times New Roman"/>
                <w:sz w:val="16"/>
                <w:szCs w:val="16"/>
              </w:rPr>
            </w:pPr>
            <w:r w:rsidRPr="00F561A1">
              <w:rPr>
                <w:rFonts w:ascii="Times New Roman" w:hAnsi="Times New Roman" w:cs="Times New Roman"/>
                <w:sz w:val="16"/>
                <w:szCs w:val="16"/>
              </w:rPr>
              <w:t xml:space="preserve">Дополнительный перечень отдельных видов товаров, работ, услуг, </w:t>
            </w:r>
          </w:p>
          <w:p w:rsidR="00F561A1" w:rsidRPr="00F561A1" w:rsidRDefault="00F561A1" w:rsidP="00F561A1">
            <w:pPr>
              <w:pStyle w:val="ConsPlusNormal"/>
              <w:widowControl/>
              <w:jc w:val="center"/>
              <w:rPr>
                <w:rFonts w:ascii="Times New Roman" w:hAnsi="Times New Roman" w:cs="Times New Roman"/>
                <w:sz w:val="16"/>
                <w:szCs w:val="16"/>
              </w:rPr>
            </w:pPr>
            <w:proofErr w:type="gramStart"/>
            <w:r w:rsidRPr="00F561A1">
              <w:rPr>
                <w:rFonts w:ascii="Times New Roman" w:hAnsi="Times New Roman" w:cs="Times New Roman"/>
                <w:sz w:val="16"/>
                <w:szCs w:val="16"/>
              </w:rPr>
              <w:t>определенный</w:t>
            </w:r>
            <w:proofErr w:type="gramEnd"/>
            <w:r w:rsidRPr="00F561A1">
              <w:rPr>
                <w:rFonts w:ascii="Times New Roman" w:hAnsi="Times New Roman" w:cs="Times New Roman"/>
                <w:sz w:val="16"/>
                <w:szCs w:val="16"/>
              </w:rPr>
              <w:t xml:space="preserve"> муниципальными органами Островского муниципального района Костромской области</w:t>
            </w:r>
          </w:p>
        </w:tc>
      </w:tr>
      <w:tr w:rsidR="00F561A1" w:rsidRPr="00F561A1" w:rsidTr="00F561A1">
        <w:tc>
          <w:tcPr>
            <w:tcW w:w="534"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r w:rsidRPr="00F561A1">
              <w:rPr>
                <w:rFonts w:ascii="Times New Roman" w:hAnsi="Times New Roman" w:cs="Times New Roman"/>
                <w:sz w:val="16"/>
                <w:szCs w:val="16"/>
              </w:rPr>
              <w:t xml:space="preserve">1. </w:t>
            </w:r>
          </w:p>
        </w:tc>
        <w:tc>
          <w:tcPr>
            <w:tcW w:w="912"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923"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850"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134"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2268" w:type="dxa"/>
            <w:gridSpan w:val="2"/>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567"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2978" w:type="dxa"/>
            <w:gridSpan w:val="3"/>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396"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397"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c>
          <w:tcPr>
            <w:tcW w:w="1396" w:type="dxa"/>
            <w:tcMar>
              <w:left w:w="28" w:type="dxa"/>
              <w:right w:w="28" w:type="dxa"/>
            </w:tcMar>
          </w:tcPr>
          <w:p w:rsidR="00F561A1" w:rsidRPr="00F561A1" w:rsidRDefault="00F561A1" w:rsidP="00F561A1">
            <w:pPr>
              <w:pStyle w:val="ConsPlusNormal"/>
              <w:widowControl/>
              <w:rPr>
                <w:rFonts w:ascii="Times New Roman" w:hAnsi="Times New Roman" w:cs="Times New Roman"/>
                <w:sz w:val="16"/>
                <w:szCs w:val="16"/>
              </w:rPr>
            </w:pPr>
          </w:p>
        </w:tc>
      </w:tr>
    </w:tbl>
    <w:p w:rsidR="00F561A1" w:rsidRPr="00F561A1" w:rsidRDefault="00F561A1" w:rsidP="00F561A1">
      <w:pPr>
        <w:pStyle w:val="ConsPlusNormal"/>
        <w:widowControl/>
        <w:rPr>
          <w:rFonts w:ascii="Times New Roman" w:hAnsi="Times New Roman" w:cs="Times New Roman"/>
          <w:sz w:val="16"/>
          <w:szCs w:val="16"/>
        </w:rPr>
      </w:pPr>
      <w:r w:rsidRPr="00F561A1">
        <w:rPr>
          <w:rFonts w:ascii="Times New Roman" w:hAnsi="Times New Roman" w:cs="Times New Roman"/>
          <w:sz w:val="16"/>
          <w:szCs w:val="16"/>
        </w:rPr>
        <w:t>--------------------------------</w:t>
      </w:r>
    </w:p>
    <w:p w:rsidR="00F561A1" w:rsidRDefault="00F561A1" w:rsidP="00F561A1">
      <w:pPr>
        <w:pStyle w:val="ConsPlusNormal"/>
        <w:widowControl/>
        <w:rPr>
          <w:rFonts w:ascii="Times New Roman" w:hAnsi="Times New Roman" w:cs="Times New Roman"/>
          <w:sz w:val="16"/>
          <w:szCs w:val="16"/>
        </w:rPr>
      </w:pPr>
      <w:bookmarkStart w:id="15" w:name="P153"/>
      <w:bookmarkEnd w:id="15"/>
      <w:r w:rsidRPr="00F561A1">
        <w:rPr>
          <w:rFonts w:ascii="Times New Roman" w:hAnsi="Times New Roman" w:cs="Times New Roman"/>
          <w:sz w:val="16"/>
          <w:szCs w:val="16"/>
        </w:rPr>
        <w:t>&lt;*&gt; 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rsidR="00F561A1" w:rsidRPr="00F561A1" w:rsidRDefault="00F561A1" w:rsidP="00F561A1">
      <w:pPr>
        <w:pStyle w:val="ConsPlusNormal"/>
        <w:widowControl/>
        <w:rPr>
          <w:rFonts w:ascii="Times New Roman" w:hAnsi="Times New Roman" w:cs="Times New Roman"/>
          <w:sz w:val="16"/>
          <w:szCs w:val="16"/>
        </w:rPr>
      </w:pPr>
      <w:r w:rsidRPr="00F561A1">
        <w:rPr>
          <w:rFonts w:ascii="Times New Roman" w:hAnsi="Times New Roman" w:cs="Times New Roman"/>
          <w:sz w:val="16"/>
          <w:szCs w:val="16"/>
        </w:rPr>
        <w:t>Приложение 2</w:t>
      </w:r>
    </w:p>
    <w:p w:rsidR="00F561A1" w:rsidRPr="00F561A1" w:rsidRDefault="00F561A1" w:rsidP="00F561A1">
      <w:pPr>
        <w:jc w:val="right"/>
        <w:rPr>
          <w:bCs/>
          <w:sz w:val="16"/>
          <w:szCs w:val="16"/>
        </w:rPr>
      </w:pPr>
      <w:r w:rsidRPr="00F561A1">
        <w:rPr>
          <w:sz w:val="16"/>
          <w:szCs w:val="16"/>
        </w:rPr>
        <w:t xml:space="preserve">к </w:t>
      </w:r>
      <w:r w:rsidRPr="00F561A1">
        <w:rPr>
          <w:bCs/>
          <w:sz w:val="16"/>
          <w:szCs w:val="16"/>
        </w:rPr>
        <w:t xml:space="preserve">Правилам определения требований </w:t>
      </w:r>
      <w:proofErr w:type="gramStart"/>
      <w:r w:rsidRPr="00F561A1">
        <w:rPr>
          <w:bCs/>
          <w:sz w:val="16"/>
          <w:szCs w:val="16"/>
        </w:rPr>
        <w:t>к</w:t>
      </w:r>
      <w:proofErr w:type="gramEnd"/>
      <w:r w:rsidRPr="00F561A1">
        <w:rPr>
          <w:bCs/>
          <w:sz w:val="16"/>
          <w:szCs w:val="16"/>
        </w:rPr>
        <w:t xml:space="preserve"> закупаемым</w:t>
      </w:r>
    </w:p>
    <w:p w:rsidR="00F561A1" w:rsidRPr="00F561A1" w:rsidRDefault="00F561A1" w:rsidP="00F561A1">
      <w:pPr>
        <w:jc w:val="right"/>
        <w:rPr>
          <w:bCs/>
          <w:sz w:val="16"/>
          <w:szCs w:val="16"/>
        </w:rPr>
      </w:pPr>
      <w:r w:rsidRPr="00F561A1">
        <w:rPr>
          <w:bCs/>
          <w:sz w:val="16"/>
          <w:szCs w:val="16"/>
        </w:rPr>
        <w:t>муниципальными органами Островского муниципального района Костромской области</w:t>
      </w:r>
    </w:p>
    <w:p w:rsidR="00F561A1" w:rsidRPr="00F561A1" w:rsidRDefault="00F561A1" w:rsidP="00F561A1">
      <w:pPr>
        <w:jc w:val="right"/>
        <w:rPr>
          <w:sz w:val="16"/>
          <w:szCs w:val="16"/>
        </w:rPr>
      </w:pPr>
      <w:r w:rsidRPr="00F561A1">
        <w:rPr>
          <w:sz w:val="16"/>
          <w:szCs w:val="16"/>
        </w:rPr>
        <w:t>(включая подведомственные казенные учреждения), бюджетными учреждениями и</w:t>
      </w:r>
    </w:p>
    <w:p w:rsidR="00F561A1" w:rsidRPr="00F561A1" w:rsidRDefault="00F561A1" w:rsidP="00F561A1">
      <w:pPr>
        <w:jc w:val="right"/>
        <w:rPr>
          <w:bCs/>
          <w:sz w:val="16"/>
          <w:szCs w:val="16"/>
        </w:rPr>
      </w:pPr>
      <w:r w:rsidRPr="00F561A1">
        <w:rPr>
          <w:sz w:val="16"/>
          <w:szCs w:val="16"/>
        </w:rPr>
        <w:t>муниципальными унитарными предприятиями</w:t>
      </w:r>
      <w:r w:rsidRPr="00F561A1">
        <w:rPr>
          <w:bCs/>
          <w:sz w:val="16"/>
          <w:szCs w:val="16"/>
        </w:rPr>
        <w:t xml:space="preserve"> отдельным видам товаров,</w:t>
      </w:r>
    </w:p>
    <w:p w:rsidR="00F561A1" w:rsidRPr="00F561A1" w:rsidRDefault="00F561A1" w:rsidP="00F561A1">
      <w:pPr>
        <w:jc w:val="right"/>
        <w:rPr>
          <w:bCs/>
          <w:sz w:val="16"/>
          <w:szCs w:val="16"/>
        </w:rPr>
      </w:pPr>
      <w:r w:rsidRPr="00F561A1">
        <w:rPr>
          <w:bCs/>
          <w:sz w:val="16"/>
          <w:szCs w:val="16"/>
        </w:rPr>
        <w:t>работ, услуг (в том числе предельных цен товаров, работ, услуг)</w:t>
      </w:r>
    </w:p>
    <w:p w:rsidR="00F561A1" w:rsidRPr="00F561A1" w:rsidRDefault="00F561A1" w:rsidP="00F561A1">
      <w:pPr>
        <w:jc w:val="right"/>
        <w:rPr>
          <w:sz w:val="16"/>
          <w:szCs w:val="16"/>
        </w:rPr>
      </w:pPr>
    </w:p>
    <w:p w:rsidR="00F561A1" w:rsidRPr="00F561A1" w:rsidRDefault="00F561A1" w:rsidP="00F561A1">
      <w:pPr>
        <w:jc w:val="center"/>
        <w:rPr>
          <w:b/>
          <w:sz w:val="16"/>
          <w:szCs w:val="16"/>
        </w:rPr>
      </w:pPr>
      <w:r w:rsidRPr="00F561A1">
        <w:rPr>
          <w:b/>
          <w:sz w:val="16"/>
          <w:szCs w:val="16"/>
        </w:rPr>
        <w:t>Обязательный перечень</w:t>
      </w:r>
    </w:p>
    <w:p w:rsidR="00F561A1" w:rsidRPr="00F561A1" w:rsidRDefault="00F561A1" w:rsidP="00F561A1">
      <w:pPr>
        <w:pStyle w:val="ConsPlusNormal"/>
        <w:widowControl/>
        <w:jc w:val="center"/>
        <w:rPr>
          <w:rFonts w:ascii="Times New Roman" w:hAnsi="Times New Roman" w:cs="Times New Roman"/>
          <w:b/>
          <w:sz w:val="16"/>
          <w:szCs w:val="16"/>
        </w:rPr>
      </w:pPr>
      <w:r w:rsidRPr="00F561A1">
        <w:rPr>
          <w:rFonts w:ascii="Times New Roman" w:hAnsi="Times New Roman" w:cs="Times New Roman"/>
          <w:b/>
          <w:sz w:val="16"/>
          <w:szCs w:val="16"/>
        </w:rPr>
        <w:t>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w:t>
      </w:r>
    </w:p>
    <w:p w:rsidR="00F561A1" w:rsidRPr="00F561A1" w:rsidRDefault="00F561A1" w:rsidP="00F561A1">
      <w:pPr>
        <w:pStyle w:val="ConsPlusNormal"/>
        <w:widowControl/>
        <w:jc w:val="center"/>
        <w:rPr>
          <w:rFonts w:ascii="Times New Roman" w:hAnsi="Times New Roman" w:cs="Times New Roman"/>
          <w:b/>
          <w:sz w:val="16"/>
          <w:szCs w:val="16"/>
        </w:rPr>
      </w:pPr>
    </w:p>
    <w:tbl>
      <w:tblPr>
        <w:tblW w:w="15388" w:type="dxa"/>
        <w:tblInd w:w="-39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28" w:type="dxa"/>
          <w:left w:w="28" w:type="dxa"/>
          <w:bottom w:w="28" w:type="dxa"/>
          <w:right w:w="28" w:type="dxa"/>
        </w:tblCellMar>
        <w:tblLook w:val="0000"/>
      </w:tblPr>
      <w:tblGrid>
        <w:gridCol w:w="388"/>
        <w:gridCol w:w="720"/>
        <w:gridCol w:w="1680"/>
        <w:gridCol w:w="2343"/>
        <w:gridCol w:w="657"/>
        <w:gridCol w:w="1044"/>
        <w:gridCol w:w="2977"/>
        <w:gridCol w:w="2835"/>
        <w:gridCol w:w="2744"/>
      </w:tblGrid>
      <w:tr w:rsidR="00F561A1" w:rsidRPr="00F561A1" w:rsidTr="00F561A1">
        <w:tc>
          <w:tcPr>
            <w:tcW w:w="388" w:type="dxa"/>
            <w:vMerge w:val="restart"/>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 xml:space="preserve">№№ </w:t>
            </w:r>
          </w:p>
          <w:p w:rsidR="00F561A1" w:rsidRPr="00F561A1" w:rsidRDefault="00F561A1" w:rsidP="00F561A1">
            <w:pPr>
              <w:pStyle w:val="ConsPlusNormal"/>
              <w:jc w:val="center"/>
              <w:rPr>
                <w:rFonts w:ascii="Times New Roman" w:hAnsi="Times New Roman" w:cs="Times New Roman"/>
                <w:sz w:val="16"/>
                <w:szCs w:val="16"/>
              </w:rPr>
            </w:pPr>
            <w:proofErr w:type="spellStart"/>
            <w:r w:rsidRPr="00F561A1">
              <w:rPr>
                <w:rFonts w:ascii="Times New Roman" w:hAnsi="Times New Roman" w:cs="Times New Roman"/>
                <w:sz w:val="16"/>
                <w:szCs w:val="16"/>
              </w:rPr>
              <w:t>пп</w:t>
            </w:r>
            <w:proofErr w:type="spellEnd"/>
            <w:r w:rsidRPr="00F561A1">
              <w:rPr>
                <w:rFonts w:ascii="Times New Roman" w:hAnsi="Times New Roman" w:cs="Times New Roman"/>
                <w:sz w:val="16"/>
                <w:szCs w:val="16"/>
              </w:rPr>
              <w:t>/</w:t>
            </w:r>
            <w:proofErr w:type="spellStart"/>
            <w:proofErr w:type="gramStart"/>
            <w:r w:rsidRPr="00F561A1">
              <w:rPr>
                <w:rFonts w:ascii="Times New Roman" w:hAnsi="Times New Roman" w:cs="Times New Roman"/>
                <w:sz w:val="16"/>
                <w:szCs w:val="16"/>
              </w:rPr>
              <w:t>п</w:t>
            </w:r>
            <w:proofErr w:type="spellEnd"/>
            <w:proofErr w:type="gramEnd"/>
          </w:p>
        </w:tc>
        <w:tc>
          <w:tcPr>
            <w:tcW w:w="720" w:type="dxa"/>
            <w:vMerge w:val="restart"/>
          </w:tcPr>
          <w:p w:rsidR="00F561A1" w:rsidRPr="00F561A1" w:rsidRDefault="00F561A1" w:rsidP="00F561A1">
            <w:pPr>
              <w:pStyle w:val="ConsPlusNormal"/>
              <w:jc w:val="center"/>
              <w:rPr>
                <w:rFonts w:ascii="Times New Roman" w:hAnsi="Times New Roman" w:cs="Times New Roman"/>
                <w:sz w:val="16"/>
                <w:szCs w:val="16"/>
              </w:rPr>
            </w:pPr>
            <w:proofErr w:type="spellStart"/>
            <w:r w:rsidRPr="00F561A1">
              <w:rPr>
                <w:rFonts w:ascii="Times New Roman" w:hAnsi="Times New Roman" w:cs="Times New Roman"/>
                <w:sz w:val="16"/>
                <w:szCs w:val="16"/>
              </w:rPr>
              <w:t>Ккод</w:t>
            </w:r>
            <w:proofErr w:type="spellEnd"/>
            <w:r w:rsidRPr="00F561A1">
              <w:rPr>
                <w:rFonts w:ascii="Times New Roman" w:hAnsi="Times New Roman" w:cs="Times New Roman"/>
                <w:sz w:val="16"/>
                <w:szCs w:val="16"/>
              </w:rPr>
              <w:t xml:space="preserve"> по ОКПД</w:t>
            </w:r>
            <w:proofErr w:type="gramStart"/>
            <w:r w:rsidRPr="00F561A1">
              <w:rPr>
                <w:rFonts w:ascii="Times New Roman" w:hAnsi="Times New Roman" w:cs="Times New Roman"/>
                <w:sz w:val="16"/>
                <w:szCs w:val="16"/>
              </w:rPr>
              <w:t>2</w:t>
            </w:r>
            <w:proofErr w:type="gramEnd"/>
          </w:p>
        </w:tc>
        <w:tc>
          <w:tcPr>
            <w:tcW w:w="1680" w:type="dxa"/>
            <w:vMerge w:val="restart"/>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Наименование отдельного вида товаров, работ, услуг</w:t>
            </w:r>
          </w:p>
        </w:tc>
        <w:tc>
          <w:tcPr>
            <w:tcW w:w="12600" w:type="dxa"/>
            <w:gridSpan w:val="6"/>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Требования к потребительским свойствам (в том числе качеству) и иным характеристикам (в том числе предельные цены) отдельных видов товаров, работ, услуг</w:t>
            </w:r>
          </w:p>
        </w:tc>
      </w:tr>
      <w:tr w:rsidR="00F561A1" w:rsidRPr="00F561A1" w:rsidTr="00F561A1">
        <w:tc>
          <w:tcPr>
            <w:tcW w:w="388" w:type="dxa"/>
            <w:vMerge/>
          </w:tcPr>
          <w:p w:rsidR="00F561A1" w:rsidRPr="00F561A1" w:rsidRDefault="00F561A1" w:rsidP="00F561A1">
            <w:pPr>
              <w:pStyle w:val="ConsPlusNormal"/>
              <w:jc w:val="center"/>
              <w:rPr>
                <w:rFonts w:ascii="Times New Roman" w:hAnsi="Times New Roman" w:cs="Times New Roman"/>
                <w:sz w:val="16"/>
                <w:szCs w:val="16"/>
              </w:rPr>
            </w:pPr>
          </w:p>
        </w:tc>
        <w:tc>
          <w:tcPr>
            <w:tcW w:w="720" w:type="dxa"/>
            <w:vMerge/>
          </w:tcPr>
          <w:p w:rsidR="00F561A1" w:rsidRPr="00F561A1" w:rsidRDefault="00F561A1" w:rsidP="00F561A1">
            <w:pPr>
              <w:pStyle w:val="ConsPlusNormal"/>
              <w:jc w:val="center"/>
              <w:rPr>
                <w:rFonts w:ascii="Times New Roman" w:hAnsi="Times New Roman" w:cs="Times New Roman"/>
                <w:sz w:val="16"/>
                <w:szCs w:val="16"/>
              </w:rPr>
            </w:pPr>
          </w:p>
        </w:tc>
        <w:tc>
          <w:tcPr>
            <w:tcW w:w="1680" w:type="dxa"/>
            <w:vMerge/>
          </w:tcPr>
          <w:p w:rsidR="00F561A1" w:rsidRPr="00F561A1" w:rsidRDefault="00F561A1" w:rsidP="00F561A1">
            <w:pPr>
              <w:pStyle w:val="ConsPlusNormal"/>
              <w:jc w:val="center"/>
              <w:rPr>
                <w:rFonts w:ascii="Times New Roman" w:hAnsi="Times New Roman" w:cs="Times New Roman"/>
                <w:sz w:val="16"/>
                <w:szCs w:val="16"/>
              </w:rPr>
            </w:pPr>
          </w:p>
        </w:tc>
        <w:tc>
          <w:tcPr>
            <w:tcW w:w="2343" w:type="dxa"/>
            <w:vMerge w:val="restart"/>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Характеристика</w:t>
            </w:r>
          </w:p>
        </w:tc>
        <w:tc>
          <w:tcPr>
            <w:tcW w:w="1701" w:type="dxa"/>
            <w:gridSpan w:val="2"/>
            <w:vMerge w:val="restart"/>
          </w:tcPr>
          <w:p w:rsidR="00F561A1" w:rsidRPr="00F561A1" w:rsidRDefault="00F561A1" w:rsidP="00F561A1">
            <w:pPr>
              <w:pStyle w:val="ConsPlusNormal"/>
              <w:jc w:val="center"/>
              <w:rPr>
                <w:rFonts w:ascii="Times New Roman" w:hAnsi="Times New Roman" w:cs="Times New Roman"/>
                <w:sz w:val="16"/>
                <w:szCs w:val="16"/>
              </w:rPr>
            </w:pPr>
          </w:p>
          <w:p w:rsidR="00F561A1" w:rsidRPr="00F561A1" w:rsidRDefault="00F561A1" w:rsidP="00F561A1">
            <w:pPr>
              <w:jc w:val="center"/>
              <w:rPr>
                <w:sz w:val="16"/>
                <w:szCs w:val="16"/>
              </w:rPr>
            </w:pPr>
            <w:r w:rsidRPr="00F561A1">
              <w:rPr>
                <w:sz w:val="16"/>
                <w:szCs w:val="16"/>
              </w:rPr>
              <w:t>Единица измерения</w:t>
            </w:r>
          </w:p>
          <w:p w:rsidR="00F561A1" w:rsidRPr="00F561A1" w:rsidRDefault="00F561A1" w:rsidP="00F561A1">
            <w:pPr>
              <w:rPr>
                <w:sz w:val="16"/>
                <w:szCs w:val="16"/>
              </w:rPr>
            </w:pPr>
          </w:p>
        </w:tc>
        <w:tc>
          <w:tcPr>
            <w:tcW w:w="8556" w:type="dxa"/>
            <w:gridSpan w:val="3"/>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Значение характеристики</w:t>
            </w:r>
          </w:p>
        </w:tc>
      </w:tr>
      <w:tr w:rsidR="00F561A1" w:rsidRPr="00F561A1" w:rsidTr="00F561A1">
        <w:trPr>
          <w:trHeight w:val="1374"/>
        </w:trPr>
        <w:tc>
          <w:tcPr>
            <w:tcW w:w="388"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720"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1680"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1701" w:type="dxa"/>
            <w:gridSpan w:val="2"/>
            <w:vMerge/>
          </w:tcPr>
          <w:p w:rsidR="00F561A1" w:rsidRPr="00F561A1" w:rsidRDefault="00F561A1" w:rsidP="00F561A1">
            <w:pPr>
              <w:rPr>
                <w:sz w:val="16"/>
                <w:szCs w:val="16"/>
              </w:rPr>
            </w:pPr>
          </w:p>
        </w:tc>
        <w:tc>
          <w:tcPr>
            <w:tcW w:w="2977" w:type="dxa"/>
          </w:tcPr>
          <w:p w:rsidR="00F561A1" w:rsidRPr="00F561A1" w:rsidRDefault="00F561A1" w:rsidP="00F561A1">
            <w:pPr>
              <w:pStyle w:val="ConsPlusNormal"/>
              <w:ind w:left="77"/>
              <w:jc w:val="center"/>
              <w:rPr>
                <w:rFonts w:ascii="Times New Roman" w:hAnsi="Times New Roman" w:cs="Times New Roman"/>
                <w:sz w:val="16"/>
                <w:szCs w:val="16"/>
              </w:rPr>
            </w:pPr>
            <w:r w:rsidRPr="00F561A1">
              <w:rPr>
                <w:rFonts w:ascii="Times New Roman" w:hAnsi="Times New Roman" w:cs="Times New Roman"/>
                <w:sz w:val="16"/>
                <w:szCs w:val="16"/>
              </w:rPr>
              <w:t>Муниципальные органы Островского муниципального района</w:t>
            </w:r>
          </w:p>
        </w:tc>
        <w:tc>
          <w:tcPr>
            <w:tcW w:w="2835" w:type="dxa"/>
            <w:vMerge w:val="restart"/>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 xml:space="preserve">руководитель </w:t>
            </w:r>
            <w:proofErr w:type="gramStart"/>
            <w:r w:rsidRPr="00F561A1">
              <w:rPr>
                <w:rFonts w:ascii="Times New Roman" w:hAnsi="Times New Roman" w:cs="Times New Roman"/>
                <w:sz w:val="16"/>
                <w:szCs w:val="16"/>
              </w:rPr>
              <w:t>казенного</w:t>
            </w:r>
            <w:proofErr w:type="gramEnd"/>
          </w:p>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учреждения, бюджетного учреждения, муниципального унитарного предприятия</w:t>
            </w:r>
          </w:p>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Островского муниципального района</w:t>
            </w:r>
          </w:p>
        </w:tc>
        <w:tc>
          <w:tcPr>
            <w:tcW w:w="2744" w:type="dxa"/>
            <w:vMerge w:val="restart"/>
          </w:tcPr>
          <w:p w:rsidR="00F561A1" w:rsidRPr="00F561A1" w:rsidRDefault="00F561A1" w:rsidP="00F561A1">
            <w:pPr>
              <w:jc w:val="center"/>
              <w:rPr>
                <w:sz w:val="16"/>
                <w:szCs w:val="16"/>
              </w:rPr>
            </w:pPr>
            <w:r w:rsidRPr="00F561A1">
              <w:rPr>
                <w:sz w:val="16"/>
                <w:szCs w:val="16"/>
              </w:rPr>
              <w:t>Другие муниципальные служащие, работники муниципальных органов Островского муниципального района и подведомственных им казенных учреждений, бюджетных учреждений, муниципальных унитарных предприятий</w:t>
            </w:r>
          </w:p>
        </w:tc>
      </w:tr>
      <w:tr w:rsidR="00F561A1" w:rsidRPr="00F561A1" w:rsidTr="00F561A1">
        <w:trPr>
          <w:trHeight w:val="840"/>
        </w:trPr>
        <w:tc>
          <w:tcPr>
            <w:tcW w:w="388"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720"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1680"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код по ОКЕИ</w:t>
            </w:r>
          </w:p>
        </w:tc>
        <w:tc>
          <w:tcPr>
            <w:tcW w:w="1044"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наименование</w:t>
            </w:r>
          </w:p>
        </w:tc>
        <w:tc>
          <w:tcPr>
            <w:tcW w:w="2977"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 xml:space="preserve">        Должности</w:t>
            </w:r>
          </w:p>
          <w:p w:rsidR="00F561A1" w:rsidRPr="00F561A1" w:rsidRDefault="00F561A1" w:rsidP="00F561A1">
            <w:pPr>
              <w:pStyle w:val="ConsPlusNormal"/>
              <w:ind w:left="176" w:hanging="176"/>
              <w:rPr>
                <w:rFonts w:ascii="Times New Roman" w:hAnsi="Times New Roman" w:cs="Times New Roman"/>
                <w:sz w:val="16"/>
                <w:szCs w:val="16"/>
              </w:rPr>
            </w:pPr>
            <w:r w:rsidRPr="00F561A1">
              <w:rPr>
                <w:rFonts w:ascii="Times New Roman" w:hAnsi="Times New Roman" w:cs="Times New Roman"/>
                <w:sz w:val="16"/>
                <w:szCs w:val="16"/>
              </w:rPr>
              <w:t xml:space="preserve">   муниципальной службы высшей        (главной) группы должностей</w:t>
            </w:r>
          </w:p>
        </w:tc>
        <w:tc>
          <w:tcPr>
            <w:tcW w:w="2835" w:type="dxa"/>
            <w:vMerge/>
          </w:tcPr>
          <w:p w:rsidR="00F561A1" w:rsidRPr="00F561A1" w:rsidRDefault="00F561A1" w:rsidP="00F561A1">
            <w:pPr>
              <w:pStyle w:val="ConsPlusNormal"/>
              <w:jc w:val="center"/>
              <w:rPr>
                <w:rFonts w:ascii="Times New Roman" w:hAnsi="Times New Roman" w:cs="Times New Roman"/>
                <w:sz w:val="16"/>
                <w:szCs w:val="16"/>
              </w:rPr>
            </w:pPr>
          </w:p>
        </w:tc>
        <w:tc>
          <w:tcPr>
            <w:tcW w:w="2744" w:type="dxa"/>
            <w:vMerge/>
          </w:tcPr>
          <w:p w:rsidR="00F561A1" w:rsidRPr="00F561A1" w:rsidRDefault="00F561A1" w:rsidP="00F561A1">
            <w:pPr>
              <w:jc w:val="center"/>
              <w:rPr>
                <w:sz w:val="16"/>
                <w:szCs w:val="16"/>
              </w:rPr>
            </w:pPr>
          </w:p>
        </w:tc>
      </w:tr>
      <w:tr w:rsidR="00F561A1" w:rsidRPr="00F561A1" w:rsidTr="00F561A1">
        <w:tc>
          <w:tcPr>
            <w:tcW w:w="388"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1.</w:t>
            </w:r>
          </w:p>
        </w:tc>
        <w:tc>
          <w:tcPr>
            <w:tcW w:w="720"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26.20.11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 Пояснения по требуемой продукции: ноутбуки, планшетные компьютеры</w:t>
            </w:r>
          </w:p>
          <w:p w:rsidR="00F561A1" w:rsidRPr="00F561A1" w:rsidRDefault="00F561A1" w:rsidP="00F561A1">
            <w:pPr>
              <w:pStyle w:val="ConsPlusNormal"/>
              <w:ind w:firstLine="32"/>
              <w:rPr>
                <w:rFonts w:ascii="Times New Roman" w:hAnsi="Times New Roman" w:cs="Times New Roman"/>
                <w:sz w:val="16"/>
                <w:szCs w:val="16"/>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размер и тип экрана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вес</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процессора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частота процессора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размер оперативной памяти</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объем накопителя</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жесткого диска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оптический привод</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наличие модулей </w:t>
            </w:r>
            <w:proofErr w:type="spellStart"/>
            <w:r w:rsidRPr="00F561A1">
              <w:rPr>
                <w:rFonts w:eastAsiaTheme="minorHAnsi"/>
                <w:sz w:val="16"/>
                <w:szCs w:val="16"/>
                <w:lang w:eastAsia="en-US"/>
              </w:rPr>
              <w:t>Wi-Fi</w:t>
            </w:r>
            <w:proofErr w:type="spellEnd"/>
            <w:r w:rsidRPr="00F561A1">
              <w:rPr>
                <w:rFonts w:eastAsiaTheme="minorHAnsi"/>
                <w:sz w:val="16"/>
                <w:szCs w:val="16"/>
                <w:lang w:eastAsia="en-US"/>
              </w:rPr>
              <w:t xml:space="preserve">, </w:t>
            </w:r>
            <w:proofErr w:type="spellStart"/>
            <w:r w:rsidRPr="00F561A1">
              <w:rPr>
                <w:rFonts w:eastAsiaTheme="minorHAnsi"/>
                <w:sz w:val="16"/>
                <w:szCs w:val="16"/>
                <w:lang w:eastAsia="en-US"/>
              </w:rPr>
              <w:t>Bluetooth</w:t>
            </w:r>
            <w:proofErr w:type="spellEnd"/>
            <w:r w:rsidRPr="00F561A1">
              <w:rPr>
                <w:rFonts w:eastAsiaTheme="minorHAnsi"/>
                <w:sz w:val="16"/>
                <w:szCs w:val="16"/>
                <w:lang w:eastAsia="en-US"/>
              </w:rPr>
              <w:t>, поддержки 3G (UMTS)</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видеоадаптера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время работы</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операционная система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предустановленное программное обеспечение</w:t>
            </w:r>
          </w:p>
          <w:p w:rsidR="00F561A1" w:rsidRPr="00F561A1" w:rsidRDefault="00F561A1" w:rsidP="00F561A1">
            <w:pPr>
              <w:pStyle w:val="ConsPlusNormal"/>
              <w:ind w:firstLine="32"/>
              <w:rPr>
                <w:rFonts w:ascii="Times New Roman" w:hAnsi="Times New Roman" w:cs="Times New Roman"/>
                <w:sz w:val="16"/>
                <w:szCs w:val="16"/>
              </w:rPr>
            </w:pPr>
          </w:p>
        </w:tc>
        <w:tc>
          <w:tcPr>
            <w:tcW w:w="657" w:type="dxa"/>
          </w:tcPr>
          <w:p w:rsidR="00F561A1" w:rsidRPr="00F561A1" w:rsidRDefault="00F561A1" w:rsidP="00F561A1">
            <w:pPr>
              <w:pStyle w:val="ConsPlusNormal"/>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rPr>
                <w:rFonts w:ascii="Times New Roman" w:hAnsi="Times New Roman" w:cs="Times New Roman"/>
                <w:sz w:val="16"/>
                <w:szCs w:val="16"/>
              </w:rPr>
            </w:pPr>
          </w:p>
        </w:tc>
        <w:tc>
          <w:tcPr>
            <w:tcW w:w="2835" w:type="dxa"/>
          </w:tcPr>
          <w:p w:rsidR="00F561A1" w:rsidRPr="00F561A1" w:rsidRDefault="00F561A1" w:rsidP="00F561A1">
            <w:pPr>
              <w:pStyle w:val="ConsPlusNormal"/>
              <w:rPr>
                <w:rFonts w:ascii="Times New Roman" w:hAnsi="Times New Roman" w:cs="Times New Roman"/>
                <w:sz w:val="16"/>
                <w:szCs w:val="16"/>
              </w:rPr>
            </w:pPr>
          </w:p>
        </w:tc>
        <w:tc>
          <w:tcPr>
            <w:tcW w:w="2744" w:type="dxa"/>
          </w:tcPr>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w:t>
            </w:r>
          </w:p>
        </w:tc>
        <w:tc>
          <w:tcPr>
            <w:tcW w:w="720"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226.20.15</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Машины вычислительные электронные цифровые прочие, содержащие или не содержащие в одном корпусе одно или два из следующих устрой</w:t>
            </w:r>
            <w:proofErr w:type="gramStart"/>
            <w:r w:rsidRPr="00F561A1">
              <w:rPr>
                <w:rFonts w:eastAsiaTheme="minorHAnsi"/>
                <w:sz w:val="16"/>
                <w:szCs w:val="16"/>
                <w:lang w:eastAsia="en-US"/>
              </w:rPr>
              <w:t>ств дл</w:t>
            </w:r>
            <w:proofErr w:type="gramEnd"/>
            <w:r w:rsidRPr="00F561A1">
              <w:rPr>
                <w:rFonts w:eastAsiaTheme="minorHAnsi"/>
                <w:sz w:val="16"/>
                <w:szCs w:val="16"/>
                <w:lang w:eastAsia="en-US"/>
              </w:rPr>
              <w:t>я автоматической обработки данных: запоминающие устройства, устройства ввода, устройства вывода. Пояснения по требуемой продукции: компьютеры персональные настольные, рабочие станции вывода</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(моноблок/системный блок и монитор)</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размер экрана/монитора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процессора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частота процессора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размер оперативной памяти</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объем накопителя</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жесткого диска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оптический привод</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видеоадаптера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операционная система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предустановленное программное обеспечение</w:t>
            </w:r>
          </w:p>
          <w:p w:rsidR="00F561A1" w:rsidRPr="00F561A1" w:rsidRDefault="00F561A1" w:rsidP="00F561A1">
            <w:pPr>
              <w:pStyle w:val="ConsPlusNormal"/>
              <w:rPr>
                <w:rFonts w:ascii="Times New Roman" w:hAnsi="Times New Roman" w:cs="Times New Roman"/>
                <w:sz w:val="16"/>
                <w:szCs w:val="16"/>
              </w:rPr>
            </w:pPr>
          </w:p>
        </w:tc>
        <w:tc>
          <w:tcPr>
            <w:tcW w:w="657" w:type="dxa"/>
          </w:tcPr>
          <w:p w:rsidR="00F561A1" w:rsidRPr="00F561A1" w:rsidRDefault="00F561A1" w:rsidP="00F561A1">
            <w:pPr>
              <w:pStyle w:val="ConsPlusNormal"/>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rPr>
                <w:rFonts w:ascii="Times New Roman" w:hAnsi="Times New Roman" w:cs="Times New Roman"/>
                <w:sz w:val="16"/>
                <w:szCs w:val="16"/>
              </w:rPr>
            </w:pPr>
          </w:p>
        </w:tc>
        <w:tc>
          <w:tcPr>
            <w:tcW w:w="2835" w:type="dxa"/>
          </w:tcPr>
          <w:p w:rsidR="00F561A1" w:rsidRPr="00F561A1" w:rsidRDefault="00F561A1" w:rsidP="00F561A1">
            <w:pPr>
              <w:pStyle w:val="ConsPlusNormal"/>
              <w:rPr>
                <w:rFonts w:ascii="Times New Roman" w:hAnsi="Times New Roman" w:cs="Times New Roman"/>
                <w:sz w:val="16"/>
                <w:szCs w:val="16"/>
              </w:rPr>
            </w:pPr>
          </w:p>
        </w:tc>
        <w:tc>
          <w:tcPr>
            <w:tcW w:w="2744" w:type="dxa"/>
          </w:tcPr>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33.</w:t>
            </w:r>
          </w:p>
        </w:tc>
        <w:tc>
          <w:tcPr>
            <w:tcW w:w="720"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326.20.16</w:t>
            </w:r>
          </w:p>
        </w:tc>
        <w:tc>
          <w:tcPr>
            <w:tcW w:w="1680"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Устройства ввода или вывода, содержащие или не содержащие в одном корпусе запоминающие устройства.</w:t>
            </w:r>
          </w:p>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 xml:space="preserve">Пояснения по требуемой продукции: принтеры, сканеры </w:t>
            </w:r>
          </w:p>
        </w:tc>
        <w:tc>
          <w:tcPr>
            <w:tcW w:w="2343" w:type="dxa"/>
          </w:tcPr>
          <w:p w:rsidR="00F561A1" w:rsidRPr="00F561A1" w:rsidRDefault="00F561A1" w:rsidP="00F561A1">
            <w:pPr>
              <w:pStyle w:val="ConsPlusNormal"/>
              <w:rPr>
                <w:rFonts w:ascii="Times New Roman" w:hAnsi="Times New Roman" w:cs="Times New Roman"/>
                <w:sz w:val="16"/>
                <w:szCs w:val="16"/>
              </w:rPr>
            </w:pPr>
            <w:proofErr w:type="gramStart"/>
            <w:r w:rsidRPr="00F561A1">
              <w:rPr>
                <w:rFonts w:ascii="Times New Roman" w:hAnsi="Times New Roman" w:cs="Times New Roman"/>
                <w:sz w:val="16"/>
                <w:szCs w:val="16"/>
              </w:rPr>
              <w:t>метод печати (струйный/лазерный - для принтера), разрешение сканирования (для сканера), цветность (цветной/черно-белый), максимальный формат, скорость печати/сканирования, наличие дополнительных модулей и интерфейсов (сетевой интерфейс, устройства чтения карт памяти и т.д.)</w:t>
            </w:r>
            <w:proofErr w:type="gramEnd"/>
          </w:p>
        </w:tc>
        <w:tc>
          <w:tcPr>
            <w:tcW w:w="657" w:type="dxa"/>
          </w:tcPr>
          <w:p w:rsidR="00F561A1" w:rsidRPr="00F561A1" w:rsidRDefault="00F561A1" w:rsidP="00F561A1">
            <w:pPr>
              <w:pStyle w:val="ConsPlusNormal"/>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rPr>
                <w:rFonts w:ascii="Times New Roman" w:hAnsi="Times New Roman" w:cs="Times New Roman"/>
                <w:sz w:val="16"/>
                <w:szCs w:val="16"/>
              </w:rPr>
            </w:pPr>
          </w:p>
        </w:tc>
        <w:tc>
          <w:tcPr>
            <w:tcW w:w="2835" w:type="dxa"/>
          </w:tcPr>
          <w:p w:rsidR="00F561A1" w:rsidRPr="00F561A1" w:rsidRDefault="00F561A1" w:rsidP="00F561A1">
            <w:pPr>
              <w:pStyle w:val="ConsPlusNormal"/>
              <w:rPr>
                <w:rFonts w:ascii="Times New Roman" w:hAnsi="Times New Roman" w:cs="Times New Roman"/>
                <w:sz w:val="16"/>
                <w:szCs w:val="16"/>
              </w:rPr>
            </w:pPr>
          </w:p>
        </w:tc>
        <w:tc>
          <w:tcPr>
            <w:tcW w:w="2744" w:type="dxa"/>
          </w:tcPr>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44.</w:t>
            </w:r>
          </w:p>
        </w:tc>
        <w:tc>
          <w:tcPr>
            <w:tcW w:w="720"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326.30.11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Аппаратура коммуникационная передающая с приемными устройствами. </w:t>
            </w:r>
            <w:r w:rsidRPr="00F561A1">
              <w:rPr>
                <w:rFonts w:eastAsiaTheme="minorHAnsi"/>
                <w:sz w:val="16"/>
                <w:szCs w:val="16"/>
                <w:lang w:eastAsia="en-US"/>
              </w:rPr>
              <w:lastRenderedPageBreak/>
              <w:t>Пояснения по требуемой продукции: телефоны мобильные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lastRenderedPageBreak/>
              <w:t>тип устройства (телефон/смартфон)</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поддерживаемые стандарты</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операционная система</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время работы</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lastRenderedPageBreak/>
              <w:t>метод управления (сенсорный/кнопочный)</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количество SIM-карт</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наличие модулей и интерфейсов (</w:t>
            </w:r>
            <w:proofErr w:type="spellStart"/>
            <w:r w:rsidRPr="00F561A1">
              <w:rPr>
                <w:rFonts w:eastAsiaTheme="minorHAnsi"/>
                <w:sz w:val="16"/>
                <w:szCs w:val="16"/>
                <w:lang w:eastAsia="en-US"/>
              </w:rPr>
              <w:t>Wi-Fi</w:t>
            </w:r>
            <w:proofErr w:type="spellEnd"/>
            <w:r w:rsidRPr="00F561A1">
              <w:rPr>
                <w:rFonts w:eastAsiaTheme="minorHAnsi"/>
                <w:sz w:val="16"/>
                <w:szCs w:val="16"/>
                <w:lang w:eastAsia="en-US"/>
              </w:rPr>
              <w:t xml:space="preserve">, </w:t>
            </w:r>
            <w:proofErr w:type="spellStart"/>
            <w:r w:rsidRPr="00F561A1">
              <w:rPr>
                <w:rFonts w:eastAsiaTheme="minorHAnsi"/>
                <w:sz w:val="16"/>
                <w:szCs w:val="16"/>
                <w:lang w:eastAsia="en-US"/>
              </w:rPr>
              <w:t>Bluetooth</w:t>
            </w:r>
            <w:proofErr w:type="spellEnd"/>
            <w:r w:rsidRPr="00F561A1">
              <w:rPr>
                <w:rFonts w:eastAsiaTheme="minorHAnsi"/>
                <w:sz w:val="16"/>
                <w:szCs w:val="16"/>
                <w:lang w:eastAsia="en-US"/>
              </w:rPr>
              <w:t>, USB, GPS)</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w:t>
            </w: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Предельная цена</w:t>
            </w:r>
          </w:p>
        </w:tc>
        <w:tc>
          <w:tcPr>
            <w:tcW w:w="657" w:type="dxa"/>
            <w:vAlign w:val="bottom"/>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lastRenderedPageBreak/>
              <w:t>3383</w:t>
            </w:r>
          </w:p>
        </w:tc>
        <w:tc>
          <w:tcPr>
            <w:tcW w:w="1044" w:type="dxa"/>
            <w:vAlign w:val="bottom"/>
          </w:tcPr>
          <w:p w:rsidR="00F561A1" w:rsidRPr="00F561A1" w:rsidRDefault="00F561A1" w:rsidP="00F561A1">
            <w:pPr>
              <w:pStyle w:val="ConsPlusNormal"/>
              <w:ind w:hanging="28"/>
              <w:jc w:val="center"/>
              <w:rPr>
                <w:rFonts w:ascii="Times New Roman" w:hAnsi="Times New Roman" w:cs="Times New Roman"/>
                <w:sz w:val="16"/>
                <w:szCs w:val="16"/>
              </w:rPr>
            </w:pPr>
            <w:r w:rsidRPr="00F561A1">
              <w:rPr>
                <w:rFonts w:ascii="Times New Roman" w:hAnsi="Times New Roman" w:cs="Times New Roman"/>
                <w:sz w:val="16"/>
                <w:szCs w:val="16"/>
              </w:rPr>
              <w:t xml:space="preserve"> рубль</w:t>
            </w:r>
          </w:p>
        </w:tc>
        <w:tc>
          <w:tcPr>
            <w:tcW w:w="2977" w:type="dxa"/>
            <w:vAlign w:val="bottom"/>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4 000,00</w:t>
            </w:r>
          </w:p>
        </w:tc>
        <w:tc>
          <w:tcPr>
            <w:tcW w:w="2835" w:type="dxa"/>
            <w:vAlign w:val="bottom"/>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4 000,00</w:t>
            </w:r>
          </w:p>
        </w:tc>
        <w:tc>
          <w:tcPr>
            <w:tcW w:w="2744" w:type="dxa"/>
            <w:vAlign w:val="bottom"/>
          </w:tcPr>
          <w:p w:rsidR="00F561A1" w:rsidRPr="00F561A1" w:rsidRDefault="00F561A1" w:rsidP="00F561A1">
            <w:pPr>
              <w:pStyle w:val="ConsPlusNormal"/>
              <w:jc w:val="center"/>
              <w:rPr>
                <w:rFonts w:ascii="Times New Roman" w:hAnsi="Times New Roman" w:cs="Times New Roman"/>
                <w:sz w:val="16"/>
                <w:szCs w:val="16"/>
              </w:rPr>
            </w:pPr>
          </w:p>
        </w:tc>
      </w:tr>
      <w:tr w:rsidR="00F561A1" w:rsidRPr="00F561A1" w:rsidTr="00F561A1">
        <w:tc>
          <w:tcPr>
            <w:tcW w:w="388" w:type="dxa"/>
            <w:vMerge w:val="restart"/>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lastRenderedPageBreak/>
              <w:t>55.</w:t>
            </w:r>
          </w:p>
        </w:tc>
        <w:tc>
          <w:tcPr>
            <w:tcW w:w="720" w:type="dxa"/>
            <w:vMerge w:val="restart"/>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229.10.21</w:t>
            </w:r>
          </w:p>
        </w:tc>
        <w:tc>
          <w:tcPr>
            <w:tcW w:w="1680" w:type="dxa"/>
            <w:vMerge w:val="restart"/>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Средства транспортные с двигателем с искровым зажиганием, с рабочим объемом цилиндров не более 1500 см</w:t>
            </w:r>
            <w:r w:rsidRPr="00F561A1">
              <w:rPr>
                <w:rFonts w:eastAsiaTheme="minorHAnsi"/>
                <w:sz w:val="16"/>
                <w:szCs w:val="16"/>
                <w:vertAlign w:val="superscript"/>
                <w:lang w:eastAsia="en-US"/>
              </w:rPr>
              <w:t>3</w:t>
            </w:r>
            <w:r w:rsidRPr="00F561A1">
              <w:rPr>
                <w:rFonts w:eastAsiaTheme="minorHAnsi"/>
                <w:sz w:val="16"/>
                <w:szCs w:val="16"/>
                <w:lang w:eastAsia="en-US"/>
              </w:rPr>
              <w:t>, новые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vMerge w:val="restart"/>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 предельная цена</w:t>
            </w:r>
          </w:p>
        </w:tc>
        <w:tc>
          <w:tcPr>
            <w:tcW w:w="657"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2251</w:t>
            </w:r>
          </w:p>
        </w:tc>
        <w:tc>
          <w:tcPr>
            <w:tcW w:w="1044"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лошадиная сила</w:t>
            </w: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не более 200</w:t>
            </w:r>
          </w:p>
          <w:p w:rsidR="00F561A1" w:rsidRPr="00F561A1" w:rsidRDefault="00F561A1" w:rsidP="00F561A1">
            <w:pPr>
              <w:pStyle w:val="ConsPlusNormal"/>
              <w:jc w:val="center"/>
              <w:rPr>
                <w:rFonts w:ascii="Times New Roman" w:hAnsi="Times New Roman" w:cs="Times New Roman"/>
                <w:sz w:val="16"/>
                <w:szCs w:val="16"/>
              </w:rPr>
            </w:pPr>
          </w:p>
        </w:tc>
        <w:tc>
          <w:tcPr>
            <w:tcW w:w="2835"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не более 150</w:t>
            </w:r>
          </w:p>
        </w:tc>
        <w:tc>
          <w:tcPr>
            <w:tcW w:w="2744" w:type="dxa"/>
          </w:tcPr>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vMerge/>
          </w:tcPr>
          <w:p w:rsidR="00F561A1" w:rsidRPr="00F561A1" w:rsidRDefault="00F561A1" w:rsidP="00F561A1">
            <w:pPr>
              <w:rPr>
                <w:sz w:val="16"/>
                <w:szCs w:val="16"/>
              </w:rPr>
            </w:pPr>
          </w:p>
        </w:tc>
        <w:tc>
          <w:tcPr>
            <w:tcW w:w="720" w:type="dxa"/>
            <w:vMerge/>
          </w:tcPr>
          <w:p w:rsidR="00F561A1" w:rsidRPr="00F561A1" w:rsidRDefault="00F561A1" w:rsidP="00F561A1">
            <w:pPr>
              <w:rPr>
                <w:color w:val="000000"/>
                <w:sz w:val="16"/>
                <w:szCs w:val="16"/>
              </w:rPr>
            </w:pPr>
          </w:p>
        </w:tc>
        <w:tc>
          <w:tcPr>
            <w:tcW w:w="1680" w:type="dxa"/>
            <w:vMerge/>
          </w:tcPr>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vMerge/>
          </w:tcPr>
          <w:p w:rsidR="00F561A1" w:rsidRPr="00F561A1" w:rsidRDefault="00F561A1" w:rsidP="00F561A1">
            <w:pPr>
              <w:pStyle w:val="ConsPlusNormal"/>
              <w:rPr>
                <w:rFonts w:ascii="Times New Roman" w:hAnsi="Times New Roman" w:cs="Times New Roman"/>
                <w:sz w:val="16"/>
                <w:szCs w:val="16"/>
              </w:rPr>
            </w:pPr>
          </w:p>
        </w:tc>
        <w:tc>
          <w:tcPr>
            <w:tcW w:w="657"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3383</w:t>
            </w:r>
          </w:p>
        </w:tc>
        <w:tc>
          <w:tcPr>
            <w:tcW w:w="1044" w:type="dxa"/>
          </w:tcPr>
          <w:p w:rsidR="00F561A1" w:rsidRPr="00F561A1" w:rsidRDefault="00F561A1" w:rsidP="00F561A1">
            <w:pPr>
              <w:pStyle w:val="ConsPlusNormal"/>
              <w:ind w:hanging="28"/>
              <w:jc w:val="center"/>
              <w:rPr>
                <w:rFonts w:ascii="Times New Roman" w:hAnsi="Times New Roman" w:cs="Times New Roman"/>
                <w:sz w:val="16"/>
                <w:szCs w:val="16"/>
              </w:rPr>
            </w:pPr>
            <w:r w:rsidRPr="00F561A1">
              <w:rPr>
                <w:rFonts w:ascii="Times New Roman" w:hAnsi="Times New Roman" w:cs="Times New Roman"/>
                <w:sz w:val="16"/>
                <w:szCs w:val="16"/>
              </w:rPr>
              <w:t>рубль</w:t>
            </w:r>
          </w:p>
        </w:tc>
        <w:tc>
          <w:tcPr>
            <w:tcW w:w="2977"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не более 1500 000,00</w:t>
            </w:r>
          </w:p>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w:t>
            </w:r>
          </w:p>
        </w:tc>
        <w:tc>
          <w:tcPr>
            <w:tcW w:w="2835"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 xml:space="preserve">       не более 1000 000,00</w:t>
            </w:r>
          </w:p>
        </w:tc>
        <w:tc>
          <w:tcPr>
            <w:tcW w:w="2744" w:type="dxa"/>
          </w:tcPr>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66.</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329.10.22</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Средства транспортные с двигателем с искровым зажиганием, с рабочим объемом цилиндров более 1500 см</w:t>
            </w:r>
            <w:r w:rsidRPr="00F561A1">
              <w:rPr>
                <w:rFonts w:eastAsiaTheme="minorHAnsi"/>
                <w:sz w:val="16"/>
                <w:szCs w:val="16"/>
                <w:vertAlign w:val="superscript"/>
                <w:lang w:eastAsia="en-US"/>
              </w:rPr>
              <w:t>3</w:t>
            </w:r>
            <w:r w:rsidRPr="00F561A1">
              <w:rPr>
                <w:rFonts w:eastAsiaTheme="minorHAnsi"/>
                <w:sz w:val="16"/>
                <w:szCs w:val="16"/>
                <w:lang w:eastAsia="en-US"/>
              </w:rPr>
              <w:t>, новые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tc>
        <w:tc>
          <w:tcPr>
            <w:tcW w:w="657" w:type="dxa"/>
          </w:tcPr>
          <w:p w:rsidR="00F561A1" w:rsidRPr="00F561A1" w:rsidRDefault="00F561A1" w:rsidP="00F561A1">
            <w:pPr>
              <w:pStyle w:val="ConsPlusNormal"/>
              <w:rPr>
                <w:rFonts w:ascii="Times New Roman" w:hAnsi="Times New Roman" w:cs="Times New Roman"/>
                <w:sz w:val="16"/>
                <w:szCs w:val="16"/>
              </w:rPr>
            </w:pPr>
            <w:proofErr w:type="spellStart"/>
            <w:r w:rsidRPr="00F561A1">
              <w:rPr>
                <w:rFonts w:ascii="Times New Roman" w:hAnsi="Times New Roman" w:cs="Times New Roman"/>
                <w:sz w:val="16"/>
                <w:szCs w:val="16"/>
              </w:rPr>
              <w:t>Ммощность</w:t>
            </w:r>
            <w:proofErr w:type="spellEnd"/>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roofErr w:type="spellStart"/>
            <w:r w:rsidRPr="00F561A1">
              <w:rPr>
                <w:rFonts w:ascii="Times New Roman" w:hAnsi="Times New Roman" w:cs="Times New Roman"/>
                <w:sz w:val="16"/>
                <w:szCs w:val="16"/>
              </w:rPr>
              <w:t>Ппредельная</w:t>
            </w:r>
            <w:proofErr w:type="spellEnd"/>
            <w:r w:rsidRPr="00F561A1">
              <w:rPr>
                <w:rFonts w:ascii="Times New Roman" w:hAnsi="Times New Roman" w:cs="Times New Roman"/>
                <w:sz w:val="16"/>
                <w:szCs w:val="16"/>
              </w:rPr>
              <w:t xml:space="preserve"> цена</w:t>
            </w: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к</w:t>
            </w:r>
          </w:p>
          <w:p w:rsidR="00F561A1" w:rsidRPr="00F561A1" w:rsidRDefault="00F561A1" w:rsidP="00F561A1">
            <w:pPr>
              <w:pStyle w:val="ConsPlusNormal"/>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рубль</w:t>
            </w:r>
          </w:p>
        </w:tc>
        <w:tc>
          <w:tcPr>
            <w:tcW w:w="2977"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200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1500000</w:t>
            </w:r>
          </w:p>
        </w:tc>
        <w:tc>
          <w:tcPr>
            <w:tcW w:w="2835"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150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1000000</w:t>
            </w:r>
          </w:p>
          <w:p w:rsidR="00F561A1" w:rsidRPr="00F561A1" w:rsidRDefault="00F561A1" w:rsidP="00F561A1">
            <w:pPr>
              <w:pStyle w:val="ConsPlusNormal"/>
              <w:rPr>
                <w:rFonts w:ascii="Times New Roman" w:hAnsi="Times New Roman" w:cs="Times New Roman"/>
                <w:sz w:val="16"/>
                <w:szCs w:val="16"/>
              </w:rPr>
            </w:pPr>
          </w:p>
        </w:tc>
        <w:tc>
          <w:tcPr>
            <w:tcW w:w="2744" w:type="dxa"/>
          </w:tcPr>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77.</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329.10.23</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Средства транспортные с поршневым двигателем внутреннего сгорания с воспламенением от сжатия (дизелем или </w:t>
            </w:r>
            <w:proofErr w:type="spellStart"/>
            <w:r w:rsidRPr="00F561A1">
              <w:rPr>
                <w:rFonts w:eastAsiaTheme="minorHAnsi"/>
                <w:sz w:val="16"/>
                <w:szCs w:val="16"/>
                <w:lang w:eastAsia="en-US"/>
              </w:rPr>
              <w:t>полудизелем</w:t>
            </w:r>
            <w:proofErr w:type="spellEnd"/>
            <w:r w:rsidRPr="00F561A1">
              <w:rPr>
                <w:rFonts w:eastAsiaTheme="minorHAnsi"/>
                <w:sz w:val="16"/>
                <w:szCs w:val="16"/>
                <w:lang w:eastAsia="en-US"/>
              </w:rPr>
              <w:t>), новые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предельная цена</w:t>
            </w:r>
          </w:p>
        </w:tc>
        <w:tc>
          <w:tcPr>
            <w:tcW w:w="657"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2251</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3383</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рубль</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200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1500000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tc>
        <w:tc>
          <w:tcPr>
            <w:tcW w:w="2835"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150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1000000</w:t>
            </w:r>
          </w:p>
          <w:p w:rsidR="00F561A1" w:rsidRPr="00F561A1" w:rsidRDefault="00F561A1" w:rsidP="00F561A1">
            <w:pPr>
              <w:pStyle w:val="ConsPlusNormal"/>
              <w:rPr>
                <w:rFonts w:ascii="Times New Roman" w:hAnsi="Times New Roman" w:cs="Times New Roman"/>
                <w:sz w:val="16"/>
                <w:szCs w:val="16"/>
              </w:rPr>
            </w:pPr>
          </w:p>
        </w:tc>
        <w:tc>
          <w:tcPr>
            <w:tcW w:w="2744" w:type="dxa"/>
          </w:tcPr>
          <w:p w:rsidR="00F561A1" w:rsidRPr="00F561A1" w:rsidRDefault="00F561A1" w:rsidP="00F561A1">
            <w:pPr>
              <w:pStyle w:val="ConsPlusNormal"/>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88.</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329.10.24</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Средства автотранспортные для перевозки людей прочие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предельная цена</w:t>
            </w:r>
          </w:p>
        </w:tc>
        <w:tc>
          <w:tcPr>
            <w:tcW w:w="657"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2251</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3383</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рубль</w:t>
            </w:r>
          </w:p>
        </w:tc>
        <w:tc>
          <w:tcPr>
            <w:tcW w:w="2977"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200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1500000</w:t>
            </w:r>
          </w:p>
          <w:p w:rsidR="00F561A1" w:rsidRPr="00F561A1" w:rsidRDefault="00F561A1" w:rsidP="00F561A1">
            <w:pPr>
              <w:pStyle w:val="ConsPlusNormal"/>
              <w:jc w:val="center"/>
              <w:rPr>
                <w:rFonts w:ascii="Times New Roman" w:hAnsi="Times New Roman" w:cs="Times New Roman"/>
                <w:sz w:val="16"/>
                <w:szCs w:val="16"/>
              </w:rPr>
            </w:pPr>
          </w:p>
        </w:tc>
        <w:tc>
          <w:tcPr>
            <w:tcW w:w="2835"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150</w:t>
            </w: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p>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Не более 1000000</w:t>
            </w:r>
          </w:p>
          <w:p w:rsidR="00F561A1" w:rsidRPr="00F561A1" w:rsidRDefault="00F561A1" w:rsidP="00F561A1">
            <w:pPr>
              <w:pStyle w:val="ConsPlusNormal"/>
              <w:jc w:val="center"/>
              <w:rPr>
                <w:rFonts w:ascii="Times New Roman" w:hAnsi="Times New Roman" w:cs="Times New Roman"/>
                <w:sz w:val="16"/>
                <w:szCs w:val="16"/>
              </w:rPr>
            </w:pPr>
          </w:p>
        </w:tc>
        <w:tc>
          <w:tcPr>
            <w:tcW w:w="2744" w:type="dxa"/>
          </w:tcPr>
          <w:p w:rsidR="00F561A1" w:rsidRPr="00F561A1" w:rsidRDefault="00F561A1" w:rsidP="00F561A1">
            <w:pPr>
              <w:pStyle w:val="ConsPlusNormal"/>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99.</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329.10.30</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Средства автотранспортные для перевозки 10 или более человек</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251</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110.</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229.10.41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Средства автотранспортные грузовые с поршневым </w:t>
            </w:r>
            <w:r w:rsidRPr="00F561A1">
              <w:rPr>
                <w:rFonts w:eastAsiaTheme="minorHAnsi"/>
                <w:sz w:val="16"/>
                <w:szCs w:val="16"/>
                <w:lang w:eastAsia="en-US"/>
              </w:rPr>
              <w:lastRenderedPageBreak/>
              <w:t xml:space="preserve">двигателем внутреннего сгорания с воспламенением от сжатия (дизелем или </w:t>
            </w:r>
            <w:proofErr w:type="spellStart"/>
            <w:r w:rsidRPr="00F561A1">
              <w:rPr>
                <w:rFonts w:eastAsiaTheme="minorHAnsi"/>
                <w:sz w:val="16"/>
                <w:szCs w:val="16"/>
                <w:lang w:eastAsia="en-US"/>
              </w:rPr>
              <w:t>полудизелем</w:t>
            </w:r>
            <w:proofErr w:type="spellEnd"/>
            <w:r w:rsidRPr="00F561A1">
              <w:rPr>
                <w:rFonts w:eastAsiaTheme="minorHAnsi"/>
                <w:sz w:val="16"/>
                <w:szCs w:val="16"/>
                <w:lang w:eastAsia="en-US"/>
              </w:rPr>
              <w:t>), новые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lastRenderedPageBreak/>
              <w:t>мощность двигателя, комплектация</w:t>
            </w: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251</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lastRenderedPageBreak/>
              <w:t>111.</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329.10.42</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Средства автотранспортные грузовые с поршневым двигателем внутреннего сгорания с искровым зажиганием; прочие грузовые транспортные средства, новые</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343"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251</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112</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229.10.43</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Автомобили-тягачи седельные для полуприцепов</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251</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113</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229.10.44</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Шасси с установленными двигателями для автотранспортных средств</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мощность двигателя, комплектация</w:t>
            </w: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251</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114</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331.01.11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Мебель металлическая для офисов. Пояснения по закупаемой продукции: мебель для сидения, преимущественно с металлическим каркасом</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Материа</w:t>
            </w:r>
            <w:proofErr w:type="gramStart"/>
            <w:r w:rsidRPr="00F561A1">
              <w:rPr>
                <w:rFonts w:ascii="Times New Roman" w:hAnsi="Times New Roman" w:cs="Times New Roman"/>
                <w:sz w:val="16"/>
                <w:szCs w:val="16"/>
              </w:rPr>
              <w:t>л(</w:t>
            </w:r>
            <w:proofErr w:type="gramEnd"/>
            <w:r w:rsidRPr="00F561A1">
              <w:rPr>
                <w:rFonts w:ascii="Times New Roman" w:hAnsi="Times New Roman" w:cs="Times New Roman"/>
                <w:sz w:val="16"/>
                <w:szCs w:val="16"/>
              </w:rPr>
              <w:t>металл)</w:t>
            </w:r>
          </w:p>
          <w:p w:rsidR="00F561A1" w:rsidRPr="00F561A1" w:rsidRDefault="00F561A1" w:rsidP="00F561A1">
            <w:pPr>
              <w:pStyle w:val="ConsPlusNormal"/>
              <w:ind w:firstLine="32"/>
              <w:jc w:val="center"/>
              <w:rPr>
                <w:rFonts w:ascii="Times New Roman" w:hAnsi="Times New Roman" w:cs="Times New Roman"/>
                <w:sz w:val="16"/>
                <w:szCs w:val="16"/>
              </w:rPr>
            </w:pPr>
          </w:p>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Обивочные материалы</w:t>
            </w: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roofErr w:type="gramStart"/>
            <w:r w:rsidRPr="00F561A1">
              <w:rPr>
                <w:rFonts w:ascii="Times New Roman" w:eastAsiaTheme="minorHAnsi" w:hAnsi="Times New Roman" w:cs="Times New Roman"/>
                <w:sz w:val="16"/>
                <w:szCs w:val="16"/>
                <w:lang w:eastAsia="en-US"/>
              </w:rPr>
              <w:t>предельное значение - кожа натуральная; возможные значения: искусственная кожа, мебельный (искусственный) мех, искусственная замша (</w:t>
            </w:r>
            <w:proofErr w:type="spellStart"/>
            <w:r w:rsidRPr="00F561A1">
              <w:rPr>
                <w:rFonts w:ascii="Times New Roman" w:eastAsiaTheme="minorHAnsi" w:hAnsi="Times New Roman" w:cs="Times New Roman"/>
                <w:sz w:val="16"/>
                <w:szCs w:val="16"/>
                <w:lang w:eastAsia="en-US"/>
              </w:rPr>
              <w:t>микрофибра</w:t>
            </w:r>
            <w:proofErr w:type="spellEnd"/>
            <w:r w:rsidRPr="00F561A1">
              <w:rPr>
                <w:rFonts w:ascii="Times New Roman" w:eastAsiaTheme="minorHAnsi" w:hAnsi="Times New Roman" w:cs="Times New Roman"/>
                <w:sz w:val="16"/>
                <w:szCs w:val="16"/>
                <w:lang w:eastAsia="en-US"/>
              </w:rPr>
              <w:t>), ткань, нетканые материалы</w:t>
            </w:r>
            <w:proofErr w:type="gramEnd"/>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roofErr w:type="gramStart"/>
            <w:r w:rsidRPr="00F561A1">
              <w:rPr>
                <w:rFonts w:ascii="Times New Roman" w:eastAsiaTheme="minorHAnsi" w:hAnsi="Times New Roman" w:cs="Times New Roman"/>
                <w:sz w:val="16"/>
                <w:szCs w:val="16"/>
                <w:lang w:eastAsia="en-US"/>
              </w:rPr>
              <w:t>предельное значение - кожа натуральная; возможные значения: искусственная кожа, мебельный (искусственный) мех, искусственная замша (</w:t>
            </w:r>
            <w:proofErr w:type="spellStart"/>
            <w:r w:rsidRPr="00F561A1">
              <w:rPr>
                <w:rFonts w:ascii="Times New Roman" w:eastAsiaTheme="minorHAnsi" w:hAnsi="Times New Roman" w:cs="Times New Roman"/>
                <w:sz w:val="16"/>
                <w:szCs w:val="16"/>
                <w:lang w:eastAsia="en-US"/>
              </w:rPr>
              <w:t>микрофибра</w:t>
            </w:r>
            <w:proofErr w:type="spellEnd"/>
            <w:r w:rsidRPr="00F561A1">
              <w:rPr>
                <w:rFonts w:ascii="Times New Roman" w:eastAsiaTheme="minorHAnsi" w:hAnsi="Times New Roman" w:cs="Times New Roman"/>
                <w:sz w:val="16"/>
                <w:szCs w:val="16"/>
                <w:lang w:eastAsia="en-US"/>
              </w:rPr>
              <w:t>), ткань, нетканые материалы</w:t>
            </w:r>
            <w:proofErr w:type="gramEnd"/>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roofErr w:type="gramStart"/>
            <w:r w:rsidRPr="00F561A1">
              <w:rPr>
                <w:rFonts w:ascii="Times New Roman" w:eastAsiaTheme="minorHAnsi" w:hAnsi="Times New Roman" w:cs="Times New Roman"/>
                <w:sz w:val="16"/>
                <w:szCs w:val="16"/>
                <w:lang w:eastAsia="en-US"/>
              </w:rPr>
              <w:t>предельное значение - кожа натуральная; возможные значения: искусственная кожа, мебельный (искусственный) мех, искусственная замша (</w:t>
            </w:r>
            <w:proofErr w:type="spellStart"/>
            <w:r w:rsidRPr="00F561A1">
              <w:rPr>
                <w:rFonts w:ascii="Times New Roman" w:eastAsiaTheme="minorHAnsi" w:hAnsi="Times New Roman" w:cs="Times New Roman"/>
                <w:sz w:val="16"/>
                <w:szCs w:val="16"/>
                <w:lang w:eastAsia="en-US"/>
              </w:rPr>
              <w:t>микрофибра</w:t>
            </w:r>
            <w:proofErr w:type="spellEnd"/>
            <w:r w:rsidRPr="00F561A1">
              <w:rPr>
                <w:rFonts w:ascii="Times New Roman" w:eastAsiaTheme="minorHAnsi" w:hAnsi="Times New Roman" w:cs="Times New Roman"/>
                <w:sz w:val="16"/>
                <w:szCs w:val="16"/>
                <w:lang w:eastAsia="en-US"/>
              </w:rPr>
              <w:t>), ткань, нетканые материалы</w:t>
            </w:r>
            <w:proofErr w:type="gramEnd"/>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115</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331.01.12</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Мебель деревянная для офисов. Пояснения по закупаемой продукции: мебель для сидения, преимущественно с деревянным каркасом</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материал (вид древесины)</w:t>
            </w: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обивочные материалы</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r w:rsidRPr="00F561A1">
              <w:rPr>
                <w:rFonts w:ascii="Times New Roman" w:eastAsiaTheme="minorHAnsi" w:hAnsi="Times New Roman" w:cs="Times New Roman"/>
                <w:sz w:val="16"/>
                <w:szCs w:val="16"/>
                <w:lang w:eastAsia="en-US"/>
              </w:rPr>
              <w:t xml:space="preserve">предельное значение - массив древесины ценных пород (твердолиственных и тропических); возможные значения: древесина хвойных и </w:t>
            </w:r>
            <w:proofErr w:type="spellStart"/>
            <w:r w:rsidRPr="00F561A1">
              <w:rPr>
                <w:rFonts w:ascii="Times New Roman" w:eastAsiaTheme="minorHAnsi" w:hAnsi="Times New Roman" w:cs="Times New Roman"/>
                <w:sz w:val="16"/>
                <w:szCs w:val="16"/>
                <w:lang w:eastAsia="en-US"/>
              </w:rPr>
              <w:t>мягколиственных</w:t>
            </w:r>
            <w:proofErr w:type="spellEnd"/>
            <w:r w:rsidRPr="00F561A1">
              <w:rPr>
                <w:rFonts w:ascii="Times New Roman" w:eastAsiaTheme="minorHAnsi" w:hAnsi="Times New Roman" w:cs="Times New Roman"/>
                <w:sz w:val="16"/>
                <w:szCs w:val="16"/>
                <w:lang w:eastAsia="en-US"/>
              </w:rPr>
              <w:t xml:space="preserve"> пород: береза, лиственница, сосна, ель</w:t>
            </w:r>
          </w:p>
          <w:p w:rsidR="00F561A1" w:rsidRPr="00F561A1" w:rsidRDefault="00F561A1" w:rsidP="00F561A1">
            <w:pPr>
              <w:pStyle w:val="ConsPlusNormal"/>
              <w:ind w:firstLine="32"/>
              <w:jc w:val="center"/>
              <w:rPr>
                <w:rFonts w:ascii="Times New Roman" w:hAnsi="Times New Roman" w:cs="Times New Roman"/>
                <w:sz w:val="16"/>
                <w:szCs w:val="16"/>
              </w:rPr>
            </w:pPr>
          </w:p>
          <w:p w:rsidR="00F561A1" w:rsidRPr="00F561A1" w:rsidRDefault="00F561A1" w:rsidP="00F561A1">
            <w:pPr>
              <w:pStyle w:val="ConsPlusNormal"/>
              <w:ind w:firstLine="32"/>
              <w:jc w:val="center"/>
              <w:rPr>
                <w:rFonts w:ascii="Times New Roman" w:hAnsi="Times New Roman" w:cs="Times New Roman"/>
                <w:sz w:val="16"/>
                <w:szCs w:val="16"/>
              </w:rPr>
            </w:pPr>
          </w:p>
          <w:p w:rsidR="00F561A1" w:rsidRPr="00F561A1" w:rsidRDefault="00F561A1" w:rsidP="00F561A1">
            <w:pPr>
              <w:pStyle w:val="ConsPlusNormal"/>
              <w:ind w:firstLine="32"/>
              <w:jc w:val="center"/>
              <w:rPr>
                <w:rFonts w:ascii="Times New Roman" w:hAnsi="Times New Roman" w:cs="Times New Roman"/>
                <w:sz w:val="16"/>
                <w:szCs w:val="16"/>
              </w:rPr>
            </w:pPr>
            <w:proofErr w:type="gramStart"/>
            <w:r w:rsidRPr="00F561A1">
              <w:rPr>
                <w:rFonts w:ascii="Times New Roman" w:eastAsiaTheme="minorHAnsi" w:hAnsi="Times New Roman" w:cs="Times New Roman"/>
                <w:sz w:val="16"/>
                <w:szCs w:val="16"/>
                <w:lang w:eastAsia="en-US"/>
              </w:rPr>
              <w:t>предельное значение - кожа натуральная; возможные значения: искусственная кожа, мебельный (искусственный) мех, искусственная замша (</w:t>
            </w:r>
            <w:proofErr w:type="spellStart"/>
            <w:r w:rsidRPr="00F561A1">
              <w:rPr>
                <w:rFonts w:ascii="Times New Roman" w:eastAsiaTheme="minorHAnsi" w:hAnsi="Times New Roman" w:cs="Times New Roman"/>
                <w:sz w:val="16"/>
                <w:szCs w:val="16"/>
                <w:lang w:eastAsia="en-US"/>
              </w:rPr>
              <w:t>микрофибра</w:t>
            </w:r>
            <w:proofErr w:type="spellEnd"/>
            <w:r w:rsidRPr="00F561A1">
              <w:rPr>
                <w:rFonts w:ascii="Times New Roman" w:eastAsiaTheme="minorHAnsi" w:hAnsi="Times New Roman" w:cs="Times New Roman"/>
                <w:sz w:val="16"/>
                <w:szCs w:val="16"/>
                <w:lang w:eastAsia="en-US"/>
              </w:rPr>
              <w:t>), ткань, нетканые материалы</w:t>
            </w:r>
            <w:proofErr w:type="gramEnd"/>
          </w:p>
        </w:tc>
        <w:tc>
          <w:tcPr>
            <w:tcW w:w="2835" w:type="dxa"/>
          </w:tcPr>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r w:rsidRPr="00F561A1">
              <w:rPr>
                <w:rFonts w:ascii="Times New Roman" w:eastAsiaTheme="minorHAnsi" w:hAnsi="Times New Roman" w:cs="Times New Roman"/>
                <w:sz w:val="16"/>
                <w:szCs w:val="16"/>
                <w:lang w:eastAsia="en-US"/>
              </w:rPr>
              <w:t xml:space="preserve">предельное значение - массив древесины ценных пород (твердолиственных и тропических); возможные значения: древесина хвойных и </w:t>
            </w:r>
            <w:proofErr w:type="spellStart"/>
            <w:r w:rsidRPr="00F561A1">
              <w:rPr>
                <w:rFonts w:ascii="Times New Roman" w:eastAsiaTheme="minorHAnsi" w:hAnsi="Times New Roman" w:cs="Times New Roman"/>
                <w:sz w:val="16"/>
                <w:szCs w:val="16"/>
                <w:lang w:eastAsia="en-US"/>
              </w:rPr>
              <w:t>мягколиственных</w:t>
            </w:r>
            <w:proofErr w:type="spellEnd"/>
            <w:r w:rsidRPr="00F561A1">
              <w:rPr>
                <w:rFonts w:ascii="Times New Roman" w:eastAsiaTheme="minorHAnsi" w:hAnsi="Times New Roman" w:cs="Times New Roman"/>
                <w:sz w:val="16"/>
                <w:szCs w:val="16"/>
                <w:lang w:eastAsia="en-US"/>
              </w:rPr>
              <w:t xml:space="preserve"> пород: береза, лиственница, сосна, ель</w:t>
            </w: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hAnsi="Times New Roman" w:cs="Times New Roman"/>
                <w:sz w:val="16"/>
                <w:szCs w:val="16"/>
              </w:rPr>
            </w:pPr>
            <w:proofErr w:type="gramStart"/>
            <w:r w:rsidRPr="00F561A1">
              <w:rPr>
                <w:rFonts w:ascii="Times New Roman" w:eastAsiaTheme="minorHAnsi" w:hAnsi="Times New Roman" w:cs="Times New Roman"/>
                <w:sz w:val="16"/>
                <w:szCs w:val="16"/>
                <w:lang w:eastAsia="en-US"/>
              </w:rPr>
              <w:t>предельное значение - кожа натуральная; возможные значения: искусственная кожа, мебельный (искусственный) мех, искусственная замша (</w:t>
            </w:r>
            <w:proofErr w:type="spellStart"/>
            <w:r w:rsidRPr="00F561A1">
              <w:rPr>
                <w:rFonts w:ascii="Times New Roman" w:eastAsiaTheme="minorHAnsi" w:hAnsi="Times New Roman" w:cs="Times New Roman"/>
                <w:sz w:val="16"/>
                <w:szCs w:val="16"/>
                <w:lang w:eastAsia="en-US"/>
              </w:rPr>
              <w:t>микрофибра</w:t>
            </w:r>
            <w:proofErr w:type="spellEnd"/>
            <w:r w:rsidRPr="00F561A1">
              <w:rPr>
                <w:rFonts w:ascii="Times New Roman" w:eastAsiaTheme="minorHAnsi" w:hAnsi="Times New Roman" w:cs="Times New Roman"/>
                <w:sz w:val="16"/>
                <w:szCs w:val="16"/>
                <w:lang w:eastAsia="en-US"/>
              </w:rPr>
              <w:t>), ткань, нетканые материалы</w:t>
            </w:r>
            <w:proofErr w:type="gramEnd"/>
          </w:p>
        </w:tc>
        <w:tc>
          <w:tcPr>
            <w:tcW w:w="2744" w:type="dxa"/>
          </w:tcPr>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r w:rsidRPr="00F561A1">
              <w:rPr>
                <w:rFonts w:ascii="Times New Roman" w:eastAsiaTheme="minorHAnsi" w:hAnsi="Times New Roman" w:cs="Times New Roman"/>
                <w:sz w:val="16"/>
                <w:szCs w:val="16"/>
                <w:lang w:eastAsia="en-US"/>
              </w:rPr>
              <w:t xml:space="preserve">возможные значения - древесина хвойных и </w:t>
            </w:r>
            <w:proofErr w:type="spellStart"/>
            <w:r w:rsidRPr="00F561A1">
              <w:rPr>
                <w:rFonts w:ascii="Times New Roman" w:eastAsiaTheme="minorHAnsi" w:hAnsi="Times New Roman" w:cs="Times New Roman"/>
                <w:sz w:val="16"/>
                <w:szCs w:val="16"/>
                <w:lang w:eastAsia="en-US"/>
              </w:rPr>
              <w:t>мягколиственных</w:t>
            </w:r>
            <w:proofErr w:type="spellEnd"/>
            <w:r w:rsidRPr="00F561A1">
              <w:rPr>
                <w:rFonts w:ascii="Times New Roman" w:eastAsiaTheme="minorHAnsi" w:hAnsi="Times New Roman" w:cs="Times New Roman"/>
                <w:sz w:val="16"/>
                <w:szCs w:val="16"/>
                <w:lang w:eastAsia="en-US"/>
              </w:rPr>
              <w:t xml:space="preserve"> пород: береза, лиственница, сосна, ель</w:t>
            </w: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eastAsiaTheme="minorHAnsi" w:hAnsi="Times New Roman" w:cs="Times New Roman"/>
                <w:sz w:val="16"/>
                <w:szCs w:val="16"/>
                <w:lang w:eastAsia="en-US"/>
              </w:rPr>
            </w:pPr>
          </w:p>
          <w:p w:rsidR="00F561A1" w:rsidRPr="00F561A1" w:rsidRDefault="00F561A1" w:rsidP="00F561A1">
            <w:pPr>
              <w:pStyle w:val="ConsPlusNormal"/>
              <w:ind w:firstLine="32"/>
              <w:jc w:val="center"/>
              <w:rPr>
                <w:rFonts w:ascii="Times New Roman" w:hAnsi="Times New Roman" w:cs="Times New Roman"/>
                <w:sz w:val="16"/>
                <w:szCs w:val="16"/>
              </w:rPr>
            </w:pPr>
            <w:proofErr w:type="gramStart"/>
            <w:r w:rsidRPr="00F561A1">
              <w:rPr>
                <w:rFonts w:ascii="Times New Roman" w:eastAsiaTheme="minorHAnsi" w:hAnsi="Times New Roman" w:cs="Times New Roman"/>
                <w:sz w:val="16"/>
                <w:szCs w:val="16"/>
                <w:lang w:eastAsia="en-US"/>
              </w:rPr>
              <w:t>предельное значение - искусственная кожа; возможные значения: мебельный (искусственный) мех, искусственная замша (</w:t>
            </w:r>
            <w:proofErr w:type="spellStart"/>
            <w:r w:rsidRPr="00F561A1">
              <w:rPr>
                <w:rFonts w:ascii="Times New Roman" w:eastAsiaTheme="minorHAnsi" w:hAnsi="Times New Roman" w:cs="Times New Roman"/>
                <w:sz w:val="16"/>
                <w:szCs w:val="16"/>
                <w:lang w:eastAsia="en-US"/>
              </w:rPr>
              <w:t>микрофибра</w:t>
            </w:r>
            <w:proofErr w:type="spellEnd"/>
            <w:r w:rsidRPr="00F561A1">
              <w:rPr>
                <w:rFonts w:ascii="Times New Roman" w:eastAsiaTheme="minorHAnsi" w:hAnsi="Times New Roman" w:cs="Times New Roman"/>
                <w:sz w:val="16"/>
                <w:szCs w:val="16"/>
                <w:lang w:eastAsia="en-US"/>
              </w:rPr>
              <w:t>), ткань, нетканые материалы</w:t>
            </w:r>
            <w:proofErr w:type="gramEnd"/>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116</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449.32.11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Услуги такси</w:t>
            </w:r>
          </w:p>
          <w:p w:rsidR="00F561A1" w:rsidRPr="00F561A1" w:rsidRDefault="00F561A1" w:rsidP="00F561A1">
            <w:pPr>
              <w:widowControl/>
              <w:rPr>
                <w:rFonts w:eastAsiaTheme="minorHAnsi"/>
                <w:sz w:val="16"/>
                <w:szCs w:val="16"/>
                <w:lang w:eastAsia="en-US"/>
              </w:rPr>
            </w:pPr>
          </w:p>
        </w:tc>
        <w:tc>
          <w:tcPr>
            <w:tcW w:w="2343" w:type="dxa"/>
          </w:tcPr>
          <w:tbl>
            <w:tblPr>
              <w:tblW w:w="0" w:type="auto"/>
              <w:tblLayout w:type="fixed"/>
              <w:tblCellMar>
                <w:top w:w="102" w:type="dxa"/>
                <w:left w:w="62" w:type="dxa"/>
                <w:bottom w:w="102" w:type="dxa"/>
                <w:right w:w="62" w:type="dxa"/>
              </w:tblCellMar>
              <w:tblLook w:val="0000"/>
            </w:tblPr>
            <w:tblGrid>
              <w:gridCol w:w="1757"/>
            </w:tblGrid>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мощность двигателя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коробки передач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комплектация </w:t>
                  </w:r>
                  <w:r w:rsidRPr="00F561A1">
                    <w:rPr>
                      <w:rFonts w:eastAsiaTheme="minorHAnsi"/>
                      <w:sz w:val="16"/>
                      <w:szCs w:val="16"/>
                      <w:lang w:eastAsia="en-US"/>
                    </w:rPr>
                    <w:lastRenderedPageBreak/>
                    <w:t>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lastRenderedPageBreak/>
                    <w:t>время предоставления автомобиля потребителю</w:t>
                  </w:r>
                </w:p>
              </w:tc>
            </w:tr>
          </w:tbl>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lastRenderedPageBreak/>
              <w:t>251</w:t>
            </w:r>
          </w:p>
        </w:tc>
        <w:tc>
          <w:tcPr>
            <w:tcW w:w="1044" w:type="dxa"/>
          </w:tcPr>
          <w:p w:rsidR="00F561A1" w:rsidRPr="00F561A1" w:rsidRDefault="00F561A1" w:rsidP="00F561A1">
            <w:pPr>
              <w:pStyle w:val="ConsPlusNormal"/>
              <w:rPr>
                <w:rFonts w:ascii="Times New Roman" w:hAnsi="Times New Roman" w:cs="Times New Roman"/>
                <w:sz w:val="16"/>
                <w:szCs w:val="16"/>
              </w:rPr>
            </w:pPr>
            <w:proofErr w:type="spellStart"/>
            <w:r w:rsidRPr="00F561A1">
              <w:rPr>
                <w:rFonts w:ascii="Times New Roman" w:hAnsi="Times New Roman" w:cs="Times New Roman"/>
                <w:sz w:val="16"/>
                <w:szCs w:val="16"/>
              </w:rPr>
              <w:t>Лошадина</w:t>
            </w:r>
            <w:proofErr w:type="spellEnd"/>
            <w:r w:rsidRPr="00F561A1">
              <w:rPr>
                <w:rFonts w:ascii="Times New Roman" w:hAnsi="Times New Roman" w:cs="Times New Roman"/>
                <w:sz w:val="16"/>
                <w:szCs w:val="16"/>
              </w:rPr>
              <w:t xml:space="preserve"> сила</w:t>
            </w: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Не более 200</w:t>
            </w: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lastRenderedPageBreak/>
              <w:t>117</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449.32.12</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Услуги по аренде легковых автомобилей с водителем</w:t>
            </w:r>
          </w:p>
          <w:p w:rsidR="00F561A1" w:rsidRPr="00F561A1" w:rsidRDefault="00F561A1" w:rsidP="00F561A1">
            <w:pPr>
              <w:widowControl/>
              <w:rPr>
                <w:rFonts w:eastAsiaTheme="minorHAnsi"/>
                <w:sz w:val="16"/>
                <w:szCs w:val="16"/>
                <w:lang w:eastAsia="en-US"/>
              </w:rPr>
            </w:pPr>
          </w:p>
        </w:tc>
        <w:tc>
          <w:tcPr>
            <w:tcW w:w="2343" w:type="dxa"/>
          </w:tcPr>
          <w:tbl>
            <w:tblPr>
              <w:tblW w:w="0" w:type="auto"/>
              <w:tblLayout w:type="fixed"/>
              <w:tblCellMar>
                <w:top w:w="102" w:type="dxa"/>
                <w:left w:w="62" w:type="dxa"/>
                <w:bottom w:w="102" w:type="dxa"/>
                <w:right w:w="62" w:type="dxa"/>
              </w:tblCellMar>
              <w:tblLook w:val="0000"/>
            </w:tblPr>
            <w:tblGrid>
              <w:gridCol w:w="1757"/>
            </w:tblGrid>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мощность двигателя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коробки передач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комплектация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время предоставления автомобиля потребителю</w:t>
                  </w:r>
                </w:p>
              </w:tc>
            </w:tr>
          </w:tbl>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251</w:t>
            </w:r>
          </w:p>
        </w:tc>
        <w:tc>
          <w:tcPr>
            <w:tcW w:w="1044" w:type="dxa"/>
          </w:tcPr>
          <w:p w:rsidR="00F561A1" w:rsidRPr="00F561A1" w:rsidRDefault="00F561A1" w:rsidP="00F561A1">
            <w:pPr>
              <w:pStyle w:val="ConsPlusNormal"/>
              <w:rPr>
                <w:rFonts w:ascii="Times New Roman" w:hAnsi="Times New Roman" w:cs="Times New Roman"/>
                <w:sz w:val="16"/>
                <w:szCs w:val="16"/>
              </w:rPr>
            </w:pPr>
            <w:proofErr w:type="spellStart"/>
            <w:r w:rsidRPr="00F561A1">
              <w:rPr>
                <w:rFonts w:ascii="Times New Roman" w:hAnsi="Times New Roman" w:cs="Times New Roman"/>
                <w:sz w:val="16"/>
                <w:szCs w:val="16"/>
              </w:rPr>
              <w:t>Лошадина</w:t>
            </w:r>
            <w:proofErr w:type="spellEnd"/>
            <w:r w:rsidRPr="00F561A1">
              <w:rPr>
                <w:rFonts w:ascii="Times New Roman" w:hAnsi="Times New Roman" w:cs="Times New Roman"/>
                <w:sz w:val="16"/>
                <w:szCs w:val="16"/>
              </w:rPr>
              <w:t xml:space="preserve"> сила</w:t>
            </w: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Не более 200</w:t>
            </w: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118</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661.10.30</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Услуги по передаче данных по проводным телекоммуникационным сетям. Пояснения по требуемым услугам: оказание услуг связи по передаче данных</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скорость канала передачи данных доля потерянных пакетов</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119</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661.20.11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Услуги подвижной связи общего пользования - обеспечение доступа и поддержка пользователя. Пояснения по требуемым услугам: оказание услуг подвижной радиотелефонной связи</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тарификация услуги голосовой связи, доступа в информационно-телекоммуникационную сеть "Интернет" (лимитная/</w:t>
            </w:r>
            <w:proofErr w:type="spellStart"/>
            <w:r w:rsidRPr="00F561A1">
              <w:rPr>
                <w:rFonts w:eastAsiaTheme="minorHAnsi"/>
                <w:sz w:val="16"/>
                <w:szCs w:val="16"/>
                <w:lang w:eastAsia="en-US"/>
              </w:rPr>
              <w:t>безлимитная</w:t>
            </w:r>
            <w:proofErr w:type="spellEnd"/>
            <w:r w:rsidRPr="00F561A1">
              <w:rPr>
                <w:rFonts w:eastAsiaTheme="minorHAnsi"/>
                <w:sz w:val="16"/>
                <w:szCs w:val="16"/>
                <w:lang w:eastAsia="en-US"/>
              </w:rPr>
              <w:t>)</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объем доступной услуги голосовой связи (минут), доступа в информационно-телекоммуникационную сеть "Интернет" (Гб)</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доступ услуги голосовой связи (домашний регион, территория Российской Федерации, за пределами Российской Федерации - роуминг), доступ в информационно-телекоммуникационную сеть "Интернет" (Гб) (да/нет)</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220</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777.11.10</w:t>
            </w:r>
          </w:p>
        </w:tc>
        <w:tc>
          <w:tcPr>
            <w:tcW w:w="1680" w:type="dxa"/>
          </w:tcPr>
          <w:tbl>
            <w:tblPr>
              <w:tblW w:w="0" w:type="auto"/>
              <w:tblLayout w:type="fixed"/>
              <w:tblCellMar>
                <w:top w:w="102" w:type="dxa"/>
                <w:left w:w="62" w:type="dxa"/>
                <w:bottom w:w="102" w:type="dxa"/>
                <w:right w:w="62" w:type="dxa"/>
              </w:tblCellMar>
              <w:tblLook w:val="0000"/>
            </w:tblPr>
            <w:tblGrid>
              <w:gridCol w:w="1928"/>
            </w:tblGrid>
            <w:tr w:rsidR="00F561A1" w:rsidRPr="00F561A1" w:rsidTr="00F561A1">
              <w:trPr>
                <w:trHeight w:val="276"/>
              </w:trPr>
              <w:tc>
                <w:tcPr>
                  <w:tcW w:w="1928" w:type="dxa"/>
                  <w:vMerge w:val="restart"/>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w:t>
                  </w:r>
                  <w:r w:rsidRPr="00F561A1">
                    <w:rPr>
                      <w:rFonts w:eastAsiaTheme="minorHAnsi"/>
                      <w:sz w:val="16"/>
                      <w:szCs w:val="16"/>
                      <w:lang w:eastAsia="en-US"/>
                    </w:rPr>
                    <w:lastRenderedPageBreak/>
                    <w:t>автомобилей без водителя</w:t>
                  </w:r>
                </w:p>
              </w:tc>
            </w:tr>
            <w:tr w:rsidR="00F561A1" w:rsidRPr="00F561A1" w:rsidTr="00F561A1">
              <w:trPr>
                <w:trHeight w:val="276"/>
              </w:trPr>
              <w:tc>
                <w:tcPr>
                  <w:tcW w:w="1928" w:type="dxa"/>
                  <w:vMerge/>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p>
              </w:tc>
            </w:tr>
            <w:tr w:rsidR="00F561A1" w:rsidRPr="00F561A1" w:rsidTr="00F561A1">
              <w:trPr>
                <w:trHeight w:val="276"/>
              </w:trPr>
              <w:tc>
                <w:tcPr>
                  <w:tcW w:w="1928" w:type="dxa"/>
                  <w:vMerge/>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p>
              </w:tc>
            </w:tr>
            <w:tr w:rsidR="00F561A1" w:rsidRPr="00F561A1" w:rsidTr="00F561A1">
              <w:trPr>
                <w:trHeight w:val="276"/>
              </w:trPr>
              <w:tc>
                <w:tcPr>
                  <w:tcW w:w="1928" w:type="dxa"/>
                  <w:vMerge w:val="restart"/>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lastRenderedPageBreak/>
                    <w:t>услуга по аренде и лизингу легких (до 3,5 т) автотранспортных средств без водителя</w:t>
                  </w:r>
                </w:p>
              </w:tc>
            </w:tr>
            <w:tr w:rsidR="00F561A1" w:rsidRPr="00F561A1" w:rsidTr="00F561A1">
              <w:trPr>
                <w:trHeight w:val="276"/>
              </w:trPr>
              <w:tc>
                <w:tcPr>
                  <w:tcW w:w="1928" w:type="dxa"/>
                  <w:vMerge/>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p>
              </w:tc>
            </w:tr>
            <w:tr w:rsidR="00F561A1" w:rsidRPr="00F561A1" w:rsidTr="00F561A1">
              <w:trPr>
                <w:trHeight w:val="276"/>
              </w:trPr>
              <w:tc>
                <w:tcPr>
                  <w:tcW w:w="1928" w:type="dxa"/>
                  <w:vMerge/>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p>
              </w:tc>
            </w:tr>
          </w:tbl>
          <w:p w:rsidR="00F561A1" w:rsidRPr="00F561A1" w:rsidRDefault="00F561A1" w:rsidP="00F561A1">
            <w:pPr>
              <w:widowControl/>
              <w:rPr>
                <w:rFonts w:eastAsiaTheme="minorHAnsi"/>
                <w:sz w:val="16"/>
                <w:szCs w:val="16"/>
                <w:lang w:eastAsia="en-US"/>
              </w:rPr>
            </w:pPr>
          </w:p>
        </w:tc>
        <w:tc>
          <w:tcPr>
            <w:tcW w:w="2343" w:type="dxa"/>
          </w:tcPr>
          <w:tbl>
            <w:tblPr>
              <w:tblW w:w="0" w:type="auto"/>
              <w:tblLayout w:type="fixed"/>
              <w:tblCellMar>
                <w:top w:w="102" w:type="dxa"/>
                <w:left w:w="62" w:type="dxa"/>
                <w:bottom w:w="102" w:type="dxa"/>
                <w:right w:w="62" w:type="dxa"/>
              </w:tblCellMar>
              <w:tblLook w:val="0000"/>
            </w:tblPr>
            <w:tblGrid>
              <w:gridCol w:w="1757"/>
            </w:tblGrid>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lastRenderedPageBreak/>
                    <w:t>мощность двигателя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коробки передач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комплектация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lastRenderedPageBreak/>
                    <w:t>мощность двигателя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тип коробки передач автомобиля</w:t>
                  </w:r>
                </w:p>
              </w:tc>
            </w:tr>
            <w:tr w:rsidR="00F561A1" w:rsidRPr="00F561A1" w:rsidTr="00F561A1">
              <w:tc>
                <w:tcPr>
                  <w:tcW w:w="1757" w:type="dxa"/>
                  <w:tcBorders>
                    <w:top w:val="single" w:sz="4" w:space="0" w:color="auto"/>
                    <w:left w:val="single" w:sz="4" w:space="0" w:color="auto"/>
                    <w:bottom w:val="single" w:sz="4" w:space="0" w:color="auto"/>
                    <w:right w:val="single" w:sz="4" w:space="0" w:color="auto"/>
                  </w:tcBorders>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комплектация автомобиля</w:t>
                  </w:r>
                </w:p>
              </w:tc>
            </w:tr>
          </w:tbl>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lastRenderedPageBreak/>
              <w:t>251</w:t>
            </w:r>
          </w:p>
        </w:tc>
        <w:tc>
          <w:tcPr>
            <w:tcW w:w="1044" w:type="dxa"/>
          </w:tcPr>
          <w:p w:rsidR="00F561A1" w:rsidRPr="00F561A1" w:rsidRDefault="00F561A1" w:rsidP="00F561A1">
            <w:pPr>
              <w:pStyle w:val="ConsPlusNormal"/>
              <w:rPr>
                <w:rFonts w:ascii="Times New Roman" w:hAnsi="Times New Roman" w:cs="Times New Roman"/>
                <w:sz w:val="16"/>
                <w:szCs w:val="16"/>
              </w:rPr>
            </w:pPr>
            <w:r w:rsidRPr="00F561A1">
              <w:rPr>
                <w:rFonts w:ascii="Times New Roman" w:hAnsi="Times New Roman" w:cs="Times New Roman"/>
                <w:sz w:val="16"/>
                <w:szCs w:val="16"/>
              </w:rPr>
              <w:t>Лошадиная сила</w:t>
            </w: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r w:rsidRPr="00F561A1">
              <w:rPr>
                <w:rFonts w:ascii="Times New Roman" w:hAnsi="Times New Roman" w:cs="Times New Roman"/>
                <w:sz w:val="16"/>
                <w:szCs w:val="16"/>
              </w:rPr>
              <w:t>Не более 200</w:t>
            </w: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lastRenderedPageBreak/>
              <w:t>221</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558.29.13</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Обеспечение программное для администрирования баз данных на электронном носителе. Пояснения по требуемой продукции: системы управления базами данных</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стоимость годового владения программным обеспечением (включая договоры технической поддержки, обслуживания, сервисные договоры) из расчета на одного пользователя в течение всего срока службы общая сумма выплат по лицензионным и иным договорам (независимо от вида договора), отчислений в пользу иностранных юридических и физических лиц</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222</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558.29.21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Приложения общие для повышения эффективности бизнеса и приложения для домашнего пользования, отдельно реализуемые. Пояснения по требуемой продукции: офисные приложения</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совместимость с системами межведомственного электронного документооборота (МЭДО) (да/нет)</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поддерживаемые типы данных, текстовые и графические возможности приложения</w:t>
            </w:r>
          </w:p>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соответствие Федеральному </w:t>
            </w:r>
            <w:hyperlink r:id="rId19" w:history="1">
              <w:r w:rsidRPr="00F561A1">
                <w:rPr>
                  <w:rFonts w:eastAsiaTheme="minorHAnsi"/>
                  <w:color w:val="0000FF"/>
                  <w:sz w:val="16"/>
                  <w:szCs w:val="16"/>
                  <w:lang w:eastAsia="en-US"/>
                </w:rPr>
                <w:t>закону</w:t>
              </w:r>
            </w:hyperlink>
            <w:r w:rsidRPr="00F561A1">
              <w:rPr>
                <w:rFonts w:eastAsiaTheme="minorHAnsi"/>
                <w:sz w:val="16"/>
                <w:szCs w:val="16"/>
                <w:lang w:eastAsia="en-US"/>
              </w:rPr>
              <w:t xml:space="preserve"> "О персональных данных" приложений, содержащих персональные данные (да/нет)</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223</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558.29.31</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Обеспечение программное системное для загрузки. Пояснения по требуемой продукции: средства обеспечения информационной безопасности</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 xml:space="preserve">использование российских </w:t>
            </w:r>
            <w:proofErr w:type="spellStart"/>
            <w:r w:rsidRPr="00F561A1">
              <w:rPr>
                <w:rFonts w:eastAsiaTheme="minorHAnsi"/>
                <w:sz w:val="16"/>
                <w:szCs w:val="16"/>
                <w:lang w:eastAsia="en-US"/>
              </w:rPr>
              <w:t>криптоалгоритмов</w:t>
            </w:r>
            <w:proofErr w:type="spellEnd"/>
            <w:r w:rsidRPr="00F561A1">
              <w:rPr>
                <w:rFonts w:eastAsiaTheme="minorHAnsi"/>
                <w:sz w:val="16"/>
                <w:szCs w:val="16"/>
                <w:lang w:eastAsia="en-US"/>
              </w:rPr>
              <w:t xml:space="preserve"> при использовании криптографической защиты информации в составе средств обеспечения информационной безопасности систем доступность на русском языке интерфейса конфигурирования средства информационной безопасности</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t>224</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558.29.32</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Обеспечение программное прикладное для загрузки. Пояснения по требуемой продукции: системы управления процессами организации</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поддержка и формирование регистров учета, содержащих функции по ведению бухгалтерской документации, которые соответствуют российским стандартам систем бухгалтерского учета</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r w:rsidR="00F561A1" w:rsidRPr="00F561A1" w:rsidTr="00F561A1">
        <w:tc>
          <w:tcPr>
            <w:tcW w:w="388" w:type="dxa"/>
          </w:tcPr>
          <w:p w:rsidR="00F561A1" w:rsidRPr="00F561A1" w:rsidRDefault="00F561A1" w:rsidP="00F561A1">
            <w:pPr>
              <w:pStyle w:val="ConsPlusNormal"/>
              <w:jc w:val="center"/>
              <w:rPr>
                <w:rFonts w:ascii="Times New Roman" w:hAnsi="Times New Roman" w:cs="Times New Roman"/>
                <w:sz w:val="16"/>
                <w:szCs w:val="16"/>
              </w:rPr>
            </w:pPr>
            <w:r w:rsidRPr="00F561A1">
              <w:rPr>
                <w:rFonts w:ascii="Times New Roman" w:hAnsi="Times New Roman" w:cs="Times New Roman"/>
                <w:sz w:val="16"/>
                <w:szCs w:val="16"/>
              </w:rPr>
              <w:lastRenderedPageBreak/>
              <w:t>225</w:t>
            </w:r>
          </w:p>
        </w:tc>
        <w:tc>
          <w:tcPr>
            <w:tcW w:w="720" w:type="dxa"/>
          </w:tcPr>
          <w:p w:rsidR="00F561A1" w:rsidRPr="00F561A1" w:rsidRDefault="00F561A1" w:rsidP="00F561A1">
            <w:pPr>
              <w:pStyle w:val="ConsPlusNormal"/>
              <w:jc w:val="center"/>
              <w:rPr>
                <w:rFonts w:ascii="Times New Roman" w:hAnsi="Times New Roman" w:cs="Times New Roman"/>
                <w:color w:val="000000"/>
                <w:sz w:val="16"/>
                <w:szCs w:val="16"/>
              </w:rPr>
            </w:pPr>
            <w:r w:rsidRPr="00F561A1">
              <w:rPr>
                <w:rFonts w:ascii="Times New Roman" w:hAnsi="Times New Roman" w:cs="Times New Roman"/>
                <w:color w:val="000000"/>
                <w:sz w:val="16"/>
                <w:szCs w:val="16"/>
              </w:rPr>
              <w:t>661.90.10</w:t>
            </w:r>
          </w:p>
        </w:tc>
        <w:tc>
          <w:tcPr>
            <w:tcW w:w="1680"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Услуги телекоммуникационные прочие. Пояснения по требуемым услугам: оказание услуг по предоставлению высокоскоростного доступа в информационно-телекоммуникационную сеть "Интернет"</w:t>
            </w:r>
          </w:p>
          <w:p w:rsidR="00F561A1" w:rsidRPr="00F561A1" w:rsidRDefault="00F561A1" w:rsidP="00F561A1">
            <w:pPr>
              <w:widowControl/>
              <w:rPr>
                <w:rFonts w:eastAsiaTheme="minorHAnsi"/>
                <w:sz w:val="16"/>
                <w:szCs w:val="16"/>
                <w:lang w:eastAsia="en-US"/>
              </w:rPr>
            </w:pPr>
          </w:p>
        </w:tc>
        <w:tc>
          <w:tcPr>
            <w:tcW w:w="2343" w:type="dxa"/>
          </w:tcPr>
          <w:p w:rsidR="00F561A1" w:rsidRPr="00F561A1" w:rsidRDefault="00F561A1" w:rsidP="00F561A1">
            <w:pPr>
              <w:widowControl/>
              <w:rPr>
                <w:rFonts w:eastAsiaTheme="minorHAnsi"/>
                <w:sz w:val="16"/>
                <w:szCs w:val="16"/>
                <w:lang w:eastAsia="en-US"/>
              </w:rPr>
            </w:pPr>
            <w:r w:rsidRPr="00F561A1">
              <w:rPr>
                <w:rFonts w:eastAsiaTheme="minorHAnsi"/>
                <w:sz w:val="16"/>
                <w:szCs w:val="16"/>
                <w:lang w:eastAsia="en-US"/>
              </w:rPr>
              <w:t>максимальная скорость соединения в информационно-телекоммуникационной сети "Интернет"</w:t>
            </w:r>
          </w:p>
          <w:p w:rsidR="00F561A1" w:rsidRPr="00F561A1" w:rsidRDefault="00F561A1" w:rsidP="00F561A1">
            <w:pPr>
              <w:pStyle w:val="ConsPlusNormal"/>
              <w:ind w:firstLine="32"/>
              <w:jc w:val="center"/>
              <w:rPr>
                <w:rFonts w:ascii="Times New Roman" w:hAnsi="Times New Roman" w:cs="Times New Roman"/>
                <w:sz w:val="16"/>
                <w:szCs w:val="16"/>
              </w:rPr>
            </w:pPr>
          </w:p>
        </w:tc>
        <w:tc>
          <w:tcPr>
            <w:tcW w:w="65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1044" w:type="dxa"/>
          </w:tcPr>
          <w:p w:rsidR="00F561A1" w:rsidRPr="00F561A1" w:rsidRDefault="00F561A1" w:rsidP="00F561A1">
            <w:pPr>
              <w:pStyle w:val="ConsPlusNormal"/>
              <w:rPr>
                <w:rFonts w:ascii="Times New Roman" w:hAnsi="Times New Roman" w:cs="Times New Roman"/>
                <w:sz w:val="16"/>
                <w:szCs w:val="16"/>
              </w:rPr>
            </w:pPr>
          </w:p>
        </w:tc>
        <w:tc>
          <w:tcPr>
            <w:tcW w:w="2977"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835" w:type="dxa"/>
          </w:tcPr>
          <w:p w:rsidR="00F561A1" w:rsidRPr="00F561A1" w:rsidRDefault="00F561A1" w:rsidP="00F561A1">
            <w:pPr>
              <w:pStyle w:val="ConsPlusNormal"/>
              <w:ind w:firstLine="32"/>
              <w:jc w:val="center"/>
              <w:rPr>
                <w:rFonts w:ascii="Times New Roman" w:hAnsi="Times New Roman" w:cs="Times New Roman"/>
                <w:sz w:val="16"/>
                <w:szCs w:val="16"/>
              </w:rPr>
            </w:pPr>
          </w:p>
        </w:tc>
        <w:tc>
          <w:tcPr>
            <w:tcW w:w="2744" w:type="dxa"/>
          </w:tcPr>
          <w:p w:rsidR="00F561A1" w:rsidRPr="00F561A1" w:rsidRDefault="00F561A1" w:rsidP="00F561A1">
            <w:pPr>
              <w:pStyle w:val="ConsPlusNormal"/>
              <w:ind w:firstLine="32"/>
              <w:jc w:val="center"/>
              <w:rPr>
                <w:rFonts w:ascii="Times New Roman" w:hAnsi="Times New Roman" w:cs="Times New Roman"/>
                <w:sz w:val="16"/>
                <w:szCs w:val="16"/>
              </w:rPr>
            </w:pPr>
          </w:p>
        </w:tc>
      </w:tr>
    </w:tbl>
    <w:p w:rsidR="00F561A1" w:rsidRDefault="00F561A1" w:rsidP="00F561A1">
      <w:pPr>
        <w:pStyle w:val="ConsPlusNormal"/>
        <w:widowControl/>
        <w:spacing w:after="120"/>
        <w:rPr>
          <w:rFonts w:ascii="Times New Roman" w:hAnsi="Times New Roman" w:cs="Times New Roman"/>
          <w:b/>
          <w:sz w:val="28"/>
          <w:szCs w:val="28"/>
        </w:rPr>
      </w:pPr>
    </w:p>
    <w:p w:rsidR="00F561A1" w:rsidRDefault="00F561A1" w:rsidP="00F561A1">
      <w:pPr>
        <w:ind w:firstLine="709"/>
        <w:jc w:val="center"/>
        <w:rPr>
          <w:sz w:val="16"/>
          <w:szCs w:val="16"/>
        </w:rPr>
      </w:pPr>
      <w:r w:rsidRPr="006D2594">
        <w:rPr>
          <w:sz w:val="16"/>
          <w:szCs w:val="16"/>
        </w:rPr>
        <w:t>*      *      *      *      *      *      *</w:t>
      </w:r>
    </w:p>
    <w:p w:rsidR="00F561A1" w:rsidRDefault="00F561A1" w:rsidP="00F561A1">
      <w:pPr>
        <w:pStyle w:val="ConsPlusNormal"/>
        <w:widowControl/>
        <w:spacing w:after="120"/>
        <w:rPr>
          <w:rFonts w:ascii="Times New Roman" w:hAnsi="Times New Roman" w:cs="Times New Roman"/>
          <w:b/>
          <w:sz w:val="28"/>
          <w:szCs w:val="28"/>
        </w:rPr>
      </w:pPr>
    </w:p>
    <w:p w:rsidR="00F561A1" w:rsidRDefault="00F561A1" w:rsidP="00F561A1">
      <w:pPr>
        <w:pStyle w:val="ConsPlusNormal"/>
        <w:widowControl/>
        <w:spacing w:after="120"/>
        <w:rPr>
          <w:rFonts w:ascii="Times New Roman" w:hAnsi="Times New Roman" w:cs="Times New Roman"/>
          <w:b/>
          <w:sz w:val="28"/>
          <w:szCs w:val="28"/>
        </w:rPr>
      </w:pPr>
    </w:p>
    <w:p w:rsidR="00F561A1" w:rsidRDefault="00F561A1" w:rsidP="00F561A1">
      <w:pPr>
        <w:pStyle w:val="ConsPlusNormal"/>
        <w:widowControl/>
        <w:spacing w:after="120"/>
        <w:rPr>
          <w:rFonts w:ascii="Times New Roman" w:hAnsi="Times New Roman" w:cs="Times New Roman"/>
          <w:b/>
          <w:sz w:val="28"/>
          <w:szCs w:val="28"/>
        </w:rPr>
        <w:sectPr w:rsidR="00F561A1" w:rsidSect="00F561A1">
          <w:pgSz w:w="16838" w:h="11906" w:orient="landscape"/>
          <w:pgMar w:top="284" w:right="1134" w:bottom="284" w:left="1134" w:header="709" w:footer="709" w:gutter="0"/>
          <w:cols w:space="708"/>
          <w:docGrid w:linePitch="360"/>
        </w:sectPr>
      </w:pPr>
    </w:p>
    <w:p w:rsidR="00605600" w:rsidRPr="00605600" w:rsidRDefault="00605600" w:rsidP="00605600">
      <w:pPr>
        <w:jc w:val="center"/>
        <w:rPr>
          <w:sz w:val="16"/>
          <w:szCs w:val="16"/>
        </w:rPr>
      </w:pPr>
      <w:r w:rsidRPr="00605600">
        <w:rPr>
          <w:noProof/>
          <w:sz w:val="16"/>
          <w:szCs w:val="16"/>
        </w:rPr>
        <w:lastRenderedPageBreak/>
        <w:drawing>
          <wp:inline distT="0" distB="0" distL="0" distR="0">
            <wp:extent cx="380557" cy="467833"/>
            <wp:effectExtent l="19050" t="0" r="443" b="0"/>
            <wp:docPr id="9"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124" cy="470989"/>
                    </a:xfrm>
                    <a:prstGeom prst="rect">
                      <a:avLst/>
                    </a:prstGeom>
                    <a:noFill/>
                    <a:ln>
                      <a:noFill/>
                    </a:ln>
                  </pic:spPr>
                </pic:pic>
              </a:graphicData>
            </a:graphic>
          </wp:inline>
        </w:drawing>
      </w:r>
    </w:p>
    <w:p w:rsidR="00605600" w:rsidRPr="00605600" w:rsidRDefault="00605600" w:rsidP="00605600">
      <w:pPr>
        <w:keepNext/>
        <w:jc w:val="center"/>
        <w:outlineLvl w:val="0"/>
        <w:rPr>
          <w:b/>
          <w:bCs/>
          <w:sz w:val="16"/>
          <w:szCs w:val="16"/>
        </w:rPr>
      </w:pPr>
      <w:r w:rsidRPr="00605600">
        <w:rPr>
          <w:b/>
          <w:bCs/>
          <w:sz w:val="16"/>
          <w:szCs w:val="16"/>
        </w:rPr>
        <w:t>ПОСТАНОВЛЕНИЕ</w:t>
      </w:r>
    </w:p>
    <w:p w:rsidR="00605600" w:rsidRPr="00605600" w:rsidRDefault="00605600" w:rsidP="00605600">
      <w:pPr>
        <w:jc w:val="center"/>
        <w:rPr>
          <w:sz w:val="16"/>
          <w:szCs w:val="16"/>
        </w:rPr>
      </w:pPr>
    </w:p>
    <w:p w:rsidR="00605600" w:rsidRPr="00605600" w:rsidRDefault="00605600" w:rsidP="00605600">
      <w:pPr>
        <w:jc w:val="center"/>
        <w:rPr>
          <w:sz w:val="16"/>
          <w:szCs w:val="16"/>
        </w:rPr>
      </w:pPr>
      <w:r w:rsidRPr="00605600">
        <w:rPr>
          <w:sz w:val="16"/>
          <w:szCs w:val="16"/>
        </w:rPr>
        <w:t>АДМИНИСТРАЦИЯ ОСТРОВСКОГО  МУНИЦИПАЛЬНОГО РАЙОНА</w:t>
      </w:r>
    </w:p>
    <w:p w:rsidR="00605600" w:rsidRPr="00605600" w:rsidRDefault="00605600" w:rsidP="00605600">
      <w:pPr>
        <w:jc w:val="center"/>
        <w:rPr>
          <w:sz w:val="16"/>
          <w:szCs w:val="16"/>
        </w:rPr>
      </w:pPr>
      <w:r w:rsidRPr="00605600">
        <w:rPr>
          <w:sz w:val="16"/>
          <w:szCs w:val="16"/>
        </w:rPr>
        <w:t>КОСТРОМСКОЙ ОБЛАСТИ</w:t>
      </w:r>
    </w:p>
    <w:p w:rsidR="00605600" w:rsidRPr="00605600" w:rsidRDefault="00605600" w:rsidP="00605600">
      <w:pPr>
        <w:rPr>
          <w:sz w:val="16"/>
          <w:szCs w:val="16"/>
        </w:rPr>
      </w:pPr>
    </w:p>
    <w:p w:rsidR="00605600" w:rsidRPr="00605600" w:rsidRDefault="00605600" w:rsidP="00605600">
      <w:pPr>
        <w:keepNext/>
        <w:jc w:val="center"/>
        <w:outlineLvl w:val="0"/>
        <w:rPr>
          <w:b/>
          <w:bCs/>
          <w:sz w:val="16"/>
          <w:szCs w:val="16"/>
        </w:rPr>
      </w:pPr>
    </w:p>
    <w:p w:rsidR="00605600" w:rsidRPr="00605600" w:rsidRDefault="00605600" w:rsidP="00605600">
      <w:pPr>
        <w:jc w:val="both"/>
        <w:rPr>
          <w:sz w:val="16"/>
          <w:szCs w:val="16"/>
        </w:rPr>
      </w:pPr>
      <w:r w:rsidRPr="00605600">
        <w:rPr>
          <w:sz w:val="16"/>
          <w:szCs w:val="16"/>
        </w:rPr>
        <w:t xml:space="preserve">от « 16 »  ноября 2018г.          №  741                                    п. </w:t>
      </w:r>
      <w:proofErr w:type="gramStart"/>
      <w:r w:rsidRPr="00605600">
        <w:rPr>
          <w:sz w:val="16"/>
          <w:szCs w:val="16"/>
        </w:rPr>
        <w:t>Островское</w:t>
      </w:r>
      <w:proofErr w:type="gramEnd"/>
    </w:p>
    <w:p w:rsidR="00605600" w:rsidRPr="00605600" w:rsidRDefault="00605600" w:rsidP="00605600">
      <w:pPr>
        <w:rPr>
          <w:sz w:val="16"/>
          <w:szCs w:val="16"/>
        </w:rPr>
      </w:pPr>
    </w:p>
    <w:p w:rsidR="00605600" w:rsidRPr="00605600" w:rsidRDefault="00605600" w:rsidP="00605600">
      <w:pPr>
        <w:ind w:left="1080" w:hanging="1080"/>
        <w:rPr>
          <w:sz w:val="16"/>
          <w:szCs w:val="16"/>
        </w:rPr>
      </w:pPr>
    </w:p>
    <w:p w:rsidR="00605600" w:rsidRPr="00605600" w:rsidRDefault="00605600" w:rsidP="00605600">
      <w:pPr>
        <w:ind w:left="1080" w:hanging="1080"/>
        <w:rPr>
          <w:sz w:val="16"/>
          <w:szCs w:val="16"/>
        </w:rPr>
      </w:pPr>
      <w:r w:rsidRPr="00605600">
        <w:rPr>
          <w:sz w:val="16"/>
          <w:szCs w:val="16"/>
        </w:rPr>
        <w:t>Об утверждении лимитов потребления</w:t>
      </w:r>
    </w:p>
    <w:p w:rsidR="00605600" w:rsidRPr="00605600" w:rsidRDefault="00605600" w:rsidP="00605600">
      <w:pPr>
        <w:ind w:left="1080" w:hanging="1080"/>
        <w:rPr>
          <w:sz w:val="16"/>
          <w:szCs w:val="16"/>
        </w:rPr>
      </w:pPr>
      <w:r w:rsidRPr="00605600">
        <w:rPr>
          <w:sz w:val="16"/>
          <w:szCs w:val="16"/>
        </w:rPr>
        <w:t>топливно-энергетических ресурсов</w:t>
      </w:r>
    </w:p>
    <w:p w:rsidR="00605600" w:rsidRPr="00605600" w:rsidRDefault="00605600" w:rsidP="00605600">
      <w:pPr>
        <w:ind w:left="1080" w:hanging="1080"/>
        <w:rPr>
          <w:sz w:val="16"/>
          <w:szCs w:val="16"/>
        </w:rPr>
      </w:pPr>
      <w:r w:rsidRPr="00605600">
        <w:rPr>
          <w:sz w:val="16"/>
          <w:szCs w:val="16"/>
        </w:rPr>
        <w:t xml:space="preserve">организациям и учреждениям, </w:t>
      </w:r>
    </w:p>
    <w:p w:rsidR="00605600" w:rsidRPr="00605600" w:rsidRDefault="00605600" w:rsidP="00605600">
      <w:pPr>
        <w:ind w:left="1080" w:hanging="1080"/>
        <w:rPr>
          <w:sz w:val="16"/>
          <w:szCs w:val="16"/>
        </w:rPr>
      </w:pPr>
      <w:proofErr w:type="gramStart"/>
      <w:r w:rsidRPr="00605600">
        <w:rPr>
          <w:sz w:val="16"/>
          <w:szCs w:val="16"/>
        </w:rPr>
        <w:t>финансируемым</w:t>
      </w:r>
      <w:proofErr w:type="gramEnd"/>
      <w:r w:rsidRPr="00605600">
        <w:rPr>
          <w:sz w:val="16"/>
          <w:szCs w:val="16"/>
        </w:rPr>
        <w:t xml:space="preserve"> за счет средств</w:t>
      </w:r>
    </w:p>
    <w:p w:rsidR="00605600" w:rsidRPr="00605600" w:rsidRDefault="00605600" w:rsidP="00605600">
      <w:pPr>
        <w:ind w:left="1080" w:hanging="1080"/>
        <w:rPr>
          <w:sz w:val="16"/>
          <w:szCs w:val="16"/>
        </w:rPr>
      </w:pPr>
      <w:r w:rsidRPr="00605600">
        <w:rPr>
          <w:sz w:val="16"/>
          <w:szCs w:val="16"/>
        </w:rPr>
        <w:t>муниципального бюджета</w:t>
      </w:r>
    </w:p>
    <w:p w:rsidR="00605600" w:rsidRPr="00605600" w:rsidRDefault="00605600" w:rsidP="00605600">
      <w:pPr>
        <w:jc w:val="both"/>
        <w:rPr>
          <w:sz w:val="16"/>
          <w:szCs w:val="16"/>
        </w:rPr>
      </w:pPr>
    </w:p>
    <w:p w:rsidR="00605600" w:rsidRPr="00605600" w:rsidRDefault="00605600" w:rsidP="00605600">
      <w:pPr>
        <w:pStyle w:val="af5"/>
        <w:rPr>
          <w:b/>
          <w:bCs/>
          <w:sz w:val="16"/>
          <w:szCs w:val="16"/>
        </w:rPr>
      </w:pPr>
      <w:proofErr w:type="gramStart"/>
      <w:r w:rsidRPr="00605600">
        <w:t>В целях упорядочения расходов средств консолидированного бюджета Островского муниципального района, направляемых на оплату электрической энергии</w:t>
      </w:r>
      <w:r w:rsidRPr="00605600">
        <w:rPr>
          <w:sz w:val="16"/>
          <w:szCs w:val="16"/>
        </w:rPr>
        <w:t xml:space="preserve">, котельно-печного топлива, учреждениями и организациями, финансируемыми из консолидированного бюджета Островского муниципального района, в соответствии с Федеральным законом от 23ноября 2009 года №261-ФЗ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r:id="rId21" w:history="1">
        <w:r w:rsidRPr="00605600">
          <w:rPr>
            <w:rStyle w:val="afff3"/>
            <w:color w:val="auto"/>
            <w:sz w:val="16"/>
            <w:szCs w:val="16"/>
          </w:rPr>
          <w:t>постановлением  Департамента топливно-энергетического комплекса и тарифной</w:t>
        </w:r>
        <w:proofErr w:type="gramEnd"/>
        <w:r w:rsidRPr="00605600">
          <w:rPr>
            <w:rStyle w:val="afff3"/>
            <w:color w:val="auto"/>
            <w:sz w:val="16"/>
            <w:szCs w:val="16"/>
          </w:rPr>
          <w:t xml:space="preserve"> </w:t>
        </w:r>
        <w:proofErr w:type="gramStart"/>
        <w:r w:rsidRPr="00605600">
          <w:rPr>
            <w:rStyle w:val="afff3"/>
            <w:color w:val="auto"/>
            <w:sz w:val="16"/>
            <w:szCs w:val="16"/>
          </w:rPr>
          <w:t>политики Костромской области от 15 февраля 2008 г. N 08/08 "Об утверждении порядка определения норм потребления электрической энергии"</w:t>
        </w:r>
      </w:hyperlink>
      <w:r w:rsidRPr="00605600">
        <w:rPr>
          <w:sz w:val="16"/>
          <w:szCs w:val="16"/>
        </w:rPr>
        <w:t>,</w:t>
      </w:r>
      <w:hyperlink r:id="rId22" w:history="1">
        <w:r w:rsidRPr="00605600">
          <w:rPr>
            <w:rStyle w:val="afff3"/>
            <w:color w:val="auto"/>
            <w:sz w:val="16"/>
            <w:szCs w:val="16"/>
          </w:rPr>
          <w:t>постановлением департамента топливно-энергетического комплекса и жилищно-коммунального хозяйства Костромской области от 9 ноября 2012 г. N 3-НП "О нормативах запасов топлива на источниках тепловой энергии, нормативах технологических потерь при передаче тепловой энергии, нормативах удельного расхода топлива при производстве тепловой энергии и топливно-энергетическом</w:t>
        </w:r>
        <w:proofErr w:type="gramEnd"/>
        <w:r w:rsidRPr="00605600">
          <w:rPr>
            <w:rStyle w:val="afff3"/>
            <w:color w:val="auto"/>
            <w:sz w:val="16"/>
            <w:szCs w:val="16"/>
          </w:rPr>
          <w:t xml:space="preserve"> </w:t>
        </w:r>
        <w:proofErr w:type="gramStart"/>
        <w:r w:rsidRPr="00605600">
          <w:rPr>
            <w:rStyle w:val="afff3"/>
            <w:color w:val="auto"/>
            <w:sz w:val="16"/>
            <w:szCs w:val="16"/>
          </w:rPr>
          <w:t>балансе</w:t>
        </w:r>
        <w:proofErr w:type="gramEnd"/>
        <w:r w:rsidRPr="00605600">
          <w:rPr>
            <w:rStyle w:val="afff3"/>
            <w:color w:val="auto"/>
            <w:sz w:val="16"/>
            <w:szCs w:val="16"/>
          </w:rPr>
          <w:t xml:space="preserve"> Костромской области"</w:t>
        </w:r>
      </w:hyperlink>
      <w:r w:rsidRPr="00605600">
        <w:rPr>
          <w:sz w:val="16"/>
          <w:szCs w:val="16"/>
        </w:rPr>
        <w:t xml:space="preserve">, </w:t>
      </w:r>
      <w:r w:rsidRPr="00605600">
        <w:rPr>
          <w:rFonts w:eastAsia="Times New Roman"/>
          <w:sz w:val="16"/>
          <w:szCs w:val="16"/>
        </w:rPr>
        <w:t>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605600" w:rsidRPr="00605600" w:rsidRDefault="00605600" w:rsidP="00605600">
      <w:pPr>
        <w:pStyle w:val="af5"/>
        <w:rPr>
          <w:sz w:val="16"/>
          <w:szCs w:val="16"/>
        </w:rPr>
      </w:pPr>
    </w:p>
    <w:p w:rsidR="00605600" w:rsidRPr="00605600" w:rsidRDefault="00605600" w:rsidP="00605600">
      <w:pPr>
        <w:pStyle w:val="af5"/>
      </w:pPr>
      <w:r w:rsidRPr="00605600">
        <w:rPr>
          <w:sz w:val="16"/>
          <w:szCs w:val="16"/>
        </w:rPr>
        <w:t xml:space="preserve">        1.Утвердить лимит потребления электрической энергии организациям и учреждениям, финансируемым за</w:t>
      </w:r>
      <w:r w:rsidRPr="00605600">
        <w:t xml:space="preserve"> счет средств консолидированного бюджета Островского муниципального района на 2019год </w:t>
      </w:r>
      <w:proofErr w:type="gramStart"/>
      <w:r w:rsidRPr="00605600">
        <w:t>согласно приложения</w:t>
      </w:r>
      <w:proofErr w:type="gramEnd"/>
      <w:r w:rsidRPr="00605600">
        <w:t xml:space="preserve"> №1.</w:t>
      </w:r>
    </w:p>
    <w:p w:rsidR="00605600" w:rsidRPr="00605600" w:rsidRDefault="00605600" w:rsidP="00605600">
      <w:pPr>
        <w:ind w:firstLineChars="322" w:firstLine="515"/>
        <w:jc w:val="both"/>
        <w:rPr>
          <w:sz w:val="16"/>
          <w:szCs w:val="16"/>
        </w:rPr>
      </w:pPr>
      <w:r w:rsidRPr="00605600">
        <w:rPr>
          <w:sz w:val="16"/>
          <w:szCs w:val="16"/>
        </w:rPr>
        <w:t xml:space="preserve">      2. Утвердить норматив  потребления твердого топлива организациями и учреждениям, финансируемым за счет средств консолидированного бюджета Островского муниципального района на 2019год </w:t>
      </w:r>
      <w:proofErr w:type="gramStart"/>
      <w:r w:rsidRPr="00605600">
        <w:rPr>
          <w:sz w:val="16"/>
          <w:szCs w:val="16"/>
        </w:rPr>
        <w:t>согласно приложения</w:t>
      </w:r>
      <w:proofErr w:type="gramEnd"/>
      <w:r w:rsidRPr="00605600">
        <w:rPr>
          <w:sz w:val="16"/>
          <w:szCs w:val="16"/>
        </w:rPr>
        <w:t xml:space="preserve"> №2.</w:t>
      </w:r>
    </w:p>
    <w:p w:rsidR="00605600" w:rsidRPr="00605600" w:rsidRDefault="00605600" w:rsidP="00605600">
      <w:pPr>
        <w:ind w:firstLineChars="322" w:firstLine="515"/>
        <w:jc w:val="both"/>
        <w:rPr>
          <w:sz w:val="16"/>
          <w:szCs w:val="16"/>
        </w:rPr>
      </w:pPr>
      <w:r w:rsidRPr="00605600">
        <w:rPr>
          <w:sz w:val="16"/>
          <w:szCs w:val="16"/>
        </w:rPr>
        <w:t>3.Рекомендовать главам сельских поселений и руководителям организаций и учреждений Островского муниципального района:</w:t>
      </w:r>
    </w:p>
    <w:p w:rsidR="00605600" w:rsidRPr="00605600" w:rsidRDefault="00605600" w:rsidP="00605600">
      <w:pPr>
        <w:ind w:firstLineChars="322" w:firstLine="515"/>
        <w:jc w:val="both"/>
        <w:rPr>
          <w:sz w:val="16"/>
          <w:szCs w:val="16"/>
        </w:rPr>
      </w:pPr>
      <w:r w:rsidRPr="00605600">
        <w:rPr>
          <w:sz w:val="16"/>
          <w:szCs w:val="16"/>
        </w:rPr>
        <w:t>3.1. Довести до подведомственных учреждений лимиты потребления электрической энергии, нормативы потребления твердого топлива на 2019год.</w:t>
      </w:r>
    </w:p>
    <w:p w:rsidR="00605600" w:rsidRPr="00605600" w:rsidRDefault="00605600" w:rsidP="00605600">
      <w:pPr>
        <w:ind w:firstLineChars="322" w:firstLine="515"/>
        <w:jc w:val="both"/>
        <w:rPr>
          <w:sz w:val="16"/>
          <w:szCs w:val="16"/>
        </w:rPr>
      </w:pPr>
      <w:r w:rsidRPr="00605600">
        <w:rPr>
          <w:sz w:val="16"/>
          <w:szCs w:val="16"/>
        </w:rPr>
        <w:t>3.2. Обеспечить в 2019году организационно-технические мероприятия по снижению объемов потребления электрической энергии, твердого топлива в соответствии с уровнем ассигнований, предусмотренных в местных бюджетах и сметах расходов.</w:t>
      </w:r>
    </w:p>
    <w:p w:rsidR="00605600" w:rsidRPr="00605600" w:rsidRDefault="00605600" w:rsidP="00605600">
      <w:pPr>
        <w:ind w:firstLineChars="322" w:firstLine="515"/>
        <w:jc w:val="both"/>
        <w:rPr>
          <w:sz w:val="16"/>
          <w:szCs w:val="16"/>
        </w:rPr>
      </w:pPr>
      <w:r w:rsidRPr="00605600">
        <w:rPr>
          <w:sz w:val="16"/>
          <w:szCs w:val="16"/>
        </w:rPr>
        <w:t xml:space="preserve">4. </w:t>
      </w:r>
      <w:proofErr w:type="gramStart"/>
      <w:r w:rsidRPr="00605600">
        <w:rPr>
          <w:sz w:val="16"/>
          <w:szCs w:val="16"/>
        </w:rPr>
        <w:t>Контроль за</w:t>
      </w:r>
      <w:proofErr w:type="gramEnd"/>
      <w:r w:rsidRPr="00605600">
        <w:rPr>
          <w:sz w:val="16"/>
          <w:szCs w:val="16"/>
        </w:rPr>
        <w:t xml:space="preserve"> выполнением настоящего постановления возложить на заместителя главы администрации Островского муниципального района (Груздева Т.Н.).</w:t>
      </w:r>
    </w:p>
    <w:p w:rsidR="00605600" w:rsidRPr="00605600" w:rsidRDefault="00605600" w:rsidP="00605600">
      <w:pPr>
        <w:ind w:firstLineChars="322" w:firstLine="515"/>
        <w:jc w:val="both"/>
        <w:rPr>
          <w:sz w:val="16"/>
          <w:szCs w:val="16"/>
        </w:rPr>
      </w:pPr>
      <w:r w:rsidRPr="00605600">
        <w:rPr>
          <w:sz w:val="16"/>
          <w:szCs w:val="16"/>
        </w:rPr>
        <w:t>5.Настоящее постановление вступает в силу со дня его опубликования в информационном бюллетене «Районные новости».</w:t>
      </w:r>
    </w:p>
    <w:p w:rsidR="00605600" w:rsidRPr="00605600" w:rsidRDefault="00605600" w:rsidP="00605600">
      <w:pPr>
        <w:jc w:val="both"/>
        <w:rPr>
          <w:sz w:val="16"/>
          <w:szCs w:val="16"/>
        </w:rPr>
      </w:pPr>
    </w:p>
    <w:p w:rsidR="00605600" w:rsidRPr="00605600" w:rsidRDefault="00605600" w:rsidP="00605600">
      <w:pPr>
        <w:jc w:val="both"/>
        <w:rPr>
          <w:sz w:val="16"/>
          <w:szCs w:val="16"/>
        </w:rPr>
      </w:pPr>
      <w:r w:rsidRPr="00605600">
        <w:rPr>
          <w:sz w:val="16"/>
          <w:szCs w:val="16"/>
        </w:rPr>
        <w:t xml:space="preserve">Глава Островского  </w:t>
      </w:r>
    </w:p>
    <w:p w:rsidR="00605600" w:rsidRPr="00605600" w:rsidRDefault="00605600" w:rsidP="00605600">
      <w:pPr>
        <w:rPr>
          <w:sz w:val="16"/>
          <w:szCs w:val="16"/>
        </w:rPr>
      </w:pPr>
      <w:r w:rsidRPr="00605600">
        <w:rPr>
          <w:sz w:val="16"/>
          <w:szCs w:val="16"/>
        </w:rPr>
        <w:t>муниципального района                                                            Г.А. Полякова</w:t>
      </w:r>
    </w:p>
    <w:p w:rsidR="00605600" w:rsidRPr="00605600" w:rsidRDefault="00605600" w:rsidP="00605600">
      <w:pPr>
        <w:rPr>
          <w:sz w:val="16"/>
          <w:szCs w:val="16"/>
        </w:rPr>
      </w:pPr>
    </w:p>
    <w:p w:rsidR="007128AF" w:rsidRPr="007128AF" w:rsidRDefault="007128AF" w:rsidP="007128AF">
      <w:pPr>
        <w:jc w:val="right"/>
        <w:rPr>
          <w:sz w:val="16"/>
          <w:szCs w:val="16"/>
        </w:rPr>
      </w:pPr>
      <w:r w:rsidRPr="007128AF">
        <w:rPr>
          <w:sz w:val="16"/>
          <w:szCs w:val="16"/>
        </w:rPr>
        <w:t>Приложение 1</w:t>
      </w:r>
    </w:p>
    <w:p w:rsidR="007128AF" w:rsidRPr="007128AF" w:rsidRDefault="007128AF" w:rsidP="007128AF">
      <w:pPr>
        <w:jc w:val="right"/>
        <w:rPr>
          <w:sz w:val="16"/>
          <w:szCs w:val="16"/>
        </w:rPr>
      </w:pPr>
      <w:r w:rsidRPr="007128AF">
        <w:rPr>
          <w:sz w:val="16"/>
          <w:szCs w:val="16"/>
        </w:rPr>
        <w:t xml:space="preserve">к постановлению </w:t>
      </w:r>
    </w:p>
    <w:p w:rsidR="007128AF" w:rsidRPr="007128AF" w:rsidRDefault="007128AF" w:rsidP="007128AF">
      <w:pPr>
        <w:jc w:val="right"/>
        <w:rPr>
          <w:sz w:val="16"/>
          <w:szCs w:val="16"/>
        </w:rPr>
      </w:pPr>
      <w:r w:rsidRPr="007128AF">
        <w:rPr>
          <w:sz w:val="16"/>
          <w:szCs w:val="16"/>
        </w:rPr>
        <w:t>администрации Островского</w:t>
      </w:r>
    </w:p>
    <w:p w:rsidR="007128AF" w:rsidRPr="007128AF" w:rsidRDefault="007128AF" w:rsidP="007128AF">
      <w:pPr>
        <w:jc w:val="right"/>
        <w:rPr>
          <w:sz w:val="16"/>
          <w:szCs w:val="16"/>
        </w:rPr>
      </w:pPr>
      <w:r w:rsidRPr="007128AF">
        <w:rPr>
          <w:sz w:val="16"/>
          <w:szCs w:val="16"/>
        </w:rPr>
        <w:t>муниципального района</w:t>
      </w:r>
    </w:p>
    <w:p w:rsidR="007128AF" w:rsidRPr="007128AF" w:rsidRDefault="007128AF" w:rsidP="007128AF">
      <w:pPr>
        <w:jc w:val="right"/>
        <w:rPr>
          <w:sz w:val="16"/>
          <w:szCs w:val="16"/>
        </w:rPr>
      </w:pPr>
      <w:r w:rsidRPr="007128AF">
        <w:rPr>
          <w:sz w:val="16"/>
          <w:szCs w:val="16"/>
        </w:rPr>
        <w:t>Костромской области</w:t>
      </w:r>
    </w:p>
    <w:p w:rsidR="007128AF" w:rsidRPr="007128AF" w:rsidRDefault="007128AF" w:rsidP="007128AF">
      <w:pPr>
        <w:jc w:val="right"/>
        <w:rPr>
          <w:sz w:val="16"/>
          <w:szCs w:val="16"/>
          <w:u w:val="single"/>
        </w:rPr>
      </w:pPr>
      <w:r w:rsidRPr="007128AF">
        <w:rPr>
          <w:sz w:val="16"/>
          <w:szCs w:val="16"/>
          <w:u w:val="single"/>
        </w:rPr>
        <w:t xml:space="preserve">От 16.11.2018 года   № 741   </w:t>
      </w:r>
    </w:p>
    <w:p w:rsidR="007128AF" w:rsidRPr="007128AF" w:rsidRDefault="007128AF" w:rsidP="007128AF">
      <w:pPr>
        <w:jc w:val="right"/>
        <w:rPr>
          <w:sz w:val="16"/>
          <w:szCs w:val="16"/>
        </w:rPr>
      </w:pPr>
    </w:p>
    <w:p w:rsidR="007128AF" w:rsidRPr="007128AF" w:rsidRDefault="007128AF" w:rsidP="007128AF">
      <w:pPr>
        <w:jc w:val="right"/>
        <w:rPr>
          <w:sz w:val="16"/>
          <w:szCs w:val="16"/>
        </w:rPr>
      </w:pPr>
    </w:p>
    <w:p w:rsidR="007128AF" w:rsidRPr="007128AF" w:rsidRDefault="007128AF" w:rsidP="007128AF">
      <w:pPr>
        <w:jc w:val="center"/>
        <w:rPr>
          <w:sz w:val="16"/>
          <w:szCs w:val="16"/>
        </w:rPr>
      </w:pPr>
      <w:r w:rsidRPr="007128AF">
        <w:rPr>
          <w:sz w:val="16"/>
          <w:szCs w:val="16"/>
        </w:rPr>
        <w:t>ЛИМИТ</w:t>
      </w:r>
    </w:p>
    <w:p w:rsidR="007128AF" w:rsidRPr="007128AF" w:rsidRDefault="007128AF" w:rsidP="007128AF">
      <w:pPr>
        <w:jc w:val="center"/>
        <w:rPr>
          <w:sz w:val="16"/>
          <w:szCs w:val="16"/>
        </w:rPr>
      </w:pPr>
      <w:r w:rsidRPr="007128AF">
        <w:rPr>
          <w:sz w:val="16"/>
          <w:szCs w:val="16"/>
        </w:rPr>
        <w:t>потребления электрической энергии организациям и учреждениям, финансируемым за счет средств консолидированного бюджета Островского муниципального района</w:t>
      </w:r>
    </w:p>
    <w:p w:rsidR="007128AF" w:rsidRPr="007128AF" w:rsidRDefault="007128AF" w:rsidP="007128AF">
      <w:pPr>
        <w:jc w:val="center"/>
        <w:rPr>
          <w:sz w:val="16"/>
          <w:szCs w:val="16"/>
        </w:rPr>
      </w:pPr>
      <w:r w:rsidRPr="007128AF">
        <w:rPr>
          <w:sz w:val="16"/>
          <w:szCs w:val="16"/>
        </w:rPr>
        <w:t>на 2019 год (тыс. кВт/час.)</w:t>
      </w:r>
    </w:p>
    <w:p w:rsidR="007128AF" w:rsidRPr="007128AF" w:rsidRDefault="007128AF" w:rsidP="007128AF">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6262"/>
        <w:gridCol w:w="2759"/>
      </w:tblGrid>
      <w:tr w:rsidR="007128AF" w:rsidRPr="007128AF" w:rsidTr="003B1EAB">
        <w:trPr>
          <w:trHeight w:val="550"/>
        </w:trPr>
        <w:tc>
          <w:tcPr>
            <w:tcW w:w="550" w:type="dxa"/>
            <w:shd w:val="clear" w:color="auto" w:fill="auto"/>
          </w:tcPr>
          <w:p w:rsidR="007128AF" w:rsidRPr="007128AF" w:rsidRDefault="007128AF" w:rsidP="007128AF">
            <w:pPr>
              <w:jc w:val="both"/>
              <w:rPr>
                <w:sz w:val="16"/>
                <w:szCs w:val="16"/>
              </w:rPr>
            </w:pPr>
            <w:r w:rsidRPr="007128AF">
              <w:rPr>
                <w:sz w:val="16"/>
                <w:szCs w:val="16"/>
              </w:rPr>
              <w:t>№</w:t>
            </w:r>
          </w:p>
          <w:p w:rsidR="007128AF" w:rsidRPr="007128AF" w:rsidRDefault="007128AF" w:rsidP="007128AF">
            <w:pPr>
              <w:jc w:val="both"/>
              <w:rPr>
                <w:sz w:val="16"/>
                <w:szCs w:val="16"/>
              </w:rPr>
            </w:pPr>
            <w:proofErr w:type="spellStart"/>
            <w:proofErr w:type="gramStart"/>
            <w:r w:rsidRPr="007128AF">
              <w:rPr>
                <w:sz w:val="16"/>
                <w:szCs w:val="16"/>
              </w:rPr>
              <w:t>п</w:t>
            </w:r>
            <w:proofErr w:type="spellEnd"/>
            <w:proofErr w:type="gramEnd"/>
            <w:r w:rsidRPr="007128AF">
              <w:rPr>
                <w:sz w:val="16"/>
                <w:szCs w:val="16"/>
              </w:rPr>
              <w:t>/</w:t>
            </w:r>
            <w:proofErr w:type="spellStart"/>
            <w:r w:rsidRPr="007128AF">
              <w:rPr>
                <w:sz w:val="16"/>
                <w:szCs w:val="16"/>
              </w:rPr>
              <w:t>п</w:t>
            </w:r>
            <w:proofErr w:type="spellEnd"/>
          </w:p>
        </w:tc>
        <w:tc>
          <w:tcPr>
            <w:tcW w:w="6262" w:type="dxa"/>
            <w:shd w:val="clear" w:color="auto" w:fill="auto"/>
          </w:tcPr>
          <w:p w:rsidR="007128AF" w:rsidRPr="007128AF" w:rsidRDefault="007128AF" w:rsidP="007128AF">
            <w:pPr>
              <w:jc w:val="center"/>
              <w:rPr>
                <w:sz w:val="16"/>
                <w:szCs w:val="16"/>
              </w:rPr>
            </w:pPr>
            <w:r w:rsidRPr="007128AF">
              <w:rPr>
                <w:sz w:val="16"/>
                <w:szCs w:val="16"/>
              </w:rPr>
              <w:t>Наименование потребителя</w:t>
            </w:r>
          </w:p>
        </w:tc>
        <w:tc>
          <w:tcPr>
            <w:tcW w:w="2759" w:type="dxa"/>
            <w:shd w:val="clear" w:color="auto" w:fill="auto"/>
          </w:tcPr>
          <w:p w:rsidR="007128AF" w:rsidRPr="007128AF" w:rsidRDefault="007128AF" w:rsidP="007128AF">
            <w:pPr>
              <w:jc w:val="center"/>
              <w:rPr>
                <w:sz w:val="16"/>
                <w:szCs w:val="16"/>
              </w:rPr>
            </w:pPr>
            <w:r w:rsidRPr="007128AF">
              <w:rPr>
                <w:sz w:val="16"/>
                <w:szCs w:val="16"/>
              </w:rPr>
              <w:t>2019 год</w:t>
            </w:r>
          </w:p>
        </w:tc>
      </w:tr>
      <w:tr w:rsidR="007128AF" w:rsidRPr="007128AF" w:rsidTr="003B1EAB">
        <w:trPr>
          <w:trHeight w:val="552"/>
        </w:trPr>
        <w:tc>
          <w:tcPr>
            <w:tcW w:w="550" w:type="dxa"/>
            <w:shd w:val="clear" w:color="auto" w:fill="auto"/>
          </w:tcPr>
          <w:p w:rsidR="007128AF" w:rsidRPr="007128AF" w:rsidRDefault="007128AF" w:rsidP="007128AF">
            <w:pPr>
              <w:jc w:val="center"/>
              <w:rPr>
                <w:sz w:val="16"/>
                <w:szCs w:val="16"/>
              </w:rPr>
            </w:pPr>
            <w:r w:rsidRPr="007128AF">
              <w:rPr>
                <w:sz w:val="16"/>
                <w:szCs w:val="16"/>
              </w:rPr>
              <w:t>1.</w:t>
            </w:r>
          </w:p>
        </w:tc>
        <w:tc>
          <w:tcPr>
            <w:tcW w:w="6262" w:type="dxa"/>
            <w:shd w:val="clear" w:color="auto" w:fill="auto"/>
            <w:vAlign w:val="center"/>
          </w:tcPr>
          <w:p w:rsidR="007128AF" w:rsidRPr="007128AF" w:rsidRDefault="007128AF" w:rsidP="007128AF">
            <w:pPr>
              <w:rPr>
                <w:sz w:val="16"/>
                <w:szCs w:val="16"/>
              </w:rPr>
            </w:pPr>
            <w:proofErr w:type="spellStart"/>
            <w:r w:rsidRPr="007128AF">
              <w:rPr>
                <w:sz w:val="16"/>
                <w:szCs w:val="16"/>
              </w:rPr>
              <w:t>Адищевское</w:t>
            </w:r>
            <w:proofErr w:type="spellEnd"/>
            <w:r w:rsidRPr="007128AF">
              <w:rPr>
                <w:sz w:val="16"/>
                <w:szCs w:val="16"/>
              </w:rPr>
              <w:t xml:space="preserve"> сельское поселение</w:t>
            </w:r>
          </w:p>
        </w:tc>
        <w:tc>
          <w:tcPr>
            <w:tcW w:w="2759" w:type="dxa"/>
            <w:shd w:val="clear" w:color="auto" w:fill="auto"/>
          </w:tcPr>
          <w:p w:rsidR="007128AF" w:rsidRPr="007128AF" w:rsidRDefault="007128AF" w:rsidP="007128AF">
            <w:pPr>
              <w:jc w:val="center"/>
              <w:rPr>
                <w:sz w:val="16"/>
                <w:szCs w:val="16"/>
                <w:lang w:val="en-US"/>
              </w:rPr>
            </w:pPr>
            <w:r w:rsidRPr="007128AF">
              <w:rPr>
                <w:sz w:val="16"/>
                <w:szCs w:val="16"/>
              </w:rPr>
              <w:t>41,0</w:t>
            </w:r>
          </w:p>
        </w:tc>
      </w:tr>
      <w:tr w:rsidR="007128AF" w:rsidRPr="007128AF" w:rsidTr="003B1EAB">
        <w:trPr>
          <w:trHeight w:val="552"/>
        </w:trPr>
        <w:tc>
          <w:tcPr>
            <w:tcW w:w="550" w:type="dxa"/>
            <w:shd w:val="clear" w:color="auto" w:fill="auto"/>
          </w:tcPr>
          <w:p w:rsidR="007128AF" w:rsidRPr="007128AF" w:rsidRDefault="007128AF" w:rsidP="007128AF">
            <w:pPr>
              <w:jc w:val="center"/>
              <w:rPr>
                <w:sz w:val="16"/>
                <w:szCs w:val="16"/>
              </w:rPr>
            </w:pPr>
            <w:r w:rsidRPr="007128AF">
              <w:rPr>
                <w:sz w:val="16"/>
                <w:szCs w:val="16"/>
              </w:rPr>
              <w:t>2.</w:t>
            </w:r>
          </w:p>
        </w:tc>
        <w:tc>
          <w:tcPr>
            <w:tcW w:w="6262" w:type="dxa"/>
            <w:shd w:val="clear" w:color="auto" w:fill="auto"/>
            <w:vAlign w:val="center"/>
          </w:tcPr>
          <w:p w:rsidR="007128AF" w:rsidRPr="007128AF" w:rsidRDefault="007128AF" w:rsidP="007128AF">
            <w:pPr>
              <w:rPr>
                <w:sz w:val="16"/>
                <w:szCs w:val="16"/>
              </w:rPr>
            </w:pPr>
            <w:proofErr w:type="spellStart"/>
            <w:r w:rsidRPr="007128AF">
              <w:rPr>
                <w:sz w:val="16"/>
                <w:szCs w:val="16"/>
              </w:rPr>
              <w:t>Клеванцовское</w:t>
            </w:r>
            <w:proofErr w:type="spellEnd"/>
            <w:r w:rsidRPr="007128AF">
              <w:rPr>
                <w:sz w:val="16"/>
                <w:szCs w:val="16"/>
              </w:rPr>
              <w:t xml:space="preserve"> сельское поселение</w:t>
            </w:r>
          </w:p>
        </w:tc>
        <w:tc>
          <w:tcPr>
            <w:tcW w:w="2759" w:type="dxa"/>
            <w:shd w:val="clear" w:color="auto" w:fill="auto"/>
          </w:tcPr>
          <w:p w:rsidR="007128AF" w:rsidRPr="007128AF" w:rsidRDefault="007128AF" w:rsidP="007128AF">
            <w:pPr>
              <w:jc w:val="center"/>
              <w:rPr>
                <w:sz w:val="16"/>
                <w:szCs w:val="16"/>
              </w:rPr>
            </w:pPr>
            <w:r w:rsidRPr="007128AF">
              <w:rPr>
                <w:sz w:val="16"/>
                <w:szCs w:val="16"/>
              </w:rPr>
              <w:t>146,2</w:t>
            </w:r>
          </w:p>
        </w:tc>
      </w:tr>
      <w:tr w:rsidR="007128AF" w:rsidRPr="007128AF" w:rsidTr="003B1EAB">
        <w:trPr>
          <w:trHeight w:val="552"/>
        </w:trPr>
        <w:tc>
          <w:tcPr>
            <w:tcW w:w="550" w:type="dxa"/>
            <w:shd w:val="clear" w:color="auto" w:fill="auto"/>
          </w:tcPr>
          <w:p w:rsidR="007128AF" w:rsidRPr="007128AF" w:rsidRDefault="007128AF" w:rsidP="007128AF">
            <w:pPr>
              <w:jc w:val="center"/>
              <w:rPr>
                <w:sz w:val="16"/>
                <w:szCs w:val="16"/>
              </w:rPr>
            </w:pPr>
            <w:r w:rsidRPr="007128AF">
              <w:rPr>
                <w:sz w:val="16"/>
                <w:szCs w:val="16"/>
              </w:rPr>
              <w:t>3.</w:t>
            </w:r>
          </w:p>
        </w:tc>
        <w:tc>
          <w:tcPr>
            <w:tcW w:w="6262" w:type="dxa"/>
            <w:shd w:val="clear" w:color="auto" w:fill="auto"/>
            <w:vAlign w:val="center"/>
          </w:tcPr>
          <w:p w:rsidR="007128AF" w:rsidRPr="007128AF" w:rsidRDefault="007128AF" w:rsidP="007128AF">
            <w:pPr>
              <w:rPr>
                <w:sz w:val="16"/>
                <w:szCs w:val="16"/>
              </w:rPr>
            </w:pPr>
            <w:r w:rsidRPr="007128AF">
              <w:rPr>
                <w:sz w:val="16"/>
                <w:szCs w:val="16"/>
              </w:rPr>
              <w:t>Островское сельское поселение</w:t>
            </w:r>
          </w:p>
        </w:tc>
        <w:tc>
          <w:tcPr>
            <w:tcW w:w="2759" w:type="dxa"/>
            <w:shd w:val="clear" w:color="auto" w:fill="auto"/>
          </w:tcPr>
          <w:p w:rsidR="007128AF" w:rsidRPr="007128AF" w:rsidRDefault="007128AF" w:rsidP="007128AF">
            <w:pPr>
              <w:jc w:val="center"/>
              <w:rPr>
                <w:sz w:val="16"/>
                <w:szCs w:val="16"/>
              </w:rPr>
            </w:pPr>
            <w:r w:rsidRPr="007128AF">
              <w:rPr>
                <w:sz w:val="16"/>
                <w:szCs w:val="16"/>
              </w:rPr>
              <w:t>224,0</w:t>
            </w:r>
          </w:p>
        </w:tc>
      </w:tr>
      <w:tr w:rsidR="007128AF" w:rsidRPr="007128AF" w:rsidTr="003B1EAB">
        <w:trPr>
          <w:trHeight w:val="552"/>
        </w:trPr>
        <w:tc>
          <w:tcPr>
            <w:tcW w:w="550" w:type="dxa"/>
            <w:shd w:val="clear" w:color="auto" w:fill="auto"/>
          </w:tcPr>
          <w:p w:rsidR="007128AF" w:rsidRPr="007128AF" w:rsidRDefault="007128AF" w:rsidP="007128AF">
            <w:pPr>
              <w:jc w:val="center"/>
              <w:rPr>
                <w:sz w:val="16"/>
                <w:szCs w:val="16"/>
              </w:rPr>
            </w:pPr>
            <w:r w:rsidRPr="007128AF">
              <w:rPr>
                <w:sz w:val="16"/>
                <w:szCs w:val="16"/>
              </w:rPr>
              <w:t>4.</w:t>
            </w:r>
          </w:p>
        </w:tc>
        <w:tc>
          <w:tcPr>
            <w:tcW w:w="6262" w:type="dxa"/>
            <w:shd w:val="clear" w:color="auto" w:fill="auto"/>
            <w:vAlign w:val="center"/>
          </w:tcPr>
          <w:p w:rsidR="007128AF" w:rsidRPr="007128AF" w:rsidRDefault="007128AF" w:rsidP="007128AF">
            <w:pPr>
              <w:rPr>
                <w:sz w:val="16"/>
                <w:szCs w:val="16"/>
              </w:rPr>
            </w:pPr>
            <w:r w:rsidRPr="007128AF">
              <w:rPr>
                <w:sz w:val="16"/>
                <w:szCs w:val="16"/>
              </w:rPr>
              <w:t>Островское (центральное)  сельское поселение</w:t>
            </w:r>
          </w:p>
        </w:tc>
        <w:tc>
          <w:tcPr>
            <w:tcW w:w="2759" w:type="dxa"/>
            <w:shd w:val="clear" w:color="auto" w:fill="auto"/>
          </w:tcPr>
          <w:p w:rsidR="007128AF" w:rsidRPr="007128AF" w:rsidRDefault="007128AF" w:rsidP="007128AF">
            <w:pPr>
              <w:jc w:val="center"/>
              <w:rPr>
                <w:sz w:val="16"/>
                <w:szCs w:val="16"/>
              </w:rPr>
            </w:pPr>
            <w:r w:rsidRPr="007128AF">
              <w:rPr>
                <w:sz w:val="16"/>
                <w:szCs w:val="16"/>
              </w:rPr>
              <w:t>168,0</w:t>
            </w:r>
          </w:p>
        </w:tc>
      </w:tr>
      <w:tr w:rsidR="007128AF" w:rsidRPr="007128AF" w:rsidTr="003B1EAB">
        <w:trPr>
          <w:trHeight w:val="552"/>
        </w:trPr>
        <w:tc>
          <w:tcPr>
            <w:tcW w:w="550" w:type="dxa"/>
            <w:shd w:val="clear" w:color="auto" w:fill="auto"/>
            <w:vAlign w:val="center"/>
          </w:tcPr>
          <w:p w:rsidR="007128AF" w:rsidRPr="007128AF" w:rsidRDefault="007128AF" w:rsidP="007128AF">
            <w:pPr>
              <w:jc w:val="center"/>
              <w:rPr>
                <w:sz w:val="16"/>
                <w:szCs w:val="16"/>
              </w:rPr>
            </w:pPr>
            <w:r w:rsidRPr="007128AF">
              <w:rPr>
                <w:sz w:val="16"/>
                <w:szCs w:val="16"/>
              </w:rPr>
              <w:t>5.</w:t>
            </w:r>
          </w:p>
        </w:tc>
        <w:tc>
          <w:tcPr>
            <w:tcW w:w="6262" w:type="dxa"/>
            <w:shd w:val="clear" w:color="auto" w:fill="auto"/>
            <w:vAlign w:val="center"/>
          </w:tcPr>
          <w:p w:rsidR="007128AF" w:rsidRPr="007128AF" w:rsidRDefault="007128AF" w:rsidP="007128AF">
            <w:pPr>
              <w:rPr>
                <w:sz w:val="16"/>
                <w:szCs w:val="16"/>
              </w:rPr>
            </w:pPr>
            <w:r w:rsidRPr="007128AF">
              <w:rPr>
                <w:sz w:val="16"/>
                <w:szCs w:val="16"/>
              </w:rPr>
              <w:t>Администрация Островского муниципального  района</w:t>
            </w:r>
          </w:p>
        </w:tc>
        <w:tc>
          <w:tcPr>
            <w:tcW w:w="2759" w:type="dxa"/>
            <w:shd w:val="clear" w:color="auto" w:fill="auto"/>
            <w:vAlign w:val="center"/>
          </w:tcPr>
          <w:p w:rsidR="007128AF" w:rsidRPr="007128AF" w:rsidRDefault="007128AF" w:rsidP="007128AF">
            <w:pPr>
              <w:jc w:val="center"/>
              <w:rPr>
                <w:sz w:val="16"/>
                <w:szCs w:val="16"/>
              </w:rPr>
            </w:pPr>
            <w:r w:rsidRPr="007128AF">
              <w:rPr>
                <w:sz w:val="16"/>
                <w:szCs w:val="16"/>
              </w:rPr>
              <w:t>141,8</w:t>
            </w:r>
          </w:p>
          <w:p w:rsidR="007128AF" w:rsidRPr="007128AF" w:rsidRDefault="007128AF" w:rsidP="007128AF">
            <w:pPr>
              <w:jc w:val="center"/>
              <w:rPr>
                <w:sz w:val="16"/>
                <w:szCs w:val="16"/>
              </w:rPr>
            </w:pPr>
          </w:p>
        </w:tc>
      </w:tr>
      <w:tr w:rsidR="007128AF" w:rsidRPr="007128AF" w:rsidTr="003B1EAB">
        <w:trPr>
          <w:trHeight w:val="552"/>
        </w:trPr>
        <w:tc>
          <w:tcPr>
            <w:tcW w:w="550" w:type="dxa"/>
            <w:shd w:val="clear" w:color="auto" w:fill="auto"/>
            <w:vAlign w:val="center"/>
          </w:tcPr>
          <w:p w:rsidR="007128AF" w:rsidRPr="007128AF" w:rsidRDefault="007128AF" w:rsidP="007128AF">
            <w:pPr>
              <w:jc w:val="center"/>
              <w:rPr>
                <w:sz w:val="16"/>
                <w:szCs w:val="16"/>
              </w:rPr>
            </w:pPr>
            <w:r w:rsidRPr="007128AF">
              <w:rPr>
                <w:sz w:val="16"/>
                <w:szCs w:val="16"/>
              </w:rPr>
              <w:t>6.</w:t>
            </w:r>
          </w:p>
        </w:tc>
        <w:tc>
          <w:tcPr>
            <w:tcW w:w="6262" w:type="dxa"/>
            <w:shd w:val="clear" w:color="auto" w:fill="auto"/>
            <w:vAlign w:val="center"/>
          </w:tcPr>
          <w:p w:rsidR="007128AF" w:rsidRPr="007128AF" w:rsidRDefault="007128AF" w:rsidP="007128AF">
            <w:pPr>
              <w:rPr>
                <w:sz w:val="16"/>
                <w:szCs w:val="16"/>
              </w:rPr>
            </w:pPr>
            <w:r w:rsidRPr="007128AF">
              <w:rPr>
                <w:sz w:val="16"/>
                <w:szCs w:val="16"/>
              </w:rPr>
              <w:t>Отдел образования администрации Островского муниципального района</w:t>
            </w:r>
          </w:p>
        </w:tc>
        <w:tc>
          <w:tcPr>
            <w:tcW w:w="2759" w:type="dxa"/>
            <w:shd w:val="clear" w:color="auto" w:fill="auto"/>
            <w:vAlign w:val="center"/>
          </w:tcPr>
          <w:p w:rsidR="007128AF" w:rsidRPr="007128AF" w:rsidRDefault="007128AF" w:rsidP="007128AF">
            <w:pPr>
              <w:jc w:val="center"/>
              <w:rPr>
                <w:sz w:val="16"/>
                <w:szCs w:val="16"/>
              </w:rPr>
            </w:pPr>
            <w:r w:rsidRPr="007128AF">
              <w:rPr>
                <w:sz w:val="16"/>
                <w:szCs w:val="16"/>
                <w:lang w:val="en-US"/>
              </w:rPr>
              <w:t>1</w:t>
            </w:r>
            <w:r w:rsidRPr="007128AF">
              <w:rPr>
                <w:sz w:val="16"/>
                <w:szCs w:val="16"/>
              </w:rPr>
              <w:t>168,0</w:t>
            </w:r>
          </w:p>
        </w:tc>
      </w:tr>
      <w:tr w:rsidR="007128AF" w:rsidRPr="007128AF" w:rsidTr="003B1EAB">
        <w:tc>
          <w:tcPr>
            <w:tcW w:w="550" w:type="dxa"/>
            <w:shd w:val="clear" w:color="auto" w:fill="auto"/>
            <w:vAlign w:val="center"/>
          </w:tcPr>
          <w:p w:rsidR="007128AF" w:rsidRPr="007128AF" w:rsidRDefault="007128AF" w:rsidP="007128AF">
            <w:pPr>
              <w:jc w:val="center"/>
              <w:rPr>
                <w:sz w:val="16"/>
                <w:szCs w:val="16"/>
              </w:rPr>
            </w:pPr>
            <w:r w:rsidRPr="007128AF">
              <w:rPr>
                <w:sz w:val="16"/>
                <w:szCs w:val="16"/>
              </w:rPr>
              <w:t>7.</w:t>
            </w:r>
          </w:p>
        </w:tc>
        <w:tc>
          <w:tcPr>
            <w:tcW w:w="6262" w:type="dxa"/>
            <w:shd w:val="clear" w:color="auto" w:fill="auto"/>
            <w:vAlign w:val="center"/>
          </w:tcPr>
          <w:p w:rsidR="007128AF" w:rsidRPr="007128AF" w:rsidRDefault="007128AF" w:rsidP="007128AF">
            <w:pPr>
              <w:rPr>
                <w:sz w:val="16"/>
                <w:szCs w:val="16"/>
              </w:rPr>
            </w:pPr>
            <w:r w:rsidRPr="007128AF">
              <w:rPr>
                <w:sz w:val="16"/>
                <w:szCs w:val="16"/>
              </w:rPr>
              <w:t>Отдел культуры, по делам молодежи, туризма, физкультуры и спорта администрации Островского муниципального района</w:t>
            </w:r>
          </w:p>
        </w:tc>
        <w:tc>
          <w:tcPr>
            <w:tcW w:w="2759" w:type="dxa"/>
            <w:shd w:val="clear" w:color="auto" w:fill="auto"/>
            <w:vAlign w:val="center"/>
          </w:tcPr>
          <w:p w:rsidR="007128AF" w:rsidRPr="007128AF" w:rsidRDefault="007128AF" w:rsidP="007128AF">
            <w:pPr>
              <w:jc w:val="center"/>
              <w:rPr>
                <w:sz w:val="16"/>
                <w:szCs w:val="16"/>
              </w:rPr>
            </w:pPr>
            <w:r w:rsidRPr="007128AF">
              <w:rPr>
                <w:sz w:val="16"/>
                <w:szCs w:val="16"/>
              </w:rPr>
              <w:t>88,0</w:t>
            </w:r>
          </w:p>
        </w:tc>
      </w:tr>
      <w:tr w:rsidR="007128AF" w:rsidRPr="007128AF" w:rsidTr="003B1EAB">
        <w:trPr>
          <w:trHeight w:val="567"/>
        </w:trPr>
        <w:tc>
          <w:tcPr>
            <w:tcW w:w="550" w:type="dxa"/>
            <w:shd w:val="clear" w:color="auto" w:fill="auto"/>
            <w:vAlign w:val="center"/>
          </w:tcPr>
          <w:p w:rsidR="007128AF" w:rsidRPr="007128AF" w:rsidRDefault="007128AF" w:rsidP="007128AF">
            <w:pPr>
              <w:jc w:val="center"/>
              <w:rPr>
                <w:sz w:val="16"/>
                <w:szCs w:val="16"/>
              </w:rPr>
            </w:pPr>
            <w:r w:rsidRPr="007128AF">
              <w:rPr>
                <w:sz w:val="16"/>
                <w:szCs w:val="16"/>
              </w:rPr>
              <w:t>8.</w:t>
            </w:r>
          </w:p>
        </w:tc>
        <w:tc>
          <w:tcPr>
            <w:tcW w:w="6262" w:type="dxa"/>
            <w:shd w:val="clear" w:color="auto" w:fill="auto"/>
            <w:vAlign w:val="center"/>
          </w:tcPr>
          <w:p w:rsidR="007128AF" w:rsidRPr="007128AF" w:rsidRDefault="007128AF" w:rsidP="007128AF">
            <w:pPr>
              <w:rPr>
                <w:sz w:val="16"/>
                <w:szCs w:val="16"/>
                <w:lang w:val="en-US"/>
              </w:rPr>
            </w:pPr>
            <w:r w:rsidRPr="007128AF">
              <w:rPr>
                <w:sz w:val="16"/>
                <w:szCs w:val="16"/>
              </w:rPr>
              <w:t>МКОУ «Островская СОШ»</w:t>
            </w:r>
          </w:p>
        </w:tc>
        <w:tc>
          <w:tcPr>
            <w:tcW w:w="2759" w:type="dxa"/>
            <w:shd w:val="clear" w:color="auto" w:fill="auto"/>
            <w:vAlign w:val="center"/>
          </w:tcPr>
          <w:p w:rsidR="007128AF" w:rsidRPr="007128AF" w:rsidRDefault="007128AF" w:rsidP="007128AF">
            <w:pPr>
              <w:jc w:val="center"/>
              <w:rPr>
                <w:sz w:val="16"/>
                <w:szCs w:val="16"/>
              </w:rPr>
            </w:pPr>
            <w:r w:rsidRPr="007128AF">
              <w:rPr>
                <w:sz w:val="16"/>
                <w:szCs w:val="16"/>
                <w:lang w:val="en-US"/>
              </w:rPr>
              <w:t>1</w:t>
            </w:r>
            <w:r w:rsidRPr="007128AF">
              <w:rPr>
                <w:sz w:val="16"/>
                <w:szCs w:val="16"/>
              </w:rPr>
              <w:t>67,0</w:t>
            </w:r>
          </w:p>
        </w:tc>
      </w:tr>
      <w:tr w:rsidR="007128AF" w:rsidRPr="007128AF" w:rsidTr="003B1EAB">
        <w:trPr>
          <w:trHeight w:val="567"/>
        </w:trPr>
        <w:tc>
          <w:tcPr>
            <w:tcW w:w="550" w:type="dxa"/>
            <w:shd w:val="clear" w:color="auto" w:fill="auto"/>
            <w:vAlign w:val="center"/>
          </w:tcPr>
          <w:p w:rsidR="007128AF" w:rsidRPr="007128AF" w:rsidRDefault="007128AF" w:rsidP="007128AF">
            <w:pPr>
              <w:jc w:val="center"/>
              <w:rPr>
                <w:sz w:val="16"/>
                <w:szCs w:val="16"/>
              </w:rPr>
            </w:pPr>
          </w:p>
        </w:tc>
        <w:tc>
          <w:tcPr>
            <w:tcW w:w="6262" w:type="dxa"/>
            <w:shd w:val="clear" w:color="auto" w:fill="auto"/>
            <w:vAlign w:val="center"/>
          </w:tcPr>
          <w:p w:rsidR="007128AF" w:rsidRPr="007128AF" w:rsidRDefault="007128AF" w:rsidP="007128AF">
            <w:pPr>
              <w:rPr>
                <w:sz w:val="16"/>
                <w:szCs w:val="16"/>
              </w:rPr>
            </w:pPr>
            <w:r w:rsidRPr="007128AF">
              <w:rPr>
                <w:sz w:val="16"/>
                <w:szCs w:val="16"/>
              </w:rPr>
              <w:t>Всего</w:t>
            </w:r>
          </w:p>
        </w:tc>
        <w:tc>
          <w:tcPr>
            <w:tcW w:w="2759" w:type="dxa"/>
            <w:shd w:val="clear" w:color="auto" w:fill="auto"/>
            <w:vAlign w:val="center"/>
          </w:tcPr>
          <w:p w:rsidR="007128AF" w:rsidRPr="007128AF" w:rsidRDefault="007128AF" w:rsidP="007128AF">
            <w:pPr>
              <w:jc w:val="center"/>
              <w:rPr>
                <w:sz w:val="16"/>
                <w:szCs w:val="16"/>
              </w:rPr>
            </w:pPr>
            <w:r w:rsidRPr="007128AF">
              <w:rPr>
                <w:sz w:val="16"/>
                <w:szCs w:val="16"/>
                <w:lang w:val="en-US"/>
              </w:rPr>
              <w:fldChar w:fldCharType="begin"/>
            </w:r>
            <w:r w:rsidRPr="007128AF">
              <w:rPr>
                <w:sz w:val="16"/>
                <w:szCs w:val="16"/>
                <w:lang w:val="en-US"/>
              </w:rPr>
              <w:instrText xml:space="preserve"> =SUM(ABOVE) </w:instrText>
            </w:r>
            <w:r w:rsidRPr="007128AF">
              <w:rPr>
                <w:sz w:val="16"/>
                <w:szCs w:val="16"/>
                <w:lang w:val="en-US"/>
              </w:rPr>
              <w:fldChar w:fldCharType="separate"/>
            </w:r>
            <w:r w:rsidRPr="007128AF">
              <w:rPr>
                <w:noProof/>
                <w:sz w:val="16"/>
                <w:szCs w:val="16"/>
                <w:lang w:val="en-US"/>
              </w:rPr>
              <w:t>2144</w:t>
            </w:r>
            <w:r w:rsidRPr="007128AF">
              <w:rPr>
                <w:sz w:val="16"/>
                <w:szCs w:val="16"/>
                <w:lang w:val="en-US"/>
              </w:rPr>
              <w:fldChar w:fldCharType="end"/>
            </w:r>
            <w:r w:rsidRPr="007128AF">
              <w:rPr>
                <w:sz w:val="16"/>
                <w:szCs w:val="16"/>
              </w:rPr>
              <w:t>,0</w:t>
            </w:r>
          </w:p>
        </w:tc>
      </w:tr>
    </w:tbl>
    <w:p w:rsidR="007128AF" w:rsidRPr="007128AF" w:rsidRDefault="007128AF" w:rsidP="007128AF">
      <w:pPr>
        <w:jc w:val="center"/>
        <w:rPr>
          <w:sz w:val="16"/>
          <w:szCs w:val="16"/>
        </w:rPr>
      </w:pPr>
    </w:p>
    <w:p w:rsidR="007128AF" w:rsidRPr="007128AF" w:rsidRDefault="007128AF" w:rsidP="007128AF">
      <w:pPr>
        <w:jc w:val="right"/>
        <w:rPr>
          <w:sz w:val="16"/>
          <w:szCs w:val="16"/>
          <w:u w:val="single"/>
        </w:rPr>
      </w:pPr>
    </w:p>
    <w:p w:rsidR="007128AF" w:rsidRPr="007128AF" w:rsidRDefault="007128AF" w:rsidP="007128AF">
      <w:pPr>
        <w:jc w:val="right"/>
        <w:rPr>
          <w:sz w:val="16"/>
          <w:szCs w:val="16"/>
        </w:rPr>
      </w:pPr>
    </w:p>
    <w:p w:rsidR="007128AF" w:rsidRPr="007128AF" w:rsidRDefault="007128AF" w:rsidP="007128AF">
      <w:pPr>
        <w:jc w:val="right"/>
        <w:rPr>
          <w:sz w:val="16"/>
          <w:szCs w:val="16"/>
        </w:rPr>
      </w:pPr>
    </w:p>
    <w:p w:rsidR="007128AF" w:rsidRPr="007128AF" w:rsidRDefault="007128AF" w:rsidP="007128AF">
      <w:pPr>
        <w:jc w:val="center"/>
        <w:rPr>
          <w:sz w:val="16"/>
          <w:szCs w:val="16"/>
        </w:rPr>
      </w:pPr>
    </w:p>
    <w:p w:rsidR="007128AF" w:rsidRPr="007128AF" w:rsidRDefault="007128AF" w:rsidP="007128AF">
      <w:pPr>
        <w:jc w:val="center"/>
        <w:rPr>
          <w:sz w:val="16"/>
          <w:szCs w:val="16"/>
        </w:rPr>
      </w:pPr>
    </w:p>
    <w:p w:rsidR="007128AF" w:rsidRPr="007128AF" w:rsidRDefault="007128AF" w:rsidP="007128AF">
      <w:pPr>
        <w:jc w:val="right"/>
        <w:rPr>
          <w:sz w:val="16"/>
          <w:szCs w:val="16"/>
        </w:rPr>
      </w:pPr>
      <w:r w:rsidRPr="007128AF">
        <w:rPr>
          <w:sz w:val="16"/>
          <w:szCs w:val="16"/>
        </w:rPr>
        <w:t xml:space="preserve">Приложение 2 </w:t>
      </w:r>
    </w:p>
    <w:p w:rsidR="007128AF" w:rsidRPr="007128AF" w:rsidRDefault="007128AF" w:rsidP="007128AF">
      <w:pPr>
        <w:jc w:val="right"/>
        <w:rPr>
          <w:sz w:val="16"/>
          <w:szCs w:val="16"/>
        </w:rPr>
      </w:pPr>
      <w:r w:rsidRPr="007128AF">
        <w:rPr>
          <w:sz w:val="16"/>
          <w:szCs w:val="16"/>
        </w:rPr>
        <w:t xml:space="preserve">к постановлению </w:t>
      </w:r>
    </w:p>
    <w:p w:rsidR="007128AF" w:rsidRPr="007128AF" w:rsidRDefault="007128AF" w:rsidP="007128AF">
      <w:pPr>
        <w:jc w:val="right"/>
        <w:rPr>
          <w:sz w:val="16"/>
          <w:szCs w:val="16"/>
        </w:rPr>
      </w:pPr>
      <w:r w:rsidRPr="007128AF">
        <w:rPr>
          <w:sz w:val="16"/>
          <w:szCs w:val="16"/>
        </w:rPr>
        <w:t>администрации Островского</w:t>
      </w:r>
    </w:p>
    <w:p w:rsidR="007128AF" w:rsidRPr="007128AF" w:rsidRDefault="007128AF" w:rsidP="007128AF">
      <w:pPr>
        <w:jc w:val="right"/>
        <w:rPr>
          <w:sz w:val="16"/>
          <w:szCs w:val="16"/>
        </w:rPr>
      </w:pPr>
      <w:r w:rsidRPr="007128AF">
        <w:rPr>
          <w:sz w:val="16"/>
          <w:szCs w:val="16"/>
        </w:rPr>
        <w:t>муниципального района</w:t>
      </w:r>
    </w:p>
    <w:p w:rsidR="007128AF" w:rsidRPr="007128AF" w:rsidRDefault="007128AF" w:rsidP="007128AF">
      <w:pPr>
        <w:jc w:val="right"/>
        <w:rPr>
          <w:sz w:val="16"/>
          <w:szCs w:val="16"/>
        </w:rPr>
      </w:pPr>
      <w:r w:rsidRPr="007128AF">
        <w:rPr>
          <w:sz w:val="16"/>
          <w:szCs w:val="16"/>
        </w:rPr>
        <w:t>Костромской области</w:t>
      </w:r>
    </w:p>
    <w:p w:rsidR="007128AF" w:rsidRPr="007128AF" w:rsidRDefault="007128AF" w:rsidP="007128AF">
      <w:pPr>
        <w:jc w:val="right"/>
        <w:rPr>
          <w:sz w:val="16"/>
          <w:szCs w:val="16"/>
          <w:u w:val="single"/>
        </w:rPr>
      </w:pPr>
      <w:r w:rsidRPr="007128AF">
        <w:rPr>
          <w:sz w:val="16"/>
          <w:szCs w:val="16"/>
          <w:u w:val="single"/>
        </w:rPr>
        <w:t xml:space="preserve">От 16.11.2018года № 741    </w:t>
      </w:r>
    </w:p>
    <w:p w:rsidR="007128AF" w:rsidRPr="007128AF" w:rsidRDefault="007128AF" w:rsidP="007128AF">
      <w:pPr>
        <w:jc w:val="right"/>
        <w:rPr>
          <w:sz w:val="16"/>
          <w:szCs w:val="16"/>
        </w:rPr>
      </w:pPr>
    </w:p>
    <w:p w:rsidR="007128AF" w:rsidRPr="007128AF" w:rsidRDefault="007128AF" w:rsidP="007128AF">
      <w:pPr>
        <w:jc w:val="right"/>
        <w:rPr>
          <w:sz w:val="16"/>
          <w:szCs w:val="16"/>
        </w:rPr>
      </w:pPr>
    </w:p>
    <w:p w:rsidR="007128AF" w:rsidRPr="007128AF" w:rsidRDefault="007128AF" w:rsidP="007128AF">
      <w:pPr>
        <w:jc w:val="center"/>
        <w:rPr>
          <w:sz w:val="16"/>
          <w:szCs w:val="16"/>
        </w:rPr>
      </w:pPr>
      <w:r w:rsidRPr="007128AF">
        <w:rPr>
          <w:sz w:val="16"/>
          <w:szCs w:val="16"/>
        </w:rPr>
        <w:t>НОРМАТИВ</w:t>
      </w:r>
    </w:p>
    <w:p w:rsidR="007128AF" w:rsidRPr="007128AF" w:rsidRDefault="007128AF" w:rsidP="007128AF">
      <w:pPr>
        <w:jc w:val="center"/>
        <w:rPr>
          <w:sz w:val="16"/>
          <w:szCs w:val="16"/>
        </w:rPr>
      </w:pPr>
      <w:r w:rsidRPr="007128AF">
        <w:rPr>
          <w:sz w:val="16"/>
          <w:szCs w:val="16"/>
        </w:rPr>
        <w:t xml:space="preserve">  потребления твердого топлива организациями и учреждениям, финансируемым за счет средств консолидированного бюджета Островского муниципального района на 2019год, (куб.</w:t>
      </w:r>
      <w:proofErr w:type="gramStart"/>
      <w:r w:rsidRPr="007128AF">
        <w:rPr>
          <w:sz w:val="16"/>
          <w:szCs w:val="16"/>
        </w:rPr>
        <w:t>м</w:t>
      </w:r>
      <w:proofErr w:type="gramEnd"/>
      <w:r w:rsidRPr="007128AF">
        <w:rPr>
          <w:sz w:val="16"/>
          <w:szCs w:val="16"/>
        </w:rPr>
        <w:t>.)</w:t>
      </w:r>
    </w:p>
    <w:p w:rsidR="007128AF" w:rsidRPr="007128AF" w:rsidRDefault="007128AF" w:rsidP="007128AF">
      <w:pPr>
        <w:jc w:val="both"/>
        <w:rPr>
          <w:sz w:val="16"/>
          <w:szCs w:val="16"/>
        </w:rPr>
      </w:pPr>
    </w:p>
    <w:p w:rsidR="007128AF" w:rsidRPr="007128AF" w:rsidRDefault="007128AF" w:rsidP="007128AF">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
        <w:gridCol w:w="6375"/>
        <w:gridCol w:w="2625"/>
      </w:tblGrid>
      <w:tr w:rsidR="007128AF" w:rsidRPr="007128AF" w:rsidTr="003B1EAB">
        <w:trPr>
          <w:trHeight w:val="550"/>
        </w:trPr>
        <w:tc>
          <w:tcPr>
            <w:tcW w:w="570" w:type="dxa"/>
            <w:shd w:val="clear" w:color="auto" w:fill="auto"/>
          </w:tcPr>
          <w:p w:rsidR="007128AF" w:rsidRPr="007128AF" w:rsidRDefault="007128AF" w:rsidP="007128AF">
            <w:pPr>
              <w:jc w:val="both"/>
              <w:rPr>
                <w:sz w:val="16"/>
                <w:szCs w:val="16"/>
              </w:rPr>
            </w:pPr>
            <w:r w:rsidRPr="007128AF">
              <w:rPr>
                <w:sz w:val="16"/>
                <w:szCs w:val="16"/>
              </w:rPr>
              <w:t>№</w:t>
            </w:r>
          </w:p>
          <w:p w:rsidR="007128AF" w:rsidRPr="007128AF" w:rsidRDefault="007128AF" w:rsidP="007128AF">
            <w:pPr>
              <w:jc w:val="both"/>
              <w:rPr>
                <w:sz w:val="16"/>
                <w:szCs w:val="16"/>
              </w:rPr>
            </w:pPr>
            <w:proofErr w:type="spellStart"/>
            <w:proofErr w:type="gramStart"/>
            <w:r w:rsidRPr="007128AF">
              <w:rPr>
                <w:sz w:val="16"/>
                <w:szCs w:val="16"/>
              </w:rPr>
              <w:t>п</w:t>
            </w:r>
            <w:proofErr w:type="spellEnd"/>
            <w:proofErr w:type="gramEnd"/>
            <w:r w:rsidRPr="007128AF">
              <w:rPr>
                <w:sz w:val="16"/>
                <w:szCs w:val="16"/>
              </w:rPr>
              <w:t>/</w:t>
            </w:r>
            <w:proofErr w:type="spellStart"/>
            <w:r w:rsidRPr="007128AF">
              <w:rPr>
                <w:sz w:val="16"/>
                <w:szCs w:val="16"/>
              </w:rPr>
              <w:t>п</w:t>
            </w:r>
            <w:proofErr w:type="spellEnd"/>
          </w:p>
        </w:tc>
        <w:tc>
          <w:tcPr>
            <w:tcW w:w="6375" w:type="dxa"/>
            <w:shd w:val="clear" w:color="auto" w:fill="auto"/>
          </w:tcPr>
          <w:p w:rsidR="007128AF" w:rsidRPr="007128AF" w:rsidRDefault="007128AF" w:rsidP="007128AF">
            <w:pPr>
              <w:jc w:val="center"/>
              <w:rPr>
                <w:sz w:val="16"/>
                <w:szCs w:val="16"/>
              </w:rPr>
            </w:pPr>
            <w:r w:rsidRPr="007128AF">
              <w:rPr>
                <w:sz w:val="16"/>
                <w:szCs w:val="16"/>
              </w:rPr>
              <w:t>Наименование потребителя</w:t>
            </w:r>
          </w:p>
        </w:tc>
        <w:tc>
          <w:tcPr>
            <w:tcW w:w="2625" w:type="dxa"/>
            <w:shd w:val="clear" w:color="auto" w:fill="auto"/>
          </w:tcPr>
          <w:p w:rsidR="007128AF" w:rsidRPr="007128AF" w:rsidRDefault="007128AF" w:rsidP="007128AF">
            <w:pPr>
              <w:jc w:val="center"/>
              <w:rPr>
                <w:sz w:val="16"/>
                <w:szCs w:val="16"/>
              </w:rPr>
            </w:pPr>
            <w:r w:rsidRPr="007128AF">
              <w:rPr>
                <w:sz w:val="16"/>
                <w:szCs w:val="16"/>
                <w:lang w:val="en-US"/>
              </w:rPr>
              <w:t>2019</w:t>
            </w:r>
            <w:r w:rsidRPr="007128AF">
              <w:rPr>
                <w:sz w:val="16"/>
                <w:szCs w:val="16"/>
              </w:rPr>
              <w:t>год</w:t>
            </w:r>
          </w:p>
        </w:tc>
      </w:tr>
      <w:tr w:rsidR="007128AF" w:rsidRPr="007128AF" w:rsidTr="003B1EAB">
        <w:tc>
          <w:tcPr>
            <w:tcW w:w="570" w:type="dxa"/>
            <w:shd w:val="clear" w:color="auto" w:fill="auto"/>
          </w:tcPr>
          <w:p w:rsidR="007128AF" w:rsidRPr="007128AF" w:rsidRDefault="007128AF" w:rsidP="007128AF">
            <w:pPr>
              <w:rPr>
                <w:sz w:val="16"/>
                <w:szCs w:val="16"/>
              </w:rPr>
            </w:pPr>
            <w:r w:rsidRPr="007128AF">
              <w:rPr>
                <w:sz w:val="16"/>
                <w:szCs w:val="16"/>
              </w:rPr>
              <w:t>1.</w:t>
            </w:r>
          </w:p>
        </w:tc>
        <w:tc>
          <w:tcPr>
            <w:tcW w:w="6375" w:type="dxa"/>
            <w:shd w:val="clear" w:color="auto" w:fill="auto"/>
          </w:tcPr>
          <w:p w:rsidR="007128AF" w:rsidRPr="007128AF" w:rsidRDefault="007128AF" w:rsidP="007128AF">
            <w:pPr>
              <w:jc w:val="both"/>
              <w:rPr>
                <w:sz w:val="16"/>
                <w:szCs w:val="16"/>
              </w:rPr>
            </w:pPr>
            <w:proofErr w:type="spellStart"/>
            <w:r w:rsidRPr="007128AF">
              <w:rPr>
                <w:sz w:val="16"/>
                <w:szCs w:val="16"/>
              </w:rPr>
              <w:t>Адищевское</w:t>
            </w:r>
            <w:proofErr w:type="spellEnd"/>
            <w:r w:rsidRPr="007128AF">
              <w:rPr>
                <w:sz w:val="16"/>
                <w:szCs w:val="16"/>
              </w:rPr>
              <w:t xml:space="preserve"> сельское поселение</w:t>
            </w:r>
          </w:p>
        </w:tc>
        <w:tc>
          <w:tcPr>
            <w:tcW w:w="2625" w:type="dxa"/>
            <w:shd w:val="clear" w:color="auto" w:fill="auto"/>
          </w:tcPr>
          <w:p w:rsidR="007128AF" w:rsidRPr="007128AF" w:rsidRDefault="007128AF" w:rsidP="007128AF">
            <w:pPr>
              <w:jc w:val="center"/>
              <w:rPr>
                <w:sz w:val="16"/>
                <w:szCs w:val="16"/>
              </w:rPr>
            </w:pPr>
            <w:r w:rsidRPr="007128AF">
              <w:rPr>
                <w:sz w:val="16"/>
                <w:szCs w:val="16"/>
              </w:rPr>
              <w:t>340,0</w:t>
            </w:r>
          </w:p>
        </w:tc>
      </w:tr>
      <w:tr w:rsidR="007128AF" w:rsidRPr="007128AF" w:rsidTr="003B1EAB">
        <w:tc>
          <w:tcPr>
            <w:tcW w:w="570" w:type="dxa"/>
            <w:shd w:val="clear" w:color="auto" w:fill="auto"/>
          </w:tcPr>
          <w:p w:rsidR="007128AF" w:rsidRPr="007128AF" w:rsidRDefault="007128AF" w:rsidP="007128AF">
            <w:pPr>
              <w:rPr>
                <w:sz w:val="16"/>
                <w:szCs w:val="16"/>
              </w:rPr>
            </w:pPr>
            <w:r w:rsidRPr="007128AF">
              <w:rPr>
                <w:sz w:val="16"/>
                <w:szCs w:val="16"/>
              </w:rPr>
              <w:t>2.</w:t>
            </w:r>
          </w:p>
        </w:tc>
        <w:tc>
          <w:tcPr>
            <w:tcW w:w="6375" w:type="dxa"/>
            <w:shd w:val="clear" w:color="auto" w:fill="auto"/>
          </w:tcPr>
          <w:p w:rsidR="007128AF" w:rsidRPr="007128AF" w:rsidRDefault="007128AF" w:rsidP="007128AF">
            <w:pPr>
              <w:rPr>
                <w:sz w:val="16"/>
                <w:szCs w:val="16"/>
              </w:rPr>
            </w:pPr>
            <w:proofErr w:type="spellStart"/>
            <w:r w:rsidRPr="007128AF">
              <w:rPr>
                <w:sz w:val="16"/>
                <w:szCs w:val="16"/>
              </w:rPr>
              <w:t>Клеванцовское</w:t>
            </w:r>
            <w:proofErr w:type="spellEnd"/>
            <w:r w:rsidRPr="007128AF">
              <w:rPr>
                <w:sz w:val="16"/>
                <w:szCs w:val="16"/>
              </w:rPr>
              <w:t xml:space="preserve"> сельское поселение</w:t>
            </w:r>
          </w:p>
        </w:tc>
        <w:tc>
          <w:tcPr>
            <w:tcW w:w="2625" w:type="dxa"/>
            <w:shd w:val="clear" w:color="auto" w:fill="auto"/>
          </w:tcPr>
          <w:p w:rsidR="007128AF" w:rsidRPr="007128AF" w:rsidRDefault="007128AF" w:rsidP="007128AF">
            <w:pPr>
              <w:jc w:val="center"/>
              <w:rPr>
                <w:sz w:val="16"/>
                <w:szCs w:val="16"/>
              </w:rPr>
            </w:pPr>
            <w:r w:rsidRPr="007128AF">
              <w:rPr>
                <w:sz w:val="16"/>
                <w:szCs w:val="16"/>
              </w:rPr>
              <w:t>171,0</w:t>
            </w:r>
          </w:p>
        </w:tc>
      </w:tr>
      <w:tr w:rsidR="007128AF" w:rsidRPr="007128AF" w:rsidTr="003B1EAB">
        <w:tc>
          <w:tcPr>
            <w:tcW w:w="570" w:type="dxa"/>
            <w:shd w:val="clear" w:color="auto" w:fill="auto"/>
          </w:tcPr>
          <w:p w:rsidR="007128AF" w:rsidRPr="007128AF" w:rsidRDefault="007128AF" w:rsidP="007128AF">
            <w:pPr>
              <w:rPr>
                <w:sz w:val="16"/>
                <w:szCs w:val="16"/>
              </w:rPr>
            </w:pPr>
            <w:r w:rsidRPr="007128AF">
              <w:rPr>
                <w:sz w:val="16"/>
                <w:szCs w:val="16"/>
              </w:rPr>
              <w:t>3.</w:t>
            </w:r>
          </w:p>
        </w:tc>
        <w:tc>
          <w:tcPr>
            <w:tcW w:w="6375" w:type="dxa"/>
            <w:shd w:val="clear" w:color="auto" w:fill="auto"/>
          </w:tcPr>
          <w:p w:rsidR="007128AF" w:rsidRPr="007128AF" w:rsidRDefault="007128AF" w:rsidP="007128AF">
            <w:pPr>
              <w:rPr>
                <w:sz w:val="16"/>
                <w:szCs w:val="16"/>
              </w:rPr>
            </w:pPr>
            <w:r w:rsidRPr="007128AF">
              <w:rPr>
                <w:sz w:val="16"/>
                <w:szCs w:val="16"/>
              </w:rPr>
              <w:t>Островское сельское поселение</w:t>
            </w:r>
          </w:p>
        </w:tc>
        <w:tc>
          <w:tcPr>
            <w:tcW w:w="2625" w:type="dxa"/>
            <w:shd w:val="clear" w:color="auto" w:fill="auto"/>
          </w:tcPr>
          <w:p w:rsidR="007128AF" w:rsidRPr="007128AF" w:rsidRDefault="007128AF" w:rsidP="007128AF">
            <w:pPr>
              <w:jc w:val="center"/>
              <w:rPr>
                <w:sz w:val="16"/>
                <w:szCs w:val="16"/>
              </w:rPr>
            </w:pPr>
            <w:r w:rsidRPr="007128AF">
              <w:rPr>
                <w:sz w:val="16"/>
                <w:szCs w:val="16"/>
              </w:rPr>
              <w:t>375,0</w:t>
            </w:r>
          </w:p>
        </w:tc>
      </w:tr>
      <w:tr w:rsidR="007128AF" w:rsidRPr="007128AF" w:rsidTr="003B1EAB">
        <w:tc>
          <w:tcPr>
            <w:tcW w:w="570" w:type="dxa"/>
            <w:shd w:val="clear" w:color="auto" w:fill="auto"/>
          </w:tcPr>
          <w:p w:rsidR="007128AF" w:rsidRPr="007128AF" w:rsidRDefault="007128AF" w:rsidP="007128AF">
            <w:pPr>
              <w:rPr>
                <w:sz w:val="16"/>
                <w:szCs w:val="16"/>
              </w:rPr>
            </w:pPr>
            <w:r w:rsidRPr="007128AF">
              <w:rPr>
                <w:sz w:val="16"/>
                <w:szCs w:val="16"/>
              </w:rPr>
              <w:t>4.</w:t>
            </w:r>
          </w:p>
        </w:tc>
        <w:tc>
          <w:tcPr>
            <w:tcW w:w="6375" w:type="dxa"/>
            <w:shd w:val="clear" w:color="auto" w:fill="auto"/>
          </w:tcPr>
          <w:p w:rsidR="007128AF" w:rsidRPr="007128AF" w:rsidRDefault="007128AF" w:rsidP="007128AF">
            <w:pPr>
              <w:jc w:val="both"/>
              <w:rPr>
                <w:sz w:val="16"/>
                <w:szCs w:val="16"/>
              </w:rPr>
            </w:pPr>
            <w:r w:rsidRPr="007128AF">
              <w:rPr>
                <w:sz w:val="16"/>
                <w:szCs w:val="16"/>
              </w:rPr>
              <w:t>Администрация Островского муниципального района</w:t>
            </w:r>
          </w:p>
        </w:tc>
        <w:tc>
          <w:tcPr>
            <w:tcW w:w="2625" w:type="dxa"/>
            <w:shd w:val="clear" w:color="auto" w:fill="auto"/>
          </w:tcPr>
          <w:p w:rsidR="007128AF" w:rsidRPr="007128AF" w:rsidRDefault="007128AF" w:rsidP="007128AF">
            <w:pPr>
              <w:jc w:val="center"/>
              <w:rPr>
                <w:sz w:val="16"/>
                <w:szCs w:val="16"/>
              </w:rPr>
            </w:pPr>
            <w:r w:rsidRPr="007128AF">
              <w:rPr>
                <w:sz w:val="16"/>
                <w:szCs w:val="16"/>
              </w:rPr>
              <w:t>320,0</w:t>
            </w:r>
          </w:p>
        </w:tc>
      </w:tr>
      <w:tr w:rsidR="007128AF" w:rsidRPr="007128AF" w:rsidTr="003B1EAB">
        <w:tc>
          <w:tcPr>
            <w:tcW w:w="570" w:type="dxa"/>
            <w:shd w:val="clear" w:color="auto" w:fill="auto"/>
          </w:tcPr>
          <w:p w:rsidR="007128AF" w:rsidRPr="007128AF" w:rsidRDefault="007128AF" w:rsidP="007128AF">
            <w:pPr>
              <w:jc w:val="both"/>
              <w:rPr>
                <w:sz w:val="16"/>
                <w:szCs w:val="16"/>
              </w:rPr>
            </w:pPr>
            <w:r w:rsidRPr="007128AF">
              <w:rPr>
                <w:sz w:val="16"/>
                <w:szCs w:val="16"/>
              </w:rPr>
              <w:t>5.</w:t>
            </w:r>
          </w:p>
        </w:tc>
        <w:tc>
          <w:tcPr>
            <w:tcW w:w="6375" w:type="dxa"/>
            <w:shd w:val="clear" w:color="auto" w:fill="auto"/>
          </w:tcPr>
          <w:p w:rsidR="007128AF" w:rsidRPr="007128AF" w:rsidRDefault="007128AF" w:rsidP="007128AF">
            <w:pPr>
              <w:jc w:val="both"/>
              <w:rPr>
                <w:sz w:val="16"/>
                <w:szCs w:val="16"/>
              </w:rPr>
            </w:pPr>
            <w:r w:rsidRPr="007128AF">
              <w:rPr>
                <w:sz w:val="16"/>
                <w:szCs w:val="16"/>
              </w:rPr>
              <w:t>Отдел культуры, по делам молодежи, туризма, физкультуры и спорта администрации Островского муниципального района</w:t>
            </w:r>
          </w:p>
        </w:tc>
        <w:tc>
          <w:tcPr>
            <w:tcW w:w="2625" w:type="dxa"/>
            <w:shd w:val="clear" w:color="auto" w:fill="auto"/>
          </w:tcPr>
          <w:p w:rsidR="007128AF" w:rsidRPr="007128AF" w:rsidRDefault="007128AF" w:rsidP="007128AF">
            <w:pPr>
              <w:jc w:val="center"/>
              <w:rPr>
                <w:sz w:val="16"/>
                <w:szCs w:val="16"/>
              </w:rPr>
            </w:pPr>
            <w:r w:rsidRPr="007128AF">
              <w:rPr>
                <w:sz w:val="16"/>
                <w:szCs w:val="16"/>
              </w:rPr>
              <w:t>864,0</w:t>
            </w:r>
          </w:p>
        </w:tc>
      </w:tr>
      <w:tr w:rsidR="007128AF" w:rsidRPr="007128AF" w:rsidTr="003B1EAB">
        <w:tc>
          <w:tcPr>
            <w:tcW w:w="570" w:type="dxa"/>
            <w:shd w:val="clear" w:color="auto" w:fill="auto"/>
          </w:tcPr>
          <w:p w:rsidR="007128AF" w:rsidRPr="007128AF" w:rsidRDefault="007128AF" w:rsidP="007128AF">
            <w:pPr>
              <w:jc w:val="both"/>
              <w:rPr>
                <w:sz w:val="16"/>
                <w:szCs w:val="16"/>
              </w:rPr>
            </w:pPr>
            <w:r w:rsidRPr="007128AF">
              <w:rPr>
                <w:sz w:val="16"/>
                <w:szCs w:val="16"/>
              </w:rPr>
              <w:t>6.</w:t>
            </w:r>
          </w:p>
        </w:tc>
        <w:tc>
          <w:tcPr>
            <w:tcW w:w="6375" w:type="dxa"/>
            <w:shd w:val="clear" w:color="auto" w:fill="auto"/>
          </w:tcPr>
          <w:p w:rsidR="007128AF" w:rsidRPr="007128AF" w:rsidRDefault="007128AF" w:rsidP="007128AF">
            <w:pPr>
              <w:rPr>
                <w:sz w:val="16"/>
                <w:szCs w:val="16"/>
              </w:rPr>
            </w:pPr>
            <w:r w:rsidRPr="007128AF">
              <w:rPr>
                <w:sz w:val="16"/>
                <w:szCs w:val="16"/>
              </w:rPr>
              <w:t xml:space="preserve">МКОУ «Островская СОШ» </w:t>
            </w:r>
          </w:p>
        </w:tc>
        <w:tc>
          <w:tcPr>
            <w:tcW w:w="2625" w:type="dxa"/>
            <w:shd w:val="clear" w:color="auto" w:fill="auto"/>
          </w:tcPr>
          <w:p w:rsidR="007128AF" w:rsidRPr="007128AF" w:rsidRDefault="007128AF" w:rsidP="007128AF">
            <w:pPr>
              <w:jc w:val="center"/>
              <w:rPr>
                <w:sz w:val="16"/>
                <w:szCs w:val="16"/>
              </w:rPr>
            </w:pPr>
            <w:r w:rsidRPr="007128AF">
              <w:rPr>
                <w:sz w:val="16"/>
                <w:szCs w:val="16"/>
              </w:rPr>
              <w:t>2</w:t>
            </w:r>
            <w:r w:rsidRPr="007128AF">
              <w:rPr>
                <w:sz w:val="16"/>
                <w:szCs w:val="16"/>
                <w:lang w:val="en-US"/>
              </w:rPr>
              <w:t>10</w:t>
            </w:r>
            <w:r w:rsidRPr="007128AF">
              <w:rPr>
                <w:sz w:val="16"/>
                <w:szCs w:val="16"/>
              </w:rPr>
              <w:t>,0</w:t>
            </w:r>
          </w:p>
        </w:tc>
      </w:tr>
      <w:tr w:rsidR="007128AF" w:rsidRPr="007128AF" w:rsidTr="003B1EAB">
        <w:tc>
          <w:tcPr>
            <w:tcW w:w="570" w:type="dxa"/>
            <w:shd w:val="clear" w:color="auto" w:fill="auto"/>
          </w:tcPr>
          <w:p w:rsidR="007128AF" w:rsidRPr="007128AF" w:rsidRDefault="007128AF" w:rsidP="007128AF">
            <w:pPr>
              <w:rPr>
                <w:sz w:val="16"/>
                <w:szCs w:val="16"/>
              </w:rPr>
            </w:pPr>
            <w:r w:rsidRPr="007128AF">
              <w:rPr>
                <w:sz w:val="16"/>
                <w:szCs w:val="16"/>
              </w:rPr>
              <w:t>7.</w:t>
            </w:r>
          </w:p>
        </w:tc>
        <w:tc>
          <w:tcPr>
            <w:tcW w:w="6375" w:type="dxa"/>
            <w:shd w:val="clear" w:color="auto" w:fill="auto"/>
          </w:tcPr>
          <w:p w:rsidR="007128AF" w:rsidRPr="007128AF" w:rsidRDefault="007128AF" w:rsidP="007128AF">
            <w:pPr>
              <w:rPr>
                <w:sz w:val="16"/>
                <w:szCs w:val="16"/>
              </w:rPr>
            </w:pPr>
            <w:r w:rsidRPr="007128AF">
              <w:rPr>
                <w:sz w:val="16"/>
                <w:szCs w:val="16"/>
              </w:rPr>
              <w:t>Отдел образования администрации Островского муниципального района</w:t>
            </w:r>
          </w:p>
        </w:tc>
        <w:tc>
          <w:tcPr>
            <w:tcW w:w="2625" w:type="dxa"/>
            <w:shd w:val="clear" w:color="auto" w:fill="auto"/>
          </w:tcPr>
          <w:p w:rsidR="007128AF" w:rsidRPr="007128AF" w:rsidRDefault="007128AF" w:rsidP="007128AF">
            <w:pPr>
              <w:jc w:val="center"/>
              <w:rPr>
                <w:sz w:val="16"/>
                <w:szCs w:val="16"/>
              </w:rPr>
            </w:pPr>
            <w:r w:rsidRPr="007128AF">
              <w:rPr>
                <w:sz w:val="16"/>
                <w:szCs w:val="16"/>
              </w:rPr>
              <w:t>2908,0</w:t>
            </w:r>
          </w:p>
        </w:tc>
      </w:tr>
      <w:tr w:rsidR="007128AF" w:rsidRPr="007128AF" w:rsidTr="003B1EAB">
        <w:tc>
          <w:tcPr>
            <w:tcW w:w="570" w:type="dxa"/>
            <w:shd w:val="clear" w:color="auto" w:fill="auto"/>
          </w:tcPr>
          <w:p w:rsidR="007128AF" w:rsidRPr="007128AF" w:rsidRDefault="007128AF" w:rsidP="007128AF">
            <w:pPr>
              <w:rPr>
                <w:sz w:val="16"/>
                <w:szCs w:val="16"/>
              </w:rPr>
            </w:pPr>
          </w:p>
        </w:tc>
        <w:tc>
          <w:tcPr>
            <w:tcW w:w="6375" w:type="dxa"/>
            <w:shd w:val="clear" w:color="auto" w:fill="auto"/>
          </w:tcPr>
          <w:p w:rsidR="007128AF" w:rsidRPr="007128AF" w:rsidRDefault="007128AF" w:rsidP="007128AF">
            <w:pPr>
              <w:rPr>
                <w:sz w:val="16"/>
                <w:szCs w:val="16"/>
              </w:rPr>
            </w:pPr>
            <w:r w:rsidRPr="007128AF">
              <w:rPr>
                <w:sz w:val="16"/>
                <w:szCs w:val="16"/>
              </w:rPr>
              <w:t>Всего</w:t>
            </w:r>
          </w:p>
        </w:tc>
        <w:tc>
          <w:tcPr>
            <w:tcW w:w="2625" w:type="dxa"/>
            <w:shd w:val="clear" w:color="auto" w:fill="auto"/>
          </w:tcPr>
          <w:p w:rsidR="007128AF" w:rsidRPr="007128AF" w:rsidRDefault="007128AF" w:rsidP="007128AF">
            <w:pPr>
              <w:jc w:val="center"/>
              <w:rPr>
                <w:sz w:val="16"/>
                <w:szCs w:val="16"/>
              </w:rPr>
            </w:pPr>
            <w:r w:rsidRPr="007128AF">
              <w:rPr>
                <w:sz w:val="16"/>
                <w:szCs w:val="16"/>
              </w:rPr>
              <w:fldChar w:fldCharType="begin"/>
            </w:r>
            <w:r w:rsidRPr="007128AF">
              <w:rPr>
                <w:sz w:val="16"/>
                <w:szCs w:val="16"/>
              </w:rPr>
              <w:instrText xml:space="preserve"> =SUM(ABOVE) </w:instrText>
            </w:r>
            <w:r w:rsidRPr="007128AF">
              <w:rPr>
                <w:sz w:val="16"/>
                <w:szCs w:val="16"/>
              </w:rPr>
              <w:fldChar w:fldCharType="separate"/>
            </w:r>
            <w:r w:rsidRPr="007128AF">
              <w:rPr>
                <w:noProof/>
                <w:sz w:val="16"/>
                <w:szCs w:val="16"/>
              </w:rPr>
              <w:t>5188</w:t>
            </w:r>
            <w:r w:rsidRPr="007128AF">
              <w:rPr>
                <w:sz w:val="16"/>
                <w:szCs w:val="16"/>
              </w:rPr>
              <w:fldChar w:fldCharType="end"/>
            </w:r>
            <w:r w:rsidRPr="007128AF">
              <w:rPr>
                <w:sz w:val="16"/>
                <w:szCs w:val="16"/>
              </w:rPr>
              <w:t>,0</w:t>
            </w:r>
          </w:p>
        </w:tc>
      </w:tr>
    </w:tbl>
    <w:p w:rsidR="007128AF" w:rsidRPr="007128AF" w:rsidRDefault="007128AF" w:rsidP="007128AF">
      <w:pPr>
        <w:jc w:val="both"/>
        <w:rPr>
          <w:sz w:val="16"/>
          <w:szCs w:val="16"/>
        </w:rPr>
      </w:pPr>
    </w:p>
    <w:p w:rsidR="00605600" w:rsidRPr="000D1A6B" w:rsidRDefault="00605600" w:rsidP="00605600">
      <w:pPr>
        <w:jc w:val="both"/>
        <w:rPr>
          <w:sz w:val="28"/>
          <w:szCs w:val="28"/>
        </w:rPr>
      </w:pPr>
    </w:p>
    <w:p w:rsidR="00605600" w:rsidRDefault="00605600" w:rsidP="00605600">
      <w:pPr>
        <w:ind w:firstLine="709"/>
        <w:jc w:val="center"/>
        <w:rPr>
          <w:sz w:val="16"/>
          <w:szCs w:val="16"/>
        </w:rPr>
      </w:pPr>
      <w:r w:rsidRPr="006D2594">
        <w:rPr>
          <w:sz w:val="16"/>
          <w:szCs w:val="16"/>
        </w:rPr>
        <w:t>*      *      *      *      *      *      *</w:t>
      </w:r>
    </w:p>
    <w:p w:rsidR="00605600" w:rsidRDefault="00605600" w:rsidP="00605600">
      <w:pPr>
        <w:jc w:val="center"/>
        <w:rPr>
          <w:sz w:val="16"/>
          <w:szCs w:val="16"/>
        </w:rPr>
      </w:pPr>
    </w:p>
    <w:p w:rsidR="00605600" w:rsidRPr="00605600" w:rsidRDefault="00605600" w:rsidP="00605600">
      <w:pPr>
        <w:jc w:val="center"/>
        <w:rPr>
          <w:sz w:val="16"/>
          <w:szCs w:val="16"/>
        </w:rPr>
      </w:pPr>
      <w:r w:rsidRPr="00605600">
        <w:rPr>
          <w:noProof/>
          <w:sz w:val="16"/>
          <w:szCs w:val="16"/>
        </w:rPr>
        <w:drawing>
          <wp:inline distT="0" distB="0" distL="0" distR="0">
            <wp:extent cx="422742" cy="49973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422809" cy="499809"/>
                    </a:xfrm>
                    <a:prstGeom prst="rect">
                      <a:avLst/>
                    </a:prstGeom>
                    <a:solidFill>
                      <a:srgbClr val="FFFFFF"/>
                    </a:solidFill>
                    <a:ln w="9525">
                      <a:noFill/>
                      <a:miter lim="800000"/>
                      <a:headEnd/>
                      <a:tailEnd/>
                    </a:ln>
                  </pic:spPr>
                </pic:pic>
              </a:graphicData>
            </a:graphic>
          </wp:inline>
        </w:drawing>
      </w:r>
    </w:p>
    <w:p w:rsidR="00605600" w:rsidRPr="00605600" w:rsidRDefault="00605600" w:rsidP="00EA0CA0">
      <w:pPr>
        <w:pStyle w:val="1"/>
        <w:widowControl/>
        <w:numPr>
          <w:ilvl w:val="0"/>
          <w:numId w:val="7"/>
        </w:numPr>
        <w:tabs>
          <w:tab w:val="clear" w:pos="432"/>
          <w:tab w:val="num" w:pos="0"/>
        </w:tabs>
        <w:ind w:left="0"/>
        <w:jc w:val="center"/>
        <w:rPr>
          <w:b/>
          <w:bCs/>
          <w:sz w:val="16"/>
          <w:szCs w:val="16"/>
        </w:rPr>
      </w:pPr>
    </w:p>
    <w:p w:rsidR="00605600" w:rsidRPr="00605600" w:rsidRDefault="00605600" w:rsidP="00EA0CA0">
      <w:pPr>
        <w:pStyle w:val="1"/>
        <w:widowControl/>
        <w:numPr>
          <w:ilvl w:val="0"/>
          <w:numId w:val="7"/>
        </w:numPr>
        <w:tabs>
          <w:tab w:val="clear" w:pos="432"/>
          <w:tab w:val="num" w:pos="0"/>
        </w:tabs>
        <w:ind w:left="0"/>
        <w:jc w:val="center"/>
        <w:rPr>
          <w:b/>
          <w:bCs/>
          <w:sz w:val="16"/>
          <w:szCs w:val="16"/>
        </w:rPr>
      </w:pPr>
      <w:r w:rsidRPr="00605600">
        <w:rPr>
          <w:b/>
          <w:bCs/>
          <w:sz w:val="16"/>
          <w:szCs w:val="16"/>
        </w:rPr>
        <w:t>ПОСТАНОВЛЕНИЕ</w:t>
      </w:r>
    </w:p>
    <w:p w:rsidR="00605600" w:rsidRPr="00605600" w:rsidRDefault="00605600" w:rsidP="00605600">
      <w:pPr>
        <w:rPr>
          <w:sz w:val="16"/>
          <w:szCs w:val="16"/>
        </w:rPr>
      </w:pPr>
    </w:p>
    <w:p w:rsidR="00605600" w:rsidRPr="00605600" w:rsidRDefault="00605600" w:rsidP="00605600">
      <w:pPr>
        <w:jc w:val="center"/>
        <w:rPr>
          <w:sz w:val="16"/>
          <w:szCs w:val="16"/>
        </w:rPr>
      </w:pPr>
      <w:r w:rsidRPr="00605600">
        <w:rPr>
          <w:sz w:val="16"/>
          <w:szCs w:val="16"/>
        </w:rPr>
        <w:t>АДМИНИСТРАЦИЯ ОСТРОВСКОГО  МУНИЦИПАЛЬНОГО РАЙОНА</w:t>
      </w:r>
    </w:p>
    <w:p w:rsidR="00605600" w:rsidRPr="00605600" w:rsidRDefault="00605600" w:rsidP="00605600">
      <w:pPr>
        <w:jc w:val="center"/>
        <w:rPr>
          <w:sz w:val="16"/>
          <w:szCs w:val="16"/>
        </w:rPr>
      </w:pPr>
      <w:r w:rsidRPr="00605600">
        <w:rPr>
          <w:sz w:val="16"/>
          <w:szCs w:val="16"/>
        </w:rPr>
        <w:t>КОСТРОМСКОЙ ОБЛАСТИ</w:t>
      </w:r>
    </w:p>
    <w:p w:rsidR="00605600" w:rsidRPr="00605600" w:rsidRDefault="00605600" w:rsidP="00605600">
      <w:pPr>
        <w:jc w:val="center"/>
        <w:rPr>
          <w:sz w:val="16"/>
          <w:szCs w:val="16"/>
        </w:rPr>
      </w:pPr>
    </w:p>
    <w:p w:rsidR="00605600" w:rsidRPr="00605600" w:rsidRDefault="00605600" w:rsidP="00605600">
      <w:pPr>
        <w:rPr>
          <w:sz w:val="16"/>
          <w:szCs w:val="16"/>
        </w:rPr>
      </w:pPr>
      <w:r w:rsidRPr="00605600">
        <w:rPr>
          <w:sz w:val="16"/>
          <w:szCs w:val="16"/>
        </w:rPr>
        <w:t xml:space="preserve">от « 20»       11       2018  г.    №     752                                                    п. </w:t>
      </w:r>
      <w:proofErr w:type="gramStart"/>
      <w:r w:rsidRPr="00605600">
        <w:rPr>
          <w:sz w:val="16"/>
          <w:szCs w:val="16"/>
        </w:rPr>
        <w:t>Островское</w:t>
      </w:r>
      <w:proofErr w:type="gramEnd"/>
      <w:r w:rsidRPr="00605600">
        <w:rPr>
          <w:sz w:val="16"/>
          <w:szCs w:val="16"/>
        </w:rPr>
        <w:t xml:space="preserve">                            </w:t>
      </w:r>
    </w:p>
    <w:p w:rsidR="00605600" w:rsidRPr="00605600" w:rsidRDefault="00605600" w:rsidP="00605600">
      <w:pPr>
        <w:rPr>
          <w:sz w:val="16"/>
          <w:szCs w:val="16"/>
        </w:rPr>
      </w:pPr>
    </w:p>
    <w:p w:rsidR="00605600" w:rsidRPr="00605600" w:rsidRDefault="00605600" w:rsidP="00605600">
      <w:pPr>
        <w:pStyle w:val="Default"/>
        <w:jc w:val="center"/>
        <w:rPr>
          <w:color w:val="auto"/>
          <w:sz w:val="16"/>
          <w:szCs w:val="16"/>
        </w:rPr>
      </w:pPr>
      <w:r w:rsidRPr="00605600">
        <w:rPr>
          <w:bCs/>
          <w:color w:val="auto"/>
          <w:sz w:val="16"/>
          <w:szCs w:val="16"/>
        </w:rPr>
        <w:t>Об утверждении административного регламента</w:t>
      </w:r>
    </w:p>
    <w:p w:rsidR="00605600" w:rsidRPr="00605600" w:rsidRDefault="00605600" w:rsidP="00605600">
      <w:pPr>
        <w:pStyle w:val="Default"/>
        <w:jc w:val="center"/>
        <w:rPr>
          <w:bCs/>
          <w:color w:val="auto"/>
          <w:sz w:val="16"/>
          <w:szCs w:val="16"/>
        </w:rPr>
      </w:pPr>
      <w:r w:rsidRPr="00605600">
        <w:rPr>
          <w:bCs/>
          <w:color w:val="auto"/>
          <w:sz w:val="16"/>
          <w:szCs w:val="16"/>
        </w:rPr>
        <w:t>предоставления администрацией Островского муниципального района муниципальной услуги по выдаче разрешения на заключение трудового договора с лицом, получившим либо получающим общее образование и достигшим возраста 14 лет, с лицом, не достигшим возраста 14 лет в случаях, установленных законодательством Российской Федерации</w:t>
      </w:r>
    </w:p>
    <w:p w:rsidR="00605600" w:rsidRPr="00605600" w:rsidRDefault="00605600" w:rsidP="00605600">
      <w:pPr>
        <w:jc w:val="both"/>
        <w:rPr>
          <w:color w:val="000000"/>
          <w:sz w:val="16"/>
          <w:szCs w:val="16"/>
        </w:rPr>
      </w:pPr>
    </w:p>
    <w:p w:rsidR="00605600" w:rsidRPr="00605600" w:rsidRDefault="00605600" w:rsidP="00605600">
      <w:pPr>
        <w:ind w:firstLine="708"/>
        <w:jc w:val="both"/>
        <w:rPr>
          <w:sz w:val="16"/>
          <w:szCs w:val="16"/>
        </w:rPr>
      </w:pPr>
      <w:r w:rsidRPr="00605600">
        <w:rPr>
          <w:color w:val="000000"/>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w:t>
      </w:r>
      <w:r w:rsidRPr="00605600">
        <w:rPr>
          <w:sz w:val="16"/>
          <w:szCs w:val="16"/>
        </w:rPr>
        <w:t xml:space="preserve">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605600" w:rsidRPr="00605600" w:rsidRDefault="00605600" w:rsidP="00605600">
      <w:pPr>
        <w:jc w:val="both"/>
        <w:rPr>
          <w:sz w:val="16"/>
          <w:szCs w:val="16"/>
        </w:rPr>
      </w:pPr>
    </w:p>
    <w:p w:rsidR="00605600" w:rsidRPr="00605600" w:rsidRDefault="00605600" w:rsidP="00605600">
      <w:pPr>
        <w:jc w:val="both"/>
        <w:rPr>
          <w:sz w:val="16"/>
          <w:szCs w:val="16"/>
        </w:rPr>
      </w:pPr>
      <w:r w:rsidRPr="00605600">
        <w:rPr>
          <w:color w:val="000000"/>
          <w:sz w:val="16"/>
          <w:szCs w:val="16"/>
        </w:rPr>
        <w:t xml:space="preserve">1. Утвердить прилагаемый административный регламент </w:t>
      </w:r>
      <w:r w:rsidRPr="00605600">
        <w:rPr>
          <w:sz w:val="16"/>
          <w:szCs w:val="16"/>
        </w:rPr>
        <w:t xml:space="preserve">предоставления администрацией Островского муниципального района Костромской области муниципальной услуги по </w:t>
      </w:r>
      <w:r w:rsidRPr="00605600">
        <w:rPr>
          <w:bCs/>
          <w:sz w:val="16"/>
          <w:szCs w:val="16"/>
        </w:rPr>
        <w:t>выдаче разрешения на заключение трудового договора с лицом, получившим либо получающим общее образование и достигшим возраста 14 лет, с лицом, не достигшим возраста 14 лет в случаях, установленных законодательством Российской Федерации.</w:t>
      </w:r>
    </w:p>
    <w:p w:rsidR="00605600" w:rsidRPr="00605600" w:rsidRDefault="00605600" w:rsidP="00605600">
      <w:pPr>
        <w:jc w:val="both"/>
        <w:rPr>
          <w:sz w:val="16"/>
          <w:szCs w:val="16"/>
        </w:rPr>
      </w:pPr>
      <w:r w:rsidRPr="00605600">
        <w:rPr>
          <w:sz w:val="16"/>
          <w:szCs w:val="16"/>
        </w:rPr>
        <w:t xml:space="preserve">2. </w:t>
      </w:r>
      <w:proofErr w:type="gramStart"/>
      <w:r w:rsidRPr="00605600">
        <w:rPr>
          <w:sz w:val="16"/>
          <w:szCs w:val="16"/>
        </w:rPr>
        <w:t>Контроль за</w:t>
      </w:r>
      <w:proofErr w:type="gramEnd"/>
      <w:r w:rsidRPr="00605600">
        <w:rP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Баранову О.А.</w:t>
      </w:r>
    </w:p>
    <w:p w:rsidR="00605600" w:rsidRPr="00605600" w:rsidRDefault="00605600" w:rsidP="00605600">
      <w:pPr>
        <w:pStyle w:val="2f3"/>
        <w:spacing w:after="0" w:line="240" w:lineRule="auto"/>
        <w:ind w:left="0"/>
        <w:jc w:val="both"/>
        <w:rPr>
          <w:rFonts w:ascii="Times New Roman" w:hAnsi="Times New Roman"/>
          <w:sz w:val="16"/>
          <w:szCs w:val="16"/>
        </w:rPr>
      </w:pPr>
      <w:r w:rsidRPr="00605600">
        <w:rPr>
          <w:rFonts w:ascii="Times New Roman" w:hAnsi="Times New Roman"/>
          <w:color w:val="000000"/>
          <w:sz w:val="16"/>
          <w:szCs w:val="16"/>
        </w:rPr>
        <w:t>3.  Н</w:t>
      </w:r>
      <w:r w:rsidRPr="00605600">
        <w:rPr>
          <w:rFonts w:ascii="Times New Roman" w:hAnsi="Times New Roman"/>
          <w:sz w:val="16"/>
          <w:szCs w:val="16"/>
        </w:rPr>
        <w:t>астоящее постановление вступает в силу  с момента его подписания.</w:t>
      </w:r>
    </w:p>
    <w:p w:rsidR="00605600" w:rsidRPr="00605600" w:rsidRDefault="00605600" w:rsidP="00605600">
      <w:pPr>
        <w:rPr>
          <w:sz w:val="16"/>
          <w:szCs w:val="16"/>
        </w:rPr>
      </w:pPr>
    </w:p>
    <w:p w:rsidR="00605600" w:rsidRPr="00605600" w:rsidRDefault="00605600" w:rsidP="00605600">
      <w:pPr>
        <w:ind w:hanging="540"/>
        <w:rPr>
          <w:sz w:val="16"/>
          <w:szCs w:val="16"/>
        </w:rPr>
      </w:pPr>
      <w:r w:rsidRPr="00605600">
        <w:rPr>
          <w:sz w:val="16"/>
          <w:szCs w:val="16"/>
        </w:rPr>
        <w:t xml:space="preserve">       Глава Островского муниципального района                                 Г.А.Полякова</w:t>
      </w:r>
    </w:p>
    <w:p w:rsidR="00605600" w:rsidRPr="00605600" w:rsidRDefault="00605600" w:rsidP="00605600">
      <w:pPr>
        <w:jc w:val="both"/>
        <w:rPr>
          <w:rStyle w:val="af0"/>
          <w:color w:val="000000"/>
          <w:sz w:val="16"/>
          <w:szCs w:val="16"/>
        </w:rPr>
      </w:pPr>
    </w:p>
    <w:p w:rsidR="00605600" w:rsidRPr="00605600" w:rsidRDefault="00605600" w:rsidP="00605600">
      <w:pPr>
        <w:jc w:val="right"/>
        <w:rPr>
          <w:sz w:val="16"/>
          <w:szCs w:val="16"/>
        </w:rPr>
      </w:pPr>
    </w:p>
    <w:p w:rsidR="00605600" w:rsidRPr="00605600" w:rsidRDefault="00605600" w:rsidP="00605600">
      <w:pPr>
        <w:jc w:val="right"/>
        <w:rPr>
          <w:sz w:val="16"/>
          <w:szCs w:val="16"/>
        </w:rPr>
      </w:pPr>
      <w:r w:rsidRPr="00605600">
        <w:rPr>
          <w:sz w:val="16"/>
          <w:szCs w:val="16"/>
        </w:rPr>
        <w:t xml:space="preserve">Приложение </w:t>
      </w:r>
    </w:p>
    <w:p w:rsidR="00605600" w:rsidRPr="00605600" w:rsidRDefault="00605600" w:rsidP="00605600">
      <w:pPr>
        <w:jc w:val="right"/>
        <w:rPr>
          <w:sz w:val="16"/>
          <w:szCs w:val="16"/>
        </w:rPr>
      </w:pPr>
      <w:r w:rsidRPr="00605600">
        <w:rPr>
          <w:sz w:val="16"/>
          <w:szCs w:val="16"/>
        </w:rPr>
        <w:t>к постановлению администрации</w:t>
      </w:r>
    </w:p>
    <w:p w:rsidR="00605600" w:rsidRPr="00605600" w:rsidRDefault="00605600" w:rsidP="00605600">
      <w:pPr>
        <w:jc w:val="right"/>
        <w:rPr>
          <w:sz w:val="16"/>
          <w:szCs w:val="16"/>
        </w:rPr>
      </w:pPr>
      <w:r w:rsidRPr="00605600">
        <w:rPr>
          <w:sz w:val="16"/>
          <w:szCs w:val="16"/>
        </w:rPr>
        <w:t>Островского муниципального района</w:t>
      </w:r>
    </w:p>
    <w:p w:rsidR="00605600" w:rsidRPr="00605600" w:rsidRDefault="00605600" w:rsidP="00605600">
      <w:pPr>
        <w:jc w:val="right"/>
        <w:rPr>
          <w:sz w:val="16"/>
          <w:szCs w:val="16"/>
        </w:rPr>
      </w:pPr>
      <w:r w:rsidRPr="00605600">
        <w:rPr>
          <w:sz w:val="16"/>
          <w:szCs w:val="16"/>
        </w:rPr>
        <w:t>Костромской области</w:t>
      </w:r>
    </w:p>
    <w:p w:rsidR="00605600" w:rsidRPr="00605600" w:rsidRDefault="00605600" w:rsidP="00605600">
      <w:pPr>
        <w:jc w:val="right"/>
        <w:rPr>
          <w:sz w:val="16"/>
          <w:szCs w:val="16"/>
        </w:rPr>
      </w:pPr>
      <w:r w:rsidRPr="00605600">
        <w:rPr>
          <w:sz w:val="16"/>
          <w:szCs w:val="16"/>
        </w:rPr>
        <w:t>от ___________ № ______</w:t>
      </w:r>
    </w:p>
    <w:p w:rsidR="00605600" w:rsidRPr="00605600" w:rsidRDefault="00605600" w:rsidP="00605600">
      <w:pPr>
        <w:rPr>
          <w:sz w:val="16"/>
          <w:szCs w:val="16"/>
        </w:rPr>
      </w:pPr>
    </w:p>
    <w:p w:rsidR="00605600" w:rsidRPr="00605600" w:rsidRDefault="00605600" w:rsidP="00605600">
      <w:pPr>
        <w:rPr>
          <w:sz w:val="16"/>
          <w:szCs w:val="16"/>
        </w:rPr>
      </w:pPr>
    </w:p>
    <w:p w:rsidR="00605600" w:rsidRPr="00605600" w:rsidRDefault="00605600" w:rsidP="00605600">
      <w:pPr>
        <w:pStyle w:val="Default"/>
        <w:jc w:val="center"/>
        <w:rPr>
          <w:color w:val="auto"/>
          <w:sz w:val="16"/>
          <w:szCs w:val="16"/>
        </w:rPr>
      </w:pPr>
      <w:r w:rsidRPr="00605600">
        <w:rPr>
          <w:b/>
          <w:bCs/>
          <w:color w:val="auto"/>
          <w:sz w:val="16"/>
          <w:szCs w:val="16"/>
        </w:rPr>
        <w:t>Административный регламент</w:t>
      </w:r>
    </w:p>
    <w:p w:rsidR="00605600" w:rsidRPr="00605600" w:rsidRDefault="00605600" w:rsidP="00605600">
      <w:pPr>
        <w:pStyle w:val="Default"/>
        <w:jc w:val="center"/>
        <w:rPr>
          <w:b/>
          <w:bCs/>
          <w:color w:val="auto"/>
          <w:sz w:val="16"/>
          <w:szCs w:val="16"/>
        </w:rPr>
      </w:pPr>
      <w:r w:rsidRPr="00605600">
        <w:rPr>
          <w:b/>
          <w:bCs/>
          <w:color w:val="auto"/>
          <w:sz w:val="16"/>
          <w:szCs w:val="16"/>
        </w:rPr>
        <w:t>предоставления администрацией Островского муниципального района муниципальной услуги по выдаче разрешения на заключение трудового договора с лицом, получившим либо получающим общее образование и достигшим возраста 14 лет, с лицом, не достигшим возраста 14 лет в случаях, установленных законодательством Российской Федерации</w:t>
      </w:r>
    </w:p>
    <w:p w:rsidR="00605600" w:rsidRPr="00605600" w:rsidRDefault="00605600" w:rsidP="00605600">
      <w:pPr>
        <w:jc w:val="both"/>
        <w:rPr>
          <w:sz w:val="16"/>
          <w:szCs w:val="16"/>
        </w:rPr>
      </w:pPr>
    </w:p>
    <w:p w:rsidR="00605600" w:rsidRPr="00605600" w:rsidRDefault="00605600" w:rsidP="00605600">
      <w:pPr>
        <w:pStyle w:val="Default"/>
        <w:jc w:val="center"/>
        <w:rPr>
          <w:b/>
          <w:color w:val="auto"/>
          <w:sz w:val="16"/>
          <w:szCs w:val="16"/>
        </w:rPr>
      </w:pPr>
      <w:r w:rsidRPr="00605600">
        <w:rPr>
          <w:b/>
          <w:color w:val="auto"/>
          <w:sz w:val="16"/>
          <w:szCs w:val="16"/>
        </w:rPr>
        <w:t>Раздел 1. Общие положения</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1. </w:t>
      </w:r>
      <w:proofErr w:type="gramStart"/>
      <w:r w:rsidRPr="00605600">
        <w:rPr>
          <w:color w:val="auto"/>
          <w:sz w:val="16"/>
          <w:szCs w:val="16"/>
        </w:rPr>
        <w:t xml:space="preserve">Административный регламент предоставления администрацией Островского муниципального района муниципальной услуги по выдаче разрешения на заключение трудового договора с лицом, получившим либо получающим общее образование и достигшим возраста 14 лет, с лицом, не достигшим возраста 14 лет в случаях, установленных законодательством Российской Федерации (далее – муниципальная услуга), регулирует отношения, </w:t>
      </w:r>
      <w:r w:rsidRPr="00605600">
        <w:rPr>
          <w:color w:val="auto"/>
          <w:sz w:val="16"/>
          <w:szCs w:val="16"/>
        </w:rPr>
        <w:lastRenderedPageBreak/>
        <w:t>связанные с предоставлением муниципальной  услуги, устанавливает сроки и последовательность административных процедур (действий) при предоставлении</w:t>
      </w:r>
      <w:proofErr w:type="gramEnd"/>
      <w:r w:rsidRPr="00605600">
        <w:rPr>
          <w:color w:val="auto"/>
          <w:sz w:val="16"/>
          <w:szCs w:val="16"/>
        </w:rPr>
        <w:t xml:space="preserve"> муниципальной услуги, порядок взаимодействия между органами опеки и попечительства и заявителями, иными органами государственной власти и местного самоуправления, учреждениями и организациями.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2. Заявителями, в отношении которых предоставляется муниципальная услуга, являются: </w:t>
      </w:r>
    </w:p>
    <w:p w:rsidR="00605600" w:rsidRPr="00605600" w:rsidRDefault="00605600" w:rsidP="00605600">
      <w:pPr>
        <w:pStyle w:val="Default"/>
        <w:jc w:val="both"/>
        <w:rPr>
          <w:color w:val="auto"/>
          <w:sz w:val="16"/>
          <w:szCs w:val="16"/>
        </w:rPr>
      </w:pPr>
      <w:r w:rsidRPr="00605600">
        <w:rPr>
          <w:color w:val="auto"/>
          <w:sz w:val="16"/>
          <w:szCs w:val="16"/>
        </w:rPr>
        <w:t xml:space="preserve">1) лица, получившие общее образование и достигшие возраста 14 лет, для выполнения легкого труда, не причиняющего вреда здоровью; </w:t>
      </w:r>
    </w:p>
    <w:p w:rsidR="00605600" w:rsidRPr="00605600" w:rsidRDefault="00605600" w:rsidP="00605600">
      <w:pPr>
        <w:pStyle w:val="Default"/>
        <w:jc w:val="both"/>
        <w:rPr>
          <w:color w:val="auto"/>
          <w:sz w:val="16"/>
          <w:szCs w:val="16"/>
        </w:rPr>
      </w:pPr>
      <w:r w:rsidRPr="00605600">
        <w:rPr>
          <w:color w:val="auto"/>
          <w:sz w:val="16"/>
          <w:szCs w:val="16"/>
        </w:rPr>
        <w:t xml:space="preserve">2) лица, получающие общее образование и достигшие возраста 14 лет, для выполнения в свободное от получения образования время легкого труда, не причиняющего вреда здоровью и без ущерба для освоения образовательной программы;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3) законные представители несовершеннолетних лиц, не достигших возраста 14 лет для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а также спортсменов, не достигших возраста 14 лет для выполнения работы без ущерба для своего здоровья и нравственного развития (далее - заявители). </w:t>
      </w:r>
      <w:proofErr w:type="gramEnd"/>
    </w:p>
    <w:p w:rsidR="00605600" w:rsidRPr="00605600" w:rsidRDefault="00605600" w:rsidP="00605600">
      <w:pPr>
        <w:pStyle w:val="Default"/>
        <w:ind w:firstLine="708"/>
        <w:jc w:val="both"/>
        <w:rPr>
          <w:color w:val="auto"/>
          <w:sz w:val="16"/>
          <w:szCs w:val="16"/>
        </w:rPr>
      </w:pPr>
      <w:r w:rsidRPr="00605600">
        <w:rPr>
          <w:color w:val="auto"/>
          <w:sz w:val="16"/>
          <w:szCs w:val="16"/>
        </w:rPr>
        <w:t xml:space="preserve">3. </w:t>
      </w:r>
      <w:proofErr w:type="gramStart"/>
      <w:r w:rsidRPr="00605600">
        <w:rPr>
          <w:color w:val="auto"/>
          <w:sz w:val="16"/>
          <w:szCs w:val="16"/>
        </w:rPr>
        <w:t>Информация о месте нахождения, графиках работы, справочных телефонах сектора по опеке и попечительству администрации Островского муниципального района, осуществляющего предоставление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 приведены в приложении № 1 к настоящему административному</w:t>
      </w:r>
      <w:proofErr w:type="gramEnd"/>
      <w:r w:rsidRPr="00605600">
        <w:rPr>
          <w:color w:val="auto"/>
          <w:sz w:val="16"/>
          <w:szCs w:val="16"/>
        </w:rPr>
        <w:t xml:space="preserve"> регламенту.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Для получения информации по вопросам предоставления муниципальной услуги заявитель обращается лично, письменно, по телефону, по электронной почте в сектор по опеке и попечительству администрации Островского муниципального района, через федеральную государственную информационную систему «Единый портал государственных и муниципальных услуг (функций)» или через региональную информационную систему «Единый портал Костромской области».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Для получения сведений о ходе предоставления муниципальной услуги заявитель обращается лично, письменно, по телефону, по электронной почте в сектор по опеке и попечительству администрации Островского муниципального района, предоставляющий муниципальную услугу, или через региональную информационную систему «Единый портал Костромской области» после прохождения процедур авторизации.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Информирование (консультирование) по вопросам предоставления муниципальной услуги осуществляется специалистами сектора по опеке и попечительству администрации Островского муниципального района.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Консультации предоставляются по следующим вопросам: </w:t>
      </w:r>
    </w:p>
    <w:p w:rsidR="00605600" w:rsidRPr="00605600" w:rsidRDefault="00605600" w:rsidP="00605600">
      <w:pPr>
        <w:pStyle w:val="Default"/>
        <w:jc w:val="both"/>
        <w:rPr>
          <w:color w:val="auto"/>
          <w:sz w:val="16"/>
          <w:szCs w:val="16"/>
        </w:rPr>
      </w:pPr>
      <w:r w:rsidRPr="00605600">
        <w:rPr>
          <w:color w:val="auto"/>
          <w:sz w:val="16"/>
          <w:szCs w:val="16"/>
        </w:rPr>
        <w:t xml:space="preserve">- содержание и ход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 перечень документов, необходимых для предоставления муниципальной услуги, комплектность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 </w:t>
      </w:r>
    </w:p>
    <w:p w:rsidR="00605600" w:rsidRPr="00605600" w:rsidRDefault="00605600" w:rsidP="00605600">
      <w:pPr>
        <w:pStyle w:val="Default"/>
        <w:jc w:val="both"/>
        <w:rPr>
          <w:color w:val="auto"/>
          <w:sz w:val="16"/>
          <w:szCs w:val="16"/>
        </w:rPr>
      </w:pPr>
      <w:r w:rsidRPr="00605600">
        <w:rPr>
          <w:color w:val="auto"/>
          <w:sz w:val="16"/>
          <w:szCs w:val="16"/>
        </w:rPr>
        <w:t>- время приема и выдачи документов специалистами сектора по опеке и попечительству администрации Островского муниципального района;</w:t>
      </w:r>
    </w:p>
    <w:p w:rsidR="00605600" w:rsidRPr="00605600" w:rsidRDefault="00605600" w:rsidP="00605600">
      <w:pPr>
        <w:pStyle w:val="Default"/>
        <w:jc w:val="both"/>
        <w:rPr>
          <w:color w:val="auto"/>
          <w:sz w:val="16"/>
          <w:szCs w:val="16"/>
        </w:rPr>
      </w:pPr>
      <w:r w:rsidRPr="00605600">
        <w:rPr>
          <w:color w:val="auto"/>
          <w:sz w:val="16"/>
          <w:szCs w:val="16"/>
        </w:rPr>
        <w:t xml:space="preserve">- срок принятия решения сектором по опеке и попечительству о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 порядок обжалования действий (бездействия) и решений, осуществляемых и принимаемых сектором по опеке и попечительству, в ходе предоставления муниципальной услуги.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Сведения о ходе предоставления муниципальной услуги и услуг, которые являются необходимыми для предоставления муниципальной услуги, предоставляются заявителю по справочным телефонам или при личном обращении при указании даты и регистрационного номера заявления, обозначенных в полученной при подаче документов расписке.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Информация по вопросам предоставления муниципальной услуги размещается: </w:t>
      </w:r>
    </w:p>
    <w:p w:rsidR="00605600" w:rsidRPr="00605600" w:rsidRDefault="00605600" w:rsidP="00605600">
      <w:pPr>
        <w:pStyle w:val="Default"/>
        <w:jc w:val="both"/>
        <w:rPr>
          <w:color w:val="auto"/>
          <w:sz w:val="16"/>
          <w:szCs w:val="16"/>
        </w:rPr>
      </w:pPr>
      <w:r w:rsidRPr="00605600">
        <w:rPr>
          <w:color w:val="auto"/>
          <w:sz w:val="16"/>
          <w:szCs w:val="16"/>
        </w:rPr>
        <w:t xml:space="preserve">- на информационных стендах сектора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 на официальных сайтах сектора по опеке и попечительству администрации Островского муниципального района в сети Интернет; </w:t>
      </w:r>
    </w:p>
    <w:p w:rsidR="00605600" w:rsidRPr="00605600" w:rsidRDefault="00605600" w:rsidP="00605600">
      <w:pPr>
        <w:pStyle w:val="Default"/>
        <w:jc w:val="both"/>
        <w:rPr>
          <w:color w:val="auto"/>
          <w:sz w:val="16"/>
          <w:szCs w:val="16"/>
        </w:rPr>
      </w:pPr>
      <w:r w:rsidRPr="00605600">
        <w:rPr>
          <w:color w:val="auto"/>
          <w:sz w:val="16"/>
          <w:szCs w:val="16"/>
        </w:rPr>
        <w:t>- в федеральной государственной информационной системе «Единый портал государственных и муниципальных услуг (функций)» (</w:t>
      </w:r>
      <w:proofErr w:type="spellStart"/>
      <w:r w:rsidRPr="00605600">
        <w:rPr>
          <w:color w:val="auto"/>
          <w:sz w:val="16"/>
          <w:szCs w:val="16"/>
        </w:rPr>
        <w:t>gosuslugi.ru</w:t>
      </w:r>
      <w:proofErr w:type="spellEnd"/>
      <w:r w:rsidRPr="00605600">
        <w:rPr>
          <w:color w:val="auto"/>
          <w:sz w:val="16"/>
          <w:szCs w:val="16"/>
        </w:rPr>
        <w:t xml:space="preserve">); </w:t>
      </w:r>
    </w:p>
    <w:p w:rsidR="00605600" w:rsidRPr="00605600" w:rsidRDefault="00605600" w:rsidP="00605600">
      <w:pPr>
        <w:pStyle w:val="Default"/>
        <w:jc w:val="both"/>
        <w:rPr>
          <w:color w:val="auto"/>
          <w:sz w:val="16"/>
          <w:szCs w:val="16"/>
        </w:rPr>
      </w:pPr>
      <w:r w:rsidRPr="00605600">
        <w:rPr>
          <w:color w:val="auto"/>
          <w:sz w:val="16"/>
          <w:szCs w:val="16"/>
        </w:rPr>
        <w:t xml:space="preserve">в региональной информационной системе «Единый портал Костромской области» (44gosuslugi.ru); </w:t>
      </w:r>
    </w:p>
    <w:p w:rsidR="00605600" w:rsidRPr="00605600" w:rsidRDefault="00605600" w:rsidP="00605600">
      <w:pPr>
        <w:pStyle w:val="Default"/>
        <w:jc w:val="both"/>
        <w:rPr>
          <w:color w:val="auto"/>
          <w:sz w:val="16"/>
          <w:szCs w:val="16"/>
        </w:rPr>
      </w:pPr>
      <w:r w:rsidRPr="00605600">
        <w:rPr>
          <w:color w:val="auto"/>
          <w:sz w:val="16"/>
          <w:szCs w:val="16"/>
        </w:rPr>
        <w:t xml:space="preserve">- в средствах массовой информации, в информационных материалах (брошюрах, буклетах и т.д.). </w:t>
      </w:r>
    </w:p>
    <w:p w:rsidR="00605600" w:rsidRPr="00605600" w:rsidRDefault="00605600" w:rsidP="00605600">
      <w:pPr>
        <w:pStyle w:val="Default"/>
        <w:jc w:val="both"/>
        <w:rPr>
          <w:color w:val="auto"/>
          <w:sz w:val="16"/>
          <w:szCs w:val="16"/>
        </w:rPr>
      </w:pPr>
      <w:r w:rsidRPr="00605600">
        <w:rPr>
          <w:color w:val="auto"/>
          <w:sz w:val="16"/>
          <w:szCs w:val="16"/>
        </w:rPr>
        <w:t xml:space="preserve">Размещаемая информация содержит в том числе: </w:t>
      </w:r>
    </w:p>
    <w:p w:rsidR="00605600" w:rsidRPr="00605600" w:rsidRDefault="00605600" w:rsidP="00605600">
      <w:pPr>
        <w:pStyle w:val="Default"/>
        <w:jc w:val="both"/>
        <w:rPr>
          <w:color w:val="auto"/>
          <w:sz w:val="16"/>
          <w:szCs w:val="16"/>
        </w:rPr>
      </w:pPr>
      <w:r w:rsidRPr="00605600">
        <w:rPr>
          <w:color w:val="auto"/>
          <w:sz w:val="16"/>
          <w:szCs w:val="16"/>
        </w:rPr>
        <w:t xml:space="preserve">- информацию о месте нахождения и графике работы сектора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 справочные телефоны сектора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 адреса официальных сайтов сектора по опеке и попечительству администрации Островского муниципального района в сети Интернет, содержащие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 </w:t>
      </w:r>
    </w:p>
    <w:p w:rsidR="00605600" w:rsidRPr="00605600" w:rsidRDefault="00605600" w:rsidP="00605600">
      <w:pPr>
        <w:pStyle w:val="Default"/>
        <w:jc w:val="both"/>
        <w:rPr>
          <w:color w:val="auto"/>
          <w:sz w:val="16"/>
          <w:szCs w:val="16"/>
        </w:rPr>
      </w:pPr>
      <w:r w:rsidRPr="00605600">
        <w:rPr>
          <w:color w:val="auto"/>
          <w:sz w:val="16"/>
          <w:szCs w:val="16"/>
        </w:rPr>
        <w:t xml:space="preserve">-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 </w:t>
      </w:r>
    </w:p>
    <w:p w:rsidR="00605600" w:rsidRPr="00605600" w:rsidRDefault="00605600" w:rsidP="00605600">
      <w:pPr>
        <w:jc w:val="both"/>
        <w:rPr>
          <w:sz w:val="16"/>
          <w:szCs w:val="16"/>
        </w:rPr>
      </w:pPr>
    </w:p>
    <w:p w:rsidR="00605600" w:rsidRPr="00605600" w:rsidRDefault="00605600" w:rsidP="00605600">
      <w:pPr>
        <w:pStyle w:val="Default"/>
        <w:jc w:val="center"/>
        <w:rPr>
          <w:color w:val="auto"/>
          <w:sz w:val="16"/>
          <w:szCs w:val="16"/>
        </w:rPr>
      </w:pPr>
      <w:r w:rsidRPr="00605600">
        <w:rPr>
          <w:color w:val="auto"/>
          <w:sz w:val="16"/>
          <w:szCs w:val="16"/>
        </w:rPr>
        <w:t>Раздел 2. Стандарт предоставления муниципальной услуги</w:t>
      </w:r>
    </w:p>
    <w:p w:rsidR="00605600" w:rsidRPr="00605600" w:rsidRDefault="00605600" w:rsidP="00605600">
      <w:pPr>
        <w:pStyle w:val="Default"/>
        <w:jc w:val="center"/>
        <w:rPr>
          <w:color w:val="auto"/>
          <w:sz w:val="16"/>
          <w:szCs w:val="16"/>
        </w:rPr>
      </w:pPr>
    </w:p>
    <w:p w:rsidR="00605600" w:rsidRPr="00605600" w:rsidRDefault="00605600" w:rsidP="00605600">
      <w:pPr>
        <w:pStyle w:val="Default"/>
        <w:jc w:val="both"/>
        <w:rPr>
          <w:color w:val="auto"/>
          <w:sz w:val="16"/>
          <w:szCs w:val="16"/>
        </w:rPr>
      </w:pPr>
      <w:r w:rsidRPr="00605600">
        <w:rPr>
          <w:color w:val="auto"/>
          <w:sz w:val="16"/>
          <w:szCs w:val="16"/>
        </w:rPr>
        <w:t xml:space="preserve">4. Наименование муниципальной услуги – выдача разрешения на заключение трудового договора с лицом, получившим либо получающим общее образование и достигшим возраста 14 лет, а также по выдаче разрешения на заключение трудового договора с лицом, не достигшим возраста 14 лет в случаях, установленных законодательством Российской Федерации. </w:t>
      </w:r>
    </w:p>
    <w:p w:rsidR="00605600" w:rsidRPr="00605600" w:rsidRDefault="00605600" w:rsidP="00605600">
      <w:pPr>
        <w:pStyle w:val="Default"/>
        <w:jc w:val="both"/>
        <w:rPr>
          <w:color w:val="auto"/>
          <w:sz w:val="16"/>
          <w:szCs w:val="16"/>
        </w:rPr>
      </w:pPr>
      <w:r w:rsidRPr="00605600">
        <w:rPr>
          <w:color w:val="auto"/>
          <w:sz w:val="16"/>
          <w:szCs w:val="16"/>
        </w:rPr>
        <w:t xml:space="preserve">5. Муниципальная услуга предоставляется сектором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6. Результатом предоставления муниципальной услуги является принятие решения: </w:t>
      </w:r>
    </w:p>
    <w:p w:rsidR="00605600" w:rsidRPr="00605600" w:rsidRDefault="00605600" w:rsidP="00605600">
      <w:pPr>
        <w:pStyle w:val="Default"/>
        <w:jc w:val="both"/>
        <w:rPr>
          <w:color w:val="auto"/>
          <w:sz w:val="16"/>
          <w:szCs w:val="16"/>
        </w:rPr>
      </w:pPr>
      <w:r w:rsidRPr="00605600">
        <w:rPr>
          <w:color w:val="auto"/>
          <w:sz w:val="16"/>
          <w:szCs w:val="16"/>
        </w:rPr>
        <w:t xml:space="preserve">1) о выдаче (об отказе в выдаче) разрешения на заключение трудового договора с лицом, получившим либо получающим общее образование и достигшим возраста 14 лет;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2) о выдаче (об отказе в выдаче) разрешения на заключение трудового договора с лицом, не достигшим возраста 14 лет, для участия в создании и (или) исполнении (экспонировании) произведений в организациях кинематографии, театрах, театральных и концертных организациях, цирках без ущерба здоровью и нравственному развитию, а также со спортсменом, не достигшим возраста 14 лет. </w:t>
      </w:r>
      <w:proofErr w:type="gramEnd"/>
    </w:p>
    <w:p w:rsidR="00605600" w:rsidRPr="00605600" w:rsidRDefault="00605600" w:rsidP="00605600">
      <w:pPr>
        <w:pStyle w:val="Default"/>
        <w:ind w:firstLine="708"/>
        <w:jc w:val="both"/>
        <w:rPr>
          <w:color w:val="auto"/>
          <w:sz w:val="16"/>
          <w:szCs w:val="16"/>
        </w:rPr>
      </w:pPr>
      <w:r w:rsidRPr="00605600">
        <w:rPr>
          <w:color w:val="auto"/>
          <w:sz w:val="16"/>
          <w:szCs w:val="16"/>
        </w:rPr>
        <w:t xml:space="preserve">Процедура предоставления муниципальной услуги завершается получением заявителем подписанного заместителем главы администрации Островского муниципального района уведомления о предоставлении либо уведомления об отказе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7. Срок предоставления муниципальной услуги составляет 10 календарных дней со дня регистрации заявления и комплекта документов, необходимых для предоставления муниципальной услуги, в секторе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8. Предоставление муниципальной услуги осуществляется в соответствии со следующими нормативными правовыми актами: </w:t>
      </w:r>
    </w:p>
    <w:p w:rsidR="00605600" w:rsidRPr="00605600" w:rsidRDefault="00605600" w:rsidP="00605600">
      <w:pPr>
        <w:pStyle w:val="Default"/>
        <w:jc w:val="both"/>
        <w:rPr>
          <w:color w:val="auto"/>
          <w:sz w:val="16"/>
          <w:szCs w:val="16"/>
        </w:rPr>
      </w:pPr>
      <w:r w:rsidRPr="00605600">
        <w:rPr>
          <w:color w:val="auto"/>
          <w:sz w:val="16"/>
          <w:szCs w:val="16"/>
        </w:rPr>
        <w:t xml:space="preserve">1) Конституцией Российской Федерации (Официальный интернет-портал правовой информации </w:t>
      </w:r>
      <w:proofErr w:type="spellStart"/>
      <w:r w:rsidRPr="00605600">
        <w:rPr>
          <w:color w:val="auto"/>
          <w:sz w:val="16"/>
          <w:szCs w:val="16"/>
        </w:rPr>
        <w:t>www.pravo.gov.ru</w:t>
      </w:r>
      <w:proofErr w:type="spellEnd"/>
      <w:r w:rsidRPr="00605600">
        <w:rPr>
          <w:color w:val="auto"/>
          <w:sz w:val="16"/>
          <w:szCs w:val="16"/>
        </w:rPr>
        <w:t xml:space="preserve">, 01.08.2014); </w:t>
      </w:r>
    </w:p>
    <w:p w:rsidR="00605600" w:rsidRPr="00605600" w:rsidRDefault="00605600" w:rsidP="00605600">
      <w:pPr>
        <w:pStyle w:val="Default"/>
        <w:jc w:val="both"/>
        <w:rPr>
          <w:color w:val="auto"/>
          <w:sz w:val="16"/>
          <w:szCs w:val="16"/>
        </w:rPr>
      </w:pPr>
      <w:r w:rsidRPr="00605600">
        <w:rPr>
          <w:color w:val="auto"/>
          <w:sz w:val="16"/>
          <w:szCs w:val="16"/>
        </w:rPr>
        <w:t xml:space="preserve">2) Гражданским кодексом Российской Федерации от 30 ноября 1994 года № 51-ФЗ («Собрание законодательства Российской Федерации», 05.12.1994, № 32, ст. 3301); </w:t>
      </w:r>
    </w:p>
    <w:p w:rsidR="00605600" w:rsidRPr="00605600" w:rsidRDefault="00605600" w:rsidP="00605600">
      <w:pPr>
        <w:pStyle w:val="Default"/>
        <w:jc w:val="both"/>
        <w:rPr>
          <w:color w:val="auto"/>
          <w:sz w:val="16"/>
          <w:szCs w:val="16"/>
        </w:rPr>
      </w:pPr>
      <w:r w:rsidRPr="00605600">
        <w:rPr>
          <w:color w:val="auto"/>
          <w:sz w:val="16"/>
          <w:szCs w:val="16"/>
        </w:rPr>
        <w:t xml:space="preserve">3) Семейным кодексом Российской Федерации от 29 декабря 1995 года № 223-ФЗ («Собрание законодательства Российской Федерации», 01.01.1996, № 1, ст. 16); </w:t>
      </w:r>
    </w:p>
    <w:p w:rsidR="00605600" w:rsidRPr="00605600" w:rsidRDefault="00605600" w:rsidP="00605600">
      <w:pPr>
        <w:pStyle w:val="Default"/>
        <w:jc w:val="both"/>
        <w:rPr>
          <w:color w:val="auto"/>
          <w:sz w:val="16"/>
          <w:szCs w:val="16"/>
        </w:rPr>
      </w:pPr>
      <w:r w:rsidRPr="00605600">
        <w:rPr>
          <w:color w:val="auto"/>
          <w:sz w:val="16"/>
          <w:szCs w:val="16"/>
        </w:rPr>
        <w:t xml:space="preserve">4) Трудовым кодексом Российской Федерации от 30 декабря 2001 года № 197-ФЗ («Российская газета», № 256, 31.12.2001); </w:t>
      </w:r>
    </w:p>
    <w:p w:rsidR="00605600" w:rsidRPr="00605600" w:rsidRDefault="00605600" w:rsidP="00605600">
      <w:pPr>
        <w:pStyle w:val="Default"/>
        <w:jc w:val="both"/>
        <w:rPr>
          <w:color w:val="auto"/>
          <w:sz w:val="16"/>
          <w:szCs w:val="16"/>
        </w:rPr>
      </w:pPr>
      <w:r w:rsidRPr="00605600">
        <w:rPr>
          <w:color w:val="auto"/>
          <w:sz w:val="16"/>
          <w:szCs w:val="16"/>
        </w:rPr>
        <w:t xml:space="preserve">5) Федеральным законом от 24 апреля 2008 года № 48-ФЗ «Об опеке и попечительстве» («Собрание законодательства Российской Федерации», 28.04.2008, № 17, ст. 1755); </w:t>
      </w:r>
    </w:p>
    <w:p w:rsidR="00605600" w:rsidRPr="00605600" w:rsidRDefault="00605600" w:rsidP="00605600">
      <w:pPr>
        <w:pStyle w:val="Default"/>
        <w:jc w:val="both"/>
        <w:rPr>
          <w:color w:val="auto"/>
          <w:sz w:val="16"/>
          <w:szCs w:val="16"/>
        </w:rPr>
      </w:pPr>
      <w:r w:rsidRPr="00605600">
        <w:rPr>
          <w:color w:val="auto"/>
          <w:sz w:val="16"/>
          <w:szCs w:val="16"/>
        </w:rPr>
        <w:t xml:space="preserve">6) 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 </w:t>
      </w:r>
    </w:p>
    <w:p w:rsidR="00605600" w:rsidRPr="00605600" w:rsidRDefault="00605600" w:rsidP="00605600">
      <w:pPr>
        <w:pStyle w:val="Default"/>
        <w:jc w:val="both"/>
        <w:rPr>
          <w:color w:val="auto"/>
          <w:sz w:val="16"/>
          <w:szCs w:val="16"/>
        </w:rPr>
      </w:pPr>
      <w:r w:rsidRPr="00605600">
        <w:rPr>
          <w:color w:val="auto"/>
          <w:sz w:val="16"/>
          <w:szCs w:val="16"/>
        </w:rPr>
        <w:t xml:space="preserve">7) Федеральным законом от 27 июля 2006 года № 152-ФЗ «О персональных данных» («Российская газета», № 165, 29.07.2006); </w:t>
      </w:r>
    </w:p>
    <w:p w:rsidR="00605600" w:rsidRPr="00605600" w:rsidRDefault="00605600" w:rsidP="00605600">
      <w:pPr>
        <w:pStyle w:val="Default"/>
        <w:jc w:val="both"/>
        <w:rPr>
          <w:color w:val="auto"/>
          <w:sz w:val="16"/>
          <w:szCs w:val="16"/>
        </w:rPr>
      </w:pPr>
      <w:r w:rsidRPr="00605600">
        <w:rPr>
          <w:color w:val="auto"/>
          <w:sz w:val="16"/>
          <w:szCs w:val="16"/>
        </w:rPr>
        <w:t xml:space="preserve">8) Постановлением Правительства Российской Федерации от 25 февраля 2000 года № 163 «Об утверждении перечня тяжелых работ и работ с вредными или опасными условиями труда, при выполнении которых запрещается применение труда лиц моложе восемнадцати лет» («Собрание законодательства Российской Федерации», 06.03.2000, № 10, ст. 1131); </w:t>
      </w:r>
    </w:p>
    <w:p w:rsidR="00605600" w:rsidRPr="00605600" w:rsidRDefault="00605600" w:rsidP="00605600">
      <w:pPr>
        <w:pStyle w:val="Default"/>
        <w:jc w:val="both"/>
        <w:rPr>
          <w:color w:val="auto"/>
          <w:sz w:val="16"/>
          <w:szCs w:val="16"/>
        </w:rPr>
      </w:pPr>
      <w:r w:rsidRPr="00605600">
        <w:rPr>
          <w:color w:val="auto"/>
          <w:sz w:val="16"/>
          <w:szCs w:val="16"/>
        </w:rPr>
        <w:t xml:space="preserve">9) Законом Костромской области от 28 декабря 2007 года № 236-4-ЗКО «Об организации и осуществлении деятельности по опеке и попечительству в Костромской области» («СП - нормативные документы», № 63(123), 28.12.2007); </w:t>
      </w:r>
    </w:p>
    <w:p w:rsidR="00605600" w:rsidRPr="00605600" w:rsidRDefault="00605600" w:rsidP="00605600">
      <w:pPr>
        <w:pStyle w:val="Default"/>
        <w:jc w:val="both"/>
        <w:rPr>
          <w:color w:val="auto"/>
          <w:sz w:val="16"/>
          <w:szCs w:val="16"/>
        </w:rPr>
      </w:pPr>
      <w:r w:rsidRPr="00605600">
        <w:rPr>
          <w:color w:val="auto"/>
          <w:sz w:val="16"/>
          <w:szCs w:val="16"/>
        </w:rPr>
        <w:t xml:space="preserve">10) Законом Костромской области от 19 февраля 2018 года №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опеке и попечительству» (Официальный интернет-портал правовой информации </w:t>
      </w:r>
      <w:proofErr w:type="spellStart"/>
      <w:r w:rsidRPr="00605600">
        <w:rPr>
          <w:color w:val="auto"/>
          <w:sz w:val="16"/>
          <w:szCs w:val="16"/>
        </w:rPr>
        <w:t>www.pravo.gov.ru</w:t>
      </w:r>
      <w:proofErr w:type="spellEnd"/>
      <w:r w:rsidRPr="00605600">
        <w:rPr>
          <w:color w:val="auto"/>
          <w:sz w:val="16"/>
          <w:szCs w:val="16"/>
        </w:rPr>
        <w:t xml:space="preserve">, 21.02.2018); </w:t>
      </w:r>
    </w:p>
    <w:p w:rsidR="00605600" w:rsidRPr="00605600" w:rsidRDefault="00605600" w:rsidP="00605600">
      <w:pPr>
        <w:pStyle w:val="Default"/>
        <w:jc w:val="both"/>
        <w:rPr>
          <w:color w:val="auto"/>
          <w:sz w:val="16"/>
          <w:szCs w:val="16"/>
        </w:rPr>
      </w:pPr>
      <w:r w:rsidRPr="00605600">
        <w:rPr>
          <w:color w:val="auto"/>
          <w:sz w:val="16"/>
          <w:szCs w:val="16"/>
        </w:rPr>
        <w:lastRenderedPageBreak/>
        <w:t xml:space="preserve">11) Постановлением администрации Костромской области от 11 мая 2012 года № 175-а «О порядке разработки 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Костромской области» («СП - нормативные документы», № 19, 18.05.2012) </w:t>
      </w:r>
    </w:p>
    <w:p w:rsidR="00605600" w:rsidRPr="00605600" w:rsidRDefault="00605600" w:rsidP="00605600">
      <w:pPr>
        <w:pStyle w:val="Default"/>
        <w:jc w:val="both"/>
        <w:rPr>
          <w:color w:val="auto"/>
          <w:sz w:val="16"/>
          <w:szCs w:val="16"/>
        </w:rPr>
      </w:pPr>
      <w:r w:rsidRPr="00605600">
        <w:rPr>
          <w:color w:val="auto"/>
          <w:sz w:val="16"/>
          <w:szCs w:val="16"/>
        </w:rPr>
        <w:t>12) Уставом администрации Островского муниципального района Костромской области;</w:t>
      </w:r>
    </w:p>
    <w:p w:rsidR="00605600" w:rsidRPr="00605600" w:rsidRDefault="00605600" w:rsidP="00605600">
      <w:pPr>
        <w:pStyle w:val="Default"/>
        <w:jc w:val="both"/>
        <w:rPr>
          <w:color w:val="auto"/>
          <w:sz w:val="16"/>
          <w:szCs w:val="16"/>
        </w:rPr>
      </w:pPr>
      <w:r w:rsidRPr="00605600">
        <w:rPr>
          <w:color w:val="auto"/>
          <w:sz w:val="16"/>
          <w:szCs w:val="16"/>
        </w:rPr>
        <w:t>13) Положением о секторе по опеке и попечительству администрации Островского муниципального района Костромской области.</w:t>
      </w:r>
    </w:p>
    <w:p w:rsidR="00605600" w:rsidRPr="00605600" w:rsidRDefault="00605600" w:rsidP="00605600">
      <w:pPr>
        <w:pStyle w:val="Default"/>
        <w:jc w:val="both"/>
        <w:rPr>
          <w:color w:val="auto"/>
          <w:sz w:val="16"/>
          <w:szCs w:val="16"/>
        </w:rPr>
      </w:pPr>
      <w:r w:rsidRPr="00605600">
        <w:rPr>
          <w:color w:val="auto"/>
          <w:sz w:val="16"/>
          <w:szCs w:val="16"/>
        </w:rPr>
        <w:t xml:space="preserve">9. В перечень документов, необходимых для предоставления муниципальной услуги, входят: </w:t>
      </w:r>
    </w:p>
    <w:p w:rsidR="00605600" w:rsidRPr="00605600" w:rsidRDefault="00605600" w:rsidP="00605600">
      <w:pPr>
        <w:pStyle w:val="Default"/>
        <w:jc w:val="both"/>
        <w:rPr>
          <w:color w:val="auto"/>
          <w:sz w:val="16"/>
          <w:szCs w:val="16"/>
        </w:rPr>
      </w:pPr>
      <w:r w:rsidRPr="00605600">
        <w:rPr>
          <w:color w:val="auto"/>
          <w:sz w:val="16"/>
          <w:szCs w:val="16"/>
        </w:rPr>
        <w:t xml:space="preserve">1) документ, удостоверяющий личность гражданина Российской Федерации, а именно один из следующих: </w:t>
      </w:r>
    </w:p>
    <w:p w:rsidR="00605600" w:rsidRPr="00605600" w:rsidRDefault="00605600" w:rsidP="00605600">
      <w:pPr>
        <w:pStyle w:val="Default"/>
        <w:jc w:val="both"/>
        <w:rPr>
          <w:color w:val="auto"/>
          <w:sz w:val="16"/>
          <w:szCs w:val="16"/>
        </w:rPr>
      </w:pPr>
      <w:r w:rsidRPr="00605600">
        <w:rPr>
          <w:color w:val="auto"/>
          <w:sz w:val="16"/>
          <w:szCs w:val="16"/>
        </w:rPr>
        <w:t xml:space="preserve">- паспорт гражданина Российской Федерации (для граждан Российской Федерации старше 14 лет, проживающих на территории Российской Федерации); </w:t>
      </w:r>
    </w:p>
    <w:p w:rsidR="00605600" w:rsidRPr="00605600" w:rsidRDefault="00605600" w:rsidP="00605600">
      <w:pPr>
        <w:pStyle w:val="Default"/>
        <w:jc w:val="both"/>
        <w:rPr>
          <w:color w:val="auto"/>
          <w:sz w:val="16"/>
          <w:szCs w:val="16"/>
        </w:rPr>
      </w:pPr>
      <w:proofErr w:type="gramStart"/>
      <w:r w:rsidRPr="00605600">
        <w:rPr>
          <w:color w:val="auto"/>
          <w:sz w:val="16"/>
          <w:szCs w:val="16"/>
        </w:rPr>
        <w:t>- временное удостоверение личности гражданина Российской Федерации по форме согласно приложению № 2 к административному регламенту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утвержденного приказом Министерства внутренних дел Российской Федерации от 13 ноября 2017 года № 851 «Об утверждении административного регламента Министерства внутренних дел Российской</w:t>
      </w:r>
      <w:proofErr w:type="gramEnd"/>
      <w:r w:rsidRPr="00605600">
        <w:rPr>
          <w:color w:val="auto"/>
          <w:sz w:val="16"/>
          <w:szCs w:val="16"/>
        </w:rPr>
        <w:t xml:space="preserve"> Федерации по предоставлению государственной услуги 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(для граждан, утративших паспорт, а также для граждан, в отношении которых до выдачи паспорта проводится дополнительная проверка); </w:t>
      </w:r>
    </w:p>
    <w:p w:rsidR="00605600" w:rsidRPr="00605600" w:rsidRDefault="00605600" w:rsidP="00605600">
      <w:pPr>
        <w:pStyle w:val="Default"/>
        <w:jc w:val="both"/>
        <w:rPr>
          <w:color w:val="auto"/>
          <w:sz w:val="16"/>
          <w:szCs w:val="16"/>
        </w:rPr>
      </w:pPr>
      <w:r w:rsidRPr="00605600">
        <w:rPr>
          <w:color w:val="auto"/>
          <w:sz w:val="16"/>
          <w:szCs w:val="16"/>
        </w:rPr>
        <w:t xml:space="preserve">- 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 </w:t>
      </w:r>
    </w:p>
    <w:p w:rsidR="00605600" w:rsidRPr="00605600" w:rsidRDefault="00605600" w:rsidP="00605600">
      <w:pPr>
        <w:pStyle w:val="Default"/>
        <w:jc w:val="both"/>
        <w:rPr>
          <w:color w:val="auto"/>
          <w:sz w:val="16"/>
          <w:szCs w:val="16"/>
        </w:rPr>
      </w:pPr>
      <w:r w:rsidRPr="00605600">
        <w:rPr>
          <w:color w:val="auto"/>
          <w:sz w:val="16"/>
          <w:szCs w:val="16"/>
        </w:rPr>
        <w:t xml:space="preserve">2) акт органа опеки и попечительства о назначении гражданина законным представителем ребёнка-сироты, ребёнка, оставшегося без попечения родителей, если законным представителем несовершеннолетнего лица является опекун (попечитель); </w:t>
      </w:r>
    </w:p>
    <w:p w:rsidR="00605600" w:rsidRPr="00605600" w:rsidRDefault="00605600" w:rsidP="00605600">
      <w:pPr>
        <w:pStyle w:val="Default"/>
        <w:jc w:val="both"/>
        <w:rPr>
          <w:color w:val="auto"/>
          <w:sz w:val="16"/>
          <w:szCs w:val="16"/>
        </w:rPr>
      </w:pPr>
      <w:r w:rsidRPr="00605600">
        <w:rPr>
          <w:color w:val="auto"/>
          <w:sz w:val="16"/>
          <w:szCs w:val="16"/>
        </w:rPr>
        <w:t xml:space="preserve">3) проект заключаемого трудового договора;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4) медицинская справка (врачебное профессионально-консультативное заключение) для определения возможности выполнения легкого труда без причинения вреда здоровью по форме согласно приложению № 19 к приказу Министерства здравоохранения России от 15 декабря 2014 года №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(далее – приказ № 834н);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9.1. В случае обращения несовершеннолетнего лица, получившего общее образование и достигшего возраста 14 лет дополнительно к документам, указанным в пункте 9 настоящего административного регламента, представляются следующие документы: </w:t>
      </w:r>
    </w:p>
    <w:p w:rsidR="00605600" w:rsidRPr="00605600" w:rsidRDefault="00605600" w:rsidP="00605600">
      <w:pPr>
        <w:pStyle w:val="Default"/>
        <w:jc w:val="both"/>
        <w:rPr>
          <w:color w:val="auto"/>
          <w:sz w:val="16"/>
          <w:szCs w:val="16"/>
        </w:rPr>
      </w:pPr>
      <w:r w:rsidRPr="00605600">
        <w:rPr>
          <w:color w:val="auto"/>
          <w:sz w:val="16"/>
          <w:szCs w:val="16"/>
        </w:rPr>
        <w:t xml:space="preserve">1) заявление о выдаче разрешения на заключение трудового договора по форме согласно приложению № 2 к настоящему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2) заявление законного представителя (одного из родителей, попечителя) на осуществление несовершеннолетним, получившим общее образование и достигшим возраста 14 лет, трудовой деятельности по форме согласно приложению № 3 к настоящему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3) документ, подтверждающий получение общего образования, либо сведения о </w:t>
      </w:r>
      <w:proofErr w:type="gramStart"/>
      <w:r w:rsidRPr="00605600">
        <w:rPr>
          <w:color w:val="auto"/>
          <w:sz w:val="16"/>
          <w:szCs w:val="16"/>
        </w:rPr>
        <w:t>документах</w:t>
      </w:r>
      <w:proofErr w:type="gramEnd"/>
      <w:r w:rsidRPr="00605600">
        <w:rPr>
          <w:color w:val="auto"/>
          <w:sz w:val="16"/>
          <w:szCs w:val="16"/>
        </w:rPr>
        <w:t xml:space="preserve"> об образовании и (или) о квалификации, документах об обучении; </w:t>
      </w:r>
    </w:p>
    <w:p w:rsidR="00605600" w:rsidRPr="00605600" w:rsidRDefault="00605600" w:rsidP="00605600">
      <w:pPr>
        <w:pStyle w:val="Default"/>
        <w:jc w:val="both"/>
        <w:rPr>
          <w:color w:val="auto"/>
          <w:sz w:val="16"/>
          <w:szCs w:val="16"/>
        </w:rPr>
      </w:pPr>
      <w:r w:rsidRPr="00605600">
        <w:rPr>
          <w:color w:val="auto"/>
          <w:sz w:val="16"/>
          <w:szCs w:val="16"/>
        </w:rPr>
        <w:t xml:space="preserve">9.2. В случае обращения несовершеннолетнего лица, получающего общее образование и достигшего возраста 14 лет дополнительно к документам, указанным в пункте 9 настоящего административного регламента, представляются следующие документы: </w:t>
      </w:r>
    </w:p>
    <w:p w:rsidR="00605600" w:rsidRPr="00605600" w:rsidRDefault="00605600" w:rsidP="00605600">
      <w:pPr>
        <w:pStyle w:val="Default"/>
        <w:jc w:val="both"/>
        <w:rPr>
          <w:color w:val="auto"/>
          <w:sz w:val="16"/>
          <w:szCs w:val="16"/>
        </w:rPr>
      </w:pPr>
      <w:r w:rsidRPr="00605600">
        <w:rPr>
          <w:color w:val="auto"/>
          <w:sz w:val="16"/>
          <w:szCs w:val="16"/>
        </w:rPr>
        <w:t xml:space="preserve">1) заявление о выдаче разрешения на заключение трудового договора по форме согласно приложению № 2 к настоящему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2) заявление законного представителя (одного из родителей, попечителя) на осуществление несовершеннолетним, получающим общее образование и достигшим возраста 14 лет трудовой деятельности по форме согласно приложению № 3 к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3) справка с места учебы, подтверждающая факт обучения. </w:t>
      </w:r>
    </w:p>
    <w:p w:rsidR="00605600" w:rsidRPr="00605600" w:rsidRDefault="00605600" w:rsidP="00605600">
      <w:pPr>
        <w:pStyle w:val="Default"/>
        <w:jc w:val="both"/>
        <w:rPr>
          <w:color w:val="auto"/>
          <w:sz w:val="16"/>
          <w:szCs w:val="16"/>
        </w:rPr>
      </w:pPr>
      <w:r w:rsidRPr="00605600">
        <w:rPr>
          <w:color w:val="auto"/>
          <w:sz w:val="16"/>
          <w:szCs w:val="16"/>
        </w:rPr>
        <w:t xml:space="preserve">9.3. В случае обращения законных представителей (одного из родителей, опекуна) несовершеннолетнего лица, не достигшего возраста 14 лет, дополнительно к документам, указанным в пункте 9 настоящего административного регламента, представляются следующие документы: </w:t>
      </w:r>
    </w:p>
    <w:p w:rsidR="00605600" w:rsidRPr="00605600" w:rsidRDefault="00605600" w:rsidP="00605600">
      <w:pPr>
        <w:pStyle w:val="Default"/>
        <w:jc w:val="both"/>
        <w:rPr>
          <w:color w:val="auto"/>
          <w:sz w:val="16"/>
          <w:szCs w:val="16"/>
        </w:rPr>
      </w:pPr>
      <w:r w:rsidRPr="00605600">
        <w:rPr>
          <w:color w:val="auto"/>
          <w:sz w:val="16"/>
          <w:szCs w:val="16"/>
        </w:rPr>
        <w:t xml:space="preserve">1) заявление законного представителя (одного из родителей, опекуна) о выдаче разрешения на заключение трудового договора несовершеннолетним, не достигшим возраста 14 лет, по форме согласно приложению № 3 к настоящему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2) свидетельство о рождении несовершеннолетнего.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Документы, необходимые для получения муниципальной услуги, могут быть предоставлены как в подлинниках, так и в копиях, заверенных выдавшей документы организацией (органом, учреждением) или нотариальной удостоверены (в случаях, прямо предусмотренных законодательством Российской Федерации). </w:t>
      </w:r>
    </w:p>
    <w:p w:rsidR="00605600" w:rsidRPr="00605600" w:rsidRDefault="00605600" w:rsidP="00605600">
      <w:pPr>
        <w:pStyle w:val="Default"/>
        <w:jc w:val="both"/>
        <w:rPr>
          <w:color w:val="auto"/>
          <w:sz w:val="16"/>
          <w:szCs w:val="16"/>
        </w:rPr>
      </w:pPr>
      <w:r w:rsidRPr="00605600">
        <w:rPr>
          <w:color w:val="auto"/>
          <w:sz w:val="16"/>
          <w:szCs w:val="16"/>
        </w:rPr>
        <w:t xml:space="preserve">Копии предоставленных документов заверяются специалистом сектора по опеке и попечительству администрации Островского муниципального района на основании предоставленного подлинника этого документа.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Перечень, указанных в пунктах 9, 9.1., 9.2., 9.3. настоящего административного регламента документов является исчерпывающим. Указанные документы предоставляются заявителем самостоятельно. </w:t>
      </w:r>
    </w:p>
    <w:p w:rsidR="00605600" w:rsidRPr="00605600" w:rsidRDefault="00605600" w:rsidP="00605600">
      <w:pPr>
        <w:pStyle w:val="Default"/>
        <w:ind w:firstLine="708"/>
        <w:jc w:val="both"/>
        <w:rPr>
          <w:color w:val="auto"/>
          <w:sz w:val="16"/>
          <w:szCs w:val="16"/>
        </w:rPr>
      </w:pPr>
      <w:r w:rsidRPr="00605600">
        <w:rPr>
          <w:color w:val="auto"/>
          <w:sz w:val="16"/>
          <w:szCs w:val="16"/>
        </w:rPr>
        <w:t>Запрещается требовать от заявителя:</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w:t>
      </w:r>
    </w:p>
    <w:p w:rsidR="00605600" w:rsidRPr="00605600" w:rsidRDefault="00605600" w:rsidP="00605600">
      <w:pPr>
        <w:pStyle w:val="Default"/>
        <w:jc w:val="both"/>
        <w:rPr>
          <w:color w:val="auto"/>
          <w:sz w:val="16"/>
          <w:szCs w:val="16"/>
        </w:rPr>
      </w:pPr>
      <w:r w:rsidRPr="00605600">
        <w:rPr>
          <w:color w:val="auto"/>
          <w:sz w:val="16"/>
          <w:szCs w:val="16"/>
        </w:rPr>
        <w:t xml:space="preserve">- осуществления действий, в том числе согласований, необходимых для получения муниципальной услуги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необходимых и обязательных услуг. </w:t>
      </w:r>
    </w:p>
    <w:p w:rsidR="00605600" w:rsidRPr="00605600" w:rsidRDefault="00605600" w:rsidP="00605600">
      <w:pPr>
        <w:pStyle w:val="Default"/>
        <w:jc w:val="both"/>
        <w:rPr>
          <w:color w:val="auto"/>
          <w:sz w:val="16"/>
          <w:szCs w:val="16"/>
        </w:rPr>
      </w:pPr>
      <w:r w:rsidRPr="00605600">
        <w:rPr>
          <w:color w:val="auto"/>
          <w:sz w:val="16"/>
          <w:szCs w:val="16"/>
        </w:rPr>
        <w:t xml:space="preserve">10. Документы, предоставляемые заявителем, должны соответствовать следующим требованиям: </w:t>
      </w:r>
    </w:p>
    <w:p w:rsidR="00605600" w:rsidRPr="00605600" w:rsidRDefault="00605600" w:rsidP="00605600">
      <w:pPr>
        <w:pStyle w:val="Default"/>
        <w:jc w:val="both"/>
        <w:rPr>
          <w:color w:val="auto"/>
          <w:sz w:val="16"/>
          <w:szCs w:val="16"/>
        </w:rPr>
      </w:pPr>
      <w:r w:rsidRPr="00605600">
        <w:rPr>
          <w:color w:val="auto"/>
          <w:sz w:val="16"/>
          <w:szCs w:val="16"/>
        </w:rPr>
        <w:t xml:space="preserve">- тексты документов должны быть написаны разборчиво; </w:t>
      </w:r>
    </w:p>
    <w:p w:rsidR="00605600" w:rsidRPr="00605600" w:rsidRDefault="00605600" w:rsidP="00605600">
      <w:pPr>
        <w:pStyle w:val="Default"/>
        <w:jc w:val="both"/>
        <w:rPr>
          <w:color w:val="auto"/>
          <w:sz w:val="16"/>
          <w:szCs w:val="16"/>
        </w:rPr>
      </w:pPr>
      <w:r w:rsidRPr="00605600">
        <w:rPr>
          <w:color w:val="auto"/>
          <w:sz w:val="16"/>
          <w:szCs w:val="16"/>
        </w:rPr>
        <w:t xml:space="preserve">- фамилия, имя и отчество (при наличии) заявителя, его адрес места жительства, телефон (если есть) должны быть написаны полностью; </w:t>
      </w:r>
    </w:p>
    <w:p w:rsidR="00605600" w:rsidRPr="00605600" w:rsidRDefault="00605600" w:rsidP="00605600">
      <w:pPr>
        <w:pStyle w:val="Default"/>
        <w:jc w:val="both"/>
        <w:rPr>
          <w:color w:val="auto"/>
          <w:sz w:val="16"/>
          <w:szCs w:val="16"/>
        </w:rPr>
      </w:pPr>
      <w:r w:rsidRPr="00605600">
        <w:rPr>
          <w:color w:val="auto"/>
          <w:sz w:val="16"/>
          <w:szCs w:val="16"/>
        </w:rPr>
        <w:t xml:space="preserve">- документы не должны содержать подчисток, приписок, зачеркнутых слов и иных неоговоренных исправлений; </w:t>
      </w:r>
    </w:p>
    <w:p w:rsidR="00605600" w:rsidRPr="00605600" w:rsidRDefault="00605600" w:rsidP="00605600">
      <w:pPr>
        <w:pStyle w:val="Default"/>
        <w:jc w:val="both"/>
        <w:rPr>
          <w:color w:val="auto"/>
          <w:sz w:val="16"/>
          <w:szCs w:val="16"/>
        </w:rPr>
      </w:pPr>
      <w:r w:rsidRPr="00605600">
        <w:rPr>
          <w:color w:val="auto"/>
          <w:sz w:val="16"/>
          <w:szCs w:val="16"/>
        </w:rPr>
        <w:t xml:space="preserve">- документы не должны быть исполнены карандашом; </w:t>
      </w:r>
    </w:p>
    <w:p w:rsidR="00605600" w:rsidRPr="00605600" w:rsidRDefault="00605600" w:rsidP="00605600">
      <w:pPr>
        <w:pStyle w:val="Default"/>
        <w:jc w:val="both"/>
        <w:rPr>
          <w:color w:val="auto"/>
          <w:sz w:val="16"/>
          <w:szCs w:val="16"/>
        </w:rPr>
      </w:pPr>
      <w:r w:rsidRPr="00605600">
        <w:rPr>
          <w:color w:val="auto"/>
          <w:sz w:val="16"/>
          <w:szCs w:val="16"/>
        </w:rPr>
        <w:t xml:space="preserve">- документы не должны иметь серьезных повреждений, наличие которых допускает неоднозначность их толкования. </w:t>
      </w:r>
    </w:p>
    <w:p w:rsidR="00605600" w:rsidRPr="00605600" w:rsidRDefault="00605600" w:rsidP="00605600">
      <w:pPr>
        <w:pStyle w:val="Default"/>
        <w:jc w:val="both"/>
        <w:rPr>
          <w:color w:val="auto"/>
          <w:sz w:val="16"/>
          <w:szCs w:val="16"/>
        </w:rPr>
      </w:pPr>
      <w:r w:rsidRPr="00605600">
        <w:rPr>
          <w:color w:val="auto"/>
          <w:sz w:val="16"/>
          <w:szCs w:val="16"/>
        </w:rPr>
        <w:t xml:space="preserve">11. В перечень необходимых и обязательных услуг для предоставления муниципальной услуги входит: </w:t>
      </w:r>
    </w:p>
    <w:p w:rsidR="00605600" w:rsidRPr="00605600" w:rsidRDefault="00605600" w:rsidP="00605600">
      <w:pPr>
        <w:pStyle w:val="Default"/>
        <w:jc w:val="both"/>
        <w:rPr>
          <w:color w:val="auto"/>
          <w:sz w:val="16"/>
          <w:szCs w:val="16"/>
        </w:rPr>
      </w:pPr>
      <w:r w:rsidRPr="00605600">
        <w:rPr>
          <w:color w:val="auto"/>
          <w:sz w:val="16"/>
          <w:szCs w:val="16"/>
        </w:rPr>
        <w:t xml:space="preserve">1) подготовка медицинских документов, необходимых для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2) подготовка справок с места учебы, необходимых для предоставления муниципальной услуги, подтверждающих факт обучения, получения пособий, иных денежных средств. </w:t>
      </w:r>
    </w:p>
    <w:p w:rsidR="00605600" w:rsidRPr="00605600" w:rsidRDefault="00605600" w:rsidP="00605600">
      <w:pPr>
        <w:pStyle w:val="Default"/>
        <w:jc w:val="both"/>
        <w:rPr>
          <w:color w:val="auto"/>
          <w:sz w:val="16"/>
          <w:szCs w:val="16"/>
        </w:rPr>
      </w:pPr>
      <w:r w:rsidRPr="00605600">
        <w:rPr>
          <w:color w:val="auto"/>
          <w:sz w:val="16"/>
          <w:szCs w:val="16"/>
        </w:rPr>
        <w:t xml:space="preserve">12. Необходимая и обязательная услуга: </w:t>
      </w:r>
    </w:p>
    <w:p w:rsidR="00605600" w:rsidRPr="00605600" w:rsidRDefault="00605600" w:rsidP="00605600">
      <w:pPr>
        <w:pStyle w:val="Default"/>
        <w:jc w:val="both"/>
        <w:rPr>
          <w:color w:val="auto"/>
          <w:sz w:val="16"/>
          <w:szCs w:val="16"/>
        </w:rPr>
      </w:pPr>
      <w:r w:rsidRPr="00605600">
        <w:rPr>
          <w:color w:val="auto"/>
          <w:sz w:val="16"/>
          <w:szCs w:val="16"/>
        </w:rPr>
        <w:t xml:space="preserve">1) подготовка медицинских документов, необходимых для предоставления муниципальной услуги, осуществляется медицинскими организациями бесплатно; </w:t>
      </w:r>
    </w:p>
    <w:p w:rsidR="00605600" w:rsidRPr="00605600" w:rsidRDefault="00605600" w:rsidP="00605600">
      <w:pPr>
        <w:pStyle w:val="Default"/>
        <w:jc w:val="both"/>
        <w:rPr>
          <w:color w:val="auto"/>
          <w:sz w:val="16"/>
          <w:szCs w:val="16"/>
        </w:rPr>
      </w:pPr>
      <w:r w:rsidRPr="00605600">
        <w:rPr>
          <w:color w:val="auto"/>
          <w:sz w:val="16"/>
          <w:szCs w:val="16"/>
        </w:rPr>
        <w:t xml:space="preserve">2) подготовка справок с места учебы, необходимых для предоставления муниципальных услуг, подтверждающих факт обучения, получения пособий, иных денежных средств, осуществляется образовательными организациями бесплатно. </w:t>
      </w:r>
    </w:p>
    <w:p w:rsidR="00605600" w:rsidRPr="00605600" w:rsidRDefault="00605600" w:rsidP="00605600">
      <w:pPr>
        <w:pStyle w:val="Default"/>
        <w:jc w:val="both"/>
        <w:rPr>
          <w:color w:val="auto"/>
          <w:sz w:val="16"/>
          <w:szCs w:val="16"/>
        </w:rPr>
      </w:pPr>
      <w:r w:rsidRPr="00605600">
        <w:rPr>
          <w:color w:val="auto"/>
          <w:sz w:val="16"/>
          <w:szCs w:val="16"/>
        </w:rPr>
        <w:t xml:space="preserve">13. При предоставлении муниципальной услуги заявитель взаимодействует со следующими органами и организациями: </w:t>
      </w:r>
    </w:p>
    <w:p w:rsidR="00605600" w:rsidRPr="00605600" w:rsidRDefault="00605600" w:rsidP="00605600">
      <w:pPr>
        <w:pStyle w:val="Default"/>
        <w:jc w:val="both"/>
        <w:rPr>
          <w:color w:val="auto"/>
          <w:sz w:val="16"/>
          <w:szCs w:val="16"/>
        </w:rPr>
      </w:pPr>
      <w:r w:rsidRPr="00605600">
        <w:rPr>
          <w:color w:val="auto"/>
          <w:sz w:val="16"/>
          <w:szCs w:val="16"/>
        </w:rPr>
        <w:t xml:space="preserve">- с медицинскими организациями Костромской области для получения медицинской справки (врачебного профессионально-консультативного заключения) для определения возможности выполнения легкого труда без причинения вреда здоровью; </w:t>
      </w:r>
    </w:p>
    <w:p w:rsidR="00605600" w:rsidRPr="00605600" w:rsidRDefault="00605600" w:rsidP="00605600">
      <w:pPr>
        <w:pStyle w:val="Default"/>
        <w:jc w:val="both"/>
        <w:rPr>
          <w:color w:val="auto"/>
          <w:sz w:val="16"/>
          <w:szCs w:val="16"/>
        </w:rPr>
      </w:pPr>
      <w:r w:rsidRPr="00605600">
        <w:rPr>
          <w:color w:val="auto"/>
          <w:sz w:val="16"/>
          <w:szCs w:val="16"/>
        </w:rPr>
        <w:t xml:space="preserve">- с образовательными организациями для получения справок с места учебы, необходимых для предоставления государственных услуг, подтверждающих факт обучения, получения пособий, иных денежных средств. </w:t>
      </w:r>
    </w:p>
    <w:p w:rsidR="00605600" w:rsidRPr="00605600" w:rsidRDefault="00605600" w:rsidP="00605600">
      <w:pPr>
        <w:pStyle w:val="Default"/>
        <w:jc w:val="both"/>
        <w:rPr>
          <w:color w:val="auto"/>
          <w:sz w:val="16"/>
          <w:szCs w:val="16"/>
        </w:rPr>
      </w:pPr>
      <w:r w:rsidRPr="00605600">
        <w:rPr>
          <w:color w:val="auto"/>
          <w:sz w:val="16"/>
          <w:szCs w:val="16"/>
        </w:rPr>
        <w:t xml:space="preserve">14. Основания для отказа в приеме документов, нормативными правовыми актами не предусмотрены.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Основания для приостановления предоставления муниципальной услуги нормативными правовыми актами не предусмотрены. </w:t>
      </w:r>
    </w:p>
    <w:p w:rsidR="00605600" w:rsidRPr="00605600" w:rsidRDefault="00605600" w:rsidP="00605600">
      <w:pPr>
        <w:pStyle w:val="Default"/>
        <w:jc w:val="both"/>
        <w:rPr>
          <w:color w:val="auto"/>
          <w:sz w:val="16"/>
          <w:szCs w:val="16"/>
        </w:rPr>
      </w:pPr>
      <w:r w:rsidRPr="00605600">
        <w:rPr>
          <w:color w:val="auto"/>
          <w:sz w:val="16"/>
          <w:szCs w:val="16"/>
        </w:rPr>
        <w:t xml:space="preserve">15. Основаниями для отказа в предоставлении муниципальной услуги являются: </w:t>
      </w:r>
    </w:p>
    <w:p w:rsidR="00605600" w:rsidRPr="00605600" w:rsidRDefault="00605600" w:rsidP="00605600">
      <w:pPr>
        <w:pStyle w:val="Default"/>
        <w:jc w:val="both"/>
        <w:rPr>
          <w:color w:val="auto"/>
          <w:sz w:val="16"/>
          <w:szCs w:val="16"/>
        </w:rPr>
      </w:pPr>
      <w:r w:rsidRPr="00605600">
        <w:rPr>
          <w:color w:val="auto"/>
          <w:sz w:val="16"/>
          <w:szCs w:val="16"/>
        </w:rPr>
        <w:t xml:space="preserve">1) обращение с заявлением лица, не относящегося к категории граждан, указанных в пункте 2 настоящего административного регламента; </w:t>
      </w:r>
    </w:p>
    <w:p w:rsidR="00605600" w:rsidRPr="00605600" w:rsidRDefault="00605600" w:rsidP="00605600">
      <w:pPr>
        <w:pStyle w:val="Default"/>
        <w:jc w:val="both"/>
        <w:rPr>
          <w:color w:val="auto"/>
          <w:sz w:val="16"/>
          <w:szCs w:val="16"/>
        </w:rPr>
      </w:pPr>
      <w:r w:rsidRPr="00605600">
        <w:rPr>
          <w:color w:val="auto"/>
          <w:sz w:val="16"/>
          <w:szCs w:val="16"/>
        </w:rPr>
        <w:t xml:space="preserve">2) представление заявителем неполного комплекта документов, предусмотренных пунктами 9, 9.1, 9.2, 9.3 настоящего административного регламента, необходимых для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3) недостоверные сведения, содержащиеся в представленных документах; </w:t>
      </w:r>
    </w:p>
    <w:p w:rsidR="00605600" w:rsidRPr="00605600" w:rsidRDefault="00605600" w:rsidP="00605600">
      <w:pPr>
        <w:pStyle w:val="Default"/>
        <w:jc w:val="both"/>
        <w:rPr>
          <w:color w:val="auto"/>
          <w:sz w:val="16"/>
          <w:szCs w:val="16"/>
        </w:rPr>
      </w:pPr>
      <w:r w:rsidRPr="00605600">
        <w:rPr>
          <w:color w:val="auto"/>
          <w:sz w:val="16"/>
          <w:szCs w:val="16"/>
        </w:rPr>
        <w:t xml:space="preserve">4) выявления сектором по опеке и попечительству администрации Островского муниципального района при рассмотрении документов, представленных заявителем (заявителями), обстоятельств, свидетельствующих о нарушении прав и законных интересов несовершеннолетнего лица; </w:t>
      </w:r>
    </w:p>
    <w:p w:rsidR="00605600" w:rsidRPr="00605600" w:rsidRDefault="00605600" w:rsidP="00605600">
      <w:pPr>
        <w:pStyle w:val="Default"/>
        <w:jc w:val="both"/>
        <w:rPr>
          <w:color w:val="auto"/>
          <w:sz w:val="16"/>
          <w:szCs w:val="16"/>
        </w:rPr>
      </w:pPr>
      <w:r w:rsidRPr="00605600">
        <w:rPr>
          <w:color w:val="auto"/>
          <w:sz w:val="16"/>
          <w:szCs w:val="16"/>
        </w:rPr>
        <w:t xml:space="preserve">5) наличие у несовершеннолетнего лица медицинских противопоказаний на выполнение отдельных видов работ, связанных с трудоустройством. </w:t>
      </w:r>
    </w:p>
    <w:p w:rsidR="00605600" w:rsidRPr="00605600" w:rsidRDefault="00605600" w:rsidP="00605600">
      <w:pPr>
        <w:pStyle w:val="Default"/>
        <w:jc w:val="both"/>
        <w:rPr>
          <w:color w:val="auto"/>
          <w:sz w:val="16"/>
          <w:szCs w:val="16"/>
        </w:rPr>
      </w:pPr>
      <w:r w:rsidRPr="00605600">
        <w:rPr>
          <w:color w:val="auto"/>
          <w:sz w:val="16"/>
          <w:szCs w:val="16"/>
        </w:rPr>
        <w:lastRenderedPageBreak/>
        <w:t xml:space="preserve">16. Муниципальная услуга предоставляется бесплатно. </w:t>
      </w:r>
    </w:p>
    <w:p w:rsidR="00605600" w:rsidRPr="00605600" w:rsidRDefault="00605600" w:rsidP="00605600">
      <w:pPr>
        <w:pStyle w:val="Default"/>
        <w:jc w:val="both"/>
        <w:rPr>
          <w:color w:val="auto"/>
          <w:sz w:val="16"/>
          <w:szCs w:val="16"/>
        </w:rPr>
      </w:pPr>
      <w:r w:rsidRPr="00605600">
        <w:rPr>
          <w:color w:val="auto"/>
          <w:sz w:val="16"/>
          <w:szCs w:val="16"/>
        </w:rPr>
        <w:t xml:space="preserve">17. Максимальный срок ожидания в очереди при подаче заявления о предоставлении муниципальной услуги составляет 15 минут. </w:t>
      </w:r>
    </w:p>
    <w:p w:rsidR="00605600" w:rsidRPr="00605600" w:rsidRDefault="00605600" w:rsidP="00605600">
      <w:pPr>
        <w:pStyle w:val="Default"/>
        <w:jc w:val="both"/>
        <w:rPr>
          <w:color w:val="auto"/>
          <w:sz w:val="16"/>
          <w:szCs w:val="16"/>
        </w:rPr>
      </w:pPr>
      <w:r w:rsidRPr="00605600">
        <w:rPr>
          <w:color w:val="auto"/>
          <w:sz w:val="16"/>
          <w:szCs w:val="16"/>
        </w:rPr>
        <w:t xml:space="preserve">18. Максимальный срок ожидания в очереди при получении результата предоставления муниципальной услуги составляет 15 минут. </w:t>
      </w:r>
    </w:p>
    <w:p w:rsidR="00605600" w:rsidRPr="00605600" w:rsidRDefault="00605600" w:rsidP="00605600">
      <w:pPr>
        <w:pStyle w:val="Default"/>
        <w:jc w:val="both"/>
        <w:rPr>
          <w:color w:val="auto"/>
          <w:sz w:val="16"/>
          <w:szCs w:val="16"/>
        </w:rPr>
      </w:pPr>
      <w:r w:rsidRPr="00605600">
        <w:rPr>
          <w:color w:val="auto"/>
          <w:sz w:val="16"/>
          <w:szCs w:val="16"/>
        </w:rPr>
        <w:t xml:space="preserve">19. Максимальный срок регистрации заявления заявителя в журнале регистрации заявлений граждан составляет 10 минут с момента его поступления в орган опеки и попечительства. </w:t>
      </w:r>
    </w:p>
    <w:p w:rsidR="00605600" w:rsidRPr="00605600" w:rsidRDefault="00605600" w:rsidP="00605600">
      <w:pPr>
        <w:pStyle w:val="Default"/>
        <w:jc w:val="both"/>
        <w:rPr>
          <w:color w:val="auto"/>
          <w:sz w:val="16"/>
          <w:szCs w:val="16"/>
        </w:rPr>
      </w:pPr>
      <w:r w:rsidRPr="00605600">
        <w:rPr>
          <w:color w:val="auto"/>
          <w:sz w:val="16"/>
          <w:szCs w:val="16"/>
        </w:rPr>
        <w:t xml:space="preserve">20. 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или по телефону.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При предварительной записи заявитель сообщает свои фамилию, имя, отчество (при наличии), адрес места жительства, контактный телефон и желаемые дату и время приема.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приема, номер кабинета выдачи результата муниципальной услуги, в который следует обратиться. При личном обращении гражданину выдается талон-подтверждение предварительной записи. </w:t>
      </w:r>
    </w:p>
    <w:p w:rsidR="00605600" w:rsidRPr="00605600" w:rsidRDefault="00605600" w:rsidP="00605600">
      <w:pPr>
        <w:pStyle w:val="Default"/>
        <w:jc w:val="both"/>
        <w:rPr>
          <w:color w:val="auto"/>
          <w:sz w:val="16"/>
          <w:szCs w:val="16"/>
        </w:rPr>
      </w:pPr>
      <w:r w:rsidRPr="00605600">
        <w:rPr>
          <w:color w:val="auto"/>
          <w:sz w:val="16"/>
          <w:szCs w:val="16"/>
        </w:rPr>
        <w:t xml:space="preserve">21. Помещения, в которых предоставляется муниципальная услуга, соответствуют следующим требованиям: </w:t>
      </w:r>
    </w:p>
    <w:p w:rsidR="00605600" w:rsidRPr="00605600" w:rsidRDefault="00605600" w:rsidP="00605600">
      <w:pPr>
        <w:pStyle w:val="Default"/>
        <w:jc w:val="both"/>
        <w:rPr>
          <w:color w:val="auto"/>
          <w:sz w:val="16"/>
          <w:szCs w:val="16"/>
        </w:rPr>
      </w:pPr>
      <w:r w:rsidRPr="00605600">
        <w:rPr>
          <w:color w:val="auto"/>
          <w:sz w:val="16"/>
          <w:szCs w:val="16"/>
        </w:rPr>
        <w:t xml:space="preserve">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 </w:t>
      </w:r>
    </w:p>
    <w:p w:rsidR="00605600" w:rsidRPr="00605600" w:rsidRDefault="00605600" w:rsidP="00605600">
      <w:pPr>
        <w:pStyle w:val="Default"/>
        <w:jc w:val="both"/>
        <w:rPr>
          <w:color w:val="auto"/>
          <w:sz w:val="16"/>
          <w:szCs w:val="16"/>
        </w:rPr>
      </w:pPr>
      <w:r w:rsidRPr="00605600">
        <w:rPr>
          <w:color w:val="auto"/>
          <w:sz w:val="16"/>
          <w:szCs w:val="16"/>
        </w:rPr>
        <w:t xml:space="preserve">2) на территории, прилегающей к месторасположению органов опеки и попечительства,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Доступ заявителей к парковочным местам является бесплатным; </w:t>
      </w:r>
    </w:p>
    <w:p w:rsidR="00605600" w:rsidRPr="00605600" w:rsidRDefault="00605600" w:rsidP="00605600">
      <w:pPr>
        <w:pStyle w:val="Default"/>
        <w:jc w:val="both"/>
        <w:rPr>
          <w:color w:val="auto"/>
          <w:sz w:val="16"/>
          <w:szCs w:val="16"/>
        </w:rPr>
      </w:pPr>
      <w:r w:rsidRPr="00605600">
        <w:rPr>
          <w:color w:val="auto"/>
          <w:sz w:val="16"/>
          <w:szCs w:val="16"/>
        </w:rPr>
        <w:t xml:space="preserve">3) центральный вход в здание оборудован информационной табличкой (вывеской), содержащей информацию о наименовании и графике работы; </w:t>
      </w:r>
    </w:p>
    <w:p w:rsidR="00605600" w:rsidRPr="00605600" w:rsidRDefault="00605600" w:rsidP="00605600">
      <w:pPr>
        <w:pStyle w:val="Default"/>
        <w:jc w:val="both"/>
        <w:rPr>
          <w:color w:val="auto"/>
          <w:sz w:val="16"/>
          <w:szCs w:val="16"/>
        </w:rPr>
      </w:pPr>
      <w:r w:rsidRPr="00605600">
        <w:rPr>
          <w:color w:val="auto"/>
          <w:sz w:val="16"/>
          <w:szCs w:val="16"/>
        </w:rPr>
        <w:t xml:space="preserve">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органы опеки и попечительства обеспечивают: </w:t>
      </w:r>
    </w:p>
    <w:p w:rsidR="00605600" w:rsidRPr="00605600" w:rsidRDefault="00605600" w:rsidP="00605600">
      <w:pPr>
        <w:pStyle w:val="Default"/>
        <w:jc w:val="both"/>
        <w:rPr>
          <w:color w:val="auto"/>
          <w:sz w:val="16"/>
          <w:szCs w:val="16"/>
        </w:rPr>
      </w:pPr>
      <w:r w:rsidRPr="00605600">
        <w:rPr>
          <w:color w:val="auto"/>
          <w:sz w:val="16"/>
          <w:szCs w:val="16"/>
        </w:rPr>
        <w:t xml:space="preserve">- условия для беспрепятственного доступа к зданиям, а также для беспрепятственного пользования средствами связи и информации; </w:t>
      </w:r>
    </w:p>
    <w:p w:rsidR="00605600" w:rsidRPr="00605600" w:rsidRDefault="00605600" w:rsidP="00605600">
      <w:pPr>
        <w:pStyle w:val="Default"/>
        <w:jc w:val="both"/>
        <w:rPr>
          <w:color w:val="auto"/>
          <w:sz w:val="16"/>
          <w:szCs w:val="16"/>
        </w:rPr>
      </w:pPr>
      <w:r w:rsidRPr="00605600">
        <w:rPr>
          <w:color w:val="auto"/>
          <w:sz w:val="16"/>
          <w:szCs w:val="16"/>
        </w:rPr>
        <w:t xml:space="preserve">- 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 </w:t>
      </w:r>
    </w:p>
    <w:p w:rsidR="00605600" w:rsidRPr="00605600" w:rsidRDefault="00605600" w:rsidP="00605600">
      <w:pPr>
        <w:pStyle w:val="Default"/>
        <w:jc w:val="both"/>
        <w:rPr>
          <w:color w:val="auto"/>
          <w:sz w:val="16"/>
          <w:szCs w:val="16"/>
        </w:rPr>
      </w:pPr>
      <w:r w:rsidRPr="00605600">
        <w:rPr>
          <w:color w:val="auto"/>
          <w:sz w:val="16"/>
          <w:szCs w:val="16"/>
        </w:rPr>
        <w:t xml:space="preserve">- сопровождение инвалидов, имеющих стойкие расстройства функции зрения и самостоятельного передвижения, и оказание им помощи в передвижении; </w:t>
      </w:r>
    </w:p>
    <w:p w:rsidR="00605600" w:rsidRPr="00605600" w:rsidRDefault="00605600" w:rsidP="00605600">
      <w:pPr>
        <w:pStyle w:val="Default"/>
        <w:jc w:val="both"/>
        <w:rPr>
          <w:color w:val="auto"/>
          <w:sz w:val="16"/>
          <w:szCs w:val="16"/>
        </w:rPr>
      </w:pPr>
      <w:r w:rsidRPr="00605600">
        <w:rPr>
          <w:color w:val="auto"/>
          <w:sz w:val="16"/>
          <w:szCs w:val="16"/>
        </w:rPr>
        <w:t xml:space="preserve">- 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 </w:t>
      </w:r>
    </w:p>
    <w:p w:rsidR="00605600" w:rsidRPr="00605600" w:rsidRDefault="00605600" w:rsidP="00605600">
      <w:pPr>
        <w:pStyle w:val="Default"/>
        <w:jc w:val="both"/>
        <w:rPr>
          <w:color w:val="auto"/>
          <w:sz w:val="16"/>
          <w:szCs w:val="16"/>
        </w:rPr>
      </w:pPr>
      <w:r w:rsidRPr="00605600">
        <w:rPr>
          <w:color w:val="auto"/>
          <w:sz w:val="16"/>
          <w:szCs w:val="16"/>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05600">
        <w:rPr>
          <w:color w:val="auto"/>
          <w:sz w:val="16"/>
          <w:szCs w:val="16"/>
        </w:rPr>
        <w:t>сурдопереводчика</w:t>
      </w:r>
      <w:proofErr w:type="spellEnd"/>
      <w:r w:rsidRPr="00605600">
        <w:rPr>
          <w:color w:val="auto"/>
          <w:sz w:val="16"/>
          <w:szCs w:val="16"/>
        </w:rPr>
        <w:t xml:space="preserve"> и </w:t>
      </w:r>
      <w:proofErr w:type="spellStart"/>
      <w:r w:rsidRPr="00605600">
        <w:rPr>
          <w:color w:val="auto"/>
          <w:sz w:val="16"/>
          <w:szCs w:val="16"/>
        </w:rPr>
        <w:t>тифлосурдопереводчика</w:t>
      </w:r>
      <w:proofErr w:type="spellEnd"/>
      <w:r w:rsidRPr="00605600">
        <w:rPr>
          <w:color w:val="auto"/>
          <w:sz w:val="16"/>
          <w:szCs w:val="16"/>
        </w:rPr>
        <w:t xml:space="preserve">;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 допуск в здания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 оказание помощи инвалидам в преодолении барьеров, мешающих получению ими услуг наравне с другими лицами;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 создание инвалидам иных условий доступности зданий, а также условий доступности государственной услуги в соответствии с требованиями, утвержденными приказом Министерства труда и социальной защиты Российской Федерации от 30 июля 2015 года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w:t>
      </w:r>
      <w:proofErr w:type="gramEnd"/>
    </w:p>
    <w:p w:rsidR="00605600" w:rsidRPr="00605600" w:rsidRDefault="00605600" w:rsidP="00605600">
      <w:pPr>
        <w:pStyle w:val="Default"/>
        <w:ind w:firstLine="708"/>
        <w:jc w:val="both"/>
        <w:rPr>
          <w:color w:val="auto"/>
          <w:sz w:val="16"/>
          <w:szCs w:val="16"/>
        </w:rPr>
      </w:pPr>
      <w:r w:rsidRPr="00605600">
        <w:rPr>
          <w:color w:val="auto"/>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605600">
        <w:rPr>
          <w:color w:val="auto"/>
          <w:sz w:val="16"/>
          <w:szCs w:val="16"/>
        </w:rPr>
        <w:t>это</w:t>
      </w:r>
      <w:proofErr w:type="gramEnd"/>
      <w:r w:rsidRPr="00605600">
        <w:rPr>
          <w:color w:val="auto"/>
          <w:sz w:val="16"/>
          <w:szCs w:val="16"/>
        </w:rPr>
        <w:t xml:space="preserve"> возможно, обеспечить предоставление муниципальной услуги по месту жительства инвалида или в дистанционном режиме; </w:t>
      </w:r>
    </w:p>
    <w:p w:rsidR="00605600" w:rsidRPr="00605600" w:rsidRDefault="00605600" w:rsidP="00605600">
      <w:pPr>
        <w:pStyle w:val="Default"/>
        <w:jc w:val="both"/>
        <w:rPr>
          <w:color w:val="auto"/>
          <w:sz w:val="16"/>
          <w:szCs w:val="16"/>
        </w:rPr>
      </w:pPr>
      <w:r w:rsidRPr="00605600">
        <w:rPr>
          <w:color w:val="auto"/>
          <w:sz w:val="16"/>
          <w:szCs w:val="16"/>
        </w:rPr>
        <w:t xml:space="preserve">5) места ожидания в очереди на представление или получение документов комфортные для граждан, оборудованы стульями (кресельными секциями, скамьями), местами общественного пользования; </w:t>
      </w:r>
    </w:p>
    <w:p w:rsidR="00605600" w:rsidRPr="00605600" w:rsidRDefault="00605600" w:rsidP="00605600">
      <w:pPr>
        <w:pStyle w:val="Default"/>
        <w:jc w:val="both"/>
        <w:rPr>
          <w:color w:val="auto"/>
          <w:sz w:val="16"/>
          <w:szCs w:val="16"/>
        </w:rPr>
      </w:pPr>
      <w:r w:rsidRPr="00605600">
        <w:rPr>
          <w:color w:val="auto"/>
          <w:sz w:val="16"/>
          <w:szCs w:val="16"/>
        </w:rPr>
        <w:t xml:space="preserve">6) помещения приема граждан оборудованы информационными табличками с указанием: </w:t>
      </w:r>
    </w:p>
    <w:p w:rsidR="00605600" w:rsidRPr="00605600" w:rsidRDefault="00605600" w:rsidP="00605600">
      <w:pPr>
        <w:pStyle w:val="Default"/>
        <w:jc w:val="both"/>
        <w:rPr>
          <w:color w:val="auto"/>
          <w:sz w:val="16"/>
          <w:szCs w:val="16"/>
        </w:rPr>
      </w:pPr>
      <w:r w:rsidRPr="00605600">
        <w:rPr>
          <w:color w:val="auto"/>
          <w:sz w:val="16"/>
          <w:szCs w:val="16"/>
        </w:rPr>
        <w:t xml:space="preserve">- наименования структурного подразделения органов опеки и попечительства; </w:t>
      </w:r>
    </w:p>
    <w:p w:rsidR="00605600" w:rsidRPr="00605600" w:rsidRDefault="00605600" w:rsidP="00605600">
      <w:pPr>
        <w:pStyle w:val="Default"/>
        <w:jc w:val="both"/>
        <w:rPr>
          <w:color w:val="auto"/>
          <w:sz w:val="16"/>
          <w:szCs w:val="16"/>
        </w:rPr>
      </w:pPr>
      <w:r w:rsidRPr="00605600">
        <w:rPr>
          <w:color w:val="auto"/>
          <w:sz w:val="16"/>
          <w:szCs w:val="16"/>
        </w:rPr>
        <w:t xml:space="preserve">- номер помещения; </w:t>
      </w:r>
    </w:p>
    <w:p w:rsidR="00605600" w:rsidRPr="00605600" w:rsidRDefault="00605600" w:rsidP="00605600">
      <w:pPr>
        <w:pStyle w:val="Default"/>
        <w:jc w:val="both"/>
        <w:rPr>
          <w:color w:val="auto"/>
          <w:sz w:val="16"/>
          <w:szCs w:val="16"/>
        </w:rPr>
      </w:pPr>
      <w:r w:rsidRPr="00605600">
        <w:rPr>
          <w:color w:val="auto"/>
          <w:sz w:val="16"/>
          <w:szCs w:val="16"/>
        </w:rPr>
        <w:t xml:space="preserve">- фамилии, имени, отчества и должности специалиста; </w:t>
      </w:r>
    </w:p>
    <w:p w:rsidR="00605600" w:rsidRPr="00605600" w:rsidRDefault="00605600" w:rsidP="00605600">
      <w:pPr>
        <w:pStyle w:val="Default"/>
        <w:jc w:val="both"/>
        <w:rPr>
          <w:color w:val="auto"/>
          <w:sz w:val="16"/>
          <w:szCs w:val="16"/>
        </w:rPr>
      </w:pPr>
      <w:r w:rsidRPr="00605600">
        <w:rPr>
          <w:color w:val="auto"/>
          <w:sz w:val="16"/>
          <w:szCs w:val="16"/>
        </w:rPr>
        <w:t xml:space="preserve">- технического перерыва (при наличии); </w:t>
      </w:r>
    </w:p>
    <w:p w:rsidR="00605600" w:rsidRPr="00605600" w:rsidRDefault="00605600" w:rsidP="00605600">
      <w:pPr>
        <w:pStyle w:val="Default"/>
        <w:jc w:val="both"/>
        <w:rPr>
          <w:color w:val="auto"/>
          <w:sz w:val="16"/>
          <w:szCs w:val="16"/>
        </w:rPr>
      </w:pPr>
      <w:r w:rsidRPr="00605600">
        <w:rPr>
          <w:color w:val="auto"/>
          <w:sz w:val="16"/>
          <w:szCs w:val="16"/>
        </w:rPr>
        <w:t xml:space="preserve">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 </w:t>
      </w:r>
    </w:p>
    <w:p w:rsidR="00605600" w:rsidRPr="00605600" w:rsidRDefault="00605600" w:rsidP="00605600">
      <w:pPr>
        <w:pStyle w:val="Default"/>
        <w:jc w:val="both"/>
        <w:rPr>
          <w:color w:val="auto"/>
          <w:sz w:val="16"/>
          <w:szCs w:val="16"/>
        </w:rPr>
      </w:pPr>
      <w:r w:rsidRPr="00605600">
        <w:rPr>
          <w:color w:val="auto"/>
          <w:sz w:val="16"/>
          <w:szCs w:val="16"/>
        </w:rPr>
        <w:t xml:space="preserve">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 </w:t>
      </w:r>
    </w:p>
    <w:p w:rsidR="00605600" w:rsidRPr="00605600" w:rsidRDefault="00605600" w:rsidP="00605600">
      <w:pPr>
        <w:pStyle w:val="Default"/>
        <w:jc w:val="both"/>
        <w:rPr>
          <w:color w:val="auto"/>
          <w:sz w:val="16"/>
          <w:szCs w:val="16"/>
        </w:rPr>
      </w:pPr>
      <w:r w:rsidRPr="00605600">
        <w:rPr>
          <w:color w:val="auto"/>
          <w:sz w:val="16"/>
          <w:szCs w:val="16"/>
        </w:rPr>
        <w:t xml:space="preserve">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w:t>
      </w:r>
    </w:p>
    <w:p w:rsidR="00605600" w:rsidRPr="00605600" w:rsidRDefault="00605600" w:rsidP="00605600">
      <w:pPr>
        <w:pStyle w:val="Default"/>
        <w:jc w:val="both"/>
        <w:rPr>
          <w:color w:val="auto"/>
          <w:sz w:val="16"/>
          <w:szCs w:val="16"/>
        </w:rPr>
      </w:pPr>
      <w:r w:rsidRPr="00605600">
        <w:rPr>
          <w:color w:val="auto"/>
          <w:sz w:val="16"/>
          <w:szCs w:val="16"/>
        </w:rPr>
        <w:t xml:space="preserve">10) на информационных стендах размещается следующая информация: </w:t>
      </w:r>
    </w:p>
    <w:p w:rsidR="00605600" w:rsidRPr="00605600" w:rsidRDefault="00605600" w:rsidP="00605600">
      <w:pPr>
        <w:pStyle w:val="Default"/>
        <w:jc w:val="both"/>
        <w:rPr>
          <w:color w:val="auto"/>
          <w:sz w:val="16"/>
          <w:szCs w:val="16"/>
        </w:rPr>
      </w:pPr>
      <w:r w:rsidRPr="00605600">
        <w:rPr>
          <w:color w:val="auto"/>
          <w:sz w:val="16"/>
          <w:szCs w:val="16"/>
        </w:rPr>
        <w:t xml:space="preserve">- информация о месте нахождения и графике работы сектора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 справочные телефоны сектора по опеке и попечительству администрации Островского муниципального района; </w:t>
      </w:r>
    </w:p>
    <w:p w:rsidR="00605600" w:rsidRPr="00605600" w:rsidRDefault="00605600" w:rsidP="00605600">
      <w:pPr>
        <w:pStyle w:val="Default"/>
        <w:jc w:val="both"/>
        <w:rPr>
          <w:color w:val="auto"/>
          <w:sz w:val="16"/>
          <w:szCs w:val="16"/>
        </w:rPr>
      </w:pPr>
      <w:r w:rsidRPr="00605600">
        <w:rPr>
          <w:color w:val="auto"/>
          <w:sz w:val="16"/>
          <w:szCs w:val="16"/>
        </w:rPr>
        <w:t xml:space="preserve">- адреса официальных сайтов сектора по опеке и попечительству администрации Островского муниципального района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 </w:t>
      </w:r>
    </w:p>
    <w:p w:rsidR="00605600" w:rsidRPr="00605600" w:rsidRDefault="00605600" w:rsidP="00605600">
      <w:pPr>
        <w:pStyle w:val="Default"/>
        <w:jc w:val="both"/>
        <w:rPr>
          <w:color w:val="auto"/>
          <w:sz w:val="16"/>
          <w:szCs w:val="16"/>
        </w:rPr>
      </w:pPr>
      <w:r w:rsidRPr="00605600">
        <w:rPr>
          <w:color w:val="auto"/>
          <w:sz w:val="16"/>
          <w:szCs w:val="16"/>
        </w:rPr>
        <w:t xml:space="preserve">-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 </w:t>
      </w:r>
    </w:p>
    <w:p w:rsidR="00605600" w:rsidRPr="00605600" w:rsidRDefault="00605600" w:rsidP="00605600">
      <w:pPr>
        <w:pStyle w:val="Default"/>
        <w:jc w:val="both"/>
        <w:rPr>
          <w:color w:val="auto"/>
          <w:sz w:val="16"/>
          <w:szCs w:val="16"/>
        </w:rPr>
      </w:pPr>
      <w:r w:rsidRPr="00605600">
        <w:rPr>
          <w:color w:val="auto"/>
          <w:sz w:val="16"/>
          <w:szCs w:val="16"/>
        </w:rPr>
        <w:t xml:space="preserve">22. Показатели доступности и качества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1) количество необходимых и достаточных посещений заявителем органа опеки и попечительства, предоставляющего муниципальную услугу, не должно превышать двух раз. </w:t>
      </w:r>
    </w:p>
    <w:p w:rsidR="00605600" w:rsidRPr="00605600" w:rsidRDefault="00605600" w:rsidP="00605600">
      <w:pPr>
        <w:pStyle w:val="Default"/>
        <w:jc w:val="both"/>
        <w:rPr>
          <w:color w:val="auto"/>
          <w:sz w:val="16"/>
          <w:szCs w:val="16"/>
        </w:rPr>
      </w:pPr>
      <w:r w:rsidRPr="00605600">
        <w:rPr>
          <w:color w:val="auto"/>
          <w:sz w:val="16"/>
          <w:szCs w:val="16"/>
        </w:rPr>
        <w:t xml:space="preserve">Время общения с должностными лицами при предоставлении муниципальной услуги не должно превышать 30 минут. </w:t>
      </w:r>
    </w:p>
    <w:p w:rsidR="00605600" w:rsidRPr="00605600" w:rsidRDefault="00605600" w:rsidP="00605600">
      <w:pPr>
        <w:pStyle w:val="Default"/>
        <w:jc w:val="both"/>
        <w:rPr>
          <w:color w:val="auto"/>
          <w:sz w:val="16"/>
          <w:szCs w:val="16"/>
        </w:rPr>
      </w:pPr>
      <w:r w:rsidRPr="00605600">
        <w:rPr>
          <w:color w:val="auto"/>
          <w:sz w:val="16"/>
          <w:szCs w:val="16"/>
        </w:rPr>
        <w:t xml:space="preserve">2) заявителю предоставляется информация о ходе предоставления муниципальной услуги.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Для получения сведений о ходе предоставления муниципальной услуги 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органа опеки и попечительства при подаче документов. </w:t>
      </w:r>
    </w:p>
    <w:p w:rsidR="00605600" w:rsidRPr="00605600" w:rsidRDefault="00605600" w:rsidP="00605600">
      <w:pPr>
        <w:pStyle w:val="Default"/>
        <w:jc w:val="both"/>
        <w:rPr>
          <w:color w:val="auto"/>
          <w:sz w:val="16"/>
          <w:szCs w:val="16"/>
        </w:rPr>
      </w:pPr>
      <w:r w:rsidRPr="00605600">
        <w:rPr>
          <w:color w:val="auto"/>
          <w:sz w:val="16"/>
          <w:szCs w:val="16"/>
        </w:rPr>
        <w:t xml:space="preserve">3) соблюдение срока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4) соблюдение сроков ожидания в очереди при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5)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 </w:t>
      </w:r>
    </w:p>
    <w:p w:rsidR="00605600" w:rsidRPr="00605600" w:rsidRDefault="00605600" w:rsidP="00605600">
      <w:pPr>
        <w:pStyle w:val="Default"/>
        <w:jc w:val="both"/>
        <w:rPr>
          <w:color w:val="auto"/>
          <w:sz w:val="16"/>
          <w:szCs w:val="16"/>
        </w:rPr>
      </w:pPr>
    </w:p>
    <w:p w:rsidR="00605600" w:rsidRPr="00605600" w:rsidRDefault="00605600" w:rsidP="00605600">
      <w:pPr>
        <w:pStyle w:val="Default"/>
        <w:jc w:val="center"/>
        <w:rPr>
          <w:b/>
          <w:color w:val="auto"/>
          <w:sz w:val="16"/>
          <w:szCs w:val="16"/>
        </w:rPr>
      </w:pPr>
      <w:r w:rsidRPr="00605600">
        <w:rPr>
          <w:b/>
          <w:color w:val="auto"/>
          <w:sz w:val="16"/>
          <w:szCs w:val="16"/>
        </w:rPr>
        <w:t>Раздел 3. Административные процедуры</w:t>
      </w:r>
    </w:p>
    <w:p w:rsidR="00605600" w:rsidRPr="00605600" w:rsidRDefault="00605600" w:rsidP="00605600">
      <w:pPr>
        <w:pStyle w:val="Default"/>
        <w:jc w:val="center"/>
        <w:rPr>
          <w:b/>
          <w:color w:val="auto"/>
          <w:sz w:val="16"/>
          <w:szCs w:val="16"/>
        </w:rPr>
      </w:pPr>
      <w:r w:rsidRPr="00605600">
        <w:rPr>
          <w:b/>
          <w:color w:val="auto"/>
          <w:sz w:val="16"/>
          <w:szCs w:val="16"/>
        </w:rPr>
        <w:t>(Состав, последовательность и сроки выполнения административных процедур, требования к порядку их выполнения)</w:t>
      </w:r>
    </w:p>
    <w:p w:rsidR="00605600" w:rsidRPr="00605600" w:rsidRDefault="00605600" w:rsidP="00605600">
      <w:pPr>
        <w:pStyle w:val="Default"/>
        <w:jc w:val="center"/>
        <w:rPr>
          <w:color w:val="auto"/>
          <w:sz w:val="16"/>
          <w:szCs w:val="16"/>
        </w:rPr>
      </w:pPr>
    </w:p>
    <w:p w:rsidR="00605600" w:rsidRPr="00605600" w:rsidRDefault="00605600" w:rsidP="00605600">
      <w:pPr>
        <w:pStyle w:val="Default"/>
        <w:jc w:val="both"/>
        <w:rPr>
          <w:color w:val="auto"/>
          <w:sz w:val="16"/>
          <w:szCs w:val="16"/>
        </w:rPr>
      </w:pPr>
      <w:r w:rsidRPr="00605600">
        <w:rPr>
          <w:color w:val="auto"/>
          <w:sz w:val="16"/>
          <w:szCs w:val="16"/>
        </w:rPr>
        <w:t xml:space="preserve">23. Предоставление муниципальной услуги включает в себя следующие административные процедуры: </w:t>
      </w:r>
    </w:p>
    <w:p w:rsidR="00605600" w:rsidRPr="00605600" w:rsidRDefault="00605600" w:rsidP="00605600">
      <w:pPr>
        <w:pStyle w:val="Default"/>
        <w:jc w:val="both"/>
        <w:rPr>
          <w:color w:val="auto"/>
          <w:sz w:val="16"/>
          <w:szCs w:val="16"/>
        </w:rPr>
      </w:pPr>
      <w:r w:rsidRPr="00605600">
        <w:rPr>
          <w:color w:val="auto"/>
          <w:sz w:val="16"/>
          <w:szCs w:val="16"/>
        </w:rPr>
        <w:t xml:space="preserve">1) прием и регистрация заявления и документов, необходимых для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2) экспертиза документов; </w:t>
      </w:r>
    </w:p>
    <w:p w:rsidR="00605600" w:rsidRPr="00605600" w:rsidRDefault="00605600" w:rsidP="00605600">
      <w:pPr>
        <w:pStyle w:val="Default"/>
        <w:jc w:val="both"/>
        <w:rPr>
          <w:color w:val="auto"/>
          <w:sz w:val="16"/>
          <w:szCs w:val="16"/>
        </w:rPr>
      </w:pPr>
      <w:r w:rsidRPr="00605600">
        <w:rPr>
          <w:color w:val="auto"/>
          <w:sz w:val="16"/>
          <w:szCs w:val="16"/>
        </w:rPr>
        <w:lastRenderedPageBreak/>
        <w:t xml:space="preserve">3) принятие решения о предоставлении либо об отказе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4) выдача документов по результатам предоставления муниципальной услуги.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Блок-схема предоставления муниципальной услуги приведена в приложении № 4 к настоящему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24. Основанием для начала административной процедуры приема и регистрации заявления и документов, необходимых для предоставления муниципальной услуги, является обращение заявителя в сектор по опеке и попечительству администрации Островского муниципального района посредством: </w:t>
      </w:r>
    </w:p>
    <w:p w:rsidR="00605600" w:rsidRPr="00605600" w:rsidRDefault="00605600" w:rsidP="00605600">
      <w:pPr>
        <w:pStyle w:val="Default"/>
        <w:jc w:val="both"/>
        <w:rPr>
          <w:color w:val="auto"/>
          <w:sz w:val="16"/>
          <w:szCs w:val="16"/>
        </w:rPr>
      </w:pPr>
      <w:r w:rsidRPr="00605600">
        <w:rPr>
          <w:color w:val="auto"/>
          <w:sz w:val="16"/>
          <w:szCs w:val="16"/>
        </w:rPr>
        <w:t xml:space="preserve">1) личного обращения заявителя (представителя заявителя) с заявлением и документами, необходимыми для предоставления муниципальной услуги; 2) почтового отправления заявления и документов, необходимых для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25. При поступлении заявления и документов специалист, ответственный за прием и регистрацию документов: </w:t>
      </w:r>
    </w:p>
    <w:p w:rsidR="00605600" w:rsidRPr="00605600" w:rsidRDefault="00605600" w:rsidP="00605600">
      <w:pPr>
        <w:pStyle w:val="Default"/>
        <w:jc w:val="both"/>
        <w:rPr>
          <w:color w:val="auto"/>
          <w:sz w:val="16"/>
          <w:szCs w:val="16"/>
        </w:rPr>
      </w:pPr>
      <w:r w:rsidRPr="00605600">
        <w:rPr>
          <w:color w:val="auto"/>
          <w:sz w:val="16"/>
          <w:szCs w:val="16"/>
        </w:rPr>
        <w:t xml:space="preserve">1) устанавливает предмет обращения заявителя; </w:t>
      </w:r>
    </w:p>
    <w:p w:rsidR="00605600" w:rsidRPr="00605600" w:rsidRDefault="00605600" w:rsidP="00605600">
      <w:pPr>
        <w:pStyle w:val="Default"/>
        <w:jc w:val="both"/>
        <w:rPr>
          <w:color w:val="auto"/>
          <w:sz w:val="16"/>
          <w:szCs w:val="16"/>
        </w:rPr>
      </w:pPr>
      <w:r w:rsidRPr="00605600">
        <w:rPr>
          <w:color w:val="auto"/>
          <w:sz w:val="16"/>
          <w:szCs w:val="16"/>
        </w:rPr>
        <w:t xml:space="preserve">2) производит копирование документов (если заявителем не представлены копии документов, необходимых для предоставления государственной услуги), удостоверяя копии представленных документов на основании их оригиналов (личной подписью, печатью сектора по опеке и попечительству); </w:t>
      </w:r>
    </w:p>
    <w:p w:rsidR="00605600" w:rsidRPr="00605600" w:rsidRDefault="00605600" w:rsidP="00605600">
      <w:pPr>
        <w:pStyle w:val="Default"/>
        <w:jc w:val="both"/>
        <w:rPr>
          <w:color w:val="auto"/>
          <w:sz w:val="16"/>
          <w:szCs w:val="16"/>
        </w:rPr>
      </w:pPr>
      <w:r w:rsidRPr="00605600">
        <w:rPr>
          <w:color w:val="auto"/>
          <w:sz w:val="16"/>
          <w:szCs w:val="16"/>
        </w:rPr>
        <w:t xml:space="preserve">3) при отсутствии у заявителя заполненного заявления или неправильном его заполнении помогает заявителю заполнить заявление или заполняет его самостоятельно и представляет на подпись заявителю; </w:t>
      </w:r>
    </w:p>
    <w:p w:rsidR="00605600" w:rsidRPr="00605600" w:rsidRDefault="00605600" w:rsidP="00605600">
      <w:pPr>
        <w:pStyle w:val="Default"/>
        <w:jc w:val="both"/>
        <w:rPr>
          <w:color w:val="auto"/>
          <w:sz w:val="16"/>
          <w:szCs w:val="16"/>
        </w:rPr>
      </w:pPr>
      <w:r w:rsidRPr="00605600">
        <w:rPr>
          <w:color w:val="auto"/>
          <w:sz w:val="16"/>
          <w:szCs w:val="16"/>
        </w:rPr>
        <w:t xml:space="preserve">4) регистрирует поступление заявления в Журнале регистрации заявлений (приложение № 5 к настоящему административному регламенту); </w:t>
      </w:r>
    </w:p>
    <w:p w:rsidR="00605600" w:rsidRPr="00605600" w:rsidRDefault="00605600" w:rsidP="00605600">
      <w:pPr>
        <w:pStyle w:val="Default"/>
        <w:jc w:val="both"/>
        <w:rPr>
          <w:color w:val="auto"/>
          <w:sz w:val="16"/>
          <w:szCs w:val="16"/>
        </w:rPr>
      </w:pPr>
      <w:r w:rsidRPr="00605600">
        <w:rPr>
          <w:color w:val="auto"/>
          <w:sz w:val="16"/>
          <w:szCs w:val="16"/>
        </w:rPr>
        <w:t xml:space="preserve">5) оформляет расписку о приеме заявления и документов по форме согласно приложению № 6 к настоящему административному регламенту и передает заявителю, а в случае поступления документов по почте направляет ее заявителю; </w:t>
      </w:r>
    </w:p>
    <w:p w:rsidR="00605600" w:rsidRPr="00605600" w:rsidRDefault="00605600" w:rsidP="00605600">
      <w:pPr>
        <w:pStyle w:val="Default"/>
        <w:jc w:val="both"/>
        <w:rPr>
          <w:color w:val="auto"/>
          <w:sz w:val="16"/>
          <w:szCs w:val="16"/>
        </w:rPr>
      </w:pPr>
      <w:r w:rsidRPr="00605600">
        <w:rPr>
          <w:color w:val="auto"/>
          <w:sz w:val="16"/>
          <w:szCs w:val="16"/>
        </w:rPr>
        <w:t xml:space="preserve">6) передает их специалисту, ответственному за экспертизу документов; </w:t>
      </w:r>
    </w:p>
    <w:p w:rsidR="00605600" w:rsidRPr="00605600" w:rsidRDefault="00605600" w:rsidP="00605600">
      <w:pPr>
        <w:pStyle w:val="Default"/>
        <w:jc w:val="both"/>
        <w:rPr>
          <w:color w:val="auto"/>
          <w:sz w:val="16"/>
          <w:szCs w:val="16"/>
        </w:rPr>
      </w:pPr>
      <w:r w:rsidRPr="00605600">
        <w:rPr>
          <w:color w:val="auto"/>
          <w:sz w:val="16"/>
          <w:szCs w:val="16"/>
        </w:rPr>
        <w:t xml:space="preserve">26. Результатом исполнения административной процедуры является прием и регистрация в Журнале регистрации заявлений заявления с прилагаемыми к нему документами (сведениями) и передача их специалисту, ответственному за экспертизу документов.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Максимальный срок исполнения административных действий составляет 20 минут.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Максимальный срок исполнения административной процедуры составляет 2 </w:t>
      </w:r>
      <w:proofErr w:type="gramStart"/>
      <w:r w:rsidRPr="00605600">
        <w:rPr>
          <w:color w:val="auto"/>
          <w:sz w:val="16"/>
          <w:szCs w:val="16"/>
        </w:rPr>
        <w:t>календарных</w:t>
      </w:r>
      <w:proofErr w:type="gramEnd"/>
      <w:r w:rsidRPr="00605600">
        <w:rPr>
          <w:color w:val="auto"/>
          <w:sz w:val="16"/>
          <w:szCs w:val="16"/>
        </w:rPr>
        <w:t xml:space="preserve"> дня. </w:t>
      </w:r>
    </w:p>
    <w:p w:rsidR="00605600" w:rsidRPr="00605600" w:rsidRDefault="00605600" w:rsidP="00605600">
      <w:pPr>
        <w:pStyle w:val="Default"/>
        <w:jc w:val="both"/>
        <w:rPr>
          <w:color w:val="auto"/>
          <w:sz w:val="16"/>
          <w:szCs w:val="16"/>
        </w:rPr>
      </w:pPr>
      <w:r w:rsidRPr="00605600">
        <w:rPr>
          <w:color w:val="auto"/>
          <w:sz w:val="16"/>
          <w:szCs w:val="16"/>
        </w:rPr>
        <w:t xml:space="preserve">27. Основанием для начала административной процедуры экспертизы документов является получение специалистом, ответственным за экспертизу документов, комплекта документов заявителя. </w:t>
      </w:r>
    </w:p>
    <w:p w:rsidR="00605600" w:rsidRPr="00605600" w:rsidRDefault="00605600" w:rsidP="00605600">
      <w:pPr>
        <w:pStyle w:val="Default"/>
        <w:jc w:val="both"/>
        <w:rPr>
          <w:color w:val="auto"/>
          <w:sz w:val="16"/>
          <w:szCs w:val="16"/>
        </w:rPr>
      </w:pPr>
      <w:r w:rsidRPr="00605600">
        <w:rPr>
          <w:color w:val="auto"/>
          <w:sz w:val="16"/>
          <w:szCs w:val="16"/>
        </w:rPr>
        <w:t xml:space="preserve">28. Специалист, ответственный за экспертизу документов: </w:t>
      </w:r>
    </w:p>
    <w:p w:rsidR="00605600" w:rsidRPr="00605600" w:rsidRDefault="00605600" w:rsidP="00605600">
      <w:pPr>
        <w:pStyle w:val="Default"/>
        <w:jc w:val="both"/>
        <w:rPr>
          <w:color w:val="auto"/>
          <w:sz w:val="16"/>
          <w:szCs w:val="16"/>
        </w:rPr>
      </w:pPr>
      <w:r w:rsidRPr="00605600">
        <w:rPr>
          <w:color w:val="auto"/>
          <w:sz w:val="16"/>
          <w:szCs w:val="16"/>
        </w:rPr>
        <w:t xml:space="preserve">1) формирует личное дело заявителя; </w:t>
      </w:r>
    </w:p>
    <w:p w:rsidR="00605600" w:rsidRPr="00605600" w:rsidRDefault="00605600" w:rsidP="00605600">
      <w:pPr>
        <w:pStyle w:val="Default"/>
        <w:jc w:val="both"/>
        <w:rPr>
          <w:color w:val="auto"/>
          <w:sz w:val="16"/>
          <w:szCs w:val="16"/>
        </w:rPr>
      </w:pPr>
      <w:r w:rsidRPr="00605600">
        <w:rPr>
          <w:color w:val="auto"/>
          <w:sz w:val="16"/>
          <w:szCs w:val="16"/>
        </w:rPr>
        <w:t xml:space="preserve">2) устанавливает принадлежность заявителя к категории граждан, указанных в пункте 2 настоящего административного регламента, имеющих право на получение государственной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3) проверяет комплектность предоставленных документов и соответствие их пунктам 9, 9.1., 9.2., 9.3., 10 настоящего административного регламента; </w:t>
      </w:r>
    </w:p>
    <w:p w:rsidR="00605600" w:rsidRPr="00605600" w:rsidRDefault="00605600" w:rsidP="00605600">
      <w:pPr>
        <w:pStyle w:val="Default"/>
        <w:jc w:val="both"/>
        <w:rPr>
          <w:color w:val="auto"/>
          <w:sz w:val="16"/>
          <w:szCs w:val="16"/>
        </w:rPr>
      </w:pPr>
      <w:r w:rsidRPr="00605600">
        <w:rPr>
          <w:color w:val="auto"/>
          <w:sz w:val="16"/>
          <w:szCs w:val="16"/>
        </w:rPr>
        <w:t xml:space="preserve">4) устанавливает отсутствие (наличие) оснований для отказа в предоставлении государственной услуги, предусмотренных пунктом 15 настоящего административного регламента. </w:t>
      </w:r>
    </w:p>
    <w:p w:rsidR="00605600" w:rsidRPr="00605600" w:rsidRDefault="00605600" w:rsidP="00605600">
      <w:pPr>
        <w:pStyle w:val="Default"/>
        <w:jc w:val="both"/>
        <w:rPr>
          <w:color w:val="auto"/>
          <w:sz w:val="16"/>
          <w:szCs w:val="16"/>
        </w:rPr>
      </w:pPr>
      <w:r w:rsidRPr="00605600">
        <w:rPr>
          <w:color w:val="auto"/>
          <w:sz w:val="16"/>
          <w:szCs w:val="16"/>
        </w:rPr>
        <w:t xml:space="preserve">29. При отсутствии оснований для отказа в предоставлении муниципальной услуги, предусмотренных пунктом 15 настоящего административного регламента, специалист, ответственный за экспертизу документов, осуществляет подготовку проекта правового акта о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30. При наличии оснований для отказа в предоставлении муниципальной услуги, предусмотренных пунктом 15 настоящего регламента, специалист, ответственный за экспертизу документов, осуществляет подготовку уведомления об отказе в предоставлении муниципальной услуги по форме согласно приложению № 7 настоящего административного регламента. </w:t>
      </w:r>
    </w:p>
    <w:p w:rsidR="00605600" w:rsidRPr="00605600" w:rsidRDefault="00605600" w:rsidP="00605600">
      <w:pPr>
        <w:pStyle w:val="Default"/>
        <w:jc w:val="both"/>
        <w:rPr>
          <w:color w:val="auto"/>
          <w:sz w:val="16"/>
          <w:szCs w:val="16"/>
        </w:rPr>
      </w:pPr>
      <w:r w:rsidRPr="00605600">
        <w:rPr>
          <w:color w:val="auto"/>
          <w:sz w:val="16"/>
          <w:szCs w:val="16"/>
        </w:rPr>
        <w:t xml:space="preserve">31. </w:t>
      </w:r>
      <w:proofErr w:type="gramStart"/>
      <w:r w:rsidRPr="00605600">
        <w:rPr>
          <w:color w:val="auto"/>
          <w:sz w:val="16"/>
          <w:szCs w:val="16"/>
        </w:rPr>
        <w:t xml:space="preserve">Специалист, ответственный за экспертизу документов, проводит согласование проекта правового акта о предоставлении муниципальной услуги либо уведомления об отказе в предоставлении муниципальной услуги в порядке делопроизводства, установленного в органе опеки и попечительства и передает проект правового акта о предоставлении государственной услуги либо уведомления об отказе в предоставлении государственной услуги и комплект документов заявителя руководителю органа опеки и попечительства для принятия решения.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32. Результатом исполнения административной процедуры является подготовка проекта разрешения о предоставлении муниципальной услуги либо уведомления об отказе в предоставлении муниципальной услуги и передача их с комплектом документов заявителя заместителю главы администрации по социальным вопросам для принятия решения. </w:t>
      </w:r>
    </w:p>
    <w:p w:rsidR="00605600" w:rsidRPr="00605600" w:rsidRDefault="00605600" w:rsidP="00605600">
      <w:pPr>
        <w:pStyle w:val="Default"/>
        <w:jc w:val="both"/>
        <w:rPr>
          <w:color w:val="auto"/>
          <w:sz w:val="16"/>
          <w:szCs w:val="16"/>
        </w:rPr>
      </w:pPr>
      <w:r w:rsidRPr="00605600">
        <w:rPr>
          <w:color w:val="auto"/>
          <w:sz w:val="16"/>
          <w:szCs w:val="16"/>
        </w:rPr>
        <w:t xml:space="preserve">Максимальный срок выполнения административных действий составляет 60 минут. </w:t>
      </w:r>
    </w:p>
    <w:p w:rsidR="00605600" w:rsidRPr="00605600" w:rsidRDefault="00605600" w:rsidP="00605600">
      <w:pPr>
        <w:pStyle w:val="Default"/>
        <w:jc w:val="both"/>
        <w:rPr>
          <w:color w:val="auto"/>
          <w:sz w:val="16"/>
          <w:szCs w:val="16"/>
        </w:rPr>
      </w:pPr>
      <w:r w:rsidRPr="00605600">
        <w:rPr>
          <w:color w:val="auto"/>
          <w:sz w:val="16"/>
          <w:szCs w:val="16"/>
        </w:rPr>
        <w:t xml:space="preserve">Максимальный срок выполнения административной процедуры составляет 3 </w:t>
      </w:r>
      <w:proofErr w:type="gramStart"/>
      <w:r w:rsidRPr="00605600">
        <w:rPr>
          <w:color w:val="auto"/>
          <w:sz w:val="16"/>
          <w:szCs w:val="16"/>
        </w:rPr>
        <w:t>календарных</w:t>
      </w:r>
      <w:proofErr w:type="gramEnd"/>
      <w:r w:rsidRPr="00605600">
        <w:rPr>
          <w:color w:val="auto"/>
          <w:sz w:val="16"/>
          <w:szCs w:val="16"/>
        </w:rPr>
        <w:t xml:space="preserve"> дня. </w:t>
      </w:r>
    </w:p>
    <w:p w:rsidR="00605600" w:rsidRPr="00605600" w:rsidRDefault="00605600" w:rsidP="00605600">
      <w:pPr>
        <w:pStyle w:val="Default"/>
        <w:jc w:val="both"/>
        <w:rPr>
          <w:color w:val="auto"/>
          <w:sz w:val="16"/>
          <w:szCs w:val="16"/>
        </w:rPr>
      </w:pPr>
      <w:r w:rsidRPr="00605600">
        <w:rPr>
          <w:color w:val="auto"/>
          <w:sz w:val="16"/>
          <w:szCs w:val="16"/>
        </w:rPr>
        <w:t xml:space="preserve">33. Основанием для начала административной процедуры принятия решения о предоставлении либо об отказе  предоставлении муниципальной услуги является получение заместителем главы администрации по социальным вопросам проекта разрешения о предоставлении муниципальной услуги либо уведомления об отказе в предоставлении муниципальной услуги и комплекта документов заявителя. </w:t>
      </w:r>
    </w:p>
    <w:p w:rsidR="00605600" w:rsidRPr="00605600" w:rsidRDefault="00605600" w:rsidP="00605600">
      <w:pPr>
        <w:pStyle w:val="Default"/>
        <w:jc w:val="both"/>
        <w:rPr>
          <w:color w:val="auto"/>
          <w:sz w:val="16"/>
          <w:szCs w:val="16"/>
        </w:rPr>
      </w:pPr>
      <w:r w:rsidRPr="00605600">
        <w:rPr>
          <w:color w:val="auto"/>
          <w:sz w:val="16"/>
          <w:szCs w:val="16"/>
        </w:rPr>
        <w:t xml:space="preserve">34. Заместитель главы администрации по социальным вопросам определяет правомерность предоставления либо отказа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35. Если проекты разрешения о предоставлении муниципальной </w:t>
      </w:r>
      <w:proofErr w:type="gramStart"/>
      <w:r w:rsidRPr="00605600">
        <w:rPr>
          <w:color w:val="auto"/>
          <w:sz w:val="16"/>
          <w:szCs w:val="16"/>
        </w:rPr>
        <w:t>услуги</w:t>
      </w:r>
      <w:proofErr w:type="gramEnd"/>
      <w:r w:rsidRPr="00605600">
        <w:rPr>
          <w:color w:val="auto"/>
          <w:sz w:val="16"/>
          <w:szCs w:val="16"/>
        </w:rPr>
        <w:t xml:space="preserve"> либо уведомления об отказе в предоставлении муниципальной услуги не соответствуют законодательству, заместитель главы администрации по социальным вопросам возвращает их специалисту, подготовившему проекты, для приведения их в соответствие с требованиями законодательства с указанием причины возврата. </w:t>
      </w:r>
    </w:p>
    <w:p w:rsidR="00605600" w:rsidRPr="00605600" w:rsidRDefault="00605600" w:rsidP="00605600">
      <w:pPr>
        <w:pStyle w:val="Default"/>
        <w:jc w:val="both"/>
        <w:rPr>
          <w:color w:val="auto"/>
          <w:sz w:val="16"/>
          <w:szCs w:val="16"/>
        </w:rPr>
      </w:pPr>
      <w:r w:rsidRPr="00605600">
        <w:rPr>
          <w:color w:val="auto"/>
          <w:sz w:val="16"/>
          <w:szCs w:val="16"/>
        </w:rPr>
        <w:t xml:space="preserve">36. В случае соответствия действующему законодательству проекта разрешения о предоставлении муниципальной услуги либо уведомления об отказе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1) заместитель главы администрации по социальным вопросам подписывает их, заверяет печатью;   </w:t>
      </w:r>
    </w:p>
    <w:p w:rsidR="00605600" w:rsidRPr="00605600" w:rsidRDefault="00605600" w:rsidP="00605600">
      <w:pPr>
        <w:pStyle w:val="Default"/>
        <w:jc w:val="both"/>
        <w:rPr>
          <w:color w:val="auto"/>
          <w:sz w:val="16"/>
          <w:szCs w:val="16"/>
        </w:rPr>
      </w:pPr>
      <w:r w:rsidRPr="00605600">
        <w:rPr>
          <w:color w:val="auto"/>
          <w:sz w:val="16"/>
          <w:szCs w:val="16"/>
        </w:rPr>
        <w:t xml:space="preserve">2) передает комплект документов заявителя специалисту, ответственному за выдачу документов. </w:t>
      </w:r>
    </w:p>
    <w:p w:rsidR="00605600" w:rsidRPr="00605600" w:rsidRDefault="00605600" w:rsidP="00605600">
      <w:pPr>
        <w:pStyle w:val="Default"/>
        <w:jc w:val="both"/>
        <w:rPr>
          <w:color w:val="auto"/>
          <w:sz w:val="16"/>
          <w:szCs w:val="16"/>
        </w:rPr>
      </w:pPr>
      <w:r w:rsidRPr="00605600">
        <w:rPr>
          <w:color w:val="auto"/>
          <w:sz w:val="16"/>
          <w:szCs w:val="16"/>
        </w:rPr>
        <w:t xml:space="preserve">37. Результатом исполнения административной процедуры является принятие решения о предоставлении либо об отказе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Максимальный срок выполнения административных действий составляет 1 час. </w:t>
      </w:r>
    </w:p>
    <w:p w:rsidR="00605600" w:rsidRPr="00605600" w:rsidRDefault="00605600" w:rsidP="00605600">
      <w:pPr>
        <w:pStyle w:val="Default"/>
        <w:jc w:val="both"/>
        <w:rPr>
          <w:color w:val="auto"/>
          <w:sz w:val="16"/>
          <w:szCs w:val="16"/>
        </w:rPr>
      </w:pPr>
      <w:r w:rsidRPr="00605600">
        <w:rPr>
          <w:color w:val="auto"/>
          <w:sz w:val="16"/>
          <w:szCs w:val="16"/>
        </w:rPr>
        <w:t xml:space="preserve">Максимальный срок выполнения административной процедуры составляет 2 </w:t>
      </w:r>
      <w:proofErr w:type="gramStart"/>
      <w:r w:rsidRPr="00605600">
        <w:rPr>
          <w:color w:val="auto"/>
          <w:sz w:val="16"/>
          <w:szCs w:val="16"/>
        </w:rPr>
        <w:t>календарных</w:t>
      </w:r>
      <w:proofErr w:type="gramEnd"/>
      <w:r w:rsidRPr="00605600">
        <w:rPr>
          <w:color w:val="auto"/>
          <w:sz w:val="16"/>
          <w:szCs w:val="16"/>
        </w:rPr>
        <w:t xml:space="preserve"> дня. </w:t>
      </w:r>
    </w:p>
    <w:p w:rsidR="00605600" w:rsidRPr="00605600" w:rsidRDefault="00605600" w:rsidP="00605600">
      <w:pPr>
        <w:pStyle w:val="Default"/>
        <w:jc w:val="both"/>
        <w:rPr>
          <w:color w:val="auto"/>
          <w:sz w:val="16"/>
          <w:szCs w:val="16"/>
        </w:rPr>
      </w:pPr>
      <w:r w:rsidRPr="00605600">
        <w:rPr>
          <w:color w:val="auto"/>
          <w:sz w:val="16"/>
          <w:szCs w:val="16"/>
        </w:rPr>
        <w:t xml:space="preserve">38. Основанием для начала административной процедуры выдачи документов по результатам предоставления муниципальной услуги является получение специалистом, ответственным за выдачу документов, комплекта документов заявителя, разрешения о предоставлении муниципальной услуги либо уведомления об отказе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39. Специалист, ответственный за выдачу документов: </w:t>
      </w:r>
    </w:p>
    <w:p w:rsidR="00605600" w:rsidRPr="00605600" w:rsidRDefault="00605600" w:rsidP="00605600">
      <w:pPr>
        <w:pStyle w:val="Default"/>
        <w:jc w:val="both"/>
        <w:rPr>
          <w:color w:val="auto"/>
          <w:sz w:val="16"/>
          <w:szCs w:val="16"/>
        </w:rPr>
      </w:pPr>
      <w:r w:rsidRPr="00605600">
        <w:rPr>
          <w:color w:val="auto"/>
          <w:sz w:val="16"/>
          <w:szCs w:val="16"/>
        </w:rPr>
        <w:t xml:space="preserve">1) регистрирует выдачу разрешения в Журнале учёта выдачи правовых актов (приложение № 8 к настоящему административному регламенту), листы которого должны быть пронумерованы, прошнурованы и скреплены подписью заведующего сектором по опеке и попечительству администрации Островского муниципального района и печатью; </w:t>
      </w:r>
    </w:p>
    <w:p w:rsidR="00605600" w:rsidRPr="00605600" w:rsidRDefault="00605600" w:rsidP="00605600">
      <w:pPr>
        <w:pStyle w:val="Default"/>
        <w:jc w:val="both"/>
        <w:rPr>
          <w:color w:val="auto"/>
          <w:sz w:val="16"/>
          <w:szCs w:val="16"/>
        </w:rPr>
      </w:pPr>
      <w:r w:rsidRPr="00605600">
        <w:rPr>
          <w:color w:val="auto"/>
          <w:sz w:val="16"/>
          <w:szCs w:val="16"/>
        </w:rPr>
        <w:t xml:space="preserve">2) уведомляет заявителя об окончании хода предоставления муниципальной услуги любым из способов, указанных в заявлении; </w:t>
      </w:r>
    </w:p>
    <w:p w:rsidR="00605600" w:rsidRPr="00605600" w:rsidRDefault="00605600" w:rsidP="00605600">
      <w:pPr>
        <w:pStyle w:val="Default"/>
        <w:jc w:val="both"/>
        <w:rPr>
          <w:color w:val="auto"/>
          <w:sz w:val="16"/>
          <w:szCs w:val="16"/>
        </w:rPr>
      </w:pPr>
      <w:r w:rsidRPr="00605600">
        <w:rPr>
          <w:color w:val="auto"/>
          <w:sz w:val="16"/>
          <w:szCs w:val="16"/>
        </w:rPr>
        <w:t xml:space="preserve">3) в случае отказа в выдаче разрешения, направляет заявителю уведомление об отказе в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4) вручает заявителю разрешение о предоставлении муниципальной услуги под расписку в Журнале выдачи правовых актов; </w:t>
      </w:r>
    </w:p>
    <w:p w:rsidR="00605600" w:rsidRPr="00605600" w:rsidRDefault="00605600" w:rsidP="00605600">
      <w:pPr>
        <w:pStyle w:val="Default"/>
        <w:jc w:val="both"/>
        <w:rPr>
          <w:color w:val="auto"/>
          <w:sz w:val="16"/>
          <w:szCs w:val="16"/>
        </w:rPr>
      </w:pPr>
      <w:r w:rsidRPr="00605600">
        <w:rPr>
          <w:color w:val="auto"/>
          <w:sz w:val="16"/>
          <w:szCs w:val="16"/>
        </w:rPr>
        <w:t xml:space="preserve">5) передает личное дело заявителя специалисту, ответственному за делопроизводство, для последующей его регистрации и передачи в архив. </w:t>
      </w:r>
    </w:p>
    <w:p w:rsidR="00605600" w:rsidRPr="00605600" w:rsidRDefault="00605600" w:rsidP="00605600">
      <w:pPr>
        <w:pStyle w:val="Default"/>
        <w:jc w:val="both"/>
        <w:rPr>
          <w:color w:val="auto"/>
          <w:sz w:val="16"/>
          <w:szCs w:val="16"/>
        </w:rPr>
      </w:pPr>
      <w:r w:rsidRPr="00605600">
        <w:rPr>
          <w:color w:val="auto"/>
          <w:sz w:val="16"/>
          <w:szCs w:val="16"/>
        </w:rPr>
        <w:t xml:space="preserve">40. Результатом исполнения административной процедуры является вручение разрешения о предоставлении муниципальной услуги либо направление уведомления об отказе в предоставлении муниципальной услуги почтовым отправлением с уведомлением о доставке. </w:t>
      </w:r>
    </w:p>
    <w:p w:rsidR="00605600" w:rsidRPr="00605600" w:rsidRDefault="00605600" w:rsidP="00605600">
      <w:pPr>
        <w:pStyle w:val="Default"/>
        <w:jc w:val="both"/>
        <w:rPr>
          <w:color w:val="auto"/>
          <w:sz w:val="16"/>
          <w:szCs w:val="16"/>
        </w:rPr>
      </w:pPr>
      <w:r w:rsidRPr="00605600">
        <w:rPr>
          <w:color w:val="auto"/>
          <w:sz w:val="16"/>
          <w:szCs w:val="16"/>
        </w:rPr>
        <w:t xml:space="preserve">Максимальный срок исполнения административных действий - 20 минут. </w:t>
      </w:r>
    </w:p>
    <w:p w:rsidR="00605600" w:rsidRPr="00605600" w:rsidRDefault="00605600" w:rsidP="00605600">
      <w:pPr>
        <w:pStyle w:val="Default"/>
        <w:jc w:val="both"/>
        <w:rPr>
          <w:color w:val="auto"/>
          <w:sz w:val="16"/>
          <w:szCs w:val="16"/>
        </w:rPr>
      </w:pPr>
      <w:r w:rsidRPr="00605600">
        <w:rPr>
          <w:color w:val="auto"/>
          <w:sz w:val="16"/>
          <w:szCs w:val="16"/>
        </w:rPr>
        <w:t xml:space="preserve">Максимальный срок исполнения административной процедуры - 3 </w:t>
      </w:r>
      <w:proofErr w:type="gramStart"/>
      <w:r w:rsidRPr="00605600">
        <w:rPr>
          <w:color w:val="auto"/>
          <w:sz w:val="16"/>
          <w:szCs w:val="16"/>
        </w:rPr>
        <w:t>календарных</w:t>
      </w:r>
      <w:proofErr w:type="gramEnd"/>
      <w:r w:rsidRPr="00605600">
        <w:rPr>
          <w:color w:val="auto"/>
          <w:sz w:val="16"/>
          <w:szCs w:val="16"/>
        </w:rPr>
        <w:t xml:space="preserve"> дня. </w:t>
      </w:r>
    </w:p>
    <w:p w:rsidR="00605600" w:rsidRPr="00605600" w:rsidRDefault="00605600" w:rsidP="00605600">
      <w:pPr>
        <w:pStyle w:val="Default"/>
        <w:jc w:val="both"/>
        <w:rPr>
          <w:color w:val="auto"/>
          <w:sz w:val="16"/>
          <w:szCs w:val="16"/>
        </w:rPr>
      </w:pPr>
      <w:r w:rsidRPr="00605600">
        <w:rPr>
          <w:color w:val="auto"/>
          <w:sz w:val="16"/>
          <w:szCs w:val="16"/>
        </w:rPr>
        <w:t xml:space="preserve">41. </w:t>
      </w:r>
      <w:proofErr w:type="gramStart"/>
      <w:r w:rsidRPr="00605600">
        <w:rPr>
          <w:color w:val="auto"/>
          <w:sz w:val="16"/>
          <w:szCs w:val="16"/>
        </w:rPr>
        <w:t xml:space="preserve">В случае обнаружения опечаток и ошибок в выданных в результате предоставления муниципальной услуги документах заявитель направляет в адрес органа опеки и попечительства заявление об исправлении допущенных опечаток и ошибок с приложением оригинала документа, выданного в результате предоставления муниципальной услуги. </w:t>
      </w:r>
      <w:proofErr w:type="gramEnd"/>
    </w:p>
    <w:p w:rsidR="00605600" w:rsidRPr="00605600" w:rsidRDefault="00605600" w:rsidP="00605600">
      <w:pPr>
        <w:pStyle w:val="Default"/>
        <w:ind w:firstLine="708"/>
        <w:jc w:val="both"/>
        <w:rPr>
          <w:color w:val="auto"/>
          <w:sz w:val="16"/>
          <w:szCs w:val="16"/>
        </w:rPr>
      </w:pPr>
      <w:r w:rsidRPr="00605600">
        <w:rPr>
          <w:color w:val="auto"/>
          <w:sz w:val="16"/>
          <w:szCs w:val="16"/>
        </w:rPr>
        <w:t xml:space="preserve">Заявление в порядке, установленном инструкцией по делопроизводству, передается на рассмотрение специалисту, ответственному за оформление и выдачу документов.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Срок рассмотрения и выдачи документов с исправленными опечатками, ошибками не может превышать 5 рабочих дней с момента регистрации заявления.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органа опеки и попечительства и (или) должностного лица органа опеки и попечительства, плата с заявителя не взимается. </w:t>
      </w:r>
    </w:p>
    <w:p w:rsidR="00605600" w:rsidRPr="00605600" w:rsidRDefault="00605600" w:rsidP="00605600">
      <w:pPr>
        <w:pStyle w:val="Default"/>
        <w:ind w:firstLine="708"/>
        <w:jc w:val="both"/>
        <w:rPr>
          <w:color w:val="auto"/>
          <w:sz w:val="16"/>
          <w:szCs w:val="16"/>
        </w:rPr>
      </w:pPr>
      <w:proofErr w:type="gramStart"/>
      <w:r w:rsidRPr="00605600">
        <w:rPr>
          <w:color w:val="auto"/>
          <w:sz w:val="16"/>
          <w:szCs w:val="16"/>
        </w:rPr>
        <w:t xml:space="preserve">Жалоба заявителя на отказ органа опеки и попечительства в исправлении допущенных опечаток, ошибок в выданных в результате предоставления муниципальной услуги документах либо нарушение установленного срока таких исправлений рассматривается в порядке, установленном разделом 5 настоящего административного регламента. </w:t>
      </w:r>
      <w:proofErr w:type="gramEnd"/>
    </w:p>
    <w:p w:rsidR="00605600" w:rsidRPr="00605600" w:rsidRDefault="00605600" w:rsidP="00605600">
      <w:pPr>
        <w:jc w:val="both"/>
        <w:rPr>
          <w:sz w:val="16"/>
          <w:szCs w:val="16"/>
        </w:rPr>
      </w:pPr>
    </w:p>
    <w:p w:rsidR="00605600" w:rsidRPr="00605600" w:rsidRDefault="00605600" w:rsidP="00605600">
      <w:pPr>
        <w:pStyle w:val="Default"/>
        <w:jc w:val="center"/>
        <w:rPr>
          <w:b/>
          <w:color w:val="auto"/>
          <w:sz w:val="16"/>
          <w:szCs w:val="16"/>
        </w:rPr>
      </w:pPr>
      <w:r w:rsidRPr="00605600">
        <w:rPr>
          <w:b/>
          <w:color w:val="auto"/>
          <w:sz w:val="16"/>
          <w:szCs w:val="16"/>
        </w:rPr>
        <w:t xml:space="preserve">Раздел 4. Порядок и формы </w:t>
      </w:r>
      <w:proofErr w:type="gramStart"/>
      <w:r w:rsidRPr="00605600">
        <w:rPr>
          <w:b/>
          <w:color w:val="auto"/>
          <w:sz w:val="16"/>
          <w:szCs w:val="16"/>
        </w:rPr>
        <w:t>контроля за</w:t>
      </w:r>
      <w:proofErr w:type="gramEnd"/>
      <w:r w:rsidRPr="00605600">
        <w:rPr>
          <w:b/>
          <w:color w:val="auto"/>
          <w:sz w:val="16"/>
          <w:szCs w:val="16"/>
        </w:rPr>
        <w:t xml:space="preserve"> предоставлением</w:t>
      </w:r>
    </w:p>
    <w:p w:rsidR="00605600" w:rsidRPr="00605600" w:rsidRDefault="00605600" w:rsidP="00605600">
      <w:pPr>
        <w:pStyle w:val="Default"/>
        <w:jc w:val="center"/>
        <w:rPr>
          <w:color w:val="auto"/>
          <w:sz w:val="16"/>
          <w:szCs w:val="16"/>
        </w:rPr>
      </w:pPr>
      <w:r w:rsidRPr="00605600">
        <w:rPr>
          <w:b/>
          <w:color w:val="auto"/>
          <w:sz w:val="16"/>
          <w:szCs w:val="16"/>
        </w:rPr>
        <w:t>государственной услуги</w:t>
      </w:r>
    </w:p>
    <w:p w:rsidR="00605600" w:rsidRPr="00605600" w:rsidRDefault="00605600" w:rsidP="00605600">
      <w:pPr>
        <w:pStyle w:val="Default"/>
        <w:jc w:val="center"/>
        <w:rPr>
          <w:color w:val="auto"/>
          <w:sz w:val="16"/>
          <w:szCs w:val="16"/>
        </w:rPr>
      </w:pPr>
    </w:p>
    <w:p w:rsidR="00605600" w:rsidRPr="00605600" w:rsidRDefault="00605600" w:rsidP="00605600">
      <w:pPr>
        <w:pStyle w:val="Default"/>
        <w:jc w:val="both"/>
        <w:rPr>
          <w:color w:val="auto"/>
          <w:sz w:val="16"/>
          <w:szCs w:val="16"/>
        </w:rPr>
      </w:pPr>
      <w:r w:rsidRPr="00605600">
        <w:rPr>
          <w:color w:val="auto"/>
          <w:sz w:val="16"/>
          <w:szCs w:val="16"/>
        </w:rPr>
        <w:t xml:space="preserve">42. </w:t>
      </w:r>
      <w:proofErr w:type="gramStart"/>
      <w:r w:rsidRPr="00605600">
        <w:rPr>
          <w:color w:val="auto"/>
          <w:sz w:val="16"/>
          <w:szCs w:val="16"/>
        </w:rPr>
        <w:t xml:space="preserve">Текущий контроль соблюдения и исполнения ответственными должностными лицами сектора по опеке и попечительству администрации Островского муниципального района положений настоящего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заведующим сектором по опеке и попечительству (в случае его отсутствия - исполняющим обязанности заведующего сектором по опеке и попечительству).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43.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 </w:t>
      </w:r>
    </w:p>
    <w:p w:rsidR="00605600" w:rsidRPr="00605600" w:rsidRDefault="00605600" w:rsidP="00605600">
      <w:pPr>
        <w:pStyle w:val="Default"/>
        <w:jc w:val="both"/>
        <w:rPr>
          <w:color w:val="auto"/>
          <w:sz w:val="16"/>
          <w:szCs w:val="16"/>
        </w:rPr>
      </w:pPr>
      <w:r w:rsidRPr="00605600">
        <w:rPr>
          <w:color w:val="auto"/>
          <w:sz w:val="16"/>
          <w:szCs w:val="16"/>
        </w:rPr>
        <w:t xml:space="preserve">44.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Внеплановая проверка проводится в связи с конкретным обращением заявителя, заинтересованных лиц о нарушении действующего законодательства при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45. </w:t>
      </w:r>
      <w:proofErr w:type="gramStart"/>
      <w:r w:rsidRPr="00605600">
        <w:rPr>
          <w:color w:val="auto"/>
          <w:sz w:val="16"/>
          <w:szCs w:val="16"/>
        </w:rPr>
        <w:t>Контроль за</w:t>
      </w:r>
      <w:proofErr w:type="gramEnd"/>
      <w:r w:rsidRPr="00605600">
        <w:rPr>
          <w:color w:val="auto"/>
          <w:sz w:val="16"/>
          <w:szCs w:val="16"/>
        </w:rPr>
        <w:t xml:space="preserve"> полнотой и качеством предоставления муниципальной услуги включает в себя: </w:t>
      </w:r>
    </w:p>
    <w:p w:rsidR="00605600" w:rsidRPr="00605600" w:rsidRDefault="00605600" w:rsidP="00605600">
      <w:pPr>
        <w:pStyle w:val="Default"/>
        <w:jc w:val="both"/>
        <w:rPr>
          <w:color w:val="auto"/>
          <w:sz w:val="16"/>
          <w:szCs w:val="16"/>
        </w:rPr>
      </w:pPr>
      <w:r w:rsidRPr="00605600">
        <w:rPr>
          <w:color w:val="auto"/>
          <w:sz w:val="16"/>
          <w:szCs w:val="16"/>
        </w:rPr>
        <w:t xml:space="preserve">1) проведение служебных проверок в случае поступления жалоб на действия (бездействие) должностного лица при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2) выявление и устранение нарушений прав граждан, юридических лиц, индивидуальных предпринимателей. </w:t>
      </w:r>
    </w:p>
    <w:p w:rsidR="00605600" w:rsidRPr="00605600" w:rsidRDefault="00605600" w:rsidP="00605600">
      <w:pPr>
        <w:pStyle w:val="Default"/>
        <w:jc w:val="both"/>
        <w:rPr>
          <w:color w:val="auto"/>
          <w:sz w:val="16"/>
          <w:szCs w:val="16"/>
        </w:rPr>
      </w:pPr>
      <w:r w:rsidRPr="00605600">
        <w:rPr>
          <w:color w:val="auto"/>
          <w:sz w:val="16"/>
          <w:szCs w:val="16"/>
        </w:rPr>
        <w:t xml:space="preserve">46.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правовым актом заведующего сектором по опеке и попечительству.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w:t>
      </w:r>
    </w:p>
    <w:p w:rsidR="00605600" w:rsidRPr="00605600" w:rsidRDefault="00605600" w:rsidP="00605600">
      <w:pPr>
        <w:pStyle w:val="Default"/>
        <w:jc w:val="both"/>
        <w:rPr>
          <w:color w:val="auto"/>
          <w:sz w:val="16"/>
          <w:szCs w:val="16"/>
        </w:rPr>
      </w:pPr>
      <w:r w:rsidRPr="00605600">
        <w:rPr>
          <w:color w:val="auto"/>
          <w:sz w:val="16"/>
          <w:szCs w:val="16"/>
        </w:rPr>
        <w:t xml:space="preserve">47. Персональная ответственность должностных лиц сектора по опеке и попечительству закрепляется в их должностных регламентах в соответствии с требованиями законодательства. </w:t>
      </w:r>
    </w:p>
    <w:p w:rsidR="00605600" w:rsidRPr="00605600" w:rsidRDefault="00605600" w:rsidP="00605600">
      <w:pPr>
        <w:pStyle w:val="Default"/>
        <w:jc w:val="both"/>
        <w:rPr>
          <w:color w:val="auto"/>
          <w:sz w:val="16"/>
          <w:szCs w:val="16"/>
        </w:rPr>
      </w:pPr>
      <w:r w:rsidRPr="00605600">
        <w:rPr>
          <w:color w:val="auto"/>
          <w:sz w:val="16"/>
          <w:szCs w:val="16"/>
        </w:rPr>
        <w:t xml:space="preserve">48. Должностные лица сектора по опеке и попечительству в случае ненадлежащего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w:t>
      </w:r>
    </w:p>
    <w:p w:rsidR="00605600" w:rsidRPr="00605600" w:rsidRDefault="00605600" w:rsidP="00605600">
      <w:pPr>
        <w:pStyle w:val="Default"/>
        <w:jc w:val="both"/>
        <w:rPr>
          <w:color w:val="auto"/>
          <w:sz w:val="16"/>
          <w:szCs w:val="16"/>
        </w:rPr>
      </w:pPr>
      <w:r w:rsidRPr="00605600">
        <w:rPr>
          <w:color w:val="auto"/>
          <w:sz w:val="16"/>
          <w:szCs w:val="16"/>
        </w:rPr>
        <w:t xml:space="preserve">49. Орган опеки и попечительства ведут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 </w:t>
      </w:r>
    </w:p>
    <w:p w:rsidR="00605600" w:rsidRPr="00605600" w:rsidRDefault="00605600" w:rsidP="00605600">
      <w:pPr>
        <w:pStyle w:val="Default"/>
        <w:jc w:val="both"/>
        <w:rPr>
          <w:color w:val="auto"/>
          <w:sz w:val="16"/>
          <w:szCs w:val="16"/>
        </w:rPr>
      </w:pPr>
      <w:r w:rsidRPr="00605600">
        <w:rPr>
          <w:color w:val="auto"/>
          <w:sz w:val="16"/>
          <w:szCs w:val="16"/>
        </w:rPr>
        <w:t xml:space="preserve">50. </w:t>
      </w:r>
      <w:proofErr w:type="gramStart"/>
      <w:r w:rsidRPr="00605600">
        <w:rPr>
          <w:color w:val="auto"/>
          <w:sz w:val="16"/>
          <w:szCs w:val="16"/>
        </w:rPr>
        <w:t>Граждане, их объединения и организации вправе обратиться устно, направить обращение в письменной форме или в форме электронного документа в адрес заведующего сектором по опеке и попечительству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w:t>
      </w:r>
      <w:proofErr w:type="gramEnd"/>
      <w:r w:rsidRPr="00605600">
        <w:rPr>
          <w:color w:val="auto"/>
          <w:sz w:val="16"/>
          <w:szCs w:val="16"/>
        </w:rPr>
        <w:t xml:space="preserve"> и законных интересов при предоставлении муниципальной услуги.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Обращение заинтересованных лиц, поступившее в сектор по опеке и попечительству, рассматривается в течение 30 дней со дня его регистрации. </w:t>
      </w:r>
    </w:p>
    <w:p w:rsidR="00605600" w:rsidRPr="00605600" w:rsidRDefault="00605600" w:rsidP="00605600">
      <w:pPr>
        <w:pStyle w:val="Default"/>
        <w:jc w:val="both"/>
        <w:rPr>
          <w:color w:val="auto"/>
          <w:sz w:val="16"/>
          <w:szCs w:val="16"/>
        </w:rPr>
      </w:pPr>
      <w:r w:rsidRPr="00605600">
        <w:rPr>
          <w:color w:val="auto"/>
          <w:sz w:val="16"/>
          <w:szCs w:val="16"/>
        </w:rPr>
        <w:t xml:space="preserve">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Жалоба заявителя рассматривается в порядке, установленном разделом 5 настоящего административного регламента. </w:t>
      </w:r>
    </w:p>
    <w:p w:rsidR="00605600" w:rsidRPr="00605600" w:rsidRDefault="00605600" w:rsidP="00605600">
      <w:pPr>
        <w:pStyle w:val="Default"/>
        <w:ind w:firstLine="708"/>
        <w:jc w:val="both"/>
        <w:rPr>
          <w:color w:val="auto"/>
          <w:sz w:val="16"/>
          <w:szCs w:val="16"/>
        </w:rPr>
      </w:pPr>
    </w:p>
    <w:p w:rsidR="00605600" w:rsidRPr="00605600" w:rsidRDefault="00605600" w:rsidP="00605600">
      <w:pPr>
        <w:pStyle w:val="Default"/>
        <w:jc w:val="center"/>
        <w:rPr>
          <w:b/>
          <w:color w:val="auto"/>
          <w:sz w:val="16"/>
          <w:szCs w:val="16"/>
        </w:rPr>
      </w:pPr>
      <w:r w:rsidRPr="00605600">
        <w:rPr>
          <w:b/>
          <w:color w:val="auto"/>
          <w:sz w:val="16"/>
          <w:szCs w:val="16"/>
        </w:rPr>
        <w:t>Раздел 5. Досудебный (внесудебный) порядок обжалования решений и действий (бездействия) органа, предоставляющего государственную услугу, а также должностных лиц, муниципальных служащих</w:t>
      </w:r>
    </w:p>
    <w:p w:rsidR="00605600" w:rsidRPr="00605600" w:rsidRDefault="00605600" w:rsidP="00605600">
      <w:pPr>
        <w:pStyle w:val="Default"/>
        <w:jc w:val="center"/>
        <w:rPr>
          <w:color w:val="auto"/>
          <w:sz w:val="16"/>
          <w:szCs w:val="16"/>
        </w:rPr>
      </w:pPr>
    </w:p>
    <w:p w:rsidR="00605600" w:rsidRPr="00605600" w:rsidRDefault="00605600" w:rsidP="00605600">
      <w:pPr>
        <w:pStyle w:val="Default"/>
        <w:jc w:val="both"/>
        <w:rPr>
          <w:color w:val="auto"/>
          <w:sz w:val="16"/>
          <w:szCs w:val="16"/>
        </w:rPr>
      </w:pPr>
      <w:r w:rsidRPr="00605600">
        <w:rPr>
          <w:color w:val="auto"/>
          <w:sz w:val="16"/>
          <w:szCs w:val="16"/>
        </w:rPr>
        <w:t xml:space="preserve">51. Заявители имеют право на обжалование, оспаривание решений, действий (бездействия) должностных лиц сектора по   опеке и попечительству администрации Островского муниципального района при предоставлении муниципальной услуги в судебном или в досудебном (внесудебном) порядке.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Обжалование решений, действий (бездействия) должностных лиц сектора по опеке и попечительству администрации Островского муниципального района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 </w:t>
      </w:r>
    </w:p>
    <w:p w:rsidR="00605600" w:rsidRPr="00605600" w:rsidRDefault="00605600" w:rsidP="00605600">
      <w:pPr>
        <w:pStyle w:val="Default"/>
        <w:jc w:val="both"/>
        <w:rPr>
          <w:color w:val="auto"/>
          <w:sz w:val="16"/>
          <w:szCs w:val="16"/>
        </w:rPr>
      </w:pPr>
      <w:r w:rsidRPr="00605600">
        <w:rPr>
          <w:color w:val="auto"/>
          <w:sz w:val="16"/>
          <w:szCs w:val="16"/>
        </w:rPr>
        <w:t xml:space="preserve">52. Заявитель может обратиться с жалобой, в том числе в следующих случаях: </w:t>
      </w:r>
    </w:p>
    <w:p w:rsidR="00605600" w:rsidRPr="00605600" w:rsidRDefault="00605600" w:rsidP="00605600">
      <w:pPr>
        <w:pStyle w:val="Default"/>
        <w:jc w:val="both"/>
        <w:rPr>
          <w:color w:val="auto"/>
          <w:sz w:val="16"/>
          <w:szCs w:val="16"/>
        </w:rPr>
      </w:pPr>
      <w:r w:rsidRPr="00605600">
        <w:rPr>
          <w:color w:val="auto"/>
          <w:sz w:val="16"/>
          <w:szCs w:val="16"/>
        </w:rPr>
        <w:t xml:space="preserve">1) нарушения срока регистрации заявления заявителя о предоставлении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2) нарушения срока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Костромской области для предоставления муниципальной услуги; </w:t>
      </w:r>
    </w:p>
    <w:p w:rsidR="00605600" w:rsidRPr="00605600" w:rsidRDefault="00605600" w:rsidP="00605600">
      <w:pPr>
        <w:pStyle w:val="Default"/>
        <w:jc w:val="both"/>
        <w:rPr>
          <w:color w:val="auto"/>
          <w:sz w:val="16"/>
          <w:szCs w:val="16"/>
        </w:rPr>
      </w:pPr>
      <w:r w:rsidRPr="00605600">
        <w:rPr>
          <w:color w:val="auto"/>
          <w:sz w:val="16"/>
          <w:szCs w:val="16"/>
        </w:rPr>
        <w:t xml:space="preserve">4) отказа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для предоставления муниципальной услуги, у заявителя;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7) отказа сектора по опеке и попечительству администрации Островского муниципального района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8) нарушение срока или порядка выдачи документов по результатам предоставления муниципальной услуги;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53. Жалоба подается в письменной форме на бумажном носителе, в электронной форме на имя главы Островского муниципального района. Жалобы на решения, принятые заместителем главы администрации Островского муниципального района, заведующего сектором по опеке и попечительству администрации Островского муниципального района, рассматриваются  главой Островского муниципального района Костромской области. </w:t>
      </w:r>
    </w:p>
    <w:p w:rsidR="00605600" w:rsidRPr="00605600" w:rsidRDefault="00605600" w:rsidP="00605600">
      <w:pPr>
        <w:pStyle w:val="Default"/>
        <w:jc w:val="both"/>
        <w:rPr>
          <w:color w:val="auto"/>
          <w:sz w:val="16"/>
          <w:szCs w:val="16"/>
        </w:rPr>
      </w:pPr>
      <w:r w:rsidRPr="00605600">
        <w:rPr>
          <w:color w:val="auto"/>
          <w:sz w:val="16"/>
          <w:szCs w:val="16"/>
        </w:rPr>
        <w:t xml:space="preserve">54. </w:t>
      </w:r>
      <w:proofErr w:type="gramStart"/>
      <w:r w:rsidRPr="00605600">
        <w:rPr>
          <w:color w:val="auto"/>
          <w:sz w:val="16"/>
          <w:szCs w:val="16"/>
        </w:rPr>
        <w:t>Жалоба на решение и действия (бездействие) сектора по опеке и попечительству администрации Островского муниципального района, должностного лица сектора по опеке и попечительству, муниципального служащего, заведующего сектором по опеке и попечительству может быть направлена по почте, с использованием сети «Интернет», официального сайта администрации Островского муниципального района,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w:t>
      </w:r>
      <w:proofErr w:type="gramEnd"/>
      <w:r w:rsidRPr="00605600">
        <w:rPr>
          <w:color w:val="auto"/>
          <w:sz w:val="16"/>
          <w:szCs w:val="16"/>
        </w:rPr>
        <w:t xml:space="preserve"> «Единый портал Костромской области», а также может быть </w:t>
      </w:r>
      <w:proofErr w:type="gramStart"/>
      <w:r w:rsidRPr="00605600">
        <w:rPr>
          <w:color w:val="auto"/>
          <w:sz w:val="16"/>
          <w:szCs w:val="16"/>
        </w:rPr>
        <w:t>принята</w:t>
      </w:r>
      <w:proofErr w:type="gramEnd"/>
      <w:r w:rsidRPr="00605600">
        <w:rPr>
          <w:color w:val="auto"/>
          <w:sz w:val="16"/>
          <w:szCs w:val="16"/>
        </w:rPr>
        <w:t xml:space="preserve"> при личном приеме заявителя. </w:t>
      </w:r>
    </w:p>
    <w:p w:rsidR="00605600" w:rsidRPr="00605600" w:rsidRDefault="00605600" w:rsidP="00605600">
      <w:pPr>
        <w:pStyle w:val="Default"/>
        <w:jc w:val="both"/>
        <w:rPr>
          <w:color w:val="auto"/>
          <w:sz w:val="16"/>
          <w:szCs w:val="16"/>
        </w:rPr>
      </w:pPr>
      <w:r w:rsidRPr="00605600">
        <w:rPr>
          <w:color w:val="auto"/>
          <w:sz w:val="16"/>
          <w:szCs w:val="16"/>
        </w:rPr>
        <w:t xml:space="preserve">55. Жалоба должна содержать: </w:t>
      </w:r>
    </w:p>
    <w:p w:rsidR="00605600" w:rsidRPr="00605600" w:rsidRDefault="00605600" w:rsidP="00605600">
      <w:pPr>
        <w:pStyle w:val="Default"/>
        <w:jc w:val="both"/>
        <w:rPr>
          <w:color w:val="auto"/>
          <w:sz w:val="16"/>
          <w:szCs w:val="16"/>
        </w:rPr>
      </w:pPr>
      <w:r w:rsidRPr="00605600">
        <w:rPr>
          <w:color w:val="auto"/>
          <w:sz w:val="16"/>
          <w:szCs w:val="16"/>
        </w:rPr>
        <w:t xml:space="preserve">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p>
    <w:p w:rsidR="00605600" w:rsidRPr="00605600" w:rsidRDefault="00605600" w:rsidP="00605600">
      <w:pPr>
        <w:pStyle w:val="Default"/>
        <w:jc w:val="both"/>
        <w:rPr>
          <w:color w:val="auto"/>
          <w:sz w:val="16"/>
          <w:szCs w:val="16"/>
        </w:rPr>
      </w:pPr>
      <w:r w:rsidRPr="00605600">
        <w:rPr>
          <w:color w:val="auto"/>
          <w:sz w:val="16"/>
          <w:szCs w:val="16"/>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605600" w:rsidRPr="00605600" w:rsidRDefault="00605600" w:rsidP="00605600">
      <w:pPr>
        <w:pStyle w:val="Default"/>
        <w:jc w:val="both"/>
        <w:rPr>
          <w:color w:val="auto"/>
          <w:sz w:val="16"/>
          <w:szCs w:val="16"/>
        </w:rPr>
      </w:pPr>
      <w:r w:rsidRPr="00605600">
        <w:rPr>
          <w:color w:val="auto"/>
          <w:sz w:val="16"/>
          <w:szCs w:val="16"/>
        </w:rPr>
        <w:t xml:space="preserve">56. При рассмотрении жалобы заявитель имеет право: </w:t>
      </w:r>
    </w:p>
    <w:p w:rsidR="00605600" w:rsidRPr="00605600" w:rsidRDefault="00605600" w:rsidP="00605600">
      <w:pPr>
        <w:pStyle w:val="Default"/>
        <w:jc w:val="both"/>
        <w:rPr>
          <w:color w:val="auto"/>
          <w:sz w:val="16"/>
          <w:szCs w:val="16"/>
        </w:rPr>
      </w:pPr>
      <w:r w:rsidRPr="00605600">
        <w:rPr>
          <w:color w:val="auto"/>
          <w:sz w:val="16"/>
          <w:szCs w:val="16"/>
        </w:rPr>
        <w:t xml:space="preserve">1) представлять документы (их копии), подтверждающие свои доводы, либо обращаться с просьбой об их истребовании, в том числе в электронной форме; </w:t>
      </w:r>
    </w:p>
    <w:p w:rsidR="00605600" w:rsidRPr="00605600" w:rsidRDefault="00605600" w:rsidP="00605600">
      <w:pPr>
        <w:pStyle w:val="Default"/>
        <w:jc w:val="both"/>
        <w:rPr>
          <w:color w:val="auto"/>
          <w:sz w:val="16"/>
          <w:szCs w:val="16"/>
        </w:rPr>
      </w:pPr>
      <w:r w:rsidRPr="00605600">
        <w:rPr>
          <w:color w:val="auto"/>
          <w:sz w:val="16"/>
          <w:szCs w:val="16"/>
        </w:rPr>
        <w:t xml:space="preserve">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605600" w:rsidRPr="00605600" w:rsidRDefault="00605600" w:rsidP="00605600">
      <w:pPr>
        <w:pStyle w:val="Default"/>
        <w:jc w:val="both"/>
        <w:rPr>
          <w:color w:val="auto"/>
          <w:sz w:val="16"/>
          <w:szCs w:val="16"/>
        </w:rPr>
      </w:pPr>
      <w:r w:rsidRPr="00605600">
        <w:rPr>
          <w:color w:val="auto"/>
          <w:sz w:val="16"/>
          <w:szCs w:val="16"/>
        </w:rPr>
        <w:t xml:space="preserve">3) получать в письменной форме и по желанию заявителя в электронной форме ответ по существу поставленных в жалобе вопросов; </w:t>
      </w:r>
    </w:p>
    <w:p w:rsidR="00605600" w:rsidRPr="00605600" w:rsidRDefault="00605600" w:rsidP="00605600">
      <w:pPr>
        <w:pStyle w:val="Default"/>
        <w:jc w:val="both"/>
        <w:rPr>
          <w:color w:val="auto"/>
          <w:sz w:val="16"/>
          <w:szCs w:val="16"/>
        </w:rPr>
      </w:pPr>
      <w:r w:rsidRPr="00605600">
        <w:rPr>
          <w:color w:val="auto"/>
          <w:sz w:val="16"/>
          <w:szCs w:val="16"/>
        </w:rPr>
        <w:t xml:space="preserve">4) обращаться с заявлением о прекращении рассмотрения жалобы. </w:t>
      </w:r>
    </w:p>
    <w:p w:rsidR="00605600" w:rsidRPr="00605600" w:rsidRDefault="00605600" w:rsidP="00605600">
      <w:pPr>
        <w:pStyle w:val="Default"/>
        <w:jc w:val="both"/>
        <w:rPr>
          <w:color w:val="auto"/>
          <w:sz w:val="16"/>
          <w:szCs w:val="16"/>
        </w:rPr>
      </w:pPr>
      <w:r w:rsidRPr="00605600">
        <w:rPr>
          <w:color w:val="auto"/>
          <w:sz w:val="16"/>
          <w:szCs w:val="16"/>
        </w:rPr>
        <w:lastRenderedPageBreak/>
        <w:t xml:space="preserve">57. </w:t>
      </w:r>
      <w:proofErr w:type="gramStart"/>
      <w:r w:rsidRPr="00605600">
        <w:rPr>
          <w:color w:val="auto"/>
          <w:sz w:val="16"/>
          <w:szCs w:val="16"/>
        </w:rPr>
        <w:t>Жалоба, поступившая в сектор по  опеке и попечительству администрации Островского муниципального района, в администрацию Островского муниципального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опеки и попечительства, должностного лица сектора  по опеке и попечительству  в приеме документов у заявителя либо в исправлении допущенных</w:t>
      </w:r>
      <w:proofErr w:type="gramEnd"/>
      <w:r w:rsidRPr="00605600">
        <w:rPr>
          <w:color w:val="auto"/>
          <w:sz w:val="16"/>
          <w:szCs w:val="16"/>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605600" w:rsidRPr="00605600" w:rsidRDefault="00605600" w:rsidP="00605600">
      <w:pPr>
        <w:pStyle w:val="Default"/>
        <w:jc w:val="both"/>
        <w:rPr>
          <w:color w:val="auto"/>
          <w:sz w:val="16"/>
          <w:szCs w:val="16"/>
        </w:rPr>
      </w:pPr>
      <w:r w:rsidRPr="00605600">
        <w:rPr>
          <w:color w:val="auto"/>
          <w:sz w:val="16"/>
          <w:szCs w:val="16"/>
        </w:rPr>
        <w:t xml:space="preserve">58. Оснований для приостановления рассмотрения жалобы действующим законодательством не предусмотрено. </w:t>
      </w:r>
    </w:p>
    <w:p w:rsidR="00605600" w:rsidRPr="00605600" w:rsidRDefault="00605600" w:rsidP="00605600">
      <w:pPr>
        <w:pStyle w:val="Default"/>
        <w:jc w:val="both"/>
        <w:rPr>
          <w:color w:val="auto"/>
          <w:sz w:val="16"/>
          <w:szCs w:val="16"/>
        </w:rPr>
      </w:pPr>
      <w:r w:rsidRPr="00605600">
        <w:rPr>
          <w:color w:val="auto"/>
          <w:sz w:val="16"/>
          <w:szCs w:val="16"/>
        </w:rPr>
        <w:t xml:space="preserve">59. Ответ на жалобу не дается в случаях, если в ней: </w:t>
      </w:r>
    </w:p>
    <w:p w:rsidR="00605600" w:rsidRPr="00605600" w:rsidRDefault="00605600" w:rsidP="00605600">
      <w:pPr>
        <w:pStyle w:val="Default"/>
        <w:jc w:val="both"/>
        <w:rPr>
          <w:color w:val="auto"/>
          <w:sz w:val="16"/>
          <w:szCs w:val="16"/>
        </w:rPr>
      </w:pPr>
      <w:r w:rsidRPr="00605600">
        <w:rPr>
          <w:color w:val="auto"/>
          <w:sz w:val="16"/>
          <w:szCs w:val="16"/>
        </w:rPr>
        <w:t xml:space="preserve">1) не </w:t>
      </w:r>
      <w:proofErr w:type="gramStart"/>
      <w:r w:rsidRPr="00605600">
        <w:rPr>
          <w:color w:val="auto"/>
          <w:sz w:val="16"/>
          <w:szCs w:val="16"/>
        </w:rPr>
        <w:t>указаны</w:t>
      </w:r>
      <w:proofErr w:type="gramEnd"/>
      <w:r w:rsidRPr="00605600">
        <w:rPr>
          <w:color w:val="auto"/>
          <w:sz w:val="16"/>
          <w:szCs w:val="16"/>
        </w:rPr>
        <w:t xml:space="preserve"> фамилия заявителя, направившего жалобу, и адрес, по которому должен быть направлен ответ; </w:t>
      </w:r>
    </w:p>
    <w:p w:rsidR="00605600" w:rsidRPr="00605600" w:rsidRDefault="00605600" w:rsidP="00605600">
      <w:pPr>
        <w:pStyle w:val="Default"/>
        <w:jc w:val="both"/>
        <w:rPr>
          <w:color w:val="auto"/>
          <w:sz w:val="16"/>
          <w:szCs w:val="16"/>
        </w:rPr>
      </w:pPr>
      <w:r w:rsidRPr="00605600">
        <w:rPr>
          <w:color w:val="auto"/>
          <w:sz w:val="16"/>
          <w:szCs w:val="16"/>
        </w:rPr>
        <w:t xml:space="preserve">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 </w:t>
      </w:r>
    </w:p>
    <w:p w:rsidR="00605600" w:rsidRPr="00605600" w:rsidRDefault="00605600" w:rsidP="00605600">
      <w:pPr>
        <w:pStyle w:val="Default"/>
        <w:jc w:val="both"/>
        <w:rPr>
          <w:color w:val="auto"/>
          <w:sz w:val="16"/>
          <w:szCs w:val="16"/>
        </w:rPr>
      </w:pPr>
      <w:r w:rsidRPr="00605600">
        <w:rPr>
          <w:color w:val="auto"/>
          <w:sz w:val="16"/>
          <w:szCs w:val="16"/>
        </w:rPr>
        <w:t xml:space="preserve">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 </w:t>
      </w:r>
    </w:p>
    <w:p w:rsidR="00605600" w:rsidRPr="00605600" w:rsidRDefault="00605600" w:rsidP="00605600">
      <w:pPr>
        <w:pStyle w:val="Default"/>
        <w:jc w:val="both"/>
        <w:rPr>
          <w:color w:val="auto"/>
          <w:sz w:val="16"/>
          <w:szCs w:val="16"/>
        </w:rPr>
      </w:pPr>
      <w:proofErr w:type="gramStart"/>
      <w:r w:rsidRPr="00605600">
        <w:rPr>
          <w:color w:val="auto"/>
          <w:sz w:val="16"/>
          <w:szCs w:val="16"/>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605600">
        <w:rPr>
          <w:color w:val="auto"/>
          <w:sz w:val="16"/>
          <w:szCs w:val="16"/>
        </w:rPr>
        <w:t xml:space="preserve">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заявитель, направивший жалобу. </w:t>
      </w:r>
    </w:p>
    <w:p w:rsidR="00605600" w:rsidRPr="00605600" w:rsidRDefault="00605600" w:rsidP="00605600">
      <w:pPr>
        <w:pStyle w:val="Default"/>
        <w:jc w:val="both"/>
        <w:rPr>
          <w:color w:val="auto"/>
          <w:sz w:val="16"/>
          <w:szCs w:val="16"/>
        </w:rPr>
      </w:pPr>
      <w:r w:rsidRPr="00605600">
        <w:rPr>
          <w:color w:val="auto"/>
          <w:sz w:val="16"/>
          <w:szCs w:val="16"/>
        </w:rPr>
        <w:t xml:space="preserve">60. По результатам рассмотрения жалобы принимается одно из следующих решений: </w:t>
      </w:r>
    </w:p>
    <w:p w:rsidR="00605600" w:rsidRPr="00605600" w:rsidRDefault="00605600" w:rsidP="00605600">
      <w:pPr>
        <w:pStyle w:val="Default"/>
        <w:jc w:val="both"/>
        <w:rPr>
          <w:color w:val="auto"/>
          <w:sz w:val="16"/>
          <w:szCs w:val="16"/>
        </w:rPr>
      </w:pPr>
      <w:proofErr w:type="gramStart"/>
      <w:r w:rsidRPr="00605600">
        <w:rPr>
          <w:color w:val="auto"/>
          <w:sz w:val="16"/>
          <w:szCs w:val="1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w:t>
      </w:r>
      <w:proofErr w:type="gramEnd"/>
    </w:p>
    <w:p w:rsidR="00605600" w:rsidRPr="00605600" w:rsidRDefault="00605600" w:rsidP="00605600">
      <w:pPr>
        <w:pStyle w:val="Default"/>
        <w:jc w:val="both"/>
        <w:rPr>
          <w:color w:val="auto"/>
          <w:sz w:val="16"/>
          <w:szCs w:val="16"/>
        </w:rPr>
      </w:pPr>
      <w:r w:rsidRPr="00605600">
        <w:rPr>
          <w:color w:val="auto"/>
          <w:sz w:val="16"/>
          <w:szCs w:val="16"/>
        </w:rPr>
        <w:t xml:space="preserve">2) в удовлетворении жалобы отказывается. </w:t>
      </w:r>
    </w:p>
    <w:p w:rsidR="00605600" w:rsidRPr="00605600" w:rsidRDefault="00605600" w:rsidP="00605600">
      <w:pPr>
        <w:pStyle w:val="Default"/>
        <w:jc w:val="both"/>
        <w:rPr>
          <w:color w:val="auto"/>
          <w:sz w:val="16"/>
          <w:szCs w:val="16"/>
        </w:rPr>
      </w:pPr>
      <w:r w:rsidRPr="00605600">
        <w:rPr>
          <w:color w:val="auto"/>
          <w:sz w:val="16"/>
          <w:szCs w:val="16"/>
        </w:rPr>
        <w:t xml:space="preserve">61. Не позднее дня, следующего за днем принятия решения, указанного в пункте 60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605600" w:rsidRPr="00605600" w:rsidRDefault="00605600" w:rsidP="00605600">
      <w:pPr>
        <w:pStyle w:val="Default"/>
        <w:jc w:val="both"/>
        <w:rPr>
          <w:color w:val="auto"/>
          <w:sz w:val="16"/>
          <w:szCs w:val="16"/>
        </w:rPr>
      </w:pPr>
      <w:r w:rsidRPr="00605600">
        <w:rPr>
          <w:color w:val="auto"/>
          <w:sz w:val="16"/>
          <w:szCs w:val="16"/>
        </w:rPr>
        <w:t xml:space="preserve">62. В случае установления в ходе или по результатам </w:t>
      </w:r>
      <w:proofErr w:type="gramStart"/>
      <w:r w:rsidRPr="00605600">
        <w:rPr>
          <w:color w:val="auto"/>
          <w:sz w:val="16"/>
          <w:szCs w:val="16"/>
        </w:rPr>
        <w:t>рассмотрения жалобы признаков состава административного правонарушения</w:t>
      </w:r>
      <w:proofErr w:type="gramEnd"/>
      <w:r w:rsidRPr="00605600">
        <w:rPr>
          <w:color w:val="auto"/>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Кодексом Костромской области об административных правонарушениях. </w:t>
      </w:r>
    </w:p>
    <w:p w:rsidR="00605600" w:rsidRPr="00605600" w:rsidRDefault="00605600" w:rsidP="00605600">
      <w:pPr>
        <w:jc w:val="both"/>
        <w:rPr>
          <w:sz w:val="16"/>
          <w:szCs w:val="16"/>
        </w:rPr>
      </w:pPr>
    </w:p>
    <w:p w:rsidR="00605600" w:rsidRPr="00605600" w:rsidRDefault="00605600" w:rsidP="00605600">
      <w:pPr>
        <w:jc w:val="right"/>
        <w:rPr>
          <w:sz w:val="16"/>
          <w:szCs w:val="16"/>
        </w:rPr>
      </w:pPr>
      <w:proofErr w:type="spellStart"/>
      <w:r w:rsidRPr="00605600">
        <w:rPr>
          <w:sz w:val="16"/>
          <w:szCs w:val="16"/>
        </w:rPr>
        <w:t>риложение</w:t>
      </w:r>
      <w:proofErr w:type="spellEnd"/>
      <w:r w:rsidRPr="00605600">
        <w:rPr>
          <w:sz w:val="16"/>
          <w:szCs w:val="16"/>
        </w:rPr>
        <w:t xml:space="preserve"> №1</w:t>
      </w:r>
    </w:p>
    <w:p w:rsidR="00605600" w:rsidRPr="00605600" w:rsidRDefault="00605600" w:rsidP="00605600">
      <w:pPr>
        <w:pStyle w:val="Default"/>
        <w:jc w:val="right"/>
        <w:rPr>
          <w:color w:val="auto"/>
          <w:sz w:val="16"/>
          <w:szCs w:val="16"/>
        </w:rPr>
      </w:pPr>
      <w:r w:rsidRPr="00605600">
        <w:rPr>
          <w:bCs/>
          <w:color w:val="auto"/>
          <w:sz w:val="16"/>
          <w:szCs w:val="16"/>
        </w:rPr>
        <w:t>К административному регламенту</w:t>
      </w:r>
    </w:p>
    <w:p w:rsidR="00605600" w:rsidRPr="00605600" w:rsidRDefault="00605600" w:rsidP="00605600">
      <w:pPr>
        <w:pStyle w:val="Default"/>
        <w:jc w:val="right"/>
        <w:rPr>
          <w:bCs/>
          <w:color w:val="auto"/>
          <w:sz w:val="16"/>
          <w:szCs w:val="16"/>
        </w:rPr>
      </w:pPr>
      <w:r w:rsidRPr="00605600">
        <w:rPr>
          <w:bCs/>
          <w:color w:val="auto"/>
          <w:sz w:val="16"/>
          <w:szCs w:val="16"/>
        </w:rPr>
        <w:t xml:space="preserve">предоставления администрацией Островского </w:t>
      </w:r>
    </w:p>
    <w:p w:rsidR="00605600" w:rsidRPr="00605600" w:rsidRDefault="00605600" w:rsidP="00605600">
      <w:pPr>
        <w:pStyle w:val="Default"/>
        <w:jc w:val="right"/>
        <w:rPr>
          <w:bCs/>
          <w:color w:val="auto"/>
          <w:sz w:val="16"/>
          <w:szCs w:val="16"/>
        </w:rPr>
      </w:pPr>
      <w:r w:rsidRPr="00605600">
        <w:rPr>
          <w:bCs/>
          <w:color w:val="auto"/>
          <w:sz w:val="16"/>
          <w:szCs w:val="16"/>
        </w:rPr>
        <w:t xml:space="preserve">муниципального района </w:t>
      </w:r>
      <w:proofErr w:type="gramStart"/>
      <w:r w:rsidRPr="00605600">
        <w:rPr>
          <w:bCs/>
          <w:color w:val="auto"/>
          <w:sz w:val="16"/>
          <w:szCs w:val="16"/>
        </w:rPr>
        <w:t>муниципальной</w:t>
      </w:r>
      <w:proofErr w:type="gramEnd"/>
    </w:p>
    <w:p w:rsidR="00605600" w:rsidRPr="00605600" w:rsidRDefault="00605600" w:rsidP="00605600">
      <w:pPr>
        <w:pStyle w:val="Default"/>
        <w:jc w:val="right"/>
        <w:rPr>
          <w:bCs/>
          <w:color w:val="auto"/>
          <w:sz w:val="16"/>
          <w:szCs w:val="16"/>
        </w:rPr>
      </w:pPr>
      <w:r w:rsidRPr="00605600">
        <w:rPr>
          <w:bCs/>
          <w:color w:val="auto"/>
          <w:sz w:val="16"/>
          <w:szCs w:val="16"/>
        </w:rPr>
        <w:t xml:space="preserve"> услуги по выдаче разрешения на заключение</w:t>
      </w:r>
    </w:p>
    <w:p w:rsidR="00605600" w:rsidRPr="00605600" w:rsidRDefault="00605600" w:rsidP="00605600">
      <w:pPr>
        <w:pStyle w:val="Default"/>
        <w:jc w:val="right"/>
        <w:rPr>
          <w:bCs/>
          <w:color w:val="auto"/>
          <w:sz w:val="16"/>
          <w:szCs w:val="16"/>
        </w:rPr>
      </w:pPr>
      <w:r w:rsidRPr="00605600">
        <w:rPr>
          <w:bCs/>
          <w:color w:val="auto"/>
          <w:sz w:val="16"/>
          <w:szCs w:val="16"/>
        </w:rPr>
        <w:t xml:space="preserve"> трудового договора с лицом, получившим либо</w:t>
      </w:r>
    </w:p>
    <w:p w:rsidR="00605600" w:rsidRPr="00605600" w:rsidRDefault="00605600" w:rsidP="00605600">
      <w:pPr>
        <w:pStyle w:val="Default"/>
        <w:jc w:val="right"/>
        <w:rPr>
          <w:bCs/>
          <w:color w:val="auto"/>
          <w:sz w:val="16"/>
          <w:szCs w:val="16"/>
        </w:rPr>
      </w:pPr>
      <w:r w:rsidRPr="00605600">
        <w:rPr>
          <w:bCs/>
          <w:color w:val="auto"/>
          <w:sz w:val="16"/>
          <w:szCs w:val="16"/>
        </w:rPr>
        <w:t xml:space="preserve"> </w:t>
      </w:r>
      <w:proofErr w:type="gramStart"/>
      <w:r w:rsidRPr="00605600">
        <w:rPr>
          <w:bCs/>
          <w:color w:val="auto"/>
          <w:sz w:val="16"/>
          <w:szCs w:val="16"/>
        </w:rPr>
        <w:t>получающим</w:t>
      </w:r>
      <w:proofErr w:type="gramEnd"/>
      <w:r w:rsidRPr="00605600">
        <w:rPr>
          <w:bCs/>
          <w:color w:val="auto"/>
          <w:sz w:val="16"/>
          <w:szCs w:val="16"/>
        </w:rPr>
        <w:t xml:space="preserve"> общее образование и достигшим возраста 14 лет,</w:t>
      </w:r>
    </w:p>
    <w:p w:rsidR="00605600" w:rsidRPr="00605600" w:rsidRDefault="00605600" w:rsidP="00605600">
      <w:pPr>
        <w:pStyle w:val="Default"/>
        <w:jc w:val="right"/>
        <w:rPr>
          <w:bCs/>
          <w:color w:val="auto"/>
          <w:sz w:val="16"/>
          <w:szCs w:val="16"/>
        </w:rPr>
      </w:pPr>
      <w:r w:rsidRPr="00605600">
        <w:rPr>
          <w:bCs/>
          <w:color w:val="auto"/>
          <w:sz w:val="16"/>
          <w:szCs w:val="16"/>
        </w:rPr>
        <w:t xml:space="preserve"> с лицом, не достигшим возраста 14 лет в случаях, </w:t>
      </w:r>
    </w:p>
    <w:p w:rsidR="00605600" w:rsidRPr="00605600" w:rsidRDefault="00605600" w:rsidP="00605600">
      <w:pPr>
        <w:pStyle w:val="Default"/>
        <w:jc w:val="right"/>
        <w:rPr>
          <w:bCs/>
          <w:color w:val="auto"/>
          <w:sz w:val="16"/>
          <w:szCs w:val="16"/>
        </w:rPr>
      </w:pPr>
      <w:proofErr w:type="gramStart"/>
      <w:r w:rsidRPr="00605600">
        <w:rPr>
          <w:bCs/>
          <w:color w:val="auto"/>
          <w:sz w:val="16"/>
          <w:szCs w:val="16"/>
        </w:rPr>
        <w:t>установленных</w:t>
      </w:r>
      <w:proofErr w:type="gramEnd"/>
      <w:r w:rsidRPr="00605600">
        <w:rPr>
          <w:bCs/>
          <w:color w:val="auto"/>
          <w:sz w:val="16"/>
          <w:szCs w:val="16"/>
        </w:rPr>
        <w:t xml:space="preserve"> законодательством Российской Федерации</w:t>
      </w:r>
    </w:p>
    <w:p w:rsidR="00605600" w:rsidRPr="00605600" w:rsidRDefault="00605600" w:rsidP="00605600">
      <w:pPr>
        <w:rPr>
          <w:sz w:val="16"/>
          <w:szCs w:val="16"/>
        </w:rPr>
      </w:pPr>
    </w:p>
    <w:p w:rsidR="00605600" w:rsidRPr="00605600" w:rsidRDefault="00605600" w:rsidP="00605600">
      <w:pPr>
        <w:pStyle w:val="ConsPlusNormal"/>
        <w:jc w:val="center"/>
        <w:outlineLvl w:val="1"/>
        <w:rPr>
          <w:rFonts w:ascii="Times New Roman" w:hAnsi="Times New Roman" w:cs="Times New Roman"/>
          <w:sz w:val="16"/>
          <w:szCs w:val="16"/>
        </w:rPr>
      </w:pPr>
      <w:r w:rsidRPr="00605600">
        <w:rPr>
          <w:rFonts w:ascii="Times New Roman" w:hAnsi="Times New Roman" w:cs="Times New Roman"/>
          <w:sz w:val="16"/>
          <w:szCs w:val="16"/>
        </w:rPr>
        <w:t>Информация</w:t>
      </w:r>
    </w:p>
    <w:p w:rsidR="00605600" w:rsidRPr="00605600" w:rsidRDefault="00605600" w:rsidP="00605600">
      <w:pPr>
        <w:pStyle w:val="ConsPlusNormal"/>
        <w:jc w:val="center"/>
        <w:rPr>
          <w:rFonts w:ascii="Times New Roman" w:hAnsi="Times New Roman" w:cs="Times New Roman"/>
          <w:sz w:val="16"/>
          <w:szCs w:val="16"/>
        </w:rPr>
      </w:pPr>
      <w:r w:rsidRPr="00605600">
        <w:rPr>
          <w:rFonts w:ascii="Times New Roman" w:hAnsi="Times New Roman" w:cs="Times New Roman"/>
          <w:sz w:val="16"/>
          <w:szCs w:val="16"/>
        </w:rPr>
        <w:t>о месте нахождения, контактных телефонах, адресе электронной почты органов и учреждений, участвующих в предоставлении муниципальной услуги</w:t>
      </w:r>
    </w:p>
    <w:p w:rsidR="00605600" w:rsidRPr="00605600" w:rsidRDefault="00605600" w:rsidP="00605600">
      <w:pPr>
        <w:pStyle w:val="ConsPlusNormal"/>
        <w:jc w:val="both"/>
        <w:rPr>
          <w:rFonts w:ascii="Times New Roman" w:hAnsi="Times New Roman" w:cs="Times New Roman"/>
          <w:sz w:val="16"/>
          <w:szCs w:val="16"/>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56"/>
        <w:gridCol w:w="6109"/>
      </w:tblGrid>
      <w:tr w:rsidR="00605600" w:rsidRPr="00605600" w:rsidTr="003B77B1">
        <w:tc>
          <w:tcPr>
            <w:tcW w:w="3956" w:type="dxa"/>
          </w:tcPr>
          <w:p w:rsidR="00605600" w:rsidRPr="00605600" w:rsidRDefault="00605600" w:rsidP="00605600">
            <w:pPr>
              <w:pStyle w:val="ConsPlusNormal"/>
              <w:rPr>
                <w:rFonts w:ascii="Times New Roman" w:hAnsi="Times New Roman" w:cs="Times New Roman"/>
                <w:sz w:val="16"/>
                <w:szCs w:val="16"/>
              </w:rPr>
            </w:pPr>
            <w:r w:rsidRPr="00605600">
              <w:rPr>
                <w:rFonts w:ascii="Times New Roman" w:hAnsi="Times New Roman" w:cs="Times New Roman"/>
                <w:sz w:val="16"/>
                <w:szCs w:val="16"/>
              </w:rPr>
              <w:t xml:space="preserve">Почтовый адрес администрации Островского муниципального района       </w:t>
            </w:r>
          </w:p>
        </w:tc>
        <w:tc>
          <w:tcPr>
            <w:tcW w:w="6109" w:type="dxa"/>
          </w:tcPr>
          <w:p w:rsidR="00605600" w:rsidRPr="00605600" w:rsidRDefault="00605600" w:rsidP="00605600">
            <w:pPr>
              <w:jc w:val="center"/>
              <w:rPr>
                <w:sz w:val="16"/>
                <w:szCs w:val="16"/>
              </w:rPr>
            </w:pPr>
            <w:r w:rsidRPr="00605600">
              <w:rPr>
                <w:sz w:val="16"/>
                <w:szCs w:val="16"/>
              </w:rPr>
              <w:t>ул. Советская, д. 56, п. Островское,                                                                157900</w:t>
            </w:r>
          </w:p>
          <w:p w:rsidR="00605600" w:rsidRPr="00605600" w:rsidRDefault="00605600" w:rsidP="00605600">
            <w:pPr>
              <w:pStyle w:val="ConsPlusNonformat"/>
              <w:rPr>
                <w:rFonts w:ascii="Times New Roman" w:hAnsi="Times New Roman" w:cs="Times New Roman"/>
                <w:sz w:val="16"/>
                <w:szCs w:val="16"/>
              </w:rPr>
            </w:pPr>
          </w:p>
        </w:tc>
      </w:tr>
      <w:tr w:rsidR="00605600" w:rsidRPr="00605600" w:rsidTr="003B77B1">
        <w:tc>
          <w:tcPr>
            <w:tcW w:w="3956" w:type="dxa"/>
          </w:tcPr>
          <w:p w:rsidR="00605600" w:rsidRPr="00605600" w:rsidRDefault="00605600" w:rsidP="00605600">
            <w:pPr>
              <w:pStyle w:val="ConsPlusNormal"/>
              <w:rPr>
                <w:rFonts w:ascii="Times New Roman" w:hAnsi="Times New Roman" w:cs="Times New Roman"/>
                <w:sz w:val="16"/>
                <w:szCs w:val="16"/>
              </w:rPr>
            </w:pPr>
            <w:r w:rsidRPr="00605600">
              <w:rPr>
                <w:rFonts w:ascii="Times New Roman" w:hAnsi="Times New Roman" w:cs="Times New Roman"/>
                <w:sz w:val="16"/>
                <w:szCs w:val="16"/>
              </w:rPr>
              <w:t xml:space="preserve">Телефон сектора по опеке и попечительству администрации Островского муниципального района         </w:t>
            </w:r>
          </w:p>
        </w:tc>
        <w:tc>
          <w:tcPr>
            <w:tcW w:w="6109" w:type="dxa"/>
          </w:tcPr>
          <w:p w:rsidR="00605600" w:rsidRPr="00605600" w:rsidRDefault="00605600" w:rsidP="00605600">
            <w:pPr>
              <w:pStyle w:val="ConsPlusNonformat"/>
              <w:rPr>
                <w:rFonts w:ascii="Times New Roman" w:hAnsi="Times New Roman" w:cs="Times New Roman"/>
                <w:sz w:val="16"/>
                <w:szCs w:val="16"/>
              </w:rPr>
            </w:pPr>
            <w:r w:rsidRPr="00605600">
              <w:rPr>
                <w:rFonts w:ascii="Times New Roman" w:hAnsi="Times New Roman" w:cs="Times New Roman"/>
                <w:sz w:val="16"/>
                <w:szCs w:val="16"/>
              </w:rPr>
              <w:t>8-49438 – 27766</w:t>
            </w:r>
          </w:p>
        </w:tc>
      </w:tr>
      <w:tr w:rsidR="00605600" w:rsidRPr="00605600" w:rsidTr="003B77B1">
        <w:tc>
          <w:tcPr>
            <w:tcW w:w="3956" w:type="dxa"/>
          </w:tcPr>
          <w:p w:rsidR="00605600" w:rsidRPr="00605600" w:rsidRDefault="00605600" w:rsidP="00605600">
            <w:pPr>
              <w:pStyle w:val="ConsPlusNormal"/>
              <w:rPr>
                <w:rFonts w:ascii="Times New Roman" w:hAnsi="Times New Roman" w:cs="Times New Roman"/>
                <w:sz w:val="16"/>
                <w:szCs w:val="16"/>
              </w:rPr>
            </w:pPr>
            <w:r w:rsidRPr="00605600">
              <w:rPr>
                <w:rFonts w:ascii="Times New Roman" w:hAnsi="Times New Roman" w:cs="Times New Roman"/>
                <w:sz w:val="16"/>
                <w:szCs w:val="16"/>
              </w:rPr>
              <w:t xml:space="preserve">Телефон / факс приемной администрации Островского муниципального района        </w:t>
            </w:r>
          </w:p>
        </w:tc>
        <w:tc>
          <w:tcPr>
            <w:tcW w:w="6109" w:type="dxa"/>
          </w:tcPr>
          <w:p w:rsidR="00605600" w:rsidRPr="00605600" w:rsidRDefault="00605600" w:rsidP="00605600">
            <w:pPr>
              <w:pStyle w:val="ConsPlusNonformat"/>
              <w:rPr>
                <w:rFonts w:ascii="Times New Roman" w:hAnsi="Times New Roman" w:cs="Times New Roman"/>
                <w:sz w:val="16"/>
                <w:szCs w:val="16"/>
              </w:rPr>
            </w:pPr>
            <w:r w:rsidRPr="00605600">
              <w:rPr>
                <w:rFonts w:ascii="Times New Roman" w:hAnsi="Times New Roman" w:cs="Times New Roman"/>
                <w:sz w:val="16"/>
                <w:szCs w:val="16"/>
              </w:rPr>
              <w:t>8-49438 – 27-2-95</w:t>
            </w:r>
          </w:p>
        </w:tc>
      </w:tr>
      <w:tr w:rsidR="00605600" w:rsidRPr="00605600" w:rsidTr="003B77B1">
        <w:tc>
          <w:tcPr>
            <w:tcW w:w="3956" w:type="dxa"/>
          </w:tcPr>
          <w:p w:rsidR="00605600" w:rsidRPr="00605600" w:rsidRDefault="00605600" w:rsidP="00605600">
            <w:pPr>
              <w:pStyle w:val="ConsPlusNormal"/>
              <w:rPr>
                <w:rFonts w:ascii="Times New Roman" w:hAnsi="Times New Roman" w:cs="Times New Roman"/>
                <w:sz w:val="16"/>
                <w:szCs w:val="16"/>
              </w:rPr>
            </w:pPr>
            <w:r w:rsidRPr="00605600">
              <w:rPr>
                <w:rFonts w:ascii="Times New Roman" w:hAnsi="Times New Roman" w:cs="Times New Roman"/>
                <w:sz w:val="16"/>
                <w:szCs w:val="16"/>
              </w:rPr>
              <w:t xml:space="preserve">Адрес электронной почты                </w:t>
            </w:r>
          </w:p>
        </w:tc>
        <w:tc>
          <w:tcPr>
            <w:tcW w:w="6109" w:type="dxa"/>
          </w:tcPr>
          <w:p w:rsidR="00605600" w:rsidRPr="00605600" w:rsidRDefault="00325D82" w:rsidP="00605600">
            <w:pPr>
              <w:jc w:val="center"/>
              <w:rPr>
                <w:sz w:val="16"/>
                <w:szCs w:val="16"/>
              </w:rPr>
            </w:pPr>
            <w:hyperlink r:id="rId23" w:history="1">
              <w:r w:rsidR="00605600" w:rsidRPr="00605600">
                <w:rPr>
                  <w:rStyle w:val="af4"/>
                  <w:sz w:val="16"/>
                  <w:szCs w:val="16"/>
                  <w:lang w:val="en-US"/>
                </w:rPr>
                <w:t>ostrovskiy</w:t>
              </w:r>
              <w:r w:rsidR="00605600" w:rsidRPr="00605600">
                <w:rPr>
                  <w:rStyle w:val="af4"/>
                  <w:sz w:val="16"/>
                  <w:szCs w:val="16"/>
                </w:rPr>
                <w:t>@</w:t>
              </w:r>
              <w:r w:rsidR="00605600" w:rsidRPr="00605600">
                <w:rPr>
                  <w:rStyle w:val="af4"/>
                  <w:sz w:val="16"/>
                  <w:szCs w:val="16"/>
                  <w:lang w:val="en-US"/>
                </w:rPr>
                <w:t>adm</w:t>
              </w:r>
              <w:r w:rsidR="00605600" w:rsidRPr="00605600">
                <w:rPr>
                  <w:rStyle w:val="af4"/>
                  <w:sz w:val="16"/>
                  <w:szCs w:val="16"/>
                </w:rPr>
                <w:t>44.</w:t>
              </w:r>
              <w:r w:rsidR="00605600" w:rsidRPr="00605600">
                <w:rPr>
                  <w:rStyle w:val="af4"/>
                  <w:sz w:val="16"/>
                  <w:szCs w:val="16"/>
                  <w:lang w:val="en-US"/>
                </w:rPr>
                <w:t>ru</w:t>
              </w:r>
            </w:hyperlink>
          </w:p>
          <w:p w:rsidR="00605600" w:rsidRPr="00605600" w:rsidRDefault="00605600" w:rsidP="00605600">
            <w:pPr>
              <w:pStyle w:val="ConsPlusNonformat"/>
              <w:rPr>
                <w:rFonts w:ascii="Times New Roman" w:hAnsi="Times New Roman" w:cs="Times New Roman"/>
                <w:sz w:val="16"/>
                <w:szCs w:val="16"/>
              </w:rPr>
            </w:pPr>
          </w:p>
        </w:tc>
      </w:tr>
      <w:tr w:rsidR="00605600" w:rsidRPr="00605600" w:rsidTr="003B77B1">
        <w:tc>
          <w:tcPr>
            <w:tcW w:w="3956" w:type="dxa"/>
          </w:tcPr>
          <w:p w:rsidR="00605600" w:rsidRPr="00605600" w:rsidRDefault="00605600" w:rsidP="00605600">
            <w:pPr>
              <w:pStyle w:val="ConsPlusNormal"/>
              <w:rPr>
                <w:rFonts w:ascii="Times New Roman" w:hAnsi="Times New Roman" w:cs="Times New Roman"/>
                <w:sz w:val="16"/>
                <w:szCs w:val="16"/>
              </w:rPr>
            </w:pPr>
            <w:r w:rsidRPr="00605600">
              <w:rPr>
                <w:rFonts w:ascii="Times New Roman" w:hAnsi="Times New Roman" w:cs="Times New Roman"/>
                <w:sz w:val="16"/>
                <w:szCs w:val="16"/>
              </w:rPr>
              <w:t>Адрес официального сайта в сети «Интернет»</w:t>
            </w:r>
          </w:p>
        </w:tc>
        <w:tc>
          <w:tcPr>
            <w:tcW w:w="6109" w:type="dxa"/>
          </w:tcPr>
          <w:p w:rsidR="00605600" w:rsidRPr="00605600" w:rsidRDefault="00605600" w:rsidP="00605600">
            <w:pPr>
              <w:jc w:val="center"/>
              <w:rPr>
                <w:sz w:val="16"/>
                <w:szCs w:val="16"/>
                <w:lang w:val="en-US"/>
              </w:rPr>
            </w:pPr>
            <w:r w:rsidRPr="00605600">
              <w:rPr>
                <w:sz w:val="16"/>
                <w:szCs w:val="16"/>
                <w:lang w:val="en-US"/>
              </w:rPr>
              <w:t xml:space="preserve">ostrovskoe.ru </w:t>
            </w:r>
          </w:p>
        </w:tc>
      </w:tr>
      <w:tr w:rsidR="00605600" w:rsidRPr="00605600" w:rsidTr="003B77B1">
        <w:tc>
          <w:tcPr>
            <w:tcW w:w="3956" w:type="dxa"/>
          </w:tcPr>
          <w:p w:rsidR="00605600" w:rsidRPr="00605600" w:rsidRDefault="00605600" w:rsidP="00605600">
            <w:pPr>
              <w:pStyle w:val="ConsPlusNormal"/>
              <w:rPr>
                <w:rFonts w:ascii="Times New Roman" w:hAnsi="Times New Roman" w:cs="Times New Roman"/>
                <w:sz w:val="16"/>
                <w:szCs w:val="16"/>
              </w:rPr>
            </w:pPr>
            <w:r w:rsidRPr="00605600">
              <w:rPr>
                <w:rFonts w:ascii="Times New Roman" w:hAnsi="Times New Roman" w:cs="Times New Roman"/>
                <w:sz w:val="16"/>
                <w:szCs w:val="16"/>
              </w:rPr>
              <w:t xml:space="preserve">График работы                          </w:t>
            </w:r>
          </w:p>
        </w:tc>
        <w:tc>
          <w:tcPr>
            <w:tcW w:w="6109" w:type="dxa"/>
          </w:tcPr>
          <w:p w:rsidR="00605600" w:rsidRPr="00605600" w:rsidRDefault="00605600" w:rsidP="00605600">
            <w:pPr>
              <w:jc w:val="center"/>
              <w:rPr>
                <w:sz w:val="16"/>
                <w:szCs w:val="16"/>
              </w:rPr>
            </w:pPr>
            <w:r w:rsidRPr="00605600">
              <w:rPr>
                <w:sz w:val="16"/>
                <w:szCs w:val="16"/>
              </w:rPr>
              <w:t>с 8.00до 16.00</w:t>
            </w:r>
          </w:p>
          <w:p w:rsidR="00605600" w:rsidRPr="00605600" w:rsidRDefault="00605600" w:rsidP="00605600">
            <w:pPr>
              <w:jc w:val="center"/>
              <w:rPr>
                <w:sz w:val="16"/>
                <w:szCs w:val="16"/>
              </w:rPr>
            </w:pPr>
            <w:r w:rsidRPr="00605600">
              <w:rPr>
                <w:sz w:val="16"/>
                <w:szCs w:val="16"/>
              </w:rPr>
              <w:t>перерыв: с 12.00 до 13.00</w:t>
            </w:r>
          </w:p>
          <w:p w:rsidR="00605600" w:rsidRPr="00605600" w:rsidRDefault="00605600" w:rsidP="00605600">
            <w:pPr>
              <w:jc w:val="center"/>
              <w:rPr>
                <w:sz w:val="16"/>
                <w:szCs w:val="16"/>
              </w:rPr>
            </w:pPr>
            <w:r w:rsidRPr="00605600">
              <w:rPr>
                <w:sz w:val="16"/>
                <w:szCs w:val="16"/>
              </w:rPr>
              <w:t>Выходные: суббота и воскресенье</w:t>
            </w:r>
          </w:p>
          <w:p w:rsidR="00605600" w:rsidRPr="00605600" w:rsidRDefault="00605600" w:rsidP="00605600">
            <w:pPr>
              <w:pStyle w:val="ConsPlusNonformat"/>
              <w:rPr>
                <w:rFonts w:ascii="Times New Roman" w:hAnsi="Times New Roman" w:cs="Times New Roman"/>
                <w:sz w:val="16"/>
                <w:szCs w:val="16"/>
              </w:rPr>
            </w:pPr>
          </w:p>
        </w:tc>
      </w:tr>
    </w:tbl>
    <w:p w:rsidR="00605600" w:rsidRPr="00605600" w:rsidRDefault="00605600" w:rsidP="00605600">
      <w:pPr>
        <w:jc w:val="center"/>
        <w:rPr>
          <w:sz w:val="16"/>
          <w:szCs w:val="16"/>
        </w:rPr>
      </w:pPr>
      <w:r w:rsidRPr="00605600">
        <w:rPr>
          <w:sz w:val="16"/>
          <w:szCs w:val="16"/>
        </w:rPr>
        <w:t>Сведения об официальных сайтах в сети Интернет, содержащих информацию о предоставлении  муниципальной услуги</w:t>
      </w:r>
    </w:p>
    <w:tbl>
      <w:tblPr>
        <w:tblW w:w="10065" w:type="dxa"/>
        <w:tblInd w:w="-743" w:type="dxa"/>
        <w:tblBorders>
          <w:top w:val="nil"/>
          <w:left w:val="nil"/>
          <w:bottom w:val="nil"/>
          <w:right w:val="nil"/>
        </w:tblBorders>
        <w:tblLayout w:type="fixed"/>
        <w:tblLook w:val="0000"/>
      </w:tblPr>
      <w:tblGrid>
        <w:gridCol w:w="3930"/>
        <w:gridCol w:w="1593"/>
        <w:gridCol w:w="1594"/>
        <w:gridCol w:w="2948"/>
      </w:tblGrid>
      <w:tr w:rsidR="00605600" w:rsidRPr="00605600" w:rsidTr="00605600">
        <w:trPr>
          <w:trHeight w:val="109"/>
        </w:trPr>
        <w:tc>
          <w:tcPr>
            <w:tcW w:w="3930" w:type="dxa"/>
          </w:tcPr>
          <w:p w:rsidR="00605600" w:rsidRPr="00605600" w:rsidRDefault="00605600" w:rsidP="00605600">
            <w:pPr>
              <w:pStyle w:val="Default"/>
              <w:rPr>
                <w:sz w:val="16"/>
                <w:szCs w:val="16"/>
              </w:rPr>
            </w:pPr>
            <w:r w:rsidRPr="00605600">
              <w:rPr>
                <w:sz w:val="16"/>
                <w:szCs w:val="16"/>
              </w:rPr>
              <w:t xml:space="preserve">Наименование организации </w:t>
            </w:r>
          </w:p>
        </w:tc>
        <w:tc>
          <w:tcPr>
            <w:tcW w:w="3187" w:type="dxa"/>
            <w:gridSpan w:val="2"/>
          </w:tcPr>
          <w:p w:rsidR="00605600" w:rsidRPr="00605600" w:rsidRDefault="00605600" w:rsidP="00605600">
            <w:pPr>
              <w:pStyle w:val="Default"/>
              <w:rPr>
                <w:sz w:val="16"/>
                <w:szCs w:val="16"/>
              </w:rPr>
            </w:pPr>
            <w:r w:rsidRPr="00605600">
              <w:rPr>
                <w:sz w:val="16"/>
                <w:szCs w:val="16"/>
              </w:rPr>
              <w:t xml:space="preserve">Интернет-сайт </w:t>
            </w:r>
          </w:p>
        </w:tc>
        <w:tc>
          <w:tcPr>
            <w:tcW w:w="2948" w:type="dxa"/>
          </w:tcPr>
          <w:p w:rsidR="00605600" w:rsidRPr="00605600" w:rsidRDefault="00605600" w:rsidP="00605600">
            <w:pPr>
              <w:pStyle w:val="Default"/>
              <w:rPr>
                <w:sz w:val="16"/>
                <w:szCs w:val="16"/>
              </w:rPr>
            </w:pPr>
            <w:r w:rsidRPr="00605600">
              <w:rPr>
                <w:sz w:val="16"/>
                <w:szCs w:val="16"/>
              </w:rPr>
              <w:t xml:space="preserve">Адрес электронной почты </w:t>
            </w:r>
          </w:p>
        </w:tc>
      </w:tr>
      <w:tr w:rsidR="00605600" w:rsidRPr="00605600" w:rsidTr="00605600">
        <w:trPr>
          <w:trHeight w:val="385"/>
        </w:trPr>
        <w:tc>
          <w:tcPr>
            <w:tcW w:w="3930" w:type="dxa"/>
          </w:tcPr>
          <w:p w:rsidR="00605600" w:rsidRPr="00605600" w:rsidRDefault="00605600" w:rsidP="00605600">
            <w:pPr>
              <w:pStyle w:val="Default"/>
              <w:rPr>
                <w:sz w:val="16"/>
                <w:szCs w:val="16"/>
              </w:rPr>
            </w:pPr>
            <w:r w:rsidRPr="00605600">
              <w:rPr>
                <w:sz w:val="16"/>
                <w:szCs w:val="16"/>
              </w:rPr>
              <w:t xml:space="preserve">Департамент по труду и социальной защите населения Костромской области </w:t>
            </w:r>
          </w:p>
        </w:tc>
        <w:tc>
          <w:tcPr>
            <w:tcW w:w="3187" w:type="dxa"/>
            <w:gridSpan w:val="2"/>
          </w:tcPr>
          <w:p w:rsidR="00605600" w:rsidRPr="00605600" w:rsidRDefault="00605600" w:rsidP="00605600">
            <w:pPr>
              <w:pStyle w:val="Default"/>
              <w:rPr>
                <w:sz w:val="16"/>
                <w:szCs w:val="16"/>
              </w:rPr>
            </w:pPr>
            <w:r w:rsidRPr="00605600">
              <w:rPr>
                <w:sz w:val="16"/>
                <w:szCs w:val="16"/>
              </w:rPr>
              <w:t xml:space="preserve">socdep.adm44.ru </w:t>
            </w:r>
          </w:p>
        </w:tc>
        <w:tc>
          <w:tcPr>
            <w:tcW w:w="2948" w:type="dxa"/>
          </w:tcPr>
          <w:p w:rsidR="00605600" w:rsidRPr="00605600" w:rsidRDefault="00605600" w:rsidP="00605600">
            <w:pPr>
              <w:pStyle w:val="Default"/>
              <w:rPr>
                <w:sz w:val="16"/>
                <w:szCs w:val="16"/>
              </w:rPr>
            </w:pPr>
            <w:r w:rsidRPr="00605600">
              <w:rPr>
                <w:sz w:val="16"/>
                <w:szCs w:val="16"/>
              </w:rPr>
              <w:t xml:space="preserve">socep@adm44.ru </w:t>
            </w:r>
          </w:p>
        </w:tc>
      </w:tr>
      <w:tr w:rsidR="00605600" w:rsidRPr="00605600" w:rsidTr="00605600">
        <w:trPr>
          <w:trHeight w:val="247"/>
        </w:trPr>
        <w:tc>
          <w:tcPr>
            <w:tcW w:w="3930" w:type="dxa"/>
          </w:tcPr>
          <w:p w:rsidR="00605600" w:rsidRPr="00605600" w:rsidRDefault="00605600" w:rsidP="00605600">
            <w:pPr>
              <w:pStyle w:val="Default"/>
              <w:rPr>
                <w:sz w:val="16"/>
                <w:szCs w:val="16"/>
              </w:rPr>
            </w:pPr>
            <w:r w:rsidRPr="00605600">
              <w:rPr>
                <w:sz w:val="16"/>
                <w:szCs w:val="16"/>
              </w:rPr>
              <w:t xml:space="preserve">Министерство образования и науки Российской Федерации </w:t>
            </w:r>
          </w:p>
        </w:tc>
        <w:tc>
          <w:tcPr>
            <w:tcW w:w="3187" w:type="dxa"/>
            <w:gridSpan w:val="2"/>
          </w:tcPr>
          <w:p w:rsidR="00605600" w:rsidRPr="00605600" w:rsidRDefault="00605600" w:rsidP="00605600">
            <w:pPr>
              <w:pStyle w:val="Default"/>
              <w:rPr>
                <w:sz w:val="16"/>
                <w:szCs w:val="16"/>
              </w:rPr>
            </w:pPr>
            <w:proofErr w:type="spellStart"/>
            <w:r w:rsidRPr="00605600">
              <w:rPr>
                <w:sz w:val="16"/>
                <w:szCs w:val="16"/>
              </w:rPr>
              <w:t>www.usynovite.ru</w:t>
            </w:r>
            <w:proofErr w:type="spellEnd"/>
            <w:r w:rsidRPr="00605600">
              <w:rPr>
                <w:sz w:val="16"/>
                <w:szCs w:val="16"/>
              </w:rPr>
              <w:t xml:space="preserve"> </w:t>
            </w:r>
          </w:p>
        </w:tc>
        <w:tc>
          <w:tcPr>
            <w:tcW w:w="2948" w:type="dxa"/>
          </w:tcPr>
          <w:p w:rsidR="00605600" w:rsidRPr="00605600" w:rsidRDefault="00605600" w:rsidP="00605600">
            <w:pPr>
              <w:pStyle w:val="Default"/>
              <w:rPr>
                <w:sz w:val="16"/>
                <w:szCs w:val="16"/>
              </w:rPr>
            </w:pPr>
            <w:r w:rsidRPr="00605600">
              <w:rPr>
                <w:sz w:val="16"/>
                <w:szCs w:val="16"/>
              </w:rPr>
              <w:t xml:space="preserve">info@mon.gov.ru </w:t>
            </w:r>
          </w:p>
        </w:tc>
      </w:tr>
      <w:tr w:rsidR="00605600" w:rsidRPr="00605600" w:rsidTr="00605600">
        <w:trPr>
          <w:trHeight w:val="385"/>
        </w:trPr>
        <w:tc>
          <w:tcPr>
            <w:tcW w:w="5523" w:type="dxa"/>
            <w:gridSpan w:val="2"/>
          </w:tcPr>
          <w:p w:rsidR="00605600" w:rsidRPr="00605600" w:rsidRDefault="00605600" w:rsidP="00605600">
            <w:pPr>
              <w:pStyle w:val="Default"/>
              <w:rPr>
                <w:sz w:val="16"/>
                <w:szCs w:val="16"/>
              </w:rPr>
            </w:pPr>
            <w:r w:rsidRPr="00605600">
              <w:rPr>
                <w:sz w:val="16"/>
                <w:szCs w:val="16"/>
              </w:rPr>
              <w:t xml:space="preserve">Портал государственных и муниципальных услуг Костромской области </w:t>
            </w:r>
          </w:p>
        </w:tc>
        <w:tc>
          <w:tcPr>
            <w:tcW w:w="4542" w:type="dxa"/>
            <w:gridSpan w:val="2"/>
          </w:tcPr>
          <w:p w:rsidR="00605600" w:rsidRPr="00605600" w:rsidRDefault="00605600" w:rsidP="00605600">
            <w:pPr>
              <w:pStyle w:val="Default"/>
              <w:rPr>
                <w:sz w:val="16"/>
                <w:szCs w:val="16"/>
              </w:rPr>
            </w:pPr>
            <w:r w:rsidRPr="00605600">
              <w:rPr>
                <w:sz w:val="16"/>
                <w:szCs w:val="16"/>
              </w:rPr>
              <w:t xml:space="preserve">44gosuslugi.ru </w:t>
            </w:r>
          </w:p>
        </w:tc>
      </w:tr>
    </w:tbl>
    <w:p w:rsidR="00605600" w:rsidRPr="00605600" w:rsidRDefault="00605600" w:rsidP="00605600">
      <w:pPr>
        <w:jc w:val="both"/>
        <w:rPr>
          <w:sz w:val="16"/>
          <w:szCs w:val="16"/>
        </w:rPr>
      </w:pPr>
    </w:p>
    <w:p w:rsidR="00605600" w:rsidRPr="00605600" w:rsidRDefault="00605600" w:rsidP="00605600">
      <w:pPr>
        <w:pStyle w:val="Default"/>
        <w:jc w:val="right"/>
        <w:rPr>
          <w:sz w:val="16"/>
          <w:szCs w:val="16"/>
        </w:rPr>
      </w:pPr>
      <w:r w:rsidRPr="00605600">
        <w:rPr>
          <w:sz w:val="16"/>
          <w:szCs w:val="16"/>
        </w:rPr>
        <w:t xml:space="preserve">Приложение № 2 </w:t>
      </w:r>
    </w:p>
    <w:p w:rsidR="00605600" w:rsidRPr="00605600" w:rsidRDefault="00605600" w:rsidP="00605600">
      <w:pPr>
        <w:pStyle w:val="Default"/>
        <w:jc w:val="right"/>
        <w:rPr>
          <w:color w:val="auto"/>
          <w:sz w:val="16"/>
          <w:szCs w:val="16"/>
        </w:rPr>
      </w:pPr>
      <w:r w:rsidRPr="00605600">
        <w:rPr>
          <w:bCs/>
          <w:color w:val="auto"/>
          <w:sz w:val="16"/>
          <w:szCs w:val="16"/>
        </w:rPr>
        <w:t>к административному регламенту</w:t>
      </w:r>
    </w:p>
    <w:p w:rsidR="00605600" w:rsidRPr="00605600" w:rsidRDefault="00605600" w:rsidP="00605600">
      <w:pPr>
        <w:pStyle w:val="Default"/>
        <w:jc w:val="right"/>
        <w:rPr>
          <w:bCs/>
          <w:color w:val="auto"/>
          <w:sz w:val="16"/>
          <w:szCs w:val="16"/>
        </w:rPr>
      </w:pPr>
      <w:r w:rsidRPr="00605600">
        <w:rPr>
          <w:bCs/>
          <w:color w:val="auto"/>
          <w:sz w:val="16"/>
          <w:szCs w:val="16"/>
        </w:rPr>
        <w:t xml:space="preserve">предоставления администрацией Островского </w:t>
      </w:r>
    </w:p>
    <w:p w:rsidR="00605600" w:rsidRPr="00605600" w:rsidRDefault="00605600" w:rsidP="00605600">
      <w:pPr>
        <w:pStyle w:val="Default"/>
        <w:jc w:val="right"/>
        <w:rPr>
          <w:bCs/>
          <w:color w:val="auto"/>
          <w:sz w:val="16"/>
          <w:szCs w:val="16"/>
        </w:rPr>
      </w:pPr>
      <w:r w:rsidRPr="00605600">
        <w:rPr>
          <w:bCs/>
          <w:color w:val="auto"/>
          <w:sz w:val="16"/>
          <w:szCs w:val="16"/>
        </w:rPr>
        <w:t xml:space="preserve">муниципального района </w:t>
      </w:r>
      <w:proofErr w:type="gramStart"/>
      <w:r w:rsidRPr="00605600">
        <w:rPr>
          <w:bCs/>
          <w:color w:val="auto"/>
          <w:sz w:val="16"/>
          <w:szCs w:val="16"/>
        </w:rPr>
        <w:t>муниципальной</w:t>
      </w:r>
      <w:proofErr w:type="gramEnd"/>
    </w:p>
    <w:p w:rsidR="00605600" w:rsidRPr="00605600" w:rsidRDefault="00605600" w:rsidP="00605600">
      <w:pPr>
        <w:pStyle w:val="Default"/>
        <w:jc w:val="right"/>
        <w:rPr>
          <w:bCs/>
          <w:color w:val="auto"/>
          <w:sz w:val="16"/>
          <w:szCs w:val="16"/>
        </w:rPr>
      </w:pPr>
      <w:r w:rsidRPr="00605600">
        <w:rPr>
          <w:bCs/>
          <w:color w:val="auto"/>
          <w:sz w:val="16"/>
          <w:szCs w:val="16"/>
        </w:rPr>
        <w:t xml:space="preserve"> услуги по выдаче разрешения на заключение</w:t>
      </w:r>
    </w:p>
    <w:p w:rsidR="00605600" w:rsidRPr="00605600" w:rsidRDefault="00605600" w:rsidP="00605600">
      <w:pPr>
        <w:pStyle w:val="Default"/>
        <w:jc w:val="right"/>
        <w:rPr>
          <w:bCs/>
          <w:color w:val="auto"/>
          <w:sz w:val="16"/>
          <w:szCs w:val="16"/>
        </w:rPr>
      </w:pPr>
      <w:r w:rsidRPr="00605600">
        <w:rPr>
          <w:bCs/>
          <w:color w:val="auto"/>
          <w:sz w:val="16"/>
          <w:szCs w:val="16"/>
        </w:rPr>
        <w:t xml:space="preserve"> трудового договора с лицом, получившим либо</w:t>
      </w:r>
    </w:p>
    <w:p w:rsidR="00605600" w:rsidRPr="00605600" w:rsidRDefault="00605600" w:rsidP="00605600">
      <w:pPr>
        <w:pStyle w:val="Default"/>
        <w:jc w:val="right"/>
        <w:rPr>
          <w:bCs/>
          <w:color w:val="auto"/>
          <w:sz w:val="16"/>
          <w:szCs w:val="16"/>
        </w:rPr>
      </w:pPr>
      <w:r w:rsidRPr="00605600">
        <w:rPr>
          <w:bCs/>
          <w:color w:val="auto"/>
          <w:sz w:val="16"/>
          <w:szCs w:val="16"/>
        </w:rPr>
        <w:t xml:space="preserve"> </w:t>
      </w:r>
      <w:proofErr w:type="gramStart"/>
      <w:r w:rsidRPr="00605600">
        <w:rPr>
          <w:bCs/>
          <w:color w:val="auto"/>
          <w:sz w:val="16"/>
          <w:szCs w:val="16"/>
        </w:rPr>
        <w:t>получающим</w:t>
      </w:r>
      <w:proofErr w:type="gramEnd"/>
      <w:r w:rsidRPr="00605600">
        <w:rPr>
          <w:bCs/>
          <w:color w:val="auto"/>
          <w:sz w:val="16"/>
          <w:szCs w:val="16"/>
        </w:rPr>
        <w:t xml:space="preserve"> общее образование и достигшим возраста 14 лет,</w:t>
      </w:r>
    </w:p>
    <w:p w:rsidR="00605600" w:rsidRPr="00605600" w:rsidRDefault="00605600" w:rsidP="00605600">
      <w:pPr>
        <w:pStyle w:val="Default"/>
        <w:jc w:val="right"/>
        <w:rPr>
          <w:bCs/>
          <w:color w:val="auto"/>
          <w:sz w:val="16"/>
          <w:szCs w:val="16"/>
        </w:rPr>
      </w:pPr>
      <w:r w:rsidRPr="00605600">
        <w:rPr>
          <w:bCs/>
          <w:color w:val="auto"/>
          <w:sz w:val="16"/>
          <w:szCs w:val="16"/>
        </w:rPr>
        <w:t xml:space="preserve"> с лицом, не достигшим возраста 14 лет в случаях, </w:t>
      </w:r>
    </w:p>
    <w:p w:rsidR="00605600" w:rsidRPr="00605600" w:rsidRDefault="00605600" w:rsidP="00605600">
      <w:pPr>
        <w:pStyle w:val="Default"/>
        <w:jc w:val="right"/>
        <w:rPr>
          <w:bCs/>
          <w:color w:val="auto"/>
          <w:sz w:val="16"/>
          <w:szCs w:val="16"/>
        </w:rPr>
      </w:pPr>
      <w:proofErr w:type="gramStart"/>
      <w:r w:rsidRPr="00605600">
        <w:rPr>
          <w:bCs/>
          <w:color w:val="auto"/>
          <w:sz w:val="16"/>
          <w:szCs w:val="16"/>
        </w:rPr>
        <w:t>установленных</w:t>
      </w:r>
      <w:proofErr w:type="gramEnd"/>
      <w:r w:rsidRPr="00605600">
        <w:rPr>
          <w:bCs/>
          <w:color w:val="auto"/>
          <w:sz w:val="16"/>
          <w:szCs w:val="16"/>
        </w:rPr>
        <w:t xml:space="preserve"> законодательством Российской Федерации</w:t>
      </w:r>
    </w:p>
    <w:p w:rsidR="00605600" w:rsidRPr="00605600" w:rsidRDefault="00605600" w:rsidP="00605600">
      <w:pPr>
        <w:pStyle w:val="Default"/>
        <w:jc w:val="right"/>
        <w:rPr>
          <w:sz w:val="16"/>
          <w:szCs w:val="16"/>
        </w:rPr>
      </w:pPr>
    </w:p>
    <w:p w:rsidR="00605600" w:rsidRPr="00605600" w:rsidRDefault="00605600" w:rsidP="00605600">
      <w:pPr>
        <w:pStyle w:val="Default"/>
        <w:jc w:val="right"/>
        <w:rPr>
          <w:sz w:val="16"/>
          <w:szCs w:val="16"/>
        </w:rPr>
      </w:pPr>
      <w:r w:rsidRPr="00605600">
        <w:rPr>
          <w:sz w:val="16"/>
          <w:szCs w:val="16"/>
        </w:rPr>
        <w:t xml:space="preserve">ФОРМА </w:t>
      </w:r>
    </w:p>
    <w:p w:rsidR="00605600" w:rsidRPr="00605600" w:rsidRDefault="00605600" w:rsidP="00605600">
      <w:pPr>
        <w:pStyle w:val="Default"/>
        <w:jc w:val="right"/>
        <w:rPr>
          <w:sz w:val="16"/>
          <w:szCs w:val="16"/>
        </w:rPr>
      </w:pPr>
      <w:r w:rsidRPr="00605600">
        <w:rPr>
          <w:sz w:val="16"/>
          <w:szCs w:val="16"/>
        </w:rPr>
        <w:t>В сектор по опеке и попечительству</w:t>
      </w:r>
    </w:p>
    <w:p w:rsidR="00605600" w:rsidRPr="00605600" w:rsidRDefault="00605600" w:rsidP="00605600">
      <w:pPr>
        <w:pStyle w:val="Default"/>
        <w:jc w:val="right"/>
        <w:rPr>
          <w:sz w:val="16"/>
          <w:szCs w:val="16"/>
        </w:rPr>
      </w:pPr>
      <w:r w:rsidRPr="00605600">
        <w:rPr>
          <w:sz w:val="16"/>
          <w:szCs w:val="16"/>
        </w:rPr>
        <w:t>администрации Островского муниципального</w:t>
      </w:r>
    </w:p>
    <w:p w:rsidR="00605600" w:rsidRPr="00605600" w:rsidRDefault="00605600" w:rsidP="00605600">
      <w:pPr>
        <w:pStyle w:val="Default"/>
        <w:jc w:val="right"/>
        <w:rPr>
          <w:sz w:val="16"/>
          <w:szCs w:val="16"/>
        </w:rPr>
      </w:pPr>
      <w:r w:rsidRPr="00605600">
        <w:rPr>
          <w:sz w:val="16"/>
          <w:szCs w:val="16"/>
        </w:rPr>
        <w:t xml:space="preserve"> района </w:t>
      </w:r>
    </w:p>
    <w:p w:rsidR="00605600" w:rsidRPr="00605600" w:rsidRDefault="00605600" w:rsidP="00605600">
      <w:pPr>
        <w:pStyle w:val="Default"/>
        <w:jc w:val="right"/>
        <w:rPr>
          <w:sz w:val="16"/>
          <w:szCs w:val="16"/>
        </w:rPr>
      </w:pPr>
      <w:r w:rsidRPr="00605600">
        <w:rPr>
          <w:sz w:val="16"/>
          <w:szCs w:val="16"/>
        </w:rPr>
        <w:t xml:space="preserve">___________________________________ </w:t>
      </w:r>
    </w:p>
    <w:p w:rsidR="00605600" w:rsidRPr="00605600" w:rsidRDefault="00605600" w:rsidP="00605600">
      <w:pPr>
        <w:pStyle w:val="Default"/>
        <w:jc w:val="right"/>
        <w:rPr>
          <w:sz w:val="16"/>
          <w:szCs w:val="16"/>
        </w:rPr>
      </w:pPr>
      <w:r w:rsidRPr="00605600">
        <w:rPr>
          <w:sz w:val="16"/>
          <w:szCs w:val="16"/>
        </w:rPr>
        <w:t xml:space="preserve">от_____________________________ </w:t>
      </w:r>
    </w:p>
    <w:p w:rsidR="00605600" w:rsidRPr="00605600" w:rsidRDefault="00605600" w:rsidP="00605600">
      <w:pPr>
        <w:pStyle w:val="Default"/>
        <w:jc w:val="right"/>
        <w:rPr>
          <w:sz w:val="16"/>
          <w:szCs w:val="16"/>
        </w:rPr>
      </w:pPr>
      <w:r w:rsidRPr="00605600">
        <w:rPr>
          <w:i/>
          <w:iCs/>
          <w:sz w:val="16"/>
          <w:szCs w:val="16"/>
        </w:rPr>
        <w:t xml:space="preserve">(Ф.И.О. полностью, отчество при наличии) </w:t>
      </w:r>
    </w:p>
    <w:p w:rsidR="00605600" w:rsidRPr="00605600" w:rsidRDefault="00605600" w:rsidP="00605600">
      <w:pPr>
        <w:pStyle w:val="Default"/>
        <w:jc w:val="right"/>
        <w:rPr>
          <w:sz w:val="16"/>
          <w:szCs w:val="16"/>
        </w:rPr>
      </w:pPr>
      <w:r w:rsidRPr="00605600">
        <w:rPr>
          <w:sz w:val="16"/>
          <w:szCs w:val="16"/>
        </w:rPr>
        <w:t xml:space="preserve">_______________________________ </w:t>
      </w:r>
    </w:p>
    <w:p w:rsidR="00605600" w:rsidRPr="00605600" w:rsidRDefault="00605600" w:rsidP="00605600">
      <w:pPr>
        <w:pStyle w:val="Default"/>
        <w:ind w:firstLine="708"/>
        <w:jc w:val="right"/>
        <w:rPr>
          <w:sz w:val="16"/>
          <w:szCs w:val="16"/>
        </w:rPr>
      </w:pPr>
      <w:proofErr w:type="gramStart"/>
      <w:r w:rsidRPr="00605600">
        <w:rPr>
          <w:sz w:val="16"/>
          <w:szCs w:val="16"/>
        </w:rPr>
        <w:t>Документ</w:t>
      </w:r>
      <w:proofErr w:type="gramEnd"/>
      <w:r w:rsidRPr="00605600">
        <w:rPr>
          <w:sz w:val="16"/>
          <w:szCs w:val="16"/>
        </w:rPr>
        <w:t xml:space="preserve"> удостоверяющий личность: ___________________________________ </w:t>
      </w:r>
    </w:p>
    <w:p w:rsidR="00605600" w:rsidRPr="00605600" w:rsidRDefault="00605600" w:rsidP="00605600">
      <w:pPr>
        <w:pStyle w:val="Default"/>
        <w:jc w:val="right"/>
        <w:rPr>
          <w:sz w:val="16"/>
          <w:szCs w:val="16"/>
        </w:rPr>
      </w:pPr>
      <w:r w:rsidRPr="00605600">
        <w:rPr>
          <w:sz w:val="16"/>
          <w:szCs w:val="16"/>
        </w:rPr>
        <w:t xml:space="preserve">___________________________________ </w:t>
      </w:r>
    </w:p>
    <w:p w:rsidR="00605600" w:rsidRPr="00605600" w:rsidRDefault="00605600" w:rsidP="00605600">
      <w:pPr>
        <w:pStyle w:val="Default"/>
        <w:jc w:val="right"/>
        <w:rPr>
          <w:sz w:val="16"/>
          <w:szCs w:val="16"/>
        </w:rPr>
      </w:pPr>
      <w:proofErr w:type="gramStart"/>
      <w:r w:rsidRPr="00605600">
        <w:rPr>
          <w:sz w:val="16"/>
          <w:szCs w:val="16"/>
        </w:rPr>
        <w:t>Зарегистрированного</w:t>
      </w:r>
      <w:proofErr w:type="gramEnd"/>
      <w:r w:rsidRPr="00605600">
        <w:rPr>
          <w:sz w:val="16"/>
          <w:szCs w:val="16"/>
        </w:rPr>
        <w:t xml:space="preserve"> (ой) по адресу: </w:t>
      </w:r>
    </w:p>
    <w:p w:rsidR="00605600" w:rsidRPr="00605600" w:rsidRDefault="00605600" w:rsidP="00605600">
      <w:pPr>
        <w:pStyle w:val="Default"/>
        <w:jc w:val="right"/>
        <w:rPr>
          <w:sz w:val="16"/>
          <w:szCs w:val="16"/>
        </w:rPr>
      </w:pPr>
      <w:r w:rsidRPr="00605600">
        <w:rPr>
          <w:sz w:val="16"/>
          <w:szCs w:val="16"/>
        </w:rPr>
        <w:t xml:space="preserve">___________________________________ </w:t>
      </w:r>
    </w:p>
    <w:p w:rsidR="00605600" w:rsidRPr="00605600" w:rsidRDefault="00605600" w:rsidP="00605600">
      <w:pPr>
        <w:pStyle w:val="Default"/>
        <w:jc w:val="right"/>
        <w:rPr>
          <w:sz w:val="16"/>
          <w:szCs w:val="16"/>
        </w:rPr>
      </w:pPr>
      <w:r w:rsidRPr="00605600">
        <w:rPr>
          <w:sz w:val="16"/>
          <w:szCs w:val="16"/>
        </w:rPr>
        <w:lastRenderedPageBreak/>
        <w:t xml:space="preserve">телефон______________________ </w:t>
      </w:r>
    </w:p>
    <w:p w:rsidR="00605600" w:rsidRPr="00605600" w:rsidRDefault="00605600" w:rsidP="00605600">
      <w:pPr>
        <w:pStyle w:val="Default"/>
        <w:jc w:val="center"/>
        <w:rPr>
          <w:sz w:val="16"/>
          <w:szCs w:val="16"/>
        </w:rPr>
      </w:pPr>
      <w:r w:rsidRPr="00605600">
        <w:rPr>
          <w:b/>
          <w:bCs/>
          <w:sz w:val="16"/>
          <w:szCs w:val="16"/>
        </w:rPr>
        <w:t>Заявление</w:t>
      </w:r>
    </w:p>
    <w:p w:rsidR="00605600" w:rsidRPr="00605600" w:rsidRDefault="00605600" w:rsidP="00605600">
      <w:pPr>
        <w:pStyle w:val="Default"/>
        <w:jc w:val="center"/>
        <w:rPr>
          <w:sz w:val="16"/>
          <w:szCs w:val="16"/>
        </w:rPr>
      </w:pPr>
      <w:r w:rsidRPr="00605600">
        <w:rPr>
          <w:b/>
          <w:bCs/>
          <w:sz w:val="16"/>
          <w:szCs w:val="16"/>
        </w:rPr>
        <w:t>о выдаче разрешение на заключение трудового договора</w:t>
      </w:r>
    </w:p>
    <w:p w:rsidR="00605600" w:rsidRPr="00605600" w:rsidRDefault="00605600" w:rsidP="00605600">
      <w:pPr>
        <w:pStyle w:val="Default"/>
        <w:jc w:val="both"/>
        <w:rPr>
          <w:sz w:val="16"/>
          <w:szCs w:val="16"/>
        </w:rPr>
      </w:pPr>
      <w:r w:rsidRPr="00605600">
        <w:rPr>
          <w:sz w:val="16"/>
          <w:szCs w:val="16"/>
        </w:rPr>
        <w:t xml:space="preserve">Прошу разрешить мне _____________________________________________ </w:t>
      </w:r>
    </w:p>
    <w:p w:rsidR="00605600" w:rsidRPr="00605600" w:rsidRDefault="00605600" w:rsidP="00605600">
      <w:pPr>
        <w:pStyle w:val="Default"/>
        <w:jc w:val="center"/>
        <w:rPr>
          <w:sz w:val="16"/>
          <w:szCs w:val="16"/>
        </w:rPr>
      </w:pPr>
      <w:r w:rsidRPr="00605600">
        <w:rPr>
          <w:i/>
          <w:iCs/>
          <w:sz w:val="16"/>
          <w:szCs w:val="16"/>
        </w:rPr>
        <w:t>(Ф.И.О.(отчество при наличии) дата рождения)</w:t>
      </w:r>
    </w:p>
    <w:p w:rsidR="00605600" w:rsidRPr="00605600" w:rsidRDefault="00605600" w:rsidP="00605600">
      <w:pPr>
        <w:pStyle w:val="Default"/>
        <w:jc w:val="both"/>
        <w:rPr>
          <w:sz w:val="16"/>
          <w:szCs w:val="16"/>
        </w:rPr>
      </w:pPr>
      <w:r w:rsidRPr="00605600">
        <w:rPr>
          <w:sz w:val="16"/>
          <w:szCs w:val="16"/>
        </w:rPr>
        <w:t xml:space="preserve">заключение трудового договора </w:t>
      </w:r>
      <w:proofErr w:type="gramStart"/>
      <w:r w:rsidRPr="00605600">
        <w:rPr>
          <w:sz w:val="16"/>
          <w:szCs w:val="16"/>
        </w:rPr>
        <w:t>с</w:t>
      </w:r>
      <w:proofErr w:type="gramEnd"/>
      <w:r w:rsidRPr="00605600">
        <w:rPr>
          <w:sz w:val="16"/>
          <w:szCs w:val="16"/>
        </w:rPr>
        <w:t xml:space="preserve"> ________________________________________ </w:t>
      </w:r>
    </w:p>
    <w:p w:rsidR="00605600" w:rsidRPr="00605600" w:rsidRDefault="00605600" w:rsidP="00605600">
      <w:pPr>
        <w:pStyle w:val="Default"/>
        <w:jc w:val="both"/>
        <w:rPr>
          <w:sz w:val="16"/>
          <w:szCs w:val="16"/>
        </w:rPr>
      </w:pPr>
      <w:r w:rsidRPr="00605600">
        <w:rPr>
          <w:sz w:val="16"/>
          <w:szCs w:val="16"/>
        </w:rPr>
        <w:t xml:space="preserve">____________________________________________________________________ </w:t>
      </w:r>
    </w:p>
    <w:p w:rsidR="00605600" w:rsidRPr="00605600" w:rsidRDefault="00605600" w:rsidP="00605600">
      <w:pPr>
        <w:pStyle w:val="Default"/>
        <w:jc w:val="center"/>
        <w:rPr>
          <w:sz w:val="16"/>
          <w:szCs w:val="16"/>
        </w:rPr>
      </w:pPr>
      <w:r w:rsidRPr="00605600">
        <w:rPr>
          <w:i/>
          <w:iCs/>
          <w:sz w:val="16"/>
          <w:szCs w:val="16"/>
        </w:rPr>
        <w:t>(наименование организации, предприятия, учреждения и т.п.)</w:t>
      </w:r>
    </w:p>
    <w:p w:rsidR="00605600" w:rsidRPr="00605600" w:rsidRDefault="00605600" w:rsidP="00605600">
      <w:pPr>
        <w:pStyle w:val="Default"/>
        <w:jc w:val="both"/>
        <w:rPr>
          <w:sz w:val="16"/>
          <w:szCs w:val="16"/>
        </w:rPr>
      </w:pPr>
      <w:r w:rsidRPr="00605600">
        <w:rPr>
          <w:sz w:val="16"/>
          <w:szCs w:val="16"/>
        </w:rPr>
        <w:t xml:space="preserve">в качестве:____________________________________________________________ </w:t>
      </w:r>
    </w:p>
    <w:p w:rsidR="00605600" w:rsidRPr="00605600" w:rsidRDefault="00605600" w:rsidP="00605600">
      <w:pPr>
        <w:pStyle w:val="Default"/>
        <w:jc w:val="center"/>
        <w:rPr>
          <w:sz w:val="16"/>
          <w:szCs w:val="16"/>
        </w:rPr>
      </w:pPr>
      <w:r w:rsidRPr="00605600">
        <w:rPr>
          <w:i/>
          <w:iCs/>
          <w:sz w:val="16"/>
          <w:szCs w:val="16"/>
        </w:rPr>
        <w:t>(указать должность или трудовую функцию)</w:t>
      </w:r>
    </w:p>
    <w:p w:rsidR="00605600" w:rsidRPr="00605600" w:rsidRDefault="00605600" w:rsidP="00605600">
      <w:pPr>
        <w:pStyle w:val="Default"/>
        <w:jc w:val="both"/>
        <w:rPr>
          <w:sz w:val="16"/>
          <w:szCs w:val="16"/>
        </w:rPr>
      </w:pPr>
      <w:r w:rsidRPr="00605600">
        <w:rPr>
          <w:sz w:val="16"/>
          <w:szCs w:val="16"/>
        </w:rPr>
        <w:t xml:space="preserve">на период с </w:t>
      </w:r>
      <w:proofErr w:type="spellStart"/>
      <w:r w:rsidRPr="00605600">
        <w:rPr>
          <w:sz w:val="16"/>
          <w:szCs w:val="16"/>
        </w:rPr>
        <w:t>_________по</w:t>
      </w:r>
      <w:proofErr w:type="spellEnd"/>
      <w:r w:rsidRPr="00605600">
        <w:rPr>
          <w:sz w:val="16"/>
          <w:szCs w:val="16"/>
        </w:rPr>
        <w:t xml:space="preserve"> _________. Продолжительность ежедневной работы будет составлять __________ час</w:t>
      </w:r>
      <w:proofErr w:type="gramStart"/>
      <w:r w:rsidRPr="00605600">
        <w:rPr>
          <w:sz w:val="16"/>
          <w:szCs w:val="16"/>
        </w:rPr>
        <w:t>а(</w:t>
      </w:r>
      <w:proofErr w:type="spellStart"/>
      <w:proofErr w:type="gramEnd"/>
      <w:r w:rsidRPr="00605600">
        <w:rPr>
          <w:sz w:val="16"/>
          <w:szCs w:val="16"/>
        </w:rPr>
        <w:t>ов</w:t>
      </w:r>
      <w:proofErr w:type="spellEnd"/>
      <w:r w:rsidRPr="00605600">
        <w:rPr>
          <w:sz w:val="16"/>
          <w:szCs w:val="16"/>
        </w:rPr>
        <w:t xml:space="preserve">). </w:t>
      </w:r>
    </w:p>
    <w:p w:rsidR="00605600" w:rsidRPr="00605600" w:rsidRDefault="00605600" w:rsidP="00605600">
      <w:pPr>
        <w:pStyle w:val="Default"/>
        <w:jc w:val="both"/>
        <w:rPr>
          <w:sz w:val="16"/>
          <w:szCs w:val="16"/>
        </w:rPr>
      </w:pPr>
      <w:r w:rsidRPr="00605600">
        <w:rPr>
          <w:sz w:val="16"/>
          <w:szCs w:val="16"/>
        </w:rPr>
        <w:t xml:space="preserve">Общее образование получил </w:t>
      </w:r>
      <w:proofErr w:type="gramStart"/>
      <w:r w:rsidRPr="00605600">
        <w:rPr>
          <w:sz w:val="16"/>
          <w:szCs w:val="16"/>
        </w:rPr>
        <w:t>в</w:t>
      </w:r>
      <w:proofErr w:type="gramEnd"/>
      <w:r w:rsidRPr="00605600">
        <w:rPr>
          <w:sz w:val="16"/>
          <w:szCs w:val="16"/>
        </w:rPr>
        <w:t xml:space="preserve"> ______________________________________________________________________. </w:t>
      </w:r>
    </w:p>
    <w:p w:rsidR="00605600" w:rsidRPr="00605600" w:rsidRDefault="00605600" w:rsidP="00605600">
      <w:pPr>
        <w:pStyle w:val="Default"/>
        <w:jc w:val="center"/>
        <w:rPr>
          <w:sz w:val="16"/>
          <w:szCs w:val="16"/>
        </w:rPr>
      </w:pPr>
      <w:r w:rsidRPr="00605600">
        <w:rPr>
          <w:i/>
          <w:iCs/>
          <w:sz w:val="16"/>
          <w:szCs w:val="16"/>
        </w:rPr>
        <w:t>(наименование образовательной организации)</w:t>
      </w:r>
    </w:p>
    <w:p w:rsidR="00605600" w:rsidRPr="00605600" w:rsidRDefault="00605600" w:rsidP="00605600">
      <w:pPr>
        <w:pStyle w:val="Default"/>
        <w:jc w:val="both"/>
        <w:rPr>
          <w:sz w:val="16"/>
          <w:szCs w:val="16"/>
        </w:rPr>
      </w:pPr>
      <w:r w:rsidRPr="00605600">
        <w:rPr>
          <w:sz w:val="16"/>
          <w:szCs w:val="16"/>
        </w:rPr>
        <w:t xml:space="preserve">Осуществление работы предполагается в свободное от учебы время. Общее образование получаю </w:t>
      </w:r>
      <w:proofErr w:type="gramStart"/>
      <w:r w:rsidRPr="00605600">
        <w:rPr>
          <w:sz w:val="16"/>
          <w:szCs w:val="16"/>
        </w:rPr>
        <w:t>в</w:t>
      </w:r>
      <w:proofErr w:type="gramEnd"/>
      <w:r w:rsidRPr="00605600">
        <w:rPr>
          <w:sz w:val="16"/>
          <w:szCs w:val="16"/>
        </w:rPr>
        <w:t xml:space="preserve"> _______________________________________________________ </w:t>
      </w:r>
    </w:p>
    <w:p w:rsidR="00605600" w:rsidRPr="00605600" w:rsidRDefault="00605600" w:rsidP="00605600">
      <w:pPr>
        <w:pStyle w:val="Default"/>
        <w:jc w:val="center"/>
        <w:rPr>
          <w:sz w:val="16"/>
          <w:szCs w:val="16"/>
        </w:rPr>
      </w:pPr>
      <w:r w:rsidRPr="00605600">
        <w:rPr>
          <w:sz w:val="16"/>
          <w:szCs w:val="16"/>
        </w:rPr>
        <w:t xml:space="preserve">(наименование образовательной организации) </w:t>
      </w:r>
    </w:p>
    <w:p w:rsidR="00605600" w:rsidRPr="00605600" w:rsidRDefault="00605600" w:rsidP="00605600">
      <w:pPr>
        <w:pStyle w:val="Default"/>
        <w:jc w:val="both"/>
        <w:rPr>
          <w:color w:val="auto"/>
          <w:sz w:val="16"/>
          <w:szCs w:val="16"/>
        </w:rPr>
      </w:pPr>
      <w:r w:rsidRPr="00605600">
        <w:rPr>
          <w:color w:val="auto"/>
          <w:sz w:val="16"/>
          <w:szCs w:val="16"/>
        </w:rPr>
        <w:t xml:space="preserve">___________________________ по _______________________ форме обучения. </w:t>
      </w:r>
    </w:p>
    <w:p w:rsidR="00605600" w:rsidRPr="00605600" w:rsidRDefault="00605600" w:rsidP="00605600">
      <w:pPr>
        <w:pStyle w:val="Default"/>
        <w:jc w:val="center"/>
        <w:rPr>
          <w:color w:val="auto"/>
          <w:sz w:val="16"/>
          <w:szCs w:val="16"/>
        </w:rPr>
      </w:pPr>
      <w:r w:rsidRPr="00605600">
        <w:rPr>
          <w:i/>
          <w:iCs/>
          <w:color w:val="auto"/>
          <w:sz w:val="16"/>
          <w:szCs w:val="16"/>
        </w:rPr>
        <w:t>(очная/заочная/</w:t>
      </w:r>
      <w:proofErr w:type="spellStart"/>
      <w:r w:rsidRPr="00605600">
        <w:rPr>
          <w:i/>
          <w:iCs/>
          <w:color w:val="auto"/>
          <w:sz w:val="16"/>
          <w:szCs w:val="16"/>
        </w:rPr>
        <w:t>очно-заочная</w:t>
      </w:r>
      <w:proofErr w:type="spellEnd"/>
      <w:r w:rsidRPr="00605600">
        <w:rPr>
          <w:i/>
          <w:iCs/>
          <w:color w:val="auto"/>
          <w:sz w:val="16"/>
          <w:szCs w:val="16"/>
        </w:rPr>
        <w:t>)</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В соответствии с требованиями ст. 9 Федерального закона № 152-ФЗ от 27.07.2006 «О персональных данных» даю согласие на обработку и использование моих персональных данных и моего несовершеннолетнего ребенка, содержащихся в настоящем заявлении и в предоставленных документах. </w:t>
      </w:r>
    </w:p>
    <w:p w:rsidR="00605600" w:rsidRPr="00605600" w:rsidRDefault="00605600" w:rsidP="00605600">
      <w:pPr>
        <w:pStyle w:val="Default"/>
        <w:rPr>
          <w:color w:val="auto"/>
          <w:sz w:val="16"/>
          <w:szCs w:val="16"/>
        </w:rPr>
      </w:pPr>
      <w:r w:rsidRPr="00605600">
        <w:rPr>
          <w:color w:val="auto"/>
          <w:sz w:val="16"/>
          <w:szCs w:val="16"/>
        </w:rPr>
        <w:t xml:space="preserve">____________         ____________________                            ___________________ </w:t>
      </w:r>
    </w:p>
    <w:p w:rsidR="00605600" w:rsidRPr="00605600" w:rsidRDefault="00605600" w:rsidP="00605600">
      <w:pPr>
        <w:pStyle w:val="Default"/>
        <w:rPr>
          <w:color w:val="auto"/>
          <w:sz w:val="16"/>
          <w:szCs w:val="16"/>
        </w:rPr>
      </w:pPr>
      <w:r w:rsidRPr="00605600">
        <w:rPr>
          <w:i/>
          <w:iCs/>
          <w:color w:val="auto"/>
          <w:sz w:val="16"/>
          <w:szCs w:val="16"/>
        </w:rPr>
        <w:t xml:space="preserve">            (дата)                                 (фамилия, инициалы заявителя)                                                                   (подпись заявителя)</w:t>
      </w:r>
    </w:p>
    <w:p w:rsidR="00605600" w:rsidRPr="00605600" w:rsidRDefault="00605600" w:rsidP="00605600">
      <w:pPr>
        <w:pStyle w:val="Default"/>
        <w:rPr>
          <w:color w:val="auto"/>
          <w:sz w:val="16"/>
          <w:szCs w:val="16"/>
        </w:rPr>
      </w:pPr>
      <w:r w:rsidRPr="00605600">
        <w:rPr>
          <w:color w:val="auto"/>
          <w:sz w:val="16"/>
          <w:szCs w:val="16"/>
        </w:rPr>
        <w:t xml:space="preserve">Дата приема заявления: «____»______________20___г. </w:t>
      </w:r>
    </w:p>
    <w:p w:rsidR="00605600" w:rsidRPr="00605600" w:rsidRDefault="00605600" w:rsidP="00605600">
      <w:pPr>
        <w:pStyle w:val="Default"/>
        <w:rPr>
          <w:color w:val="auto"/>
          <w:sz w:val="16"/>
          <w:szCs w:val="16"/>
        </w:rPr>
      </w:pPr>
      <w:r w:rsidRPr="00605600">
        <w:rPr>
          <w:color w:val="auto"/>
          <w:sz w:val="16"/>
          <w:szCs w:val="16"/>
        </w:rPr>
        <w:t xml:space="preserve">Ф.И.О. и подпись специалиста_____________________ </w:t>
      </w:r>
    </w:p>
    <w:p w:rsidR="00605600" w:rsidRPr="00605600" w:rsidRDefault="00605600" w:rsidP="00605600">
      <w:pPr>
        <w:pStyle w:val="Default"/>
        <w:rPr>
          <w:color w:val="auto"/>
          <w:sz w:val="16"/>
          <w:szCs w:val="16"/>
        </w:rPr>
      </w:pPr>
      <w:r w:rsidRPr="00605600">
        <w:rPr>
          <w:color w:val="auto"/>
          <w:sz w:val="16"/>
          <w:szCs w:val="16"/>
        </w:rPr>
        <w:t xml:space="preserve">Тел.: __________________________________________ </w:t>
      </w:r>
    </w:p>
    <w:p w:rsidR="00605600" w:rsidRPr="00605600" w:rsidRDefault="00605600" w:rsidP="00605600">
      <w:pPr>
        <w:pStyle w:val="Default"/>
        <w:jc w:val="both"/>
        <w:rPr>
          <w:color w:val="auto"/>
          <w:sz w:val="16"/>
          <w:szCs w:val="16"/>
        </w:rPr>
      </w:pPr>
    </w:p>
    <w:p w:rsidR="00605600" w:rsidRPr="00605600" w:rsidRDefault="00605600" w:rsidP="00605600">
      <w:pPr>
        <w:pStyle w:val="Default"/>
        <w:jc w:val="center"/>
        <w:rPr>
          <w:color w:val="auto"/>
          <w:sz w:val="16"/>
          <w:szCs w:val="16"/>
        </w:rPr>
      </w:pPr>
      <w:r w:rsidRPr="00605600">
        <w:rPr>
          <w:color w:val="auto"/>
          <w:sz w:val="16"/>
          <w:szCs w:val="16"/>
        </w:rPr>
        <w:t>Прошу о результатах предоставления муниципальной услуги уведомить меня ______________________________________________________________________</w:t>
      </w:r>
    </w:p>
    <w:p w:rsidR="00605600" w:rsidRPr="00605600" w:rsidRDefault="00605600" w:rsidP="00605600">
      <w:pPr>
        <w:pStyle w:val="Default"/>
        <w:jc w:val="center"/>
        <w:rPr>
          <w:color w:val="auto"/>
          <w:sz w:val="16"/>
          <w:szCs w:val="16"/>
        </w:rPr>
      </w:pPr>
      <w:r w:rsidRPr="00605600">
        <w:rPr>
          <w:i/>
          <w:iCs/>
          <w:color w:val="auto"/>
          <w:sz w:val="16"/>
          <w:szCs w:val="16"/>
        </w:rPr>
        <w:t>(способ уведомления и контактные данные)</w:t>
      </w:r>
    </w:p>
    <w:p w:rsidR="00605600" w:rsidRPr="00605600" w:rsidRDefault="00605600" w:rsidP="00605600">
      <w:pPr>
        <w:pStyle w:val="Default"/>
        <w:jc w:val="center"/>
        <w:rPr>
          <w:color w:val="auto"/>
          <w:sz w:val="16"/>
          <w:szCs w:val="16"/>
        </w:rPr>
      </w:pPr>
      <w:r w:rsidRPr="00605600">
        <w:rPr>
          <w:color w:val="auto"/>
          <w:sz w:val="16"/>
          <w:szCs w:val="16"/>
        </w:rPr>
        <w:t>Документы по результатам предоставления муниципальной услуги прошу:</w:t>
      </w:r>
    </w:p>
    <w:p w:rsidR="00605600" w:rsidRPr="00605600" w:rsidRDefault="00605600" w:rsidP="00605600">
      <w:pPr>
        <w:pStyle w:val="Default"/>
        <w:jc w:val="center"/>
        <w:rPr>
          <w:color w:val="auto"/>
          <w:sz w:val="16"/>
          <w:szCs w:val="16"/>
        </w:rPr>
      </w:pPr>
      <w:r w:rsidRPr="00605600">
        <w:rPr>
          <w:color w:val="auto"/>
          <w:sz w:val="16"/>
          <w:szCs w:val="16"/>
        </w:rPr>
        <w:t>- выдать мне лично;</w:t>
      </w:r>
    </w:p>
    <w:p w:rsidR="00605600" w:rsidRPr="00605600" w:rsidRDefault="00605600" w:rsidP="00605600">
      <w:pPr>
        <w:pStyle w:val="Default"/>
        <w:jc w:val="both"/>
        <w:rPr>
          <w:color w:val="auto"/>
          <w:sz w:val="16"/>
          <w:szCs w:val="16"/>
        </w:rPr>
      </w:pPr>
      <w:r w:rsidRPr="00605600">
        <w:rPr>
          <w:color w:val="auto"/>
          <w:sz w:val="16"/>
          <w:szCs w:val="16"/>
        </w:rPr>
        <w:t>- направить почтовым отправлением по адресу:______________________________</w:t>
      </w:r>
    </w:p>
    <w:p w:rsidR="00605600" w:rsidRPr="00605600" w:rsidRDefault="00605600" w:rsidP="00605600">
      <w:pPr>
        <w:pStyle w:val="Default"/>
        <w:jc w:val="both"/>
        <w:rPr>
          <w:color w:val="auto"/>
          <w:sz w:val="16"/>
          <w:szCs w:val="16"/>
        </w:rPr>
      </w:pPr>
      <w:r w:rsidRPr="00605600">
        <w:rPr>
          <w:color w:val="auto"/>
          <w:sz w:val="16"/>
          <w:szCs w:val="16"/>
        </w:rPr>
        <w:t>____________________________________________________________________</w:t>
      </w:r>
    </w:p>
    <w:p w:rsidR="00605600" w:rsidRPr="00605600" w:rsidRDefault="00605600" w:rsidP="00605600">
      <w:pPr>
        <w:pStyle w:val="Default"/>
        <w:jc w:val="both"/>
        <w:rPr>
          <w:color w:val="auto"/>
          <w:sz w:val="16"/>
          <w:szCs w:val="16"/>
        </w:rPr>
      </w:pPr>
      <w:r w:rsidRPr="00605600">
        <w:rPr>
          <w:color w:val="auto"/>
          <w:sz w:val="16"/>
          <w:szCs w:val="16"/>
        </w:rPr>
        <w:t>____________                       ____________________          ______________________</w:t>
      </w:r>
    </w:p>
    <w:p w:rsidR="00605600" w:rsidRPr="00605600" w:rsidRDefault="00605600" w:rsidP="00605600">
      <w:pPr>
        <w:rPr>
          <w:sz w:val="16"/>
          <w:szCs w:val="16"/>
        </w:rPr>
      </w:pPr>
      <w:r w:rsidRPr="00605600">
        <w:rPr>
          <w:i/>
          <w:iCs/>
          <w:sz w:val="16"/>
          <w:szCs w:val="16"/>
        </w:rPr>
        <w:t xml:space="preserve">            (дата)                                                         (фамилия, инициалы заявителя)                                              (подпись заявителя)</w:t>
      </w:r>
    </w:p>
    <w:p w:rsidR="00605600" w:rsidRPr="00605600" w:rsidRDefault="00605600" w:rsidP="00605600">
      <w:pPr>
        <w:jc w:val="both"/>
        <w:rPr>
          <w:sz w:val="16"/>
          <w:szCs w:val="16"/>
        </w:rPr>
      </w:pPr>
    </w:p>
    <w:p w:rsidR="00605600" w:rsidRPr="00605600" w:rsidRDefault="00605600" w:rsidP="00605600">
      <w:pPr>
        <w:jc w:val="both"/>
        <w:rPr>
          <w:sz w:val="16"/>
          <w:szCs w:val="16"/>
        </w:rPr>
      </w:pPr>
    </w:p>
    <w:p w:rsidR="00605600" w:rsidRPr="00605600" w:rsidRDefault="00605600" w:rsidP="00605600">
      <w:pPr>
        <w:pStyle w:val="Default"/>
        <w:jc w:val="right"/>
        <w:rPr>
          <w:sz w:val="16"/>
          <w:szCs w:val="16"/>
        </w:rPr>
      </w:pPr>
      <w:proofErr w:type="spellStart"/>
      <w:r w:rsidRPr="00605600">
        <w:rPr>
          <w:sz w:val="16"/>
          <w:szCs w:val="16"/>
        </w:rPr>
        <w:t>риложение</w:t>
      </w:r>
      <w:proofErr w:type="spellEnd"/>
      <w:r w:rsidRPr="00605600">
        <w:rPr>
          <w:sz w:val="16"/>
          <w:szCs w:val="16"/>
        </w:rPr>
        <w:t xml:space="preserve"> № 3 </w:t>
      </w:r>
    </w:p>
    <w:p w:rsidR="00605600" w:rsidRPr="00605600" w:rsidRDefault="00605600" w:rsidP="00605600">
      <w:pPr>
        <w:pStyle w:val="Default"/>
        <w:jc w:val="right"/>
        <w:rPr>
          <w:color w:val="auto"/>
          <w:sz w:val="16"/>
          <w:szCs w:val="16"/>
        </w:rPr>
      </w:pPr>
      <w:r w:rsidRPr="00605600">
        <w:rPr>
          <w:bCs/>
          <w:color w:val="auto"/>
          <w:sz w:val="16"/>
          <w:szCs w:val="16"/>
        </w:rPr>
        <w:t>к административному регламенту</w:t>
      </w:r>
    </w:p>
    <w:p w:rsidR="00605600" w:rsidRPr="00605600" w:rsidRDefault="00605600" w:rsidP="00605600">
      <w:pPr>
        <w:pStyle w:val="Default"/>
        <w:jc w:val="right"/>
        <w:rPr>
          <w:bCs/>
          <w:color w:val="auto"/>
          <w:sz w:val="16"/>
          <w:szCs w:val="16"/>
        </w:rPr>
      </w:pPr>
      <w:r w:rsidRPr="00605600">
        <w:rPr>
          <w:bCs/>
          <w:color w:val="auto"/>
          <w:sz w:val="16"/>
          <w:szCs w:val="16"/>
        </w:rPr>
        <w:t xml:space="preserve">предоставления администрацией Островского </w:t>
      </w:r>
    </w:p>
    <w:p w:rsidR="00605600" w:rsidRPr="00605600" w:rsidRDefault="00605600" w:rsidP="00605600">
      <w:pPr>
        <w:pStyle w:val="Default"/>
        <w:jc w:val="right"/>
        <w:rPr>
          <w:bCs/>
          <w:color w:val="auto"/>
          <w:sz w:val="16"/>
          <w:szCs w:val="16"/>
        </w:rPr>
      </w:pPr>
      <w:r w:rsidRPr="00605600">
        <w:rPr>
          <w:bCs/>
          <w:color w:val="auto"/>
          <w:sz w:val="16"/>
          <w:szCs w:val="16"/>
        </w:rPr>
        <w:t xml:space="preserve">муниципального района </w:t>
      </w:r>
      <w:proofErr w:type="gramStart"/>
      <w:r w:rsidRPr="00605600">
        <w:rPr>
          <w:bCs/>
          <w:color w:val="auto"/>
          <w:sz w:val="16"/>
          <w:szCs w:val="16"/>
        </w:rPr>
        <w:t>муниципальной</w:t>
      </w:r>
      <w:proofErr w:type="gramEnd"/>
    </w:p>
    <w:p w:rsidR="00605600" w:rsidRPr="00605600" w:rsidRDefault="00605600" w:rsidP="00605600">
      <w:pPr>
        <w:pStyle w:val="Default"/>
        <w:jc w:val="right"/>
        <w:rPr>
          <w:bCs/>
          <w:color w:val="auto"/>
          <w:sz w:val="16"/>
          <w:szCs w:val="16"/>
        </w:rPr>
      </w:pPr>
      <w:r w:rsidRPr="00605600">
        <w:rPr>
          <w:bCs/>
          <w:color w:val="auto"/>
          <w:sz w:val="16"/>
          <w:szCs w:val="16"/>
        </w:rPr>
        <w:t xml:space="preserve"> услуги по выдаче разрешения на заключение</w:t>
      </w:r>
    </w:p>
    <w:p w:rsidR="00605600" w:rsidRPr="00605600" w:rsidRDefault="00605600" w:rsidP="00605600">
      <w:pPr>
        <w:pStyle w:val="Default"/>
        <w:jc w:val="right"/>
        <w:rPr>
          <w:bCs/>
          <w:color w:val="auto"/>
          <w:sz w:val="16"/>
          <w:szCs w:val="16"/>
        </w:rPr>
      </w:pPr>
      <w:r w:rsidRPr="00605600">
        <w:rPr>
          <w:bCs/>
          <w:color w:val="auto"/>
          <w:sz w:val="16"/>
          <w:szCs w:val="16"/>
        </w:rPr>
        <w:t xml:space="preserve"> трудового договора с лицом, получившим либо</w:t>
      </w:r>
    </w:p>
    <w:p w:rsidR="00605600" w:rsidRPr="00605600" w:rsidRDefault="00605600" w:rsidP="00605600">
      <w:pPr>
        <w:pStyle w:val="Default"/>
        <w:jc w:val="right"/>
        <w:rPr>
          <w:bCs/>
          <w:color w:val="auto"/>
          <w:sz w:val="16"/>
          <w:szCs w:val="16"/>
        </w:rPr>
      </w:pPr>
      <w:r w:rsidRPr="00605600">
        <w:rPr>
          <w:bCs/>
          <w:color w:val="auto"/>
          <w:sz w:val="16"/>
          <w:szCs w:val="16"/>
        </w:rPr>
        <w:t xml:space="preserve"> </w:t>
      </w:r>
      <w:proofErr w:type="gramStart"/>
      <w:r w:rsidRPr="00605600">
        <w:rPr>
          <w:bCs/>
          <w:color w:val="auto"/>
          <w:sz w:val="16"/>
          <w:szCs w:val="16"/>
        </w:rPr>
        <w:t>получающим</w:t>
      </w:r>
      <w:proofErr w:type="gramEnd"/>
      <w:r w:rsidRPr="00605600">
        <w:rPr>
          <w:bCs/>
          <w:color w:val="auto"/>
          <w:sz w:val="16"/>
          <w:szCs w:val="16"/>
        </w:rPr>
        <w:t xml:space="preserve"> общее образование и достигшим возраста 14 лет,</w:t>
      </w:r>
    </w:p>
    <w:p w:rsidR="00605600" w:rsidRPr="00605600" w:rsidRDefault="00605600" w:rsidP="00605600">
      <w:pPr>
        <w:pStyle w:val="Default"/>
        <w:jc w:val="right"/>
        <w:rPr>
          <w:bCs/>
          <w:color w:val="auto"/>
          <w:sz w:val="16"/>
          <w:szCs w:val="16"/>
        </w:rPr>
      </w:pPr>
      <w:r w:rsidRPr="00605600">
        <w:rPr>
          <w:bCs/>
          <w:color w:val="auto"/>
          <w:sz w:val="16"/>
          <w:szCs w:val="16"/>
        </w:rPr>
        <w:t xml:space="preserve"> с лицом, не достигшим возраста 14 лет в случаях, </w:t>
      </w:r>
    </w:p>
    <w:p w:rsidR="00605600" w:rsidRPr="00605600" w:rsidRDefault="00605600" w:rsidP="00605600">
      <w:pPr>
        <w:pStyle w:val="Default"/>
        <w:jc w:val="right"/>
        <w:rPr>
          <w:bCs/>
          <w:color w:val="auto"/>
          <w:sz w:val="16"/>
          <w:szCs w:val="16"/>
        </w:rPr>
      </w:pPr>
      <w:proofErr w:type="gramStart"/>
      <w:r w:rsidRPr="00605600">
        <w:rPr>
          <w:bCs/>
          <w:color w:val="auto"/>
          <w:sz w:val="16"/>
          <w:szCs w:val="16"/>
        </w:rPr>
        <w:t>установленных</w:t>
      </w:r>
      <w:proofErr w:type="gramEnd"/>
      <w:r w:rsidRPr="00605600">
        <w:rPr>
          <w:bCs/>
          <w:color w:val="auto"/>
          <w:sz w:val="16"/>
          <w:szCs w:val="16"/>
        </w:rPr>
        <w:t xml:space="preserve"> законодательством Российской Федерации</w:t>
      </w:r>
    </w:p>
    <w:p w:rsidR="00605600" w:rsidRPr="00605600" w:rsidRDefault="00605600" w:rsidP="00605600">
      <w:pPr>
        <w:pStyle w:val="Default"/>
        <w:jc w:val="right"/>
        <w:rPr>
          <w:sz w:val="16"/>
          <w:szCs w:val="16"/>
        </w:rPr>
      </w:pPr>
      <w:r w:rsidRPr="00605600">
        <w:rPr>
          <w:sz w:val="16"/>
          <w:szCs w:val="16"/>
        </w:rPr>
        <w:t xml:space="preserve">ФОРМА </w:t>
      </w:r>
    </w:p>
    <w:p w:rsidR="00605600" w:rsidRPr="00605600" w:rsidRDefault="00605600" w:rsidP="00605600">
      <w:pPr>
        <w:pStyle w:val="Default"/>
        <w:jc w:val="right"/>
        <w:rPr>
          <w:sz w:val="16"/>
          <w:szCs w:val="16"/>
        </w:rPr>
      </w:pPr>
      <w:r w:rsidRPr="00605600">
        <w:rPr>
          <w:sz w:val="16"/>
          <w:szCs w:val="16"/>
        </w:rPr>
        <w:t>В сектор по опеке и попечительству</w:t>
      </w:r>
    </w:p>
    <w:p w:rsidR="00605600" w:rsidRPr="00605600" w:rsidRDefault="00605600" w:rsidP="00605600">
      <w:pPr>
        <w:pStyle w:val="Default"/>
        <w:jc w:val="right"/>
        <w:rPr>
          <w:sz w:val="16"/>
          <w:szCs w:val="16"/>
        </w:rPr>
      </w:pPr>
      <w:r w:rsidRPr="00605600">
        <w:rPr>
          <w:sz w:val="16"/>
          <w:szCs w:val="16"/>
        </w:rPr>
        <w:t>администрации Островского муниципального</w:t>
      </w:r>
    </w:p>
    <w:p w:rsidR="00605600" w:rsidRPr="00605600" w:rsidRDefault="00605600" w:rsidP="00605600">
      <w:pPr>
        <w:pStyle w:val="Default"/>
        <w:jc w:val="right"/>
        <w:rPr>
          <w:sz w:val="16"/>
          <w:szCs w:val="16"/>
        </w:rPr>
      </w:pPr>
      <w:r w:rsidRPr="00605600">
        <w:rPr>
          <w:sz w:val="16"/>
          <w:szCs w:val="16"/>
        </w:rPr>
        <w:t xml:space="preserve"> района </w:t>
      </w:r>
    </w:p>
    <w:p w:rsidR="00605600" w:rsidRPr="00605600" w:rsidRDefault="00605600" w:rsidP="00605600">
      <w:pPr>
        <w:pStyle w:val="Default"/>
        <w:jc w:val="right"/>
        <w:rPr>
          <w:sz w:val="16"/>
          <w:szCs w:val="16"/>
        </w:rPr>
      </w:pPr>
      <w:r w:rsidRPr="00605600">
        <w:rPr>
          <w:sz w:val="16"/>
          <w:szCs w:val="16"/>
        </w:rPr>
        <w:t xml:space="preserve">___________________________________ </w:t>
      </w:r>
    </w:p>
    <w:p w:rsidR="00605600" w:rsidRPr="00605600" w:rsidRDefault="00605600" w:rsidP="00605600">
      <w:pPr>
        <w:pStyle w:val="Default"/>
        <w:jc w:val="right"/>
        <w:rPr>
          <w:sz w:val="16"/>
          <w:szCs w:val="16"/>
        </w:rPr>
      </w:pPr>
      <w:r w:rsidRPr="00605600">
        <w:rPr>
          <w:sz w:val="16"/>
          <w:szCs w:val="16"/>
        </w:rPr>
        <w:t xml:space="preserve">от_____________________________ </w:t>
      </w:r>
    </w:p>
    <w:p w:rsidR="00605600" w:rsidRPr="00605600" w:rsidRDefault="00605600" w:rsidP="00605600">
      <w:pPr>
        <w:pStyle w:val="Default"/>
        <w:jc w:val="right"/>
        <w:rPr>
          <w:sz w:val="16"/>
          <w:szCs w:val="16"/>
        </w:rPr>
      </w:pPr>
      <w:r w:rsidRPr="00605600">
        <w:rPr>
          <w:i/>
          <w:iCs/>
          <w:sz w:val="16"/>
          <w:szCs w:val="16"/>
        </w:rPr>
        <w:t xml:space="preserve">(Ф.И.О. полностью, отчество при наличии) </w:t>
      </w:r>
    </w:p>
    <w:p w:rsidR="00605600" w:rsidRPr="00605600" w:rsidRDefault="00605600" w:rsidP="00605600">
      <w:pPr>
        <w:pStyle w:val="Default"/>
        <w:jc w:val="right"/>
        <w:rPr>
          <w:sz w:val="16"/>
          <w:szCs w:val="16"/>
        </w:rPr>
      </w:pPr>
      <w:r w:rsidRPr="00605600">
        <w:rPr>
          <w:sz w:val="16"/>
          <w:szCs w:val="16"/>
        </w:rPr>
        <w:t xml:space="preserve">_______________________________ </w:t>
      </w:r>
    </w:p>
    <w:p w:rsidR="00605600" w:rsidRPr="00605600" w:rsidRDefault="00605600" w:rsidP="00605600">
      <w:pPr>
        <w:pStyle w:val="Default"/>
        <w:ind w:firstLine="708"/>
        <w:jc w:val="right"/>
        <w:rPr>
          <w:sz w:val="16"/>
          <w:szCs w:val="16"/>
        </w:rPr>
      </w:pPr>
      <w:proofErr w:type="gramStart"/>
      <w:r w:rsidRPr="00605600">
        <w:rPr>
          <w:sz w:val="16"/>
          <w:szCs w:val="16"/>
        </w:rPr>
        <w:t>Документ</w:t>
      </w:r>
      <w:proofErr w:type="gramEnd"/>
      <w:r w:rsidRPr="00605600">
        <w:rPr>
          <w:sz w:val="16"/>
          <w:szCs w:val="16"/>
        </w:rPr>
        <w:t xml:space="preserve"> удостоверяющий личность: ___________________________________ </w:t>
      </w:r>
    </w:p>
    <w:p w:rsidR="00605600" w:rsidRPr="00605600" w:rsidRDefault="00605600" w:rsidP="00605600">
      <w:pPr>
        <w:pStyle w:val="Default"/>
        <w:jc w:val="right"/>
        <w:rPr>
          <w:sz w:val="16"/>
          <w:szCs w:val="16"/>
        </w:rPr>
      </w:pPr>
      <w:r w:rsidRPr="00605600">
        <w:rPr>
          <w:sz w:val="16"/>
          <w:szCs w:val="16"/>
        </w:rPr>
        <w:t xml:space="preserve">___________________________________ </w:t>
      </w:r>
    </w:p>
    <w:p w:rsidR="00605600" w:rsidRPr="00605600" w:rsidRDefault="00605600" w:rsidP="00605600">
      <w:pPr>
        <w:pStyle w:val="Default"/>
        <w:jc w:val="right"/>
        <w:rPr>
          <w:sz w:val="16"/>
          <w:szCs w:val="16"/>
        </w:rPr>
      </w:pPr>
      <w:proofErr w:type="gramStart"/>
      <w:r w:rsidRPr="00605600">
        <w:rPr>
          <w:sz w:val="16"/>
          <w:szCs w:val="16"/>
        </w:rPr>
        <w:t>Зарегистрированного</w:t>
      </w:r>
      <w:proofErr w:type="gramEnd"/>
      <w:r w:rsidRPr="00605600">
        <w:rPr>
          <w:sz w:val="16"/>
          <w:szCs w:val="16"/>
        </w:rPr>
        <w:t xml:space="preserve"> (ой) по адресу: </w:t>
      </w:r>
    </w:p>
    <w:p w:rsidR="00605600" w:rsidRPr="00605600" w:rsidRDefault="00605600" w:rsidP="00605600">
      <w:pPr>
        <w:pStyle w:val="Default"/>
        <w:jc w:val="right"/>
        <w:rPr>
          <w:sz w:val="16"/>
          <w:szCs w:val="16"/>
        </w:rPr>
      </w:pPr>
      <w:r w:rsidRPr="00605600">
        <w:rPr>
          <w:sz w:val="16"/>
          <w:szCs w:val="16"/>
        </w:rPr>
        <w:t xml:space="preserve">___________________________________ </w:t>
      </w:r>
    </w:p>
    <w:p w:rsidR="00605600" w:rsidRPr="00605600" w:rsidRDefault="00605600" w:rsidP="00605600">
      <w:pPr>
        <w:jc w:val="right"/>
        <w:rPr>
          <w:sz w:val="16"/>
          <w:szCs w:val="16"/>
        </w:rPr>
      </w:pPr>
      <w:r w:rsidRPr="00605600">
        <w:rPr>
          <w:sz w:val="16"/>
          <w:szCs w:val="16"/>
        </w:rPr>
        <w:t>телефон______________________</w:t>
      </w:r>
    </w:p>
    <w:p w:rsidR="00605600" w:rsidRPr="00605600" w:rsidRDefault="00605600" w:rsidP="00605600">
      <w:pPr>
        <w:pStyle w:val="Default"/>
        <w:jc w:val="center"/>
        <w:rPr>
          <w:sz w:val="16"/>
          <w:szCs w:val="16"/>
        </w:rPr>
      </w:pPr>
      <w:r w:rsidRPr="00605600">
        <w:rPr>
          <w:b/>
          <w:bCs/>
          <w:sz w:val="16"/>
          <w:szCs w:val="16"/>
        </w:rPr>
        <w:t>Заявление</w:t>
      </w:r>
    </w:p>
    <w:p w:rsidR="00605600" w:rsidRPr="00605600" w:rsidRDefault="00605600" w:rsidP="00605600">
      <w:pPr>
        <w:pStyle w:val="Default"/>
        <w:jc w:val="center"/>
        <w:rPr>
          <w:sz w:val="16"/>
          <w:szCs w:val="16"/>
        </w:rPr>
      </w:pPr>
      <w:r w:rsidRPr="00605600">
        <w:rPr>
          <w:b/>
          <w:bCs/>
          <w:sz w:val="16"/>
          <w:szCs w:val="16"/>
        </w:rPr>
        <w:t>о выдаче разрешение на заключение трудового договора</w:t>
      </w:r>
    </w:p>
    <w:p w:rsidR="00605600" w:rsidRPr="00605600" w:rsidRDefault="00605600" w:rsidP="00605600">
      <w:pPr>
        <w:pStyle w:val="Default"/>
        <w:jc w:val="both"/>
        <w:rPr>
          <w:sz w:val="16"/>
          <w:szCs w:val="16"/>
        </w:rPr>
      </w:pPr>
      <w:r w:rsidRPr="00605600">
        <w:rPr>
          <w:sz w:val="16"/>
          <w:szCs w:val="16"/>
        </w:rPr>
        <w:t xml:space="preserve">Я, __________________________________________________________________, </w:t>
      </w:r>
    </w:p>
    <w:p w:rsidR="00605600" w:rsidRPr="00605600" w:rsidRDefault="00605600" w:rsidP="00605600">
      <w:pPr>
        <w:pStyle w:val="Default"/>
        <w:jc w:val="center"/>
        <w:rPr>
          <w:sz w:val="16"/>
          <w:szCs w:val="16"/>
        </w:rPr>
      </w:pPr>
      <w:r w:rsidRPr="00605600">
        <w:rPr>
          <w:i/>
          <w:iCs/>
          <w:sz w:val="16"/>
          <w:szCs w:val="16"/>
        </w:rPr>
        <w:t>(Ф.И.О.(отчество при наличии), законного представителя)</w:t>
      </w:r>
    </w:p>
    <w:p w:rsidR="00605600" w:rsidRPr="00605600" w:rsidRDefault="00605600" w:rsidP="00605600">
      <w:pPr>
        <w:pStyle w:val="Default"/>
        <w:jc w:val="both"/>
        <w:rPr>
          <w:sz w:val="16"/>
          <w:szCs w:val="16"/>
        </w:rPr>
      </w:pPr>
      <w:proofErr w:type="gramStart"/>
      <w:r w:rsidRPr="00605600">
        <w:rPr>
          <w:sz w:val="16"/>
          <w:szCs w:val="16"/>
        </w:rPr>
        <w:t>являющийся</w:t>
      </w:r>
      <w:proofErr w:type="gramEnd"/>
      <w:r w:rsidRPr="00605600">
        <w:rPr>
          <w:sz w:val="16"/>
          <w:szCs w:val="16"/>
        </w:rPr>
        <w:t xml:space="preserve"> законным представителем несовершеннолетнего</w:t>
      </w:r>
    </w:p>
    <w:p w:rsidR="00605600" w:rsidRPr="00605600" w:rsidRDefault="00605600" w:rsidP="00605600">
      <w:pPr>
        <w:pStyle w:val="Default"/>
        <w:jc w:val="both"/>
        <w:rPr>
          <w:sz w:val="16"/>
          <w:szCs w:val="16"/>
        </w:rPr>
      </w:pPr>
      <w:r w:rsidRPr="00605600">
        <w:rPr>
          <w:sz w:val="16"/>
          <w:szCs w:val="16"/>
        </w:rPr>
        <w:t xml:space="preserve">______________________________________________________________________ </w:t>
      </w:r>
    </w:p>
    <w:p w:rsidR="00605600" w:rsidRPr="00605600" w:rsidRDefault="00605600" w:rsidP="00605600">
      <w:pPr>
        <w:pStyle w:val="Default"/>
        <w:jc w:val="center"/>
        <w:rPr>
          <w:sz w:val="16"/>
          <w:szCs w:val="16"/>
        </w:rPr>
      </w:pPr>
      <w:r w:rsidRPr="00605600">
        <w:rPr>
          <w:i/>
          <w:iCs/>
          <w:sz w:val="16"/>
          <w:szCs w:val="16"/>
        </w:rPr>
        <w:t>(Ф.И.О.(отчество при наличии), дата рождения)</w:t>
      </w:r>
    </w:p>
    <w:p w:rsidR="00605600" w:rsidRPr="00605600" w:rsidRDefault="00605600" w:rsidP="00605600">
      <w:pPr>
        <w:pStyle w:val="Default"/>
        <w:rPr>
          <w:sz w:val="16"/>
          <w:szCs w:val="16"/>
        </w:rPr>
      </w:pPr>
      <w:r w:rsidRPr="00605600">
        <w:rPr>
          <w:sz w:val="16"/>
          <w:szCs w:val="16"/>
        </w:rPr>
        <w:t xml:space="preserve">- даю согласие на заключение трудового договора моим несовершеннолетним сыном (дочерью, подопечным) </w:t>
      </w:r>
      <w:proofErr w:type="gramStart"/>
      <w:r w:rsidRPr="00605600">
        <w:rPr>
          <w:sz w:val="16"/>
          <w:szCs w:val="16"/>
        </w:rPr>
        <w:t>с</w:t>
      </w:r>
      <w:proofErr w:type="gramEnd"/>
      <w:r w:rsidRPr="00605600">
        <w:rPr>
          <w:sz w:val="16"/>
          <w:szCs w:val="16"/>
        </w:rPr>
        <w:t xml:space="preserve">:________________________________________________________________________________________________________________________________ </w:t>
      </w:r>
    </w:p>
    <w:p w:rsidR="00605600" w:rsidRPr="00605600" w:rsidRDefault="00605600" w:rsidP="00605600">
      <w:pPr>
        <w:pStyle w:val="Default"/>
        <w:jc w:val="center"/>
        <w:rPr>
          <w:sz w:val="16"/>
          <w:szCs w:val="16"/>
        </w:rPr>
      </w:pPr>
      <w:r w:rsidRPr="00605600">
        <w:rPr>
          <w:i/>
          <w:iCs/>
          <w:sz w:val="16"/>
          <w:szCs w:val="16"/>
        </w:rPr>
        <w:t>(наименование организации, предприятия, учреждения и т.п.)</w:t>
      </w:r>
    </w:p>
    <w:p w:rsidR="00605600" w:rsidRPr="00605600" w:rsidRDefault="00605600" w:rsidP="00605600">
      <w:pPr>
        <w:pStyle w:val="Default"/>
        <w:rPr>
          <w:sz w:val="16"/>
          <w:szCs w:val="16"/>
        </w:rPr>
      </w:pPr>
      <w:r w:rsidRPr="00605600">
        <w:rPr>
          <w:sz w:val="16"/>
          <w:szCs w:val="16"/>
        </w:rPr>
        <w:t xml:space="preserve">- прошу дать разрешение на заключение трудового договора от имени моего несовершеннолетнего сына (дочери, подопечного) </w:t>
      </w:r>
      <w:proofErr w:type="gramStart"/>
      <w:r w:rsidRPr="00605600">
        <w:rPr>
          <w:sz w:val="16"/>
          <w:szCs w:val="16"/>
        </w:rPr>
        <w:t>с</w:t>
      </w:r>
      <w:proofErr w:type="gramEnd"/>
      <w:r w:rsidRPr="00605600">
        <w:rPr>
          <w:sz w:val="16"/>
          <w:szCs w:val="16"/>
        </w:rPr>
        <w:t xml:space="preserve">:_________________________________________________________________________________________________________ </w:t>
      </w:r>
    </w:p>
    <w:p w:rsidR="00605600" w:rsidRPr="00605600" w:rsidRDefault="00605600" w:rsidP="00605600">
      <w:pPr>
        <w:pStyle w:val="Default"/>
        <w:jc w:val="center"/>
        <w:rPr>
          <w:i/>
          <w:iCs/>
          <w:sz w:val="16"/>
          <w:szCs w:val="16"/>
        </w:rPr>
      </w:pPr>
      <w:r w:rsidRPr="00605600">
        <w:rPr>
          <w:i/>
          <w:iCs/>
          <w:sz w:val="16"/>
          <w:szCs w:val="16"/>
        </w:rPr>
        <w:t>(наименование организации, предприятия, учреждения и т.п.)</w:t>
      </w:r>
    </w:p>
    <w:p w:rsidR="00605600" w:rsidRPr="00605600" w:rsidRDefault="00605600" w:rsidP="00605600">
      <w:pPr>
        <w:pStyle w:val="Default"/>
        <w:rPr>
          <w:color w:val="auto"/>
          <w:sz w:val="16"/>
          <w:szCs w:val="16"/>
        </w:rPr>
      </w:pPr>
      <w:r w:rsidRPr="00605600">
        <w:rPr>
          <w:color w:val="auto"/>
          <w:sz w:val="16"/>
          <w:szCs w:val="16"/>
        </w:rPr>
        <w:t xml:space="preserve"> </w:t>
      </w:r>
      <w:proofErr w:type="gramStart"/>
      <w:r w:rsidRPr="00605600">
        <w:rPr>
          <w:color w:val="auto"/>
          <w:sz w:val="16"/>
          <w:szCs w:val="16"/>
        </w:rPr>
        <w:t>качестве</w:t>
      </w:r>
      <w:proofErr w:type="gramEnd"/>
      <w:r w:rsidRPr="00605600">
        <w:rPr>
          <w:color w:val="auto"/>
          <w:sz w:val="16"/>
          <w:szCs w:val="16"/>
        </w:rPr>
        <w:t>:______________________________________________________________</w:t>
      </w:r>
    </w:p>
    <w:p w:rsidR="00605600" w:rsidRPr="00605600" w:rsidRDefault="00605600" w:rsidP="00605600">
      <w:pPr>
        <w:pStyle w:val="Default"/>
        <w:jc w:val="center"/>
        <w:rPr>
          <w:color w:val="auto"/>
          <w:sz w:val="16"/>
          <w:szCs w:val="16"/>
        </w:rPr>
      </w:pPr>
      <w:r w:rsidRPr="00605600">
        <w:rPr>
          <w:color w:val="auto"/>
          <w:sz w:val="16"/>
          <w:szCs w:val="16"/>
        </w:rPr>
        <w:t>(указать должность или трудовую функцию)</w:t>
      </w:r>
    </w:p>
    <w:p w:rsidR="00605600" w:rsidRPr="00605600" w:rsidRDefault="00605600" w:rsidP="00605600">
      <w:pPr>
        <w:pStyle w:val="Default"/>
        <w:jc w:val="both"/>
        <w:rPr>
          <w:color w:val="auto"/>
          <w:sz w:val="16"/>
          <w:szCs w:val="16"/>
        </w:rPr>
      </w:pPr>
      <w:r w:rsidRPr="00605600">
        <w:rPr>
          <w:color w:val="auto"/>
          <w:sz w:val="16"/>
          <w:szCs w:val="16"/>
        </w:rPr>
        <w:t xml:space="preserve">на период с </w:t>
      </w:r>
      <w:proofErr w:type="spellStart"/>
      <w:r w:rsidRPr="00605600">
        <w:rPr>
          <w:color w:val="auto"/>
          <w:sz w:val="16"/>
          <w:szCs w:val="16"/>
        </w:rPr>
        <w:t>_________по</w:t>
      </w:r>
      <w:proofErr w:type="spellEnd"/>
      <w:r w:rsidRPr="00605600">
        <w:rPr>
          <w:color w:val="auto"/>
          <w:sz w:val="16"/>
          <w:szCs w:val="16"/>
        </w:rPr>
        <w:t xml:space="preserve"> _________. Продолжительность ежедневной работы будет составлять __________ час</w:t>
      </w:r>
      <w:proofErr w:type="gramStart"/>
      <w:r w:rsidRPr="00605600">
        <w:rPr>
          <w:color w:val="auto"/>
          <w:sz w:val="16"/>
          <w:szCs w:val="16"/>
        </w:rPr>
        <w:t>а(</w:t>
      </w:r>
      <w:proofErr w:type="spellStart"/>
      <w:proofErr w:type="gramEnd"/>
      <w:r w:rsidRPr="00605600">
        <w:rPr>
          <w:color w:val="auto"/>
          <w:sz w:val="16"/>
          <w:szCs w:val="16"/>
        </w:rPr>
        <w:t>ов</w:t>
      </w:r>
      <w:proofErr w:type="spellEnd"/>
      <w:r w:rsidRPr="00605600">
        <w:rPr>
          <w:color w:val="auto"/>
          <w:sz w:val="16"/>
          <w:szCs w:val="16"/>
        </w:rPr>
        <w:t xml:space="preserve">). </w:t>
      </w:r>
    </w:p>
    <w:p w:rsidR="00605600" w:rsidRPr="00605600" w:rsidRDefault="00605600" w:rsidP="00605600">
      <w:pPr>
        <w:pStyle w:val="Default"/>
        <w:ind w:firstLine="708"/>
        <w:jc w:val="both"/>
        <w:rPr>
          <w:color w:val="auto"/>
          <w:sz w:val="16"/>
          <w:szCs w:val="16"/>
        </w:rPr>
      </w:pPr>
      <w:r w:rsidRPr="00605600">
        <w:rPr>
          <w:color w:val="auto"/>
          <w:sz w:val="16"/>
          <w:szCs w:val="16"/>
        </w:rPr>
        <w:t xml:space="preserve">В соответствии с требованиями ст. 9 Федерального закона № 152-ФЗ от 27.07.2006 «О персональных данных» даю согласие на обработку и использование моих персональных данных и моего несовершеннолетнего ребенка (подопечного), содержащихся в настоящем заявлении и в предоставленных документах. </w:t>
      </w:r>
    </w:p>
    <w:p w:rsidR="00605600" w:rsidRPr="00605600" w:rsidRDefault="00605600" w:rsidP="00605600">
      <w:pPr>
        <w:pStyle w:val="Default"/>
        <w:jc w:val="both"/>
        <w:rPr>
          <w:color w:val="auto"/>
          <w:sz w:val="16"/>
          <w:szCs w:val="16"/>
        </w:rPr>
      </w:pPr>
      <w:r w:rsidRPr="00605600">
        <w:rPr>
          <w:color w:val="auto"/>
          <w:sz w:val="16"/>
          <w:szCs w:val="16"/>
        </w:rPr>
        <w:t xml:space="preserve">____________                     ____________________            ______________________ </w:t>
      </w:r>
    </w:p>
    <w:p w:rsidR="00605600" w:rsidRPr="00605600" w:rsidRDefault="00605600" w:rsidP="00605600">
      <w:pPr>
        <w:pStyle w:val="Default"/>
        <w:jc w:val="both"/>
        <w:rPr>
          <w:color w:val="auto"/>
          <w:sz w:val="16"/>
          <w:szCs w:val="16"/>
        </w:rPr>
      </w:pPr>
      <w:r w:rsidRPr="00605600">
        <w:rPr>
          <w:color w:val="auto"/>
          <w:sz w:val="16"/>
          <w:szCs w:val="16"/>
        </w:rPr>
        <w:t xml:space="preserve">                 (дата)                                                    (фамилия, инициалы заявителя)                                         (подпись заявителя)                  </w:t>
      </w:r>
    </w:p>
    <w:p w:rsidR="00605600" w:rsidRPr="00605600" w:rsidRDefault="00605600" w:rsidP="00605600">
      <w:pPr>
        <w:pStyle w:val="Default"/>
        <w:jc w:val="both"/>
        <w:rPr>
          <w:color w:val="auto"/>
          <w:sz w:val="16"/>
          <w:szCs w:val="16"/>
        </w:rPr>
      </w:pPr>
      <w:r w:rsidRPr="00605600">
        <w:rPr>
          <w:color w:val="auto"/>
          <w:sz w:val="16"/>
          <w:szCs w:val="16"/>
        </w:rPr>
        <w:t xml:space="preserve">Дата приема заявления: «____»______________20___г. </w:t>
      </w:r>
    </w:p>
    <w:p w:rsidR="00605600" w:rsidRPr="00605600" w:rsidRDefault="00605600" w:rsidP="00605600">
      <w:pPr>
        <w:jc w:val="both"/>
        <w:rPr>
          <w:sz w:val="16"/>
          <w:szCs w:val="16"/>
        </w:rPr>
      </w:pPr>
      <w:r w:rsidRPr="00605600">
        <w:rPr>
          <w:sz w:val="16"/>
          <w:szCs w:val="16"/>
        </w:rPr>
        <w:t>Ф.И.О. и подпись специалиста_____________________</w:t>
      </w:r>
    </w:p>
    <w:p w:rsidR="00605600" w:rsidRPr="00605600" w:rsidRDefault="00605600" w:rsidP="00605600">
      <w:pPr>
        <w:jc w:val="both"/>
        <w:rPr>
          <w:sz w:val="16"/>
          <w:szCs w:val="16"/>
        </w:rPr>
      </w:pPr>
      <w:r w:rsidRPr="00605600">
        <w:rPr>
          <w:sz w:val="16"/>
          <w:szCs w:val="16"/>
        </w:rPr>
        <w:t>Тел.:__________________________________________</w:t>
      </w:r>
    </w:p>
    <w:p w:rsidR="00605600" w:rsidRPr="00605600" w:rsidRDefault="00605600" w:rsidP="00605600">
      <w:pPr>
        <w:pStyle w:val="Default"/>
        <w:jc w:val="right"/>
        <w:rPr>
          <w:sz w:val="16"/>
          <w:szCs w:val="16"/>
        </w:rPr>
      </w:pPr>
      <w:r w:rsidRPr="00605600">
        <w:rPr>
          <w:sz w:val="16"/>
          <w:szCs w:val="16"/>
        </w:rPr>
        <w:t xml:space="preserve">Приложение № 4 </w:t>
      </w:r>
    </w:p>
    <w:p w:rsidR="00605600" w:rsidRPr="00605600" w:rsidRDefault="00605600" w:rsidP="00605600">
      <w:pPr>
        <w:pStyle w:val="Default"/>
        <w:jc w:val="right"/>
        <w:rPr>
          <w:color w:val="auto"/>
          <w:sz w:val="16"/>
          <w:szCs w:val="16"/>
        </w:rPr>
      </w:pPr>
      <w:r w:rsidRPr="00605600">
        <w:rPr>
          <w:bCs/>
          <w:color w:val="auto"/>
          <w:sz w:val="16"/>
          <w:szCs w:val="16"/>
        </w:rPr>
        <w:t>к административному регламенту</w:t>
      </w:r>
    </w:p>
    <w:p w:rsidR="00605600" w:rsidRPr="00605600" w:rsidRDefault="00605600" w:rsidP="00605600">
      <w:pPr>
        <w:pStyle w:val="Default"/>
        <w:jc w:val="right"/>
        <w:rPr>
          <w:bCs/>
          <w:color w:val="auto"/>
          <w:sz w:val="16"/>
          <w:szCs w:val="16"/>
        </w:rPr>
      </w:pPr>
      <w:r w:rsidRPr="00605600">
        <w:rPr>
          <w:bCs/>
          <w:color w:val="auto"/>
          <w:sz w:val="16"/>
          <w:szCs w:val="16"/>
        </w:rPr>
        <w:t xml:space="preserve">предоставления администрацией Островского </w:t>
      </w:r>
    </w:p>
    <w:p w:rsidR="00605600" w:rsidRPr="00605600" w:rsidRDefault="00605600" w:rsidP="00605600">
      <w:pPr>
        <w:pStyle w:val="Default"/>
        <w:jc w:val="right"/>
        <w:rPr>
          <w:bCs/>
          <w:color w:val="auto"/>
          <w:sz w:val="16"/>
          <w:szCs w:val="16"/>
        </w:rPr>
      </w:pPr>
      <w:r w:rsidRPr="00605600">
        <w:rPr>
          <w:bCs/>
          <w:color w:val="auto"/>
          <w:sz w:val="16"/>
          <w:szCs w:val="16"/>
        </w:rPr>
        <w:t xml:space="preserve">муниципального района </w:t>
      </w:r>
      <w:proofErr w:type="gramStart"/>
      <w:r w:rsidRPr="00605600">
        <w:rPr>
          <w:bCs/>
          <w:color w:val="auto"/>
          <w:sz w:val="16"/>
          <w:szCs w:val="16"/>
        </w:rPr>
        <w:t>муниципальной</w:t>
      </w:r>
      <w:proofErr w:type="gramEnd"/>
    </w:p>
    <w:p w:rsidR="00605600" w:rsidRPr="00605600" w:rsidRDefault="00605600" w:rsidP="00605600">
      <w:pPr>
        <w:pStyle w:val="Default"/>
        <w:jc w:val="right"/>
        <w:rPr>
          <w:bCs/>
          <w:color w:val="auto"/>
          <w:sz w:val="16"/>
          <w:szCs w:val="16"/>
        </w:rPr>
      </w:pPr>
      <w:r w:rsidRPr="00605600">
        <w:rPr>
          <w:bCs/>
          <w:color w:val="auto"/>
          <w:sz w:val="16"/>
          <w:szCs w:val="16"/>
        </w:rPr>
        <w:t xml:space="preserve"> услуги по выдаче разрешения на заключение</w:t>
      </w:r>
    </w:p>
    <w:p w:rsidR="00605600" w:rsidRPr="00605600" w:rsidRDefault="00605600" w:rsidP="00605600">
      <w:pPr>
        <w:pStyle w:val="Default"/>
        <w:jc w:val="right"/>
        <w:rPr>
          <w:bCs/>
          <w:color w:val="auto"/>
          <w:sz w:val="16"/>
          <w:szCs w:val="16"/>
        </w:rPr>
      </w:pPr>
      <w:r w:rsidRPr="00605600">
        <w:rPr>
          <w:bCs/>
          <w:color w:val="auto"/>
          <w:sz w:val="16"/>
          <w:szCs w:val="16"/>
        </w:rPr>
        <w:lastRenderedPageBreak/>
        <w:t xml:space="preserve"> трудового договора с лицом, получившим либо</w:t>
      </w:r>
    </w:p>
    <w:p w:rsidR="00605600" w:rsidRPr="00605600" w:rsidRDefault="00605600" w:rsidP="00605600">
      <w:pPr>
        <w:pStyle w:val="Default"/>
        <w:jc w:val="right"/>
        <w:rPr>
          <w:bCs/>
          <w:color w:val="auto"/>
          <w:sz w:val="16"/>
          <w:szCs w:val="16"/>
        </w:rPr>
      </w:pPr>
      <w:r w:rsidRPr="00605600">
        <w:rPr>
          <w:bCs/>
          <w:color w:val="auto"/>
          <w:sz w:val="16"/>
          <w:szCs w:val="16"/>
        </w:rPr>
        <w:t xml:space="preserve"> </w:t>
      </w:r>
      <w:proofErr w:type="gramStart"/>
      <w:r w:rsidRPr="00605600">
        <w:rPr>
          <w:bCs/>
          <w:color w:val="auto"/>
          <w:sz w:val="16"/>
          <w:szCs w:val="16"/>
        </w:rPr>
        <w:t>получающим</w:t>
      </w:r>
      <w:proofErr w:type="gramEnd"/>
      <w:r w:rsidRPr="00605600">
        <w:rPr>
          <w:bCs/>
          <w:color w:val="auto"/>
          <w:sz w:val="16"/>
          <w:szCs w:val="16"/>
        </w:rPr>
        <w:t xml:space="preserve"> общее образование и достигшим возраста 14 лет,</w:t>
      </w:r>
    </w:p>
    <w:p w:rsidR="00605600" w:rsidRPr="00605600" w:rsidRDefault="00605600" w:rsidP="00605600">
      <w:pPr>
        <w:pStyle w:val="Default"/>
        <w:jc w:val="right"/>
        <w:rPr>
          <w:bCs/>
          <w:color w:val="auto"/>
          <w:sz w:val="16"/>
          <w:szCs w:val="16"/>
        </w:rPr>
      </w:pPr>
      <w:r w:rsidRPr="00605600">
        <w:rPr>
          <w:bCs/>
          <w:color w:val="auto"/>
          <w:sz w:val="16"/>
          <w:szCs w:val="16"/>
        </w:rPr>
        <w:t xml:space="preserve"> с лицом, не достигшим возраста 14 лет в случаях, </w:t>
      </w:r>
    </w:p>
    <w:p w:rsidR="00605600" w:rsidRPr="00605600" w:rsidRDefault="00605600" w:rsidP="00605600">
      <w:pPr>
        <w:jc w:val="right"/>
        <w:rPr>
          <w:sz w:val="16"/>
          <w:szCs w:val="16"/>
        </w:rPr>
      </w:pPr>
      <w:proofErr w:type="gramStart"/>
      <w:r w:rsidRPr="00605600">
        <w:rPr>
          <w:bCs/>
          <w:sz w:val="16"/>
          <w:szCs w:val="16"/>
        </w:rPr>
        <w:t>установленных</w:t>
      </w:r>
      <w:proofErr w:type="gramEnd"/>
      <w:r w:rsidRPr="00605600">
        <w:rPr>
          <w:bCs/>
          <w:sz w:val="16"/>
          <w:szCs w:val="16"/>
        </w:rPr>
        <w:t xml:space="preserve"> законодательством Российской Федерации</w:t>
      </w:r>
    </w:p>
    <w:p w:rsidR="00332BA1" w:rsidRDefault="00332BA1" w:rsidP="00F561A1">
      <w:pPr>
        <w:pStyle w:val="ConsPlusNormal"/>
        <w:widowControl/>
        <w:spacing w:after="120"/>
        <w:rPr>
          <w:rFonts w:ascii="Times New Roman" w:hAnsi="Times New Roman" w:cs="Times New Roman"/>
          <w:b/>
          <w:sz w:val="28"/>
          <w:szCs w:val="28"/>
        </w:rPr>
      </w:pPr>
    </w:p>
    <w:p w:rsidR="00332BA1" w:rsidRPr="00332BA1" w:rsidRDefault="00332BA1" w:rsidP="00332BA1">
      <w:pPr>
        <w:jc w:val="center"/>
        <w:rPr>
          <w:sz w:val="16"/>
          <w:szCs w:val="16"/>
        </w:rPr>
      </w:pPr>
      <w:r>
        <w:tab/>
      </w:r>
      <w:r w:rsidRPr="00332BA1">
        <w:rPr>
          <w:sz w:val="16"/>
          <w:szCs w:val="16"/>
        </w:rPr>
        <w:t xml:space="preserve">БЛОК-СХЕМА </w:t>
      </w:r>
    </w:p>
    <w:p w:rsidR="00332BA1" w:rsidRPr="00332BA1" w:rsidRDefault="00332BA1" w:rsidP="00332BA1">
      <w:pPr>
        <w:jc w:val="center"/>
        <w:rPr>
          <w:rFonts w:eastAsia="Arial"/>
          <w:sz w:val="16"/>
          <w:szCs w:val="16"/>
        </w:rPr>
      </w:pPr>
      <w:r w:rsidRPr="00332BA1">
        <w:rPr>
          <w:rFonts w:eastAsia="Arial"/>
          <w:sz w:val="16"/>
          <w:szCs w:val="16"/>
        </w:rPr>
        <w:t xml:space="preserve">порядка предоставления   </w:t>
      </w:r>
      <w:r w:rsidRPr="00332BA1">
        <w:rPr>
          <w:sz w:val="16"/>
          <w:szCs w:val="16"/>
        </w:rPr>
        <w:t>муниципальной</w:t>
      </w:r>
      <w:r w:rsidRPr="00332BA1">
        <w:rPr>
          <w:rFonts w:eastAsia="Arial"/>
          <w:sz w:val="16"/>
          <w:szCs w:val="16"/>
        </w:rPr>
        <w:t xml:space="preserve"> услуги</w:t>
      </w:r>
    </w:p>
    <w:p w:rsidR="00332BA1" w:rsidRPr="00386BE2" w:rsidRDefault="00332BA1" w:rsidP="00332BA1">
      <w:pPr>
        <w:jc w:val="center"/>
        <w:rPr>
          <w:rFonts w:eastAsia="Arial"/>
          <w:sz w:val="24"/>
          <w:szCs w:val="24"/>
        </w:rPr>
      </w:pPr>
    </w:p>
    <w:tbl>
      <w:tblPr>
        <w:tblW w:w="0" w:type="auto"/>
        <w:tblInd w:w="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7"/>
      </w:tblGrid>
      <w:tr w:rsidR="00332BA1" w:rsidTr="00332BA1">
        <w:trPr>
          <w:trHeight w:val="253"/>
        </w:trPr>
        <w:tc>
          <w:tcPr>
            <w:tcW w:w="7317" w:type="dxa"/>
          </w:tcPr>
          <w:p w:rsidR="00332BA1" w:rsidRDefault="00332BA1" w:rsidP="00332BA1">
            <w:pPr>
              <w:tabs>
                <w:tab w:val="left" w:pos="3901"/>
              </w:tabs>
            </w:pPr>
          </w:p>
          <w:p w:rsidR="00332BA1" w:rsidRPr="00332BA1" w:rsidRDefault="00325D82" w:rsidP="00332BA1">
            <w:pPr>
              <w:jc w:val="center"/>
              <w:rPr>
                <w:sz w:val="16"/>
                <w:szCs w:val="16"/>
              </w:rPr>
            </w:pPr>
            <w:r w:rsidRPr="00325D82">
              <w:rPr>
                <w:noProof/>
                <w:sz w:val="24"/>
                <w:szCs w:val="24"/>
              </w:rPr>
              <w:pict>
                <v:shapetype id="_x0000_t32" coordsize="21600,21600" o:spt="32" o:oned="t" path="m,l21600,21600e" filled="f">
                  <v:path arrowok="t" fillok="f" o:connecttype="none"/>
                  <o:lock v:ext="edit" shapetype="t"/>
                </v:shapetype>
                <v:shape id="_x0000_s1040" type="#_x0000_t32" style="position:absolute;left:0;text-align:left;margin-left:243.8pt;margin-top:8.4pt;width:.05pt;height:14.85pt;z-index:251661312" o:connectortype="straight">
                  <v:stroke endarrow="block"/>
                </v:shape>
              </w:pict>
            </w:r>
            <w:r w:rsidRPr="00325D82">
              <w:rPr>
                <w:noProof/>
                <w:sz w:val="24"/>
                <w:szCs w:val="24"/>
              </w:rPr>
              <w:pict>
                <v:shape id="_x0000_s1039" type="#_x0000_t32" style="position:absolute;left:0;text-align:left;margin-left:44.7pt;margin-top:8.4pt;width:.1pt;height:14.85pt;z-index:251660288" o:connectortype="straight">
                  <v:stroke endarrow="block"/>
                </v:shape>
              </w:pict>
            </w:r>
            <w:r w:rsidR="00332BA1" w:rsidRPr="00332BA1">
              <w:rPr>
                <w:sz w:val="16"/>
                <w:szCs w:val="16"/>
              </w:rPr>
              <w:t>Заявление и документы, необходимые для предоставления  муниципальной услуги</w:t>
            </w:r>
          </w:p>
        </w:tc>
      </w:tr>
    </w:tbl>
    <w:p w:rsidR="00332BA1" w:rsidRPr="00CD41D9" w:rsidRDefault="00332BA1" w:rsidP="00332BA1">
      <w:pPr>
        <w:jc w:val="center"/>
      </w:pPr>
    </w:p>
    <w:p w:rsidR="00332BA1" w:rsidRDefault="00325D82" w:rsidP="00332BA1">
      <w:pPr>
        <w:jc w:val="center"/>
        <w:outlineLvl w:val="0"/>
        <w:rPr>
          <w:sz w:val="24"/>
          <w:szCs w:val="24"/>
        </w:rPr>
      </w:pPr>
      <w:r>
        <w:rPr>
          <w:noProof/>
          <w:sz w:val="24"/>
          <w:szCs w:val="24"/>
        </w:rPr>
        <w:pict>
          <v:rect id="_x0000_s1042" style="position:absolute;left:0;text-align:left;margin-left:275.5pt;margin-top:2.05pt;width:126.05pt;height:17.4pt;z-index:251663360">
            <v:textbox style="mso-next-textbox:#_x0000_s1042">
              <w:txbxContent>
                <w:p w:rsidR="00121EFD" w:rsidRPr="00332BA1" w:rsidRDefault="00121EFD" w:rsidP="00332BA1">
                  <w:pPr>
                    <w:jc w:val="center"/>
                    <w:rPr>
                      <w:sz w:val="16"/>
                      <w:szCs w:val="16"/>
                    </w:rPr>
                  </w:pPr>
                  <w:r w:rsidRPr="00332BA1">
                    <w:rPr>
                      <w:sz w:val="16"/>
                      <w:szCs w:val="16"/>
                    </w:rPr>
                    <w:t>Направление по почте</w:t>
                  </w:r>
                </w:p>
              </w:txbxContent>
            </v:textbox>
          </v:rect>
        </w:pict>
      </w:r>
      <w:r>
        <w:rPr>
          <w:noProof/>
          <w:sz w:val="24"/>
          <w:szCs w:val="24"/>
        </w:rPr>
        <w:pict>
          <v:rect id="_x0000_s1041" style="position:absolute;left:0;text-align:left;margin-left:60.35pt;margin-top:2.05pt;width:139.5pt;height:17.4pt;z-index:251662336">
            <v:textbox style="mso-next-textbox:#_x0000_s1041">
              <w:txbxContent>
                <w:p w:rsidR="00121EFD" w:rsidRPr="00332BA1" w:rsidRDefault="00121EFD" w:rsidP="00332BA1">
                  <w:pPr>
                    <w:jc w:val="center"/>
                    <w:rPr>
                      <w:sz w:val="16"/>
                      <w:szCs w:val="16"/>
                    </w:rPr>
                  </w:pPr>
                  <w:r w:rsidRPr="00332BA1">
                    <w:rPr>
                      <w:sz w:val="16"/>
                      <w:szCs w:val="16"/>
                    </w:rPr>
                    <w:t>Личный визит заявителя</w:t>
                  </w:r>
                </w:p>
              </w:txbxContent>
            </v:textbox>
          </v:rect>
        </w:pict>
      </w:r>
    </w:p>
    <w:p w:rsidR="00332BA1" w:rsidRPr="00386BE2" w:rsidRDefault="00325D82" w:rsidP="00332BA1">
      <w:pPr>
        <w:jc w:val="center"/>
        <w:outlineLvl w:val="0"/>
        <w:rPr>
          <w:sz w:val="24"/>
          <w:szCs w:val="24"/>
        </w:rPr>
      </w:pPr>
      <w:r>
        <w:rPr>
          <w:noProof/>
          <w:sz w:val="24"/>
          <w:szCs w:val="24"/>
        </w:rPr>
        <w:pict>
          <v:shape id="_x0000_s1046" type="#_x0000_t32" style="position:absolute;left:0;text-align:left;margin-left:342.55pt;margin-top:5.65pt;width:.05pt;height:18.7pt;z-index:251667456" o:connectortype="straight">
            <v:stroke endarrow="block"/>
          </v:shape>
        </w:pict>
      </w:r>
      <w:r>
        <w:rPr>
          <w:noProof/>
          <w:sz w:val="24"/>
          <w:szCs w:val="24"/>
        </w:rPr>
        <w:pict>
          <v:shape id="_x0000_s1058" type="#_x0000_t32" style="position:absolute;left:0;text-align:left;margin-left:133.8pt;margin-top:4.45pt;width:.05pt;height:18.7pt;z-index:251679744" o:connectortype="straight">
            <v:stroke endarrow="block"/>
          </v:shape>
        </w:pict>
      </w:r>
    </w:p>
    <w:p w:rsidR="00332BA1" w:rsidRPr="00386BE2" w:rsidRDefault="00325D82" w:rsidP="00332BA1">
      <w:pPr>
        <w:jc w:val="center"/>
        <w:outlineLvl w:val="0"/>
        <w:rPr>
          <w:sz w:val="24"/>
          <w:szCs w:val="24"/>
        </w:rPr>
      </w:pPr>
      <w:r>
        <w:rPr>
          <w:noProof/>
          <w:sz w:val="24"/>
          <w:szCs w:val="24"/>
        </w:rPr>
        <w:pict>
          <v:rect id="_x0000_s1044" style="position:absolute;left:0;text-align:left;margin-left:72.9pt;margin-top:9.35pt;width:334.5pt;height:16.35pt;z-index:251665408">
            <v:textbox style="mso-next-textbox:#_x0000_s1044">
              <w:txbxContent>
                <w:p w:rsidR="00121EFD" w:rsidRPr="00332BA1" w:rsidRDefault="00121EFD" w:rsidP="00332BA1">
                  <w:pPr>
                    <w:jc w:val="center"/>
                    <w:rPr>
                      <w:sz w:val="16"/>
                      <w:szCs w:val="16"/>
                    </w:rPr>
                  </w:pPr>
                  <w:r w:rsidRPr="00332BA1">
                    <w:rPr>
                      <w:sz w:val="16"/>
                      <w:szCs w:val="16"/>
                    </w:rPr>
                    <w:t>Прием и регистрация заявления и документов</w:t>
                  </w:r>
                </w:p>
              </w:txbxContent>
            </v:textbox>
          </v:rect>
        </w:pict>
      </w:r>
    </w:p>
    <w:p w:rsidR="00332BA1" w:rsidRPr="00386BE2" w:rsidRDefault="00325D82" w:rsidP="00332BA1">
      <w:pPr>
        <w:jc w:val="center"/>
        <w:outlineLvl w:val="0"/>
        <w:rPr>
          <w:sz w:val="24"/>
          <w:szCs w:val="24"/>
        </w:rPr>
      </w:pPr>
      <w:r>
        <w:rPr>
          <w:noProof/>
          <w:sz w:val="24"/>
          <w:szCs w:val="24"/>
        </w:rPr>
        <w:pict>
          <v:shape id="_x0000_s1043" type="#_x0000_t32" style="position:absolute;left:0;text-align:left;margin-left:252.15pt;margin-top:11.9pt;width:0;height:15.8pt;z-index:251664384" o:connectortype="straight">
            <v:stroke endarrow="block"/>
          </v:shape>
        </w:pict>
      </w:r>
    </w:p>
    <w:p w:rsidR="00332BA1" w:rsidRPr="00386BE2" w:rsidRDefault="00332BA1" w:rsidP="00332BA1">
      <w:pPr>
        <w:jc w:val="center"/>
        <w:outlineLvl w:val="0"/>
        <w:rPr>
          <w:sz w:val="24"/>
          <w:szCs w:val="24"/>
        </w:rPr>
      </w:pPr>
    </w:p>
    <w:p w:rsidR="00332BA1" w:rsidRPr="00386BE2" w:rsidRDefault="00325D82" w:rsidP="00332BA1">
      <w:pPr>
        <w:outlineLvl w:val="0"/>
        <w:rPr>
          <w:sz w:val="24"/>
          <w:szCs w:val="24"/>
        </w:rPr>
      </w:pPr>
      <w:r>
        <w:rPr>
          <w:noProof/>
          <w:sz w:val="24"/>
          <w:szCs w:val="24"/>
        </w:rPr>
        <w:pict>
          <v:rect id="_x0000_s1052" style="position:absolute;margin-left:67.05pt;margin-top:.25pt;width:334.5pt;height:17.35pt;z-index:251673600">
            <v:textbox style="mso-next-textbox:#_x0000_s1052">
              <w:txbxContent>
                <w:p w:rsidR="00121EFD" w:rsidRPr="00332BA1" w:rsidRDefault="00121EFD" w:rsidP="00332BA1">
                  <w:pPr>
                    <w:jc w:val="center"/>
                    <w:rPr>
                      <w:sz w:val="16"/>
                      <w:szCs w:val="16"/>
                    </w:rPr>
                  </w:pPr>
                  <w:r w:rsidRPr="00332BA1">
                    <w:rPr>
                      <w:sz w:val="16"/>
                      <w:szCs w:val="16"/>
                    </w:rPr>
                    <w:t>Истребование документов (при необходимости)</w:t>
                  </w:r>
                </w:p>
              </w:txbxContent>
            </v:textbox>
          </v:rect>
        </w:pict>
      </w:r>
    </w:p>
    <w:p w:rsidR="00332BA1" w:rsidRPr="00386BE2" w:rsidRDefault="00325D82" w:rsidP="00332BA1">
      <w:pPr>
        <w:jc w:val="center"/>
        <w:outlineLvl w:val="0"/>
        <w:rPr>
          <w:sz w:val="24"/>
          <w:szCs w:val="24"/>
        </w:rPr>
      </w:pPr>
      <w:r>
        <w:rPr>
          <w:noProof/>
          <w:sz w:val="24"/>
          <w:szCs w:val="24"/>
        </w:rPr>
        <w:pict>
          <v:shape id="_x0000_s1057" type="#_x0000_t32" style="position:absolute;left:0;text-align:left;margin-left:247.1pt;margin-top:3.2pt;width:0;height:20.8pt;z-index:251678720" o:connectortype="straight">
            <v:stroke endarrow="block"/>
          </v:shape>
        </w:pict>
      </w:r>
    </w:p>
    <w:p w:rsidR="00332BA1" w:rsidRPr="00386BE2" w:rsidRDefault="00325D82" w:rsidP="00332BA1">
      <w:pPr>
        <w:jc w:val="center"/>
        <w:outlineLvl w:val="0"/>
        <w:rPr>
          <w:sz w:val="24"/>
          <w:szCs w:val="24"/>
        </w:rPr>
      </w:pPr>
      <w:r>
        <w:rPr>
          <w:noProof/>
          <w:sz w:val="24"/>
          <w:szCs w:val="24"/>
        </w:rPr>
        <w:pict>
          <v:rect id="_x0000_s1045" style="position:absolute;left:0;text-align:left;margin-left:67.05pt;margin-top:10.2pt;width:334.5pt;height:18.95pt;z-index:251666432">
            <v:textbox style="mso-next-textbox:#_x0000_s1045">
              <w:txbxContent>
                <w:p w:rsidR="00121EFD" w:rsidRPr="00332BA1" w:rsidRDefault="00121EFD" w:rsidP="00332BA1">
                  <w:pPr>
                    <w:jc w:val="center"/>
                    <w:rPr>
                      <w:sz w:val="16"/>
                      <w:szCs w:val="16"/>
                    </w:rPr>
                  </w:pPr>
                  <w:r w:rsidRPr="00332BA1">
                    <w:rPr>
                      <w:sz w:val="16"/>
                      <w:szCs w:val="16"/>
                    </w:rPr>
                    <w:t>Экспертиза документов</w:t>
                  </w:r>
                </w:p>
              </w:txbxContent>
            </v:textbox>
          </v:rect>
        </w:pict>
      </w:r>
    </w:p>
    <w:p w:rsidR="00332BA1" w:rsidRPr="00386BE2" w:rsidRDefault="00332BA1" w:rsidP="00332BA1">
      <w:pPr>
        <w:jc w:val="center"/>
        <w:outlineLvl w:val="0"/>
        <w:rPr>
          <w:sz w:val="24"/>
          <w:szCs w:val="24"/>
        </w:rPr>
      </w:pPr>
    </w:p>
    <w:p w:rsidR="00332BA1" w:rsidRPr="00386BE2" w:rsidRDefault="00325D82" w:rsidP="00332BA1">
      <w:pPr>
        <w:jc w:val="center"/>
        <w:outlineLvl w:val="0"/>
        <w:rPr>
          <w:sz w:val="24"/>
          <w:szCs w:val="24"/>
        </w:rPr>
      </w:pPr>
      <w:r>
        <w:rPr>
          <w:noProof/>
          <w:sz w:val="24"/>
          <w:szCs w:val="24"/>
        </w:rPr>
        <w:pict>
          <v:shape id="_x0000_s1055" type="#_x0000_t32" style="position:absolute;left:0;text-align:left;margin-left:319.95pt;margin-top:3.8pt;width:0;height:20.8pt;z-index:251676672" o:connectortype="straight">
            <v:stroke endarrow="block"/>
          </v:shape>
        </w:pict>
      </w:r>
      <w:r>
        <w:rPr>
          <w:noProof/>
          <w:sz w:val="24"/>
          <w:szCs w:val="24"/>
        </w:rPr>
        <w:pict>
          <v:shape id="_x0000_s1047" type="#_x0000_t32" style="position:absolute;left:0;text-align:left;margin-left:21.45pt;margin-top:2.95pt;width:71.75pt;height:21.65pt;flip:x;z-index:251668480" o:connectortype="straight">
            <v:stroke endarrow="block"/>
          </v:shape>
        </w:pict>
      </w:r>
    </w:p>
    <w:p w:rsidR="00332BA1" w:rsidRPr="00386BE2" w:rsidRDefault="00325D82" w:rsidP="00332BA1">
      <w:pPr>
        <w:jc w:val="center"/>
        <w:outlineLvl w:val="0"/>
        <w:rPr>
          <w:sz w:val="24"/>
          <w:szCs w:val="24"/>
        </w:rPr>
      </w:pPr>
      <w:r>
        <w:rPr>
          <w:noProof/>
          <w:sz w:val="24"/>
          <w:szCs w:val="24"/>
        </w:rPr>
        <w:pict>
          <v:shape id="_x0000_s1049" type="#_x0000_t202" style="position:absolute;left:0;text-align:left;margin-left:239.45pt;margin-top:10.8pt;width:244.5pt;height:19.1pt;z-index:251670528;mso-wrap-distance-left:9.05pt;mso-wrap-distance-right:9.05pt" strokeweight=".5pt">
            <v:fill color2="black"/>
            <v:textbox style="mso-next-textbox:#_x0000_s1049" inset="7.45pt,3.85pt,7.45pt,3.85pt">
              <w:txbxContent>
                <w:p w:rsidR="00121EFD" w:rsidRPr="00332BA1" w:rsidRDefault="00121EFD" w:rsidP="00332BA1">
                  <w:pPr>
                    <w:rPr>
                      <w:sz w:val="16"/>
                      <w:szCs w:val="16"/>
                    </w:rPr>
                  </w:pPr>
                  <w:r w:rsidRPr="00332BA1">
                    <w:rPr>
                      <w:rStyle w:val="TimesNewRoman14"/>
                      <w:sz w:val="16"/>
                      <w:szCs w:val="16"/>
                    </w:rPr>
                    <w:t xml:space="preserve">Принятие решения о предоставлении  </w:t>
                  </w:r>
                  <w:r w:rsidRPr="00332BA1">
                    <w:rPr>
                      <w:sz w:val="16"/>
                      <w:szCs w:val="16"/>
                    </w:rPr>
                    <w:t>муниципальной</w:t>
                  </w:r>
                  <w:r w:rsidRPr="00332BA1">
                    <w:rPr>
                      <w:rStyle w:val="TimesNewRoman14"/>
                      <w:sz w:val="16"/>
                      <w:szCs w:val="16"/>
                    </w:rPr>
                    <w:t xml:space="preserve"> услуги</w:t>
                  </w:r>
                </w:p>
              </w:txbxContent>
            </v:textbox>
          </v:shape>
        </w:pict>
      </w:r>
      <w:r>
        <w:rPr>
          <w:noProof/>
          <w:sz w:val="24"/>
          <w:szCs w:val="24"/>
        </w:rPr>
        <w:pict>
          <v:shape id="_x0000_s1048" type="#_x0000_t202" style="position:absolute;left:0;text-align:left;margin-left:-2pt;margin-top:10.8pt;width:155.2pt;height:26.35pt;z-index:251669504;mso-wrap-distance-left:9.05pt;mso-wrap-distance-right:9.05pt" strokeweight=".5pt">
            <v:fill color2="black"/>
            <v:textbox style="mso-next-textbox:#_x0000_s1048" inset="7.45pt,3.85pt,7.45pt,3.85pt">
              <w:txbxContent>
                <w:p w:rsidR="00121EFD" w:rsidRPr="00332BA1" w:rsidRDefault="00121EFD" w:rsidP="00332BA1">
                  <w:pPr>
                    <w:jc w:val="center"/>
                    <w:rPr>
                      <w:sz w:val="16"/>
                      <w:szCs w:val="16"/>
                    </w:rPr>
                  </w:pPr>
                  <w:r w:rsidRPr="00332BA1">
                    <w:rPr>
                      <w:rStyle w:val="TimesNewRoman14"/>
                      <w:sz w:val="16"/>
                      <w:szCs w:val="16"/>
                    </w:rPr>
                    <w:t>Принятие решения об отказе в предоставлении муниципальной услуги</w:t>
                  </w:r>
                </w:p>
              </w:txbxContent>
            </v:textbox>
          </v:shape>
        </w:pict>
      </w:r>
    </w:p>
    <w:p w:rsidR="00332BA1" w:rsidRPr="00386BE2" w:rsidRDefault="00332BA1" w:rsidP="00332BA1">
      <w:pPr>
        <w:jc w:val="center"/>
        <w:outlineLvl w:val="0"/>
        <w:rPr>
          <w:sz w:val="24"/>
          <w:szCs w:val="24"/>
        </w:rPr>
      </w:pPr>
    </w:p>
    <w:p w:rsidR="00332BA1" w:rsidRPr="00386BE2" w:rsidRDefault="00325D82" w:rsidP="00332BA1">
      <w:pPr>
        <w:jc w:val="center"/>
        <w:outlineLvl w:val="0"/>
        <w:rPr>
          <w:sz w:val="24"/>
          <w:szCs w:val="24"/>
        </w:rPr>
      </w:pPr>
      <w:r>
        <w:rPr>
          <w:noProof/>
          <w:sz w:val="24"/>
          <w:szCs w:val="24"/>
        </w:rPr>
        <w:pict>
          <v:shape id="_x0000_s1054" type="#_x0000_t32" style="position:absolute;left:0;text-align:left;margin-left:349.25pt;margin-top:2.3pt;width:0;height:20.8pt;z-index:251675648" o:connectortype="straight">
            <v:stroke endarrow="block"/>
          </v:shape>
        </w:pict>
      </w:r>
    </w:p>
    <w:p w:rsidR="00332BA1" w:rsidRPr="00386BE2" w:rsidRDefault="00332BA1" w:rsidP="00332BA1">
      <w:pPr>
        <w:jc w:val="center"/>
        <w:outlineLvl w:val="0"/>
        <w:rPr>
          <w:sz w:val="24"/>
          <w:szCs w:val="24"/>
        </w:rPr>
      </w:pPr>
    </w:p>
    <w:p w:rsidR="00332BA1" w:rsidRPr="00386BE2" w:rsidRDefault="00325D82" w:rsidP="00332BA1">
      <w:pPr>
        <w:jc w:val="center"/>
        <w:outlineLvl w:val="0"/>
        <w:rPr>
          <w:sz w:val="24"/>
          <w:szCs w:val="24"/>
        </w:rPr>
      </w:pPr>
      <w:r>
        <w:rPr>
          <w:noProof/>
          <w:sz w:val="24"/>
          <w:szCs w:val="24"/>
        </w:rPr>
        <w:pict>
          <v:shape id="_x0000_s1051" type="#_x0000_t202" style="position:absolute;left:0;text-align:left;margin-left:239.45pt;margin-top:0;width:244.5pt;height:27.15pt;z-index:251672576;mso-wrap-distance-left:9.05pt;mso-wrap-distance-right:9.05pt" strokeweight=".5pt">
            <v:fill color2="black"/>
            <v:textbox style="mso-next-textbox:#_x0000_s1051" inset="7.45pt,3.85pt,7.45pt,3.85pt">
              <w:txbxContent>
                <w:p w:rsidR="00121EFD" w:rsidRPr="00332BA1" w:rsidRDefault="00121EFD" w:rsidP="00332BA1">
                  <w:pPr>
                    <w:rPr>
                      <w:sz w:val="16"/>
                      <w:szCs w:val="16"/>
                    </w:rPr>
                  </w:pPr>
                  <w:r w:rsidRPr="00332BA1">
                    <w:rPr>
                      <w:rStyle w:val="TimesNewRoman14"/>
                      <w:sz w:val="16"/>
                      <w:szCs w:val="16"/>
                    </w:rPr>
                    <w:t xml:space="preserve">Уведомление заявителя о результате предоставления </w:t>
                  </w:r>
                  <w:r w:rsidRPr="00332BA1">
                    <w:rPr>
                      <w:sz w:val="16"/>
                      <w:szCs w:val="16"/>
                    </w:rPr>
                    <w:t>муниципальной</w:t>
                  </w:r>
                  <w:r w:rsidRPr="00332BA1">
                    <w:rPr>
                      <w:rStyle w:val="TimesNewRoman14"/>
                      <w:sz w:val="16"/>
                      <w:szCs w:val="16"/>
                    </w:rPr>
                    <w:t xml:space="preserve"> услуги</w:t>
                  </w:r>
                </w:p>
              </w:txbxContent>
            </v:textbox>
          </v:shape>
        </w:pict>
      </w:r>
    </w:p>
    <w:p w:rsidR="00332BA1" w:rsidRPr="00386BE2" w:rsidRDefault="00325D82" w:rsidP="00332BA1">
      <w:pPr>
        <w:jc w:val="center"/>
        <w:outlineLvl w:val="0"/>
        <w:rPr>
          <w:sz w:val="24"/>
          <w:szCs w:val="24"/>
        </w:rPr>
      </w:pPr>
      <w:r>
        <w:rPr>
          <w:noProof/>
          <w:sz w:val="24"/>
          <w:szCs w:val="24"/>
        </w:rPr>
        <w:pict>
          <v:shape id="_x0000_s1056" type="#_x0000_t32" style="position:absolute;left:0;text-align:left;margin-left:342.5pt;margin-top:13.35pt;width:.05pt;height:23.8pt;z-index:251677696" o:connectortype="straight">
            <v:stroke endarrow="block"/>
          </v:shape>
        </w:pict>
      </w:r>
    </w:p>
    <w:p w:rsidR="00332BA1" w:rsidRPr="00386BE2" w:rsidRDefault="00332BA1" w:rsidP="00332BA1">
      <w:pPr>
        <w:jc w:val="center"/>
        <w:outlineLvl w:val="0"/>
        <w:rPr>
          <w:sz w:val="24"/>
          <w:szCs w:val="24"/>
        </w:rPr>
      </w:pPr>
    </w:p>
    <w:p w:rsidR="00332BA1" w:rsidRPr="00386BE2" w:rsidRDefault="00325D82" w:rsidP="00332BA1">
      <w:pPr>
        <w:jc w:val="center"/>
        <w:outlineLvl w:val="0"/>
        <w:rPr>
          <w:sz w:val="24"/>
          <w:szCs w:val="24"/>
        </w:rPr>
      </w:pPr>
      <w:r>
        <w:rPr>
          <w:noProof/>
          <w:sz w:val="24"/>
          <w:szCs w:val="24"/>
        </w:rPr>
        <w:pict>
          <v:rect id="_x0000_s1050" style="position:absolute;left:0;text-align:left;margin-left:239.45pt;margin-top:6.25pt;width:244.5pt;height:25pt;z-index:251671552">
            <v:textbox style="mso-next-textbox:#_x0000_s1050">
              <w:txbxContent>
                <w:p w:rsidR="00121EFD" w:rsidRPr="00332BA1" w:rsidRDefault="00121EFD" w:rsidP="00332BA1">
                  <w:pPr>
                    <w:rPr>
                      <w:sz w:val="16"/>
                      <w:szCs w:val="16"/>
                    </w:rPr>
                  </w:pPr>
                  <w:r w:rsidRPr="00332BA1">
                    <w:rPr>
                      <w:sz w:val="16"/>
                      <w:szCs w:val="16"/>
                    </w:rPr>
                    <w:t>Выдача документов по результатам предоставления муниципальной услуги</w:t>
                  </w:r>
                </w:p>
              </w:txbxContent>
            </v:textbox>
          </v:rect>
        </w:pict>
      </w:r>
    </w:p>
    <w:p w:rsidR="00332BA1" w:rsidRPr="00386BE2" w:rsidRDefault="00332BA1" w:rsidP="00332BA1">
      <w:pPr>
        <w:jc w:val="center"/>
        <w:outlineLvl w:val="0"/>
        <w:rPr>
          <w:sz w:val="24"/>
          <w:szCs w:val="24"/>
        </w:rPr>
      </w:pPr>
    </w:p>
    <w:p w:rsidR="00332BA1" w:rsidRPr="00332BA1" w:rsidRDefault="00332BA1" w:rsidP="00332BA1">
      <w:pPr>
        <w:tabs>
          <w:tab w:val="left" w:pos="3901"/>
        </w:tabs>
      </w:pPr>
    </w:p>
    <w:p w:rsidR="00332BA1" w:rsidRPr="00332BA1" w:rsidRDefault="00332BA1" w:rsidP="00332BA1"/>
    <w:p w:rsidR="00F561A1" w:rsidRPr="00332BA1" w:rsidRDefault="00F561A1" w:rsidP="00332BA1">
      <w:pPr>
        <w:sectPr w:rsidR="00F561A1" w:rsidRPr="00332BA1" w:rsidSect="00605600">
          <w:pgSz w:w="11906" w:h="16838"/>
          <w:pgMar w:top="284" w:right="284" w:bottom="284" w:left="851" w:header="709" w:footer="709" w:gutter="0"/>
          <w:cols w:space="708"/>
          <w:docGrid w:linePitch="360"/>
        </w:sectPr>
      </w:pPr>
    </w:p>
    <w:p w:rsidR="004E2F4D" w:rsidRPr="004E2F4D" w:rsidRDefault="004E2F4D" w:rsidP="004E2F4D">
      <w:pPr>
        <w:pStyle w:val="ConsPlusNormal"/>
        <w:widowControl/>
        <w:ind w:firstLine="851"/>
        <w:jc w:val="both"/>
        <w:rPr>
          <w:rFonts w:ascii="Times New Roman" w:hAnsi="Times New Roman" w:cs="Times New Roman"/>
          <w:sz w:val="16"/>
          <w:szCs w:val="16"/>
        </w:rPr>
      </w:pPr>
    </w:p>
    <w:p w:rsidR="00332BA1" w:rsidRPr="00332BA1" w:rsidRDefault="00332BA1" w:rsidP="00332BA1">
      <w:pPr>
        <w:pStyle w:val="Default"/>
        <w:jc w:val="right"/>
        <w:rPr>
          <w:sz w:val="16"/>
          <w:szCs w:val="16"/>
        </w:rPr>
      </w:pPr>
      <w:r w:rsidRPr="00332BA1">
        <w:rPr>
          <w:sz w:val="16"/>
          <w:szCs w:val="16"/>
        </w:rPr>
        <w:t xml:space="preserve">Приложение № 5 </w:t>
      </w:r>
    </w:p>
    <w:p w:rsidR="00332BA1" w:rsidRPr="00332BA1" w:rsidRDefault="00332BA1" w:rsidP="00332BA1">
      <w:pPr>
        <w:pStyle w:val="Default"/>
        <w:jc w:val="right"/>
        <w:rPr>
          <w:color w:val="auto"/>
          <w:sz w:val="16"/>
          <w:szCs w:val="16"/>
        </w:rPr>
      </w:pPr>
      <w:r w:rsidRPr="00332BA1">
        <w:rPr>
          <w:bCs/>
          <w:color w:val="auto"/>
          <w:sz w:val="16"/>
          <w:szCs w:val="16"/>
        </w:rPr>
        <w:t>к административному регламенту</w:t>
      </w:r>
    </w:p>
    <w:p w:rsidR="00332BA1" w:rsidRPr="00332BA1" w:rsidRDefault="00332BA1" w:rsidP="00332BA1">
      <w:pPr>
        <w:pStyle w:val="Default"/>
        <w:jc w:val="right"/>
        <w:rPr>
          <w:bCs/>
          <w:color w:val="auto"/>
          <w:sz w:val="16"/>
          <w:szCs w:val="16"/>
        </w:rPr>
      </w:pPr>
      <w:r w:rsidRPr="00332BA1">
        <w:rPr>
          <w:bCs/>
          <w:color w:val="auto"/>
          <w:sz w:val="16"/>
          <w:szCs w:val="16"/>
        </w:rPr>
        <w:t xml:space="preserve">предоставления администрацией Островского </w:t>
      </w:r>
    </w:p>
    <w:p w:rsidR="00332BA1" w:rsidRPr="00332BA1" w:rsidRDefault="00332BA1" w:rsidP="00332BA1">
      <w:pPr>
        <w:pStyle w:val="Default"/>
        <w:jc w:val="right"/>
        <w:rPr>
          <w:bCs/>
          <w:color w:val="auto"/>
          <w:sz w:val="16"/>
          <w:szCs w:val="16"/>
        </w:rPr>
      </w:pPr>
      <w:r w:rsidRPr="00332BA1">
        <w:rPr>
          <w:bCs/>
          <w:color w:val="auto"/>
          <w:sz w:val="16"/>
          <w:szCs w:val="16"/>
        </w:rPr>
        <w:t xml:space="preserve">муниципального района </w:t>
      </w:r>
      <w:proofErr w:type="gramStart"/>
      <w:r w:rsidRPr="00332BA1">
        <w:rPr>
          <w:bCs/>
          <w:color w:val="auto"/>
          <w:sz w:val="16"/>
          <w:szCs w:val="16"/>
        </w:rPr>
        <w:t>муниципальной</w:t>
      </w:r>
      <w:proofErr w:type="gramEnd"/>
    </w:p>
    <w:p w:rsidR="00332BA1" w:rsidRPr="00332BA1" w:rsidRDefault="00332BA1" w:rsidP="00332BA1">
      <w:pPr>
        <w:pStyle w:val="Default"/>
        <w:jc w:val="right"/>
        <w:rPr>
          <w:bCs/>
          <w:color w:val="auto"/>
          <w:sz w:val="16"/>
          <w:szCs w:val="16"/>
        </w:rPr>
      </w:pPr>
      <w:r w:rsidRPr="00332BA1">
        <w:rPr>
          <w:bCs/>
          <w:color w:val="auto"/>
          <w:sz w:val="16"/>
          <w:szCs w:val="16"/>
        </w:rPr>
        <w:t xml:space="preserve"> услуги по выдаче разрешения на заключение</w:t>
      </w:r>
    </w:p>
    <w:p w:rsidR="00332BA1" w:rsidRPr="00332BA1" w:rsidRDefault="00332BA1" w:rsidP="00332BA1">
      <w:pPr>
        <w:pStyle w:val="Default"/>
        <w:jc w:val="right"/>
        <w:rPr>
          <w:bCs/>
          <w:color w:val="auto"/>
          <w:sz w:val="16"/>
          <w:szCs w:val="16"/>
        </w:rPr>
      </w:pPr>
      <w:r w:rsidRPr="00332BA1">
        <w:rPr>
          <w:bCs/>
          <w:color w:val="auto"/>
          <w:sz w:val="16"/>
          <w:szCs w:val="16"/>
        </w:rPr>
        <w:t xml:space="preserve"> трудового договора с лицом, получившим либо</w:t>
      </w:r>
    </w:p>
    <w:p w:rsidR="00332BA1" w:rsidRPr="00332BA1" w:rsidRDefault="00332BA1" w:rsidP="00332BA1">
      <w:pPr>
        <w:pStyle w:val="Default"/>
        <w:jc w:val="right"/>
        <w:rPr>
          <w:bCs/>
          <w:color w:val="auto"/>
          <w:sz w:val="16"/>
          <w:szCs w:val="16"/>
        </w:rPr>
      </w:pPr>
      <w:r w:rsidRPr="00332BA1">
        <w:rPr>
          <w:bCs/>
          <w:color w:val="auto"/>
          <w:sz w:val="16"/>
          <w:szCs w:val="16"/>
        </w:rPr>
        <w:t xml:space="preserve"> </w:t>
      </w:r>
      <w:proofErr w:type="gramStart"/>
      <w:r w:rsidRPr="00332BA1">
        <w:rPr>
          <w:bCs/>
          <w:color w:val="auto"/>
          <w:sz w:val="16"/>
          <w:szCs w:val="16"/>
        </w:rPr>
        <w:t>получающим</w:t>
      </w:r>
      <w:proofErr w:type="gramEnd"/>
      <w:r w:rsidRPr="00332BA1">
        <w:rPr>
          <w:bCs/>
          <w:color w:val="auto"/>
          <w:sz w:val="16"/>
          <w:szCs w:val="16"/>
        </w:rPr>
        <w:t xml:space="preserve"> общее образование и достигшим возраста 14 лет,</w:t>
      </w:r>
    </w:p>
    <w:p w:rsidR="00332BA1" w:rsidRPr="00332BA1" w:rsidRDefault="00332BA1" w:rsidP="00332BA1">
      <w:pPr>
        <w:pStyle w:val="Default"/>
        <w:jc w:val="right"/>
        <w:rPr>
          <w:bCs/>
          <w:color w:val="auto"/>
          <w:sz w:val="16"/>
          <w:szCs w:val="16"/>
        </w:rPr>
      </w:pPr>
      <w:r w:rsidRPr="00332BA1">
        <w:rPr>
          <w:bCs/>
          <w:color w:val="auto"/>
          <w:sz w:val="16"/>
          <w:szCs w:val="16"/>
        </w:rPr>
        <w:t xml:space="preserve"> с лицом, не достигшим возраста 14 лет в случаях, </w:t>
      </w:r>
    </w:p>
    <w:p w:rsidR="00332BA1" w:rsidRPr="00332BA1" w:rsidRDefault="00332BA1" w:rsidP="00332BA1">
      <w:pPr>
        <w:jc w:val="right"/>
        <w:rPr>
          <w:sz w:val="16"/>
          <w:szCs w:val="16"/>
        </w:rPr>
      </w:pPr>
      <w:proofErr w:type="gramStart"/>
      <w:r w:rsidRPr="00332BA1">
        <w:rPr>
          <w:bCs/>
          <w:sz w:val="16"/>
          <w:szCs w:val="16"/>
        </w:rPr>
        <w:t>установленных</w:t>
      </w:r>
      <w:proofErr w:type="gramEnd"/>
      <w:r w:rsidRPr="00332BA1">
        <w:rPr>
          <w:bCs/>
          <w:sz w:val="16"/>
          <w:szCs w:val="16"/>
        </w:rPr>
        <w:t xml:space="preserve"> законодательством Российской Федерации</w:t>
      </w:r>
    </w:p>
    <w:p w:rsidR="00332BA1" w:rsidRPr="00332BA1" w:rsidRDefault="00332BA1" w:rsidP="00332BA1">
      <w:pPr>
        <w:jc w:val="both"/>
        <w:rPr>
          <w:sz w:val="16"/>
          <w:szCs w:val="16"/>
        </w:rPr>
      </w:pPr>
    </w:p>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ЖУРНАЛ</w:t>
      </w:r>
    </w:p>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регистрации заявлений</w:t>
      </w:r>
    </w:p>
    <w:p w:rsidR="00332BA1" w:rsidRPr="00332BA1" w:rsidRDefault="00332BA1" w:rsidP="00332BA1">
      <w:pPr>
        <w:pStyle w:val="ConsPlusNormal"/>
        <w:jc w:val="both"/>
        <w:rPr>
          <w:rFonts w:ascii="Times New Roman" w:hAnsi="Times New Roman"/>
          <w:sz w:val="16"/>
          <w:szCs w:val="16"/>
        </w:rPr>
      </w:pPr>
    </w:p>
    <w:tbl>
      <w:tblPr>
        <w:tblW w:w="1559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1559"/>
        <w:gridCol w:w="1843"/>
        <w:gridCol w:w="1843"/>
        <w:gridCol w:w="1559"/>
        <w:gridCol w:w="1843"/>
        <w:gridCol w:w="4252"/>
        <w:gridCol w:w="1985"/>
      </w:tblGrid>
      <w:tr w:rsidR="00332BA1" w:rsidRPr="00332BA1" w:rsidTr="00332BA1">
        <w:trPr>
          <w:trHeight w:val="1770"/>
        </w:trPr>
        <w:tc>
          <w:tcPr>
            <w:tcW w:w="710" w:type="dxa"/>
          </w:tcPr>
          <w:p w:rsidR="00332BA1" w:rsidRPr="00332BA1" w:rsidRDefault="00332BA1" w:rsidP="00332BA1">
            <w:pPr>
              <w:pStyle w:val="ConsPlusNormal"/>
              <w:ind w:right="-62"/>
              <w:jc w:val="center"/>
              <w:rPr>
                <w:rFonts w:ascii="Times New Roman" w:hAnsi="Times New Roman"/>
                <w:sz w:val="16"/>
                <w:szCs w:val="16"/>
              </w:rPr>
            </w:pPr>
            <w:r w:rsidRPr="00332BA1">
              <w:rPr>
                <w:rFonts w:ascii="Times New Roman" w:hAnsi="Times New Roman"/>
                <w:sz w:val="16"/>
                <w:szCs w:val="16"/>
              </w:rPr>
              <w:t xml:space="preserve">№ </w:t>
            </w:r>
            <w:proofErr w:type="spellStart"/>
            <w:proofErr w:type="gramStart"/>
            <w:r w:rsidRPr="00332BA1">
              <w:rPr>
                <w:rFonts w:ascii="Times New Roman" w:hAnsi="Times New Roman"/>
                <w:sz w:val="16"/>
                <w:szCs w:val="16"/>
              </w:rPr>
              <w:t>п</w:t>
            </w:r>
            <w:proofErr w:type="spellEnd"/>
            <w:proofErr w:type="gramEnd"/>
            <w:r w:rsidRPr="00332BA1">
              <w:rPr>
                <w:rFonts w:ascii="Times New Roman" w:hAnsi="Times New Roman"/>
                <w:sz w:val="16"/>
                <w:szCs w:val="16"/>
              </w:rPr>
              <w:t>/</w:t>
            </w:r>
            <w:proofErr w:type="spellStart"/>
            <w:r w:rsidRPr="00332BA1">
              <w:rPr>
                <w:rFonts w:ascii="Times New Roman" w:hAnsi="Times New Roman"/>
                <w:sz w:val="16"/>
                <w:szCs w:val="16"/>
              </w:rPr>
              <w:t>п</w:t>
            </w:r>
            <w:proofErr w:type="spellEnd"/>
          </w:p>
        </w:tc>
        <w:tc>
          <w:tcPr>
            <w:tcW w:w="1559" w:type="dxa"/>
          </w:tcPr>
          <w:p w:rsidR="00332BA1" w:rsidRPr="00332BA1" w:rsidRDefault="00332BA1" w:rsidP="00332BA1">
            <w:pPr>
              <w:pStyle w:val="ConsPlusNormal"/>
              <w:ind w:hanging="62"/>
              <w:jc w:val="center"/>
              <w:rPr>
                <w:rFonts w:ascii="Times New Roman" w:hAnsi="Times New Roman"/>
                <w:sz w:val="16"/>
                <w:szCs w:val="16"/>
              </w:rPr>
            </w:pPr>
            <w:r w:rsidRPr="00332BA1">
              <w:rPr>
                <w:rFonts w:ascii="Times New Roman" w:hAnsi="Times New Roman"/>
                <w:sz w:val="16"/>
                <w:szCs w:val="16"/>
              </w:rPr>
              <w:t>Дата</w:t>
            </w:r>
          </w:p>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обращения заявителя</w:t>
            </w:r>
          </w:p>
        </w:tc>
        <w:tc>
          <w:tcPr>
            <w:tcW w:w="1843" w:type="dxa"/>
          </w:tcPr>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Ф.И.О</w:t>
            </w:r>
          </w:p>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заявителя</w:t>
            </w:r>
          </w:p>
        </w:tc>
        <w:tc>
          <w:tcPr>
            <w:tcW w:w="1843"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Адрес проживания заявителя</w:t>
            </w:r>
          </w:p>
        </w:tc>
        <w:tc>
          <w:tcPr>
            <w:tcW w:w="1559"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Цель обращения</w:t>
            </w:r>
          </w:p>
        </w:tc>
        <w:tc>
          <w:tcPr>
            <w:tcW w:w="1843"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Подпись специалиста, принявшего заявление</w:t>
            </w:r>
          </w:p>
        </w:tc>
        <w:tc>
          <w:tcPr>
            <w:tcW w:w="4252"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Регистрационный номер принятия решения о предоставлении (об отказе в предоставлении)  муниципальной услуги</w:t>
            </w:r>
          </w:p>
        </w:tc>
        <w:tc>
          <w:tcPr>
            <w:tcW w:w="1985"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Примечание</w:t>
            </w:r>
          </w:p>
        </w:tc>
      </w:tr>
      <w:tr w:rsidR="00332BA1" w:rsidRPr="00332BA1" w:rsidTr="00332BA1">
        <w:tc>
          <w:tcPr>
            <w:tcW w:w="710" w:type="dxa"/>
          </w:tcPr>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1</w:t>
            </w:r>
          </w:p>
        </w:tc>
        <w:tc>
          <w:tcPr>
            <w:tcW w:w="1559"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2</w:t>
            </w:r>
          </w:p>
        </w:tc>
        <w:tc>
          <w:tcPr>
            <w:tcW w:w="1843" w:type="dxa"/>
          </w:tcPr>
          <w:p w:rsidR="00332BA1" w:rsidRPr="00332BA1" w:rsidRDefault="00332BA1" w:rsidP="00332BA1">
            <w:pPr>
              <w:pStyle w:val="ConsPlusNormal"/>
              <w:ind w:left="79"/>
              <w:jc w:val="center"/>
              <w:rPr>
                <w:rFonts w:ascii="Times New Roman" w:hAnsi="Times New Roman"/>
                <w:sz w:val="16"/>
                <w:szCs w:val="16"/>
              </w:rPr>
            </w:pPr>
            <w:r w:rsidRPr="00332BA1">
              <w:rPr>
                <w:rFonts w:ascii="Times New Roman" w:hAnsi="Times New Roman"/>
                <w:sz w:val="16"/>
                <w:szCs w:val="16"/>
              </w:rPr>
              <w:t>3</w:t>
            </w:r>
          </w:p>
        </w:tc>
        <w:tc>
          <w:tcPr>
            <w:tcW w:w="1843" w:type="dxa"/>
          </w:tcPr>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4</w:t>
            </w:r>
          </w:p>
        </w:tc>
        <w:tc>
          <w:tcPr>
            <w:tcW w:w="1559" w:type="dxa"/>
          </w:tcPr>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5</w:t>
            </w:r>
          </w:p>
        </w:tc>
        <w:tc>
          <w:tcPr>
            <w:tcW w:w="1843" w:type="dxa"/>
          </w:tcPr>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6</w:t>
            </w:r>
          </w:p>
        </w:tc>
        <w:tc>
          <w:tcPr>
            <w:tcW w:w="4252" w:type="dxa"/>
          </w:tcPr>
          <w:p w:rsidR="00332BA1" w:rsidRPr="00332BA1" w:rsidRDefault="00332BA1" w:rsidP="00332BA1">
            <w:pPr>
              <w:pStyle w:val="ConsPlusNormal"/>
              <w:ind w:left="80"/>
              <w:jc w:val="center"/>
              <w:rPr>
                <w:rFonts w:ascii="Times New Roman" w:hAnsi="Times New Roman"/>
                <w:sz w:val="16"/>
                <w:szCs w:val="16"/>
              </w:rPr>
            </w:pPr>
            <w:r w:rsidRPr="00332BA1">
              <w:rPr>
                <w:rFonts w:ascii="Times New Roman" w:hAnsi="Times New Roman"/>
                <w:sz w:val="16"/>
                <w:szCs w:val="16"/>
              </w:rPr>
              <w:t>7</w:t>
            </w:r>
          </w:p>
        </w:tc>
        <w:tc>
          <w:tcPr>
            <w:tcW w:w="1985" w:type="dxa"/>
          </w:tcPr>
          <w:p w:rsidR="00332BA1" w:rsidRPr="00332BA1" w:rsidRDefault="00332BA1" w:rsidP="00332BA1">
            <w:pPr>
              <w:pStyle w:val="ConsPlusNormal"/>
              <w:jc w:val="center"/>
              <w:rPr>
                <w:rFonts w:ascii="Times New Roman" w:hAnsi="Times New Roman"/>
                <w:sz w:val="16"/>
                <w:szCs w:val="16"/>
              </w:rPr>
            </w:pPr>
            <w:r w:rsidRPr="00332BA1">
              <w:rPr>
                <w:rFonts w:ascii="Times New Roman" w:hAnsi="Times New Roman"/>
                <w:sz w:val="16"/>
                <w:szCs w:val="16"/>
              </w:rPr>
              <w:t>8</w:t>
            </w:r>
          </w:p>
        </w:tc>
      </w:tr>
    </w:tbl>
    <w:p w:rsidR="00367E40" w:rsidRDefault="00367E40">
      <w:pPr>
        <w:jc w:val="both"/>
        <w:rPr>
          <w:sz w:val="16"/>
          <w:szCs w:val="16"/>
        </w:rPr>
        <w:sectPr w:rsidR="00367E40" w:rsidSect="00367E40">
          <w:pgSz w:w="16838" w:h="11906" w:orient="landscape"/>
          <w:pgMar w:top="282" w:right="142" w:bottom="426" w:left="709" w:header="708" w:footer="708" w:gutter="0"/>
          <w:cols w:space="708"/>
          <w:docGrid w:linePitch="360"/>
        </w:sectPr>
      </w:pPr>
    </w:p>
    <w:p w:rsidR="00367E40" w:rsidRPr="00367E40" w:rsidRDefault="00367E40" w:rsidP="00367E40">
      <w:pPr>
        <w:pStyle w:val="Default"/>
        <w:jc w:val="right"/>
        <w:rPr>
          <w:sz w:val="16"/>
          <w:szCs w:val="16"/>
        </w:rPr>
      </w:pPr>
      <w:r w:rsidRPr="00367E40">
        <w:rPr>
          <w:sz w:val="16"/>
          <w:szCs w:val="16"/>
        </w:rPr>
        <w:lastRenderedPageBreak/>
        <w:t xml:space="preserve">Приложение № 6 </w:t>
      </w:r>
    </w:p>
    <w:p w:rsidR="00367E40" w:rsidRPr="00367E40" w:rsidRDefault="00367E40" w:rsidP="00367E40">
      <w:pPr>
        <w:pStyle w:val="Default"/>
        <w:jc w:val="right"/>
        <w:rPr>
          <w:color w:val="auto"/>
          <w:sz w:val="16"/>
          <w:szCs w:val="16"/>
        </w:rPr>
      </w:pPr>
      <w:r w:rsidRPr="00367E40">
        <w:rPr>
          <w:bCs/>
          <w:color w:val="auto"/>
          <w:sz w:val="16"/>
          <w:szCs w:val="16"/>
        </w:rPr>
        <w:t>к административному регламенту</w:t>
      </w:r>
    </w:p>
    <w:p w:rsidR="00367E40" w:rsidRPr="00367E40" w:rsidRDefault="00367E40" w:rsidP="00367E40">
      <w:pPr>
        <w:pStyle w:val="Default"/>
        <w:jc w:val="right"/>
        <w:rPr>
          <w:bCs/>
          <w:color w:val="auto"/>
          <w:sz w:val="16"/>
          <w:szCs w:val="16"/>
        </w:rPr>
      </w:pPr>
      <w:r w:rsidRPr="00367E40">
        <w:rPr>
          <w:bCs/>
          <w:color w:val="auto"/>
          <w:sz w:val="16"/>
          <w:szCs w:val="16"/>
        </w:rPr>
        <w:t xml:space="preserve">предоставления администрацией Островского </w:t>
      </w:r>
    </w:p>
    <w:p w:rsidR="00367E40" w:rsidRPr="00367E40" w:rsidRDefault="00367E40" w:rsidP="00367E40">
      <w:pPr>
        <w:pStyle w:val="Default"/>
        <w:jc w:val="right"/>
        <w:rPr>
          <w:bCs/>
          <w:color w:val="auto"/>
          <w:sz w:val="16"/>
          <w:szCs w:val="16"/>
        </w:rPr>
      </w:pPr>
      <w:r w:rsidRPr="00367E40">
        <w:rPr>
          <w:bCs/>
          <w:color w:val="auto"/>
          <w:sz w:val="16"/>
          <w:szCs w:val="16"/>
        </w:rPr>
        <w:t xml:space="preserve">муниципального района </w:t>
      </w:r>
      <w:proofErr w:type="gramStart"/>
      <w:r w:rsidRPr="00367E40">
        <w:rPr>
          <w:bCs/>
          <w:color w:val="auto"/>
          <w:sz w:val="16"/>
          <w:szCs w:val="16"/>
        </w:rPr>
        <w:t>муниципальной</w:t>
      </w:r>
      <w:proofErr w:type="gramEnd"/>
    </w:p>
    <w:p w:rsidR="00367E40" w:rsidRPr="00367E40" w:rsidRDefault="00367E40" w:rsidP="00367E40">
      <w:pPr>
        <w:pStyle w:val="Default"/>
        <w:jc w:val="right"/>
        <w:rPr>
          <w:bCs/>
          <w:color w:val="auto"/>
          <w:sz w:val="16"/>
          <w:szCs w:val="16"/>
        </w:rPr>
      </w:pPr>
      <w:r w:rsidRPr="00367E40">
        <w:rPr>
          <w:bCs/>
          <w:color w:val="auto"/>
          <w:sz w:val="16"/>
          <w:szCs w:val="16"/>
        </w:rPr>
        <w:t xml:space="preserve"> услуги по выдаче разрешения на заключение</w:t>
      </w:r>
    </w:p>
    <w:p w:rsidR="00367E40" w:rsidRPr="00367E40" w:rsidRDefault="00367E40" w:rsidP="00367E40">
      <w:pPr>
        <w:pStyle w:val="Default"/>
        <w:jc w:val="right"/>
        <w:rPr>
          <w:bCs/>
          <w:color w:val="auto"/>
          <w:sz w:val="16"/>
          <w:szCs w:val="16"/>
        </w:rPr>
      </w:pPr>
      <w:r w:rsidRPr="00367E40">
        <w:rPr>
          <w:bCs/>
          <w:color w:val="auto"/>
          <w:sz w:val="16"/>
          <w:szCs w:val="16"/>
        </w:rPr>
        <w:t xml:space="preserve"> трудового договора с лицом, получившим либо</w:t>
      </w:r>
    </w:p>
    <w:p w:rsidR="00367E40" w:rsidRPr="00367E40" w:rsidRDefault="00367E40" w:rsidP="00367E40">
      <w:pPr>
        <w:pStyle w:val="Default"/>
        <w:jc w:val="right"/>
        <w:rPr>
          <w:bCs/>
          <w:color w:val="auto"/>
          <w:sz w:val="16"/>
          <w:szCs w:val="16"/>
        </w:rPr>
      </w:pPr>
      <w:r w:rsidRPr="00367E40">
        <w:rPr>
          <w:bCs/>
          <w:color w:val="auto"/>
          <w:sz w:val="16"/>
          <w:szCs w:val="16"/>
        </w:rPr>
        <w:t xml:space="preserve"> </w:t>
      </w:r>
      <w:proofErr w:type="gramStart"/>
      <w:r w:rsidRPr="00367E40">
        <w:rPr>
          <w:bCs/>
          <w:color w:val="auto"/>
          <w:sz w:val="16"/>
          <w:szCs w:val="16"/>
        </w:rPr>
        <w:t>получающим</w:t>
      </w:r>
      <w:proofErr w:type="gramEnd"/>
      <w:r w:rsidRPr="00367E40">
        <w:rPr>
          <w:bCs/>
          <w:color w:val="auto"/>
          <w:sz w:val="16"/>
          <w:szCs w:val="16"/>
        </w:rPr>
        <w:t xml:space="preserve"> общее образование и достигшим возраста 14 лет,</w:t>
      </w:r>
    </w:p>
    <w:p w:rsidR="00367E40" w:rsidRPr="00367E40" w:rsidRDefault="00367E40" w:rsidP="00367E40">
      <w:pPr>
        <w:pStyle w:val="Default"/>
        <w:jc w:val="right"/>
        <w:rPr>
          <w:bCs/>
          <w:color w:val="auto"/>
          <w:sz w:val="16"/>
          <w:szCs w:val="16"/>
        </w:rPr>
      </w:pPr>
      <w:r w:rsidRPr="00367E40">
        <w:rPr>
          <w:bCs/>
          <w:color w:val="auto"/>
          <w:sz w:val="16"/>
          <w:szCs w:val="16"/>
        </w:rPr>
        <w:t xml:space="preserve"> с лицом, не достигшим возраста 14 лет в случаях, </w:t>
      </w:r>
    </w:p>
    <w:p w:rsidR="00367E40" w:rsidRPr="00367E40" w:rsidRDefault="00367E40" w:rsidP="00367E40">
      <w:pPr>
        <w:jc w:val="right"/>
        <w:rPr>
          <w:sz w:val="16"/>
          <w:szCs w:val="16"/>
        </w:rPr>
      </w:pPr>
      <w:proofErr w:type="gramStart"/>
      <w:r w:rsidRPr="00367E40">
        <w:rPr>
          <w:bCs/>
          <w:sz w:val="16"/>
          <w:szCs w:val="16"/>
        </w:rPr>
        <w:t>установленных</w:t>
      </w:r>
      <w:proofErr w:type="gramEnd"/>
      <w:r w:rsidRPr="00367E40">
        <w:rPr>
          <w:bCs/>
          <w:sz w:val="16"/>
          <w:szCs w:val="16"/>
        </w:rPr>
        <w:t xml:space="preserve"> законодательством Российской Федерации</w:t>
      </w:r>
    </w:p>
    <w:p w:rsidR="00367E40" w:rsidRPr="00367E40" w:rsidRDefault="00367E40" w:rsidP="00367E40">
      <w:pPr>
        <w:pStyle w:val="Default"/>
        <w:jc w:val="right"/>
        <w:rPr>
          <w:bCs/>
          <w:color w:val="auto"/>
          <w:sz w:val="16"/>
          <w:szCs w:val="16"/>
        </w:rPr>
      </w:pPr>
    </w:p>
    <w:p w:rsidR="00367E40" w:rsidRPr="00367E40" w:rsidRDefault="00367E40" w:rsidP="00367E40">
      <w:pPr>
        <w:pStyle w:val="Default"/>
        <w:jc w:val="right"/>
        <w:rPr>
          <w:sz w:val="16"/>
          <w:szCs w:val="16"/>
        </w:rPr>
      </w:pPr>
      <w:r w:rsidRPr="00367E40">
        <w:rPr>
          <w:sz w:val="16"/>
          <w:szCs w:val="16"/>
        </w:rPr>
        <w:t xml:space="preserve">ФОРМА </w:t>
      </w:r>
    </w:p>
    <w:p w:rsidR="00367E40" w:rsidRPr="00367E40" w:rsidRDefault="00367E40" w:rsidP="00367E40">
      <w:pPr>
        <w:pStyle w:val="Default"/>
        <w:jc w:val="center"/>
        <w:rPr>
          <w:sz w:val="16"/>
          <w:szCs w:val="16"/>
        </w:rPr>
      </w:pPr>
      <w:r w:rsidRPr="00367E40">
        <w:rPr>
          <w:sz w:val="16"/>
          <w:szCs w:val="16"/>
        </w:rPr>
        <w:t>РАСПИСКА</w:t>
      </w:r>
    </w:p>
    <w:p w:rsidR="00367E40" w:rsidRPr="00367E40" w:rsidRDefault="00367E40" w:rsidP="00367E40">
      <w:pPr>
        <w:pStyle w:val="Default"/>
        <w:jc w:val="center"/>
        <w:rPr>
          <w:sz w:val="16"/>
          <w:szCs w:val="16"/>
        </w:rPr>
      </w:pPr>
      <w:r w:rsidRPr="00367E40">
        <w:rPr>
          <w:sz w:val="16"/>
          <w:szCs w:val="16"/>
        </w:rPr>
        <w:t>о приеме заявления и документов</w:t>
      </w:r>
    </w:p>
    <w:p w:rsidR="00367E40" w:rsidRPr="00367E40" w:rsidRDefault="00367E40" w:rsidP="00367E40">
      <w:pPr>
        <w:pStyle w:val="Default"/>
        <w:jc w:val="both"/>
        <w:rPr>
          <w:sz w:val="16"/>
          <w:szCs w:val="16"/>
        </w:rPr>
      </w:pPr>
      <w:r w:rsidRPr="00367E40">
        <w:rPr>
          <w:sz w:val="16"/>
          <w:szCs w:val="16"/>
        </w:rPr>
        <w:t>От ____________________________________________________________________</w:t>
      </w:r>
    </w:p>
    <w:p w:rsidR="00367E40" w:rsidRPr="00367E40" w:rsidRDefault="00367E40" w:rsidP="00367E40">
      <w:pPr>
        <w:pStyle w:val="Default"/>
        <w:jc w:val="center"/>
        <w:rPr>
          <w:sz w:val="16"/>
          <w:szCs w:val="16"/>
        </w:rPr>
      </w:pPr>
      <w:r w:rsidRPr="00367E40">
        <w:rPr>
          <w:i/>
          <w:iCs/>
          <w:sz w:val="16"/>
          <w:szCs w:val="16"/>
        </w:rPr>
        <w:t>(Фамилия, имя, отчеств</w:t>
      </w:r>
      <w:proofErr w:type="gramStart"/>
      <w:r w:rsidRPr="00367E40">
        <w:rPr>
          <w:i/>
          <w:iCs/>
          <w:sz w:val="16"/>
          <w:szCs w:val="16"/>
        </w:rPr>
        <w:t>о(</w:t>
      </w:r>
      <w:proofErr w:type="gramEnd"/>
      <w:r w:rsidRPr="00367E40">
        <w:rPr>
          <w:i/>
          <w:iCs/>
          <w:sz w:val="16"/>
          <w:szCs w:val="16"/>
        </w:rPr>
        <w:t>при наличии))</w:t>
      </w:r>
    </w:p>
    <w:p w:rsidR="00367E40" w:rsidRPr="00367E40" w:rsidRDefault="00367E40" w:rsidP="00367E40">
      <w:pPr>
        <w:pStyle w:val="Default"/>
        <w:rPr>
          <w:sz w:val="16"/>
          <w:szCs w:val="16"/>
        </w:rPr>
      </w:pPr>
      <w:r w:rsidRPr="00367E40">
        <w:rPr>
          <w:sz w:val="16"/>
          <w:szCs w:val="16"/>
        </w:rPr>
        <w:t>принято заявление и следующие документы:</w:t>
      </w:r>
    </w:p>
    <w:p w:rsidR="00367E40" w:rsidRPr="00367E40" w:rsidRDefault="00367E40" w:rsidP="00367E40">
      <w:pPr>
        <w:pStyle w:val="Default"/>
        <w:jc w:val="both"/>
        <w:rPr>
          <w:sz w:val="16"/>
          <w:szCs w:val="16"/>
        </w:rPr>
      </w:pPr>
      <w:r w:rsidRPr="00367E40">
        <w:rPr>
          <w:sz w:val="16"/>
          <w:szCs w:val="16"/>
        </w:rPr>
        <w:t xml:space="preserve">1) ____________________________________________________________________; </w:t>
      </w:r>
    </w:p>
    <w:p w:rsidR="00367E40" w:rsidRPr="00367E40" w:rsidRDefault="00367E40" w:rsidP="00367E40">
      <w:pPr>
        <w:pStyle w:val="Default"/>
        <w:jc w:val="both"/>
        <w:rPr>
          <w:sz w:val="16"/>
          <w:szCs w:val="16"/>
        </w:rPr>
      </w:pPr>
      <w:r w:rsidRPr="00367E40">
        <w:rPr>
          <w:sz w:val="16"/>
          <w:szCs w:val="16"/>
        </w:rPr>
        <w:t xml:space="preserve">2) ____________________________________________________________________; </w:t>
      </w:r>
    </w:p>
    <w:p w:rsidR="00367E40" w:rsidRPr="00367E40" w:rsidRDefault="00367E40" w:rsidP="00367E40">
      <w:pPr>
        <w:pStyle w:val="Default"/>
        <w:jc w:val="both"/>
        <w:rPr>
          <w:sz w:val="16"/>
          <w:szCs w:val="16"/>
        </w:rPr>
      </w:pPr>
      <w:r w:rsidRPr="00367E40">
        <w:rPr>
          <w:sz w:val="16"/>
          <w:szCs w:val="16"/>
        </w:rPr>
        <w:t xml:space="preserve">3) ____________________________________________________________________. </w:t>
      </w:r>
    </w:p>
    <w:p w:rsidR="00367E40" w:rsidRPr="00367E40" w:rsidRDefault="00367E40" w:rsidP="00367E40">
      <w:pPr>
        <w:pStyle w:val="Default"/>
        <w:jc w:val="both"/>
        <w:rPr>
          <w:sz w:val="16"/>
          <w:szCs w:val="16"/>
        </w:rPr>
      </w:pPr>
      <w:r w:rsidRPr="00367E40">
        <w:rPr>
          <w:sz w:val="16"/>
          <w:szCs w:val="16"/>
        </w:rPr>
        <w:t xml:space="preserve">Регистрационный номер заявления: __________ </w:t>
      </w:r>
    </w:p>
    <w:p w:rsidR="00367E40" w:rsidRPr="00367E40" w:rsidRDefault="00367E40" w:rsidP="00367E40">
      <w:pPr>
        <w:pStyle w:val="Default"/>
        <w:jc w:val="both"/>
        <w:rPr>
          <w:sz w:val="16"/>
          <w:szCs w:val="16"/>
        </w:rPr>
      </w:pPr>
      <w:r w:rsidRPr="00367E40">
        <w:rPr>
          <w:sz w:val="16"/>
          <w:szCs w:val="16"/>
        </w:rPr>
        <w:t xml:space="preserve">Дата приема заявления: «___» ________ 20__ г. </w:t>
      </w:r>
    </w:p>
    <w:p w:rsidR="00367E40" w:rsidRPr="00367E40" w:rsidRDefault="00367E40" w:rsidP="00367E40">
      <w:pPr>
        <w:pStyle w:val="Default"/>
        <w:jc w:val="both"/>
        <w:rPr>
          <w:sz w:val="16"/>
          <w:szCs w:val="16"/>
        </w:rPr>
      </w:pPr>
      <w:r w:rsidRPr="00367E40">
        <w:rPr>
          <w:sz w:val="16"/>
          <w:szCs w:val="16"/>
        </w:rPr>
        <w:t xml:space="preserve">Подпись специалиста _____________________ </w:t>
      </w:r>
    </w:p>
    <w:p w:rsidR="00367E40" w:rsidRPr="00367E40" w:rsidRDefault="00367E40" w:rsidP="00367E40">
      <w:pPr>
        <w:jc w:val="both"/>
        <w:rPr>
          <w:bCs/>
          <w:sz w:val="16"/>
          <w:szCs w:val="16"/>
        </w:rPr>
      </w:pPr>
      <w:r w:rsidRPr="00367E40">
        <w:rPr>
          <w:sz w:val="16"/>
          <w:szCs w:val="16"/>
        </w:rPr>
        <w:t>Тел.: ___________________________________</w:t>
      </w:r>
    </w:p>
    <w:p w:rsidR="00367E40" w:rsidRPr="00367E40" w:rsidRDefault="00367E40" w:rsidP="00367E40">
      <w:pPr>
        <w:pStyle w:val="Default"/>
        <w:jc w:val="right"/>
        <w:rPr>
          <w:sz w:val="16"/>
          <w:szCs w:val="16"/>
        </w:rPr>
      </w:pPr>
      <w:r w:rsidRPr="00367E40">
        <w:rPr>
          <w:sz w:val="16"/>
          <w:szCs w:val="16"/>
        </w:rPr>
        <w:t xml:space="preserve">Приложение № 7 </w:t>
      </w:r>
    </w:p>
    <w:p w:rsidR="00367E40" w:rsidRPr="00367E40" w:rsidRDefault="00367E40" w:rsidP="00367E40">
      <w:pPr>
        <w:pStyle w:val="Default"/>
        <w:jc w:val="right"/>
        <w:rPr>
          <w:color w:val="auto"/>
          <w:sz w:val="16"/>
          <w:szCs w:val="16"/>
        </w:rPr>
      </w:pPr>
      <w:r w:rsidRPr="00367E40">
        <w:rPr>
          <w:bCs/>
          <w:color w:val="auto"/>
          <w:sz w:val="16"/>
          <w:szCs w:val="16"/>
        </w:rPr>
        <w:t>к административному регламенту</w:t>
      </w:r>
    </w:p>
    <w:p w:rsidR="00367E40" w:rsidRPr="00367E40" w:rsidRDefault="00367E40" w:rsidP="00367E40">
      <w:pPr>
        <w:pStyle w:val="Default"/>
        <w:jc w:val="right"/>
        <w:rPr>
          <w:bCs/>
          <w:color w:val="auto"/>
          <w:sz w:val="16"/>
          <w:szCs w:val="16"/>
        </w:rPr>
      </w:pPr>
      <w:r w:rsidRPr="00367E40">
        <w:rPr>
          <w:bCs/>
          <w:color w:val="auto"/>
          <w:sz w:val="16"/>
          <w:szCs w:val="16"/>
        </w:rPr>
        <w:t xml:space="preserve">предоставления администрацией Островского </w:t>
      </w:r>
    </w:p>
    <w:p w:rsidR="00367E40" w:rsidRPr="00367E40" w:rsidRDefault="00367E40" w:rsidP="00367E40">
      <w:pPr>
        <w:pStyle w:val="Default"/>
        <w:jc w:val="right"/>
        <w:rPr>
          <w:bCs/>
          <w:color w:val="auto"/>
          <w:sz w:val="16"/>
          <w:szCs w:val="16"/>
        </w:rPr>
      </w:pPr>
      <w:r w:rsidRPr="00367E40">
        <w:rPr>
          <w:bCs/>
          <w:color w:val="auto"/>
          <w:sz w:val="16"/>
          <w:szCs w:val="16"/>
        </w:rPr>
        <w:t xml:space="preserve">муниципального района </w:t>
      </w:r>
      <w:proofErr w:type="gramStart"/>
      <w:r w:rsidRPr="00367E40">
        <w:rPr>
          <w:bCs/>
          <w:color w:val="auto"/>
          <w:sz w:val="16"/>
          <w:szCs w:val="16"/>
        </w:rPr>
        <w:t>муниципальной</w:t>
      </w:r>
      <w:proofErr w:type="gramEnd"/>
    </w:p>
    <w:p w:rsidR="00367E40" w:rsidRPr="00367E40" w:rsidRDefault="00367E40" w:rsidP="00367E40">
      <w:pPr>
        <w:pStyle w:val="Default"/>
        <w:jc w:val="right"/>
        <w:rPr>
          <w:bCs/>
          <w:color w:val="auto"/>
          <w:sz w:val="16"/>
          <w:szCs w:val="16"/>
        </w:rPr>
      </w:pPr>
      <w:r w:rsidRPr="00367E40">
        <w:rPr>
          <w:bCs/>
          <w:color w:val="auto"/>
          <w:sz w:val="16"/>
          <w:szCs w:val="16"/>
        </w:rPr>
        <w:t xml:space="preserve"> услуги по выдаче разрешения на заключение</w:t>
      </w:r>
    </w:p>
    <w:p w:rsidR="00367E40" w:rsidRPr="00367E40" w:rsidRDefault="00367E40" w:rsidP="00367E40">
      <w:pPr>
        <w:pStyle w:val="Default"/>
        <w:jc w:val="right"/>
        <w:rPr>
          <w:bCs/>
          <w:color w:val="auto"/>
          <w:sz w:val="16"/>
          <w:szCs w:val="16"/>
        </w:rPr>
      </w:pPr>
      <w:r w:rsidRPr="00367E40">
        <w:rPr>
          <w:bCs/>
          <w:color w:val="auto"/>
          <w:sz w:val="16"/>
          <w:szCs w:val="16"/>
        </w:rPr>
        <w:t xml:space="preserve"> трудового договора с лицом, получившим либо</w:t>
      </w:r>
    </w:p>
    <w:p w:rsidR="00367E40" w:rsidRPr="00367E40" w:rsidRDefault="00367E40" w:rsidP="00367E40">
      <w:pPr>
        <w:pStyle w:val="Default"/>
        <w:jc w:val="right"/>
        <w:rPr>
          <w:bCs/>
          <w:color w:val="auto"/>
          <w:sz w:val="16"/>
          <w:szCs w:val="16"/>
        </w:rPr>
      </w:pPr>
      <w:r w:rsidRPr="00367E40">
        <w:rPr>
          <w:bCs/>
          <w:color w:val="auto"/>
          <w:sz w:val="16"/>
          <w:szCs w:val="16"/>
        </w:rPr>
        <w:t xml:space="preserve"> </w:t>
      </w:r>
      <w:proofErr w:type="gramStart"/>
      <w:r w:rsidRPr="00367E40">
        <w:rPr>
          <w:bCs/>
          <w:color w:val="auto"/>
          <w:sz w:val="16"/>
          <w:szCs w:val="16"/>
        </w:rPr>
        <w:t>получающим</w:t>
      </w:r>
      <w:proofErr w:type="gramEnd"/>
      <w:r w:rsidRPr="00367E40">
        <w:rPr>
          <w:bCs/>
          <w:color w:val="auto"/>
          <w:sz w:val="16"/>
          <w:szCs w:val="16"/>
        </w:rPr>
        <w:t xml:space="preserve"> общее образование и достигшим возраста 14 лет,</w:t>
      </w:r>
    </w:p>
    <w:p w:rsidR="00367E40" w:rsidRPr="00367E40" w:rsidRDefault="00367E40" w:rsidP="00367E40">
      <w:pPr>
        <w:pStyle w:val="Default"/>
        <w:jc w:val="right"/>
        <w:rPr>
          <w:bCs/>
          <w:color w:val="auto"/>
          <w:sz w:val="16"/>
          <w:szCs w:val="16"/>
        </w:rPr>
      </w:pPr>
      <w:r w:rsidRPr="00367E40">
        <w:rPr>
          <w:bCs/>
          <w:color w:val="auto"/>
          <w:sz w:val="16"/>
          <w:szCs w:val="16"/>
        </w:rPr>
        <w:t xml:space="preserve"> с лицом, не достигшим возраста 14 лет в случаях, </w:t>
      </w:r>
    </w:p>
    <w:p w:rsidR="00367E40" w:rsidRPr="00367E40" w:rsidRDefault="00367E40" w:rsidP="00367E40">
      <w:pPr>
        <w:jc w:val="right"/>
        <w:rPr>
          <w:sz w:val="16"/>
          <w:szCs w:val="16"/>
        </w:rPr>
      </w:pPr>
      <w:proofErr w:type="gramStart"/>
      <w:r w:rsidRPr="00367E40">
        <w:rPr>
          <w:bCs/>
          <w:sz w:val="16"/>
          <w:szCs w:val="16"/>
        </w:rPr>
        <w:t>установленных</w:t>
      </w:r>
      <w:proofErr w:type="gramEnd"/>
      <w:r w:rsidRPr="00367E40">
        <w:rPr>
          <w:bCs/>
          <w:sz w:val="16"/>
          <w:szCs w:val="16"/>
        </w:rPr>
        <w:t xml:space="preserve"> законодательством Российской Федерации</w:t>
      </w:r>
    </w:p>
    <w:p w:rsidR="00367E40" w:rsidRPr="00367E40" w:rsidRDefault="00367E40" w:rsidP="00367E40">
      <w:pPr>
        <w:rPr>
          <w:sz w:val="16"/>
          <w:szCs w:val="16"/>
        </w:rPr>
      </w:pPr>
      <w:r w:rsidRPr="00367E40">
        <w:rPr>
          <w:sz w:val="16"/>
          <w:szCs w:val="16"/>
        </w:rPr>
        <w:t>Штамп</w:t>
      </w:r>
    </w:p>
    <w:p w:rsidR="00367E40" w:rsidRPr="00367E40" w:rsidRDefault="00367E40" w:rsidP="00367E40">
      <w:pPr>
        <w:pStyle w:val="af5"/>
        <w:jc w:val="right"/>
        <w:rPr>
          <w:sz w:val="16"/>
          <w:szCs w:val="16"/>
        </w:rPr>
      </w:pPr>
      <w:r w:rsidRPr="00367E40">
        <w:rPr>
          <w:sz w:val="16"/>
          <w:szCs w:val="16"/>
        </w:rPr>
        <w:t>________________________________</w:t>
      </w:r>
    </w:p>
    <w:p w:rsidR="00367E40" w:rsidRPr="00367E40" w:rsidRDefault="00367E40" w:rsidP="00367E40">
      <w:pPr>
        <w:pStyle w:val="af5"/>
        <w:jc w:val="right"/>
        <w:rPr>
          <w:i/>
          <w:sz w:val="16"/>
          <w:szCs w:val="16"/>
        </w:rPr>
      </w:pPr>
      <w:r w:rsidRPr="00367E40">
        <w:rPr>
          <w:i/>
          <w:sz w:val="16"/>
          <w:szCs w:val="16"/>
        </w:rPr>
        <w:t>(фамилия, имя, отчество)</w:t>
      </w:r>
      <w:r w:rsidRPr="00367E40">
        <w:rPr>
          <w:i/>
          <w:sz w:val="16"/>
          <w:szCs w:val="16"/>
        </w:rPr>
        <w:tab/>
      </w:r>
      <w:r w:rsidRPr="00367E40">
        <w:rPr>
          <w:i/>
          <w:sz w:val="16"/>
          <w:szCs w:val="16"/>
        </w:rPr>
        <w:tab/>
      </w:r>
    </w:p>
    <w:p w:rsidR="00367E40" w:rsidRPr="00367E40" w:rsidRDefault="00367E40" w:rsidP="00367E40">
      <w:pPr>
        <w:pStyle w:val="af5"/>
        <w:jc w:val="right"/>
        <w:rPr>
          <w:sz w:val="16"/>
          <w:szCs w:val="16"/>
        </w:rPr>
      </w:pPr>
      <w:r w:rsidRPr="00367E40">
        <w:rPr>
          <w:sz w:val="16"/>
          <w:szCs w:val="16"/>
        </w:rPr>
        <w:t>________________________________</w:t>
      </w:r>
    </w:p>
    <w:p w:rsidR="00367E40" w:rsidRPr="00367E40" w:rsidRDefault="00367E40" w:rsidP="00367E40">
      <w:pPr>
        <w:pStyle w:val="af5"/>
        <w:jc w:val="right"/>
        <w:rPr>
          <w:sz w:val="16"/>
          <w:szCs w:val="16"/>
        </w:rPr>
      </w:pPr>
      <w:r w:rsidRPr="00367E40">
        <w:rPr>
          <w:sz w:val="16"/>
          <w:szCs w:val="16"/>
        </w:rPr>
        <w:t>________________________________</w:t>
      </w:r>
    </w:p>
    <w:p w:rsidR="00367E40" w:rsidRPr="00367E40" w:rsidRDefault="00367E40" w:rsidP="00367E40">
      <w:pPr>
        <w:pStyle w:val="af5"/>
        <w:jc w:val="right"/>
        <w:rPr>
          <w:i/>
          <w:sz w:val="16"/>
          <w:szCs w:val="16"/>
        </w:rPr>
      </w:pPr>
      <w:proofErr w:type="gramStart"/>
      <w:r w:rsidRPr="00367E40">
        <w:rPr>
          <w:i/>
          <w:sz w:val="16"/>
          <w:szCs w:val="16"/>
        </w:rPr>
        <w:t>(адрес места регистрации (жительства)</w:t>
      </w:r>
      <w:r w:rsidRPr="00367E40">
        <w:rPr>
          <w:i/>
          <w:sz w:val="16"/>
          <w:szCs w:val="16"/>
        </w:rPr>
        <w:tab/>
      </w:r>
      <w:r w:rsidRPr="00367E40">
        <w:rPr>
          <w:i/>
          <w:sz w:val="16"/>
          <w:szCs w:val="16"/>
        </w:rPr>
        <w:tab/>
      </w:r>
      <w:proofErr w:type="gramEnd"/>
    </w:p>
    <w:p w:rsidR="00367E40" w:rsidRPr="00367E40" w:rsidRDefault="00367E40" w:rsidP="00367E40">
      <w:pPr>
        <w:pStyle w:val="ConsPlusNormal"/>
        <w:jc w:val="center"/>
        <w:rPr>
          <w:rFonts w:ascii="Times New Roman" w:hAnsi="Times New Roman" w:cs="Times New Roman"/>
          <w:sz w:val="16"/>
          <w:szCs w:val="16"/>
        </w:rPr>
      </w:pPr>
    </w:p>
    <w:p w:rsidR="00367E40" w:rsidRPr="00367E40" w:rsidRDefault="00367E40" w:rsidP="00367E40">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УВЕДОМЛЕНИЕ</w:t>
      </w:r>
    </w:p>
    <w:p w:rsidR="00367E40" w:rsidRPr="00367E40" w:rsidRDefault="00367E40" w:rsidP="00367E40">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об отказе в предоставлении муниципальной  услуги</w:t>
      </w:r>
    </w:p>
    <w:p w:rsidR="00367E40" w:rsidRPr="00367E40" w:rsidRDefault="00367E40" w:rsidP="00367E40">
      <w:pPr>
        <w:pStyle w:val="ConsPlusNormal"/>
        <w:jc w:val="center"/>
        <w:rPr>
          <w:rFonts w:ascii="Times New Roman" w:hAnsi="Times New Roman" w:cs="Times New Roman"/>
          <w:sz w:val="16"/>
          <w:szCs w:val="16"/>
        </w:rPr>
      </w:pP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от _______________________                          № ____________________</w:t>
      </w: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 xml:space="preserve"> __________________________________________________________________</w:t>
      </w:r>
    </w:p>
    <w:p w:rsidR="00367E40" w:rsidRPr="00367E40" w:rsidRDefault="00367E40" w:rsidP="00367E40">
      <w:pPr>
        <w:pStyle w:val="ConsPlusNonformat"/>
        <w:jc w:val="center"/>
        <w:rPr>
          <w:rFonts w:ascii="Times New Roman" w:hAnsi="Times New Roman" w:cs="Times New Roman"/>
          <w:i/>
          <w:sz w:val="16"/>
          <w:szCs w:val="16"/>
        </w:rPr>
      </w:pPr>
      <w:r w:rsidRPr="00367E40">
        <w:rPr>
          <w:rFonts w:ascii="Times New Roman" w:hAnsi="Times New Roman" w:cs="Times New Roman"/>
          <w:i/>
          <w:sz w:val="16"/>
          <w:szCs w:val="16"/>
        </w:rPr>
        <w:t>(наименование органа опеки и попечительства)</w:t>
      </w: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рассмотрено Ваше заявление и принято решение об отказе __________________</w:t>
      </w: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_________________________________________________________________</w:t>
      </w:r>
    </w:p>
    <w:p w:rsidR="00367E40" w:rsidRPr="00367E40" w:rsidRDefault="00367E40" w:rsidP="00367E40">
      <w:pPr>
        <w:pStyle w:val="ConsPlusNonformat"/>
        <w:jc w:val="center"/>
        <w:rPr>
          <w:rFonts w:ascii="Times New Roman" w:hAnsi="Times New Roman" w:cs="Times New Roman"/>
          <w:sz w:val="16"/>
          <w:szCs w:val="16"/>
        </w:rPr>
      </w:pPr>
      <w:r w:rsidRPr="00367E40">
        <w:rPr>
          <w:rFonts w:ascii="Times New Roman" w:hAnsi="Times New Roman" w:cs="Times New Roman"/>
          <w:sz w:val="16"/>
          <w:szCs w:val="16"/>
        </w:rPr>
        <w:t>(наименование государственной услуги)</w:t>
      </w: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________________________________________________________________________________________________________________________________________</w:t>
      </w:r>
    </w:p>
    <w:p w:rsidR="00367E40" w:rsidRPr="00367E40" w:rsidRDefault="00367E40" w:rsidP="00367E40">
      <w:pPr>
        <w:pStyle w:val="ConsPlusNonformat"/>
        <w:jc w:val="center"/>
        <w:rPr>
          <w:rFonts w:ascii="Times New Roman" w:hAnsi="Times New Roman" w:cs="Times New Roman"/>
          <w:sz w:val="16"/>
          <w:szCs w:val="16"/>
        </w:rPr>
      </w:pPr>
      <w:r w:rsidRPr="00367E40">
        <w:rPr>
          <w:rFonts w:ascii="Times New Roman" w:hAnsi="Times New Roman" w:cs="Times New Roman"/>
          <w:i/>
          <w:sz w:val="16"/>
          <w:szCs w:val="16"/>
        </w:rPr>
        <w:t>(причины, послужившие основанием для отказа)</w:t>
      </w:r>
    </w:p>
    <w:p w:rsidR="00367E40" w:rsidRPr="00367E40" w:rsidRDefault="00367E40" w:rsidP="00367E40">
      <w:pPr>
        <w:ind w:firstLine="567"/>
        <w:rPr>
          <w:sz w:val="16"/>
          <w:szCs w:val="16"/>
        </w:rPr>
      </w:pPr>
      <w:r w:rsidRPr="00367E40">
        <w:rPr>
          <w:sz w:val="16"/>
          <w:szCs w:val="16"/>
        </w:rPr>
        <w:t>Решение об отказе в предоставлении  муниципальной услуги может быть обжаловано в установленном законном порядке.</w:t>
      </w: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_____________________ ___________ __________________________</w:t>
      </w:r>
    </w:p>
    <w:p w:rsidR="00367E40" w:rsidRPr="00367E40" w:rsidRDefault="00367E40" w:rsidP="00367E40">
      <w:pPr>
        <w:pStyle w:val="ConsPlusNonformat"/>
        <w:jc w:val="both"/>
        <w:rPr>
          <w:rFonts w:ascii="Times New Roman" w:hAnsi="Times New Roman" w:cs="Times New Roman"/>
          <w:sz w:val="16"/>
          <w:szCs w:val="16"/>
        </w:rPr>
      </w:pPr>
      <w:r w:rsidRPr="00367E40">
        <w:rPr>
          <w:rFonts w:ascii="Times New Roman" w:hAnsi="Times New Roman" w:cs="Times New Roman"/>
          <w:sz w:val="16"/>
          <w:szCs w:val="16"/>
        </w:rPr>
        <w:t xml:space="preserve">     (должность)                      (подпись)             (расшифровка подписи)</w:t>
      </w:r>
    </w:p>
    <w:p w:rsidR="00367E40" w:rsidRPr="00367E40" w:rsidRDefault="00367E40" w:rsidP="00367E40">
      <w:pPr>
        <w:pStyle w:val="ConsPlusNormal"/>
        <w:jc w:val="both"/>
        <w:rPr>
          <w:rFonts w:ascii="Times New Roman" w:hAnsi="Times New Roman" w:cs="Times New Roman"/>
          <w:sz w:val="16"/>
          <w:szCs w:val="16"/>
        </w:rPr>
      </w:pPr>
    </w:p>
    <w:p w:rsidR="00367E40" w:rsidRPr="00367E40" w:rsidRDefault="00367E40" w:rsidP="00367E40">
      <w:pPr>
        <w:jc w:val="center"/>
        <w:rPr>
          <w:sz w:val="16"/>
          <w:szCs w:val="16"/>
        </w:rPr>
      </w:pPr>
    </w:p>
    <w:p w:rsidR="00367E40" w:rsidRPr="00367E40" w:rsidRDefault="00367E40" w:rsidP="00367E40">
      <w:pPr>
        <w:pStyle w:val="Default"/>
        <w:jc w:val="right"/>
        <w:rPr>
          <w:sz w:val="16"/>
          <w:szCs w:val="16"/>
        </w:rPr>
      </w:pPr>
      <w:r w:rsidRPr="00367E40">
        <w:rPr>
          <w:sz w:val="16"/>
          <w:szCs w:val="16"/>
        </w:rPr>
        <w:t xml:space="preserve"> Приложение № 7 </w:t>
      </w:r>
    </w:p>
    <w:p w:rsidR="00367E40" w:rsidRPr="00367E40" w:rsidRDefault="00367E40" w:rsidP="00367E40">
      <w:pPr>
        <w:pStyle w:val="Default"/>
        <w:jc w:val="right"/>
        <w:rPr>
          <w:color w:val="auto"/>
          <w:sz w:val="16"/>
          <w:szCs w:val="16"/>
        </w:rPr>
      </w:pPr>
      <w:r w:rsidRPr="00367E40">
        <w:rPr>
          <w:bCs/>
          <w:color w:val="auto"/>
          <w:sz w:val="16"/>
          <w:szCs w:val="16"/>
        </w:rPr>
        <w:t>к административному регламенту</w:t>
      </w:r>
    </w:p>
    <w:p w:rsidR="00367E40" w:rsidRPr="00367E40" w:rsidRDefault="00367E40" w:rsidP="00367E40">
      <w:pPr>
        <w:pStyle w:val="Default"/>
        <w:jc w:val="right"/>
        <w:rPr>
          <w:bCs/>
          <w:color w:val="auto"/>
          <w:sz w:val="16"/>
          <w:szCs w:val="16"/>
        </w:rPr>
      </w:pPr>
      <w:r w:rsidRPr="00367E40">
        <w:rPr>
          <w:bCs/>
          <w:color w:val="auto"/>
          <w:sz w:val="16"/>
          <w:szCs w:val="16"/>
        </w:rPr>
        <w:t xml:space="preserve">предоставления администрацией Островского </w:t>
      </w:r>
    </w:p>
    <w:p w:rsidR="00367E40" w:rsidRPr="00367E40" w:rsidRDefault="00367E40" w:rsidP="00367E40">
      <w:pPr>
        <w:pStyle w:val="Default"/>
        <w:jc w:val="right"/>
        <w:rPr>
          <w:bCs/>
          <w:color w:val="auto"/>
          <w:sz w:val="16"/>
          <w:szCs w:val="16"/>
        </w:rPr>
      </w:pPr>
      <w:r w:rsidRPr="00367E40">
        <w:rPr>
          <w:bCs/>
          <w:color w:val="auto"/>
          <w:sz w:val="16"/>
          <w:szCs w:val="16"/>
        </w:rPr>
        <w:t xml:space="preserve">муниципального района </w:t>
      </w:r>
      <w:proofErr w:type="gramStart"/>
      <w:r w:rsidRPr="00367E40">
        <w:rPr>
          <w:bCs/>
          <w:color w:val="auto"/>
          <w:sz w:val="16"/>
          <w:szCs w:val="16"/>
        </w:rPr>
        <w:t>муниципальной</w:t>
      </w:r>
      <w:proofErr w:type="gramEnd"/>
    </w:p>
    <w:p w:rsidR="00367E40" w:rsidRPr="00367E40" w:rsidRDefault="00367E40" w:rsidP="00367E40">
      <w:pPr>
        <w:pStyle w:val="Default"/>
        <w:jc w:val="right"/>
        <w:rPr>
          <w:bCs/>
          <w:color w:val="auto"/>
          <w:sz w:val="16"/>
          <w:szCs w:val="16"/>
        </w:rPr>
      </w:pPr>
      <w:r w:rsidRPr="00367E40">
        <w:rPr>
          <w:bCs/>
          <w:color w:val="auto"/>
          <w:sz w:val="16"/>
          <w:szCs w:val="16"/>
        </w:rPr>
        <w:t xml:space="preserve"> услуги по выдаче разрешения на заключение</w:t>
      </w:r>
    </w:p>
    <w:p w:rsidR="00367E40" w:rsidRPr="00367E40" w:rsidRDefault="00367E40" w:rsidP="00367E40">
      <w:pPr>
        <w:pStyle w:val="Default"/>
        <w:jc w:val="right"/>
        <w:rPr>
          <w:bCs/>
          <w:color w:val="auto"/>
          <w:sz w:val="16"/>
          <w:szCs w:val="16"/>
        </w:rPr>
      </w:pPr>
      <w:r w:rsidRPr="00367E40">
        <w:rPr>
          <w:bCs/>
          <w:color w:val="auto"/>
          <w:sz w:val="16"/>
          <w:szCs w:val="16"/>
        </w:rPr>
        <w:t xml:space="preserve"> трудового договора с лицом, получившим либо</w:t>
      </w:r>
    </w:p>
    <w:p w:rsidR="00367E40" w:rsidRPr="00367E40" w:rsidRDefault="00367E40" w:rsidP="00367E40">
      <w:pPr>
        <w:pStyle w:val="Default"/>
        <w:jc w:val="right"/>
        <w:rPr>
          <w:bCs/>
          <w:color w:val="auto"/>
          <w:sz w:val="16"/>
          <w:szCs w:val="16"/>
        </w:rPr>
      </w:pPr>
      <w:r w:rsidRPr="00367E40">
        <w:rPr>
          <w:bCs/>
          <w:color w:val="auto"/>
          <w:sz w:val="16"/>
          <w:szCs w:val="16"/>
        </w:rPr>
        <w:t xml:space="preserve"> </w:t>
      </w:r>
      <w:proofErr w:type="gramStart"/>
      <w:r w:rsidRPr="00367E40">
        <w:rPr>
          <w:bCs/>
          <w:color w:val="auto"/>
          <w:sz w:val="16"/>
          <w:szCs w:val="16"/>
        </w:rPr>
        <w:t>получающим</w:t>
      </w:r>
      <w:proofErr w:type="gramEnd"/>
      <w:r w:rsidRPr="00367E40">
        <w:rPr>
          <w:bCs/>
          <w:color w:val="auto"/>
          <w:sz w:val="16"/>
          <w:szCs w:val="16"/>
        </w:rPr>
        <w:t xml:space="preserve"> общее образование и достигшим возраста 14 лет,</w:t>
      </w:r>
    </w:p>
    <w:p w:rsidR="00367E40" w:rsidRPr="00367E40" w:rsidRDefault="00367E40" w:rsidP="00367E40">
      <w:pPr>
        <w:pStyle w:val="Default"/>
        <w:jc w:val="right"/>
        <w:rPr>
          <w:bCs/>
          <w:color w:val="auto"/>
          <w:sz w:val="16"/>
          <w:szCs w:val="16"/>
        </w:rPr>
      </w:pPr>
      <w:r w:rsidRPr="00367E40">
        <w:rPr>
          <w:bCs/>
          <w:color w:val="auto"/>
          <w:sz w:val="16"/>
          <w:szCs w:val="16"/>
        </w:rPr>
        <w:t xml:space="preserve"> с лицом, не достигшим возраста 14 лет в случаях, </w:t>
      </w:r>
    </w:p>
    <w:p w:rsidR="00367E40" w:rsidRPr="00367E40" w:rsidRDefault="00367E40" w:rsidP="00367E40">
      <w:pPr>
        <w:jc w:val="right"/>
        <w:rPr>
          <w:bCs/>
          <w:sz w:val="16"/>
          <w:szCs w:val="16"/>
        </w:rPr>
      </w:pPr>
      <w:proofErr w:type="gramStart"/>
      <w:r w:rsidRPr="00367E40">
        <w:rPr>
          <w:bCs/>
          <w:sz w:val="16"/>
          <w:szCs w:val="16"/>
        </w:rPr>
        <w:t>установленных</w:t>
      </w:r>
      <w:proofErr w:type="gramEnd"/>
      <w:r w:rsidRPr="00367E40">
        <w:rPr>
          <w:bCs/>
          <w:sz w:val="16"/>
          <w:szCs w:val="16"/>
        </w:rPr>
        <w:t xml:space="preserve"> законодательством Российской Федерации</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Утверждаю</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_____________________</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(Ф.И.О., должность)</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___________________</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(подпись)</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М.П.</w:t>
      </w:r>
    </w:p>
    <w:p w:rsidR="00367E40" w:rsidRPr="00367E40" w:rsidRDefault="00367E40" w:rsidP="00367E40">
      <w:pPr>
        <w:pStyle w:val="ConsPlusNormal"/>
        <w:jc w:val="right"/>
        <w:rPr>
          <w:rFonts w:ascii="Times New Roman" w:hAnsi="Times New Roman" w:cs="Times New Roman"/>
          <w:sz w:val="16"/>
          <w:szCs w:val="16"/>
        </w:rPr>
      </w:pPr>
      <w:r w:rsidRPr="00367E40">
        <w:rPr>
          <w:rFonts w:ascii="Times New Roman" w:hAnsi="Times New Roman" w:cs="Times New Roman"/>
          <w:sz w:val="16"/>
          <w:szCs w:val="16"/>
        </w:rPr>
        <w:t>«__» _________ 20__ г.</w:t>
      </w:r>
    </w:p>
    <w:p w:rsidR="00367E40" w:rsidRPr="00367E40" w:rsidRDefault="00367E40" w:rsidP="00367E40">
      <w:pPr>
        <w:pStyle w:val="ConsPlusNormal"/>
        <w:jc w:val="both"/>
        <w:rPr>
          <w:rFonts w:ascii="Times New Roman" w:hAnsi="Times New Roman" w:cs="Times New Roman"/>
          <w:sz w:val="16"/>
          <w:szCs w:val="16"/>
        </w:rPr>
      </w:pPr>
    </w:p>
    <w:p w:rsidR="00367E40" w:rsidRPr="00367E40" w:rsidRDefault="00367E40" w:rsidP="00367E40">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Журнал учета</w:t>
      </w:r>
    </w:p>
    <w:p w:rsidR="00367E40" w:rsidRPr="00367E40" w:rsidRDefault="00367E40" w:rsidP="00367E40">
      <w:pPr>
        <w:ind w:firstLine="540"/>
        <w:jc w:val="center"/>
        <w:rPr>
          <w:sz w:val="16"/>
          <w:szCs w:val="16"/>
        </w:rPr>
      </w:pPr>
      <w:r w:rsidRPr="00367E40">
        <w:rPr>
          <w:sz w:val="16"/>
          <w:szCs w:val="16"/>
        </w:rPr>
        <w:t>выдачи нормативных актов о предоставлении муниципальной услуги</w:t>
      </w:r>
    </w:p>
    <w:p w:rsidR="00367E40" w:rsidRPr="00367E40" w:rsidRDefault="00367E40" w:rsidP="00367E40">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134"/>
        <w:gridCol w:w="1080"/>
        <w:gridCol w:w="1591"/>
        <w:gridCol w:w="1843"/>
        <w:gridCol w:w="1559"/>
        <w:gridCol w:w="2126"/>
      </w:tblGrid>
      <w:tr w:rsidR="00367E40" w:rsidRPr="00367E40" w:rsidTr="00B045F1">
        <w:tc>
          <w:tcPr>
            <w:tcW w:w="510"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 xml:space="preserve">№ </w:t>
            </w:r>
            <w:proofErr w:type="spellStart"/>
            <w:proofErr w:type="gramStart"/>
            <w:r w:rsidRPr="00367E40">
              <w:rPr>
                <w:rFonts w:ascii="Times New Roman" w:hAnsi="Times New Roman" w:cs="Times New Roman"/>
                <w:sz w:val="16"/>
                <w:szCs w:val="16"/>
              </w:rPr>
              <w:t>п</w:t>
            </w:r>
            <w:proofErr w:type="spellEnd"/>
            <w:proofErr w:type="gramEnd"/>
            <w:r w:rsidRPr="00367E40">
              <w:rPr>
                <w:rFonts w:ascii="Times New Roman" w:hAnsi="Times New Roman" w:cs="Times New Roman"/>
                <w:sz w:val="16"/>
                <w:szCs w:val="16"/>
              </w:rPr>
              <w:t>/</w:t>
            </w:r>
            <w:proofErr w:type="spellStart"/>
            <w:r w:rsidRPr="00367E40">
              <w:rPr>
                <w:rFonts w:ascii="Times New Roman" w:hAnsi="Times New Roman" w:cs="Times New Roman"/>
                <w:sz w:val="16"/>
                <w:szCs w:val="16"/>
              </w:rPr>
              <w:t>п</w:t>
            </w:r>
            <w:proofErr w:type="spellEnd"/>
          </w:p>
        </w:tc>
        <w:tc>
          <w:tcPr>
            <w:tcW w:w="1134"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Фамилия, имя, отчество</w:t>
            </w:r>
          </w:p>
        </w:tc>
        <w:tc>
          <w:tcPr>
            <w:tcW w:w="1080"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Место жительства</w:t>
            </w:r>
          </w:p>
        </w:tc>
        <w:tc>
          <w:tcPr>
            <w:tcW w:w="1591"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Паспортные реквизиты</w:t>
            </w:r>
          </w:p>
        </w:tc>
        <w:tc>
          <w:tcPr>
            <w:tcW w:w="1843"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Реквизиты документа, принятого органом опеки и попечительства</w:t>
            </w:r>
          </w:p>
        </w:tc>
        <w:tc>
          <w:tcPr>
            <w:tcW w:w="1559"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Личная подпись, дата</w:t>
            </w:r>
          </w:p>
        </w:tc>
        <w:tc>
          <w:tcPr>
            <w:tcW w:w="2126"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Примечание</w:t>
            </w:r>
          </w:p>
        </w:tc>
      </w:tr>
      <w:tr w:rsidR="00367E40" w:rsidRPr="00367E40" w:rsidTr="00B045F1">
        <w:tc>
          <w:tcPr>
            <w:tcW w:w="510"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1</w:t>
            </w:r>
          </w:p>
        </w:tc>
        <w:tc>
          <w:tcPr>
            <w:tcW w:w="1134"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2</w:t>
            </w:r>
          </w:p>
        </w:tc>
        <w:tc>
          <w:tcPr>
            <w:tcW w:w="1080"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3</w:t>
            </w:r>
          </w:p>
        </w:tc>
        <w:tc>
          <w:tcPr>
            <w:tcW w:w="1591"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4</w:t>
            </w:r>
          </w:p>
        </w:tc>
        <w:tc>
          <w:tcPr>
            <w:tcW w:w="1843"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5</w:t>
            </w:r>
          </w:p>
        </w:tc>
        <w:tc>
          <w:tcPr>
            <w:tcW w:w="1559"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7</w:t>
            </w:r>
          </w:p>
        </w:tc>
        <w:tc>
          <w:tcPr>
            <w:tcW w:w="2126" w:type="dxa"/>
          </w:tcPr>
          <w:p w:rsidR="00367E40" w:rsidRPr="00367E40" w:rsidRDefault="00367E40" w:rsidP="00B045F1">
            <w:pPr>
              <w:pStyle w:val="ConsPlusNormal"/>
              <w:jc w:val="center"/>
              <w:rPr>
                <w:rFonts w:ascii="Times New Roman" w:hAnsi="Times New Roman" w:cs="Times New Roman"/>
                <w:sz w:val="16"/>
                <w:szCs w:val="16"/>
              </w:rPr>
            </w:pPr>
            <w:r w:rsidRPr="00367E40">
              <w:rPr>
                <w:rFonts w:ascii="Times New Roman" w:hAnsi="Times New Roman" w:cs="Times New Roman"/>
                <w:sz w:val="16"/>
                <w:szCs w:val="16"/>
              </w:rPr>
              <w:t>8</w:t>
            </w:r>
          </w:p>
        </w:tc>
      </w:tr>
      <w:tr w:rsidR="00367E40" w:rsidRPr="00367E40" w:rsidTr="00B045F1">
        <w:tc>
          <w:tcPr>
            <w:tcW w:w="510" w:type="dxa"/>
          </w:tcPr>
          <w:p w:rsidR="00367E40" w:rsidRPr="00367E40" w:rsidRDefault="00367E40" w:rsidP="00B045F1">
            <w:pPr>
              <w:pStyle w:val="ConsPlusNormal"/>
              <w:jc w:val="center"/>
              <w:rPr>
                <w:rFonts w:ascii="Times New Roman" w:hAnsi="Times New Roman" w:cs="Times New Roman"/>
                <w:sz w:val="16"/>
                <w:szCs w:val="16"/>
              </w:rPr>
            </w:pPr>
          </w:p>
        </w:tc>
        <w:tc>
          <w:tcPr>
            <w:tcW w:w="1134" w:type="dxa"/>
          </w:tcPr>
          <w:p w:rsidR="00367E40" w:rsidRPr="00367E40" w:rsidRDefault="00367E40" w:rsidP="00B045F1">
            <w:pPr>
              <w:pStyle w:val="ConsPlusNormal"/>
              <w:jc w:val="center"/>
              <w:rPr>
                <w:rFonts w:ascii="Times New Roman" w:hAnsi="Times New Roman" w:cs="Times New Roman"/>
                <w:sz w:val="16"/>
                <w:szCs w:val="16"/>
              </w:rPr>
            </w:pPr>
          </w:p>
        </w:tc>
        <w:tc>
          <w:tcPr>
            <w:tcW w:w="1080" w:type="dxa"/>
          </w:tcPr>
          <w:p w:rsidR="00367E40" w:rsidRPr="00367E40" w:rsidRDefault="00367E40" w:rsidP="00B045F1">
            <w:pPr>
              <w:pStyle w:val="ConsPlusNormal"/>
              <w:jc w:val="center"/>
              <w:rPr>
                <w:rFonts w:ascii="Times New Roman" w:hAnsi="Times New Roman" w:cs="Times New Roman"/>
                <w:sz w:val="16"/>
                <w:szCs w:val="16"/>
              </w:rPr>
            </w:pPr>
          </w:p>
        </w:tc>
        <w:tc>
          <w:tcPr>
            <w:tcW w:w="1591" w:type="dxa"/>
          </w:tcPr>
          <w:p w:rsidR="00367E40" w:rsidRPr="00367E40" w:rsidRDefault="00367E40" w:rsidP="00B045F1">
            <w:pPr>
              <w:pStyle w:val="ConsPlusNormal"/>
              <w:jc w:val="center"/>
              <w:rPr>
                <w:rFonts w:ascii="Times New Roman" w:hAnsi="Times New Roman" w:cs="Times New Roman"/>
                <w:sz w:val="16"/>
                <w:szCs w:val="16"/>
              </w:rPr>
            </w:pPr>
          </w:p>
        </w:tc>
        <w:tc>
          <w:tcPr>
            <w:tcW w:w="1843" w:type="dxa"/>
          </w:tcPr>
          <w:p w:rsidR="00367E40" w:rsidRPr="00367E40" w:rsidRDefault="00367E40" w:rsidP="00B045F1">
            <w:pPr>
              <w:pStyle w:val="ConsPlusNormal"/>
              <w:jc w:val="center"/>
              <w:rPr>
                <w:rFonts w:ascii="Times New Roman" w:hAnsi="Times New Roman" w:cs="Times New Roman"/>
                <w:sz w:val="16"/>
                <w:szCs w:val="16"/>
              </w:rPr>
            </w:pPr>
          </w:p>
        </w:tc>
        <w:tc>
          <w:tcPr>
            <w:tcW w:w="1559" w:type="dxa"/>
          </w:tcPr>
          <w:p w:rsidR="00367E40" w:rsidRPr="00367E40" w:rsidRDefault="00367E40" w:rsidP="00B045F1">
            <w:pPr>
              <w:pStyle w:val="ConsPlusNormal"/>
              <w:jc w:val="center"/>
              <w:rPr>
                <w:rFonts w:ascii="Times New Roman" w:hAnsi="Times New Roman" w:cs="Times New Roman"/>
                <w:sz w:val="16"/>
                <w:szCs w:val="16"/>
              </w:rPr>
            </w:pPr>
          </w:p>
        </w:tc>
        <w:tc>
          <w:tcPr>
            <w:tcW w:w="2126" w:type="dxa"/>
          </w:tcPr>
          <w:p w:rsidR="00367E40" w:rsidRPr="00367E40" w:rsidRDefault="00367E40" w:rsidP="00B045F1">
            <w:pPr>
              <w:pStyle w:val="ConsPlusNormal"/>
              <w:jc w:val="center"/>
              <w:rPr>
                <w:rFonts w:ascii="Times New Roman" w:hAnsi="Times New Roman" w:cs="Times New Roman"/>
                <w:sz w:val="16"/>
                <w:szCs w:val="16"/>
              </w:rPr>
            </w:pPr>
          </w:p>
        </w:tc>
      </w:tr>
    </w:tbl>
    <w:p w:rsidR="00367E40" w:rsidRPr="00367E40" w:rsidRDefault="00367E40" w:rsidP="00367E40">
      <w:pPr>
        <w:pStyle w:val="ConsPlusNormal"/>
        <w:jc w:val="both"/>
        <w:rPr>
          <w:rFonts w:ascii="Times New Roman" w:hAnsi="Times New Roman" w:cs="Times New Roman"/>
          <w:sz w:val="16"/>
          <w:szCs w:val="16"/>
        </w:rPr>
      </w:pPr>
    </w:p>
    <w:p w:rsidR="00367E40" w:rsidRDefault="00367E40" w:rsidP="00367E40">
      <w:pPr>
        <w:ind w:firstLine="709"/>
        <w:jc w:val="center"/>
        <w:rPr>
          <w:sz w:val="16"/>
          <w:szCs w:val="16"/>
        </w:rPr>
      </w:pPr>
      <w:r w:rsidRPr="006D2594">
        <w:rPr>
          <w:sz w:val="16"/>
          <w:szCs w:val="16"/>
        </w:rPr>
        <w:lastRenderedPageBreak/>
        <w:t>*      *      *      *      *      *      *</w:t>
      </w:r>
    </w:p>
    <w:p w:rsidR="004E2F4D" w:rsidRDefault="004E2F4D">
      <w:pPr>
        <w:jc w:val="both"/>
        <w:rPr>
          <w:sz w:val="16"/>
          <w:szCs w:val="16"/>
        </w:rPr>
      </w:pPr>
    </w:p>
    <w:p w:rsidR="00367E40" w:rsidRDefault="00367E40">
      <w:pPr>
        <w:jc w:val="both"/>
        <w:rPr>
          <w:sz w:val="16"/>
          <w:szCs w:val="16"/>
        </w:rPr>
      </w:pPr>
    </w:p>
    <w:p w:rsidR="00B045F1" w:rsidRPr="00B045F1" w:rsidRDefault="00B045F1" w:rsidP="00B045F1">
      <w:pPr>
        <w:jc w:val="center"/>
        <w:rPr>
          <w:sz w:val="16"/>
          <w:szCs w:val="16"/>
        </w:rPr>
      </w:pPr>
      <w:r w:rsidRPr="00B045F1">
        <w:rPr>
          <w:noProof/>
          <w:sz w:val="16"/>
          <w:szCs w:val="16"/>
        </w:rPr>
        <w:drawing>
          <wp:inline distT="0" distB="0" distL="0" distR="0">
            <wp:extent cx="382772" cy="29616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srcRect/>
                    <a:stretch>
                      <a:fillRect/>
                    </a:stretch>
                  </pic:blipFill>
                  <pic:spPr bwMode="auto">
                    <a:xfrm>
                      <a:off x="0" y="0"/>
                      <a:ext cx="386291" cy="298883"/>
                    </a:xfrm>
                    <a:prstGeom prst="rect">
                      <a:avLst/>
                    </a:prstGeom>
                    <a:solidFill>
                      <a:srgbClr val="FFFFFF"/>
                    </a:solidFill>
                    <a:ln w="9525">
                      <a:noFill/>
                      <a:miter lim="800000"/>
                      <a:headEnd/>
                      <a:tailEnd/>
                    </a:ln>
                  </pic:spPr>
                </pic:pic>
              </a:graphicData>
            </a:graphic>
          </wp:inline>
        </w:drawing>
      </w:r>
    </w:p>
    <w:p w:rsidR="00B045F1" w:rsidRPr="00B045F1" w:rsidRDefault="00B045F1" w:rsidP="00B045F1">
      <w:pPr>
        <w:pStyle w:val="1"/>
        <w:jc w:val="center"/>
        <w:rPr>
          <w:b/>
          <w:bCs/>
          <w:sz w:val="16"/>
          <w:szCs w:val="16"/>
        </w:rPr>
      </w:pPr>
    </w:p>
    <w:p w:rsidR="00B045F1" w:rsidRPr="00B045F1" w:rsidRDefault="00B045F1" w:rsidP="00B045F1">
      <w:pPr>
        <w:pStyle w:val="1"/>
        <w:jc w:val="center"/>
        <w:rPr>
          <w:b/>
          <w:bCs/>
          <w:sz w:val="16"/>
          <w:szCs w:val="16"/>
        </w:rPr>
      </w:pPr>
      <w:r w:rsidRPr="00B045F1">
        <w:rPr>
          <w:b/>
          <w:bCs/>
          <w:sz w:val="16"/>
          <w:szCs w:val="16"/>
        </w:rPr>
        <w:t>ПОСТАНОВЛЕНИЕ</w:t>
      </w:r>
    </w:p>
    <w:p w:rsidR="00B045F1" w:rsidRPr="00B045F1" w:rsidRDefault="00B045F1" w:rsidP="00B045F1">
      <w:pPr>
        <w:jc w:val="center"/>
        <w:rPr>
          <w:sz w:val="16"/>
          <w:szCs w:val="16"/>
        </w:rPr>
      </w:pPr>
    </w:p>
    <w:p w:rsidR="00B045F1" w:rsidRPr="00B045F1" w:rsidRDefault="00B045F1" w:rsidP="00B045F1">
      <w:pPr>
        <w:jc w:val="center"/>
        <w:rPr>
          <w:sz w:val="16"/>
          <w:szCs w:val="16"/>
        </w:rPr>
      </w:pPr>
      <w:r w:rsidRPr="00B045F1">
        <w:rPr>
          <w:sz w:val="16"/>
          <w:szCs w:val="16"/>
        </w:rPr>
        <w:t>АДМИНИСТРАЦИЯ ОСТРОВСКОГО  МУНИЦИПАЛЬНОГО РАЙОНА</w:t>
      </w:r>
    </w:p>
    <w:p w:rsidR="00B045F1" w:rsidRPr="00B045F1" w:rsidRDefault="00B045F1" w:rsidP="00B045F1">
      <w:pPr>
        <w:jc w:val="center"/>
        <w:rPr>
          <w:sz w:val="16"/>
          <w:szCs w:val="16"/>
        </w:rPr>
      </w:pPr>
      <w:r w:rsidRPr="00B045F1">
        <w:rPr>
          <w:sz w:val="16"/>
          <w:szCs w:val="16"/>
        </w:rPr>
        <w:t>КОСТРОМСКОЙ ОБЛАСТИ</w:t>
      </w:r>
    </w:p>
    <w:p w:rsidR="00B045F1" w:rsidRPr="00B045F1" w:rsidRDefault="00B045F1" w:rsidP="00B045F1">
      <w:pPr>
        <w:jc w:val="center"/>
        <w:rPr>
          <w:sz w:val="16"/>
          <w:szCs w:val="16"/>
        </w:rPr>
      </w:pPr>
    </w:p>
    <w:p w:rsidR="00B045F1" w:rsidRPr="00B045F1" w:rsidRDefault="00B045F1" w:rsidP="00B045F1">
      <w:pPr>
        <w:rPr>
          <w:sz w:val="16"/>
          <w:szCs w:val="16"/>
        </w:rPr>
      </w:pPr>
      <w:r w:rsidRPr="00B045F1">
        <w:rPr>
          <w:sz w:val="16"/>
          <w:szCs w:val="16"/>
        </w:rPr>
        <w:t xml:space="preserve">от «20  »        11      2018  г.    №    753                                                               п. </w:t>
      </w:r>
      <w:proofErr w:type="gramStart"/>
      <w:r w:rsidRPr="00B045F1">
        <w:rPr>
          <w:sz w:val="16"/>
          <w:szCs w:val="16"/>
        </w:rPr>
        <w:t>Островское</w:t>
      </w:r>
      <w:proofErr w:type="gramEnd"/>
      <w:r w:rsidRPr="00B045F1">
        <w:rPr>
          <w:sz w:val="16"/>
          <w:szCs w:val="16"/>
        </w:rPr>
        <w:t xml:space="preserve">                            </w:t>
      </w:r>
    </w:p>
    <w:p w:rsidR="00B045F1" w:rsidRPr="00B045F1" w:rsidRDefault="00B045F1" w:rsidP="00B045F1">
      <w:pPr>
        <w:rPr>
          <w:sz w:val="16"/>
          <w:szCs w:val="16"/>
        </w:rPr>
      </w:pPr>
    </w:p>
    <w:p w:rsidR="00B045F1" w:rsidRPr="00B045F1" w:rsidRDefault="00B045F1" w:rsidP="00B045F1">
      <w:pPr>
        <w:pStyle w:val="Default"/>
        <w:jc w:val="center"/>
        <w:rPr>
          <w:color w:val="auto"/>
          <w:sz w:val="16"/>
          <w:szCs w:val="16"/>
        </w:rPr>
      </w:pPr>
      <w:r w:rsidRPr="00B045F1">
        <w:rPr>
          <w:bCs/>
          <w:color w:val="auto"/>
          <w:sz w:val="16"/>
          <w:szCs w:val="16"/>
        </w:rPr>
        <w:t>Об утверждении административного регламента</w:t>
      </w:r>
    </w:p>
    <w:p w:rsidR="00B045F1" w:rsidRPr="00B045F1" w:rsidRDefault="00B045F1" w:rsidP="00B045F1">
      <w:pPr>
        <w:pStyle w:val="ConsPlusTitle"/>
        <w:jc w:val="center"/>
        <w:rPr>
          <w:rFonts w:ascii="Times New Roman" w:hAnsi="Times New Roman" w:cs="Times New Roman"/>
          <w:b w:val="0"/>
          <w:sz w:val="16"/>
          <w:szCs w:val="16"/>
        </w:rPr>
      </w:pPr>
      <w:proofErr w:type="gramStart"/>
      <w:r w:rsidRPr="00B045F1">
        <w:rPr>
          <w:rFonts w:ascii="Times New Roman" w:hAnsi="Times New Roman" w:cs="Times New Roman"/>
          <w:b w:val="0"/>
          <w:sz w:val="16"/>
          <w:szCs w:val="16"/>
        </w:rPr>
        <w:t>предоставления администрацией Островского муниципального района муниципальной услуги по выдаче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 влекущих отказ от принадлежащих подопечному или ребенку прав, раздел</w:t>
      </w:r>
      <w:proofErr w:type="gramEnd"/>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его имущества или выдел из него долей, а также любых других сделок,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 за исключением случаев, когда такое разрешение не требуется</w:t>
      </w:r>
      <w:proofErr w:type="gramEnd"/>
    </w:p>
    <w:p w:rsidR="00B045F1" w:rsidRPr="00B045F1" w:rsidRDefault="00B045F1" w:rsidP="00B045F1">
      <w:pPr>
        <w:pStyle w:val="ConsPlusNormal"/>
        <w:jc w:val="both"/>
        <w:rPr>
          <w:rFonts w:ascii="Times New Roman" w:hAnsi="Times New Roman" w:cs="Times New Roman"/>
          <w:sz w:val="16"/>
          <w:szCs w:val="16"/>
        </w:rPr>
      </w:pPr>
    </w:p>
    <w:p w:rsidR="00B045F1" w:rsidRPr="00B045F1" w:rsidRDefault="00B045F1" w:rsidP="00B045F1">
      <w:pPr>
        <w:pStyle w:val="Default"/>
        <w:jc w:val="center"/>
        <w:rPr>
          <w:sz w:val="16"/>
          <w:szCs w:val="16"/>
        </w:rPr>
      </w:pPr>
    </w:p>
    <w:p w:rsidR="00B045F1" w:rsidRPr="00B045F1" w:rsidRDefault="00B045F1" w:rsidP="00B045F1">
      <w:pPr>
        <w:ind w:firstLine="708"/>
        <w:rPr>
          <w:sz w:val="16"/>
          <w:szCs w:val="16"/>
        </w:rPr>
      </w:pPr>
      <w:r w:rsidRPr="00B045F1">
        <w:rPr>
          <w:color w:val="000000"/>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w:t>
      </w:r>
      <w:r w:rsidRPr="00B045F1">
        <w:rPr>
          <w:sz w:val="16"/>
          <w:szCs w:val="16"/>
        </w:rPr>
        <w:t xml:space="preserve">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
    <w:p w:rsidR="00B045F1" w:rsidRPr="00B045F1" w:rsidRDefault="00B045F1" w:rsidP="00B045F1">
      <w:pPr>
        <w:ind w:firstLine="708"/>
        <w:rPr>
          <w:sz w:val="16"/>
          <w:szCs w:val="16"/>
        </w:rPr>
      </w:pPr>
    </w:p>
    <w:p w:rsidR="00B045F1" w:rsidRPr="00B045F1" w:rsidRDefault="00B045F1" w:rsidP="00B045F1">
      <w:pPr>
        <w:pStyle w:val="ConsPlusTitle"/>
        <w:jc w:val="both"/>
        <w:rPr>
          <w:rFonts w:ascii="Times New Roman" w:hAnsi="Times New Roman" w:cs="Times New Roman"/>
          <w:b w:val="0"/>
          <w:sz w:val="16"/>
          <w:szCs w:val="16"/>
        </w:rPr>
      </w:pPr>
      <w:r w:rsidRPr="00B045F1">
        <w:rPr>
          <w:rFonts w:ascii="Times New Roman" w:hAnsi="Times New Roman" w:cs="Times New Roman"/>
          <w:b w:val="0"/>
          <w:color w:val="000000"/>
          <w:sz w:val="16"/>
          <w:szCs w:val="16"/>
        </w:rPr>
        <w:t xml:space="preserve">1. </w:t>
      </w:r>
      <w:proofErr w:type="gramStart"/>
      <w:r w:rsidRPr="00B045F1">
        <w:rPr>
          <w:rFonts w:ascii="Times New Roman" w:hAnsi="Times New Roman" w:cs="Times New Roman"/>
          <w:b w:val="0"/>
          <w:color w:val="000000"/>
          <w:sz w:val="16"/>
          <w:szCs w:val="16"/>
        </w:rPr>
        <w:t xml:space="preserve">Утвердить прилагаемый административный регламент </w:t>
      </w:r>
      <w:r w:rsidRPr="00B045F1">
        <w:rPr>
          <w:rFonts w:ascii="Times New Roman" w:hAnsi="Times New Roman" w:cs="Times New Roman"/>
          <w:b w:val="0"/>
          <w:sz w:val="16"/>
          <w:szCs w:val="16"/>
        </w:rPr>
        <w:t>выдаче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 влекущих отказ от принадлежащих подопечному или ребенку прав, раздел его имущества или выдел</w:t>
      </w:r>
      <w:proofErr w:type="gramEnd"/>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из него долей, а также любых других сделок,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 за исключением случаев, когда такое разрешение не требуется</w:t>
      </w:r>
      <w:r w:rsidRPr="00B045F1">
        <w:rPr>
          <w:rFonts w:ascii="Times New Roman" w:hAnsi="Times New Roman" w:cs="Times New Roman"/>
          <w:b w:val="0"/>
          <w:bCs/>
          <w:sz w:val="16"/>
          <w:szCs w:val="16"/>
        </w:rPr>
        <w:t>.</w:t>
      </w:r>
      <w:proofErr w:type="gramEnd"/>
    </w:p>
    <w:p w:rsidR="00B045F1" w:rsidRPr="00B045F1" w:rsidRDefault="00B045F1" w:rsidP="00B045F1">
      <w:pPr>
        <w:rPr>
          <w:sz w:val="16"/>
          <w:szCs w:val="16"/>
        </w:rPr>
      </w:pPr>
      <w:r w:rsidRPr="00B045F1">
        <w:rPr>
          <w:sz w:val="16"/>
          <w:szCs w:val="16"/>
        </w:rPr>
        <w:t xml:space="preserve">2. </w:t>
      </w:r>
      <w:proofErr w:type="gramStart"/>
      <w:r w:rsidRPr="00B045F1">
        <w:rPr>
          <w:sz w:val="16"/>
          <w:szCs w:val="16"/>
        </w:rPr>
        <w:t>Контроль за</w:t>
      </w:r>
      <w:proofErr w:type="gramEnd"/>
      <w:r w:rsidRPr="00B045F1">
        <w:rPr>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Баранову О.А.</w:t>
      </w:r>
    </w:p>
    <w:p w:rsidR="00B045F1" w:rsidRPr="00B045F1" w:rsidRDefault="00B045F1" w:rsidP="00B045F1">
      <w:pPr>
        <w:pStyle w:val="2f3"/>
        <w:spacing w:after="0" w:line="240" w:lineRule="auto"/>
        <w:ind w:left="0"/>
        <w:jc w:val="both"/>
        <w:rPr>
          <w:rFonts w:ascii="Times New Roman" w:hAnsi="Times New Roman"/>
          <w:sz w:val="16"/>
          <w:szCs w:val="16"/>
        </w:rPr>
      </w:pPr>
      <w:r w:rsidRPr="00B045F1">
        <w:rPr>
          <w:rFonts w:ascii="Times New Roman" w:hAnsi="Times New Roman"/>
          <w:color w:val="000000"/>
          <w:sz w:val="16"/>
          <w:szCs w:val="16"/>
        </w:rPr>
        <w:t>3.  Н</w:t>
      </w:r>
      <w:r w:rsidRPr="00B045F1">
        <w:rPr>
          <w:rFonts w:ascii="Times New Roman" w:hAnsi="Times New Roman"/>
          <w:sz w:val="16"/>
          <w:szCs w:val="16"/>
        </w:rPr>
        <w:t>астоящее постановление вступает в силу  с момента его подписания.</w:t>
      </w: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ind w:hanging="540"/>
        <w:rPr>
          <w:sz w:val="16"/>
          <w:szCs w:val="16"/>
        </w:rPr>
      </w:pPr>
      <w:r w:rsidRPr="00B045F1">
        <w:rPr>
          <w:sz w:val="16"/>
          <w:szCs w:val="16"/>
        </w:rPr>
        <w:t>Глава Островского муниципального района                                                      Г.А.Полякова</w:t>
      </w:r>
    </w:p>
    <w:p w:rsidR="00B045F1" w:rsidRPr="00B045F1" w:rsidRDefault="00B045F1" w:rsidP="00B045F1">
      <w:pPr>
        <w:pStyle w:val="ConsPlusTitle"/>
        <w:rPr>
          <w:rFonts w:ascii="Times New Roman" w:hAnsi="Times New Roman" w:cs="Times New Roman"/>
          <w:b w:val="0"/>
          <w:color w:val="000000"/>
          <w:sz w:val="16"/>
          <w:szCs w:val="16"/>
        </w:rPr>
      </w:pPr>
    </w:p>
    <w:p w:rsidR="00B045F1" w:rsidRPr="00B045F1" w:rsidRDefault="00B045F1" w:rsidP="00B045F1">
      <w:pPr>
        <w:pStyle w:val="ConsPlusTitle"/>
        <w:jc w:val="right"/>
        <w:rPr>
          <w:rFonts w:ascii="Times New Roman" w:hAnsi="Times New Roman" w:cs="Times New Roman"/>
          <w:b w:val="0"/>
          <w:color w:val="000000"/>
          <w:sz w:val="16"/>
          <w:szCs w:val="16"/>
        </w:rPr>
      </w:pPr>
      <w:r w:rsidRPr="00B045F1">
        <w:rPr>
          <w:rFonts w:ascii="Times New Roman" w:hAnsi="Times New Roman" w:cs="Times New Roman"/>
          <w:b w:val="0"/>
          <w:color w:val="000000"/>
          <w:sz w:val="16"/>
          <w:szCs w:val="16"/>
        </w:rPr>
        <w:t>Приложение</w:t>
      </w:r>
    </w:p>
    <w:p w:rsidR="00B045F1" w:rsidRPr="00B045F1" w:rsidRDefault="00B045F1" w:rsidP="00B045F1">
      <w:pPr>
        <w:jc w:val="right"/>
        <w:rPr>
          <w:color w:val="000000"/>
          <w:sz w:val="16"/>
          <w:szCs w:val="16"/>
        </w:rPr>
      </w:pPr>
      <w:r w:rsidRPr="00B045F1">
        <w:rPr>
          <w:color w:val="000000"/>
          <w:sz w:val="16"/>
          <w:szCs w:val="16"/>
        </w:rPr>
        <w:t xml:space="preserve">к постановлению администрации </w:t>
      </w:r>
    </w:p>
    <w:p w:rsidR="00B045F1" w:rsidRPr="00B045F1" w:rsidRDefault="00B045F1" w:rsidP="00B045F1">
      <w:pPr>
        <w:jc w:val="right"/>
        <w:rPr>
          <w:color w:val="000000"/>
          <w:sz w:val="16"/>
          <w:szCs w:val="16"/>
        </w:rPr>
      </w:pPr>
      <w:r w:rsidRPr="00B045F1">
        <w:rPr>
          <w:color w:val="000000"/>
          <w:sz w:val="16"/>
          <w:szCs w:val="16"/>
        </w:rPr>
        <w:t xml:space="preserve">Островского муниципального района </w:t>
      </w:r>
    </w:p>
    <w:p w:rsidR="00B045F1" w:rsidRPr="00B045F1" w:rsidRDefault="00B045F1" w:rsidP="00B045F1">
      <w:pPr>
        <w:jc w:val="right"/>
        <w:rPr>
          <w:color w:val="000000"/>
          <w:sz w:val="16"/>
          <w:szCs w:val="16"/>
        </w:rPr>
      </w:pPr>
      <w:r w:rsidRPr="00B045F1">
        <w:rPr>
          <w:color w:val="000000"/>
          <w:sz w:val="16"/>
          <w:szCs w:val="16"/>
        </w:rPr>
        <w:t>Костромской области</w:t>
      </w:r>
    </w:p>
    <w:p w:rsidR="00B045F1" w:rsidRPr="00B045F1" w:rsidRDefault="00B045F1" w:rsidP="00B045F1">
      <w:pPr>
        <w:jc w:val="right"/>
        <w:rPr>
          <w:color w:val="000000"/>
          <w:sz w:val="16"/>
          <w:szCs w:val="16"/>
        </w:rPr>
      </w:pPr>
      <w:r w:rsidRPr="00B045F1">
        <w:rPr>
          <w:color w:val="000000"/>
          <w:sz w:val="16"/>
          <w:szCs w:val="16"/>
        </w:rPr>
        <w:t>от «    »                  2018 года №____</w:t>
      </w:r>
    </w:p>
    <w:p w:rsidR="00B045F1" w:rsidRPr="00B045F1" w:rsidRDefault="00B045F1" w:rsidP="00B045F1">
      <w:pPr>
        <w:pStyle w:val="ConsPlusTitle"/>
        <w:jc w:val="center"/>
        <w:rPr>
          <w:rFonts w:ascii="Times New Roman" w:hAnsi="Times New Roman" w:cs="Times New Roman"/>
          <w:b w:val="0"/>
          <w:sz w:val="16"/>
          <w:szCs w:val="16"/>
        </w:rPr>
      </w:pPr>
    </w:p>
    <w:p w:rsidR="00B045F1" w:rsidRPr="00B045F1" w:rsidRDefault="00B045F1" w:rsidP="00B045F1">
      <w:pPr>
        <w:pStyle w:val="ConsPlusTitle"/>
        <w:jc w:val="center"/>
        <w:rPr>
          <w:rFonts w:ascii="Times New Roman" w:hAnsi="Times New Roman" w:cs="Times New Roman"/>
          <w:b w:val="0"/>
          <w:sz w:val="16"/>
          <w:szCs w:val="16"/>
        </w:rPr>
      </w:pPr>
    </w:p>
    <w:p w:rsidR="00B045F1" w:rsidRPr="00B045F1" w:rsidRDefault="00B045F1" w:rsidP="00B045F1">
      <w:pPr>
        <w:pStyle w:val="ConsPlusTitle"/>
        <w:jc w:val="center"/>
        <w:rPr>
          <w:rFonts w:ascii="Times New Roman" w:hAnsi="Times New Roman" w:cs="Times New Roman"/>
          <w:sz w:val="16"/>
          <w:szCs w:val="16"/>
        </w:rPr>
      </w:pPr>
      <w:proofErr w:type="gramStart"/>
      <w:r w:rsidRPr="00B045F1">
        <w:rPr>
          <w:rFonts w:ascii="Times New Roman" w:hAnsi="Times New Roman" w:cs="Times New Roman"/>
          <w:sz w:val="16"/>
          <w:szCs w:val="16"/>
        </w:rPr>
        <w:t>Административный регламент предоставления администрацией Островского муниципального района муниципальной услуги по выдаче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 влекущих отказ от принадлежащих подопечному или ребенку</w:t>
      </w:r>
      <w:proofErr w:type="gramEnd"/>
      <w:r w:rsidRPr="00B045F1">
        <w:rPr>
          <w:rFonts w:ascii="Times New Roman" w:hAnsi="Times New Roman" w:cs="Times New Roman"/>
          <w:sz w:val="16"/>
          <w:szCs w:val="16"/>
        </w:rPr>
        <w:t xml:space="preserve"> </w:t>
      </w:r>
      <w:proofErr w:type="gramStart"/>
      <w:r w:rsidRPr="00B045F1">
        <w:rPr>
          <w:rFonts w:ascii="Times New Roman" w:hAnsi="Times New Roman" w:cs="Times New Roman"/>
          <w:sz w:val="16"/>
          <w:szCs w:val="16"/>
        </w:rPr>
        <w:t>прав, раздел его имущества или выдел из него долей, а также любых других сделок,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 за исключением случаев, когда такое разрешение не требуется</w:t>
      </w:r>
      <w:proofErr w:type="gramEnd"/>
    </w:p>
    <w:p w:rsidR="00B045F1" w:rsidRPr="00B045F1" w:rsidRDefault="00B045F1" w:rsidP="00B045F1">
      <w:pPr>
        <w:pStyle w:val="ConsPlusNormal"/>
        <w:jc w:val="both"/>
        <w:rPr>
          <w:rFonts w:ascii="Times New Roman" w:hAnsi="Times New Roman" w:cs="Times New Roman"/>
          <w:sz w:val="16"/>
          <w:szCs w:val="16"/>
        </w:rPr>
      </w:pPr>
    </w:p>
    <w:p w:rsidR="00B045F1" w:rsidRPr="00B045F1" w:rsidRDefault="00B045F1" w:rsidP="00B045F1">
      <w:pPr>
        <w:pStyle w:val="ConsPlusNormal"/>
        <w:jc w:val="center"/>
        <w:outlineLvl w:val="1"/>
        <w:rPr>
          <w:rFonts w:ascii="Times New Roman" w:hAnsi="Times New Roman" w:cs="Times New Roman"/>
          <w:b/>
          <w:sz w:val="16"/>
          <w:szCs w:val="16"/>
        </w:rPr>
      </w:pPr>
      <w:r w:rsidRPr="00B045F1">
        <w:rPr>
          <w:rFonts w:ascii="Times New Roman" w:hAnsi="Times New Roman" w:cs="Times New Roman"/>
          <w:b/>
          <w:sz w:val="16"/>
          <w:szCs w:val="16"/>
        </w:rPr>
        <w:t>Глава 1. Общие положения</w:t>
      </w:r>
    </w:p>
    <w:p w:rsidR="00B045F1" w:rsidRPr="00B045F1" w:rsidRDefault="00B045F1" w:rsidP="00B045F1">
      <w:pPr>
        <w:pStyle w:val="ConsPlusNormal"/>
        <w:jc w:val="both"/>
        <w:rPr>
          <w:rFonts w:ascii="Times New Roman" w:hAnsi="Times New Roman" w:cs="Times New Roman"/>
          <w:sz w:val="16"/>
          <w:szCs w:val="16"/>
        </w:rPr>
      </w:pPr>
    </w:p>
    <w:p w:rsidR="00B045F1" w:rsidRPr="00B045F1" w:rsidRDefault="00B045F1" w:rsidP="00B045F1">
      <w:pPr>
        <w:tabs>
          <w:tab w:val="left" w:pos="0"/>
        </w:tabs>
        <w:ind w:firstLine="709"/>
        <w:rPr>
          <w:color w:val="000000"/>
          <w:sz w:val="16"/>
          <w:szCs w:val="16"/>
        </w:rPr>
      </w:pPr>
      <w:r w:rsidRPr="00B045F1">
        <w:rPr>
          <w:sz w:val="16"/>
          <w:szCs w:val="16"/>
        </w:rPr>
        <w:t xml:space="preserve">1. </w:t>
      </w:r>
      <w:proofErr w:type="gramStart"/>
      <w:r w:rsidRPr="00B045F1">
        <w:rPr>
          <w:sz w:val="16"/>
          <w:szCs w:val="16"/>
        </w:rPr>
        <w:t xml:space="preserve">Административный регламент предоставления администрацией Островского муниципального района Костромской области, </w:t>
      </w:r>
      <w:r w:rsidRPr="00B045F1">
        <w:rPr>
          <w:color w:val="000000"/>
          <w:sz w:val="16"/>
          <w:szCs w:val="16"/>
        </w:rPr>
        <w:t xml:space="preserve">регулирует отношения, связанные с предоставлением </w:t>
      </w:r>
      <w:r w:rsidRPr="00B045F1">
        <w:rPr>
          <w:sz w:val="16"/>
          <w:szCs w:val="16"/>
        </w:rPr>
        <w:t>муниципальной услуги по выдаче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w:t>
      </w:r>
      <w:proofErr w:type="gramEnd"/>
      <w:r w:rsidRPr="00B045F1">
        <w:rPr>
          <w:sz w:val="16"/>
          <w:szCs w:val="16"/>
        </w:rPr>
        <w:t xml:space="preserve">, </w:t>
      </w:r>
      <w:proofErr w:type="gramStart"/>
      <w:r w:rsidRPr="00B045F1">
        <w:rPr>
          <w:sz w:val="16"/>
          <w:szCs w:val="16"/>
        </w:rPr>
        <w:t>влекущих отказ от принадлежащих подопечному или ребенку прав, раздел его имущества или выдел из него долей, а также любых других действий,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 за исключением случаев</w:t>
      </w:r>
      <w:proofErr w:type="gramEnd"/>
      <w:r w:rsidRPr="00B045F1">
        <w:rPr>
          <w:sz w:val="16"/>
          <w:szCs w:val="16"/>
        </w:rPr>
        <w:t xml:space="preserve">, </w:t>
      </w:r>
      <w:proofErr w:type="gramStart"/>
      <w:r w:rsidRPr="00B045F1">
        <w:rPr>
          <w:sz w:val="16"/>
          <w:szCs w:val="16"/>
        </w:rPr>
        <w:t>когда такое разрешение не требуется (далее – административный регламент)</w:t>
      </w:r>
      <w:r w:rsidRPr="00B045F1">
        <w:rPr>
          <w:color w:val="000000"/>
          <w:sz w:val="16"/>
          <w:szCs w:val="16"/>
        </w:rPr>
        <w:t xml:space="preserve">, устанавливает сроки и последовательность административных процедур (действий) при осуществлении полномочий </w:t>
      </w:r>
      <w:r w:rsidRPr="00B045F1">
        <w:rPr>
          <w:sz w:val="16"/>
          <w:szCs w:val="16"/>
        </w:rPr>
        <w:t>услуги по выдаче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w:t>
      </w:r>
      <w:proofErr w:type="gramEnd"/>
      <w:r w:rsidRPr="00B045F1">
        <w:rPr>
          <w:sz w:val="16"/>
          <w:szCs w:val="16"/>
        </w:rPr>
        <w:t xml:space="preserve"> </w:t>
      </w:r>
      <w:proofErr w:type="gramStart"/>
      <w:r w:rsidRPr="00B045F1">
        <w:rPr>
          <w:sz w:val="16"/>
          <w:szCs w:val="16"/>
        </w:rPr>
        <w:t>в залог, сделок, влекущих отказ от принадлежащих подопечному или ребенку прав, раздел его имущества или выдел из него долей, а также любых других действий,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w:t>
      </w:r>
      <w:proofErr w:type="gramEnd"/>
      <w:r w:rsidRPr="00B045F1">
        <w:rPr>
          <w:sz w:val="16"/>
          <w:szCs w:val="16"/>
        </w:rPr>
        <w:t>, за исключением случаев, когда такое разрешение не требуется, п</w:t>
      </w:r>
      <w:r w:rsidRPr="00B045F1">
        <w:rPr>
          <w:color w:val="000000"/>
          <w:sz w:val="16"/>
          <w:szCs w:val="16"/>
        </w:rPr>
        <w:t xml:space="preserve">орядок взаимодействия между </w:t>
      </w:r>
      <w:r w:rsidRPr="00B045F1">
        <w:rPr>
          <w:sz w:val="16"/>
          <w:szCs w:val="16"/>
        </w:rPr>
        <w:t>структурными подразделениями и должностными лицами администрации Островского муниципального района,</w:t>
      </w:r>
      <w:r w:rsidRPr="00B045F1">
        <w:rPr>
          <w:color w:val="000000"/>
          <w:sz w:val="16"/>
          <w:szCs w:val="16"/>
        </w:rPr>
        <w:t xml:space="preserve"> с заявителями, иными органами государственной власти и местного самоуправления, учреждениями и организациями.</w:t>
      </w:r>
    </w:p>
    <w:p w:rsidR="00B045F1" w:rsidRPr="00B045F1" w:rsidRDefault="00B045F1" w:rsidP="00B045F1">
      <w:pPr>
        <w:pStyle w:val="af5"/>
        <w:ind w:firstLine="652"/>
        <w:rPr>
          <w:sz w:val="16"/>
          <w:szCs w:val="16"/>
        </w:rPr>
      </w:pPr>
      <w:r w:rsidRPr="00B045F1">
        <w:rPr>
          <w:sz w:val="16"/>
          <w:szCs w:val="16"/>
        </w:rPr>
        <w:t xml:space="preserve">2. </w:t>
      </w:r>
      <w:r w:rsidRPr="00B045F1">
        <w:rPr>
          <w:color w:val="000000"/>
          <w:sz w:val="16"/>
          <w:szCs w:val="16"/>
        </w:rPr>
        <w:t xml:space="preserve">Заявителями, </w:t>
      </w:r>
      <w:r w:rsidRPr="00B045F1">
        <w:rPr>
          <w:sz w:val="16"/>
          <w:szCs w:val="16"/>
        </w:rPr>
        <w:t xml:space="preserve">в отношении которых </w:t>
      </w:r>
      <w:r w:rsidRPr="00B045F1">
        <w:rPr>
          <w:color w:val="000000"/>
          <w:sz w:val="16"/>
          <w:szCs w:val="16"/>
        </w:rPr>
        <w:t xml:space="preserve">предоставляется </w:t>
      </w:r>
      <w:r w:rsidRPr="00B045F1">
        <w:rPr>
          <w:sz w:val="16"/>
          <w:szCs w:val="16"/>
        </w:rPr>
        <w:t xml:space="preserve">муниципальная услуга, являются: </w:t>
      </w:r>
    </w:p>
    <w:p w:rsidR="00B045F1" w:rsidRPr="00B045F1" w:rsidRDefault="00B045F1" w:rsidP="00B045F1">
      <w:pPr>
        <w:ind w:firstLine="709"/>
        <w:rPr>
          <w:sz w:val="16"/>
          <w:szCs w:val="16"/>
        </w:rPr>
      </w:pPr>
      <w:r w:rsidRPr="00B045F1">
        <w:rPr>
          <w:sz w:val="16"/>
          <w:szCs w:val="16"/>
        </w:rPr>
        <w:t>1) законные представители несовершеннолетних граждан в возрасте до 14 лет (родители (родитель), опекуны (опекун), руководитель организации для детей-сирот и детей, оставшихся без попечения родителей;</w:t>
      </w:r>
    </w:p>
    <w:p w:rsidR="00B045F1" w:rsidRPr="00B045F1" w:rsidRDefault="00B045F1" w:rsidP="00B045F1">
      <w:pPr>
        <w:pStyle w:val="af5"/>
        <w:ind w:firstLine="652"/>
        <w:rPr>
          <w:color w:val="000000"/>
          <w:sz w:val="16"/>
          <w:szCs w:val="16"/>
        </w:rPr>
      </w:pPr>
      <w:r w:rsidRPr="00B045F1">
        <w:rPr>
          <w:sz w:val="16"/>
          <w:szCs w:val="16"/>
        </w:rPr>
        <w:t xml:space="preserve">2) несовершеннолетние граждане в возрасте от 14 до 18 лет, действующие с согласия законных представителей (родителей (родителя), попечителей (попечителя), руководителя организации для детей-сирот и детей, оставшихся без попечения родителей </w:t>
      </w:r>
      <w:r w:rsidRPr="00B045F1">
        <w:rPr>
          <w:color w:val="000000"/>
          <w:sz w:val="16"/>
          <w:szCs w:val="16"/>
        </w:rPr>
        <w:t>(далее - заявители).</w:t>
      </w:r>
    </w:p>
    <w:p w:rsidR="00B045F1" w:rsidRPr="00B045F1" w:rsidRDefault="00B045F1" w:rsidP="00B045F1">
      <w:pPr>
        <w:tabs>
          <w:tab w:val="left" w:pos="0"/>
        </w:tabs>
        <w:ind w:firstLine="709"/>
        <w:rPr>
          <w:sz w:val="16"/>
          <w:szCs w:val="16"/>
        </w:rPr>
      </w:pPr>
      <w:r w:rsidRPr="00B045F1">
        <w:rPr>
          <w:sz w:val="16"/>
          <w:szCs w:val="16"/>
        </w:rPr>
        <w:t xml:space="preserve">3. От имени заявителя с </w:t>
      </w:r>
      <w:r w:rsidRPr="00B045F1">
        <w:rPr>
          <w:color w:val="000000"/>
          <w:sz w:val="16"/>
          <w:szCs w:val="16"/>
        </w:rPr>
        <w:t xml:space="preserve">заявлением </w:t>
      </w:r>
      <w:r w:rsidRPr="00B045F1">
        <w:rPr>
          <w:sz w:val="16"/>
          <w:szCs w:val="16"/>
        </w:rPr>
        <w:t xml:space="preserve">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w:t>
      </w:r>
      <w:r w:rsidRPr="00B045F1">
        <w:rPr>
          <w:color w:val="000000"/>
          <w:sz w:val="16"/>
          <w:szCs w:val="16"/>
        </w:rPr>
        <w:t>заявителя)</w:t>
      </w:r>
      <w:r w:rsidRPr="00B045F1">
        <w:rPr>
          <w:sz w:val="16"/>
          <w:szCs w:val="16"/>
        </w:rPr>
        <w:t>.</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4. </w:t>
      </w:r>
      <w:hyperlink w:anchor="P472" w:history="1">
        <w:proofErr w:type="gramStart"/>
        <w:r w:rsidRPr="00B045F1">
          <w:rPr>
            <w:rFonts w:ascii="Times New Roman" w:hAnsi="Times New Roman" w:cs="Times New Roman"/>
            <w:sz w:val="16"/>
            <w:szCs w:val="16"/>
          </w:rPr>
          <w:t>Информация</w:t>
        </w:r>
      </w:hyperlink>
      <w:r w:rsidRPr="00B045F1">
        <w:rPr>
          <w:rFonts w:ascii="Times New Roman" w:hAnsi="Times New Roman" w:cs="Times New Roman"/>
          <w:sz w:val="16"/>
          <w:szCs w:val="16"/>
        </w:rPr>
        <w:t xml:space="preserve"> о месте нахождения, графике работы, справочных телефонах сектора по опеке и попечительству администрации Островского </w:t>
      </w:r>
      <w:r w:rsidRPr="00B045F1">
        <w:rPr>
          <w:rFonts w:ascii="Times New Roman" w:hAnsi="Times New Roman" w:cs="Times New Roman"/>
          <w:sz w:val="16"/>
          <w:szCs w:val="16"/>
        </w:rPr>
        <w:lastRenderedPageBreak/>
        <w:t xml:space="preserve">муниципального </w:t>
      </w:r>
      <w:proofErr w:type="spellStart"/>
      <w:r w:rsidRPr="00B045F1">
        <w:rPr>
          <w:rFonts w:ascii="Times New Roman" w:hAnsi="Times New Roman" w:cs="Times New Roman"/>
          <w:sz w:val="16"/>
          <w:szCs w:val="16"/>
        </w:rPr>
        <w:t>райна</w:t>
      </w:r>
      <w:proofErr w:type="spellEnd"/>
      <w:r w:rsidRPr="00B045F1">
        <w:rPr>
          <w:rFonts w:ascii="Times New Roman" w:hAnsi="Times New Roman" w:cs="Times New Roman"/>
          <w:sz w:val="16"/>
          <w:szCs w:val="16"/>
        </w:rPr>
        <w:t>, осуществляющих переданные полномочия Костромской области по организации и осуществлению деятельности по опеке и попечительству, а также адрес официального сайта администрации Островского муниципального района Костромской области, портала государственных и муниципальных услуг Костромской области в информационно-телекоммуникационной сети Интернет (далее - сеть Интернет), содержащих информацию о предоставлении</w:t>
      </w:r>
      <w:proofErr w:type="gramEnd"/>
      <w:r w:rsidRPr="00B045F1">
        <w:rPr>
          <w:rFonts w:ascii="Times New Roman" w:hAnsi="Times New Roman" w:cs="Times New Roman"/>
          <w:sz w:val="16"/>
          <w:szCs w:val="16"/>
        </w:rPr>
        <w:t xml:space="preserve"> муниципальной услуги, адреса электронной почты приведены в приложении № 1 к настоящему регламенту.</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proofErr w:type="gramStart"/>
      <w:r w:rsidRPr="00B045F1">
        <w:rPr>
          <w:rFonts w:ascii="Times New Roman" w:hAnsi="Times New Roman" w:cs="Times New Roman"/>
          <w:sz w:val="16"/>
          <w:szCs w:val="16"/>
        </w:rPr>
        <w:t>Для получения информации по вопросам предоставления муниципальной услуги заявитель обращается лично, письменно, по телефону, по электронной почте в сектор по опеке и попечительству администрации Островского муниципального района Костромской области, осуществляющий переданные полномочия Костромской области по организации и осуществлению деятельности по опеке и попечительству, а также через региональную информационную систему «Единый портал Костромской области».</w:t>
      </w:r>
      <w:proofErr w:type="gramEnd"/>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Для получения сведений о ходе предоставления муниципальной услуги заявитель обращается лично, письменно, по телефону, по электронной почте в сектор по опеке и попечительству администрации Островского муниципального района Костромской области, осуществляющий переданные полномочия Костромской области по организации и осуществлению деятельности по опеке и попечительству, предоставляющие муниципальную услугу.</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Информирование (консультирование) по вопросам предоставления муниципальной услуги осуществляется специалистами сектора по опеке и попечительству администрации Островского муниципального района Костромской области, осуществляющими переданные полномочия Костромской области по организации и осуществлению деятельности по опеке и попечительству, в том числе специально выделенными для предоставления консультаций.</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Консультации предоставляются по следующим вопросам:</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содержание и ход предоставления муниципальной услуги;</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перечень документов, необходимых для предоставления муниципальной услуги, комплектность (достаточность) представленных документов;</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время приема и выдачи документов специалистами сектора по опеке и попечительству администрации Островского муниципального района, осуществляющих переданные государственные полномочия Костромской области по организации и осуществлению деятельности по опеке и попечительству;</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срок принятия органами опеки и попечительства, осуществляющими переданные полномочия Костромской области по организации и осуществлению деятельности по опеке и попечительству, решения о предоставлении муниципальной услуги;</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порядок обжалования действий (бездействия) и решений, осуществляемых и принимаемых органом опеки и попечительства, осуществляющим переданные полномочия Костромской области по организации и осуществлению деятельности по опеке и попечительству, в ходе предоставления муниципальной услуги.</w:t>
      </w:r>
    </w:p>
    <w:p w:rsidR="00B045F1" w:rsidRPr="00B045F1" w:rsidRDefault="00B045F1" w:rsidP="00B045F1">
      <w:pPr>
        <w:pStyle w:val="afc"/>
        <w:tabs>
          <w:tab w:val="left" w:pos="0"/>
        </w:tabs>
        <w:spacing w:after="0"/>
        <w:ind w:left="0" w:firstLine="709"/>
        <w:jc w:val="both"/>
        <w:rPr>
          <w:rFonts w:cs="Times New Roman"/>
          <w:sz w:val="16"/>
          <w:szCs w:val="16"/>
        </w:rPr>
      </w:pPr>
      <w:r w:rsidRPr="00B045F1">
        <w:rPr>
          <w:rFonts w:cs="Times New Roman"/>
          <w:sz w:val="16"/>
          <w:szCs w:val="16"/>
        </w:rPr>
        <w:t>Ко</w:t>
      </w:r>
      <w:smartTag w:uri="urn:schemas-microsoft-com:office:smarttags" w:element="PersonName">
        <w:r w:rsidRPr="00B045F1">
          <w:rPr>
            <w:rFonts w:cs="Times New Roman"/>
            <w:sz w:val="16"/>
            <w:szCs w:val="16"/>
          </w:rPr>
          <w:t>н</w:t>
        </w:r>
      </w:smartTag>
      <w:r w:rsidRPr="00B045F1">
        <w:rPr>
          <w:rFonts w:cs="Times New Roman"/>
          <w:sz w:val="16"/>
          <w:szCs w:val="16"/>
        </w:rPr>
        <w:t>сультации общего характера (о место</w:t>
      </w:r>
      <w:smartTag w:uri="urn:schemas-microsoft-com:office:smarttags" w:element="PersonName">
        <w:r w:rsidRPr="00B045F1">
          <w:rPr>
            <w:rFonts w:cs="Times New Roman"/>
            <w:sz w:val="16"/>
            <w:szCs w:val="16"/>
          </w:rPr>
          <w:t>н</w:t>
        </w:r>
      </w:smartTag>
      <w:r w:rsidRPr="00B045F1">
        <w:rPr>
          <w:rFonts w:cs="Times New Roman"/>
          <w:sz w:val="16"/>
          <w:szCs w:val="16"/>
        </w:rPr>
        <w:t>ахожде</w:t>
      </w:r>
      <w:smartTag w:uri="urn:schemas-microsoft-com:office:smarttags" w:element="PersonName">
        <w:r w:rsidRPr="00B045F1">
          <w:rPr>
            <w:rFonts w:cs="Times New Roman"/>
            <w:sz w:val="16"/>
            <w:szCs w:val="16"/>
          </w:rPr>
          <w:t>н</w:t>
        </w:r>
      </w:smartTag>
      <w:r w:rsidRPr="00B045F1">
        <w:rPr>
          <w:rFonts w:cs="Times New Roman"/>
          <w:sz w:val="16"/>
          <w:szCs w:val="16"/>
        </w:rPr>
        <w:t>ии, графике работы, требуемых докуме</w:t>
      </w:r>
      <w:smartTag w:uri="urn:schemas-microsoft-com:office:smarttags" w:element="PersonName">
        <w:r w:rsidRPr="00B045F1">
          <w:rPr>
            <w:rFonts w:cs="Times New Roman"/>
            <w:sz w:val="16"/>
            <w:szCs w:val="16"/>
          </w:rPr>
          <w:t>н</w:t>
        </w:r>
      </w:smartTag>
      <w:r w:rsidRPr="00B045F1">
        <w:rPr>
          <w:rFonts w:cs="Times New Roman"/>
          <w:sz w:val="16"/>
          <w:szCs w:val="16"/>
        </w:rPr>
        <w:t>тах) могут предоставляться с использова</w:t>
      </w:r>
      <w:smartTag w:uri="urn:schemas-microsoft-com:office:smarttags" w:element="PersonName">
        <w:r w:rsidRPr="00B045F1">
          <w:rPr>
            <w:rFonts w:cs="Times New Roman"/>
            <w:sz w:val="16"/>
            <w:szCs w:val="16"/>
          </w:rPr>
          <w:t>н</w:t>
        </w:r>
      </w:smartTag>
      <w:r w:rsidRPr="00B045F1">
        <w:rPr>
          <w:rFonts w:cs="Times New Roman"/>
          <w:sz w:val="16"/>
          <w:szCs w:val="16"/>
        </w:rPr>
        <w:t xml:space="preserve">ием средств </w:t>
      </w:r>
      <w:proofErr w:type="spellStart"/>
      <w:r w:rsidRPr="00B045F1">
        <w:rPr>
          <w:rFonts w:cs="Times New Roman"/>
          <w:sz w:val="16"/>
          <w:szCs w:val="16"/>
        </w:rPr>
        <w:t>автои</w:t>
      </w:r>
      <w:smartTag w:uri="urn:schemas-microsoft-com:office:smarttags" w:element="PersonName">
        <w:r w:rsidRPr="00B045F1">
          <w:rPr>
            <w:rFonts w:cs="Times New Roman"/>
            <w:sz w:val="16"/>
            <w:szCs w:val="16"/>
          </w:rPr>
          <w:t>н</w:t>
        </w:r>
      </w:smartTag>
      <w:r w:rsidRPr="00B045F1">
        <w:rPr>
          <w:rFonts w:cs="Times New Roman"/>
          <w:sz w:val="16"/>
          <w:szCs w:val="16"/>
        </w:rPr>
        <w:t>формирова</w:t>
      </w:r>
      <w:smartTag w:uri="urn:schemas-microsoft-com:office:smarttags" w:element="PersonName">
        <w:r w:rsidRPr="00B045F1">
          <w:rPr>
            <w:rFonts w:cs="Times New Roman"/>
            <w:sz w:val="16"/>
            <w:szCs w:val="16"/>
          </w:rPr>
          <w:t>н</w:t>
        </w:r>
      </w:smartTag>
      <w:r w:rsidRPr="00B045F1">
        <w:rPr>
          <w:rFonts w:cs="Times New Roman"/>
          <w:sz w:val="16"/>
          <w:szCs w:val="16"/>
        </w:rPr>
        <w:t>ия</w:t>
      </w:r>
      <w:proofErr w:type="spellEnd"/>
      <w:r w:rsidRPr="00B045F1">
        <w:rPr>
          <w:rFonts w:cs="Times New Roman"/>
          <w:sz w:val="16"/>
          <w:szCs w:val="16"/>
        </w:rPr>
        <w:t xml:space="preserve">. При </w:t>
      </w:r>
      <w:proofErr w:type="spellStart"/>
      <w:r w:rsidRPr="00B045F1">
        <w:rPr>
          <w:rFonts w:cs="Times New Roman"/>
          <w:sz w:val="16"/>
          <w:szCs w:val="16"/>
        </w:rPr>
        <w:t>автои</w:t>
      </w:r>
      <w:smartTag w:uri="urn:schemas-microsoft-com:office:smarttags" w:element="PersonName">
        <w:r w:rsidRPr="00B045F1">
          <w:rPr>
            <w:rFonts w:cs="Times New Roman"/>
            <w:sz w:val="16"/>
            <w:szCs w:val="16"/>
          </w:rPr>
          <w:t>н</w:t>
        </w:r>
      </w:smartTag>
      <w:r w:rsidRPr="00B045F1">
        <w:rPr>
          <w:rFonts w:cs="Times New Roman"/>
          <w:sz w:val="16"/>
          <w:szCs w:val="16"/>
        </w:rPr>
        <w:t>формирова</w:t>
      </w:r>
      <w:smartTag w:uri="urn:schemas-microsoft-com:office:smarttags" w:element="PersonName">
        <w:r w:rsidRPr="00B045F1">
          <w:rPr>
            <w:rFonts w:cs="Times New Roman"/>
            <w:sz w:val="16"/>
            <w:szCs w:val="16"/>
          </w:rPr>
          <w:t>н</w:t>
        </w:r>
      </w:smartTag>
      <w:r w:rsidRPr="00B045F1">
        <w:rPr>
          <w:rFonts w:cs="Times New Roman"/>
          <w:sz w:val="16"/>
          <w:szCs w:val="16"/>
        </w:rPr>
        <w:t>ии</w:t>
      </w:r>
      <w:proofErr w:type="spellEnd"/>
      <w:r w:rsidRPr="00B045F1">
        <w:rPr>
          <w:rFonts w:cs="Times New Roman"/>
          <w:sz w:val="16"/>
          <w:szCs w:val="16"/>
        </w:rPr>
        <w:t xml:space="preserve"> обеспечивается круглосуточ</w:t>
      </w:r>
      <w:smartTag w:uri="urn:schemas-microsoft-com:office:smarttags" w:element="PersonName">
        <w:r w:rsidRPr="00B045F1">
          <w:rPr>
            <w:rFonts w:cs="Times New Roman"/>
            <w:sz w:val="16"/>
            <w:szCs w:val="16"/>
          </w:rPr>
          <w:t>н</w:t>
        </w:r>
      </w:smartTag>
      <w:r w:rsidRPr="00B045F1">
        <w:rPr>
          <w:rFonts w:cs="Times New Roman"/>
          <w:sz w:val="16"/>
          <w:szCs w:val="16"/>
        </w:rPr>
        <w:t>ое предоставле</w:t>
      </w:r>
      <w:smartTag w:uri="urn:schemas-microsoft-com:office:smarttags" w:element="PersonName">
        <w:r w:rsidRPr="00B045F1">
          <w:rPr>
            <w:rFonts w:cs="Times New Roman"/>
            <w:sz w:val="16"/>
            <w:szCs w:val="16"/>
          </w:rPr>
          <w:t>н</w:t>
        </w:r>
      </w:smartTag>
      <w:r w:rsidRPr="00B045F1">
        <w:rPr>
          <w:rFonts w:cs="Times New Roman"/>
          <w:sz w:val="16"/>
          <w:szCs w:val="16"/>
        </w:rPr>
        <w:t>ие справоч</w:t>
      </w:r>
      <w:smartTag w:uri="urn:schemas-microsoft-com:office:smarttags" w:element="PersonName">
        <w:r w:rsidRPr="00B045F1">
          <w:rPr>
            <w:rFonts w:cs="Times New Roman"/>
            <w:sz w:val="16"/>
            <w:szCs w:val="16"/>
          </w:rPr>
          <w:t>н</w:t>
        </w:r>
      </w:smartTag>
      <w:r w:rsidRPr="00B045F1">
        <w:rPr>
          <w:rFonts w:cs="Times New Roman"/>
          <w:sz w:val="16"/>
          <w:szCs w:val="16"/>
        </w:rPr>
        <w:t>ой и</w:t>
      </w:r>
      <w:smartTag w:uri="urn:schemas-microsoft-com:office:smarttags" w:element="PersonName">
        <w:r w:rsidRPr="00B045F1">
          <w:rPr>
            <w:rFonts w:cs="Times New Roman"/>
            <w:sz w:val="16"/>
            <w:szCs w:val="16"/>
          </w:rPr>
          <w:t>н</w:t>
        </w:r>
      </w:smartTag>
      <w:r w:rsidRPr="00B045F1">
        <w:rPr>
          <w:rFonts w:cs="Times New Roman"/>
          <w:sz w:val="16"/>
          <w:szCs w:val="16"/>
        </w:rPr>
        <w:t xml:space="preserve">формации. </w:t>
      </w:r>
    </w:p>
    <w:p w:rsidR="00B045F1" w:rsidRPr="00B045F1" w:rsidRDefault="00B045F1" w:rsidP="00B045F1">
      <w:pPr>
        <w:pStyle w:val="afc"/>
        <w:tabs>
          <w:tab w:val="left" w:pos="0"/>
        </w:tabs>
        <w:spacing w:after="0"/>
        <w:ind w:left="0" w:firstLine="709"/>
        <w:jc w:val="both"/>
        <w:rPr>
          <w:rFonts w:cs="Times New Roman"/>
          <w:sz w:val="16"/>
          <w:szCs w:val="16"/>
        </w:rPr>
      </w:pPr>
      <w:r w:rsidRPr="00B045F1">
        <w:rPr>
          <w:rFonts w:cs="Times New Roman"/>
          <w:sz w:val="16"/>
          <w:szCs w:val="16"/>
        </w:rPr>
        <w:t>Сведения о ходе предоставления муниципальной услуги и услуг, которые являются необходимыми для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заявления, обозначенных в полученной при подаче документов расписке.</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Информация по вопросам предоставления муниципальной услуги размещается:</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на информационных стендах сектора по опеке и попечительству администрации Островского муниципального района, осуществляющих переданные полномочия Костромской области по организации и осуществлению деятельности по опеке и попечительству;</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на официальном сайте администрации Островского муниципального района, в сети Интернет;</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в региональной информационной системе «Единый портал Костромской области» (</w:t>
      </w:r>
      <w:hyperlink r:id="rId25" w:history="1">
        <w:r w:rsidRPr="00B045F1">
          <w:rPr>
            <w:rStyle w:val="af4"/>
            <w:rFonts w:ascii="Times New Roman" w:hAnsi="Times New Roman" w:cs="Times New Roman"/>
            <w:sz w:val="16"/>
            <w:szCs w:val="16"/>
          </w:rPr>
          <w:t>44gosuslugi.ru</w:t>
        </w:r>
      </w:hyperlink>
      <w:r w:rsidRPr="00B045F1">
        <w:rPr>
          <w:rFonts w:ascii="Times New Roman" w:hAnsi="Times New Roman" w:cs="Times New Roman"/>
          <w:sz w:val="16"/>
          <w:szCs w:val="16"/>
        </w:rPr>
        <w:t>);</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 в средствах массовой информации, в информационных материалах (брошюрах, буклетах и т.д.).</w:t>
      </w:r>
    </w:p>
    <w:p w:rsidR="00B045F1" w:rsidRPr="00B045F1" w:rsidRDefault="00B045F1" w:rsidP="00B045F1">
      <w:pPr>
        <w:pStyle w:val="ConsPlusNormal"/>
        <w:tabs>
          <w:tab w:val="left" w:pos="0"/>
        </w:tabs>
        <w:ind w:firstLine="709"/>
        <w:jc w:val="both"/>
        <w:rPr>
          <w:rFonts w:ascii="Times New Roman" w:hAnsi="Times New Roman" w:cs="Times New Roman"/>
          <w:sz w:val="16"/>
          <w:szCs w:val="16"/>
        </w:rPr>
      </w:pPr>
      <w:r w:rsidRPr="00B045F1">
        <w:rPr>
          <w:rFonts w:ascii="Times New Roman" w:hAnsi="Times New Roman" w:cs="Times New Roman"/>
          <w:sz w:val="16"/>
          <w:szCs w:val="16"/>
        </w:rPr>
        <w:t>Размещаемая информация содержит в том числе:</w:t>
      </w:r>
    </w:p>
    <w:p w:rsidR="00B045F1" w:rsidRPr="00B045F1" w:rsidRDefault="00B045F1" w:rsidP="00B045F1">
      <w:pPr>
        <w:tabs>
          <w:tab w:val="left" w:pos="0"/>
          <w:tab w:val="left" w:pos="993"/>
        </w:tabs>
        <w:suppressAutoHyphens/>
        <w:ind w:firstLine="709"/>
        <w:rPr>
          <w:color w:val="000000"/>
          <w:sz w:val="16"/>
          <w:szCs w:val="16"/>
        </w:rPr>
      </w:pPr>
      <w:r w:rsidRPr="00B045F1">
        <w:rPr>
          <w:sz w:val="16"/>
          <w:szCs w:val="16"/>
        </w:rPr>
        <w:t>- информацию о месте нахождения и графике работы сектора по опеке и попечительству администрации Островского муниципального района Костромской области, осуществляющего переданные полномочия Костромской области по организации и осуществлению деятельности по опеке и попечительству;</w:t>
      </w:r>
    </w:p>
    <w:p w:rsidR="00B045F1" w:rsidRPr="00B045F1" w:rsidRDefault="00B045F1" w:rsidP="00B045F1">
      <w:pPr>
        <w:tabs>
          <w:tab w:val="left" w:pos="0"/>
          <w:tab w:val="left" w:pos="993"/>
        </w:tabs>
        <w:suppressAutoHyphens/>
        <w:ind w:firstLine="709"/>
        <w:rPr>
          <w:color w:val="000000"/>
          <w:sz w:val="16"/>
          <w:szCs w:val="16"/>
        </w:rPr>
      </w:pPr>
      <w:r w:rsidRPr="00B045F1">
        <w:rPr>
          <w:sz w:val="16"/>
          <w:szCs w:val="16"/>
        </w:rPr>
        <w:t>- справочные телефоны сектора по опеке и попечительству администрации Островского муниципального района Костромской области, осуществляющего переданные полномочия Костромской области по организации и осуществлению деятельности по опеке и попечительству;</w:t>
      </w:r>
    </w:p>
    <w:p w:rsidR="00B045F1" w:rsidRPr="00B045F1" w:rsidRDefault="00B045F1" w:rsidP="00B045F1">
      <w:pPr>
        <w:tabs>
          <w:tab w:val="left" w:pos="0"/>
        </w:tabs>
        <w:ind w:firstLine="709"/>
        <w:rPr>
          <w:sz w:val="16"/>
          <w:szCs w:val="16"/>
        </w:rPr>
      </w:pPr>
      <w:r w:rsidRPr="00B045F1">
        <w:rPr>
          <w:sz w:val="16"/>
          <w:szCs w:val="16"/>
        </w:rPr>
        <w:t>- адрес официального сайта администрации Островского муниципального района Костромской области, осуществляющей переданные полномочия Костромской области по организации и осуществлению деятельности по опеке и попечительству,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B045F1" w:rsidRPr="00B045F1" w:rsidRDefault="00B045F1" w:rsidP="00B045F1">
      <w:pPr>
        <w:tabs>
          <w:tab w:val="left" w:pos="0"/>
        </w:tabs>
        <w:ind w:firstLine="709"/>
        <w:rPr>
          <w:sz w:val="16"/>
          <w:szCs w:val="16"/>
        </w:rPr>
      </w:pPr>
      <w:r w:rsidRPr="00B045F1">
        <w:rPr>
          <w:sz w:val="16"/>
          <w:szCs w:val="16"/>
        </w:rPr>
        <w:t>-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w:t>
      </w:r>
    </w:p>
    <w:p w:rsidR="00B045F1" w:rsidRPr="00B045F1" w:rsidRDefault="00B045F1" w:rsidP="00B045F1">
      <w:pPr>
        <w:pStyle w:val="ConsPlusNormal"/>
        <w:ind w:firstLine="567"/>
        <w:jc w:val="center"/>
        <w:outlineLvl w:val="1"/>
        <w:rPr>
          <w:rFonts w:ascii="Times New Roman" w:hAnsi="Times New Roman" w:cs="Times New Roman"/>
          <w:sz w:val="16"/>
          <w:szCs w:val="16"/>
        </w:rPr>
      </w:pPr>
    </w:p>
    <w:p w:rsidR="00B045F1" w:rsidRPr="00B045F1" w:rsidRDefault="00B045F1" w:rsidP="00B045F1">
      <w:pPr>
        <w:pStyle w:val="ConsPlusNormal"/>
        <w:jc w:val="center"/>
        <w:outlineLvl w:val="1"/>
        <w:rPr>
          <w:rFonts w:ascii="Times New Roman" w:hAnsi="Times New Roman" w:cs="Times New Roman"/>
          <w:b/>
          <w:sz w:val="16"/>
          <w:szCs w:val="16"/>
        </w:rPr>
      </w:pPr>
      <w:r w:rsidRPr="00B045F1">
        <w:rPr>
          <w:rFonts w:ascii="Times New Roman" w:hAnsi="Times New Roman" w:cs="Times New Roman"/>
          <w:b/>
          <w:sz w:val="16"/>
          <w:szCs w:val="16"/>
        </w:rPr>
        <w:t>Глава 2. Стандарт предоставления муниципальной услуги</w:t>
      </w:r>
    </w:p>
    <w:p w:rsidR="00B045F1" w:rsidRPr="00B045F1" w:rsidRDefault="00B045F1" w:rsidP="00B045F1">
      <w:pPr>
        <w:pStyle w:val="ConsPlusNormal"/>
        <w:ind w:firstLine="567"/>
        <w:jc w:val="both"/>
        <w:rPr>
          <w:rFonts w:ascii="Times New Roman" w:hAnsi="Times New Roman" w:cs="Times New Roman"/>
          <w:sz w:val="16"/>
          <w:szCs w:val="16"/>
        </w:rPr>
      </w:pP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5. </w:t>
      </w:r>
      <w:proofErr w:type="gramStart"/>
      <w:r w:rsidRPr="00B045F1">
        <w:rPr>
          <w:rFonts w:ascii="Times New Roman" w:hAnsi="Times New Roman" w:cs="Times New Roman"/>
          <w:sz w:val="16"/>
          <w:szCs w:val="16"/>
        </w:rPr>
        <w:t>Наименование муниципальной услуги – выдача предварительного разрешения опекуну (опекунам), а также родителю (родителям) несовершеннолетнего в возрасте до четырнадцати лет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 влекущих отказ от принадлежащих подопечному или ребенку прав, раздел его имущества или выдел из</w:t>
      </w:r>
      <w:proofErr w:type="gramEnd"/>
      <w:r w:rsidRPr="00B045F1">
        <w:rPr>
          <w:rFonts w:ascii="Times New Roman" w:hAnsi="Times New Roman" w:cs="Times New Roman"/>
          <w:sz w:val="16"/>
          <w:szCs w:val="16"/>
        </w:rPr>
        <w:t xml:space="preserve"> </w:t>
      </w:r>
      <w:proofErr w:type="gramStart"/>
      <w:r w:rsidRPr="00B045F1">
        <w:rPr>
          <w:rFonts w:ascii="Times New Roman" w:hAnsi="Times New Roman" w:cs="Times New Roman"/>
          <w:sz w:val="16"/>
          <w:szCs w:val="16"/>
        </w:rPr>
        <w:t>него долей, а также любых других сделок, влекущих уменьшение имущества подопечного или ребенка, а попечителю (попечителям), а также родителю (родителям) несовершеннолетнего старше четырнадцати лет на дачу согласия на совершение таких сделок, а также по выдаче предварительного разрешения на распоряжение доходом подопечного или ребенка, за исключением случаев, когда такое разрешение не требуется (далее - муниципальная услуга).</w:t>
      </w:r>
      <w:proofErr w:type="gramEnd"/>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6. Муниципальная услуга предоставляется администрацией Островского муниципального района в лице сектора по опеке и попечительству, осуществляющего переданные полномочия Костромской области по организации и осуществлению деятельности по опеке и попечительству (далее – органы опеки и попечительства).</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7. Результатом предоставления муниципальной услуги является принятие решения:</w:t>
      </w:r>
    </w:p>
    <w:p w:rsidR="00B045F1" w:rsidRPr="00B045F1" w:rsidRDefault="00B045F1" w:rsidP="00B045F1">
      <w:pPr>
        <w:ind w:firstLine="709"/>
        <w:rPr>
          <w:sz w:val="16"/>
          <w:szCs w:val="16"/>
        </w:rPr>
      </w:pPr>
      <w:proofErr w:type="gramStart"/>
      <w:r w:rsidRPr="00B045F1">
        <w:rPr>
          <w:sz w:val="16"/>
          <w:szCs w:val="16"/>
        </w:rPr>
        <w:t>1) о выдаче (об отказе в выдаче) предварительного разрешения опекуну (опекунам), родителю (родителям) несовершеннолетнего в возрасте до четырнадцати лет на совершение, а также попечителю (попечителям), родителю (родителям) на дачу согласия на совершение сделок по отчуждению, в том числе обмену или дарению имущества подопечного или ребенка, сдаче его в наем (в аренду), в безвозмездное пользование или в залог, сделок, влекущих отказ</w:t>
      </w:r>
      <w:proofErr w:type="gramEnd"/>
      <w:r w:rsidRPr="00B045F1">
        <w:rPr>
          <w:sz w:val="16"/>
          <w:szCs w:val="16"/>
        </w:rPr>
        <w:t xml:space="preserve"> от принадлежащих подопечному или ребенку прав, раздел его имущества или выдел из него долей, а также любых других сделок, влекущих уменьшение имущества подопечного или ребенка;</w:t>
      </w:r>
    </w:p>
    <w:p w:rsidR="00B045F1" w:rsidRPr="00B045F1" w:rsidRDefault="00B045F1" w:rsidP="00B045F1">
      <w:pPr>
        <w:ind w:firstLine="709"/>
        <w:rPr>
          <w:sz w:val="16"/>
          <w:szCs w:val="16"/>
        </w:rPr>
      </w:pPr>
      <w:r w:rsidRPr="00B045F1">
        <w:rPr>
          <w:sz w:val="16"/>
          <w:szCs w:val="16"/>
        </w:rPr>
        <w:t>2) о выдаче (об отказе в выдаче) предварительного разрешения опекуну (опекунам), попечителю (попечителям), родителю (родителям) ребенка на распоряжение доходом подопечного или ребенка.</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Процедура предоставления муниципальной услуги завершается получением заявителем подписанного главой Островского муниципального </w:t>
      </w:r>
      <w:proofErr w:type="gramStart"/>
      <w:r w:rsidRPr="00B045F1">
        <w:rPr>
          <w:rFonts w:ascii="Times New Roman" w:hAnsi="Times New Roman" w:cs="Times New Roman"/>
          <w:sz w:val="16"/>
          <w:szCs w:val="16"/>
        </w:rPr>
        <w:t>района постановления администрации Островского муниципального района Костромской области</w:t>
      </w:r>
      <w:proofErr w:type="gramEnd"/>
      <w:r w:rsidRPr="00B045F1">
        <w:rPr>
          <w:rFonts w:ascii="Times New Roman" w:hAnsi="Times New Roman" w:cs="Times New Roman"/>
          <w:sz w:val="16"/>
          <w:szCs w:val="16"/>
        </w:rPr>
        <w:t xml:space="preserve"> о предоставлении муниципальной  услуги, либо уведомления об отказе в предоставлении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8. Срок предоставления муниципальной услуги составляет 20 календарных дней </w:t>
      </w:r>
      <w:proofErr w:type="gramStart"/>
      <w:r w:rsidRPr="00B045F1">
        <w:rPr>
          <w:rFonts w:ascii="Times New Roman" w:hAnsi="Times New Roman" w:cs="Times New Roman"/>
          <w:sz w:val="16"/>
          <w:szCs w:val="16"/>
        </w:rPr>
        <w:t>с даты регистрации</w:t>
      </w:r>
      <w:proofErr w:type="gramEnd"/>
      <w:r w:rsidRPr="00B045F1">
        <w:rPr>
          <w:rFonts w:ascii="Times New Roman" w:hAnsi="Times New Roman" w:cs="Times New Roman"/>
          <w:sz w:val="16"/>
          <w:szCs w:val="16"/>
        </w:rPr>
        <w:t xml:space="preserve"> заявления и прилагаемого комплекта документов, необходимых для предоставления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9. Предоставление муниципальной услуги осуществляется в соответствии со следующими нормативными правовыми актами:</w:t>
      </w:r>
    </w:p>
    <w:p w:rsidR="00B045F1" w:rsidRPr="00B045F1" w:rsidRDefault="00B045F1" w:rsidP="00B045F1">
      <w:pPr>
        <w:ind w:firstLine="709"/>
        <w:rPr>
          <w:iCs/>
          <w:sz w:val="16"/>
          <w:szCs w:val="16"/>
          <w:highlight w:val="yellow"/>
        </w:rPr>
      </w:pPr>
      <w:bookmarkStart w:id="16" w:name="P127"/>
      <w:bookmarkEnd w:id="16"/>
      <w:r w:rsidRPr="00B045F1">
        <w:rPr>
          <w:iCs/>
          <w:sz w:val="16"/>
          <w:szCs w:val="16"/>
        </w:rPr>
        <w:t>1) Конституцией Российской Федерации (принята всенародным голосованием 12.12.1993, «Российская газета», № 7, 21.01.2009);</w:t>
      </w:r>
    </w:p>
    <w:p w:rsidR="00B045F1" w:rsidRPr="00B045F1" w:rsidRDefault="00B045F1" w:rsidP="00B045F1">
      <w:pPr>
        <w:ind w:firstLine="709"/>
        <w:rPr>
          <w:iCs/>
          <w:sz w:val="16"/>
          <w:szCs w:val="16"/>
        </w:rPr>
      </w:pPr>
      <w:r w:rsidRPr="00B045F1">
        <w:rPr>
          <w:iCs/>
          <w:sz w:val="16"/>
          <w:szCs w:val="16"/>
        </w:rPr>
        <w:t xml:space="preserve">2) Гражданским </w:t>
      </w:r>
      <w:hyperlink r:id="rId26" w:history="1">
        <w:r w:rsidRPr="00B045F1">
          <w:rPr>
            <w:iCs/>
            <w:sz w:val="16"/>
            <w:szCs w:val="16"/>
          </w:rPr>
          <w:t>кодексом</w:t>
        </w:r>
      </w:hyperlink>
      <w:r w:rsidRPr="00B045F1">
        <w:rPr>
          <w:iCs/>
          <w:sz w:val="16"/>
          <w:szCs w:val="16"/>
        </w:rPr>
        <w:t xml:space="preserve"> Российской Федерации от 30.11.1994 №51-ФЗ («Собрание законодательства Российской Федерации», 05.12.1994, №32, ст. 3301);</w:t>
      </w:r>
    </w:p>
    <w:p w:rsidR="00B045F1" w:rsidRPr="00B045F1" w:rsidRDefault="00B045F1" w:rsidP="00B045F1">
      <w:pPr>
        <w:ind w:firstLine="709"/>
        <w:rPr>
          <w:iCs/>
          <w:sz w:val="16"/>
          <w:szCs w:val="16"/>
        </w:rPr>
      </w:pPr>
      <w:r w:rsidRPr="00B045F1">
        <w:rPr>
          <w:iCs/>
          <w:sz w:val="16"/>
          <w:szCs w:val="16"/>
        </w:rPr>
        <w:t xml:space="preserve">2) Семейным </w:t>
      </w:r>
      <w:hyperlink r:id="rId27" w:history="1">
        <w:r w:rsidRPr="00B045F1">
          <w:rPr>
            <w:iCs/>
            <w:sz w:val="16"/>
            <w:szCs w:val="16"/>
          </w:rPr>
          <w:t>кодексом</w:t>
        </w:r>
      </w:hyperlink>
      <w:r w:rsidRPr="00B045F1">
        <w:rPr>
          <w:iCs/>
          <w:sz w:val="16"/>
          <w:szCs w:val="16"/>
        </w:rPr>
        <w:t xml:space="preserve"> Российской Федерации от 29.12.1995 № 223-ФЗ («Собрание законодательства Российской Федерации», 01.01.1996, №1, ст.16);</w:t>
      </w:r>
    </w:p>
    <w:p w:rsidR="00B045F1" w:rsidRPr="00B045F1" w:rsidRDefault="00B045F1" w:rsidP="00B045F1">
      <w:pPr>
        <w:ind w:firstLine="709"/>
        <w:rPr>
          <w:iCs/>
          <w:sz w:val="16"/>
          <w:szCs w:val="16"/>
        </w:rPr>
      </w:pPr>
      <w:r w:rsidRPr="00B045F1">
        <w:rPr>
          <w:iCs/>
          <w:sz w:val="16"/>
          <w:szCs w:val="16"/>
        </w:rPr>
        <w:lastRenderedPageBreak/>
        <w:t xml:space="preserve">3) Федеральным </w:t>
      </w:r>
      <w:hyperlink r:id="rId28" w:history="1">
        <w:r w:rsidRPr="00B045F1">
          <w:rPr>
            <w:iCs/>
            <w:sz w:val="16"/>
            <w:szCs w:val="16"/>
          </w:rPr>
          <w:t>законом</w:t>
        </w:r>
      </w:hyperlink>
      <w:r w:rsidRPr="00B045F1">
        <w:rPr>
          <w:iCs/>
          <w:sz w:val="16"/>
          <w:szCs w:val="16"/>
        </w:rPr>
        <w:t xml:space="preserve"> от 24.04.2008 № 48-ФЗ «Об опеке и попечительстве» («Собрание законодательства Российской Федерации», 28.04.2008, № 17, ст. 1755);</w:t>
      </w:r>
    </w:p>
    <w:p w:rsidR="00B045F1" w:rsidRPr="00B045F1" w:rsidRDefault="00B045F1" w:rsidP="00B045F1">
      <w:pPr>
        <w:ind w:firstLine="709"/>
        <w:rPr>
          <w:iCs/>
          <w:sz w:val="16"/>
          <w:szCs w:val="16"/>
        </w:rPr>
      </w:pPr>
      <w:r w:rsidRPr="00B045F1">
        <w:rPr>
          <w:iCs/>
          <w:sz w:val="16"/>
          <w:szCs w:val="16"/>
        </w:rPr>
        <w:t>4) Законом Костромской области № 236-4-ЗКО от 28.12.2007 «Об организации и осуществлении деятельности по опеке и попечительству в Костромской области»;</w:t>
      </w:r>
    </w:p>
    <w:p w:rsidR="00B045F1" w:rsidRPr="00B045F1" w:rsidRDefault="00B045F1" w:rsidP="00B045F1">
      <w:pPr>
        <w:ind w:firstLine="709"/>
        <w:rPr>
          <w:iCs/>
          <w:sz w:val="16"/>
          <w:szCs w:val="16"/>
        </w:rPr>
      </w:pPr>
      <w:r w:rsidRPr="00B045F1">
        <w:rPr>
          <w:iCs/>
          <w:sz w:val="16"/>
          <w:szCs w:val="16"/>
        </w:rPr>
        <w:t>5) Законом Костромской области № 346-6-ЗКО от 19.02.2018  «</w:t>
      </w:r>
      <w:r w:rsidRPr="00B045F1">
        <w:rPr>
          <w:sz w:val="16"/>
          <w:szCs w:val="16"/>
        </w:rPr>
        <w:t xml:space="preserve">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w:t>
      </w:r>
      <w:r w:rsidRPr="00B045F1">
        <w:rPr>
          <w:bCs/>
          <w:sz w:val="16"/>
          <w:szCs w:val="16"/>
        </w:rPr>
        <w:t>опеке и попечительству</w:t>
      </w:r>
      <w:r w:rsidRPr="00B045F1">
        <w:rPr>
          <w:iCs/>
          <w:sz w:val="16"/>
          <w:szCs w:val="16"/>
        </w:rPr>
        <w:t>»;</w:t>
      </w:r>
    </w:p>
    <w:p w:rsidR="00B045F1" w:rsidRPr="00B045F1" w:rsidRDefault="00B045F1" w:rsidP="00B045F1">
      <w:pPr>
        <w:tabs>
          <w:tab w:val="left" w:pos="0"/>
          <w:tab w:val="left" w:pos="709"/>
        </w:tabs>
        <w:rPr>
          <w:sz w:val="16"/>
          <w:szCs w:val="16"/>
        </w:rPr>
      </w:pPr>
      <w:r w:rsidRPr="00B045F1">
        <w:rPr>
          <w:sz w:val="16"/>
          <w:szCs w:val="16"/>
        </w:rPr>
        <w:tab/>
      </w:r>
      <w:r w:rsidRPr="00B045F1">
        <w:rPr>
          <w:sz w:val="16"/>
          <w:szCs w:val="16"/>
        </w:rPr>
        <w:tab/>
        <w:t xml:space="preserve">6) </w:t>
      </w:r>
      <w:hyperlink r:id="rId29" w:history="1">
        <w:r w:rsidRPr="00B045F1">
          <w:rPr>
            <w:rStyle w:val="af4"/>
            <w:sz w:val="16"/>
            <w:szCs w:val="16"/>
          </w:rPr>
          <w:t>Устав</w:t>
        </w:r>
      </w:hyperlink>
      <w:r w:rsidRPr="00B045F1">
        <w:rPr>
          <w:sz w:val="16"/>
          <w:szCs w:val="16"/>
        </w:rPr>
        <w:t xml:space="preserve">ом  Островского муниципального района Костромской области; </w:t>
      </w:r>
    </w:p>
    <w:p w:rsidR="00B045F1" w:rsidRPr="00B045F1" w:rsidRDefault="00B045F1" w:rsidP="00B045F1">
      <w:pPr>
        <w:tabs>
          <w:tab w:val="left" w:pos="0"/>
          <w:tab w:val="left" w:pos="709"/>
        </w:tabs>
        <w:rPr>
          <w:sz w:val="16"/>
          <w:szCs w:val="16"/>
        </w:rPr>
      </w:pPr>
      <w:r w:rsidRPr="00B045F1">
        <w:rPr>
          <w:sz w:val="16"/>
          <w:szCs w:val="16"/>
        </w:rPr>
        <w:tab/>
      </w:r>
      <w:r w:rsidRPr="00B045F1">
        <w:rPr>
          <w:sz w:val="16"/>
          <w:szCs w:val="16"/>
        </w:rPr>
        <w:tab/>
        <w:t>7) настоящим Административным регламентом;</w:t>
      </w:r>
    </w:p>
    <w:p w:rsidR="00B045F1" w:rsidRPr="00B045F1" w:rsidRDefault="00B045F1" w:rsidP="00B045F1">
      <w:pPr>
        <w:tabs>
          <w:tab w:val="left" w:pos="0"/>
          <w:tab w:val="left" w:pos="709"/>
        </w:tabs>
        <w:rPr>
          <w:sz w:val="16"/>
          <w:szCs w:val="16"/>
        </w:rPr>
      </w:pPr>
      <w:r w:rsidRPr="00B045F1">
        <w:rPr>
          <w:sz w:val="16"/>
          <w:szCs w:val="16"/>
        </w:rPr>
        <w:tab/>
      </w:r>
      <w:r w:rsidRPr="00B045F1">
        <w:rPr>
          <w:sz w:val="16"/>
          <w:szCs w:val="16"/>
        </w:rPr>
        <w:tab/>
        <w:t>8) Положением о секторе по опеке и попечительству администрации Островского муниципального района  Костромской области.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10. В Перечень документов, необходимых для предоставления муниципальной услуги, входят:</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 документ, удостоверяющий личность заявителя (заявителей);</w:t>
      </w:r>
    </w:p>
    <w:p w:rsidR="00B045F1" w:rsidRPr="00B045F1" w:rsidRDefault="00B045F1" w:rsidP="00B045F1">
      <w:pPr>
        <w:ind w:firstLine="709"/>
        <w:rPr>
          <w:sz w:val="16"/>
          <w:szCs w:val="16"/>
        </w:rPr>
      </w:pPr>
      <w:r w:rsidRPr="00B045F1">
        <w:rPr>
          <w:sz w:val="16"/>
          <w:szCs w:val="16"/>
        </w:rPr>
        <w:t>2) документ, подтверждающий факт проживания подопечного или ребенка на территории определенного муниципального образования Костромской области (в случае, если таким документом является судебное решение об установлении факта проживания подопечного или ребенка по определенному адресу);</w:t>
      </w:r>
    </w:p>
    <w:p w:rsidR="00B045F1" w:rsidRPr="00B045F1" w:rsidRDefault="00B045F1" w:rsidP="00B045F1">
      <w:pPr>
        <w:ind w:firstLine="709"/>
        <w:rPr>
          <w:sz w:val="16"/>
          <w:szCs w:val="16"/>
        </w:rPr>
      </w:pPr>
      <w:r w:rsidRPr="00B045F1">
        <w:rPr>
          <w:sz w:val="16"/>
          <w:szCs w:val="16"/>
        </w:rPr>
        <w:t>3) свидетельство о рождении ребенка (сведения о рождении ребенка) (если свидетельство о рождении ребенка выдано компетентным органом иностранного государства; представляется при обращении родителей, единственного родителя ребенка);</w:t>
      </w:r>
    </w:p>
    <w:p w:rsidR="00B045F1" w:rsidRPr="00B045F1" w:rsidRDefault="00B045F1" w:rsidP="00B045F1">
      <w:pPr>
        <w:ind w:firstLine="709"/>
        <w:rPr>
          <w:sz w:val="16"/>
          <w:szCs w:val="16"/>
        </w:rPr>
      </w:pPr>
      <w:r w:rsidRPr="00B045F1">
        <w:rPr>
          <w:sz w:val="16"/>
          <w:szCs w:val="16"/>
        </w:rPr>
        <w:t xml:space="preserve">4) решение суда о лишении родительских прав или о признании родителя </w:t>
      </w:r>
      <w:proofErr w:type="gramStart"/>
      <w:r w:rsidRPr="00B045F1">
        <w:rPr>
          <w:sz w:val="16"/>
          <w:szCs w:val="16"/>
        </w:rPr>
        <w:t>недееспособным</w:t>
      </w:r>
      <w:proofErr w:type="gramEnd"/>
      <w:r w:rsidRPr="00B045F1">
        <w:rPr>
          <w:sz w:val="16"/>
          <w:szCs w:val="16"/>
        </w:rPr>
        <w:t xml:space="preserve">; </w:t>
      </w:r>
    </w:p>
    <w:p w:rsidR="00B045F1" w:rsidRPr="00B045F1" w:rsidRDefault="00B045F1" w:rsidP="00B045F1">
      <w:pPr>
        <w:ind w:firstLine="709"/>
        <w:rPr>
          <w:sz w:val="16"/>
          <w:szCs w:val="16"/>
        </w:rPr>
      </w:pPr>
      <w:r w:rsidRPr="00B045F1">
        <w:rPr>
          <w:sz w:val="16"/>
          <w:szCs w:val="16"/>
        </w:rPr>
        <w:t xml:space="preserve">5) свидетельство о смерти одного из родителей (сведения о смерти одного из родителей) (если свидетельство о смерти выдано компетентным органом иностранного государства); </w:t>
      </w:r>
    </w:p>
    <w:p w:rsidR="00B045F1" w:rsidRPr="00B045F1" w:rsidRDefault="00B045F1" w:rsidP="00B045F1">
      <w:pPr>
        <w:ind w:firstLine="709"/>
        <w:rPr>
          <w:sz w:val="16"/>
          <w:szCs w:val="16"/>
        </w:rPr>
      </w:pPr>
      <w:r w:rsidRPr="00B045F1">
        <w:rPr>
          <w:sz w:val="16"/>
          <w:szCs w:val="16"/>
        </w:rPr>
        <w:t xml:space="preserve">6) справка формы № 25 из отдела </w:t>
      </w:r>
      <w:proofErr w:type="spellStart"/>
      <w:r w:rsidRPr="00B045F1">
        <w:rPr>
          <w:sz w:val="16"/>
          <w:szCs w:val="16"/>
        </w:rPr>
        <w:t>ЗАГСа</w:t>
      </w:r>
      <w:proofErr w:type="spellEnd"/>
      <w:r w:rsidRPr="00B045F1">
        <w:rPr>
          <w:sz w:val="16"/>
          <w:szCs w:val="16"/>
        </w:rPr>
        <w:t xml:space="preserve">, подтверждающая статус одинокой матери; </w:t>
      </w:r>
    </w:p>
    <w:p w:rsidR="00B045F1" w:rsidRPr="00B045F1" w:rsidRDefault="00B045F1" w:rsidP="00B045F1">
      <w:pPr>
        <w:ind w:firstLine="709"/>
        <w:rPr>
          <w:sz w:val="16"/>
          <w:szCs w:val="16"/>
        </w:rPr>
      </w:pPr>
      <w:r w:rsidRPr="00B045F1">
        <w:rPr>
          <w:sz w:val="16"/>
          <w:szCs w:val="16"/>
        </w:rPr>
        <w:t xml:space="preserve">7) при изменении фамилии одного из родителей – документ подтверждающий смену фамилии; </w:t>
      </w:r>
    </w:p>
    <w:p w:rsidR="00B045F1" w:rsidRPr="00B045F1" w:rsidRDefault="00B045F1" w:rsidP="00B045F1">
      <w:pPr>
        <w:ind w:firstLine="709"/>
        <w:rPr>
          <w:sz w:val="16"/>
          <w:szCs w:val="16"/>
        </w:rPr>
      </w:pPr>
      <w:r w:rsidRPr="00B045F1">
        <w:rPr>
          <w:sz w:val="16"/>
          <w:szCs w:val="16"/>
        </w:rPr>
        <w:t xml:space="preserve">8) решение суда о признании гражданина безвестно отсутствующим, умершим; </w:t>
      </w:r>
    </w:p>
    <w:p w:rsidR="00B045F1" w:rsidRPr="00B045F1" w:rsidRDefault="00B045F1" w:rsidP="00B045F1">
      <w:pPr>
        <w:ind w:firstLine="709"/>
        <w:rPr>
          <w:sz w:val="16"/>
          <w:szCs w:val="16"/>
        </w:rPr>
      </w:pPr>
      <w:r w:rsidRPr="00B045F1">
        <w:rPr>
          <w:sz w:val="16"/>
          <w:szCs w:val="16"/>
        </w:rPr>
        <w:t xml:space="preserve">9) документ, подтверждающий уклонение второго родителя без уважительных причин от воспитания ребенка (в том числе приговор суда о привлечении к уголовной ответственности в связи с умышленным преступлением против жизни и здоровья этого ребенка, решение суда о признании факта уклонения родителя от воспитания ребенка); </w:t>
      </w:r>
    </w:p>
    <w:p w:rsidR="00B045F1" w:rsidRPr="00B045F1" w:rsidRDefault="00B045F1" w:rsidP="00B045F1">
      <w:pPr>
        <w:ind w:firstLine="709"/>
        <w:rPr>
          <w:sz w:val="16"/>
          <w:szCs w:val="16"/>
        </w:rPr>
      </w:pPr>
      <w:proofErr w:type="gramStart"/>
      <w:r w:rsidRPr="00B045F1">
        <w:rPr>
          <w:sz w:val="16"/>
          <w:szCs w:val="16"/>
        </w:rPr>
        <w:t>10) документ, подтверждающий уклонение второго родителя без уважительных причин от содержания ребенка (в том числе документ службы судебных приставов, подтверждающий уклонение второго родителя от уплаты алиментов более 6 месяцев, документ службы судебных приставов о розыске должника, приговор суда о привлечении к уголовной ответственности за злостное уклонение от уплаты алиментов) (при обращении одного из родителей ребенка).</w:t>
      </w:r>
      <w:proofErr w:type="gramEnd"/>
    </w:p>
    <w:p w:rsidR="00B045F1" w:rsidRPr="00B045F1" w:rsidRDefault="00B045F1" w:rsidP="00B045F1">
      <w:pPr>
        <w:ind w:firstLine="709"/>
        <w:rPr>
          <w:sz w:val="16"/>
          <w:szCs w:val="16"/>
        </w:rPr>
      </w:pPr>
      <w:r w:rsidRPr="00B045F1">
        <w:rPr>
          <w:sz w:val="16"/>
          <w:szCs w:val="16"/>
        </w:rPr>
        <w:t>Документы, составленные на иностранном языке, подлежат переводу на русский язык. Если документ составлен на нескольких языках и среди них нет русского языка, то представляется перевод с одного языка по выбору заявителя. Верность перевода либо подлинность подписи переводчика должны быть нотариально засвидетельствованы.</w:t>
      </w:r>
    </w:p>
    <w:p w:rsidR="00B045F1" w:rsidRPr="00B045F1" w:rsidRDefault="00B045F1" w:rsidP="00B045F1">
      <w:pPr>
        <w:ind w:firstLine="709"/>
        <w:rPr>
          <w:sz w:val="16"/>
          <w:szCs w:val="16"/>
        </w:rPr>
      </w:pPr>
      <w:r w:rsidRPr="00B045F1">
        <w:rPr>
          <w:sz w:val="16"/>
          <w:szCs w:val="16"/>
        </w:rPr>
        <w:t xml:space="preserve">10.1. </w:t>
      </w:r>
      <w:proofErr w:type="gramStart"/>
      <w:r w:rsidRPr="00B045F1">
        <w:rPr>
          <w:sz w:val="16"/>
          <w:szCs w:val="16"/>
        </w:rPr>
        <w:t>В случае обращения за выдачей предварительного разрешения на совершение сделки (на дачу согласия на совершение сделки) с имуществом, предметом которой является недвижимое имущество, в том числе в случае продажи доли в праве общей собственности на недвижимое имущество, принадлежащей подопечному или ребенку, лицу, являющимся сособственником, заявитель (заявители) дополнительно к документам, указанным в пункте 9 настоящего регламента, представляет (представляют):</w:t>
      </w:r>
      <w:proofErr w:type="gramEnd"/>
    </w:p>
    <w:p w:rsidR="00B045F1" w:rsidRPr="00B045F1" w:rsidRDefault="00B045F1" w:rsidP="00B045F1">
      <w:pPr>
        <w:ind w:firstLine="709"/>
        <w:rPr>
          <w:sz w:val="16"/>
          <w:szCs w:val="16"/>
        </w:rPr>
      </w:pPr>
      <w:proofErr w:type="gramStart"/>
      <w:r w:rsidRPr="00B045F1">
        <w:rPr>
          <w:sz w:val="16"/>
          <w:szCs w:val="16"/>
        </w:rPr>
        <w:t xml:space="preserve">1) </w:t>
      </w:r>
      <w:hyperlink r:id="rId30" w:history="1">
        <w:r w:rsidRPr="00B045F1">
          <w:rPr>
            <w:sz w:val="16"/>
            <w:szCs w:val="16"/>
          </w:rPr>
          <w:t>заявление</w:t>
        </w:r>
      </w:hyperlink>
      <w:r w:rsidRPr="00B045F1">
        <w:rPr>
          <w:sz w:val="16"/>
          <w:szCs w:val="16"/>
        </w:rPr>
        <w:t xml:space="preserve"> на выдачу предварительного разрешения на совершение сделки (на дачу согласия на совершение сделки) по форме согласно приложению № 2 к настоящему регламенту, в котором содержится мнение несовершеннолетнего подопечного или ребенка в возрасте от 10 до 14 лет о совершении сделки с имуществом, предметом которой является недвижимое имущество, принадлежащее ему, либо, при совместном обращении опекунов, попечителей, родителей и несовершеннолетнего ребенка</w:t>
      </w:r>
      <w:proofErr w:type="gramEnd"/>
      <w:r w:rsidRPr="00B045F1">
        <w:rPr>
          <w:sz w:val="16"/>
          <w:szCs w:val="16"/>
        </w:rPr>
        <w:t xml:space="preserve"> в возрасте 14 лет </w:t>
      </w:r>
      <w:hyperlink r:id="rId31" w:history="1">
        <w:r w:rsidRPr="00B045F1">
          <w:rPr>
            <w:sz w:val="16"/>
            <w:szCs w:val="16"/>
          </w:rPr>
          <w:t>заявление</w:t>
        </w:r>
      </w:hyperlink>
      <w:r w:rsidRPr="00B045F1">
        <w:rPr>
          <w:sz w:val="16"/>
          <w:szCs w:val="16"/>
        </w:rPr>
        <w:t xml:space="preserve"> на выдачу предварительного разрешения на совершение сделки (на дачу согласия на совершение сделки) с недвижимым имуществом по форме согласно приложению № 3 к настоящему регламенту (бланки заявлений предоставляются заявителю (заявителям) лично по его (их) требованию (требованиям) в органе опеки и попечительства);</w:t>
      </w:r>
    </w:p>
    <w:p w:rsidR="00B045F1" w:rsidRPr="00B045F1" w:rsidRDefault="00B045F1" w:rsidP="00B045F1">
      <w:pPr>
        <w:ind w:firstLine="709"/>
        <w:rPr>
          <w:sz w:val="16"/>
          <w:szCs w:val="16"/>
        </w:rPr>
      </w:pPr>
      <w:r w:rsidRPr="00B045F1">
        <w:rPr>
          <w:sz w:val="16"/>
          <w:szCs w:val="16"/>
        </w:rPr>
        <w:t>2) докумен</w:t>
      </w:r>
      <w:proofErr w:type="gramStart"/>
      <w:r w:rsidRPr="00B045F1">
        <w:rPr>
          <w:sz w:val="16"/>
          <w:szCs w:val="16"/>
        </w:rPr>
        <w:t>т(</w:t>
      </w:r>
      <w:proofErr w:type="spellStart"/>
      <w:proofErr w:type="gramEnd"/>
      <w:r w:rsidRPr="00B045F1">
        <w:rPr>
          <w:sz w:val="16"/>
          <w:szCs w:val="16"/>
        </w:rPr>
        <w:t>ы</w:t>
      </w:r>
      <w:proofErr w:type="spellEnd"/>
      <w:r w:rsidRPr="00B045F1">
        <w:rPr>
          <w:sz w:val="16"/>
          <w:szCs w:val="16"/>
        </w:rPr>
        <w:t>), подтверждающий(</w:t>
      </w:r>
      <w:proofErr w:type="spellStart"/>
      <w:r w:rsidRPr="00B045F1">
        <w:rPr>
          <w:sz w:val="16"/>
          <w:szCs w:val="16"/>
        </w:rPr>
        <w:t>ие</w:t>
      </w:r>
      <w:proofErr w:type="spellEnd"/>
      <w:r w:rsidRPr="00B045F1">
        <w:rPr>
          <w:sz w:val="16"/>
          <w:szCs w:val="16"/>
        </w:rPr>
        <w:t>) право собственности, в том числе долевой собственности, на недвижимое имущество, являющееся предметом сделки с имуществом, предметом которой является недвижимость (в случае если сведения не внесены в Единый государственный реестр недвижимости (далее - ЕГРН), документы отсутствуют в личном деле несовершеннолетнего подопечного).</w:t>
      </w:r>
    </w:p>
    <w:p w:rsidR="00B045F1" w:rsidRPr="00B045F1" w:rsidRDefault="00B045F1" w:rsidP="00B045F1">
      <w:pPr>
        <w:ind w:firstLine="709"/>
        <w:rPr>
          <w:sz w:val="16"/>
          <w:szCs w:val="16"/>
        </w:rPr>
      </w:pPr>
      <w:r w:rsidRPr="00B045F1">
        <w:rPr>
          <w:sz w:val="16"/>
          <w:szCs w:val="16"/>
        </w:rPr>
        <w:t>3) справку жилищно-эксплуатационной организации о проживающих (зарегистрированных) в отчуждаемом жилом помещении гражданах.</w:t>
      </w:r>
    </w:p>
    <w:p w:rsidR="00B045F1" w:rsidRPr="00B045F1" w:rsidRDefault="00B045F1" w:rsidP="00B045F1">
      <w:pPr>
        <w:ind w:firstLine="709"/>
        <w:rPr>
          <w:sz w:val="16"/>
          <w:szCs w:val="16"/>
        </w:rPr>
      </w:pPr>
      <w:r w:rsidRPr="00B045F1">
        <w:rPr>
          <w:sz w:val="16"/>
          <w:szCs w:val="16"/>
        </w:rPr>
        <w:t>4) выписку из финансово-лицевого счета на отчуждаемое жилое помещение;</w:t>
      </w:r>
    </w:p>
    <w:p w:rsidR="00B045F1" w:rsidRPr="00B045F1" w:rsidRDefault="00B045F1" w:rsidP="00B045F1">
      <w:pPr>
        <w:ind w:firstLine="709"/>
        <w:rPr>
          <w:sz w:val="16"/>
          <w:szCs w:val="16"/>
        </w:rPr>
      </w:pPr>
      <w:r w:rsidRPr="00B045F1">
        <w:rPr>
          <w:sz w:val="16"/>
          <w:szCs w:val="16"/>
        </w:rPr>
        <w:t>5) правоустанавливающие документы на приобретаемое жилое помещение (земельный участок);</w:t>
      </w:r>
    </w:p>
    <w:p w:rsidR="00B045F1" w:rsidRPr="00B045F1" w:rsidRDefault="00B045F1" w:rsidP="00B045F1">
      <w:pPr>
        <w:ind w:firstLine="709"/>
        <w:rPr>
          <w:sz w:val="16"/>
          <w:szCs w:val="16"/>
        </w:rPr>
      </w:pPr>
      <w:r w:rsidRPr="00B045F1">
        <w:rPr>
          <w:sz w:val="16"/>
          <w:szCs w:val="16"/>
        </w:rPr>
        <w:t>6) справку жилищно-эксплуатационной организации о проживающих (зарегистрированных) в приобретаемом жилом помещении гражданах.</w:t>
      </w:r>
    </w:p>
    <w:p w:rsidR="00B045F1" w:rsidRPr="00B045F1" w:rsidRDefault="00B045F1" w:rsidP="00B045F1">
      <w:pPr>
        <w:ind w:firstLine="709"/>
        <w:rPr>
          <w:sz w:val="16"/>
          <w:szCs w:val="16"/>
        </w:rPr>
      </w:pPr>
      <w:r w:rsidRPr="00B045F1">
        <w:rPr>
          <w:sz w:val="16"/>
          <w:szCs w:val="16"/>
        </w:rPr>
        <w:t>7) выписку из финансово-лицевого счета на приобретаемое жилое помещение;</w:t>
      </w:r>
    </w:p>
    <w:p w:rsidR="00B045F1" w:rsidRPr="00B045F1" w:rsidRDefault="00B045F1" w:rsidP="00B045F1">
      <w:pPr>
        <w:ind w:firstLine="709"/>
        <w:rPr>
          <w:sz w:val="16"/>
          <w:szCs w:val="16"/>
        </w:rPr>
      </w:pPr>
      <w:proofErr w:type="gramStart"/>
      <w:r w:rsidRPr="00B045F1">
        <w:rPr>
          <w:sz w:val="16"/>
          <w:szCs w:val="16"/>
        </w:rPr>
        <w:t>8) проект документа о совершении сделки, предусматривающей переход права владения и (или) пользования недвижимым имуществом подопечного или ребенка, с указанием существенных условий, размера доли в праве собственности в приобретаемом объекте недвижимости, а также (при заключении возмездного договора, за исключением договора мены) с указанием счета подопечного или ребенка, на который будут зачислены вырученные денежные средства (далее - проект договора);</w:t>
      </w:r>
      <w:proofErr w:type="gramEnd"/>
    </w:p>
    <w:p w:rsidR="00B045F1" w:rsidRPr="00B045F1" w:rsidRDefault="00B045F1" w:rsidP="00B045F1">
      <w:pPr>
        <w:ind w:firstLine="709"/>
        <w:rPr>
          <w:sz w:val="16"/>
          <w:szCs w:val="16"/>
        </w:rPr>
      </w:pPr>
      <w:r w:rsidRPr="00B045F1">
        <w:rPr>
          <w:sz w:val="16"/>
          <w:szCs w:val="16"/>
        </w:rPr>
        <w:t xml:space="preserve">9) выданный кредитной организацией документ, содержащий сведения о реквизитах счета, открытого в ней на имя подопечного или ребенка, соответствующего сведениям о реквизитах счета, указанного в проекте договора (при заключении возмездного договора). Заполняется </w:t>
      </w:r>
      <w:hyperlink r:id="rId32" w:history="1">
        <w:r w:rsidRPr="00B045F1">
          <w:rPr>
            <w:sz w:val="16"/>
            <w:szCs w:val="16"/>
          </w:rPr>
          <w:t>заявление</w:t>
        </w:r>
      </w:hyperlink>
      <w:r w:rsidRPr="00B045F1">
        <w:rPr>
          <w:sz w:val="16"/>
          <w:szCs w:val="16"/>
        </w:rPr>
        <w:t xml:space="preserve"> на выдачу предварительного разрешения на совершение сделки (на дачу согласия на совершение сделки) по форме согласно приложению № 4, № 5 к настоящему регламенту.</w:t>
      </w:r>
    </w:p>
    <w:p w:rsidR="00B045F1" w:rsidRPr="00B045F1" w:rsidRDefault="00B045F1" w:rsidP="00B045F1">
      <w:pPr>
        <w:ind w:firstLine="709"/>
        <w:rPr>
          <w:sz w:val="16"/>
          <w:szCs w:val="16"/>
        </w:rPr>
      </w:pPr>
      <w:r w:rsidRPr="00B045F1">
        <w:rPr>
          <w:sz w:val="16"/>
          <w:szCs w:val="16"/>
        </w:rPr>
        <w:t>Выдача предварительного разрешения на отчуждение жилого помещения (доли в праве собственности на жилое помещение), собственником которого являются несовершеннолетние и граждане, признанные судом недееспособными (ограниченно дееспособными), возможна при условии:</w:t>
      </w:r>
    </w:p>
    <w:p w:rsidR="00B045F1" w:rsidRPr="00B045F1" w:rsidRDefault="00B045F1" w:rsidP="00B045F1">
      <w:pPr>
        <w:ind w:firstLine="709"/>
        <w:rPr>
          <w:sz w:val="16"/>
          <w:szCs w:val="16"/>
        </w:rPr>
      </w:pPr>
      <w:r w:rsidRPr="00B045F1">
        <w:rPr>
          <w:sz w:val="16"/>
          <w:szCs w:val="16"/>
        </w:rPr>
        <w:t>одновременной покупки другого жилого помещения законными представителями, с выделением доли в праве собственности равной отчуждаемой;</w:t>
      </w:r>
    </w:p>
    <w:p w:rsidR="00B045F1" w:rsidRPr="00B045F1" w:rsidRDefault="00B045F1" w:rsidP="00B045F1">
      <w:pPr>
        <w:ind w:firstLine="709"/>
        <w:rPr>
          <w:sz w:val="16"/>
          <w:szCs w:val="16"/>
        </w:rPr>
      </w:pPr>
      <w:r w:rsidRPr="00B045F1">
        <w:rPr>
          <w:sz w:val="16"/>
          <w:szCs w:val="16"/>
        </w:rPr>
        <w:t>заключения законными представителями в интересах несовершеннолетнего (опекаемого, подопечного) договора долевого участия в строительстве жилого помещения, с обязательным обеспечением правом пользования несовершеннолетнего (опекаемого, подопечного) другим жилым помещением;</w:t>
      </w:r>
    </w:p>
    <w:p w:rsidR="00B045F1" w:rsidRPr="00B045F1" w:rsidRDefault="00B045F1" w:rsidP="00B045F1">
      <w:pPr>
        <w:ind w:firstLine="709"/>
        <w:rPr>
          <w:sz w:val="16"/>
          <w:szCs w:val="16"/>
        </w:rPr>
      </w:pPr>
      <w:r w:rsidRPr="00B045F1">
        <w:rPr>
          <w:sz w:val="16"/>
          <w:szCs w:val="16"/>
        </w:rPr>
        <w:t>вложения вырученных от продажи жилого помещения денежных средств на лицевой счет несовершеннолетнего (опекаемого, подопечного) или недееспособного собственника отчуждаемого имущества с обязательным обеспечением его правом пользования другим жилым помещением.</w:t>
      </w:r>
    </w:p>
    <w:p w:rsidR="00B045F1" w:rsidRPr="00B045F1" w:rsidRDefault="00B045F1" w:rsidP="00B045F1">
      <w:pPr>
        <w:ind w:firstLine="709"/>
        <w:rPr>
          <w:sz w:val="16"/>
          <w:szCs w:val="16"/>
        </w:rPr>
      </w:pPr>
      <w:r w:rsidRPr="00B045F1">
        <w:rPr>
          <w:sz w:val="16"/>
          <w:szCs w:val="16"/>
        </w:rPr>
        <w:t>10.1.1</w:t>
      </w:r>
      <w:proofErr w:type="gramStart"/>
      <w:r w:rsidRPr="00B045F1">
        <w:rPr>
          <w:sz w:val="16"/>
          <w:szCs w:val="16"/>
        </w:rPr>
        <w:t xml:space="preserve"> В</w:t>
      </w:r>
      <w:proofErr w:type="gramEnd"/>
      <w:r w:rsidRPr="00B045F1">
        <w:rPr>
          <w:sz w:val="16"/>
          <w:szCs w:val="16"/>
        </w:rPr>
        <w:t xml:space="preserve"> случае продажи доли в праве общей собственности на недвижимое имущество, принадлежащее подопечному или ребенку, лицу, не являющемуся сособственником, заявитель (заявители) дополнительно представляет (представляют):</w:t>
      </w:r>
    </w:p>
    <w:p w:rsidR="00B045F1" w:rsidRPr="00B045F1" w:rsidRDefault="00B045F1" w:rsidP="00B045F1">
      <w:pPr>
        <w:ind w:firstLine="709"/>
        <w:rPr>
          <w:sz w:val="16"/>
          <w:szCs w:val="16"/>
        </w:rPr>
      </w:pPr>
      <w:r w:rsidRPr="00B045F1">
        <w:rPr>
          <w:sz w:val="16"/>
          <w:szCs w:val="16"/>
        </w:rPr>
        <w:t>1) докумен</w:t>
      </w:r>
      <w:proofErr w:type="gramStart"/>
      <w:r w:rsidRPr="00B045F1">
        <w:rPr>
          <w:sz w:val="16"/>
          <w:szCs w:val="16"/>
        </w:rPr>
        <w:t>т(</w:t>
      </w:r>
      <w:proofErr w:type="spellStart"/>
      <w:proofErr w:type="gramEnd"/>
      <w:r w:rsidRPr="00B045F1">
        <w:rPr>
          <w:sz w:val="16"/>
          <w:szCs w:val="16"/>
        </w:rPr>
        <w:t>ы</w:t>
      </w:r>
      <w:proofErr w:type="spellEnd"/>
      <w:r w:rsidRPr="00B045F1">
        <w:rPr>
          <w:sz w:val="16"/>
          <w:szCs w:val="16"/>
        </w:rPr>
        <w:t>), подтверждающий(</w:t>
      </w:r>
      <w:proofErr w:type="spellStart"/>
      <w:r w:rsidRPr="00B045F1">
        <w:rPr>
          <w:sz w:val="16"/>
          <w:szCs w:val="16"/>
        </w:rPr>
        <w:t>ие</w:t>
      </w:r>
      <w:proofErr w:type="spellEnd"/>
      <w:r w:rsidRPr="00B045F1">
        <w:rPr>
          <w:sz w:val="16"/>
          <w:szCs w:val="16"/>
        </w:rPr>
        <w:t>) извещение участника (участников) долевой собственности о преимущественном праве покупки доли в праве общей собственности;</w:t>
      </w:r>
    </w:p>
    <w:p w:rsidR="00B045F1" w:rsidRPr="00B045F1" w:rsidRDefault="00B045F1" w:rsidP="00B045F1">
      <w:pPr>
        <w:ind w:firstLine="709"/>
        <w:rPr>
          <w:sz w:val="16"/>
          <w:szCs w:val="16"/>
        </w:rPr>
      </w:pPr>
      <w:r w:rsidRPr="00B045F1">
        <w:rPr>
          <w:sz w:val="16"/>
          <w:szCs w:val="16"/>
        </w:rPr>
        <w:t>2) докумен</w:t>
      </w:r>
      <w:proofErr w:type="gramStart"/>
      <w:r w:rsidRPr="00B045F1">
        <w:rPr>
          <w:sz w:val="16"/>
          <w:szCs w:val="16"/>
        </w:rPr>
        <w:t>т(</w:t>
      </w:r>
      <w:proofErr w:type="spellStart"/>
      <w:proofErr w:type="gramEnd"/>
      <w:r w:rsidRPr="00B045F1">
        <w:rPr>
          <w:sz w:val="16"/>
          <w:szCs w:val="16"/>
        </w:rPr>
        <w:t>ы</w:t>
      </w:r>
      <w:proofErr w:type="spellEnd"/>
      <w:r w:rsidRPr="00B045F1">
        <w:rPr>
          <w:sz w:val="16"/>
          <w:szCs w:val="16"/>
        </w:rPr>
        <w:t>), подтверждающий(</w:t>
      </w:r>
      <w:proofErr w:type="spellStart"/>
      <w:r w:rsidRPr="00B045F1">
        <w:rPr>
          <w:sz w:val="16"/>
          <w:szCs w:val="16"/>
        </w:rPr>
        <w:t>ие</w:t>
      </w:r>
      <w:proofErr w:type="spellEnd"/>
      <w:r w:rsidRPr="00B045F1">
        <w:rPr>
          <w:sz w:val="16"/>
          <w:szCs w:val="16"/>
        </w:rPr>
        <w:t>) отказ остальных участников долевой собственности от покупки.</w:t>
      </w:r>
    </w:p>
    <w:p w:rsidR="00B045F1" w:rsidRPr="00B045F1" w:rsidRDefault="00B045F1" w:rsidP="00B045F1">
      <w:pPr>
        <w:ind w:firstLine="709"/>
        <w:rPr>
          <w:sz w:val="16"/>
          <w:szCs w:val="16"/>
        </w:rPr>
      </w:pPr>
      <w:bookmarkStart w:id="17" w:name="Par9"/>
      <w:bookmarkEnd w:id="17"/>
      <w:r w:rsidRPr="00B045F1">
        <w:rPr>
          <w:sz w:val="16"/>
          <w:szCs w:val="16"/>
        </w:rPr>
        <w:t>10.1.2</w:t>
      </w:r>
      <w:proofErr w:type="gramStart"/>
      <w:r w:rsidRPr="00B045F1">
        <w:rPr>
          <w:sz w:val="16"/>
          <w:szCs w:val="16"/>
        </w:rPr>
        <w:t xml:space="preserve"> В</w:t>
      </w:r>
      <w:proofErr w:type="gramEnd"/>
      <w:r w:rsidRPr="00B045F1">
        <w:rPr>
          <w:sz w:val="16"/>
          <w:szCs w:val="16"/>
        </w:rPr>
        <w:t xml:space="preserve"> случае обращения за выдачей предварительного разрешения на приобретение и/или передачу в ипотеку (залог) жилого помещения, приобретаемого в собственность несовершеннолетнему (опекаемому, подопечному) заявителем (заявителями) дополнительно к документам, указанным в пункте 10, подпунктах 3, 4, 5, 6, 7 пункта 10.1 настоящего регламента, представляется: </w:t>
      </w:r>
    </w:p>
    <w:p w:rsidR="00B045F1" w:rsidRPr="00B045F1" w:rsidRDefault="00B045F1" w:rsidP="00B045F1">
      <w:pPr>
        <w:ind w:firstLine="709"/>
        <w:rPr>
          <w:sz w:val="16"/>
          <w:szCs w:val="16"/>
        </w:rPr>
      </w:pPr>
      <w:proofErr w:type="gramStart"/>
      <w:r w:rsidRPr="00B045F1">
        <w:rPr>
          <w:sz w:val="16"/>
          <w:szCs w:val="16"/>
        </w:rPr>
        <w:t xml:space="preserve">1) </w:t>
      </w:r>
      <w:hyperlink r:id="rId33" w:history="1">
        <w:r w:rsidRPr="00B045F1">
          <w:rPr>
            <w:sz w:val="16"/>
            <w:szCs w:val="16"/>
          </w:rPr>
          <w:t>заявление</w:t>
        </w:r>
      </w:hyperlink>
      <w:r w:rsidRPr="00B045F1">
        <w:rPr>
          <w:sz w:val="16"/>
          <w:szCs w:val="16"/>
        </w:rPr>
        <w:t xml:space="preserve"> на выдачу предварительного разрешения на приобретение и/или передачу в ипотеку (залог) (на дачу согласия на приобретение и/или передачу в ипотеку (залог) по форме согласно </w:t>
      </w:r>
      <w:r w:rsidRPr="00B045F1">
        <w:rPr>
          <w:color w:val="000000"/>
          <w:sz w:val="16"/>
          <w:szCs w:val="16"/>
        </w:rPr>
        <w:t>приложению №</w:t>
      </w:r>
      <w:r w:rsidRPr="00B045F1">
        <w:rPr>
          <w:sz w:val="16"/>
          <w:szCs w:val="16"/>
        </w:rPr>
        <w:t xml:space="preserve"> 6, № 7 к настоящему регламенту, в котором содержится мнение несовершеннолетнего подопечного или ребенка в возрасте от 10 до 14 лет о совершении сделки с имуществом, предметом которой является недвижимое имущество, принадлежащее</w:t>
      </w:r>
      <w:proofErr w:type="gramEnd"/>
      <w:r w:rsidRPr="00B045F1">
        <w:rPr>
          <w:sz w:val="16"/>
          <w:szCs w:val="16"/>
        </w:rPr>
        <w:t xml:space="preserve"> или приобретаемое ему в собственность, либо, при совместном обращении опекунов, попечителей, родителей и несовершеннолетнего ребенка в возрасте 14 лет </w:t>
      </w:r>
      <w:hyperlink r:id="rId34" w:history="1">
        <w:r w:rsidRPr="00B045F1">
          <w:rPr>
            <w:sz w:val="16"/>
            <w:szCs w:val="16"/>
          </w:rPr>
          <w:t>заявление</w:t>
        </w:r>
      </w:hyperlink>
      <w:r w:rsidRPr="00B045F1">
        <w:rPr>
          <w:sz w:val="16"/>
          <w:szCs w:val="16"/>
        </w:rPr>
        <w:t xml:space="preserve"> на выдачу предварительного разрешения на совершение сделки (на дачу согласия на совершение сделки) с недвижимым имуществом по форме согласно приложению № 8 к настоящему регламенту;</w:t>
      </w:r>
    </w:p>
    <w:p w:rsidR="00B045F1" w:rsidRPr="00B045F1" w:rsidRDefault="00B045F1" w:rsidP="00B045F1">
      <w:pPr>
        <w:ind w:firstLine="709"/>
        <w:rPr>
          <w:sz w:val="16"/>
          <w:szCs w:val="16"/>
        </w:rPr>
      </w:pPr>
      <w:r w:rsidRPr="00B045F1">
        <w:rPr>
          <w:sz w:val="16"/>
          <w:szCs w:val="16"/>
        </w:rPr>
        <w:t>2) уведомление из банка с указанием выделяемых долей несовершеннолетнему (подопечному, опекаемому), в том числе на землю, о предоставлении кредита с указанием суммы кредита, срока и объекта, передаваемого в залог.</w:t>
      </w:r>
    </w:p>
    <w:p w:rsidR="00B045F1" w:rsidRPr="00B045F1" w:rsidRDefault="00B045F1" w:rsidP="00B045F1">
      <w:pPr>
        <w:ind w:firstLine="709"/>
        <w:rPr>
          <w:sz w:val="16"/>
          <w:szCs w:val="16"/>
        </w:rPr>
      </w:pPr>
      <w:r w:rsidRPr="00B045F1">
        <w:rPr>
          <w:sz w:val="16"/>
          <w:szCs w:val="16"/>
        </w:rPr>
        <w:t xml:space="preserve">10.2. В случае обращения за выдачей предварительного разрешения на распоряжение доходом подопечного или ребенка, за исключением доходов, которыми подопечный или ребенок вправе распоряжаться самостоятельно, заявителем (заявителями) дополнительно к документам, указанным </w:t>
      </w:r>
      <w:r w:rsidRPr="00B045F1">
        <w:rPr>
          <w:sz w:val="16"/>
          <w:szCs w:val="16"/>
        </w:rPr>
        <w:lastRenderedPageBreak/>
        <w:t xml:space="preserve">в </w:t>
      </w:r>
      <w:hyperlink r:id="rId35" w:history="1">
        <w:r w:rsidRPr="00B045F1">
          <w:rPr>
            <w:sz w:val="16"/>
            <w:szCs w:val="16"/>
          </w:rPr>
          <w:t>пункте</w:t>
        </w:r>
        <w:r w:rsidRPr="00B045F1">
          <w:rPr>
            <w:color w:val="0000FF"/>
            <w:sz w:val="16"/>
            <w:szCs w:val="16"/>
          </w:rPr>
          <w:t xml:space="preserve"> </w:t>
        </w:r>
      </w:hyperlink>
      <w:r w:rsidRPr="00B045F1">
        <w:rPr>
          <w:sz w:val="16"/>
          <w:szCs w:val="16"/>
        </w:rPr>
        <w:t>10 настоящего регламента, представляется:</w:t>
      </w:r>
    </w:p>
    <w:p w:rsidR="00B045F1" w:rsidRPr="00B045F1" w:rsidRDefault="00B045F1" w:rsidP="00B045F1">
      <w:pPr>
        <w:ind w:firstLine="709"/>
        <w:rPr>
          <w:sz w:val="16"/>
          <w:szCs w:val="16"/>
        </w:rPr>
      </w:pPr>
      <w:proofErr w:type="gramStart"/>
      <w:r w:rsidRPr="00B045F1">
        <w:rPr>
          <w:sz w:val="16"/>
          <w:szCs w:val="16"/>
        </w:rPr>
        <w:t xml:space="preserve">1) заявление о выдаче предварительного разрешения на распоряжение доходом подопечного или ребенка (далее - заявление на распоряжение доходом) по форме согласно </w:t>
      </w:r>
      <w:hyperlink r:id="rId36" w:history="1">
        <w:r w:rsidRPr="00B045F1">
          <w:rPr>
            <w:sz w:val="16"/>
            <w:szCs w:val="16"/>
          </w:rPr>
          <w:t>приложению № 9, № 10, № 11, № 12</w:t>
        </w:r>
      </w:hyperlink>
      <w:r w:rsidRPr="00B045F1">
        <w:rPr>
          <w:sz w:val="16"/>
          <w:szCs w:val="16"/>
        </w:rPr>
        <w:t xml:space="preserve"> к настоящему регламенту либо, при совместном обращении опекунов, попечителей, родителей (родителя) и несовершеннолетнего (опекаемого, подопечного), по форме согласно </w:t>
      </w:r>
      <w:hyperlink r:id="rId37" w:history="1">
        <w:r w:rsidRPr="00B045F1">
          <w:rPr>
            <w:sz w:val="16"/>
            <w:szCs w:val="16"/>
          </w:rPr>
          <w:t>приложению № 13, № 14, № 15, № 16</w:t>
        </w:r>
      </w:hyperlink>
      <w:r w:rsidRPr="00B045F1">
        <w:rPr>
          <w:sz w:val="16"/>
          <w:szCs w:val="16"/>
        </w:rPr>
        <w:t xml:space="preserve"> к настоящему регламенту (бланк заявления на распоряжение доходом предоставляется заявителю лично по</w:t>
      </w:r>
      <w:proofErr w:type="gramEnd"/>
      <w:r w:rsidRPr="00B045F1">
        <w:rPr>
          <w:sz w:val="16"/>
          <w:szCs w:val="16"/>
        </w:rPr>
        <w:t xml:space="preserve"> его требованию в органе опеки и попечительства);</w:t>
      </w:r>
    </w:p>
    <w:p w:rsidR="00B045F1" w:rsidRPr="00B045F1" w:rsidRDefault="00B045F1" w:rsidP="00B045F1">
      <w:pPr>
        <w:ind w:firstLine="709"/>
        <w:rPr>
          <w:sz w:val="16"/>
          <w:szCs w:val="16"/>
        </w:rPr>
      </w:pPr>
      <w:r w:rsidRPr="00B045F1">
        <w:rPr>
          <w:sz w:val="16"/>
          <w:szCs w:val="16"/>
        </w:rPr>
        <w:t>2) документ, выданный кредитной организацией, о сумме остатка денежных средств на счете подопечного или ребенка.</w:t>
      </w:r>
    </w:p>
    <w:p w:rsidR="00B045F1" w:rsidRPr="00B045F1" w:rsidRDefault="00B045F1" w:rsidP="00B045F1">
      <w:pPr>
        <w:ind w:firstLine="709"/>
        <w:rPr>
          <w:sz w:val="16"/>
          <w:szCs w:val="16"/>
        </w:rPr>
      </w:pPr>
      <w:r w:rsidRPr="00B045F1">
        <w:rPr>
          <w:sz w:val="16"/>
          <w:szCs w:val="16"/>
        </w:rPr>
        <w:t>10.2.1</w:t>
      </w:r>
      <w:proofErr w:type="gramStart"/>
      <w:r w:rsidRPr="00B045F1">
        <w:rPr>
          <w:sz w:val="16"/>
          <w:szCs w:val="16"/>
        </w:rPr>
        <w:t xml:space="preserve"> В</w:t>
      </w:r>
      <w:proofErr w:type="gramEnd"/>
      <w:r w:rsidRPr="00B045F1">
        <w:rPr>
          <w:sz w:val="16"/>
          <w:szCs w:val="16"/>
        </w:rPr>
        <w:t xml:space="preserve"> случае обращения за выдачей предварительного разрешения на распоряжение доходом подопечного или ребенка для приобретения в собственность подопечного или ребенка недвижимого имущества (за исключением случаев приобретения недвижимого имущества по договору участия в долевом строительстве) заявителем (заявителями) дополнительно к документам, указанным в </w:t>
      </w:r>
      <w:hyperlink r:id="rId38" w:history="1">
        <w:r w:rsidRPr="00B045F1">
          <w:rPr>
            <w:sz w:val="16"/>
            <w:szCs w:val="16"/>
          </w:rPr>
          <w:t>пункте</w:t>
        </w:r>
        <w:r w:rsidRPr="00B045F1">
          <w:rPr>
            <w:color w:val="0000FF"/>
            <w:sz w:val="16"/>
            <w:szCs w:val="16"/>
          </w:rPr>
          <w:t xml:space="preserve"> </w:t>
        </w:r>
      </w:hyperlink>
      <w:r w:rsidRPr="00B045F1">
        <w:rPr>
          <w:sz w:val="16"/>
          <w:szCs w:val="16"/>
        </w:rPr>
        <w:t>10 настоящего регламента, представляется:</w:t>
      </w:r>
    </w:p>
    <w:p w:rsidR="00B045F1" w:rsidRPr="00B045F1" w:rsidRDefault="00B045F1" w:rsidP="00B045F1">
      <w:pPr>
        <w:ind w:firstLine="709"/>
        <w:rPr>
          <w:sz w:val="16"/>
          <w:szCs w:val="16"/>
        </w:rPr>
      </w:pPr>
      <w:r w:rsidRPr="00B045F1">
        <w:rPr>
          <w:sz w:val="16"/>
          <w:szCs w:val="16"/>
        </w:rPr>
        <w:t>1) проект договора (в случае если сделка еще не совершена);</w:t>
      </w:r>
    </w:p>
    <w:p w:rsidR="00B045F1" w:rsidRPr="00B045F1" w:rsidRDefault="00B045F1" w:rsidP="00B045F1">
      <w:pPr>
        <w:ind w:firstLine="709"/>
        <w:rPr>
          <w:sz w:val="16"/>
          <w:szCs w:val="16"/>
        </w:rPr>
      </w:pPr>
      <w:r w:rsidRPr="00B045F1">
        <w:rPr>
          <w:sz w:val="16"/>
          <w:szCs w:val="16"/>
        </w:rPr>
        <w:t>2) документ, подтверждающий право собственности на приобретаемое в собственность подопечного или ребенка недвижимое имущество (в случае если сведения о нем не внесены в ЕГРН);</w:t>
      </w:r>
    </w:p>
    <w:p w:rsidR="00B045F1" w:rsidRPr="00B045F1" w:rsidRDefault="00B045F1" w:rsidP="00B045F1">
      <w:pPr>
        <w:ind w:firstLine="709"/>
        <w:rPr>
          <w:sz w:val="16"/>
          <w:szCs w:val="16"/>
        </w:rPr>
      </w:pPr>
      <w:r w:rsidRPr="00B045F1">
        <w:rPr>
          <w:sz w:val="16"/>
          <w:szCs w:val="16"/>
        </w:rPr>
        <w:t>3) документы, содержащие сведения о платежах за приобретаемое недвижимое имущество и коммунальные услуги, а также о наличии (отсутствии) задолженности по их оплате;</w:t>
      </w:r>
    </w:p>
    <w:p w:rsidR="00B045F1" w:rsidRPr="00B045F1" w:rsidRDefault="00B045F1" w:rsidP="00B045F1">
      <w:pPr>
        <w:ind w:firstLine="709"/>
        <w:rPr>
          <w:sz w:val="16"/>
          <w:szCs w:val="16"/>
        </w:rPr>
      </w:pPr>
      <w:r w:rsidRPr="00B045F1">
        <w:rPr>
          <w:sz w:val="16"/>
          <w:szCs w:val="16"/>
        </w:rPr>
        <w:t>4) кадастровый паспорт приобретаемого в собственность подопечного или ребенка недвижимого имущества (в случае, если сведения о нем не внесены в ЕГРН).</w:t>
      </w:r>
    </w:p>
    <w:p w:rsidR="00B045F1" w:rsidRPr="00B045F1" w:rsidRDefault="00B045F1" w:rsidP="00B045F1">
      <w:pPr>
        <w:ind w:firstLine="709"/>
        <w:rPr>
          <w:sz w:val="16"/>
          <w:szCs w:val="16"/>
        </w:rPr>
      </w:pPr>
      <w:r w:rsidRPr="00B045F1">
        <w:rPr>
          <w:sz w:val="16"/>
          <w:szCs w:val="16"/>
        </w:rPr>
        <w:t xml:space="preserve">10.3. </w:t>
      </w:r>
      <w:proofErr w:type="gramStart"/>
      <w:r w:rsidRPr="00B045F1">
        <w:rPr>
          <w:sz w:val="16"/>
          <w:szCs w:val="16"/>
        </w:rPr>
        <w:t xml:space="preserve">В случае обращения за выдачей предварительного разрешения на совершение сделки (на дачу согласия на совершение сделки) с имуществом, предметом которой является движимое имущество/ценная (ценные) бумага (бумаги) (далее - движимое имущество), заявитель (заявители) дополнительно к документам, указанным в </w:t>
      </w:r>
      <w:hyperlink r:id="rId39" w:history="1">
        <w:r w:rsidRPr="00B045F1">
          <w:rPr>
            <w:sz w:val="16"/>
            <w:szCs w:val="16"/>
          </w:rPr>
          <w:t>пункте</w:t>
        </w:r>
        <w:r w:rsidRPr="00B045F1">
          <w:rPr>
            <w:color w:val="0000FF"/>
            <w:sz w:val="16"/>
            <w:szCs w:val="16"/>
          </w:rPr>
          <w:t xml:space="preserve"> </w:t>
        </w:r>
      </w:hyperlink>
      <w:r w:rsidRPr="00B045F1">
        <w:rPr>
          <w:sz w:val="16"/>
          <w:szCs w:val="16"/>
        </w:rPr>
        <w:t>9 настоящего регламента, представляет (представляют):</w:t>
      </w:r>
      <w:proofErr w:type="gramEnd"/>
    </w:p>
    <w:p w:rsidR="00B045F1" w:rsidRPr="00B045F1" w:rsidRDefault="00B045F1" w:rsidP="00B045F1">
      <w:pPr>
        <w:ind w:firstLine="709"/>
        <w:rPr>
          <w:sz w:val="16"/>
          <w:szCs w:val="16"/>
        </w:rPr>
      </w:pPr>
      <w:r w:rsidRPr="00B045F1">
        <w:rPr>
          <w:sz w:val="16"/>
          <w:szCs w:val="16"/>
        </w:rPr>
        <w:t xml:space="preserve">1) </w:t>
      </w:r>
      <w:hyperlink r:id="rId40" w:history="1">
        <w:r w:rsidRPr="00B045F1">
          <w:rPr>
            <w:sz w:val="16"/>
            <w:szCs w:val="16"/>
          </w:rPr>
          <w:t>заявление</w:t>
        </w:r>
      </w:hyperlink>
      <w:r w:rsidRPr="00B045F1">
        <w:rPr>
          <w:sz w:val="16"/>
          <w:szCs w:val="16"/>
        </w:rPr>
        <w:t xml:space="preserve"> на выдачу предварительного разрешения на совершение сделки с имуществом, предметом которой является движимое имущество (на дачу согласия на совершение сделки), при совместном обращении опекунов, попечителей или родителей ребенка, </w:t>
      </w:r>
      <w:hyperlink r:id="rId41" w:history="1">
        <w:r w:rsidRPr="00B045F1">
          <w:rPr>
            <w:sz w:val="16"/>
            <w:szCs w:val="16"/>
          </w:rPr>
          <w:t>заявление</w:t>
        </w:r>
      </w:hyperlink>
      <w:r w:rsidRPr="00B045F1">
        <w:rPr>
          <w:sz w:val="16"/>
          <w:szCs w:val="16"/>
        </w:rPr>
        <w:t xml:space="preserve"> на выдачу предварительного разрешения на совершение сделки (на дачу согласия на совершение сделки) по форме согласно приложению № 17 к настоящему регламенту (бланки заявлений предоставляются заявителю (заявителям) лично </w:t>
      </w:r>
      <w:proofErr w:type="gramStart"/>
      <w:r w:rsidRPr="00B045F1">
        <w:rPr>
          <w:sz w:val="16"/>
          <w:szCs w:val="16"/>
        </w:rPr>
        <w:t>по</w:t>
      </w:r>
      <w:proofErr w:type="gramEnd"/>
      <w:r w:rsidRPr="00B045F1">
        <w:rPr>
          <w:sz w:val="16"/>
          <w:szCs w:val="16"/>
        </w:rPr>
        <w:t xml:space="preserve"> </w:t>
      </w:r>
      <w:proofErr w:type="gramStart"/>
      <w:r w:rsidRPr="00B045F1">
        <w:rPr>
          <w:sz w:val="16"/>
          <w:szCs w:val="16"/>
        </w:rPr>
        <w:t>его</w:t>
      </w:r>
      <w:proofErr w:type="gramEnd"/>
      <w:r w:rsidRPr="00B045F1">
        <w:rPr>
          <w:sz w:val="16"/>
          <w:szCs w:val="16"/>
        </w:rPr>
        <w:t xml:space="preserve"> (их) требованию (требованиям) в органе опеки и попечительства.</w:t>
      </w:r>
    </w:p>
    <w:p w:rsidR="00B045F1" w:rsidRPr="00B045F1" w:rsidRDefault="00B045F1" w:rsidP="00B045F1">
      <w:pPr>
        <w:ind w:firstLine="709"/>
        <w:rPr>
          <w:sz w:val="16"/>
          <w:szCs w:val="16"/>
        </w:rPr>
      </w:pPr>
      <w:r w:rsidRPr="00B045F1">
        <w:rPr>
          <w:sz w:val="16"/>
          <w:szCs w:val="16"/>
        </w:rPr>
        <w:t xml:space="preserve">2) </w:t>
      </w:r>
      <w:hyperlink r:id="rId42" w:history="1">
        <w:r w:rsidRPr="00B045F1">
          <w:rPr>
            <w:sz w:val="16"/>
            <w:szCs w:val="16"/>
          </w:rPr>
          <w:t>согласие</w:t>
        </w:r>
      </w:hyperlink>
      <w:r w:rsidRPr="00B045F1">
        <w:rPr>
          <w:sz w:val="16"/>
          <w:szCs w:val="16"/>
        </w:rPr>
        <w:t xml:space="preserve"> несовершеннолетнего подопечного или ребенка в возрасте от 10 до 14 лет о совершении сделки с имуществом, предметом которой является движимое имущество, принадлежащее ему;</w:t>
      </w:r>
    </w:p>
    <w:p w:rsidR="00B045F1" w:rsidRPr="00B045F1" w:rsidRDefault="00B045F1" w:rsidP="00B045F1">
      <w:pPr>
        <w:ind w:firstLine="709"/>
        <w:rPr>
          <w:sz w:val="16"/>
          <w:szCs w:val="16"/>
        </w:rPr>
      </w:pPr>
      <w:r w:rsidRPr="00B045F1">
        <w:rPr>
          <w:sz w:val="16"/>
          <w:szCs w:val="16"/>
        </w:rPr>
        <w:t xml:space="preserve">3) </w:t>
      </w:r>
      <w:hyperlink r:id="rId43" w:history="1">
        <w:r w:rsidRPr="00B045F1">
          <w:rPr>
            <w:sz w:val="16"/>
            <w:szCs w:val="16"/>
          </w:rPr>
          <w:t>согласие</w:t>
        </w:r>
      </w:hyperlink>
      <w:r w:rsidRPr="00B045F1">
        <w:rPr>
          <w:sz w:val="16"/>
          <w:szCs w:val="16"/>
        </w:rPr>
        <w:t xml:space="preserve"> совершеннолетнего подопечного о совершении сделки с имуществом, предметом которой является движимое имущество (не представляется при невозможности установления мнения совершеннолетнего подопечного, признанного недееспособным);</w:t>
      </w:r>
    </w:p>
    <w:p w:rsidR="00B045F1" w:rsidRPr="00B045F1" w:rsidRDefault="00B045F1" w:rsidP="00B045F1">
      <w:pPr>
        <w:ind w:firstLine="709"/>
        <w:rPr>
          <w:sz w:val="16"/>
          <w:szCs w:val="16"/>
        </w:rPr>
      </w:pPr>
      <w:proofErr w:type="gramStart"/>
      <w:r w:rsidRPr="00B045F1">
        <w:rPr>
          <w:sz w:val="16"/>
          <w:szCs w:val="16"/>
        </w:rPr>
        <w:t xml:space="preserve">4) </w:t>
      </w:r>
      <w:hyperlink r:id="rId44" w:history="1">
        <w:r w:rsidRPr="00B045F1">
          <w:rPr>
            <w:sz w:val="16"/>
            <w:szCs w:val="16"/>
          </w:rPr>
          <w:t>заявление</w:t>
        </w:r>
      </w:hyperlink>
      <w:r w:rsidRPr="00B045F1">
        <w:rPr>
          <w:sz w:val="16"/>
          <w:szCs w:val="16"/>
        </w:rPr>
        <w:t xml:space="preserve"> о выдаче предварительного разрешения на дачу согласия на совершение сделки с имуществом, предметом которой является движимое имущество, по форме согласно приложению № 17 к настоящему регламенту (заполняется несовершеннолетним подопечным или ребенком в возрасте от 14 до 18 лет, за исключением несовершеннолетнего подопечного, признанного недееспособным, а также гражданином, ограниченным в дееспособности);</w:t>
      </w:r>
      <w:proofErr w:type="gramEnd"/>
    </w:p>
    <w:p w:rsidR="00B045F1" w:rsidRPr="00B045F1" w:rsidRDefault="00B045F1" w:rsidP="00B045F1">
      <w:pPr>
        <w:ind w:firstLine="709"/>
        <w:rPr>
          <w:sz w:val="16"/>
          <w:szCs w:val="16"/>
        </w:rPr>
      </w:pPr>
      <w:r w:rsidRPr="00B045F1">
        <w:rPr>
          <w:sz w:val="16"/>
          <w:szCs w:val="16"/>
        </w:rPr>
        <w:t>5) проект документа о совершении сделки с имуществом, предметом которой является движимое имущество, предусматривающей переход права владения и (или) пользования движимым имуществом подопечного или ребенка, с указанием существенных условий, а также (при заключении возмездного договора) с указанием счета подопечного или ребенка, на который будут зачислены вырученные денежные средства;</w:t>
      </w:r>
    </w:p>
    <w:p w:rsidR="00B045F1" w:rsidRPr="00B045F1" w:rsidRDefault="00B045F1" w:rsidP="00B045F1">
      <w:pPr>
        <w:ind w:firstLine="709"/>
        <w:rPr>
          <w:sz w:val="16"/>
          <w:szCs w:val="16"/>
        </w:rPr>
      </w:pPr>
      <w:r w:rsidRPr="00B045F1">
        <w:rPr>
          <w:sz w:val="16"/>
          <w:szCs w:val="16"/>
        </w:rPr>
        <w:t>6) выданный кредитной организацией документ, содержащий сведения о реквизитах счета, открытого в ней на имя подопечного или ребенка, соответствующего сведениям о реквизитах счета, указанного в проекте договора (при заключении возмездного договора);</w:t>
      </w:r>
    </w:p>
    <w:p w:rsidR="00B045F1" w:rsidRPr="00B045F1" w:rsidRDefault="00B045F1" w:rsidP="00B045F1">
      <w:pPr>
        <w:ind w:firstLine="709"/>
        <w:rPr>
          <w:sz w:val="16"/>
          <w:szCs w:val="16"/>
        </w:rPr>
      </w:pPr>
      <w:r w:rsidRPr="00B045F1">
        <w:rPr>
          <w:sz w:val="16"/>
          <w:szCs w:val="16"/>
        </w:rPr>
        <w:t>7) правоустанавливающий документ на движимое имущество, являющееся предметом сделки (в случае, если правоустанавливающий документ отсутствует в личном деле несовершеннолетнего подопечного).</w:t>
      </w:r>
    </w:p>
    <w:p w:rsidR="00B045F1" w:rsidRPr="00B045F1" w:rsidRDefault="00B045F1" w:rsidP="00B045F1">
      <w:pPr>
        <w:ind w:firstLine="709"/>
        <w:rPr>
          <w:sz w:val="16"/>
          <w:szCs w:val="16"/>
        </w:rPr>
      </w:pPr>
      <w:r w:rsidRPr="00B045F1">
        <w:rPr>
          <w:sz w:val="16"/>
          <w:szCs w:val="16"/>
        </w:rPr>
        <w:t>10.3.1</w:t>
      </w:r>
      <w:proofErr w:type="gramStart"/>
      <w:r w:rsidRPr="00B045F1">
        <w:rPr>
          <w:sz w:val="16"/>
          <w:szCs w:val="16"/>
        </w:rPr>
        <w:t xml:space="preserve"> В</w:t>
      </w:r>
      <w:proofErr w:type="gramEnd"/>
      <w:r w:rsidRPr="00B045F1">
        <w:rPr>
          <w:sz w:val="16"/>
          <w:szCs w:val="16"/>
        </w:rPr>
        <w:t xml:space="preserve"> случае продажи доли в праве общей собственности на движимое имущество, принадлежащее подопечному или ребенку, лицу, не являющемуся сособственником, заявитель (заявители) дополнительно представляет (представляют):</w:t>
      </w:r>
    </w:p>
    <w:p w:rsidR="00B045F1" w:rsidRPr="00B045F1" w:rsidRDefault="00B045F1" w:rsidP="00B045F1">
      <w:pPr>
        <w:ind w:firstLine="709"/>
        <w:rPr>
          <w:sz w:val="16"/>
          <w:szCs w:val="16"/>
        </w:rPr>
      </w:pPr>
      <w:r w:rsidRPr="00B045F1">
        <w:rPr>
          <w:sz w:val="16"/>
          <w:szCs w:val="16"/>
        </w:rPr>
        <w:t>1) докумен</w:t>
      </w:r>
      <w:proofErr w:type="gramStart"/>
      <w:r w:rsidRPr="00B045F1">
        <w:rPr>
          <w:sz w:val="16"/>
          <w:szCs w:val="16"/>
        </w:rPr>
        <w:t>т(</w:t>
      </w:r>
      <w:proofErr w:type="spellStart"/>
      <w:proofErr w:type="gramEnd"/>
      <w:r w:rsidRPr="00B045F1">
        <w:rPr>
          <w:sz w:val="16"/>
          <w:szCs w:val="16"/>
        </w:rPr>
        <w:t>ы</w:t>
      </w:r>
      <w:proofErr w:type="spellEnd"/>
      <w:r w:rsidRPr="00B045F1">
        <w:rPr>
          <w:sz w:val="16"/>
          <w:szCs w:val="16"/>
        </w:rPr>
        <w:t>), подтверждающий(</w:t>
      </w:r>
      <w:proofErr w:type="spellStart"/>
      <w:r w:rsidRPr="00B045F1">
        <w:rPr>
          <w:sz w:val="16"/>
          <w:szCs w:val="16"/>
        </w:rPr>
        <w:t>ие</w:t>
      </w:r>
      <w:proofErr w:type="spellEnd"/>
      <w:r w:rsidRPr="00B045F1">
        <w:rPr>
          <w:sz w:val="16"/>
          <w:szCs w:val="16"/>
        </w:rPr>
        <w:t>) извещение участника (участников) долевой собственности о преимущественном праве покупки доли в праве общей собственности;</w:t>
      </w:r>
    </w:p>
    <w:p w:rsidR="00B045F1" w:rsidRPr="00B045F1" w:rsidRDefault="00B045F1" w:rsidP="00B045F1">
      <w:pPr>
        <w:ind w:firstLine="709"/>
        <w:rPr>
          <w:sz w:val="16"/>
          <w:szCs w:val="16"/>
        </w:rPr>
      </w:pPr>
      <w:r w:rsidRPr="00B045F1">
        <w:rPr>
          <w:sz w:val="16"/>
          <w:szCs w:val="16"/>
        </w:rPr>
        <w:t>2) докумен</w:t>
      </w:r>
      <w:proofErr w:type="gramStart"/>
      <w:r w:rsidRPr="00B045F1">
        <w:rPr>
          <w:sz w:val="16"/>
          <w:szCs w:val="16"/>
        </w:rPr>
        <w:t>т(</w:t>
      </w:r>
      <w:proofErr w:type="spellStart"/>
      <w:proofErr w:type="gramEnd"/>
      <w:r w:rsidRPr="00B045F1">
        <w:rPr>
          <w:sz w:val="16"/>
          <w:szCs w:val="16"/>
        </w:rPr>
        <w:t>ы</w:t>
      </w:r>
      <w:proofErr w:type="spellEnd"/>
      <w:r w:rsidRPr="00B045F1">
        <w:rPr>
          <w:sz w:val="16"/>
          <w:szCs w:val="16"/>
        </w:rPr>
        <w:t>), подтверждающий(</w:t>
      </w:r>
      <w:proofErr w:type="spellStart"/>
      <w:r w:rsidRPr="00B045F1">
        <w:rPr>
          <w:sz w:val="16"/>
          <w:szCs w:val="16"/>
        </w:rPr>
        <w:t>ие</w:t>
      </w:r>
      <w:proofErr w:type="spellEnd"/>
      <w:r w:rsidRPr="00B045F1">
        <w:rPr>
          <w:sz w:val="16"/>
          <w:szCs w:val="16"/>
        </w:rPr>
        <w:t>) отказ остальных участников долевой собственности от покупки.</w:t>
      </w:r>
    </w:p>
    <w:p w:rsidR="00B045F1" w:rsidRPr="00B045F1" w:rsidRDefault="00B045F1" w:rsidP="00B045F1">
      <w:pPr>
        <w:ind w:firstLine="709"/>
        <w:rPr>
          <w:sz w:val="16"/>
          <w:szCs w:val="16"/>
        </w:rPr>
      </w:pPr>
      <w:r w:rsidRPr="00B045F1">
        <w:rPr>
          <w:sz w:val="16"/>
          <w:szCs w:val="16"/>
        </w:rPr>
        <w:t>10.4. В случае представления документов представителем дополнительно представляется документ, подтверждающий его полномочия, в соответствии с законодательством Российской Федерации.</w:t>
      </w:r>
    </w:p>
    <w:p w:rsidR="00B045F1" w:rsidRPr="00B045F1" w:rsidRDefault="00B045F1" w:rsidP="00B045F1">
      <w:pPr>
        <w:ind w:firstLine="709"/>
        <w:rPr>
          <w:sz w:val="16"/>
          <w:szCs w:val="16"/>
        </w:rPr>
      </w:pPr>
      <w:r w:rsidRPr="00B045F1">
        <w:rPr>
          <w:sz w:val="16"/>
          <w:szCs w:val="16"/>
        </w:rPr>
        <w:t>10.5. Если документы, необходимые для предоставления муниципальной услуги, указанные в настоящем разделе, направляются по почте, то подлинники документов не направляются. В этом случае направляются копии документов, верность которых засвидетельствована в установленном законом порядке.</w:t>
      </w:r>
    </w:p>
    <w:p w:rsidR="00B045F1" w:rsidRPr="00B045F1" w:rsidRDefault="00B045F1" w:rsidP="00B045F1">
      <w:pPr>
        <w:ind w:firstLine="709"/>
        <w:rPr>
          <w:sz w:val="16"/>
          <w:szCs w:val="16"/>
        </w:rPr>
      </w:pPr>
      <w:r w:rsidRPr="00B045F1">
        <w:rPr>
          <w:sz w:val="16"/>
          <w:szCs w:val="16"/>
        </w:rPr>
        <w:t>Если документы, необходимые для предоставления муниципальной услуги, указанные в настоящем разделе, представляются лично, то вместе с копиями документов, верность которых не засвидетельствована в установленном законом порядке, заявителем (заявителями) представляются их подлинники.</w:t>
      </w:r>
    </w:p>
    <w:p w:rsidR="00B045F1" w:rsidRPr="00B045F1" w:rsidRDefault="00B045F1" w:rsidP="00B045F1">
      <w:pPr>
        <w:ind w:firstLine="709"/>
        <w:rPr>
          <w:sz w:val="16"/>
          <w:szCs w:val="16"/>
        </w:rPr>
      </w:pPr>
      <w:r w:rsidRPr="00B045F1">
        <w:rPr>
          <w:sz w:val="16"/>
          <w:szCs w:val="16"/>
        </w:rPr>
        <w:t>В целях подтверждения соблюдения прав и законных интересов подопечного или ребенка заявитель (заявители) вправе представить дополнительные документы, не предусмотренные административным регламентом, которые, по его (их) мнению, могут иметь значение при принятии решения при предоставлении муниципальной услуги.</w:t>
      </w:r>
    </w:p>
    <w:p w:rsidR="00B045F1" w:rsidRPr="00B045F1" w:rsidRDefault="00B045F1" w:rsidP="00B045F1">
      <w:pPr>
        <w:ind w:firstLine="709"/>
        <w:rPr>
          <w:sz w:val="16"/>
          <w:szCs w:val="16"/>
        </w:rPr>
      </w:pPr>
      <w:proofErr w:type="gramStart"/>
      <w:r w:rsidRPr="00B045F1">
        <w:rPr>
          <w:sz w:val="16"/>
          <w:szCs w:val="16"/>
        </w:rPr>
        <w:t xml:space="preserve">Перечень, указанных в настоящем пункте административного регламента документов является исчерпывающим, из них документы, указанные в </w:t>
      </w:r>
      <w:proofErr w:type="spellStart"/>
      <w:r w:rsidRPr="00B045F1">
        <w:rPr>
          <w:sz w:val="16"/>
          <w:szCs w:val="16"/>
        </w:rPr>
        <w:t>пп</w:t>
      </w:r>
      <w:proofErr w:type="spellEnd"/>
      <w:r w:rsidRPr="00B045F1">
        <w:rPr>
          <w:sz w:val="16"/>
          <w:szCs w:val="16"/>
        </w:rPr>
        <w:t xml:space="preserve">. 1 п. 10, </w:t>
      </w:r>
      <w:proofErr w:type="spellStart"/>
      <w:r w:rsidRPr="00B045F1">
        <w:rPr>
          <w:sz w:val="16"/>
          <w:szCs w:val="16"/>
        </w:rPr>
        <w:t>пп</w:t>
      </w:r>
      <w:proofErr w:type="spellEnd"/>
      <w:r w:rsidRPr="00B045F1">
        <w:rPr>
          <w:sz w:val="16"/>
          <w:szCs w:val="16"/>
        </w:rPr>
        <w:t xml:space="preserve">. 1, 8, 9 п. 10.1, пп.1, 2 п. 10.1.1, </w:t>
      </w:r>
      <w:proofErr w:type="spellStart"/>
      <w:r w:rsidRPr="00B045F1">
        <w:rPr>
          <w:sz w:val="16"/>
          <w:szCs w:val="16"/>
        </w:rPr>
        <w:t>пп</w:t>
      </w:r>
      <w:proofErr w:type="spellEnd"/>
      <w:r w:rsidRPr="00B045F1">
        <w:rPr>
          <w:sz w:val="16"/>
          <w:szCs w:val="16"/>
        </w:rPr>
        <w:t xml:space="preserve">. 1, 2 п. 10.1.2, </w:t>
      </w:r>
      <w:proofErr w:type="spellStart"/>
      <w:r w:rsidRPr="00B045F1">
        <w:rPr>
          <w:sz w:val="16"/>
          <w:szCs w:val="16"/>
        </w:rPr>
        <w:t>пп</w:t>
      </w:r>
      <w:proofErr w:type="spellEnd"/>
      <w:r w:rsidRPr="00B045F1">
        <w:rPr>
          <w:sz w:val="16"/>
          <w:szCs w:val="16"/>
        </w:rPr>
        <w:t xml:space="preserve">. 1, 2 п. 10.2, </w:t>
      </w:r>
      <w:proofErr w:type="spellStart"/>
      <w:r w:rsidRPr="00B045F1">
        <w:rPr>
          <w:sz w:val="16"/>
          <w:szCs w:val="16"/>
        </w:rPr>
        <w:t>пп</w:t>
      </w:r>
      <w:proofErr w:type="spellEnd"/>
      <w:r w:rsidRPr="00B045F1">
        <w:rPr>
          <w:sz w:val="16"/>
          <w:szCs w:val="16"/>
        </w:rPr>
        <w:t xml:space="preserve">. 1 п. 10.2.1, </w:t>
      </w:r>
      <w:proofErr w:type="spellStart"/>
      <w:r w:rsidRPr="00B045F1">
        <w:rPr>
          <w:sz w:val="16"/>
          <w:szCs w:val="16"/>
        </w:rPr>
        <w:t>пп</w:t>
      </w:r>
      <w:proofErr w:type="spellEnd"/>
      <w:r w:rsidRPr="00B045F1">
        <w:rPr>
          <w:sz w:val="16"/>
          <w:szCs w:val="16"/>
        </w:rPr>
        <w:t xml:space="preserve">. 1, 2, 3, 4, 5, 6, п. 10.3, </w:t>
      </w:r>
      <w:proofErr w:type="spellStart"/>
      <w:r w:rsidRPr="00B045F1">
        <w:rPr>
          <w:sz w:val="16"/>
          <w:szCs w:val="16"/>
        </w:rPr>
        <w:t>пп</w:t>
      </w:r>
      <w:proofErr w:type="spellEnd"/>
      <w:r w:rsidRPr="00B045F1">
        <w:rPr>
          <w:sz w:val="16"/>
          <w:szCs w:val="16"/>
        </w:rPr>
        <w:t>. 1, 2 п. 10.3.1 настоящего регламента</w:t>
      </w:r>
      <w:proofErr w:type="gramEnd"/>
      <w:r w:rsidRPr="00B045F1">
        <w:rPr>
          <w:sz w:val="16"/>
          <w:szCs w:val="16"/>
        </w:rPr>
        <w:t xml:space="preserve"> предоставляются заявителем самостоятельно.</w:t>
      </w:r>
    </w:p>
    <w:p w:rsidR="00B045F1" w:rsidRPr="00B045F1" w:rsidRDefault="00B045F1" w:rsidP="00B045F1">
      <w:pPr>
        <w:ind w:firstLine="709"/>
        <w:rPr>
          <w:sz w:val="16"/>
          <w:szCs w:val="16"/>
        </w:rPr>
      </w:pPr>
      <w:r w:rsidRPr="00B045F1">
        <w:rPr>
          <w:sz w:val="16"/>
          <w:szCs w:val="16"/>
        </w:rPr>
        <w:t xml:space="preserve">Документы, указанные в подпунктах </w:t>
      </w:r>
      <w:proofErr w:type="spellStart"/>
      <w:r w:rsidRPr="00B045F1">
        <w:rPr>
          <w:sz w:val="16"/>
          <w:szCs w:val="16"/>
        </w:rPr>
        <w:t>пп</w:t>
      </w:r>
      <w:proofErr w:type="spellEnd"/>
      <w:r w:rsidRPr="00B045F1">
        <w:rPr>
          <w:sz w:val="16"/>
          <w:szCs w:val="16"/>
        </w:rPr>
        <w:t xml:space="preserve">. 2, 3, 4, 5, 6, 7, 8, 9, 10 п. 10, </w:t>
      </w:r>
      <w:proofErr w:type="spellStart"/>
      <w:r w:rsidRPr="00B045F1">
        <w:rPr>
          <w:sz w:val="16"/>
          <w:szCs w:val="16"/>
        </w:rPr>
        <w:t>пп</w:t>
      </w:r>
      <w:proofErr w:type="spellEnd"/>
      <w:r w:rsidRPr="00B045F1">
        <w:rPr>
          <w:sz w:val="16"/>
          <w:szCs w:val="16"/>
        </w:rPr>
        <w:t xml:space="preserve">. 2, 3, 4, 5, 6, 7 п. 10.1, </w:t>
      </w:r>
      <w:proofErr w:type="spellStart"/>
      <w:r w:rsidRPr="00B045F1">
        <w:rPr>
          <w:sz w:val="16"/>
          <w:szCs w:val="16"/>
        </w:rPr>
        <w:t>пп</w:t>
      </w:r>
      <w:proofErr w:type="spellEnd"/>
      <w:r w:rsidRPr="00B045F1">
        <w:rPr>
          <w:sz w:val="16"/>
          <w:szCs w:val="16"/>
        </w:rPr>
        <w:t xml:space="preserve">. 2,3,4 п. 10.2.1, </w:t>
      </w:r>
      <w:proofErr w:type="spellStart"/>
      <w:r w:rsidRPr="00B045F1">
        <w:rPr>
          <w:sz w:val="16"/>
          <w:szCs w:val="16"/>
        </w:rPr>
        <w:t>пп</w:t>
      </w:r>
      <w:proofErr w:type="spellEnd"/>
      <w:r w:rsidRPr="00B045F1">
        <w:rPr>
          <w:sz w:val="16"/>
          <w:szCs w:val="16"/>
        </w:rPr>
        <w:t>. 7 п. 10.3 настоящего регламента запрашиваются органами опеки и попечительства самостоятельно, посредством межведомственного взаимодействия.</w:t>
      </w:r>
    </w:p>
    <w:p w:rsidR="00B045F1" w:rsidRPr="00B045F1" w:rsidRDefault="00B045F1" w:rsidP="00B045F1">
      <w:pPr>
        <w:ind w:firstLine="709"/>
        <w:rPr>
          <w:sz w:val="16"/>
          <w:szCs w:val="16"/>
        </w:rPr>
      </w:pPr>
      <w:proofErr w:type="gramStart"/>
      <w:r w:rsidRPr="00B045F1">
        <w:rPr>
          <w:sz w:val="16"/>
          <w:szCs w:val="16"/>
        </w:rPr>
        <w:t xml:space="preserve">Заявитель вправе представить в орган опеки и попечительства документы, указанные в </w:t>
      </w:r>
      <w:proofErr w:type="spellStart"/>
      <w:r w:rsidRPr="00B045F1">
        <w:rPr>
          <w:sz w:val="16"/>
          <w:szCs w:val="16"/>
        </w:rPr>
        <w:t>пп</w:t>
      </w:r>
      <w:proofErr w:type="spellEnd"/>
      <w:r w:rsidRPr="00B045F1">
        <w:rPr>
          <w:sz w:val="16"/>
          <w:szCs w:val="16"/>
        </w:rPr>
        <w:t xml:space="preserve">. 2, 3, 4, 5, 6, 7, 8, 9, 10 п. 10, </w:t>
      </w:r>
      <w:proofErr w:type="spellStart"/>
      <w:r w:rsidRPr="00B045F1">
        <w:rPr>
          <w:sz w:val="16"/>
          <w:szCs w:val="16"/>
        </w:rPr>
        <w:t>пп</w:t>
      </w:r>
      <w:proofErr w:type="spellEnd"/>
      <w:r w:rsidRPr="00B045F1">
        <w:rPr>
          <w:sz w:val="16"/>
          <w:szCs w:val="16"/>
        </w:rPr>
        <w:t xml:space="preserve">. 2, 3, 4, 5, 6, 7 п. 10.1, </w:t>
      </w:r>
      <w:proofErr w:type="spellStart"/>
      <w:r w:rsidRPr="00B045F1">
        <w:rPr>
          <w:sz w:val="16"/>
          <w:szCs w:val="16"/>
        </w:rPr>
        <w:t>пп</w:t>
      </w:r>
      <w:proofErr w:type="spellEnd"/>
      <w:r w:rsidRPr="00B045F1">
        <w:rPr>
          <w:sz w:val="16"/>
          <w:szCs w:val="16"/>
        </w:rPr>
        <w:t xml:space="preserve">. 2,3,4 п. 10.2.1, </w:t>
      </w:r>
      <w:proofErr w:type="spellStart"/>
      <w:r w:rsidRPr="00B045F1">
        <w:rPr>
          <w:sz w:val="16"/>
          <w:szCs w:val="16"/>
        </w:rPr>
        <w:t>пп</w:t>
      </w:r>
      <w:proofErr w:type="spellEnd"/>
      <w:r w:rsidRPr="00B045F1">
        <w:rPr>
          <w:sz w:val="16"/>
          <w:szCs w:val="16"/>
        </w:rPr>
        <w:t>. 7 п. 10.3 настоящего регламента, имеющиеся в распоряжении государственных органов, органов местного самоуправления и иных организациях.</w:t>
      </w:r>
      <w:proofErr w:type="gramEnd"/>
    </w:p>
    <w:p w:rsidR="00B045F1" w:rsidRPr="00B045F1" w:rsidRDefault="00B045F1" w:rsidP="00B045F1">
      <w:pPr>
        <w:ind w:firstLine="709"/>
        <w:rPr>
          <w:sz w:val="16"/>
          <w:szCs w:val="16"/>
        </w:rPr>
      </w:pPr>
      <w:r w:rsidRPr="00B045F1">
        <w:rPr>
          <w:sz w:val="16"/>
          <w:szCs w:val="16"/>
        </w:rPr>
        <w:t>В случае если заявителем (заявителями) не были представлены самостоятельно вышеперечисленные документы, информация о них запрашивается специалистом органа опеки и попечительства в соответствующих уполномоченных органах посредством межведомственного информационного взаимодействия.</w:t>
      </w:r>
    </w:p>
    <w:p w:rsidR="00B045F1" w:rsidRPr="00B045F1" w:rsidRDefault="00B045F1" w:rsidP="00B045F1">
      <w:pPr>
        <w:ind w:firstLine="709"/>
        <w:rPr>
          <w:sz w:val="16"/>
          <w:szCs w:val="16"/>
        </w:rPr>
      </w:pPr>
      <w:r w:rsidRPr="00B045F1">
        <w:rPr>
          <w:sz w:val="16"/>
          <w:szCs w:val="16"/>
        </w:rPr>
        <w:t>Запрещается требовать от заявителя:</w:t>
      </w:r>
    </w:p>
    <w:p w:rsidR="00B045F1" w:rsidRPr="00B045F1" w:rsidRDefault="00B045F1" w:rsidP="00B045F1">
      <w:pPr>
        <w:ind w:firstLine="709"/>
        <w:rPr>
          <w:sz w:val="16"/>
          <w:szCs w:val="16"/>
        </w:rPr>
      </w:pPr>
      <w:r w:rsidRPr="00B045F1">
        <w:rPr>
          <w:sz w:val="16"/>
          <w:szCs w:val="16"/>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за исключением получения услуг, включенных в Перечень услуг, которые являются необходимыми и обязательными; </w:t>
      </w:r>
    </w:p>
    <w:p w:rsidR="00B045F1" w:rsidRPr="00B045F1" w:rsidRDefault="00B045F1" w:rsidP="00B045F1">
      <w:pPr>
        <w:ind w:firstLine="709"/>
        <w:rPr>
          <w:sz w:val="16"/>
          <w:szCs w:val="16"/>
        </w:rPr>
      </w:pPr>
      <w:r w:rsidRPr="00B045F1">
        <w:rPr>
          <w:sz w:val="16"/>
          <w:szCs w:val="16"/>
        </w:rP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B045F1" w:rsidRPr="00B045F1" w:rsidRDefault="00B045F1" w:rsidP="00B045F1">
      <w:pPr>
        <w:ind w:firstLine="709"/>
        <w:rPr>
          <w:sz w:val="16"/>
          <w:szCs w:val="16"/>
        </w:rPr>
      </w:pPr>
      <w:r w:rsidRPr="00B045F1">
        <w:rPr>
          <w:sz w:val="16"/>
          <w:szCs w:val="16"/>
        </w:rPr>
        <w:t>осуществления действий, в том числе согласований, необходимых для получения государственных и муниципальных услуг,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необходимых и обязательных услуг.</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11. Документы, предоставляемые заявителем, должны соответствовать следующим требованиям:</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тексты документов должны быть написаны разборчиво;</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фамилия, имя и отчество (при наличии) заявителя, его адрес места жительства, телефон (если есть) должны быть написаны полностью;</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документы не должны содержать подчисток, приписок, зачеркнутых слов и иных неоговоренных исправлений;</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документы не должны быть исполнены карандашом;</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документы не должны иметь серьезных повреждений, наличие которых допускает неоднозначность их толкования.</w:t>
      </w:r>
    </w:p>
    <w:p w:rsidR="00B045F1" w:rsidRPr="00B045F1" w:rsidRDefault="00B045F1" w:rsidP="00B045F1">
      <w:pPr>
        <w:pStyle w:val="afc"/>
        <w:spacing w:after="0"/>
        <w:ind w:left="0" w:firstLine="709"/>
        <w:jc w:val="both"/>
        <w:rPr>
          <w:rFonts w:cs="Times New Roman"/>
          <w:sz w:val="16"/>
          <w:szCs w:val="16"/>
        </w:rPr>
      </w:pPr>
      <w:r w:rsidRPr="00B045F1">
        <w:rPr>
          <w:rFonts w:cs="Times New Roman"/>
          <w:sz w:val="16"/>
          <w:szCs w:val="16"/>
        </w:rPr>
        <w:t>Докуме</w:t>
      </w:r>
      <w:smartTag w:uri="urn:schemas-microsoft-com:office:smarttags" w:element="PersonName">
        <w:r w:rsidRPr="00B045F1">
          <w:rPr>
            <w:rFonts w:cs="Times New Roman"/>
            <w:sz w:val="16"/>
            <w:szCs w:val="16"/>
          </w:rPr>
          <w:t>н</w:t>
        </w:r>
      </w:smartTag>
      <w:r w:rsidRPr="00B045F1">
        <w:rPr>
          <w:rFonts w:cs="Times New Roman"/>
          <w:sz w:val="16"/>
          <w:szCs w:val="16"/>
        </w:rPr>
        <w:t xml:space="preserve">ты, </w:t>
      </w:r>
      <w:smartTag w:uri="urn:schemas-microsoft-com:office:smarttags" w:element="PersonName">
        <w:r w:rsidRPr="00B045F1">
          <w:rPr>
            <w:rFonts w:cs="Times New Roman"/>
            <w:sz w:val="16"/>
            <w:szCs w:val="16"/>
          </w:rPr>
          <w:t>н</w:t>
        </w:r>
      </w:smartTag>
      <w:r w:rsidRPr="00B045F1">
        <w:rPr>
          <w:rFonts w:cs="Times New Roman"/>
          <w:sz w:val="16"/>
          <w:szCs w:val="16"/>
        </w:rPr>
        <w:t>еобходимые для получе</w:t>
      </w:r>
      <w:smartTag w:uri="urn:schemas-microsoft-com:office:smarttags" w:element="PersonName">
        <w:r w:rsidRPr="00B045F1">
          <w:rPr>
            <w:rFonts w:cs="Times New Roman"/>
            <w:sz w:val="16"/>
            <w:szCs w:val="16"/>
          </w:rPr>
          <w:t>н</w:t>
        </w:r>
      </w:smartTag>
      <w:r w:rsidRPr="00B045F1">
        <w:rPr>
          <w:rFonts w:cs="Times New Roman"/>
          <w:sz w:val="16"/>
          <w:szCs w:val="16"/>
        </w:rPr>
        <w:t>ия муниципальной услуги, могут быть предоставле</w:t>
      </w:r>
      <w:smartTag w:uri="urn:schemas-microsoft-com:office:smarttags" w:element="PersonName">
        <w:r w:rsidRPr="00B045F1">
          <w:rPr>
            <w:rFonts w:cs="Times New Roman"/>
            <w:sz w:val="16"/>
            <w:szCs w:val="16"/>
          </w:rPr>
          <w:t>н</w:t>
        </w:r>
      </w:smartTag>
      <w:r w:rsidRPr="00B045F1">
        <w:rPr>
          <w:rFonts w:cs="Times New Roman"/>
          <w:sz w:val="16"/>
          <w:szCs w:val="16"/>
        </w:rPr>
        <w:t>ы как в подли</w:t>
      </w:r>
      <w:smartTag w:uri="urn:schemas-microsoft-com:office:smarttags" w:element="PersonName">
        <w:r w:rsidRPr="00B045F1">
          <w:rPr>
            <w:rFonts w:cs="Times New Roman"/>
            <w:sz w:val="16"/>
            <w:szCs w:val="16"/>
          </w:rPr>
          <w:t>н</w:t>
        </w:r>
      </w:smartTag>
      <w:smartTag w:uri="urn:schemas-microsoft-com:office:smarttags" w:element="PersonName">
        <w:r w:rsidRPr="00B045F1">
          <w:rPr>
            <w:rFonts w:cs="Times New Roman"/>
            <w:sz w:val="16"/>
            <w:szCs w:val="16"/>
          </w:rPr>
          <w:t>н</w:t>
        </w:r>
      </w:smartTag>
      <w:r w:rsidRPr="00B045F1">
        <w:rPr>
          <w:rFonts w:cs="Times New Roman"/>
          <w:sz w:val="16"/>
          <w:szCs w:val="16"/>
        </w:rPr>
        <w:t>иках, так и в копиях, завере</w:t>
      </w:r>
      <w:smartTag w:uri="urn:schemas-microsoft-com:office:smarttags" w:element="PersonName">
        <w:r w:rsidRPr="00B045F1">
          <w:rPr>
            <w:rFonts w:cs="Times New Roman"/>
            <w:sz w:val="16"/>
            <w:szCs w:val="16"/>
          </w:rPr>
          <w:t>н</w:t>
        </w:r>
      </w:smartTag>
      <w:smartTag w:uri="urn:schemas-microsoft-com:office:smarttags" w:element="PersonName">
        <w:r w:rsidRPr="00B045F1">
          <w:rPr>
            <w:rFonts w:cs="Times New Roman"/>
            <w:sz w:val="16"/>
            <w:szCs w:val="16"/>
          </w:rPr>
          <w:t>н</w:t>
        </w:r>
      </w:smartTag>
      <w:r w:rsidRPr="00B045F1">
        <w:rPr>
          <w:rFonts w:cs="Times New Roman"/>
          <w:sz w:val="16"/>
          <w:szCs w:val="16"/>
        </w:rPr>
        <w:t>ых выдавшей докуме</w:t>
      </w:r>
      <w:smartTag w:uri="urn:schemas-microsoft-com:office:smarttags" w:element="PersonName">
        <w:r w:rsidRPr="00B045F1">
          <w:rPr>
            <w:rFonts w:cs="Times New Roman"/>
            <w:sz w:val="16"/>
            <w:szCs w:val="16"/>
          </w:rPr>
          <w:t>н</w:t>
        </w:r>
      </w:smartTag>
      <w:r w:rsidRPr="00B045F1">
        <w:rPr>
          <w:rFonts w:cs="Times New Roman"/>
          <w:sz w:val="16"/>
          <w:szCs w:val="16"/>
        </w:rPr>
        <w:t>ты орга</w:t>
      </w:r>
      <w:smartTag w:uri="urn:schemas-microsoft-com:office:smarttags" w:element="PersonName">
        <w:r w:rsidRPr="00B045F1">
          <w:rPr>
            <w:rFonts w:cs="Times New Roman"/>
            <w:sz w:val="16"/>
            <w:szCs w:val="16"/>
          </w:rPr>
          <w:t>н</w:t>
        </w:r>
      </w:smartTag>
      <w:r w:rsidRPr="00B045F1">
        <w:rPr>
          <w:rFonts w:cs="Times New Roman"/>
          <w:sz w:val="16"/>
          <w:szCs w:val="16"/>
        </w:rPr>
        <w:t>изацией (орга</w:t>
      </w:r>
      <w:smartTag w:uri="urn:schemas-microsoft-com:office:smarttags" w:element="PersonName">
        <w:r w:rsidRPr="00B045F1">
          <w:rPr>
            <w:rFonts w:cs="Times New Roman"/>
            <w:sz w:val="16"/>
            <w:szCs w:val="16"/>
          </w:rPr>
          <w:t>н</w:t>
        </w:r>
      </w:smartTag>
      <w:r w:rsidRPr="00B045F1">
        <w:rPr>
          <w:rFonts w:cs="Times New Roman"/>
          <w:sz w:val="16"/>
          <w:szCs w:val="16"/>
        </w:rPr>
        <w:t>ом, учрежде</w:t>
      </w:r>
      <w:smartTag w:uri="urn:schemas-microsoft-com:office:smarttags" w:element="PersonName">
        <w:r w:rsidRPr="00B045F1">
          <w:rPr>
            <w:rFonts w:cs="Times New Roman"/>
            <w:sz w:val="16"/>
            <w:szCs w:val="16"/>
          </w:rPr>
          <w:t>н</w:t>
        </w:r>
      </w:smartTag>
      <w:r w:rsidRPr="00B045F1">
        <w:rPr>
          <w:rFonts w:cs="Times New Roman"/>
          <w:sz w:val="16"/>
          <w:szCs w:val="16"/>
        </w:rPr>
        <w:t xml:space="preserve">ием) или </w:t>
      </w:r>
      <w:smartTag w:uri="urn:schemas-microsoft-com:office:smarttags" w:element="PersonName">
        <w:r w:rsidRPr="00B045F1">
          <w:rPr>
            <w:rFonts w:cs="Times New Roman"/>
            <w:sz w:val="16"/>
            <w:szCs w:val="16"/>
          </w:rPr>
          <w:t>н</w:t>
        </w:r>
      </w:smartTag>
      <w:r w:rsidRPr="00B045F1">
        <w:rPr>
          <w:rFonts w:cs="Times New Roman"/>
          <w:sz w:val="16"/>
          <w:szCs w:val="16"/>
        </w:rPr>
        <w:t>отариаль</w:t>
      </w:r>
      <w:smartTag w:uri="urn:schemas-microsoft-com:office:smarttags" w:element="PersonName">
        <w:r w:rsidRPr="00B045F1">
          <w:rPr>
            <w:rFonts w:cs="Times New Roman"/>
            <w:sz w:val="16"/>
            <w:szCs w:val="16"/>
          </w:rPr>
          <w:t>н</w:t>
        </w:r>
      </w:smartTag>
      <w:r w:rsidRPr="00B045F1">
        <w:rPr>
          <w:rFonts w:cs="Times New Roman"/>
          <w:sz w:val="16"/>
          <w:szCs w:val="16"/>
        </w:rPr>
        <w:t>о удостовере</w:t>
      </w:r>
      <w:smartTag w:uri="urn:schemas-microsoft-com:office:smarttags" w:element="PersonName">
        <w:r w:rsidRPr="00B045F1">
          <w:rPr>
            <w:rFonts w:cs="Times New Roman"/>
            <w:sz w:val="16"/>
            <w:szCs w:val="16"/>
          </w:rPr>
          <w:t>н</w:t>
        </w:r>
      </w:smartTag>
      <w:r w:rsidRPr="00B045F1">
        <w:rPr>
          <w:rFonts w:cs="Times New Roman"/>
          <w:sz w:val="16"/>
          <w:szCs w:val="16"/>
        </w:rPr>
        <w:t>ы (в случаях, прямо предусмотре</w:t>
      </w:r>
      <w:smartTag w:uri="urn:schemas-microsoft-com:office:smarttags" w:element="PersonName">
        <w:r w:rsidRPr="00B045F1">
          <w:rPr>
            <w:rFonts w:cs="Times New Roman"/>
            <w:sz w:val="16"/>
            <w:szCs w:val="16"/>
          </w:rPr>
          <w:t>н</w:t>
        </w:r>
      </w:smartTag>
      <w:smartTag w:uri="urn:schemas-microsoft-com:office:smarttags" w:element="PersonName">
        <w:r w:rsidRPr="00B045F1">
          <w:rPr>
            <w:rFonts w:cs="Times New Roman"/>
            <w:sz w:val="16"/>
            <w:szCs w:val="16"/>
          </w:rPr>
          <w:t>н</w:t>
        </w:r>
      </w:smartTag>
      <w:r w:rsidRPr="00B045F1">
        <w:rPr>
          <w:rFonts w:cs="Times New Roman"/>
          <w:sz w:val="16"/>
          <w:szCs w:val="16"/>
        </w:rPr>
        <w:t>ых зако</w:t>
      </w:r>
      <w:smartTag w:uri="urn:schemas-microsoft-com:office:smarttags" w:element="PersonName">
        <w:r w:rsidRPr="00B045F1">
          <w:rPr>
            <w:rFonts w:cs="Times New Roman"/>
            <w:sz w:val="16"/>
            <w:szCs w:val="16"/>
          </w:rPr>
          <w:t>н</w:t>
        </w:r>
      </w:smartTag>
      <w:r w:rsidRPr="00B045F1">
        <w:rPr>
          <w:rFonts w:cs="Times New Roman"/>
          <w:sz w:val="16"/>
          <w:szCs w:val="16"/>
        </w:rPr>
        <w:t xml:space="preserve">одательством Российской Федерации). </w:t>
      </w:r>
    </w:p>
    <w:p w:rsidR="00B045F1" w:rsidRPr="00B045F1" w:rsidRDefault="00B045F1" w:rsidP="00B045F1">
      <w:pPr>
        <w:pStyle w:val="afc"/>
        <w:spacing w:after="0"/>
        <w:ind w:left="0" w:firstLine="709"/>
        <w:jc w:val="both"/>
        <w:rPr>
          <w:rFonts w:cs="Times New Roman"/>
          <w:sz w:val="16"/>
          <w:szCs w:val="16"/>
        </w:rPr>
      </w:pPr>
      <w:r w:rsidRPr="00B045F1">
        <w:rPr>
          <w:rFonts w:cs="Times New Roman"/>
          <w:sz w:val="16"/>
          <w:szCs w:val="16"/>
        </w:rPr>
        <w:t>Копии предоставле</w:t>
      </w:r>
      <w:smartTag w:uri="urn:schemas-microsoft-com:office:smarttags" w:element="PersonName">
        <w:r w:rsidRPr="00B045F1">
          <w:rPr>
            <w:rFonts w:cs="Times New Roman"/>
            <w:sz w:val="16"/>
            <w:szCs w:val="16"/>
          </w:rPr>
          <w:t>н</w:t>
        </w:r>
      </w:smartTag>
      <w:smartTag w:uri="urn:schemas-microsoft-com:office:smarttags" w:element="PersonName">
        <w:r w:rsidRPr="00B045F1">
          <w:rPr>
            <w:rFonts w:cs="Times New Roman"/>
            <w:sz w:val="16"/>
            <w:szCs w:val="16"/>
          </w:rPr>
          <w:t>н</w:t>
        </w:r>
      </w:smartTag>
      <w:r w:rsidRPr="00B045F1">
        <w:rPr>
          <w:rFonts w:cs="Times New Roman"/>
          <w:sz w:val="16"/>
          <w:szCs w:val="16"/>
        </w:rPr>
        <w:t>ых докуме</w:t>
      </w:r>
      <w:smartTag w:uri="urn:schemas-microsoft-com:office:smarttags" w:element="PersonName">
        <w:r w:rsidRPr="00B045F1">
          <w:rPr>
            <w:rFonts w:cs="Times New Roman"/>
            <w:sz w:val="16"/>
            <w:szCs w:val="16"/>
          </w:rPr>
          <w:t>н</w:t>
        </w:r>
      </w:smartTag>
      <w:r w:rsidRPr="00B045F1">
        <w:rPr>
          <w:rFonts w:cs="Times New Roman"/>
          <w:sz w:val="16"/>
          <w:szCs w:val="16"/>
        </w:rPr>
        <w:t xml:space="preserve">тов заверяются специалистом отдела </w:t>
      </w:r>
      <w:smartTag w:uri="urn:schemas-microsoft-com:office:smarttags" w:element="PersonName">
        <w:r w:rsidRPr="00B045F1">
          <w:rPr>
            <w:rFonts w:cs="Times New Roman"/>
            <w:sz w:val="16"/>
            <w:szCs w:val="16"/>
          </w:rPr>
          <w:t>н</w:t>
        </w:r>
      </w:smartTag>
      <w:r w:rsidRPr="00B045F1">
        <w:rPr>
          <w:rFonts w:cs="Times New Roman"/>
          <w:sz w:val="16"/>
          <w:szCs w:val="16"/>
        </w:rPr>
        <w:t>а ос</w:t>
      </w:r>
      <w:smartTag w:uri="urn:schemas-microsoft-com:office:smarttags" w:element="PersonName">
        <w:r w:rsidRPr="00B045F1">
          <w:rPr>
            <w:rFonts w:cs="Times New Roman"/>
            <w:sz w:val="16"/>
            <w:szCs w:val="16"/>
          </w:rPr>
          <w:t>н</w:t>
        </w:r>
      </w:smartTag>
      <w:r w:rsidRPr="00B045F1">
        <w:rPr>
          <w:rFonts w:cs="Times New Roman"/>
          <w:sz w:val="16"/>
          <w:szCs w:val="16"/>
        </w:rPr>
        <w:t>ова</w:t>
      </w:r>
      <w:smartTag w:uri="urn:schemas-microsoft-com:office:smarttags" w:element="PersonName">
        <w:r w:rsidRPr="00B045F1">
          <w:rPr>
            <w:rFonts w:cs="Times New Roman"/>
            <w:sz w:val="16"/>
            <w:szCs w:val="16"/>
          </w:rPr>
          <w:t>н</w:t>
        </w:r>
      </w:smartTag>
      <w:r w:rsidRPr="00B045F1">
        <w:rPr>
          <w:rFonts w:cs="Times New Roman"/>
          <w:sz w:val="16"/>
          <w:szCs w:val="16"/>
        </w:rPr>
        <w:t>ии предоставле</w:t>
      </w:r>
      <w:smartTag w:uri="urn:schemas-microsoft-com:office:smarttags" w:element="PersonName">
        <w:r w:rsidRPr="00B045F1">
          <w:rPr>
            <w:rFonts w:cs="Times New Roman"/>
            <w:sz w:val="16"/>
            <w:szCs w:val="16"/>
          </w:rPr>
          <w:t>н</w:t>
        </w:r>
      </w:smartTag>
      <w:smartTag w:uri="urn:schemas-microsoft-com:office:smarttags" w:element="PersonName">
        <w:r w:rsidRPr="00B045F1">
          <w:rPr>
            <w:rFonts w:cs="Times New Roman"/>
            <w:sz w:val="16"/>
            <w:szCs w:val="16"/>
          </w:rPr>
          <w:t>н</w:t>
        </w:r>
      </w:smartTag>
      <w:r w:rsidRPr="00B045F1">
        <w:rPr>
          <w:rFonts w:cs="Times New Roman"/>
          <w:sz w:val="16"/>
          <w:szCs w:val="16"/>
        </w:rPr>
        <w:t>ого подли</w:t>
      </w:r>
      <w:smartTag w:uri="urn:schemas-microsoft-com:office:smarttags" w:element="PersonName">
        <w:r w:rsidRPr="00B045F1">
          <w:rPr>
            <w:rFonts w:cs="Times New Roman"/>
            <w:sz w:val="16"/>
            <w:szCs w:val="16"/>
          </w:rPr>
          <w:t>н</w:t>
        </w:r>
      </w:smartTag>
      <w:smartTag w:uri="urn:schemas-microsoft-com:office:smarttags" w:element="PersonName">
        <w:r w:rsidRPr="00B045F1">
          <w:rPr>
            <w:rFonts w:cs="Times New Roman"/>
            <w:sz w:val="16"/>
            <w:szCs w:val="16"/>
          </w:rPr>
          <w:t>н</w:t>
        </w:r>
      </w:smartTag>
      <w:r w:rsidRPr="00B045F1">
        <w:rPr>
          <w:rFonts w:cs="Times New Roman"/>
          <w:sz w:val="16"/>
          <w:szCs w:val="16"/>
        </w:rPr>
        <w:t>ика этого докуме</w:t>
      </w:r>
      <w:smartTag w:uri="urn:schemas-microsoft-com:office:smarttags" w:element="PersonName">
        <w:r w:rsidRPr="00B045F1">
          <w:rPr>
            <w:rFonts w:cs="Times New Roman"/>
            <w:sz w:val="16"/>
            <w:szCs w:val="16"/>
          </w:rPr>
          <w:t>н</w:t>
        </w:r>
      </w:smartTag>
      <w:r w:rsidRPr="00B045F1">
        <w:rPr>
          <w:rFonts w:cs="Times New Roman"/>
          <w:sz w:val="16"/>
          <w:szCs w:val="16"/>
        </w:rPr>
        <w:t>та.</w:t>
      </w:r>
    </w:p>
    <w:p w:rsidR="00B045F1" w:rsidRPr="00B045F1" w:rsidRDefault="00B045F1" w:rsidP="00B045F1">
      <w:pPr>
        <w:ind w:firstLine="709"/>
        <w:outlineLvl w:val="1"/>
        <w:rPr>
          <w:sz w:val="16"/>
          <w:szCs w:val="16"/>
        </w:rPr>
      </w:pPr>
      <w:r w:rsidRPr="00B045F1">
        <w:rPr>
          <w:sz w:val="16"/>
          <w:szCs w:val="16"/>
        </w:rPr>
        <w:t xml:space="preserve">12. </w:t>
      </w:r>
      <w:proofErr w:type="gramStart"/>
      <w:r w:rsidRPr="00B045F1">
        <w:rPr>
          <w:sz w:val="16"/>
          <w:szCs w:val="16"/>
        </w:rPr>
        <w:t xml:space="preserve">В перечень необходимых и обязательных услуг для предоставления муниципальной услуги входит подготовка выписки из домовой или </w:t>
      </w:r>
      <w:proofErr w:type="spellStart"/>
      <w:r w:rsidRPr="00B045F1">
        <w:rPr>
          <w:sz w:val="16"/>
          <w:szCs w:val="16"/>
        </w:rPr>
        <w:lastRenderedPageBreak/>
        <w:t>похозяйственной</w:t>
      </w:r>
      <w:proofErr w:type="spellEnd"/>
      <w:r w:rsidRPr="00B045F1">
        <w:rPr>
          <w:sz w:val="16"/>
          <w:szCs w:val="16"/>
        </w:rPr>
        <w:t xml:space="preserve"> книги или иного документа (в том числе копии финансового лицевого счета), подтверждающего количество или степень родства граждан, зарегистрированных в жилом помещении (в случаях, когда информация отсутствует в распоряжении органов государственной власти Костромской области, органов местного самоуправления Костромской области).</w:t>
      </w:r>
      <w:proofErr w:type="gramEnd"/>
    </w:p>
    <w:p w:rsidR="00B045F1" w:rsidRPr="00B045F1" w:rsidRDefault="00B045F1" w:rsidP="00B045F1">
      <w:pPr>
        <w:pStyle w:val="af5"/>
        <w:ind w:firstLine="709"/>
        <w:rPr>
          <w:sz w:val="16"/>
          <w:szCs w:val="16"/>
        </w:rPr>
      </w:pPr>
      <w:r w:rsidRPr="00B045F1">
        <w:rPr>
          <w:sz w:val="16"/>
          <w:szCs w:val="16"/>
        </w:rPr>
        <w:t>13. Необходимая и обязательная услуга:</w:t>
      </w:r>
    </w:p>
    <w:p w:rsidR="00B045F1" w:rsidRPr="00B045F1" w:rsidRDefault="00B045F1" w:rsidP="00B045F1">
      <w:pPr>
        <w:ind w:firstLine="709"/>
        <w:rPr>
          <w:sz w:val="16"/>
          <w:szCs w:val="16"/>
        </w:rPr>
      </w:pPr>
      <w:proofErr w:type="gramStart"/>
      <w:r w:rsidRPr="00B045F1">
        <w:rPr>
          <w:sz w:val="16"/>
          <w:szCs w:val="16"/>
        </w:rPr>
        <w:t xml:space="preserve">подготовка выписки из домовой или </w:t>
      </w:r>
      <w:proofErr w:type="spellStart"/>
      <w:r w:rsidRPr="00B045F1">
        <w:rPr>
          <w:sz w:val="16"/>
          <w:szCs w:val="16"/>
        </w:rPr>
        <w:t>похозяйственной</w:t>
      </w:r>
      <w:proofErr w:type="spellEnd"/>
      <w:r w:rsidRPr="00B045F1">
        <w:rPr>
          <w:sz w:val="16"/>
          <w:szCs w:val="16"/>
        </w:rPr>
        <w:t xml:space="preserve"> книги или иного документа (в том числе копии финансового лицевого счета), подтверждающего количество или степень родства граждан, зарегистрированных в жилом помещении (в случаях, когда информация отсутствует в распоряжении органов государственной власти Костромской области, органов местного самоуправления Костромской области) предоставляется муниципальными образованиями, центрами регистрации граждан Костромской области.</w:t>
      </w:r>
      <w:proofErr w:type="gramEnd"/>
    </w:p>
    <w:p w:rsidR="00B045F1" w:rsidRPr="00B045F1" w:rsidRDefault="00B045F1" w:rsidP="00B045F1">
      <w:pPr>
        <w:ind w:firstLine="709"/>
        <w:rPr>
          <w:sz w:val="16"/>
          <w:szCs w:val="16"/>
        </w:rPr>
      </w:pPr>
      <w:r w:rsidRPr="00B045F1">
        <w:rPr>
          <w:sz w:val="16"/>
          <w:szCs w:val="16"/>
        </w:rPr>
        <w:t>14. При предоставлении муниципальной услуги:</w:t>
      </w:r>
    </w:p>
    <w:p w:rsidR="00B045F1" w:rsidRPr="00B045F1" w:rsidRDefault="00B045F1" w:rsidP="00B045F1">
      <w:pPr>
        <w:ind w:firstLine="709"/>
        <w:rPr>
          <w:sz w:val="16"/>
          <w:szCs w:val="16"/>
          <w:highlight w:val="yellow"/>
        </w:rPr>
      </w:pPr>
      <w:r w:rsidRPr="00B045F1">
        <w:rPr>
          <w:sz w:val="16"/>
          <w:szCs w:val="16"/>
        </w:rPr>
        <w:t>1) заявитель взаимодействует с кредитными организациями;</w:t>
      </w:r>
    </w:p>
    <w:p w:rsidR="00B045F1" w:rsidRPr="00B045F1" w:rsidRDefault="00B045F1" w:rsidP="00B045F1">
      <w:pPr>
        <w:ind w:firstLine="709"/>
        <w:rPr>
          <w:sz w:val="16"/>
          <w:szCs w:val="16"/>
        </w:rPr>
      </w:pPr>
      <w:r w:rsidRPr="00B045F1">
        <w:rPr>
          <w:sz w:val="16"/>
          <w:szCs w:val="16"/>
        </w:rPr>
        <w:t>2) сектор по опеке и попечительству администрации Островского муниципального района взаимодействует со следующими органами и организациями:</w:t>
      </w:r>
    </w:p>
    <w:p w:rsidR="00B045F1" w:rsidRPr="00B045F1" w:rsidRDefault="00B045F1" w:rsidP="00B045F1">
      <w:pPr>
        <w:ind w:firstLine="709"/>
        <w:rPr>
          <w:sz w:val="16"/>
          <w:szCs w:val="16"/>
        </w:rPr>
      </w:pPr>
      <w:r w:rsidRPr="00B045F1">
        <w:rPr>
          <w:sz w:val="16"/>
          <w:szCs w:val="16"/>
        </w:rPr>
        <w:t>Управлением Министерства внутренних дел России по Костромской области;</w:t>
      </w:r>
    </w:p>
    <w:p w:rsidR="00B045F1" w:rsidRPr="00B045F1" w:rsidRDefault="00B045F1" w:rsidP="00B045F1">
      <w:pPr>
        <w:ind w:firstLine="709"/>
        <w:rPr>
          <w:sz w:val="16"/>
          <w:szCs w:val="16"/>
        </w:rPr>
      </w:pPr>
      <w:r w:rsidRPr="00B045F1">
        <w:rPr>
          <w:sz w:val="16"/>
          <w:szCs w:val="16"/>
        </w:rPr>
        <w:t>Управлением Федеральной службы государственной регистрации, кадастра и картографии по Костромской области;</w:t>
      </w:r>
    </w:p>
    <w:p w:rsidR="00B045F1" w:rsidRPr="00B045F1" w:rsidRDefault="00B045F1" w:rsidP="00B045F1">
      <w:pPr>
        <w:ind w:firstLine="709"/>
        <w:rPr>
          <w:sz w:val="16"/>
          <w:szCs w:val="16"/>
        </w:rPr>
      </w:pPr>
      <w:r w:rsidRPr="00B045F1">
        <w:rPr>
          <w:sz w:val="16"/>
          <w:szCs w:val="16"/>
        </w:rPr>
        <w:t>Управлением Федеральной миграционной службы России по Костромской области;</w:t>
      </w:r>
    </w:p>
    <w:p w:rsidR="00B045F1" w:rsidRPr="00B045F1" w:rsidRDefault="00B045F1" w:rsidP="00B045F1">
      <w:pPr>
        <w:ind w:firstLine="709"/>
        <w:rPr>
          <w:sz w:val="16"/>
          <w:szCs w:val="16"/>
        </w:rPr>
      </w:pPr>
      <w:r w:rsidRPr="00B045F1">
        <w:rPr>
          <w:sz w:val="16"/>
          <w:szCs w:val="16"/>
        </w:rPr>
        <w:t>Управлением Федеральной службы судебных приставов по Костромской области;</w:t>
      </w:r>
    </w:p>
    <w:p w:rsidR="00B045F1" w:rsidRPr="00B045F1" w:rsidRDefault="00B045F1" w:rsidP="00B045F1">
      <w:pPr>
        <w:ind w:firstLine="709"/>
        <w:rPr>
          <w:sz w:val="16"/>
          <w:szCs w:val="16"/>
        </w:rPr>
      </w:pPr>
      <w:r w:rsidRPr="00B045F1">
        <w:rPr>
          <w:sz w:val="16"/>
          <w:szCs w:val="16"/>
        </w:rPr>
        <w:t>Управлением ЗАГС Костромской области;</w:t>
      </w:r>
    </w:p>
    <w:p w:rsidR="00B045F1" w:rsidRPr="00B045F1" w:rsidRDefault="00B045F1" w:rsidP="00B045F1">
      <w:pPr>
        <w:ind w:firstLine="709"/>
        <w:rPr>
          <w:sz w:val="16"/>
          <w:szCs w:val="16"/>
        </w:rPr>
      </w:pPr>
      <w:r w:rsidRPr="00B045F1">
        <w:rPr>
          <w:sz w:val="16"/>
          <w:szCs w:val="16"/>
        </w:rPr>
        <w:t>органами судебной системы Российской Федерации;</w:t>
      </w:r>
    </w:p>
    <w:p w:rsidR="00B045F1" w:rsidRPr="00B045F1" w:rsidRDefault="00B045F1" w:rsidP="00B045F1">
      <w:pPr>
        <w:ind w:firstLine="709"/>
        <w:rPr>
          <w:sz w:val="16"/>
          <w:szCs w:val="16"/>
        </w:rPr>
      </w:pPr>
      <w:r w:rsidRPr="00B045F1">
        <w:rPr>
          <w:sz w:val="16"/>
          <w:szCs w:val="16"/>
        </w:rPr>
        <w:t>органами государственной власти и органами местного самоуправления Костромской области;</w:t>
      </w:r>
    </w:p>
    <w:p w:rsidR="00B045F1" w:rsidRPr="00B045F1" w:rsidRDefault="00B045F1" w:rsidP="00B045F1">
      <w:pPr>
        <w:ind w:firstLine="709"/>
        <w:rPr>
          <w:sz w:val="16"/>
          <w:szCs w:val="16"/>
        </w:rPr>
      </w:pPr>
      <w:r w:rsidRPr="00B045F1">
        <w:rPr>
          <w:sz w:val="16"/>
          <w:szCs w:val="16"/>
        </w:rPr>
        <w:t>органами опеки и попечительства, находящимися в других субъектах Российской Федерации;</w:t>
      </w:r>
    </w:p>
    <w:p w:rsidR="00B045F1" w:rsidRPr="00B045F1" w:rsidRDefault="00B045F1" w:rsidP="00B045F1">
      <w:pPr>
        <w:ind w:firstLine="709"/>
        <w:rPr>
          <w:sz w:val="16"/>
          <w:szCs w:val="16"/>
        </w:rPr>
      </w:pPr>
      <w:r w:rsidRPr="00B045F1">
        <w:rPr>
          <w:sz w:val="16"/>
          <w:szCs w:val="16"/>
        </w:rPr>
        <w:t>центром регистрации граждан муниципального образования;</w:t>
      </w:r>
    </w:p>
    <w:p w:rsidR="00B045F1" w:rsidRPr="00B045F1" w:rsidRDefault="00B045F1" w:rsidP="00B045F1">
      <w:pPr>
        <w:ind w:firstLine="709"/>
        <w:rPr>
          <w:sz w:val="16"/>
          <w:szCs w:val="16"/>
        </w:rPr>
      </w:pPr>
      <w:r w:rsidRPr="00B045F1">
        <w:rPr>
          <w:sz w:val="16"/>
          <w:szCs w:val="16"/>
        </w:rPr>
        <w:t>уполномоченными организациями по управлению жилищным фондом.</w:t>
      </w:r>
    </w:p>
    <w:p w:rsidR="00B045F1" w:rsidRPr="00B045F1" w:rsidRDefault="00B045F1" w:rsidP="00B045F1">
      <w:pPr>
        <w:ind w:firstLine="709"/>
        <w:rPr>
          <w:sz w:val="16"/>
          <w:szCs w:val="16"/>
        </w:rPr>
      </w:pPr>
      <w:r w:rsidRPr="00B045F1">
        <w:rPr>
          <w:sz w:val="16"/>
          <w:szCs w:val="16"/>
        </w:rPr>
        <w:t>15. Основания для отказа в приеме документов, поступивших на бумажных носителях, нормативными правовыми актами не предусмотрены.</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Основания для приостановления предоставления муниципальной услуги нормативными правовыми актами не предусмотрены.</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16. Основаниями для отказа в предоставлении муниципальной услуги являются:</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 обращение с заявлением лица, не относящегося к категории граждан, указанных в пункте 2 настоящего регламента;</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2) представление не в полном объёме или непредставление документов, необходимых для предоставления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3) недостоверные сведения, содержащиеся в представленных документах;</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4) лишение, ограничение родительских прав;</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5) решение суда о признании подопечного </w:t>
      </w:r>
      <w:proofErr w:type="gramStart"/>
      <w:r w:rsidRPr="00B045F1">
        <w:rPr>
          <w:rFonts w:ascii="Times New Roman" w:hAnsi="Times New Roman" w:cs="Times New Roman"/>
          <w:sz w:val="16"/>
          <w:szCs w:val="16"/>
        </w:rPr>
        <w:t>дееспособным</w:t>
      </w:r>
      <w:proofErr w:type="gramEnd"/>
      <w:r w:rsidRPr="00B045F1">
        <w:rPr>
          <w:rFonts w:ascii="Times New Roman" w:hAnsi="Times New Roman" w:cs="Times New Roman"/>
          <w:sz w:val="16"/>
          <w:szCs w:val="16"/>
        </w:rPr>
        <w:t xml:space="preserve"> или отмене ограничений его дееспособности;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6) расторжение договора о приёмной семье;</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7) выезд подопечного или ребенка, в отношении которого предоставляется муниципальная услуга, на постоянное место жительства за пределы Костромской области;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8) выявление органом опеки и попечительства при рассмотрении документов, представленных заявителем (заявителями), обстоятельств, свидетельствующих о нарушении прав и законных интересов подопечного или ребенка.</w:t>
      </w:r>
    </w:p>
    <w:p w:rsidR="00B045F1" w:rsidRPr="00B045F1" w:rsidRDefault="00B045F1" w:rsidP="00B045F1">
      <w:pPr>
        <w:pStyle w:val="ConsPlusNormal"/>
        <w:ind w:firstLine="709"/>
        <w:jc w:val="both"/>
        <w:rPr>
          <w:rFonts w:ascii="Times New Roman" w:hAnsi="Times New Roman" w:cs="Times New Roman"/>
          <w:sz w:val="16"/>
          <w:szCs w:val="16"/>
        </w:rPr>
      </w:pPr>
      <w:bookmarkStart w:id="18" w:name="P228"/>
      <w:bookmarkEnd w:id="18"/>
      <w:r w:rsidRPr="00B045F1">
        <w:rPr>
          <w:rFonts w:ascii="Times New Roman" w:hAnsi="Times New Roman" w:cs="Times New Roman"/>
          <w:sz w:val="16"/>
          <w:szCs w:val="16"/>
        </w:rPr>
        <w:t>17. Муниципальная услуга предоставляется бесплатно.</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18. Максимальный срок ожидания в очереди при подаче заявления о предоставлении муниципальной услуги составляет 15 минут.</w:t>
      </w:r>
    </w:p>
    <w:p w:rsidR="00B045F1" w:rsidRPr="00B045F1" w:rsidRDefault="00B045F1" w:rsidP="00B045F1">
      <w:pPr>
        <w:ind w:firstLine="709"/>
        <w:rPr>
          <w:sz w:val="16"/>
          <w:szCs w:val="16"/>
        </w:rPr>
      </w:pPr>
      <w:r w:rsidRPr="00B045F1">
        <w:rPr>
          <w:sz w:val="16"/>
          <w:szCs w:val="16"/>
        </w:rPr>
        <w:t>19. Максималь</w:t>
      </w:r>
      <w:smartTag w:uri="urn:schemas-microsoft-com:office:smarttags" w:element="PersonName">
        <w:r w:rsidRPr="00B045F1">
          <w:rPr>
            <w:sz w:val="16"/>
            <w:szCs w:val="16"/>
          </w:rPr>
          <w:t>н</w:t>
        </w:r>
      </w:smartTag>
      <w:r w:rsidRPr="00B045F1">
        <w:rPr>
          <w:sz w:val="16"/>
          <w:szCs w:val="16"/>
        </w:rPr>
        <w:t>ый срок ожида</w:t>
      </w:r>
      <w:smartTag w:uri="urn:schemas-microsoft-com:office:smarttags" w:element="PersonName">
        <w:r w:rsidRPr="00B045F1">
          <w:rPr>
            <w:sz w:val="16"/>
            <w:szCs w:val="16"/>
          </w:rPr>
          <w:t>н</w:t>
        </w:r>
      </w:smartTag>
      <w:r w:rsidRPr="00B045F1">
        <w:rPr>
          <w:sz w:val="16"/>
          <w:szCs w:val="16"/>
        </w:rPr>
        <w:t>ия в очереди при получе</w:t>
      </w:r>
      <w:smartTag w:uri="urn:schemas-microsoft-com:office:smarttags" w:element="PersonName">
        <w:r w:rsidRPr="00B045F1">
          <w:rPr>
            <w:sz w:val="16"/>
            <w:szCs w:val="16"/>
          </w:rPr>
          <w:t>н</w:t>
        </w:r>
      </w:smartTag>
      <w:r w:rsidRPr="00B045F1">
        <w:rPr>
          <w:sz w:val="16"/>
          <w:szCs w:val="16"/>
        </w:rPr>
        <w:t>ии результата предоставле</w:t>
      </w:r>
      <w:smartTag w:uri="urn:schemas-microsoft-com:office:smarttags" w:element="PersonName">
        <w:r w:rsidRPr="00B045F1">
          <w:rPr>
            <w:sz w:val="16"/>
            <w:szCs w:val="16"/>
          </w:rPr>
          <w:t>н</w:t>
        </w:r>
      </w:smartTag>
      <w:r w:rsidRPr="00B045F1">
        <w:rPr>
          <w:sz w:val="16"/>
          <w:szCs w:val="16"/>
        </w:rPr>
        <w:t>ия муниципальной услуги составляет 15 ми</w:t>
      </w:r>
      <w:smartTag w:uri="urn:schemas-microsoft-com:office:smarttags" w:element="PersonName">
        <w:r w:rsidRPr="00B045F1">
          <w:rPr>
            <w:sz w:val="16"/>
            <w:szCs w:val="16"/>
          </w:rPr>
          <w:t>н</w:t>
        </w:r>
      </w:smartTag>
      <w:r w:rsidRPr="00B045F1">
        <w:rPr>
          <w:sz w:val="16"/>
          <w:szCs w:val="16"/>
        </w:rPr>
        <w:t>ут.</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20. Максимальный срок регистрации заявления заявителя в журнале регистрации заявлений граждан составляет 10 минут с момента его поступления в орган опеки и попечительства.</w:t>
      </w:r>
    </w:p>
    <w:p w:rsidR="00B045F1" w:rsidRPr="00B045F1" w:rsidRDefault="00B045F1" w:rsidP="00B045F1">
      <w:pPr>
        <w:ind w:firstLine="709"/>
        <w:rPr>
          <w:sz w:val="16"/>
          <w:szCs w:val="16"/>
        </w:rPr>
      </w:pPr>
      <w:r w:rsidRPr="00B045F1">
        <w:rPr>
          <w:sz w:val="16"/>
          <w:szCs w:val="16"/>
        </w:rPr>
        <w:t>21. 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или по телефону.</w:t>
      </w:r>
    </w:p>
    <w:p w:rsidR="00B045F1" w:rsidRPr="00B045F1" w:rsidRDefault="00B045F1" w:rsidP="00B045F1">
      <w:pPr>
        <w:ind w:firstLine="709"/>
        <w:rPr>
          <w:sz w:val="16"/>
          <w:szCs w:val="16"/>
        </w:rPr>
      </w:pPr>
      <w:r w:rsidRPr="00B045F1">
        <w:rPr>
          <w:sz w:val="16"/>
          <w:szCs w:val="16"/>
        </w:rPr>
        <w:t>При предварительной записи заявитель сообщает свои фамилию, имя, отчество (при наличии), адрес места жительства, контактный телефон и желаемые дату и время приема.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приема, номер кабинета выдачи результата муниципальной услуги, в который следует обратиться. При личном обращении гражданину выдается талон-подтверждение предварительной записи.</w:t>
      </w:r>
    </w:p>
    <w:p w:rsidR="00B045F1" w:rsidRPr="00B045F1" w:rsidRDefault="00B045F1" w:rsidP="00B045F1">
      <w:pPr>
        <w:ind w:firstLine="709"/>
        <w:rPr>
          <w:sz w:val="16"/>
          <w:szCs w:val="16"/>
        </w:rPr>
      </w:pPr>
      <w:r w:rsidRPr="00B045F1">
        <w:rPr>
          <w:sz w:val="16"/>
          <w:szCs w:val="16"/>
        </w:rPr>
        <w:t>22. Помещения, в которых предоставляется муниципальная услуга, соответствуют следующим требованиям:</w:t>
      </w:r>
    </w:p>
    <w:p w:rsidR="00B045F1" w:rsidRPr="00B045F1" w:rsidRDefault="00B045F1" w:rsidP="00B045F1">
      <w:pPr>
        <w:ind w:firstLine="709"/>
        <w:rPr>
          <w:sz w:val="16"/>
          <w:szCs w:val="16"/>
        </w:rPr>
      </w:pPr>
      <w:r w:rsidRPr="00B045F1">
        <w:rPr>
          <w:sz w:val="16"/>
          <w:szCs w:val="16"/>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B045F1" w:rsidRPr="00B045F1" w:rsidRDefault="00B045F1" w:rsidP="00B045F1">
      <w:pPr>
        <w:ind w:firstLine="709"/>
        <w:rPr>
          <w:sz w:val="16"/>
          <w:szCs w:val="16"/>
        </w:rPr>
      </w:pPr>
      <w:r w:rsidRPr="00B045F1">
        <w:rPr>
          <w:sz w:val="16"/>
          <w:szCs w:val="16"/>
        </w:rPr>
        <w:t>2) на территории, прилегающей к месторасположению органов опеки и попечительства,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B045F1" w:rsidRPr="00B045F1" w:rsidRDefault="00B045F1" w:rsidP="00B045F1">
      <w:pPr>
        <w:ind w:firstLine="709"/>
        <w:rPr>
          <w:sz w:val="16"/>
          <w:szCs w:val="16"/>
        </w:rPr>
      </w:pPr>
      <w:r w:rsidRPr="00B045F1">
        <w:rPr>
          <w:sz w:val="16"/>
          <w:szCs w:val="16"/>
        </w:rPr>
        <w:t>3) центральный вход в здание оборудован информационной табличкой (вывеской), содержащей информацию о наименовании и графике работы;</w:t>
      </w:r>
    </w:p>
    <w:p w:rsidR="00B045F1" w:rsidRPr="00B045F1" w:rsidRDefault="00B045F1" w:rsidP="00B045F1">
      <w:pPr>
        <w:ind w:firstLine="709"/>
        <w:rPr>
          <w:sz w:val="16"/>
          <w:szCs w:val="16"/>
        </w:rPr>
      </w:pPr>
      <w:r w:rsidRPr="00B045F1">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B045F1">
        <w:rPr>
          <w:color w:val="1F497D"/>
          <w:sz w:val="16"/>
          <w:szCs w:val="16"/>
        </w:rPr>
        <w:t xml:space="preserve">, </w:t>
      </w:r>
      <w:r w:rsidRPr="00B045F1">
        <w:rPr>
          <w:sz w:val="16"/>
          <w:szCs w:val="16"/>
        </w:rPr>
        <w:t>органы опеки и попечительства</w:t>
      </w:r>
      <w:r w:rsidRPr="00B045F1">
        <w:rPr>
          <w:color w:val="000000"/>
          <w:sz w:val="16"/>
          <w:szCs w:val="16"/>
        </w:rPr>
        <w:t xml:space="preserve"> обеспечивают:</w:t>
      </w:r>
    </w:p>
    <w:p w:rsidR="00B045F1" w:rsidRPr="00B045F1" w:rsidRDefault="00B045F1" w:rsidP="00B045F1">
      <w:pPr>
        <w:ind w:firstLine="709"/>
        <w:rPr>
          <w:sz w:val="16"/>
          <w:szCs w:val="16"/>
        </w:rPr>
      </w:pPr>
      <w:r w:rsidRPr="00B045F1">
        <w:rPr>
          <w:sz w:val="16"/>
          <w:szCs w:val="16"/>
        </w:rPr>
        <w:t>- условия для беспрепятственного доступа к зданиям, а также для беспрепятственного пользования средствами связи и информации;</w:t>
      </w:r>
    </w:p>
    <w:p w:rsidR="00B045F1" w:rsidRPr="00B045F1" w:rsidRDefault="00B045F1" w:rsidP="00B045F1">
      <w:pPr>
        <w:ind w:firstLine="709"/>
        <w:rPr>
          <w:sz w:val="16"/>
          <w:szCs w:val="16"/>
        </w:rPr>
      </w:pPr>
      <w:r w:rsidRPr="00B045F1">
        <w:rPr>
          <w:sz w:val="16"/>
          <w:szCs w:val="16"/>
        </w:rPr>
        <w:t>- 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B045F1" w:rsidRPr="00B045F1" w:rsidRDefault="00B045F1" w:rsidP="00B045F1">
      <w:pPr>
        <w:ind w:firstLine="709"/>
        <w:rPr>
          <w:sz w:val="16"/>
          <w:szCs w:val="16"/>
        </w:rPr>
      </w:pPr>
      <w:r w:rsidRPr="00B045F1">
        <w:rPr>
          <w:sz w:val="16"/>
          <w:szCs w:val="16"/>
        </w:rPr>
        <w:t>- сопровождение инвалидов, имеющих стойкие расстройства функции зрения и самостоятельного передвижения, и оказание им помощи в передвижении;</w:t>
      </w:r>
    </w:p>
    <w:p w:rsidR="00B045F1" w:rsidRPr="00B045F1" w:rsidRDefault="00B045F1" w:rsidP="00B045F1">
      <w:pPr>
        <w:ind w:firstLine="709"/>
        <w:rPr>
          <w:sz w:val="16"/>
          <w:szCs w:val="16"/>
        </w:rPr>
      </w:pPr>
      <w:r w:rsidRPr="00B045F1">
        <w:rPr>
          <w:sz w:val="16"/>
          <w:szCs w:val="16"/>
        </w:rPr>
        <w:t>- 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B045F1" w:rsidRPr="00B045F1" w:rsidRDefault="00B045F1" w:rsidP="00B045F1">
      <w:pPr>
        <w:ind w:firstLine="709"/>
        <w:rPr>
          <w:sz w:val="16"/>
          <w:szCs w:val="16"/>
        </w:rPr>
      </w:pPr>
      <w:r w:rsidRPr="00B045F1">
        <w:rPr>
          <w:sz w:val="16"/>
          <w:szCs w:val="16"/>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045F1">
        <w:rPr>
          <w:sz w:val="16"/>
          <w:szCs w:val="16"/>
        </w:rPr>
        <w:t>сурдопереводчика</w:t>
      </w:r>
      <w:proofErr w:type="spellEnd"/>
      <w:r w:rsidRPr="00B045F1">
        <w:rPr>
          <w:sz w:val="16"/>
          <w:szCs w:val="16"/>
        </w:rPr>
        <w:t xml:space="preserve"> и </w:t>
      </w:r>
      <w:proofErr w:type="spellStart"/>
      <w:r w:rsidRPr="00B045F1">
        <w:rPr>
          <w:sz w:val="16"/>
          <w:szCs w:val="16"/>
        </w:rPr>
        <w:t>тифлосурдопереводчика</w:t>
      </w:r>
      <w:proofErr w:type="spellEnd"/>
      <w:r w:rsidRPr="00B045F1">
        <w:rPr>
          <w:sz w:val="16"/>
          <w:szCs w:val="16"/>
        </w:rPr>
        <w:t>;</w:t>
      </w:r>
    </w:p>
    <w:p w:rsidR="00B045F1" w:rsidRPr="00B045F1" w:rsidRDefault="00B045F1" w:rsidP="00B045F1">
      <w:pPr>
        <w:ind w:firstLine="709"/>
        <w:rPr>
          <w:sz w:val="16"/>
          <w:szCs w:val="16"/>
        </w:rPr>
      </w:pPr>
      <w:proofErr w:type="gramStart"/>
      <w:r w:rsidRPr="00B045F1">
        <w:rPr>
          <w:sz w:val="16"/>
          <w:szCs w:val="16"/>
        </w:rPr>
        <w:t xml:space="preserve">- допуск в здания собаки-проводника при наличии документа, подтверждающего ее специальное обучение и выдаваемого по </w:t>
      </w:r>
      <w:hyperlink r:id="rId45" w:history="1">
        <w:r w:rsidRPr="00B045F1">
          <w:rPr>
            <w:rStyle w:val="af4"/>
            <w:sz w:val="16"/>
            <w:szCs w:val="16"/>
          </w:rPr>
          <w:t>форме</w:t>
        </w:r>
      </w:hyperlink>
      <w:r w:rsidRPr="00B045F1">
        <w:rPr>
          <w:sz w:val="16"/>
          <w:szCs w:val="16"/>
        </w:rPr>
        <w:t xml:space="preserve"> и в </w:t>
      </w:r>
      <w:hyperlink r:id="rId46" w:history="1">
        <w:r w:rsidRPr="00B045F1">
          <w:rPr>
            <w:rStyle w:val="af4"/>
            <w:sz w:val="16"/>
            <w:szCs w:val="16"/>
          </w:rPr>
          <w:t>порядке</w:t>
        </w:r>
      </w:hyperlink>
      <w:r w:rsidRPr="00B045F1">
        <w:rPr>
          <w:sz w:val="16"/>
          <w:szCs w:val="16"/>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B045F1" w:rsidRPr="00B045F1" w:rsidRDefault="00B045F1" w:rsidP="00B045F1">
      <w:pPr>
        <w:ind w:firstLine="709"/>
        <w:rPr>
          <w:sz w:val="16"/>
          <w:szCs w:val="16"/>
        </w:rPr>
      </w:pPr>
      <w:r w:rsidRPr="00B045F1">
        <w:rPr>
          <w:sz w:val="16"/>
          <w:szCs w:val="16"/>
        </w:rPr>
        <w:t>- оказание помощи инвалидам в преодолении барьеров, мешающих получению ими услуг наравне с другими лицами;</w:t>
      </w:r>
    </w:p>
    <w:p w:rsidR="00B045F1" w:rsidRPr="00B045F1" w:rsidRDefault="00B045F1" w:rsidP="00B045F1">
      <w:pPr>
        <w:ind w:firstLine="709"/>
        <w:rPr>
          <w:sz w:val="16"/>
          <w:szCs w:val="16"/>
        </w:rPr>
      </w:pPr>
      <w:proofErr w:type="gramStart"/>
      <w:r w:rsidRPr="00B045F1">
        <w:rPr>
          <w:sz w:val="16"/>
          <w:szCs w:val="16"/>
        </w:rPr>
        <w:t xml:space="preserve">- создание инвалидам иных условий доступности зданий, а также условий доступности муниципальной услуги в соответствии с требованиями, утвержденными </w:t>
      </w:r>
      <w:hyperlink r:id="rId47" w:history="1">
        <w:r w:rsidRPr="00B045F1">
          <w:rPr>
            <w:sz w:val="16"/>
            <w:szCs w:val="16"/>
          </w:rPr>
          <w:t>приказом</w:t>
        </w:r>
      </w:hyperlink>
      <w:r w:rsidRPr="00B045F1">
        <w:rPr>
          <w:sz w:val="16"/>
          <w:szCs w:val="16"/>
        </w:rPr>
        <w:t xml:space="preserve"> Министерства труда и социальной защиты Российской Федерации от 30 июля 2015 года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roofErr w:type="gramEnd"/>
    </w:p>
    <w:p w:rsidR="00B045F1" w:rsidRPr="00B045F1" w:rsidRDefault="00B045F1" w:rsidP="00B045F1">
      <w:pPr>
        <w:ind w:firstLine="709"/>
        <w:rPr>
          <w:sz w:val="16"/>
          <w:szCs w:val="16"/>
        </w:rPr>
      </w:pPr>
      <w:r w:rsidRPr="00B045F1">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B045F1">
        <w:rPr>
          <w:sz w:val="16"/>
          <w:szCs w:val="16"/>
        </w:rPr>
        <w:t>это</w:t>
      </w:r>
      <w:proofErr w:type="gramEnd"/>
      <w:r w:rsidRPr="00B045F1">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B045F1" w:rsidRPr="00B045F1" w:rsidRDefault="00B045F1" w:rsidP="00B045F1">
      <w:pPr>
        <w:ind w:firstLine="709"/>
        <w:rPr>
          <w:sz w:val="16"/>
          <w:szCs w:val="16"/>
        </w:rPr>
      </w:pPr>
      <w:r w:rsidRPr="00B045F1">
        <w:rPr>
          <w:sz w:val="16"/>
          <w:szCs w:val="16"/>
        </w:rPr>
        <w:t>5) места ожидания в очереди на представление или получение документов комфортные для граждан, оборудованы стульями (кресельными секциями, скамьями), местами общественного пользования;</w:t>
      </w:r>
    </w:p>
    <w:p w:rsidR="00B045F1" w:rsidRPr="00B045F1" w:rsidRDefault="00B045F1" w:rsidP="00B045F1">
      <w:pPr>
        <w:ind w:firstLine="709"/>
        <w:rPr>
          <w:sz w:val="16"/>
          <w:szCs w:val="16"/>
        </w:rPr>
      </w:pPr>
      <w:r w:rsidRPr="00B045F1">
        <w:rPr>
          <w:sz w:val="16"/>
          <w:szCs w:val="16"/>
        </w:rPr>
        <w:t>6) помещения приема граждан оборудованы информационными табличками с указанием:</w:t>
      </w:r>
    </w:p>
    <w:p w:rsidR="00B045F1" w:rsidRPr="00B045F1" w:rsidRDefault="00B045F1" w:rsidP="00B045F1">
      <w:pPr>
        <w:tabs>
          <w:tab w:val="left" w:pos="12"/>
          <w:tab w:val="left" w:pos="1019"/>
        </w:tabs>
        <w:ind w:firstLine="709"/>
        <w:rPr>
          <w:sz w:val="16"/>
          <w:szCs w:val="16"/>
        </w:rPr>
      </w:pPr>
      <w:r w:rsidRPr="00B045F1">
        <w:rPr>
          <w:sz w:val="16"/>
          <w:szCs w:val="16"/>
        </w:rPr>
        <w:t>наименования структурного подразделения органов опеки и попечительства;</w:t>
      </w:r>
    </w:p>
    <w:p w:rsidR="00B045F1" w:rsidRPr="00B045F1" w:rsidRDefault="00B045F1" w:rsidP="00B045F1">
      <w:pPr>
        <w:tabs>
          <w:tab w:val="left" w:pos="12"/>
          <w:tab w:val="left" w:pos="1019"/>
        </w:tabs>
        <w:ind w:firstLine="709"/>
        <w:rPr>
          <w:sz w:val="16"/>
          <w:szCs w:val="16"/>
        </w:rPr>
      </w:pPr>
      <w:r w:rsidRPr="00B045F1">
        <w:rPr>
          <w:sz w:val="16"/>
          <w:szCs w:val="16"/>
        </w:rPr>
        <w:t>номера помещения;</w:t>
      </w:r>
    </w:p>
    <w:p w:rsidR="00B045F1" w:rsidRPr="00B045F1" w:rsidRDefault="00B045F1" w:rsidP="00B045F1">
      <w:pPr>
        <w:tabs>
          <w:tab w:val="left" w:pos="-2268"/>
        </w:tabs>
        <w:ind w:firstLine="709"/>
        <w:rPr>
          <w:sz w:val="16"/>
          <w:szCs w:val="16"/>
        </w:rPr>
      </w:pPr>
      <w:r w:rsidRPr="00B045F1">
        <w:rPr>
          <w:sz w:val="16"/>
          <w:szCs w:val="16"/>
        </w:rPr>
        <w:lastRenderedPageBreak/>
        <w:t>фамилии, имени, отчества и должности специалиста;</w:t>
      </w:r>
    </w:p>
    <w:p w:rsidR="00B045F1" w:rsidRPr="00B045F1" w:rsidRDefault="00B045F1" w:rsidP="00B045F1">
      <w:pPr>
        <w:ind w:firstLine="709"/>
        <w:rPr>
          <w:sz w:val="16"/>
          <w:szCs w:val="16"/>
        </w:rPr>
      </w:pPr>
      <w:r w:rsidRPr="00B045F1">
        <w:rPr>
          <w:sz w:val="16"/>
          <w:szCs w:val="16"/>
        </w:rPr>
        <w:t xml:space="preserve">технического перерыва (при наличии); </w:t>
      </w:r>
    </w:p>
    <w:p w:rsidR="00B045F1" w:rsidRPr="00B045F1" w:rsidRDefault="00B045F1" w:rsidP="00B045F1">
      <w:pPr>
        <w:ind w:firstLine="709"/>
        <w:rPr>
          <w:sz w:val="16"/>
          <w:szCs w:val="16"/>
        </w:rPr>
      </w:pPr>
      <w:r w:rsidRPr="00B045F1">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B045F1" w:rsidRPr="00B045F1" w:rsidRDefault="00B045F1" w:rsidP="00B045F1">
      <w:pPr>
        <w:ind w:firstLine="709"/>
        <w:rPr>
          <w:sz w:val="16"/>
          <w:szCs w:val="16"/>
        </w:rPr>
      </w:pPr>
      <w:r w:rsidRPr="00B045F1">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B045F1" w:rsidRPr="00B045F1" w:rsidRDefault="00B045F1" w:rsidP="00B045F1">
      <w:pPr>
        <w:ind w:firstLine="709"/>
        <w:rPr>
          <w:sz w:val="16"/>
          <w:szCs w:val="16"/>
        </w:rPr>
      </w:pPr>
      <w:r w:rsidRPr="00B045F1">
        <w:rPr>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B045F1" w:rsidRPr="00B045F1" w:rsidRDefault="00B045F1" w:rsidP="00B045F1">
      <w:pPr>
        <w:ind w:firstLine="709"/>
        <w:rPr>
          <w:sz w:val="16"/>
          <w:szCs w:val="16"/>
        </w:rPr>
      </w:pPr>
      <w:r w:rsidRPr="00B045F1">
        <w:rPr>
          <w:sz w:val="16"/>
          <w:szCs w:val="16"/>
        </w:rPr>
        <w:t>10) на информационных стендах размещается следующая информация:</w:t>
      </w:r>
    </w:p>
    <w:p w:rsidR="00B045F1" w:rsidRPr="00B045F1" w:rsidRDefault="00B045F1" w:rsidP="00B045F1">
      <w:pPr>
        <w:shd w:val="clear" w:color="auto" w:fill="FFFFFF"/>
        <w:ind w:firstLine="709"/>
        <w:rPr>
          <w:color w:val="000000"/>
          <w:sz w:val="16"/>
          <w:szCs w:val="16"/>
        </w:rPr>
      </w:pPr>
      <w:r w:rsidRPr="00B045F1">
        <w:rPr>
          <w:sz w:val="16"/>
          <w:szCs w:val="16"/>
        </w:rPr>
        <w:t xml:space="preserve">информация о месте нахождения и графике работы </w:t>
      </w:r>
      <w:r w:rsidRPr="00B045F1">
        <w:rPr>
          <w:color w:val="000000"/>
          <w:sz w:val="16"/>
          <w:szCs w:val="16"/>
        </w:rPr>
        <w:t>органов опеки и попечительства;</w:t>
      </w:r>
    </w:p>
    <w:p w:rsidR="00B045F1" w:rsidRPr="00B045F1" w:rsidRDefault="00325D82" w:rsidP="00B045F1">
      <w:pPr>
        <w:shd w:val="clear" w:color="auto" w:fill="FFFFFF"/>
        <w:ind w:firstLine="709"/>
        <w:rPr>
          <w:sz w:val="16"/>
          <w:szCs w:val="16"/>
        </w:rPr>
      </w:pPr>
      <w:hyperlink r:id="rId48" w:history="1">
        <w:r w:rsidR="00B045F1" w:rsidRPr="00B045F1">
          <w:rPr>
            <w:sz w:val="16"/>
            <w:szCs w:val="16"/>
          </w:rPr>
          <w:t>блок - схем</w:t>
        </w:r>
      </w:hyperlink>
      <w:r w:rsidR="00B045F1" w:rsidRPr="00B045F1">
        <w:rPr>
          <w:sz w:val="16"/>
          <w:szCs w:val="16"/>
        </w:rPr>
        <w:t>а (согласно приложению № 18 к настоящему регламенту);</w:t>
      </w:r>
    </w:p>
    <w:p w:rsidR="00B045F1" w:rsidRPr="00B045F1" w:rsidRDefault="00B045F1" w:rsidP="00B045F1">
      <w:pPr>
        <w:shd w:val="clear" w:color="auto" w:fill="FFFFFF"/>
        <w:ind w:firstLine="709"/>
        <w:rPr>
          <w:sz w:val="16"/>
          <w:szCs w:val="16"/>
        </w:rPr>
      </w:pPr>
      <w:r w:rsidRPr="00B045F1">
        <w:rPr>
          <w:sz w:val="16"/>
          <w:szCs w:val="16"/>
        </w:rPr>
        <w:t>адрес официального сайта,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B045F1" w:rsidRPr="00B045F1" w:rsidRDefault="00B045F1" w:rsidP="00B045F1">
      <w:pPr>
        <w:shd w:val="clear" w:color="auto" w:fill="FFFFFF"/>
        <w:ind w:firstLine="709"/>
        <w:rPr>
          <w:color w:val="000000"/>
          <w:sz w:val="16"/>
          <w:szCs w:val="16"/>
        </w:rPr>
      </w:pPr>
      <w:r w:rsidRPr="00B045F1">
        <w:rPr>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w:t>
      </w:r>
      <w:r w:rsidRPr="00B045F1">
        <w:rPr>
          <w:color w:val="000000"/>
          <w:sz w:val="16"/>
          <w:szCs w:val="16"/>
        </w:rPr>
        <w:t>, сведений о ходе предоставления муниципальной услуги.</w:t>
      </w:r>
    </w:p>
    <w:p w:rsidR="00B045F1" w:rsidRPr="00B045F1" w:rsidRDefault="00B045F1" w:rsidP="00B045F1">
      <w:pPr>
        <w:ind w:firstLine="709"/>
        <w:rPr>
          <w:sz w:val="16"/>
          <w:szCs w:val="16"/>
        </w:rPr>
      </w:pPr>
      <w:r w:rsidRPr="00B045F1">
        <w:rPr>
          <w:sz w:val="16"/>
          <w:szCs w:val="16"/>
        </w:rPr>
        <w:t>23. Показатели доступности и качества предоставления муниципальной услуги:</w:t>
      </w:r>
    </w:p>
    <w:p w:rsidR="00B045F1" w:rsidRPr="00B045F1" w:rsidRDefault="00B045F1" w:rsidP="00B045F1">
      <w:pPr>
        <w:ind w:firstLine="709"/>
        <w:rPr>
          <w:color w:val="000000"/>
          <w:sz w:val="16"/>
          <w:szCs w:val="16"/>
        </w:rPr>
      </w:pPr>
      <w:r w:rsidRPr="00B045F1">
        <w:rPr>
          <w:sz w:val="16"/>
          <w:szCs w:val="16"/>
        </w:rPr>
        <w:t xml:space="preserve">1) </w:t>
      </w:r>
      <w:r w:rsidRPr="00B045F1">
        <w:rPr>
          <w:color w:val="000000"/>
          <w:sz w:val="16"/>
          <w:szCs w:val="16"/>
        </w:rPr>
        <w:t>количество необходимых и достаточных посещений заявителем органа опеки и попечительства, предоставляющего муниципальную услугу, не должно превышать двух раз;</w:t>
      </w:r>
    </w:p>
    <w:p w:rsidR="00B045F1" w:rsidRPr="00B045F1" w:rsidRDefault="00B045F1" w:rsidP="00B045F1">
      <w:pPr>
        <w:ind w:firstLine="709"/>
        <w:rPr>
          <w:color w:val="000000"/>
          <w:sz w:val="16"/>
          <w:szCs w:val="16"/>
        </w:rPr>
      </w:pPr>
      <w:r w:rsidRPr="00B045F1">
        <w:rPr>
          <w:color w:val="000000"/>
          <w:sz w:val="16"/>
          <w:szCs w:val="16"/>
        </w:rPr>
        <w:t>Время общения с должностными лицами при предоставлении муниципальной услуги не должно превышать 30 минут.</w:t>
      </w:r>
    </w:p>
    <w:p w:rsidR="00B045F1" w:rsidRPr="00B045F1" w:rsidRDefault="00B045F1" w:rsidP="00B045F1">
      <w:pPr>
        <w:ind w:firstLine="709"/>
        <w:rPr>
          <w:color w:val="000000"/>
          <w:sz w:val="16"/>
          <w:szCs w:val="16"/>
        </w:rPr>
      </w:pPr>
      <w:r w:rsidRPr="00B045F1">
        <w:rPr>
          <w:color w:val="000000"/>
          <w:sz w:val="16"/>
          <w:szCs w:val="16"/>
        </w:rPr>
        <w:t xml:space="preserve">2) заявителю предоставляется информация о ходе предоставления муниципальной услуги. </w:t>
      </w:r>
    </w:p>
    <w:p w:rsidR="00B045F1" w:rsidRPr="00B045F1" w:rsidRDefault="00B045F1" w:rsidP="00B045F1">
      <w:pPr>
        <w:ind w:firstLine="709"/>
        <w:rPr>
          <w:color w:val="000000"/>
          <w:sz w:val="16"/>
          <w:szCs w:val="16"/>
        </w:rPr>
      </w:pPr>
      <w:r w:rsidRPr="00B045F1">
        <w:rPr>
          <w:color w:val="000000"/>
          <w:sz w:val="16"/>
          <w:szCs w:val="16"/>
        </w:rPr>
        <w:t>Для получения сведений о ходе предоставления муниципальной услуги 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от органа опеки и попечительства при подаче документов.</w:t>
      </w:r>
    </w:p>
    <w:p w:rsidR="00B045F1" w:rsidRPr="00B045F1" w:rsidRDefault="00B045F1" w:rsidP="00B045F1">
      <w:pPr>
        <w:pStyle w:val="ConsPlusNormal"/>
        <w:ind w:firstLine="567"/>
        <w:jc w:val="center"/>
        <w:outlineLvl w:val="1"/>
        <w:rPr>
          <w:rFonts w:ascii="Times New Roman" w:hAnsi="Times New Roman" w:cs="Times New Roman"/>
          <w:color w:val="000000"/>
          <w:sz w:val="16"/>
          <w:szCs w:val="16"/>
        </w:rPr>
      </w:pPr>
    </w:p>
    <w:p w:rsidR="00B045F1" w:rsidRPr="00B045F1" w:rsidRDefault="00B045F1" w:rsidP="00B045F1">
      <w:pPr>
        <w:pStyle w:val="ConsPlusNormal"/>
        <w:jc w:val="center"/>
        <w:outlineLvl w:val="1"/>
        <w:rPr>
          <w:rFonts w:ascii="Times New Roman" w:hAnsi="Times New Roman" w:cs="Times New Roman"/>
          <w:sz w:val="16"/>
          <w:szCs w:val="16"/>
        </w:rPr>
      </w:pPr>
      <w:r w:rsidRPr="00B045F1">
        <w:rPr>
          <w:rFonts w:ascii="Times New Roman" w:hAnsi="Times New Roman" w:cs="Times New Roman"/>
          <w:sz w:val="16"/>
          <w:szCs w:val="16"/>
        </w:rPr>
        <w:t>Глава 3. Административные процедуры</w:t>
      </w:r>
    </w:p>
    <w:p w:rsidR="00B045F1" w:rsidRPr="00B045F1" w:rsidRDefault="00B045F1" w:rsidP="00B045F1">
      <w:pPr>
        <w:pStyle w:val="ConsPlusNormal"/>
        <w:jc w:val="center"/>
        <w:rPr>
          <w:rFonts w:ascii="Times New Roman" w:hAnsi="Times New Roman" w:cs="Times New Roman"/>
          <w:sz w:val="16"/>
          <w:szCs w:val="16"/>
        </w:rPr>
      </w:pPr>
      <w:r w:rsidRPr="00B045F1">
        <w:rPr>
          <w:rFonts w:ascii="Times New Roman" w:hAnsi="Times New Roman" w:cs="Times New Roman"/>
          <w:sz w:val="16"/>
          <w:szCs w:val="16"/>
        </w:rPr>
        <w:t>(Состав, последовательность и сроки выполнения административных процедур, требования к порядку их выполнения)</w:t>
      </w:r>
    </w:p>
    <w:p w:rsidR="00B045F1" w:rsidRPr="00B045F1" w:rsidRDefault="00B045F1" w:rsidP="00B045F1">
      <w:pPr>
        <w:pStyle w:val="ConsPlusNormal"/>
        <w:ind w:firstLine="567"/>
        <w:jc w:val="center"/>
        <w:rPr>
          <w:rFonts w:ascii="Times New Roman" w:hAnsi="Times New Roman" w:cs="Times New Roman"/>
          <w:sz w:val="16"/>
          <w:szCs w:val="16"/>
        </w:rPr>
      </w:pP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24. Предоставление муниципальной услуги включает в себя следующие административные процедуры:</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1) прием и регистрация заявления и документов, необходимых для предоставления </w:t>
      </w:r>
      <w:r w:rsidRPr="00B045F1">
        <w:rPr>
          <w:rFonts w:ascii="Times New Roman" w:hAnsi="Times New Roman" w:cs="Times New Roman"/>
          <w:color w:val="000000"/>
          <w:sz w:val="16"/>
          <w:szCs w:val="16"/>
        </w:rPr>
        <w:t>муниципальной</w:t>
      </w:r>
      <w:r w:rsidRPr="00B045F1">
        <w:rPr>
          <w:rFonts w:ascii="Times New Roman" w:hAnsi="Times New Roman" w:cs="Times New Roman"/>
          <w:sz w:val="16"/>
          <w:szCs w:val="16"/>
        </w:rPr>
        <w:t xml:space="preserve">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2) экспертиза документов;</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3) принятие решения о предоставлении (об отказе в предоставлении)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4) уведомление заявителя о результате предоставления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5) выдача документов по результатам предоставления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25. Основанием для начала административной процедуры приема и регистрации документов является обращение заявителя в органы опеки и попечительства посредством:</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 личного обращения заявителя (представителя заявителя) с заявлением и документами, необходимыми для предоставления муниципальной услуги;</w:t>
      </w:r>
    </w:p>
    <w:p w:rsidR="00B045F1" w:rsidRPr="00B045F1" w:rsidRDefault="00B045F1" w:rsidP="00B045F1">
      <w:pPr>
        <w:ind w:firstLine="709"/>
        <w:rPr>
          <w:sz w:val="16"/>
          <w:szCs w:val="16"/>
        </w:rPr>
      </w:pPr>
      <w:r w:rsidRPr="00B045F1">
        <w:rPr>
          <w:sz w:val="16"/>
          <w:szCs w:val="16"/>
        </w:rPr>
        <w:t>2) почтового отправления запроса/заявления и документов, необходимых для предоставления муниципальной услуги.</w:t>
      </w:r>
    </w:p>
    <w:p w:rsidR="00B045F1" w:rsidRPr="00B045F1" w:rsidRDefault="00B045F1" w:rsidP="00B045F1">
      <w:pPr>
        <w:ind w:firstLine="709"/>
        <w:rPr>
          <w:sz w:val="16"/>
          <w:szCs w:val="16"/>
        </w:rPr>
      </w:pPr>
      <w:r w:rsidRPr="00B045F1">
        <w:rPr>
          <w:sz w:val="16"/>
          <w:szCs w:val="16"/>
        </w:rPr>
        <w:t>26. При поступлении заявления и документов специалист органов опеки и попечительства, ответственный за прием и регистрацию документов заявителя:</w:t>
      </w:r>
    </w:p>
    <w:p w:rsidR="00B045F1" w:rsidRPr="00B045F1" w:rsidRDefault="00B045F1" w:rsidP="00B045F1">
      <w:pPr>
        <w:ind w:firstLine="709"/>
        <w:rPr>
          <w:sz w:val="16"/>
          <w:szCs w:val="16"/>
        </w:rPr>
      </w:pPr>
      <w:r w:rsidRPr="00B045F1">
        <w:rPr>
          <w:sz w:val="16"/>
          <w:szCs w:val="16"/>
        </w:rPr>
        <w:t>1) устанавливает предмет обращения заявителя;</w:t>
      </w:r>
    </w:p>
    <w:p w:rsidR="00B045F1" w:rsidRPr="00B045F1" w:rsidRDefault="00B045F1" w:rsidP="00B045F1">
      <w:pPr>
        <w:ind w:firstLine="709"/>
        <w:rPr>
          <w:sz w:val="16"/>
          <w:szCs w:val="16"/>
        </w:rPr>
      </w:pPr>
      <w:proofErr w:type="gramStart"/>
      <w:r w:rsidRPr="00B045F1">
        <w:rPr>
          <w:sz w:val="16"/>
          <w:szCs w:val="16"/>
        </w:rPr>
        <w:t>2) проверяет предоставленные документы на предмет выявления оснований для отказа в приеме документов в соответствии с пунктом        10 настоящего регламента);</w:t>
      </w:r>
      <w:proofErr w:type="gramEnd"/>
    </w:p>
    <w:p w:rsidR="00B045F1" w:rsidRPr="00B045F1" w:rsidRDefault="00B045F1" w:rsidP="00B045F1">
      <w:pPr>
        <w:ind w:firstLine="709"/>
        <w:rPr>
          <w:sz w:val="16"/>
          <w:szCs w:val="16"/>
        </w:rPr>
      </w:pPr>
      <w:r w:rsidRPr="00B045F1">
        <w:rPr>
          <w:sz w:val="16"/>
          <w:szCs w:val="16"/>
        </w:rPr>
        <w:t>3) производит копирование документов (если заявителем не представлены копии документов, необходимых для предоставления муниципальной услуги), удостоверяя копии представленных документов на основании их оригиналов (личной подписью, штампом территориального органа);</w:t>
      </w:r>
    </w:p>
    <w:p w:rsidR="00B045F1" w:rsidRPr="00B045F1" w:rsidRDefault="00B045F1" w:rsidP="00B045F1">
      <w:pPr>
        <w:ind w:firstLine="709"/>
        <w:rPr>
          <w:sz w:val="16"/>
          <w:szCs w:val="16"/>
        </w:rPr>
      </w:pPr>
      <w:r w:rsidRPr="00B045F1">
        <w:rPr>
          <w:sz w:val="16"/>
          <w:szCs w:val="16"/>
        </w:rPr>
        <w:t>4) при отсутствии у заявителя заполненного заявления или неправильном его заполнении помогает заявителю заполнить заявление или заполняет его самостоятельно и представляет на подпись заявителю;</w:t>
      </w:r>
    </w:p>
    <w:p w:rsidR="00B045F1" w:rsidRPr="00B045F1" w:rsidRDefault="00B045F1" w:rsidP="00B045F1">
      <w:pPr>
        <w:ind w:firstLine="709"/>
        <w:rPr>
          <w:sz w:val="16"/>
          <w:szCs w:val="16"/>
        </w:rPr>
      </w:pPr>
      <w:r w:rsidRPr="00B045F1">
        <w:rPr>
          <w:sz w:val="16"/>
          <w:szCs w:val="16"/>
        </w:rPr>
        <w:t xml:space="preserve">5) регистрирует поступление заявления в </w:t>
      </w:r>
      <w:hyperlink r:id="rId49" w:history="1">
        <w:r w:rsidRPr="00B045F1">
          <w:rPr>
            <w:sz w:val="16"/>
            <w:szCs w:val="16"/>
          </w:rPr>
          <w:t>Журнале</w:t>
        </w:r>
      </w:hyperlink>
      <w:r w:rsidRPr="00B045F1">
        <w:rPr>
          <w:sz w:val="16"/>
          <w:szCs w:val="16"/>
        </w:rPr>
        <w:t xml:space="preserve"> регистрации заявлений (приложение № 19 к настоящему регламенту);</w:t>
      </w:r>
    </w:p>
    <w:p w:rsidR="00B045F1" w:rsidRPr="00B045F1" w:rsidRDefault="00B045F1" w:rsidP="00B045F1">
      <w:pPr>
        <w:ind w:firstLine="709"/>
        <w:rPr>
          <w:sz w:val="16"/>
          <w:szCs w:val="16"/>
        </w:rPr>
      </w:pPr>
      <w:r w:rsidRPr="00B045F1">
        <w:rPr>
          <w:sz w:val="16"/>
          <w:szCs w:val="16"/>
        </w:rPr>
        <w:t xml:space="preserve">6) оформляет </w:t>
      </w:r>
      <w:hyperlink r:id="rId50" w:history="1">
        <w:r w:rsidRPr="00B045F1">
          <w:rPr>
            <w:sz w:val="16"/>
            <w:szCs w:val="16"/>
          </w:rPr>
          <w:t>расписку</w:t>
        </w:r>
      </w:hyperlink>
      <w:r w:rsidRPr="00B045F1">
        <w:rPr>
          <w:sz w:val="16"/>
          <w:szCs w:val="16"/>
        </w:rPr>
        <w:t xml:space="preserve"> о приеме заявления и документов по форме согласно приложению № 20 к настоящему регламенту и передает заявителю, а в случае поступления документов по почте направляет ее заявителю;</w:t>
      </w:r>
    </w:p>
    <w:p w:rsidR="00B045F1" w:rsidRPr="00B045F1" w:rsidRDefault="00B045F1" w:rsidP="00B045F1">
      <w:pPr>
        <w:ind w:firstLine="709"/>
        <w:rPr>
          <w:sz w:val="16"/>
          <w:szCs w:val="16"/>
        </w:rPr>
      </w:pPr>
      <w:r w:rsidRPr="00B045F1">
        <w:rPr>
          <w:sz w:val="16"/>
          <w:szCs w:val="16"/>
        </w:rPr>
        <w:t>7) передает комплект документов заявителя специалисту, ответственному за экспертизу документов.</w:t>
      </w:r>
    </w:p>
    <w:p w:rsidR="00B045F1" w:rsidRPr="00B045F1" w:rsidRDefault="00B045F1" w:rsidP="00B045F1">
      <w:pPr>
        <w:ind w:firstLine="709"/>
        <w:outlineLvl w:val="1"/>
        <w:rPr>
          <w:color w:val="000000"/>
          <w:sz w:val="16"/>
          <w:szCs w:val="16"/>
        </w:rPr>
      </w:pPr>
      <w:r w:rsidRPr="00B045F1">
        <w:rPr>
          <w:color w:val="000000"/>
          <w:sz w:val="16"/>
          <w:szCs w:val="16"/>
        </w:rPr>
        <w:t>27. Специалист, ответственный за прием и регистрацию документов:</w:t>
      </w:r>
    </w:p>
    <w:p w:rsidR="00B045F1" w:rsidRPr="00B045F1" w:rsidRDefault="00B045F1" w:rsidP="00B045F1">
      <w:pPr>
        <w:ind w:firstLine="709"/>
        <w:outlineLvl w:val="1"/>
        <w:rPr>
          <w:color w:val="000000"/>
          <w:sz w:val="16"/>
          <w:szCs w:val="16"/>
        </w:rPr>
      </w:pPr>
      <w:r w:rsidRPr="00B045F1">
        <w:rPr>
          <w:color w:val="000000"/>
          <w:sz w:val="16"/>
          <w:szCs w:val="16"/>
        </w:rPr>
        <w:t>1)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предоставленных документов на основании их оригиналов (личной подписью, штампом, печатью организации),</w:t>
      </w:r>
    </w:p>
    <w:p w:rsidR="00B045F1" w:rsidRPr="00B045F1" w:rsidRDefault="00B045F1" w:rsidP="00B045F1">
      <w:pPr>
        <w:ind w:firstLine="709"/>
        <w:outlineLvl w:val="1"/>
        <w:rPr>
          <w:color w:val="000000"/>
          <w:sz w:val="16"/>
          <w:szCs w:val="16"/>
        </w:rPr>
      </w:pPr>
      <w:r w:rsidRPr="00B045F1">
        <w:rPr>
          <w:color w:val="000000"/>
          <w:sz w:val="16"/>
          <w:szCs w:val="16"/>
        </w:rPr>
        <w:t>2) при отсутствии у заявителя заполненного заявления или неправильном его заполнении, помогает заявителю заполнить заявление или заполняет его самостоятельно и представляет на подпись заявителю;</w:t>
      </w:r>
    </w:p>
    <w:p w:rsidR="00B045F1" w:rsidRPr="00B045F1" w:rsidRDefault="00B045F1" w:rsidP="00B045F1">
      <w:pPr>
        <w:ind w:firstLine="709"/>
        <w:outlineLvl w:val="1"/>
        <w:rPr>
          <w:color w:val="000000"/>
          <w:sz w:val="16"/>
          <w:szCs w:val="16"/>
        </w:rPr>
      </w:pPr>
      <w:r w:rsidRPr="00B045F1">
        <w:rPr>
          <w:color w:val="000000"/>
          <w:sz w:val="16"/>
          <w:szCs w:val="16"/>
        </w:rPr>
        <w:t>3) регистрирует поступление заявления в Журнале регистрации заявлений (приложение № 19 к настоящему регламенту);</w:t>
      </w:r>
    </w:p>
    <w:p w:rsidR="00B045F1" w:rsidRPr="00B045F1" w:rsidRDefault="00B045F1" w:rsidP="00B045F1">
      <w:pPr>
        <w:ind w:firstLine="709"/>
        <w:outlineLvl w:val="1"/>
        <w:rPr>
          <w:color w:val="000000"/>
          <w:sz w:val="16"/>
          <w:szCs w:val="16"/>
        </w:rPr>
      </w:pPr>
      <w:r w:rsidRPr="00B045F1">
        <w:rPr>
          <w:color w:val="000000"/>
          <w:sz w:val="16"/>
          <w:szCs w:val="16"/>
        </w:rPr>
        <w:t xml:space="preserve">5) </w:t>
      </w:r>
      <w:proofErr w:type="gramStart"/>
      <w:r w:rsidRPr="00B045F1">
        <w:rPr>
          <w:color w:val="000000"/>
          <w:sz w:val="16"/>
          <w:szCs w:val="16"/>
        </w:rPr>
        <w:t>оформляет расписку о приеме документов по форме согласно приложению № 20 к настоящему регламенту передает</w:t>
      </w:r>
      <w:proofErr w:type="gramEnd"/>
      <w:r w:rsidRPr="00B045F1">
        <w:rPr>
          <w:color w:val="000000"/>
          <w:sz w:val="16"/>
          <w:szCs w:val="16"/>
        </w:rPr>
        <w:t>, а в случае поступления документов по почте/ электронной почте, направляет её заявителю (представителю заявителя);</w:t>
      </w:r>
    </w:p>
    <w:p w:rsidR="00B045F1" w:rsidRPr="00B045F1" w:rsidRDefault="00B045F1" w:rsidP="00B045F1">
      <w:pPr>
        <w:ind w:firstLine="709"/>
        <w:outlineLvl w:val="1"/>
        <w:rPr>
          <w:color w:val="000000"/>
          <w:sz w:val="16"/>
          <w:szCs w:val="16"/>
        </w:rPr>
      </w:pPr>
      <w:r w:rsidRPr="00B045F1">
        <w:rPr>
          <w:color w:val="000000"/>
          <w:sz w:val="16"/>
          <w:szCs w:val="16"/>
        </w:rPr>
        <w:t>6) информирует заявителя о сроках и способах получения муниципальной услуги;</w:t>
      </w:r>
    </w:p>
    <w:p w:rsidR="00B045F1" w:rsidRPr="00B045F1" w:rsidRDefault="00B045F1" w:rsidP="00B045F1">
      <w:pPr>
        <w:ind w:firstLine="709"/>
        <w:outlineLvl w:val="1"/>
        <w:rPr>
          <w:color w:val="000000"/>
          <w:sz w:val="16"/>
          <w:szCs w:val="16"/>
        </w:rPr>
      </w:pPr>
      <w:r w:rsidRPr="00B045F1">
        <w:rPr>
          <w:color w:val="000000"/>
          <w:sz w:val="16"/>
          <w:szCs w:val="16"/>
        </w:rPr>
        <w:t>7) в случае поступления полного комплекта документов, передает их специалисту, ответственному за экспертизу документов;</w:t>
      </w:r>
    </w:p>
    <w:p w:rsidR="00B045F1" w:rsidRPr="00B045F1" w:rsidRDefault="00B045F1" w:rsidP="00B045F1">
      <w:pPr>
        <w:ind w:firstLine="709"/>
        <w:outlineLvl w:val="1"/>
        <w:rPr>
          <w:color w:val="000000"/>
          <w:sz w:val="16"/>
          <w:szCs w:val="16"/>
        </w:rPr>
      </w:pPr>
      <w:r w:rsidRPr="00B045F1">
        <w:rPr>
          <w:color w:val="000000"/>
          <w:sz w:val="16"/>
          <w:szCs w:val="16"/>
        </w:rPr>
        <w:t>8) в случае поступления неполного комплекта документов, передает их специалисту, ответственному за истребование документов или специалисту, ответственному за прием и регистрацию документов.</w:t>
      </w:r>
    </w:p>
    <w:p w:rsidR="00B045F1" w:rsidRPr="00B045F1" w:rsidRDefault="00B045F1" w:rsidP="00B045F1">
      <w:pPr>
        <w:ind w:firstLine="709"/>
        <w:outlineLvl w:val="1"/>
        <w:rPr>
          <w:color w:val="000000"/>
          <w:sz w:val="16"/>
          <w:szCs w:val="16"/>
        </w:rPr>
      </w:pPr>
      <w:r w:rsidRPr="00B045F1">
        <w:rPr>
          <w:color w:val="000000"/>
          <w:sz w:val="16"/>
          <w:szCs w:val="16"/>
        </w:rPr>
        <w:t>28. Результатом исполнения административной процедуры является прием и регистрация в Журнале регистрации заявлений заявления о предоставлении муниципальной услуги с прилагаемыми к нему документами (сведениями) и передача их</w:t>
      </w:r>
      <w:r w:rsidRPr="00B045F1">
        <w:rPr>
          <w:sz w:val="16"/>
          <w:szCs w:val="16"/>
        </w:rPr>
        <w:t xml:space="preserve"> специалисту, ответственному за экспертизу документов</w:t>
      </w:r>
      <w:r w:rsidRPr="00B045F1">
        <w:rPr>
          <w:color w:val="000000"/>
          <w:sz w:val="16"/>
          <w:szCs w:val="16"/>
        </w:rPr>
        <w:t>.</w:t>
      </w:r>
    </w:p>
    <w:p w:rsidR="00B045F1" w:rsidRPr="00B045F1" w:rsidRDefault="00B045F1" w:rsidP="00B045F1">
      <w:pPr>
        <w:ind w:firstLine="709"/>
        <w:outlineLvl w:val="1"/>
        <w:rPr>
          <w:sz w:val="16"/>
          <w:szCs w:val="16"/>
        </w:rPr>
      </w:pPr>
      <w:r w:rsidRPr="00B045F1">
        <w:rPr>
          <w:sz w:val="16"/>
          <w:szCs w:val="16"/>
        </w:rPr>
        <w:t xml:space="preserve">Максимальный срок исполнения административных действий составляет </w:t>
      </w:r>
      <w:r w:rsidRPr="00B045F1">
        <w:rPr>
          <w:iCs/>
          <w:sz w:val="16"/>
          <w:szCs w:val="16"/>
        </w:rPr>
        <w:t>20 минут</w:t>
      </w:r>
      <w:r w:rsidRPr="00B045F1">
        <w:rPr>
          <w:sz w:val="16"/>
          <w:szCs w:val="16"/>
        </w:rPr>
        <w:t>.</w:t>
      </w:r>
    </w:p>
    <w:p w:rsidR="00B045F1" w:rsidRPr="00B045F1" w:rsidRDefault="00B045F1" w:rsidP="00B045F1">
      <w:pPr>
        <w:ind w:firstLine="709"/>
        <w:rPr>
          <w:sz w:val="16"/>
          <w:szCs w:val="16"/>
        </w:rPr>
      </w:pPr>
      <w:r w:rsidRPr="00B045F1">
        <w:rPr>
          <w:sz w:val="16"/>
          <w:szCs w:val="16"/>
        </w:rPr>
        <w:t xml:space="preserve">Максимальный срок исполнения административной процедуры -         1 </w:t>
      </w:r>
      <w:r w:rsidRPr="00B045F1">
        <w:rPr>
          <w:iCs/>
          <w:color w:val="000000"/>
          <w:sz w:val="16"/>
          <w:szCs w:val="16"/>
        </w:rPr>
        <w:t>календарный</w:t>
      </w:r>
      <w:r w:rsidRPr="00B045F1">
        <w:rPr>
          <w:sz w:val="16"/>
          <w:szCs w:val="16"/>
        </w:rPr>
        <w:t xml:space="preserve"> день.</w:t>
      </w:r>
    </w:p>
    <w:p w:rsidR="00B045F1" w:rsidRPr="00B045F1" w:rsidRDefault="00B045F1" w:rsidP="00B045F1">
      <w:pPr>
        <w:ind w:firstLine="709"/>
        <w:rPr>
          <w:sz w:val="16"/>
          <w:szCs w:val="16"/>
        </w:rPr>
      </w:pPr>
      <w:r w:rsidRPr="00B045F1">
        <w:rPr>
          <w:sz w:val="16"/>
          <w:szCs w:val="16"/>
        </w:rPr>
        <w:t>29. Основанием для начала административной процедуры и</w:t>
      </w:r>
      <w:r w:rsidRPr="00B045F1">
        <w:rPr>
          <w:bCs/>
          <w:sz w:val="16"/>
          <w:szCs w:val="16"/>
        </w:rPr>
        <w:t xml:space="preserve">стребования документов, необходимых для предоставления муниципальной услуги, и находящихся в распоряжении других органов и организаций </w:t>
      </w:r>
      <w:r w:rsidRPr="00B045F1">
        <w:rPr>
          <w:sz w:val="16"/>
          <w:szCs w:val="16"/>
        </w:rPr>
        <w:t>(если она имеет место быть) является получение специалистом, ответственным за прием и регистрацию документов (специалистом, ответственным за истребование документов), неполного комплекта</w:t>
      </w:r>
      <w:r w:rsidRPr="00B045F1">
        <w:rPr>
          <w:color w:val="000000"/>
          <w:sz w:val="16"/>
          <w:szCs w:val="16"/>
        </w:rPr>
        <w:t xml:space="preserve"> документов заявителя.</w:t>
      </w:r>
    </w:p>
    <w:p w:rsidR="00B045F1" w:rsidRPr="00B045F1" w:rsidRDefault="00B045F1" w:rsidP="00B045F1">
      <w:pPr>
        <w:pStyle w:val="afc"/>
        <w:spacing w:after="0"/>
        <w:ind w:left="0" w:firstLine="709"/>
        <w:jc w:val="both"/>
        <w:rPr>
          <w:rFonts w:cs="Times New Roman"/>
          <w:sz w:val="16"/>
          <w:szCs w:val="16"/>
        </w:rPr>
      </w:pPr>
      <w:r w:rsidRPr="00B045F1">
        <w:rPr>
          <w:rFonts w:cs="Times New Roman"/>
          <w:sz w:val="16"/>
          <w:szCs w:val="16"/>
        </w:rPr>
        <w:t>Специалист, ответственный за прием и регистрацию документов (специалист, ответственный за истребование документов)</w:t>
      </w:r>
      <w:r w:rsidRPr="00B045F1">
        <w:rPr>
          <w:rFonts w:cs="Times New Roman"/>
          <w:i/>
          <w:iCs/>
          <w:sz w:val="16"/>
          <w:szCs w:val="16"/>
        </w:rPr>
        <w:t xml:space="preserve"> </w:t>
      </w:r>
      <w:r w:rsidRPr="00B045F1">
        <w:rPr>
          <w:rFonts w:cs="Times New Roman"/>
          <w:sz w:val="16"/>
          <w:szCs w:val="16"/>
        </w:rPr>
        <w:t>оформляет и направляет в соответствии с установленным порядком межведомственного взаимодействия запросы в органы и организации, представляющие следующие документы и сведения:</w:t>
      </w:r>
    </w:p>
    <w:p w:rsidR="00B045F1" w:rsidRPr="00B045F1" w:rsidRDefault="00B045F1" w:rsidP="00B045F1">
      <w:pPr>
        <w:ind w:firstLine="709"/>
        <w:rPr>
          <w:sz w:val="16"/>
          <w:szCs w:val="16"/>
        </w:rPr>
      </w:pPr>
      <w:r w:rsidRPr="00B045F1">
        <w:rPr>
          <w:sz w:val="16"/>
          <w:szCs w:val="16"/>
        </w:rPr>
        <w:t>1) в Управлении Федеральной службы государственной регистрации, кадастра и картографии по Костромской области:</w:t>
      </w:r>
    </w:p>
    <w:p w:rsidR="00B045F1" w:rsidRPr="00B045F1" w:rsidRDefault="00B045F1" w:rsidP="00B045F1">
      <w:pPr>
        <w:ind w:firstLine="709"/>
        <w:rPr>
          <w:sz w:val="16"/>
          <w:szCs w:val="16"/>
        </w:rPr>
      </w:pPr>
      <w:r w:rsidRPr="00B045F1">
        <w:rPr>
          <w:sz w:val="16"/>
          <w:szCs w:val="16"/>
        </w:rPr>
        <w:t>документ, подтверждающий право собственности на жилое помещение, в котором будет проживать подопечный или ребенок (в случае совершения сделки с недвижимым имуществом, в котором проживает подопечный или ребенок, и если сведения об этом жилом помещении внесены в ЕГРН);</w:t>
      </w:r>
    </w:p>
    <w:p w:rsidR="00B045F1" w:rsidRPr="00B045F1" w:rsidRDefault="00B045F1" w:rsidP="00B045F1">
      <w:pPr>
        <w:ind w:firstLine="709"/>
        <w:rPr>
          <w:sz w:val="16"/>
          <w:szCs w:val="16"/>
        </w:rPr>
      </w:pPr>
      <w:r w:rsidRPr="00B045F1">
        <w:rPr>
          <w:sz w:val="16"/>
          <w:szCs w:val="16"/>
        </w:rPr>
        <w:t>докумен</w:t>
      </w:r>
      <w:proofErr w:type="gramStart"/>
      <w:r w:rsidRPr="00B045F1">
        <w:rPr>
          <w:sz w:val="16"/>
          <w:szCs w:val="16"/>
        </w:rPr>
        <w:t>т(</w:t>
      </w:r>
      <w:proofErr w:type="spellStart"/>
      <w:proofErr w:type="gramEnd"/>
      <w:r w:rsidRPr="00B045F1">
        <w:rPr>
          <w:sz w:val="16"/>
          <w:szCs w:val="16"/>
        </w:rPr>
        <w:t>ы</w:t>
      </w:r>
      <w:proofErr w:type="spellEnd"/>
      <w:r w:rsidRPr="00B045F1">
        <w:rPr>
          <w:sz w:val="16"/>
          <w:szCs w:val="16"/>
        </w:rPr>
        <w:t>), подтверждающий(</w:t>
      </w:r>
      <w:proofErr w:type="spellStart"/>
      <w:r w:rsidRPr="00B045F1">
        <w:rPr>
          <w:sz w:val="16"/>
          <w:szCs w:val="16"/>
        </w:rPr>
        <w:t>ие</w:t>
      </w:r>
      <w:proofErr w:type="spellEnd"/>
      <w:r w:rsidRPr="00B045F1">
        <w:rPr>
          <w:sz w:val="16"/>
          <w:szCs w:val="16"/>
        </w:rPr>
        <w:t>) право собственности на недвижимое (движимое) имущество, являющееся предметом сделки с имуществом (в случае если сведения внесены в ЕГРН, документы находятся в личном деле несовершеннолетнего подопечного);</w:t>
      </w:r>
    </w:p>
    <w:p w:rsidR="00B045F1" w:rsidRPr="00B045F1" w:rsidRDefault="00B045F1" w:rsidP="00B045F1">
      <w:pPr>
        <w:ind w:firstLine="709"/>
        <w:rPr>
          <w:sz w:val="16"/>
          <w:szCs w:val="16"/>
        </w:rPr>
      </w:pPr>
      <w:r w:rsidRPr="00B045F1">
        <w:rPr>
          <w:sz w:val="16"/>
          <w:szCs w:val="16"/>
        </w:rPr>
        <w:t>кадастровый паспорт, выписка из ЕГРН приобретаемого в собственность недвижимого имущества (при приобретении в собственность недвижимого имущества (за исключением случаев приобретения жилого помещения по договору участия в долевом строительстве) и если сведения в нем внесены в ЕГРН);</w:t>
      </w:r>
    </w:p>
    <w:p w:rsidR="00B045F1" w:rsidRPr="00B045F1" w:rsidRDefault="00B045F1" w:rsidP="00B045F1">
      <w:pPr>
        <w:ind w:firstLine="709"/>
        <w:rPr>
          <w:sz w:val="16"/>
          <w:szCs w:val="16"/>
        </w:rPr>
      </w:pPr>
      <w:r w:rsidRPr="00B045F1">
        <w:rPr>
          <w:sz w:val="16"/>
          <w:szCs w:val="16"/>
        </w:rPr>
        <w:t xml:space="preserve">проектная декларация, содержащая информацию об объекте долевого строительства (при приобретении в собственность подопечного или </w:t>
      </w:r>
      <w:r w:rsidRPr="00B045F1">
        <w:rPr>
          <w:sz w:val="16"/>
          <w:szCs w:val="16"/>
        </w:rPr>
        <w:lastRenderedPageBreak/>
        <w:t>ребенка жилого помещения по договору участия в долевом строительстве);</w:t>
      </w:r>
    </w:p>
    <w:p w:rsidR="00B045F1" w:rsidRPr="00B045F1" w:rsidRDefault="00B045F1" w:rsidP="00B045F1">
      <w:pPr>
        <w:ind w:firstLine="709"/>
        <w:rPr>
          <w:sz w:val="16"/>
          <w:szCs w:val="16"/>
        </w:rPr>
      </w:pPr>
      <w:r w:rsidRPr="00B045F1">
        <w:rPr>
          <w:sz w:val="16"/>
          <w:szCs w:val="16"/>
        </w:rPr>
        <w:t>2) в Управлении Министерства внутренних дел России по Костромской области:</w:t>
      </w:r>
    </w:p>
    <w:p w:rsidR="00B045F1" w:rsidRPr="00B045F1" w:rsidRDefault="00B045F1" w:rsidP="00B045F1">
      <w:pPr>
        <w:ind w:firstLine="709"/>
        <w:rPr>
          <w:sz w:val="16"/>
          <w:szCs w:val="16"/>
        </w:rPr>
      </w:pPr>
      <w:r w:rsidRPr="00B045F1">
        <w:rPr>
          <w:sz w:val="16"/>
          <w:szCs w:val="16"/>
        </w:rPr>
        <w:t>документ, о нахождении одного из родителей в розыске (при обращении одного из родителей ребенка);</w:t>
      </w:r>
    </w:p>
    <w:p w:rsidR="00B045F1" w:rsidRPr="00B045F1" w:rsidRDefault="00B045F1" w:rsidP="00B045F1">
      <w:pPr>
        <w:ind w:firstLine="709"/>
        <w:rPr>
          <w:sz w:val="16"/>
          <w:szCs w:val="16"/>
        </w:rPr>
      </w:pPr>
      <w:r w:rsidRPr="00B045F1">
        <w:rPr>
          <w:sz w:val="16"/>
          <w:szCs w:val="16"/>
        </w:rPr>
        <w:t>3) в Управлении Федеральной миграционной службы России по Костромской области:</w:t>
      </w:r>
    </w:p>
    <w:p w:rsidR="00B045F1" w:rsidRPr="00B045F1" w:rsidRDefault="00B045F1" w:rsidP="00B045F1">
      <w:pPr>
        <w:ind w:firstLine="709"/>
        <w:rPr>
          <w:sz w:val="16"/>
          <w:szCs w:val="16"/>
        </w:rPr>
      </w:pPr>
      <w:r w:rsidRPr="00B045F1">
        <w:rPr>
          <w:sz w:val="16"/>
          <w:szCs w:val="16"/>
        </w:rPr>
        <w:t>документ, подтверждающий факт проживания подопечного или ребенка на территории муниципального образования Костромской области (свидетельство о регистрации по месту пребывания, свидетельство о регистрации по месту жительства – для лиц, не достигших возраста четырнадцати лет);</w:t>
      </w:r>
    </w:p>
    <w:p w:rsidR="00B045F1" w:rsidRPr="00B045F1" w:rsidRDefault="00B045F1" w:rsidP="00B045F1">
      <w:pPr>
        <w:ind w:firstLine="709"/>
        <w:rPr>
          <w:sz w:val="16"/>
          <w:szCs w:val="16"/>
        </w:rPr>
      </w:pPr>
      <w:r w:rsidRPr="00B045F1">
        <w:rPr>
          <w:sz w:val="16"/>
          <w:szCs w:val="16"/>
        </w:rPr>
        <w:t>4) в Управлении ЗАГС Костромской области:</w:t>
      </w:r>
    </w:p>
    <w:p w:rsidR="00B045F1" w:rsidRPr="00B045F1" w:rsidRDefault="00B045F1" w:rsidP="00B045F1">
      <w:pPr>
        <w:ind w:firstLine="709"/>
        <w:rPr>
          <w:sz w:val="16"/>
          <w:szCs w:val="16"/>
        </w:rPr>
      </w:pPr>
      <w:r w:rsidRPr="00B045F1">
        <w:rPr>
          <w:sz w:val="16"/>
          <w:szCs w:val="16"/>
        </w:rPr>
        <w:t>свидетельство о рождении ребенка (сведения о рождении ребенка) (за исключением свидетельства о рождении, выданного органом иностранного государства);</w:t>
      </w:r>
    </w:p>
    <w:p w:rsidR="00B045F1" w:rsidRPr="00B045F1" w:rsidRDefault="00B045F1" w:rsidP="00B045F1">
      <w:pPr>
        <w:ind w:firstLine="709"/>
        <w:rPr>
          <w:sz w:val="16"/>
          <w:szCs w:val="16"/>
        </w:rPr>
      </w:pPr>
      <w:r w:rsidRPr="00B045F1">
        <w:rPr>
          <w:sz w:val="16"/>
          <w:szCs w:val="16"/>
        </w:rPr>
        <w:t>свидетельство о смерти одного из родителей (сведения о смерти одного из родителей) (за исключением свидетельства о смерти, выданного органом иностранного государства);</w:t>
      </w:r>
    </w:p>
    <w:p w:rsidR="00B045F1" w:rsidRPr="00B045F1" w:rsidRDefault="00B045F1" w:rsidP="00B045F1">
      <w:pPr>
        <w:ind w:firstLine="709"/>
        <w:rPr>
          <w:sz w:val="16"/>
          <w:szCs w:val="16"/>
        </w:rPr>
      </w:pPr>
      <w:r w:rsidRPr="00B045F1">
        <w:rPr>
          <w:sz w:val="16"/>
          <w:szCs w:val="16"/>
        </w:rPr>
        <w:t>5) в органах государственной власти и органами местного самоуправления Костромской области:</w:t>
      </w:r>
    </w:p>
    <w:p w:rsidR="00B045F1" w:rsidRPr="00B045F1" w:rsidRDefault="00B045F1" w:rsidP="00B045F1">
      <w:pPr>
        <w:ind w:firstLine="709"/>
        <w:rPr>
          <w:sz w:val="16"/>
          <w:szCs w:val="16"/>
        </w:rPr>
      </w:pPr>
      <w:r w:rsidRPr="00B045F1">
        <w:rPr>
          <w:sz w:val="16"/>
          <w:szCs w:val="16"/>
        </w:rPr>
        <w:t>документ, подтверждающий факт проживания подопечного или ребенка на территории муниципального образования Костромской области;</w:t>
      </w:r>
    </w:p>
    <w:p w:rsidR="00B045F1" w:rsidRPr="00B045F1" w:rsidRDefault="00B045F1" w:rsidP="00B045F1">
      <w:pPr>
        <w:ind w:firstLine="709"/>
        <w:rPr>
          <w:sz w:val="16"/>
          <w:szCs w:val="16"/>
        </w:rPr>
      </w:pPr>
      <w:r w:rsidRPr="00B045F1">
        <w:rPr>
          <w:sz w:val="16"/>
          <w:szCs w:val="16"/>
        </w:rPr>
        <w:t>выписку из финансово-лицевого счета на отчуждаемое и приобретаемое жилое помещение;</w:t>
      </w:r>
    </w:p>
    <w:p w:rsidR="00B045F1" w:rsidRPr="00B045F1" w:rsidRDefault="00B045F1" w:rsidP="00B045F1">
      <w:pPr>
        <w:ind w:firstLine="709"/>
        <w:rPr>
          <w:sz w:val="16"/>
          <w:szCs w:val="16"/>
        </w:rPr>
      </w:pPr>
      <w:r w:rsidRPr="00B045F1">
        <w:rPr>
          <w:sz w:val="16"/>
          <w:szCs w:val="16"/>
        </w:rPr>
        <w:t>6) в органах опеки и попечительства, находящихся в других субъектах Российской Федерации:</w:t>
      </w:r>
    </w:p>
    <w:p w:rsidR="00B045F1" w:rsidRPr="00B045F1" w:rsidRDefault="00B045F1" w:rsidP="00B045F1">
      <w:pPr>
        <w:ind w:firstLine="709"/>
        <w:rPr>
          <w:sz w:val="16"/>
          <w:szCs w:val="16"/>
        </w:rPr>
      </w:pPr>
      <w:r w:rsidRPr="00B045F1">
        <w:rPr>
          <w:sz w:val="16"/>
          <w:szCs w:val="16"/>
        </w:rPr>
        <w:t>акт органа опеки и попечительства об установлении опеки (попечительства) в отношении подопечного;</w:t>
      </w:r>
    </w:p>
    <w:p w:rsidR="00B045F1" w:rsidRPr="00B045F1" w:rsidRDefault="00B045F1" w:rsidP="00B045F1">
      <w:pPr>
        <w:ind w:firstLine="709"/>
        <w:rPr>
          <w:sz w:val="16"/>
          <w:szCs w:val="16"/>
        </w:rPr>
      </w:pPr>
      <w:r w:rsidRPr="00B045F1">
        <w:rPr>
          <w:sz w:val="16"/>
          <w:szCs w:val="16"/>
        </w:rPr>
        <w:t>7) в органах судебной системы Костромской области:</w:t>
      </w:r>
    </w:p>
    <w:p w:rsidR="00B045F1" w:rsidRPr="00B045F1" w:rsidRDefault="00B045F1" w:rsidP="00B045F1">
      <w:pPr>
        <w:ind w:firstLine="709"/>
        <w:rPr>
          <w:sz w:val="16"/>
          <w:szCs w:val="16"/>
        </w:rPr>
      </w:pPr>
      <w:r w:rsidRPr="00B045F1">
        <w:rPr>
          <w:sz w:val="16"/>
          <w:szCs w:val="16"/>
        </w:rPr>
        <w:t xml:space="preserve">решение суда о лишении родительских прав или о признании родителя </w:t>
      </w:r>
      <w:proofErr w:type="gramStart"/>
      <w:r w:rsidRPr="00B045F1">
        <w:rPr>
          <w:sz w:val="16"/>
          <w:szCs w:val="16"/>
        </w:rPr>
        <w:t>недееспособным</w:t>
      </w:r>
      <w:proofErr w:type="gramEnd"/>
      <w:r w:rsidRPr="00B045F1">
        <w:rPr>
          <w:sz w:val="16"/>
          <w:szCs w:val="16"/>
        </w:rPr>
        <w:t>;</w:t>
      </w:r>
    </w:p>
    <w:p w:rsidR="00B045F1" w:rsidRPr="00B045F1" w:rsidRDefault="00B045F1" w:rsidP="00B045F1">
      <w:pPr>
        <w:ind w:firstLine="709"/>
        <w:rPr>
          <w:sz w:val="16"/>
          <w:szCs w:val="16"/>
        </w:rPr>
      </w:pPr>
      <w:r w:rsidRPr="00B045F1">
        <w:rPr>
          <w:sz w:val="16"/>
          <w:szCs w:val="16"/>
        </w:rPr>
        <w:t>решение суда о признании гражданина безвестно отсутствующим, умершим;</w:t>
      </w:r>
    </w:p>
    <w:p w:rsidR="00B045F1" w:rsidRPr="00B045F1" w:rsidRDefault="00B045F1" w:rsidP="00B045F1">
      <w:pPr>
        <w:ind w:firstLine="709"/>
        <w:rPr>
          <w:sz w:val="16"/>
          <w:szCs w:val="16"/>
        </w:rPr>
      </w:pPr>
      <w:r w:rsidRPr="00B045F1">
        <w:rPr>
          <w:sz w:val="16"/>
          <w:szCs w:val="16"/>
        </w:rPr>
        <w:t>документ, подтверждающий уклонение второго родителя без уважительных причин от воспитания ребенка (в том числе приговор суда о привлечении к уголовной ответственности в связи с умышленным преступлением против жизни и здоровья этого ребенка, решение суда о признании факта уклонения родителя от воспитания ребенка);</w:t>
      </w:r>
    </w:p>
    <w:p w:rsidR="00B045F1" w:rsidRPr="00B045F1" w:rsidRDefault="00B045F1" w:rsidP="00B045F1">
      <w:pPr>
        <w:ind w:firstLine="709"/>
        <w:rPr>
          <w:sz w:val="16"/>
          <w:szCs w:val="16"/>
        </w:rPr>
      </w:pPr>
      <w:r w:rsidRPr="00B045F1">
        <w:rPr>
          <w:sz w:val="16"/>
          <w:szCs w:val="16"/>
        </w:rPr>
        <w:t>8) в Управлении Федеральной службы судебных приставов по Костромской области:</w:t>
      </w:r>
    </w:p>
    <w:p w:rsidR="00B045F1" w:rsidRPr="00B045F1" w:rsidRDefault="00B045F1" w:rsidP="00B045F1">
      <w:pPr>
        <w:ind w:firstLine="709"/>
        <w:rPr>
          <w:sz w:val="16"/>
          <w:szCs w:val="16"/>
        </w:rPr>
      </w:pPr>
      <w:proofErr w:type="gramStart"/>
      <w:r w:rsidRPr="00B045F1">
        <w:rPr>
          <w:sz w:val="16"/>
          <w:szCs w:val="16"/>
        </w:rPr>
        <w:t>документ, подтверждающий уклонение второго родителя без уважительных причин от содержания ребенка (в том числе документ службы судебных приставов, подтверждающий уклонение второго родителя от уплаты алиментов более 6 месяцев, документ службы судебных приставов о розыске должника, приговор суда о привлечении к уголовной ответственности за злостное уклонение от уплаты алиментов) (при обращении одного из родителей ребенка);</w:t>
      </w:r>
      <w:proofErr w:type="gramEnd"/>
    </w:p>
    <w:p w:rsidR="00B045F1" w:rsidRPr="00B045F1" w:rsidRDefault="00B045F1" w:rsidP="00B045F1">
      <w:pPr>
        <w:ind w:firstLine="709"/>
        <w:rPr>
          <w:sz w:val="16"/>
          <w:szCs w:val="16"/>
        </w:rPr>
      </w:pPr>
      <w:r w:rsidRPr="00B045F1">
        <w:rPr>
          <w:sz w:val="16"/>
          <w:szCs w:val="16"/>
        </w:rPr>
        <w:t>9) в центрах регистрации граждан:</w:t>
      </w:r>
    </w:p>
    <w:p w:rsidR="00B045F1" w:rsidRPr="00B045F1" w:rsidRDefault="00B045F1" w:rsidP="00B045F1">
      <w:pPr>
        <w:ind w:firstLine="709"/>
        <w:rPr>
          <w:sz w:val="16"/>
          <w:szCs w:val="16"/>
        </w:rPr>
      </w:pPr>
      <w:r w:rsidRPr="00B045F1">
        <w:rPr>
          <w:sz w:val="16"/>
          <w:szCs w:val="16"/>
        </w:rPr>
        <w:t>документ, подтверждающий факт проживания подопечного или ребенка на территории муниципального образования Костромской области;</w:t>
      </w:r>
    </w:p>
    <w:p w:rsidR="00B045F1" w:rsidRPr="00B045F1" w:rsidRDefault="00B045F1" w:rsidP="00B045F1">
      <w:pPr>
        <w:ind w:firstLine="709"/>
        <w:rPr>
          <w:sz w:val="16"/>
          <w:szCs w:val="16"/>
        </w:rPr>
      </w:pPr>
      <w:r w:rsidRPr="00B045F1">
        <w:rPr>
          <w:sz w:val="16"/>
          <w:szCs w:val="16"/>
        </w:rPr>
        <w:t>10) в уполномоченных организациях по управлению жилищным фондом Костромской области:</w:t>
      </w:r>
    </w:p>
    <w:p w:rsidR="00B045F1" w:rsidRPr="00B045F1" w:rsidRDefault="00B045F1" w:rsidP="00B045F1">
      <w:pPr>
        <w:ind w:firstLine="709"/>
        <w:rPr>
          <w:sz w:val="16"/>
          <w:szCs w:val="16"/>
        </w:rPr>
      </w:pPr>
      <w:r w:rsidRPr="00B045F1">
        <w:rPr>
          <w:sz w:val="16"/>
          <w:szCs w:val="16"/>
        </w:rPr>
        <w:t>выписку из финансово-лицевого счета на отчуждаемое жилое помещение;</w:t>
      </w:r>
    </w:p>
    <w:p w:rsidR="00B045F1" w:rsidRPr="00B045F1" w:rsidRDefault="00B045F1" w:rsidP="00B045F1">
      <w:pPr>
        <w:ind w:firstLine="709"/>
        <w:rPr>
          <w:sz w:val="16"/>
          <w:szCs w:val="16"/>
        </w:rPr>
      </w:pPr>
      <w:r w:rsidRPr="00B045F1">
        <w:rPr>
          <w:sz w:val="16"/>
          <w:szCs w:val="16"/>
        </w:rPr>
        <w:t>документы, содержащие сведения о платежах за приобретаемое недвижимое имущество и коммунальные услуги, а также о наличии (отсутствии) задолженности по их оплате.</w:t>
      </w:r>
    </w:p>
    <w:p w:rsidR="00B045F1" w:rsidRPr="00B045F1" w:rsidRDefault="00B045F1" w:rsidP="00B045F1">
      <w:pPr>
        <w:ind w:firstLine="709"/>
        <w:rPr>
          <w:sz w:val="16"/>
          <w:szCs w:val="16"/>
        </w:rPr>
      </w:pPr>
      <w:r w:rsidRPr="00B045F1">
        <w:rPr>
          <w:sz w:val="16"/>
          <w:szCs w:val="16"/>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B045F1" w:rsidRPr="00B045F1" w:rsidRDefault="00B045F1" w:rsidP="00B045F1">
      <w:pPr>
        <w:ind w:firstLine="709"/>
        <w:rPr>
          <w:noProof/>
          <w:sz w:val="16"/>
          <w:szCs w:val="16"/>
        </w:rPr>
      </w:pPr>
      <w:r w:rsidRPr="00B045F1">
        <w:rPr>
          <w:noProof/>
          <w:sz w:val="16"/>
          <w:szCs w:val="16"/>
        </w:rPr>
        <w:t>Письменный межведомственный запрос должен содержать:</w:t>
      </w:r>
    </w:p>
    <w:p w:rsidR="00B045F1" w:rsidRPr="00B045F1" w:rsidRDefault="00B045F1" w:rsidP="00B045F1">
      <w:pPr>
        <w:ind w:firstLine="709"/>
        <w:rPr>
          <w:sz w:val="16"/>
          <w:szCs w:val="16"/>
        </w:rPr>
      </w:pPr>
      <w:r w:rsidRPr="00B045F1">
        <w:rPr>
          <w:sz w:val="16"/>
          <w:szCs w:val="16"/>
        </w:rPr>
        <w:t>1) наименование органа или организации, направляющих межведомственный запрос;</w:t>
      </w:r>
    </w:p>
    <w:p w:rsidR="00B045F1" w:rsidRPr="00B045F1" w:rsidRDefault="00B045F1" w:rsidP="00B045F1">
      <w:pPr>
        <w:ind w:firstLine="709"/>
        <w:rPr>
          <w:sz w:val="16"/>
          <w:szCs w:val="16"/>
        </w:rPr>
      </w:pPr>
      <w:r w:rsidRPr="00B045F1">
        <w:rPr>
          <w:sz w:val="16"/>
          <w:szCs w:val="16"/>
        </w:rPr>
        <w:t>2) наименование органа или организации, в адрес которых направляется межведомственный запрос;</w:t>
      </w:r>
    </w:p>
    <w:p w:rsidR="00B045F1" w:rsidRPr="00B045F1" w:rsidRDefault="00B045F1" w:rsidP="00B045F1">
      <w:pPr>
        <w:ind w:firstLine="709"/>
        <w:rPr>
          <w:sz w:val="16"/>
          <w:szCs w:val="16"/>
        </w:rPr>
      </w:pPr>
      <w:r w:rsidRPr="00B045F1">
        <w:rPr>
          <w:sz w:val="16"/>
          <w:szCs w:val="16"/>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B045F1" w:rsidRPr="00B045F1" w:rsidRDefault="00B045F1" w:rsidP="00B045F1">
      <w:pPr>
        <w:ind w:firstLine="709"/>
        <w:rPr>
          <w:sz w:val="16"/>
          <w:szCs w:val="16"/>
        </w:rPr>
      </w:pPr>
      <w:r w:rsidRPr="00B045F1">
        <w:rPr>
          <w:sz w:val="16"/>
          <w:szCs w:val="16"/>
        </w:rPr>
        <w:t>4) 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B045F1" w:rsidRPr="00B045F1" w:rsidRDefault="00B045F1" w:rsidP="00B045F1">
      <w:pPr>
        <w:ind w:firstLine="709"/>
        <w:rPr>
          <w:sz w:val="16"/>
          <w:szCs w:val="16"/>
        </w:rPr>
      </w:pPr>
      <w:r w:rsidRPr="00B045F1">
        <w:rPr>
          <w:sz w:val="16"/>
          <w:szCs w:val="16"/>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B045F1" w:rsidRPr="00B045F1" w:rsidRDefault="00B045F1" w:rsidP="00B045F1">
      <w:pPr>
        <w:ind w:firstLine="709"/>
        <w:rPr>
          <w:sz w:val="16"/>
          <w:szCs w:val="16"/>
        </w:rPr>
      </w:pPr>
      <w:r w:rsidRPr="00B045F1">
        <w:rPr>
          <w:sz w:val="16"/>
          <w:szCs w:val="16"/>
        </w:rPr>
        <w:t>6) контактная информация для направления ответа на межведомственный запрос;</w:t>
      </w:r>
    </w:p>
    <w:p w:rsidR="00B045F1" w:rsidRPr="00B045F1" w:rsidRDefault="00B045F1" w:rsidP="00B045F1">
      <w:pPr>
        <w:ind w:firstLine="709"/>
        <w:rPr>
          <w:sz w:val="16"/>
          <w:szCs w:val="16"/>
        </w:rPr>
      </w:pPr>
      <w:r w:rsidRPr="00B045F1">
        <w:rPr>
          <w:sz w:val="16"/>
          <w:szCs w:val="16"/>
        </w:rPr>
        <w:t>7) дата направления межведомственного запроса;</w:t>
      </w:r>
    </w:p>
    <w:p w:rsidR="00B045F1" w:rsidRPr="00B045F1" w:rsidRDefault="00B045F1" w:rsidP="00B045F1">
      <w:pPr>
        <w:ind w:firstLine="709"/>
        <w:rPr>
          <w:sz w:val="16"/>
          <w:szCs w:val="16"/>
        </w:rPr>
      </w:pPr>
      <w:r w:rsidRPr="00B045F1">
        <w:rPr>
          <w:sz w:val="16"/>
          <w:szCs w:val="16"/>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045F1" w:rsidRPr="00B045F1" w:rsidRDefault="00B045F1" w:rsidP="00B045F1">
      <w:pPr>
        <w:ind w:firstLine="709"/>
        <w:rPr>
          <w:sz w:val="16"/>
          <w:szCs w:val="16"/>
        </w:rPr>
      </w:pPr>
      <w:r w:rsidRPr="00B045F1">
        <w:rPr>
          <w:sz w:val="16"/>
          <w:szCs w:val="16"/>
        </w:rPr>
        <w:t xml:space="preserve">9) информация о факте получения согласия от заявителя, о представлении информации, доступ к которой ограничен федеральными </w:t>
      </w:r>
      <w:hyperlink r:id="rId51" w:history="1">
        <w:r w:rsidRPr="00B045F1">
          <w:rPr>
            <w:sz w:val="16"/>
            <w:szCs w:val="16"/>
          </w:rPr>
          <w:t>законами</w:t>
        </w:r>
      </w:hyperlink>
      <w:r w:rsidRPr="00B045F1">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52" w:history="1">
        <w:r w:rsidRPr="00B045F1">
          <w:rPr>
            <w:sz w:val="16"/>
            <w:szCs w:val="16"/>
          </w:rPr>
          <w:t>законами</w:t>
        </w:r>
      </w:hyperlink>
      <w:r w:rsidRPr="00B045F1">
        <w:rPr>
          <w:sz w:val="16"/>
          <w:szCs w:val="16"/>
        </w:rPr>
        <w:t>).</w:t>
      </w:r>
    </w:p>
    <w:p w:rsidR="00B045F1" w:rsidRPr="00B045F1" w:rsidRDefault="00B045F1" w:rsidP="00B045F1">
      <w:pPr>
        <w:pStyle w:val="afc"/>
        <w:spacing w:after="0"/>
        <w:ind w:left="0" w:firstLine="709"/>
        <w:jc w:val="both"/>
        <w:rPr>
          <w:rFonts w:cs="Times New Roman"/>
          <w:sz w:val="16"/>
          <w:szCs w:val="16"/>
        </w:rPr>
      </w:pPr>
      <w:r w:rsidRPr="00B045F1">
        <w:rPr>
          <w:rFonts w:cs="Times New Roman"/>
          <w:sz w:val="16"/>
          <w:szCs w:val="16"/>
        </w:rPr>
        <w:t>При поступлении ответов на запросы от органов и организаций специалист, ответственный за прием и регистрацию документов (специалист, ответственный за истребование документов):</w:t>
      </w:r>
    </w:p>
    <w:p w:rsidR="00B045F1" w:rsidRPr="00B045F1" w:rsidRDefault="00B045F1" w:rsidP="00B045F1">
      <w:pPr>
        <w:pStyle w:val="afc"/>
        <w:spacing w:after="0"/>
        <w:ind w:left="0" w:firstLine="709"/>
        <w:jc w:val="both"/>
        <w:rPr>
          <w:rFonts w:cs="Times New Roman"/>
          <w:sz w:val="16"/>
          <w:szCs w:val="16"/>
        </w:rPr>
      </w:pPr>
      <w:r w:rsidRPr="00B045F1">
        <w:rPr>
          <w:rFonts w:cs="Times New Roman"/>
          <w:sz w:val="16"/>
          <w:szCs w:val="16"/>
        </w:rPr>
        <w:t>доукомплектовывает дело 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rsidR="00B045F1" w:rsidRPr="00B045F1" w:rsidRDefault="00B045F1" w:rsidP="00B045F1">
      <w:pPr>
        <w:pStyle w:val="afc"/>
        <w:spacing w:after="0"/>
        <w:ind w:left="0" w:firstLine="567"/>
        <w:jc w:val="both"/>
        <w:rPr>
          <w:rFonts w:cs="Times New Roman"/>
          <w:sz w:val="16"/>
          <w:szCs w:val="16"/>
          <w:highlight w:val="yellow"/>
        </w:rPr>
      </w:pPr>
      <w:r w:rsidRPr="00B045F1">
        <w:rPr>
          <w:rFonts w:cs="Times New Roman"/>
          <w:sz w:val="16"/>
          <w:szCs w:val="16"/>
        </w:rPr>
        <w:t>передает дело специалисту, ответственному за экспертизу документов (сведений), необходимых для предоставления муниципальной услуги.</w:t>
      </w:r>
    </w:p>
    <w:p w:rsidR="00B045F1" w:rsidRPr="00B045F1" w:rsidRDefault="00B045F1" w:rsidP="00B045F1">
      <w:pPr>
        <w:ind w:firstLine="709"/>
        <w:rPr>
          <w:sz w:val="16"/>
          <w:szCs w:val="16"/>
        </w:rPr>
      </w:pPr>
      <w:r w:rsidRPr="00B045F1">
        <w:rPr>
          <w:sz w:val="16"/>
          <w:szCs w:val="16"/>
        </w:rPr>
        <w:t>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экспертизу документов.</w:t>
      </w:r>
    </w:p>
    <w:p w:rsidR="00B045F1" w:rsidRPr="00B045F1" w:rsidRDefault="00B045F1" w:rsidP="00B045F1">
      <w:pPr>
        <w:ind w:firstLine="709"/>
        <w:rPr>
          <w:sz w:val="16"/>
          <w:szCs w:val="16"/>
        </w:rPr>
      </w:pPr>
      <w:r w:rsidRPr="00B045F1">
        <w:rPr>
          <w:sz w:val="16"/>
          <w:szCs w:val="16"/>
        </w:rPr>
        <w:t xml:space="preserve">Максимальный срок выполнения административных действий составляет </w:t>
      </w:r>
      <w:r w:rsidRPr="00B045F1">
        <w:rPr>
          <w:iCs/>
          <w:sz w:val="16"/>
          <w:szCs w:val="16"/>
        </w:rPr>
        <w:t>10 часов</w:t>
      </w:r>
      <w:r w:rsidRPr="00B045F1">
        <w:rPr>
          <w:sz w:val="16"/>
          <w:szCs w:val="16"/>
        </w:rPr>
        <w:t>.</w:t>
      </w:r>
    </w:p>
    <w:p w:rsidR="00B045F1" w:rsidRPr="00B045F1" w:rsidRDefault="00B045F1" w:rsidP="00B045F1">
      <w:pPr>
        <w:ind w:firstLine="709"/>
        <w:rPr>
          <w:sz w:val="16"/>
          <w:szCs w:val="16"/>
        </w:rPr>
      </w:pPr>
      <w:r w:rsidRPr="00B045F1">
        <w:rPr>
          <w:sz w:val="16"/>
          <w:szCs w:val="16"/>
        </w:rPr>
        <w:t>Максимальный срок выполнения административной процедуры составляет 10</w:t>
      </w:r>
      <w:r w:rsidRPr="00B045F1">
        <w:rPr>
          <w:iCs/>
          <w:sz w:val="16"/>
          <w:szCs w:val="16"/>
        </w:rPr>
        <w:t xml:space="preserve"> календарных дней.</w:t>
      </w:r>
    </w:p>
    <w:p w:rsidR="00B045F1" w:rsidRPr="00B045F1" w:rsidRDefault="00B045F1" w:rsidP="00B045F1">
      <w:pPr>
        <w:pStyle w:val="ConsPlusNormal"/>
        <w:ind w:firstLine="709"/>
        <w:jc w:val="both"/>
        <w:rPr>
          <w:rFonts w:ascii="Times New Roman" w:hAnsi="Times New Roman" w:cs="Times New Roman"/>
          <w:sz w:val="16"/>
          <w:szCs w:val="16"/>
        </w:rPr>
      </w:pPr>
      <w:bookmarkStart w:id="19" w:name="P1158"/>
      <w:bookmarkEnd w:id="19"/>
      <w:r w:rsidRPr="00B045F1">
        <w:rPr>
          <w:rFonts w:ascii="Times New Roman" w:eastAsia="Calibri" w:hAnsi="Times New Roman" w:cs="Times New Roman"/>
          <w:sz w:val="16"/>
          <w:szCs w:val="16"/>
        </w:rPr>
        <w:t>30</w:t>
      </w:r>
      <w:r w:rsidRPr="00B045F1">
        <w:rPr>
          <w:rFonts w:ascii="Times New Roman" w:hAnsi="Times New Roman" w:cs="Times New Roman"/>
          <w:sz w:val="16"/>
          <w:szCs w:val="16"/>
        </w:rPr>
        <w:t>. Основанием для начала административной процедуры экспертизы документов заявителя является получение специалистом, ответственным за экспертизу документов, комплекта документов заявителя.</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31. Специалист, ответственный за экспертизу документов:</w:t>
      </w:r>
    </w:p>
    <w:p w:rsidR="00B045F1" w:rsidRPr="00B045F1" w:rsidRDefault="00B045F1" w:rsidP="00B045F1">
      <w:pPr>
        <w:ind w:firstLine="709"/>
        <w:rPr>
          <w:sz w:val="16"/>
          <w:szCs w:val="16"/>
        </w:rPr>
      </w:pPr>
      <w:r w:rsidRPr="00B045F1">
        <w:rPr>
          <w:sz w:val="16"/>
          <w:szCs w:val="16"/>
        </w:rPr>
        <w:t>1) устанавливает принадлежность заявителя к категории граждан, указанных в пункте 2 настоящего регламента, имеющих право на получение муниципальной услуги;</w:t>
      </w:r>
    </w:p>
    <w:p w:rsidR="00B045F1" w:rsidRPr="00B045F1" w:rsidRDefault="00B045F1" w:rsidP="00B045F1">
      <w:pPr>
        <w:ind w:firstLine="709"/>
        <w:rPr>
          <w:sz w:val="16"/>
          <w:szCs w:val="16"/>
        </w:rPr>
      </w:pPr>
      <w:r w:rsidRPr="00B045F1">
        <w:rPr>
          <w:sz w:val="16"/>
          <w:szCs w:val="16"/>
        </w:rPr>
        <w:t>2) устанавливает отсутствие (наличие) оснований для отказа в предоставлении муниципальной услуги,</w:t>
      </w:r>
      <w:r w:rsidRPr="00B045F1">
        <w:rPr>
          <w:color w:val="000000"/>
          <w:sz w:val="16"/>
          <w:szCs w:val="16"/>
        </w:rPr>
        <w:t xml:space="preserve"> предусмотре</w:t>
      </w:r>
      <w:smartTag w:uri="urn:schemas-microsoft-com:office:smarttags" w:element="PersonName">
        <w:r w:rsidRPr="00B045F1">
          <w:rPr>
            <w:color w:val="000000"/>
            <w:sz w:val="16"/>
            <w:szCs w:val="16"/>
          </w:rPr>
          <w:t>н</w:t>
        </w:r>
      </w:smartTag>
      <w:smartTag w:uri="urn:schemas-microsoft-com:office:smarttags" w:element="PersonName">
        <w:r w:rsidRPr="00B045F1">
          <w:rPr>
            <w:color w:val="000000"/>
            <w:sz w:val="16"/>
            <w:szCs w:val="16"/>
          </w:rPr>
          <w:t>н</w:t>
        </w:r>
      </w:smartTag>
      <w:r w:rsidRPr="00B045F1">
        <w:rPr>
          <w:color w:val="000000"/>
          <w:sz w:val="16"/>
          <w:szCs w:val="16"/>
        </w:rPr>
        <w:t>ых пу</w:t>
      </w:r>
      <w:smartTag w:uri="urn:schemas-microsoft-com:office:smarttags" w:element="PersonName">
        <w:r w:rsidRPr="00B045F1">
          <w:rPr>
            <w:color w:val="000000"/>
            <w:sz w:val="16"/>
            <w:szCs w:val="16"/>
          </w:rPr>
          <w:t>н</w:t>
        </w:r>
      </w:smartTag>
      <w:r w:rsidRPr="00B045F1">
        <w:rPr>
          <w:color w:val="000000"/>
          <w:sz w:val="16"/>
          <w:szCs w:val="16"/>
        </w:rPr>
        <w:t xml:space="preserve">ктом 14 </w:t>
      </w:r>
      <w:smartTag w:uri="urn:schemas-microsoft-com:office:smarttags" w:element="PersonName">
        <w:r w:rsidRPr="00B045F1">
          <w:rPr>
            <w:color w:val="000000"/>
            <w:sz w:val="16"/>
            <w:szCs w:val="16"/>
          </w:rPr>
          <w:t>н</w:t>
        </w:r>
      </w:smartTag>
      <w:r w:rsidRPr="00B045F1">
        <w:rPr>
          <w:color w:val="000000"/>
          <w:sz w:val="16"/>
          <w:szCs w:val="16"/>
        </w:rPr>
        <w:t>астоящего адми</w:t>
      </w:r>
      <w:smartTag w:uri="urn:schemas-microsoft-com:office:smarttags" w:element="PersonName">
        <w:r w:rsidRPr="00B045F1">
          <w:rPr>
            <w:color w:val="000000"/>
            <w:sz w:val="16"/>
            <w:szCs w:val="16"/>
          </w:rPr>
          <w:t>н</w:t>
        </w:r>
      </w:smartTag>
      <w:r w:rsidRPr="00B045F1">
        <w:rPr>
          <w:color w:val="000000"/>
          <w:sz w:val="16"/>
          <w:szCs w:val="16"/>
        </w:rPr>
        <w:t>истратив</w:t>
      </w:r>
      <w:smartTag w:uri="urn:schemas-microsoft-com:office:smarttags" w:element="PersonName">
        <w:r w:rsidRPr="00B045F1">
          <w:rPr>
            <w:color w:val="000000"/>
            <w:sz w:val="16"/>
            <w:szCs w:val="16"/>
          </w:rPr>
          <w:t>н</w:t>
        </w:r>
      </w:smartTag>
      <w:r w:rsidRPr="00B045F1">
        <w:rPr>
          <w:color w:val="000000"/>
          <w:sz w:val="16"/>
          <w:szCs w:val="16"/>
        </w:rPr>
        <w:t>ого регламе</w:t>
      </w:r>
      <w:smartTag w:uri="urn:schemas-microsoft-com:office:smarttags" w:element="PersonName">
        <w:r w:rsidRPr="00B045F1">
          <w:rPr>
            <w:color w:val="000000"/>
            <w:sz w:val="16"/>
            <w:szCs w:val="16"/>
          </w:rPr>
          <w:t>н</w:t>
        </w:r>
      </w:smartTag>
      <w:r w:rsidRPr="00B045F1">
        <w:rPr>
          <w:color w:val="000000"/>
          <w:sz w:val="16"/>
          <w:szCs w:val="16"/>
        </w:rPr>
        <w:t>та.</w:t>
      </w:r>
    </w:p>
    <w:p w:rsidR="00B045F1" w:rsidRPr="00B045F1" w:rsidRDefault="00B045F1" w:rsidP="00B045F1">
      <w:pPr>
        <w:ind w:firstLine="709"/>
        <w:rPr>
          <w:color w:val="000000"/>
          <w:sz w:val="16"/>
          <w:szCs w:val="16"/>
        </w:rPr>
      </w:pPr>
      <w:r w:rsidRPr="00B045F1">
        <w:rPr>
          <w:color w:val="000000"/>
          <w:sz w:val="16"/>
          <w:szCs w:val="16"/>
        </w:rPr>
        <w:t>32. При отсутствии ос</w:t>
      </w:r>
      <w:smartTag w:uri="urn:schemas-microsoft-com:office:smarttags" w:element="PersonName">
        <w:r w:rsidRPr="00B045F1">
          <w:rPr>
            <w:color w:val="000000"/>
            <w:sz w:val="16"/>
            <w:szCs w:val="16"/>
          </w:rPr>
          <w:t>н</w:t>
        </w:r>
      </w:smartTag>
      <w:r w:rsidRPr="00B045F1">
        <w:rPr>
          <w:color w:val="000000"/>
          <w:sz w:val="16"/>
          <w:szCs w:val="16"/>
        </w:rPr>
        <w:t>ова</w:t>
      </w:r>
      <w:smartTag w:uri="urn:schemas-microsoft-com:office:smarttags" w:element="PersonName">
        <w:r w:rsidRPr="00B045F1">
          <w:rPr>
            <w:color w:val="000000"/>
            <w:sz w:val="16"/>
            <w:szCs w:val="16"/>
          </w:rPr>
          <w:t>н</w:t>
        </w:r>
      </w:smartTag>
      <w:r w:rsidRPr="00B045F1">
        <w:rPr>
          <w:color w:val="000000"/>
          <w:sz w:val="16"/>
          <w:szCs w:val="16"/>
        </w:rPr>
        <w:t>ий для отказа в предоставле</w:t>
      </w:r>
      <w:smartTag w:uri="urn:schemas-microsoft-com:office:smarttags" w:element="PersonName">
        <w:r w:rsidRPr="00B045F1">
          <w:rPr>
            <w:color w:val="000000"/>
            <w:sz w:val="16"/>
            <w:szCs w:val="16"/>
          </w:rPr>
          <w:t>н</w:t>
        </w:r>
      </w:smartTag>
      <w:r w:rsidRPr="00B045F1">
        <w:rPr>
          <w:color w:val="000000"/>
          <w:sz w:val="16"/>
          <w:szCs w:val="16"/>
        </w:rPr>
        <w:t>ии муниципальной услуги, предусмотре</w:t>
      </w:r>
      <w:smartTag w:uri="urn:schemas-microsoft-com:office:smarttags" w:element="PersonName">
        <w:r w:rsidRPr="00B045F1">
          <w:rPr>
            <w:color w:val="000000"/>
            <w:sz w:val="16"/>
            <w:szCs w:val="16"/>
          </w:rPr>
          <w:t>н</w:t>
        </w:r>
      </w:smartTag>
      <w:smartTag w:uri="urn:schemas-microsoft-com:office:smarttags" w:element="PersonName">
        <w:r w:rsidRPr="00B045F1">
          <w:rPr>
            <w:color w:val="000000"/>
            <w:sz w:val="16"/>
            <w:szCs w:val="16"/>
          </w:rPr>
          <w:t>н</w:t>
        </w:r>
      </w:smartTag>
      <w:r w:rsidRPr="00B045F1">
        <w:rPr>
          <w:color w:val="000000"/>
          <w:sz w:val="16"/>
          <w:szCs w:val="16"/>
        </w:rPr>
        <w:t>ых пу</w:t>
      </w:r>
      <w:smartTag w:uri="urn:schemas-microsoft-com:office:smarttags" w:element="PersonName">
        <w:r w:rsidRPr="00B045F1">
          <w:rPr>
            <w:color w:val="000000"/>
            <w:sz w:val="16"/>
            <w:szCs w:val="16"/>
          </w:rPr>
          <w:t>н</w:t>
        </w:r>
      </w:smartTag>
      <w:r w:rsidRPr="00B045F1">
        <w:rPr>
          <w:color w:val="000000"/>
          <w:sz w:val="16"/>
          <w:szCs w:val="16"/>
        </w:rPr>
        <w:t xml:space="preserve">ктом 14 </w:t>
      </w:r>
      <w:smartTag w:uri="urn:schemas-microsoft-com:office:smarttags" w:element="PersonName">
        <w:r w:rsidRPr="00B045F1">
          <w:rPr>
            <w:color w:val="000000"/>
            <w:sz w:val="16"/>
            <w:szCs w:val="16"/>
          </w:rPr>
          <w:t>н</w:t>
        </w:r>
      </w:smartTag>
      <w:r w:rsidRPr="00B045F1">
        <w:rPr>
          <w:color w:val="000000"/>
          <w:sz w:val="16"/>
          <w:szCs w:val="16"/>
        </w:rPr>
        <w:t>астоящего регламе</w:t>
      </w:r>
      <w:smartTag w:uri="urn:schemas-microsoft-com:office:smarttags" w:element="PersonName">
        <w:r w:rsidRPr="00B045F1">
          <w:rPr>
            <w:color w:val="000000"/>
            <w:sz w:val="16"/>
            <w:szCs w:val="16"/>
          </w:rPr>
          <w:t>н</w:t>
        </w:r>
      </w:smartTag>
      <w:r w:rsidRPr="00B045F1">
        <w:rPr>
          <w:color w:val="000000"/>
          <w:sz w:val="16"/>
          <w:szCs w:val="16"/>
        </w:rPr>
        <w:t>та, специалист, ответстве</w:t>
      </w:r>
      <w:smartTag w:uri="urn:schemas-microsoft-com:office:smarttags" w:element="PersonName">
        <w:r w:rsidRPr="00B045F1">
          <w:rPr>
            <w:color w:val="000000"/>
            <w:sz w:val="16"/>
            <w:szCs w:val="16"/>
          </w:rPr>
          <w:t>н</w:t>
        </w:r>
      </w:smartTag>
      <w:smartTag w:uri="urn:schemas-microsoft-com:office:smarttags" w:element="PersonName">
        <w:r w:rsidRPr="00B045F1">
          <w:rPr>
            <w:color w:val="000000"/>
            <w:sz w:val="16"/>
            <w:szCs w:val="16"/>
          </w:rPr>
          <w:t>н</w:t>
        </w:r>
      </w:smartTag>
      <w:r w:rsidRPr="00B045F1">
        <w:rPr>
          <w:color w:val="000000"/>
          <w:sz w:val="16"/>
          <w:szCs w:val="16"/>
        </w:rPr>
        <w:t>ый за экспертизу докуме</w:t>
      </w:r>
      <w:smartTag w:uri="urn:schemas-microsoft-com:office:smarttags" w:element="PersonName">
        <w:r w:rsidRPr="00B045F1">
          <w:rPr>
            <w:color w:val="000000"/>
            <w:sz w:val="16"/>
            <w:szCs w:val="16"/>
          </w:rPr>
          <w:t>н</w:t>
        </w:r>
      </w:smartTag>
      <w:r w:rsidRPr="00B045F1">
        <w:rPr>
          <w:color w:val="000000"/>
          <w:sz w:val="16"/>
          <w:szCs w:val="16"/>
        </w:rPr>
        <w:t>тов, осуществляет подготовку:</w:t>
      </w:r>
    </w:p>
    <w:p w:rsidR="00B045F1" w:rsidRPr="00B045F1" w:rsidRDefault="00B045F1" w:rsidP="00B045F1">
      <w:pPr>
        <w:ind w:firstLine="709"/>
        <w:rPr>
          <w:sz w:val="16"/>
          <w:szCs w:val="16"/>
        </w:rPr>
      </w:pPr>
      <w:r w:rsidRPr="00B045F1">
        <w:rPr>
          <w:color w:val="000000"/>
          <w:sz w:val="16"/>
          <w:szCs w:val="16"/>
        </w:rPr>
        <w:t xml:space="preserve">проекта постановления администрации Островского муниципального района </w:t>
      </w:r>
      <w:r w:rsidRPr="00B045F1">
        <w:rPr>
          <w:sz w:val="16"/>
          <w:szCs w:val="16"/>
        </w:rPr>
        <w:t xml:space="preserve">о выдаче (об отказе в выдаче) предварительного разрешения опекуну (опекунам), родителю (родителям) несовершеннолетнего в возрасте до четырнадцати лет на совершение сделки; о выдаче (об отказе в выдаче) предварительного разрешения попечителю (попечителям), родителю (родителям) несовершеннолетнего старше четырнадцати лет на дачу согласия на совершение сделки; </w:t>
      </w:r>
      <w:proofErr w:type="gramStart"/>
      <w:r w:rsidRPr="00B045F1">
        <w:rPr>
          <w:sz w:val="16"/>
          <w:szCs w:val="16"/>
        </w:rPr>
        <w:t>о выдаче (об отказе в выдаче) предварительного разрешения опекуну (опекунам), попечителю (попечителям), родителю (родителям) ребенка на распоряжение доходом подопечного или ребенка; о выдаче (об отказе в выдаче) предварительного разрешения на совершение сделки (на дачу согласия на совершение сделки) с недвижимым имуществом и на распоряжение доходом подопечного или ребенка (в случае отчуждения единственного жилого помещения подопечного или ребенка).</w:t>
      </w:r>
      <w:proofErr w:type="gramEnd"/>
    </w:p>
    <w:p w:rsidR="00B045F1" w:rsidRPr="00B045F1" w:rsidRDefault="00B045F1" w:rsidP="00B045F1">
      <w:pPr>
        <w:ind w:firstLine="709"/>
        <w:rPr>
          <w:color w:val="000000"/>
          <w:sz w:val="16"/>
          <w:szCs w:val="16"/>
        </w:rPr>
      </w:pPr>
      <w:r w:rsidRPr="00B045F1">
        <w:rPr>
          <w:color w:val="000000"/>
          <w:sz w:val="16"/>
          <w:szCs w:val="16"/>
        </w:rPr>
        <w:t xml:space="preserve">33. При </w:t>
      </w:r>
      <w:smartTag w:uri="urn:schemas-microsoft-com:office:smarttags" w:element="PersonName">
        <w:r w:rsidRPr="00B045F1">
          <w:rPr>
            <w:color w:val="000000"/>
            <w:sz w:val="16"/>
            <w:szCs w:val="16"/>
          </w:rPr>
          <w:t>н</w:t>
        </w:r>
      </w:smartTag>
      <w:r w:rsidRPr="00B045F1">
        <w:rPr>
          <w:color w:val="000000"/>
          <w:sz w:val="16"/>
          <w:szCs w:val="16"/>
        </w:rPr>
        <w:t>аличии ос</w:t>
      </w:r>
      <w:smartTag w:uri="urn:schemas-microsoft-com:office:smarttags" w:element="PersonName">
        <w:r w:rsidRPr="00B045F1">
          <w:rPr>
            <w:color w:val="000000"/>
            <w:sz w:val="16"/>
            <w:szCs w:val="16"/>
          </w:rPr>
          <w:t>н</w:t>
        </w:r>
      </w:smartTag>
      <w:r w:rsidRPr="00B045F1">
        <w:rPr>
          <w:color w:val="000000"/>
          <w:sz w:val="16"/>
          <w:szCs w:val="16"/>
        </w:rPr>
        <w:t>ова</w:t>
      </w:r>
      <w:smartTag w:uri="urn:schemas-microsoft-com:office:smarttags" w:element="PersonName">
        <w:r w:rsidRPr="00B045F1">
          <w:rPr>
            <w:color w:val="000000"/>
            <w:sz w:val="16"/>
            <w:szCs w:val="16"/>
          </w:rPr>
          <w:t>н</w:t>
        </w:r>
      </w:smartTag>
      <w:r w:rsidRPr="00B045F1">
        <w:rPr>
          <w:color w:val="000000"/>
          <w:sz w:val="16"/>
          <w:szCs w:val="16"/>
        </w:rPr>
        <w:t>ий для отказа в предоставле</w:t>
      </w:r>
      <w:smartTag w:uri="urn:schemas-microsoft-com:office:smarttags" w:element="PersonName">
        <w:r w:rsidRPr="00B045F1">
          <w:rPr>
            <w:color w:val="000000"/>
            <w:sz w:val="16"/>
            <w:szCs w:val="16"/>
          </w:rPr>
          <w:t>н</w:t>
        </w:r>
      </w:smartTag>
      <w:r w:rsidRPr="00B045F1">
        <w:rPr>
          <w:color w:val="000000"/>
          <w:sz w:val="16"/>
          <w:szCs w:val="16"/>
        </w:rPr>
        <w:t>ии муниципальной услуги, предусмотре</w:t>
      </w:r>
      <w:smartTag w:uri="urn:schemas-microsoft-com:office:smarttags" w:element="PersonName">
        <w:r w:rsidRPr="00B045F1">
          <w:rPr>
            <w:color w:val="000000"/>
            <w:sz w:val="16"/>
            <w:szCs w:val="16"/>
          </w:rPr>
          <w:t>н</w:t>
        </w:r>
      </w:smartTag>
      <w:smartTag w:uri="urn:schemas-microsoft-com:office:smarttags" w:element="PersonName">
        <w:r w:rsidRPr="00B045F1">
          <w:rPr>
            <w:color w:val="000000"/>
            <w:sz w:val="16"/>
            <w:szCs w:val="16"/>
          </w:rPr>
          <w:t>н</w:t>
        </w:r>
      </w:smartTag>
      <w:r w:rsidRPr="00B045F1">
        <w:rPr>
          <w:color w:val="000000"/>
          <w:sz w:val="16"/>
          <w:szCs w:val="16"/>
        </w:rPr>
        <w:t>ых пу</w:t>
      </w:r>
      <w:smartTag w:uri="urn:schemas-microsoft-com:office:smarttags" w:element="PersonName">
        <w:r w:rsidRPr="00B045F1">
          <w:rPr>
            <w:color w:val="000000"/>
            <w:sz w:val="16"/>
            <w:szCs w:val="16"/>
          </w:rPr>
          <w:t>н</w:t>
        </w:r>
      </w:smartTag>
      <w:r w:rsidRPr="00B045F1">
        <w:rPr>
          <w:color w:val="000000"/>
          <w:sz w:val="16"/>
          <w:szCs w:val="16"/>
        </w:rPr>
        <w:t xml:space="preserve">ктом 16 </w:t>
      </w:r>
      <w:smartTag w:uri="urn:schemas-microsoft-com:office:smarttags" w:element="PersonName">
        <w:r w:rsidRPr="00B045F1">
          <w:rPr>
            <w:color w:val="000000"/>
            <w:sz w:val="16"/>
            <w:szCs w:val="16"/>
          </w:rPr>
          <w:t>н</w:t>
        </w:r>
      </w:smartTag>
      <w:r w:rsidRPr="00B045F1">
        <w:rPr>
          <w:color w:val="000000"/>
          <w:sz w:val="16"/>
          <w:szCs w:val="16"/>
        </w:rPr>
        <w:t>астоящего регламе</w:t>
      </w:r>
      <w:smartTag w:uri="urn:schemas-microsoft-com:office:smarttags" w:element="PersonName">
        <w:r w:rsidRPr="00B045F1">
          <w:rPr>
            <w:color w:val="000000"/>
            <w:sz w:val="16"/>
            <w:szCs w:val="16"/>
          </w:rPr>
          <w:t>н</w:t>
        </w:r>
      </w:smartTag>
      <w:r w:rsidRPr="00B045F1">
        <w:rPr>
          <w:color w:val="000000"/>
          <w:sz w:val="16"/>
          <w:szCs w:val="16"/>
        </w:rPr>
        <w:t>та, специалист, ответстве</w:t>
      </w:r>
      <w:smartTag w:uri="urn:schemas-microsoft-com:office:smarttags" w:element="PersonName">
        <w:r w:rsidRPr="00B045F1">
          <w:rPr>
            <w:color w:val="000000"/>
            <w:sz w:val="16"/>
            <w:szCs w:val="16"/>
          </w:rPr>
          <w:t>н</w:t>
        </w:r>
      </w:smartTag>
      <w:smartTag w:uri="urn:schemas-microsoft-com:office:smarttags" w:element="PersonName">
        <w:r w:rsidRPr="00B045F1">
          <w:rPr>
            <w:color w:val="000000"/>
            <w:sz w:val="16"/>
            <w:szCs w:val="16"/>
          </w:rPr>
          <w:t>н</w:t>
        </w:r>
      </w:smartTag>
      <w:r w:rsidRPr="00B045F1">
        <w:rPr>
          <w:color w:val="000000"/>
          <w:sz w:val="16"/>
          <w:szCs w:val="16"/>
        </w:rPr>
        <w:t>ый за экспертизу докуме</w:t>
      </w:r>
      <w:smartTag w:uri="urn:schemas-microsoft-com:office:smarttags" w:element="PersonName">
        <w:r w:rsidRPr="00B045F1">
          <w:rPr>
            <w:color w:val="000000"/>
            <w:sz w:val="16"/>
            <w:szCs w:val="16"/>
          </w:rPr>
          <w:t>н</w:t>
        </w:r>
      </w:smartTag>
      <w:r w:rsidRPr="00B045F1">
        <w:rPr>
          <w:color w:val="000000"/>
          <w:sz w:val="16"/>
          <w:szCs w:val="16"/>
        </w:rPr>
        <w:t>тов, осуществляет подготовку:</w:t>
      </w:r>
    </w:p>
    <w:p w:rsidR="00B045F1" w:rsidRPr="00B045F1" w:rsidRDefault="00B045F1" w:rsidP="00B045F1">
      <w:pPr>
        <w:ind w:firstLine="709"/>
        <w:rPr>
          <w:color w:val="000000"/>
          <w:sz w:val="16"/>
          <w:szCs w:val="16"/>
        </w:rPr>
      </w:pPr>
      <w:r w:rsidRPr="00B045F1">
        <w:rPr>
          <w:color w:val="000000"/>
          <w:sz w:val="16"/>
          <w:szCs w:val="16"/>
        </w:rPr>
        <w:t>1) проекта постановления администрации Островского муниципального района об отказе в предоставле</w:t>
      </w:r>
      <w:smartTag w:uri="urn:schemas-microsoft-com:office:smarttags" w:element="PersonName">
        <w:r w:rsidRPr="00B045F1">
          <w:rPr>
            <w:color w:val="000000"/>
            <w:sz w:val="16"/>
            <w:szCs w:val="16"/>
          </w:rPr>
          <w:t>н</w:t>
        </w:r>
      </w:smartTag>
      <w:r w:rsidRPr="00B045F1">
        <w:rPr>
          <w:color w:val="000000"/>
          <w:sz w:val="16"/>
          <w:szCs w:val="16"/>
        </w:rPr>
        <w:t>ии муниципальной услуги;</w:t>
      </w:r>
    </w:p>
    <w:p w:rsidR="00B045F1" w:rsidRPr="00B045F1" w:rsidRDefault="00B045F1" w:rsidP="00B045F1">
      <w:pPr>
        <w:ind w:firstLine="709"/>
        <w:rPr>
          <w:iCs/>
          <w:color w:val="000000"/>
          <w:sz w:val="16"/>
          <w:szCs w:val="16"/>
        </w:rPr>
      </w:pPr>
      <w:r w:rsidRPr="00B045F1">
        <w:rPr>
          <w:color w:val="000000"/>
          <w:sz w:val="16"/>
          <w:szCs w:val="16"/>
        </w:rPr>
        <w:t>2) проекта уведомле</w:t>
      </w:r>
      <w:smartTag w:uri="urn:schemas-microsoft-com:office:smarttags" w:element="PersonName">
        <w:r w:rsidRPr="00B045F1">
          <w:rPr>
            <w:color w:val="000000"/>
            <w:sz w:val="16"/>
            <w:szCs w:val="16"/>
          </w:rPr>
          <w:t>н</w:t>
        </w:r>
      </w:smartTag>
      <w:r w:rsidRPr="00B045F1">
        <w:rPr>
          <w:color w:val="000000"/>
          <w:sz w:val="16"/>
          <w:szCs w:val="16"/>
        </w:rPr>
        <w:t xml:space="preserve">ия об отказе в </w:t>
      </w:r>
      <w:r w:rsidRPr="00B045F1">
        <w:rPr>
          <w:sz w:val="16"/>
          <w:szCs w:val="16"/>
        </w:rPr>
        <w:t>предоставлении муниципальной услуги</w:t>
      </w:r>
      <w:r w:rsidRPr="00B045F1">
        <w:rPr>
          <w:iCs/>
          <w:color w:val="000000"/>
          <w:sz w:val="16"/>
          <w:szCs w:val="16"/>
        </w:rPr>
        <w:t xml:space="preserve">. </w:t>
      </w:r>
    </w:p>
    <w:p w:rsidR="00B045F1" w:rsidRPr="00B045F1" w:rsidRDefault="00B045F1" w:rsidP="00B045F1">
      <w:pPr>
        <w:ind w:firstLine="709"/>
        <w:rPr>
          <w:color w:val="000000"/>
          <w:sz w:val="16"/>
          <w:szCs w:val="16"/>
        </w:rPr>
      </w:pPr>
      <w:r w:rsidRPr="00B045F1">
        <w:rPr>
          <w:sz w:val="16"/>
          <w:szCs w:val="16"/>
        </w:rPr>
        <w:t xml:space="preserve">34. </w:t>
      </w:r>
      <w:proofErr w:type="gramStart"/>
      <w:r w:rsidRPr="00B045F1">
        <w:rPr>
          <w:color w:val="000000"/>
          <w:sz w:val="16"/>
          <w:szCs w:val="16"/>
        </w:rPr>
        <w:t>Специалист, ответственный за экспертизу документов, проводит согласование проекта постановления администрации Островского муниципального района о предоставлении (отказе в предоставлении) муниципальной услуги, проекта уведомления о предоставлении (об отказе в предоставлении) муниципальной услуги (Приложение № 21, № 22) в порядке делопроизводства, установленного в органах опеки и попечительства и передает проекты постановления о предоставлении (отказе в предоставлении) муниципальной услуги, уведомления о предоставлении (об отказе в предоставлении</w:t>
      </w:r>
      <w:proofErr w:type="gramEnd"/>
      <w:r w:rsidRPr="00B045F1">
        <w:rPr>
          <w:color w:val="000000"/>
          <w:sz w:val="16"/>
          <w:szCs w:val="16"/>
        </w:rPr>
        <w:t>) муниципальной услуги и комплект докуме</w:t>
      </w:r>
      <w:smartTag w:uri="urn:schemas-microsoft-com:office:smarttags" w:element="PersonName">
        <w:r w:rsidRPr="00B045F1">
          <w:rPr>
            <w:color w:val="000000"/>
            <w:sz w:val="16"/>
            <w:szCs w:val="16"/>
          </w:rPr>
          <w:t>н</w:t>
        </w:r>
      </w:smartTag>
      <w:r w:rsidRPr="00B045F1">
        <w:rPr>
          <w:color w:val="000000"/>
          <w:sz w:val="16"/>
          <w:szCs w:val="16"/>
        </w:rPr>
        <w:t>тов заявителя главе Островского муниципального района для при</w:t>
      </w:r>
      <w:smartTag w:uri="urn:schemas-microsoft-com:office:smarttags" w:element="PersonName">
        <w:r w:rsidRPr="00B045F1">
          <w:rPr>
            <w:color w:val="000000"/>
            <w:sz w:val="16"/>
            <w:szCs w:val="16"/>
          </w:rPr>
          <w:t>н</w:t>
        </w:r>
      </w:smartTag>
      <w:r w:rsidRPr="00B045F1">
        <w:rPr>
          <w:color w:val="000000"/>
          <w:sz w:val="16"/>
          <w:szCs w:val="16"/>
        </w:rPr>
        <w:t>ятия реше</w:t>
      </w:r>
      <w:smartTag w:uri="urn:schemas-microsoft-com:office:smarttags" w:element="PersonName">
        <w:r w:rsidRPr="00B045F1">
          <w:rPr>
            <w:color w:val="000000"/>
            <w:sz w:val="16"/>
            <w:szCs w:val="16"/>
          </w:rPr>
          <w:t>н</w:t>
        </w:r>
      </w:smartTag>
      <w:r w:rsidRPr="00B045F1">
        <w:rPr>
          <w:color w:val="000000"/>
          <w:sz w:val="16"/>
          <w:szCs w:val="16"/>
        </w:rPr>
        <w:t>ия.</w:t>
      </w:r>
    </w:p>
    <w:p w:rsidR="00B045F1" w:rsidRPr="00B045F1" w:rsidRDefault="00B045F1" w:rsidP="00B045F1">
      <w:pPr>
        <w:ind w:firstLine="709"/>
        <w:rPr>
          <w:color w:val="000000"/>
          <w:sz w:val="16"/>
          <w:szCs w:val="16"/>
        </w:rPr>
      </w:pPr>
      <w:r w:rsidRPr="00B045F1">
        <w:rPr>
          <w:color w:val="000000"/>
          <w:sz w:val="16"/>
          <w:szCs w:val="16"/>
        </w:rPr>
        <w:lastRenderedPageBreak/>
        <w:t>35. Результатом административной процедуры является подготовка проектов постановления</w:t>
      </w:r>
      <w:r w:rsidRPr="00B045F1">
        <w:rPr>
          <w:sz w:val="16"/>
          <w:szCs w:val="16"/>
        </w:rPr>
        <w:t xml:space="preserve"> </w:t>
      </w:r>
      <w:r w:rsidRPr="00B045F1">
        <w:rPr>
          <w:color w:val="000000"/>
          <w:sz w:val="16"/>
          <w:szCs w:val="16"/>
        </w:rPr>
        <w:t>о предоставлении (об отказе в предоставлении), уведомле</w:t>
      </w:r>
      <w:smartTag w:uri="urn:schemas-microsoft-com:office:smarttags" w:element="PersonName">
        <w:r w:rsidRPr="00B045F1">
          <w:rPr>
            <w:color w:val="000000"/>
            <w:sz w:val="16"/>
            <w:szCs w:val="16"/>
          </w:rPr>
          <w:t>н</w:t>
        </w:r>
      </w:smartTag>
      <w:r w:rsidRPr="00B045F1">
        <w:rPr>
          <w:color w:val="000000"/>
          <w:sz w:val="16"/>
          <w:szCs w:val="16"/>
        </w:rPr>
        <w:t>ия о предоставлении (об отказе в предоставле</w:t>
      </w:r>
      <w:smartTag w:uri="urn:schemas-microsoft-com:office:smarttags" w:element="PersonName">
        <w:r w:rsidRPr="00B045F1">
          <w:rPr>
            <w:color w:val="000000"/>
            <w:sz w:val="16"/>
            <w:szCs w:val="16"/>
          </w:rPr>
          <w:t>н</w:t>
        </w:r>
      </w:smartTag>
      <w:r w:rsidRPr="00B045F1">
        <w:rPr>
          <w:color w:val="000000"/>
          <w:sz w:val="16"/>
          <w:szCs w:val="16"/>
        </w:rPr>
        <w:t>ии) муниципальной услуги и передача их с комплектом документов заявителя главе Островского муниципального района.</w:t>
      </w:r>
    </w:p>
    <w:p w:rsidR="00B045F1" w:rsidRPr="00B045F1" w:rsidRDefault="00B045F1" w:rsidP="00B045F1">
      <w:pPr>
        <w:ind w:firstLine="709"/>
        <w:rPr>
          <w:sz w:val="16"/>
          <w:szCs w:val="16"/>
        </w:rPr>
      </w:pPr>
      <w:r w:rsidRPr="00B045F1">
        <w:rPr>
          <w:color w:val="000000"/>
          <w:sz w:val="16"/>
          <w:szCs w:val="16"/>
        </w:rPr>
        <w:t xml:space="preserve">Максимальный срок выполнения административных действий составляет </w:t>
      </w:r>
      <w:r w:rsidRPr="00B045F1">
        <w:rPr>
          <w:iCs/>
          <w:sz w:val="16"/>
          <w:szCs w:val="16"/>
        </w:rPr>
        <w:t>60 минут.</w:t>
      </w:r>
    </w:p>
    <w:p w:rsidR="00B045F1" w:rsidRPr="00B045F1" w:rsidRDefault="00B045F1" w:rsidP="00B045F1">
      <w:pPr>
        <w:ind w:firstLine="709"/>
        <w:rPr>
          <w:color w:val="000000"/>
          <w:sz w:val="16"/>
          <w:szCs w:val="16"/>
        </w:rPr>
      </w:pPr>
      <w:r w:rsidRPr="00B045F1">
        <w:rPr>
          <w:color w:val="000000"/>
          <w:sz w:val="16"/>
          <w:szCs w:val="16"/>
        </w:rPr>
        <w:t xml:space="preserve">Максимальный срок выполнения административной процедуры составляет 3 </w:t>
      </w:r>
      <w:proofErr w:type="gramStart"/>
      <w:r w:rsidRPr="00B045F1">
        <w:rPr>
          <w:iCs/>
          <w:color w:val="000000"/>
          <w:sz w:val="16"/>
          <w:szCs w:val="16"/>
        </w:rPr>
        <w:t>календарных</w:t>
      </w:r>
      <w:proofErr w:type="gramEnd"/>
      <w:r w:rsidRPr="00B045F1">
        <w:rPr>
          <w:iCs/>
          <w:color w:val="000000"/>
          <w:sz w:val="16"/>
          <w:szCs w:val="16"/>
        </w:rPr>
        <w:t xml:space="preserve"> дня</w:t>
      </w:r>
      <w:r w:rsidRPr="00B045F1">
        <w:rPr>
          <w:color w:val="000000"/>
          <w:sz w:val="16"/>
          <w:szCs w:val="16"/>
        </w:rPr>
        <w:t>.</w:t>
      </w:r>
    </w:p>
    <w:p w:rsidR="00B045F1" w:rsidRPr="00B045F1" w:rsidRDefault="00B045F1" w:rsidP="00B045F1">
      <w:pPr>
        <w:ind w:firstLine="709"/>
        <w:rPr>
          <w:i/>
          <w:iCs/>
          <w:color w:val="000000"/>
          <w:sz w:val="16"/>
          <w:szCs w:val="16"/>
          <w:u w:val="single"/>
        </w:rPr>
      </w:pPr>
      <w:r w:rsidRPr="00B045F1">
        <w:rPr>
          <w:color w:val="000000"/>
          <w:sz w:val="16"/>
          <w:szCs w:val="16"/>
        </w:rPr>
        <w:t xml:space="preserve">36. </w:t>
      </w:r>
      <w:r w:rsidRPr="00B045F1">
        <w:rPr>
          <w:sz w:val="16"/>
          <w:szCs w:val="16"/>
        </w:rPr>
        <w:t>Ос</w:t>
      </w:r>
      <w:smartTag w:uri="urn:schemas-microsoft-com:office:smarttags" w:element="PersonName">
        <w:r w:rsidRPr="00B045F1">
          <w:rPr>
            <w:sz w:val="16"/>
            <w:szCs w:val="16"/>
          </w:rPr>
          <w:t>н</w:t>
        </w:r>
      </w:smartTag>
      <w:r w:rsidRPr="00B045F1">
        <w:rPr>
          <w:sz w:val="16"/>
          <w:szCs w:val="16"/>
        </w:rPr>
        <w:t>ова</w:t>
      </w:r>
      <w:smartTag w:uri="urn:schemas-microsoft-com:office:smarttags" w:element="PersonName">
        <w:r w:rsidRPr="00B045F1">
          <w:rPr>
            <w:sz w:val="16"/>
            <w:szCs w:val="16"/>
          </w:rPr>
          <w:t>н</w:t>
        </w:r>
      </w:smartTag>
      <w:r w:rsidRPr="00B045F1">
        <w:rPr>
          <w:sz w:val="16"/>
          <w:szCs w:val="16"/>
        </w:rPr>
        <w:t xml:space="preserve">ием для </w:t>
      </w:r>
      <w:smartTag w:uri="urn:schemas-microsoft-com:office:smarttags" w:element="PersonName">
        <w:r w:rsidRPr="00B045F1">
          <w:rPr>
            <w:sz w:val="16"/>
            <w:szCs w:val="16"/>
          </w:rPr>
          <w:t>н</w:t>
        </w:r>
      </w:smartTag>
      <w:r w:rsidRPr="00B045F1">
        <w:rPr>
          <w:sz w:val="16"/>
          <w:szCs w:val="16"/>
        </w:rPr>
        <w:t>ачала адми</w:t>
      </w:r>
      <w:smartTag w:uri="urn:schemas-microsoft-com:office:smarttags" w:element="PersonName">
        <w:r w:rsidRPr="00B045F1">
          <w:rPr>
            <w:sz w:val="16"/>
            <w:szCs w:val="16"/>
          </w:rPr>
          <w:t>н</w:t>
        </w:r>
      </w:smartTag>
      <w:r w:rsidRPr="00B045F1">
        <w:rPr>
          <w:sz w:val="16"/>
          <w:szCs w:val="16"/>
        </w:rPr>
        <w:t>истратив</w:t>
      </w:r>
      <w:smartTag w:uri="urn:schemas-microsoft-com:office:smarttags" w:element="PersonName">
        <w:r w:rsidRPr="00B045F1">
          <w:rPr>
            <w:sz w:val="16"/>
            <w:szCs w:val="16"/>
          </w:rPr>
          <w:t>н</w:t>
        </w:r>
      </w:smartTag>
      <w:r w:rsidRPr="00B045F1">
        <w:rPr>
          <w:sz w:val="16"/>
          <w:szCs w:val="16"/>
        </w:rPr>
        <w:t>ой процедуры при</w:t>
      </w:r>
      <w:smartTag w:uri="urn:schemas-microsoft-com:office:smarttags" w:element="PersonName">
        <w:r w:rsidRPr="00B045F1">
          <w:rPr>
            <w:sz w:val="16"/>
            <w:szCs w:val="16"/>
          </w:rPr>
          <w:t>н</w:t>
        </w:r>
      </w:smartTag>
      <w:r w:rsidRPr="00B045F1">
        <w:rPr>
          <w:sz w:val="16"/>
          <w:szCs w:val="16"/>
        </w:rPr>
        <w:t>ятия реше</w:t>
      </w:r>
      <w:smartTag w:uri="urn:schemas-microsoft-com:office:smarttags" w:element="PersonName">
        <w:r w:rsidRPr="00B045F1">
          <w:rPr>
            <w:sz w:val="16"/>
            <w:szCs w:val="16"/>
          </w:rPr>
          <w:t>н</w:t>
        </w:r>
      </w:smartTag>
      <w:r w:rsidRPr="00B045F1">
        <w:rPr>
          <w:sz w:val="16"/>
          <w:szCs w:val="16"/>
        </w:rPr>
        <w:t>ия о предоставле</w:t>
      </w:r>
      <w:smartTag w:uri="urn:schemas-microsoft-com:office:smarttags" w:element="PersonName">
        <w:r w:rsidRPr="00B045F1">
          <w:rPr>
            <w:sz w:val="16"/>
            <w:szCs w:val="16"/>
          </w:rPr>
          <w:t>н</w:t>
        </w:r>
      </w:smartTag>
      <w:r w:rsidRPr="00B045F1">
        <w:rPr>
          <w:sz w:val="16"/>
          <w:szCs w:val="16"/>
        </w:rPr>
        <w:t>ии муниципальной услуги (об отказе в предоставле</w:t>
      </w:r>
      <w:smartTag w:uri="urn:schemas-microsoft-com:office:smarttags" w:element="PersonName">
        <w:r w:rsidRPr="00B045F1">
          <w:rPr>
            <w:sz w:val="16"/>
            <w:szCs w:val="16"/>
          </w:rPr>
          <w:t>н</w:t>
        </w:r>
      </w:smartTag>
      <w:r w:rsidRPr="00B045F1">
        <w:rPr>
          <w:sz w:val="16"/>
          <w:szCs w:val="16"/>
        </w:rPr>
        <w:t>ии муниципальной услуги) является получе</w:t>
      </w:r>
      <w:smartTag w:uri="urn:schemas-microsoft-com:office:smarttags" w:element="PersonName">
        <w:r w:rsidRPr="00B045F1">
          <w:rPr>
            <w:sz w:val="16"/>
            <w:szCs w:val="16"/>
          </w:rPr>
          <w:t>н</w:t>
        </w:r>
      </w:smartTag>
      <w:r w:rsidRPr="00B045F1">
        <w:rPr>
          <w:sz w:val="16"/>
          <w:szCs w:val="16"/>
        </w:rPr>
        <w:t xml:space="preserve">ие </w:t>
      </w:r>
      <w:r w:rsidRPr="00B045F1">
        <w:rPr>
          <w:color w:val="000000"/>
          <w:sz w:val="16"/>
          <w:szCs w:val="16"/>
        </w:rPr>
        <w:t>главой Островского муниципального района проекта постановления</w:t>
      </w:r>
      <w:r w:rsidRPr="00B045F1">
        <w:rPr>
          <w:sz w:val="16"/>
          <w:szCs w:val="16"/>
        </w:rPr>
        <w:t xml:space="preserve"> </w:t>
      </w:r>
      <w:r w:rsidRPr="00B045F1">
        <w:rPr>
          <w:color w:val="000000"/>
          <w:sz w:val="16"/>
          <w:szCs w:val="16"/>
        </w:rPr>
        <w:t>о предоставлении (об отказе в предоставлении) муниципальной услуги, уведомления о предоставлении (об отказе в предоставлении) муниципальной услуги и комплекта докуме</w:t>
      </w:r>
      <w:smartTag w:uri="urn:schemas-microsoft-com:office:smarttags" w:element="PersonName">
        <w:r w:rsidRPr="00B045F1">
          <w:rPr>
            <w:color w:val="000000"/>
            <w:sz w:val="16"/>
            <w:szCs w:val="16"/>
          </w:rPr>
          <w:t>н</w:t>
        </w:r>
      </w:smartTag>
      <w:r w:rsidRPr="00B045F1">
        <w:rPr>
          <w:color w:val="000000"/>
          <w:sz w:val="16"/>
          <w:szCs w:val="16"/>
        </w:rPr>
        <w:t xml:space="preserve">тов </w:t>
      </w:r>
      <w:r w:rsidRPr="00B045F1">
        <w:rPr>
          <w:sz w:val="16"/>
          <w:szCs w:val="16"/>
        </w:rPr>
        <w:t>заявителя.</w:t>
      </w:r>
    </w:p>
    <w:p w:rsidR="00B045F1" w:rsidRPr="00B045F1" w:rsidRDefault="00B045F1" w:rsidP="00B045F1">
      <w:pPr>
        <w:ind w:firstLine="709"/>
        <w:rPr>
          <w:sz w:val="16"/>
          <w:szCs w:val="16"/>
        </w:rPr>
      </w:pPr>
      <w:r w:rsidRPr="00B045F1">
        <w:rPr>
          <w:sz w:val="16"/>
          <w:szCs w:val="16"/>
        </w:rPr>
        <w:t xml:space="preserve">37. </w:t>
      </w:r>
      <w:r w:rsidRPr="00B045F1">
        <w:rPr>
          <w:color w:val="000000"/>
          <w:sz w:val="16"/>
          <w:szCs w:val="16"/>
        </w:rPr>
        <w:t xml:space="preserve">Глава Островского муниципального района </w:t>
      </w:r>
      <w:r w:rsidRPr="00B045F1">
        <w:rPr>
          <w:sz w:val="16"/>
          <w:szCs w:val="16"/>
        </w:rPr>
        <w:t>определяет правомер</w:t>
      </w:r>
      <w:smartTag w:uri="urn:schemas-microsoft-com:office:smarttags" w:element="PersonName">
        <w:r w:rsidRPr="00B045F1">
          <w:rPr>
            <w:sz w:val="16"/>
            <w:szCs w:val="16"/>
          </w:rPr>
          <w:t>н</w:t>
        </w:r>
      </w:smartTag>
      <w:r w:rsidRPr="00B045F1">
        <w:rPr>
          <w:sz w:val="16"/>
          <w:szCs w:val="16"/>
        </w:rPr>
        <w:t>ость предоставле</w:t>
      </w:r>
      <w:smartTag w:uri="urn:schemas-microsoft-com:office:smarttags" w:element="PersonName">
        <w:r w:rsidRPr="00B045F1">
          <w:rPr>
            <w:sz w:val="16"/>
            <w:szCs w:val="16"/>
          </w:rPr>
          <w:t>н</w:t>
        </w:r>
      </w:smartTag>
      <w:r w:rsidRPr="00B045F1">
        <w:rPr>
          <w:sz w:val="16"/>
          <w:szCs w:val="16"/>
        </w:rPr>
        <w:t>ия (отказа в предоставлении) муниципальной услуги.</w:t>
      </w:r>
    </w:p>
    <w:p w:rsidR="00B045F1" w:rsidRPr="00B045F1" w:rsidRDefault="00B045F1" w:rsidP="00B045F1">
      <w:pPr>
        <w:tabs>
          <w:tab w:val="num" w:pos="709"/>
        </w:tabs>
        <w:ind w:firstLine="709"/>
        <w:rPr>
          <w:sz w:val="16"/>
          <w:szCs w:val="16"/>
        </w:rPr>
      </w:pPr>
      <w:r w:rsidRPr="00B045F1">
        <w:rPr>
          <w:sz w:val="16"/>
          <w:szCs w:val="16"/>
        </w:rPr>
        <w:t>38. Если проекты постановления</w:t>
      </w:r>
      <w:r w:rsidRPr="00B045F1">
        <w:rPr>
          <w:i/>
          <w:sz w:val="16"/>
          <w:szCs w:val="16"/>
        </w:rPr>
        <w:t xml:space="preserve"> </w:t>
      </w:r>
      <w:r w:rsidRPr="00B045F1">
        <w:rPr>
          <w:color w:val="000000"/>
          <w:sz w:val="16"/>
          <w:szCs w:val="16"/>
        </w:rPr>
        <w:t>о предоставлении (об отказе в предоставлении) муниципальной услуги, уведомле</w:t>
      </w:r>
      <w:smartTag w:uri="urn:schemas-microsoft-com:office:smarttags" w:element="PersonName">
        <w:r w:rsidRPr="00B045F1">
          <w:rPr>
            <w:color w:val="000000"/>
            <w:sz w:val="16"/>
            <w:szCs w:val="16"/>
          </w:rPr>
          <w:t>н</w:t>
        </w:r>
      </w:smartTag>
      <w:r w:rsidRPr="00B045F1">
        <w:rPr>
          <w:color w:val="000000"/>
          <w:sz w:val="16"/>
          <w:szCs w:val="16"/>
        </w:rPr>
        <w:t>ия о предоставлении (об отказе в предоставле</w:t>
      </w:r>
      <w:smartTag w:uri="urn:schemas-microsoft-com:office:smarttags" w:element="PersonName">
        <w:r w:rsidRPr="00B045F1">
          <w:rPr>
            <w:color w:val="000000"/>
            <w:sz w:val="16"/>
            <w:szCs w:val="16"/>
          </w:rPr>
          <w:t>н</w:t>
        </w:r>
      </w:smartTag>
      <w:r w:rsidRPr="00B045F1">
        <w:rPr>
          <w:color w:val="000000"/>
          <w:sz w:val="16"/>
          <w:szCs w:val="16"/>
        </w:rPr>
        <w:t>ии) муниципальной услуги</w:t>
      </w:r>
      <w:r w:rsidRPr="00B045F1">
        <w:rPr>
          <w:sz w:val="16"/>
          <w:szCs w:val="16"/>
        </w:rPr>
        <w:t xml:space="preserve"> не соответствуют зако</w:t>
      </w:r>
      <w:smartTag w:uri="urn:schemas-microsoft-com:office:smarttags" w:element="PersonName">
        <w:r w:rsidRPr="00B045F1">
          <w:rPr>
            <w:sz w:val="16"/>
            <w:szCs w:val="16"/>
          </w:rPr>
          <w:t>н</w:t>
        </w:r>
      </w:smartTag>
      <w:r w:rsidRPr="00B045F1">
        <w:rPr>
          <w:sz w:val="16"/>
          <w:szCs w:val="16"/>
        </w:rPr>
        <w:t xml:space="preserve">одательству, </w:t>
      </w:r>
      <w:r w:rsidRPr="00B045F1">
        <w:rPr>
          <w:color w:val="000000"/>
          <w:sz w:val="16"/>
          <w:szCs w:val="16"/>
        </w:rPr>
        <w:t xml:space="preserve">глава Островского муниципального района </w:t>
      </w:r>
      <w:r w:rsidRPr="00B045F1">
        <w:rPr>
          <w:sz w:val="16"/>
          <w:szCs w:val="16"/>
        </w:rPr>
        <w:t>возвращает их специалисту, подготовившему проекты, для приведе</w:t>
      </w:r>
      <w:smartTag w:uri="urn:schemas-microsoft-com:office:smarttags" w:element="PersonName">
        <w:r w:rsidRPr="00B045F1">
          <w:rPr>
            <w:sz w:val="16"/>
            <w:szCs w:val="16"/>
          </w:rPr>
          <w:t>н</w:t>
        </w:r>
      </w:smartTag>
      <w:r w:rsidRPr="00B045F1">
        <w:rPr>
          <w:sz w:val="16"/>
          <w:szCs w:val="16"/>
        </w:rPr>
        <w:t>ия их в соответствие с требова</w:t>
      </w:r>
      <w:smartTag w:uri="urn:schemas-microsoft-com:office:smarttags" w:element="PersonName">
        <w:r w:rsidRPr="00B045F1">
          <w:rPr>
            <w:sz w:val="16"/>
            <w:szCs w:val="16"/>
          </w:rPr>
          <w:t>н</w:t>
        </w:r>
      </w:smartTag>
      <w:r w:rsidRPr="00B045F1">
        <w:rPr>
          <w:sz w:val="16"/>
          <w:szCs w:val="16"/>
        </w:rPr>
        <w:t>иями зако</w:t>
      </w:r>
      <w:smartTag w:uri="urn:schemas-microsoft-com:office:smarttags" w:element="PersonName">
        <w:r w:rsidRPr="00B045F1">
          <w:rPr>
            <w:sz w:val="16"/>
            <w:szCs w:val="16"/>
          </w:rPr>
          <w:t>н</w:t>
        </w:r>
      </w:smartTag>
      <w:r w:rsidRPr="00B045F1">
        <w:rPr>
          <w:sz w:val="16"/>
          <w:szCs w:val="16"/>
        </w:rPr>
        <w:t>одательства с указа</w:t>
      </w:r>
      <w:smartTag w:uri="urn:schemas-microsoft-com:office:smarttags" w:element="PersonName">
        <w:r w:rsidRPr="00B045F1">
          <w:rPr>
            <w:sz w:val="16"/>
            <w:szCs w:val="16"/>
          </w:rPr>
          <w:t>н</w:t>
        </w:r>
      </w:smartTag>
      <w:r w:rsidRPr="00B045F1">
        <w:rPr>
          <w:sz w:val="16"/>
          <w:szCs w:val="16"/>
        </w:rPr>
        <w:t>ием причи</w:t>
      </w:r>
      <w:smartTag w:uri="urn:schemas-microsoft-com:office:smarttags" w:element="PersonName">
        <w:r w:rsidRPr="00B045F1">
          <w:rPr>
            <w:sz w:val="16"/>
            <w:szCs w:val="16"/>
          </w:rPr>
          <w:t>н</w:t>
        </w:r>
      </w:smartTag>
      <w:r w:rsidRPr="00B045F1">
        <w:rPr>
          <w:sz w:val="16"/>
          <w:szCs w:val="16"/>
        </w:rPr>
        <w:t>ы возврата.</w:t>
      </w:r>
    </w:p>
    <w:p w:rsidR="00B045F1" w:rsidRPr="00B045F1" w:rsidRDefault="00B045F1" w:rsidP="00B045F1">
      <w:pPr>
        <w:ind w:firstLine="709"/>
        <w:rPr>
          <w:sz w:val="16"/>
          <w:szCs w:val="16"/>
        </w:rPr>
      </w:pPr>
      <w:r w:rsidRPr="00B045F1">
        <w:rPr>
          <w:sz w:val="16"/>
          <w:szCs w:val="16"/>
        </w:rPr>
        <w:t>39. В случае соответствия действующему зако</w:t>
      </w:r>
      <w:smartTag w:uri="urn:schemas-microsoft-com:office:smarttags" w:element="PersonName">
        <w:r w:rsidRPr="00B045F1">
          <w:rPr>
            <w:sz w:val="16"/>
            <w:szCs w:val="16"/>
          </w:rPr>
          <w:t>н</w:t>
        </w:r>
      </w:smartTag>
      <w:r w:rsidRPr="00B045F1">
        <w:rPr>
          <w:sz w:val="16"/>
          <w:szCs w:val="16"/>
        </w:rPr>
        <w:t xml:space="preserve">одательству проектов </w:t>
      </w:r>
      <w:r w:rsidRPr="00B045F1">
        <w:rPr>
          <w:color w:val="000000"/>
          <w:sz w:val="16"/>
          <w:szCs w:val="16"/>
        </w:rPr>
        <w:t>постановления о предоставлении (об отказе в предоставлении) муниципальной услуги, уведомле</w:t>
      </w:r>
      <w:smartTag w:uri="urn:schemas-microsoft-com:office:smarttags" w:element="PersonName">
        <w:r w:rsidRPr="00B045F1">
          <w:rPr>
            <w:color w:val="000000"/>
            <w:sz w:val="16"/>
            <w:szCs w:val="16"/>
          </w:rPr>
          <w:t>н</w:t>
        </w:r>
      </w:smartTag>
      <w:r w:rsidRPr="00B045F1">
        <w:rPr>
          <w:color w:val="000000"/>
          <w:sz w:val="16"/>
          <w:szCs w:val="16"/>
        </w:rPr>
        <w:t>ия о предоставлении (об отказе в предоставле</w:t>
      </w:r>
      <w:smartTag w:uri="urn:schemas-microsoft-com:office:smarttags" w:element="PersonName">
        <w:r w:rsidRPr="00B045F1">
          <w:rPr>
            <w:color w:val="000000"/>
            <w:sz w:val="16"/>
            <w:szCs w:val="16"/>
          </w:rPr>
          <w:t>н</w:t>
        </w:r>
      </w:smartTag>
      <w:r w:rsidRPr="00B045F1">
        <w:rPr>
          <w:color w:val="000000"/>
          <w:sz w:val="16"/>
          <w:szCs w:val="16"/>
        </w:rPr>
        <w:t>ии) муниципальной услуги (Приложение № 21, № 22) глава Островского муниципального района:</w:t>
      </w:r>
    </w:p>
    <w:p w:rsidR="00B045F1" w:rsidRPr="00B045F1" w:rsidRDefault="00B045F1" w:rsidP="00B045F1">
      <w:pPr>
        <w:ind w:firstLine="709"/>
        <w:rPr>
          <w:sz w:val="16"/>
          <w:szCs w:val="16"/>
          <w:u w:val="single"/>
        </w:rPr>
      </w:pPr>
      <w:r w:rsidRPr="00B045F1">
        <w:rPr>
          <w:sz w:val="16"/>
          <w:szCs w:val="16"/>
        </w:rPr>
        <w:t>1) подписывает их</w:t>
      </w:r>
      <w:r w:rsidRPr="00B045F1">
        <w:rPr>
          <w:color w:val="000000"/>
          <w:sz w:val="16"/>
          <w:szCs w:val="16"/>
        </w:rPr>
        <w:t>;</w:t>
      </w:r>
    </w:p>
    <w:p w:rsidR="00B045F1" w:rsidRPr="00B045F1" w:rsidRDefault="00B045F1" w:rsidP="00B045F1">
      <w:pPr>
        <w:tabs>
          <w:tab w:val="left" w:pos="-2268"/>
        </w:tabs>
        <w:ind w:firstLine="709"/>
        <w:rPr>
          <w:sz w:val="16"/>
          <w:szCs w:val="16"/>
        </w:rPr>
      </w:pPr>
      <w:r w:rsidRPr="00B045F1">
        <w:rPr>
          <w:sz w:val="16"/>
          <w:szCs w:val="16"/>
        </w:rPr>
        <w:t>2) передает комплект докуме</w:t>
      </w:r>
      <w:smartTag w:uri="urn:schemas-microsoft-com:office:smarttags" w:element="PersonName">
        <w:r w:rsidRPr="00B045F1">
          <w:rPr>
            <w:sz w:val="16"/>
            <w:szCs w:val="16"/>
          </w:rPr>
          <w:t>н</w:t>
        </w:r>
      </w:smartTag>
      <w:r w:rsidRPr="00B045F1">
        <w:rPr>
          <w:sz w:val="16"/>
          <w:szCs w:val="16"/>
        </w:rPr>
        <w:t>тов заявителя специалисту, ответстве</w:t>
      </w:r>
      <w:smartTag w:uri="urn:schemas-microsoft-com:office:smarttags" w:element="PersonName">
        <w:r w:rsidRPr="00B045F1">
          <w:rPr>
            <w:sz w:val="16"/>
            <w:szCs w:val="16"/>
          </w:rPr>
          <w:t>н</w:t>
        </w:r>
      </w:smartTag>
      <w:smartTag w:uri="urn:schemas-microsoft-com:office:smarttags" w:element="PersonName">
        <w:r w:rsidRPr="00B045F1">
          <w:rPr>
            <w:sz w:val="16"/>
            <w:szCs w:val="16"/>
          </w:rPr>
          <w:t>н</w:t>
        </w:r>
      </w:smartTag>
      <w:r w:rsidRPr="00B045F1">
        <w:rPr>
          <w:sz w:val="16"/>
          <w:szCs w:val="16"/>
        </w:rPr>
        <w:t>ому за экспертизу, в случае принятия решения о предоставлении муниципальной услуги;</w:t>
      </w:r>
    </w:p>
    <w:p w:rsidR="00B045F1" w:rsidRPr="00B045F1" w:rsidRDefault="00B045F1" w:rsidP="00B045F1">
      <w:pPr>
        <w:tabs>
          <w:tab w:val="left" w:pos="-2268"/>
        </w:tabs>
        <w:ind w:firstLine="709"/>
        <w:rPr>
          <w:sz w:val="16"/>
          <w:szCs w:val="16"/>
        </w:rPr>
      </w:pPr>
      <w:r w:rsidRPr="00B045F1">
        <w:rPr>
          <w:sz w:val="16"/>
          <w:szCs w:val="16"/>
        </w:rPr>
        <w:t>3) передает комплект докуме</w:t>
      </w:r>
      <w:smartTag w:uri="urn:schemas-microsoft-com:office:smarttags" w:element="PersonName">
        <w:r w:rsidRPr="00B045F1">
          <w:rPr>
            <w:sz w:val="16"/>
            <w:szCs w:val="16"/>
          </w:rPr>
          <w:t>н</w:t>
        </w:r>
      </w:smartTag>
      <w:r w:rsidRPr="00B045F1">
        <w:rPr>
          <w:sz w:val="16"/>
          <w:szCs w:val="16"/>
        </w:rPr>
        <w:t>тов заявителя специалисту, ответстве</w:t>
      </w:r>
      <w:smartTag w:uri="urn:schemas-microsoft-com:office:smarttags" w:element="PersonName">
        <w:r w:rsidRPr="00B045F1">
          <w:rPr>
            <w:sz w:val="16"/>
            <w:szCs w:val="16"/>
          </w:rPr>
          <w:t>н</w:t>
        </w:r>
      </w:smartTag>
      <w:smartTag w:uri="urn:schemas-microsoft-com:office:smarttags" w:element="PersonName">
        <w:r w:rsidRPr="00B045F1">
          <w:rPr>
            <w:sz w:val="16"/>
            <w:szCs w:val="16"/>
          </w:rPr>
          <w:t>н</w:t>
        </w:r>
      </w:smartTag>
      <w:r w:rsidRPr="00B045F1">
        <w:rPr>
          <w:sz w:val="16"/>
          <w:szCs w:val="16"/>
        </w:rPr>
        <w:t>ому за выдачу документов, в случае принятия решения об отказе в предоставлении муниципальной услуги.</w:t>
      </w:r>
    </w:p>
    <w:p w:rsidR="00B045F1" w:rsidRPr="00B045F1" w:rsidRDefault="00B045F1" w:rsidP="00B045F1">
      <w:pPr>
        <w:ind w:firstLine="709"/>
        <w:rPr>
          <w:sz w:val="16"/>
          <w:szCs w:val="16"/>
        </w:rPr>
      </w:pPr>
      <w:r w:rsidRPr="00B045F1">
        <w:rPr>
          <w:color w:val="000000"/>
          <w:sz w:val="16"/>
          <w:szCs w:val="16"/>
        </w:rPr>
        <w:t xml:space="preserve">40. Результатом административной процедуры является принятие </w:t>
      </w:r>
      <w:r w:rsidRPr="00B045F1">
        <w:rPr>
          <w:sz w:val="16"/>
          <w:szCs w:val="16"/>
        </w:rPr>
        <w:t xml:space="preserve">решения о предоставлении (об отказе в предоставлении) муниципальной услуги. </w:t>
      </w:r>
    </w:p>
    <w:p w:rsidR="00B045F1" w:rsidRPr="00B045F1" w:rsidRDefault="00B045F1" w:rsidP="00B045F1">
      <w:pPr>
        <w:ind w:firstLine="709"/>
        <w:rPr>
          <w:color w:val="000000"/>
          <w:sz w:val="16"/>
          <w:szCs w:val="16"/>
        </w:rPr>
      </w:pPr>
      <w:r w:rsidRPr="00B045F1">
        <w:rPr>
          <w:sz w:val="16"/>
          <w:szCs w:val="16"/>
        </w:rPr>
        <w:t>Постановление и уведомле</w:t>
      </w:r>
      <w:smartTag w:uri="urn:schemas-microsoft-com:office:smarttags" w:element="PersonName">
        <w:r w:rsidRPr="00B045F1">
          <w:rPr>
            <w:sz w:val="16"/>
            <w:szCs w:val="16"/>
          </w:rPr>
          <w:t>н</w:t>
        </w:r>
      </w:smartTag>
      <w:r w:rsidRPr="00B045F1">
        <w:rPr>
          <w:sz w:val="16"/>
          <w:szCs w:val="16"/>
        </w:rPr>
        <w:t>ие о предоставле</w:t>
      </w:r>
      <w:smartTag w:uri="urn:schemas-microsoft-com:office:smarttags" w:element="PersonName">
        <w:r w:rsidRPr="00B045F1">
          <w:rPr>
            <w:sz w:val="16"/>
            <w:szCs w:val="16"/>
          </w:rPr>
          <w:t>н</w:t>
        </w:r>
      </w:smartTag>
      <w:r w:rsidRPr="00B045F1">
        <w:rPr>
          <w:sz w:val="16"/>
          <w:szCs w:val="16"/>
        </w:rPr>
        <w:t xml:space="preserve">ии муниципальной услуги </w:t>
      </w:r>
      <w:r w:rsidRPr="00B045F1">
        <w:rPr>
          <w:color w:val="000000"/>
          <w:sz w:val="16"/>
          <w:szCs w:val="16"/>
        </w:rPr>
        <w:t>и комплект документов заявителя передаются специалисту органа опеки и попечительства.</w:t>
      </w:r>
    </w:p>
    <w:p w:rsidR="00B045F1" w:rsidRPr="00B045F1" w:rsidRDefault="00B045F1" w:rsidP="00B045F1">
      <w:pPr>
        <w:ind w:firstLine="709"/>
        <w:rPr>
          <w:color w:val="000000"/>
          <w:sz w:val="16"/>
          <w:szCs w:val="16"/>
        </w:rPr>
      </w:pPr>
      <w:r w:rsidRPr="00B045F1">
        <w:rPr>
          <w:sz w:val="16"/>
          <w:szCs w:val="16"/>
        </w:rPr>
        <w:t>Постановление и уведомле</w:t>
      </w:r>
      <w:smartTag w:uri="urn:schemas-microsoft-com:office:smarttags" w:element="PersonName">
        <w:r w:rsidRPr="00B045F1">
          <w:rPr>
            <w:sz w:val="16"/>
            <w:szCs w:val="16"/>
          </w:rPr>
          <w:t>н</w:t>
        </w:r>
      </w:smartTag>
      <w:r w:rsidRPr="00B045F1">
        <w:rPr>
          <w:sz w:val="16"/>
          <w:szCs w:val="16"/>
        </w:rPr>
        <w:t>ие об отказе в предоставле</w:t>
      </w:r>
      <w:smartTag w:uri="urn:schemas-microsoft-com:office:smarttags" w:element="PersonName">
        <w:r w:rsidRPr="00B045F1">
          <w:rPr>
            <w:sz w:val="16"/>
            <w:szCs w:val="16"/>
          </w:rPr>
          <w:t>н</w:t>
        </w:r>
      </w:smartTag>
      <w:r w:rsidRPr="00B045F1">
        <w:rPr>
          <w:sz w:val="16"/>
          <w:szCs w:val="16"/>
        </w:rPr>
        <w:t>ии муниципальной услуги,</w:t>
      </w:r>
      <w:r w:rsidRPr="00B045F1">
        <w:rPr>
          <w:color w:val="000000"/>
          <w:sz w:val="16"/>
          <w:szCs w:val="16"/>
        </w:rPr>
        <w:t xml:space="preserve"> комплект документов заявителя передаются специалисту органа опеки и попечительства, ответственному за выдачу документов, для направления в адрес заявителя </w:t>
      </w:r>
      <w:r w:rsidRPr="00B045F1">
        <w:rPr>
          <w:sz w:val="16"/>
          <w:szCs w:val="16"/>
        </w:rPr>
        <w:t>уведомле</w:t>
      </w:r>
      <w:smartTag w:uri="urn:schemas-microsoft-com:office:smarttags" w:element="PersonName">
        <w:r w:rsidRPr="00B045F1">
          <w:rPr>
            <w:sz w:val="16"/>
            <w:szCs w:val="16"/>
          </w:rPr>
          <w:t>н</w:t>
        </w:r>
      </w:smartTag>
      <w:r w:rsidRPr="00B045F1">
        <w:rPr>
          <w:sz w:val="16"/>
          <w:szCs w:val="16"/>
        </w:rPr>
        <w:t>ия об отказе в предоставле</w:t>
      </w:r>
      <w:smartTag w:uri="urn:schemas-microsoft-com:office:smarttags" w:element="PersonName">
        <w:r w:rsidRPr="00B045F1">
          <w:rPr>
            <w:sz w:val="16"/>
            <w:szCs w:val="16"/>
          </w:rPr>
          <w:t>н</w:t>
        </w:r>
      </w:smartTag>
      <w:r w:rsidRPr="00B045F1">
        <w:rPr>
          <w:sz w:val="16"/>
          <w:szCs w:val="16"/>
        </w:rPr>
        <w:t>ии муниципальной услуги, любым из способов, указанных в заявлении.</w:t>
      </w:r>
    </w:p>
    <w:p w:rsidR="00B045F1" w:rsidRPr="00B045F1" w:rsidRDefault="00B045F1" w:rsidP="00B045F1">
      <w:pPr>
        <w:ind w:firstLine="709"/>
        <w:rPr>
          <w:color w:val="000000"/>
          <w:sz w:val="16"/>
          <w:szCs w:val="16"/>
        </w:rPr>
      </w:pPr>
      <w:r w:rsidRPr="00B045F1">
        <w:rPr>
          <w:color w:val="000000"/>
          <w:sz w:val="16"/>
          <w:szCs w:val="16"/>
        </w:rPr>
        <w:t>Максималь</w:t>
      </w:r>
      <w:smartTag w:uri="urn:schemas-microsoft-com:office:smarttags" w:element="PersonName">
        <w:r w:rsidRPr="00B045F1">
          <w:rPr>
            <w:color w:val="000000"/>
            <w:sz w:val="16"/>
            <w:szCs w:val="16"/>
          </w:rPr>
          <w:t>н</w:t>
        </w:r>
      </w:smartTag>
      <w:r w:rsidRPr="00B045F1">
        <w:rPr>
          <w:color w:val="000000"/>
          <w:sz w:val="16"/>
          <w:szCs w:val="16"/>
        </w:rPr>
        <w:t>ый срок выпол</w:t>
      </w:r>
      <w:smartTag w:uri="urn:schemas-microsoft-com:office:smarttags" w:element="PersonName">
        <w:r w:rsidRPr="00B045F1">
          <w:rPr>
            <w:color w:val="000000"/>
            <w:sz w:val="16"/>
            <w:szCs w:val="16"/>
          </w:rPr>
          <w:t>н</w:t>
        </w:r>
      </w:smartTag>
      <w:r w:rsidRPr="00B045F1">
        <w:rPr>
          <w:color w:val="000000"/>
          <w:sz w:val="16"/>
          <w:szCs w:val="16"/>
        </w:rPr>
        <w:t>е</w:t>
      </w:r>
      <w:smartTag w:uri="urn:schemas-microsoft-com:office:smarttags" w:element="PersonName">
        <w:r w:rsidRPr="00B045F1">
          <w:rPr>
            <w:color w:val="000000"/>
            <w:sz w:val="16"/>
            <w:szCs w:val="16"/>
          </w:rPr>
          <w:t>н</w:t>
        </w:r>
      </w:smartTag>
      <w:r w:rsidRPr="00B045F1">
        <w:rPr>
          <w:color w:val="000000"/>
          <w:sz w:val="16"/>
          <w:szCs w:val="16"/>
        </w:rPr>
        <w:t>ия адми</w:t>
      </w:r>
      <w:smartTag w:uri="urn:schemas-microsoft-com:office:smarttags" w:element="PersonName">
        <w:r w:rsidRPr="00B045F1">
          <w:rPr>
            <w:color w:val="000000"/>
            <w:sz w:val="16"/>
            <w:szCs w:val="16"/>
          </w:rPr>
          <w:t>н</w:t>
        </w:r>
      </w:smartTag>
      <w:r w:rsidRPr="00B045F1">
        <w:rPr>
          <w:color w:val="000000"/>
          <w:sz w:val="16"/>
          <w:szCs w:val="16"/>
        </w:rPr>
        <w:t>истратив</w:t>
      </w:r>
      <w:smartTag w:uri="urn:schemas-microsoft-com:office:smarttags" w:element="PersonName">
        <w:r w:rsidRPr="00B045F1">
          <w:rPr>
            <w:color w:val="000000"/>
            <w:sz w:val="16"/>
            <w:szCs w:val="16"/>
          </w:rPr>
          <w:t>н</w:t>
        </w:r>
      </w:smartTag>
      <w:r w:rsidRPr="00B045F1">
        <w:rPr>
          <w:color w:val="000000"/>
          <w:sz w:val="16"/>
          <w:szCs w:val="16"/>
        </w:rPr>
        <w:t>ых действий 1 час.</w:t>
      </w:r>
    </w:p>
    <w:p w:rsidR="00B045F1" w:rsidRPr="00B045F1" w:rsidRDefault="00B045F1" w:rsidP="00B045F1">
      <w:pPr>
        <w:ind w:firstLine="709"/>
        <w:rPr>
          <w:color w:val="000000"/>
          <w:sz w:val="16"/>
          <w:szCs w:val="16"/>
        </w:rPr>
      </w:pPr>
      <w:r w:rsidRPr="00B045F1">
        <w:rPr>
          <w:color w:val="000000"/>
          <w:sz w:val="16"/>
          <w:szCs w:val="16"/>
        </w:rPr>
        <w:t>Максимальный срок выполнения административной процедуры составляет 4</w:t>
      </w:r>
      <w:r w:rsidRPr="00B045F1">
        <w:rPr>
          <w:iCs/>
          <w:color w:val="000000"/>
          <w:sz w:val="16"/>
          <w:szCs w:val="16"/>
        </w:rPr>
        <w:t xml:space="preserve"> </w:t>
      </w:r>
      <w:proofErr w:type="gramStart"/>
      <w:r w:rsidRPr="00B045F1">
        <w:rPr>
          <w:iCs/>
          <w:color w:val="000000"/>
          <w:sz w:val="16"/>
          <w:szCs w:val="16"/>
        </w:rPr>
        <w:t>календарных</w:t>
      </w:r>
      <w:proofErr w:type="gramEnd"/>
      <w:r w:rsidRPr="00B045F1">
        <w:rPr>
          <w:iCs/>
          <w:color w:val="000000"/>
          <w:sz w:val="16"/>
          <w:szCs w:val="16"/>
        </w:rPr>
        <w:t xml:space="preserve"> дня</w:t>
      </w:r>
      <w:r w:rsidRPr="00B045F1">
        <w:rPr>
          <w:color w:val="000000"/>
          <w:sz w:val="16"/>
          <w:szCs w:val="16"/>
        </w:rPr>
        <w:t>.</w:t>
      </w:r>
    </w:p>
    <w:p w:rsidR="00B045F1" w:rsidRPr="00B045F1" w:rsidRDefault="00B045F1" w:rsidP="00B045F1">
      <w:pPr>
        <w:ind w:firstLine="709"/>
        <w:rPr>
          <w:sz w:val="16"/>
          <w:szCs w:val="16"/>
        </w:rPr>
      </w:pPr>
      <w:r w:rsidRPr="00B045F1">
        <w:rPr>
          <w:sz w:val="16"/>
          <w:szCs w:val="16"/>
        </w:rPr>
        <w:t>41. Основанием для начала процедуры выдачи документов по результатам предоставления муниципальной услуги является получение специалистом, ответственным за выдачу документов комплекта документов заявителя, постановления (уведомления) о предоставлении (об отказе в предоставлении) муниципальной услуги, уведомления о предоставлении (об отказе в предоставлении) муниципальной услуги.</w:t>
      </w:r>
    </w:p>
    <w:p w:rsidR="00B045F1" w:rsidRPr="00B045F1" w:rsidRDefault="00B045F1" w:rsidP="00B045F1">
      <w:pPr>
        <w:ind w:firstLine="709"/>
        <w:rPr>
          <w:i/>
          <w:sz w:val="16"/>
          <w:szCs w:val="16"/>
          <w:u w:val="single"/>
        </w:rPr>
      </w:pPr>
      <w:r w:rsidRPr="00B045F1">
        <w:rPr>
          <w:sz w:val="16"/>
          <w:szCs w:val="16"/>
        </w:rPr>
        <w:t xml:space="preserve">42. Специалист органа опеки и попечительства, ответственный за выдачу документов: </w:t>
      </w:r>
    </w:p>
    <w:p w:rsidR="00B045F1" w:rsidRPr="00B045F1" w:rsidRDefault="00B045F1" w:rsidP="00B045F1">
      <w:pPr>
        <w:ind w:firstLine="709"/>
        <w:rPr>
          <w:sz w:val="16"/>
          <w:szCs w:val="16"/>
        </w:rPr>
      </w:pPr>
      <w:r w:rsidRPr="00B045F1">
        <w:rPr>
          <w:sz w:val="16"/>
          <w:szCs w:val="16"/>
        </w:rPr>
        <w:t xml:space="preserve">1) регистрирует выдачу постановления в </w:t>
      </w:r>
      <w:hyperlink w:anchor="P1052" w:history="1">
        <w:r w:rsidRPr="00B045F1">
          <w:rPr>
            <w:sz w:val="16"/>
            <w:szCs w:val="16"/>
          </w:rPr>
          <w:t>Журнале</w:t>
        </w:r>
      </w:hyperlink>
      <w:r w:rsidRPr="00B045F1">
        <w:rPr>
          <w:sz w:val="16"/>
          <w:szCs w:val="16"/>
        </w:rPr>
        <w:t xml:space="preserve"> учёта выдачи постановлений (приложение № 23 к настоящему регламенту), листы которого должны быть пронумерованы, прошнурованы и скреплены подписью заведующего сектором по опеке и попечительству и печатью;</w:t>
      </w:r>
    </w:p>
    <w:p w:rsidR="00B045F1" w:rsidRPr="00B045F1" w:rsidRDefault="00B045F1" w:rsidP="00B045F1">
      <w:pPr>
        <w:ind w:firstLine="709"/>
        <w:rPr>
          <w:sz w:val="16"/>
          <w:szCs w:val="16"/>
        </w:rPr>
      </w:pPr>
      <w:r w:rsidRPr="00B045F1">
        <w:rPr>
          <w:sz w:val="16"/>
          <w:szCs w:val="16"/>
        </w:rPr>
        <w:t>2) уведомляет заявителя об окончании хода предоставления муниципальной услуги любым из способов, указанных в заявлении;</w:t>
      </w:r>
    </w:p>
    <w:p w:rsidR="00B045F1" w:rsidRPr="00B045F1" w:rsidRDefault="00B045F1" w:rsidP="00B045F1">
      <w:pPr>
        <w:ind w:firstLine="709"/>
        <w:rPr>
          <w:sz w:val="16"/>
          <w:szCs w:val="16"/>
        </w:rPr>
      </w:pPr>
      <w:r w:rsidRPr="00B045F1">
        <w:rPr>
          <w:sz w:val="16"/>
          <w:szCs w:val="16"/>
        </w:rPr>
        <w:t>3) в случае отказа в выдаче разрешения, направляет заявителю уведомление об отказе в предоставлении муниципальной услуги;</w:t>
      </w:r>
    </w:p>
    <w:p w:rsidR="00B045F1" w:rsidRPr="00B045F1" w:rsidRDefault="00B045F1" w:rsidP="00B045F1">
      <w:pPr>
        <w:tabs>
          <w:tab w:val="left" w:pos="0"/>
        </w:tabs>
        <w:ind w:firstLine="709"/>
        <w:rPr>
          <w:color w:val="000000"/>
          <w:sz w:val="16"/>
          <w:szCs w:val="16"/>
        </w:rPr>
      </w:pPr>
      <w:r w:rsidRPr="00B045F1">
        <w:rPr>
          <w:sz w:val="16"/>
          <w:szCs w:val="16"/>
        </w:rPr>
        <w:t xml:space="preserve">4) вручает заявителю постановление под расписку в </w:t>
      </w:r>
      <w:hyperlink w:anchor="P1052" w:history="1">
        <w:r w:rsidRPr="00B045F1">
          <w:rPr>
            <w:sz w:val="16"/>
            <w:szCs w:val="16"/>
          </w:rPr>
          <w:t>журнале</w:t>
        </w:r>
      </w:hyperlink>
      <w:r w:rsidRPr="00B045F1">
        <w:rPr>
          <w:sz w:val="16"/>
          <w:szCs w:val="16"/>
        </w:rPr>
        <w:t xml:space="preserve"> выдачи приказов;</w:t>
      </w:r>
    </w:p>
    <w:p w:rsidR="00B045F1" w:rsidRPr="00B045F1" w:rsidRDefault="00B045F1" w:rsidP="00B045F1">
      <w:pPr>
        <w:ind w:firstLine="709"/>
        <w:rPr>
          <w:sz w:val="16"/>
          <w:szCs w:val="16"/>
        </w:rPr>
      </w:pPr>
      <w:r w:rsidRPr="00B045F1">
        <w:rPr>
          <w:sz w:val="16"/>
          <w:szCs w:val="16"/>
        </w:rPr>
        <w:t>5) передает личное дело заявителя специалисту, ответственному за делопроизводство, для последующей его регистрации и передачи в архив.</w:t>
      </w:r>
    </w:p>
    <w:p w:rsidR="00B045F1" w:rsidRPr="00B045F1" w:rsidRDefault="00B045F1" w:rsidP="00B045F1">
      <w:pPr>
        <w:ind w:firstLine="709"/>
        <w:rPr>
          <w:sz w:val="16"/>
          <w:szCs w:val="16"/>
        </w:rPr>
      </w:pPr>
      <w:r w:rsidRPr="00B045F1">
        <w:rPr>
          <w:sz w:val="16"/>
          <w:szCs w:val="16"/>
        </w:rPr>
        <w:t>43.</w:t>
      </w:r>
      <w:r w:rsidRPr="00B045F1">
        <w:rPr>
          <w:color w:val="000000"/>
          <w:sz w:val="16"/>
          <w:szCs w:val="16"/>
        </w:rPr>
        <w:t xml:space="preserve"> Результатом административной процедуры является вручение </w:t>
      </w:r>
      <w:r w:rsidRPr="00B045F1">
        <w:rPr>
          <w:sz w:val="16"/>
          <w:szCs w:val="16"/>
        </w:rPr>
        <w:t>постановления, уведомления о предоставлении муниципальной услуги заявителю, либо направление уведомления об отказе в предоставлении муниципальной услуги почтовым отправлением с уведомлением о доставке.</w:t>
      </w:r>
    </w:p>
    <w:p w:rsidR="00B045F1" w:rsidRPr="00B045F1" w:rsidRDefault="00B045F1" w:rsidP="00B045F1">
      <w:pPr>
        <w:ind w:firstLine="709"/>
        <w:rPr>
          <w:sz w:val="16"/>
          <w:szCs w:val="16"/>
        </w:rPr>
      </w:pPr>
      <w:r w:rsidRPr="00B045F1">
        <w:rPr>
          <w:sz w:val="16"/>
          <w:szCs w:val="16"/>
        </w:rPr>
        <w:t>Максималь</w:t>
      </w:r>
      <w:smartTag w:uri="urn:schemas-microsoft-com:office:smarttags" w:element="PersonName">
        <w:r w:rsidRPr="00B045F1">
          <w:rPr>
            <w:sz w:val="16"/>
            <w:szCs w:val="16"/>
          </w:rPr>
          <w:t>н</w:t>
        </w:r>
      </w:smartTag>
      <w:r w:rsidRPr="00B045F1">
        <w:rPr>
          <w:sz w:val="16"/>
          <w:szCs w:val="16"/>
        </w:rPr>
        <w:t>ый срок испол</w:t>
      </w:r>
      <w:smartTag w:uri="urn:schemas-microsoft-com:office:smarttags" w:element="PersonName">
        <w:r w:rsidRPr="00B045F1">
          <w:rPr>
            <w:sz w:val="16"/>
            <w:szCs w:val="16"/>
          </w:rPr>
          <w:t>н</w:t>
        </w:r>
      </w:smartTag>
      <w:r w:rsidRPr="00B045F1">
        <w:rPr>
          <w:sz w:val="16"/>
          <w:szCs w:val="16"/>
        </w:rPr>
        <w:t>е</w:t>
      </w:r>
      <w:smartTag w:uri="urn:schemas-microsoft-com:office:smarttags" w:element="PersonName">
        <w:r w:rsidRPr="00B045F1">
          <w:rPr>
            <w:sz w:val="16"/>
            <w:szCs w:val="16"/>
          </w:rPr>
          <w:t>н</w:t>
        </w:r>
      </w:smartTag>
      <w:r w:rsidRPr="00B045F1">
        <w:rPr>
          <w:sz w:val="16"/>
          <w:szCs w:val="16"/>
        </w:rPr>
        <w:t>ия адми</w:t>
      </w:r>
      <w:smartTag w:uri="urn:schemas-microsoft-com:office:smarttags" w:element="PersonName">
        <w:r w:rsidRPr="00B045F1">
          <w:rPr>
            <w:sz w:val="16"/>
            <w:szCs w:val="16"/>
          </w:rPr>
          <w:t>н</w:t>
        </w:r>
      </w:smartTag>
      <w:r w:rsidRPr="00B045F1">
        <w:rPr>
          <w:sz w:val="16"/>
          <w:szCs w:val="16"/>
        </w:rPr>
        <w:t>истратив</w:t>
      </w:r>
      <w:smartTag w:uri="urn:schemas-microsoft-com:office:smarttags" w:element="PersonName">
        <w:r w:rsidRPr="00B045F1">
          <w:rPr>
            <w:sz w:val="16"/>
            <w:szCs w:val="16"/>
          </w:rPr>
          <w:t>н</w:t>
        </w:r>
      </w:smartTag>
      <w:r w:rsidRPr="00B045F1">
        <w:rPr>
          <w:sz w:val="16"/>
          <w:szCs w:val="16"/>
        </w:rPr>
        <w:t>ых действий -                        20 минут.</w:t>
      </w:r>
    </w:p>
    <w:p w:rsidR="00B045F1" w:rsidRPr="00B045F1" w:rsidRDefault="00B045F1" w:rsidP="00B045F1">
      <w:pPr>
        <w:ind w:firstLine="709"/>
        <w:rPr>
          <w:sz w:val="16"/>
          <w:szCs w:val="16"/>
        </w:rPr>
      </w:pPr>
      <w:r w:rsidRPr="00B045F1">
        <w:rPr>
          <w:sz w:val="16"/>
          <w:szCs w:val="16"/>
        </w:rPr>
        <w:t>Максималь</w:t>
      </w:r>
      <w:smartTag w:uri="urn:schemas-microsoft-com:office:smarttags" w:element="PersonName">
        <w:r w:rsidRPr="00B045F1">
          <w:rPr>
            <w:sz w:val="16"/>
            <w:szCs w:val="16"/>
          </w:rPr>
          <w:t>н</w:t>
        </w:r>
      </w:smartTag>
      <w:r w:rsidRPr="00B045F1">
        <w:rPr>
          <w:sz w:val="16"/>
          <w:szCs w:val="16"/>
        </w:rPr>
        <w:t>ый срок испол</w:t>
      </w:r>
      <w:smartTag w:uri="urn:schemas-microsoft-com:office:smarttags" w:element="PersonName">
        <w:r w:rsidRPr="00B045F1">
          <w:rPr>
            <w:sz w:val="16"/>
            <w:szCs w:val="16"/>
          </w:rPr>
          <w:t>н</w:t>
        </w:r>
      </w:smartTag>
      <w:r w:rsidRPr="00B045F1">
        <w:rPr>
          <w:sz w:val="16"/>
          <w:szCs w:val="16"/>
        </w:rPr>
        <w:t>е</w:t>
      </w:r>
      <w:smartTag w:uri="urn:schemas-microsoft-com:office:smarttags" w:element="PersonName">
        <w:r w:rsidRPr="00B045F1">
          <w:rPr>
            <w:sz w:val="16"/>
            <w:szCs w:val="16"/>
          </w:rPr>
          <w:t>н</w:t>
        </w:r>
      </w:smartTag>
      <w:r w:rsidRPr="00B045F1">
        <w:rPr>
          <w:sz w:val="16"/>
          <w:szCs w:val="16"/>
        </w:rPr>
        <w:t>ия адми</w:t>
      </w:r>
      <w:smartTag w:uri="urn:schemas-microsoft-com:office:smarttags" w:element="PersonName">
        <w:r w:rsidRPr="00B045F1">
          <w:rPr>
            <w:sz w:val="16"/>
            <w:szCs w:val="16"/>
          </w:rPr>
          <w:t>н</w:t>
        </w:r>
      </w:smartTag>
      <w:r w:rsidRPr="00B045F1">
        <w:rPr>
          <w:sz w:val="16"/>
          <w:szCs w:val="16"/>
        </w:rPr>
        <w:t>истратив</w:t>
      </w:r>
      <w:smartTag w:uri="urn:schemas-microsoft-com:office:smarttags" w:element="PersonName">
        <w:r w:rsidRPr="00B045F1">
          <w:rPr>
            <w:sz w:val="16"/>
            <w:szCs w:val="16"/>
          </w:rPr>
          <w:t>н</w:t>
        </w:r>
      </w:smartTag>
      <w:r w:rsidRPr="00B045F1">
        <w:rPr>
          <w:sz w:val="16"/>
          <w:szCs w:val="16"/>
        </w:rPr>
        <w:t xml:space="preserve">ой процедуры -                      3 </w:t>
      </w:r>
      <w:proofErr w:type="gramStart"/>
      <w:r w:rsidRPr="00B045F1">
        <w:rPr>
          <w:sz w:val="16"/>
          <w:szCs w:val="16"/>
        </w:rPr>
        <w:t>календарных</w:t>
      </w:r>
      <w:proofErr w:type="gramEnd"/>
      <w:r w:rsidRPr="00B045F1">
        <w:rPr>
          <w:sz w:val="16"/>
          <w:szCs w:val="16"/>
        </w:rPr>
        <w:t xml:space="preserve"> дня.</w:t>
      </w:r>
    </w:p>
    <w:p w:rsidR="00B045F1" w:rsidRPr="00B045F1" w:rsidRDefault="00B045F1" w:rsidP="00B045F1">
      <w:pPr>
        <w:pStyle w:val="ConsPlusNormal2"/>
        <w:ind w:firstLine="709"/>
        <w:jc w:val="both"/>
        <w:rPr>
          <w:rFonts w:ascii="Times New Roman" w:hAnsi="Times New Roman" w:cs="Times New Roman"/>
          <w:color w:val="000000"/>
          <w:sz w:val="16"/>
          <w:szCs w:val="16"/>
        </w:rPr>
      </w:pPr>
      <w:r w:rsidRPr="00B045F1">
        <w:rPr>
          <w:rFonts w:ascii="Times New Roman" w:hAnsi="Times New Roman" w:cs="Times New Roman"/>
          <w:color w:val="000000"/>
          <w:sz w:val="16"/>
          <w:szCs w:val="16"/>
        </w:rPr>
        <w:t xml:space="preserve">44. В случае утраты или порчи постановления администрации Островского муниципального района выдаётся дубликат. </w:t>
      </w:r>
    </w:p>
    <w:p w:rsidR="00B045F1" w:rsidRPr="00B045F1" w:rsidRDefault="00B045F1" w:rsidP="00B045F1">
      <w:pPr>
        <w:pStyle w:val="ConsPlusNormal2"/>
        <w:ind w:firstLine="709"/>
        <w:jc w:val="both"/>
        <w:rPr>
          <w:rFonts w:ascii="Times New Roman" w:hAnsi="Times New Roman" w:cs="Times New Roman"/>
          <w:color w:val="000000"/>
          <w:sz w:val="16"/>
          <w:szCs w:val="16"/>
        </w:rPr>
      </w:pPr>
      <w:r w:rsidRPr="00B045F1">
        <w:rPr>
          <w:rFonts w:ascii="Times New Roman" w:hAnsi="Times New Roman" w:cs="Times New Roman"/>
          <w:color w:val="000000"/>
          <w:sz w:val="16"/>
          <w:szCs w:val="16"/>
        </w:rPr>
        <w:t>Выдача дубликата осуществляется при представлении заявителями: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письменного заявления о выдаче дубликата постановления о предоставлении муниципальной услуги;</w:t>
      </w:r>
    </w:p>
    <w:p w:rsidR="00B045F1" w:rsidRPr="00B045F1" w:rsidRDefault="00B045F1" w:rsidP="00B045F1">
      <w:pPr>
        <w:pStyle w:val="ConsPlusNormal2"/>
        <w:ind w:firstLine="709"/>
        <w:jc w:val="both"/>
        <w:rPr>
          <w:rFonts w:ascii="Times New Roman" w:hAnsi="Times New Roman" w:cs="Times New Roman"/>
          <w:color w:val="000000"/>
          <w:sz w:val="16"/>
          <w:szCs w:val="16"/>
        </w:rPr>
      </w:pPr>
      <w:r w:rsidRPr="00B045F1">
        <w:rPr>
          <w:rFonts w:ascii="Times New Roman" w:hAnsi="Times New Roman" w:cs="Times New Roman"/>
          <w:color w:val="000000"/>
          <w:sz w:val="16"/>
          <w:szCs w:val="16"/>
        </w:rPr>
        <w:t>документа удостоверяющего личность заявителей;</w:t>
      </w:r>
    </w:p>
    <w:p w:rsidR="00B045F1" w:rsidRPr="00B045F1" w:rsidRDefault="00B045F1" w:rsidP="00B045F1">
      <w:pPr>
        <w:ind w:firstLine="709"/>
        <w:rPr>
          <w:color w:val="000000"/>
          <w:sz w:val="16"/>
          <w:szCs w:val="16"/>
        </w:rPr>
      </w:pPr>
      <w:r w:rsidRPr="00B045F1">
        <w:rPr>
          <w:sz w:val="16"/>
          <w:szCs w:val="16"/>
        </w:rPr>
        <w:t>Максималь</w:t>
      </w:r>
      <w:smartTag w:uri="urn:schemas-microsoft-com:office:smarttags" w:element="PersonName">
        <w:r w:rsidRPr="00B045F1">
          <w:rPr>
            <w:sz w:val="16"/>
            <w:szCs w:val="16"/>
          </w:rPr>
          <w:t>н</w:t>
        </w:r>
      </w:smartTag>
      <w:r w:rsidRPr="00B045F1">
        <w:rPr>
          <w:sz w:val="16"/>
          <w:szCs w:val="16"/>
        </w:rPr>
        <w:t>ый срок испол</w:t>
      </w:r>
      <w:smartTag w:uri="urn:schemas-microsoft-com:office:smarttags" w:element="PersonName">
        <w:r w:rsidRPr="00B045F1">
          <w:rPr>
            <w:sz w:val="16"/>
            <w:szCs w:val="16"/>
          </w:rPr>
          <w:t>н</w:t>
        </w:r>
      </w:smartTag>
      <w:r w:rsidRPr="00B045F1">
        <w:rPr>
          <w:sz w:val="16"/>
          <w:szCs w:val="16"/>
        </w:rPr>
        <w:t>е</w:t>
      </w:r>
      <w:smartTag w:uri="urn:schemas-microsoft-com:office:smarttags" w:element="PersonName">
        <w:r w:rsidRPr="00B045F1">
          <w:rPr>
            <w:sz w:val="16"/>
            <w:szCs w:val="16"/>
          </w:rPr>
          <w:t>н</w:t>
        </w:r>
      </w:smartTag>
      <w:r w:rsidRPr="00B045F1">
        <w:rPr>
          <w:sz w:val="16"/>
          <w:szCs w:val="16"/>
        </w:rPr>
        <w:t>ия адми</w:t>
      </w:r>
      <w:smartTag w:uri="urn:schemas-microsoft-com:office:smarttags" w:element="PersonName">
        <w:r w:rsidRPr="00B045F1">
          <w:rPr>
            <w:sz w:val="16"/>
            <w:szCs w:val="16"/>
          </w:rPr>
          <w:t>н</w:t>
        </w:r>
      </w:smartTag>
      <w:r w:rsidRPr="00B045F1">
        <w:rPr>
          <w:sz w:val="16"/>
          <w:szCs w:val="16"/>
        </w:rPr>
        <w:t>истратив</w:t>
      </w:r>
      <w:smartTag w:uri="urn:schemas-microsoft-com:office:smarttags" w:element="PersonName">
        <w:r w:rsidRPr="00B045F1">
          <w:rPr>
            <w:sz w:val="16"/>
            <w:szCs w:val="16"/>
          </w:rPr>
          <w:t>н</w:t>
        </w:r>
      </w:smartTag>
      <w:r w:rsidRPr="00B045F1">
        <w:rPr>
          <w:sz w:val="16"/>
          <w:szCs w:val="16"/>
        </w:rPr>
        <w:t>ой процедуры -                      5 календарных дней</w:t>
      </w:r>
      <w:r w:rsidRPr="00B045F1">
        <w:rPr>
          <w:color w:val="000000"/>
          <w:sz w:val="16"/>
          <w:szCs w:val="16"/>
        </w:rPr>
        <w:t>.</w:t>
      </w:r>
    </w:p>
    <w:p w:rsidR="00B045F1" w:rsidRPr="00B045F1" w:rsidRDefault="00B045F1" w:rsidP="00B045F1">
      <w:pPr>
        <w:ind w:firstLine="709"/>
        <w:rPr>
          <w:sz w:val="16"/>
          <w:szCs w:val="16"/>
        </w:rPr>
      </w:pPr>
    </w:p>
    <w:p w:rsidR="00B045F1" w:rsidRPr="00B045F1" w:rsidRDefault="00B045F1" w:rsidP="00B045F1">
      <w:pPr>
        <w:pStyle w:val="ConsPlusNormal"/>
        <w:jc w:val="center"/>
        <w:outlineLvl w:val="1"/>
        <w:rPr>
          <w:rFonts w:ascii="Times New Roman" w:hAnsi="Times New Roman" w:cs="Times New Roman"/>
          <w:sz w:val="16"/>
          <w:szCs w:val="16"/>
        </w:rPr>
      </w:pPr>
      <w:r w:rsidRPr="00B045F1">
        <w:rPr>
          <w:rFonts w:ascii="Times New Roman" w:hAnsi="Times New Roman" w:cs="Times New Roman"/>
          <w:sz w:val="16"/>
          <w:szCs w:val="16"/>
        </w:rPr>
        <w:t xml:space="preserve">Глава 4. Порядок и формы </w:t>
      </w:r>
      <w:proofErr w:type="gramStart"/>
      <w:r w:rsidRPr="00B045F1">
        <w:rPr>
          <w:rFonts w:ascii="Times New Roman" w:hAnsi="Times New Roman" w:cs="Times New Roman"/>
          <w:sz w:val="16"/>
          <w:szCs w:val="16"/>
        </w:rPr>
        <w:t>контроля за</w:t>
      </w:r>
      <w:proofErr w:type="gramEnd"/>
      <w:r w:rsidRPr="00B045F1">
        <w:rPr>
          <w:rFonts w:ascii="Times New Roman" w:hAnsi="Times New Roman" w:cs="Times New Roman"/>
          <w:sz w:val="16"/>
          <w:szCs w:val="16"/>
        </w:rPr>
        <w:t xml:space="preserve"> предоставлением</w:t>
      </w:r>
    </w:p>
    <w:p w:rsidR="00B045F1" w:rsidRPr="00B045F1" w:rsidRDefault="00B045F1" w:rsidP="00B045F1">
      <w:pPr>
        <w:pStyle w:val="ConsPlusNormal"/>
        <w:jc w:val="center"/>
        <w:outlineLvl w:val="1"/>
        <w:rPr>
          <w:rFonts w:ascii="Times New Roman" w:hAnsi="Times New Roman" w:cs="Times New Roman"/>
          <w:sz w:val="16"/>
          <w:szCs w:val="16"/>
        </w:rPr>
      </w:pPr>
      <w:r w:rsidRPr="00B045F1">
        <w:rPr>
          <w:rFonts w:ascii="Times New Roman" w:hAnsi="Times New Roman" w:cs="Times New Roman"/>
          <w:sz w:val="16"/>
          <w:szCs w:val="16"/>
        </w:rPr>
        <w:t>муниципальной услуги</w:t>
      </w:r>
    </w:p>
    <w:p w:rsidR="00B045F1" w:rsidRPr="00B045F1" w:rsidRDefault="00B045F1" w:rsidP="00B045F1">
      <w:pPr>
        <w:pStyle w:val="ConsPlusNormal"/>
        <w:ind w:firstLine="709"/>
        <w:jc w:val="center"/>
        <w:rPr>
          <w:rFonts w:ascii="Times New Roman" w:hAnsi="Times New Roman" w:cs="Times New Roman"/>
          <w:sz w:val="16"/>
          <w:szCs w:val="16"/>
        </w:rPr>
      </w:pP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45. Текущий контроль соблюдения и исполнения ответственными должностными лицами органа опеки и попечительства положений настоящего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заместителем главы администрации Островского муниципального района, курирующим вопросы социальной сферы (в случае его отсутствия – руководителем аппарата администрации Островского муниципального района). </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46.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B045F1" w:rsidRPr="00B045F1" w:rsidRDefault="00B045F1" w:rsidP="00B045F1">
      <w:pPr>
        <w:ind w:firstLine="709"/>
        <w:rPr>
          <w:sz w:val="16"/>
          <w:szCs w:val="16"/>
        </w:rPr>
      </w:pPr>
      <w:r w:rsidRPr="00B045F1">
        <w:rPr>
          <w:sz w:val="16"/>
          <w:szCs w:val="16"/>
        </w:rPr>
        <w:t xml:space="preserve">47.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Внеплановая проверка проводится в связи с конкретным обращением заявителя, заинтересованных лиц о нарушении действующего законодательства при предоставлении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48. </w:t>
      </w:r>
      <w:proofErr w:type="gramStart"/>
      <w:r w:rsidRPr="00B045F1">
        <w:rPr>
          <w:rFonts w:ascii="Times New Roman" w:hAnsi="Times New Roman" w:cs="Times New Roman"/>
          <w:sz w:val="16"/>
          <w:szCs w:val="16"/>
        </w:rPr>
        <w:t>Контроль за</w:t>
      </w:r>
      <w:proofErr w:type="gramEnd"/>
      <w:r w:rsidRPr="00B045F1">
        <w:rPr>
          <w:rFonts w:ascii="Times New Roman" w:hAnsi="Times New Roman" w:cs="Times New Roman"/>
          <w:sz w:val="16"/>
          <w:szCs w:val="16"/>
        </w:rPr>
        <w:t xml:space="preserve"> полнотой и качеством предоставления муниципальной услуги включает в себя:</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1)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2) выявление и устранение нарушений прав граждан, юридических лиц, индивидуальных предпринимателей.</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49. </w:t>
      </w:r>
      <w:r w:rsidRPr="00B045F1">
        <w:rPr>
          <w:rFonts w:ascii="Times New Roman" w:eastAsia="Calibri" w:hAnsi="Times New Roman" w:cs="Times New Roman"/>
          <w:color w:val="000000"/>
          <w:sz w:val="16"/>
          <w:szCs w:val="16"/>
        </w:rPr>
        <w:t>В целях обеспечения общественного контроля со стороны граждан, их объединений и организаций, в случае, когда служебная проверка проводилась по конкретному обращению, заявитель уведомляется о решениях, принятых по результатам проведенной служебной проверки.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50.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правовым актом администрации муниципального района.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51. Персональная ответственность должностных лиц органа опеки и попечительства закрепляется в их должностных инструкциях в соответствии с требованиями законодательства.</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52. Должностные лица органа опеки и попечительства в случае ненадлежащего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 </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53. Органы опеки и попечительства ведут учет случаев ненадлежащего исполнения должностными лицами служебных обязанностей, проводят соответствующие служебные проверки и принимают в соответствии с законодательством Российской Федерации меры в отношении таких должностных лиц.</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54. </w:t>
      </w:r>
      <w:proofErr w:type="gramStart"/>
      <w:r w:rsidRPr="00B045F1">
        <w:rPr>
          <w:rFonts w:ascii="Times New Roman" w:hAnsi="Times New Roman" w:cs="Times New Roman"/>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администрации муниципального района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w:t>
      </w:r>
      <w:r w:rsidRPr="00B045F1">
        <w:rPr>
          <w:rFonts w:ascii="Times New Roman" w:hAnsi="Times New Roman" w:cs="Times New Roman"/>
          <w:sz w:val="16"/>
          <w:szCs w:val="16"/>
        </w:rPr>
        <w:lastRenderedPageBreak/>
        <w:t>качеству предоставления муниципальной услуги, в случае предполагаемого нарушения прав и законных интересов</w:t>
      </w:r>
      <w:proofErr w:type="gramEnd"/>
      <w:r w:rsidRPr="00B045F1">
        <w:rPr>
          <w:rFonts w:ascii="Times New Roman" w:hAnsi="Times New Roman" w:cs="Times New Roman"/>
          <w:sz w:val="16"/>
          <w:szCs w:val="16"/>
        </w:rPr>
        <w:t xml:space="preserve"> при предоставлении муниципальной услуги.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Обращение заинтересованных лиц, поступившее в администрацию Островского муниципального района, рассматривается в течение 30 дней со дня его регистрации.</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B045F1" w:rsidRPr="00B045F1" w:rsidRDefault="00B045F1" w:rsidP="00B045F1">
      <w:pPr>
        <w:pStyle w:val="ConsPlusNormal"/>
        <w:ind w:firstLine="709"/>
        <w:jc w:val="both"/>
        <w:rPr>
          <w:rFonts w:ascii="Times New Roman" w:hAnsi="Times New Roman" w:cs="Times New Roman"/>
          <w:sz w:val="16"/>
          <w:szCs w:val="16"/>
        </w:rPr>
      </w:pPr>
      <w:r w:rsidRPr="00B045F1">
        <w:rPr>
          <w:rFonts w:ascii="Times New Roman" w:hAnsi="Times New Roman" w:cs="Times New Roman"/>
          <w:sz w:val="16"/>
          <w:szCs w:val="16"/>
        </w:rPr>
        <w:t xml:space="preserve">Жалоба заявителя рассматривается в порядке, установленном </w:t>
      </w:r>
      <w:hyperlink w:anchor="P419" w:history="1">
        <w:r w:rsidRPr="00B045F1">
          <w:rPr>
            <w:rFonts w:ascii="Times New Roman" w:hAnsi="Times New Roman" w:cs="Times New Roman"/>
            <w:sz w:val="16"/>
            <w:szCs w:val="16"/>
          </w:rPr>
          <w:t>главой 5</w:t>
        </w:r>
      </w:hyperlink>
      <w:r w:rsidRPr="00B045F1">
        <w:rPr>
          <w:rFonts w:ascii="Times New Roman" w:hAnsi="Times New Roman" w:cs="Times New Roman"/>
          <w:sz w:val="16"/>
          <w:szCs w:val="16"/>
        </w:rPr>
        <w:t xml:space="preserve"> настоящего административного регламента.</w:t>
      </w:r>
    </w:p>
    <w:p w:rsidR="00B045F1" w:rsidRPr="00B045F1" w:rsidRDefault="00B045F1" w:rsidP="00B045F1">
      <w:pPr>
        <w:pStyle w:val="ConsPlusNormal"/>
        <w:ind w:firstLine="567"/>
        <w:jc w:val="both"/>
        <w:rPr>
          <w:rFonts w:ascii="Times New Roman" w:hAnsi="Times New Roman" w:cs="Times New Roman"/>
          <w:sz w:val="16"/>
          <w:szCs w:val="16"/>
        </w:rPr>
      </w:pPr>
    </w:p>
    <w:p w:rsidR="00B045F1" w:rsidRPr="00B045F1" w:rsidRDefault="00B045F1" w:rsidP="00B045F1">
      <w:pPr>
        <w:pStyle w:val="ConsPlusNormal"/>
        <w:jc w:val="center"/>
        <w:outlineLvl w:val="1"/>
        <w:rPr>
          <w:rFonts w:ascii="Times New Roman" w:hAnsi="Times New Roman" w:cs="Times New Roman"/>
          <w:sz w:val="16"/>
          <w:szCs w:val="16"/>
        </w:rPr>
      </w:pPr>
      <w:bookmarkStart w:id="20" w:name="P419"/>
      <w:bookmarkEnd w:id="20"/>
      <w:r w:rsidRPr="00B045F1">
        <w:rPr>
          <w:rFonts w:ascii="Times New Roman" w:hAnsi="Times New Roman" w:cs="Times New Roman"/>
          <w:sz w:val="16"/>
          <w:szCs w:val="16"/>
        </w:rPr>
        <w:t>Глава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045F1" w:rsidRPr="00B045F1" w:rsidRDefault="00B045F1" w:rsidP="00B045F1">
      <w:pPr>
        <w:pStyle w:val="ConsPlusNormal"/>
        <w:ind w:firstLine="567"/>
        <w:jc w:val="both"/>
        <w:rPr>
          <w:rFonts w:ascii="Times New Roman" w:hAnsi="Times New Roman" w:cs="Times New Roman"/>
          <w:sz w:val="16"/>
          <w:szCs w:val="16"/>
        </w:rPr>
      </w:pPr>
    </w:p>
    <w:p w:rsidR="00B045F1" w:rsidRPr="00B045F1" w:rsidRDefault="00B045F1" w:rsidP="00B045F1">
      <w:pPr>
        <w:ind w:firstLine="709"/>
        <w:rPr>
          <w:sz w:val="16"/>
          <w:szCs w:val="16"/>
        </w:rPr>
      </w:pPr>
      <w:r w:rsidRPr="00B045F1">
        <w:rPr>
          <w:sz w:val="16"/>
          <w:szCs w:val="16"/>
        </w:rPr>
        <w:t>55. Заявители имеют право на обжалование, оспаривание решений, действий (бездействия) должностных лиц органа опеки и попечительства при предоставлении муниципальной услуги в судебном или в досудебном (внесудебном) порядке.</w:t>
      </w:r>
    </w:p>
    <w:p w:rsidR="00B045F1" w:rsidRPr="00B045F1" w:rsidRDefault="00B045F1" w:rsidP="00B045F1">
      <w:pPr>
        <w:ind w:firstLine="709"/>
        <w:rPr>
          <w:sz w:val="16"/>
          <w:szCs w:val="16"/>
        </w:rPr>
      </w:pPr>
      <w:r w:rsidRPr="00B045F1">
        <w:rPr>
          <w:sz w:val="16"/>
          <w:szCs w:val="16"/>
        </w:rPr>
        <w:t>56. Обжалование решений, действий (бездействия) должностных лиц органа опеки и попечительства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B045F1" w:rsidRPr="00B045F1" w:rsidRDefault="00B045F1" w:rsidP="00B045F1">
      <w:pPr>
        <w:ind w:firstLine="709"/>
        <w:rPr>
          <w:sz w:val="16"/>
          <w:szCs w:val="16"/>
        </w:rPr>
      </w:pPr>
      <w:r w:rsidRPr="00B045F1">
        <w:rPr>
          <w:sz w:val="16"/>
          <w:szCs w:val="16"/>
        </w:rPr>
        <w:t>57. Заявитель может обратиться с жалобой, в том числе в следующих случаях:</w:t>
      </w:r>
    </w:p>
    <w:p w:rsidR="00B045F1" w:rsidRPr="00B045F1" w:rsidRDefault="00B045F1" w:rsidP="00B045F1">
      <w:pPr>
        <w:ind w:firstLine="709"/>
        <w:rPr>
          <w:sz w:val="16"/>
          <w:szCs w:val="16"/>
        </w:rPr>
      </w:pPr>
      <w:r w:rsidRPr="00B045F1">
        <w:rPr>
          <w:sz w:val="16"/>
          <w:szCs w:val="16"/>
        </w:rPr>
        <w:t>1) нарушения срока регистрации заявления заявителя о предоставлении муниципальной услуги;</w:t>
      </w:r>
    </w:p>
    <w:p w:rsidR="00B045F1" w:rsidRPr="00B045F1" w:rsidRDefault="00B045F1" w:rsidP="00B045F1">
      <w:pPr>
        <w:ind w:firstLine="709"/>
        <w:rPr>
          <w:sz w:val="16"/>
          <w:szCs w:val="16"/>
        </w:rPr>
      </w:pPr>
      <w:r w:rsidRPr="00B045F1">
        <w:rPr>
          <w:sz w:val="16"/>
          <w:szCs w:val="16"/>
        </w:rPr>
        <w:t>2) нарушения срока предоставления муниципальной услуги;</w:t>
      </w:r>
    </w:p>
    <w:p w:rsidR="00B045F1" w:rsidRPr="00B045F1" w:rsidRDefault="00B045F1" w:rsidP="00B045F1">
      <w:pPr>
        <w:ind w:firstLine="709"/>
        <w:rPr>
          <w:sz w:val="16"/>
          <w:szCs w:val="16"/>
        </w:rPr>
      </w:pPr>
      <w:r w:rsidRPr="00B045F1">
        <w:rPr>
          <w:sz w:val="16"/>
          <w:szCs w:val="16"/>
        </w:rPr>
        <w:t>3) требования у заявителя документов, не предусмотренных нормативными правовыми актами Российской Федерации, нормативными правовыми актами Костромской области для предоставления муниципальной услуги;</w:t>
      </w:r>
    </w:p>
    <w:p w:rsidR="00B045F1" w:rsidRPr="00B045F1" w:rsidRDefault="00B045F1" w:rsidP="00B045F1">
      <w:pPr>
        <w:ind w:firstLine="709"/>
        <w:rPr>
          <w:sz w:val="16"/>
          <w:szCs w:val="16"/>
        </w:rPr>
      </w:pPr>
      <w:r w:rsidRPr="00B045F1">
        <w:rPr>
          <w:sz w:val="16"/>
          <w:szCs w:val="16"/>
        </w:rPr>
        <w:t>4) отказа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для предоставления муниципальной услуги, у заявителя;</w:t>
      </w:r>
    </w:p>
    <w:p w:rsidR="00B045F1" w:rsidRPr="00B045F1" w:rsidRDefault="00B045F1" w:rsidP="00B045F1">
      <w:pPr>
        <w:ind w:firstLine="709"/>
        <w:rPr>
          <w:sz w:val="16"/>
          <w:szCs w:val="16"/>
        </w:rPr>
      </w:pPr>
      <w:proofErr w:type="gramStart"/>
      <w:r w:rsidRPr="00B045F1">
        <w:rPr>
          <w:sz w:val="16"/>
          <w:szCs w:val="16"/>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w:t>
      </w:r>
      <w:proofErr w:type="gramEnd"/>
    </w:p>
    <w:p w:rsidR="00B045F1" w:rsidRPr="00B045F1" w:rsidRDefault="00B045F1" w:rsidP="00B045F1">
      <w:pPr>
        <w:ind w:firstLine="709"/>
        <w:rPr>
          <w:sz w:val="16"/>
          <w:szCs w:val="16"/>
        </w:rPr>
      </w:pPr>
      <w:r w:rsidRPr="00B045F1">
        <w:rPr>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w:t>
      </w:r>
    </w:p>
    <w:p w:rsidR="00B045F1" w:rsidRPr="00B045F1" w:rsidRDefault="00B045F1" w:rsidP="00B045F1">
      <w:pPr>
        <w:ind w:firstLine="709"/>
        <w:rPr>
          <w:sz w:val="16"/>
          <w:szCs w:val="16"/>
        </w:rPr>
      </w:pPr>
      <w:r w:rsidRPr="00B045F1">
        <w:rPr>
          <w:sz w:val="16"/>
          <w:szCs w:val="16"/>
        </w:rPr>
        <w:t>7) отказа органа опеки и попечительства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045F1" w:rsidRPr="00B045F1" w:rsidRDefault="00B045F1" w:rsidP="00B045F1">
      <w:pPr>
        <w:rPr>
          <w:sz w:val="16"/>
          <w:szCs w:val="16"/>
        </w:rPr>
      </w:pPr>
      <w:r w:rsidRPr="00B045F1">
        <w:rPr>
          <w:sz w:val="16"/>
          <w:szCs w:val="16"/>
        </w:rPr>
        <w:t>58. Жалоба подается в письменной форме на бумажном носителе, в электронной форме на имя главы Островского муниципального района. Жалобы на решения, принятые руководителем органа опеки и попечительства администрации Островского муниципального района Костромской области, рассматриваются главой Островского муниципального района Костромской области.</w:t>
      </w:r>
    </w:p>
    <w:p w:rsidR="00B045F1" w:rsidRPr="00B045F1" w:rsidRDefault="00B045F1" w:rsidP="00B045F1">
      <w:pPr>
        <w:rPr>
          <w:sz w:val="16"/>
          <w:szCs w:val="16"/>
        </w:rPr>
      </w:pPr>
      <w:r w:rsidRPr="00B045F1">
        <w:rPr>
          <w:sz w:val="16"/>
          <w:szCs w:val="16"/>
        </w:rPr>
        <w:t xml:space="preserve">59. </w:t>
      </w:r>
      <w:proofErr w:type="gramStart"/>
      <w:r w:rsidRPr="00B045F1">
        <w:rPr>
          <w:sz w:val="16"/>
          <w:szCs w:val="16"/>
        </w:rPr>
        <w:t>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Островского муниципального района, единого портала государственных услуг либо регионального портала государственных и муниципальных услуг (при наличии технических возможностей органа опеки и попечительства), а также может быть принята при личном приеме заявителя.</w:t>
      </w:r>
      <w:proofErr w:type="gramEnd"/>
    </w:p>
    <w:p w:rsidR="00B045F1" w:rsidRPr="00B045F1" w:rsidRDefault="00B045F1" w:rsidP="00B045F1">
      <w:pPr>
        <w:ind w:firstLine="709"/>
        <w:rPr>
          <w:sz w:val="16"/>
          <w:szCs w:val="16"/>
        </w:rPr>
      </w:pPr>
      <w:r w:rsidRPr="00B045F1">
        <w:rPr>
          <w:sz w:val="16"/>
          <w:szCs w:val="16"/>
        </w:rPr>
        <w:t>60. Жалоба должна содержать:</w:t>
      </w:r>
    </w:p>
    <w:p w:rsidR="00B045F1" w:rsidRPr="00B045F1" w:rsidRDefault="00B045F1" w:rsidP="00B045F1">
      <w:pPr>
        <w:ind w:firstLine="709"/>
        <w:rPr>
          <w:sz w:val="16"/>
          <w:szCs w:val="16"/>
        </w:rPr>
      </w:pPr>
      <w:r w:rsidRPr="00B045F1">
        <w:rPr>
          <w:sz w:val="16"/>
          <w:szCs w:val="16"/>
        </w:rPr>
        <w:t>1)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B045F1" w:rsidRPr="00B045F1" w:rsidRDefault="00B045F1" w:rsidP="00B045F1">
      <w:pPr>
        <w:ind w:firstLine="709"/>
        <w:rPr>
          <w:sz w:val="16"/>
          <w:szCs w:val="16"/>
        </w:rPr>
      </w:pPr>
      <w:proofErr w:type="gramStart"/>
      <w:r w:rsidRPr="00B045F1">
        <w:rPr>
          <w:sz w:val="16"/>
          <w:szCs w:val="16"/>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045F1" w:rsidRPr="00B045F1" w:rsidRDefault="00B045F1" w:rsidP="00B045F1">
      <w:pPr>
        <w:ind w:firstLine="709"/>
        <w:rPr>
          <w:sz w:val="16"/>
          <w:szCs w:val="16"/>
        </w:rPr>
      </w:pPr>
      <w:r w:rsidRPr="00B045F1">
        <w:rPr>
          <w:sz w:val="16"/>
          <w:szCs w:val="1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B045F1" w:rsidRPr="00B045F1" w:rsidRDefault="00B045F1" w:rsidP="00B045F1">
      <w:pPr>
        <w:ind w:firstLine="709"/>
        <w:rPr>
          <w:sz w:val="16"/>
          <w:szCs w:val="16"/>
        </w:rPr>
      </w:pPr>
      <w:r w:rsidRPr="00B045F1">
        <w:rPr>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045F1" w:rsidRPr="00B045F1" w:rsidRDefault="00B045F1" w:rsidP="00B045F1">
      <w:pPr>
        <w:ind w:firstLine="709"/>
        <w:rPr>
          <w:sz w:val="16"/>
          <w:szCs w:val="16"/>
        </w:rPr>
      </w:pPr>
      <w:r w:rsidRPr="00B045F1">
        <w:rPr>
          <w:sz w:val="16"/>
          <w:szCs w:val="16"/>
        </w:rPr>
        <w:t>61. При рассмотрении жалобы заявитель имеет право:</w:t>
      </w:r>
    </w:p>
    <w:p w:rsidR="00B045F1" w:rsidRPr="00B045F1" w:rsidRDefault="00B045F1" w:rsidP="00B045F1">
      <w:pPr>
        <w:ind w:firstLine="709"/>
        <w:rPr>
          <w:sz w:val="16"/>
          <w:szCs w:val="16"/>
        </w:rPr>
      </w:pPr>
      <w:r w:rsidRPr="00B045F1">
        <w:rPr>
          <w:sz w:val="16"/>
          <w:szCs w:val="16"/>
        </w:rPr>
        <w:t>1) представлять документы (их копии), подтверждающие свои доводы, либо обращаться с просьбой об их истребовании, в том числе в электронной форме;</w:t>
      </w:r>
    </w:p>
    <w:p w:rsidR="00B045F1" w:rsidRPr="00B045F1" w:rsidRDefault="00B045F1" w:rsidP="00B045F1">
      <w:pPr>
        <w:ind w:firstLine="709"/>
        <w:rPr>
          <w:sz w:val="16"/>
          <w:szCs w:val="16"/>
        </w:rPr>
      </w:pPr>
      <w:r w:rsidRPr="00B045F1">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045F1" w:rsidRPr="00B045F1" w:rsidRDefault="00B045F1" w:rsidP="00B045F1">
      <w:pPr>
        <w:ind w:firstLine="709"/>
        <w:rPr>
          <w:sz w:val="16"/>
          <w:szCs w:val="16"/>
        </w:rPr>
      </w:pPr>
      <w:r w:rsidRPr="00B045F1">
        <w:rPr>
          <w:sz w:val="16"/>
          <w:szCs w:val="16"/>
        </w:rPr>
        <w:t>3) получать в письменной форме и по желанию в электронной форме ответ по существу поставленных в жалобе вопросов;</w:t>
      </w:r>
    </w:p>
    <w:p w:rsidR="00B045F1" w:rsidRPr="00B045F1" w:rsidRDefault="00B045F1" w:rsidP="00B045F1">
      <w:pPr>
        <w:ind w:firstLine="709"/>
        <w:rPr>
          <w:sz w:val="16"/>
          <w:szCs w:val="16"/>
        </w:rPr>
      </w:pPr>
      <w:r w:rsidRPr="00B045F1">
        <w:rPr>
          <w:sz w:val="16"/>
          <w:szCs w:val="16"/>
        </w:rPr>
        <w:t>4) обращаться с заявлением о прекращении рассмотрения жалобы.</w:t>
      </w:r>
    </w:p>
    <w:p w:rsidR="00B045F1" w:rsidRPr="00B045F1" w:rsidRDefault="00B045F1" w:rsidP="00B045F1">
      <w:pPr>
        <w:ind w:firstLine="709"/>
        <w:rPr>
          <w:sz w:val="16"/>
          <w:szCs w:val="16"/>
        </w:rPr>
      </w:pPr>
      <w:bookmarkStart w:id="21" w:name="Par22"/>
      <w:bookmarkEnd w:id="21"/>
      <w:r w:rsidRPr="00B045F1">
        <w:rPr>
          <w:sz w:val="16"/>
          <w:szCs w:val="16"/>
        </w:rPr>
        <w:t xml:space="preserve">62. </w:t>
      </w:r>
      <w:proofErr w:type="gramStart"/>
      <w:r w:rsidRPr="00B045F1">
        <w:rPr>
          <w:sz w:val="16"/>
          <w:szCs w:val="16"/>
        </w:rPr>
        <w:t>Жалоба, поступившая в администрацию Островского муниципального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B045F1" w:rsidRPr="00B045F1" w:rsidRDefault="00B045F1" w:rsidP="00B045F1">
      <w:pPr>
        <w:ind w:firstLine="709"/>
        <w:rPr>
          <w:sz w:val="16"/>
          <w:szCs w:val="16"/>
        </w:rPr>
      </w:pPr>
      <w:r w:rsidRPr="00B045F1">
        <w:rPr>
          <w:sz w:val="16"/>
          <w:szCs w:val="16"/>
        </w:rPr>
        <w:t>63. Оснований для приостановления рассмотрения жалобы действующим законодательством не предусмотрено.</w:t>
      </w:r>
    </w:p>
    <w:p w:rsidR="00B045F1" w:rsidRPr="00B045F1" w:rsidRDefault="00B045F1" w:rsidP="00B045F1">
      <w:pPr>
        <w:suppressAutoHyphens/>
        <w:ind w:firstLine="709"/>
        <w:rPr>
          <w:rFonts w:eastAsia="Arial"/>
          <w:sz w:val="16"/>
          <w:szCs w:val="16"/>
          <w:lang w:eastAsia="ar-SA"/>
        </w:rPr>
      </w:pPr>
      <w:bookmarkStart w:id="22" w:name="Par24"/>
      <w:bookmarkEnd w:id="22"/>
      <w:r w:rsidRPr="00B045F1">
        <w:rPr>
          <w:rFonts w:eastAsia="Arial"/>
          <w:sz w:val="16"/>
          <w:szCs w:val="16"/>
          <w:lang w:eastAsia="ar-SA"/>
        </w:rPr>
        <w:t>64. Ответ на жалобу не дается в случаях, если в ней:</w:t>
      </w:r>
    </w:p>
    <w:p w:rsidR="00B045F1" w:rsidRPr="00B045F1" w:rsidRDefault="00B045F1" w:rsidP="00B045F1">
      <w:pPr>
        <w:suppressAutoHyphens/>
        <w:ind w:firstLine="709"/>
        <w:rPr>
          <w:rFonts w:eastAsia="Arial"/>
          <w:sz w:val="16"/>
          <w:szCs w:val="16"/>
          <w:lang w:eastAsia="ar-SA"/>
        </w:rPr>
      </w:pPr>
      <w:r w:rsidRPr="00B045F1">
        <w:rPr>
          <w:rFonts w:eastAsia="Arial"/>
          <w:sz w:val="16"/>
          <w:szCs w:val="16"/>
          <w:lang w:eastAsia="ar-SA"/>
        </w:rPr>
        <w:t xml:space="preserve">1) не </w:t>
      </w:r>
      <w:proofErr w:type="gramStart"/>
      <w:r w:rsidRPr="00B045F1">
        <w:rPr>
          <w:rFonts w:eastAsia="Arial"/>
          <w:sz w:val="16"/>
          <w:szCs w:val="16"/>
          <w:lang w:eastAsia="ar-SA"/>
        </w:rPr>
        <w:t>указаны</w:t>
      </w:r>
      <w:proofErr w:type="gramEnd"/>
      <w:r w:rsidRPr="00B045F1">
        <w:rPr>
          <w:rFonts w:eastAsia="Arial"/>
          <w:sz w:val="16"/>
          <w:szCs w:val="16"/>
          <w:lang w:eastAsia="ar-SA"/>
        </w:rPr>
        <w:t xml:space="preserve"> фамилия заявителя, направившего жалобу, и адрес, по которому должен быть направлен ответ;</w:t>
      </w:r>
    </w:p>
    <w:p w:rsidR="00B045F1" w:rsidRPr="00B045F1" w:rsidRDefault="00B045F1" w:rsidP="00B045F1">
      <w:pPr>
        <w:suppressAutoHyphens/>
        <w:ind w:firstLine="709"/>
        <w:rPr>
          <w:rFonts w:eastAsia="Arial"/>
          <w:sz w:val="16"/>
          <w:szCs w:val="16"/>
          <w:lang w:eastAsia="ar-SA"/>
        </w:rPr>
      </w:pPr>
      <w:r w:rsidRPr="00B045F1">
        <w:rPr>
          <w:rFonts w:eastAsia="Arial"/>
          <w:sz w:val="16"/>
          <w:szCs w:val="16"/>
          <w:lang w:eastAsia="ar-SA"/>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B045F1" w:rsidRPr="00B045F1" w:rsidRDefault="00B045F1" w:rsidP="00B045F1">
      <w:pPr>
        <w:ind w:firstLine="709"/>
        <w:rPr>
          <w:rFonts w:eastAsia="Arial"/>
          <w:sz w:val="16"/>
          <w:szCs w:val="16"/>
          <w:lang w:eastAsia="ar-SA"/>
        </w:rPr>
      </w:pPr>
      <w:r w:rsidRPr="00B045F1">
        <w:rPr>
          <w:rFonts w:eastAsia="Arial"/>
          <w:sz w:val="16"/>
          <w:szCs w:val="16"/>
          <w:lang w:eastAsia="ar-SA"/>
        </w:rPr>
        <w:t xml:space="preserve">3) текст не поддается прочтению (в </w:t>
      </w:r>
      <w:r w:rsidRPr="00B045F1">
        <w:rPr>
          <w:sz w:val="16"/>
          <w:szCs w:val="16"/>
        </w:rPr>
        <w:t>течение трех дней со дня регистрации жалобы сообщается заявителю, направившему жалобу, если его фамилия, сведения о месте жительства заявителя - физического лица, либо наименование, сведения о месте нахождения заявителя - юридического лица, поддаются прочтению);</w:t>
      </w:r>
    </w:p>
    <w:p w:rsidR="00B045F1" w:rsidRPr="00B045F1" w:rsidRDefault="00B045F1" w:rsidP="00B045F1">
      <w:pPr>
        <w:suppressAutoHyphens/>
        <w:ind w:firstLine="709"/>
        <w:rPr>
          <w:rFonts w:eastAsia="Arial"/>
          <w:sz w:val="16"/>
          <w:szCs w:val="16"/>
          <w:lang w:eastAsia="ar-SA"/>
        </w:rPr>
      </w:pPr>
      <w:proofErr w:type="gramStart"/>
      <w:r w:rsidRPr="00B045F1">
        <w:rPr>
          <w:rFonts w:eastAsia="Arial"/>
          <w:sz w:val="16"/>
          <w:szCs w:val="16"/>
          <w:lang w:eastAsia="ar-SA"/>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w:t>
      </w:r>
      <w:proofErr w:type="gramEnd"/>
      <w:r w:rsidRPr="00B045F1">
        <w:rPr>
          <w:rFonts w:eastAsia="Arial"/>
          <w:sz w:val="16"/>
          <w:szCs w:val="16"/>
          <w:lang w:eastAsia="ar-SA"/>
        </w:rPr>
        <w:t xml:space="preserve">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B045F1" w:rsidRPr="00B045F1" w:rsidRDefault="00B045F1" w:rsidP="00B045F1">
      <w:pPr>
        <w:ind w:firstLine="709"/>
        <w:rPr>
          <w:sz w:val="16"/>
          <w:szCs w:val="16"/>
        </w:rPr>
      </w:pPr>
      <w:r w:rsidRPr="00B045F1">
        <w:rPr>
          <w:rFonts w:eastAsia="Arial"/>
          <w:sz w:val="16"/>
          <w:szCs w:val="16"/>
          <w:lang w:eastAsia="ar-SA"/>
        </w:rPr>
        <w:t>5) содержится вопрос, ответ на который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вопроса в связи с недопустимостью разглашения указанных сведений).</w:t>
      </w:r>
    </w:p>
    <w:p w:rsidR="00B045F1" w:rsidRPr="00B045F1" w:rsidRDefault="00B045F1" w:rsidP="00B045F1">
      <w:pPr>
        <w:ind w:firstLine="709"/>
        <w:rPr>
          <w:sz w:val="16"/>
          <w:szCs w:val="16"/>
        </w:rPr>
      </w:pPr>
      <w:r w:rsidRPr="00B045F1">
        <w:rPr>
          <w:sz w:val="16"/>
          <w:szCs w:val="16"/>
        </w:rPr>
        <w:t>64. По результатам рассмотрения жалобы  администрация Островского муниципального района принимает одно из следующих решений:</w:t>
      </w:r>
    </w:p>
    <w:p w:rsidR="00B045F1" w:rsidRPr="00B045F1" w:rsidRDefault="00B045F1" w:rsidP="00B045F1">
      <w:pPr>
        <w:ind w:firstLine="709"/>
        <w:rPr>
          <w:sz w:val="16"/>
          <w:szCs w:val="16"/>
        </w:rPr>
      </w:pPr>
      <w:proofErr w:type="gramStart"/>
      <w:r w:rsidRPr="00B045F1">
        <w:rPr>
          <w:sz w:val="16"/>
          <w:szCs w:val="16"/>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а также в иных формах;</w:t>
      </w:r>
      <w:proofErr w:type="gramEnd"/>
    </w:p>
    <w:p w:rsidR="00B045F1" w:rsidRPr="00B045F1" w:rsidRDefault="00B045F1" w:rsidP="00B045F1">
      <w:pPr>
        <w:ind w:firstLine="709"/>
        <w:rPr>
          <w:sz w:val="16"/>
          <w:szCs w:val="16"/>
        </w:rPr>
      </w:pPr>
      <w:r w:rsidRPr="00B045F1">
        <w:rPr>
          <w:sz w:val="16"/>
          <w:szCs w:val="16"/>
        </w:rPr>
        <w:t>2) отказывает в удовлетворении жалобы.</w:t>
      </w:r>
    </w:p>
    <w:p w:rsidR="00B045F1" w:rsidRPr="00B045F1" w:rsidRDefault="00B045F1" w:rsidP="00B045F1">
      <w:pPr>
        <w:ind w:firstLine="709"/>
        <w:rPr>
          <w:sz w:val="16"/>
          <w:szCs w:val="16"/>
        </w:rPr>
      </w:pPr>
      <w:r w:rsidRPr="00B045F1">
        <w:rPr>
          <w:sz w:val="16"/>
          <w:szCs w:val="16"/>
        </w:rPr>
        <w:t>65. Не позднее дня, следующего за днем принятия решения, указанного в пункте 64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045F1" w:rsidRPr="00B045F1" w:rsidRDefault="00B045F1" w:rsidP="00B045F1">
      <w:pPr>
        <w:ind w:firstLine="709"/>
        <w:rPr>
          <w:sz w:val="16"/>
          <w:szCs w:val="16"/>
        </w:rPr>
      </w:pPr>
      <w:r w:rsidRPr="00B045F1">
        <w:rPr>
          <w:sz w:val="16"/>
          <w:szCs w:val="16"/>
        </w:rPr>
        <w:t xml:space="preserve">66. </w:t>
      </w:r>
      <w:proofErr w:type="gramStart"/>
      <w:r w:rsidRPr="00B045F1">
        <w:rPr>
          <w:sz w:val="16"/>
          <w:szCs w:val="1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в орган, уполномоченный составлять протоколы об административных правонарушениях в соответствии с Кодексом Костромской области об административных правонарушениях, а также в территориальные органы УМВД России по Костромской области.</w:t>
      </w:r>
      <w:proofErr w:type="gramEnd"/>
    </w:p>
    <w:p w:rsidR="00B045F1" w:rsidRPr="00B045F1" w:rsidRDefault="00B045F1" w:rsidP="00B04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16"/>
          <w:szCs w:val="16"/>
        </w:rPr>
        <w:sectPr w:rsidR="00B045F1" w:rsidRPr="00B045F1" w:rsidSect="00B045F1">
          <w:pgSz w:w="11906" w:h="16838" w:code="9"/>
          <w:pgMar w:top="426" w:right="567" w:bottom="567" w:left="851" w:header="680" w:footer="709" w:gutter="0"/>
          <w:pgNumType w:start="1"/>
          <w:cols w:space="708"/>
          <w:titlePg/>
          <w:docGrid w:linePitch="360"/>
        </w:sectPr>
      </w:pPr>
    </w:p>
    <w:p w:rsidR="00B045F1" w:rsidRPr="00B045F1" w:rsidRDefault="00B045F1" w:rsidP="00B045F1">
      <w:pPr>
        <w:jc w:val="right"/>
        <w:rPr>
          <w:sz w:val="16"/>
          <w:szCs w:val="16"/>
        </w:rPr>
      </w:pPr>
      <w:r w:rsidRPr="00B045F1">
        <w:rPr>
          <w:sz w:val="16"/>
          <w:szCs w:val="16"/>
        </w:rPr>
        <w:lastRenderedPageBreak/>
        <w:t>Приложение №1</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ConsPlusTitle"/>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такое разрешение не требуется</w:t>
      </w:r>
    </w:p>
    <w:p w:rsidR="00B045F1" w:rsidRPr="00B045F1" w:rsidRDefault="00B045F1" w:rsidP="00B045F1">
      <w:pPr>
        <w:jc w:val="right"/>
        <w:rPr>
          <w:sz w:val="16"/>
          <w:szCs w:val="16"/>
        </w:rPr>
      </w:pPr>
    </w:p>
    <w:p w:rsidR="00B045F1" w:rsidRPr="00B045F1" w:rsidRDefault="00B045F1" w:rsidP="00B045F1">
      <w:pPr>
        <w:rPr>
          <w:sz w:val="16"/>
          <w:szCs w:val="16"/>
        </w:rPr>
      </w:pPr>
    </w:p>
    <w:p w:rsidR="00B045F1" w:rsidRPr="00B045F1" w:rsidRDefault="00B045F1" w:rsidP="00B045F1">
      <w:pPr>
        <w:pStyle w:val="ConsPlusNormal"/>
        <w:jc w:val="center"/>
        <w:outlineLvl w:val="1"/>
        <w:rPr>
          <w:rFonts w:ascii="Times New Roman" w:hAnsi="Times New Roman" w:cs="Times New Roman"/>
          <w:sz w:val="16"/>
          <w:szCs w:val="16"/>
        </w:rPr>
      </w:pPr>
      <w:r w:rsidRPr="00B045F1">
        <w:rPr>
          <w:rFonts w:ascii="Times New Roman" w:hAnsi="Times New Roman" w:cs="Times New Roman"/>
          <w:sz w:val="16"/>
          <w:szCs w:val="16"/>
        </w:rPr>
        <w:t>Информация</w:t>
      </w:r>
    </w:p>
    <w:p w:rsidR="00B045F1" w:rsidRPr="00B045F1" w:rsidRDefault="00B045F1" w:rsidP="00B045F1">
      <w:pPr>
        <w:pStyle w:val="ConsPlusNormal"/>
        <w:jc w:val="center"/>
        <w:rPr>
          <w:rFonts w:ascii="Times New Roman" w:hAnsi="Times New Roman" w:cs="Times New Roman"/>
          <w:sz w:val="16"/>
          <w:szCs w:val="16"/>
        </w:rPr>
      </w:pPr>
      <w:r w:rsidRPr="00B045F1">
        <w:rPr>
          <w:rFonts w:ascii="Times New Roman" w:hAnsi="Times New Roman" w:cs="Times New Roman"/>
          <w:sz w:val="16"/>
          <w:szCs w:val="16"/>
        </w:rPr>
        <w:t xml:space="preserve">о месте нахождения, контактных телефонах, адресе электронной почты </w:t>
      </w:r>
    </w:p>
    <w:p w:rsidR="00B045F1" w:rsidRPr="00B045F1" w:rsidRDefault="00B045F1" w:rsidP="00B045F1">
      <w:pPr>
        <w:pStyle w:val="ConsPlusNormal"/>
        <w:jc w:val="center"/>
        <w:rPr>
          <w:rFonts w:ascii="Times New Roman" w:hAnsi="Times New Roman" w:cs="Times New Roman"/>
          <w:sz w:val="16"/>
          <w:szCs w:val="16"/>
        </w:rPr>
      </w:pPr>
      <w:r w:rsidRPr="00B045F1">
        <w:rPr>
          <w:rFonts w:ascii="Times New Roman" w:hAnsi="Times New Roman" w:cs="Times New Roman"/>
          <w:sz w:val="16"/>
          <w:szCs w:val="16"/>
        </w:rPr>
        <w:t xml:space="preserve">сектора по опеке и попечительству </w:t>
      </w:r>
    </w:p>
    <w:p w:rsidR="00B045F1" w:rsidRPr="00B045F1" w:rsidRDefault="00B045F1" w:rsidP="00B045F1">
      <w:pPr>
        <w:pStyle w:val="ConsPlusNormal"/>
        <w:jc w:val="center"/>
        <w:rPr>
          <w:rFonts w:ascii="Times New Roman" w:hAnsi="Times New Roman" w:cs="Times New Roman"/>
          <w:sz w:val="16"/>
          <w:szCs w:val="16"/>
        </w:rPr>
      </w:pPr>
      <w:r w:rsidRPr="00B045F1">
        <w:rPr>
          <w:rFonts w:ascii="Times New Roman" w:hAnsi="Times New Roman" w:cs="Times New Roman"/>
          <w:sz w:val="16"/>
          <w:szCs w:val="16"/>
        </w:rPr>
        <w:t>администрации Островского муниципального района</w:t>
      </w:r>
    </w:p>
    <w:p w:rsidR="00B045F1" w:rsidRPr="00B045F1" w:rsidRDefault="00B045F1" w:rsidP="00B045F1">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670"/>
      </w:tblGrid>
      <w:tr w:rsidR="00B045F1" w:rsidRPr="00B045F1" w:rsidTr="00B045F1">
        <w:tc>
          <w:tcPr>
            <w:tcW w:w="4077" w:type="dxa"/>
          </w:tcPr>
          <w:p w:rsidR="00B045F1" w:rsidRPr="00B045F1" w:rsidRDefault="00B045F1" w:rsidP="00B045F1">
            <w:pPr>
              <w:pStyle w:val="ConsPlusNormal"/>
              <w:rPr>
                <w:rFonts w:ascii="Times New Roman" w:hAnsi="Times New Roman" w:cs="Times New Roman"/>
                <w:sz w:val="16"/>
                <w:szCs w:val="16"/>
              </w:rPr>
            </w:pPr>
            <w:r w:rsidRPr="00B045F1">
              <w:rPr>
                <w:rFonts w:ascii="Times New Roman" w:hAnsi="Times New Roman" w:cs="Times New Roman"/>
                <w:sz w:val="16"/>
                <w:szCs w:val="16"/>
              </w:rPr>
              <w:t xml:space="preserve">Почтовый адрес администрации Островского муниципального района           </w:t>
            </w:r>
          </w:p>
        </w:tc>
        <w:tc>
          <w:tcPr>
            <w:tcW w:w="5670" w:type="dxa"/>
          </w:tcPr>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ул. Советская, д.56, п. островское,</w:t>
            </w:r>
          </w:p>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157900</w:t>
            </w:r>
          </w:p>
        </w:tc>
      </w:tr>
      <w:tr w:rsidR="00B045F1" w:rsidRPr="00B045F1" w:rsidTr="00B045F1">
        <w:tc>
          <w:tcPr>
            <w:tcW w:w="4077" w:type="dxa"/>
          </w:tcPr>
          <w:p w:rsidR="00B045F1" w:rsidRPr="00B045F1" w:rsidRDefault="00B045F1" w:rsidP="00B045F1">
            <w:pPr>
              <w:pStyle w:val="ConsPlusNormal"/>
              <w:rPr>
                <w:rFonts w:ascii="Times New Roman" w:hAnsi="Times New Roman" w:cs="Times New Roman"/>
                <w:sz w:val="16"/>
                <w:szCs w:val="16"/>
              </w:rPr>
            </w:pPr>
            <w:r w:rsidRPr="00B045F1">
              <w:rPr>
                <w:rFonts w:ascii="Times New Roman" w:hAnsi="Times New Roman" w:cs="Times New Roman"/>
                <w:sz w:val="16"/>
                <w:szCs w:val="16"/>
              </w:rPr>
              <w:t xml:space="preserve">Телефон сектора по опеке и попечительству администрации Островского муниципального района         </w:t>
            </w:r>
          </w:p>
        </w:tc>
        <w:tc>
          <w:tcPr>
            <w:tcW w:w="5670" w:type="dxa"/>
          </w:tcPr>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8 (494 38) 2-77-66</w:t>
            </w:r>
          </w:p>
        </w:tc>
      </w:tr>
      <w:tr w:rsidR="00B045F1" w:rsidRPr="00B045F1" w:rsidTr="00B045F1">
        <w:tc>
          <w:tcPr>
            <w:tcW w:w="4077" w:type="dxa"/>
          </w:tcPr>
          <w:p w:rsidR="00B045F1" w:rsidRPr="00B045F1" w:rsidRDefault="00B045F1" w:rsidP="00B045F1">
            <w:pPr>
              <w:pStyle w:val="ConsPlusNormal"/>
              <w:rPr>
                <w:rFonts w:ascii="Times New Roman" w:hAnsi="Times New Roman" w:cs="Times New Roman"/>
                <w:sz w:val="16"/>
                <w:szCs w:val="16"/>
              </w:rPr>
            </w:pPr>
            <w:r w:rsidRPr="00B045F1">
              <w:rPr>
                <w:rFonts w:ascii="Times New Roman" w:hAnsi="Times New Roman" w:cs="Times New Roman"/>
                <w:sz w:val="16"/>
                <w:szCs w:val="16"/>
              </w:rPr>
              <w:t xml:space="preserve">Телефон / факс приемной      администрации Островского муниципального района             </w:t>
            </w:r>
          </w:p>
        </w:tc>
        <w:tc>
          <w:tcPr>
            <w:tcW w:w="5670" w:type="dxa"/>
          </w:tcPr>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8 (494 38) 2-72-95</w:t>
            </w:r>
          </w:p>
          <w:p w:rsidR="00B045F1" w:rsidRPr="00B045F1" w:rsidRDefault="00B045F1" w:rsidP="00B045F1">
            <w:pPr>
              <w:pStyle w:val="ConsPlusNonformat"/>
              <w:rPr>
                <w:rFonts w:ascii="Times New Roman" w:hAnsi="Times New Roman" w:cs="Times New Roman"/>
                <w:sz w:val="16"/>
                <w:szCs w:val="16"/>
              </w:rPr>
            </w:pPr>
          </w:p>
        </w:tc>
      </w:tr>
      <w:tr w:rsidR="00B045F1" w:rsidRPr="00B045F1" w:rsidTr="00B045F1">
        <w:tc>
          <w:tcPr>
            <w:tcW w:w="4077" w:type="dxa"/>
          </w:tcPr>
          <w:p w:rsidR="00B045F1" w:rsidRPr="00B045F1" w:rsidRDefault="00B045F1" w:rsidP="00B045F1">
            <w:pPr>
              <w:pStyle w:val="ConsPlusNormal"/>
              <w:rPr>
                <w:rFonts w:ascii="Times New Roman" w:hAnsi="Times New Roman" w:cs="Times New Roman"/>
                <w:sz w:val="16"/>
                <w:szCs w:val="16"/>
              </w:rPr>
            </w:pPr>
            <w:r w:rsidRPr="00B045F1">
              <w:rPr>
                <w:rFonts w:ascii="Times New Roman" w:hAnsi="Times New Roman" w:cs="Times New Roman"/>
                <w:sz w:val="16"/>
                <w:szCs w:val="16"/>
              </w:rPr>
              <w:t xml:space="preserve">Адрес электронной почты                </w:t>
            </w:r>
          </w:p>
        </w:tc>
        <w:tc>
          <w:tcPr>
            <w:tcW w:w="5670" w:type="dxa"/>
          </w:tcPr>
          <w:p w:rsidR="00B045F1" w:rsidRPr="00B045F1" w:rsidRDefault="00B045F1" w:rsidP="00B045F1">
            <w:pPr>
              <w:pStyle w:val="ConsPlusNonformat"/>
              <w:rPr>
                <w:rFonts w:ascii="Times New Roman" w:hAnsi="Times New Roman" w:cs="Times New Roman"/>
                <w:sz w:val="16"/>
                <w:szCs w:val="16"/>
              </w:rPr>
            </w:pPr>
            <w:proofErr w:type="spellStart"/>
            <w:r w:rsidRPr="00B045F1">
              <w:rPr>
                <w:rFonts w:ascii="Times New Roman" w:hAnsi="Times New Roman" w:cs="Times New Roman"/>
                <w:sz w:val="16"/>
                <w:szCs w:val="16"/>
                <w:lang w:val="en-US"/>
              </w:rPr>
              <w:t>ostrovskiy</w:t>
            </w:r>
            <w:proofErr w:type="spellEnd"/>
            <w:r w:rsidRPr="00B045F1">
              <w:rPr>
                <w:rFonts w:ascii="Times New Roman" w:hAnsi="Times New Roman" w:cs="Times New Roman"/>
                <w:sz w:val="16"/>
                <w:szCs w:val="16"/>
              </w:rPr>
              <w:t>@adm44.ru</w:t>
            </w:r>
          </w:p>
        </w:tc>
      </w:tr>
      <w:tr w:rsidR="00B045F1" w:rsidRPr="00B045F1" w:rsidTr="00B045F1">
        <w:tc>
          <w:tcPr>
            <w:tcW w:w="4077" w:type="dxa"/>
          </w:tcPr>
          <w:p w:rsidR="00B045F1" w:rsidRPr="00B045F1" w:rsidRDefault="00B045F1" w:rsidP="00B045F1">
            <w:pPr>
              <w:pStyle w:val="ConsPlusNormal"/>
              <w:rPr>
                <w:rFonts w:ascii="Times New Roman" w:hAnsi="Times New Roman" w:cs="Times New Roman"/>
                <w:sz w:val="16"/>
                <w:szCs w:val="16"/>
              </w:rPr>
            </w:pPr>
            <w:r w:rsidRPr="00B045F1">
              <w:rPr>
                <w:rFonts w:ascii="Times New Roman" w:hAnsi="Times New Roman" w:cs="Times New Roman"/>
                <w:sz w:val="16"/>
                <w:szCs w:val="16"/>
              </w:rPr>
              <w:t xml:space="preserve">График работы                          </w:t>
            </w:r>
          </w:p>
        </w:tc>
        <w:tc>
          <w:tcPr>
            <w:tcW w:w="5670" w:type="dxa"/>
          </w:tcPr>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с 8.00 до 16.00</w:t>
            </w:r>
          </w:p>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перерыв: с 12.00 до 13.00</w:t>
            </w:r>
          </w:p>
          <w:p w:rsidR="00B045F1" w:rsidRPr="00B045F1" w:rsidRDefault="00B045F1" w:rsidP="00B045F1">
            <w:pPr>
              <w:pStyle w:val="ConsPlusNonformat"/>
              <w:rPr>
                <w:rFonts w:ascii="Times New Roman" w:hAnsi="Times New Roman" w:cs="Times New Roman"/>
                <w:sz w:val="16"/>
                <w:szCs w:val="16"/>
              </w:rPr>
            </w:pPr>
            <w:r w:rsidRPr="00B045F1">
              <w:rPr>
                <w:rFonts w:ascii="Times New Roman" w:hAnsi="Times New Roman" w:cs="Times New Roman"/>
                <w:sz w:val="16"/>
                <w:szCs w:val="16"/>
              </w:rPr>
              <w:t xml:space="preserve">выходные: суббота и воскресенье                              </w:t>
            </w:r>
          </w:p>
        </w:tc>
      </w:tr>
    </w:tbl>
    <w:p w:rsidR="00B045F1" w:rsidRPr="00B045F1" w:rsidRDefault="00B045F1" w:rsidP="00B045F1">
      <w:pPr>
        <w:jc w:val="cente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pPr>
    </w:p>
    <w:p w:rsidR="00B045F1" w:rsidRPr="00B045F1" w:rsidRDefault="00B045F1" w:rsidP="00B045F1">
      <w:pPr>
        <w:rPr>
          <w:sz w:val="16"/>
          <w:szCs w:val="16"/>
        </w:rPr>
        <w:sectPr w:rsidR="00B045F1" w:rsidRPr="00B045F1" w:rsidSect="00B045F1">
          <w:headerReference w:type="default" r:id="rId53"/>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2</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330"/>
        <w:jc w:val="center"/>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33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330"/>
        <w:jc w:val="right"/>
        <w:rPr>
          <w:rFonts w:ascii="Times New Roman" w:hAnsi="Times New Roman" w:cs="Times New Roman"/>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ind w:hanging="330"/>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телефон________________________</w:t>
      </w:r>
    </w:p>
    <w:p w:rsidR="00B045F1" w:rsidRPr="00B045F1" w:rsidRDefault="00B045F1" w:rsidP="00B045F1">
      <w:pPr>
        <w:pStyle w:val="af5"/>
        <w:ind w:firstLine="709"/>
        <w:rPr>
          <w:sz w:val="16"/>
          <w:szCs w:val="16"/>
        </w:rPr>
        <w:sectPr w:rsidR="00B045F1" w:rsidRPr="00B045F1" w:rsidSect="00B045F1">
          <w:pgSz w:w="11906" w:h="16838"/>
          <w:pgMar w:top="709" w:right="851" w:bottom="1134" w:left="1418" w:header="720" w:footer="720" w:gutter="0"/>
          <w:cols w:num="2" w:space="67"/>
          <w:titlePg/>
          <w:docGrid w:linePitch="360"/>
        </w:sectPr>
      </w:pPr>
    </w:p>
    <w:p w:rsidR="00B045F1" w:rsidRPr="00B045F1" w:rsidRDefault="00B045F1" w:rsidP="00B045F1">
      <w:pPr>
        <w:pStyle w:val="af5"/>
        <w:ind w:firstLine="709"/>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Прошу выдать разрешение на продажу ____________________________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proofErr w:type="gramStart"/>
      <w:r w:rsidRPr="00B045F1">
        <w:rPr>
          <w:sz w:val="16"/>
          <w:szCs w:val="16"/>
        </w:rPr>
        <w:t>принадлежащей</w:t>
      </w:r>
      <w:proofErr w:type="gramEnd"/>
      <w:r w:rsidRPr="00B045F1">
        <w:rPr>
          <w:sz w:val="16"/>
          <w:szCs w:val="16"/>
        </w:rPr>
        <w:t xml:space="preserve"> моему несовершеннолетнему ребенку (детям):_____________________________________________________________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продаваемого объекта)</w:t>
      </w:r>
    </w:p>
    <w:p w:rsidR="00B045F1" w:rsidRPr="00B045F1" w:rsidRDefault="00B045F1" w:rsidP="00B045F1">
      <w:pPr>
        <w:pStyle w:val="af5"/>
        <w:rPr>
          <w:sz w:val="16"/>
          <w:szCs w:val="16"/>
        </w:rPr>
      </w:pPr>
      <w:r w:rsidRPr="00B045F1">
        <w:rPr>
          <w:sz w:val="16"/>
          <w:szCs w:val="16"/>
        </w:rPr>
        <w:t>с условием одновременного приобретения в собственность _________________</w:t>
      </w:r>
    </w:p>
    <w:p w:rsidR="00B045F1" w:rsidRPr="00B045F1" w:rsidRDefault="00B045F1" w:rsidP="00B045F1">
      <w:pPr>
        <w:pStyle w:val="af5"/>
        <w:rPr>
          <w:sz w:val="16"/>
          <w:szCs w:val="16"/>
        </w:rPr>
      </w:pPr>
      <w:r w:rsidRPr="00B045F1">
        <w:rPr>
          <w:sz w:val="16"/>
          <w:szCs w:val="16"/>
        </w:rPr>
        <w:t>_________________________________________________________________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ребенка)</w:t>
      </w:r>
    </w:p>
    <w:p w:rsidR="00B045F1" w:rsidRPr="00B045F1" w:rsidRDefault="00B045F1" w:rsidP="00B045F1">
      <w:pPr>
        <w:pStyle w:val="af5"/>
        <w:rPr>
          <w:sz w:val="16"/>
          <w:szCs w:val="16"/>
        </w:rPr>
      </w:pPr>
      <w:r w:rsidRPr="00B045F1">
        <w:rPr>
          <w:sz w:val="16"/>
          <w:szCs w:val="16"/>
        </w:rPr>
        <w:t>квартиры, комнаты, жилого дома, доли по адресу:_________________________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    (адрес приобретаемого объекта)</w:t>
      </w:r>
    </w:p>
    <w:p w:rsidR="00B045F1" w:rsidRPr="00B045F1" w:rsidRDefault="00B045F1" w:rsidP="00B045F1">
      <w:pPr>
        <w:pStyle w:val="af5"/>
        <w:ind w:firstLine="709"/>
        <w:rPr>
          <w:sz w:val="16"/>
          <w:szCs w:val="16"/>
        </w:rPr>
      </w:pPr>
      <w:r w:rsidRPr="00B045F1">
        <w:rPr>
          <w:sz w:val="16"/>
          <w:szCs w:val="16"/>
        </w:rPr>
        <w:t>Права и интересы несовершеннолетнего ребенка _____________________</w:t>
      </w:r>
    </w:p>
    <w:p w:rsidR="00B045F1" w:rsidRPr="00B045F1" w:rsidRDefault="00B045F1" w:rsidP="00B045F1">
      <w:pPr>
        <w:pStyle w:val="af5"/>
        <w:rPr>
          <w:sz w:val="16"/>
          <w:szCs w:val="16"/>
        </w:rPr>
      </w:pPr>
      <w:r w:rsidRPr="00B045F1">
        <w:rPr>
          <w:sz w:val="16"/>
          <w:szCs w:val="16"/>
        </w:rPr>
        <w:t>______________________________________________________ не ущемляются.</w:t>
      </w:r>
    </w:p>
    <w:p w:rsidR="00B045F1" w:rsidRPr="00B045F1" w:rsidRDefault="00B045F1" w:rsidP="00B045F1">
      <w:pPr>
        <w:pStyle w:val="af5"/>
        <w:jc w:val="center"/>
        <w:rPr>
          <w:sz w:val="16"/>
          <w:szCs w:val="16"/>
        </w:rPr>
      </w:pPr>
      <w:r w:rsidRPr="00B045F1">
        <w:rPr>
          <w:sz w:val="16"/>
          <w:szCs w:val="16"/>
        </w:rPr>
        <w:t>(ФИО ребенка, дата рождения)</w:t>
      </w:r>
    </w:p>
    <w:p w:rsidR="00B045F1" w:rsidRPr="00B045F1" w:rsidRDefault="00B045F1" w:rsidP="00B045F1">
      <w:pPr>
        <w:pStyle w:val="af5"/>
        <w:ind w:firstLine="709"/>
        <w:rPr>
          <w:sz w:val="16"/>
          <w:szCs w:val="16"/>
        </w:rPr>
      </w:pPr>
      <w:r w:rsidRPr="00B045F1">
        <w:rPr>
          <w:sz w:val="16"/>
          <w:szCs w:val="16"/>
        </w:rPr>
        <w:t>К органам опеки и попечительства претензий иметь не буду.</w:t>
      </w:r>
    </w:p>
    <w:p w:rsidR="00B045F1" w:rsidRPr="00B045F1" w:rsidRDefault="00B045F1" w:rsidP="00B045F1">
      <w:pPr>
        <w:pStyle w:val="af5"/>
        <w:ind w:firstLine="709"/>
        <w:rPr>
          <w:sz w:val="16"/>
          <w:szCs w:val="16"/>
        </w:rPr>
      </w:pPr>
      <w:proofErr w:type="gramStart"/>
      <w:r w:rsidRPr="00B045F1">
        <w:rPr>
          <w:sz w:val="16"/>
          <w:szCs w:val="16"/>
        </w:rPr>
        <w:t>Даю согласие органу опеки и попечительства администрации Островского муниципального района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w:t>
      </w:r>
      <w:proofErr w:type="gramEnd"/>
      <w:r w:rsidRPr="00B045F1">
        <w:rPr>
          <w:sz w:val="16"/>
          <w:szCs w:val="16"/>
        </w:rPr>
        <w:t xml:space="preserve">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8"/>
        </w:numPr>
        <w:autoSpaceDE/>
        <w:ind w:left="0" w:firstLine="698"/>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Копия свидетельства о рождении ребенка (детей);</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Согласие несовершеннолетнего ребенка от 10до 14 лет;</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Заявление ребенка старше 14 лет;</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Справка о регистрации ребенка (детей);</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Правоустанавливающие документы на собственность ребенка;</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Свидетельство о государственной регистрации приобретаемого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Справка о зарегистрированных гражданах в приобретаемом жилье;</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Выписка из лицевого счета приобретаемого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Технический паспорт приобретаемого жилья.</w:t>
      </w:r>
    </w:p>
    <w:p w:rsidR="00B045F1" w:rsidRPr="00B045F1" w:rsidRDefault="00B045F1" w:rsidP="00B045F1">
      <w:pPr>
        <w:pStyle w:val="af5"/>
        <w:ind w:firstLine="709"/>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pStyle w:val="af5"/>
        <w:rPr>
          <w:sz w:val="16"/>
          <w:szCs w:val="16"/>
        </w:rPr>
      </w:pPr>
      <w:r w:rsidRPr="00B045F1">
        <w:rPr>
          <w:sz w:val="16"/>
          <w:szCs w:val="16"/>
        </w:rPr>
        <w:t>Подпись специалиста_____________________________</w:t>
      </w:r>
    </w:p>
    <w:p w:rsidR="00B045F1" w:rsidRPr="00B045F1" w:rsidRDefault="00B045F1" w:rsidP="00B045F1">
      <w:pPr>
        <w:pStyle w:val="af5"/>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ind w:hanging="770"/>
        <w:jc w:val="right"/>
        <w:rPr>
          <w:sz w:val="16"/>
          <w:szCs w:val="16"/>
        </w:rPr>
      </w:pPr>
      <w:r w:rsidRPr="00B045F1">
        <w:rPr>
          <w:sz w:val="16"/>
          <w:szCs w:val="16"/>
        </w:rPr>
        <w:lastRenderedPageBreak/>
        <w:br w:type="column"/>
      </w:r>
      <w:r w:rsidRPr="00B045F1">
        <w:rPr>
          <w:sz w:val="16"/>
          <w:szCs w:val="16"/>
        </w:rPr>
        <w:lastRenderedPageBreak/>
        <w:t>Приложение № 3</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77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ind w:hanging="770"/>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rPr>
          <w:sz w:val="16"/>
          <w:szCs w:val="16"/>
        </w:rPr>
      </w:pPr>
      <w:r w:rsidRPr="00B045F1">
        <w:rPr>
          <w:sz w:val="16"/>
          <w:szCs w:val="16"/>
        </w:rPr>
        <w:t xml:space="preserve">В орган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телефон________________________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p>
    <w:p w:rsidR="00B045F1" w:rsidRPr="00B045F1" w:rsidRDefault="00B045F1" w:rsidP="00B045F1">
      <w:pPr>
        <w:pStyle w:val="af5"/>
        <w:rPr>
          <w:sz w:val="16"/>
          <w:szCs w:val="16"/>
        </w:rPr>
      </w:pPr>
    </w:p>
    <w:p w:rsidR="00B045F1" w:rsidRPr="00B045F1" w:rsidRDefault="00B045F1" w:rsidP="00B045F1">
      <w:pPr>
        <w:pStyle w:val="af5"/>
        <w:rPr>
          <w:sz w:val="16"/>
          <w:szCs w:val="16"/>
        </w:rPr>
      </w:pPr>
    </w:p>
    <w:p w:rsidR="00B045F1" w:rsidRPr="00B045F1" w:rsidRDefault="00B045F1" w:rsidP="00B045F1">
      <w:pPr>
        <w:pStyle w:val="af5"/>
        <w:jc w:val="center"/>
        <w:rPr>
          <w:b/>
          <w:sz w:val="16"/>
          <w:szCs w:val="16"/>
        </w:rPr>
      </w:pPr>
      <w:r w:rsidRPr="00B045F1">
        <w:rPr>
          <w:b/>
          <w:sz w:val="16"/>
          <w:szCs w:val="16"/>
        </w:rPr>
        <w:t>Заявление.</w:t>
      </w:r>
    </w:p>
    <w:p w:rsidR="00B045F1" w:rsidRPr="00B045F1" w:rsidRDefault="00B045F1" w:rsidP="00B045F1">
      <w:pPr>
        <w:pStyle w:val="af5"/>
        <w:rPr>
          <w:sz w:val="16"/>
          <w:szCs w:val="16"/>
        </w:rPr>
      </w:pPr>
      <w:r w:rsidRPr="00B045F1">
        <w:rPr>
          <w:sz w:val="16"/>
          <w:szCs w:val="16"/>
        </w:rPr>
        <w:t>Прошу выдать разрешение на продажу ____________________________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rPr>
          <w:sz w:val="16"/>
          <w:szCs w:val="16"/>
        </w:rPr>
      </w:pPr>
      <w:r w:rsidRPr="00B045F1">
        <w:rPr>
          <w:sz w:val="16"/>
          <w:szCs w:val="16"/>
        </w:rPr>
        <w:t>принадлежащей мне,__________________________________________________</w:t>
      </w:r>
    </w:p>
    <w:p w:rsidR="00B045F1" w:rsidRPr="00B045F1" w:rsidRDefault="00B045F1" w:rsidP="00B045F1">
      <w:pPr>
        <w:jc w:val="center"/>
        <w:rPr>
          <w:sz w:val="16"/>
          <w:szCs w:val="16"/>
        </w:rPr>
      </w:pPr>
      <w:r w:rsidRPr="00B045F1">
        <w:rPr>
          <w:sz w:val="16"/>
          <w:szCs w:val="16"/>
        </w:rPr>
        <w:t>(Ф.И.О., дата рождения)</w:t>
      </w:r>
    </w:p>
    <w:p w:rsidR="00B045F1" w:rsidRPr="00B045F1" w:rsidRDefault="00B045F1" w:rsidP="00B045F1">
      <w:pPr>
        <w:rPr>
          <w:sz w:val="16"/>
          <w:szCs w:val="16"/>
        </w:rPr>
      </w:pPr>
      <w:r w:rsidRPr="00B045F1">
        <w:rPr>
          <w:sz w:val="16"/>
          <w:szCs w:val="16"/>
        </w:rPr>
        <w:t>по адресу:____________________________________________________________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(адрес продаваемого объекта)</w:t>
      </w:r>
    </w:p>
    <w:p w:rsidR="00B045F1" w:rsidRPr="00B045F1" w:rsidRDefault="00B045F1" w:rsidP="00B045F1">
      <w:pPr>
        <w:rPr>
          <w:sz w:val="16"/>
          <w:szCs w:val="16"/>
        </w:rPr>
      </w:pPr>
      <w:r w:rsidRPr="00B045F1">
        <w:rPr>
          <w:sz w:val="16"/>
          <w:szCs w:val="16"/>
        </w:rPr>
        <w:t>С одновременным приобретением в мою собственность ____________________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доли квартиры (комнаты, жилого дома)</w:t>
      </w:r>
    </w:p>
    <w:p w:rsidR="00B045F1" w:rsidRPr="00B045F1" w:rsidRDefault="00B045F1" w:rsidP="00B045F1">
      <w:pPr>
        <w:rPr>
          <w:sz w:val="16"/>
          <w:szCs w:val="16"/>
        </w:rPr>
      </w:pPr>
      <w:r w:rsidRPr="00B045F1">
        <w:rPr>
          <w:sz w:val="16"/>
          <w:szCs w:val="16"/>
        </w:rPr>
        <w:t>по адресу:____________________________________________________________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(адрес приобретаемого объекта)</w:t>
      </w:r>
    </w:p>
    <w:p w:rsidR="00B045F1" w:rsidRPr="00B045F1" w:rsidRDefault="00B045F1" w:rsidP="00B045F1">
      <w:pPr>
        <w:ind w:firstLine="709"/>
        <w:rPr>
          <w:sz w:val="16"/>
          <w:szCs w:val="16"/>
        </w:rPr>
      </w:pPr>
      <w:r w:rsidRPr="00B045F1">
        <w:rPr>
          <w:sz w:val="16"/>
          <w:szCs w:val="16"/>
        </w:rPr>
        <w:t>В результате данной сделки мои жилищные и имущественные права и  интересы  не ущемляются. К органам опеки и попечительства претензий иметь не буду.</w:t>
      </w:r>
    </w:p>
    <w:p w:rsidR="00B045F1" w:rsidRPr="00B045F1" w:rsidRDefault="00B045F1" w:rsidP="00B045F1">
      <w:pPr>
        <w:ind w:firstLine="709"/>
        <w:rPr>
          <w:sz w:val="16"/>
          <w:szCs w:val="16"/>
        </w:rPr>
      </w:pPr>
      <w:proofErr w:type="gramStart"/>
      <w:r w:rsidRPr="00B045F1">
        <w:rPr>
          <w:sz w:val="16"/>
          <w:szCs w:val="16"/>
        </w:rPr>
        <w:t xml:space="preserve">Даю согласие органу опеки и попечительства администрации Островского муниципального района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w:t>
      </w:r>
      <w:proofErr w:type="gramEnd"/>
    </w:p>
    <w:p w:rsidR="00B045F1" w:rsidRPr="00B045F1" w:rsidRDefault="00B045F1" w:rsidP="00B045F1">
      <w:pPr>
        <w:ind w:firstLine="709"/>
        <w:rPr>
          <w:sz w:val="16"/>
          <w:szCs w:val="16"/>
        </w:rPr>
      </w:pPr>
      <w:r w:rsidRPr="00B045F1">
        <w:rPr>
          <w:sz w:val="16"/>
          <w:szCs w:val="16"/>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8"/>
        </w:numPr>
        <w:autoSpaceDE/>
        <w:ind w:left="0" w:firstLine="698"/>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Копия свидетельства о рождении ребенка (детей);</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Согласие несовершеннолетнего ребенка от 10до 14 лет;</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Заявление ребенка старше 14 лет;</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Справка о регистрации ребенка (детей);</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Правоустанавливающие документы на собственность ребенка;</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Свидетельство о государственной регистрации приобретаемого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Справка о зарегистрированных гражданах в приобретаемом жилье;</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Выписка из лицевого счета приобретаемого жилья;</w:t>
      </w:r>
    </w:p>
    <w:p w:rsidR="00B045F1" w:rsidRPr="00B045F1" w:rsidRDefault="00B045F1" w:rsidP="00EA0CA0">
      <w:pPr>
        <w:pStyle w:val="af5"/>
        <w:widowControl/>
        <w:numPr>
          <w:ilvl w:val="0"/>
          <w:numId w:val="8"/>
        </w:numPr>
        <w:autoSpaceDE/>
        <w:ind w:left="0" w:firstLine="709"/>
        <w:jc w:val="both"/>
        <w:rPr>
          <w:sz w:val="16"/>
          <w:szCs w:val="16"/>
        </w:rPr>
      </w:pPr>
      <w:r w:rsidRPr="00B045F1">
        <w:rPr>
          <w:sz w:val="16"/>
          <w:szCs w:val="16"/>
        </w:rPr>
        <w:t>Технический паспорт приобретаемого жилья.</w:t>
      </w:r>
    </w:p>
    <w:p w:rsidR="00B045F1" w:rsidRPr="00B045F1" w:rsidRDefault="00B045F1" w:rsidP="00B045F1">
      <w:pPr>
        <w:pStyle w:val="af5"/>
        <w:ind w:firstLine="709"/>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4</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ind w:hanging="550"/>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rPr>
          <w:sz w:val="16"/>
          <w:szCs w:val="16"/>
        </w:rPr>
      </w:pPr>
      <w:r w:rsidRPr="00B045F1">
        <w:rPr>
          <w:sz w:val="16"/>
          <w:szCs w:val="16"/>
        </w:rPr>
        <w:t xml:space="preserve">В орган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телефон________________________</w:t>
      </w:r>
    </w:p>
    <w:p w:rsidR="00B045F1" w:rsidRPr="00B045F1" w:rsidRDefault="00B045F1" w:rsidP="00B045F1">
      <w:pPr>
        <w:pStyle w:val="af5"/>
        <w:rPr>
          <w:sz w:val="16"/>
          <w:szCs w:val="16"/>
        </w:rPr>
        <w:sectPr w:rsidR="00B045F1" w:rsidRPr="00B045F1" w:rsidSect="00A96103">
          <w:pgSz w:w="11906" w:h="16838"/>
          <w:pgMar w:top="426" w:right="851" w:bottom="1134" w:left="1418" w:header="720" w:footer="720" w:gutter="0"/>
          <w:cols w:num="2" w:space="720"/>
          <w:titlePg/>
          <w:docGrid w:linePitch="360"/>
        </w:sectPr>
      </w:pPr>
    </w:p>
    <w:p w:rsidR="00B045F1" w:rsidRPr="00B045F1" w:rsidRDefault="00B045F1" w:rsidP="00B045F1">
      <w:pPr>
        <w:pStyle w:val="af5"/>
        <w:rPr>
          <w:sz w:val="16"/>
          <w:szCs w:val="16"/>
        </w:rPr>
      </w:pPr>
    </w:p>
    <w:p w:rsidR="00B045F1" w:rsidRPr="00B045F1" w:rsidRDefault="00B045F1" w:rsidP="00B045F1">
      <w:pPr>
        <w:pStyle w:val="af5"/>
        <w:rPr>
          <w:sz w:val="16"/>
          <w:szCs w:val="16"/>
        </w:rPr>
      </w:pPr>
    </w:p>
    <w:p w:rsidR="00B045F1" w:rsidRPr="00B045F1" w:rsidRDefault="00B045F1" w:rsidP="00B045F1">
      <w:pPr>
        <w:pStyle w:val="af5"/>
        <w:jc w:val="center"/>
        <w:rPr>
          <w:b/>
          <w:sz w:val="16"/>
          <w:szCs w:val="16"/>
        </w:rPr>
      </w:pPr>
      <w:r w:rsidRPr="00B045F1">
        <w:rPr>
          <w:b/>
          <w:sz w:val="16"/>
          <w:szCs w:val="16"/>
        </w:rPr>
        <w:t>Заявление.</w:t>
      </w:r>
    </w:p>
    <w:p w:rsidR="00B045F1" w:rsidRPr="00B045F1" w:rsidRDefault="00B045F1" w:rsidP="00B045F1">
      <w:pPr>
        <w:pStyle w:val="af5"/>
        <w:rPr>
          <w:sz w:val="16"/>
          <w:szCs w:val="16"/>
        </w:rPr>
      </w:pPr>
      <w:r w:rsidRPr="00B045F1">
        <w:rPr>
          <w:sz w:val="16"/>
          <w:szCs w:val="16"/>
        </w:rPr>
        <w:t>Прошу выдать разрешение на продажу ____________________________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rPr>
          <w:sz w:val="16"/>
          <w:szCs w:val="16"/>
        </w:rPr>
      </w:pPr>
      <w:r w:rsidRPr="00B045F1">
        <w:rPr>
          <w:sz w:val="16"/>
          <w:szCs w:val="16"/>
        </w:rPr>
        <w:t>принадлежащей мне,__________________________________________________</w:t>
      </w:r>
    </w:p>
    <w:p w:rsidR="00B045F1" w:rsidRPr="00B045F1" w:rsidRDefault="00B045F1" w:rsidP="00B045F1">
      <w:pPr>
        <w:jc w:val="center"/>
        <w:rPr>
          <w:sz w:val="16"/>
          <w:szCs w:val="16"/>
        </w:rPr>
      </w:pPr>
      <w:r w:rsidRPr="00B045F1">
        <w:rPr>
          <w:sz w:val="16"/>
          <w:szCs w:val="16"/>
        </w:rPr>
        <w:t>(Ф.И.О., дата рождения)</w:t>
      </w:r>
    </w:p>
    <w:p w:rsidR="00B045F1" w:rsidRPr="00B045F1" w:rsidRDefault="00B045F1" w:rsidP="00B045F1">
      <w:pPr>
        <w:rPr>
          <w:sz w:val="16"/>
          <w:szCs w:val="16"/>
        </w:rPr>
      </w:pPr>
      <w:r w:rsidRPr="00B045F1">
        <w:rPr>
          <w:sz w:val="16"/>
          <w:szCs w:val="16"/>
        </w:rPr>
        <w:t>по адресу:____________________________________________________________</w:t>
      </w:r>
    </w:p>
    <w:p w:rsidR="00B045F1" w:rsidRPr="00B045F1" w:rsidRDefault="00B045F1" w:rsidP="00B045F1">
      <w:pPr>
        <w:jc w:val="center"/>
        <w:rPr>
          <w:sz w:val="16"/>
          <w:szCs w:val="16"/>
        </w:rPr>
      </w:pPr>
      <w:r w:rsidRPr="00B045F1">
        <w:rPr>
          <w:sz w:val="16"/>
          <w:szCs w:val="16"/>
        </w:rPr>
        <w:t xml:space="preserve"> (адрес продаваемого объекта)</w:t>
      </w:r>
    </w:p>
    <w:p w:rsidR="00B045F1" w:rsidRPr="00B045F1" w:rsidRDefault="00B045F1" w:rsidP="00B045F1">
      <w:pPr>
        <w:rPr>
          <w:sz w:val="16"/>
          <w:szCs w:val="16"/>
        </w:rPr>
      </w:pPr>
      <w:r w:rsidRPr="00B045F1">
        <w:rPr>
          <w:sz w:val="16"/>
          <w:szCs w:val="16"/>
        </w:rPr>
        <w:t>С одновременным перечислением денежных средств от продажи 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доли квартиры (комнаты, жилого дома)</w:t>
      </w:r>
    </w:p>
    <w:p w:rsidR="00B045F1" w:rsidRPr="00B045F1" w:rsidRDefault="00B045F1" w:rsidP="00B045F1">
      <w:pPr>
        <w:rPr>
          <w:sz w:val="16"/>
          <w:szCs w:val="16"/>
        </w:rPr>
      </w:pPr>
      <w:r w:rsidRPr="00B045F1">
        <w:rPr>
          <w:sz w:val="16"/>
          <w:szCs w:val="16"/>
        </w:rPr>
        <w:t>по адресу:____________________________________________________________</w:t>
      </w:r>
    </w:p>
    <w:p w:rsidR="00B045F1" w:rsidRPr="00B045F1" w:rsidRDefault="00B045F1" w:rsidP="00B045F1">
      <w:pPr>
        <w:jc w:val="center"/>
        <w:rPr>
          <w:sz w:val="16"/>
          <w:szCs w:val="16"/>
        </w:rPr>
      </w:pPr>
      <w:r w:rsidRPr="00B045F1">
        <w:rPr>
          <w:sz w:val="16"/>
          <w:szCs w:val="16"/>
        </w:rPr>
        <w:t xml:space="preserve"> (адрес приобретаемого объекта)</w:t>
      </w:r>
    </w:p>
    <w:p w:rsidR="00B045F1" w:rsidRPr="00B045F1" w:rsidRDefault="00B045F1" w:rsidP="00B045F1">
      <w:pPr>
        <w:rPr>
          <w:sz w:val="16"/>
          <w:szCs w:val="16"/>
        </w:rPr>
      </w:pPr>
      <w:r w:rsidRPr="00B045F1">
        <w:rPr>
          <w:sz w:val="16"/>
          <w:szCs w:val="16"/>
        </w:rPr>
        <w:t>будут переведены на мой лицевой счет:__________________________________</w:t>
      </w:r>
    </w:p>
    <w:p w:rsidR="00B045F1" w:rsidRPr="00B045F1" w:rsidRDefault="00B045F1" w:rsidP="00B045F1">
      <w:pPr>
        <w:rPr>
          <w:sz w:val="16"/>
          <w:szCs w:val="16"/>
        </w:rPr>
      </w:pPr>
      <w:r w:rsidRPr="00B045F1">
        <w:rPr>
          <w:sz w:val="16"/>
          <w:szCs w:val="16"/>
        </w:rPr>
        <w:t xml:space="preserve">в филиале сбербанка _______________________ в связи </w:t>
      </w:r>
      <w:proofErr w:type="gramStart"/>
      <w:r w:rsidRPr="00B045F1">
        <w:rPr>
          <w:sz w:val="16"/>
          <w:szCs w:val="16"/>
        </w:rPr>
        <w:t>с</w:t>
      </w:r>
      <w:proofErr w:type="gramEnd"/>
      <w:r w:rsidRPr="00B045F1">
        <w:rPr>
          <w:sz w:val="16"/>
          <w:szCs w:val="16"/>
        </w:rPr>
        <w:t xml:space="preserve"> 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rPr>
          <w:sz w:val="16"/>
          <w:szCs w:val="16"/>
        </w:rPr>
      </w:pPr>
      <w:r w:rsidRPr="00B045F1">
        <w:rPr>
          <w:sz w:val="16"/>
          <w:szCs w:val="16"/>
        </w:rPr>
        <w:t>Имею в собственности_________________________________________________</w:t>
      </w:r>
    </w:p>
    <w:p w:rsidR="00B045F1" w:rsidRPr="00B045F1" w:rsidRDefault="00B045F1" w:rsidP="00B045F1">
      <w:pPr>
        <w:jc w:val="center"/>
        <w:rPr>
          <w:sz w:val="16"/>
          <w:szCs w:val="16"/>
        </w:rPr>
      </w:pPr>
      <w:r w:rsidRPr="00B045F1">
        <w:rPr>
          <w:sz w:val="16"/>
          <w:szCs w:val="16"/>
        </w:rPr>
        <w:t>доля квартиры (комнаты, жилого дома)</w:t>
      </w:r>
    </w:p>
    <w:p w:rsidR="00B045F1" w:rsidRPr="00B045F1" w:rsidRDefault="00B045F1" w:rsidP="00B045F1">
      <w:pPr>
        <w:rPr>
          <w:sz w:val="16"/>
          <w:szCs w:val="16"/>
        </w:rPr>
      </w:pPr>
      <w:r w:rsidRPr="00B045F1">
        <w:rPr>
          <w:sz w:val="16"/>
          <w:szCs w:val="16"/>
        </w:rPr>
        <w:t>по адресу:____________________________________________________________</w:t>
      </w:r>
    </w:p>
    <w:p w:rsidR="00B045F1" w:rsidRPr="00B045F1" w:rsidRDefault="00B045F1" w:rsidP="00B045F1">
      <w:pPr>
        <w:jc w:val="center"/>
        <w:rPr>
          <w:sz w:val="16"/>
          <w:szCs w:val="16"/>
        </w:rPr>
      </w:pPr>
      <w:r w:rsidRPr="00B045F1">
        <w:rPr>
          <w:sz w:val="16"/>
          <w:szCs w:val="16"/>
        </w:rPr>
        <w:t xml:space="preserve"> (адрес приобретаемого объекта)</w:t>
      </w:r>
    </w:p>
    <w:p w:rsidR="00B045F1" w:rsidRPr="00B045F1" w:rsidRDefault="00B045F1" w:rsidP="00B045F1">
      <w:pPr>
        <w:rPr>
          <w:sz w:val="16"/>
          <w:szCs w:val="16"/>
        </w:rPr>
      </w:pPr>
      <w:r w:rsidRPr="00B045F1">
        <w:rPr>
          <w:sz w:val="16"/>
          <w:szCs w:val="16"/>
        </w:rPr>
        <w:t>После продажи квартиры я буду проживать по адресу:______________________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ind w:firstLine="709"/>
        <w:rPr>
          <w:sz w:val="16"/>
          <w:szCs w:val="16"/>
        </w:rPr>
      </w:pPr>
      <w:r w:rsidRPr="00B045F1">
        <w:rPr>
          <w:sz w:val="16"/>
          <w:szCs w:val="16"/>
        </w:rPr>
        <w:t xml:space="preserve">Отчет о перечислении денежных средств обязуюсь представить в срок </w:t>
      </w:r>
      <w:proofErr w:type="gramStart"/>
      <w:r w:rsidRPr="00B045F1">
        <w:rPr>
          <w:sz w:val="16"/>
          <w:szCs w:val="16"/>
        </w:rPr>
        <w:t>до</w:t>
      </w:r>
      <w:proofErr w:type="gramEnd"/>
      <w:r w:rsidRPr="00B045F1">
        <w:rPr>
          <w:sz w:val="16"/>
          <w:szCs w:val="16"/>
        </w:rPr>
        <w:t xml:space="preserve"> _________________________________________________________________</w:t>
      </w:r>
    </w:p>
    <w:p w:rsidR="00B045F1" w:rsidRPr="00B045F1" w:rsidRDefault="00B045F1" w:rsidP="00B045F1">
      <w:pPr>
        <w:ind w:firstLine="709"/>
        <w:rPr>
          <w:sz w:val="16"/>
          <w:szCs w:val="16"/>
        </w:rPr>
      </w:pPr>
      <w:r w:rsidRPr="00B045F1">
        <w:rPr>
          <w:sz w:val="16"/>
          <w:szCs w:val="16"/>
        </w:rPr>
        <w:t>В результате данной сделки мои жилищные и имущественные права и интересы не ущемляются. К органам опеки и попечительства претензий иметь не буду.</w:t>
      </w:r>
    </w:p>
    <w:p w:rsidR="00B045F1" w:rsidRPr="00B045F1" w:rsidRDefault="00B045F1" w:rsidP="00B045F1">
      <w:pPr>
        <w:ind w:firstLine="709"/>
        <w:rPr>
          <w:sz w:val="16"/>
          <w:szCs w:val="16"/>
        </w:rPr>
      </w:pPr>
      <w:proofErr w:type="gramStart"/>
      <w:r w:rsidRPr="00B045F1">
        <w:rPr>
          <w:sz w:val="16"/>
          <w:szCs w:val="16"/>
        </w:rPr>
        <w:t xml:space="preserve">Даю согласие органу опеки и попечительства администрации Островского муниципального района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w:t>
      </w:r>
      <w:proofErr w:type="gramEnd"/>
    </w:p>
    <w:p w:rsidR="00B045F1" w:rsidRPr="00B045F1" w:rsidRDefault="00B045F1" w:rsidP="00B045F1">
      <w:pPr>
        <w:ind w:firstLine="709"/>
        <w:rPr>
          <w:sz w:val="16"/>
          <w:szCs w:val="16"/>
        </w:rPr>
      </w:pPr>
      <w:r w:rsidRPr="00B045F1">
        <w:rPr>
          <w:sz w:val="16"/>
          <w:szCs w:val="16"/>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Копия свидетельства о рождении ребенка (детей)</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Согласие родителей</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Справка о регистрации ребенка формы №6</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Правоустанавливающие документы на собственность несовершеннолетнего</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Сберкнижка несовершеннолетнего</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Справка о регистрации ребенка формы №6</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Свидетельство о государственной регистрации приобретаемого жилья</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Справка о зарегистрированных гражданах в приобретаемом жилье</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 xml:space="preserve">Выписка из лицевого счета приобретаемого жилья </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Технический паспорт приобретаемого жилья</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Справка УФМС формы №6 по месту будущего проживания ребенка</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Заявление собственников жилья по месту будущего проживания ребенка</w:t>
      </w:r>
    </w:p>
    <w:p w:rsidR="00B045F1" w:rsidRPr="00B045F1" w:rsidRDefault="00B045F1" w:rsidP="00EA0CA0">
      <w:pPr>
        <w:pStyle w:val="af5"/>
        <w:widowControl/>
        <w:numPr>
          <w:ilvl w:val="0"/>
          <w:numId w:val="9"/>
        </w:numPr>
        <w:autoSpaceDE/>
        <w:ind w:left="0" w:firstLine="709"/>
        <w:jc w:val="both"/>
        <w:rPr>
          <w:sz w:val="16"/>
          <w:szCs w:val="16"/>
        </w:rPr>
      </w:pPr>
      <w:r w:rsidRPr="00B045F1">
        <w:rPr>
          <w:sz w:val="16"/>
          <w:szCs w:val="16"/>
        </w:rPr>
        <w:t>Правоустанавливающие документы на квартиру по адресу будущего проживания ребенка</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A96103">
      <w:pPr>
        <w:pStyle w:val="af5"/>
        <w:rPr>
          <w:sz w:val="16"/>
          <w:szCs w:val="16"/>
        </w:rPr>
      </w:pPr>
      <w:r w:rsidRPr="00B045F1">
        <w:rPr>
          <w:sz w:val="16"/>
          <w:szCs w:val="16"/>
        </w:rPr>
        <w:t>Дата приема заявления: «____»______________20___г</w:t>
      </w:r>
      <w:proofErr w:type="gramStart"/>
      <w:r w:rsidRPr="00B045F1">
        <w:rPr>
          <w:sz w:val="16"/>
          <w:szCs w:val="16"/>
        </w:rPr>
        <w:t>.П</w:t>
      </w:r>
      <w:proofErr w:type="gramEnd"/>
      <w:r w:rsidRPr="00B045F1">
        <w:rPr>
          <w:sz w:val="16"/>
          <w:szCs w:val="16"/>
        </w:rPr>
        <w:t>одпись специалиста_____________________________</w:t>
      </w:r>
    </w:p>
    <w:p w:rsidR="00B045F1" w:rsidRPr="00B045F1" w:rsidRDefault="00B045F1" w:rsidP="00B045F1">
      <w:pPr>
        <w:rPr>
          <w:sz w:val="16"/>
          <w:szCs w:val="16"/>
        </w:rPr>
        <w:sectPr w:rsidR="00B045F1" w:rsidRPr="00B045F1" w:rsidSect="00A96103">
          <w:type w:val="continuous"/>
          <w:pgSz w:w="11906" w:h="16838"/>
          <w:pgMar w:top="709" w:right="851" w:bottom="426"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5</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ind w:firstLine="709"/>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Прошу выдать разрешение на продажу ____________________________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proofErr w:type="gramStart"/>
      <w:r w:rsidRPr="00B045F1">
        <w:rPr>
          <w:sz w:val="16"/>
          <w:szCs w:val="16"/>
        </w:rPr>
        <w:t>принадлежащей</w:t>
      </w:r>
      <w:proofErr w:type="gramEnd"/>
      <w:r w:rsidRPr="00B045F1">
        <w:rPr>
          <w:sz w:val="16"/>
          <w:szCs w:val="16"/>
        </w:rPr>
        <w:t xml:space="preserve"> моему несовершеннолетнему ребенку (детям):_____________________________________________________________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продаваемого объекта)</w:t>
      </w:r>
    </w:p>
    <w:p w:rsidR="00B045F1" w:rsidRPr="00B045F1" w:rsidRDefault="00B045F1" w:rsidP="00B045F1">
      <w:pPr>
        <w:rPr>
          <w:sz w:val="16"/>
          <w:szCs w:val="16"/>
        </w:rPr>
      </w:pPr>
      <w:r w:rsidRPr="00B045F1">
        <w:rPr>
          <w:sz w:val="16"/>
          <w:szCs w:val="16"/>
        </w:rPr>
        <w:t>С одновременным перечислением денежных средств от продажи 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доли квартиры (комнаты, жилого дома)</w:t>
      </w:r>
    </w:p>
    <w:p w:rsidR="00B045F1" w:rsidRPr="00B045F1" w:rsidRDefault="00B045F1" w:rsidP="00B045F1">
      <w:pPr>
        <w:rPr>
          <w:sz w:val="16"/>
          <w:szCs w:val="16"/>
        </w:rPr>
      </w:pPr>
      <w:r w:rsidRPr="00B045F1">
        <w:rPr>
          <w:sz w:val="16"/>
          <w:szCs w:val="16"/>
        </w:rPr>
        <w:t>по адресу:____________________________________________________________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(адрес приобретаемого объекта)</w:t>
      </w:r>
    </w:p>
    <w:p w:rsidR="00B045F1" w:rsidRPr="00B045F1" w:rsidRDefault="00B045F1" w:rsidP="00B045F1">
      <w:pPr>
        <w:rPr>
          <w:sz w:val="16"/>
          <w:szCs w:val="16"/>
        </w:rPr>
      </w:pPr>
      <w:r w:rsidRPr="00B045F1">
        <w:rPr>
          <w:sz w:val="16"/>
          <w:szCs w:val="16"/>
        </w:rPr>
        <w:t>будут переведены на лицевой счет несовершеннолетнего:___________________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rPr>
          <w:sz w:val="16"/>
          <w:szCs w:val="16"/>
        </w:rPr>
      </w:pPr>
      <w:r w:rsidRPr="00B045F1">
        <w:rPr>
          <w:sz w:val="16"/>
          <w:szCs w:val="16"/>
        </w:rPr>
        <w:t xml:space="preserve">в филиале сбербанка _______________________ в связи </w:t>
      </w:r>
      <w:proofErr w:type="gramStart"/>
      <w:r w:rsidRPr="00B045F1">
        <w:rPr>
          <w:sz w:val="16"/>
          <w:szCs w:val="16"/>
        </w:rPr>
        <w:t>с</w:t>
      </w:r>
      <w:proofErr w:type="gramEnd"/>
      <w:r w:rsidRPr="00B045F1">
        <w:rPr>
          <w:sz w:val="16"/>
          <w:szCs w:val="16"/>
        </w:rPr>
        <w:t xml:space="preserve"> ___________________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jc w:val="center"/>
        <w:rPr>
          <w:sz w:val="16"/>
          <w:szCs w:val="16"/>
        </w:rPr>
      </w:pPr>
      <w:r w:rsidRPr="00B045F1">
        <w:rPr>
          <w:sz w:val="16"/>
          <w:szCs w:val="16"/>
        </w:rPr>
        <w:t>(указывается причина последующего приобретения жилья)</w:t>
      </w:r>
    </w:p>
    <w:p w:rsidR="00B045F1" w:rsidRPr="00B045F1" w:rsidRDefault="00B045F1" w:rsidP="00B045F1">
      <w:pPr>
        <w:rPr>
          <w:sz w:val="16"/>
          <w:szCs w:val="16"/>
        </w:rPr>
      </w:pPr>
      <w:r w:rsidRPr="00B045F1">
        <w:rPr>
          <w:sz w:val="16"/>
          <w:szCs w:val="16"/>
        </w:rPr>
        <w:t>После продажи квартиры ребенок будет проживать по адресу:_______________</w:t>
      </w:r>
    </w:p>
    <w:p w:rsidR="00B045F1" w:rsidRPr="00B045F1" w:rsidRDefault="00B045F1" w:rsidP="00B045F1">
      <w:pPr>
        <w:rPr>
          <w:sz w:val="16"/>
          <w:szCs w:val="16"/>
        </w:rPr>
      </w:pPr>
      <w:r w:rsidRPr="00B045F1">
        <w:rPr>
          <w:sz w:val="16"/>
          <w:szCs w:val="16"/>
        </w:rPr>
        <w:t>____________________________________________________________________</w:t>
      </w:r>
    </w:p>
    <w:p w:rsidR="00B045F1" w:rsidRPr="00B045F1" w:rsidRDefault="00B045F1" w:rsidP="00B045F1">
      <w:pPr>
        <w:ind w:firstLine="709"/>
        <w:rPr>
          <w:sz w:val="16"/>
          <w:szCs w:val="16"/>
        </w:rPr>
      </w:pPr>
      <w:r w:rsidRPr="00B045F1">
        <w:rPr>
          <w:sz w:val="16"/>
          <w:szCs w:val="16"/>
        </w:rPr>
        <w:t xml:space="preserve">Отчет о перечислении денежных средств обязуюсь представить в срок </w:t>
      </w:r>
      <w:proofErr w:type="gramStart"/>
      <w:r w:rsidRPr="00B045F1">
        <w:rPr>
          <w:sz w:val="16"/>
          <w:szCs w:val="16"/>
        </w:rPr>
        <w:t>до</w:t>
      </w:r>
      <w:proofErr w:type="gramEnd"/>
      <w:r w:rsidRPr="00B045F1">
        <w:rPr>
          <w:sz w:val="16"/>
          <w:szCs w:val="16"/>
        </w:rPr>
        <w:t xml:space="preserve"> _________________________________________________________________</w:t>
      </w:r>
    </w:p>
    <w:p w:rsidR="00B045F1" w:rsidRPr="00B045F1" w:rsidRDefault="00B045F1" w:rsidP="00B045F1">
      <w:pPr>
        <w:ind w:firstLine="709"/>
        <w:rPr>
          <w:sz w:val="16"/>
          <w:szCs w:val="16"/>
        </w:rPr>
      </w:pPr>
      <w:r w:rsidRPr="00B045F1">
        <w:rPr>
          <w:sz w:val="16"/>
          <w:szCs w:val="16"/>
        </w:rPr>
        <w:t>В результате данной сделки жилищные и имущественные права и интересы несовершеннолетнего ребенка не ущемляются. К органам опеки и попечительства претензий иметь не буду.</w:t>
      </w:r>
    </w:p>
    <w:p w:rsidR="00B045F1" w:rsidRPr="00B045F1" w:rsidRDefault="00B045F1" w:rsidP="00B045F1">
      <w:pPr>
        <w:pStyle w:val="af5"/>
        <w:ind w:firstLine="709"/>
        <w:rPr>
          <w:sz w:val="16"/>
          <w:szCs w:val="16"/>
        </w:rPr>
      </w:pPr>
      <w:proofErr w:type="gramStart"/>
      <w:r w:rsidRPr="00B045F1">
        <w:rPr>
          <w:sz w:val="16"/>
          <w:szCs w:val="16"/>
        </w:rPr>
        <w:t xml:space="preserve">Даю согласие органу опеки и попечительства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w:t>
      </w:r>
      <w:proofErr w:type="gramEnd"/>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свидетельства о рождении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Согласие несовершеннолетнего ребенка от 10до 14 лет</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Заявление ребенка старше 14 лет</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о регистрации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Правоустанавливающие документы на собственность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сберкнижки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УФМС формы №6 по месту будущего проживания ребенка (при выезде за пределы Костромской области)</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Документы на жилплощадь по месту  временного проживания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Заявление собственника жилья, в котором будет проживать ребенок</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6</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ind w:firstLine="709"/>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Прошу выдать разрешение на продажу ____________________________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proofErr w:type="gramStart"/>
      <w:r w:rsidRPr="00B045F1">
        <w:rPr>
          <w:sz w:val="16"/>
          <w:szCs w:val="16"/>
        </w:rPr>
        <w:t>принадлежащей</w:t>
      </w:r>
      <w:proofErr w:type="gramEnd"/>
      <w:r w:rsidRPr="00B045F1">
        <w:rPr>
          <w:sz w:val="16"/>
          <w:szCs w:val="16"/>
        </w:rPr>
        <w:t xml:space="preserve"> моему несовершеннолетнему ребенку (детям):_____________________________________________________________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продаваемого объекта)</w:t>
      </w:r>
    </w:p>
    <w:p w:rsidR="00B045F1" w:rsidRPr="00B045F1" w:rsidRDefault="00B045F1" w:rsidP="00B045F1">
      <w:pPr>
        <w:pStyle w:val="af5"/>
        <w:rPr>
          <w:sz w:val="16"/>
          <w:szCs w:val="16"/>
        </w:rPr>
      </w:pPr>
      <w:r w:rsidRPr="00B045F1">
        <w:rPr>
          <w:sz w:val="16"/>
          <w:szCs w:val="16"/>
        </w:rPr>
        <w:t>на имя моего несовершеннолетнего ребенка_______________________________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квартиры, доли квартиры (комнаты, жилого дома)</w:t>
      </w:r>
    </w:p>
    <w:p w:rsidR="00B045F1" w:rsidRPr="00B045F1" w:rsidRDefault="00B045F1" w:rsidP="00B045F1">
      <w:pPr>
        <w:pStyle w:val="af5"/>
        <w:rPr>
          <w:sz w:val="16"/>
          <w:szCs w:val="16"/>
        </w:rPr>
      </w:pPr>
      <w:r w:rsidRPr="00B045F1">
        <w:rPr>
          <w:sz w:val="16"/>
          <w:szCs w:val="16"/>
        </w:rPr>
        <w:t>с привлечением кредитных сре</w:t>
      </w:r>
      <w:proofErr w:type="gramStart"/>
      <w:r w:rsidRPr="00B045F1">
        <w:rPr>
          <w:sz w:val="16"/>
          <w:szCs w:val="16"/>
        </w:rPr>
        <w:t>дств в с</w:t>
      </w:r>
      <w:proofErr w:type="gramEnd"/>
      <w:r w:rsidRPr="00B045F1">
        <w:rPr>
          <w:sz w:val="16"/>
          <w:szCs w:val="16"/>
        </w:rPr>
        <w:t>умме ______________________________</w:t>
      </w:r>
    </w:p>
    <w:p w:rsidR="00B045F1" w:rsidRPr="00B045F1" w:rsidRDefault="00B045F1" w:rsidP="00B045F1">
      <w:pPr>
        <w:pStyle w:val="af5"/>
        <w:rPr>
          <w:sz w:val="16"/>
          <w:szCs w:val="16"/>
        </w:rPr>
      </w:pPr>
      <w:r w:rsidRPr="00B045F1">
        <w:rPr>
          <w:sz w:val="16"/>
          <w:szCs w:val="16"/>
        </w:rPr>
        <w:t>сроком _____________ лет и передачей _________________________________</w:t>
      </w:r>
    </w:p>
    <w:p w:rsidR="00B045F1" w:rsidRPr="00B045F1" w:rsidRDefault="00B045F1" w:rsidP="00B045F1">
      <w:pPr>
        <w:pStyle w:val="af5"/>
        <w:jc w:val="center"/>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r w:rsidRPr="00B045F1">
        <w:rPr>
          <w:sz w:val="16"/>
          <w:szCs w:val="16"/>
        </w:rPr>
        <w:t>в залог в силу закона, с последующей реализацией несовершеннолетнего в праве собственности на жилое помещение.</w:t>
      </w:r>
    </w:p>
    <w:p w:rsidR="00B045F1" w:rsidRPr="00B045F1" w:rsidRDefault="00B045F1" w:rsidP="00B045F1">
      <w:pPr>
        <w:pStyle w:val="af5"/>
        <w:ind w:firstLine="709"/>
        <w:rPr>
          <w:sz w:val="16"/>
          <w:szCs w:val="16"/>
        </w:rPr>
      </w:pPr>
      <w:r w:rsidRPr="00B045F1">
        <w:rPr>
          <w:sz w:val="16"/>
          <w:szCs w:val="16"/>
        </w:rPr>
        <w:t>Права и интересы несовершеннолетнего ребенка _____________________</w:t>
      </w:r>
    </w:p>
    <w:p w:rsidR="00B045F1" w:rsidRPr="00B045F1" w:rsidRDefault="00B045F1" w:rsidP="00B045F1">
      <w:pPr>
        <w:pStyle w:val="af5"/>
        <w:rPr>
          <w:sz w:val="16"/>
          <w:szCs w:val="16"/>
        </w:rPr>
      </w:pPr>
      <w:r w:rsidRPr="00B045F1">
        <w:rPr>
          <w:sz w:val="16"/>
          <w:szCs w:val="16"/>
        </w:rPr>
        <w:t>______________________________________________________ не ущемляются.</w:t>
      </w:r>
    </w:p>
    <w:p w:rsidR="00B045F1" w:rsidRPr="00B045F1" w:rsidRDefault="00B045F1" w:rsidP="00B045F1">
      <w:pPr>
        <w:pStyle w:val="af5"/>
        <w:jc w:val="center"/>
        <w:rPr>
          <w:sz w:val="16"/>
          <w:szCs w:val="16"/>
        </w:rPr>
      </w:pPr>
      <w:r w:rsidRPr="00B045F1">
        <w:rPr>
          <w:sz w:val="16"/>
          <w:szCs w:val="16"/>
        </w:rPr>
        <w:t>(ФИО ребенка, дата рождения)</w:t>
      </w:r>
    </w:p>
    <w:p w:rsidR="00B045F1" w:rsidRPr="00B045F1" w:rsidRDefault="00B045F1" w:rsidP="00B045F1">
      <w:pPr>
        <w:pStyle w:val="af5"/>
        <w:ind w:firstLine="709"/>
        <w:rPr>
          <w:sz w:val="16"/>
          <w:szCs w:val="16"/>
        </w:rPr>
      </w:pPr>
      <w:r w:rsidRPr="00B045F1">
        <w:rPr>
          <w:sz w:val="16"/>
          <w:szCs w:val="16"/>
        </w:rPr>
        <w:t>К органам опеки и попечительства претензий иметь не буду.</w:t>
      </w:r>
    </w:p>
    <w:p w:rsidR="00B045F1" w:rsidRPr="00B045F1" w:rsidRDefault="00B045F1" w:rsidP="00B045F1">
      <w:pPr>
        <w:pStyle w:val="af5"/>
        <w:ind w:firstLine="709"/>
        <w:rPr>
          <w:sz w:val="16"/>
          <w:szCs w:val="16"/>
        </w:rPr>
      </w:pPr>
      <w:proofErr w:type="gramStart"/>
      <w:r w:rsidRPr="00B045F1">
        <w:rPr>
          <w:sz w:val="16"/>
          <w:szCs w:val="16"/>
        </w:rPr>
        <w:t>Даю согласие органу опеки и попечительства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w:t>
      </w:r>
      <w:proofErr w:type="gramEnd"/>
      <w:r w:rsidRPr="00B045F1">
        <w:rPr>
          <w:sz w:val="16"/>
          <w:szCs w:val="16"/>
        </w:rPr>
        <w:t xml:space="preserve">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B045F1" w:rsidRPr="00B045F1" w:rsidRDefault="00B045F1" w:rsidP="00B045F1">
      <w:pPr>
        <w:pStyle w:val="af5"/>
        <w:ind w:firstLine="709"/>
        <w:rPr>
          <w:sz w:val="16"/>
          <w:szCs w:val="16"/>
        </w:rPr>
      </w:pPr>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 Копия паспорта родителя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 Копия паспорта родителя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 Копия свидетельства о рождении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-Согласие несовершеннолетнего ребенка от 10до 14 лет</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-Заявление ребенка старше 14 лет</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о регистрации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-Правоустанавливающие документы на собственность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Свидетельство  о государственной регистрации приобретаемого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о зарегистрированных гражданах в приобретаемом жилье</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 xml:space="preserve">-Выписка из лицевого счета приобретаемого жилья </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-Технический паспорт приобретаемого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кредитной организации</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7</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A96103">
          <w:pgSz w:w="11906" w:h="16838"/>
          <w:pgMar w:top="426"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ind w:firstLine="709"/>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Прошу выдать разрешение на продажу ____________________________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proofErr w:type="gramStart"/>
      <w:r w:rsidRPr="00B045F1">
        <w:rPr>
          <w:sz w:val="16"/>
          <w:szCs w:val="16"/>
        </w:rPr>
        <w:t>принадлежащей</w:t>
      </w:r>
      <w:proofErr w:type="gramEnd"/>
      <w:r w:rsidRPr="00B045F1">
        <w:rPr>
          <w:sz w:val="16"/>
          <w:szCs w:val="16"/>
        </w:rPr>
        <w:t xml:space="preserve"> моему несовершеннолетнему ребенку (детям):_____________________________________________________________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продаваемого объекта)</w:t>
      </w:r>
    </w:p>
    <w:p w:rsidR="00B045F1" w:rsidRPr="00B045F1" w:rsidRDefault="00B045F1" w:rsidP="00B045F1">
      <w:pPr>
        <w:pStyle w:val="af5"/>
        <w:rPr>
          <w:sz w:val="16"/>
          <w:szCs w:val="16"/>
        </w:rPr>
      </w:pPr>
      <w:r w:rsidRPr="00B045F1">
        <w:rPr>
          <w:sz w:val="16"/>
          <w:szCs w:val="16"/>
        </w:rPr>
        <w:t>После продажи квартиры ребенок будет проживать по адресу:_______________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На имя моего несовершеннолетнего ребенка______________________________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будет приобретена и оформлена в собственность__________________________</w:t>
      </w:r>
    </w:p>
    <w:p w:rsidR="00B045F1" w:rsidRPr="00B045F1" w:rsidRDefault="00B045F1" w:rsidP="00B045F1">
      <w:pPr>
        <w:pStyle w:val="af5"/>
        <w:jc w:val="center"/>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  квартиры, доли квартиры (комнаты, жилого дома)</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приобретаемого объекта)</w:t>
      </w:r>
    </w:p>
    <w:p w:rsidR="00B045F1" w:rsidRPr="00B045F1" w:rsidRDefault="00B045F1" w:rsidP="00B045F1">
      <w:pPr>
        <w:pStyle w:val="af5"/>
        <w:rPr>
          <w:sz w:val="16"/>
          <w:szCs w:val="16"/>
        </w:rPr>
      </w:pPr>
      <w:r w:rsidRPr="00B045F1">
        <w:rPr>
          <w:sz w:val="16"/>
          <w:szCs w:val="16"/>
        </w:rPr>
        <w:t>с привлечением кредитных сре</w:t>
      </w:r>
      <w:proofErr w:type="gramStart"/>
      <w:r w:rsidRPr="00B045F1">
        <w:rPr>
          <w:sz w:val="16"/>
          <w:szCs w:val="16"/>
        </w:rPr>
        <w:t>дств в с</w:t>
      </w:r>
      <w:proofErr w:type="gramEnd"/>
      <w:r w:rsidRPr="00B045F1">
        <w:rPr>
          <w:sz w:val="16"/>
          <w:szCs w:val="16"/>
        </w:rPr>
        <w:t>умме ______________________________</w:t>
      </w:r>
    </w:p>
    <w:p w:rsidR="00B045F1" w:rsidRPr="00B045F1" w:rsidRDefault="00B045F1" w:rsidP="00B045F1">
      <w:pPr>
        <w:pStyle w:val="af5"/>
        <w:rPr>
          <w:sz w:val="16"/>
          <w:szCs w:val="16"/>
        </w:rPr>
      </w:pPr>
      <w:r w:rsidRPr="00B045F1">
        <w:rPr>
          <w:sz w:val="16"/>
          <w:szCs w:val="16"/>
        </w:rPr>
        <w:t>сроком _____________ лет и передачей _________________________________</w:t>
      </w:r>
    </w:p>
    <w:p w:rsidR="00B045F1" w:rsidRPr="00B045F1" w:rsidRDefault="00B045F1" w:rsidP="00B045F1">
      <w:pPr>
        <w:pStyle w:val="af5"/>
        <w:jc w:val="center"/>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r w:rsidRPr="00B045F1">
        <w:rPr>
          <w:sz w:val="16"/>
          <w:szCs w:val="16"/>
        </w:rPr>
        <w:t>в залог в силу закона, с последующей реализацией несовершеннолетнего в праве собственности на жилое помещение.</w:t>
      </w:r>
    </w:p>
    <w:p w:rsidR="00B045F1" w:rsidRPr="00B045F1" w:rsidRDefault="00B045F1" w:rsidP="00B045F1">
      <w:pPr>
        <w:pStyle w:val="af5"/>
        <w:ind w:firstLine="709"/>
        <w:rPr>
          <w:sz w:val="16"/>
          <w:szCs w:val="16"/>
        </w:rPr>
      </w:pPr>
      <w:r w:rsidRPr="00B045F1">
        <w:rPr>
          <w:sz w:val="16"/>
          <w:szCs w:val="16"/>
        </w:rPr>
        <w:t>Права и интересы несовершеннолетнего ребенка _____________________</w:t>
      </w:r>
    </w:p>
    <w:p w:rsidR="00B045F1" w:rsidRPr="00B045F1" w:rsidRDefault="00B045F1" w:rsidP="00B045F1">
      <w:pPr>
        <w:pStyle w:val="af5"/>
        <w:rPr>
          <w:sz w:val="16"/>
          <w:szCs w:val="16"/>
        </w:rPr>
      </w:pPr>
      <w:r w:rsidRPr="00B045F1">
        <w:rPr>
          <w:sz w:val="16"/>
          <w:szCs w:val="16"/>
        </w:rPr>
        <w:t>______________________________________________________ не ущемляются.</w:t>
      </w:r>
    </w:p>
    <w:p w:rsidR="00B045F1" w:rsidRPr="00B045F1" w:rsidRDefault="00B045F1" w:rsidP="00B045F1">
      <w:pPr>
        <w:pStyle w:val="af5"/>
        <w:jc w:val="center"/>
        <w:rPr>
          <w:sz w:val="16"/>
          <w:szCs w:val="16"/>
        </w:rPr>
      </w:pPr>
      <w:r w:rsidRPr="00B045F1">
        <w:rPr>
          <w:sz w:val="16"/>
          <w:szCs w:val="16"/>
        </w:rPr>
        <w:t>(ФИО ребенка, дата рождения)</w:t>
      </w:r>
    </w:p>
    <w:p w:rsidR="00B045F1" w:rsidRPr="00B045F1" w:rsidRDefault="00B045F1" w:rsidP="00B045F1">
      <w:pPr>
        <w:pStyle w:val="af5"/>
        <w:ind w:firstLine="709"/>
        <w:rPr>
          <w:sz w:val="16"/>
          <w:szCs w:val="16"/>
        </w:rPr>
      </w:pPr>
      <w:r w:rsidRPr="00B045F1">
        <w:rPr>
          <w:sz w:val="16"/>
          <w:szCs w:val="16"/>
        </w:rPr>
        <w:t>К органам опеки и попечительства претензий иметь не буду.</w:t>
      </w:r>
    </w:p>
    <w:p w:rsidR="00B045F1" w:rsidRPr="00B045F1" w:rsidRDefault="00B045F1" w:rsidP="00B045F1">
      <w:pPr>
        <w:pStyle w:val="af5"/>
        <w:ind w:firstLine="709"/>
        <w:rPr>
          <w:sz w:val="16"/>
          <w:szCs w:val="16"/>
        </w:rPr>
      </w:pPr>
      <w:proofErr w:type="gramStart"/>
      <w:r w:rsidRPr="00B045F1">
        <w:rPr>
          <w:sz w:val="16"/>
          <w:szCs w:val="16"/>
        </w:rPr>
        <w:t>Даю согласие органу опеки и попечительства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w:t>
      </w:r>
      <w:proofErr w:type="gramEnd"/>
      <w:r w:rsidRPr="00B045F1">
        <w:rPr>
          <w:sz w:val="16"/>
          <w:szCs w:val="16"/>
        </w:rPr>
        <w:t xml:space="preserve">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свидетельства о рождении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Согласие несовершеннолетнего ребенка от 10до 14 лет</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Заявление ребенка старше 14 лет</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о регистрации ребенка (детей)</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Правоустанавливающие документы на собственность ребенка</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Свидетельство  о государственной регистрации приобретаемого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о зарегистрированных гражданах в приобретаемом жилье</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 xml:space="preserve">Выписка из лицевого счета приобретаемого жилья </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Технический паспорт приобретаемого жилья</w:t>
      </w:r>
    </w:p>
    <w:p w:rsidR="00B045F1" w:rsidRPr="00B045F1" w:rsidRDefault="00B045F1" w:rsidP="00EA0CA0">
      <w:pPr>
        <w:pStyle w:val="af5"/>
        <w:widowControl/>
        <w:numPr>
          <w:ilvl w:val="0"/>
          <w:numId w:val="10"/>
        </w:numPr>
        <w:autoSpaceDE/>
        <w:ind w:left="0" w:firstLine="709"/>
        <w:jc w:val="both"/>
        <w:rPr>
          <w:sz w:val="16"/>
          <w:szCs w:val="16"/>
        </w:rPr>
      </w:pPr>
      <w:r w:rsidRPr="00B045F1">
        <w:rPr>
          <w:sz w:val="16"/>
          <w:szCs w:val="16"/>
        </w:rPr>
        <w:t>Справка кредитной организации</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A96103">
      <w:pPr>
        <w:pStyle w:val="af5"/>
        <w:rPr>
          <w:sz w:val="16"/>
          <w:szCs w:val="16"/>
        </w:rPr>
      </w:pPr>
      <w:r w:rsidRPr="00B045F1">
        <w:rPr>
          <w:sz w:val="16"/>
          <w:szCs w:val="16"/>
        </w:rPr>
        <w:t>Дата приема заявления: «____»______________20___г</w:t>
      </w:r>
      <w:proofErr w:type="gramStart"/>
      <w:r w:rsidRPr="00B045F1">
        <w:rPr>
          <w:sz w:val="16"/>
          <w:szCs w:val="16"/>
        </w:rPr>
        <w:t>.П</w:t>
      </w:r>
      <w:proofErr w:type="gramEnd"/>
      <w:r w:rsidRPr="00B045F1">
        <w:rPr>
          <w:sz w:val="16"/>
          <w:szCs w:val="16"/>
        </w:rPr>
        <w:t>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8</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Прошу выдать мне разрешение на продажу __________________________</w:t>
      </w:r>
    </w:p>
    <w:p w:rsidR="00B045F1" w:rsidRPr="00B045F1" w:rsidRDefault="00B045F1" w:rsidP="00B045F1">
      <w:pPr>
        <w:pStyle w:val="af5"/>
        <w:ind w:firstLine="709"/>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      квартиры, доли квартиры (комнаты, жилого дома)</w:t>
      </w:r>
    </w:p>
    <w:p w:rsidR="00B045F1" w:rsidRPr="00B045F1" w:rsidRDefault="00B045F1" w:rsidP="00B045F1">
      <w:pPr>
        <w:pStyle w:val="af5"/>
        <w:rPr>
          <w:sz w:val="16"/>
          <w:szCs w:val="16"/>
        </w:rPr>
      </w:pPr>
      <w:r w:rsidRPr="00B045F1">
        <w:rPr>
          <w:sz w:val="16"/>
          <w:szCs w:val="16"/>
        </w:rPr>
        <w:t>принадлежащей мне:__________________________________________________</w:t>
      </w:r>
    </w:p>
    <w:p w:rsidR="00B045F1" w:rsidRPr="00B045F1" w:rsidRDefault="00B045F1" w:rsidP="00B045F1">
      <w:pPr>
        <w:pStyle w:val="af5"/>
        <w:jc w:val="center"/>
        <w:rPr>
          <w:sz w:val="16"/>
          <w:szCs w:val="16"/>
        </w:rPr>
      </w:pPr>
      <w:r w:rsidRPr="00B045F1">
        <w:rPr>
          <w:sz w:val="16"/>
          <w:szCs w:val="16"/>
        </w:rPr>
        <w:t>(Ф.И.О., дата рождения)</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продаваемого объекта)</w:t>
      </w:r>
    </w:p>
    <w:p w:rsidR="00B045F1" w:rsidRPr="00B045F1" w:rsidRDefault="00B045F1" w:rsidP="00B045F1">
      <w:pPr>
        <w:pStyle w:val="af5"/>
        <w:rPr>
          <w:sz w:val="16"/>
          <w:szCs w:val="16"/>
        </w:rPr>
      </w:pPr>
      <w:r w:rsidRPr="00B045F1">
        <w:rPr>
          <w:sz w:val="16"/>
          <w:szCs w:val="16"/>
        </w:rPr>
        <w:t>С условием одновременного приобретения в мою собственность ____________</w:t>
      </w:r>
    </w:p>
    <w:p w:rsidR="00B045F1" w:rsidRPr="00B045F1" w:rsidRDefault="00B045F1" w:rsidP="00B045F1">
      <w:pPr>
        <w:pStyle w:val="af5"/>
        <w:jc w:val="center"/>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             квартиры, доли квартиры (комнаты, жилого дома)</w:t>
      </w:r>
    </w:p>
    <w:p w:rsidR="00B045F1" w:rsidRPr="00B045F1" w:rsidRDefault="00B045F1" w:rsidP="00B045F1">
      <w:pPr>
        <w:pStyle w:val="af5"/>
        <w:rPr>
          <w:sz w:val="16"/>
          <w:szCs w:val="16"/>
        </w:rPr>
      </w:pPr>
      <w:r w:rsidRPr="00B045F1">
        <w:rPr>
          <w:sz w:val="16"/>
          <w:szCs w:val="16"/>
        </w:rPr>
        <w:t>по адресу:____________________________________________________________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w:t>
      </w:r>
    </w:p>
    <w:p w:rsidR="00B045F1" w:rsidRPr="00B045F1" w:rsidRDefault="00B045F1" w:rsidP="00B045F1">
      <w:pPr>
        <w:pStyle w:val="af5"/>
        <w:jc w:val="center"/>
        <w:rPr>
          <w:sz w:val="16"/>
          <w:szCs w:val="16"/>
        </w:rPr>
      </w:pPr>
      <w:r w:rsidRPr="00B045F1">
        <w:rPr>
          <w:sz w:val="16"/>
          <w:szCs w:val="16"/>
        </w:rPr>
        <w:t>(адрес приобретаемого объекта)</w:t>
      </w:r>
    </w:p>
    <w:p w:rsidR="00B045F1" w:rsidRPr="00B045F1" w:rsidRDefault="00B045F1" w:rsidP="00B045F1">
      <w:pPr>
        <w:pStyle w:val="af5"/>
        <w:rPr>
          <w:sz w:val="16"/>
          <w:szCs w:val="16"/>
        </w:rPr>
      </w:pPr>
      <w:r w:rsidRPr="00B045F1">
        <w:rPr>
          <w:sz w:val="16"/>
          <w:szCs w:val="16"/>
        </w:rPr>
        <w:t>с привлечением кредитных сре</w:t>
      </w:r>
      <w:proofErr w:type="gramStart"/>
      <w:r w:rsidRPr="00B045F1">
        <w:rPr>
          <w:sz w:val="16"/>
          <w:szCs w:val="16"/>
        </w:rPr>
        <w:t>дств в с</w:t>
      </w:r>
      <w:proofErr w:type="gramEnd"/>
      <w:r w:rsidRPr="00B045F1">
        <w:rPr>
          <w:sz w:val="16"/>
          <w:szCs w:val="16"/>
        </w:rPr>
        <w:t>умме ______________________________</w:t>
      </w:r>
    </w:p>
    <w:p w:rsidR="00B045F1" w:rsidRPr="00B045F1" w:rsidRDefault="00B045F1" w:rsidP="00B045F1">
      <w:pPr>
        <w:pStyle w:val="af5"/>
        <w:rPr>
          <w:sz w:val="16"/>
          <w:szCs w:val="16"/>
        </w:rPr>
      </w:pPr>
      <w:r w:rsidRPr="00B045F1">
        <w:rPr>
          <w:sz w:val="16"/>
          <w:szCs w:val="16"/>
        </w:rPr>
        <w:t>сроком _____________ лет и передачей _________________________________</w:t>
      </w:r>
    </w:p>
    <w:p w:rsidR="00B045F1" w:rsidRPr="00B045F1" w:rsidRDefault="00B045F1" w:rsidP="00B045F1">
      <w:pPr>
        <w:pStyle w:val="af5"/>
        <w:jc w:val="center"/>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квартиры, доли квартиры (комнаты, жилого дома)</w:t>
      </w:r>
    </w:p>
    <w:p w:rsidR="00B045F1" w:rsidRPr="00B045F1" w:rsidRDefault="00B045F1" w:rsidP="00B045F1">
      <w:pPr>
        <w:pStyle w:val="af5"/>
        <w:rPr>
          <w:sz w:val="16"/>
          <w:szCs w:val="16"/>
        </w:rPr>
      </w:pPr>
      <w:r w:rsidRPr="00B045F1">
        <w:rPr>
          <w:sz w:val="16"/>
          <w:szCs w:val="16"/>
        </w:rPr>
        <w:t>мне в залог в силу закона.</w:t>
      </w:r>
    </w:p>
    <w:p w:rsidR="00B045F1" w:rsidRPr="00B045F1" w:rsidRDefault="00B045F1" w:rsidP="00B045F1">
      <w:pPr>
        <w:pStyle w:val="af5"/>
        <w:ind w:firstLine="709"/>
        <w:rPr>
          <w:sz w:val="16"/>
          <w:szCs w:val="16"/>
        </w:rPr>
      </w:pPr>
      <w:r w:rsidRPr="00B045F1">
        <w:rPr>
          <w:sz w:val="16"/>
          <w:szCs w:val="16"/>
        </w:rPr>
        <w:t>В результате данной  сделки мои жилищные и имущественные права и  интересы  не ущемляются.</w:t>
      </w:r>
    </w:p>
    <w:p w:rsidR="00B045F1" w:rsidRPr="00B045F1" w:rsidRDefault="00B045F1" w:rsidP="00B045F1">
      <w:pPr>
        <w:pStyle w:val="af5"/>
        <w:ind w:firstLine="709"/>
        <w:rPr>
          <w:sz w:val="16"/>
          <w:szCs w:val="16"/>
        </w:rPr>
      </w:pPr>
      <w:r w:rsidRPr="00B045F1">
        <w:rPr>
          <w:sz w:val="16"/>
          <w:szCs w:val="16"/>
        </w:rPr>
        <w:t>К органам опеки и попечительства претензий иметь не буду.</w:t>
      </w:r>
    </w:p>
    <w:p w:rsidR="00B045F1" w:rsidRPr="00B045F1" w:rsidRDefault="00B045F1" w:rsidP="00B045F1">
      <w:pPr>
        <w:pStyle w:val="af5"/>
        <w:ind w:firstLine="709"/>
        <w:rPr>
          <w:sz w:val="16"/>
          <w:szCs w:val="16"/>
        </w:rPr>
      </w:pPr>
      <w:proofErr w:type="gramStart"/>
      <w:r w:rsidRPr="00B045F1">
        <w:rPr>
          <w:sz w:val="16"/>
          <w:szCs w:val="16"/>
        </w:rPr>
        <w:t>Даю согласие органу опеки и попечительства на обработку содержащихся в настоящем заявлении персональных данных, то есть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w:t>
      </w:r>
      <w:proofErr w:type="gramEnd"/>
      <w:r w:rsidRPr="00B045F1">
        <w:rPr>
          <w:sz w:val="16"/>
          <w:szCs w:val="16"/>
        </w:rPr>
        <w:t xml:space="preserve">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B045F1" w:rsidRPr="00B045F1" w:rsidRDefault="00B045F1" w:rsidP="00B045F1">
      <w:pPr>
        <w:pStyle w:val="af5"/>
        <w:ind w:firstLine="709"/>
        <w:rPr>
          <w:sz w:val="16"/>
          <w:szCs w:val="16"/>
        </w:rPr>
      </w:pPr>
      <w:r w:rsidRPr="00B045F1">
        <w:rPr>
          <w:sz w:val="16"/>
          <w:szCs w:val="16"/>
        </w:rPr>
        <w:t>К заявлению прилагаются (отметить галочкой):</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Копия свидетельства о рождении ребенка (детей)</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Копия паспорта ребенка</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Копия паспорта родителя</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Документы об отсутствии одного из родителей</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Согласие родителей</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Справка о регистрации ребенка формы №6</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Правоустанавливающие документы на собственность несовершеннолетнего</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Выписка из лицевого счета продаваемого жилья</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Технический паспорт продаваемого жилья</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Справка о регистрации ребенка формы №6</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Правоустанавливающие документы на собственность несовершеннолетнего</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Свидетельство  о государственной регистрации приобретаемого жилья</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Справка о зарегистрированных гражданах в приобретаемом жилье</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 xml:space="preserve">Выписка из лицевого счета приобретаемого жилья </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Технический паспорт приобретаемого жилья</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Заявление собственников жилья по месту будущего проживания ребенка</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Правоустанавливающие документы на квартиру по адресу будущего проживания ребенка</w:t>
      </w:r>
    </w:p>
    <w:p w:rsidR="00B045F1" w:rsidRPr="00B045F1" w:rsidRDefault="00B045F1" w:rsidP="00EA0CA0">
      <w:pPr>
        <w:pStyle w:val="af5"/>
        <w:widowControl/>
        <w:numPr>
          <w:ilvl w:val="0"/>
          <w:numId w:val="11"/>
        </w:numPr>
        <w:autoSpaceDE/>
        <w:ind w:left="0"/>
        <w:jc w:val="both"/>
        <w:rPr>
          <w:sz w:val="16"/>
          <w:szCs w:val="16"/>
        </w:rPr>
      </w:pPr>
      <w:r w:rsidRPr="00B045F1">
        <w:rPr>
          <w:sz w:val="16"/>
          <w:szCs w:val="16"/>
        </w:rPr>
        <w:t>Справка кредитной организации</w:t>
      </w:r>
    </w:p>
    <w:p w:rsidR="00B045F1" w:rsidRPr="00B045F1" w:rsidRDefault="00B045F1" w:rsidP="00B045F1">
      <w:pPr>
        <w:pStyle w:val="af5"/>
        <w:rPr>
          <w:sz w:val="16"/>
          <w:szCs w:val="16"/>
        </w:rPr>
      </w:pP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9</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 xml:space="preserve">Я, _____________________________________________________________ </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являющаяся (</w:t>
      </w:r>
      <w:proofErr w:type="spellStart"/>
      <w:r w:rsidRPr="00B045F1">
        <w:rPr>
          <w:sz w:val="16"/>
          <w:szCs w:val="16"/>
        </w:rPr>
        <w:t>щийся</w:t>
      </w:r>
      <w:proofErr w:type="spellEnd"/>
      <w:r w:rsidRPr="00B045F1">
        <w:rPr>
          <w:sz w:val="16"/>
          <w:szCs w:val="16"/>
        </w:rPr>
        <w:t>) законным представителем моег</w:t>
      </w:r>
      <w:proofErr w:type="gramStart"/>
      <w:r w:rsidRPr="00B045F1">
        <w:rPr>
          <w:sz w:val="16"/>
          <w:szCs w:val="16"/>
        </w:rPr>
        <w:t>о(</w:t>
      </w:r>
      <w:proofErr w:type="gramEnd"/>
      <w:r w:rsidRPr="00B045F1">
        <w:rPr>
          <w:sz w:val="16"/>
          <w:szCs w:val="16"/>
        </w:rPr>
        <w:t>ей) несовершеннолетнего(ей)__________________________________________________________________________________________________________________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со счета №______________________________________,</w:t>
      </w:r>
    </w:p>
    <w:p w:rsidR="00B045F1" w:rsidRPr="00B045F1" w:rsidRDefault="00B045F1" w:rsidP="00B045F1">
      <w:pPr>
        <w:pStyle w:val="af5"/>
        <w:rPr>
          <w:sz w:val="16"/>
          <w:szCs w:val="16"/>
        </w:rPr>
      </w:pPr>
      <w:r w:rsidRPr="00B045F1">
        <w:rPr>
          <w:sz w:val="16"/>
          <w:szCs w:val="16"/>
        </w:rPr>
        <w:t>открытого в ______________________________ № _________________________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на имя несовершеннолетнег</w:t>
      </w:r>
      <w:proofErr w:type="gramStart"/>
      <w:r w:rsidRPr="00B045F1">
        <w:rPr>
          <w:sz w:val="16"/>
          <w:szCs w:val="16"/>
        </w:rPr>
        <w:t>о(</w:t>
      </w:r>
      <w:proofErr w:type="gramEnd"/>
      <w:r w:rsidRPr="00B045F1">
        <w:rPr>
          <w:sz w:val="16"/>
          <w:szCs w:val="16"/>
        </w:rPr>
        <w:t>ей)________________________________________,</w:t>
      </w:r>
    </w:p>
    <w:p w:rsidR="00B045F1" w:rsidRPr="00B045F1" w:rsidRDefault="00B045F1" w:rsidP="00B045F1">
      <w:pPr>
        <w:pStyle w:val="af5"/>
        <w:rPr>
          <w:sz w:val="16"/>
          <w:szCs w:val="16"/>
        </w:rPr>
      </w:pPr>
      <w:r w:rsidRPr="00B045F1">
        <w:rPr>
          <w:sz w:val="16"/>
          <w:szCs w:val="16"/>
        </w:rPr>
        <w:t xml:space="preserve">денежные средства в </w:t>
      </w:r>
      <w:proofErr w:type="spellStart"/>
      <w:r w:rsidRPr="00B045F1">
        <w:rPr>
          <w:sz w:val="16"/>
          <w:szCs w:val="16"/>
        </w:rPr>
        <w:t>сумме</w:t>
      </w:r>
      <w:proofErr w:type="gramStart"/>
      <w:r w:rsidRPr="00B045F1">
        <w:rPr>
          <w:sz w:val="16"/>
          <w:szCs w:val="16"/>
        </w:rPr>
        <w:t>_______________</w:t>
      </w:r>
      <w:proofErr w:type="spellEnd"/>
      <w:r w:rsidRPr="00B045F1">
        <w:rPr>
          <w:sz w:val="16"/>
          <w:szCs w:val="16"/>
        </w:rPr>
        <w:t xml:space="preserve">(______________________)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на:__________________________________________________________________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10</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 xml:space="preserve">Я, _____________________________________________________________ </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являющаяся (</w:t>
      </w:r>
      <w:proofErr w:type="spellStart"/>
      <w:r w:rsidRPr="00B045F1">
        <w:rPr>
          <w:sz w:val="16"/>
          <w:szCs w:val="16"/>
        </w:rPr>
        <w:t>щийся</w:t>
      </w:r>
      <w:proofErr w:type="spellEnd"/>
      <w:r w:rsidRPr="00B045F1">
        <w:rPr>
          <w:sz w:val="16"/>
          <w:szCs w:val="16"/>
        </w:rPr>
        <w:t>) законным представителем моег</w:t>
      </w:r>
      <w:proofErr w:type="gramStart"/>
      <w:r w:rsidRPr="00B045F1">
        <w:rPr>
          <w:sz w:val="16"/>
          <w:szCs w:val="16"/>
        </w:rPr>
        <w:t>о(</w:t>
      </w:r>
      <w:proofErr w:type="gramEnd"/>
      <w:r w:rsidRPr="00B045F1">
        <w:rPr>
          <w:sz w:val="16"/>
          <w:szCs w:val="16"/>
        </w:rPr>
        <w:t>ей) несовершеннолетнего(ей)__________________________________________________________________________________________________________________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со счета №______________________________________,</w:t>
      </w:r>
    </w:p>
    <w:p w:rsidR="00B045F1" w:rsidRPr="00B045F1" w:rsidRDefault="00B045F1" w:rsidP="00B045F1">
      <w:pPr>
        <w:pStyle w:val="af5"/>
        <w:rPr>
          <w:sz w:val="16"/>
          <w:szCs w:val="16"/>
        </w:rPr>
      </w:pPr>
      <w:r w:rsidRPr="00B045F1">
        <w:rPr>
          <w:sz w:val="16"/>
          <w:szCs w:val="16"/>
        </w:rPr>
        <w:t>открытого в ______________________________ № _________________________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на имя несовершеннолетнег</w:t>
      </w:r>
      <w:proofErr w:type="gramStart"/>
      <w:r w:rsidRPr="00B045F1">
        <w:rPr>
          <w:sz w:val="16"/>
          <w:szCs w:val="16"/>
        </w:rPr>
        <w:t>о(</w:t>
      </w:r>
      <w:proofErr w:type="gramEnd"/>
      <w:r w:rsidRPr="00B045F1">
        <w:rPr>
          <w:sz w:val="16"/>
          <w:szCs w:val="16"/>
        </w:rPr>
        <w:t>ей)________________________________________,</w:t>
      </w:r>
    </w:p>
    <w:p w:rsidR="00B045F1" w:rsidRPr="00B045F1" w:rsidRDefault="00B045F1" w:rsidP="00B045F1">
      <w:pPr>
        <w:pStyle w:val="af5"/>
        <w:rPr>
          <w:sz w:val="16"/>
          <w:szCs w:val="16"/>
        </w:rPr>
      </w:pPr>
      <w:r w:rsidRPr="00B045F1">
        <w:rPr>
          <w:sz w:val="16"/>
          <w:szCs w:val="16"/>
        </w:rPr>
        <w:t xml:space="preserve">денежные средства в </w:t>
      </w:r>
      <w:proofErr w:type="spellStart"/>
      <w:r w:rsidRPr="00B045F1">
        <w:rPr>
          <w:sz w:val="16"/>
          <w:szCs w:val="16"/>
        </w:rPr>
        <w:t>сумме</w:t>
      </w:r>
      <w:proofErr w:type="gramStart"/>
      <w:r w:rsidRPr="00B045F1">
        <w:rPr>
          <w:sz w:val="16"/>
          <w:szCs w:val="16"/>
        </w:rPr>
        <w:t>_______________</w:t>
      </w:r>
      <w:proofErr w:type="spellEnd"/>
      <w:r w:rsidRPr="00B045F1">
        <w:rPr>
          <w:sz w:val="16"/>
          <w:szCs w:val="16"/>
        </w:rPr>
        <w:t xml:space="preserve">(______________________)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 xml:space="preserve">в период </w:t>
      </w:r>
      <w:proofErr w:type="gramStart"/>
      <w:r w:rsidRPr="00B045F1">
        <w:rPr>
          <w:sz w:val="16"/>
          <w:szCs w:val="16"/>
        </w:rPr>
        <w:t>с</w:t>
      </w:r>
      <w:proofErr w:type="gramEnd"/>
      <w:r w:rsidRPr="00B045F1">
        <w:rPr>
          <w:sz w:val="16"/>
          <w:szCs w:val="16"/>
        </w:rPr>
        <w:t>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11</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Я, _____________________________________________________________</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являющаяся (</w:t>
      </w:r>
      <w:proofErr w:type="spellStart"/>
      <w:r w:rsidRPr="00B045F1">
        <w:rPr>
          <w:sz w:val="16"/>
          <w:szCs w:val="16"/>
        </w:rPr>
        <w:t>щийся</w:t>
      </w:r>
      <w:proofErr w:type="spellEnd"/>
      <w:r w:rsidRPr="00B045F1">
        <w:rPr>
          <w:sz w:val="16"/>
          <w:szCs w:val="16"/>
        </w:rPr>
        <w:t>) законным представителем моег</w:t>
      </w:r>
      <w:proofErr w:type="gramStart"/>
      <w:r w:rsidRPr="00B045F1">
        <w:rPr>
          <w:sz w:val="16"/>
          <w:szCs w:val="16"/>
        </w:rPr>
        <w:t>о(</w:t>
      </w:r>
      <w:proofErr w:type="gramEnd"/>
      <w:r w:rsidRPr="00B045F1">
        <w:rPr>
          <w:sz w:val="16"/>
          <w:szCs w:val="16"/>
        </w:rPr>
        <w:t>ей) несовершеннолетнего(ей)__________________________________________________________________________________________________________________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со счета №______________________________________,</w:t>
      </w:r>
    </w:p>
    <w:p w:rsidR="00B045F1" w:rsidRPr="00B045F1" w:rsidRDefault="00B045F1" w:rsidP="00B045F1">
      <w:pPr>
        <w:pStyle w:val="af5"/>
        <w:rPr>
          <w:sz w:val="16"/>
          <w:szCs w:val="16"/>
        </w:rPr>
      </w:pPr>
      <w:r w:rsidRPr="00B045F1">
        <w:rPr>
          <w:sz w:val="16"/>
          <w:szCs w:val="16"/>
        </w:rPr>
        <w:t>открытого в ______________________________ № _________________________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на имя несовершеннолетнег</w:t>
      </w:r>
      <w:proofErr w:type="gramStart"/>
      <w:r w:rsidRPr="00B045F1">
        <w:rPr>
          <w:sz w:val="16"/>
          <w:szCs w:val="16"/>
        </w:rPr>
        <w:t>о(</w:t>
      </w:r>
      <w:proofErr w:type="gramEnd"/>
      <w:r w:rsidRPr="00B045F1">
        <w:rPr>
          <w:sz w:val="16"/>
          <w:szCs w:val="16"/>
        </w:rPr>
        <w:t>ей)________________________________________,</w:t>
      </w:r>
    </w:p>
    <w:p w:rsidR="00B045F1" w:rsidRPr="00B045F1" w:rsidRDefault="00B045F1" w:rsidP="00B045F1">
      <w:pPr>
        <w:pStyle w:val="af5"/>
        <w:rPr>
          <w:sz w:val="16"/>
          <w:szCs w:val="16"/>
        </w:rPr>
      </w:pPr>
      <w:r w:rsidRPr="00B045F1">
        <w:rPr>
          <w:sz w:val="16"/>
          <w:szCs w:val="16"/>
        </w:rPr>
        <w:t xml:space="preserve">денежные средства в </w:t>
      </w:r>
      <w:proofErr w:type="spellStart"/>
      <w:r w:rsidRPr="00B045F1">
        <w:rPr>
          <w:sz w:val="16"/>
          <w:szCs w:val="16"/>
        </w:rPr>
        <w:t>сумме</w:t>
      </w:r>
      <w:proofErr w:type="gramStart"/>
      <w:r w:rsidRPr="00B045F1">
        <w:rPr>
          <w:sz w:val="16"/>
          <w:szCs w:val="16"/>
        </w:rPr>
        <w:t>_______________</w:t>
      </w:r>
      <w:proofErr w:type="spellEnd"/>
      <w:r w:rsidRPr="00B045F1">
        <w:rPr>
          <w:sz w:val="16"/>
          <w:szCs w:val="16"/>
        </w:rPr>
        <w:t xml:space="preserve">(______________________)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 xml:space="preserve">с остатком вклада с причитающимися процентами с последующим закрытием счета </w:t>
      </w:r>
      <w:proofErr w:type="gramStart"/>
      <w:r w:rsidRPr="00B045F1">
        <w:rPr>
          <w:sz w:val="16"/>
          <w:szCs w:val="16"/>
        </w:rPr>
        <w:t>на</w:t>
      </w:r>
      <w:proofErr w:type="gramEnd"/>
      <w:r w:rsidRPr="00B045F1">
        <w:rPr>
          <w:sz w:val="16"/>
          <w:szCs w:val="16"/>
        </w:rPr>
        <w:t>:_________________________________________________________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12</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 xml:space="preserve">Я, _____________________________________________________________ </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являющаяся (</w:t>
      </w:r>
      <w:proofErr w:type="spellStart"/>
      <w:r w:rsidRPr="00B045F1">
        <w:rPr>
          <w:sz w:val="16"/>
          <w:szCs w:val="16"/>
        </w:rPr>
        <w:t>щийся</w:t>
      </w:r>
      <w:proofErr w:type="spellEnd"/>
      <w:r w:rsidRPr="00B045F1">
        <w:rPr>
          <w:sz w:val="16"/>
          <w:szCs w:val="16"/>
        </w:rPr>
        <w:t>) законным представителем моег</w:t>
      </w:r>
      <w:proofErr w:type="gramStart"/>
      <w:r w:rsidRPr="00B045F1">
        <w:rPr>
          <w:sz w:val="16"/>
          <w:szCs w:val="16"/>
        </w:rPr>
        <w:t>о(</w:t>
      </w:r>
      <w:proofErr w:type="gramEnd"/>
      <w:r w:rsidRPr="00B045F1">
        <w:rPr>
          <w:sz w:val="16"/>
          <w:szCs w:val="16"/>
        </w:rPr>
        <w:t>ей) несовершеннолетнего(ей)__________________________________________________________________________________________________________________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со счета №______________________________________,</w:t>
      </w:r>
    </w:p>
    <w:p w:rsidR="00B045F1" w:rsidRPr="00B045F1" w:rsidRDefault="00B045F1" w:rsidP="00B045F1">
      <w:pPr>
        <w:pStyle w:val="af5"/>
        <w:rPr>
          <w:sz w:val="16"/>
          <w:szCs w:val="16"/>
        </w:rPr>
      </w:pPr>
      <w:r w:rsidRPr="00B045F1">
        <w:rPr>
          <w:sz w:val="16"/>
          <w:szCs w:val="16"/>
        </w:rPr>
        <w:t>открытого в ______________________________ № _________________________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на имя несовершеннолетнег</w:t>
      </w:r>
      <w:proofErr w:type="gramStart"/>
      <w:r w:rsidRPr="00B045F1">
        <w:rPr>
          <w:sz w:val="16"/>
          <w:szCs w:val="16"/>
        </w:rPr>
        <w:t>о(</w:t>
      </w:r>
      <w:proofErr w:type="gramEnd"/>
      <w:r w:rsidRPr="00B045F1">
        <w:rPr>
          <w:sz w:val="16"/>
          <w:szCs w:val="16"/>
        </w:rPr>
        <w:t>ей)________________________________________,</w:t>
      </w:r>
    </w:p>
    <w:p w:rsidR="00B045F1" w:rsidRPr="00B045F1" w:rsidRDefault="00B045F1" w:rsidP="00B045F1">
      <w:pPr>
        <w:pStyle w:val="af5"/>
        <w:rPr>
          <w:sz w:val="16"/>
          <w:szCs w:val="16"/>
        </w:rPr>
      </w:pPr>
      <w:r w:rsidRPr="00B045F1">
        <w:rPr>
          <w:sz w:val="16"/>
          <w:szCs w:val="16"/>
        </w:rPr>
        <w:t xml:space="preserve">денежные средства в </w:t>
      </w:r>
      <w:proofErr w:type="spellStart"/>
      <w:r w:rsidRPr="00B045F1">
        <w:rPr>
          <w:sz w:val="16"/>
          <w:szCs w:val="16"/>
        </w:rPr>
        <w:t>сумме</w:t>
      </w:r>
      <w:proofErr w:type="gramStart"/>
      <w:r w:rsidRPr="00B045F1">
        <w:rPr>
          <w:sz w:val="16"/>
          <w:szCs w:val="16"/>
        </w:rPr>
        <w:t>_______________</w:t>
      </w:r>
      <w:proofErr w:type="spellEnd"/>
      <w:r w:rsidRPr="00B045F1">
        <w:rPr>
          <w:sz w:val="16"/>
          <w:szCs w:val="16"/>
        </w:rPr>
        <w:t xml:space="preserve">(______________________)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с остатком вклада с причитающимися процентами с последующим закрытием счета на счет №:_____________________________________________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13</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Я, _____________________________________________________________</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денежные средства с моего счета №_________________</w:t>
      </w:r>
    </w:p>
    <w:p w:rsidR="00B045F1" w:rsidRPr="00B045F1" w:rsidRDefault="00B045F1" w:rsidP="00B045F1">
      <w:pPr>
        <w:pStyle w:val="af5"/>
        <w:rPr>
          <w:sz w:val="16"/>
          <w:szCs w:val="16"/>
        </w:rPr>
      </w:pPr>
      <w:proofErr w:type="spellStart"/>
      <w:r w:rsidRPr="00B045F1">
        <w:rPr>
          <w:sz w:val="16"/>
          <w:szCs w:val="16"/>
        </w:rPr>
        <w:t>_________________открытого</w:t>
      </w:r>
      <w:proofErr w:type="spellEnd"/>
      <w:r w:rsidRPr="00B045F1">
        <w:rPr>
          <w:sz w:val="16"/>
          <w:szCs w:val="16"/>
        </w:rPr>
        <w:t xml:space="preserve"> в ______________________ № 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 xml:space="preserve">в </w:t>
      </w:r>
      <w:proofErr w:type="spellStart"/>
      <w:r w:rsidRPr="00B045F1">
        <w:rPr>
          <w:sz w:val="16"/>
          <w:szCs w:val="16"/>
        </w:rPr>
        <w:t>сумме</w:t>
      </w:r>
      <w:proofErr w:type="gramStart"/>
      <w:r w:rsidRPr="00B045F1">
        <w:rPr>
          <w:sz w:val="16"/>
          <w:szCs w:val="16"/>
        </w:rPr>
        <w:t>__________________</w:t>
      </w:r>
      <w:proofErr w:type="spellEnd"/>
      <w:r w:rsidRPr="00B045F1">
        <w:rPr>
          <w:sz w:val="16"/>
          <w:szCs w:val="16"/>
        </w:rPr>
        <w:t xml:space="preserve">(______________________________________)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на:__________________________________________________________________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14</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Я, _____________________________________________________________</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денежные средства с моего счета №_________________</w:t>
      </w:r>
    </w:p>
    <w:p w:rsidR="00B045F1" w:rsidRPr="00B045F1" w:rsidRDefault="00B045F1" w:rsidP="00B045F1">
      <w:pPr>
        <w:pStyle w:val="af5"/>
        <w:rPr>
          <w:sz w:val="16"/>
          <w:szCs w:val="16"/>
        </w:rPr>
      </w:pPr>
      <w:proofErr w:type="spellStart"/>
      <w:r w:rsidRPr="00B045F1">
        <w:rPr>
          <w:sz w:val="16"/>
          <w:szCs w:val="16"/>
        </w:rPr>
        <w:t>_________________открытого</w:t>
      </w:r>
      <w:proofErr w:type="spellEnd"/>
      <w:r w:rsidRPr="00B045F1">
        <w:rPr>
          <w:sz w:val="16"/>
          <w:szCs w:val="16"/>
        </w:rPr>
        <w:t xml:space="preserve"> в ______________________ № 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 xml:space="preserve">в </w:t>
      </w:r>
      <w:proofErr w:type="spellStart"/>
      <w:r w:rsidRPr="00B045F1">
        <w:rPr>
          <w:sz w:val="16"/>
          <w:szCs w:val="16"/>
        </w:rPr>
        <w:t>сумме</w:t>
      </w:r>
      <w:proofErr w:type="gramStart"/>
      <w:r w:rsidRPr="00B045F1">
        <w:rPr>
          <w:sz w:val="16"/>
          <w:szCs w:val="16"/>
        </w:rPr>
        <w:t>__________________</w:t>
      </w:r>
      <w:proofErr w:type="spellEnd"/>
      <w:r w:rsidRPr="00B045F1">
        <w:rPr>
          <w:sz w:val="16"/>
          <w:szCs w:val="16"/>
        </w:rPr>
        <w:t xml:space="preserve">(______________________________________)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 xml:space="preserve">в период </w:t>
      </w:r>
      <w:proofErr w:type="gramStart"/>
      <w:r w:rsidRPr="00B045F1">
        <w:rPr>
          <w:sz w:val="16"/>
          <w:szCs w:val="16"/>
        </w:rPr>
        <w:t>с</w:t>
      </w:r>
      <w:proofErr w:type="gramEnd"/>
      <w:r w:rsidRPr="00B045F1">
        <w:rPr>
          <w:sz w:val="16"/>
          <w:szCs w:val="16"/>
        </w:rPr>
        <w:t>: 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15</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Я, _____________________________________________________________</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денежные средства с моего счета №_________________</w:t>
      </w:r>
    </w:p>
    <w:p w:rsidR="00B045F1" w:rsidRPr="00B045F1" w:rsidRDefault="00B045F1" w:rsidP="00B045F1">
      <w:pPr>
        <w:pStyle w:val="af5"/>
        <w:rPr>
          <w:sz w:val="16"/>
          <w:szCs w:val="16"/>
        </w:rPr>
      </w:pPr>
      <w:proofErr w:type="spellStart"/>
      <w:r w:rsidRPr="00B045F1">
        <w:rPr>
          <w:sz w:val="16"/>
          <w:szCs w:val="16"/>
        </w:rPr>
        <w:t>_________________открытого</w:t>
      </w:r>
      <w:proofErr w:type="spellEnd"/>
      <w:r w:rsidRPr="00B045F1">
        <w:rPr>
          <w:sz w:val="16"/>
          <w:szCs w:val="16"/>
        </w:rPr>
        <w:t xml:space="preserve"> в ______________________ № 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 xml:space="preserve">в </w:t>
      </w:r>
      <w:proofErr w:type="spellStart"/>
      <w:r w:rsidRPr="00B045F1">
        <w:rPr>
          <w:sz w:val="16"/>
          <w:szCs w:val="16"/>
        </w:rPr>
        <w:t>сумме</w:t>
      </w:r>
      <w:proofErr w:type="gramStart"/>
      <w:r w:rsidRPr="00B045F1">
        <w:rPr>
          <w:sz w:val="16"/>
          <w:szCs w:val="16"/>
        </w:rPr>
        <w:t>__________________</w:t>
      </w:r>
      <w:proofErr w:type="spellEnd"/>
      <w:r w:rsidRPr="00B045F1">
        <w:rPr>
          <w:sz w:val="16"/>
          <w:szCs w:val="16"/>
        </w:rPr>
        <w:t xml:space="preserve">(______________________________________)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 xml:space="preserve">с остатком вклада с причитающимися процентами с последующим закрытием счета, </w:t>
      </w:r>
      <w:proofErr w:type="gramStart"/>
      <w:r w:rsidRPr="00B045F1">
        <w:rPr>
          <w:sz w:val="16"/>
          <w:szCs w:val="16"/>
        </w:rPr>
        <w:t>на</w:t>
      </w:r>
      <w:proofErr w:type="gramEnd"/>
      <w:r w:rsidRPr="00B045F1">
        <w:rPr>
          <w:sz w:val="16"/>
          <w:szCs w:val="16"/>
        </w:rPr>
        <w:t>:____________________________________________________________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16</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Я, _____________________________________________________________</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прошу разрешить снять денежные средства с моего счета №_________________</w:t>
      </w:r>
    </w:p>
    <w:p w:rsidR="00B045F1" w:rsidRPr="00B045F1" w:rsidRDefault="00B045F1" w:rsidP="00B045F1">
      <w:pPr>
        <w:pStyle w:val="af5"/>
        <w:rPr>
          <w:sz w:val="16"/>
          <w:szCs w:val="16"/>
        </w:rPr>
      </w:pPr>
      <w:proofErr w:type="spellStart"/>
      <w:r w:rsidRPr="00B045F1">
        <w:rPr>
          <w:sz w:val="16"/>
          <w:szCs w:val="16"/>
        </w:rPr>
        <w:t>_________________открытого</w:t>
      </w:r>
      <w:proofErr w:type="spellEnd"/>
      <w:r w:rsidRPr="00B045F1">
        <w:rPr>
          <w:sz w:val="16"/>
          <w:szCs w:val="16"/>
        </w:rPr>
        <w:t xml:space="preserve"> в ______________________ № _______________</w:t>
      </w:r>
    </w:p>
    <w:p w:rsidR="00B045F1" w:rsidRPr="00B045F1" w:rsidRDefault="00B045F1" w:rsidP="00B045F1">
      <w:pPr>
        <w:pStyle w:val="af5"/>
        <w:rPr>
          <w:sz w:val="16"/>
          <w:szCs w:val="16"/>
        </w:rPr>
      </w:pP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r>
      <w:r w:rsidRPr="00B045F1">
        <w:rPr>
          <w:sz w:val="16"/>
          <w:szCs w:val="16"/>
        </w:rPr>
        <w:tab/>
        <w:t xml:space="preserve">(наименование банка) </w:t>
      </w:r>
      <w:r w:rsidRPr="00B045F1">
        <w:rPr>
          <w:sz w:val="16"/>
          <w:szCs w:val="16"/>
        </w:rPr>
        <w:tab/>
      </w:r>
      <w:r w:rsidRPr="00B045F1">
        <w:rPr>
          <w:sz w:val="16"/>
          <w:szCs w:val="16"/>
        </w:rPr>
        <w:tab/>
      </w:r>
      <w:r w:rsidRPr="00B045F1">
        <w:rPr>
          <w:sz w:val="16"/>
          <w:szCs w:val="16"/>
        </w:rPr>
        <w:tab/>
        <w:t>(номер филиала)</w:t>
      </w:r>
    </w:p>
    <w:p w:rsidR="00B045F1" w:rsidRPr="00B045F1" w:rsidRDefault="00B045F1" w:rsidP="00B045F1">
      <w:pPr>
        <w:pStyle w:val="af5"/>
        <w:rPr>
          <w:sz w:val="16"/>
          <w:szCs w:val="16"/>
        </w:rPr>
      </w:pPr>
      <w:r w:rsidRPr="00B045F1">
        <w:rPr>
          <w:sz w:val="16"/>
          <w:szCs w:val="16"/>
        </w:rPr>
        <w:t xml:space="preserve">в </w:t>
      </w:r>
      <w:proofErr w:type="spellStart"/>
      <w:r w:rsidRPr="00B045F1">
        <w:rPr>
          <w:sz w:val="16"/>
          <w:szCs w:val="16"/>
        </w:rPr>
        <w:t>сумме</w:t>
      </w:r>
      <w:proofErr w:type="gramStart"/>
      <w:r w:rsidRPr="00B045F1">
        <w:rPr>
          <w:sz w:val="16"/>
          <w:szCs w:val="16"/>
        </w:rPr>
        <w:t>__________________</w:t>
      </w:r>
      <w:proofErr w:type="spellEnd"/>
      <w:r w:rsidRPr="00B045F1">
        <w:rPr>
          <w:sz w:val="16"/>
          <w:szCs w:val="16"/>
        </w:rPr>
        <w:t xml:space="preserve">(______________________________________) </w:t>
      </w:r>
      <w:proofErr w:type="gramEnd"/>
      <w:r w:rsidRPr="00B045F1">
        <w:rPr>
          <w:sz w:val="16"/>
          <w:szCs w:val="16"/>
        </w:rPr>
        <w:t xml:space="preserve">руб. </w:t>
      </w:r>
    </w:p>
    <w:p w:rsidR="00B045F1" w:rsidRPr="00B045F1" w:rsidRDefault="00B045F1" w:rsidP="00B045F1">
      <w:pPr>
        <w:pStyle w:val="af5"/>
        <w:rPr>
          <w:sz w:val="16"/>
          <w:szCs w:val="16"/>
        </w:rPr>
      </w:pPr>
      <w:r w:rsidRPr="00B045F1">
        <w:rPr>
          <w:sz w:val="16"/>
          <w:szCs w:val="16"/>
        </w:rPr>
        <w:t>с остатком вклада с причитающимися процентами с последующим закрытием счета, на счет №:______________________________________________________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af5"/>
        <w:jc w:val="right"/>
        <w:rPr>
          <w:sz w:val="16"/>
          <w:szCs w:val="16"/>
        </w:rPr>
      </w:pPr>
      <w:r w:rsidRPr="00B045F1">
        <w:rPr>
          <w:sz w:val="16"/>
          <w:szCs w:val="16"/>
        </w:rPr>
        <w:lastRenderedPageBreak/>
        <w:br w:type="column"/>
      </w:r>
      <w:r w:rsidRPr="00B045F1">
        <w:rPr>
          <w:sz w:val="16"/>
          <w:szCs w:val="16"/>
        </w:rPr>
        <w:lastRenderedPageBreak/>
        <w:t>Приложение № 17</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B045F1" w:rsidRPr="00B045F1" w:rsidRDefault="00B045F1" w:rsidP="00B045F1">
      <w:pPr>
        <w:pStyle w:val="af5"/>
        <w:jc w:val="right"/>
        <w:rPr>
          <w:sz w:val="16"/>
          <w:szCs w:val="16"/>
        </w:rPr>
      </w:pPr>
      <w:r w:rsidRPr="00B045F1">
        <w:rPr>
          <w:sz w:val="16"/>
          <w:szCs w:val="16"/>
        </w:rPr>
        <w:t xml:space="preserve"> такое разрешение не требуется</w:t>
      </w:r>
    </w:p>
    <w:p w:rsidR="00B045F1" w:rsidRPr="00B045F1" w:rsidRDefault="00B045F1" w:rsidP="00B045F1">
      <w:pPr>
        <w:pStyle w:val="af5"/>
        <w:jc w:val="right"/>
        <w:rPr>
          <w:sz w:val="16"/>
          <w:szCs w:val="16"/>
        </w:rPr>
      </w:pPr>
    </w:p>
    <w:p w:rsidR="00B045F1" w:rsidRPr="00B045F1" w:rsidRDefault="00B045F1" w:rsidP="00B045F1">
      <w:pPr>
        <w:pStyle w:val="af5"/>
        <w:rPr>
          <w:sz w:val="16"/>
          <w:szCs w:val="16"/>
        </w:rPr>
      </w:pPr>
      <w:r w:rsidRPr="00B045F1">
        <w:rPr>
          <w:sz w:val="16"/>
          <w:szCs w:val="16"/>
        </w:rPr>
        <w:t xml:space="preserve">В органы опеки и попечительства </w:t>
      </w:r>
      <w:proofErr w:type="gramStart"/>
      <w:r w:rsidRPr="00B045F1">
        <w:rPr>
          <w:sz w:val="16"/>
          <w:szCs w:val="16"/>
        </w:rPr>
        <w:t>от</w:t>
      </w:r>
      <w:proofErr w:type="gramEnd"/>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proofErr w:type="gramStart"/>
      <w:r w:rsidRPr="00B045F1">
        <w:rPr>
          <w:sz w:val="16"/>
          <w:szCs w:val="16"/>
        </w:rPr>
        <w:t>Зарегистрированного</w:t>
      </w:r>
      <w:proofErr w:type="gramEnd"/>
      <w:r w:rsidRPr="00B045F1">
        <w:rPr>
          <w:sz w:val="16"/>
          <w:szCs w:val="16"/>
        </w:rPr>
        <w:t xml:space="preserve"> (ой) по адресу: </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pPr>
      <w:r w:rsidRPr="00B045F1">
        <w:rPr>
          <w:sz w:val="16"/>
          <w:szCs w:val="16"/>
        </w:rPr>
        <w:t>_______________________________</w:t>
      </w:r>
    </w:p>
    <w:p w:rsidR="00B045F1" w:rsidRPr="00B045F1" w:rsidRDefault="00B045F1" w:rsidP="00B045F1">
      <w:pPr>
        <w:pStyle w:val="af5"/>
        <w:rPr>
          <w:sz w:val="16"/>
          <w:szCs w:val="16"/>
        </w:rPr>
        <w:sectPr w:rsidR="00B045F1" w:rsidRPr="00B045F1" w:rsidSect="00B045F1">
          <w:pgSz w:w="11906" w:h="16838"/>
          <w:pgMar w:top="709" w:right="851" w:bottom="1134" w:left="1418" w:header="720" w:footer="720" w:gutter="0"/>
          <w:cols w:num="2" w:space="720"/>
          <w:titlePg/>
          <w:docGrid w:linePitch="360"/>
        </w:sectPr>
      </w:pPr>
      <w:r w:rsidRPr="00B045F1">
        <w:rPr>
          <w:sz w:val="16"/>
          <w:szCs w:val="16"/>
        </w:rPr>
        <w:t>телефон________________________</w:t>
      </w:r>
    </w:p>
    <w:p w:rsidR="00B045F1" w:rsidRPr="00B045F1" w:rsidRDefault="00B045F1" w:rsidP="00B045F1">
      <w:pPr>
        <w:pStyle w:val="af5"/>
        <w:rPr>
          <w:sz w:val="16"/>
          <w:szCs w:val="16"/>
        </w:rPr>
      </w:pPr>
    </w:p>
    <w:p w:rsidR="00B045F1" w:rsidRPr="00B045F1" w:rsidRDefault="00B045F1" w:rsidP="00B045F1">
      <w:pPr>
        <w:pStyle w:val="af5"/>
        <w:jc w:val="center"/>
        <w:rPr>
          <w:b/>
          <w:bCs/>
          <w:sz w:val="16"/>
          <w:szCs w:val="16"/>
        </w:rPr>
      </w:pPr>
      <w:r w:rsidRPr="00B045F1">
        <w:rPr>
          <w:b/>
          <w:bCs/>
          <w:sz w:val="16"/>
          <w:szCs w:val="16"/>
        </w:rPr>
        <w:t>Заявление.</w:t>
      </w:r>
    </w:p>
    <w:p w:rsidR="00B045F1" w:rsidRPr="00B045F1" w:rsidRDefault="00B045F1" w:rsidP="00B045F1">
      <w:pPr>
        <w:pStyle w:val="af5"/>
        <w:ind w:firstLine="709"/>
        <w:rPr>
          <w:sz w:val="16"/>
          <w:szCs w:val="16"/>
        </w:rPr>
      </w:pPr>
      <w:r w:rsidRPr="00B045F1">
        <w:rPr>
          <w:sz w:val="16"/>
          <w:szCs w:val="16"/>
        </w:rPr>
        <w:t>Я, _____________________________________________________________</w:t>
      </w:r>
    </w:p>
    <w:p w:rsidR="00B045F1" w:rsidRPr="00B045F1" w:rsidRDefault="00B045F1" w:rsidP="00B045F1">
      <w:pPr>
        <w:pStyle w:val="af5"/>
        <w:rPr>
          <w:sz w:val="16"/>
          <w:szCs w:val="16"/>
        </w:rPr>
      </w:pPr>
      <w:r w:rsidRPr="00B045F1">
        <w:rPr>
          <w:sz w:val="16"/>
          <w:szCs w:val="16"/>
        </w:rPr>
        <w:t xml:space="preserve">паспорт: серия ______ № </w:t>
      </w:r>
      <w:proofErr w:type="spellStart"/>
      <w:r w:rsidRPr="00B045F1">
        <w:rPr>
          <w:sz w:val="16"/>
          <w:szCs w:val="16"/>
        </w:rPr>
        <w:t>______выдан</w:t>
      </w:r>
      <w:proofErr w:type="spellEnd"/>
      <w:r w:rsidRPr="00B045F1">
        <w:rPr>
          <w:sz w:val="16"/>
          <w:szCs w:val="16"/>
        </w:rPr>
        <w:t>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w:t>
      </w:r>
    </w:p>
    <w:p w:rsidR="00B045F1" w:rsidRPr="00B045F1" w:rsidRDefault="00B045F1" w:rsidP="00B045F1">
      <w:pPr>
        <w:pStyle w:val="af5"/>
        <w:rPr>
          <w:sz w:val="16"/>
          <w:szCs w:val="16"/>
        </w:rPr>
      </w:pPr>
      <w:r w:rsidRPr="00B045F1">
        <w:rPr>
          <w:sz w:val="16"/>
          <w:szCs w:val="16"/>
        </w:rPr>
        <w:t>прошу:______________________________________________________________</w:t>
      </w:r>
    </w:p>
    <w:p w:rsidR="00B045F1" w:rsidRPr="00B045F1" w:rsidRDefault="00B045F1" w:rsidP="00B045F1">
      <w:pPr>
        <w:pStyle w:val="af5"/>
        <w:rPr>
          <w:sz w:val="16"/>
          <w:szCs w:val="16"/>
        </w:rPr>
      </w:pPr>
      <w:r w:rsidRPr="00B045F1">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045F1" w:rsidRPr="00B045F1" w:rsidRDefault="00B045F1" w:rsidP="00B045F1">
      <w:pPr>
        <w:pStyle w:val="af5"/>
        <w:ind w:firstLine="709"/>
        <w:rPr>
          <w:sz w:val="16"/>
          <w:szCs w:val="16"/>
        </w:rPr>
      </w:pPr>
      <w:r w:rsidRPr="00B045F1">
        <w:rPr>
          <w:sz w:val="16"/>
          <w:szCs w:val="16"/>
        </w:rPr>
        <w:t>Даю согласие на прием, систематизацию, хранение, уточнение, использование, распространение (в том числе передачу), обезличивание, блокирование и уничтожение моих и моих несовершеннолетних детей персональных данных ответственным лицам сектора по опеке и попечительству администрации Островского муниципального района.</w:t>
      </w:r>
    </w:p>
    <w:p w:rsidR="00B045F1" w:rsidRPr="00B045F1" w:rsidRDefault="00B045F1" w:rsidP="00B045F1">
      <w:pPr>
        <w:pStyle w:val="af5"/>
        <w:ind w:firstLine="709"/>
        <w:rPr>
          <w:sz w:val="16"/>
          <w:szCs w:val="16"/>
        </w:rPr>
      </w:pPr>
      <w:r w:rsidRPr="00B045F1">
        <w:rPr>
          <w:sz w:val="16"/>
          <w:szCs w:val="16"/>
        </w:rPr>
        <w:t>Претензий к органам опеки иметь не будем.</w:t>
      </w:r>
    </w:p>
    <w:p w:rsidR="00B045F1" w:rsidRPr="00B045F1" w:rsidRDefault="00B045F1" w:rsidP="00B045F1">
      <w:pPr>
        <w:pStyle w:val="af5"/>
        <w:rPr>
          <w:sz w:val="16"/>
          <w:szCs w:val="16"/>
        </w:rPr>
      </w:pPr>
      <w:r w:rsidRPr="00B045F1">
        <w:rPr>
          <w:sz w:val="16"/>
          <w:szCs w:val="16"/>
        </w:rPr>
        <w:t>____________</w:t>
      </w:r>
      <w:r w:rsidRPr="00B045F1">
        <w:rPr>
          <w:sz w:val="16"/>
          <w:szCs w:val="16"/>
        </w:rPr>
        <w:tab/>
      </w:r>
      <w:r w:rsidRPr="00B045F1">
        <w:rPr>
          <w:sz w:val="16"/>
          <w:szCs w:val="16"/>
        </w:rPr>
        <w:tab/>
        <w:t>____________________</w:t>
      </w:r>
      <w:r w:rsidRPr="00B045F1">
        <w:rPr>
          <w:sz w:val="16"/>
          <w:szCs w:val="16"/>
        </w:rPr>
        <w:tab/>
      </w:r>
      <w:r w:rsidRPr="00B045F1">
        <w:rPr>
          <w:sz w:val="16"/>
          <w:szCs w:val="16"/>
        </w:rPr>
        <w:tab/>
        <w:t>______________________</w:t>
      </w:r>
    </w:p>
    <w:p w:rsidR="00B045F1" w:rsidRPr="00B045F1" w:rsidRDefault="00B045F1" w:rsidP="00B045F1">
      <w:pPr>
        <w:pStyle w:val="af5"/>
        <w:rPr>
          <w:sz w:val="16"/>
          <w:szCs w:val="16"/>
        </w:rPr>
      </w:pPr>
      <w:r w:rsidRPr="00B045F1">
        <w:rPr>
          <w:sz w:val="16"/>
          <w:szCs w:val="16"/>
        </w:rPr>
        <w:tab/>
        <w:t>(дата)</w:t>
      </w:r>
      <w:r w:rsidRPr="00B045F1">
        <w:rPr>
          <w:sz w:val="16"/>
          <w:szCs w:val="16"/>
        </w:rPr>
        <w:tab/>
      </w:r>
      <w:r w:rsidRPr="00B045F1">
        <w:rPr>
          <w:sz w:val="16"/>
          <w:szCs w:val="16"/>
        </w:rPr>
        <w:tab/>
      </w:r>
      <w:r w:rsidRPr="00B045F1">
        <w:rPr>
          <w:sz w:val="16"/>
          <w:szCs w:val="16"/>
        </w:rPr>
        <w:tab/>
        <w:t xml:space="preserve">       (фамилия, инициалы заявителя)</w:t>
      </w:r>
      <w:r w:rsidRPr="00B045F1">
        <w:rPr>
          <w:sz w:val="16"/>
          <w:szCs w:val="16"/>
        </w:rPr>
        <w:tab/>
      </w:r>
      <w:r w:rsidRPr="00B045F1">
        <w:rPr>
          <w:sz w:val="16"/>
          <w:szCs w:val="16"/>
        </w:rPr>
        <w:tab/>
      </w:r>
      <w:r w:rsidRPr="00B045F1">
        <w:rPr>
          <w:sz w:val="16"/>
          <w:szCs w:val="16"/>
        </w:rPr>
        <w:tab/>
        <w:t xml:space="preserve">       (подпись заявителя)</w:t>
      </w:r>
    </w:p>
    <w:p w:rsidR="00B045F1" w:rsidRPr="00B045F1" w:rsidRDefault="00B045F1" w:rsidP="00B045F1">
      <w:pPr>
        <w:pStyle w:val="af5"/>
        <w:rPr>
          <w:sz w:val="16"/>
          <w:szCs w:val="16"/>
        </w:rPr>
      </w:pPr>
    </w:p>
    <w:p w:rsidR="00B045F1" w:rsidRPr="00B045F1" w:rsidRDefault="00B045F1" w:rsidP="00B045F1">
      <w:pPr>
        <w:pStyle w:val="af5"/>
        <w:rPr>
          <w:sz w:val="16"/>
          <w:szCs w:val="16"/>
        </w:rPr>
      </w:pPr>
      <w:r w:rsidRPr="00B045F1">
        <w:rPr>
          <w:sz w:val="16"/>
          <w:szCs w:val="16"/>
        </w:rPr>
        <w:t>Дата приема заявления: «____»______________20___г.</w:t>
      </w:r>
    </w:p>
    <w:p w:rsidR="00B045F1" w:rsidRPr="00B045F1" w:rsidRDefault="00B045F1" w:rsidP="00B045F1">
      <w:pPr>
        <w:rPr>
          <w:sz w:val="16"/>
          <w:szCs w:val="16"/>
        </w:rPr>
      </w:pPr>
      <w:r w:rsidRPr="00B045F1">
        <w:rPr>
          <w:sz w:val="16"/>
          <w:szCs w:val="16"/>
        </w:rPr>
        <w:t>Подпись специалиста_____________________________</w:t>
      </w:r>
    </w:p>
    <w:p w:rsidR="00B045F1" w:rsidRPr="00B045F1" w:rsidRDefault="00B045F1" w:rsidP="00B045F1">
      <w:pPr>
        <w:rPr>
          <w:sz w:val="16"/>
          <w:szCs w:val="16"/>
        </w:rPr>
        <w:sectPr w:rsidR="00B045F1" w:rsidRPr="00B045F1" w:rsidSect="00B045F1">
          <w:type w:val="continuous"/>
          <w:pgSz w:w="11906" w:h="16838"/>
          <w:pgMar w:top="709" w:right="851" w:bottom="1134" w:left="1418" w:header="720" w:footer="720" w:gutter="0"/>
          <w:cols w:space="720"/>
          <w:titlePg/>
          <w:docGrid w:linePitch="360"/>
        </w:sectPr>
      </w:pPr>
    </w:p>
    <w:p w:rsidR="00B045F1" w:rsidRPr="00B045F1" w:rsidRDefault="00B045F1" w:rsidP="00B045F1">
      <w:pPr>
        <w:pStyle w:val="ConsPlusNormal"/>
        <w:jc w:val="right"/>
        <w:outlineLvl w:val="1"/>
        <w:rPr>
          <w:rFonts w:ascii="Times New Roman" w:hAnsi="Times New Roman" w:cs="Times New Roman"/>
          <w:sz w:val="16"/>
          <w:szCs w:val="16"/>
        </w:rPr>
      </w:pPr>
      <w:r w:rsidRPr="00B045F1">
        <w:rPr>
          <w:rFonts w:ascii="Times New Roman" w:hAnsi="Times New Roman" w:cs="Times New Roman"/>
          <w:sz w:val="16"/>
          <w:szCs w:val="16"/>
        </w:rPr>
        <w:lastRenderedPageBreak/>
        <w:t>Приложение № 18</w:t>
      </w:r>
    </w:p>
    <w:p w:rsidR="00B045F1" w:rsidRPr="00B045F1" w:rsidRDefault="00B045F1" w:rsidP="00B045F1">
      <w:pPr>
        <w:pStyle w:val="ConsPlusTitle"/>
        <w:ind w:hanging="550"/>
        <w:jc w:val="right"/>
        <w:rPr>
          <w:rFonts w:ascii="Times New Roman" w:hAnsi="Times New Roman" w:cs="Times New Roman"/>
          <w:b w:val="0"/>
          <w:sz w:val="16"/>
          <w:szCs w:val="16"/>
        </w:rPr>
      </w:pPr>
      <w:bookmarkStart w:id="23" w:name="P710"/>
      <w:bookmarkEnd w:id="23"/>
      <w:r w:rsidRPr="00B045F1">
        <w:rPr>
          <w:rFonts w:ascii="Times New Roman" w:hAnsi="Times New Roman" w:cs="Times New Roman"/>
          <w:b w:val="0"/>
          <w:sz w:val="16"/>
          <w:szCs w:val="16"/>
        </w:rPr>
        <w:t xml:space="preserve">к административному регламенту предоставления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администрацией Островского муниципального района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муниципальной услуги по выдаче </w:t>
      </w:r>
      <w:proofErr w:type="gramStart"/>
      <w:r w:rsidRPr="00B045F1">
        <w:rPr>
          <w:rFonts w:ascii="Times New Roman" w:hAnsi="Times New Roman" w:cs="Times New Roman"/>
          <w:b w:val="0"/>
          <w:sz w:val="16"/>
          <w:szCs w:val="16"/>
        </w:rPr>
        <w:t>предварительного</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разрешения опекуну (опекунам),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в возрасте до четырнадцати лет </w:t>
      </w:r>
      <w:proofErr w:type="gramStart"/>
      <w:r w:rsidRPr="00B045F1">
        <w:rPr>
          <w:rFonts w:ascii="Times New Roman" w:hAnsi="Times New Roman" w:cs="Times New Roman"/>
          <w:b w:val="0"/>
          <w:sz w:val="16"/>
          <w:szCs w:val="16"/>
        </w:rPr>
        <w:t>на</w:t>
      </w:r>
      <w:proofErr w:type="gramEnd"/>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совершение сделок по отчуждению, в том числе обмену или дарению</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подопечного или ребенка, сдаче его в наем (в аренду),</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в безвозмездное пользование или в залог, сделок, влекущих отказ</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от принадлежащих подопечному или ребенку прав, раздел его</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имущества или выдел из него долей, а также любых других сделок,</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w:t>
      </w:r>
      <w:proofErr w:type="gramStart"/>
      <w:r w:rsidRPr="00B045F1">
        <w:rPr>
          <w:rFonts w:ascii="Times New Roman" w:hAnsi="Times New Roman" w:cs="Times New Roman"/>
          <w:b w:val="0"/>
          <w:sz w:val="16"/>
          <w:szCs w:val="16"/>
        </w:rPr>
        <w:t>влекущих</w:t>
      </w:r>
      <w:proofErr w:type="gramEnd"/>
      <w:r w:rsidRPr="00B045F1">
        <w:rPr>
          <w:rFonts w:ascii="Times New Roman" w:hAnsi="Times New Roman" w:cs="Times New Roman"/>
          <w:b w:val="0"/>
          <w:sz w:val="16"/>
          <w:szCs w:val="16"/>
        </w:rPr>
        <w:t xml:space="preserve"> уменьшение имущества подопечного или ребенка,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а попечителю (попечителям), а также родителю (родителям)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несовершеннолетнего старше четырнадцати лет на дачу </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согласия на совершение таких сделок, а также по выдаче</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предварительного разрешения на распоряжение доходом</w:t>
      </w:r>
    </w:p>
    <w:p w:rsidR="00B045F1" w:rsidRPr="00B045F1" w:rsidRDefault="00B045F1" w:rsidP="00B045F1">
      <w:pPr>
        <w:pStyle w:val="ConsPlusTitle"/>
        <w:ind w:hanging="550"/>
        <w:jc w:val="right"/>
        <w:rPr>
          <w:rFonts w:ascii="Times New Roman" w:hAnsi="Times New Roman" w:cs="Times New Roman"/>
          <w:b w:val="0"/>
          <w:sz w:val="16"/>
          <w:szCs w:val="16"/>
        </w:rPr>
      </w:pPr>
      <w:r w:rsidRPr="00B045F1">
        <w:rPr>
          <w:rFonts w:ascii="Times New Roman" w:hAnsi="Times New Roman" w:cs="Times New Roman"/>
          <w:b w:val="0"/>
          <w:sz w:val="16"/>
          <w:szCs w:val="16"/>
        </w:rPr>
        <w:t xml:space="preserve"> подопечного или ребенка, за исключением случаев, когда</w:t>
      </w:r>
    </w:p>
    <w:p w:rsidR="00367E40" w:rsidRPr="00B045F1" w:rsidRDefault="00B045F1" w:rsidP="00A96103">
      <w:pPr>
        <w:jc w:val="right"/>
        <w:rPr>
          <w:sz w:val="16"/>
          <w:szCs w:val="16"/>
        </w:rPr>
      </w:pPr>
      <w:r w:rsidRPr="00B045F1">
        <w:rPr>
          <w:sz w:val="16"/>
          <w:szCs w:val="16"/>
        </w:rPr>
        <w:t xml:space="preserve"> такое разрешение не требуется</w:t>
      </w:r>
    </w:p>
    <w:p w:rsidR="00A96103" w:rsidRDefault="00A96103">
      <w:pPr>
        <w:jc w:val="right"/>
        <w:rPr>
          <w:sz w:val="16"/>
          <w:szCs w:val="16"/>
        </w:rPr>
      </w:pPr>
    </w:p>
    <w:p w:rsidR="00A96103" w:rsidRDefault="00A96103">
      <w:pPr>
        <w:jc w:val="right"/>
        <w:rPr>
          <w:sz w:val="16"/>
          <w:szCs w:val="16"/>
        </w:rPr>
      </w:pPr>
    </w:p>
    <w:p w:rsidR="00A96103" w:rsidRPr="00A96103" w:rsidRDefault="00A96103" w:rsidP="00A96103">
      <w:pPr>
        <w:jc w:val="center"/>
        <w:rPr>
          <w:sz w:val="16"/>
          <w:szCs w:val="16"/>
        </w:rPr>
      </w:pPr>
      <w:r w:rsidRPr="00A96103">
        <w:rPr>
          <w:sz w:val="16"/>
          <w:szCs w:val="16"/>
        </w:rPr>
        <w:t xml:space="preserve">БЛОК-СХЕМА </w:t>
      </w:r>
    </w:p>
    <w:p w:rsidR="00A96103" w:rsidRPr="00A96103" w:rsidRDefault="00A96103" w:rsidP="00A96103">
      <w:pPr>
        <w:jc w:val="center"/>
        <w:rPr>
          <w:rFonts w:eastAsia="Arial"/>
          <w:sz w:val="16"/>
          <w:szCs w:val="16"/>
        </w:rPr>
      </w:pPr>
      <w:r w:rsidRPr="00A96103">
        <w:rPr>
          <w:rFonts w:eastAsia="Arial"/>
          <w:sz w:val="16"/>
          <w:szCs w:val="16"/>
        </w:rPr>
        <w:t>порядка предоставления муниципальной услуги</w:t>
      </w:r>
    </w:p>
    <w:p w:rsidR="00A96103" w:rsidRPr="00D148FB" w:rsidRDefault="00325D82" w:rsidP="00A96103">
      <w:pPr>
        <w:jc w:val="center"/>
        <w:outlineLvl w:val="0"/>
        <w:rPr>
          <w:sz w:val="24"/>
          <w:szCs w:val="24"/>
        </w:rPr>
      </w:pPr>
      <w:r>
        <w:rPr>
          <w:noProof/>
          <w:sz w:val="24"/>
          <w:szCs w:val="24"/>
        </w:rPr>
        <w:pict>
          <v:rect id="_x0000_s1067" style="position:absolute;left:0;text-align:left;margin-left:37.3pt;margin-top:5.25pt;width:425.15pt;height:17.3pt;z-index:251689984">
            <v:textbox style="mso-next-textbox:#_x0000_s1067">
              <w:txbxContent>
                <w:p w:rsidR="00121EFD" w:rsidRPr="00A96103" w:rsidRDefault="00121EFD" w:rsidP="00A96103">
                  <w:pPr>
                    <w:jc w:val="center"/>
                    <w:rPr>
                      <w:sz w:val="16"/>
                      <w:szCs w:val="16"/>
                    </w:rPr>
                  </w:pPr>
                  <w:r w:rsidRPr="00A96103">
                    <w:rPr>
                      <w:sz w:val="16"/>
                      <w:szCs w:val="16"/>
                    </w:rPr>
                    <w:t>Заявление и документы, необходимые для предоставления муниципальной услуги</w:t>
                  </w:r>
                </w:p>
              </w:txbxContent>
            </v:textbox>
          </v:rect>
        </w:pict>
      </w:r>
    </w:p>
    <w:p w:rsidR="00A96103" w:rsidRPr="00D148FB" w:rsidRDefault="00325D82" w:rsidP="00A96103">
      <w:pPr>
        <w:jc w:val="center"/>
        <w:outlineLvl w:val="0"/>
        <w:rPr>
          <w:sz w:val="24"/>
          <w:szCs w:val="24"/>
        </w:rPr>
      </w:pPr>
      <w:r>
        <w:rPr>
          <w:noProof/>
          <w:sz w:val="24"/>
          <w:szCs w:val="24"/>
        </w:rPr>
        <w:pict>
          <v:shape id="_x0000_s1060" type="#_x0000_t32" style="position:absolute;left:0;text-align:left;margin-left:332.95pt;margin-top:8.75pt;width:.05pt;height:14.85pt;z-index:251682816" o:connectortype="straight">
            <v:stroke endarrow="block"/>
          </v:shape>
        </w:pict>
      </w:r>
      <w:r>
        <w:rPr>
          <w:noProof/>
          <w:sz w:val="24"/>
          <w:szCs w:val="24"/>
        </w:rPr>
        <w:pict>
          <v:shape id="_x0000_s1059" type="#_x0000_t32" style="position:absolute;left:0;text-align:left;margin-left:133.85pt;margin-top:8.75pt;width:.1pt;height:14.85pt;z-index:251681792" o:connectortype="straight">
            <v:stroke endarrow="block"/>
          </v:shape>
        </w:pict>
      </w:r>
    </w:p>
    <w:p w:rsidR="00A96103" w:rsidRPr="00D148FB" w:rsidRDefault="00325D82" w:rsidP="00A96103">
      <w:pPr>
        <w:jc w:val="center"/>
        <w:outlineLvl w:val="0"/>
        <w:rPr>
          <w:sz w:val="24"/>
          <w:szCs w:val="24"/>
        </w:rPr>
      </w:pPr>
      <w:r>
        <w:rPr>
          <w:noProof/>
          <w:sz w:val="24"/>
          <w:szCs w:val="24"/>
        </w:rPr>
        <w:pict>
          <v:rect id="_x0000_s1061" style="position:absolute;left:0;text-align:left;margin-left:60.35pt;margin-top:9.8pt;width:139.5pt;height:16.85pt;z-index:251683840">
            <v:textbox style="mso-next-textbox:#_x0000_s1061">
              <w:txbxContent>
                <w:p w:rsidR="00121EFD" w:rsidRPr="00A96103" w:rsidRDefault="00121EFD" w:rsidP="00A96103">
                  <w:pPr>
                    <w:jc w:val="center"/>
                    <w:rPr>
                      <w:sz w:val="16"/>
                      <w:szCs w:val="16"/>
                    </w:rPr>
                  </w:pPr>
                  <w:r w:rsidRPr="00A96103">
                    <w:rPr>
                      <w:sz w:val="16"/>
                      <w:szCs w:val="16"/>
                    </w:rPr>
                    <w:t>Личный визит заявителя</w:t>
                  </w:r>
                </w:p>
              </w:txbxContent>
            </v:textbox>
          </v:rect>
        </w:pict>
      </w:r>
      <w:r>
        <w:rPr>
          <w:noProof/>
          <w:sz w:val="24"/>
          <w:szCs w:val="24"/>
        </w:rPr>
        <w:pict>
          <v:rect id="_x0000_s1062" style="position:absolute;left:0;text-align:left;margin-left:268.8pt;margin-top:9.8pt;width:126.05pt;height:16.85pt;z-index:251684864">
            <v:textbox style="mso-next-textbox:#_x0000_s1062">
              <w:txbxContent>
                <w:p w:rsidR="00121EFD" w:rsidRPr="00A96103" w:rsidRDefault="00121EFD" w:rsidP="00A96103">
                  <w:pPr>
                    <w:jc w:val="center"/>
                    <w:rPr>
                      <w:sz w:val="16"/>
                      <w:szCs w:val="16"/>
                    </w:rPr>
                  </w:pPr>
                  <w:r w:rsidRPr="00A96103">
                    <w:rPr>
                      <w:sz w:val="16"/>
                      <w:szCs w:val="16"/>
                    </w:rPr>
                    <w:t>Направление по почте</w:t>
                  </w:r>
                </w:p>
              </w:txbxContent>
            </v:textbox>
          </v:rect>
        </w:pict>
      </w:r>
    </w:p>
    <w:p w:rsidR="00A96103" w:rsidRPr="00D148FB" w:rsidRDefault="00325D82" w:rsidP="00A96103">
      <w:pPr>
        <w:jc w:val="center"/>
        <w:outlineLvl w:val="0"/>
        <w:rPr>
          <w:sz w:val="24"/>
          <w:szCs w:val="24"/>
        </w:rPr>
      </w:pPr>
      <w:r>
        <w:rPr>
          <w:noProof/>
          <w:sz w:val="24"/>
          <w:szCs w:val="24"/>
        </w:rPr>
        <w:pict>
          <v:shape id="_x0000_s1079" type="#_x0000_t32" style="position:absolute;left:0;text-align:left;margin-left:133.8pt;margin-top:12.85pt;width:.05pt;height:18.7pt;z-index:251702272" o:connectortype="straight">
            <v:stroke endarrow="block"/>
          </v:shape>
        </w:pict>
      </w:r>
      <w:r>
        <w:rPr>
          <w:noProof/>
          <w:sz w:val="24"/>
          <w:szCs w:val="24"/>
        </w:rPr>
        <w:pict>
          <v:shape id="_x0000_s1066" type="#_x0000_t32" style="position:absolute;left:0;text-align:left;margin-left:333pt;margin-top:12.85pt;width:.05pt;height:18.7pt;z-index:251688960" o:connectortype="straight">
            <v:stroke endarrow="block"/>
          </v:shape>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rect id="_x0000_s1064" style="position:absolute;left:0;text-align:left;margin-left:60.35pt;margin-top:3.95pt;width:334.5pt;height:17.3pt;z-index:251686912">
            <v:textbox style="mso-next-textbox:#_x0000_s1064">
              <w:txbxContent>
                <w:p w:rsidR="00121EFD" w:rsidRPr="00A96103" w:rsidRDefault="00121EFD" w:rsidP="00A96103">
                  <w:pPr>
                    <w:jc w:val="center"/>
                    <w:rPr>
                      <w:sz w:val="16"/>
                      <w:szCs w:val="16"/>
                    </w:rPr>
                  </w:pPr>
                  <w:r w:rsidRPr="00A96103">
                    <w:rPr>
                      <w:sz w:val="16"/>
                      <w:szCs w:val="16"/>
                    </w:rPr>
                    <w:t>Прием и регистрация заявления и документов</w:t>
                  </w:r>
                </w:p>
              </w:txbxContent>
            </v:textbox>
          </v:rect>
        </w:pict>
      </w:r>
      <w:r>
        <w:rPr>
          <w:noProof/>
          <w:sz w:val="24"/>
          <w:szCs w:val="24"/>
        </w:rPr>
        <w:pict>
          <v:shape id="_x0000_s1063" type="#_x0000_t32" style="position:absolute;left:0;text-align:left;margin-left:205.45pt;margin-top:20.85pt;width:0;height:15.8pt;z-index:251685888" o:connectortype="straight">
            <v:stroke endarrow="block"/>
          </v:shape>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rect id="_x0000_s1073" style="position:absolute;left:0;text-align:left;margin-left:67.85pt;margin-top:9.05pt;width:334.5pt;height:19.05pt;z-index:251696128">
            <v:textbox style="mso-next-textbox:#_x0000_s1073">
              <w:txbxContent>
                <w:p w:rsidR="00121EFD" w:rsidRPr="00A96103" w:rsidRDefault="00121EFD" w:rsidP="00A96103">
                  <w:pPr>
                    <w:jc w:val="center"/>
                    <w:rPr>
                      <w:sz w:val="16"/>
                      <w:szCs w:val="16"/>
                    </w:rPr>
                  </w:pPr>
                  <w:r w:rsidRPr="00A96103">
                    <w:rPr>
                      <w:sz w:val="16"/>
                      <w:szCs w:val="16"/>
                    </w:rPr>
                    <w:t>Истребование документов (при необходимости)</w:t>
                  </w:r>
                </w:p>
              </w:txbxContent>
            </v:textbox>
          </v:rect>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shape id="_x0000_s1077" type="#_x0000_t32" style="position:absolute;left:0;text-align:left;margin-left:230.35pt;margin-top:.5pt;width:.05pt;height:23.8pt;z-index:251700224" o:connectortype="straight">
            <v:stroke endarrow="block"/>
          </v:shape>
        </w:pict>
      </w:r>
    </w:p>
    <w:p w:rsidR="00A96103" w:rsidRPr="00D148FB" w:rsidRDefault="00325D82" w:rsidP="00A96103">
      <w:pPr>
        <w:jc w:val="center"/>
        <w:outlineLvl w:val="0"/>
        <w:rPr>
          <w:sz w:val="24"/>
          <w:szCs w:val="24"/>
        </w:rPr>
      </w:pPr>
      <w:r>
        <w:rPr>
          <w:noProof/>
          <w:sz w:val="24"/>
          <w:szCs w:val="24"/>
        </w:rPr>
        <w:pict>
          <v:rect id="_x0000_s1065" style="position:absolute;left:0;text-align:left;margin-left:60.35pt;margin-top:10.5pt;width:334.5pt;height:18.95pt;z-index:251687936">
            <v:textbox style="mso-next-textbox:#_x0000_s1065">
              <w:txbxContent>
                <w:p w:rsidR="00121EFD" w:rsidRPr="00A96103" w:rsidRDefault="00121EFD" w:rsidP="00A96103">
                  <w:pPr>
                    <w:jc w:val="center"/>
                    <w:rPr>
                      <w:sz w:val="16"/>
                      <w:szCs w:val="16"/>
                    </w:rPr>
                  </w:pPr>
                  <w:r w:rsidRPr="00A96103">
                    <w:rPr>
                      <w:sz w:val="16"/>
                      <w:szCs w:val="16"/>
                    </w:rPr>
                    <w:t>Экспертиза документов</w:t>
                  </w:r>
                </w:p>
              </w:txbxContent>
            </v:textbox>
          </v:rect>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shape id="_x0000_s1068" type="#_x0000_t32" style="position:absolute;left:0;text-align:left;margin-left:60.35pt;margin-top:5.2pt;width:71.75pt;height:21.65pt;flip:x;z-index:251691008" o:connectortype="straight">
            <v:stroke endarrow="block"/>
          </v:shape>
        </w:pict>
      </w:r>
      <w:r>
        <w:rPr>
          <w:noProof/>
          <w:sz w:val="24"/>
          <w:szCs w:val="24"/>
        </w:rPr>
        <w:pict>
          <v:shape id="_x0000_s1078" type="#_x0000_t32" style="position:absolute;left:0;text-align:left;margin-left:304.25pt;margin-top:5.2pt;width:0;height:20.8pt;z-index:251701248" o:connectortype="straight">
            <v:stroke endarrow="block"/>
          </v:shape>
        </w:pict>
      </w:r>
    </w:p>
    <w:p w:rsidR="00A96103" w:rsidRPr="00D148FB" w:rsidRDefault="00325D82" w:rsidP="00A96103">
      <w:pPr>
        <w:jc w:val="center"/>
        <w:outlineLvl w:val="0"/>
        <w:rPr>
          <w:sz w:val="24"/>
          <w:szCs w:val="24"/>
        </w:rPr>
      </w:pPr>
      <w:r>
        <w:rPr>
          <w:noProof/>
          <w:sz w:val="24"/>
          <w:szCs w:val="24"/>
        </w:rPr>
        <w:pict>
          <v:shape id="_x0000_s1070" type="#_x0000_t202" style="position:absolute;left:0;text-align:left;margin-left:192.5pt;margin-top:12.2pt;width:244.5pt;height:15.75pt;z-index:251693056;mso-wrap-distance-left:9.05pt;mso-wrap-distance-right:9.05pt" strokeweight=".5pt">
            <v:fill color2="black"/>
            <v:textbox style="mso-next-textbox:#_x0000_s1070" inset="7.45pt,3.85pt,7.45pt,3.85pt">
              <w:txbxContent>
                <w:p w:rsidR="00121EFD" w:rsidRPr="00A96103" w:rsidRDefault="00121EFD" w:rsidP="00A96103">
                  <w:pPr>
                    <w:rPr>
                      <w:sz w:val="16"/>
                      <w:szCs w:val="16"/>
                    </w:rPr>
                  </w:pPr>
                  <w:r w:rsidRPr="00A96103">
                    <w:rPr>
                      <w:rStyle w:val="TimesNewRoman14"/>
                      <w:sz w:val="16"/>
                      <w:szCs w:val="16"/>
                    </w:rPr>
                    <w:t>Принятие решения о предоставлении муниципальной услуги</w:t>
                  </w:r>
                </w:p>
              </w:txbxContent>
            </v:textbox>
          </v:shape>
        </w:pict>
      </w:r>
      <w:r>
        <w:rPr>
          <w:noProof/>
          <w:sz w:val="24"/>
          <w:szCs w:val="24"/>
        </w:rPr>
        <w:pict>
          <v:shape id="_x0000_s1069" type="#_x0000_t202" style="position:absolute;left:0;text-align:left;margin-left:-21.25pt;margin-top:13.05pt;width:155.2pt;height:26.35pt;z-index:251692032;mso-wrap-distance-left:9.05pt;mso-wrap-distance-right:9.05pt" strokeweight=".5pt">
            <v:fill color2="black"/>
            <v:textbox style="mso-next-textbox:#_x0000_s1069" inset="7.45pt,3.85pt,7.45pt,3.85pt">
              <w:txbxContent>
                <w:p w:rsidR="00121EFD" w:rsidRPr="00A96103" w:rsidRDefault="00121EFD" w:rsidP="00A96103">
                  <w:pPr>
                    <w:jc w:val="center"/>
                    <w:rPr>
                      <w:sz w:val="16"/>
                      <w:szCs w:val="16"/>
                    </w:rPr>
                  </w:pPr>
                  <w:r w:rsidRPr="00A96103">
                    <w:rPr>
                      <w:rStyle w:val="TimesNewRoman14"/>
                      <w:sz w:val="16"/>
                      <w:szCs w:val="16"/>
                    </w:rPr>
                    <w:t>Принятие решения об отказе в предоставлении муниципальной услуги</w:t>
                  </w:r>
                </w:p>
              </w:txbxContent>
            </v:textbox>
          </v:shape>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shape id="_x0000_s1075" type="#_x0000_t32" style="position:absolute;left:0;text-align:left;margin-left:305.75pt;margin-top:.35pt;width:0;height:20.8pt;z-index:251698176" o:connectortype="straight">
            <v:stroke endarrow="block"/>
          </v:shape>
        </w:pict>
      </w:r>
    </w:p>
    <w:p w:rsidR="00A96103" w:rsidRPr="00D148FB" w:rsidRDefault="00325D82" w:rsidP="00A96103">
      <w:pPr>
        <w:jc w:val="center"/>
        <w:outlineLvl w:val="0"/>
        <w:rPr>
          <w:sz w:val="24"/>
          <w:szCs w:val="24"/>
        </w:rPr>
      </w:pPr>
      <w:r>
        <w:rPr>
          <w:noProof/>
          <w:sz w:val="24"/>
          <w:szCs w:val="24"/>
        </w:rPr>
        <w:pict>
          <v:shape id="_x0000_s1072" type="#_x0000_t202" style="position:absolute;left:0;text-align:left;margin-left:192.5pt;margin-top:7.35pt;width:244.5pt;height:27.15pt;z-index:251695104;mso-wrap-distance-left:9.05pt;mso-wrap-distance-right:9.05pt" strokeweight=".5pt">
            <v:fill color2="black"/>
            <v:textbox style="mso-next-textbox:#_x0000_s1072" inset="7.45pt,3.85pt,7.45pt,3.85pt">
              <w:txbxContent>
                <w:p w:rsidR="00121EFD" w:rsidRPr="00A96103" w:rsidRDefault="00121EFD" w:rsidP="00A96103">
                  <w:pPr>
                    <w:rPr>
                      <w:sz w:val="16"/>
                      <w:szCs w:val="16"/>
                    </w:rPr>
                  </w:pPr>
                  <w:r w:rsidRPr="00A96103">
                    <w:rPr>
                      <w:rStyle w:val="TimesNewRoman14"/>
                      <w:sz w:val="16"/>
                      <w:szCs w:val="16"/>
                    </w:rPr>
                    <w:t>Уведомление заявителя о результате предоставления муниципальной услуги</w:t>
                  </w:r>
                </w:p>
              </w:txbxContent>
            </v:textbox>
          </v:shape>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shape id="_x0000_s1076" type="#_x0000_t32" style="position:absolute;left:0;text-align:left;margin-left:304.25pt;margin-top:7.65pt;width:0;height:20.8pt;z-index:251699200" o:connectortype="straight">
            <v:stroke endarrow="block"/>
          </v:shape>
        </w:pict>
      </w:r>
    </w:p>
    <w:p w:rsidR="00A96103" w:rsidRPr="00D148FB" w:rsidRDefault="00A96103" w:rsidP="00A96103">
      <w:pPr>
        <w:jc w:val="center"/>
        <w:outlineLvl w:val="0"/>
        <w:rPr>
          <w:sz w:val="24"/>
          <w:szCs w:val="24"/>
        </w:rPr>
      </w:pPr>
    </w:p>
    <w:p w:rsidR="00A96103" w:rsidRPr="00D148FB" w:rsidRDefault="00325D82" w:rsidP="00A96103">
      <w:pPr>
        <w:jc w:val="center"/>
        <w:outlineLvl w:val="0"/>
        <w:rPr>
          <w:sz w:val="24"/>
          <w:szCs w:val="24"/>
        </w:rPr>
      </w:pPr>
      <w:r>
        <w:rPr>
          <w:noProof/>
          <w:sz w:val="24"/>
          <w:szCs w:val="24"/>
        </w:rPr>
        <w:pict>
          <v:rect id="_x0000_s1071" style="position:absolute;left:0;text-align:left;margin-left:192.5pt;margin-top:.85pt;width:244.5pt;height:26.75pt;z-index:251694080">
            <v:textbox style="mso-next-textbox:#_x0000_s1071">
              <w:txbxContent>
                <w:p w:rsidR="00121EFD" w:rsidRPr="00A96103" w:rsidRDefault="00121EFD" w:rsidP="00A96103">
                  <w:pPr>
                    <w:rPr>
                      <w:sz w:val="16"/>
                      <w:szCs w:val="16"/>
                    </w:rPr>
                  </w:pPr>
                  <w:r w:rsidRPr="00A96103">
                    <w:rPr>
                      <w:sz w:val="16"/>
                      <w:szCs w:val="16"/>
                    </w:rPr>
                    <w:t>Выдача документов по результатам предоставления муниципальной услуги</w:t>
                  </w:r>
                </w:p>
              </w:txbxContent>
            </v:textbox>
          </v:rect>
        </w:pict>
      </w:r>
    </w:p>
    <w:p w:rsidR="00A96103" w:rsidRPr="00D148FB" w:rsidRDefault="00A96103" w:rsidP="00A96103">
      <w:pPr>
        <w:jc w:val="center"/>
        <w:outlineLvl w:val="0"/>
        <w:rPr>
          <w:sz w:val="24"/>
          <w:szCs w:val="24"/>
        </w:rPr>
      </w:pPr>
    </w:p>
    <w:p w:rsidR="00A96103" w:rsidRPr="00D148FB" w:rsidRDefault="00A96103" w:rsidP="00A96103">
      <w:pPr>
        <w:jc w:val="center"/>
        <w:outlineLvl w:val="0"/>
        <w:rPr>
          <w:sz w:val="24"/>
          <w:szCs w:val="24"/>
        </w:rPr>
      </w:pPr>
    </w:p>
    <w:p w:rsidR="00A96103" w:rsidRPr="00D148FB" w:rsidRDefault="00A96103" w:rsidP="00A96103">
      <w:pPr>
        <w:jc w:val="center"/>
        <w:outlineLvl w:val="0"/>
        <w:rPr>
          <w:sz w:val="24"/>
          <w:szCs w:val="24"/>
        </w:rPr>
      </w:pPr>
    </w:p>
    <w:p w:rsidR="00A96103" w:rsidRDefault="00A96103" w:rsidP="00A96103">
      <w:pPr>
        <w:jc w:val="center"/>
        <w:rPr>
          <w:sz w:val="16"/>
          <w:szCs w:val="16"/>
        </w:rPr>
        <w:sectPr w:rsidR="00A96103" w:rsidSect="00367E40">
          <w:pgSz w:w="11906" w:h="16838"/>
          <w:pgMar w:top="426" w:right="282" w:bottom="142" w:left="426" w:header="708" w:footer="708" w:gutter="0"/>
          <w:cols w:space="708"/>
          <w:docGrid w:linePitch="360"/>
        </w:sectPr>
      </w:pPr>
    </w:p>
    <w:p w:rsidR="00A96103" w:rsidRPr="00A96103" w:rsidRDefault="00A96103" w:rsidP="00A96103">
      <w:pPr>
        <w:pStyle w:val="ConsPlusNormal"/>
        <w:jc w:val="right"/>
        <w:outlineLvl w:val="1"/>
        <w:rPr>
          <w:rFonts w:ascii="Times New Roman" w:hAnsi="Times New Roman"/>
          <w:sz w:val="16"/>
          <w:szCs w:val="16"/>
        </w:rPr>
      </w:pPr>
      <w:r w:rsidRPr="00A96103">
        <w:rPr>
          <w:rFonts w:ascii="Times New Roman" w:hAnsi="Times New Roman"/>
          <w:sz w:val="16"/>
          <w:szCs w:val="16"/>
        </w:rPr>
        <w:lastRenderedPageBreak/>
        <w:t>Приложение № 19</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к административному регламенту предоставления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администрацией Островского муниципального района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муниципальной услуги по выдаче </w:t>
      </w:r>
      <w:proofErr w:type="gramStart"/>
      <w:r w:rsidRPr="00A96103">
        <w:rPr>
          <w:rFonts w:ascii="Times New Roman" w:hAnsi="Times New Roman" w:cs="Times New Roman"/>
          <w:b w:val="0"/>
          <w:sz w:val="16"/>
          <w:szCs w:val="16"/>
        </w:rPr>
        <w:t>предварительного</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разрешения опекуну (опекунам),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в возрасте до четырнадцати лет </w:t>
      </w:r>
      <w:proofErr w:type="gramStart"/>
      <w:r w:rsidRPr="00A96103">
        <w:rPr>
          <w:rFonts w:ascii="Times New Roman" w:hAnsi="Times New Roman" w:cs="Times New Roman"/>
          <w:b w:val="0"/>
          <w:sz w:val="16"/>
          <w:szCs w:val="16"/>
        </w:rPr>
        <w:t>на</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совершение сделок по отчуждению, в том числе обмену или дарению</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подопечного или ребенка, сдаче его в наем (в аренду),</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в безвозмездное пользование или в залог, сделок, влекущих отказ</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от принадлежащих подопечному или ребенку прав, раздел его</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или выдел из него долей, а также любых других сделок,</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w:t>
      </w:r>
      <w:proofErr w:type="gramStart"/>
      <w:r w:rsidRPr="00A96103">
        <w:rPr>
          <w:rFonts w:ascii="Times New Roman" w:hAnsi="Times New Roman" w:cs="Times New Roman"/>
          <w:b w:val="0"/>
          <w:sz w:val="16"/>
          <w:szCs w:val="16"/>
        </w:rPr>
        <w:t>влекущих</w:t>
      </w:r>
      <w:proofErr w:type="gramEnd"/>
      <w:r w:rsidRPr="00A96103">
        <w:rPr>
          <w:rFonts w:ascii="Times New Roman" w:hAnsi="Times New Roman" w:cs="Times New Roman"/>
          <w:b w:val="0"/>
          <w:sz w:val="16"/>
          <w:szCs w:val="16"/>
        </w:rPr>
        <w:t xml:space="preserve"> уменьшение имущества подопечного или ребенка,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а попечителю (попечителям),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старше четырнадцати лет на дачу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согласия на совершение таких сделок, а также по выдаче</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предварительного разрешения на распоряжение доходом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подопечного или ребенка, за исключением случаев, когда</w:t>
      </w:r>
    </w:p>
    <w:p w:rsidR="00A96103" w:rsidRPr="00A96103" w:rsidRDefault="00A96103" w:rsidP="00A96103">
      <w:pPr>
        <w:pStyle w:val="af5"/>
        <w:jc w:val="right"/>
        <w:rPr>
          <w:sz w:val="16"/>
          <w:szCs w:val="16"/>
        </w:rPr>
      </w:pPr>
      <w:r w:rsidRPr="00A96103">
        <w:rPr>
          <w:sz w:val="16"/>
          <w:szCs w:val="16"/>
        </w:rPr>
        <w:t xml:space="preserve"> такое разрешение не требуется</w:t>
      </w:r>
    </w:p>
    <w:p w:rsidR="00A96103" w:rsidRPr="00A96103" w:rsidRDefault="00A96103" w:rsidP="00A96103">
      <w:pPr>
        <w:pStyle w:val="ConsPlusNormal"/>
        <w:jc w:val="right"/>
        <w:rPr>
          <w:rFonts w:ascii="Times New Roman" w:hAnsi="Times New Roman"/>
          <w:sz w:val="16"/>
          <w:szCs w:val="16"/>
        </w:rPr>
      </w:pPr>
    </w:p>
    <w:p w:rsidR="00A96103" w:rsidRPr="00A96103" w:rsidRDefault="00A96103" w:rsidP="00A96103">
      <w:pPr>
        <w:pStyle w:val="ConsPlusNormal"/>
        <w:jc w:val="right"/>
        <w:rPr>
          <w:rFonts w:ascii="Times New Roman" w:hAnsi="Times New Roman"/>
          <w:sz w:val="16"/>
          <w:szCs w:val="16"/>
        </w:rPr>
      </w:pPr>
    </w:p>
    <w:p w:rsidR="00A96103" w:rsidRPr="00A96103" w:rsidRDefault="00A96103" w:rsidP="00A96103">
      <w:pPr>
        <w:pStyle w:val="ConsPlusNormal"/>
        <w:jc w:val="both"/>
        <w:rPr>
          <w:rFonts w:ascii="Times New Roman" w:hAnsi="Times New Roman"/>
          <w:sz w:val="16"/>
          <w:szCs w:val="16"/>
        </w:rPr>
      </w:pPr>
    </w:p>
    <w:p w:rsidR="00A96103" w:rsidRPr="00A96103" w:rsidRDefault="00A96103" w:rsidP="00A96103">
      <w:pPr>
        <w:pStyle w:val="ConsPlusNormal"/>
        <w:jc w:val="center"/>
        <w:rPr>
          <w:rFonts w:ascii="Times New Roman" w:hAnsi="Times New Roman"/>
          <w:sz w:val="16"/>
          <w:szCs w:val="16"/>
        </w:rPr>
      </w:pPr>
      <w:bookmarkStart w:id="24" w:name="P774"/>
      <w:bookmarkEnd w:id="24"/>
      <w:r w:rsidRPr="00A96103">
        <w:rPr>
          <w:rFonts w:ascii="Times New Roman" w:hAnsi="Times New Roman"/>
          <w:sz w:val="16"/>
          <w:szCs w:val="16"/>
        </w:rPr>
        <w:t>ЖУРНАЛ</w:t>
      </w:r>
    </w:p>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регистрации заявлений</w:t>
      </w:r>
    </w:p>
    <w:p w:rsidR="00A96103" w:rsidRPr="00A96103" w:rsidRDefault="00A96103" w:rsidP="00A96103">
      <w:pPr>
        <w:pStyle w:val="ConsPlusNormal"/>
        <w:jc w:val="both"/>
        <w:rPr>
          <w:rFonts w:ascii="Times New Roman" w:hAnsi="Times New Roman"/>
          <w:sz w:val="16"/>
          <w:szCs w:val="16"/>
        </w:rPr>
      </w:pPr>
    </w:p>
    <w:p w:rsidR="00A96103" w:rsidRPr="00A96103" w:rsidRDefault="00A96103" w:rsidP="00A96103">
      <w:pPr>
        <w:pStyle w:val="ConsPlusNormal"/>
        <w:jc w:val="both"/>
        <w:rPr>
          <w:rFonts w:ascii="Times New Roman" w:hAnsi="Times New Roman"/>
          <w:sz w:val="16"/>
          <w:szCs w:val="16"/>
        </w:rPr>
      </w:pPr>
    </w:p>
    <w:tbl>
      <w:tblPr>
        <w:tblW w:w="1559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1559"/>
        <w:gridCol w:w="1843"/>
        <w:gridCol w:w="1843"/>
        <w:gridCol w:w="1559"/>
        <w:gridCol w:w="1843"/>
        <w:gridCol w:w="4252"/>
        <w:gridCol w:w="1985"/>
      </w:tblGrid>
      <w:tr w:rsidR="00A96103" w:rsidRPr="00A96103" w:rsidTr="00A96103">
        <w:trPr>
          <w:trHeight w:val="1770"/>
        </w:trPr>
        <w:tc>
          <w:tcPr>
            <w:tcW w:w="710" w:type="dxa"/>
          </w:tcPr>
          <w:p w:rsidR="00A96103" w:rsidRPr="00A96103" w:rsidRDefault="00A96103" w:rsidP="00A96103">
            <w:pPr>
              <w:pStyle w:val="ConsPlusNormal"/>
              <w:ind w:right="-62"/>
              <w:jc w:val="center"/>
              <w:rPr>
                <w:rFonts w:ascii="Times New Roman" w:hAnsi="Times New Roman"/>
                <w:sz w:val="16"/>
                <w:szCs w:val="16"/>
              </w:rPr>
            </w:pPr>
            <w:r w:rsidRPr="00A96103">
              <w:rPr>
                <w:rFonts w:ascii="Times New Roman" w:hAnsi="Times New Roman"/>
                <w:sz w:val="16"/>
                <w:szCs w:val="16"/>
              </w:rPr>
              <w:t xml:space="preserve">№ </w:t>
            </w:r>
            <w:proofErr w:type="spellStart"/>
            <w:proofErr w:type="gramStart"/>
            <w:r w:rsidRPr="00A96103">
              <w:rPr>
                <w:rFonts w:ascii="Times New Roman" w:hAnsi="Times New Roman"/>
                <w:sz w:val="16"/>
                <w:szCs w:val="16"/>
              </w:rPr>
              <w:t>п</w:t>
            </w:r>
            <w:proofErr w:type="spellEnd"/>
            <w:proofErr w:type="gramEnd"/>
            <w:r w:rsidRPr="00A96103">
              <w:rPr>
                <w:rFonts w:ascii="Times New Roman" w:hAnsi="Times New Roman"/>
                <w:sz w:val="16"/>
                <w:szCs w:val="16"/>
              </w:rPr>
              <w:t>/</w:t>
            </w:r>
            <w:proofErr w:type="spellStart"/>
            <w:r w:rsidRPr="00A96103">
              <w:rPr>
                <w:rFonts w:ascii="Times New Roman" w:hAnsi="Times New Roman"/>
                <w:sz w:val="16"/>
                <w:szCs w:val="16"/>
              </w:rPr>
              <w:t>п</w:t>
            </w:r>
            <w:proofErr w:type="spellEnd"/>
          </w:p>
        </w:tc>
        <w:tc>
          <w:tcPr>
            <w:tcW w:w="1559" w:type="dxa"/>
          </w:tcPr>
          <w:p w:rsidR="00A96103" w:rsidRPr="00A96103" w:rsidRDefault="00A96103" w:rsidP="00A96103">
            <w:pPr>
              <w:pStyle w:val="ConsPlusNormal"/>
              <w:ind w:hanging="62"/>
              <w:jc w:val="center"/>
              <w:rPr>
                <w:rFonts w:ascii="Times New Roman" w:hAnsi="Times New Roman"/>
                <w:sz w:val="16"/>
                <w:szCs w:val="16"/>
              </w:rPr>
            </w:pPr>
            <w:r w:rsidRPr="00A96103">
              <w:rPr>
                <w:rFonts w:ascii="Times New Roman" w:hAnsi="Times New Roman"/>
                <w:sz w:val="16"/>
                <w:szCs w:val="16"/>
              </w:rPr>
              <w:t>Дата</w:t>
            </w:r>
          </w:p>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обращения заявителя</w:t>
            </w:r>
          </w:p>
        </w:tc>
        <w:tc>
          <w:tcPr>
            <w:tcW w:w="1843" w:type="dxa"/>
          </w:tcPr>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Ф.И.О</w:t>
            </w:r>
          </w:p>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заявителя</w:t>
            </w:r>
          </w:p>
        </w:tc>
        <w:tc>
          <w:tcPr>
            <w:tcW w:w="1843"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Адрес проживания заявителя</w:t>
            </w:r>
          </w:p>
        </w:tc>
        <w:tc>
          <w:tcPr>
            <w:tcW w:w="1559"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Цель обращения</w:t>
            </w:r>
          </w:p>
        </w:tc>
        <w:tc>
          <w:tcPr>
            <w:tcW w:w="1843"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Подпись специалиста, принявшего заявление</w:t>
            </w:r>
          </w:p>
        </w:tc>
        <w:tc>
          <w:tcPr>
            <w:tcW w:w="4252"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Регистрационный номер принятия решения о предоставлении (об отказе в предоставлении) муниципальной услуги</w:t>
            </w:r>
          </w:p>
        </w:tc>
        <w:tc>
          <w:tcPr>
            <w:tcW w:w="1985"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Примечание</w:t>
            </w:r>
          </w:p>
        </w:tc>
      </w:tr>
      <w:tr w:rsidR="00A96103" w:rsidRPr="00A96103" w:rsidTr="00A96103">
        <w:tc>
          <w:tcPr>
            <w:tcW w:w="710" w:type="dxa"/>
          </w:tcPr>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1</w:t>
            </w:r>
          </w:p>
        </w:tc>
        <w:tc>
          <w:tcPr>
            <w:tcW w:w="1559"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2</w:t>
            </w:r>
          </w:p>
        </w:tc>
        <w:tc>
          <w:tcPr>
            <w:tcW w:w="1843" w:type="dxa"/>
          </w:tcPr>
          <w:p w:rsidR="00A96103" w:rsidRPr="00A96103" w:rsidRDefault="00A96103" w:rsidP="00A96103">
            <w:pPr>
              <w:pStyle w:val="ConsPlusNormal"/>
              <w:ind w:left="79"/>
              <w:jc w:val="center"/>
              <w:rPr>
                <w:rFonts w:ascii="Times New Roman" w:hAnsi="Times New Roman"/>
                <w:sz w:val="16"/>
                <w:szCs w:val="16"/>
              </w:rPr>
            </w:pPr>
            <w:r w:rsidRPr="00A96103">
              <w:rPr>
                <w:rFonts w:ascii="Times New Roman" w:hAnsi="Times New Roman"/>
                <w:sz w:val="16"/>
                <w:szCs w:val="16"/>
              </w:rPr>
              <w:t>3</w:t>
            </w:r>
          </w:p>
        </w:tc>
        <w:tc>
          <w:tcPr>
            <w:tcW w:w="1843" w:type="dxa"/>
          </w:tcPr>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4</w:t>
            </w:r>
          </w:p>
        </w:tc>
        <w:tc>
          <w:tcPr>
            <w:tcW w:w="1559" w:type="dxa"/>
          </w:tcPr>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5</w:t>
            </w:r>
          </w:p>
        </w:tc>
        <w:tc>
          <w:tcPr>
            <w:tcW w:w="1843" w:type="dxa"/>
          </w:tcPr>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6</w:t>
            </w:r>
          </w:p>
        </w:tc>
        <w:tc>
          <w:tcPr>
            <w:tcW w:w="4252" w:type="dxa"/>
          </w:tcPr>
          <w:p w:rsidR="00A96103" w:rsidRPr="00A96103" w:rsidRDefault="00A96103" w:rsidP="00A96103">
            <w:pPr>
              <w:pStyle w:val="ConsPlusNormal"/>
              <w:ind w:left="80"/>
              <w:jc w:val="center"/>
              <w:rPr>
                <w:rFonts w:ascii="Times New Roman" w:hAnsi="Times New Roman"/>
                <w:sz w:val="16"/>
                <w:szCs w:val="16"/>
              </w:rPr>
            </w:pPr>
            <w:r w:rsidRPr="00A96103">
              <w:rPr>
                <w:rFonts w:ascii="Times New Roman" w:hAnsi="Times New Roman"/>
                <w:sz w:val="16"/>
                <w:szCs w:val="16"/>
              </w:rPr>
              <w:t>7</w:t>
            </w:r>
          </w:p>
        </w:tc>
        <w:tc>
          <w:tcPr>
            <w:tcW w:w="1985" w:type="dxa"/>
          </w:tcPr>
          <w:p w:rsidR="00A96103" w:rsidRPr="00A96103" w:rsidRDefault="00A96103" w:rsidP="00A96103">
            <w:pPr>
              <w:pStyle w:val="ConsPlusNormal"/>
              <w:jc w:val="center"/>
              <w:rPr>
                <w:rFonts w:ascii="Times New Roman" w:hAnsi="Times New Roman"/>
                <w:sz w:val="16"/>
                <w:szCs w:val="16"/>
              </w:rPr>
            </w:pPr>
            <w:r w:rsidRPr="00A96103">
              <w:rPr>
                <w:rFonts w:ascii="Times New Roman" w:hAnsi="Times New Roman"/>
                <w:sz w:val="16"/>
                <w:szCs w:val="16"/>
              </w:rPr>
              <w:t>8</w:t>
            </w:r>
          </w:p>
        </w:tc>
      </w:tr>
    </w:tbl>
    <w:p w:rsidR="00A96103" w:rsidRPr="00D148FB" w:rsidRDefault="00A96103" w:rsidP="00A96103">
      <w:pPr>
        <w:pStyle w:val="ConsPlusNormal"/>
        <w:jc w:val="right"/>
        <w:rPr>
          <w:rFonts w:ascii="Times New Roman" w:hAnsi="Times New Roman"/>
          <w:sz w:val="24"/>
          <w:szCs w:val="24"/>
        </w:rPr>
      </w:pPr>
    </w:p>
    <w:p w:rsidR="00A96103" w:rsidRDefault="00A96103" w:rsidP="00A96103">
      <w:pPr>
        <w:pStyle w:val="ConsPlusNormal"/>
        <w:jc w:val="right"/>
        <w:rPr>
          <w:rFonts w:ascii="Times New Roman" w:hAnsi="Times New Roman"/>
          <w:sz w:val="24"/>
          <w:szCs w:val="24"/>
        </w:rPr>
        <w:sectPr w:rsidR="00A96103" w:rsidSect="00A96103">
          <w:pgSz w:w="16838" w:h="11906" w:orient="landscape"/>
          <w:pgMar w:top="1418" w:right="709" w:bottom="851" w:left="1134" w:header="720" w:footer="720" w:gutter="0"/>
          <w:cols w:space="720"/>
          <w:titlePg/>
          <w:docGrid w:linePitch="360"/>
        </w:sectPr>
      </w:pPr>
    </w:p>
    <w:p w:rsidR="00A96103" w:rsidRPr="00A96103" w:rsidRDefault="00A96103" w:rsidP="00A96103">
      <w:pPr>
        <w:pStyle w:val="ConsPlusNormal"/>
        <w:jc w:val="right"/>
        <w:outlineLvl w:val="1"/>
        <w:rPr>
          <w:rFonts w:ascii="Times New Roman" w:hAnsi="Times New Roman" w:cs="Times New Roman"/>
          <w:sz w:val="16"/>
          <w:szCs w:val="16"/>
        </w:rPr>
      </w:pPr>
      <w:r w:rsidRPr="00A96103">
        <w:rPr>
          <w:rFonts w:ascii="Times New Roman" w:hAnsi="Times New Roman" w:cs="Times New Roman"/>
          <w:sz w:val="16"/>
          <w:szCs w:val="16"/>
        </w:rPr>
        <w:lastRenderedPageBreak/>
        <w:t>Приложение № 20</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к административному регламенту предоставления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администрацией Островского муниципального района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муниципальной услуги по выдаче </w:t>
      </w:r>
      <w:proofErr w:type="gramStart"/>
      <w:r w:rsidRPr="00A96103">
        <w:rPr>
          <w:rFonts w:ascii="Times New Roman" w:hAnsi="Times New Roman" w:cs="Times New Roman"/>
          <w:b w:val="0"/>
          <w:sz w:val="16"/>
          <w:szCs w:val="16"/>
        </w:rPr>
        <w:t>предварительного</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разрешения опекуну (опекунам),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в возрасте до четырнадцати лет </w:t>
      </w:r>
      <w:proofErr w:type="gramStart"/>
      <w:r w:rsidRPr="00A96103">
        <w:rPr>
          <w:rFonts w:ascii="Times New Roman" w:hAnsi="Times New Roman" w:cs="Times New Roman"/>
          <w:b w:val="0"/>
          <w:sz w:val="16"/>
          <w:szCs w:val="16"/>
        </w:rPr>
        <w:t>на</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совершение сделок по отчуждению, в том числе обмену или дарению</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подопечного или ребенка, сдаче его в наем (в аренду),</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в безвозмездное пользование или в залог, сделок, влекущих отказ</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от принадлежащих подопечному или ребенку прав, раздел его</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или выдел из него долей, а также любых других сделок,</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w:t>
      </w:r>
      <w:proofErr w:type="gramStart"/>
      <w:r w:rsidRPr="00A96103">
        <w:rPr>
          <w:rFonts w:ascii="Times New Roman" w:hAnsi="Times New Roman" w:cs="Times New Roman"/>
          <w:b w:val="0"/>
          <w:sz w:val="16"/>
          <w:szCs w:val="16"/>
        </w:rPr>
        <w:t>влекущих</w:t>
      </w:r>
      <w:proofErr w:type="gramEnd"/>
      <w:r w:rsidRPr="00A96103">
        <w:rPr>
          <w:rFonts w:ascii="Times New Roman" w:hAnsi="Times New Roman" w:cs="Times New Roman"/>
          <w:b w:val="0"/>
          <w:sz w:val="16"/>
          <w:szCs w:val="16"/>
        </w:rPr>
        <w:t xml:space="preserve"> уменьшение имущества подопечного или ребенка,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а попечителю (попечителям),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старше четырнадцати лет на дачу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согласия на совершение таких сделок, а также по выдаче</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предварительного разрешения на распоряжение доходом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подопечного или ребенка, за исключением случаев, когда</w:t>
      </w:r>
    </w:p>
    <w:p w:rsidR="00A96103" w:rsidRPr="00A96103" w:rsidRDefault="00A96103" w:rsidP="00A96103">
      <w:pPr>
        <w:pStyle w:val="af5"/>
        <w:jc w:val="right"/>
        <w:rPr>
          <w:sz w:val="16"/>
          <w:szCs w:val="16"/>
        </w:rPr>
      </w:pPr>
      <w:r w:rsidRPr="00A96103">
        <w:rPr>
          <w:sz w:val="16"/>
          <w:szCs w:val="16"/>
        </w:rPr>
        <w:t xml:space="preserve"> такое разрешение не требуется</w:t>
      </w:r>
    </w:p>
    <w:p w:rsidR="00A96103" w:rsidRPr="00A96103" w:rsidRDefault="00A96103" w:rsidP="00A96103">
      <w:pPr>
        <w:pStyle w:val="ConsPlusNormal"/>
        <w:jc w:val="right"/>
        <w:outlineLvl w:val="1"/>
        <w:rPr>
          <w:rFonts w:ascii="Times New Roman" w:hAnsi="Times New Roman" w:cs="Times New Roman"/>
          <w:sz w:val="16"/>
          <w:szCs w:val="16"/>
        </w:rPr>
      </w:pPr>
    </w:p>
    <w:p w:rsidR="00A96103" w:rsidRPr="00A96103" w:rsidRDefault="00A96103" w:rsidP="00A96103">
      <w:pPr>
        <w:pStyle w:val="ConsPlusNormal"/>
        <w:jc w:val="both"/>
        <w:rPr>
          <w:rFonts w:ascii="Times New Roman" w:hAnsi="Times New Roman" w:cs="Times New Roman"/>
          <w:sz w:val="16"/>
          <w:szCs w:val="16"/>
        </w:rPr>
      </w:pPr>
    </w:p>
    <w:p w:rsidR="00A96103" w:rsidRPr="00A96103" w:rsidRDefault="00A96103" w:rsidP="00A96103">
      <w:pPr>
        <w:pStyle w:val="ConsPlusNormal"/>
        <w:jc w:val="both"/>
        <w:rPr>
          <w:rFonts w:ascii="Times New Roman" w:hAnsi="Times New Roman" w:cs="Times New Roman"/>
          <w:sz w:val="16"/>
          <w:szCs w:val="16"/>
        </w:rPr>
      </w:pPr>
    </w:p>
    <w:p w:rsidR="00A96103" w:rsidRPr="00A96103" w:rsidRDefault="00A96103" w:rsidP="00A96103">
      <w:pPr>
        <w:pStyle w:val="ConsPlusNormal"/>
        <w:jc w:val="center"/>
        <w:rPr>
          <w:rFonts w:ascii="Times New Roman" w:hAnsi="Times New Roman" w:cs="Times New Roman"/>
          <w:sz w:val="16"/>
          <w:szCs w:val="16"/>
        </w:rPr>
      </w:pPr>
      <w:bookmarkStart w:id="25" w:name="P811"/>
      <w:bookmarkEnd w:id="25"/>
      <w:r w:rsidRPr="00A96103">
        <w:rPr>
          <w:rFonts w:ascii="Times New Roman" w:hAnsi="Times New Roman" w:cs="Times New Roman"/>
          <w:sz w:val="16"/>
          <w:szCs w:val="16"/>
        </w:rPr>
        <w:t>РАСПИСКА</w:t>
      </w:r>
    </w:p>
    <w:p w:rsidR="00A96103" w:rsidRPr="00A96103" w:rsidRDefault="00A96103" w:rsidP="00A96103">
      <w:pPr>
        <w:pStyle w:val="ConsPlusNormal"/>
        <w:jc w:val="both"/>
        <w:rPr>
          <w:rFonts w:ascii="Times New Roman" w:hAnsi="Times New Roman" w:cs="Times New Roman"/>
          <w:sz w:val="16"/>
          <w:szCs w:val="16"/>
        </w:rPr>
      </w:pP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От __________________________________________________________________</w:t>
      </w:r>
    </w:p>
    <w:p w:rsidR="00A96103" w:rsidRPr="00A96103" w:rsidRDefault="00A96103" w:rsidP="00A96103">
      <w:pPr>
        <w:pStyle w:val="ConsPlusNonformat"/>
        <w:jc w:val="center"/>
        <w:rPr>
          <w:rFonts w:ascii="Times New Roman" w:hAnsi="Times New Roman" w:cs="Times New Roman"/>
          <w:sz w:val="16"/>
          <w:szCs w:val="16"/>
        </w:rPr>
      </w:pPr>
      <w:r w:rsidRPr="00A96103">
        <w:rPr>
          <w:rFonts w:ascii="Times New Roman" w:hAnsi="Times New Roman" w:cs="Times New Roman"/>
          <w:sz w:val="16"/>
          <w:szCs w:val="16"/>
        </w:rPr>
        <w:t>(Фамилия, имя, отчество)</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принято заявление и следующие документы:</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1) _________________________________________________________________;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2) ________________________________________________________________;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3) _______________________________________________________________.</w:t>
      </w:r>
    </w:p>
    <w:p w:rsidR="00A96103" w:rsidRPr="00A96103" w:rsidRDefault="00A96103" w:rsidP="00A96103">
      <w:pPr>
        <w:pStyle w:val="ConsPlusNonformat"/>
        <w:jc w:val="both"/>
        <w:rPr>
          <w:rFonts w:ascii="Times New Roman" w:hAnsi="Times New Roman" w:cs="Times New Roman"/>
          <w:sz w:val="16"/>
          <w:szCs w:val="16"/>
        </w:rPr>
      </w:pP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Регистрационный номер заявления: 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Дата приема заявления: «___» ________ 20__ г.</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Подпись специалиста _____________________</w:t>
      </w:r>
    </w:p>
    <w:p w:rsid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Тел.: ___________________________________</w:t>
      </w:r>
    </w:p>
    <w:p w:rsidR="00A96103" w:rsidRPr="00A96103" w:rsidRDefault="00A96103" w:rsidP="00A96103">
      <w:pPr>
        <w:pStyle w:val="ConsPlusNonformat"/>
        <w:jc w:val="right"/>
        <w:rPr>
          <w:rFonts w:ascii="Times New Roman" w:hAnsi="Times New Roman" w:cs="Times New Roman"/>
          <w:sz w:val="16"/>
          <w:szCs w:val="16"/>
        </w:rPr>
      </w:pPr>
      <w:r w:rsidRPr="00A96103">
        <w:rPr>
          <w:rFonts w:ascii="Times New Roman" w:hAnsi="Times New Roman" w:cs="Times New Roman"/>
          <w:sz w:val="16"/>
          <w:szCs w:val="16"/>
        </w:rPr>
        <w:t>Приложение № 21</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к административному регламенту предоставления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администрацией Островского муниципального района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муниципальной услуги по выдаче </w:t>
      </w:r>
      <w:proofErr w:type="gramStart"/>
      <w:r w:rsidRPr="00A96103">
        <w:rPr>
          <w:rFonts w:ascii="Times New Roman" w:hAnsi="Times New Roman" w:cs="Times New Roman"/>
          <w:b w:val="0"/>
          <w:sz w:val="16"/>
          <w:szCs w:val="16"/>
        </w:rPr>
        <w:t>предварительного</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разрешения опекуну (опекунам),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в возрасте до четырнадцати лет </w:t>
      </w:r>
      <w:proofErr w:type="gramStart"/>
      <w:r w:rsidRPr="00A96103">
        <w:rPr>
          <w:rFonts w:ascii="Times New Roman" w:hAnsi="Times New Roman" w:cs="Times New Roman"/>
          <w:b w:val="0"/>
          <w:sz w:val="16"/>
          <w:szCs w:val="16"/>
        </w:rPr>
        <w:t>на</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совершение сделок по отчуждению, в том числе обмену или дарению</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подопечного или ребенка, сдаче его в наем (в аренду),</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в безвозмездное пользование или в залог, сделок, влекущих отказ</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от принадлежащих подопечному или ребенку прав, раздел его</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или выдел из него долей, а также любых других сделок,</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w:t>
      </w:r>
      <w:proofErr w:type="gramStart"/>
      <w:r w:rsidRPr="00A96103">
        <w:rPr>
          <w:rFonts w:ascii="Times New Roman" w:hAnsi="Times New Roman" w:cs="Times New Roman"/>
          <w:b w:val="0"/>
          <w:sz w:val="16"/>
          <w:szCs w:val="16"/>
        </w:rPr>
        <w:t>влекущих</w:t>
      </w:r>
      <w:proofErr w:type="gramEnd"/>
      <w:r w:rsidRPr="00A96103">
        <w:rPr>
          <w:rFonts w:ascii="Times New Roman" w:hAnsi="Times New Roman" w:cs="Times New Roman"/>
          <w:b w:val="0"/>
          <w:sz w:val="16"/>
          <w:szCs w:val="16"/>
        </w:rPr>
        <w:t xml:space="preserve"> уменьшение имущества подопечного или ребенка,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а попечителю (попечителям),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старше четырнадцати лет на дачу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согласия на совершение таких сделок, а также по выдаче</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предварительного разрешения на распоряжение доходом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подопечного или ребенка, за исключением случаев, когда</w:t>
      </w:r>
    </w:p>
    <w:p w:rsidR="00A96103" w:rsidRPr="00A96103" w:rsidRDefault="00A96103" w:rsidP="00A96103">
      <w:pPr>
        <w:pStyle w:val="af5"/>
        <w:jc w:val="right"/>
        <w:rPr>
          <w:sz w:val="16"/>
          <w:szCs w:val="16"/>
        </w:rPr>
      </w:pPr>
      <w:r w:rsidRPr="00A96103">
        <w:rPr>
          <w:sz w:val="16"/>
          <w:szCs w:val="16"/>
        </w:rPr>
        <w:t xml:space="preserve"> такое разрешение не требуется</w:t>
      </w:r>
    </w:p>
    <w:p w:rsidR="00A96103" w:rsidRPr="00A96103" w:rsidRDefault="00A96103" w:rsidP="00A96103">
      <w:pPr>
        <w:pStyle w:val="ConsPlusNormal"/>
        <w:jc w:val="right"/>
        <w:outlineLvl w:val="1"/>
        <w:rPr>
          <w:rFonts w:ascii="Times New Roman" w:hAnsi="Times New Roman" w:cs="Times New Roman"/>
          <w:sz w:val="16"/>
          <w:szCs w:val="16"/>
        </w:rPr>
      </w:pPr>
    </w:p>
    <w:p w:rsidR="00A96103" w:rsidRPr="00A96103" w:rsidRDefault="00A96103" w:rsidP="00A96103">
      <w:pPr>
        <w:rPr>
          <w:sz w:val="16"/>
          <w:szCs w:val="16"/>
        </w:rPr>
      </w:pPr>
      <w:r w:rsidRPr="00A96103">
        <w:rPr>
          <w:sz w:val="16"/>
          <w:szCs w:val="16"/>
        </w:rPr>
        <w:t>Штамп</w:t>
      </w:r>
    </w:p>
    <w:p w:rsidR="00A96103" w:rsidRPr="00A96103" w:rsidRDefault="00A96103" w:rsidP="00A96103">
      <w:pPr>
        <w:pStyle w:val="af5"/>
        <w:jc w:val="right"/>
        <w:rPr>
          <w:sz w:val="16"/>
          <w:szCs w:val="16"/>
        </w:rPr>
      </w:pPr>
      <w:r w:rsidRPr="00A96103">
        <w:rPr>
          <w:sz w:val="16"/>
          <w:szCs w:val="16"/>
        </w:rPr>
        <w:t>________________________________</w:t>
      </w:r>
    </w:p>
    <w:p w:rsidR="00A96103" w:rsidRPr="00A96103" w:rsidRDefault="00A96103" w:rsidP="00A96103">
      <w:pPr>
        <w:pStyle w:val="af5"/>
        <w:jc w:val="right"/>
        <w:rPr>
          <w:i/>
          <w:sz w:val="16"/>
          <w:szCs w:val="16"/>
        </w:rPr>
      </w:pPr>
      <w:r w:rsidRPr="00A96103">
        <w:rPr>
          <w:i/>
          <w:sz w:val="16"/>
          <w:szCs w:val="16"/>
        </w:rPr>
        <w:t>(фамилия, имя, отчество)</w:t>
      </w:r>
      <w:r w:rsidRPr="00A96103">
        <w:rPr>
          <w:i/>
          <w:sz w:val="16"/>
          <w:szCs w:val="16"/>
        </w:rPr>
        <w:tab/>
      </w:r>
      <w:r w:rsidRPr="00A96103">
        <w:rPr>
          <w:i/>
          <w:sz w:val="16"/>
          <w:szCs w:val="16"/>
        </w:rPr>
        <w:tab/>
      </w:r>
    </w:p>
    <w:p w:rsidR="00A96103" w:rsidRPr="00A96103" w:rsidRDefault="00A96103" w:rsidP="00A96103">
      <w:pPr>
        <w:pStyle w:val="af5"/>
        <w:jc w:val="right"/>
        <w:rPr>
          <w:sz w:val="16"/>
          <w:szCs w:val="16"/>
        </w:rPr>
      </w:pPr>
      <w:r w:rsidRPr="00A96103">
        <w:rPr>
          <w:sz w:val="16"/>
          <w:szCs w:val="16"/>
        </w:rPr>
        <w:t>________________________________</w:t>
      </w:r>
    </w:p>
    <w:p w:rsidR="00A96103" w:rsidRPr="00A96103" w:rsidRDefault="00A96103" w:rsidP="00A96103">
      <w:pPr>
        <w:pStyle w:val="af5"/>
        <w:jc w:val="right"/>
        <w:rPr>
          <w:sz w:val="16"/>
          <w:szCs w:val="16"/>
        </w:rPr>
      </w:pPr>
      <w:r w:rsidRPr="00A96103">
        <w:rPr>
          <w:sz w:val="16"/>
          <w:szCs w:val="16"/>
        </w:rPr>
        <w:t>________________________________</w:t>
      </w:r>
    </w:p>
    <w:p w:rsidR="00A96103" w:rsidRPr="00A96103" w:rsidRDefault="00A96103" w:rsidP="00A96103">
      <w:pPr>
        <w:pStyle w:val="af5"/>
        <w:jc w:val="right"/>
        <w:rPr>
          <w:i/>
          <w:sz w:val="16"/>
          <w:szCs w:val="16"/>
        </w:rPr>
      </w:pPr>
      <w:proofErr w:type="gramStart"/>
      <w:r w:rsidRPr="00A96103">
        <w:rPr>
          <w:i/>
          <w:sz w:val="16"/>
          <w:szCs w:val="16"/>
        </w:rPr>
        <w:t>(адрес места регистрации (жительства)</w:t>
      </w:r>
      <w:r w:rsidRPr="00A96103">
        <w:rPr>
          <w:i/>
          <w:sz w:val="16"/>
          <w:szCs w:val="16"/>
        </w:rPr>
        <w:tab/>
      </w:r>
      <w:r w:rsidRPr="00A96103">
        <w:rPr>
          <w:i/>
          <w:sz w:val="16"/>
          <w:szCs w:val="16"/>
        </w:rPr>
        <w:tab/>
      </w:r>
      <w:proofErr w:type="gramEnd"/>
    </w:p>
    <w:p w:rsidR="00A96103" w:rsidRPr="00A96103" w:rsidRDefault="00A96103" w:rsidP="00A96103">
      <w:pPr>
        <w:pStyle w:val="ConsPlusNormal"/>
        <w:jc w:val="center"/>
        <w:rPr>
          <w:rFonts w:ascii="Times New Roman" w:hAnsi="Times New Roman" w:cs="Times New Roman"/>
          <w:sz w:val="16"/>
          <w:szCs w:val="16"/>
        </w:rPr>
      </w:pPr>
    </w:p>
    <w:p w:rsidR="00A96103" w:rsidRPr="00A96103" w:rsidRDefault="00A96103" w:rsidP="00A96103">
      <w:pPr>
        <w:pStyle w:val="ConsPlusNormal"/>
        <w:jc w:val="center"/>
        <w:rPr>
          <w:rFonts w:ascii="Times New Roman" w:hAnsi="Times New Roman" w:cs="Times New Roman"/>
          <w:sz w:val="16"/>
          <w:szCs w:val="16"/>
        </w:rPr>
      </w:pPr>
      <w:bookmarkStart w:id="26" w:name="P1017"/>
      <w:bookmarkEnd w:id="26"/>
      <w:r w:rsidRPr="00A96103">
        <w:rPr>
          <w:rFonts w:ascii="Times New Roman" w:hAnsi="Times New Roman" w:cs="Times New Roman"/>
          <w:sz w:val="16"/>
          <w:szCs w:val="16"/>
        </w:rPr>
        <w:t>УВЕДОМЛЕНИЕ</w:t>
      </w:r>
    </w:p>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о предоставлении муниципальной услуги</w:t>
      </w:r>
    </w:p>
    <w:p w:rsidR="00A96103" w:rsidRPr="00A96103" w:rsidRDefault="00A96103" w:rsidP="00A96103">
      <w:pPr>
        <w:pStyle w:val="ConsPlusNormal"/>
        <w:jc w:val="center"/>
        <w:rPr>
          <w:rFonts w:ascii="Times New Roman" w:hAnsi="Times New Roman" w:cs="Times New Roman"/>
          <w:sz w:val="16"/>
          <w:szCs w:val="16"/>
        </w:rPr>
      </w:pP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от _______________________                          № ____________________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 xml:space="preserve"> __________________________________________________________________</w:t>
      </w:r>
    </w:p>
    <w:p w:rsidR="00A96103" w:rsidRPr="00A96103" w:rsidRDefault="00A96103" w:rsidP="00A96103">
      <w:pPr>
        <w:pStyle w:val="ConsPlusNonformat"/>
        <w:jc w:val="center"/>
        <w:rPr>
          <w:rFonts w:ascii="Times New Roman" w:hAnsi="Times New Roman" w:cs="Times New Roman"/>
          <w:i/>
          <w:sz w:val="16"/>
          <w:szCs w:val="16"/>
        </w:rPr>
      </w:pPr>
      <w:r w:rsidRPr="00A96103">
        <w:rPr>
          <w:rFonts w:ascii="Times New Roman" w:hAnsi="Times New Roman" w:cs="Times New Roman"/>
          <w:i/>
          <w:sz w:val="16"/>
          <w:szCs w:val="16"/>
        </w:rPr>
        <w:t>(наименование органа опеки и попечительства)</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рассмотрено Ваше заявление и принято решение о _________________________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_________________________________________________________________</w:t>
      </w:r>
    </w:p>
    <w:p w:rsidR="00A96103" w:rsidRPr="00A96103" w:rsidRDefault="00A96103" w:rsidP="00A96103">
      <w:pPr>
        <w:pStyle w:val="ConsPlusNonformat"/>
        <w:jc w:val="center"/>
        <w:rPr>
          <w:rFonts w:ascii="Times New Roman" w:hAnsi="Times New Roman" w:cs="Times New Roman"/>
          <w:sz w:val="16"/>
          <w:szCs w:val="16"/>
        </w:rPr>
      </w:pPr>
      <w:r w:rsidRPr="00A96103">
        <w:rPr>
          <w:rFonts w:ascii="Times New Roman" w:hAnsi="Times New Roman" w:cs="Times New Roman"/>
          <w:sz w:val="16"/>
          <w:szCs w:val="16"/>
        </w:rPr>
        <w:t>(наименование государственной услуги)</w:t>
      </w:r>
    </w:p>
    <w:p w:rsidR="00A96103" w:rsidRPr="00A96103" w:rsidRDefault="00A96103" w:rsidP="00A96103">
      <w:pPr>
        <w:pStyle w:val="ConsPlusNonformat"/>
        <w:jc w:val="both"/>
        <w:rPr>
          <w:rFonts w:ascii="Times New Roman" w:hAnsi="Times New Roman" w:cs="Times New Roman"/>
          <w:sz w:val="16"/>
          <w:szCs w:val="16"/>
        </w:rPr>
      </w:pP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_____________________ ___________ __________________________</w:t>
      </w:r>
    </w:p>
    <w:p w:rsid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 xml:space="preserve">     (должность)                      (подпись)             (расшифровка подписи)</w:t>
      </w:r>
    </w:p>
    <w:p w:rsidR="00A96103" w:rsidRPr="00A96103" w:rsidRDefault="00A96103" w:rsidP="00A96103">
      <w:pPr>
        <w:pStyle w:val="ConsPlusNonformat"/>
        <w:jc w:val="both"/>
        <w:rPr>
          <w:rFonts w:ascii="Times New Roman" w:hAnsi="Times New Roman" w:cs="Times New Roman"/>
          <w:sz w:val="16"/>
          <w:szCs w:val="16"/>
        </w:rPr>
      </w:pPr>
    </w:p>
    <w:p w:rsidR="00A96103" w:rsidRPr="00A96103" w:rsidRDefault="00A96103" w:rsidP="00A96103">
      <w:pPr>
        <w:pStyle w:val="ConsPlusNormal"/>
        <w:jc w:val="right"/>
        <w:outlineLvl w:val="1"/>
        <w:rPr>
          <w:rFonts w:ascii="Times New Roman" w:hAnsi="Times New Roman" w:cs="Times New Roman"/>
          <w:sz w:val="16"/>
          <w:szCs w:val="16"/>
        </w:rPr>
      </w:pPr>
      <w:r w:rsidRPr="00A96103">
        <w:rPr>
          <w:rFonts w:ascii="Times New Roman" w:hAnsi="Times New Roman" w:cs="Times New Roman"/>
          <w:sz w:val="16"/>
          <w:szCs w:val="16"/>
        </w:rPr>
        <w:t>Приложение № 22</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к административному регламенту предоставления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администрацией Островского муниципального района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муниципальной услуги по выдаче </w:t>
      </w:r>
      <w:proofErr w:type="gramStart"/>
      <w:r w:rsidRPr="00A96103">
        <w:rPr>
          <w:rFonts w:ascii="Times New Roman" w:hAnsi="Times New Roman" w:cs="Times New Roman"/>
          <w:b w:val="0"/>
          <w:sz w:val="16"/>
          <w:szCs w:val="16"/>
        </w:rPr>
        <w:t>предварительного</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разрешения опекуну (опекунам),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в возрасте до четырнадцати лет </w:t>
      </w:r>
      <w:proofErr w:type="gramStart"/>
      <w:r w:rsidRPr="00A96103">
        <w:rPr>
          <w:rFonts w:ascii="Times New Roman" w:hAnsi="Times New Roman" w:cs="Times New Roman"/>
          <w:b w:val="0"/>
          <w:sz w:val="16"/>
          <w:szCs w:val="16"/>
        </w:rPr>
        <w:t>на</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совершение сделок по отчуждению, в том числе обмену или дарению</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подопечного или ребенка, сдаче его в наем (в аренду),</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lastRenderedPageBreak/>
        <w:t xml:space="preserve"> в безвозмездное пользование или в залог, сделок, влекущих отказ</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от принадлежащих подопечному или ребенку прав, раздел его</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или выдел из него долей, а также любых других сделок,</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w:t>
      </w:r>
      <w:proofErr w:type="gramStart"/>
      <w:r w:rsidRPr="00A96103">
        <w:rPr>
          <w:rFonts w:ascii="Times New Roman" w:hAnsi="Times New Roman" w:cs="Times New Roman"/>
          <w:b w:val="0"/>
          <w:sz w:val="16"/>
          <w:szCs w:val="16"/>
        </w:rPr>
        <w:t>влекущих</w:t>
      </w:r>
      <w:proofErr w:type="gramEnd"/>
      <w:r w:rsidRPr="00A96103">
        <w:rPr>
          <w:rFonts w:ascii="Times New Roman" w:hAnsi="Times New Roman" w:cs="Times New Roman"/>
          <w:b w:val="0"/>
          <w:sz w:val="16"/>
          <w:szCs w:val="16"/>
        </w:rPr>
        <w:t xml:space="preserve"> уменьшение имущества подопечного или ребенка,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а попечителю (попечителям),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старше четырнадцати лет на дачу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согласия на совершение таких сделок, а также по выдаче</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предварительного разрешения на распоряжение доходом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подопечного или ребенка, за исключением случаев, когда</w:t>
      </w:r>
    </w:p>
    <w:p w:rsidR="00A96103" w:rsidRPr="00A96103" w:rsidRDefault="00A96103" w:rsidP="00A96103">
      <w:pPr>
        <w:pStyle w:val="af5"/>
        <w:jc w:val="right"/>
        <w:rPr>
          <w:sz w:val="16"/>
          <w:szCs w:val="16"/>
        </w:rPr>
      </w:pPr>
      <w:r w:rsidRPr="00A96103">
        <w:rPr>
          <w:sz w:val="16"/>
          <w:szCs w:val="16"/>
        </w:rPr>
        <w:t xml:space="preserve"> такое разрешение не требуется</w:t>
      </w:r>
    </w:p>
    <w:p w:rsidR="00A96103" w:rsidRPr="00A96103" w:rsidRDefault="00A96103" w:rsidP="00A96103">
      <w:pPr>
        <w:rPr>
          <w:sz w:val="16"/>
          <w:szCs w:val="16"/>
        </w:rPr>
      </w:pPr>
      <w:r w:rsidRPr="00A96103">
        <w:rPr>
          <w:sz w:val="16"/>
          <w:szCs w:val="16"/>
        </w:rPr>
        <w:t>Штамп</w:t>
      </w:r>
    </w:p>
    <w:p w:rsidR="00A96103" w:rsidRPr="00A96103" w:rsidRDefault="00A96103" w:rsidP="00A96103">
      <w:pPr>
        <w:pStyle w:val="af5"/>
        <w:jc w:val="right"/>
        <w:rPr>
          <w:sz w:val="16"/>
          <w:szCs w:val="16"/>
        </w:rPr>
      </w:pPr>
      <w:r w:rsidRPr="00A96103">
        <w:rPr>
          <w:sz w:val="16"/>
          <w:szCs w:val="16"/>
        </w:rPr>
        <w:t>________________________________</w:t>
      </w:r>
    </w:p>
    <w:p w:rsidR="00A96103" w:rsidRPr="00A96103" w:rsidRDefault="00A96103" w:rsidP="00A96103">
      <w:pPr>
        <w:pStyle w:val="af5"/>
        <w:jc w:val="right"/>
        <w:rPr>
          <w:i/>
          <w:sz w:val="16"/>
          <w:szCs w:val="16"/>
        </w:rPr>
      </w:pPr>
      <w:r w:rsidRPr="00A96103">
        <w:rPr>
          <w:i/>
          <w:sz w:val="16"/>
          <w:szCs w:val="16"/>
        </w:rPr>
        <w:t>(фамилия, имя, отчество)</w:t>
      </w:r>
      <w:r w:rsidRPr="00A96103">
        <w:rPr>
          <w:i/>
          <w:sz w:val="16"/>
          <w:szCs w:val="16"/>
        </w:rPr>
        <w:tab/>
      </w:r>
      <w:r w:rsidRPr="00A96103">
        <w:rPr>
          <w:i/>
          <w:sz w:val="16"/>
          <w:szCs w:val="16"/>
        </w:rPr>
        <w:tab/>
      </w:r>
    </w:p>
    <w:p w:rsidR="00A96103" w:rsidRPr="00A96103" w:rsidRDefault="00A96103" w:rsidP="00A96103">
      <w:pPr>
        <w:pStyle w:val="af5"/>
        <w:jc w:val="right"/>
        <w:rPr>
          <w:sz w:val="16"/>
          <w:szCs w:val="16"/>
        </w:rPr>
      </w:pPr>
      <w:r w:rsidRPr="00A96103">
        <w:rPr>
          <w:sz w:val="16"/>
          <w:szCs w:val="16"/>
        </w:rPr>
        <w:t>________________________________</w:t>
      </w:r>
    </w:p>
    <w:p w:rsidR="00A96103" w:rsidRPr="00A96103" w:rsidRDefault="00A96103" w:rsidP="00A96103">
      <w:pPr>
        <w:pStyle w:val="af5"/>
        <w:jc w:val="right"/>
        <w:rPr>
          <w:sz w:val="16"/>
          <w:szCs w:val="16"/>
        </w:rPr>
      </w:pPr>
      <w:r w:rsidRPr="00A96103">
        <w:rPr>
          <w:sz w:val="16"/>
          <w:szCs w:val="16"/>
        </w:rPr>
        <w:t>________________________________</w:t>
      </w:r>
    </w:p>
    <w:p w:rsidR="00A96103" w:rsidRPr="00A96103" w:rsidRDefault="00A96103" w:rsidP="00A96103">
      <w:pPr>
        <w:pStyle w:val="af5"/>
        <w:jc w:val="right"/>
        <w:rPr>
          <w:i/>
          <w:sz w:val="16"/>
          <w:szCs w:val="16"/>
        </w:rPr>
      </w:pPr>
      <w:proofErr w:type="gramStart"/>
      <w:r w:rsidRPr="00A96103">
        <w:rPr>
          <w:i/>
          <w:sz w:val="16"/>
          <w:szCs w:val="16"/>
        </w:rPr>
        <w:t>(адрес места регистрации (жительства)</w:t>
      </w:r>
      <w:r w:rsidRPr="00A96103">
        <w:rPr>
          <w:i/>
          <w:sz w:val="16"/>
          <w:szCs w:val="16"/>
        </w:rPr>
        <w:tab/>
      </w:r>
      <w:r w:rsidRPr="00A96103">
        <w:rPr>
          <w:i/>
          <w:sz w:val="16"/>
          <w:szCs w:val="16"/>
        </w:rPr>
        <w:tab/>
      </w:r>
      <w:proofErr w:type="gramEnd"/>
    </w:p>
    <w:p w:rsidR="00A96103" w:rsidRPr="00A96103" w:rsidRDefault="00A96103" w:rsidP="00A96103">
      <w:pPr>
        <w:pStyle w:val="ConsPlusNormal"/>
        <w:jc w:val="center"/>
        <w:rPr>
          <w:rFonts w:ascii="Times New Roman" w:hAnsi="Times New Roman" w:cs="Times New Roman"/>
          <w:sz w:val="16"/>
          <w:szCs w:val="16"/>
        </w:rPr>
      </w:pPr>
    </w:p>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УВЕДОМЛЕНИЕ</w:t>
      </w:r>
    </w:p>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об отказе в предоставлении муниципальной услуги</w:t>
      </w:r>
    </w:p>
    <w:p w:rsidR="00A96103" w:rsidRPr="00A96103" w:rsidRDefault="00A96103" w:rsidP="00A96103">
      <w:pPr>
        <w:pStyle w:val="ConsPlusNormal"/>
        <w:jc w:val="center"/>
        <w:rPr>
          <w:rFonts w:ascii="Times New Roman" w:hAnsi="Times New Roman" w:cs="Times New Roman"/>
          <w:sz w:val="16"/>
          <w:szCs w:val="16"/>
        </w:rPr>
      </w:pP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от _______________________                          № ____________________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 xml:space="preserve"> __________________________________________________________________</w:t>
      </w:r>
    </w:p>
    <w:p w:rsidR="00A96103" w:rsidRPr="00A96103" w:rsidRDefault="00A96103" w:rsidP="00A96103">
      <w:pPr>
        <w:pStyle w:val="ConsPlusNonformat"/>
        <w:jc w:val="center"/>
        <w:rPr>
          <w:rFonts w:ascii="Times New Roman" w:hAnsi="Times New Roman" w:cs="Times New Roman"/>
          <w:i/>
          <w:sz w:val="16"/>
          <w:szCs w:val="16"/>
        </w:rPr>
      </w:pPr>
      <w:r w:rsidRPr="00A96103">
        <w:rPr>
          <w:rFonts w:ascii="Times New Roman" w:hAnsi="Times New Roman" w:cs="Times New Roman"/>
          <w:i/>
          <w:sz w:val="16"/>
          <w:szCs w:val="16"/>
        </w:rPr>
        <w:t>(наименование органа опеки и попечительства)</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рассмотрено Ваше заявление и принято решение об отказе 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_________________________________________________________________</w:t>
      </w:r>
    </w:p>
    <w:p w:rsidR="00A96103" w:rsidRPr="00A96103" w:rsidRDefault="00A96103" w:rsidP="00A96103">
      <w:pPr>
        <w:pStyle w:val="ConsPlusNonformat"/>
        <w:jc w:val="center"/>
        <w:rPr>
          <w:rFonts w:ascii="Times New Roman" w:hAnsi="Times New Roman" w:cs="Times New Roman"/>
          <w:sz w:val="16"/>
          <w:szCs w:val="16"/>
        </w:rPr>
      </w:pPr>
      <w:r w:rsidRPr="00A96103">
        <w:rPr>
          <w:rFonts w:ascii="Times New Roman" w:hAnsi="Times New Roman" w:cs="Times New Roman"/>
          <w:sz w:val="16"/>
          <w:szCs w:val="16"/>
        </w:rPr>
        <w:t>(наименование государственной услуги)</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________________________________________________________________________________________________________________________________________</w:t>
      </w:r>
    </w:p>
    <w:p w:rsidR="00A96103" w:rsidRPr="00A96103" w:rsidRDefault="00A96103" w:rsidP="00A96103">
      <w:pPr>
        <w:pStyle w:val="ConsPlusNonformat"/>
        <w:jc w:val="center"/>
        <w:rPr>
          <w:rFonts w:ascii="Times New Roman" w:hAnsi="Times New Roman" w:cs="Times New Roman"/>
          <w:sz w:val="16"/>
          <w:szCs w:val="16"/>
        </w:rPr>
      </w:pPr>
      <w:r w:rsidRPr="00A96103">
        <w:rPr>
          <w:rFonts w:ascii="Times New Roman" w:hAnsi="Times New Roman" w:cs="Times New Roman"/>
          <w:i/>
          <w:sz w:val="16"/>
          <w:szCs w:val="16"/>
        </w:rPr>
        <w:t>(причины, послужившие основанием для отказа)</w:t>
      </w:r>
    </w:p>
    <w:p w:rsidR="00A96103" w:rsidRPr="00A96103" w:rsidRDefault="00A96103" w:rsidP="00A96103">
      <w:pPr>
        <w:ind w:firstLine="567"/>
        <w:rPr>
          <w:sz w:val="16"/>
          <w:szCs w:val="16"/>
        </w:rPr>
      </w:pPr>
      <w:r w:rsidRPr="00A96103">
        <w:rPr>
          <w:sz w:val="16"/>
          <w:szCs w:val="16"/>
        </w:rPr>
        <w:t>Решение об отказе в предоставлении муниципальной услуги может быть обжаловано в установленном законном порядке.</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_____________________ ___________ __________________________</w:t>
      </w:r>
    </w:p>
    <w:p w:rsidR="00A96103" w:rsidRPr="00A96103" w:rsidRDefault="00A96103" w:rsidP="00A96103">
      <w:pPr>
        <w:pStyle w:val="ConsPlusNonformat"/>
        <w:jc w:val="both"/>
        <w:rPr>
          <w:rFonts w:ascii="Times New Roman" w:hAnsi="Times New Roman" w:cs="Times New Roman"/>
          <w:sz w:val="16"/>
          <w:szCs w:val="16"/>
        </w:rPr>
      </w:pPr>
      <w:r w:rsidRPr="00A96103">
        <w:rPr>
          <w:rFonts w:ascii="Times New Roman" w:hAnsi="Times New Roman" w:cs="Times New Roman"/>
          <w:sz w:val="16"/>
          <w:szCs w:val="16"/>
        </w:rPr>
        <w:t xml:space="preserve">     (должность)                      (подпись)             (расшифровка подписи)</w:t>
      </w:r>
    </w:p>
    <w:p w:rsidR="00A96103" w:rsidRDefault="00A96103" w:rsidP="00A96103">
      <w:pPr>
        <w:pStyle w:val="ConsPlusNormal"/>
        <w:jc w:val="right"/>
        <w:outlineLvl w:val="1"/>
        <w:rPr>
          <w:rFonts w:ascii="Times New Roman" w:hAnsi="Times New Roman" w:cs="Times New Roman"/>
          <w:sz w:val="16"/>
          <w:szCs w:val="16"/>
        </w:rPr>
      </w:pPr>
    </w:p>
    <w:p w:rsidR="00A96103" w:rsidRDefault="00A96103" w:rsidP="00A96103">
      <w:pPr>
        <w:pStyle w:val="ConsPlusNormal"/>
        <w:jc w:val="right"/>
        <w:outlineLvl w:val="1"/>
        <w:rPr>
          <w:rFonts w:ascii="Times New Roman" w:hAnsi="Times New Roman" w:cs="Times New Roman"/>
          <w:sz w:val="16"/>
          <w:szCs w:val="16"/>
        </w:rPr>
      </w:pPr>
    </w:p>
    <w:p w:rsidR="00A96103" w:rsidRPr="00A96103" w:rsidRDefault="00A96103" w:rsidP="00A96103">
      <w:pPr>
        <w:pStyle w:val="ConsPlusNormal"/>
        <w:jc w:val="right"/>
        <w:outlineLvl w:val="1"/>
        <w:rPr>
          <w:rFonts w:ascii="Times New Roman" w:hAnsi="Times New Roman" w:cs="Times New Roman"/>
          <w:sz w:val="16"/>
          <w:szCs w:val="16"/>
        </w:rPr>
      </w:pPr>
      <w:r w:rsidRPr="00A96103">
        <w:rPr>
          <w:rFonts w:ascii="Times New Roman" w:hAnsi="Times New Roman" w:cs="Times New Roman"/>
          <w:sz w:val="16"/>
          <w:szCs w:val="16"/>
        </w:rPr>
        <w:t>Приложение № 23</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к административному регламенту предоставления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администрацией Островского муниципального района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муниципальной услуги по выдаче </w:t>
      </w:r>
      <w:proofErr w:type="gramStart"/>
      <w:r w:rsidRPr="00A96103">
        <w:rPr>
          <w:rFonts w:ascii="Times New Roman" w:hAnsi="Times New Roman" w:cs="Times New Roman"/>
          <w:b w:val="0"/>
          <w:sz w:val="16"/>
          <w:szCs w:val="16"/>
        </w:rPr>
        <w:t>предварительного</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разрешения опекуну (опекунам),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в возрасте до четырнадцати лет </w:t>
      </w:r>
      <w:proofErr w:type="gramStart"/>
      <w:r w:rsidRPr="00A96103">
        <w:rPr>
          <w:rFonts w:ascii="Times New Roman" w:hAnsi="Times New Roman" w:cs="Times New Roman"/>
          <w:b w:val="0"/>
          <w:sz w:val="16"/>
          <w:szCs w:val="16"/>
        </w:rPr>
        <w:t>на</w:t>
      </w:r>
      <w:proofErr w:type="gramEnd"/>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совершение сделок по отчуждению, в том числе обмену или дарению</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подопечного или ребенка, сдаче его в наем (в аренду),</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в безвозмездное пользование или в залог, сделок, влекущих отказ</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от принадлежащих подопечному или ребенку прав, раздел его</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имущества или выдел из него долей, а также любых других сделок,</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w:t>
      </w:r>
      <w:proofErr w:type="gramStart"/>
      <w:r w:rsidRPr="00A96103">
        <w:rPr>
          <w:rFonts w:ascii="Times New Roman" w:hAnsi="Times New Roman" w:cs="Times New Roman"/>
          <w:b w:val="0"/>
          <w:sz w:val="16"/>
          <w:szCs w:val="16"/>
        </w:rPr>
        <w:t>влекущих</w:t>
      </w:r>
      <w:proofErr w:type="gramEnd"/>
      <w:r w:rsidRPr="00A96103">
        <w:rPr>
          <w:rFonts w:ascii="Times New Roman" w:hAnsi="Times New Roman" w:cs="Times New Roman"/>
          <w:b w:val="0"/>
          <w:sz w:val="16"/>
          <w:szCs w:val="16"/>
        </w:rPr>
        <w:t xml:space="preserve"> уменьшение имущества подопечного или ребенка,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а попечителю (попечителям), а также родителю (родителям)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несовершеннолетнего старше четырнадцати лет на дачу </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согласия на совершение таких сделок, а также по выдаче</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предварительного разрешения на распоряжение доходом</w:t>
      </w:r>
    </w:p>
    <w:p w:rsidR="00A96103" w:rsidRPr="00A96103" w:rsidRDefault="00A96103" w:rsidP="00A96103">
      <w:pPr>
        <w:pStyle w:val="ConsPlusTitle"/>
        <w:ind w:hanging="550"/>
        <w:jc w:val="right"/>
        <w:rPr>
          <w:rFonts w:ascii="Times New Roman" w:hAnsi="Times New Roman" w:cs="Times New Roman"/>
          <w:b w:val="0"/>
          <w:sz w:val="16"/>
          <w:szCs w:val="16"/>
        </w:rPr>
      </w:pPr>
      <w:r w:rsidRPr="00A96103">
        <w:rPr>
          <w:rFonts w:ascii="Times New Roman" w:hAnsi="Times New Roman" w:cs="Times New Roman"/>
          <w:b w:val="0"/>
          <w:sz w:val="16"/>
          <w:szCs w:val="16"/>
        </w:rPr>
        <w:t xml:space="preserve"> подопечного или ребенка, за исключением случаев, когда</w:t>
      </w:r>
    </w:p>
    <w:p w:rsidR="00A96103" w:rsidRPr="00A96103" w:rsidRDefault="00A96103" w:rsidP="00A96103">
      <w:pPr>
        <w:pStyle w:val="af5"/>
        <w:jc w:val="right"/>
        <w:rPr>
          <w:sz w:val="16"/>
          <w:szCs w:val="16"/>
        </w:rPr>
      </w:pPr>
      <w:r w:rsidRPr="00A96103">
        <w:rPr>
          <w:sz w:val="16"/>
          <w:szCs w:val="16"/>
        </w:rPr>
        <w:t xml:space="preserve"> такое разрешение не требуется</w:t>
      </w:r>
    </w:p>
    <w:p w:rsidR="00A96103" w:rsidRPr="00A96103" w:rsidRDefault="00A96103" w:rsidP="00A96103">
      <w:pPr>
        <w:pStyle w:val="ConsPlusNormal"/>
        <w:jc w:val="right"/>
        <w:rPr>
          <w:rFonts w:ascii="Times New Roman" w:hAnsi="Times New Roman" w:cs="Times New Roman"/>
          <w:sz w:val="16"/>
          <w:szCs w:val="16"/>
        </w:rPr>
      </w:pPr>
    </w:p>
    <w:p w:rsidR="00A96103" w:rsidRPr="00A96103" w:rsidRDefault="00A96103" w:rsidP="00A96103">
      <w:pPr>
        <w:pStyle w:val="ConsPlusNormal"/>
        <w:jc w:val="right"/>
        <w:rPr>
          <w:rFonts w:ascii="Times New Roman" w:hAnsi="Times New Roman" w:cs="Times New Roman"/>
          <w:sz w:val="16"/>
          <w:szCs w:val="16"/>
        </w:rPr>
      </w:pP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Утверждаю</w:t>
      </w: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_____________________</w:t>
      </w: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(Ф.И.О., должность)</w:t>
      </w: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___________________</w:t>
      </w: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(подпись)</w:t>
      </w: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М.П.</w:t>
      </w:r>
    </w:p>
    <w:p w:rsidR="00A96103" w:rsidRPr="00A96103" w:rsidRDefault="00A96103" w:rsidP="00A96103">
      <w:pPr>
        <w:pStyle w:val="ConsPlusNormal"/>
        <w:jc w:val="right"/>
        <w:rPr>
          <w:rFonts w:ascii="Times New Roman" w:hAnsi="Times New Roman" w:cs="Times New Roman"/>
          <w:sz w:val="16"/>
          <w:szCs w:val="16"/>
        </w:rPr>
      </w:pPr>
      <w:r w:rsidRPr="00A96103">
        <w:rPr>
          <w:rFonts w:ascii="Times New Roman" w:hAnsi="Times New Roman" w:cs="Times New Roman"/>
          <w:sz w:val="16"/>
          <w:szCs w:val="16"/>
        </w:rPr>
        <w:t>«__» _________ 20__ г.</w:t>
      </w:r>
    </w:p>
    <w:p w:rsidR="00A96103" w:rsidRPr="00A96103" w:rsidRDefault="00A96103" w:rsidP="00A96103">
      <w:pPr>
        <w:pStyle w:val="ConsPlusNormal"/>
        <w:jc w:val="both"/>
        <w:rPr>
          <w:rFonts w:ascii="Times New Roman" w:hAnsi="Times New Roman" w:cs="Times New Roman"/>
          <w:sz w:val="16"/>
          <w:szCs w:val="16"/>
        </w:rPr>
      </w:pPr>
    </w:p>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Журнал учета</w:t>
      </w:r>
    </w:p>
    <w:p w:rsidR="00A96103" w:rsidRPr="00A96103" w:rsidRDefault="00A96103" w:rsidP="00A96103">
      <w:pPr>
        <w:ind w:firstLine="540"/>
        <w:jc w:val="center"/>
        <w:rPr>
          <w:sz w:val="16"/>
          <w:szCs w:val="16"/>
        </w:rPr>
      </w:pPr>
      <w:r w:rsidRPr="00A96103">
        <w:rPr>
          <w:sz w:val="16"/>
          <w:szCs w:val="16"/>
        </w:rPr>
        <w:t>выдачи постановлений о предоставлении муниципальной услуги</w:t>
      </w:r>
    </w:p>
    <w:p w:rsidR="00A96103" w:rsidRPr="00A96103" w:rsidRDefault="00A96103" w:rsidP="00A96103">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134"/>
        <w:gridCol w:w="1080"/>
        <w:gridCol w:w="1591"/>
        <w:gridCol w:w="1843"/>
        <w:gridCol w:w="1559"/>
        <w:gridCol w:w="2126"/>
      </w:tblGrid>
      <w:tr w:rsidR="00A96103" w:rsidRPr="00A96103" w:rsidTr="00A96103">
        <w:tc>
          <w:tcPr>
            <w:tcW w:w="510"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 xml:space="preserve">№ </w:t>
            </w:r>
            <w:proofErr w:type="spellStart"/>
            <w:proofErr w:type="gramStart"/>
            <w:r w:rsidRPr="00A96103">
              <w:rPr>
                <w:rFonts w:ascii="Times New Roman" w:hAnsi="Times New Roman" w:cs="Times New Roman"/>
                <w:sz w:val="16"/>
                <w:szCs w:val="16"/>
              </w:rPr>
              <w:t>п</w:t>
            </w:r>
            <w:proofErr w:type="spellEnd"/>
            <w:proofErr w:type="gramEnd"/>
            <w:r w:rsidRPr="00A96103">
              <w:rPr>
                <w:rFonts w:ascii="Times New Roman" w:hAnsi="Times New Roman" w:cs="Times New Roman"/>
                <w:sz w:val="16"/>
                <w:szCs w:val="16"/>
              </w:rPr>
              <w:t>/</w:t>
            </w:r>
            <w:proofErr w:type="spellStart"/>
            <w:r w:rsidRPr="00A96103">
              <w:rPr>
                <w:rFonts w:ascii="Times New Roman" w:hAnsi="Times New Roman" w:cs="Times New Roman"/>
                <w:sz w:val="16"/>
                <w:szCs w:val="16"/>
              </w:rPr>
              <w:t>п</w:t>
            </w:r>
            <w:proofErr w:type="spellEnd"/>
          </w:p>
        </w:tc>
        <w:tc>
          <w:tcPr>
            <w:tcW w:w="1134"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Фамилия, имя, отчество</w:t>
            </w:r>
          </w:p>
        </w:tc>
        <w:tc>
          <w:tcPr>
            <w:tcW w:w="1080"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Место жительства</w:t>
            </w:r>
          </w:p>
        </w:tc>
        <w:tc>
          <w:tcPr>
            <w:tcW w:w="1591"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Паспортные реквизиты</w:t>
            </w:r>
          </w:p>
        </w:tc>
        <w:tc>
          <w:tcPr>
            <w:tcW w:w="1843"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Реквизиты документа, принятого органом опеки и попечительства</w:t>
            </w:r>
          </w:p>
        </w:tc>
        <w:tc>
          <w:tcPr>
            <w:tcW w:w="1559"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Личная подпись, дата</w:t>
            </w:r>
          </w:p>
        </w:tc>
        <w:tc>
          <w:tcPr>
            <w:tcW w:w="2126"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Примечание</w:t>
            </w:r>
          </w:p>
        </w:tc>
      </w:tr>
      <w:tr w:rsidR="00A96103" w:rsidRPr="00A96103" w:rsidTr="00A96103">
        <w:tc>
          <w:tcPr>
            <w:tcW w:w="510"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1</w:t>
            </w:r>
          </w:p>
        </w:tc>
        <w:tc>
          <w:tcPr>
            <w:tcW w:w="1134"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2</w:t>
            </w:r>
          </w:p>
        </w:tc>
        <w:tc>
          <w:tcPr>
            <w:tcW w:w="1080"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3</w:t>
            </w:r>
          </w:p>
        </w:tc>
        <w:tc>
          <w:tcPr>
            <w:tcW w:w="1591"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4</w:t>
            </w:r>
          </w:p>
        </w:tc>
        <w:tc>
          <w:tcPr>
            <w:tcW w:w="1843"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5</w:t>
            </w:r>
          </w:p>
        </w:tc>
        <w:tc>
          <w:tcPr>
            <w:tcW w:w="1559"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7</w:t>
            </w:r>
          </w:p>
        </w:tc>
        <w:tc>
          <w:tcPr>
            <w:tcW w:w="2126" w:type="dxa"/>
          </w:tcPr>
          <w:p w:rsidR="00A96103" w:rsidRPr="00A96103" w:rsidRDefault="00A96103" w:rsidP="00A96103">
            <w:pPr>
              <w:pStyle w:val="ConsPlusNormal"/>
              <w:jc w:val="center"/>
              <w:rPr>
                <w:rFonts w:ascii="Times New Roman" w:hAnsi="Times New Roman" w:cs="Times New Roman"/>
                <w:sz w:val="16"/>
                <w:szCs w:val="16"/>
              </w:rPr>
            </w:pPr>
            <w:r w:rsidRPr="00A96103">
              <w:rPr>
                <w:rFonts w:ascii="Times New Roman" w:hAnsi="Times New Roman" w:cs="Times New Roman"/>
                <w:sz w:val="16"/>
                <w:szCs w:val="16"/>
              </w:rPr>
              <w:t>8</w:t>
            </w:r>
          </w:p>
        </w:tc>
      </w:tr>
      <w:tr w:rsidR="00A96103" w:rsidRPr="00A96103" w:rsidTr="00A96103">
        <w:tc>
          <w:tcPr>
            <w:tcW w:w="510" w:type="dxa"/>
          </w:tcPr>
          <w:p w:rsidR="00A96103" w:rsidRPr="00A96103" w:rsidRDefault="00A96103" w:rsidP="00A96103">
            <w:pPr>
              <w:pStyle w:val="ConsPlusNormal"/>
              <w:jc w:val="center"/>
              <w:rPr>
                <w:rFonts w:ascii="Times New Roman" w:hAnsi="Times New Roman" w:cs="Times New Roman"/>
                <w:sz w:val="16"/>
                <w:szCs w:val="16"/>
              </w:rPr>
            </w:pPr>
          </w:p>
        </w:tc>
        <w:tc>
          <w:tcPr>
            <w:tcW w:w="1134" w:type="dxa"/>
          </w:tcPr>
          <w:p w:rsidR="00A96103" w:rsidRPr="00A96103" w:rsidRDefault="00A96103" w:rsidP="00A96103">
            <w:pPr>
              <w:pStyle w:val="ConsPlusNormal"/>
              <w:jc w:val="center"/>
              <w:rPr>
                <w:rFonts w:ascii="Times New Roman" w:hAnsi="Times New Roman" w:cs="Times New Roman"/>
                <w:sz w:val="16"/>
                <w:szCs w:val="16"/>
              </w:rPr>
            </w:pPr>
          </w:p>
        </w:tc>
        <w:tc>
          <w:tcPr>
            <w:tcW w:w="1080" w:type="dxa"/>
          </w:tcPr>
          <w:p w:rsidR="00A96103" w:rsidRPr="00A96103" w:rsidRDefault="00A96103" w:rsidP="00A96103">
            <w:pPr>
              <w:pStyle w:val="ConsPlusNormal"/>
              <w:jc w:val="center"/>
              <w:rPr>
                <w:rFonts w:ascii="Times New Roman" w:hAnsi="Times New Roman" w:cs="Times New Roman"/>
                <w:sz w:val="16"/>
                <w:szCs w:val="16"/>
              </w:rPr>
            </w:pPr>
          </w:p>
        </w:tc>
        <w:tc>
          <w:tcPr>
            <w:tcW w:w="1591" w:type="dxa"/>
          </w:tcPr>
          <w:p w:rsidR="00A96103" w:rsidRPr="00A96103" w:rsidRDefault="00A96103" w:rsidP="00A96103">
            <w:pPr>
              <w:pStyle w:val="ConsPlusNormal"/>
              <w:jc w:val="center"/>
              <w:rPr>
                <w:rFonts w:ascii="Times New Roman" w:hAnsi="Times New Roman" w:cs="Times New Roman"/>
                <w:sz w:val="16"/>
                <w:szCs w:val="16"/>
              </w:rPr>
            </w:pPr>
          </w:p>
        </w:tc>
        <w:tc>
          <w:tcPr>
            <w:tcW w:w="1843" w:type="dxa"/>
          </w:tcPr>
          <w:p w:rsidR="00A96103" w:rsidRPr="00A96103" w:rsidRDefault="00A96103" w:rsidP="00A96103">
            <w:pPr>
              <w:pStyle w:val="ConsPlusNormal"/>
              <w:jc w:val="center"/>
              <w:rPr>
                <w:rFonts w:ascii="Times New Roman" w:hAnsi="Times New Roman" w:cs="Times New Roman"/>
                <w:sz w:val="16"/>
                <w:szCs w:val="16"/>
              </w:rPr>
            </w:pPr>
          </w:p>
        </w:tc>
        <w:tc>
          <w:tcPr>
            <w:tcW w:w="1559" w:type="dxa"/>
          </w:tcPr>
          <w:p w:rsidR="00A96103" w:rsidRPr="00A96103" w:rsidRDefault="00A96103" w:rsidP="00A96103">
            <w:pPr>
              <w:pStyle w:val="ConsPlusNormal"/>
              <w:jc w:val="center"/>
              <w:rPr>
                <w:rFonts w:ascii="Times New Roman" w:hAnsi="Times New Roman" w:cs="Times New Roman"/>
                <w:sz w:val="16"/>
                <w:szCs w:val="16"/>
              </w:rPr>
            </w:pPr>
          </w:p>
        </w:tc>
        <w:tc>
          <w:tcPr>
            <w:tcW w:w="2126" w:type="dxa"/>
          </w:tcPr>
          <w:p w:rsidR="00A96103" w:rsidRPr="00A96103" w:rsidRDefault="00A96103" w:rsidP="00A96103">
            <w:pPr>
              <w:pStyle w:val="ConsPlusNormal"/>
              <w:jc w:val="center"/>
              <w:rPr>
                <w:rFonts w:ascii="Times New Roman" w:hAnsi="Times New Roman" w:cs="Times New Roman"/>
                <w:sz w:val="16"/>
                <w:szCs w:val="16"/>
              </w:rPr>
            </w:pPr>
          </w:p>
        </w:tc>
      </w:tr>
    </w:tbl>
    <w:p w:rsidR="00A96103" w:rsidRPr="00A96103" w:rsidRDefault="00A96103" w:rsidP="00A96103">
      <w:pPr>
        <w:pStyle w:val="ConsPlusNormal"/>
        <w:jc w:val="both"/>
        <w:rPr>
          <w:rFonts w:ascii="Times New Roman" w:hAnsi="Times New Roman" w:cs="Times New Roman"/>
          <w:sz w:val="16"/>
          <w:szCs w:val="16"/>
        </w:rPr>
      </w:pPr>
    </w:p>
    <w:p w:rsidR="00A96103" w:rsidRPr="006D2594" w:rsidRDefault="00A96103" w:rsidP="00A96103">
      <w:pPr>
        <w:jc w:val="both"/>
        <w:rPr>
          <w:sz w:val="16"/>
          <w:szCs w:val="16"/>
        </w:rPr>
      </w:pPr>
    </w:p>
    <w:p w:rsidR="00A96103" w:rsidRPr="000A2BF3" w:rsidRDefault="00A96103" w:rsidP="000A2BF3">
      <w:pPr>
        <w:ind w:firstLine="709"/>
        <w:jc w:val="center"/>
        <w:rPr>
          <w:sz w:val="16"/>
          <w:szCs w:val="16"/>
        </w:rPr>
        <w:sectPr w:rsidR="00A96103" w:rsidRPr="000A2BF3" w:rsidSect="00A96103">
          <w:pgSz w:w="11906" w:h="16838"/>
          <w:pgMar w:top="1134" w:right="1418" w:bottom="709" w:left="851" w:header="720" w:footer="720" w:gutter="0"/>
          <w:cols w:space="720"/>
          <w:titlePg/>
          <w:docGrid w:linePitch="360"/>
        </w:sectPr>
      </w:pPr>
      <w:r w:rsidRPr="006D2594">
        <w:rPr>
          <w:sz w:val="16"/>
          <w:szCs w:val="16"/>
        </w:rPr>
        <w:t>*      *      *      *      *      *      *</w:t>
      </w:r>
      <w:r w:rsidR="000A2BF3">
        <w:rPr>
          <w:sz w:val="16"/>
          <w:szCs w:val="16"/>
        </w:rPr>
        <w:t xml:space="preserve">    </w:t>
      </w:r>
    </w:p>
    <w:p w:rsidR="000A2BF3" w:rsidRPr="000A2BF3" w:rsidRDefault="000A2BF3" w:rsidP="000A2BF3">
      <w:pPr>
        <w:pStyle w:val="af5"/>
        <w:jc w:val="center"/>
        <w:rPr>
          <w:sz w:val="16"/>
          <w:szCs w:val="16"/>
        </w:rPr>
      </w:pPr>
      <w:r w:rsidRPr="000A2BF3">
        <w:rPr>
          <w:noProof/>
          <w:sz w:val="16"/>
          <w:szCs w:val="16"/>
          <w:lang w:eastAsia="ru-RU"/>
        </w:rPr>
        <w:lastRenderedPageBreak/>
        <w:drawing>
          <wp:inline distT="0" distB="0" distL="0" distR="0">
            <wp:extent cx="350875" cy="509524"/>
            <wp:effectExtent l="1905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353072" cy="512715"/>
                    </a:xfrm>
                    <a:prstGeom prst="rect">
                      <a:avLst/>
                    </a:prstGeom>
                    <a:solidFill>
                      <a:srgbClr val="FFFFFF"/>
                    </a:solidFill>
                    <a:ln w="9525">
                      <a:noFill/>
                      <a:miter lim="800000"/>
                      <a:headEnd/>
                      <a:tailEnd/>
                    </a:ln>
                  </pic:spPr>
                </pic:pic>
              </a:graphicData>
            </a:graphic>
          </wp:inline>
        </w:drawing>
      </w:r>
    </w:p>
    <w:p w:rsidR="000A2BF3" w:rsidRPr="000A2BF3" w:rsidRDefault="000A2BF3" w:rsidP="000A2BF3">
      <w:pPr>
        <w:pStyle w:val="af5"/>
        <w:jc w:val="both"/>
        <w:rPr>
          <w:sz w:val="16"/>
          <w:szCs w:val="16"/>
        </w:rPr>
      </w:pPr>
    </w:p>
    <w:p w:rsidR="000A2BF3" w:rsidRPr="000A2BF3" w:rsidRDefault="000A2BF3" w:rsidP="000A2BF3">
      <w:pPr>
        <w:jc w:val="center"/>
        <w:rPr>
          <w:b/>
          <w:sz w:val="16"/>
          <w:szCs w:val="16"/>
        </w:rPr>
      </w:pPr>
      <w:r w:rsidRPr="000A2BF3">
        <w:rPr>
          <w:b/>
          <w:sz w:val="16"/>
          <w:szCs w:val="16"/>
        </w:rPr>
        <w:t>ПОСТАНОВЛЕНИЕ</w:t>
      </w:r>
    </w:p>
    <w:p w:rsidR="000A2BF3" w:rsidRPr="000A2BF3" w:rsidRDefault="000A2BF3" w:rsidP="00EA0CA0">
      <w:pPr>
        <w:pStyle w:val="1"/>
        <w:widowControl/>
        <w:numPr>
          <w:ilvl w:val="0"/>
          <w:numId w:val="5"/>
        </w:numPr>
        <w:jc w:val="center"/>
        <w:rPr>
          <w:sz w:val="16"/>
          <w:szCs w:val="16"/>
        </w:rPr>
      </w:pPr>
      <w:r w:rsidRPr="000A2BF3">
        <w:rPr>
          <w:sz w:val="16"/>
          <w:szCs w:val="16"/>
        </w:rPr>
        <w:t>АДМИНИСТРАЦИЯ ОСТРОВСКОГО МУНИЦИПАЛЬНОГО РАЙОНА КОСТРОМСКОЙ ОБЛАСТИ</w:t>
      </w:r>
    </w:p>
    <w:p w:rsidR="000A2BF3" w:rsidRPr="000A2BF3" w:rsidRDefault="000A2BF3" w:rsidP="000A2BF3">
      <w:pPr>
        <w:jc w:val="both"/>
        <w:rPr>
          <w:sz w:val="16"/>
          <w:szCs w:val="16"/>
        </w:rPr>
      </w:pPr>
    </w:p>
    <w:p w:rsidR="000A2BF3" w:rsidRPr="000A2BF3" w:rsidRDefault="000A2BF3" w:rsidP="000A2BF3">
      <w:pPr>
        <w:jc w:val="both"/>
        <w:rPr>
          <w:sz w:val="16"/>
          <w:szCs w:val="16"/>
        </w:rPr>
      </w:pPr>
    </w:p>
    <w:p w:rsidR="000A2BF3" w:rsidRPr="000A2BF3" w:rsidRDefault="000A2BF3" w:rsidP="000A2BF3">
      <w:pPr>
        <w:ind w:firstLine="284"/>
        <w:jc w:val="both"/>
        <w:rPr>
          <w:sz w:val="16"/>
          <w:szCs w:val="16"/>
        </w:rPr>
      </w:pPr>
      <w:r w:rsidRPr="000A2BF3">
        <w:rPr>
          <w:sz w:val="16"/>
          <w:szCs w:val="16"/>
        </w:rPr>
        <w:t xml:space="preserve">От «22» ноября 2018 года     №      757                                            п. </w:t>
      </w:r>
      <w:proofErr w:type="gramStart"/>
      <w:r w:rsidRPr="000A2BF3">
        <w:rPr>
          <w:sz w:val="16"/>
          <w:szCs w:val="16"/>
        </w:rPr>
        <w:t>Островское</w:t>
      </w:r>
      <w:proofErr w:type="gramEnd"/>
    </w:p>
    <w:p w:rsidR="000A2BF3" w:rsidRPr="000A2BF3" w:rsidRDefault="000A2BF3" w:rsidP="000A2BF3">
      <w:pPr>
        <w:pStyle w:val="af5"/>
        <w:rPr>
          <w:sz w:val="16"/>
          <w:szCs w:val="16"/>
        </w:rPr>
      </w:pPr>
      <w:r w:rsidRPr="000A2BF3">
        <w:rPr>
          <w:sz w:val="16"/>
          <w:szCs w:val="16"/>
        </w:rPr>
        <w:t>Об утверждении плана  проведения</w:t>
      </w:r>
    </w:p>
    <w:p w:rsidR="000A2BF3" w:rsidRPr="000A2BF3" w:rsidRDefault="000A2BF3" w:rsidP="000A2BF3">
      <w:pPr>
        <w:pStyle w:val="af5"/>
        <w:rPr>
          <w:sz w:val="16"/>
          <w:szCs w:val="16"/>
        </w:rPr>
      </w:pPr>
      <w:r w:rsidRPr="000A2BF3">
        <w:rPr>
          <w:sz w:val="16"/>
          <w:szCs w:val="16"/>
        </w:rPr>
        <w:t>плановых проверок администрацией</w:t>
      </w:r>
    </w:p>
    <w:p w:rsidR="000A2BF3" w:rsidRPr="000A2BF3" w:rsidRDefault="000A2BF3" w:rsidP="000A2BF3">
      <w:pPr>
        <w:pStyle w:val="af5"/>
        <w:rPr>
          <w:sz w:val="16"/>
          <w:szCs w:val="16"/>
        </w:rPr>
      </w:pPr>
      <w:r w:rsidRPr="000A2BF3">
        <w:rPr>
          <w:sz w:val="16"/>
          <w:szCs w:val="16"/>
        </w:rPr>
        <w:t>Островского муниципального района</w:t>
      </w:r>
    </w:p>
    <w:p w:rsidR="000A2BF3" w:rsidRPr="000A2BF3" w:rsidRDefault="000A2BF3" w:rsidP="000A2BF3">
      <w:pPr>
        <w:pStyle w:val="af5"/>
        <w:rPr>
          <w:sz w:val="16"/>
          <w:szCs w:val="16"/>
        </w:rPr>
      </w:pPr>
      <w:r w:rsidRPr="000A2BF3">
        <w:rPr>
          <w:sz w:val="16"/>
          <w:szCs w:val="16"/>
        </w:rPr>
        <w:t>Костромской области в сфере закупок</w:t>
      </w:r>
    </w:p>
    <w:p w:rsidR="000A2BF3" w:rsidRPr="000A2BF3" w:rsidRDefault="000A2BF3" w:rsidP="000A2BF3">
      <w:pPr>
        <w:pStyle w:val="af5"/>
        <w:rPr>
          <w:sz w:val="16"/>
          <w:szCs w:val="16"/>
        </w:rPr>
      </w:pPr>
      <w:r w:rsidRPr="000A2BF3">
        <w:rPr>
          <w:sz w:val="16"/>
          <w:szCs w:val="16"/>
        </w:rPr>
        <w:t xml:space="preserve">товаров, работ, услуг в сфере обеспечения </w:t>
      </w:r>
    </w:p>
    <w:p w:rsidR="000A2BF3" w:rsidRPr="000A2BF3" w:rsidRDefault="000A2BF3" w:rsidP="000A2BF3">
      <w:pPr>
        <w:pStyle w:val="af5"/>
        <w:rPr>
          <w:sz w:val="16"/>
          <w:szCs w:val="16"/>
        </w:rPr>
      </w:pPr>
      <w:r w:rsidRPr="000A2BF3">
        <w:rPr>
          <w:sz w:val="16"/>
          <w:szCs w:val="16"/>
        </w:rPr>
        <w:t>муниципальных нужд в 2019 году</w:t>
      </w:r>
    </w:p>
    <w:p w:rsidR="000A2BF3" w:rsidRPr="000A2BF3" w:rsidRDefault="000A2BF3" w:rsidP="000A2BF3">
      <w:pPr>
        <w:pStyle w:val="af5"/>
        <w:rPr>
          <w:sz w:val="16"/>
          <w:szCs w:val="16"/>
        </w:rPr>
      </w:pPr>
    </w:p>
    <w:p w:rsidR="000A2BF3" w:rsidRPr="000A2BF3" w:rsidRDefault="000A2BF3" w:rsidP="000A2BF3">
      <w:pPr>
        <w:pStyle w:val="af5"/>
        <w:ind w:firstLine="708"/>
        <w:jc w:val="both"/>
        <w:rPr>
          <w:sz w:val="16"/>
          <w:szCs w:val="16"/>
        </w:rPr>
      </w:pPr>
      <w:proofErr w:type="gramStart"/>
      <w:r w:rsidRPr="000A2BF3">
        <w:rPr>
          <w:sz w:val="16"/>
          <w:szCs w:val="16"/>
        </w:rPr>
        <w:t>В соответствии с порядком осуществления контроля за соблюдением Федерального закона от 05.04.2013 года № 44-ФЗ «О контрактной системе в сфере закупок товаров, работ, услуг для обеспечения государственных и муниципальных нужд» администрацией Островского муниципального района Костромской области, утвержденным постановлением администрации Островского муниципального района Костромской области от 24 августа 2018 года № 523, руководствуясь Уставом муниципального образования Островский муниципальный район Костромской области, администрация Островского</w:t>
      </w:r>
      <w:proofErr w:type="gramEnd"/>
      <w:r w:rsidRPr="000A2BF3">
        <w:rPr>
          <w:sz w:val="16"/>
          <w:szCs w:val="16"/>
        </w:rPr>
        <w:t xml:space="preserve"> муниципального района ПОСТАНОВЛЯЕТ:</w:t>
      </w:r>
    </w:p>
    <w:p w:rsidR="000A2BF3" w:rsidRPr="000A2BF3" w:rsidRDefault="000A2BF3" w:rsidP="00EA0CA0">
      <w:pPr>
        <w:pStyle w:val="af5"/>
        <w:numPr>
          <w:ilvl w:val="0"/>
          <w:numId w:val="12"/>
        </w:numPr>
        <w:jc w:val="both"/>
        <w:rPr>
          <w:sz w:val="16"/>
          <w:szCs w:val="16"/>
        </w:rPr>
      </w:pPr>
      <w:r w:rsidRPr="000A2BF3">
        <w:rPr>
          <w:sz w:val="16"/>
          <w:szCs w:val="16"/>
        </w:rPr>
        <w:t>Утвердить прилагаемый план проведения плановых проверок администрацией Островского муниципального района Костромской области в сфере закупок товаров, работ, услуг для обеспечения муниципальных ну</w:t>
      </w:r>
      <w:proofErr w:type="gramStart"/>
      <w:r w:rsidRPr="000A2BF3">
        <w:rPr>
          <w:sz w:val="16"/>
          <w:szCs w:val="16"/>
        </w:rPr>
        <w:t>жд в 20</w:t>
      </w:r>
      <w:proofErr w:type="gramEnd"/>
      <w:r w:rsidRPr="000A2BF3">
        <w:rPr>
          <w:sz w:val="16"/>
          <w:szCs w:val="16"/>
        </w:rPr>
        <w:t>19 году.</w:t>
      </w:r>
    </w:p>
    <w:p w:rsidR="000A2BF3" w:rsidRPr="000A2BF3" w:rsidRDefault="000A2BF3" w:rsidP="00EA0CA0">
      <w:pPr>
        <w:pStyle w:val="af5"/>
        <w:numPr>
          <w:ilvl w:val="0"/>
          <w:numId w:val="12"/>
        </w:numPr>
        <w:jc w:val="both"/>
        <w:rPr>
          <w:sz w:val="16"/>
          <w:szCs w:val="16"/>
        </w:rPr>
      </w:pPr>
      <w:r w:rsidRPr="000A2BF3">
        <w:rPr>
          <w:sz w:val="16"/>
          <w:szCs w:val="16"/>
        </w:rPr>
        <w:t>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0A2BF3" w:rsidRPr="000A2BF3" w:rsidRDefault="000A2BF3" w:rsidP="000A2BF3">
      <w:pPr>
        <w:pStyle w:val="af5"/>
        <w:jc w:val="both"/>
        <w:rPr>
          <w:sz w:val="16"/>
          <w:szCs w:val="16"/>
        </w:rPr>
      </w:pPr>
    </w:p>
    <w:p w:rsidR="000A2BF3" w:rsidRPr="000A2BF3" w:rsidRDefault="000A2BF3" w:rsidP="000A2BF3">
      <w:pPr>
        <w:pStyle w:val="af5"/>
        <w:rPr>
          <w:sz w:val="16"/>
          <w:szCs w:val="16"/>
        </w:rPr>
      </w:pPr>
      <w:r w:rsidRPr="000A2BF3">
        <w:rPr>
          <w:sz w:val="16"/>
          <w:szCs w:val="16"/>
        </w:rPr>
        <w:t>Глава Островского муниципального района                                           Г.А. Полякова</w:t>
      </w:r>
    </w:p>
    <w:p w:rsidR="000A2BF3" w:rsidRDefault="000A2BF3" w:rsidP="00A96103">
      <w:pPr>
        <w:jc w:val="center"/>
        <w:rPr>
          <w:sz w:val="16"/>
          <w:szCs w:val="16"/>
        </w:rPr>
        <w:sectPr w:rsidR="000A2BF3" w:rsidSect="000A2BF3">
          <w:pgSz w:w="11906" w:h="16838"/>
          <w:pgMar w:top="284" w:right="282" w:bottom="142" w:left="426" w:header="708" w:footer="708" w:gutter="0"/>
          <w:cols w:space="708"/>
          <w:docGrid w:linePitch="360"/>
        </w:sectPr>
      </w:pPr>
    </w:p>
    <w:p w:rsidR="000A2BF3" w:rsidRPr="000A2BF3" w:rsidRDefault="000A2BF3" w:rsidP="000A2BF3">
      <w:pPr>
        <w:jc w:val="right"/>
        <w:rPr>
          <w:sz w:val="16"/>
          <w:szCs w:val="16"/>
        </w:rPr>
      </w:pPr>
      <w:r w:rsidRPr="000A2BF3">
        <w:rPr>
          <w:sz w:val="16"/>
          <w:szCs w:val="16"/>
        </w:rPr>
        <w:lastRenderedPageBreak/>
        <w:t>Утвержден</w:t>
      </w:r>
    </w:p>
    <w:p w:rsidR="000A2BF3" w:rsidRPr="000A2BF3" w:rsidRDefault="000A2BF3" w:rsidP="000A2BF3">
      <w:pPr>
        <w:jc w:val="right"/>
        <w:rPr>
          <w:sz w:val="16"/>
          <w:szCs w:val="16"/>
        </w:rPr>
      </w:pPr>
      <w:r w:rsidRPr="000A2BF3">
        <w:rPr>
          <w:sz w:val="16"/>
          <w:szCs w:val="16"/>
        </w:rPr>
        <w:t>Постановлением Администрации</w:t>
      </w:r>
    </w:p>
    <w:p w:rsidR="000A2BF3" w:rsidRPr="000A2BF3" w:rsidRDefault="000A2BF3" w:rsidP="000A2BF3">
      <w:pPr>
        <w:jc w:val="right"/>
        <w:rPr>
          <w:sz w:val="16"/>
          <w:szCs w:val="16"/>
        </w:rPr>
      </w:pPr>
      <w:r w:rsidRPr="000A2BF3">
        <w:rPr>
          <w:sz w:val="16"/>
          <w:szCs w:val="16"/>
        </w:rPr>
        <w:t>Островского муниципального района</w:t>
      </w:r>
    </w:p>
    <w:p w:rsidR="000A2BF3" w:rsidRPr="000A2BF3" w:rsidRDefault="000A2BF3" w:rsidP="000A2BF3">
      <w:pPr>
        <w:jc w:val="right"/>
        <w:rPr>
          <w:sz w:val="16"/>
          <w:szCs w:val="16"/>
        </w:rPr>
      </w:pPr>
      <w:r w:rsidRPr="000A2BF3">
        <w:rPr>
          <w:sz w:val="16"/>
          <w:szCs w:val="16"/>
        </w:rPr>
        <w:t>От «22» ноября 2018 года № 757</w:t>
      </w:r>
    </w:p>
    <w:p w:rsidR="000A2BF3" w:rsidRPr="000A2BF3" w:rsidRDefault="000A2BF3" w:rsidP="000A2BF3">
      <w:pPr>
        <w:jc w:val="center"/>
        <w:rPr>
          <w:sz w:val="16"/>
          <w:szCs w:val="16"/>
        </w:rPr>
      </w:pPr>
      <w:r w:rsidRPr="000A2BF3">
        <w:rPr>
          <w:sz w:val="16"/>
          <w:szCs w:val="16"/>
        </w:rPr>
        <w:t>ПЛАН</w:t>
      </w:r>
    </w:p>
    <w:p w:rsidR="000A2BF3" w:rsidRPr="000A2BF3" w:rsidRDefault="000A2BF3" w:rsidP="000A2BF3">
      <w:pPr>
        <w:jc w:val="center"/>
        <w:rPr>
          <w:sz w:val="16"/>
          <w:szCs w:val="16"/>
        </w:rPr>
      </w:pPr>
      <w:r w:rsidRPr="000A2BF3">
        <w:rPr>
          <w:sz w:val="16"/>
          <w:szCs w:val="16"/>
        </w:rPr>
        <w:t>Проведения плановых проверок администрацией Островского муниципального района Костромской области в сфере закупок товаров, работ, услуг для обеспечения муниципальных нужд в 2019 году</w:t>
      </w:r>
    </w:p>
    <w:tbl>
      <w:tblPr>
        <w:tblStyle w:val="a5"/>
        <w:tblW w:w="0" w:type="auto"/>
        <w:tblLook w:val="04A0"/>
      </w:tblPr>
      <w:tblGrid>
        <w:gridCol w:w="514"/>
        <w:gridCol w:w="2250"/>
        <w:gridCol w:w="1511"/>
        <w:gridCol w:w="1390"/>
        <w:gridCol w:w="3226"/>
        <w:gridCol w:w="1508"/>
        <w:gridCol w:w="1300"/>
        <w:gridCol w:w="1300"/>
        <w:gridCol w:w="1787"/>
      </w:tblGrid>
      <w:tr w:rsidR="000A2BF3" w:rsidRPr="000A2BF3" w:rsidTr="000A2BF3">
        <w:trPr>
          <w:trHeight w:val="878"/>
        </w:trPr>
        <w:tc>
          <w:tcPr>
            <w:tcW w:w="514" w:type="dxa"/>
          </w:tcPr>
          <w:p w:rsidR="000A2BF3" w:rsidRPr="000A2BF3" w:rsidRDefault="000A2BF3" w:rsidP="000A2BF3">
            <w:pPr>
              <w:jc w:val="center"/>
              <w:rPr>
                <w:sz w:val="16"/>
                <w:szCs w:val="16"/>
              </w:rPr>
            </w:pPr>
            <w:r w:rsidRPr="000A2BF3">
              <w:rPr>
                <w:sz w:val="16"/>
                <w:szCs w:val="16"/>
              </w:rPr>
              <w:t xml:space="preserve">№ </w:t>
            </w:r>
            <w:proofErr w:type="spellStart"/>
            <w:proofErr w:type="gramStart"/>
            <w:r w:rsidRPr="000A2BF3">
              <w:rPr>
                <w:sz w:val="16"/>
                <w:szCs w:val="16"/>
              </w:rPr>
              <w:t>п</w:t>
            </w:r>
            <w:proofErr w:type="spellEnd"/>
            <w:proofErr w:type="gramEnd"/>
            <w:r w:rsidRPr="000A2BF3">
              <w:rPr>
                <w:sz w:val="16"/>
                <w:szCs w:val="16"/>
              </w:rPr>
              <w:t>/</w:t>
            </w:r>
            <w:proofErr w:type="spellStart"/>
            <w:r w:rsidRPr="000A2BF3">
              <w:rPr>
                <w:sz w:val="16"/>
                <w:szCs w:val="16"/>
              </w:rPr>
              <w:t>п</w:t>
            </w:r>
            <w:proofErr w:type="spellEnd"/>
          </w:p>
        </w:tc>
        <w:tc>
          <w:tcPr>
            <w:tcW w:w="2250" w:type="dxa"/>
          </w:tcPr>
          <w:p w:rsidR="000A2BF3" w:rsidRPr="000A2BF3" w:rsidRDefault="000A2BF3" w:rsidP="000A2BF3">
            <w:pPr>
              <w:jc w:val="center"/>
              <w:rPr>
                <w:sz w:val="16"/>
                <w:szCs w:val="16"/>
              </w:rPr>
            </w:pPr>
            <w:r w:rsidRPr="000A2BF3">
              <w:rPr>
                <w:sz w:val="16"/>
                <w:szCs w:val="16"/>
              </w:rPr>
              <w:t>Наименование субъекта контроля (государственный заказчик, заказчик)</w:t>
            </w:r>
          </w:p>
        </w:tc>
        <w:tc>
          <w:tcPr>
            <w:tcW w:w="1511" w:type="dxa"/>
          </w:tcPr>
          <w:p w:rsidR="000A2BF3" w:rsidRPr="000A2BF3" w:rsidRDefault="000A2BF3" w:rsidP="000A2BF3">
            <w:pPr>
              <w:jc w:val="center"/>
              <w:rPr>
                <w:sz w:val="16"/>
                <w:szCs w:val="16"/>
              </w:rPr>
            </w:pPr>
            <w:r w:rsidRPr="000A2BF3">
              <w:rPr>
                <w:sz w:val="16"/>
                <w:szCs w:val="16"/>
              </w:rPr>
              <w:t xml:space="preserve">Адрес места нахождения </w:t>
            </w:r>
          </w:p>
          <w:p w:rsidR="000A2BF3" w:rsidRPr="000A2BF3" w:rsidRDefault="000A2BF3" w:rsidP="000A2BF3">
            <w:pPr>
              <w:jc w:val="center"/>
              <w:rPr>
                <w:sz w:val="16"/>
                <w:szCs w:val="16"/>
              </w:rPr>
            </w:pPr>
            <w:r w:rsidRPr="000A2BF3">
              <w:rPr>
                <w:sz w:val="16"/>
                <w:szCs w:val="16"/>
              </w:rPr>
              <w:t>субъекта проверки</w:t>
            </w:r>
          </w:p>
        </w:tc>
        <w:tc>
          <w:tcPr>
            <w:tcW w:w="1390" w:type="dxa"/>
          </w:tcPr>
          <w:p w:rsidR="000A2BF3" w:rsidRPr="000A2BF3" w:rsidRDefault="000A2BF3" w:rsidP="000A2BF3">
            <w:pPr>
              <w:jc w:val="center"/>
              <w:rPr>
                <w:sz w:val="16"/>
                <w:szCs w:val="16"/>
              </w:rPr>
            </w:pPr>
            <w:r w:rsidRPr="000A2BF3">
              <w:rPr>
                <w:sz w:val="16"/>
                <w:szCs w:val="16"/>
              </w:rPr>
              <w:t>Вид проверки</w:t>
            </w:r>
          </w:p>
        </w:tc>
        <w:tc>
          <w:tcPr>
            <w:tcW w:w="3226" w:type="dxa"/>
          </w:tcPr>
          <w:p w:rsidR="000A2BF3" w:rsidRPr="000A2BF3" w:rsidRDefault="000A2BF3" w:rsidP="000A2BF3">
            <w:pPr>
              <w:jc w:val="center"/>
              <w:rPr>
                <w:sz w:val="16"/>
                <w:szCs w:val="16"/>
              </w:rPr>
            </w:pPr>
            <w:r w:rsidRPr="000A2BF3">
              <w:rPr>
                <w:sz w:val="16"/>
                <w:szCs w:val="16"/>
              </w:rPr>
              <w:t>Объект контроля</w:t>
            </w:r>
          </w:p>
        </w:tc>
        <w:tc>
          <w:tcPr>
            <w:tcW w:w="1508" w:type="dxa"/>
          </w:tcPr>
          <w:p w:rsidR="000A2BF3" w:rsidRPr="000A2BF3" w:rsidRDefault="000A2BF3" w:rsidP="000A2BF3">
            <w:pPr>
              <w:jc w:val="center"/>
              <w:rPr>
                <w:sz w:val="16"/>
                <w:szCs w:val="16"/>
              </w:rPr>
            </w:pPr>
            <w:r w:rsidRPr="000A2BF3">
              <w:rPr>
                <w:sz w:val="16"/>
                <w:szCs w:val="16"/>
              </w:rPr>
              <w:t>Проверяемый период</w:t>
            </w:r>
          </w:p>
        </w:tc>
        <w:tc>
          <w:tcPr>
            <w:tcW w:w="1300" w:type="dxa"/>
          </w:tcPr>
          <w:p w:rsidR="000A2BF3" w:rsidRPr="000A2BF3" w:rsidRDefault="000A2BF3" w:rsidP="000A2BF3">
            <w:pPr>
              <w:jc w:val="center"/>
              <w:rPr>
                <w:sz w:val="16"/>
                <w:szCs w:val="16"/>
              </w:rPr>
            </w:pPr>
            <w:r w:rsidRPr="000A2BF3">
              <w:rPr>
                <w:sz w:val="16"/>
                <w:szCs w:val="16"/>
              </w:rPr>
              <w:t>Срок проведения проверки</w:t>
            </w:r>
          </w:p>
        </w:tc>
        <w:tc>
          <w:tcPr>
            <w:tcW w:w="1300" w:type="dxa"/>
          </w:tcPr>
          <w:p w:rsidR="000A2BF3" w:rsidRPr="000A2BF3" w:rsidRDefault="000A2BF3" w:rsidP="000A2BF3">
            <w:pPr>
              <w:jc w:val="center"/>
              <w:rPr>
                <w:sz w:val="16"/>
                <w:szCs w:val="16"/>
              </w:rPr>
            </w:pPr>
            <w:r w:rsidRPr="000A2BF3">
              <w:rPr>
                <w:sz w:val="16"/>
                <w:szCs w:val="16"/>
              </w:rPr>
              <w:t>Месяц начала проведения проверки</w:t>
            </w:r>
          </w:p>
        </w:tc>
        <w:tc>
          <w:tcPr>
            <w:tcW w:w="1787" w:type="dxa"/>
          </w:tcPr>
          <w:p w:rsidR="000A2BF3" w:rsidRPr="000A2BF3" w:rsidRDefault="000A2BF3" w:rsidP="000A2BF3">
            <w:pPr>
              <w:jc w:val="center"/>
              <w:rPr>
                <w:sz w:val="16"/>
                <w:szCs w:val="16"/>
              </w:rPr>
            </w:pPr>
            <w:r w:rsidRPr="000A2BF3">
              <w:rPr>
                <w:sz w:val="16"/>
                <w:szCs w:val="16"/>
              </w:rPr>
              <w:t>Ответственные исполнители</w:t>
            </w:r>
          </w:p>
        </w:tc>
      </w:tr>
      <w:tr w:rsidR="000A2BF3" w:rsidRPr="000A2BF3" w:rsidTr="000A2BF3">
        <w:tc>
          <w:tcPr>
            <w:tcW w:w="514" w:type="dxa"/>
          </w:tcPr>
          <w:p w:rsidR="000A2BF3" w:rsidRPr="000A2BF3" w:rsidRDefault="000A2BF3" w:rsidP="000A2BF3">
            <w:pPr>
              <w:jc w:val="center"/>
              <w:rPr>
                <w:sz w:val="16"/>
                <w:szCs w:val="16"/>
              </w:rPr>
            </w:pPr>
            <w:r w:rsidRPr="000A2BF3">
              <w:rPr>
                <w:sz w:val="16"/>
                <w:szCs w:val="16"/>
              </w:rPr>
              <w:t>1</w:t>
            </w:r>
          </w:p>
        </w:tc>
        <w:tc>
          <w:tcPr>
            <w:tcW w:w="2250" w:type="dxa"/>
            <w:vMerge w:val="restart"/>
          </w:tcPr>
          <w:p w:rsidR="000A2BF3" w:rsidRPr="000A2BF3" w:rsidRDefault="000A2BF3" w:rsidP="000A2BF3">
            <w:pPr>
              <w:jc w:val="center"/>
              <w:rPr>
                <w:sz w:val="16"/>
                <w:szCs w:val="16"/>
              </w:rPr>
            </w:pPr>
            <w:r w:rsidRPr="000A2BF3">
              <w:rPr>
                <w:sz w:val="16"/>
                <w:szCs w:val="16"/>
              </w:rPr>
              <w:t>Администрация Островского (центрального) сельского поселения Островского муниципального района Костромской области</w:t>
            </w:r>
          </w:p>
          <w:p w:rsidR="000A2BF3" w:rsidRPr="000A2BF3" w:rsidRDefault="000A2BF3" w:rsidP="000A2BF3">
            <w:pPr>
              <w:jc w:val="center"/>
              <w:rPr>
                <w:sz w:val="16"/>
                <w:szCs w:val="16"/>
              </w:rPr>
            </w:pPr>
            <w:r w:rsidRPr="000A2BF3">
              <w:rPr>
                <w:sz w:val="16"/>
                <w:szCs w:val="16"/>
              </w:rPr>
              <w:t>ИНН 4421005026</w:t>
            </w:r>
          </w:p>
        </w:tc>
        <w:tc>
          <w:tcPr>
            <w:tcW w:w="1511" w:type="dxa"/>
            <w:vMerge w:val="restart"/>
          </w:tcPr>
          <w:p w:rsidR="000A2BF3" w:rsidRPr="000A2BF3" w:rsidRDefault="000A2BF3" w:rsidP="000A2BF3">
            <w:pPr>
              <w:jc w:val="center"/>
              <w:rPr>
                <w:sz w:val="16"/>
                <w:szCs w:val="16"/>
              </w:rPr>
            </w:pPr>
            <w:r w:rsidRPr="000A2BF3">
              <w:rPr>
                <w:sz w:val="16"/>
                <w:szCs w:val="16"/>
              </w:rPr>
              <w:t xml:space="preserve">157900, Костромская </w:t>
            </w:r>
            <w:proofErr w:type="spellStart"/>
            <w:r w:rsidRPr="000A2BF3">
              <w:rPr>
                <w:sz w:val="16"/>
                <w:szCs w:val="16"/>
              </w:rPr>
              <w:t>обл</w:t>
            </w:r>
            <w:proofErr w:type="spellEnd"/>
            <w:r w:rsidRPr="000A2BF3">
              <w:rPr>
                <w:sz w:val="16"/>
                <w:szCs w:val="16"/>
              </w:rPr>
              <w:t>, Островский р-н, с</w:t>
            </w:r>
            <w:proofErr w:type="gramStart"/>
            <w:r w:rsidRPr="000A2BF3">
              <w:rPr>
                <w:sz w:val="16"/>
                <w:szCs w:val="16"/>
              </w:rPr>
              <w:t>.О</w:t>
            </w:r>
            <w:proofErr w:type="gramEnd"/>
            <w:r w:rsidRPr="000A2BF3">
              <w:rPr>
                <w:sz w:val="16"/>
                <w:szCs w:val="16"/>
              </w:rPr>
              <w:t>стровское, д. 97</w:t>
            </w:r>
          </w:p>
        </w:tc>
        <w:tc>
          <w:tcPr>
            <w:tcW w:w="1390" w:type="dxa"/>
            <w:vMerge w:val="restart"/>
          </w:tcPr>
          <w:p w:rsidR="000A2BF3" w:rsidRPr="000A2BF3" w:rsidRDefault="000A2BF3" w:rsidP="000A2BF3">
            <w:pPr>
              <w:jc w:val="center"/>
              <w:rPr>
                <w:sz w:val="16"/>
                <w:szCs w:val="16"/>
              </w:rPr>
            </w:pPr>
            <w:r w:rsidRPr="000A2BF3">
              <w:rPr>
                <w:sz w:val="16"/>
                <w:szCs w:val="16"/>
              </w:rPr>
              <w:t>камеральная проверка</w:t>
            </w:r>
          </w:p>
        </w:tc>
        <w:tc>
          <w:tcPr>
            <w:tcW w:w="3226" w:type="dxa"/>
          </w:tcPr>
          <w:p w:rsidR="000A2BF3" w:rsidRPr="000A2BF3" w:rsidRDefault="000A2BF3" w:rsidP="000A2BF3">
            <w:pPr>
              <w:jc w:val="center"/>
              <w:rPr>
                <w:sz w:val="16"/>
                <w:szCs w:val="16"/>
              </w:rPr>
            </w:pPr>
            <w:r w:rsidRPr="000A2BF3">
              <w:rPr>
                <w:sz w:val="16"/>
                <w:szCs w:val="16"/>
              </w:rPr>
              <w:t>1.1.Финансовая аренда (лизинг) специализированной техники Мусоровоз КО 449-19 на шасси КАМАЗ-43253 или эквивалент</w:t>
            </w:r>
          </w:p>
        </w:tc>
        <w:tc>
          <w:tcPr>
            <w:tcW w:w="1508" w:type="dxa"/>
          </w:tcPr>
          <w:p w:rsidR="000A2BF3" w:rsidRPr="000A2BF3" w:rsidRDefault="000A2BF3" w:rsidP="000A2BF3">
            <w:pPr>
              <w:jc w:val="center"/>
              <w:rPr>
                <w:sz w:val="16"/>
                <w:szCs w:val="16"/>
              </w:rPr>
            </w:pPr>
            <w:r w:rsidRPr="000A2BF3">
              <w:rPr>
                <w:sz w:val="16"/>
                <w:szCs w:val="16"/>
              </w:rPr>
              <w:t>2017-2018</w:t>
            </w:r>
          </w:p>
        </w:tc>
        <w:tc>
          <w:tcPr>
            <w:tcW w:w="1300" w:type="dxa"/>
            <w:vMerge w:val="restart"/>
          </w:tcPr>
          <w:p w:rsidR="000A2BF3" w:rsidRPr="000A2BF3" w:rsidRDefault="000A2BF3" w:rsidP="000A2BF3">
            <w:pPr>
              <w:jc w:val="center"/>
              <w:rPr>
                <w:sz w:val="16"/>
                <w:szCs w:val="16"/>
              </w:rPr>
            </w:pPr>
            <w:r w:rsidRPr="000A2BF3">
              <w:rPr>
                <w:sz w:val="16"/>
                <w:szCs w:val="16"/>
              </w:rPr>
              <w:t>20 рабочих дней</w:t>
            </w:r>
          </w:p>
        </w:tc>
        <w:tc>
          <w:tcPr>
            <w:tcW w:w="1300" w:type="dxa"/>
            <w:vMerge w:val="restart"/>
          </w:tcPr>
          <w:p w:rsidR="000A2BF3" w:rsidRPr="000A2BF3" w:rsidRDefault="000A2BF3" w:rsidP="000A2BF3">
            <w:pPr>
              <w:jc w:val="center"/>
              <w:rPr>
                <w:sz w:val="16"/>
                <w:szCs w:val="16"/>
              </w:rPr>
            </w:pPr>
            <w:r w:rsidRPr="000A2BF3">
              <w:rPr>
                <w:sz w:val="16"/>
                <w:szCs w:val="16"/>
              </w:rPr>
              <w:t>Февраль</w:t>
            </w:r>
          </w:p>
        </w:tc>
        <w:tc>
          <w:tcPr>
            <w:tcW w:w="1787" w:type="dxa"/>
            <w:vMerge w:val="restart"/>
          </w:tcPr>
          <w:p w:rsidR="000A2BF3" w:rsidRPr="000A2BF3" w:rsidRDefault="000A2BF3" w:rsidP="000A2BF3">
            <w:pPr>
              <w:jc w:val="center"/>
              <w:rPr>
                <w:sz w:val="16"/>
                <w:szCs w:val="16"/>
              </w:rPr>
            </w:pPr>
            <w:r w:rsidRPr="000A2BF3">
              <w:rPr>
                <w:sz w:val="16"/>
                <w:szCs w:val="16"/>
              </w:rPr>
              <w:t>Сектор внутреннего муниципального финансового контроля администрации Островского муниципального района</w:t>
            </w:r>
          </w:p>
        </w:tc>
      </w:tr>
      <w:tr w:rsidR="000A2BF3" w:rsidRPr="000A2BF3" w:rsidTr="000A2BF3">
        <w:tc>
          <w:tcPr>
            <w:tcW w:w="514" w:type="dxa"/>
          </w:tcPr>
          <w:p w:rsidR="000A2BF3" w:rsidRPr="000A2BF3" w:rsidRDefault="000A2BF3" w:rsidP="000A2BF3">
            <w:pPr>
              <w:jc w:val="center"/>
              <w:rPr>
                <w:sz w:val="16"/>
                <w:szCs w:val="16"/>
              </w:rPr>
            </w:pPr>
          </w:p>
        </w:tc>
        <w:tc>
          <w:tcPr>
            <w:tcW w:w="2250" w:type="dxa"/>
            <w:vMerge/>
          </w:tcPr>
          <w:p w:rsidR="000A2BF3" w:rsidRPr="000A2BF3" w:rsidRDefault="000A2BF3" w:rsidP="000A2BF3">
            <w:pPr>
              <w:jc w:val="center"/>
              <w:rPr>
                <w:sz w:val="16"/>
                <w:szCs w:val="16"/>
              </w:rPr>
            </w:pPr>
          </w:p>
        </w:tc>
        <w:tc>
          <w:tcPr>
            <w:tcW w:w="1511" w:type="dxa"/>
            <w:vMerge/>
          </w:tcPr>
          <w:p w:rsidR="000A2BF3" w:rsidRPr="000A2BF3" w:rsidRDefault="000A2BF3" w:rsidP="000A2BF3">
            <w:pPr>
              <w:jc w:val="center"/>
              <w:rPr>
                <w:sz w:val="16"/>
                <w:szCs w:val="16"/>
              </w:rPr>
            </w:pPr>
          </w:p>
        </w:tc>
        <w:tc>
          <w:tcPr>
            <w:tcW w:w="1390" w:type="dxa"/>
            <w:vMerge/>
          </w:tcPr>
          <w:p w:rsidR="000A2BF3" w:rsidRPr="000A2BF3" w:rsidRDefault="000A2BF3" w:rsidP="000A2BF3">
            <w:pPr>
              <w:jc w:val="center"/>
              <w:rPr>
                <w:sz w:val="16"/>
                <w:szCs w:val="16"/>
              </w:rPr>
            </w:pPr>
          </w:p>
        </w:tc>
        <w:tc>
          <w:tcPr>
            <w:tcW w:w="3226" w:type="dxa"/>
          </w:tcPr>
          <w:p w:rsidR="000A2BF3" w:rsidRPr="000A2BF3" w:rsidRDefault="000A2BF3" w:rsidP="000A2BF3">
            <w:pPr>
              <w:jc w:val="center"/>
              <w:rPr>
                <w:sz w:val="16"/>
                <w:szCs w:val="16"/>
              </w:rPr>
            </w:pPr>
            <w:r w:rsidRPr="000A2BF3">
              <w:rPr>
                <w:sz w:val="16"/>
                <w:szCs w:val="16"/>
              </w:rPr>
              <w:t>1.2. Закупки, совершенные в 2018 году</w:t>
            </w:r>
          </w:p>
        </w:tc>
        <w:tc>
          <w:tcPr>
            <w:tcW w:w="1508" w:type="dxa"/>
          </w:tcPr>
          <w:p w:rsidR="000A2BF3" w:rsidRPr="000A2BF3" w:rsidRDefault="000A2BF3" w:rsidP="000A2BF3">
            <w:pPr>
              <w:jc w:val="center"/>
              <w:rPr>
                <w:sz w:val="16"/>
                <w:szCs w:val="16"/>
              </w:rPr>
            </w:pPr>
            <w:r w:rsidRPr="000A2BF3">
              <w:rPr>
                <w:sz w:val="16"/>
                <w:szCs w:val="16"/>
              </w:rPr>
              <w:t>2018</w:t>
            </w:r>
          </w:p>
        </w:tc>
        <w:tc>
          <w:tcPr>
            <w:tcW w:w="1300" w:type="dxa"/>
            <w:vMerge/>
          </w:tcPr>
          <w:p w:rsidR="000A2BF3" w:rsidRPr="000A2BF3" w:rsidRDefault="000A2BF3" w:rsidP="000A2BF3">
            <w:pPr>
              <w:jc w:val="center"/>
              <w:rPr>
                <w:sz w:val="16"/>
                <w:szCs w:val="16"/>
              </w:rPr>
            </w:pPr>
          </w:p>
        </w:tc>
        <w:tc>
          <w:tcPr>
            <w:tcW w:w="1300" w:type="dxa"/>
            <w:vMerge/>
          </w:tcPr>
          <w:p w:rsidR="000A2BF3" w:rsidRPr="000A2BF3" w:rsidRDefault="000A2BF3" w:rsidP="000A2BF3">
            <w:pPr>
              <w:jc w:val="center"/>
              <w:rPr>
                <w:sz w:val="16"/>
                <w:szCs w:val="16"/>
              </w:rPr>
            </w:pPr>
          </w:p>
        </w:tc>
        <w:tc>
          <w:tcPr>
            <w:tcW w:w="1787" w:type="dxa"/>
            <w:vMerge/>
          </w:tcPr>
          <w:p w:rsidR="000A2BF3" w:rsidRPr="000A2BF3" w:rsidRDefault="000A2BF3" w:rsidP="000A2BF3">
            <w:pPr>
              <w:jc w:val="center"/>
              <w:rPr>
                <w:sz w:val="16"/>
                <w:szCs w:val="16"/>
              </w:rPr>
            </w:pPr>
          </w:p>
        </w:tc>
      </w:tr>
      <w:tr w:rsidR="000A2BF3" w:rsidRPr="000A2BF3" w:rsidTr="000A2BF3">
        <w:tc>
          <w:tcPr>
            <w:tcW w:w="514" w:type="dxa"/>
          </w:tcPr>
          <w:p w:rsidR="000A2BF3" w:rsidRPr="000A2BF3" w:rsidRDefault="000A2BF3" w:rsidP="000A2BF3">
            <w:pPr>
              <w:jc w:val="center"/>
              <w:rPr>
                <w:sz w:val="16"/>
                <w:szCs w:val="16"/>
              </w:rPr>
            </w:pPr>
            <w:r w:rsidRPr="000A2BF3">
              <w:rPr>
                <w:sz w:val="16"/>
                <w:szCs w:val="16"/>
              </w:rPr>
              <w:t>2</w:t>
            </w:r>
          </w:p>
        </w:tc>
        <w:tc>
          <w:tcPr>
            <w:tcW w:w="2250" w:type="dxa"/>
          </w:tcPr>
          <w:p w:rsidR="000A2BF3" w:rsidRPr="000A2BF3" w:rsidRDefault="000A2BF3" w:rsidP="000A2BF3">
            <w:pPr>
              <w:jc w:val="center"/>
              <w:rPr>
                <w:sz w:val="16"/>
                <w:szCs w:val="16"/>
              </w:rPr>
            </w:pPr>
            <w:r w:rsidRPr="000A2BF3">
              <w:rPr>
                <w:sz w:val="16"/>
                <w:szCs w:val="16"/>
              </w:rPr>
              <w:t>Администрация Островского муниципального района Костромской области</w:t>
            </w:r>
          </w:p>
          <w:p w:rsidR="000A2BF3" w:rsidRPr="000A2BF3" w:rsidRDefault="000A2BF3" w:rsidP="000A2BF3">
            <w:pPr>
              <w:jc w:val="center"/>
              <w:rPr>
                <w:sz w:val="16"/>
                <w:szCs w:val="16"/>
              </w:rPr>
            </w:pPr>
            <w:r w:rsidRPr="000A2BF3">
              <w:rPr>
                <w:sz w:val="16"/>
                <w:szCs w:val="16"/>
              </w:rPr>
              <w:t>ИНН 4421001896</w:t>
            </w:r>
          </w:p>
        </w:tc>
        <w:tc>
          <w:tcPr>
            <w:tcW w:w="1511" w:type="dxa"/>
          </w:tcPr>
          <w:p w:rsidR="000A2BF3" w:rsidRPr="000A2BF3" w:rsidRDefault="000A2BF3" w:rsidP="000A2BF3">
            <w:pPr>
              <w:jc w:val="center"/>
              <w:rPr>
                <w:sz w:val="16"/>
                <w:szCs w:val="16"/>
              </w:rPr>
            </w:pPr>
            <w:proofErr w:type="gramStart"/>
            <w:r w:rsidRPr="000A2BF3">
              <w:rPr>
                <w:sz w:val="16"/>
                <w:szCs w:val="16"/>
              </w:rPr>
              <w:t>157900, Костромская обл., Островский р-н, с. Островское, ул. Советская, д.56</w:t>
            </w:r>
            <w:proofErr w:type="gramEnd"/>
          </w:p>
        </w:tc>
        <w:tc>
          <w:tcPr>
            <w:tcW w:w="1390" w:type="dxa"/>
          </w:tcPr>
          <w:p w:rsidR="000A2BF3" w:rsidRPr="000A2BF3" w:rsidRDefault="000A2BF3" w:rsidP="000A2BF3">
            <w:pPr>
              <w:jc w:val="center"/>
              <w:rPr>
                <w:sz w:val="16"/>
                <w:szCs w:val="16"/>
              </w:rPr>
            </w:pPr>
          </w:p>
          <w:p w:rsidR="000A2BF3" w:rsidRPr="000A2BF3" w:rsidRDefault="000A2BF3" w:rsidP="000A2BF3">
            <w:pPr>
              <w:jc w:val="center"/>
              <w:rPr>
                <w:sz w:val="16"/>
                <w:szCs w:val="16"/>
              </w:rPr>
            </w:pPr>
            <w:r w:rsidRPr="000A2BF3">
              <w:rPr>
                <w:sz w:val="16"/>
                <w:szCs w:val="16"/>
              </w:rPr>
              <w:t>камеральная проверка</w:t>
            </w:r>
          </w:p>
        </w:tc>
        <w:tc>
          <w:tcPr>
            <w:tcW w:w="3226" w:type="dxa"/>
          </w:tcPr>
          <w:p w:rsidR="000A2BF3" w:rsidRPr="000A2BF3" w:rsidRDefault="000A2BF3" w:rsidP="000A2BF3">
            <w:pPr>
              <w:jc w:val="center"/>
              <w:rPr>
                <w:sz w:val="16"/>
                <w:szCs w:val="16"/>
              </w:rPr>
            </w:pPr>
            <w:r w:rsidRPr="000A2BF3">
              <w:rPr>
                <w:sz w:val="16"/>
                <w:szCs w:val="16"/>
              </w:rPr>
              <w:t>1.1. Приобретение жилого  помещения  (квартиры) в п. Островское  Островского района Костромской области для обеспечения жилыми помещениями детей-сирот и детей, оставшихся без попечения родителей, лиц из их числа</w:t>
            </w:r>
          </w:p>
          <w:p w:rsidR="000A2BF3" w:rsidRPr="000A2BF3" w:rsidRDefault="000A2BF3" w:rsidP="000A2BF3">
            <w:pPr>
              <w:jc w:val="center"/>
              <w:rPr>
                <w:sz w:val="16"/>
                <w:szCs w:val="16"/>
              </w:rPr>
            </w:pPr>
            <w:r w:rsidRPr="000A2BF3">
              <w:rPr>
                <w:sz w:val="16"/>
                <w:szCs w:val="16"/>
              </w:rPr>
              <w:t>1.2. Реконструкция автомобильной дороги «Подъезд к начальной школе в н.п. Красная Поляна Островского района Костромской области»</w:t>
            </w:r>
          </w:p>
          <w:p w:rsidR="000A2BF3" w:rsidRPr="000A2BF3" w:rsidRDefault="000A2BF3" w:rsidP="000A2BF3">
            <w:pPr>
              <w:jc w:val="center"/>
              <w:rPr>
                <w:sz w:val="16"/>
                <w:szCs w:val="16"/>
              </w:rPr>
            </w:pPr>
            <w:r w:rsidRPr="000A2BF3">
              <w:rPr>
                <w:sz w:val="16"/>
                <w:szCs w:val="16"/>
              </w:rPr>
              <w:t>1.3. Оказание услуг по осуществлению строительного контроля по объекту «Реконструкция автомобильной дороги «Подъезд к начальной школе в н.п. Красная Поляна Островского района Костромской области»</w:t>
            </w:r>
          </w:p>
          <w:p w:rsidR="000A2BF3" w:rsidRPr="000A2BF3" w:rsidRDefault="000A2BF3" w:rsidP="000A2BF3">
            <w:pPr>
              <w:jc w:val="center"/>
              <w:rPr>
                <w:sz w:val="16"/>
                <w:szCs w:val="16"/>
              </w:rPr>
            </w:pPr>
            <w:r w:rsidRPr="000A2BF3">
              <w:rPr>
                <w:sz w:val="16"/>
                <w:szCs w:val="16"/>
              </w:rPr>
              <w:t xml:space="preserve">1.4. Ремонт </w:t>
            </w:r>
            <w:proofErr w:type="spellStart"/>
            <w:r w:rsidRPr="000A2BF3">
              <w:rPr>
                <w:sz w:val="16"/>
                <w:szCs w:val="16"/>
              </w:rPr>
              <w:t>Ломкинского</w:t>
            </w:r>
            <w:proofErr w:type="spellEnd"/>
            <w:r w:rsidRPr="000A2BF3">
              <w:rPr>
                <w:sz w:val="16"/>
                <w:szCs w:val="16"/>
              </w:rPr>
              <w:t xml:space="preserve"> сельского клуба д</w:t>
            </w:r>
            <w:proofErr w:type="gramStart"/>
            <w:r w:rsidRPr="000A2BF3">
              <w:rPr>
                <w:sz w:val="16"/>
                <w:szCs w:val="16"/>
              </w:rPr>
              <w:t>.Л</w:t>
            </w:r>
            <w:proofErr w:type="gramEnd"/>
            <w:r w:rsidRPr="000A2BF3">
              <w:rPr>
                <w:sz w:val="16"/>
                <w:szCs w:val="16"/>
              </w:rPr>
              <w:t>омки ул.Набережная д.13</w:t>
            </w:r>
          </w:p>
          <w:p w:rsidR="000A2BF3" w:rsidRPr="000A2BF3" w:rsidRDefault="000A2BF3" w:rsidP="000A2BF3">
            <w:pPr>
              <w:jc w:val="center"/>
              <w:rPr>
                <w:sz w:val="16"/>
                <w:szCs w:val="16"/>
              </w:rPr>
            </w:pPr>
          </w:p>
        </w:tc>
        <w:tc>
          <w:tcPr>
            <w:tcW w:w="1508" w:type="dxa"/>
          </w:tcPr>
          <w:p w:rsidR="000A2BF3" w:rsidRPr="000A2BF3" w:rsidRDefault="000A2BF3" w:rsidP="000A2BF3">
            <w:pPr>
              <w:jc w:val="center"/>
              <w:rPr>
                <w:sz w:val="16"/>
                <w:szCs w:val="16"/>
              </w:rPr>
            </w:pPr>
          </w:p>
          <w:p w:rsidR="000A2BF3" w:rsidRPr="000A2BF3" w:rsidRDefault="000A2BF3" w:rsidP="000A2BF3">
            <w:pPr>
              <w:jc w:val="center"/>
              <w:rPr>
                <w:sz w:val="16"/>
                <w:szCs w:val="16"/>
              </w:rPr>
            </w:pPr>
            <w:r w:rsidRPr="000A2BF3">
              <w:rPr>
                <w:sz w:val="16"/>
                <w:szCs w:val="16"/>
              </w:rPr>
              <w:t>2018</w:t>
            </w:r>
          </w:p>
        </w:tc>
        <w:tc>
          <w:tcPr>
            <w:tcW w:w="1300" w:type="dxa"/>
          </w:tcPr>
          <w:p w:rsidR="000A2BF3" w:rsidRPr="000A2BF3" w:rsidRDefault="000A2BF3" w:rsidP="000A2BF3">
            <w:pPr>
              <w:jc w:val="center"/>
              <w:rPr>
                <w:sz w:val="16"/>
                <w:szCs w:val="16"/>
              </w:rPr>
            </w:pPr>
            <w:r w:rsidRPr="000A2BF3">
              <w:rPr>
                <w:sz w:val="16"/>
                <w:szCs w:val="16"/>
              </w:rPr>
              <w:t>20 рабочих дней</w:t>
            </w:r>
          </w:p>
        </w:tc>
        <w:tc>
          <w:tcPr>
            <w:tcW w:w="1300" w:type="dxa"/>
          </w:tcPr>
          <w:p w:rsidR="000A2BF3" w:rsidRPr="000A2BF3" w:rsidRDefault="000A2BF3" w:rsidP="000A2BF3">
            <w:pPr>
              <w:jc w:val="center"/>
              <w:rPr>
                <w:sz w:val="16"/>
                <w:szCs w:val="16"/>
              </w:rPr>
            </w:pPr>
            <w:r w:rsidRPr="000A2BF3">
              <w:rPr>
                <w:sz w:val="16"/>
                <w:szCs w:val="16"/>
              </w:rPr>
              <w:t>апрель</w:t>
            </w:r>
          </w:p>
        </w:tc>
        <w:tc>
          <w:tcPr>
            <w:tcW w:w="1787" w:type="dxa"/>
          </w:tcPr>
          <w:p w:rsidR="000A2BF3" w:rsidRPr="000A2BF3" w:rsidRDefault="000A2BF3" w:rsidP="000A2BF3">
            <w:pPr>
              <w:jc w:val="center"/>
              <w:rPr>
                <w:sz w:val="16"/>
                <w:szCs w:val="16"/>
              </w:rPr>
            </w:pPr>
            <w:r w:rsidRPr="000A2BF3">
              <w:rPr>
                <w:sz w:val="16"/>
                <w:szCs w:val="16"/>
              </w:rPr>
              <w:t>Сектор внутреннего муниципального финансового контроля администрации Островского муниципального района</w:t>
            </w:r>
          </w:p>
        </w:tc>
      </w:tr>
      <w:tr w:rsidR="000A2BF3" w:rsidRPr="000A2BF3" w:rsidTr="000A2BF3">
        <w:tc>
          <w:tcPr>
            <w:tcW w:w="514" w:type="dxa"/>
          </w:tcPr>
          <w:p w:rsidR="000A2BF3" w:rsidRPr="000A2BF3" w:rsidRDefault="000A2BF3" w:rsidP="000A2BF3">
            <w:pPr>
              <w:jc w:val="center"/>
              <w:rPr>
                <w:sz w:val="16"/>
                <w:szCs w:val="16"/>
              </w:rPr>
            </w:pPr>
            <w:r w:rsidRPr="000A2BF3">
              <w:rPr>
                <w:sz w:val="16"/>
                <w:szCs w:val="16"/>
              </w:rPr>
              <w:t>3</w:t>
            </w:r>
          </w:p>
        </w:tc>
        <w:tc>
          <w:tcPr>
            <w:tcW w:w="2250" w:type="dxa"/>
          </w:tcPr>
          <w:p w:rsidR="000A2BF3" w:rsidRPr="000A2BF3" w:rsidRDefault="000A2BF3" w:rsidP="000A2BF3">
            <w:pPr>
              <w:jc w:val="center"/>
              <w:rPr>
                <w:sz w:val="16"/>
                <w:szCs w:val="16"/>
              </w:rPr>
            </w:pPr>
            <w:r w:rsidRPr="000A2BF3">
              <w:rPr>
                <w:sz w:val="16"/>
                <w:szCs w:val="16"/>
              </w:rPr>
              <w:t>МКУК Централизованная библиотечная система Островского района Костромской области</w:t>
            </w:r>
          </w:p>
          <w:p w:rsidR="000A2BF3" w:rsidRPr="000A2BF3" w:rsidRDefault="000A2BF3" w:rsidP="000A2BF3">
            <w:pPr>
              <w:jc w:val="center"/>
              <w:rPr>
                <w:sz w:val="16"/>
                <w:szCs w:val="16"/>
              </w:rPr>
            </w:pPr>
            <w:r w:rsidRPr="000A2BF3">
              <w:rPr>
                <w:sz w:val="16"/>
                <w:szCs w:val="16"/>
              </w:rPr>
              <w:t>ИНН 4421004390</w:t>
            </w:r>
          </w:p>
        </w:tc>
        <w:tc>
          <w:tcPr>
            <w:tcW w:w="1511" w:type="dxa"/>
          </w:tcPr>
          <w:p w:rsidR="000A2BF3" w:rsidRPr="000A2BF3" w:rsidRDefault="000A2BF3" w:rsidP="000A2BF3">
            <w:pPr>
              <w:jc w:val="center"/>
              <w:rPr>
                <w:sz w:val="16"/>
                <w:szCs w:val="16"/>
              </w:rPr>
            </w:pPr>
            <w:r w:rsidRPr="000A2BF3">
              <w:rPr>
                <w:sz w:val="16"/>
                <w:szCs w:val="16"/>
              </w:rPr>
              <w:t>157900,</w:t>
            </w:r>
          </w:p>
          <w:p w:rsidR="000A2BF3" w:rsidRPr="000A2BF3" w:rsidRDefault="000A2BF3" w:rsidP="000A2BF3">
            <w:pPr>
              <w:jc w:val="center"/>
              <w:rPr>
                <w:sz w:val="16"/>
                <w:szCs w:val="16"/>
              </w:rPr>
            </w:pPr>
            <w:proofErr w:type="gramStart"/>
            <w:r w:rsidRPr="000A2BF3">
              <w:rPr>
                <w:sz w:val="16"/>
                <w:szCs w:val="16"/>
              </w:rPr>
              <w:t>Костромская</w:t>
            </w:r>
            <w:proofErr w:type="gramEnd"/>
            <w:r w:rsidRPr="000A2BF3">
              <w:rPr>
                <w:sz w:val="16"/>
                <w:szCs w:val="16"/>
              </w:rPr>
              <w:t xml:space="preserve"> обл., Островский р-н, с. Островское, ул. Советская, д.40</w:t>
            </w:r>
          </w:p>
        </w:tc>
        <w:tc>
          <w:tcPr>
            <w:tcW w:w="1390" w:type="dxa"/>
          </w:tcPr>
          <w:p w:rsidR="000A2BF3" w:rsidRPr="000A2BF3" w:rsidRDefault="000A2BF3" w:rsidP="000A2BF3">
            <w:pPr>
              <w:jc w:val="center"/>
              <w:rPr>
                <w:sz w:val="16"/>
                <w:szCs w:val="16"/>
              </w:rPr>
            </w:pPr>
          </w:p>
          <w:p w:rsidR="000A2BF3" w:rsidRPr="000A2BF3" w:rsidRDefault="000A2BF3" w:rsidP="000A2BF3">
            <w:pPr>
              <w:jc w:val="center"/>
              <w:rPr>
                <w:sz w:val="16"/>
                <w:szCs w:val="16"/>
              </w:rPr>
            </w:pPr>
            <w:r w:rsidRPr="000A2BF3">
              <w:rPr>
                <w:sz w:val="16"/>
                <w:szCs w:val="16"/>
              </w:rPr>
              <w:t>камеральная проверка</w:t>
            </w:r>
          </w:p>
        </w:tc>
        <w:tc>
          <w:tcPr>
            <w:tcW w:w="3226" w:type="dxa"/>
          </w:tcPr>
          <w:p w:rsidR="000A2BF3" w:rsidRPr="000A2BF3" w:rsidRDefault="000A2BF3" w:rsidP="000A2BF3">
            <w:pPr>
              <w:jc w:val="center"/>
              <w:rPr>
                <w:sz w:val="16"/>
                <w:szCs w:val="16"/>
              </w:rPr>
            </w:pPr>
            <w:r w:rsidRPr="000A2BF3">
              <w:rPr>
                <w:sz w:val="16"/>
                <w:szCs w:val="16"/>
              </w:rPr>
              <w:t>Закупки, совершенные в проверяемом периоде</w:t>
            </w:r>
          </w:p>
        </w:tc>
        <w:tc>
          <w:tcPr>
            <w:tcW w:w="1508" w:type="dxa"/>
          </w:tcPr>
          <w:p w:rsidR="000A2BF3" w:rsidRPr="000A2BF3" w:rsidRDefault="000A2BF3" w:rsidP="000A2BF3">
            <w:pPr>
              <w:jc w:val="center"/>
              <w:rPr>
                <w:sz w:val="16"/>
                <w:szCs w:val="16"/>
              </w:rPr>
            </w:pPr>
          </w:p>
          <w:p w:rsidR="000A2BF3" w:rsidRPr="000A2BF3" w:rsidRDefault="000A2BF3" w:rsidP="000A2BF3">
            <w:pPr>
              <w:jc w:val="center"/>
              <w:rPr>
                <w:sz w:val="16"/>
                <w:szCs w:val="16"/>
              </w:rPr>
            </w:pPr>
            <w:r w:rsidRPr="000A2BF3">
              <w:rPr>
                <w:sz w:val="16"/>
                <w:szCs w:val="16"/>
              </w:rPr>
              <w:t>январь-2018 года – август 2019 года</w:t>
            </w:r>
          </w:p>
        </w:tc>
        <w:tc>
          <w:tcPr>
            <w:tcW w:w="1300" w:type="dxa"/>
          </w:tcPr>
          <w:p w:rsidR="000A2BF3" w:rsidRPr="000A2BF3" w:rsidRDefault="000A2BF3" w:rsidP="000A2BF3">
            <w:pPr>
              <w:jc w:val="center"/>
              <w:rPr>
                <w:sz w:val="16"/>
                <w:szCs w:val="16"/>
              </w:rPr>
            </w:pPr>
            <w:r w:rsidRPr="000A2BF3">
              <w:rPr>
                <w:sz w:val="16"/>
                <w:szCs w:val="16"/>
              </w:rPr>
              <w:t>20 рабочих дней</w:t>
            </w:r>
          </w:p>
        </w:tc>
        <w:tc>
          <w:tcPr>
            <w:tcW w:w="1300" w:type="dxa"/>
          </w:tcPr>
          <w:p w:rsidR="000A2BF3" w:rsidRPr="000A2BF3" w:rsidRDefault="000A2BF3" w:rsidP="000A2BF3">
            <w:pPr>
              <w:jc w:val="center"/>
              <w:rPr>
                <w:sz w:val="16"/>
                <w:szCs w:val="16"/>
              </w:rPr>
            </w:pPr>
            <w:r w:rsidRPr="000A2BF3">
              <w:rPr>
                <w:sz w:val="16"/>
                <w:szCs w:val="16"/>
              </w:rPr>
              <w:t>июль</w:t>
            </w:r>
          </w:p>
        </w:tc>
        <w:tc>
          <w:tcPr>
            <w:tcW w:w="1787" w:type="dxa"/>
          </w:tcPr>
          <w:p w:rsidR="000A2BF3" w:rsidRPr="000A2BF3" w:rsidRDefault="000A2BF3" w:rsidP="000A2BF3">
            <w:pPr>
              <w:jc w:val="center"/>
              <w:rPr>
                <w:sz w:val="16"/>
                <w:szCs w:val="16"/>
              </w:rPr>
            </w:pPr>
            <w:r w:rsidRPr="000A2BF3">
              <w:rPr>
                <w:sz w:val="16"/>
                <w:szCs w:val="16"/>
              </w:rPr>
              <w:t>Сектор внутреннего муниципального финансового контроля администрации Островского муниципального района</w:t>
            </w:r>
          </w:p>
        </w:tc>
      </w:tr>
      <w:tr w:rsidR="000A2BF3" w:rsidRPr="000A2BF3" w:rsidTr="000A2BF3">
        <w:tc>
          <w:tcPr>
            <w:tcW w:w="514" w:type="dxa"/>
          </w:tcPr>
          <w:p w:rsidR="000A2BF3" w:rsidRPr="000A2BF3" w:rsidRDefault="000A2BF3" w:rsidP="000A2BF3">
            <w:pPr>
              <w:jc w:val="center"/>
              <w:rPr>
                <w:sz w:val="16"/>
                <w:szCs w:val="16"/>
              </w:rPr>
            </w:pPr>
            <w:r w:rsidRPr="000A2BF3">
              <w:rPr>
                <w:sz w:val="16"/>
                <w:szCs w:val="16"/>
              </w:rPr>
              <w:t>4</w:t>
            </w:r>
          </w:p>
        </w:tc>
        <w:tc>
          <w:tcPr>
            <w:tcW w:w="2250" w:type="dxa"/>
          </w:tcPr>
          <w:p w:rsidR="000A2BF3" w:rsidRPr="000A2BF3" w:rsidRDefault="000A2BF3" w:rsidP="000A2BF3">
            <w:pPr>
              <w:jc w:val="center"/>
              <w:rPr>
                <w:sz w:val="16"/>
                <w:szCs w:val="16"/>
              </w:rPr>
            </w:pPr>
            <w:r w:rsidRPr="000A2BF3">
              <w:rPr>
                <w:sz w:val="16"/>
                <w:szCs w:val="16"/>
              </w:rPr>
              <w:t>МКОУ Островского района Костромской области «</w:t>
            </w:r>
            <w:proofErr w:type="spellStart"/>
            <w:r w:rsidRPr="000A2BF3">
              <w:rPr>
                <w:sz w:val="16"/>
                <w:szCs w:val="16"/>
              </w:rPr>
              <w:t>Гуляевская</w:t>
            </w:r>
            <w:proofErr w:type="spellEnd"/>
            <w:r w:rsidRPr="000A2BF3">
              <w:rPr>
                <w:sz w:val="16"/>
                <w:szCs w:val="16"/>
              </w:rPr>
              <w:t xml:space="preserve"> начальная общеобразовательная школа»</w:t>
            </w:r>
          </w:p>
        </w:tc>
        <w:tc>
          <w:tcPr>
            <w:tcW w:w="1511" w:type="dxa"/>
          </w:tcPr>
          <w:p w:rsidR="000A2BF3" w:rsidRPr="000A2BF3" w:rsidRDefault="000A2BF3" w:rsidP="000A2BF3">
            <w:pPr>
              <w:jc w:val="center"/>
              <w:rPr>
                <w:sz w:val="16"/>
                <w:szCs w:val="16"/>
              </w:rPr>
            </w:pPr>
            <w:r w:rsidRPr="000A2BF3">
              <w:rPr>
                <w:sz w:val="16"/>
                <w:szCs w:val="16"/>
              </w:rPr>
              <w:t>157920,</w:t>
            </w:r>
          </w:p>
          <w:p w:rsidR="000A2BF3" w:rsidRPr="000A2BF3" w:rsidRDefault="000A2BF3" w:rsidP="000A2BF3">
            <w:pPr>
              <w:jc w:val="center"/>
              <w:rPr>
                <w:sz w:val="16"/>
                <w:szCs w:val="16"/>
              </w:rPr>
            </w:pPr>
            <w:proofErr w:type="gramStart"/>
            <w:r w:rsidRPr="000A2BF3">
              <w:rPr>
                <w:sz w:val="16"/>
                <w:szCs w:val="16"/>
              </w:rPr>
              <w:t>Костромская</w:t>
            </w:r>
            <w:proofErr w:type="gramEnd"/>
            <w:r w:rsidRPr="000A2BF3">
              <w:rPr>
                <w:sz w:val="16"/>
                <w:szCs w:val="16"/>
              </w:rPr>
              <w:t xml:space="preserve"> обл., Островский р-н, д. </w:t>
            </w:r>
            <w:proofErr w:type="spellStart"/>
            <w:r w:rsidRPr="000A2BF3">
              <w:rPr>
                <w:sz w:val="16"/>
                <w:szCs w:val="16"/>
              </w:rPr>
              <w:t>Гуляевка</w:t>
            </w:r>
            <w:proofErr w:type="spellEnd"/>
            <w:r w:rsidRPr="000A2BF3">
              <w:rPr>
                <w:sz w:val="16"/>
                <w:szCs w:val="16"/>
              </w:rPr>
              <w:t>, ул. Совхозная, д.31</w:t>
            </w:r>
          </w:p>
        </w:tc>
        <w:tc>
          <w:tcPr>
            <w:tcW w:w="1390" w:type="dxa"/>
          </w:tcPr>
          <w:p w:rsidR="000A2BF3" w:rsidRPr="000A2BF3" w:rsidRDefault="000A2BF3" w:rsidP="000A2BF3">
            <w:pPr>
              <w:jc w:val="center"/>
              <w:rPr>
                <w:sz w:val="16"/>
                <w:szCs w:val="16"/>
              </w:rPr>
            </w:pPr>
            <w:r w:rsidRPr="000A2BF3">
              <w:rPr>
                <w:sz w:val="16"/>
                <w:szCs w:val="16"/>
              </w:rPr>
              <w:t>камеральная проверка</w:t>
            </w:r>
          </w:p>
        </w:tc>
        <w:tc>
          <w:tcPr>
            <w:tcW w:w="3226" w:type="dxa"/>
          </w:tcPr>
          <w:p w:rsidR="000A2BF3" w:rsidRPr="000A2BF3" w:rsidRDefault="000A2BF3" w:rsidP="000A2BF3">
            <w:pPr>
              <w:jc w:val="center"/>
              <w:rPr>
                <w:sz w:val="16"/>
                <w:szCs w:val="16"/>
              </w:rPr>
            </w:pPr>
            <w:r w:rsidRPr="000A2BF3">
              <w:rPr>
                <w:sz w:val="16"/>
                <w:szCs w:val="16"/>
              </w:rPr>
              <w:t>Закупки, совершенные в проверяемом периоде</w:t>
            </w:r>
          </w:p>
        </w:tc>
        <w:tc>
          <w:tcPr>
            <w:tcW w:w="1508" w:type="dxa"/>
          </w:tcPr>
          <w:p w:rsidR="000A2BF3" w:rsidRPr="000A2BF3" w:rsidRDefault="000A2BF3" w:rsidP="000A2BF3">
            <w:pPr>
              <w:jc w:val="center"/>
              <w:rPr>
                <w:sz w:val="16"/>
                <w:szCs w:val="16"/>
              </w:rPr>
            </w:pPr>
            <w:r w:rsidRPr="000A2BF3">
              <w:rPr>
                <w:sz w:val="16"/>
                <w:szCs w:val="16"/>
              </w:rPr>
              <w:t>январь2019 года – ноябрь 2019 года</w:t>
            </w:r>
          </w:p>
        </w:tc>
        <w:tc>
          <w:tcPr>
            <w:tcW w:w="1300" w:type="dxa"/>
          </w:tcPr>
          <w:p w:rsidR="000A2BF3" w:rsidRPr="000A2BF3" w:rsidRDefault="000A2BF3" w:rsidP="000A2BF3">
            <w:pPr>
              <w:jc w:val="center"/>
              <w:rPr>
                <w:sz w:val="16"/>
                <w:szCs w:val="16"/>
              </w:rPr>
            </w:pPr>
            <w:r w:rsidRPr="000A2BF3">
              <w:rPr>
                <w:sz w:val="16"/>
                <w:szCs w:val="16"/>
              </w:rPr>
              <w:t>20 рабочих дней</w:t>
            </w:r>
          </w:p>
        </w:tc>
        <w:tc>
          <w:tcPr>
            <w:tcW w:w="1300" w:type="dxa"/>
          </w:tcPr>
          <w:p w:rsidR="000A2BF3" w:rsidRPr="000A2BF3" w:rsidRDefault="000A2BF3" w:rsidP="000A2BF3">
            <w:pPr>
              <w:jc w:val="center"/>
              <w:rPr>
                <w:sz w:val="16"/>
                <w:szCs w:val="16"/>
              </w:rPr>
            </w:pPr>
            <w:r w:rsidRPr="000A2BF3">
              <w:rPr>
                <w:sz w:val="16"/>
                <w:szCs w:val="16"/>
              </w:rPr>
              <w:t>ноябрь</w:t>
            </w:r>
          </w:p>
        </w:tc>
        <w:tc>
          <w:tcPr>
            <w:tcW w:w="1787" w:type="dxa"/>
          </w:tcPr>
          <w:p w:rsidR="000A2BF3" w:rsidRPr="000A2BF3" w:rsidRDefault="000A2BF3" w:rsidP="000A2BF3">
            <w:pPr>
              <w:jc w:val="center"/>
              <w:rPr>
                <w:sz w:val="16"/>
                <w:szCs w:val="16"/>
              </w:rPr>
            </w:pPr>
            <w:r w:rsidRPr="000A2BF3">
              <w:rPr>
                <w:sz w:val="16"/>
                <w:szCs w:val="16"/>
              </w:rPr>
              <w:t>Сектор внутреннего муниципального финансового контроля администрации Островского муниципального района</w:t>
            </w:r>
          </w:p>
        </w:tc>
      </w:tr>
    </w:tbl>
    <w:p w:rsidR="000A2BF3" w:rsidRPr="000A2BF3" w:rsidRDefault="000A2BF3" w:rsidP="000A2BF3">
      <w:pPr>
        <w:rPr>
          <w:sz w:val="16"/>
          <w:szCs w:val="16"/>
        </w:rPr>
      </w:pPr>
    </w:p>
    <w:p w:rsidR="000A2BF3" w:rsidRPr="000A2BF3" w:rsidRDefault="000A2BF3" w:rsidP="000A2BF3">
      <w:pPr>
        <w:pStyle w:val="af5"/>
        <w:rPr>
          <w:sz w:val="16"/>
          <w:szCs w:val="16"/>
        </w:rPr>
      </w:pPr>
    </w:p>
    <w:p w:rsidR="000A2BF3" w:rsidRDefault="000A2BF3" w:rsidP="00A96103">
      <w:pPr>
        <w:jc w:val="center"/>
        <w:rPr>
          <w:sz w:val="16"/>
          <w:szCs w:val="16"/>
        </w:rPr>
        <w:sectPr w:rsidR="000A2BF3" w:rsidSect="000A2BF3">
          <w:pgSz w:w="16838" w:h="11906" w:orient="landscape"/>
          <w:pgMar w:top="426" w:right="1134" w:bottom="850" w:left="1134" w:header="708" w:footer="708" w:gutter="0"/>
          <w:cols w:space="708"/>
          <w:docGrid w:linePitch="360"/>
        </w:sectPr>
      </w:pPr>
      <w:r w:rsidRPr="006D2594">
        <w:rPr>
          <w:sz w:val="16"/>
          <w:szCs w:val="16"/>
        </w:rPr>
        <w:t>*      *      *      *      *      *      *</w:t>
      </w:r>
      <w:r>
        <w:rPr>
          <w:sz w:val="16"/>
          <w:szCs w:val="16"/>
        </w:rPr>
        <w:t xml:space="preserve">    </w:t>
      </w:r>
    </w:p>
    <w:p w:rsidR="006F2A9F" w:rsidRPr="006F2A9F" w:rsidRDefault="006F2A9F" w:rsidP="006F2A9F">
      <w:pPr>
        <w:jc w:val="center"/>
        <w:rPr>
          <w:sz w:val="16"/>
          <w:szCs w:val="16"/>
        </w:rPr>
      </w:pPr>
      <w:r w:rsidRPr="006F2A9F">
        <w:rPr>
          <w:noProof/>
          <w:sz w:val="16"/>
          <w:szCs w:val="16"/>
        </w:rPr>
        <w:lastRenderedPageBreak/>
        <w:drawing>
          <wp:inline distT="0" distB="0" distL="0" distR="0">
            <wp:extent cx="544476" cy="531628"/>
            <wp:effectExtent l="19050" t="0" r="7974" b="0"/>
            <wp:docPr id="18" name="Рисунок 18"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strovsky_rayon_coa"/>
                    <pic:cNvPicPr>
                      <a:picLocks noChangeAspect="1" noChangeArrowheads="1"/>
                    </pic:cNvPicPr>
                  </pic:nvPicPr>
                  <pic:blipFill>
                    <a:blip r:embed="rId8"/>
                    <a:srcRect/>
                    <a:stretch>
                      <a:fillRect/>
                    </a:stretch>
                  </pic:blipFill>
                  <pic:spPr bwMode="auto">
                    <a:xfrm>
                      <a:off x="0" y="0"/>
                      <a:ext cx="544476" cy="531628"/>
                    </a:xfrm>
                    <a:prstGeom prst="rect">
                      <a:avLst/>
                    </a:prstGeom>
                    <a:noFill/>
                    <a:ln w="9525">
                      <a:noFill/>
                      <a:miter lim="800000"/>
                      <a:headEnd/>
                      <a:tailEnd/>
                    </a:ln>
                  </pic:spPr>
                </pic:pic>
              </a:graphicData>
            </a:graphic>
          </wp:inline>
        </w:drawing>
      </w:r>
    </w:p>
    <w:p w:rsidR="006F2A9F" w:rsidRPr="006F2A9F" w:rsidRDefault="006F2A9F" w:rsidP="006F2A9F">
      <w:pPr>
        <w:jc w:val="center"/>
        <w:rPr>
          <w:sz w:val="16"/>
          <w:szCs w:val="16"/>
        </w:rPr>
      </w:pPr>
    </w:p>
    <w:p w:rsidR="006F2A9F" w:rsidRPr="006F2A9F" w:rsidRDefault="006F2A9F" w:rsidP="006F2A9F">
      <w:pPr>
        <w:pStyle w:val="1"/>
        <w:jc w:val="center"/>
        <w:rPr>
          <w:b/>
          <w:bCs/>
          <w:sz w:val="16"/>
          <w:szCs w:val="16"/>
        </w:rPr>
      </w:pPr>
      <w:r w:rsidRPr="006F2A9F">
        <w:rPr>
          <w:b/>
          <w:bCs/>
          <w:sz w:val="16"/>
          <w:szCs w:val="16"/>
        </w:rPr>
        <w:t>ПОСТАНОВЛЕНИЕ</w:t>
      </w:r>
    </w:p>
    <w:p w:rsidR="006F2A9F" w:rsidRPr="006F2A9F" w:rsidRDefault="006F2A9F" w:rsidP="006F2A9F">
      <w:pPr>
        <w:rPr>
          <w:sz w:val="16"/>
          <w:szCs w:val="16"/>
        </w:rPr>
      </w:pPr>
    </w:p>
    <w:p w:rsidR="006F2A9F" w:rsidRPr="006F2A9F" w:rsidRDefault="006F2A9F" w:rsidP="006F2A9F">
      <w:pPr>
        <w:jc w:val="center"/>
        <w:rPr>
          <w:sz w:val="16"/>
          <w:szCs w:val="16"/>
        </w:rPr>
      </w:pPr>
      <w:r w:rsidRPr="006F2A9F">
        <w:rPr>
          <w:sz w:val="16"/>
          <w:szCs w:val="16"/>
        </w:rPr>
        <w:t xml:space="preserve"> АДМИНИСТРАЦИЯ  ОСТРОВСКОГО  МУНИЦИПАЛЬНОГО РАЙОНА</w:t>
      </w:r>
    </w:p>
    <w:p w:rsidR="006F2A9F" w:rsidRPr="006F2A9F" w:rsidRDefault="006F2A9F" w:rsidP="006F2A9F">
      <w:pPr>
        <w:jc w:val="center"/>
        <w:rPr>
          <w:sz w:val="16"/>
          <w:szCs w:val="16"/>
        </w:rPr>
      </w:pPr>
      <w:r w:rsidRPr="006F2A9F">
        <w:rPr>
          <w:sz w:val="16"/>
          <w:szCs w:val="16"/>
        </w:rPr>
        <w:t>КОСТРОМСКОЙ ОБЛАСТИ</w:t>
      </w:r>
    </w:p>
    <w:p w:rsidR="006F2A9F" w:rsidRPr="006F2A9F" w:rsidRDefault="006F2A9F" w:rsidP="006F2A9F">
      <w:pPr>
        <w:rPr>
          <w:sz w:val="16"/>
          <w:szCs w:val="16"/>
        </w:rPr>
      </w:pPr>
    </w:p>
    <w:p w:rsidR="006F2A9F" w:rsidRPr="006F2A9F" w:rsidRDefault="006F2A9F" w:rsidP="006F2A9F">
      <w:pPr>
        <w:spacing w:line="480" w:lineRule="auto"/>
        <w:rPr>
          <w:sz w:val="16"/>
          <w:szCs w:val="16"/>
        </w:rPr>
      </w:pPr>
      <w:r w:rsidRPr="006F2A9F">
        <w:rPr>
          <w:sz w:val="16"/>
          <w:szCs w:val="16"/>
        </w:rPr>
        <w:t>От  «</w:t>
      </w:r>
      <w:r w:rsidRPr="006F2A9F">
        <w:rPr>
          <w:sz w:val="16"/>
          <w:szCs w:val="16"/>
        </w:rPr>
        <w:softHyphen/>
      </w:r>
      <w:r w:rsidRPr="006F2A9F">
        <w:rPr>
          <w:sz w:val="16"/>
          <w:szCs w:val="16"/>
        </w:rPr>
        <w:softHyphen/>
      </w:r>
      <w:r w:rsidRPr="006F2A9F">
        <w:rPr>
          <w:sz w:val="16"/>
          <w:szCs w:val="16"/>
        </w:rPr>
        <w:softHyphen/>
        <w:t xml:space="preserve"> 30» ноября  2018 г.                            № 772                                          п. </w:t>
      </w:r>
      <w:proofErr w:type="gramStart"/>
      <w:r w:rsidRPr="006F2A9F">
        <w:rPr>
          <w:sz w:val="16"/>
          <w:szCs w:val="16"/>
        </w:rPr>
        <w:t>Островское</w:t>
      </w:r>
      <w:proofErr w:type="gramEnd"/>
    </w:p>
    <w:p w:rsidR="006F2A9F" w:rsidRPr="006F2A9F" w:rsidRDefault="006F2A9F" w:rsidP="006F2A9F">
      <w:pPr>
        <w:rPr>
          <w:sz w:val="16"/>
          <w:szCs w:val="16"/>
        </w:rPr>
      </w:pPr>
      <w:r w:rsidRPr="006F2A9F">
        <w:rPr>
          <w:sz w:val="16"/>
          <w:szCs w:val="16"/>
        </w:rPr>
        <w:t>Об установлении размера платы, взимаемой</w:t>
      </w:r>
    </w:p>
    <w:p w:rsidR="006F2A9F" w:rsidRPr="006F2A9F" w:rsidRDefault="006F2A9F" w:rsidP="006F2A9F">
      <w:pPr>
        <w:rPr>
          <w:sz w:val="16"/>
          <w:szCs w:val="16"/>
        </w:rPr>
      </w:pPr>
      <w:r w:rsidRPr="006F2A9F">
        <w:rPr>
          <w:sz w:val="16"/>
          <w:szCs w:val="16"/>
        </w:rPr>
        <w:t>с родителей (законных представителей)</w:t>
      </w:r>
    </w:p>
    <w:p w:rsidR="006F2A9F" w:rsidRPr="006F2A9F" w:rsidRDefault="006F2A9F" w:rsidP="006F2A9F">
      <w:pPr>
        <w:rPr>
          <w:sz w:val="16"/>
          <w:szCs w:val="16"/>
        </w:rPr>
      </w:pPr>
      <w:r w:rsidRPr="006F2A9F">
        <w:rPr>
          <w:sz w:val="16"/>
          <w:szCs w:val="16"/>
        </w:rPr>
        <w:t>за присмотр и уход за детьми, осваивающими</w:t>
      </w:r>
    </w:p>
    <w:p w:rsidR="006F2A9F" w:rsidRPr="006F2A9F" w:rsidRDefault="006F2A9F" w:rsidP="006F2A9F">
      <w:pPr>
        <w:rPr>
          <w:sz w:val="16"/>
          <w:szCs w:val="16"/>
        </w:rPr>
      </w:pPr>
      <w:r w:rsidRPr="006F2A9F">
        <w:rPr>
          <w:sz w:val="16"/>
          <w:szCs w:val="16"/>
        </w:rPr>
        <w:t>образовательные программы дошкольного образования</w:t>
      </w:r>
    </w:p>
    <w:p w:rsidR="006F2A9F" w:rsidRPr="006F2A9F" w:rsidRDefault="006F2A9F" w:rsidP="006F2A9F">
      <w:pPr>
        <w:rPr>
          <w:sz w:val="16"/>
          <w:szCs w:val="16"/>
        </w:rPr>
      </w:pPr>
      <w:r w:rsidRPr="006F2A9F">
        <w:rPr>
          <w:sz w:val="16"/>
          <w:szCs w:val="16"/>
        </w:rPr>
        <w:t xml:space="preserve">в муниципальных учреждениях Островского района, </w:t>
      </w:r>
    </w:p>
    <w:p w:rsidR="006F2A9F" w:rsidRPr="006F2A9F" w:rsidRDefault="006F2A9F" w:rsidP="006F2A9F">
      <w:pPr>
        <w:rPr>
          <w:sz w:val="16"/>
          <w:szCs w:val="16"/>
        </w:rPr>
      </w:pPr>
      <w:proofErr w:type="gramStart"/>
      <w:r w:rsidRPr="006F2A9F">
        <w:rPr>
          <w:sz w:val="16"/>
          <w:szCs w:val="16"/>
        </w:rPr>
        <w:t>осуществляющих</w:t>
      </w:r>
      <w:proofErr w:type="gramEnd"/>
      <w:r w:rsidRPr="006F2A9F">
        <w:rPr>
          <w:sz w:val="16"/>
          <w:szCs w:val="16"/>
        </w:rPr>
        <w:t xml:space="preserve"> образовательную деятельность</w:t>
      </w:r>
    </w:p>
    <w:p w:rsidR="006F2A9F" w:rsidRPr="006F2A9F" w:rsidRDefault="006F2A9F" w:rsidP="006F2A9F">
      <w:pPr>
        <w:jc w:val="both"/>
        <w:rPr>
          <w:sz w:val="16"/>
          <w:szCs w:val="16"/>
        </w:rPr>
      </w:pPr>
    </w:p>
    <w:p w:rsidR="006F2A9F" w:rsidRPr="006F2A9F" w:rsidRDefault="006F2A9F" w:rsidP="006F2A9F">
      <w:pPr>
        <w:pStyle w:val="ConsPlusTitle"/>
        <w:widowControl/>
        <w:jc w:val="both"/>
        <w:rPr>
          <w:rFonts w:ascii="Times New Roman" w:hAnsi="Times New Roman" w:cs="Times New Roman"/>
          <w:b w:val="0"/>
          <w:sz w:val="16"/>
          <w:szCs w:val="16"/>
        </w:rPr>
      </w:pPr>
      <w:r w:rsidRPr="006F2A9F">
        <w:rPr>
          <w:rFonts w:ascii="Times New Roman" w:hAnsi="Times New Roman" w:cs="Times New Roman"/>
          <w:sz w:val="16"/>
          <w:szCs w:val="16"/>
        </w:rPr>
        <w:t xml:space="preserve">           </w:t>
      </w:r>
      <w:r w:rsidRPr="006F2A9F">
        <w:rPr>
          <w:rFonts w:ascii="Times New Roman" w:hAnsi="Times New Roman" w:cs="Times New Roman"/>
          <w:b w:val="0"/>
          <w:sz w:val="16"/>
          <w:szCs w:val="16"/>
        </w:rPr>
        <w:t xml:space="preserve">       </w:t>
      </w:r>
      <w:proofErr w:type="gramStart"/>
      <w:r w:rsidRPr="006F2A9F">
        <w:rPr>
          <w:rFonts w:ascii="Times New Roman" w:hAnsi="Times New Roman" w:cs="Times New Roman"/>
          <w:b w:val="0"/>
          <w:sz w:val="16"/>
          <w:szCs w:val="16"/>
        </w:rPr>
        <w:t>В соответствии с пунктом 4 статьи 65 Федерального закона от 29 декабря 2012 года № 273-ФЗ «Об образовании в Российской Федерации», на основании постановления администрации Костромской области от 26.11.2018 года № 475-а «Об установлении максимального размера родительской платы за присмотр и уход за детьми в муниципальных образовательных организациях Костромской области, реализующих образовательную программу дошкольного образования», на основании Устава муниципального образования Островский муниципальный</w:t>
      </w:r>
      <w:proofErr w:type="gramEnd"/>
      <w:r w:rsidRPr="006F2A9F">
        <w:rPr>
          <w:rFonts w:ascii="Times New Roman" w:hAnsi="Times New Roman" w:cs="Times New Roman"/>
          <w:b w:val="0"/>
          <w:sz w:val="16"/>
          <w:szCs w:val="16"/>
        </w:rPr>
        <w:t xml:space="preserve"> район администрация Островского муниципального района ПОСТАНОВЛЯЕТ:</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 Установить следующий размер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учреждениях Островского района, осуществляющих образовательную деятельность:</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1.1. по Островскому (центральному) сельскому поселению:</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1.1.1. в группе для детей раннего возраста (10,5- часового пребывания) – 66,62 рублей в день;</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1.1.2. в группе для детей дошкольного возраста (10,5 - часового пребывания) – 72,66 рублей в день;</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1.2. по другим сельским поселениям Островского района:</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1.2.1. в группе для детей раннего возраста (10,5 - часового пребывания) – 54,49  рублей в день;</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1.2.2. в группе для детей дошкольного возраста (10,5- часового пребывания) – 58,74 рублей в день;</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1.2.3. в разновозрастной группе (7-10,5 часового пребывания) – 58,74 рублей в день.</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 xml:space="preserve">2. Признать утратившим силу постановление администрации Островского муниципального района от 28.11.2017 года № 590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муниципальных учреждениях Островского района, осуществляющих образовательную деятельность» </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sz w:val="16"/>
          <w:szCs w:val="16"/>
        </w:rPr>
        <w:t xml:space="preserve">3. </w:t>
      </w:r>
      <w:proofErr w:type="gramStart"/>
      <w:r w:rsidRPr="006F2A9F">
        <w:rPr>
          <w:rFonts w:ascii="Times New Roman" w:hAnsi="Times New Roman" w:cs="Times New Roman"/>
          <w:sz w:val="16"/>
          <w:szCs w:val="16"/>
        </w:rPr>
        <w:t>Контроль за</w:t>
      </w:r>
      <w:proofErr w:type="gramEnd"/>
      <w:r w:rsidRPr="006F2A9F">
        <w:rPr>
          <w:rFonts w:ascii="Times New Roman"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(Баранова Ольга Алексеевна). </w:t>
      </w:r>
    </w:p>
    <w:p w:rsidR="006F2A9F" w:rsidRPr="006F2A9F" w:rsidRDefault="006F2A9F" w:rsidP="006F2A9F">
      <w:pPr>
        <w:pStyle w:val="ConsPlusNormal"/>
        <w:widowControl/>
        <w:ind w:firstLine="540"/>
        <w:jc w:val="both"/>
        <w:rPr>
          <w:rFonts w:ascii="Times New Roman" w:hAnsi="Times New Roman" w:cs="Times New Roman"/>
          <w:color w:val="000000"/>
          <w:sz w:val="16"/>
          <w:szCs w:val="16"/>
        </w:rPr>
      </w:pPr>
      <w:r w:rsidRPr="006F2A9F">
        <w:rPr>
          <w:rFonts w:ascii="Times New Roman" w:hAnsi="Times New Roman" w:cs="Times New Roman"/>
          <w:sz w:val="16"/>
          <w:szCs w:val="16"/>
        </w:rPr>
        <w:t xml:space="preserve">4. </w:t>
      </w:r>
      <w:r w:rsidRPr="006F2A9F">
        <w:rPr>
          <w:rFonts w:ascii="Times New Roman" w:hAnsi="Times New Roman" w:cs="Times New Roman"/>
          <w:color w:val="000000"/>
          <w:sz w:val="16"/>
          <w:szCs w:val="16"/>
        </w:rPr>
        <w:t xml:space="preserve">Настоящее постановление подлежит опубликованию </w:t>
      </w:r>
      <w:r w:rsidRPr="006F2A9F">
        <w:rPr>
          <w:rFonts w:ascii="Times New Roman" w:hAnsi="Times New Roman" w:cs="Times New Roman"/>
          <w:sz w:val="16"/>
          <w:szCs w:val="16"/>
        </w:rPr>
        <w:t>в информационном бюллетене «Районные новости»</w:t>
      </w:r>
      <w:r w:rsidRPr="006F2A9F">
        <w:rPr>
          <w:rFonts w:ascii="Times New Roman" w:hAnsi="Times New Roman" w:cs="Times New Roman"/>
          <w:color w:val="000000"/>
          <w:sz w:val="16"/>
          <w:szCs w:val="16"/>
        </w:rPr>
        <w:t>.</w:t>
      </w:r>
    </w:p>
    <w:p w:rsidR="006F2A9F" w:rsidRPr="006F2A9F" w:rsidRDefault="006F2A9F" w:rsidP="006F2A9F">
      <w:pPr>
        <w:pStyle w:val="ConsPlusNormal"/>
        <w:widowControl/>
        <w:ind w:firstLine="540"/>
        <w:jc w:val="both"/>
        <w:rPr>
          <w:rFonts w:ascii="Times New Roman" w:hAnsi="Times New Roman" w:cs="Times New Roman"/>
          <w:sz w:val="16"/>
          <w:szCs w:val="16"/>
        </w:rPr>
      </w:pPr>
      <w:r w:rsidRPr="006F2A9F">
        <w:rPr>
          <w:rFonts w:ascii="Times New Roman" w:hAnsi="Times New Roman" w:cs="Times New Roman"/>
          <w:color w:val="000000"/>
          <w:sz w:val="16"/>
          <w:szCs w:val="16"/>
        </w:rPr>
        <w:t>5. Настоящее постановление вступает в силу с 01.01.2019 года</w:t>
      </w:r>
    </w:p>
    <w:p w:rsidR="006F2A9F" w:rsidRPr="006F2A9F" w:rsidRDefault="006F2A9F" w:rsidP="006F2A9F">
      <w:pPr>
        <w:rPr>
          <w:sz w:val="16"/>
          <w:szCs w:val="16"/>
        </w:rPr>
      </w:pPr>
    </w:p>
    <w:p w:rsidR="006F2A9F" w:rsidRPr="006F2A9F" w:rsidRDefault="006F2A9F" w:rsidP="006F2A9F">
      <w:pPr>
        <w:rPr>
          <w:sz w:val="16"/>
          <w:szCs w:val="16"/>
        </w:rPr>
      </w:pPr>
      <w:r w:rsidRPr="006F2A9F">
        <w:rPr>
          <w:sz w:val="16"/>
          <w:szCs w:val="16"/>
        </w:rPr>
        <w:t>Глава Островского муниципального района                                                     Г.А.Полякова</w:t>
      </w:r>
    </w:p>
    <w:p w:rsidR="00A96103" w:rsidRDefault="00A96103" w:rsidP="00A96103">
      <w:pPr>
        <w:jc w:val="center"/>
        <w:rPr>
          <w:sz w:val="16"/>
          <w:szCs w:val="16"/>
        </w:rPr>
      </w:pPr>
    </w:p>
    <w:p w:rsidR="006F2A9F" w:rsidRDefault="006F2A9F" w:rsidP="00A96103">
      <w:pPr>
        <w:jc w:val="center"/>
        <w:rPr>
          <w:sz w:val="16"/>
          <w:szCs w:val="16"/>
        </w:rPr>
      </w:pPr>
      <w:r w:rsidRPr="006D2594">
        <w:rPr>
          <w:sz w:val="16"/>
          <w:szCs w:val="16"/>
        </w:rPr>
        <w:t>*      *      *      *      *      *      *</w:t>
      </w:r>
      <w:r>
        <w:rPr>
          <w:sz w:val="16"/>
          <w:szCs w:val="16"/>
        </w:rPr>
        <w:t xml:space="preserve">    </w:t>
      </w:r>
    </w:p>
    <w:p w:rsidR="006F2A9F" w:rsidRDefault="006F2A9F" w:rsidP="00A96103">
      <w:pPr>
        <w:jc w:val="center"/>
        <w:rPr>
          <w:sz w:val="16"/>
          <w:szCs w:val="16"/>
        </w:rPr>
      </w:pPr>
    </w:p>
    <w:p w:rsidR="006F2A9F" w:rsidRPr="006F2A9F" w:rsidRDefault="006F2A9F" w:rsidP="006F2A9F">
      <w:pPr>
        <w:ind w:firstLine="227"/>
        <w:jc w:val="center"/>
        <w:rPr>
          <w:rFonts w:eastAsia="Times New Roman CYR"/>
          <w:color w:val="000000"/>
          <w:sz w:val="16"/>
          <w:szCs w:val="16"/>
        </w:rPr>
      </w:pPr>
      <w:r w:rsidRPr="006F2A9F">
        <w:rPr>
          <w:rFonts w:eastAsia="Times New Roman CYR"/>
          <w:noProof/>
          <w:color w:val="000000"/>
          <w:sz w:val="16"/>
          <w:szCs w:val="16"/>
        </w:rPr>
        <w:drawing>
          <wp:inline distT="0" distB="0" distL="0" distR="0">
            <wp:extent cx="375152" cy="423707"/>
            <wp:effectExtent l="19050" t="0" r="5848"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4" cstate="print"/>
                    <a:srcRect/>
                    <a:stretch>
                      <a:fillRect/>
                    </a:stretch>
                  </pic:blipFill>
                  <pic:spPr bwMode="auto">
                    <a:xfrm>
                      <a:off x="0" y="0"/>
                      <a:ext cx="378287" cy="427248"/>
                    </a:xfrm>
                    <a:prstGeom prst="rect">
                      <a:avLst/>
                    </a:prstGeom>
                    <a:solidFill>
                      <a:srgbClr val="FFFFFF"/>
                    </a:solidFill>
                    <a:ln w="9525">
                      <a:noFill/>
                      <a:miter lim="800000"/>
                      <a:headEnd/>
                      <a:tailEnd/>
                    </a:ln>
                  </pic:spPr>
                </pic:pic>
              </a:graphicData>
            </a:graphic>
          </wp:inline>
        </w:drawing>
      </w: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center"/>
        <w:rPr>
          <w:rFonts w:eastAsia="Times New Roman CYR"/>
          <w:color w:val="000000"/>
          <w:sz w:val="16"/>
          <w:szCs w:val="16"/>
        </w:rPr>
      </w:pPr>
      <w:r w:rsidRPr="006F2A9F">
        <w:rPr>
          <w:rFonts w:eastAsia="Times New Roman CYR"/>
          <w:color w:val="000000"/>
          <w:sz w:val="16"/>
          <w:szCs w:val="16"/>
        </w:rPr>
        <w:t>ПОСТАНОВЛЕНИЕ</w:t>
      </w: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center"/>
        <w:rPr>
          <w:rFonts w:eastAsia="Times New Roman CYR"/>
          <w:color w:val="000000"/>
          <w:sz w:val="16"/>
          <w:szCs w:val="16"/>
        </w:rPr>
      </w:pPr>
      <w:r w:rsidRPr="006F2A9F">
        <w:rPr>
          <w:rFonts w:eastAsia="Times New Roman CYR"/>
          <w:color w:val="000000"/>
          <w:sz w:val="16"/>
          <w:szCs w:val="16"/>
        </w:rPr>
        <w:t>АДМИНИСТРАЦИЯ ОСТРОВСКОГО  МУНИЦИПАЛЬНОГО РАЙОНА</w:t>
      </w:r>
    </w:p>
    <w:p w:rsidR="006F2A9F" w:rsidRPr="006F2A9F" w:rsidRDefault="006F2A9F" w:rsidP="006F2A9F">
      <w:pPr>
        <w:ind w:firstLine="227"/>
        <w:jc w:val="center"/>
        <w:rPr>
          <w:rFonts w:eastAsia="Times New Roman CYR"/>
          <w:color w:val="000000"/>
          <w:sz w:val="16"/>
          <w:szCs w:val="16"/>
        </w:rPr>
      </w:pPr>
      <w:r w:rsidRPr="006F2A9F">
        <w:rPr>
          <w:rFonts w:eastAsia="Times New Roman CYR"/>
          <w:color w:val="000000"/>
          <w:sz w:val="16"/>
          <w:szCs w:val="16"/>
        </w:rPr>
        <w:t>КОСТРОМСКОЙ ОБЛАСТИ</w:t>
      </w: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both"/>
        <w:rPr>
          <w:rFonts w:eastAsia="Times New Roman CYR"/>
          <w:b/>
          <w:bCs/>
          <w:color w:val="000000"/>
          <w:sz w:val="16"/>
          <w:szCs w:val="16"/>
        </w:rPr>
      </w:pPr>
      <w:r w:rsidRPr="006F2A9F">
        <w:rPr>
          <w:rFonts w:eastAsia="Times New Roman CYR"/>
          <w:color w:val="000000"/>
          <w:sz w:val="16"/>
          <w:szCs w:val="16"/>
        </w:rPr>
        <w:t xml:space="preserve">от « 3   »     декабря              2018 г.    № 773                                                      п. </w:t>
      </w:r>
      <w:proofErr w:type="gramStart"/>
      <w:r w:rsidRPr="006F2A9F">
        <w:rPr>
          <w:rFonts w:eastAsia="Times New Roman CYR"/>
          <w:color w:val="000000"/>
          <w:sz w:val="16"/>
          <w:szCs w:val="16"/>
        </w:rPr>
        <w:t>Островское</w:t>
      </w:r>
      <w:proofErr w:type="gramEnd"/>
    </w:p>
    <w:p w:rsidR="006F2A9F" w:rsidRPr="006F2A9F" w:rsidRDefault="006F2A9F" w:rsidP="006F2A9F">
      <w:pPr>
        <w:ind w:firstLine="225"/>
        <w:jc w:val="center"/>
        <w:rPr>
          <w:rFonts w:eastAsia="Times New Roman CYR"/>
          <w:b/>
          <w:bCs/>
          <w:color w:val="000000"/>
          <w:sz w:val="16"/>
          <w:szCs w:val="16"/>
        </w:rPr>
      </w:pPr>
    </w:p>
    <w:p w:rsidR="006F2A9F" w:rsidRPr="006F2A9F" w:rsidRDefault="006F2A9F" w:rsidP="006F2A9F">
      <w:pPr>
        <w:jc w:val="center"/>
        <w:rPr>
          <w:sz w:val="16"/>
          <w:szCs w:val="16"/>
        </w:rPr>
      </w:pPr>
      <w:r w:rsidRPr="006F2A9F">
        <w:rPr>
          <w:sz w:val="16"/>
          <w:szCs w:val="16"/>
        </w:rPr>
        <w:t xml:space="preserve">Об утверждении Программы профилактики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w:t>
      </w:r>
    </w:p>
    <w:p w:rsidR="006F2A9F" w:rsidRPr="006F2A9F" w:rsidRDefault="006F2A9F" w:rsidP="006F2A9F">
      <w:pPr>
        <w:jc w:val="center"/>
        <w:rPr>
          <w:sz w:val="16"/>
          <w:szCs w:val="16"/>
        </w:rPr>
      </w:pPr>
      <w:r w:rsidRPr="006F2A9F">
        <w:rPr>
          <w:sz w:val="16"/>
          <w:szCs w:val="16"/>
        </w:rPr>
        <w:t>Костромской области на 2019 год</w:t>
      </w:r>
    </w:p>
    <w:p w:rsidR="006F2A9F" w:rsidRPr="006F2A9F" w:rsidRDefault="006F2A9F" w:rsidP="006F2A9F">
      <w:pPr>
        <w:ind w:firstLine="225"/>
        <w:jc w:val="center"/>
        <w:rPr>
          <w:sz w:val="16"/>
          <w:szCs w:val="16"/>
        </w:rPr>
      </w:pPr>
    </w:p>
    <w:p w:rsidR="006F2A9F" w:rsidRPr="006F2A9F" w:rsidRDefault="006F2A9F" w:rsidP="006F2A9F">
      <w:pPr>
        <w:pStyle w:val="a4"/>
        <w:shd w:val="clear" w:color="auto" w:fill="FFFFFF"/>
        <w:spacing w:before="0" w:after="0"/>
        <w:jc w:val="both"/>
        <w:rPr>
          <w:sz w:val="16"/>
          <w:szCs w:val="16"/>
        </w:rPr>
      </w:pPr>
      <w:r w:rsidRPr="006F2A9F">
        <w:rPr>
          <w:sz w:val="16"/>
          <w:szCs w:val="16"/>
        </w:rPr>
        <w:t xml:space="preserve">      </w:t>
      </w:r>
      <w:proofErr w:type="gramStart"/>
      <w:r w:rsidRPr="006F2A9F">
        <w:rPr>
          <w:sz w:val="16"/>
          <w:szCs w:val="16"/>
        </w:rPr>
        <w:t>В соответствии с частью 1 статьи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жилищным законодательством, администрация Островского муниципального района Костромской области  ПОСТАНОВЛЯЕТ:</w:t>
      </w:r>
      <w:proofErr w:type="gramEnd"/>
    </w:p>
    <w:p w:rsidR="006F2A9F" w:rsidRPr="006F2A9F" w:rsidRDefault="006F2A9F" w:rsidP="006F2A9F">
      <w:pPr>
        <w:ind w:firstLine="227"/>
        <w:jc w:val="both"/>
        <w:rPr>
          <w:rFonts w:eastAsia="Times New Roman CYR"/>
          <w:sz w:val="16"/>
          <w:szCs w:val="16"/>
        </w:rPr>
      </w:pPr>
      <w:r w:rsidRPr="006F2A9F">
        <w:rPr>
          <w:sz w:val="16"/>
          <w:szCs w:val="16"/>
        </w:rPr>
        <w:t xml:space="preserve">        1. Утвердить прилагаемую Программу профилактики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2019 год (далее – Программа профилактики нарушений).    </w:t>
      </w:r>
      <w:r w:rsidRPr="006F2A9F">
        <w:rPr>
          <w:rFonts w:eastAsia="Times New Roman CYR"/>
          <w:sz w:val="16"/>
          <w:szCs w:val="16"/>
        </w:rPr>
        <w:t xml:space="preserve">       </w:t>
      </w:r>
    </w:p>
    <w:p w:rsidR="006F2A9F" w:rsidRPr="006F2A9F" w:rsidRDefault="006F2A9F" w:rsidP="006F2A9F">
      <w:pPr>
        <w:jc w:val="both"/>
        <w:rPr>
          <w:sz w:val="16"/>
          <w:szCs w:val="16"/>
        </w:rPr>
      </w:pPr>
      <w:r w:rsidRPr="006F2A9F">
        <w:rPr>
          <w:rFonts w:eastAsia="Times New Roman CYR"/>
          <w:sz w:val="16"/>
          <w:szCs w:val="16"/>
        </w:rPr>
        <w:t xml:space="preserve">         2. Настоящее постановление вступает в силу со дня официального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6F2A9F" w:rsidRPr="006F2A9F" w:rsidRDefault="006F2A9F" w:rsidP="006F2A9F">
      <w:pPr>
        <w:pStyle w:val="172"/>
        <w:shd w:val="clear" w:color="auto" w:fill="auto"/>
        <w:spacing w:before="0" w:line="240" w:lineRule="auto"/>
        <w:ind w:left="20"/>
        <w:rPr>
          <w:sz w:val="16"/>
          <w:szCs w:val="16"/>
        </w:rPr>
      </w:pPr>
    </w:p>
    <w:p w:rsidR="006F2A9F" w:rsidRPr="006F2A9F" w:rsidRDefault="006F2A9F" w:rsidP="006F2A9F">
      <w:pPr>
        <w:pStyle w:val="172"/>
        <w:shd w:val="clear" w:color="auto" w:fill="auto"/>
        <w:spacing w:before="0" w:line="240" w:lineRule="auto"/>
        <w:ind w:left="20"/>
        <w:rPr>
          <w:sz w:val="16"/>
          <w:szCs w:val="16"/>
        </w:rPr>
      </w:pPr>
    </w:p>
    <w:p w:rsidR="006F2A9F" w:rsidRPr="006F2A9F" w:rsidRDefault="006F2A9F" w:rsidP="006F2A9F">
      <w:pPr>
        <w:pStyle w:val="172"/>
        <w:shd w:val="clear" w:color="auto" w:fill="auto"/>
        <w:spacing w:before="0" w:line="240" w:lineRule="auto"/>
        <w:ind w:left="20"/>
        <w:rPr>
          <w:sz w:val="16"/>
          <w:szCs w:val="16"/>
        </w:rPr>
      </w:pPr>
      <w:r w:rsidRPr="006F2A9F">
        <w:rPr>
          <w:sz w:val="16"/>
          <w:szCs w:val="16"/>
        </w:rPr>
        <w:t xml:space="preserve">       </w:t>
      </w:r>
    </w:p>
    <w:p w:rsidR="006F2A9F" w:rsidRPr="006F2A9F" w:rsidRDefault="006F2A9F" w:rsidP="006F2A9F">
      <w:pPr>
        <w:pStyle w:val="172"/>
        <w:shd w:val="clear" w:color="auto" w:fill="auto"/>
        <w:spacing w:before="0" w:line="240" w:lineRule="auto"/>
        <w:ind w:left="20"/>
        <w:jc w:val="left"/>
        <w:rPr>
          <w:sz w:val="16"/>
          <w:szCs w:val="16"/>
        </w:rPr>
      </w:pPr>
      <w:r w:rsidRPr="006F2A9F">
        <w:rPr>
          <w:sz w:val="16"/>
          <w:szCs w:val="16"/>
        </w:rPr>
        <w:t>Глава Островского муниципального района                                                Г.А. Полякова</w:t>
      </w:r>
    </w:p>
    <w:p w:rsidR="006F2A9F" w:rsidRPr="006F2A9F" w:rsidRDefault="006F2A9F" w:rsidP="006F2A9F">
      <w:pPr>
        <w:jc w:val="right"/>
        <w:rPr>
          <w:sz w:val="16"/>
          <w:szCs w:val="16"/>
        </w:rPr>
      </w:pPr>
      <w:r w:rsidRPr="006F2A9F">
        <w:rPr>
          <w:sz w:val="16"/>
          <w:szCs w:val="16"/>
        </w:rPr>
        <w:t xml:space="preserve">Приложение </w:t>
      </w:r>
    </w:p>
    <w:p w:rsidR="006F2A9F" w:rsidRPr="006F2A9F" w:rsidRDefault="006F2A9F" w:rsidP="006F2A9F">
      <w:pPr>
        <w:jc w:val="right"/>
        <w:rPr>
          <w:sz w:val="16"/>
          <w:szCs w:val="16"/>
        </w:rPr>
      </w:pPr>
      <w:r w:rsidRPr="006F2A9F">
        <w:rPr>
          <w:sz w:val="16"/>
          <w:szCs w:val="16"/>
        </w:rPr>
        <w:t xml:space="preserve">к постановлению администрации </w:t>
      </w:r>
    </w:p>
    <w:p w:rsidR="006F2A9F" w:rsidRPr="006F2A9F" w:rsidRDefault="006F2A9F" w:rsidP="006F2A9F">
      <w:pPr>
        <w:jc w:val="right"/>
        <w:rPr>
          <w:sz w:val="16"/>
          <w:szCs w:val="16"/>
        </w:rPr>
      </w:pPr>
      <w:r w:rsidRPr="006F2A9F">
        <w:rPr>
          <w:sz w:val="16"/>
          <w:szCs w:val="16"/>
        </w:rPr>
        <w:t>Островского района Костромской области</w:t>
      </w:r>
    </w:p>
    <w:p w:rsidR="006F2A9F" w:rsidRPr="006F2A9F" w:rsidRDefault="006F2A9F" w:rsidP="006F2A9F">
      <w:pPr>
        <w:jc w:val="right"/>
        <w:rPr>
          <w:sz w:val="16"/>
          <w:szCs w:val="16"/>
        </w:rPr>
      </w:pPr>
      <w:r w:rsidRPr="006F2A9F">
        <w:rPr>
          <w:sz w:val="16"/>
          <w:szCs w:val="16"/>
        </w:rPr>
        <w:t>от ____________ № ___________</w:t>
      </w:r>
    </w:p>
    <w:p w:rsidR="006F2A9F" w:rsidRPr="006F2A9F" w:rsidRDefault="006F2A9F" w:rsidP="006F2A9F">
      <w:pPr>
        <w:jc w:val="center"/>
        <w:rPr>
          <w:sz w:val="16"/>
          <w:szCs w:val="16"/>
        </w:rPr>
      </w:pPr>
      <w:r w:rsidRPr="006F2A9F">
        <w:rPr>
          <w:sz w:val="16"/>
          <w:szCs w:val="16"/>
        </w:rPr>
        <w:t>ПРОГРАММА</w:t>
      </w:r>
    </w:p>
    <w:p w:rsidR="006F2A9F" w:rsidRPr="006F2A9F" w:rsidRDefault="006F2A9F" w:rsidP="006F2A9F">
      <w:pPr>
        <w:jc w:val="center"/>
        <w:rPr>
          <w:sz w:val="16"/>
          <w:szCs w:val="16"/>
        </w:rPr>
      </w:pPr>
      <w:r w:rsidRPr="006F2A9F">
        <w:rPr>
          <w:sz w:val="16"/>
          <w:szCs w:val="16"/>
        </w:rPr>
        <w:lastRenderedPageBreak/>
        <w:t>профилактики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2019 год</w:t>
      </w:r>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Паспорт программы</w:t>
      </w:r>
    </w:p>
    <w:tbl>
      <w:tblPr>
        <w:tblW w:w="0" w:type="auto"/>
        <w:tblInd w:w="-55" w:type="dxa"/>
        <w:tblLayout w:type="fixed"/>
        <w:tblLook w:val="0000"/>
      </w:tblPr>
      <w:tblGrid>
        <w:gridCol w:w="2749"/>
        <w:gridCol w:w="7904"/>
      </w:tblGrid>
      <w:tr w:rsidR="006F2A9F" w:rsidRPr="006F2A9F" w:rsidTr="006F2A9F">
        <w:trPr>
          <w:trHeight w:val="1376"/>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Наименование Программы</w:t>
            </w:r>
          </w:p>
          <w:p w:rsidR="006F2A9F" w:rsidRPr="006F2A9F" w:rsidRDefault="006F2A9F" w:rsidP="006F2A9F">
            <w:pPr>
              <w:rPr>
                <w:sz w:val="16"/>
                <w:szCs w:val="16"/>
              </w:rPr>
            </w:pPr>
          </w:p>
        </w:tc>
        <w:tc>
          <w:tcPr>
            <w:tcW w:w="7904"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профилактика нарушений юридическими лицами и индивидуальными предпринимателями обязательных требований жилищного законодательства на территории Островского муниципального района Костромской области на 2019 год</w:t>
            </w:r>
          </w:p>
        </w:tc>
      </w:tr>
      <w:tr w:rsidR="006F2A9F" w:rsidRPr="006F2A9F" w:rsidTr="006F2A9F">
        <w:trPr>
          <w:trHeight w:val="606"/>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Исполнители мероприятий Программы </w:t>
            </w:r>
          </w:p>
        </w:tc>
        <w:tc>
          <w:tcPr>
            <w:tcW w:w="7904"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r w:rsidR="006F2A9F" w:rsidRPr="006F2A9F" w:rsidTr="006F2A9F">
        <w:trPr>
          <w:trHeight w:val="524"/>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Разработчик Программы</w:t>
            </w:r>
          </w:p>
        </w:tc>
        <w:tc>
          <w:tcPr>
            <w:tcW w:w="7904"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администрация Островского муниципального района Костромской области</w:t>
            </w:r>
          </w:p>
        </w:tc>
      </w:tr>
      <w:tr w:rsidR="006F2A9F" w:rsidRPr="006F2A9F" w:rsidTr="006F2A9F">
        <w:trPr>
          <w:trHeight w:val="3029"/>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Цель и задачи Программы </w:t>
            </w:r>
          </w:p>
        </w:tc>
        <w:tc>
          <w:tcPr>
            <w:tcW w:w="7904"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pStyle w:val="ConsPlusNonformat"/>
              <w:widowControl/>
              <w:jc w:val="both"/>
              <w:rPr>
                <w:rFonts w:ascii="Times New Roman" w:hAnsi="Times New Roman" w:cs="Times New Roman"/>
                <w:bCs/>
                <w:sz w:val="16"/>
                <w:szCs w:val="16"/>
              </w:rPr>
            </w:pPr>
            <w:r w:rsidRPr="006F2A9F">
              <w:rPr>
                <w:rFonts w:ascii="Times New Roman" w:hAnsi="Times New Roman" w:cs="Times New Roman"/>
                <w:sz w:val="16"/>
                <w:szCs w:val="16"/>
              </w:rPr>
              <w:t>цели Программы:</w:t>
            </w:r>
          </w:p>
          <w:p w:rsidR="006F2A9F" w:rsidRPr="006F2A9F" w:rsidRDefault="006F2A9F" w:rsidP="006F2A9F">
            <w:pPr>
              <w:ind w:right="425" w:firstLine="709"/>
              <w:rPr>
                <w:bCs/>
                <w:sz w:val="16"/>
                <w:szCs w:val="16"/>
              </w:rPr>
            </w:pPr>
            <w:r w:rsidRPr="006F2A9F">
              <w:rPr>
                <w:bCs/>
                <w:sz w:val="16"/>
                <w:szCs w:val="16"/>
              </w:rPr>
              <w:t xml:space="preserve">- предупреждение </w:t>
            </w:r>
            <w:proofErr w:type="gramStart"/>
            <w:r w:rsidRPr="006F2A9F">
              <w:rPr>
                <w:bCs/>
                <w:sz w:val="16"/>
                <w:szCs w:val="16"/>
              </w:rPr>
              <w:t>нарушений</w:t>
            </w:r>
            <w:proofErr w:type="gramEnd"/>
            <w:r w:rsidRPr="006F2A9F">
              <w:rPr>
                <w:bCs/>
                <w:sz w:val="16"/>
                <w:szCs w:val="16"/>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6F2A9F" w:rsidRPr="006F2A9F" w:rsidRDefault="006F2A9F" w:rsidP="006F2A9F">
            <w:pPr>
              <w:ind w:right="425" w:firstLine="709"/>
              <w:rPr>
                <w:bCs/>
                <w:sz w:val="16"/>
                <w:szCs w:val="16"/>
              </w:rPr>
            </w:pPr>
            <w:r w:rsidRPr="006F2A9F">
              <w:rPr>
                <w:bCs/>
                <w:sz w:val="16"/>
                <w:szCs w:val="16"/>
              </w:rPr>
              <w:t>- снижение административной нагрузки на подконтрольные субъекты;</w:t>
            </w:r>
          </w:p>
          <w:p w:rsidR="006F2A9F" w:rsidRPr="006F2A9F" w:rsidRDefault="006F2A9F" w:rsidP="006F2A9F">
            <w:pPr>
              <w:ind w:right="425" w:firstLine="709"/>
              <w:rPr>
                <w:bCs/>
                <w:sz w:val="16"/>
                <w:szCs w:val="16"/>
              </w:rPr>
            </w:pPr>
            <w:r w:rsidRPr="006F2A9F">
              <w:rPr>
                <w:bCs/>
                <w:sz w:val="16"/>
                <w:szCs w:val="16"/>
              </w:rPr>
              <w:t>- создание мотивации к добросовестному поведению подконтрольных субъектов;</w:t>
            </w:r>
          </w:p>
          <w:p w:rsidR="006F2A9F" w:rsidRPr="006F2A9F" w:rsidRDefault="006F2A9F" w:rsidP="006F2A9F">
            <w:pPr>
              <w:ind w:right="425" w:firstLine="709"/>
              <w:rPr>
                <w:bCs/>
                <w:sz w:val="16"/>
                <w:szCs w:val="16"/>
              </w:rPr>
            </w:pPr>
            <w:r w:rsidRPr="006F2A9F">
              <w:rPr>
                <w:bCs/>
                <w:sz w:val="16"/>
                <w:szCs w:val="16"/>
              </w:rPr>
              <w:t>- снижение уровня ущерба охраняемым законом ценностям.</w:t>
            </w:r>
          </w:p>
          <w:p w:rsidR="006F2A9F" w:rsidRPr="006F2A9F" w:rsidRDefault="006F2A9F" w:rsidP="006F2A9F">
            <w:pPr>
              <w:ind w:right="425" w:firstLine="709"/>
              <w:rPr>
                <w:sz w:val="16"/>
                <w:szCs w:val="16"/>
              </w:rPr>
            </w:pPr>
            <w:r w:rsidRPr="006F2A9F">
              <w:rPr>
                <w:bCs/>
                <w:sz w:val="16"/>
                <w:szCs w:val="16"/>
              </w:rPr>
              <w:t>Задачи Программы:</w:t>
            </w:r>
          </w:p>
          <w:p w:rsidR="006F2A9F" w:rsidRPr="006F2A9F" w:rsidRDefault="006F2A9F" w:rsidP="006F2A9F">
            <w:pPr>
              <w:ind w:right="425" w:firstLine="709"/>
              <w:rPr>
                <w:sz w:val="16"/>
                <w:szCs w:val="16"/>
              </w:rPr>
            </w:pPr>
            <w:r w:rsidRPr="006F2A9F">
              <w:rPr>
                <w:sz w:val="16"/>
                <w:szCs w:val="16"/>
              </w:rPr>
              <w:t xml:space="preserve">- укрепление системы профилактики нарушений обязательных требований путем активизации профилактической деятельности; </w:t>
            </w:r>
          </w:p>
          <w:p w:rsidR="006F2A9F" w:rsidRPr="006F2A9F" w:rsidRDefault="006F2A9F" w:rsidP="006F2A9F">
            <w:pPr>
              <w:ind w:right="425" w:firstLine="709"/>
              <w:rPr>
                <w:sz w:val="16"/>
                <w:szCs w:val="16"/>
              </w:rPr>
            </w:pPr>
            <w:r w:rsidRPr="006F2A9F">
              <w:rPr>
                <w:sz w:val="16"/>
                <w:szCs w:val="16"/>
              </w:rPr>
              <w:t xml:space="preserve">- выявление причин, факторов и условий, способствующих нарушениям обязательных требований; </w:t>
            </w:r>
          </w:p>
          <w:p w:rsidR="006F2A9F" w:rsidRPr="006F2A9F" w:rsidRDefault="006F2A9F" w:rsidP="006F2A9F">
            <w:pPr>
              <w:ind w:right="425" w:firstLine="709"/>
              <w:rPr>
                <w:sz w:val="16"/>
                <w:szCs w:val="16"/>
              </w:rPr>
            </w:pPr>
            <w:r w:rsidRPr="006F2A9F">
              <w:rPr>
                <w:sz w:val="16"/>
                <w:szCs w:val="16"/>
              </w:rPr>
              <w:t>- повышение правосознания и правовой культуры руководителей юридических лиц и индивидуальных предпринимателей.</w:t>
            </w:r>
          </w:p>
        </w:tc>
      </w:tr>
      <w:tr w:rsidR="006F2A9F" w:rsidRPr="006F2A9F" w:rsidTr="006F2A9F">
        <w:trPr>
          <w:trHeight w:val="599"/>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Сроки реализации Программы </w:t>
            </w:r>
          </w:p>
        </w:tc>
        <w:tc>
          <w:tcPr>
            <w:tcW w:w="7904"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2019 год </w:t>
            </w:r>
          </w:p>
        </w:tc>
      </w:tr>
      <w:tr w:rsidR="006F2A9F" w:rsidRPr="006F2A9F" w:rsidTr="006F2A9F">
        <w:trPr>
          <w:trHeight w:val="375"/>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color w:val="000000"/>
                <w:sz w:val="16"/>
                <w:szCs w:val="16"/>
              </w:rPr>
            </w:pPr>
            <w:r w:rsidRPr="006F2A9F">
              <w:rPr>
                <w:sz w:val="16"/>
                <w:szCs w:val="16"/>
              </w:rPr>
              <w:t xml:space="preserve">Ожидаемые конечные результаты реализации Программы </w:t>
            </w:r>
          </w:p>
        </w:tc>
        <w:tc>
          <w:tcPr>
            <w:tcW w:w="7904"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EA0CA0">
            <w:pPr>
              <w:widowControl/>
              <w:numPr>
                <w:ilvl w:val="0"/>
                <w:numId w:val="7"/>
              </w:numPr>
              <w:tabs>
                <w:tab w:val="clear" w:pos="432"/>
                <w:tab w:val="num" w:pos="720"/>
              </w:tabs>
              <w:suppressAutoHyphens/>
              <w:autoSpaceDE/>
              <w:autoSpaceDN/>
              <w:adjustRightInd/>
              <w:ind w:left="720" w:hanging="360"/>
              <w:rPr>
                <w:color w:val="000000"/>
                <w:sz w:val="16"/>
                <w:szCs w:val="16"/>
              </w:rPr>
            </w:pPr>
            <w:r w:rsidRPr="006F2A9F">
              <w:rPr>
                <w:color w:val="000000"/>
                <w:sz w:val="16"/>
                <w:szCs w:val="16"/>
              </w:rPr>
              <w:t xml:space="preserve">повышение эффективности профилактической работы проводимой </w:t>
            </w:r>
            <w:r w:rsidRPr="006F2A9F">
              <w:rPr>
                <w:sz w:val="16"/>
                <w:szCs w:val="16"/>
              </w:rPr>
              <w:t>отделом  строительства, архитектуры, ЖКХ, природных ресурсов и дорожного хозяйства администрации Островского муниципального района</w:t>
            </w:r>
            <w:r w:rsidRPr="006F2A9F">
              <w:rPr>
                <w:color w:val="000000"/>
                <w:sz w:val="16"/>
                <w:szCs w:val="16"/>
              </w:rPr>
              <w:t xml:space="preserve"> по предупреждению нарушений требований жилищного законодательства;</w:t>
            </w:r>
          </w:p>
          <w:p w:rsidR="006F2A9F" w:rsidRPr="006F2A9F" w:rsidRDefault="006F2A9F" w:rsidP="00EA0CA0">
            <w:pPr>
              <w:widowControl/>
              <w:numPr>
                <w:ilvl w:val="0"/>
                <w:numId w:val="7"/>
              </w:numPr>
              <w:tabs>
                <w:tab w:val="clear" w:pos="432"/>
                <w:tab w:val="num" w:pos="720"/>
              </w:tabs>
              <w:suppressAutoHyphens/>
              <w:autoSpaceDE/>
              <w:autoSpaceDN/>
              <w:adjustRightInd/>
              <w:ind w:left="720" w:hanging="360"/>
              <w:rPr>
                <w:sz w:val="16"/>
                <w:szCs w:val="16"/>
              </w:rPr>
            </w:pPr>
            <w:r w:rsidRPr="006F2A9F">
              <w:rPr>
                <w:color w:val="000000"/>
                <w:sz w:val="16"/>
                <w:szCs w:val="16"/>
              </w:rPr>
              <w:t>снижение общего числа нарушений законодательства в сфере жилищных отношений</w:t>
            </w:r>
          </w:p>
          <w:p w:rsidR="006F2A9F" w:rsidRPr="006F2A9F" w:rsidRDefault="006F2A9F" w:rsidP="006F2A9F">
            <w:pPr>
              <w:rPr>
                <w:sz w:val="16"/>
                <w:szCs w:val="16"/>
              </w:rPr>
            </w:pPr>
            <w:r w:rsidRPr="006F2A9F">
              <w:rPr>
                <w:sz w:val="16"/>
                <w:szCs w:val="16"/>
              </w:rPr>
              <w:t xml:space="preserve"> </w:t>
            </w:r>
          </w:p>
        </w:tc>
      </w:tr>
    </w:tbl>
    <w:p w:rsidR="006F2A9F" w:rsidRPr="006F2A9F" w:rsidRDefault="006F2A9F" w:rsidP="006F2A9F">
      <w:pPr>
        <w:rPr>
          <w:sz w:val="16"/>
          <w:szCs w:val="16"/>
        </w:rPr>
      </w:pPr>
    </w:p>
    <w:p w:rsidR="006F2A9F" w:rsidRPr="006F2A9F" w:rsidRDefault="006F2A9F" w:rsidP="006F2A9F">
      <w:pPr>
        <w:ind w:left="567"/>
        <w:jc w:val="center"/>
        <w:rPr>
          <w:sz w:val="16"/>
          <w:szCs w:val="16"/>
        </w:rPr>
      </w:pPr>
      <w:r w:rsidRPr="006F2A9F">
        <w:rPr>
          <w:sz w:val="16"/>
          <w:szCs w:val="16"/>
        </w:rPr>
        <w:t>1.Обоснование принятия программы</w:t>
      </w:r>
    </w:p>
    <w:p w:rsidR="006F2A9F" w:rsidRPr="006F2A9F" w:rsidRDefault="006F2A9F" w:rsidP="006F2A9F">
      <w:pPr>
        <w:jc w:val="both"/>
        <w:rPr>
          <w:sz w:val="16"/>
          <w:szCs w:val="16"/>
        </w:rPr>
      </w:pPr>
      <w:r w:rsidRPr="006F2A9F">
        <w:rPr>
          <w:sz w:val="16"/>
          <w:szCs w:val="16"/>
        </w:rPr>
        <w:tab/>
        <w:t>В 2017 году отделом строительства, архитектуры, ЖКХ, природных ресурсов и охраны окружающей среды администрации Островского муниципального  района  было проведено 4 проверки соблюдения жилищного законодательства юридическими лицами и индивидуальными предпринимателями. Выявлено нарушений -1</w:t>
      </w:r>
    </w:p>
    <w:p w:rsidR="006F2A9F" w:rsidRPr="006F2A9F" w:rsidRDefault="006F2A9F" w:rsidP="006F2A9F">
      <w:pPr>
        <w:jc w:val="both"/>
        <w:rPr>
          <w:sz w:val="16"/>
          <w:szCs w:val="16"/>
        </w:rPr>
      </w:pPr>
      <w:r w:rsidRPr="006F2A9F">
        <w:rPr>
          <w:sz w:val="16"/>
          <w:szCs w:val="16"/>
        </w:rPr>
        <w:t>В 2018 году было проведено 1 проверки соблюдения жилищного законодательства юридическими лицами и индивидуальными предпринимателями. Выявлено нарушений –  не выявлено.</w:t>
      </w:r>
    </w:p>
    <w:p w:rsidR="006F2A9F" w:rsidRPr="006F2A9F" w:rsidRDefault="006F2A9F" w:rsidP="006F2A9F">
      <w:pPr>
        <w:jc w:val="both"/>
        <w:rPr>
          <w:sz w:val="16"/>
          <w:szCs w:val="16"/>
        </w:rPr>
      </w:pPr>
      <w:r w:rsidRPr="006F2A9F">
        <w:rPr>
          <w:sz w:val="16"/>
          <w:szCs w:val="16"/>
        </w:rPr>
        <w:t xml:space="preserve"> Результаты проверок отражаются в ежегодном докладе администрации Островского муниципального района об осуществлении муниципального контроля на территории  Островского муниципального района Костромской области  и об эффективности такого контроля.</w:t>
      </w:r>
    </w:p>
    <w:p w:rsidR="006F2A9F" w:rsidRPr="006F2A9F" w:rsidRDefault="006F2A9F" w:rsidP="006F2A9F">
      <w:pPr>
        <w:jc w:val="both"/>
        <w:rPr>
          <w:sz w:val="16"/>
          <w:szCs w:val="16"/>
        </w:rPr>
      </w:pPr>
      <w:r w:rsidRPr="006F2A9F">
        <w:rPr>
          <w:sz w:val="16"/>
          <w:szCs w:val="16"/>
        </w:rPr>
        <w:t xml:space="preserve">  Задачами данной программы являются:</w:t>
      </w:r>
    </w:p>
    <w:p w:rsidR="006F2A9F" w:rsidRPr="006F2A9F" w:rsidRDefault="006F2A9F" w:rsidP="006F2A9F">
      <w:pPr>
        <w:ind w:right="425" w:firstLine="709"/>
        <w:jc w:val="both"/>
        <w:rPr>
          <w:sz w:val="16"/>
          <w:szCs w:val="16"/>
        </w:rPr>
      </w:pPr>
      <w:r w:rsidRPr="006F2A9F">
        <w:rPr>
          <w:sz w:val="16"/>
          <w:szCs w:val="16"/>
        </w:rPr>
        <w:t xml:space="preserve">- укрепление системы профилактики нарушений обязательных требований путем активизации профилактической деятельности; </w:t>
      </w:r>
    </w:p>
    <w:p w:rsidR="006F2A9F" w:rsidRPr="006F2A9F" w:rsidRDefault="006F2A9F" w:rsidP="006F2A9F">
      <w:pPr>
        <w:ind w:right="425" w:firstLine="709"/>
        <w:jc w:val="both"/>
        <w:rPr>
          <w:sz w:val="16"/>
          <w:szCs w:val="16"/>
        </w:rPr>
      </w:pPr>
      <w:r w:rsidRPr="006F2A9F">
        <w:rPr>
          <w:sz w:val="16"/>
          <w:szCs w:val="16"/>
        </w:rPr>
        <w:t xml:space="preserve">- выявление причин, факторов и условий, способствующих нарушениям обязательных требований; </w:t>
      </w:r>
    </w:p>
    <w:p w:rsidR="006F2A9F" w:rsidRPr="006F2A9F" w:rsidRDefault="006F2A9F" w:rsidP="006F2A9F">
      <w:pPr>
        <w:ind w:firstLine="360"/>
        <w:jc w:val="both"/>
        <w:rPr>
          <w:color w:val="000000"/>
          <w:sz w:val="16"/>
          <w:szCs w:val="16"/>
        </w:rPr>
      </w:pPr>
      <w:r w:rsidRPr="006F2A9F">
        <w:rPr>
          <w:sz w:val="16"/>
          <w:szCs w:val="16"/>
        </w:rPr>
        <w:t>- повышение правосознания и правовой культуры руководителей юридических лиц и индивидуальных предпринимателей.</w:t>
      </w:r>
    </w:p>
    <w:p w:rsidR="006F2A9F" w:rsidRPr="006F2A9F" w:rsidRDefault="006F2A9F" w:rsidP="006F2A9F">
      <w:pPr>
        <w:pStyle w:val="ConsPlusTitle"/>
        <w:widowControl/>
        <w:ind w:left="720"/>
        <w:jc w:val="center"/>
        <w:rPr>
          <w:rFonts w:ascii="Times New Roman" w:hAnsi="Times New Roman" w:cs="Times New Roman"/>
          <w:sz w:val="16"/>
          <w:szCs w:val="16"/>
        </w:rPr>
      </w:pPr>
      <w:r w:rsidRPr="006F2A9F">
        <w:rPr>
          <w:rFonts w:ascii="Times New Roman" w:hAnsi="Times New Roman" w:cs="Times New Roman"/>
          <w:b w:val="0"/>
          <w:sz w:val="16"/>
          <w:szCs w:val="16"/>
        </w:rPr>
        <w:t>2.Мероприятия программы</w:t>
      </w:r>
    </w:p>
    <w:p w:rsidR="006F2A9F" w:rsidRPr="006F2A9F" w:rsidRDefault="006F2A9F" w:rsidP="006F2A9F">
      <w:pPr>
        <w:jc w:val="center"/>
        <w:rPr>
          <w:sz w:val="16"/>
          <w:szCs w:val="16"/>
        </w:rPr>
      </w:pPr>
    </w:p>
    <w:tbl>
      <w:tblPr>
        <w:tblW w:w="0" w:type="auto"/>
        <w:tblInd w:w="-55" w:type="dxa"/>
        <w:tblLayout w:type="fixed"/>
        <w:tblLook w:val="0000"/>
      </w:tblPr>
      <w:tblGrid>
        <w:gridCol w:w="540"/>
        <w:gridCol w:w="4680"/>
        <w:gridCol w:w="1935"/>
        <w:gridCol w:w="3498"/>
      </w:tblGrid>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 xml:space="preserve">№ </w:t>
            </w:r>
            <w:proofErr w:type="spellStart"/>
            <w:proofErr w:type="gramStart"/>
            <w:r w:rsidRPr="006F2A9F">
              <w:rPr>
                <w:sz w:val="16"/>
                <w:szCs w:val="16"/>
              </w:rPr>
              <w:t>п</w:t>
            </w:r>
            <w:proofErr w:type="spellEnd"/>
            <w:proofErr w:type="gramEnd"/>
            <w:r w:rsidRPr="006F2A9F">
              <w:rPr>
                <w:sz w:val="16"/>
                <w:szCs w:val="16"/>
              </w:rPr>
              <w:t>/</w:t>
            </w:r>
            <w:proofErr w:type="spellStart"/>
            <w:r w:rsidRPr="006F2A9F">
              <w:rPr>
                <w:sz w:val="16"/>
                <w:szCs w:val="16"/>
              </w:rPr>
              <w:t>п</w:t>
            </w:r>
            <w:proofErr w:type="spellEnd"/>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Наименование мероприятия</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Срок реализации</w:t>
            </w:r>
          </w:p>
          <w:p w:rsidR="006F2A9F" w:rsidRPr="006F2A9F" w:rsidRDefault="006F2A9F" w:rsidP="006F2A9F">
            <w:pPr>
              <w:jc w:val="center"/>
              <w:rPr>
                <w:sz w:val="16"/>
                <w:szCs w:val="16"/>
              </w:rPr>
            </w:pPr>
            <w:r w:rsidRPr="006F2A9F">
              <w:rPr>
                <w:sz w:val="16"/>
                <w:szCs w:val="16"/>
              </w:rPr>
              <w:t>мероприятия</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jc w:val="center"/>
              <w:rPr>
                <w:sz w:val="16"/>
                <w:szCs w:val="16"/>
              </w:rPr>
            </w:pPr>
            <w:r w:rsidRPr="006F2A9F">
              <w:rPr>
                <w:sz w:val="16"/>
                <w:szCs w:val="16"/>
              </w:rPr>
              <w:t>Ответственный</w:t>
            </w:r>
          </w:p>
          <w:p w:rsidR="006F2A9F" w:rsidRPr="006F2A9F" w:rsidRDefault="006F2A9F" w:rsidP="006F2A9F">
            <w:pPr>
              <w:jc w:val="center"/>
              <w:rPr>
                <w:sz w:val="16"/>
                <w:szCs w:val="16"/>
              </w:rPr>
            </w:pPr>
            <w:r w:rsidRPr="006F2A9F">
              <w:rPr>
                <w:sz w:val="16"/>
                <w:szCs w:val="16"/>
              </w:rPr>
              <w:t>исполнитель</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1</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2</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3</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jc w:val="center"/>
              <w:rPr>
                <w:sz w:val="16"/>
                <w:szCs w:val="16"/>
              </w:rPr>
            </w:pPr>
            <w:r w:rsidRPr="006F2A9F">
              <w:rPr>
                <w:sz w:val="16"/>
                <w:szCs w:val="16"/>
              </w:rPr>
              <w:t>4</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1.</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Размещение на официальном сайте администрации Островского муниципального района перечней нормативных правовых актов (их отдельных частей) в сфере реализации муниципального жилищного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Постоянно в течение 2019</w:t>
            </w:r>
          </w:p>
          <w:p w:rsidR="006F2A9F" w:rsidRPr="006F2A9F" w:rsidRDefault="006F2A9F" w:rsidP="006F2A9F">
            <w:pPr>
              <w:jc w:val="center"/>
              <w:rPr>
                <w:sz w:val="16"/>
                <w:szCs w:val="16"/>
              </w:rPr>
            </w:pPr>
            <w:r w:rsidRPr="006F2A9F">
              <w:rPr>
                <w:sz w:val="16"/>
                <w:szCs w:val="16"/>
              </w:rPr>
              <w:t>года</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2.</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6F2A9F" w:rsidRPr="006F2A9F" w:rsidRDefault="006F2A9F" w:rsidP="006F2A9F">
            <w:pPr>
              <w:rPr>
                <w:sz w:val="16"/>
                <w:szCs w:val="16"/>
              </w:rPr>
            </w:pPr>
            <w:r w:rsidRPr="006F2A9F">
              <w:rPr>
                <w:sz w:val="16"/>
                <w:szCs w:val="16"/>
              </w:rPr>
              <w:t>- разъяснительной работы в средствах массовой информации и на официальном сайте администрации Островского муниципального района;</w:t>
            </w:r>
          </w:p>
          <w:p w:rsidR="006F2A9F" w:rsidRPr="006F2A9F" w:rsidRDefault="006F2A9F" w:rsidP="006F2A9F">
            <w:pPr>
              <w:rPr>
                <w:sz w:val="16"/>
                <w:szCs w:val="16"/>
              </w:rPr>
            </w:pPr>
            <w:r w:rsidRPr="006F2A9F">
              <w:rPr>
                <w:sz w:val="16"/>
                <w:szCs w:val="16"/>
              </w:rPr>
              <w:t>- устного консультирования по вопросам соблюдения обязательных требований, письменных ответов на поступающие письменные обращения</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в течение года</w:t>
            </w:r>
          </w:p>
          <w:p w:rsidR="006F2A9F" w:rsidRPr="006F2A9F" w:rsidRDefault="006F2A9F" w:rsidP="006F2A9F">
            <w:pPr>
              <w:jc w:val="center"/>
              <w:rPr>
                <w:sz w:val="16"/>
                <w:szCs w:val="16"/>
              </w:rPr>
            </w:pPr>
            <w:r w:rsidRPr="006F2A9F">
              <w:rPr>
                <w:sz w:val="16"/>
                <w:szCs w:val="16"/>
              </w:rPr>
              <w:t>(по мере необходимости)</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среды администрации Островского муниципального района</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3.</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В случае изменения обязательных требований:</w:t>
            </w:r>
          </w:p>
          <w:p w:rsidR="006F2A9F" w:rsidRPr="006F2A9F" w:rsidRDefault="006F2A9F" w:rsidP="006F2A9F">
            <w:pPr>
              <w:rPr>
                <w:sz w:val="16"/>
                <w:szCs w:val="16"/>
              </w:rPr>
            </w:pPr>
            <w:r w:rsidRPr="006F2A9F">
              <w:rPr>
                <w:sz w:val="16"/>
                <w:szCs w:val="16"/>
              </w:rPr>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w:t>
            </w:r>
            <w:r w:rsidRPr="006F2A9F">
              <w:rPr>
                <w:sz w:val="16"/>
                <w:szCs w:val="16"/>
              </w:rPr>
              <w:lastRenderedPageBreak/>
              <w:t>их в действие</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lastRenderedPageBreak/>
              <w:t>в течение года (по мере необходимости)</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r w:rsidR="006F2A9F" w:rsidRPr="006F2A9F" w:rsidTr="006F2A9F">
        <w:trPr>
          <w:trHeight w:val="754"/>
        </w:trPr>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lastRenderedPageBreak/>
              <w:t>4.</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 Обобщение и размещение на официальном сайте Островского муниципального района  практики осуществления муниципального жилищного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соответствующих сферах контроля</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Один раз в год</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5.</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r w:rsidRPr="006F2A9F">
              <w:rPr>
                <w:sz w:val="16"/>
                <w:szCs w:val="16"/>
              </w:rPr>
              <w:t>постоянно, при наличии сведений о готовящихся нарушениях или о признаках нарушений обязательных требований</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Инспекторы по муниципальному жилищному контролю</w:t>
            </w:r>
          </w:p>
          <w:p w:rsidR="006F2A9F" w:rsidRPr="006F2A9F" w:rsidRDefault="006F2A9F" w:rsidP="006F2A9F">
            <w:pPr>
              <w:rPr>
                <w:sz w:val="16"/>
                <w:szCs w:val="16"/>
              </w:rPr>
            </w:pPr>
            <w:r w:rsidRPr="006F2A9F">
              <w:rPr>
                <w:sz w:val="16"/>
                <w:szCs w:val="16"/>
              </w:rPr>
              <w:t>отдела строительства, архитектуры, ЖКХ, природных ресурсов и  дорожного хозяйства администрации Островского муниципального района</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6.</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Разработка и утверждение Программы профилактики нарушений юридическими лицами и индивидуальными предпринимателями обязательных требований на 2020 год</w:t>
            </w:r>
          </w:p>
        </w:tc>
        <w:tc>
          <w:tcPr>
            <w:tcW w:w="1935"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r w:rsidRPr="006F2A9F">
              <w:rPr>
                <w:sz w:val="16"/>
                <w:szCs w:val="16"/>
              </w:rPr>
              <w:t xml:space="preserve">ноябрь- декабрь </w:t>
            </w:r>
          </w:p>
          <w:p w:rsidR="006F2A9F" w:rsidRPr="006F2A9F" w:rsidRDefault="006F2A9F" w:rsidP="006F2A9F">
            <w:pPr>
              <w:jc w:val="center"/>
              <w:rPr>
                <w:sz w:val="16"/>
                <w:szCs w:val="16"/>
              </w:rPr>
            </w:pPr>
            <w:r w:rsidRPr="006F2A9F">
              <w:rPr>
                <w:sz w:val="16"/>
                <w:szCs w:val="16"/>
              </w:rPr>
              <w:t>2019 года</w:t>
            </w:r>
          </w:p>
        </w:tc>
        <w:tc>
          <w:tcPr>
            <w:tcW w:w="3498"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bl>
    <w:p w:rsidR="006F2A9F" w:rsidRPr="006F2A9F" w:rsidRDefault="006F2A9F" w:rsidP="006F2A9F">
      <w:pPr>
        <w:jc w:val="center"/>
        <w:rPr>
          <w:sz w:val="16"/>
          <w:szCs w:val="16"/>
        </w:rPr>
      </w:pPr>
    </w:p>
    <w:p w:rsidR="006F2A9F" w:rsidRPr="006F2A9F" w:rsidRDefault="006F2A9F" w:rsidP="006F2A9F">
      <w:pPr>
        <w:pStyle w:val="172"/>
        <w:shd w:val="clear" w:color="auto" w:fill="auto"/>
        <w:spacing w:before="0" w:line="240" w:lineRule="auto"/>
        <w:ind w:left="20"/>
        <w:rPr>
          <w:sz w:val="16"/>
          <w:szCs w:val="16"/>
        </w:rPr>
      </w:pPr>
    </w:p>
    <w:p w:rsidR="006F2A9F" w:rsidRDefault="006F2A9F" w:rsidP="006F2A9F">
      <w:pPr>
        <w:jc w:val="center"/>
        <w:rPr>
          <w:sz w:val="16"/>
          <w:szCs w:val="16"/>
        </w:rPr>
      </w:pPr>
      <w:r w:rsidRPr="006D2594">
        <w:rPr>
          <w:sz w:val="16"/>
          <w:szCs w:val="16"/>
        </w:rPr>
        <w:t>*      *      *      *      *      *      *</w:t>
      </w:r>
      <w:r>
        <w:rPr>
          <w:sz w:val="16"/>
          <w:szCs w:val="16"/>
        </w:rPr>
        <w:t xml:space="preserve">    </w:t>
      </w:r>
    </w:p>
    <w:p w:rsidR="006F2A9F" w:rsidRDefault="006F2A9F" w:rsidP="00A96103">
      <w:pPr>
        <w:jc w:val="center"/>
        <w:rPr>
          <w:sz w:val="16"/>
          <w:szCs w:val="16"/>
        </w:rPr>
      </w:pPr>
    </w:p>
    <w:p w:rsidR="006F2A9F" w:rsidRPr="006F2A9F" w:rsidRDefault="006F2A9F" w:rsidP="006F2A9F">
      <w:pPr>
        <w:ind w:firstLine="227"/>
        <w:jc w:val="center"/>
        <w:rPr>
          <w:rFonts w:eastAsia="Times New Roman CYR"/>
          <w:color w:val="000000"/>
          <w:sz w:val="16"/>
          <w:szCs w:val="16"/>
        </w:rPr>
      </w:pPr>
      <w:r w:rsidRPr="006F2A9F">
        <w:rPr>
          <w:rFonts w:eastAsia="Times New Roman CYR"/>
          <w:noProof/>
          <w:color w:val="000000"/>
          <w:sz w:val="16"/>
          <w:szCs w:val="16"/>
        </w:rPr>
        <w:drawing>
          <wp:inline distT="0" distB="0" distL="0" distR="0">
            <wp:extent cx="340242" cy="498907"/>
            <wp:effectExtent l="19050" t="0" r="2658"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cstate="print"/>
                    <a:srcRect/>
                    <a:stretch>
                      <a:fillRect/>
                    </a:stretch>
                  </pic:blipFill>
                  <pic:spPr bwMode="auto">
                    <a:xfrm>
                      <a:off x="0" y="0"/>
                      <a:ext cx="342373" cy="502032"/>
                    </a:xfrm>
                    <a:prstGeom prst="rect">
                      <a:avLst/>
                    </a:prstGeom>
                    <a:solidFill>
                      <a:srgbClr val="FFFFFF"/>
                    </a:solidFill>
                    <a:ln w="9525">
                      <a:noFill/>
                      <a:miter lim="800000"/>
                      <a:headEnd/>
                      <a:tailEnd/>
                    </a:ln>
                  </pic:spPr>
                </pic:pic>
              </a:graphicData>
            </a:graphic>
          </wp:inline>
        </w:drawing>
      </w: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center"/>
        <w:rPr>
          <w:rFonts w:eastAsia="Times New Roman CYR"/>
          <w:color w:val="000000"/>
          <w:sz w:val="16"/>
          <w:szCs w:val="16"/>
        </w:rPr>
      </w:pPr>
      <w:r w:rsidRPr="006F2A9F">
        <w:rPr>
          <w:rFonts w:eastAsia="Times New Roman CYR"/>
          <w:color w:val="000000"/>
          <w:sz w:val="16"/>
          <w:szCs w:val="16"/>
        </w:rPr>
        <w:t>ПОСТАНОВЛЕНИЕ</w:t>
      </w: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center"/>
        <w:rPr>
          <w:rFonts w:eastAsia="Times New Roman CYR"/>
          <w:color w:val="000000"/>
          <w:sz w:val="16"/>
          <w:szCs w:val="16"/>
        </w:rPr>
      </w:pPr>
      <w:r w:rsidRPr="006F2A9F">
        <w:rPr>
          <w:rFonts w:eastAsia="Times New Roman CYR"/>
          <w:color w:val="000000"/>
          <w:sz w:val="16"/>
          <w:szCs w:val="16"/>
        </w:rPr>
        <w:t>АДМИНИСТРАЦИЯ ОСТРОВСКОГО  МУНИЦИПАЛЬНОГО РАЙОНА</w:t>
      </w:r>
    </w:p>
    <w:p w:rsidR="006F2A9F" w:rsidRPr="006F2A9F" w:rsidRDefault="006F2A9F" w:rsidP="006F2A9F">
      <w:pPr>
        <w:ind w:firstLine="227"/>
        <w:jc w:val="center"/>
        <w:rPr>
          <w:rFonts w:eastAsia="Times New Roman CYR"/>
          <w:color w:val="000000"/>
          <w:sz w:val="16"/>
          <w:szCs w:val="16"/>
        </w:rPr>
      </w:pPr>
      <w:r w:rsidRPr="006F2A9F">
        <w:rPr>
          <w:rFonts w:eastAsia="Times New Roman CYR"/>
          <w:color w:val="000000"/>
          <w:sz w:val="16"/>
          <w:szCs w:val="16"/>
        </w:rPr>
        <w:t>КОСТРОМСКОЙ ОБЛАСТИ</w:t>
      </w: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center"/>
        <w:rPr>
          <w:rFonts w:eastAsia="Times New Roman CYR"/>
          <w:color w:val="000000"/>
          <w:sz w:val="16"/>
          <w:szCs w:val="16"/>
        </w:rPr>
      </w:pPr>
    </w:p>
    <w:p w:rsidR="006F2A9F" w:rsidRPr="006F2A9F" w:rsidRDefault="006F2A9F" w:rsidP="006F2A9F">
      <w:pPr>
        <w:ind w:firstLine="227"/>
        <w:jc w:val="both"/>
        <w:rPr>
          <w:rFonts w:eastAsia="Times New Roman CYR"/>
          <w:b/>
          <w:bCs/>
          <w:color w:val="000000"/>
          <w:sz w:val="16"/>
          <w:szCs w:val="16"/>
        </w:rPr>
      </w:pPr>
      <w:r w:rsidRPr="006F2A9F">
        <w:rPr>
          <w:rFonts w:eastAsia="Times New Roman CYR"/>
          <w:color w:val="000000"/>
          <w:sz w:val="16"/>
          <w:szCs w:val="16"/>
        </w:rPr>
        <w:t xml:space="preserve">от «  03 » декабря           2018 г.            №  774                                                          п. </w:t>
      </w:r>
      <w:proofErr w:type="gramStart"/>
      <w:r w:rsidRPr="006F2A9F">
        <w:rPr>
          <w:rFonts w:eastAsia="Times New Roman CYR"/>
          <w:color w:val="000000"/>
          <w:sz w:val="16"/>
          <w:szCs w:val="16"/>
        </w:rPr>
        <w:t>Островское</w:t>
      </w:r>
      <w:proofErr w:type="gramEnd"/>
    </w:p>
    <w:p w:rsidR="006F2A9F" w:rsidRPr="006F2A9F" w:rsidRDefault="006F2A9F" w:rsidP="006F2A9F">
      <w:pPr>
        <w:ind w:firstLine="225"/>
        <w:jc w:val="center"/>
        <w:rPr>
          <w:rFonts w:eastAsia="Times New Roman CYR"/>
          <w:b/>
          <w:bCs/>
          <w:color w:val="000000"/>
          <w:sz w:val="16"/>
          <w:szCs w:val="16"/>
        </w:rPr>
      </w:pPr>
    </w:p>
    <w:p w:rsidR="006F2A9F" w:rsidRPr="006F2A9F" w:rsidRDefault="006F2A9F" w:rsidP="006F2A9F">
      <w:pPr>
        <w:jc w:val="center"/>
        <w:rPr>
          <w:sz w:val="16"/>
          <w:szCs w:val="16"/>
        </w:rPr>
      </w:pPr>
      <w:r w:rsidRPr="006F2A9F">
        <w:rPr>
          <w:sz w:val="16"/>
          <w:szCs w:val="16"/>
        </w:rPr>
        <w:t xml:space="preserve">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обеспечением </w:t>
      </w:r>
      <w:proofErr w:type="gramStart"/>
      <w:r w:rsidRPr="006F2A9F">
        <w:rPr>
          <w:sz w:val="16"/>
          <w:szCs w:val="16"/>
        </w:rPr>
        <w:t>сохранности автомобильных дорог местного значения Островского муниципального района Костромской области</w:t>
      </w:r>
      <w:proofErr w:type="gramEnd"/>
    </w:p>
    <w:p w:rsidR="006F2A9F" w:rsidRPr="006F2A9F" w:rsidRDefault="006F2A9F" w:rsidP="006F2A9F">
      <w:pPr>
        <w:ind w:firstLine="225"/>
        <w:jc w:val="center"/>
        <w:rPr>
          <w:sz w:val="16"/>
          <w:szCs w:val="16"/>
        </w:rPr>
      </w:pPr>
    </w:p>
    <w:p w:rsidR="006F2A9F" w:rsidRPr="006F2A9F" w:rsidRDefault="006F2A9F" w:rsidP="006F2A9F">
      <w:pPr>
        <w:pStyle w:val="a4"/>
        <w:shd w:val="clear" w:color="auto" w:fill="FFFFFF"/>
        <w:spacing w:before="0" w:beforeAutospacing="0" w:after="0"/>
        <w:jc w:val="both"/>
        <w:rPr>
          <w:sz w:val="16"/>
          <w:szCs w:val="16"/>
        </w:rPr>
      </w:pPr>
      <w:r w:rsidRPr="006F2A9F">
        <w:rPr>
          <w:sz w:val="16"/>
          <w:szCs w:val="16"/>
        </w:rPr>
        <w:t xml:space="preserve">      </w:t>
      </w:r>
      <w:proofErr w:type="gramStart"/>
      <w:r w:rsidRPr="006F2A9F">
        <w:rPr>
          <w:sz w:val="16"/>
          <w:szCs w:val="16"/>
        </w:rPr>
        <w:t>В соответствии с частью 1 статьи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законодательством, администрация Островского муниципального района Костромской области ПОСТАНОВЛЯЕТ:</w:t>
      </w:r>
      <w:proofErr w:type="gramEnd"/>
    </w:p>
    <w:p w:rsidR="006F2A9F" w:rsidRPr="006F2A9F" w:rsidRDefault="006F2A9F" w:rsidP="006F2A9F">
      <w:pPr>
        <w:ind w:firstLine="227"/>
        <w:jc w:val="both"/>
        <w:rPr>
          <w:rFonts w:eastAsia="Times New Roman CYR"/>
          <w:sz w:val="16"/>
          <w:szCs w:val="16"/>
        </w:rPr>
      </w:pPr>
      <w:r w:rsidRPr="006F2A9F">
        <w:rPr>
          <w:sz w:val="16"/>
          <w:szCs w:val="16"/>
        </w:rPr>
        <w:t xml:space="preserve">        1. Утвердить прилагаемую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w:t>
      </w:r>
      <w:proofErr w:type="gramStart"/>
      <w:r w:rsidRPr="006F2A9F">
        <w:rPr>
          <w:sz w:val="16"/>
          <w:szCs w:val="16"/>
        </w:rPr>
        <w:t>контроля за</w:t>
      </w:r>
      <w:proofErr w:type="gramEnd"/>
      <w:r w:rsidRPr="006F2A9F">
        <w:rPr>
          <w:sz w:val="16"/>
          <w:szCs w:val="16"/>
        </w:rPr>
        <w:t xml:space="preserve"> обеспечением сохранности автомобильных дорог местного значения Островского муниципального района Костромской области (далее – Программа профилактики нарушений).    </w:t>
      </w:r>
    </w:p>
    <w:p w:rsidR="006F2A9F" w:rsidRPr="006F2A9F" w:rsidRDefault="006F2A9F" w:rsidP="006F2A9F">
      <w:pPr>
        <w:jc w:val="both"/>
        <w:rPr>
          <w:sz w:val="16"/>
          <w:szCs w:val="16"/>
        </w:rPr>
      </w:pPr>
      <w:r w:rsidRPr="006F2A9F">
        <w:rPr>
          <w:rFonts w:eastAsia="Times New Roman CYR"/>
          <w:sz w:val="16"/>
          <w:szCs w:val="16"/>
        </w:rPr>
        <w:t xml:space="preserve">         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6F2A9F" w:rsidRPr="006F2A9F" w:rsidRDefault="006F2A9F" w:rsidP="006F2A9F">
      <w:pPr>
        <w:pStyle w:val="172"/>
        <w:shd w:val="clear" w:color="auto" w:fill="auto"/>
        <w:spacing w:before="0" w:line="240" w:lineRule="auto"/>
        <w:rPr>
          <w:sz w:val="16"/>
          <w:szCs w:val="16"/>
        </w:rPr>
      </w:pPr>
    </w:p>
    <w:p w:rsidR="006F2A9F" w:rsidRPr="006F2A9F" w:rsidRDefault="006F2A9F" w:rsidP="006F2A9F">
      <w:pPr>
        <w:pStyle w:val="172"/>
        <w:shd w:val="clear" w:color="auto" w:fill="auto"/>
        <w:spacing w:before="0" w:line="240" w:lineRule="auto"/>
        <w:rPr>
          <w:sz w:val="16"/>
          <w:szCs w:val="16"/>
        </w:rPr>
      </w:pPr>
    </w:p>
    <w:p w:rsidR="006F2A9F" w:rsidRPr="006F2A9F" w:rsidRDefault="006F2A9F" w:rsidP="006F2A9F">
      <w:pPr>
        <w:pStyle w:val="172"/>
        <w:shd w:val="clear" w:color="auto" w:fill="auto"/>
        <w:spacing w:before="0" w:line="240" w:lineRule="auto"/>
        <w:jc w:val="center"/>
        <w:rPr>
          <w:sz w:val="16"/>
          <w:szCs w:val="16"/>
        </w:rPr>
      </w:pPr>
      <w:r w:rsidRPr="006F2A9F">
        <w:rPr>
          <w:sz w:val="16"/>
          <w:szCs w:val="16"/>
        </w:rPr>
        <w:t>Глава Островского муниципального района                                           Г.А.Полякова</w:t>
      </w:r>
    </w:p>
    <w:p w:rsidR="006F2A9F" w:rsidRPr="006F2A9F" w:rsidRDefault="006F2A9F" w:rsidP="006F2A9F">
      <w:pPr>
        <w:pStyle w:val="172"/>
        <w:shd w:val="clear" w:color="auto" w:fill="auto"/>
        <w:spacing w:before="0" w:line="240" w:lineRule="auto"/>
        <w:jc w:val="left"/>
        <w:rPr>
          <w:sz w:val="16"/>
          <w:szCs w:val="16"/>
        </w:rPr>
      </w:pPr>
    </w:p>
    <w:p w:rsidR="006F2A9F" w:rsidRPr="006F2A9F" w:rsidRDefault="006F2A9F" w:rsidP="006F2A9F">
      <w:pPr>
        <w:jc w:val="right"/>
        <w:rPr>
          <w:sz w:val="16"/>
          <w:szCs w:val="16"/>
        </w:rPr>
      </w:pPr>
      <w:r w:rsidRPr="006F2A9F">
        <w:rPr>
          <w:sz w:val="16"/>
          <w:szCs w:val="16"/>
        </w:rPr>
        <w:t xml:space="preserve">Приложение </w:t>
      </w:r>
    </w:p>
    <w:p w:rsidR="006F2A9F" w:rsidRPr="006F2A9F" w:rsidRDefault="006F2A9F" w:rsidP="006F2A9F">
      <w:pPr>
        <w:jc w:val="right"/>
        <w:rPr>
          <w:sz w:val="16"/>
          <w:szCs w:val="16"/>
        </w:rPr>
      </w:pPr>
      <w:r w:rsidRPr="006F2A9F">
        <w:rPr>
          <w:sz w:val="16"/>
          <w:szCs w:val="16"/>
        </w:rPr>
        <w:t xml:space="preserve">к постановлению администрации </w:t>
      </w:r>
    </w:p>
    <w:p w:rsidR="006F2A9F" w:rsidRPr="006F2A9F" w:rsidRDefault="006F2A9F" w:rsidP="006F2A9F">
      <w:pPr>
        <w:jc w:val="right"/>
        <w:rPr>
          <w:sz w:val="16"/>
          <w:szCs w:val="16"/>
        </w:rPr>
      </w:pPr>
      <w:r w:rsidRPr="006F2A9F">
        <w:rPr>
          <w:sz w:val="16"/>
          <w:szCs w:val="16"/>
        </w:rPr>
        <w:t>Островского района Костромской области</w:t>
      </w:r>
    </w:p>
    <w:p w:rsidR="006F2A9F" w:rsidRPr="006F2A9F" w:rsidRDefault="006F2A9F" w:rsidP="006F2A9F">
      <w:pPr>
        <w:jc w:val="right"/>
        <w:rPr>
          <w:sz w:val="16"/>
          <w:szCs w:val="16"/>
        </w:rPr>
      </w:pPr>
      <w:r w:rsidRPr="006F2A9F">
        <w:rPr>
          <w:sz w:val="16"/>
          <w:szCs w:val="16"/>
        </w:rPr>
        <w:t>От</w:t>
      </w:r>
      <w:r w:rsidRPr="006F2A9F">
        <w:rPr>
          <w:sz w:val="16"/>
          <w:szCs w:val="16"/>
          <w:u w:val="single"/>
        </w:rPr>
        <w:t>_03.12.2018_</w:t>
      </w:r>
      <w:r w:rsidRPr="006F2A9F">
        <w:rPr>
          <w:sz w:val="16"/>
          <w:szCs w:val="16"/>
        </w:rPr>
        <w:t xml:space="preserve"> г. № </w:t>
      </w:r>
      <w:r w:rsidRPr="006F2A9F">
        <w:rPr>
          <w:sz w:val="16"/>
          <w:szCs w:val="16"/>
          <w:u w:val="single"/>
        </w:rPr>
        <w:t>774</w:t>
      </w:r>
      <w:r w:rsidRPr="006F2A9F">
        <w:rPr>
          <w:sz w:val="16"/>
          <w:szCs w:val="16"/>
        </w:rPr>
        <w:t>_</w:t>
      </w:r>
    </w:p>
    <w:p w:rsidR="006F2A9F" w:rsidRPr="006F2A9F" w:rsidRDefault="006F2A9F" w:rsidP="006F2A9F">
      <w:pPr>
        <w:jc w:val="right"/>
        <w:rPr>
          <w:sz w:val="16"/>
          <w:szCs w:val="16"/>
        </w:rPr>
      </w:pPr>
    </w:p>
    <w:p w:rsidR="006F2A9F" w:rsidRPr="006F2A9F" w:rsidRDefault="006F2A9F" w:rsidP="006F2A9F">
      <w:pPr>
        <w:jc w:val="right"/>
        <w:rPr>
          <w:sz w:val="16"/>
          <w:szCs w:val="16"/>
        </w:rPr>
      </w:pPr>
    </w:p>
    <w:p w:rsidR="006F2A9F" w:rsidRPr="006F2A9F" w:rsidRDefault="006F2A9F" w:rsidP="006F2A9F">
      <w:pPr>
        <w:jc w:val="center"/>
        <w:rPr>
          <w:sz w:val="16"/>
          <w:szCs w:val="16"/>
        </w:rPr>
      </w:pPr>
      <w:r w:rsidRPr="006F2A9F">
        <w:rPr>
          <w:sz w:val="16"/>
          <w:szCs w:val="16"/>
        </w:rPr>
        <w:t>ПРОГРАММА</w:t>
      </w:r>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 xml:space="preserve">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обеспечением </w:t>
      </w:r>
      <w:proofErr w:type="gramStart"/>
      <w:r w:rsidRPr="006F2A9F">
        <w:rPr>
          <w:sz w:val="16"/>
          <w:szCs w:val="16"/>
        </w:rPr>
        <w:t>сохранности автомобильных дорог местного значения Островского муниципального района Костромской области</w:t>
      </w:r>
      <w:proofErr w:type="gramEnd"/>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 xml:space="preserve">Раздел </w:t>
      </w:r>
      <w:r w:rsidRPr="006F2A9F">
        <w:rPr>
          <w:sz w:val="16"/>
          <w:szCs w:val="16"/>
          <w:lang w:val="en-US"/>
        </w:rPr>
        <w:t>I</w:t>
      </w:r>
      <w:r w:rsidRPr="006F2A9F">
        <w:rPr>
          <w:sz w:val="16"/>
          <w:szCs w:val="16"/>
        </w:rPr>
        <w:t>. Паспорт программы</w:t>
      </w:r>
    </w:p>
    <w:tbl>
      <w:tblPr>
        <w:tblW w:w="0" w:type="auto"/>
        <w:tblInd w:w="-25" w:type="dxa"/>
        <w:tblLayout w:type="fixed"/>
        <w:tblLook w:val="0000"/>
      </w:tblPr>
      <w:tblGrid>
        <w:gridCol w:w="2749"/>
        <w:gridCol w:w="7307"/>
      </w:tblGrid>
      <w:tr w:rsidR="006F2A9F" w:rsidRPr="006F2A9F" w:rsidTr="006F2A9F">
        <w:trPr>
          <w:trHeight w:val="1376"/>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Наименование Программы</w:t>
            </w:r>
          </w:p>
          <w:p w:rsidR="006F2A9F" w:rsidRPr="006F2A9F" w:rsidRDefault="006F2A9F" w:rsidP="006F2A9F">
            <w:pPr>
              <w:rPr>
                <w:sz w:val="16"/>
                <w:szCs w:val="16"/>
              </w:rPr>
            </w:pP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обеспечением </w:t>
            </w:r>
            <w:proofErr w:type="gramStart"/>
            <w:r w:rsidRPr="006F2A9F">
              <w:rPr>
                <w:sz w:val="16"/>
                <w:szCs w:val="16"/>
              </w:rPr>
              <w:t>сохранности автомобильных дорог местного значения Островского муниципального района Костромской области</w:t>
            </w:r>
            <w:proofErr w:type="gramEnd"/>
          </w:p>
        </w:tc>
      </w:tr>
      <w:tr w:rsidR="006F2A9F" w:rsidRPr="006F2A9F" w:rsidTr="006F2A9F">
        <w:trPr>
          <w:trHeight w:val="1376"/>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Виды муниципального контроля, осуществляемого администрацией Островского муниципального района</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Муниципальный контроль за обеспечением </w:t>
            </w:r>
            <w:proofErr w:type="gramStart"/>
            <w:r w:rsidRPr="006F2A9F">
              <w:rPr>
                <w:sz w:val="16"/>
                <w:szCs w:val="16"/>
              </w:rPr>
              <w:t>сохранности автомобильных дорог местного значения Островского муниципального района Костромской области</w:t>
            </w:r>
            <w:proofErr w:type="gramEnd"/>
          </w:p>
        </w:tc>
      </w:tr>
      <w:tr w:rsidR="006F2A9F" w:rsidRPr="006F2A9F" w:rsidTr="006F2A9F">
        <w:trPr>
          <w:trHeight w:val="606"/>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lastRenderedPageBreak/>
              <w:t xml:space="preserve">Исполнители мероприятий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r w:rsidR="006F2A9F" w:rsidRPr="006F2A9F" w:rsidTr="006F2A9F">
        <w:trPr>
          <w:trHeight w:val="524"/>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Разработчик Программы</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администрация Островского муниципального района Костромской области</w:t>
            </w:r>
          </w:p>
        </w:tc>
      </w:tr>
      <w:tr w:rsidR="006F2A9F" w:rsidRPr="006F2A9F" w:rsidTr="006F2A9F">
        <w:trPr>
          <w:trHeight w:val="699"/>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Цель и задачи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pStyle w:val="ConsPlusNonformat"/>
              <w:widowControl/>
              <w:jc w:val="both"/>
              <w:rPr>
                <w:rFonts w:ascii="Times New Roman" w:hAnsi="Times New Roman" w:cs="Times New Roman"/>
                <w:bCs/>
                <w:sz w:val="16"/>
                <w:szCs w:val="16"/>
              </w:rPr>
            </w:pPr>
            <w:r w:rsidRPr="006F2A9F">
              <w:rPr>
                <w:rFonts w:ascii="Times New Roman" w:hAnsi="Times New Roman" w:cs="Times New Roman"/>
                <w:sz w:val="16"/>
                <w:szCs w:val="16"/>
              </w:rPr>
              <w:t>цели Программы:</w:t>
            </w:r>
          </w:p>
          <w:p w:rsidR="006F2A9F" w:rsidRPr="006F2A9F" w:rsidRDefault="006F2A9F" w:rsidP="006F2A9F">
            <w:pPr>
              <w:ind w:firstLine="709"/>
              <w:rPr>
                <w:bCs/>
                <w:sz w:val="16"/>
                <w:szCs w:val="16"/>
              </w:rPr>
            </w:pPr>
            <w:r w:rsidRPr="006F2A9F">
              <w:rPr>
                <w:bCs/>
                <w:sz w:val="16"/>
                <w:szCs w:val="16"/>
              </w:rPr>
              <w:t xml:space="preserve">- предупреждение </w:t>
            </w:r>
            <w:proofErr w:type="gramStart"/>
            <w:r w:rsidRPr="006F2A9F">
              <w:rPr>
                <w:bCs/>
                <w:sz w:val="16"/>
                <w:szCs w:val="16"/>
              </w:rPr>
              <w:t>нарушений</w:t>
            </w:r>
            <w:proofErr w:type="gramEnd"/>
            <w:r w:rsidRPr="006F2A9F">
              <w:rPr>
                <w:bCs/>
                <w:sz w:val="16"/>
                <w:szCs w:val="16"/>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6F2A9F" w:rsidRPr="006F2A9F" w:rsidRDefault="006F2A9F" w:rsidP="006F2A9F">
            <w:pPr>
              <w:ind w:firstLine="709"/>
              <w:rPr>
                <w:bCs/>
                <w:sz w:val="16"/>
                <w:szCs w:val="16"/>
              </w:rPr>
            </w:pPr>
            <w:r w:rsidRPr="006F2A9F">
              <w:rPr>
                <w:bCs/>
                <w:sz w:val="16"/>
                <w:szCs w:val="16"/>
              </w:rPr>
              <w:t>- снижение административной нагрузки на подконтрольные субъекты;</w:t>
            </w:r>
          </w:p>
          <w:p w:rsidR="006F2A9F" w:rsidRPr="006F2A9F" w:rsidRDefault="006F2A9F" w:rsidP="006F2A9F">
            <w:pPr>
              <w:ind w:firstLine="709"/>
              <w:rPr>
                <w:bCs/>
                <w:sz w:val="16"/>
                <w:szCs w:val="16"/>
              </w:rPr>
            </w:pPr>
            <w:r w:rsidRPr="006F2A9F">
              <w:rPr>
                <w:bCs/>
                <w:sz w:val="16"/>
                <w:szCs w:val="16"/>
              </w:rPr>
              <w:t>- создание мотивации к добросовестному поведению подконтрольных субъектов;</w:t>
            </w:r>
          </w:p>
          <w:p w:rsidR="006F2A9F" w:rsidRPr="006F2A9F" w:rsidRDefault="006F2A9F" w:rsidP="006F2A9F">
            <w:pPr>
              <w:ind w:firstLine="709"/>
              <w:rPr>
                <w:bCs/>
                <w:sz w:val="16"/>
                <w:szCs w:val="16"/>
              </w:rPr>
            </w:pPr>
            <w:r w:rsidRPr="006F2A9F">
              <w:rPr>
                <w:bCs/>
                <w:sz w:val="16"/>
                <w:szCs w:val="16"/>
              </w:rPr>
              <w:t>- снижение уровня ущерба охраняемым законом ценностям.</w:t>
            </w:r>
          </w:p>
          <w:p w:rsidR="006F2A9F" w:rsidRPr="006F2A9F" w:rsidRDefault="006F2A9F" w:rsidP="006F2A9F">
            <w:pPr>
              <w:ind w:firstLine="709"/>
              <w:rPr>
                <w:sz w:val="16"/>
                <w:szCs w:val="16"/>
              </w:rPr>
            </w:pPr>
            <w:r w:rsidRPr="006F2A9F">
              <w:rPr>
                <w:bCs/>
                <w:sz w:val="16"/>
                <w:szCs w:val="16"/>
              </w:rPr>
              <w:t>Задачи Программы:</w:t>
            </w:r>
          </w:p>
          <w:p w:rsidR="006F2A9F" w:rsidRPr="006F2A9F" w:rsidRDefault="006F2A9F" w:rsidP="006F2A9F">
            <w:pPr>
              <w:ind w:firstLine="709"/>
              <w:rPr>
                <w:sz w:val="16"/>
                <w:szCs w:val="16"/>
              </w:rPr>
            </w:pPr>
            <w:r w:rsidRPr="006F2A9F">
              <w:rPr>
                <w:sz w:val="16"/>
                <w:szCs w:val="16"/>
              </w:rPr>
              <w:t xml:space="preserve">- укрепление системы профилактики нарушений обязательных требований путем активизации профилактической деятельности; </w:t>
            </w:r>
          </w:p>
          <w:p w:rsidR="006F2A9F" w:rsidRPr="006F2A9F" w:rsidRDefault="006F2A9F" w:rsidP="006F2A9F">
            <w:pPr>
              <w:ind w:firstLine="709"/>
              <w:rPr>
                <w:sz w:val="16"/>
                <w:szCs w:val="16"/>
              </w:rPr>
            </w:pPr>
            <w:r w:rsidRPr="006F2A9F">
              <w:rPr>
                <w:sz w:val="16"/>
                <w:szCs w:val="16"/>
              </w:rPr>
              <w:t xml:space="preserve">- выявление причин, факторов и условий, способствующих нарушениям обязательных требований; </w:t>
            </w:r>
          </w:p>
          <w:p w:rsidR="006F2A9F" w:rsidRPr="006F2A9F" w:rsidRDefault="006F2A9F" w:rsidP="006F2A9F">
            <w:pPr>
              <w:ind w:firstLine="709"/>
              <w:rPr>
                <w:sz w:val="16"/>
                <w:szCs w:val="16"/>
              </w:rPr>
            </w:pPr>
            <w:r w:rsidRPr="006F2A9F">
              <w:rPr>
                <w:sz w:val="16"/>
                <w:szCs w:val="16"/>
              </w:rPr>
              <w:t>- повышение правосознания и правовой культуры руководителей юридических лиц и индивидуальных предпринимателей.</w:t>
            </w:r>
          </w:p>
        </w:tc>
      </w:tr>
      <w:tr w:rsidR="006F2A9F" w:rsidRPr="006F2A9F" w:rsidTr="006F2A9F">
        <w:trPr>
          <w:trHeight w:val="599"/>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Сроки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2019 год </w:t>
            </w:r>
          </w:p>
        </w:tc>
      </w:tr>
      <w:tr w:rsidR="006F2A9F" w:rsidRPr="006F2A9F" w:rsidTr="006F2A9F">
        <w:trPr>
          <w:trHeight w:val="375"/>
        </w:trPr>
        <w:tc>
          <w:tcPr>
            <w:tcW w:w="2749"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color w:val="000000"/>
                <w:sz w:val="16"/>
                <w:szCs w:val="16"/>
              </w:rPr>
            </w:pPr>
            <w:r w:rsidRPr="006F2A9F">
              <w:rPr>
                <w:sz w:val="16"/>
                <w:szCs w:val="16"/>
              </w:rPr>
              <w:t xml:space="preserve">Ожидаемые конечные результаты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color w:val="000000"/>
                <w:sz w:val="16"/>
                <w:szCs w:val="16"/>
              </w:rPr>
            </w:pPr>
            <w:r w:rsidRPr="006F2A9F">
              <w:rPr>
                <w:color w:val="000000"/>
                <w:sz w:val="16"/>
                <w:szCs w:val="16"/>
              </w:rPr>
              <w:t xml:space="preserve">- повышение эффективности профилактической работы проводимой </w:t>
            </w:r>
            <w:r w:rsidRPr="006F2A9F">
              <w:rPr>
                <w:sz w:val="16"/>
                <w:szCs w:val="16"/>
              </w:rPr>
              <w:t>отделом  строительства, архитектуры, ЖКХ, природных ресурсов и охраны окружающей среды администрации Островского муниципального района</w:t>
            </w:r>
            <w:r w:rsidRPr="006F2A9F">
              <w:rPr>
                <w:color w:val="000000"/>
                <w:sz w:val="16"/>
                <w:szCs w:val="16"/>
              </w:rPr>
              <w:t xml:space="preserve"> по предупреждению нарушений требований законодательства;</w:t>
            </w:r>
          </w:p>
          <w:p w:rsidR="006F2A9F" w:rsidRPr="006F2A9F" w:rsidRDefault="006F2A9F" w:rsidP="006F2A9F">
            <w:pPr>
              <w:rPr>
                <w:sz w:val="16"/>
                <w:szCs w:val="16"/>
              </w:rPr>
            </w:pPr>
            <w:r w:rsidRPr="006F2A9F">
              <w:rPr>
                <w:color w:val="000000"/>
                <w:sz w:val="16"/>
                <w:szCs w:val="16"/>
              </w:rPr>
              <w:t>- снижение общего числа нарушений законодательства в сфере автомобильных дорог</w:t>
            </w:r>
          </w:p>
        </w:tc>
      </w:tr>
    </w:tbl>
    <w:p w:rsidR="006F2A9F" w:rsidRPr="006F2A9F" w:rsidRDefault="006F2A9F" w:rsidP="006F2A9F">
      <w:pPr>
        <w:pStyle w:val="ConsPlusNormal"/>
        <w:jc w:val="both"/>
        <w:rPr>
          <w:rFonts w:ascii="Times New Roman" w:hAnsi="Times New Roman" w:cs="Times New Roman"/>
          <w:sz w:val="16"/>
          <w:szCs w:val="16"/>
        </w:rPr>
      </w:pPr>
    </w:p>
    <w:p w:rsidR="006F2A9F" w:rsidRPr="006F2A9F" w:rsidRDefault="006F2A9F" w:rsidP="006F2A9F">
      <w:pPr>
        <w:pStyle w:val="ConsPlusTitle"/>
        <w:widowControl/>
        <w:jc w:val="center"/>
        <w:rPr>
          <w:rFonts w:ascii="Times New Roman" w:hAnsi="Times New Roman" w:cs="Times New Roman"/>
          <w:sz w:val="16"/>
          <w:szCs w:val="16"/>
        </w:rPr>
      </w:pPr>
      <w:r w:rsidRPr="006F2A9F">
        <w:rPr>
          <w:rFonts w:ascii="Times New Roman" w:hAnsi="Times New Roman" w:cs="Times New Roman"/>
          <w:b w:val="0"/>
          <w:sz w:val="16"/>
          <w:szCs w:val="16"/>
        </w:rPr>
        <w:t xml:space="preserve">Раздел </w:t>
      </w:r>
      <w:r w:rsidRPr="006F2A9F">
        <w:rPr>
          <w:rFonts w:ascii="Times New Roman" w:hAnsi="Times New Roman" w:cs="Times New Roman"/>
          <w:b w:val="0"/>
          <w:sz w:val="16"/>
          <w:szCs w:val="16"/>
          <w:lang w:val="en-US"/>
        </w:rPr>
        <w:t>II</w:t>
      </w:r>
      <w:r w:rsidRPr="006F2A9F">
        <w:rPr>
          <w:rFonts w:ascii="Times New Roman" w:hAnsi="Times New Roman" w:cs="Times New Roman"/>
          <w:b w:val="0"/>
          <w:sz w:val="16"/>
          <w:szCs w:val="16"/>
        </w:rPr>
        <w:t>. Мероприятия программы</w:t>
      </w:r>
    </w:p>
    <w:p w:rsidR="006F2A9F" w:rsidRPr="006F2A9F" w:rsidRDefault="006F2A9F" w:rsidP="006F2A9F">
      <w:pPr>
        <w:jc w:val="center"/>
        <w:rPr>
          <w:sz w:val="16"/>
          <w:szCs w:val="16"/>
        </w:rPr>
      </w:pPr>
    </w:p>
    <w:tbl>
      <w:tblPr>
        <w:tblW w:w="0" w:type="auto"/>
        <w:tblInd w:w="-25" w:type="dxa"/>
        <w:tblLayout w:type="fixed"/>
        <w:tblLook w:val="0000"/>
      </w:tblPr>
      <w:tblGrid>
        <w:gridCol w:w="540"/>
        <w:gridCol w:w="4680"/>
        <w:gridCol w:w="2340"/>
        <w:gridCol w:w="2570"/>
      </w:tblGrid>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 xml:space="preserve">№ </w:t>
            </w:r>
            <w:proofErr w:type="spellStart"/>
            <w:proofErr w:type="gramStart"/>
            <w:r w:rsidRPr="006F2A9F">
              <w:rPr>
                <w:sz w:val="16"/>
                <w:szCs w:val="16"/>
              </w:rPr>
              <w:t>п</w:t>
            </w:r>
            <w:proofErr w:type="spellEnd"/>
            <w:proofErr w:type="gramEnd"/>
            <w:r w:rsidRPr="006F2A9F">
              <w:rPr>
                <w:sz w:val="16"/>
                <w:szCs w:val="16"/>
              </w:rPr>
              <w:t>/</w:t>
            </w:r>
            <w:proofErr w:type="spellStart"/>
            <w:r w:rsidRPr="006F2A9F">
              <w:rPr>
                <w:sz w:val="16"/>
                <w:szCs w:val="16"/>
              </w:rPr>
              <w:t>п</w:t>
            </w:r>
            <w:proofErr w:type="spellEnd"/>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Наименование мероприятия</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Срок реализации</w:t>
            </w:r>
          </w:p>
          <w:p w:rsidR="006F2A9F" w:rsidRPr="006F2A9F" w:rsidRDefault="006F2A9F" w:rsidP="006F2A9F">
            <w:pPr>
              <w:jc w:val="center"/>
              <w:rPr>
                <w:sz w:val="16"/>
                <w:szCs w:val="16"/>
              </w:rPr>
            </w:pPr>
            <w:r w:rsidRPr="006F2A9F">
              <w:rPr>
                <w:sz w:val="16"/>
                <w:szCs w:val="16"/>
              </w:rPr>
              <w:t>мероприятия</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jc w:val="center"/>
              <w:rPr>
                <w:sz w:val="16"/>
                <w:szCs w:val="16"/>
              </w:rPr>
            </w:pPr>
            <w:r w:rsidRPr="006F2A9F">
              <w:rPr>
                <w:sz w:val="16"/>
                <w:szCs w:val="16"/>
              </w:rPr>
              <w:t>Ответственный</w:t>
            </w:r>
          </w:p>
          <w:p w:rsidR="006F2A9F" w:rsidRPr="006F2A9F" w:rsidRDefault="006F2A9F" w:rsidP="006F2A9F">
            <w:pPr>
              <w:jc w:val="center"/>
              <w:rPr>
                <w:sz w:val="16"/>
                <w:szCs w:val="16"/>
              </w:rPr>
            </w:pPr>
            <w:r w:rsidRPr="006F2A9F">
              <w:rPr>
                <w:sz w:val="16"/>
                <w:szCs w:val="16"/>
              </w:rPr>
              <w:t>исполнитель</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1</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2</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3</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jc w:val="center"/>
              <w:rPr>
                <w:sz w:val="16"/>
                <w:szCs w:val="16"/>
              </w:rPr>
            </w:pPr>
            <w:r w:rsidRPr="006F2A9F">
              <w:rPr>
                <w:sz w:val="16"/>
                <w:szCs w:val="16"/>
              </w:rPr>
              <w:t>4</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1.</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Размещение на официальном сайте администрации Островского муниципального района в сети «Интернет» перечней нормативных правовых актов (их отдельных частей) в сфере реализации муниципального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Постоянно в течение 2019</w:t>
            </w:r>
          </w:p>
          <w:p w:rsidR="006F2A9F" w:rsidRPr="006F2A9F" w:rsidRDefault="006F2A9F" w:rsidP="006F2A9F">
            <w:pPr>
              <w:jc w:val="center"/>
              <w:rPr>
                <w:sz w:val="16"/>
                <w:szCs w:val="16"/>
              </w:rPr>
            </w:pPr>
            <w:r w:rsidRPr="006F2A9F">
              <w:rPr>
                <w:sz w:val="16"/>
                <w:szCs w:val="16"/>
              </w:rPr>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rPr>
                <w:sz w:val="16"/>
                <w:szCs w:val="16"/>
              </w:rPr>
            </w:pPr>
            <w:r w:rsidRPr="006F2A9F">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2.</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6F2A9F" w:rsidRPr="006F2A9F" w:rsidRDefault="006F2A9F" w:rsidP="006F2A9F">
            <w:pPr>
              <w:rPr>
                <w:sz w:val="16"/>
                <w:szCs w:val="16"/>
              </w:rPr>
            </w:pPr>
            <w:r w:rsidRPr="006F2A9F">
              <w:rPr>
                <w:sz w:val="16"/>
                <w:szCs w:val="16"/>
              </w:rPr>
              <w:t>- разъяснительной работы в средствах массовой информации и на официальном сайте администрации Островского муниципального района;</w:t>
            </w:r>
          </w:p>
          <w:p w:rsidR="006F2A9F" w:rsidRPr="006F2A9F" w:rsidRDefault="006F2A9F" w:rsidP="006F2A9F">
            <w:pPr>
              <w:rPr>
                <w:sz w:val="16"/>
                <w:szCs w:val="16"/>
              </w:rPr>
            </w:pPr>
            <w:r w:rsidRPr="006F2A9F">
              <w:rPr>
                <w:sz w:val="16"/>
                <w:szCs w:val="16"/>
              </w:rPr>
              <w:t>- устного консультирования по вопросам соблюдения обязательных требований, письменных ответов на поступающие письменные обращения</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в течение года</w:t>
            </w:r>
          </w:p>
          <w:p w:rsidR="006F2A9F" w:rsidRPr="006F2A9F" w:rsidRDefault="006F2A9F" w:rsidP="006F2A9F">
            <w:pPr>
              <w:jc w:val="center"/>
              <w:rPr>
                <w:sz w:val="16"/>
                <w:szCs w:val="16"/>
              </w:rPr>
            </w:pPr>
            <w:r w:rsidRPr="006F2A9F">
              <w:rPr>
                <w:sz w:val="16"/>
                <w:szCs w:val="16"/>
              </w:rPr>
              <w:t>(по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rPr>
                <w:sz w:val="16"/>
                <w:szCs w:val="16"/>
              </w:rPr>
            </w:pPr>
            <w:r w:rsidRPr="006F2A9F">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3.</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В случае изменения обязательных требований:</w:t>
            </w:r>
          </w:p>
          <w:p w:rsidR="006F2A9F" w:rsidRPr="006F2A9F" w:rsidRDefault="006F2A9F" w:rsidP="006F2A9F">
            <w:pPr>
              <w:rPr>
                <w:sz w:val="16"/>
                <w:szCs w:val="16"/>
              </w:rPr>
            </w:pPr>
            <w:r w:rsidRPr="006F2A9F">
              <w:rPr>
                <w:sz w:val="16"/>
                <w:szCs w:val="16"/>
              </w:rPr>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в течение года (по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rPr>
                <w:sz w:val="16"/>
                <w:szCs w:val="16"/>
              </w:rPr>
            </w:pPr>
            <w:r w:rsidRPr="006F2A9F">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6F2A9F" w:rsidRPr="006F2A9F" w:rsidTr="006F2A9F">
        <w:trPr>
          <w:trHeight w:val="754"/>
        </w:trPr>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4.</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 xml:space="preserve"> Обобщение и размещение на официальном сайте Островского муниципального района  практики осуществления в соответствующей сфере </w:t>
            </w:r>
          </w:p>
          <w:p w:rsidR="006F2A9F" w:rsidRPr="006F2A9F" w:rsidRDefault="006F2A9F" w:rsidP="006F2A9F">
            <w:pPr>
              <w:rPr>
                <w:sz w:val="16"/>
                <w:szCs w:val="16"/>
              </w:rPr>
            </w:pPr>
            <w:r w:rsidRPr="006F2A9F">
              <w:rPr>
                <w:sz w:val="16"/>
                <w:szCs w:val="16"/>
              </w:rPr>
              <w:t xml:space="preserve">деятельности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w:t>
            </w:r>
          </w:p>
          <w:p w:rsidR="006F2A9F" w:rsidRPr="006F2A9F" w:rsidRDefault="006F2A9F" w:rsidP="006F2A9F">
            <w:pPr>
              <w:rPr>
                <w:sz w:val="16"/>
                <w:szCs w:val="16"/>
              </w:rPr>
            </w:pPr>
            <w:r w:rsidRPr="006F2A9F">
              <w:rPr>
                <w:sz w:val="16"/>
                <w:szCs w:val="16"/>
              </w:rPr>
              <w:t>таких нарушений.</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p>
          <w:p w:rsidR="006F2A9F" w:rsidRPr="006F2A9F" w:rsidRDefault="006F2A9F" w:rsidP="006F2A9F">
            <w:pPr>
              <w:jc w:val="center"/>
              <w:rPr>
                <w:sz w:val="16"/>
                <w:szCs w:val="16"/>
              </w:rPr>
            </w:pPr>
          </w:p>
          <w:p w:rsidR="006F2A9F" w:rsidRPr="006F2A9F" w:rsidRDefault="006F2A9F" w:rsidP="006F2A9F">
            <w:pPr>
              <w:jc w:val="center"/>
              <w:rPr>
                <w:sz w:val="16"/>
                <w:szCs w:val="16"/>
              </w:rPr>
            </w:pPr>
            <w:r w:rsidRPr="006F2A9F">
              <w:rPr>
                <w:sz w:val="16"/>
                <w:szCs w:val="16"/>
              </w:rPr>
              <w:t>Один раз в год</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rPr>
                <w:sz w:val="16"/>
                <w:szCs w:val="16"/>
              </w:rPr>
            </w:pPr>
            <w:r w:rsidRPr="006F2A9F">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5.</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r w:rsidRPr="006F2A9F">
              <w:rPr>
                <w:sz w:val="16"/>
                <w:szCs w:val="16"/>
              </w:rPr>
              <w:t>постоянно, при наличии сведений о готовящихся нарушениях или о признаках нарушений обязательных требований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2A9F" w:rsidRPr="006F2A9F" w:rsidRDefault="006F2A9F" w:rsidP="006F2A9F">
            <w:pPr>
              <w:rPr>
                <w:sz w:val="16"/>
                <w:szCs w:val="16"/>
              </w:rPr>
            </w:pPr>
            <w:r w:rsidRPr="006F2A9F">
              <w:rPr>
                <w:sz w:val="16"/>
                <w:szCs w:val="16"/>
              </w:rPr>
              <w:t>Должностные лица, уполномоченные</w:t>
            </w:r>
          </w:p>
          <w:p w:rsidR="006F2A9F" w:rsidRPr="006F2A9F" w:rsidRDefault="006F2A9F" w:rsidP="006F2A9F">
            <w:pPr>
              <w:rPr>
                <w:color w:val="414141"/>
                <w:sz w:val="16"/>
                <w:szCs w:val="16"/>
              </w:rPr>
            </w:pPr>
            <w:r w:rsidRPr="006F2A9F">
              <w:rPr>
                <w:sz w:val="16"/>
                <w:szCs w:val="16"/>
              </w:rPr>
              <w:t>на осуществление муниципального контроля в соответствующей сфере деятельности</w:t>
            </w:r>
          </w:p>
        </w:tc>
      </w:tr>
      <w:tr w:rsidR="006F2A9F" w:rsidRPr="006F2A9F" w:rsidTr="006F2A9F">
        <w:tc>
          <w:tcPr>
            <w:tcW w:w="5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jc w:val="center"/>
              <w:rPr>
                <w:sz w:val="16"/>
                <w:szCs w:val="16"/>
              </w:rPr>
            </w:pPr>
            <w:r w:rsidRPr="006F2A9F">
              <w:rPr>
                <w:sz w:val="16"/>
                <w:szCs w:val="16"/>
              </w:rPr>
              <w:t>6.</w:t>
            </w:r>
          </w:p>
        </w:tc>
        <w:tc>
          <w:tcPr>
            <w:tcW w:w="468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rPr>
                <w:sz w:val="16"/>
                <w:szCs w:val="16"/>
              </w:rPr>
            </w:pPr>
            <w:r w:rsidRPr="006F2A9F">
              <w:rPr>
                <w:sz w:val="16"/>
                <w:szCs w:val="16"/>
              </w:rPr>
              <w:t>Разработка и утверждение Программы профилактики нарушений юридическими лицами и индивидуальными предпринимателями обязательных требований на 2020 год</w:t>
            </w:r>
          </w:p>
        </w:tc>
        <w:tc>
          <w:tcPr>
            <w:tcW w:w="2340" w:type="dxa"/>
            <w:tcBorders>
              <w:top w:val="single" w:sz="4" w:space="0" w:color="000000"/>
              <w:left w:val="single" w:sz="4" w:space="0" w:color="000000"/>
              <w:bottom w:val="single" w:sz="4" w:space="0" w:color="000000"/>
            </w:tcBorders>
            <w:shd w:val="clear" w:color="auto" w:fill="auto"/>
          </w:tcPr>
          <w:p w:rsidR="006F2A9F" w:rsidRPr="006F2A9F" w:rsidRDefault="006F2A9F" w:rsidP="006F2A9F">
            <w:pPr>
              <w:snapToGrid w:val="0"/>
              <w:jc w:val="center"/>
              <w:rPr>
                <w:sz w:val="16"/>
                <w:szCs w:val="16"/>
              </w:rPr>
            </w:pPr>
          </w:p>
          <w:p w:rsidR="006F2A9F" w:rsidRPr="006F2A9F" w:rsidRDefault="006F2A9F" w:rsidP="006F2A9F">
            <w:pPr>
              <w:jc w:val="center"/>
              <w:rPr>
                <w:sz w:val="16"/>
                <w:szCs w:val="16"/>
              </w:rPr>
            </w:pPr>
            <w:r w:rsidRPr="006F2A9F">
              <w:rPr>
                <w:sz w:val="16"/>
                <w:szCs w:val="16"/>
              </w:rPr>
              <w:t xml:space="preserve"> декабрь </w:t>
            </w:r>
          </w:p>
          <w:p w:rsidR="006F2A9F" w:rsidRPr="006F2A9F" w:rsidRDefault="006F2A9F" w:rsidP="006F2A9F">
            <w:pPr>
              <w:jc w:val="center"/>
              <w:rPr>
                <w:sz w:val="16"/>
                <w:szCs w:val="16"/>
              </w:rPr>
            </w:pPr>
            <w:r w:rsidRPr="006F2A9F">
              <w:rPr>
                <w:sz w:val="16"/>
                <w:szCs w:val="16"/>
              </w:rPr>
              <w:t>2019 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6F2A9F" w:rsidRPr="006F2A9F" w:rsidRDefault="006F2A9F" w:rsidP="006F2A9F">
            <w:pPr>
              <w:rPr>
                <w:sz w:val="16"/>
                <w:szCs w:val="16"/>
              </w:rPr>
            </w:pPr>
            <w:r w:rsidRPr="006F2A9F">
              <w:rPr>
                <w:sz w:val="16"/>
                <w:szCs w:val="16"/>
              </w:rPr>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bl>
    <w:p w:rsidR="006F2A9F" w:rsidRPr="006F2A9F" w:rsidRDefault="006F2A9F" w:rsidP="006F2A9F">
      <w:pPr>
        <w:jc w:val="center"/>
        <w:rPr>
          <w:sz w:val="16"/>
          <w:szCs w:val="16"/>
        </w:rPr>
      </w:pPr>
    </w:p>
    <w:p w:rsidR="00C771BC" w:rsidRDefault="00C771BC" w:rsidP="00C771BC">
      <w:pPr>
        <w:jc w:val="center"/>
        <w:rPr>
          <w:sz w:val="16"/>
          <w:szCs w:val="16"/>
        </w:rPr>
      </w:pPr>
      <w:r w:rsidRPr="006D2594">
        <w:rPr>
          <w:sz w:val="16"/>
          <w:szCs w:val="16"/>
        </w:rPr>
        <w:t>*      *      *      *      *      *      *</w:t>
      </w:r>
      <w:r>
        <w:rPr>
          <w:sz w:val="16"/>
          <w:szCs w:val="16"/>
        </w:rPr>
        <w:t xml:space="preserve">    </w:t>
      </w:r>
    </w:p>
    <w:p w:rsidR="006F2A9F" w:rsidRDefault="006F2A9F" w:rsidP="006F2A9F">
      <w:pPr>
        <w:pStyle w:val="172"/>
        <w:shd w:val="clear" w:color="auto" w:fill="auto"/>
        <w:spacing w:before="0" w:line="240" w:lineRule="auto"/>
        <w:rPr>
          <w:sz w:val="16"/>
          <w:szCs w:val="16"/>
        </w:rPr>
      </w:pPr>
    </w:p>
    <w:p w:rsidR="00C771BC" w:rsidRPr="00C771BC" w:rsidRDefault="00C771BC" w:rsidP="00C771BC">
      <w:pPr>
        <w:ind w:firstLine="227"/>
        <w:jc w:val="center"/>
        <w:rPr>
          <w:rFonts w:eastAsia="Times New Roman CYR"/>
          <w:color w:val="000000"/>
          <w:sz w:val="16"/>
          <w:szCs w:val="16"/>
        </w:rPr>
      </w:pPr>
      <w:r w:rsidRPr="00C771BC">
        <w:rPr>
          <w:rFonts w:eastAsia="Times New Roman CYR"/>
          <w:noProof/>
          <w:color w:val="000000"/>
          <w:sz w:val="16"/>
          <w:szCs w:val="16"/>
        </w:rPr>
        <w:lastRenderedPageBreak/>
        <w:drawing>
          <wp:inline distT="0" distB="0" distL="0" distR="0">
            <wp:extent cx="449580" cy="476672"/>
            <wp:effectExtent l="19050" t="0" r="762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453337" cy="480655"/>
                    </a:xfrm>
                    <a:prstGeom prst="rect">
                      <a:avLst/>
                    </a:prstGeom>
                    <a:solidFill>
                      <a:srgbClr val="FFFFFF"/>
                    </a:solidFill>
                    <a:ln w="9525">
                      <a:noFill/>
                      <a:miter lim="800000"/>
                      <a:headEnd/>
                      <a:tailEnd/>
                    </a:ln>
                  </pic:spPr>
                </pic:pic>
              </a:graphicData>
            </a:graphic>
          </wp:inline>
        </w:drawing>
      </w:r>
    </w:p>
    <w:p w:rsidR="00C771BC" w:rsidRPr="00C771BC" w:rsidRDefault="00C771BC" w:rsidP="00C771BC">
      <w:pPr>
        <w:ind w:firstLine="227"/>
        <w:jc w:val="center"/>
        <w:rPr>
          <w:rFonts w:eastAsia="Times New Roman CYR"/>
          <w:color w:val="000000"/>
          <w:sz w:val="16"/>
          <w:szCs w:val="16"/>
        </w:rPr>
      </w:pPr>
    </w:p>
    <w:p w:rsidR="00C771BC" w:rsidRPr="00C771BC" w:rsidRDefault="00C771BC" w:rsidP="00C771BC">
      <w:pPr>
        <w:ind w:firstLine="227"/>
        <w:jc w:val="center"/>
        <w:rPr>
          <w:rFonts w:eastAsia="Times New Roman CYR"/>
          <w:color w:val="000000"/>
          <w:sz w:val="16"/>
          <w:szCs w:val="16"/>
        </w:rPr>
      </w:pPr>
      <w:r w:rsidRPr="00C771BC">
        <w:rPr>
          <w:rFonts w:eastAsia="Times New Roman CYR"/>
          <w:color w:val="000000"/>
          <w:sz w:val="16"/>
          <w:szCs w:val="16"/>
        </w:rPr>
        <w:t>ПОСТАНОВЛЕНИЕ</w:t>
      </w:r>
    </w:p>
    <w:p w:rsidR="00C771BC" w:rsidRPr="00C771BC" w:rsidRDefault="00C771BC" w:rsidP="00C771BC">
      <w:pPr>
        <w:ind w:firstLine="227"/>
        <w:jc w:val="center"/>
        <w:rPr>
          <w:rFonts w:eastAsia="Times New Roman CYR"/>
          <w:color w:val="000000"/>
          <w:sz w:val="16"/>
          <w:szCs w:val="16"/>
        </w:rPr>
      </w:pPr>
    </w:p>
    <w:p w:rsidR="00C771BC" w:rsidRPr="00C771BC" w:rsidRDefault="00C771BC" w:rsidP="00C771BC">
      <w:pPr>
        <w:ind w:firstLine="227"/>
        <w:jc w:val="center"/>
        <w:rPr>
          <w:rFonts w:eastAsia="Times New Roman CYR"/>
          <w:color w:val="000000"/>
          <w:sz w:val="16"/>
          <w:szCs w:val="16"/>
        </w:rPr>
      </w:pPr>
      <w:r w:rsidRPr="00C771BC">
        <w:rPr>
          <w:rFonts w:eastAsia="Times New Roman CYR"/>
          <w:color w:val="000000"/>
          <w:sz w:val="16"/>
          <w:szCs w:val="16"/>
        </w:rPr>
        <w:t>АДМИНИСТРАЦИЯ ОСТРОВСКОГО МУНИЦИПАЛЬНОГО РАЙОНА</w:t>
      </w:r>
    </w:p>
    <w:p w:rsidR="00C771BC" w:rsidRPr="00C771BC" w:rsidRDefault="00C771BC" w:rsidP="00C771BC">
      <w:pPr>
        <w:ind w:firstLine="227"/>
        <w:jc w:val="center"/>
        <w:rPr>
          <w:rFonts w:eastAsia="Times New Roman CYR"/>
          <w:color w:val="000000"/>
          <w:sz w:val="16"/>
          <w:szCs w:val="16"/>
        </w:rPr>
      </w:pPr>
      <w:r w:rsidRPr="00C771BC">
        <w:rPr>
          <w:rFonts w:eastAsia="Times New Roman CYR"/>
          <w:color w:val="000000"/>
          <w:sz w:val="16"/>
          <w:szCs w:val="16"/>
        </w:rPr>
        <w:t>КОСТРОМСКОЙ ОБЛАСТИ</w:t>
      </w:r>
    </w:p>
    <w:p w:rsidR="00C771BC" w:rsidRPr="00C771BC" w:rsidRDefault="00C771BC" w:rsidP="00C771BC">
      <w:pPr>
        <w:ind w:firstLine="227"/>
        <w:jc w:val="center"/>
        <w:rPr>
          <w:rFonts w:eastAsia="Times New Roman CYR"/>
          <w:color w:val="000000"/>
          <w:sz w:val="16"/>
          <w:szCs w:val="16"/>
        </w:rPr>
      </w:pPr>
    </w:p>
    <w:p w:rsidR="00C771BC" w:rsidRPr="00C771BC" w:rsidRDefault="00C771BC" w:rsidP="00C771BC">
      <w:pPr>
        <w:ind w:firstLine="227"/>
        <w:jc w:val="both"/>
        <w:rPr>
          <w:rFonts w:eastAsia="Times New Roman CYR"/>
          <w:b/>
          <w:bCs/>
          <w:color w:val="000000"/>
          <w:sz w:val="16"/>
          <w:szCs w:val="16"/>
        </w:rPr>
      </w:pPr>
      <w:r w:rsidRPr="00C771BC">
        <w:rPr>
          <w:rFonts w:eastAsia="Times New Roman CYR"/>
          <w:color w:val="000000"/>
          <w:sz w:val="16"/>
          <w:szCs w:val="16"/>
        </w:rPr>
        <w:t xml:space="preserve">от «03»     12            2018 г.            № 775                                                    п. </w:t>
      </w:r>
      <w:proofErr w:type="gramStart"/>
      <w:r w:rsidRPr="00C771BC">
        <w:rPr>
          <w:rFonts w:eastAsia="Times New Roman CYR"/>
          <w:color w:val="000000"/>
          <w:sz w:val="16"/>
          <w:szCs w:val="16"/>
        </w:rPr>
        <w:t>Островское</w:t>
      </w:r>
      <w:proofErr w:type="gramEnd"/>
    </w:p>
    <w:p w:rsidR="00C771BC" w:rsidRPr="00C771BC" w:rsidRDefault="00C771BC" w:rsidP="00C771BC">
      <w:pPr>
        <w:ind w:firstLine="225"/>
        <w:jc w:val="center"/>
        <w:rPr>
          <w:rFonts w:eastAsia="Times New Roman CYR"/>
          <w:b/>
          <w:bCs/>
          <w:color w:val="000000"/>
          <w:sz w:val="16"/>
          <w:szCs w:val="16"/>
        </w:rPr>
      </w:pPr>
    </w:p>
    <w:p w:rsidR="00C771BC" w:rsidRPr="00C771BC" w:rsidRDefault="00C771BC" w:rsidP="00C771BC">
      <w:pPr>
        <w:jc w:val="center"/>
        <w:rPr>
          <w:sz w:val="16"/>
          <w:szCs w:val="16"/>
        </w:rPr>
      </w:pPr>
      <w:proofErr w:type="gramStart"/>
      <w:r w:rsidRPr="00C771BC">
        <w:rPr>
          <w:sz w:val="16"/>
          <w:szCs w:val="16"/>
        </w:rPr>
        <w:t>Об утверждении Программы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roofErr w:type="gramEnd"/>
    </w:p>
    <w:p w:rsidR="00C771BC" w:rsidRPr="00C771BC" w:rsidRDefault="00C771BC" w:rsidP="00C771BC">
      <w:pPr>
        <w:ind w:firstLine="225"/>
        <w:jc w:val="center"/>
        <w:rPr>
          <w:sz w:val="16"/>
          <w:szCs w:val="16"/>
        </w:rPr>
      </w:pPr>
    </w:p>
    <w:p w:rsidR="00C771BC" w:rsidRPr="00C771BC" w:rsidRDefault="00C771BC" w:rsidP="00C771BC">
      <w:pPr>
        <w:pStyle w:val="a4"/>
        <w:shd w:val="clear" w:color="auto" w:fill="FFFFFF"/>
        <w:spacing w:before="0" w:beforeAutospacing="0" w:after="0"/>
        <w:jc w:val="both"/>
        <w:rPr>
          <w:sz w:val="16"/>
          <w:szCs w:val="16"/>
        </w:rPr>
      </w:pPr>
      <w:r w:rsidRPr="00C771BC">
        <w:rPr>
          <w:sz w:val="16"/>
          <w:szCs w:val="16"/>
        </w:rPr>
        <w:t xml:space="preserve">      </w:t>
      </w:r>
      <w:proofErr w:type="gramStart"/>
      <w:r w:rsidRPr="00C771BC">
        <w:rPr>
          <w:sz w:val="16"/>
          <w:szCs w:val="16"/>
        </w:rPr>
        <w:t>В соответствии с частью 1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законодательством, администрация Островского муниципального района Костромской области ПОСТАНОВЛЯЕТ:</w:t>
      </w:r>
      <w:proofErr w:type="gramEnd"/>
    </w:p>
    <w:p w:rsidR="00C771BC" w:rsidRPr="00C771BC" w:rsidRDefault="00C771BC" w:rsidP="00C771BC">
      <w:pPr>
        <w:ind w:firstLine="227"/>
        <w:jc w:val="both"/>
        <w:rPr>
          <w:rFonts w:eastAsia="Times New Roman CYR"/>
          <w:sz w:val="16"/>
          <w:szCs w:val="16"/>
        </w:rPr>
      </w:pPr>
      <w:r w:rsidRPr="00C771BC">
        <w:rPr>
          <w:sz w:val="16"/>
          <w:szCs w:val="16"/>
        </w:rPr>
        <w:t xml:space="preserve">        1. </w:t>
      </w:r>
      <w:proofErr w:type="gramStart"/>
      <w:r w:rsidRPr="00C771BC">
        <w:rPr>
          <w:sz w:val="16"/>
          <w:szCs w:val="16"/>
        </w:rPr>
        <w:t xml:space="preserve">Утвердить прилагаемую Программу 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 (далее – Программа профилактики нарушений).    </w:t>
      </w:r>
      <w:r w:rsidRPr="00C771BC">
        <w:rPr>
          <w:rFonts w:eastAsia="Times New Roman CYR"/>
          <w:sz w:val="16"/>
          <w:szCs w:val="16"/>
        </w:rPr>
        <w:t xml:space="preserve">       </w:t>
      </w:r>
      <w:proofErr w:type="gramEnd"/>
    </w:p>
    <w:p w:rsidR="00C771BC" w:rsidRPr="00C771BC" w:rsidRDefault="00C771BC" w:rsidP="00C771BC">
      <w:pPr>
        <w:jc w:val="both"/>
        <w:rPr>
          <w:sz w:val="16"/>
          <w:szCs w:val="16"/>
        </w:rPr>
      </w:pPr>
      <w:r w:rsidRPr="00C771BC">
        <w:rPr>
          <w:rFonts w:eastAsia="Times New Roman CYR"/>
          <w:sz w:val="16"/>
          <w:szCs w:val="16"/>
        </w:rPr>
        <w:t xml:space="preserve">         2. Настоящее постановление вступает в силу со дня подписания и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C771BC" w:rsidRPr="00C771BC" w:rsidRDefault="00C771BC" w:rsidP="00C771BC">
      <w:pPr>
        <w:pStyle w:val="172"/>
        <w:shd w:val="clear" w:color="auto" w:fill="auto"/>
        <w:spacing w:before="0" w:line="240" w:lineRule="auto"/>
        <w:ind w:left="20"/>
        <w:rPr>
          <w:sz w:val="16"/>
          <w:szCs w:val="16"/>
        </w:rPr>
      </w:pPr>
    </w:p>
    <w:p w:rsidR="00C771BC" w:rsidRPr="00C771BC" w:rsidRDefault="00C771BC" w:rsidP="00C771BC">
      <w:pPr>
        <w:pStyle w:val="172"/>
        <w:shd w:val="clear" w:color="auto" w:fill="auto"/>
        <w:spacing w:before="0" w:line="240" w:lineRule="auto"/>
        <w:ind w:left="20"/>
        <w:rPr>
          <w:sz w:val="16"/>
          <w:szCs w:val="16"/>
        </w:rPr>
      </w:pPr>
    </w:p>
    <w:p w:rsidR="00C771BC" w:rsidRPr="00C771BC" w:rsidRDefault="00C771BC" w:rsidP="00C771BC">
      <w:pPr>
        <w:pStyle w:val="172"/>
        <w:shd w:val="clear" w:color="auto" w:fill="auto"/>
        <w:spacing w:before="0" w:line="240" w:lineRule="auto"/>
        <w:ind w:left="20"/>
        <w:rPr>
          <w:sz w:val="16"/>
          <w:szCs w:val="16"/>
        </w:rPr>
      </w:pPr>
      <w:r w:rsidRPr="00C771BC">
        <w:rPr>
          <w:sz w:val="16"/>
          <w:szCs w:val="16"/>
        </w:rPr>
        <w:t xml:space="preserve">       Глава Островского муниципального района                              Г.А.Полякова</w:t>
      </w:r>
    </w:p>
    <w:p w:rsidR="00C771BC" w:rsidRPr="00C771BC" w:rsidRDefault="00C771BC" w:rsidP="00C771BC">
      <w:pPr>
        <w:pStyle w:val="172"/>
        <w:shd w:val="clear" w:color="auto" w:fill="auto"/>
        <w:spacing w:before="0" w:line="240" w:lineRule="auto"/>
        <w:ind w:left="20"/>
        <w:rPr>
          <w:sz w:val="16"/>
          <w:szCs w:val="16"/>
        </w:rPr>
      </w:pPr>
    </w:p>
    <w:p w:rsidR="00C771BC" w:rsidRPr="00C771BC" w:rsidRDefault="00C771BC" w:rsidP="00C771BC">
      <w:pPr>
        <w:jc w:val="right"/>
        <w:rPr>
          <w:sz w:val="16"/>
          <w:szCs w:val="16"/>
        </w:rPr>
      </w:pPr>
      <w:r w:rsidRPr="00C771BC">
        <w:rPr>
          <w:sz w:val="16"/>
          <w:szCs w:val="16"/>
        </w:rPr>
        <w:t xml:space="preserve">Приложение </w:t>
      </w:r>
    </w:p>
    <w:p w:rsidR="00C771BC" w:rsidRPr="00C771BC" w:rsidRDefault="00C771BC" w:rsidP="00C771BC">
      <w:pPr>
        <w:jc w:val="right"/>
        <w:rPr>
          <w:sz w:val="16"/>
          <w:szCs w:val="16"/>
        </w:rPr>
      </w:pPr>
      <w:r w:rsidRPr="00C771BC">
        <w:rPr>
          <w:sz w:val="16"/>
          <w:szCs w:val="16"/>
        </w:rPr>
        <w:t xml:space="preserve">к постановлению администрации </w:t>
      </w:r>
    </w:p>
    <w:p w:rsidR="00C771BC" w:rsidRPr="00C771BC" w:rsidRDefault="00C771BC" w:rsidP="00C771BC">
      <w:pPr>
        <w:jc w:val="right"/>
        <w:rPr>
          <w:sz w:val="16"/>
          <w:szCs w:val="16"/>
        </w:rPr>
      </w:pPr>
      <w:r w:rsidRPr="00C771BC">
        <w:rPr>
          <w:sz w:val="16"/>
          <w:szCs w:val="16"/>
        </w:rPr>
        <w:t>Островского района Костромской области</w:t>
      </w:r>
    </w:p>
    <w:p w:rsidR="00C771BC" w:rsidRPr="00C771BC" w:rsidRDefault="00C771BC" w:rsidP="00C771BC">
      <w:pPr>
        <w:jc w:val="right"/>
        <w:rPr>
          <w:sz w:val="16"/>
          <w:szCs w:val="16"/>
        </w:rPr>
      </w:pPr>
      <w:r w:rsidRPr="00C771BC">
        <w:rPr>
          <w:sz w:val="16"/>
          <w:szCs w:val="16"/>
        </w:rPr>
        <w:t xml:space="preserve">от 03.12.2018 г. № 775 </w:t>
      </w: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ПРОГРАММА</w:t>
      </w:r>
    </w:p>
    <w:p w:rsidR="00C771BC" w:rsidRPr="00C771BC" w:rsidRDefault="00C771BC" w:rsidP="00C771BC">
      <w:pPr>
        <w:jc w:val="center"/>
        <w:rPr>
          <w:sz w:val="16"/>
          <w:szCs w:val="16"/>
        </w:rPr>
      </w:pPr>
    </w:p>
    <w:p w:rsidR="00C771BC" w:rsidRPr="00C771BC" w:rsidRDefault="00C771BC" w:rsidP="00C771BC">
      <w:pPr>
        <w:jc w:val="center"/>
        <w:rPr>
          <w:sz w:val="16"/>
          <w:szCs w:val="16"/>
        </w:rPr>
      </w:pPr>
      <w:proofErr w:type="gramStart"/>
      <w:r w:rsidRPr="00C771BC">
        <w:rPr>
          <w:sz w:val="16"/>
          <w:szCs w:val="16"/>
        </w:rPr>
        <w:t>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roofErr w:type="gramEnd"/>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 xml:space="preserve">Раздел </w:t>
      </w:r>
      <w:r w:rsidRPr="00C771BC">
        <w:rPr>
          <w:sz w:val="16"/>
          <w:szCs w:val="16"/>
          <w:lang w:val="en-US"/>
        </w:rPr>
        <w:t>I</w:t>
      </w:r>
      <w:r w:rsidRPr="00C771BC">
        <w:rPr>
          <w:sz w:val="16"/>
          <w:szCs w:val="16"/>
        </w:rPr>
        <w:t>. Паспорт программы</w:t>
      </w: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ПРОГРАММА</w:t>
      </w:r>
    </w:p>
    <w:p w:rsidR="00C771BC" w:rsidRPr="00C771BC" w:rsidRDefault="00C771BC" w:rsidP="00C771BC">
      <w:pPr>
        <w:jc w:val="center"/>
        <w:rPr>
          <w:sz w:val="16"/>
          <w:szCs w:val="16"/>
        </w:rPr>
      </w:pPr>
    </w:p>
    <w:p w:rsidR="00C771BC" w:rsidRPr="00C771BC" w:rsidRDefault="00C771BC" w:rsidP="00C771BC">
      <w:pPr>
        <w:jc w:val="center"/>
        <w:rPr>
          <w:sz w:val="16"/>
          <w:szCs w:val="16"/>
        </w:rPr>
      </w:pPr>
      <w:proofErr w:type="gramStart"/>
      <w:r w:rsidRPr="00C771BC">
        <w:rPr>
          <w:sz w:val="16"/>
          <w:szCs w:val="16"/>
        </w:rPr>
        <w:t>профилактики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roofErr w:type="gramEnd"/>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 xml:space="preserve">Раздел </w:t>
      </w:r>
      <w:r w:rsidRPr="00C771BC">
        <w:rPr>
          <w:sz w:val="16"/>
          <w:szCs w:val="16"/>
          <w:lang w:val="en-US"/>
        </w:rPr>
        <w:t>I</w:t>
      </w:r>
      <w:r w:rsidRPr="00C771BC">
        <w:rPr>
          <w:sz w:val="16"/>
          <w:szCs w:val="16"/>
        </w:rPr>
        <w:t>. Паспорт программы</w:t>
      </w:r>
    </w:p>
    <w:p w:rsidR="00C771BC" w:rsidRPr="00C771BC" w:rsidRDefault="00C771BC" w:rsidP="00C771BC">
      <w:pPr>
        <w:jc w:val="center"/>
        <w:rPr>
          <w:sz w:val="16"/>
          <w:szCs w:val="16"/>
        </w:rPr>
      </w:pPr>
    </w:p>
    <w:tbl>
      <w:tblPr>
        <w:tblW w:w="0" w:type="auto"/>
        <w:tblInd w:w="-25" w:type="dxa"/>
        <w:tblLayout w:type="fixed"/>
        <w:tblLook w:val="0000"/>
      </w:tblPr>
      <w:tblGrid>
        <w:gridCol w:w="2749"/>
        <w:gridCol w:w="7307"/>
      </w:tblGrid>
      <w:tr w:rsidR="00C771BC" w:rsidRPr="00C771BC" w:rsidTr="00C771BC">
        <w:trPr>
          <w:trHeight w:val="1376"/>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Наименование Программы</w:t>
            </w:r>
          </w:p>
          <w:p w:rsidR="00C771BC" w:rsidRPr="00C771BC" w:rsidRDefault="00C771BC" w:rsidP="00C771BC">
            <w:pPr>
              <w:rPr>
                <w:sz w:val="16"/>
                <w:szCs w:val="16"/>
              </w:rPr>
            </w:pP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sz w:val="16"/>
                <w:szCs w:val="16"/>
              </w:rPr>
            </w:pPr>
            <w:proofErr w:type="gramStart"/>
            <w:r w:rsidRPr="00C771BC">
              <w:rPr>
                <w:sz w:val="16"/>
                <w:szCs w:val="16"/>
              </w:rPr>
              <w:t>профилактика нарушений юридическими лицами и индивидуальными предпринимателями обязательных требований законодательства на территории Островского муниципального района Костромской области на 2019 год в сфере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roofErr w:type="gramEnd"/>
          </w:p>
        </w:tc>
      </w:tr>
      <w:tr w:rsidR="00C771BC" w:rsidRPr="00C771BC" w:rsidTr="00C771BC">
        <w:trPr>
          <w:trHeight w:val="1376"/>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Виды муниципального контроля, осуществляемого администрацией Островского муниципального района</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sz w:val="16"/>
                <w:szCs w:val="16"/>
              </w:rPr>
            </w:pPr>
            <w:r w:rsidRPr="00C771BC">
              <w:rPr>
                <w:sz w:val="16"/>
                <w:szCs w:val="16"/>
              </w:rPr>
              <w:t xml:space="preserve">Муниципальный </w:t>
            </w:r>
            <w:proofErr w:type="gramStart"/>
            <w:r w:rsidRPr="00C771BC">
              <w:rPr>
                <w:sz w:val="16"/>
                <w:szCs w:val="16"/>
              </w:rPr>
              <w:t>контроль за</w:t>
            </w:r>
            <w:proofErr w:type="gramEnd"/>
            <w:r w:rsidRPr="00C771BC">
              <w:rPr>
                <w:sz w:val="16"/>
                <w:szCs w:val="16"/>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Островского муниципального района Костромской области</w:t>
            </w:r>
          </w:p>
        </w:tc>
      </w:tr>
      <w:tr w:rsidR="00C771BC" w:rsidRPr="00C771BC" w:rsidTr="00C771BC">
        <w:trPr>
          <w:trHeight w:val="606"/>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 xml:space="preserve">Исполнители мероприятий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sz w:val="16"/>
                <w:szCs w:val="16"/>
              </w:rPr>
            </w:pPr>
            <w:r w:rsidRPr="00C771BC">
              <w:rPr>
                <w:sz w:val="16"/>
                <w:szCs w:val="16"/>
              </w:rPr>
              <w:t>Отдел строительства, архитектуры, ЖКХ, природных ресурсов и дорожного хозяйства администрации Островского муниципального района</w:t>
            </w:r>
          </w:p>
        </w:tc>
      </w:tr>
      <w:tr w:rsidR="00C771BC" w:rsidRPr="00C771BC" w:rsidTr="00C771BC">
        <w:trPr>
          <w:trHeight w:val="524"/>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Разработчик Программы</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sz w:val="16"/>
                <w:szCs w:val="16"/>
              </w:rPr>
            </w:pPr>
            <w:r w:rsidRPr="00C771BC">
              <w:rPr>
                <w:sz w:val="16"/>
                <w:szCs w:val="16"/>
              </w:rPr>
              <w:t>администрация Островского муниципального района Костромской области</w:t>
            </w:r>
          </w:p>
        </w:tc>
      </w:tr>
      <w:tr w:rsidR="00C771BC" w:rsidRPr="00C771BC" w:rsidTr="00C771BC">
        <w:trPr>
          <w:trHeight w:val="1690"/>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lastRenderedPageBreak/>
              <w:t xml:space="preserve">Цель и задачи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pStyle w:val="ConsPlusNonformat"/>
              <w:widowControl/>
              <w:jc w:val="both"/>
              <w:rPr>
                <w:rFonts w:ascii="Times New Roman" w:hAnsi="Times New Roman" w:cs="Times New Roman"/>
                <w:bCs/>
                <w:sz w:val="16"/>
                <w:szCs w:val="16"/>
              </w:rPr>
            </w:pPr>
            <w:r w:rsidRPr="00C771BC">
              <w:rPr>
                <w:rFonts w:ascii="Times New Roman" w:hAnsi="Times New Roman" w:cs="Times New Roman"/>
                <w:sz w:val="16"/>
                <w:szCs w:val="16"/>
              </w:rPr>
              <w:t>цели Программы:</w:t>
            </w:r>
          </w:p>
          <w:p w:rsidR="00C771BC" w:rsidRPr="00C771BC" w:rsidRDefault="00C771BC" w:rsidP="00C771BC">
            <w:pPr>
              <w:ind w:right="425" w:firstLine="709"/>
              <w:rPr>
                <w:bCs/>
                <w:sz w:val="16"/>
                <w:szCs w:val="16"/>
              </w:rPr>
            </w:pPr>
            <w:r w:rsidRPr="00C771BC">
              <w:rPr>
                <w:bCs/>
                <w:sz w:val="16"/>
                <w:szCs w:val="16"/>
              </w:rPr>
              <w:t xml:space="preserve">- предупреждение </w:t>
            </w:r>
            <w:proofErr w:type="gramStart"/>
            <w:r w:rsidRPr="00C771BC">
              <w:rPr>
                <w:bCs/>
                <w:sz w:val="16"/>
                <w:szCs w:val="16"/>
              </w:rPr>
              <w:t>нарушений</w:t>
            </w:r>
            <w:proofErr w:type="gramEnd"/>
            <w:r w:rsidRPr="00C771BC">
              <w:rPr>
                <w:bCs/>
                <w:sz w:val="16"/>
                <w:szCs w:val="16"/>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C771BC" w:rsidRPr="00C771BC" w:rsidRDefault="00C771BC" w:rsidP="00C771BC">
            <w:pPr>
              <w:ind w:right="425" w:firstLine="709"/>
              <w:rPr>
                <w:bCs/>
                <w:sz w:val="16"/>
                <w:szCs w:val="16"/>
              </w:rPr>
            </w:pPr>
            <w:r w:rsidRPr="00C771BC">
              <w:rPr>
                <w:bCs/>
                <w:sz w:val="16"/>
                <w:szCs w:val="16"/>
              </w:rPr>
              <w:t>- снижение административной нагрузки на подконтрольные субъекты;</w:t>
            </w:r>
          </w:p>
          <w:p w:rsidR="00C771BC" w:rsidRPr="00C771BC" w:rsidRDefault="00C771BC" w:rsidP="00C771BC">
            <w:pPr>
              <w:ind w:right="425" w:firstLine="709"/>
              <w:rPr>
                <w:bCs/>
                <w:sz w:val="16"/>
                <w:szCs w:val="16"/>
              </w:rPr>
            </w:pPr>
            <w:r w:rsidRPr="00C771BC">
              <w:rPr>
                <w:bCs/>
                <w:sz w:val="16"/>
                <w:szCs w:val="16"/>
              </w:rPr>
              <w:t>- создание мотивации к добросовестному поведению подконтрольных субъектов;</w:t>
            </w:r>
          </w:p>
          <w:p w:rsidR="00C771BC" w:rsidRPr="00C771BC" w:rsidRDefault="00C771BC" w:rsidP="00C771BC">
            <w:pPr>
              <w:ind w:right="425" w:firstLine="709"/>
              <w:rPr>
                <w:bCs/>
                <w:sz w:val="16"/>
                <w:szCs w:val="16"/>
              </w:rPr>
            </w:pPr>
            <w:r w:rsidRPr="00C771BC">
              <w:rPr>
                <w:bCs/>
                <w:sz w:val="16"/>
                <w:szCs w:val="16"/>
              </w:rPr>
              <w:t>- снижение уровня ущерба охраняемым законом ценностям.</w:t>
            </w:r>
          </w:p>
          <w:p w:rsidR="00C771BC" w:rsidRPr="00C771BC" w:rsidRDefault="00C771BC" w:rsidP="00C771BC">
            <w:pPr>
              <w:ind w:right="425" w:firstLine="709"/>
              <w:rPr>
                <w:sz w:val="16"/>
                <w:szCs w:val="16"/>
              </w:rPr>
            </w:pPr>
            <w:r w:rsidRPr="00C771BC">
              <w:rPr>
                <w:bCs/>
                <w:sz w:val="16"/>
                <w:szCs w:val="16"/>
              </w:rPr>
              <w:t>Задачи Программы:</w:t>
            </w:r>
          </w:p>
          <w:p w:rsidR="00C771BC" w:rsidRPr="00C771BC" w:rsidRDefault="00C771BC" w:rsidP="00C771BC">
            <w:pPr>
              <w:ind w:right="425" w:firstLine="709"/>
              <w:rPr>
                <w:sz w:val="16"/>
                <w:szCs w:val="16"/>
              </w:rPr>
            </w:pPr>
            <w:r w:rsidRPr="00C771BC">
              <w:rPr>
                <w:sz w:val="16"/>
                <w:szCs w:val="16"/>
              </w:rPr>
              <w:t xml:space="preserve">- укрепление системы профилактики нарушений обязательных требований путем активизации профилактической деятельности; </w:t>
            </w:r>
          </w:p>
          <w:p w:rsidR="00C771BC" w:rsidRPr="00C771BC" w:rsidRDefault="00C771BC" w:rsidP="00C771BC">
            <w:pPr>
              <w:ind w:right="425" w:firstLine="709"/>
              <w:rPr>
                <w:sz w:val="16"/>
                <w:szCs w:val="16"/>
              </w:rPr>
            </w:pPr>
            <w:r w:rsidRPr="00C771BC">
              <w:rPr>
                <w:sz w:val="16"/>
                <w:szCs w:val="16"/>
              </w:rPr>
              <w:t xml:space="preserve">- выявление причин, факторов и условий, способствующих нарушениям обязательных требований; </w:t>
            </w:r>
          </w:p>
          <w:p w:rsidR="00C771BC" w:rsidRPr="00C771BC" w:rsidRDefault="00C771BC" w:rsidP="00C771BC">
            <w:pPr>
              <w:ind w:right="425" w:firstLine="709"/>
              <w:rPr>
                <w:sz w:val="16"/>
                <w:szCs w:val="16"/>
              </w:rPr>
            </w:pPr>
            <w:r w:rsidRPr="00C771BC">
              <w:rPr>
                <w:sz w:val="16"/>
                <w:szCs w:val="16"/>
              </w:rPr>
              <w:t>- повышение правосознания и правовой культуры руководителей юридических лиц и индивидуальных предпринимателей.</w:t>
            </w:r>
          </w:p>
        </w:tc>
      </w:tr>
      <w:tr w:rsidR="00C771BC" w:rsidRPr="00C771BC" w:rsidTr="00C771BC">
        <w:trPr>
          <w:trHeight w:val="599"/>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 xml:space="preserve">Сроки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sz w:val="16"/>
                <w:szCs w:val="16"/>
              </w:rPr>
            </w:pPr>
            <w:r w:rsidRPr="00C771BC">
              <w:rPr>
                <w:sz w:val="16"/>
                <w:szCs w:val="16"/>
              </w:rPr>
              <w:t xml:space="preserve">2019 год </w:t>
            </w:r>
          </w:p>
        </w:tc>
      </w:tr>
      <w:tr w:rsidR="00C771BC" w:rsidRPr="00C771BC" w:rsidTr="00C771BC">
        <w:trPr>
          <w:trHeight w:val="375"/>
        </w:trPr>
        <w:tc>
          <w:tcPr>
            <w:tcW w:w="2749"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color w:val="000000"/>
                <w:sz w:val="16"/>
                <w:szCs w:val="16"/>
              </w:rPr>
            </w:pPr>
            <w:r w:rsidRPr="00C771BC">
              <w:rPr>
                <w:sz w:val="16"/>
                <w:szCs w:val="16"/>
              </w:rPr>
              <w:t xml:space="preserve">Ожидаемые конечные результаты реализации Программы </w:t>
            </w:r>
          </w:p>
        </w:tc>
        <w:tc>
          <w:tcPr>
            <w:tcW w:w="7307"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color w:val="000000"/>
                <w:sz w:val="16"/>
                <w:szCs w:val="16"/>
              </w:rPr>
            </w:pPr>
            <w:r w:rsidRPr="00C771BC">
              <w:rPr>
                <w:color w:val="000000"/>
                <w:sz w:val="16"/>
                <w:szCs w:val="16"/>
              </w:rPr>
              <w:t xml:space="preserve">- повышение эффективности профилактической работы проводимой </w:t>
            </w:r>
            <w:r w:rsidRPr="00C771BC">
              <w:rPr>
                <w:sz w:val="16"/>
                <w:szCs w:val="16"/>
              </w:rPr>
              <w:t>отделом строительства, архитектуры, ЖКХ, природных ресурсов и дорожного хозяйства администрации Островского муниципального района</w:t>
            </w:r>
            <w:r w:rsidRPr="00C771BC">
              <w:rPr>
                <w:color w:val="000000"/>
                <w:sz w:val="16"/>
                <w:szCs w:val="16"/>
              </w:rPr>
              <w:t xml:space="preserve"> по предупреждению нарушений требований законодательства;</w:t>
            </w:r>
          </w:p>
          <w:p w:rsidR="00C771BC" w:rsidRPr="00C771BC" w:rsidRDefault="00C771BC" w:rsidP="00C771BC">
            <w:pPr>
              <w:rPr>
                <w:sz w:val="16"/>
                <w:szCs w:val="16"/>
              </w:rPr>
            </w:pPr>
            <w:r w:rsidRPr="00C771BC">
              <w:rPr>
                <w:color w:val="000000"/>
                <w:sz w:val="16"/>
                <w:szCs w:val="16"/>
              </w:rPr>
              <w:t xml:space="preserve">- снижение общего числа нарушений законодательства в сфере </w:t>
            </w:r>
            <w:proofErr w:type="spellStart"/>
            <w:r w:rsidRPr="00C771BC">
              <w:rPr>
                <w:color w:val="000000"/>
                <w:sz w:val="16"/>
                <w:szCs w:val="16"/>
              </w:rPr>
              <w:t>недропользования</w:t>
            </w:r>
            <w:proofErr w:type="spellEnd"/>
            <w:r w:rsidRPr="00C771BC">
              <w:rPr>
                <w:sz w:val="16"/>
                <w:szCs w:val="16"/>
              </w:rPr>
              <w:t xml:space="preserve"> </w:t>
            </w:r>
          </w:p>
        </w:tc>
      </w:tr>
    </w:tbl>
    <w:p w:rsidR="00C771BC" w:rsidRPr="00C771BC" w:rsidRDefault="00C771BC" w:rsidP="00C771BC">
      <w:pPr>
        <w:pStyle w:val="ConsPlusNormal"/>
        <w:jc w:val="both"/>
        <w:rPr>
          <w:rFonts w:ascii="Times New Roman" w:hAnsi="Times New Roman" w:cs="Times New Roman"/>
          <w:sz w:val="16"/>
          <w:szCs w:val="16"/>
        </w:rPr>
      </w:pPr>
    </w:p>
    <w:p w:rsidR="00C771BC" w:rsidRPr="00C771BC" w:rsidRDefault="00C771BC" w:rsidP="00C771BC">
      <w:pPr>
        <w:pStyle w:val="ConsPlusTitle"/>
        <w:widowControl/>
        <w:ind w:left="720"/>
        <w:jc w:val="center"/>
        <w:rPr>
          <w:rFonts w:ascii="Times New Roman" w:hAnsi="Times New Roman" w:cs="Times New Roman"/>
          <w:sz w:val="16"/>
          <w:szCs w:val="16"/>
        </w:rPr>
      </w:pPr>
      <w:r w:rsidRPr="00C771BC">
        <w:rPr>
          <w:rFonts w:ascii="Times New Roman" w:hAnsi="Times New Roman" w:cs="Times New Roman"/>
          <w:b w:val="0"/>
          <w:sz w:val="16"/>
          <w:szCs w:val="16"/>
        </w:rPr>
        <w:t xml:space="preserve">Раздел </w:t>
      </w:r>
      <w:r w:rsidRPr="00C771BC">
        <w:rPr>
          <w:rFonts w:ascii="Times New Roman" w:hAnsi="Times New Roman" w:cs="Times New Roman"/>
          <w:b w:val="0"/>
          <w:sz w:val="16"/>
          <w:szCs w:val="16"/>
          <w:lang w:val="en-US"/>
        </w:rPr>
        <w:t>II</w:t>
      </w:r>
      <w:r w:rsidRPr="00C771BC">
        <w:rPr>
          <w:rFonts w:ascii="Times New Roman" w:hAnsi="Times New Roman" w:cs="Times New Roman"/>
          <w:b w:val="0"/>
          <w:sz w:val="16"/>
          <w:szCs w:val="16"/>
        </w:rPr>
        <w:t>. Мероприятия программы</w:t>
      </w:r>
    </w:p>
    <w:p w:rsidR="00C771BC" w:rsidRPr="00C771BC" w:rsidRDefault="00C771BC" w:rsidP="00C771BC">
      <w:pPr>
        <w:jc w:val="center"/>
        <w:rPr>
          <w:sz w:val="16"/>
          <w:szCs w:val="16"/>
        </w:rPr>
      </w:pPr>
    </w:p>
    <w:tbl>
      <w:tblPr>
        <w:tblW w:w="10130" w:type="dxa"/>
        <w:tblInd w:w="-25" w:type="dxa"/>
        <w:tblLayout w:type="fixed"/>
        <w:tblLook w:val="0000"/>
      </w:tblPr>
      <w:tblGrid>
        <w:gridCol w:w="540"/>
        <w:gridCol w:w="4680"/>
        <w:gridCol w:w="2340"/>
        <w:gridCol w:w="2570"/>
      </w:tblGrid>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 xml:space="preserve">№ </w:t>
            </w:r>
            <w:proofErr w:type="spellStart"/>
            <w:proofErr w:type="gramStart"/>
            <w:r w:rsidRPr="00C771BC">
              <w:rPr>
                <w:sz w:val="16"/>
                <w:szCs w:val="16"/>
              </w:rPr>
              <w:t>п</w:t>
            </w:r>
            <w:proofErr w:type="spellEnd"/>
            <w:proofErr w:type="gramEnd"/>
            <w:r w:rsidRPr="00C771BC">
              <w:rPr>
                <w:sz w:val="16"/>
                <w:szCs w:val="16"/>
              </w:rPr>
              <w:t>/</w:t>
            </w:r>
            <w:proofErr w:type="spellStart"/>
            <w:r w:rsidRPr="00C771BC">
              <w:rPr>
                <w:sz w:val="16"/>
                <w:szCs w:val="16"/>
              </w:rPr>
              <w:t>п</w:t>
            </w:r>
            <w:proofErr w:type="spellEnd"/>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Наименование мероприятия</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Срок реализации</w:t>
            </w:r>
          </w:p>
          <w:p w:rsidR="00C771BC" w:rsidRPr="00C771BC" w:rsidRDefault="00C771BC" w:rsidP="00C771BC">
            <w:pPr>
              <w:jc w:val="center"/>
              <w:rPr>
                <w:sz w:val="16"/>
                <w:szCs w:val="16"/>
              </w:rPr>
            </w:pPr>
            <w:r w:rsidRPr="00C771BC">
              <w:rPr>
                <w:sz w:val="16"/>
                <w:szCs w:val="16"/>
              </w:rPr>
              <w:t>мероприятия</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jc w:val="center"/>
              <w:rPr>
                <w:sz w:val="16"/>
                <w:szCs w:val="16"/>
              </w:rPr>
            </w:pPr>
            <w:r w:rsidRPr="00C771BC">
              <w:rPr>
                <w:sz w:val="16"/>
                <w:szCs w:val="16"/>
              </w:rPr>
              <w:t>Ответственный</w:t>
            </w:r>
          </w:p>
          <w:p w:rsidR="00C771BC" w:rsidRPr="00C771BC" w:rsidRDefault="00C771BC" w:rsidP="00C771BC">
            <w:pPr>
              <w:jc w:val="center"/>
              <w:rPr>
                <w:sz w:val="16"/>
                <w:szCs w:val="16"/>
              </w:rPr>
            </w:pPr>
            <w:r w:rsidRPr="00C771BC">
              <w:rPr>
                <w:sz w:val="16"/>
                <w:szCs w:val="16"/>
              </w:rPr>
              <w:t>исполнитель</w:t>
            </w:r>
          </w:p>
        </w:tc>
      </w:tr>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1</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2</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3</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jc w:val="center"/>
              <w:rPr>
                <w:sz w:val="16"/>
                <w:szCs w:val="16"/>
              </w:rPr>
            </w:pPr>
            <w:r w:rsidRPr="00C771BC">
              <w:rPr>
                <w:sz w:val="16"/>
                <w:szCs w:val="16"/>
              </w:rPr>
              <w:t>4</w:t>
            </w:r>
          </w:p>
        </w:tc>
      </w:tr>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1.</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Размещение на официальном сайте администрации Островского муниципального района в сети «Интернет» перечней нормативных правовых актов (их отдельных частей) в сфере реализации муниципального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Постоянно в течение 2019</w:t>
            </w:r>
          </w:p>
          <w:p w:rsidR="00C771BC" w:rsidRPr="00C771BC" w:rsidRDefault="00C771BC" w:rsidP="00C771BC">
            <w:pPr>
              <w:jc w:val="center"/>
              <w:rPr>
                <w:sz w:val="16"/>
                <w:szCs w:val="16"/>
              </w:rPr>
            </w:pPr>
            <w:r w:rsidRPr="00C771BC">
              <w:rPr>
                <w:sz w:val="16"/>
                <w:szCs w:val="16"/>
              </w:rPr>
              <w:t>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rPr>
                <w:sz w:val="16"/>
                <w:szCs w:val="16"/>
              </w:rPr>
            </w:pPr>
            <w:r w:rsidRPr="00C771BC">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2.</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C771BC" w:rsidRPr="00C771BC" w:rsidRDefault="00C771BC" w:rsidP="00C771BC">
            <w:pPr>
              <w:rPr>
                <w:sz w:val="16"/>
                <w:szCs w:val="16"/>
              </w:rPr>
            </w:pPr>
            <w:r w:rsidRPr="00C771BC">
              <w:rPr>
                <w:sz w:val="16"/>
                <w:szCs w:val="16"/>
              </w:rPr>
              <w:t>- разъяснительной работы в средствах массовой информации и на официальном сайте администрации Островского муниципального района;</w:t>
            </w:r>
          </w:p>
          <w:p w:rsidR="00C771BC" w:rsidRPr="00C771BC" w:rsidRDefault="00C771BC" w:rsidP="00C771BC">
            <w:pPr>
              <w:rPr>
                <w:sz w:val="16"/>
                <w:szCs w:val="16"/>
              </w:rPr>
            </w:pPr>
            <w:r w:rsidRPr="00C771BC">
              <w:rPr>
                <w:sz w:val="16"/>
                <w:szCs w:val="16"/>
              </w:rPr>
              <w:t>- устного консультирования по вопросам соблюдения обязательных требований, письменных ответов на поступающие письменные обращения</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в течение года</w:t>
            </w:r>
          </w:p>
          <w:p w:rsidR="00C771BC" w:rsidRPr="00C771BC" w:rsidRDefault="00C771BC" w:rsidP="00C771BC">
            <w:pPr>
              <w:jc w:val="center"/>
              <w:rPr>
                <w:sz w:val="16"/>
                <w:szCs w:val="16"/>
              </w:rPr>
            </w:pPr>
            <w:r w:rsidRPr="00C771BC">
              <w:rPr>
                <w:sz w:val="16"/>
                <w:szCs w:val="16"/>
              </w:rPr>
              <w:t>(по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rPr>
                <w:sz w:val="16"/>
                <w:szCs w:val="16"/>
              </w:rPr>
            </w:pPr>
            <w:r w:rsidRPr="00C771BC">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3.</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В случае изменения обязательных требований:</w:t>
            </w:r>
          </w:p>
          <w:p w:rsidR="00C771BC" w:rsidRPr="00C771BC" w:rsidRDefault="00C771BC" w:rsidP="00C771BC">
            <w:pPr>
              <w:rPr>
                <w:sz w:val="16"/>
                <w:szCs w:val="16"/>
              </w:rPr>
            </w:pPr>
            <w:r w:rsidRPr="00C771BC">
              <w:rPr>
                <w:sz w:val="16"/>
                <w:szCs w:val="16"/>
              </w:rPr>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в течение года (по мере необходимости)</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rPr>
                <w:sz w:val="16"/>
                <w:szCs w:val="16"/>
              </w:rPr>
            </w:pPr>
            <w:r w:rsidRPr="00C771BC">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C771BC" w:rsidRPr="00C771BC" w:rsidTr="00C771BC">
        <w:trPr>
          <w:trHeight w:val="754"/>
        </w:trPr>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4.</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 xml:space="preserve"> Обобщение и размещение на официальном сайте Островского муниципального района практики осуществления в соответствующей сфере </w:t>
            </w:r>
          </w:p>
          <w:p w:rsidR="00C771BC" w:rsidRPr="00C771BC" w:rsidRDefault="00C771BC" w:rsidP="00C771BC">
            <w:pPr>
              <w:rPr>
                <w:sz w:val="16"/>
                <w:szCs w:val="16"/>
              </w:rPr>
            </w:pPr>
            <w:r w:rsidRPr="00C771BC">
              <w:rPr>
                <w:sz w:val="16"/>
                <w:szCs w:val="16"/>
              </w:rPr>
              <w:t xml:space="preserve">деятельности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w:t>
            </w:r>
          </w:p>
          <w:p w:rsidR="00C771BC" w:rsidRPr="00C771BC" w:rsidRDefault="00C771BC" w:rsidP="00C771BC">
            <w:pPr>
              <w:rPr>
                <w:sz w:val="16"/>
                <w:szCs w:val="16"/>
              </w:rPr>
            </w:pPr>
            <w:r w:rsidRPr="00C771BC">
              <w:rPr>
                <w:sz w:val="16"/>
                <w:szCs w:val="16"/>
              </w:rPr>
              <w:t>таких нарушений.</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jc w:val="center"/>
              <w:rPr>
                <w:sz w:val="16"/>
                <w:szCs w:val="16"/>
              </w:rPr>
            </w:pP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Один раз в год</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rPr>
                <w:sz w:val="16"/>
                <w:szCs w:val="16"/>
              </w:rPr>
            </w:pPr>
            <w:r w:rsidRPr="00C771BC">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Костромской области </w:t>
            </w:r>
          </w:p>
        </w:tc>
      </w:tr>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5.</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jc w:val="center"/>
              <w:rPr>
                <w:sz w:val="16"/>
                <w:szCs w:val="16"/>
              </w:rPr>
            </w:pPr>
            <w:r w:rsidRPr="00C771BC">
              <w:rPr>
                <w:sz w:val="16"/>
                <w:szCs w:val="16"/>
              </w:rPr>
              <w:t>постоянно, при наличии сведений о готовящихся нарушениях или о признаках нарушений обязательных требований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71BC" w:rsidRPr="00C771BC" w:rsidRDefault="00C771BC" w:rsidP="00C771BC">
            <w:pPr>
              <w:rPr>
                <w:sz w:val="16"/>
                <w:szCs w:val="16"/>
              </w:rPr>
            </w:pPr>
            <w:r w:rsidRPr="00C771BC">
              <w:rPr>
                <w:sz w:val="16"/>
                <w:szCs w:val="16"/>
              </w:rPr>
              <w:t>Должностные лица, уполномоченные</w:t>
            </w:r>
          </w:p>
          <w:p w:rsidR="00C771BC" w:rsidRPr="00C771BC" w:rsidRDefault="00C771BC" w:rsidP="00C771BC">
            <w:pPr>
              <w:rPr>
                <w:color w:val="414141"/>
                <w:sz w:val="16"/>
                <w:szCs w:val="16"/>
              </w:rPr>
            </w:pPr>
            <w:r w:rsidRPr="00C771BC">
              <w:rPr>
                <w:sz w:val="16"/>
                <w:szCs w:val="16"/>
              </w:rPr>
              <w:t>на осуществление муниципального контроля в соответствующей сфере деятельности</w:t>
            </w:r>
          </w:p>
        </w:tc>
      </w:tr>
      <w:tr w:rsidR="00C771BC" w:rsidRPr="00C771BC" w:rsidTr="00C771BC">
        <w:tc>
          <w:tcPr>
            <w:tcW w:w="5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jc w:val="center"/>
              <w:rPr>
                <w:sz w:val="16"/>
                <w:szCs w:val="16"/>
              </w:rPr>
            </w:pPr>
            <w:r w:rsidRPr="00C771BC">
              <w:rPr>
                <w:sz w:val="16"/>
                <w:szCs w:val="16"/>
              </w:rPr>
              <w:t>6.</w:t>
            </w:r>
          </w:p>
        </w:tc>
        <w:tc>
          <w:tcPr>
            <w:tcW w:w="468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rPr>
                <w:sz w:val="16"/>
                <w:szCs w:val="16"/>
              </w:rPr>
            </w:pPr>
            <w:r w:rsidRPr="00C771BC">
              <w:rPr>
                <w:sz w:val="16"/>
                <w:szCs w:val="16"/>
              </w:rPr>
              <w:t>Разработка и утверждение Программы профилактики нарушений юридическими лицами и индивидуальными предпринимателями обязательных требований на 2020 год</w:t>
            </w:r>
          </w:p>
        </w:tc>
        <w:tc>
          <w:tcPr>
            <w:tcW w:w="2340" w:type="dxa"/>
            <w:tcBorders>
              <w:top w:val="single" w:sz="4" w:space="0" w:color="000000"/>
              <w:left w:val="single" w:sz="4" w:space="0" w:color="000000"/>
              <w:bottom w:val="single" w:sz="4" w:space="0" w:color="000000"/>
            </w:tcBorders>
            <w:shd w:val="clear" w:color="auto" w:fill="auto"/>
          </w:tcPr>
          <w:p w:rsidR="00C771BC" w:rsidRPr="00C771BC" w:rsidRDefault="00C771BC" w:rsidP="00C771BC">
            <w:pPr>
              <w:snapToGrid w:val="0"/>
              <w:jc w:val="center"/>
              <w:rPr>
                <w:sz w:val="16"/>
                <w:szCs w:val="16"/>
              </w:rPr>
            </w:pPr>
          </w:p>
          <w:p w:rsidR="00C771BC" w:rsidRPr="00C771BC" w:rsidRDefault="00C771BC" w:rsidP="00C771BC">
            <w:pPr>
              <w:jc w:val="center"/>
              <w:rPr>
                <w:sz w:val="16"/>
                <w:szCs w:val="16"/>
              </w:rPr>
            </w:pPr>
            <w:r w:rsidRPr="00C771BC">
              <w:rPr>
                <w:sz w:val="16"/>
                <w:szCs w:val="16"/>
              </w:rPr>
              <w:t xml:space="preserve"> декабрь </w:t>
            </w:r>
          </w:p>
          <w:p w:rsidR="00C771BC" w:rsidRPr="00C771BC" w:rsidRDefault="00C771BC" w:rsidP="00C771BC">
            <w:pPr>
              <w:jc w:val="center"/>
              <w:rPr>
                <w:sz w:val="16"/>
                <w:szCs w:val="16"/>
              </w:rPr>
            </w:pPr>
            <w:r w:rsidRPr="00C771BC">
              <w:rPr>
                <w:sz w:val="16"/>
                <w:szCs w:val="16"/>
              </w:rPr>
              <w:t>2019 года</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C771BC" w:rsidRPr="00C771BC" w:rsidRDefault="00C771BC" w:rsidP="00C771BC">
            <w:pPr>
              <w:rPr>
                <w:sz w:val="16"/>
                <w:szCs w:val="16"/>
              </w:rPr>
            </w:pPr>
            <w:r w:rsidRPr="00C771BC">
              <w:rPr>
                <w:sz w:val="16"/>
                <w:szCs w:val="16"/>
              </w:rPr>
              <w:t>Отдел строительства, архитектуры, ЖКХ, природных ресурсов и дорожного хозяйства администрации Островского муниципального района Костромской области</w:t>
            </w:r>
          </w:p>
        </w:tc>
      </w:tr>
    </w:tbl>
    <w:p w:rsidR="00C771BC" w:rsidRPr="00C771BC" w:rsidRDefault="00C771BC" w:rsidP="00C771BC">
      <w:pPr>
        <w:rPr>
          <w:sz w:val="16"/>
          <w:szCs w:val="16"/>
        </w:rPr>
      </w:pPr>
    </w:p>
    <w:p w:rsidR="00C771BC" w:rsidRDefault="00C771BC" w:rsidP="00C771BC">
      <w:pPr>
        <w:jc w:val="center"/>
        <w:rPr>
          <w:sz w:val="16"/>
          <w:szCs w:val="16"/>
        </w:rPr>
      </w:pPr>
      <w:r w:rsidRPr="006D2594">
        <w:rPr>
          <w:sz w:val="16"/>
          <w:szCs w:val="16"/>
        </w:rPr>
        <w:t>*      *      *      *      *      *      *</w:t>
      </w:r>
      <w:r>
        <w:rPr>
          <w:sz w:val="16"/>
          <w:szCs w:val="16"/>
        </w:rPr>
        <w:t xml:space="preserve">    </w:t>
      </w:r>
    </w:p>
    <w:p w:rsidR="00C771BC" w:rsidRDefault="00C771BC" w:rsidP="00C771BC">
      <w:pPr>
        <w:pStyle w:val="172"/>
        <w:shd w:val="clear" w:color="auto" w:fill="auto"/>
        <w:spacing w:before="0" w:line="240" w:lineRule="auto"/>
        <w:rPr>
          <w:sz w:val="16"/>
          <w:szCs w:val="16"/>
        </w:rPr>
      </w:pPr>
    </w:p>
    <w:p w:rsidR="00C771BC" w:rsidRPr="00C771BC" w:rsidRDefault="00C771BC" w:rsidP="00C771BC">
      <w:pPr>
        <w:ind w:firstLine="227"/>
        <w:jc w:val="center"/>
        <w:rPr>
          <w:rFonts w:eastAsia="Times New Roman CYR"/>
          <w:color w:val="000000"/>
          <w:sz w:val="16"/>
          <w:szCs w:val="16"/>
        </w:rPr>
      </w:pPr>
      <w:r w:rsidRPr="00C771BC">
        <w:rPr>
          <w:rFonts w:eastAsia="Times New Roman CYR"/>
          <w:noProof/>
          <w:color w:val="000000"/>
          <w:sz w:val="16"/>
          <w:szCs w:val="16"/>
        </w:rPr>
        <w:drawing>
          <wp:inline distT="0" distB="0" distL="0" distR="0">
            <wp:extent cx="350874" cy="509523"/>
            <wp:effectExtent l="1905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3071" cy="512714"/>
                    </a:xfrm>
                    <a:prstGeom prst="rect">
                      <a:avLst/>
                    </a:prstGeom>
                    <a:solidFill>
                      <a:srgbClr val="FFFFFF"/>
                    </a:solidFill>
                    <a:ln w="9525">
                      <a:noFill/>
                      <a:miter lim="800000"/>
                      <a:headEnd/>
                      <a:tailEnd/>
                    </a:ln>
                  </pic:spPr>
                </pic:pic>
              </a:graphicData>
            </a:graphic>
          </wp:inline>
        </w:drawing>
      </w:r>
    </w:p>
    <w:p w:rsidR="00C771BC" w:rsidRPr="00C771BC" w:rsidRDefault="00C771BC" w:rsidP="00C771BC">
      <w:pPr>
        <w:ind w:firstLine="227"/>
        <w:jc w:val="center"/>
        <w:rPr>
          <w:rFonts w:eastAsia="Times New Roman CYR"/>
          <w:color w:val="000000"/>
          <w:sz w:val="16"/>
          <w:szCs w:val="16"/>
        </w:rPr>
      </w:pPr>
    </w:p>
    <w:p w:rsidR="00C771BC" w:rsidRPr="00C771BC" w:rsidRDefault="00C771BC" w:rsidP="00C771BC">
      <w:pPr>
        <w:ind w:firstLine="227"/>
        <w:jc w:val="center"/>
        <w:rPr>
          <w:rFonts w:eastAsia="Times New Roman CYR"/>
          <w:color w:val="000000"/>
          <w:sz w:val="16"/>
          <w:szCs w:val="16"/>
        </w:rPr>
      </w:pPr>
      <w:r w:rsidRPr="00C771BC">
        <w:rPr>
          <w:rFonts w:eastAsia="Times New Roman CYR"/>
          <w:color w:val="000000"/>
          <w:sz w:val="16"/>
          <w:szCs w:val="16"/>
        </w:rPr>
        <w:t>ПОСТАНОВЛЕНИЕ</w:t>
      </w:r>
    </w:p>
    <w:p w:rsidR="00C771BC" w:rsidRPr="00C771BC" w:rsidRDefault="00C771BC" w:rsidP="00C771BC">
      <w:pPr>
        <w:ind w:firstLine="227"/>
        <w:jc w:val="center"/>
        <w:rPr>
          <w:rFonts w:eastAsia="Times New Roman CYR"/>
          <w:color w:val="000000"/>
          <w:sz w:val="16"/>
          <w:szCs w:val="16"/>
        </w:rPr>
      </w:pPr>
      <w:r w:rsidRPr="00C771BC">
        <w:rPr>
          <w:rFonts w:eastAsia="Times New Roman CYR"/>
          <w:color w:val="000000"/>
          <w:sz w:val="16"/>
          <w:szCs w:val="16"/>
        </w:rPr>
        <w:t>АДМИНИСТРАЦИЯ ОСТРОВСКОГО  МУНИЦИПАЛЬНОГО РАЙОНА</w:t>
      </w:r>
    </w:p>
    <w:p w:rsidR="00C771BC" w:rsidRPr="00C771BC" w:rsidRDefault="00C771BC" w:rsidP="00C771BC">
      <w:pPr>
        <w:ind w:firstLine="227"/>
        <w:jc w:val="center"/>
        <w:rPr>
          <w:rFonts w:eastAsia="Times New Roman CYR"/>
          <w:color w:val="000000"/>
          <w:sz w:val="16"/>
          <w:szCs w:val="16"/>
        </w:rPr>
      </w:pPr>
      <w:r w:rsidRPr="00C771BC">
        <w:rPr>
          <w:rFonts w:eastAsia="Times New Roman CYR"/>
          <w:color w:val="000000"/>
          <w:sz w:val="16"/>
          <w:szCs w:val="16"/>
        </w:rPr>
        <w:lastRenderedPageBreak/>
        <w:t>КОСТРОМСКОЙ ОБЛАСТИ</w:t>
      </w:r>
    </w:p>
    <w:p w:rsidR="00C771BC" w:rsidRPr="00C771BC" w:rsidRDefault="00C771BC" w:rsidP="00C771BC">
      <w:pPr>
        <w:ind w:firstLine="227"/>
        <w:jc w:val="center"/>
        <w:rPr>
          <w:rFonts w:eastAsia="Times New Roman CYR"/>
          <w:color w:val="000000"/>
          <w:sz w:val="16"/>
          <w:szCs w:val="16"/>
        </w:rPr>
      </w:pPr>
    </w:p>
    <w:p w:rsidR="00C771BC" w:rsidRPr="00C771BC" w:rsidRDefault="00C771BC" w:rsidP="00C771BC">
      <w:pPr>
        <w:ind w:firstLine="227"/>
        <w:jc w:val="center"/>
        <w:rPr>
          <w:rFonts w:eastAsia="Times New Roman CYR"/>
          <w:color w:val="000000"/>
          <w:sz w:val="16"/>
          <w:szCs w:val="16"/>
        </w:rPr>
      </w:pPr>
    </w:p>
    <w:p w:rsidR="00C771BC" w:rsidRPr="00C771BC" w:rsidRDefault="00C771BC" w:rsidP="00C771BC">
      <w:pPr>
        <w:ind w:firstLine="227"/>
        <w:jc w:val="both"/>
        <w:rPr>
          <w:rFonts w:eastAsia="Times New Roman CYR"/>
          <w:color w:val="000000"/>
          <w:sz w:val="16"/>
          <w:szCs w:val="16"/>
        </w:rPr>
      </w:pPr>
      <w:r w:rsidRPr="00C771BC">
        <w:rPr>
          <w:rFonts w:eastAsia="Times New Roman CYR"/>
          <w:color w:val="000000"/>
          <w:sz w:val="16"/>
          <w:szCs w:val="16"/>
        </w:rPr>
        <w:t xml:space="preserve">от 03.12.2018 г. №776 п. </w:t>
      </w:r>
      <w:proofErr w:type="gramStart"/>
      <w:r w:rsidRPr="00C771BC">
        <w:rPr>
          <w:rFonts w:eastAsia="Times New Roman CYR"/>
          <w:color w:val="000000"/>
          <w:sz w:val="16"/>
          <w:szCs w:val="16"/>
        </w:rPr>
        <w:t>Островское</w:t>
      </w:r>
      <w:proofErr w:type="gramEnd"/>
    </w:p>
    <w:p w:rsidR="00C771BC" w:rsidRPr="00C771BC" w:rsidRDefault="00C771BC" w:rsidP="00C771BC">
      <w:pPr>
        <w:ind w:firstLine="225"/>
        <w:jc w:val="center"/>
        <w:rPr>
          <w:rFonts w:eastAsia="Times New Roman CYR"/>
          <w:b/>
          <w:bCs/>
          <w:color w:val="000000"/>
          <w:sz w:val="16"/>
          <w:szCs w:val="16"/>
        </w:rPr>
      </w:pPr>
    </w:p>
    <w:p w:rsidR="00C771BC" w:rsidRPr="00C771BC" w:rsidRDefault="00C771BC" w:rsidP="00C771BC">
      <w:pPr>
        <w:jc w:val="center"/>
        <w:rPr>
          <w:b/>
          <w:sz w:val="16"/>
          <w:szCs w:val="16"/>
        </w:rPr>
      </w:pPr>
      <w:r w:rsidRPr="00C771BC">
        <w:rPr>
          <w:rFonts w:eastAsia="Calibri"/>
          <w:b/>
          <w:sz w:val="16"/>
          <w:szCs w:val="16"/>
        </w:rPr>
        <w:t>Об утверждении Программы профилактики нарушений юридическими лицами и индивидуальными предпринимателями обязательных требований земельного законо</w:t>
      </w:r>
      <w:r w:rsidRPr="00C771BC">
        <w:rPr>
          <w:b/>
          <w:sz w:val="16"/>
          <w:szCs w:val="16"/>
        </w:rPr>
        <w:t>дательства на территории Остров</w:t>
      </w:r>
      <w:r w:rsidRPr="00C771BC">
        <w:rPr>
          <w:rFonts w:eastAsia="Calibri"/>
          <w:b/>
          <w:sz w:val="16"/>
          <w:szCs w:val="16"/>
        </w:rPr>
        <w:t>ского</w:t>
      </w:r>
      <w:r w:rsidRPr="00C771BC">
        <w:rPr>
          <w:b/>
          <w:sz w:val="16"/>
          <w:szCs w:val="16"/>
        </w:rPr>
        <w:t xml:space="preserve"> муниципального района </w:t>
      </w:r>
    </w:p>
    <w:p w:rsidR="00C771BC" w:rsidRPr="00C771BC" w:rsidRDefault="00C771BC" w:rsidP="00C771BC">
      <w:pPr>
        <w:jc w:val="center"/>
        <w:rPr>
          <w:rFonts w:eastAsia="Calibri"/>
          <w:b/>
          <w:sz w:val="16"/>
          <w:szCs w:val="16"/>
        </w:rPr>
      </w:pPr>
      <w:r w:rsidRPr="00C771BC">
        <w:rPr>
          <w:b/>
          <w:sz w:val="16"/>
          <w:szCs w:val="16"/>
        </w:rPr>
        <w:t>Костром</w:t>
      </w:r>
      <w:r w:rsidRPr="00C771BC">
        <w:rPr>
          <w:rFonts w:eastAsia="Calibri"/>
          <w:b/>
          <w:sz w:val="16"/>
          <w:szCs w:val="16"/>
        </w:rPr>
        <w:t>ской области на 2019 год</w:t>
      </w:r>
    </w:p>
    <w:p w:rsidR="00C771BC" w:rsidRPr="00C771BC" w:rsidRDefault="00C771BC" w:rsidP="00C771BC">
      <w:pPr>
        <w:jc w:val="center"/>
        <w:rPr>
          <w:rFonts w:eastAsia="Calibri"/>
          <w:b/>
          <w:sz w:val="16"/>
          <w:szCs w:val="16"/>
        </w:rPr>
      </w:pPr>
    </w:p>
    <w:p w:rsidR="00C771BC" w:rsidRPr="00C771BC" w:rsidRDefault="00C771BC" w:rsidP="00C771BC">
      <w:pPr>
        <w:pStyle w:val="a4"/>
        <w:shd w:val="clear" w:color="auto" w:fill="FFFFFF"/>
        <w:spacing w:before="0" w:beforeAutospacing="0" w:after="0"/>
        <w:jc w:val="both"/>
        <w:rPr>
          <w:sz w:val="16"/>
          <w:szCs w:val="16"/>
        </w:rPr>
      </w:pPr>
      <w:proofErr w:type="gramStart"/>
      <w:r w:rsidRPr="00C771BC">
        <w:rPr>
          <w:sz w:val="16"/>
          <w:szCs w:val="16"/>
        </w:rPr>
        <w:t>В соответствии с частью 1 статьи 8.2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установленных земельным законодательством, администрация Островского муниципального района Костромской области</w:t>
      </w:r>
      <w:proofErr w:type="gramEnd"/>
    </w:p>
    <w:p w:rsidR="00C771BC" w:rsidRPr="00C771BC" w:rsidRDefault="00C771BC" w:rsidP="00C771BC">
      <w:pPr>
        <w:pStyle w:val="a4"/>
        <w:shd w:val="clear" w:color="auto" w:fill="FFFFFF"/>
        <w:spacing w:before="0" w:beforeAutospacing="0" w:after="0"/>
        <w:rPr>
          <w:sz w:val="16"/>
          <w:szCs w:val="16"/>
        </w:rPr>
      </w:pPr>
      <w:r w:rsidRPr="00C771BC">
        <w:rPr>
          <w:sz w:val="16"/>
          <w:szCs w:val="16"/>
        </w:rPr>
        <w:t>ПОСТАНОВЛЯЕТ:</w:t>
      </w:r>
    </w:p>
    <w:p w:rsidR="00C771BC" w:rsidRPr="00C771BC" w:rsidRDefault="00C771BC" w:rsidP="00C771BC">
      <w:pPr>
        <w:ind w:firstLine="227"/>
        <w:jc w:val="both"/>
        <w:rPr>
          <w:rFonts w:eastAsia="Times New Roman CYR"/>
          <w:sz w:val="16"/>
          <w:szCs w:val="16"/>
        </w:rPr>
      </w:pPr>
      <w:r w:rsidRPr="00C771BC">
        <w:rPr>
          <w:sz w:val="16"/>
          <w:szCs w:val="16"/>
        </w:rPr>
        <w:t xml:space="preserve">1. </w:t>
      </w:r>
      <w:r w:rsidRPr="00C771BC">
        <w:rPr>
          <w:rFonts w:eastAsia="Calibri"/>
          <w:sz w:val="16"/>
          <w:szCs w:val="16"/>
        </w:rPr>
        <w:t>Утвердить прилагаемую Программу профилактики нарушений юридическими лицами и индивидуальными предпринимателями обязательных требований земельного законо</w:t>
      </w:r>
      <w:r w:rsidRPr="00C771BC">
        <w:rPr>
          <w:sz w:val="16"/>
          <w:szCs w:val="16"/>
        </w:rPr>
        <w:t>дательства на территории Остров</w:t>
      </w:r>
      <w:r w:rsidRPr="00C771BC">
        <w:rPr>
          <w:rFonts w:eastAsia="Calibri"/>
          <w:sz w:val="16"/>
          <w:szCs w:val="16"/>
        </w:rPr>
        <w:t>ского</w:t>
      </w:r>
      <w:r w:rsidRPr="00C771BC">
        <w:rPr>
          <w:sz w:val="16"/>
          <w:szCs w:val="16"/>
        </w:rPr>
        <w:t xml:space="preserve"> муниципального района Костром</w:t>
      </w:r>
      <w:r w:rsidRPr="00C771BC">
        <w:rPr>
          <w:rFonts w:eastAsia="Calibri"/>
          <w:sz w:val="16"/>
          <w:szCs w:val="16"/>
        </w:rPr>
        <w:t>ской области на 2019 год (далее – Программа профилактики нарушений)</w:t>
      </w:r>
      <w:r w:rsidRPr="00C771BC">
        <w:rPr>
          <w:sz w:val="16"/>
          <w:szCs w:val="16"/>
        </w:rPr>
        <w:t>.</w:t>
      </w:r>
    </w:p>
    <w:p w:rsidR="00C771BC" w:rsidRPr="00C771BC" w:rsidRDefault="00C771BC" w:rsidP="00C771BC">
      <w:pPr>
        <w:jc w:val="both"/>
        <w:rPr>
          <w:rFonts w:eastAsia="Times New Roman CYR"/>
          <w:sz w:val="16"/>
          <w:szCs w:val="16"/>
        </w:rPr>
      </w:pPr>
      <w:r w:rsidRPr="00C771BC">
        <w:rPr>
          <w:rFonts w:eastAsia="Times New Roman CYR"/>
          <w:sz w:val="16"/>
          <w:szCs w:val="16"/>
        </w:rPr>
        <w:t xml:space="preserve">2. Настоящее постановление вступает в силу с момента официального </w:t>
      </w:r>
      <w:proofErr w:type="spellStart"/>
      <w:r w:rsidRPr="00C771BC">
        <w:rPr>
          <w:rFonts w:eastAsia="Times New Roman CYR"/>
          <w:sz w:val="16"/>
          <w:szCs w:val="16"/>
        </w:rPr>
        <w:t>опубликованияв</w:t>
      </w:r>
      <w:proofErr w:type="spellEnd"/>
      <w:r w:rsidRPr="00C771BC">
        <w:rPr>
          <w:rFonts w:eastAsia="Times New Roman CYR"/>
          <w:sz w:val="16"/>
          <w:szCs w:val="16"/>
        </w:rPr>
        <w:t xml:space="preserve"> информационном </w:t>
      </w:r>
      <w:proofErr w:type="gramStart"/>
      <w:r w:rsidRPr="00C771BC">
        <w:rPr>
          <w:rFonts w:eastAsia="Times New Roman CYR"/>
          <w:sz w:val="16"/>
          <w:szCs w:val="16"/>
        </w:rPr>
        <w:t>бюллетене</w:t>
      </w:r>
      <w:proofErr w:type="gramEnd"/>
      <w:r w:rsidRPr="00C771BC">
        <w:rPr>
          <w:rFonts w:eastAsia="Times New Roman CYR"/>
          <w:sz w:val="16"/>
          <w:szCs w:val="16"/>
        </w:rPr>
        <w:t xml:space="preserve"> «Районные новости» и подлежит размещению на официальном сайте администрации Островского муниципального района Костромской области  в информационно-телекоммуникационной сети Интернет.</w:t>
      </w:r>
    </w:p>
    <w:p w:rsidR="00C771BC" w:rsidRPr="00C771BC" w:rsidRDefault="00C771BC" w:rsidP="00C771BC">
      <w:pPr>
        <w:pStyle w:val="172"/>
        <w:shd w:val="clear" w:color="auto" w:fill="auto"/>
        <w:spacing w:before="0" w:line="240" w:lineRule="auto"/>
        <w:ind w:left="20"/>
        <w:rPr>
          <w:sz w:val="16"/>
          <w:szCs w:val="16"/>
        </w:rPr>
      </w:pPr>
    </w:p>
    <w:p w:rsidR="00C771BC" w:rsidRPr="00C771BC" w:rsidRDefault="00C771BC" w:rsidP="00C771BC">
      <w:pPr>
        <w:pStyle w:val="172"/>
        <w:shd w:val="clear" w:color="auto" w:fill="auto"/>
        <w:spacing w:before="0" w:line="240" w:lineRule="auto"/>
        <w:ind w:left="20"/>
        <w:rPr>
          <w:sz w:val="16"/>
          <w:szCs w:val="16"/>
        </w:rPr>
      </w:pPr>
    </w:p>
    <w:p w:rsidR="00C771BC" w:rsidRPr="00C771BC" w:rsidRDefault="00C771BC" w:rsidP="00C771BC">
      <w:pPr>
        <w:pStyle w:val="172"/>
        <w:shd w:val="clear" w:color="auto" w:fill="auto"/>
        <w:spacing w:before="0" w:line="240" w:lineRule="auto"/>
        <w:ind w:left="20"/>
        <w:rPr>
          <w:sz w:val="16"/>
          <w:szCs w:val="16"/>
        </w:rPr>
      </w:pPr>
      <w:r w:rsidRPr="00C771BC">
        <w:rPr>
          <w:sz w:val="16"/>
          <w:szCs w:val="16"/>
        </w:rPr>
        <w:t>Глава Островского муниципального района                                                      Г.А Полякова</w:t>
      </w:r>
    </w:p>
    <w:p w:rsidR="00C771BC" w:rsidRPr="00C771BC" w:rsidRDefault="00C771BC" w:rsidP="00C771BC">
      <w:pPr>
        <w:pStyle w:val="172"/>
        <w:shd w:val="clear" w:color="auto" w:fill="auto"/>
        <w:spacing w:before="0" w:line="240" w:lineRule="auto"/>
        <w:ind w:left="20"/>
        <w:rPr>
          <w:sz w:val="16"/>
          <w:szCs w:val="16"/>
        </w:rPr>
      </w:pPr>
    </w:p>
    <w:p w:rsidR="00C771BC" w:rsidRPr="00C771BC" w:rsidRDefault="00C771BC" w:rsidP="00C771BC">
      <w:pPr>
        <w:jc w:val="right"/>
        <w:rPr>
          <w:sz w:val="16"/>
          <w:szCs w:val="16"/>
        </w:rPr>
      </w:pPr>
    </w:p>
    <w:p w:rsidR="00C771BC" w:rsidRPr="00C771BC" w:rsidRDefault="00C771BC" w:rsidP="00C771BC">
      <w:pPr>
        <w:jc w:val="right"/>
        <w:rPr>
          <w:sz w:val="16"/>
          <w:szCs w:val="16"/>
        </w:rPr>
      </w:pPr>
      <w:r w:rsidRPr="00C771BC">
        <w:rPr>
          <w:sz w:val="16"/>
          <w:szCs w:val="16"/>
        </w:rPr>
        <w:t xml:space="preserve">Приложение </w:t>
      </w:r>
    </w:p>
    <w:p w:rsidR="00C771BC" w:rsidRPr="00C771BC" w:rsidRDefault="00C771BC" w:rsidP="00C771BC">
      <w:pPr>
        <w:jc w:val="right"/>
        <w:rPr>
          <w:sz w:val="16"/>
          <w:szCs w:val="16"/>
        </w:rPr>
      </w:pPr>
      <w:r w:rsidRPr="00C771BC">
        <w:rPr>
          <w:sz w:val="16"/>
          <w:szCs w:val="16"/>
        </w:rPr>
        <w:t xml:space="preserve">к постановлению администрации </w:t>
      </w:r>
    </w:p>
    <w:p w:rsidR="00C771BC" w:rsidRPr="00C771BC" w:rsidRDefault="00C771BC" w:rsidP="00C771BC">
      <w:pPr>
        <w:jc w:val="right"/>
        <w:rPr>
          <w:sz w:val="16"/>
          <w:szCs w:val="16"/>
        </w:rPr>
      </w:pPr>
      <w:r w:rsidRPr="00C771BC">
        <w:rPr>
          <w:sz w:val="16"/>
          <w:szCs w:val="16"/>
        </w:rPr>
        <w:t xml:space="preserve">Островского </w:t>
      </w:r>
      <w:proofErr w:type="spellStart"/>
      <w:r w:rsidRPr="00C771BC">
        <w:rPr>
          <w:sz w:val="16"/>
          <w:szCs w:val="16"/>
        </w:rPr>
        <w:t>районаКостромской</w:t>
      </w:r>
      <w:proofErr w:type="spellEnd"/>
      <w:r w:rsidRPr="00C771BC">
        <w:rPr>
          <w:sz w:val="16"/>
          <w:szCs w:val="16"/>
        </w:rPr>
        <w:t xml:space="preserve"> области</w:t>
      </w:r>
    </w:p>
    <w:p w:rsidR="00C771BC" w:rsidRPr="00C771BC" w:rsidRDefault="00C771BC" w:rsidP="00C771BC">
      <w:pPr>
        <w:jc w:val="right"/>
        <w:rPr>
          <w:sz w:val="16"/>
          <w:szCs w:val="16"/>
        </w:rPr>
      </w:pPr>
      <w:r w:rsidRPr="00C771BC">
        <w:rPr>
          <w:sz w:val="16"/>
          <w:szCs w:val="16"/>
        </w:rPr>
        <w:t>От 03.12.2018г.  № 776</w:t>
      </w:r>
    </w:p>
    <w:p w:rsidR="00C771BC" w:rsidRPr="00C771BC" w:rsidRDefault="00C771BC" w:rsidP="00C771BC">
      <w:pPr>
        <w:jc w:val="center"/>
        <w:rPr>
          <w:sz w:val="16"/>
          <w:szCs w:val="16"/>
        </w:rPr>
      </w:pPr>
    </w:p>
    <w:p w:rsidR="00C771BC" w:rsidRPr="00C771BC" w:rsidRDefault="00C771BC" w:rsidP="00C771BC">
      <w:pPr>
        <w:jc w:val="center"/>
        <w:rPr>
          <w:b/>
          <w:sz w:val="16"/>
          <w:szCs w:val="16"/>
        </w:rPr>
      </w:pPr>
      <w:r w:rsidRPr="00C771BC">
        <w:rPr>
          <w:b/>
          <w:sz w:val="16"/>
          <w:szCs w:val="16"/>
        </w:rPr>
        <w:t>ПРОГРАММА</w:t>
      </w:r>
    </w:p>
    <w:p w:rsidR="00C771BC" w:rsidRPr="00C771BC" w:rsidRDefault="00C771BC" w:rsidP="00C771BC">
      <w:pPr>
        <w:jc w:val="center"/>
        <w:rPr>
          <w:b/>
          <w:sz w:val="16"/>
          <w:szCs w:val="16"/>
        </w:rPr>
      </w:pPr>
    </w:p>
    <w:p w:rsidR="00C771BC" w:rsidRPr="00C771BC" w:rsidRDefault="00C771BC" w:rsidP="00C771BC">
      <w:pPr>
        <w:jc w:val="center"/>
        <w:rPr>
          <w:b/>
          <w:sz w:val="16"/>
          <w:szCs w:val="16"/>
        </w:rPr>
      </w:pPr>
      <w:r w:rsidRPr="00C771BC">
        <w:rPr>
          <w:b/>
          <w:sz w:val="16"/>
          <w:szCs w:val="16"/>
        </w:rPr>
        <w:t>профилактики нарушений юридическими лицами и индивидуальными предпринимателями обязательных требований земельного законодательства на территории Островского муниципального района Костромской области на 2019 год</w:t>
      </w: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Паспорт программы</w:t>
      </w:r>
    </w:p>
    <w:p w:rsidR="00C771BC" w:rsidRPr="00C771BC" w:rsidRDefault="00C771BC" w:rsidP="00C771BC">
      <w:pPr>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9"/>
        <w:gridCol w:w="7282"/>
      </w:tblGrid>
      <w:tr w:rsidR="00C771BC" w:rsidRPr="00C771BC" w:rsidTr="00521486">
        <w:trPr>
          <w:trHeight w:val="1376"/>
        </w:trPr>
        <w:tc>
          <w:tcPr>
            <w:tcW w:w="2749" w:type="dxa"/>
            <w:tcBorders>
              <w:top w:val="single" w:sz="4" w:space="0" w:color="auto"/>
              <w:left w:val="single" w:sz="4" w:space="0" w:color="auto"/>
              <w:bottom w:val="single" w:sz="4" w:space="0" w:color="auto"/>
              <w:right w:val="single" w:sz="4" w:space="0" w:color="auto"/>
            </w:tcBorders>
          </w:tcPr>
          <w:p w:rsidR="00C771BC" w:rsidRPr="00C771BC" w:rsidRDefault="00C771BC" w:rsidP="00C771BC">
            <w:pPr>
              <w:rPr>
                <w:sz w:val="16"/>
                <w:szCs w:val="16"/>
              </w:rPr>
            </w:pPr>
            <w:r w:rsidRPr="00C771BC">
              <w:rPr>
                <w:sz w:val="16"/>
                <w:szCs w:val="16"/>
              </w:rPr>
              <w:t>Наименование Программы</w:t>
            </w:r>
          </w:p>
          <w:p w:rsidR="00C771BC" w:rsidRPr="00C771BC" w:rsidRDefault="00C771BC" w:rsidP="00C771BC">
            <w:pPr>
              <w:rPr>
                <w:sz w:val="16"/>
                <w:szCs w:val="16"/>
              </w:rPr>
            </w:pPr>
          </w:p>
        </w:tc>
        <w:tc>
          <w:tcPr>
            <w:tcW w:w="7282"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профилактика нарушений юридическими лицами и индивидуальными предпринимателями обязательных требований земельного законодательства на территории Островского муниципального района Костромской области на 2019 год</w:t>
            </w:r>
          </w:p>
        </w:tc>
      </w:tr>
      <w:tr w:rsidR="00C771BC" w:rsidRPr="00C771BC" w:rsidTr="00521486">
        <w:trPr>
          <w:trHeight w:val="606"/>
        </w:trPr>
        <w:tc>
          <w:tcPr>
            <w:tcW w:w="2749"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 xml:space="preserve">Исполнители мероприятий Программы </w:t>
            </w:r>
          </w:p>
        </w:tc>
        <w:tc>
          <w:tcPr>
            <w:tcW w:w="7282"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p>
        </w:tc>
      </w:tr>
      <w:tr w:rsidR="00C771BC" w:rsidRPr="00C771BC" w:rsidTr="00521486">
        <w:trPr>
          <w:trHeight w:val="524"/>
        </w:trPr>
        <w:tc>
          <w:tcPr>
            <w:tcW w:w="2749"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Разработчик Программы</w:t>
            </w:r>
          </w:p>
        </w:tc>
        <w:tc>
          <w:tcPr>
            <w:tcW w:w="7282"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администрация Островского муниципального района Костромской области</w:t>
            </w:r>
          </w:p>
        </w:tc>
      </w:tr>
      <w:tr w:rsidR="00C771BC" w:rsidRPr="00C771BC" w:rsidTr="00521486">
        <w:trPr>
          <w:trHeight w:val="3029"/>
        </w:trPr>
        <w:tc>
          <w:tcPr>
            <w:tcW w:w="2749"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 xml:space="preserve">Цель и задачи Программы </w:t>
            </w:r>
          </w:p>
        </w:tc>
        <w:tc>
          <w:tcPr>
            <w:tcW w:w="7282" w:type="dxa"/>
            <w:tcBorders>
              <w:top w:val="single" w:sz="4" w:space="0" w:color="auto"/>
              <w:left w:val="single" w:sz="4" w:space="0" w:color="auto"/>
              <w:bottom w:val="single" w:sz="4" w:space="0" w:color="auto"/>
              <w:right w:val="single" w:sz="4" w:space="0" w:color="auto"/>
            </w:tcBorders>
          </w:tcPr>
          <w:p w:rsidR="00C771BC" w:rsidRPr="00C771BC" w:rsidRDefault="00C771BC" w:rsidP="00C771BC">
            <w:pPr>
              <w:pStyle w:val="ConsPlusNonformat"/>
              <w:widowControl/>
              <w:rPr>
                <w:rFonts w:ascii="Times New Roman" w:hAnsi="Times New Roman" w:cs="Times New Roman"/>
                <w:sz w:val="16"/>
                <w:szCs w:val="16"/>
              </w:rPr>
            </w:pPr>
            <w:r w:rsidRPr="00C771BC">
              <w:rPr>
                <w:rFonts w:ascii="Times New Roman" w:hAnsi="Times New Roman" w:cs="Times New Roman"/>
                <w:sz w:val="16"/>
                <w:szCs w:val="16"/>
              </w:rPr>
              <w:t>цели Программы:</w:t>
            </w:r>
          </w:p>
          <w:p w:rsidR="00C771BC" w:rsidRPr="00C771BC" w:rsidRDefault="00C771BC" w:rsidP="00C771BC">
            <w:pPr>
              <w:ind w:right="425" w:firstLine="709"/>
              <w:rPr>
                <w:bCs/>
                <w:sz w:val="16"/>
                <w:szCs w:val="16"/>
              </w:rPr>
            </w:pPr>
            <w:r w:rsidRPr="00C771BC">
              <w:rPr>
                <w:bCs/>
                <w:sz w:val="16"/>
                <w:szCs w:val="16"/>
              </w:rPr>
              <w:t xml:space="preserve">- предупреждение </w:t>
            </w:r>
            <w:proofErr w:type="gramStart"/>
            <w:r w:rsidRPr="00C771BC">
              <w:rPr>
                <w:bCs/>
                <w:sz w:val="16"/>
                <w:szCs w:val="16"/>
              </w:rPr>
              <w:t>нарушений</w:t>
            </w:r>
            <w:proofErr w:type="gramEnd"/>
            <w:r w:rsidRPr="00C771BC">
              <w:rPr>
                <w:bCs/>
                <w:sz w:val="16"/>
                <w:szCs w:val="16"/>
              </w:rPr>
              <w:t xml:space="preserve"> подконтрольными субъектами обязательных требований, включая устранение причин, факторов и условий, способствующих возможному нарушению обязательных требований;</w:t>
            </w:r>
          </w:p>
          <w:p w:rsidR="00C771BC" w:rsidRPr="00C771BC" w:rsidRDefault="00C771BC" w:rsidP="00C771BC">
            <w:pPr>
              <w:ind w:right="425" w:firstLine="709"/>
              <w:rPr>
                <w:bCs/>
                <w:sz w:val="16"/>
                <w:szCs w:val="16"/>
              </w:rPr>
            </w:pPr>
            <w:r w:rsidRPr="00C771BC">
              <w:rPr>
                <w:bCs/>
                <w:sz w:val="16"/>
                <w:szCs w:val="16"/>
              </w:rPr>
              <w:t>- снижение административной нагрузки на подконтрольные субъекты;</w:t>
            </w:r>
          </w:p>
          <w:p w:rsidR="00C771BC" w:rsidRPr="00C771BC" w:rsidRDefault="00C771BC" w:rsidP="00C771BC">
            <w:pPr>
              <w:ind w:right="425" w:firstLine="709"/>
              <w:rPr>
                <w:bCs/>
                <w:sz w:val="16"/>
                <w:szCs w:val="16"/>
              </w:rPr>
            </w:pPr>
            <w:r w:rsidRPr="00C771BC">
              <w:rPr>
                <w:bCs/>
                <w:sz w:val="16"/>
                <w:szCs w:val="16"/>
              </w:rPr>
              <w:t>- создание мотивации к добросовестному поведению подконтрольных субъектов;</w:t>
            </w:r>
          </w:p>
          <w:p w:rsidR="00C771BC" w:rsidRPr="00C771BC" w:rsidRDefault="00C771BC" w:rsidP="00C771BC">
            <w:pPr>
              <w:ind w:right="425" w:firstLine="709"/>
              <w:rPr>
                <w:bCs/>
                <w:sz w:val="16"/>
                <w:szCs w:val="16"/>
              </w:rPr>
            </w:pPr>
            <w:r w:rsidRPr="00C771BC">
              <w:rPr>
                <w:bCs/>
                <w:sz w:val="16"/>
                <w:szCs w:val="16"/>
              </w:rPr>
              <w:t>- снижение уровня ущерба охраняемым законом ценностям.</w:t>
            </w:r>
          </w:p>
          <w:p w:rsidR="00C771BC" w:rsidRPr="00C771BC" w:rsidRDefault="00C771BC" w:rsidP="00C771BC">
            <w:pPr>
              <w:ind w:right="425" w:firstLine="709"/>
              <w:rPr>
                <w:bCs/>
                <w:sz w:val="16"/>
                <w:szCs w:val="16"/>
              </w:rPr>
            </w:pPr>
            <w:r w:rsidRPr="00C771BC">
              <w:rPr>
                <w:bCs/>
                <w:sz w:val="16"/>
                <w:szCs w:val="16"/>
              </w:rPr>
              <w:t>Задачи Программы:</w:t>
            </w:r>
          </w:p>
          <w:p w:rsidR="00C771BC" w:rsidRPr="00C771BC" w:rsidRDefault="00C771BC" w:rsidP="00C771BC">
            <w:pPr>
              <w:ind w:right="425" w:firstLine="709"/>
              <w:rPr>
                <w:sz w:val="16"/>
                <w:szCs w:val="16"/>
              </w:rPr>
            </w:pPr>
            <w:r w:rsidRPr="00C771BC">
              <w:rPr>
                <w:sz w:val="16"/>
                <w:szCs w:val="16"/>
              </w:rPr>
              <w:t xml:space="preserve">- укрепление системы профилактики нарушений обязательных требований путем активизации профилактической деятельности; </w:t>
            </w:r>
          </w:p>
          <w:p w:rsidR="00C771BC" w:rsidRPr="00C771BC" w:rsidRDefault="00C771BC" w:rsidP="00C771BC">
            <w:pPr>
              <w:ind w:right="425" w:firstLine="709"/>
              <w:rPr>
                <w:sz w:val="16"/>
                <w:szCs w:val="16"/>
              </w:rPr>
            </w:pPr>
            <w:r w:rsidRPr="00C771BC">
              <w:rPr>
                <w:sz w:val="16"/>
                <w:szCs w:val="16"/>
              </w:rPr>
              <w:t xml:space="preserve">- выявление причин, факторов и условий, способствующих нарушениям обязательных требований; </w:t>
            </w:r>
          </w:p>
          <w:p w:rsidR="00C771BC" w:rsidRPr="00C771BC" w:rsidRDefault="00C771BC" w:rsidP="00C771BC">
            <w:pPr>
              <w:ind w:right="425" w:firstLine="709"/>
              <w:rPr>
                <w:sz w:val="16"/>
                <w:szCs w:val="16"/>
              </w:rPr>
            </w:pPr>
            <w:r w:rsidRPr="00C771BC">
              <w:rPr>
                <w:sz w:val="16"/>
                <w:szCs w:val="16"/>
              </w:rPr>
              <w:t>- повышение правосознания и правовой культуры руководителей юридических лиц и индивидуальных предпринимателей.</w:t>
            </w:r>
          </w:p>
        </w:tc>
      </w:tr>
      <w:tr w:rsidR="00C771BC" w:rsidRPr="00C771BC" w:rsidTr="00521486">
        <w:trPr>
          <w:trHeight w:val="599"/>
        </w:trPr>
        <w:tc>
          <w:tcPr>
            <w:tcW w:w="2749"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 xml:space="preserve">Сроки реализации Программы </w:t>
            </w:r>
          </w:p>
        </w:tc>
        <w:tc>
          <w:tcPr>
            <w:tcW w:w="7282"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jc w:val="center"/>
              <w:rPr>
                <w:sz w:val="16"/>
                <w:szCs w:val="16"/>
              </w:rPr>
            </w:pPr>
            <w:r w:rsidRPr="00C771BC">
              <w:rPr>
                <w:sz w:val="16"/>
                <w:szCs w:val="16"/>
              </w:rPr>
              <w:t xml:space="preserve">2019 год </w:t>
            </w:r>
          </w:p>
        </w:tc>
      </w:tr>
      <w:tr w:rsidR="00C771BC" w:rsidRPr="00C771BC" w:rsidTr="00521486">
        <w:trPr>
          <w:trHeight w:val="375"/>
        </w:trPr>
        <w:tc>
          <w:tcPr>
            <w:tcW w:w="2749"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sz w:val="16"/>
                <w:szCs w:val="16"/>
              </w:rPr>
            </w:pPr>
            <w:r w:rsidRPr="00C771BC">
              <w:rPr>
                <w:sz w:val="16"/>
                <w:szCs w:val="16"/>
              </w:rPr>
              <w:t xml:space="preserve">Ожидаемые конечные результаты реализации Программы </w:t>
            </w:r>
          </w:p>
        </w:tc>
        <w:tc>
          <w:tcPr>
            <w:tcW w:w="7282" w:type="dxa"/>
            <w:tcBorders>
              <w:top w:val="single" w:sz="4" w:space="0" w:color="auto"/>
              <w:left w:val="single" w:sz="4" w:space="0" w:color="auto"/>
              <w:bottom w:val="single" w:sz="4" w:space="0" w:color="auto"/>
              <w:right w:val="single" w:sz="4" w:space="0" w:color="auto"/>
            </w:tcBorders>
            <w:hideMark/>
          </w:tcPr>
          <w:p w:rsidR="00C771BC" w:rsidRPr="00C771BC" w:rsidRDefault="00C771BC" w:rsidP="00C771BC">
            <w:pPr>
              <w:rPr>
                <w:color w:val="000000"/>
                <w:sz w:val="16"/>
                <w:szCs w:val="16"/>
              </w:rPr>
            </w:pPr>
            <w:r w:rsidRPr="00C771BC">
              <w:rPr>
                <w:color w:val="000000"/>
                <w:sz w:val="16"/>
                <w:szCs w:val="16"/>
              </w:rPr>
              <w:t xml:space="preserve">- повышение эффективности профилактической работы проводимой </w:t>
            </w:r>
            <w:r w:rsidRPr="00C771BC">
              <w:rPr>
                <w:sz w:val="16"/>
                <w:szCs w:val="16"/>
              </w:rPr>
              <w:t xml:space="preserve">отделом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r w:rsidRPr="00C771BC">
              <w:rPr>
                <w:color w:val="000000"/>
                <w:sz w:val="16"/>
                <w:szCs w:val="16"/>
              </w:rPr>
              <w:t xml:space="preserve"> по предупреждению нарушений требований земельного законодательства;</w:t>
            </w:r>
          </w:p>
          <w:p w:rsidR="00C771BC" w:rsidRPr="00C771BC" w:rsidRDefault="00C771BC" w:rsidP="00C771BC">
            <w:pPr>
              <w:rPr>
                <w:color w:val="000000"/>
                <w:sz w:val="16"/>
                <w:szCs w:val="16"/>
              </w:rPr>
            </w:pPr>
            <w:r w:rsidRPr="00C771BC">
              <w:rPr>
                <w:color w:val="000000"/>
                <w:sz w:val="16"/>
                <w:szCs w:val="16"/>
              </w:rPr>
              <w:t xml:space="preserve">- усовершенствование информационного обеспечения пользователей земельных участков </w:t>
            </w:r>
          </w:p>
          <w:p w:rsidR="00C771BC" w:rsidRPr="00C771BC" w:rsidRDefault="00C771BC" w:rsidP="00C771BC">
            <w:pPr>
              <w:rPr>
                <w:sz w:val="16"/>
                <w:szCs w:val="16"/>
              </w:rPr>
            </w:pPr>
            <w:r w:rsidRPr="00C771BC">
              <w:rPr>
                <w:color w:val="000000"/>
                <w:sz w:val="16"/>
                <w:szCs w:val="16"/>
              </w:rPr>
              <w:t>- снижение общего числа нарушений законодательства в сфере земельно-имущественных отношений</w:t>
            </w:r>
          </w:p>
        </w:tc>
      </w:tr>
    </w:tbl>
    <w:p w:rsidR="00C771BC" w:rsidRPr="00C771BC" w:rsidRDefault="00C771BC" w:rsidP="00C771BC">
      <w:pPr>
        <w:ind w:left="567"/>
        <w:rPr>
          <w:sz w:val="16"/>
          <w:szCs w:val="16"/>
        </w:rPr>
      </w:pPr>
    </w:p>
    <w:p w:rsidR="00C771BC" w:rsidRPr="00C771BC" w:rsidRDefault="00C771BC" w:rsidP="00C771BC">
      <w:pPr>
        <w:spacing w:line="360" w:lineRule="auto"/>
        <w:ind w:left="567" w:firstLine="709"/>
        <w:jc w:val="center"/>
        <w:rPr>
          <w:sz w:val="16"/>
          <w:szCs w:val="16"/>
        </w:rPr>
      </w:pPr>
    </w:p>
    <w:p w:rsidR="00C771BC" w:rsidRPr="00C771BC" w:rsidRDefault="00C771BC" w:rsidP="00C771BC">
      <w:pPr>
        <w:spacing w:line="360" w:lineRule="auto"/>
        <w:ind w:left="567" w:firstLine="709"/>
        <w:jc w:val="center"/>
        <w:rPr>
          <w:sz w:val="16"/>
          <w:szCs w:val="16"/>
        </w:rPr>
      </w:pPr>
      <w:r w:rsidRPr="00C771BC">
        <w:rPr>
          <w:sz w:val="16"/>
          <w:szCs w:val="16"/>
        </w:rPr>
        <w:t>1.Обоснование принятия программы</w:t>
      </w:r>
    </w:p>
    <w:p w:rsidR="00C771BC" w:rsidRPr="00C771BC" w:rsidRDefault="00C771BC" w:rsidP="00C771BC">
      <w:pPr>
        <w:ind w:firstLine="709"/>
        <w:jc w:val="both"/>
        <w:rPr>
          <w:sz w:val="16"/>
          <w:szCs w:val="16"/>
        </w:rPr>
      </w:pPr>
      <w:r w:rsidRPr="00C771BC">
        <w:rPr>
          <w:sz w:val="16"/>
          <w:szCs w:val="16"/>
        </w:rPr>
        <w:t xml:space="preserve">В 2017 году отделом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 было проведено 5 проверок соблюдения земельного законодательства юридическими лицами и индивидуальными предпринимателями.</w:t>
      </w:r>
    </w:p>
    <w:p w:rsidR="00C771BC" w:rsidRPr="00C771BC" w:rsidRDefault="00C771BC" w:rsidP="00C771BC">
      <w:pPr>
        <w:ind w:firstLine="709"/>
        <w:rPr>
          <w:sz w:val="16"/>
          <w:szCs w:val="16"/>
        </w:rPr>
      </w:pPr>
      <w:r w:rsidRPr="00C771BC">
        <w:rPr>
          <w:sz w:val="16"/>
          <w:szCs w:val="16"/>
        </w:rPr>
        <w:t>Выявлено нарушений–  0</w:t>
      </w:r>
    </w:p>
    <w:p w:rsidR="00C771BC" w:rsidRPr="00C771BC" w:rsidRDefault="00C771BC" w:rsidP="00C771BC">
      <w:pPr>
        <w:ind w:firstLine="709"/>
        <w:jc w:val="both"/>
        <w:rPr>
          <w:sz w:val="16"/>
          <w:szCs w:val="16"/>
        </w:rPr>
      </w:pPr>
      <w:r w:rsidRPr="00C771BC">
        <w:rPr>
          <w:sz w:val="16"/>
          <w:szCs w:val="16"/>
        </w:rPr>
        <w:lastRenderedPageBreak/>
        <w:t>В 2018 году проверки юридических лиц и индивидуальных предпринимателей не проводились.</w:t>
      </w:r>
    </w:p>
    <w:p w:rsidR="00C771BC" w:rsidRPr="00C771BC" w:rsidRDefault="00C771BC" w:rsidP="00C771BC">
      <w:pPr>
        <w:ind w:firstLine="709"/>
        <w:jc w:val="both"/>
        <w:rPr>
          <w:sz w:val="16"/>
          <w:szCs w:val="16"/>
        </w:rPr>
      </w:pPr>
      <w:r w:rsidRPr="00C771BC">
        <w:rPr>
          <w:sz w:val="16"/>
          <w:szCs w:val="16"/>
        </w:rPr>
        <w:t>Результаты проверок отражаются в ежегодном докладе администрации Островского муниципального района об осуществлении муниципального контроля на территории  Островского муниципального района Костромской области  и об эффективности такого контроля.</w:t>
      </w:r>
    </w:p>
    <w:p w:rsidR="00C771BC" w:rsidRPr="00C771BC" w:rsidRDefault="00C771BC" w:rsidP="00C771BC">
      <w:pPr>
        <w:ind w:firstLine="709"/>
        <w:jc w:val="both"/>
        <w:rPr>
          <w:sz w:val="16"/>
          <w:szCs w:val="16"/>
        </w:rPr>
      </w:pPr>
      <w:r w:rsidRPr="00C771BC">
        <w:rPr>
          <w:sz w:val="16"/>
          <w:szCs w:val="16"/>
        </w:rPr>
        <w:t>Задачами данной программы являются:</w:t>
      </w:r>
    </w:p>
    <w:p w:rsidR="00C771BC" w:rsidRPr="00C771BC" w:rsidRDefault="00C771BC" w:rsidP="00C771BC">
      <w:pPr>
        <w:ind w:firstLine="709"/>
        <w:jc w:val="both"/>
        <w:rPr>
          <w:sz w:val="16"/>
          <w:szCs w:val="16"/>
        </w:rPr>
      </w:pPr>
      <w:r w:rsidRPr="00C771BC">
        <w:rPr>
          <w:sz w:val="16"/>
          <w:szCs w:val="16"/>
        </w:rPr>
        <w:t xml:space="preserve">- укрепление системы профилактики нарушений обязательных требований путем активизации профилактической деятельности; </w:t>
      </w:r>
    </w:p>
    <w:p w:rsidR="00C771BC" w:rsidRPr="00C771BC" w:rsidRDefault="00C771BC" w:rsidP="00C771BC">
      <w:pPr>
        <w:ind w:firstLine="709"/>
        <w:rPr>
          <w:sz w:val="16"/>
          <w:szCs w:val="16"/>
        </w:rPr>
      </w:pPr>
      <w:r w:rsidRPr="00C771BC">
        <w:rPr>
          <w:sz w:val="16"/>
          <w:szCs w:val="16"/>
        </w:rPr>
        <w:t xml:space="preserve">- выявление причин, факторов и условий, способствующих нарушениям обязательных требований; </w:t>
      </w:r>
    </w:p>
    <w:p w:rsidR="00C771BC" w:rsidRPr="00C771BC" w:rsidRDefault="00C771BC" w:rsidP="00C771BC">
      <w:pPr>
        <w:ind w:firstLine="709"/>
        <w:jc w:val="both"/>
        <w:rPr>
          <w:sz w:val="16"/>
          <w:szCs w:val="16"/>
        </w:rPr>
      </w:pPr>
      <w:r w:rsidRPr="00C771BC">
        <w:rPr>
          <w:sz w:val="16"/>
          <w:szCs w:val="16"/>
        </w:rPr>
        <w:t>- повышение правосознания и правовой культуры руководителей юридических лиц и индивидуальных предпринимателей.</w:t>
      </w:r>
    </w:p>
    <w:p w:rsidR="00C771BC" w:rsidRPr="00C771BC" w:rsidRDefault="00C771BC" w:rsidP="00C771BC">
      <w:pPr>
        <w:pStyle w:val="ConsPlusNormal"/>
        <w:ind w:left="360"/>
        <w:jc w:val="both"/>
        <w:rPr>
          <w:rFonts w:ascii="Times New Roman" w:hAnsi="Times New Roman" w:cs="Times New Roman"/>
          <w:sz w:val="16"/>
          <w:szCs w:val="16"/>
        </w:rPr>
      </w:pPr>
    </w:p>
    <w:p w:rsidR="00C771BC" w:rsidRPr="00C771BC" w:rsidRDefault="00C771BC" w:rsidP="00C771BC">
      <w:pPr>
        <w:pStyle w:val="ConsPlusTitle"/>
        <w:widowControl/>
        <w:ind w:left="720"/>
        <w:jc w:val="center"/>
        <w:rPr>
          <w:rFonts w:ascii="Times New Roman" w:hAnsi="Times New Roman" w:cs="Times New Roman"/>
          <w:b w:val="0"/>
          <w:sz w:val="16"/>
          <w:szCs w:val="16"/>
        </w:rPr>
      </w:pPr>
      <w:r w:rsidRPr="00C771BC">
        <w:rPr>
          <w:rFonts w:ascii="Times New Roman" w:hAnsi="Times New Roman" w:cs="Times New Roman"/>
          <w:b w:val="0"/>
          <w:sz w:val="16"/>
          <w:szCs w:val="16"/>
        </w:rPr>
        <w:t>2.Мероприятия программы</w:t>
      </w:r>
    </w:p>
    <w:p w:rsidR="00C771BC" w:rsidRPr="00C771BC" w:rsidRDefault="00C771BC" w:rsidP="00C771BC">
      <w:pPr>
        <w:jc w:val="center"/>
        <w:rPr>
          <w:sz w:val="16"/>
          <w:szCs w:val="16"/>
        </w:rPr>
      </w:pPr>
    </w:p>
    <w:tbl>
      <w:tblPr>
        <w:tblStyle w:val="a5"/>
        <w:tblW w:w="9889" w:type="dxa"/>
        <w:tblLayout w:type="fixed"/>
        <w:tblLook w:val="01E0"/>
      </w:tblPr>
      <w:tblGrid>
        <w:gridCol w:w="540"/>
        <w:gridCol w:w="4388"/>
        <w:gridCol w:w="2118"/>
        <w:gridCol w:w="2843"/>
      </w:tblGrid>
      <w:tr w:rsidR="00C771BC" w:rsidRPr="00C771BC" w:rsidTr="00521486">
        <w:tc>
          <w:tcPr>
            <w:tcW w:w="540" w:type="dxa"/>
          </w:tcPr>
          <w:p w:rsidR="00C771BC" w:rsidRPr="00C771BC" w:rsidRDefault="00C771BC" w:rsidP="00C771BC">
            <w:pPr>
              <w:jc w:val="center"/>
              <w:rPr>
                <w:sz w:val="16"/>
                <w:szCs w:val="16"/>
              </w:rPr>
            </w:pPr>
            <w:r w:rsidRPr="00C771BC">
              <w:rPr>
                <w:sz w:val="16"/>
                <w:szCs w:val="16"/>
              </w:rPr>
              <w:t xml:space="preserve">№ </w:t>
            </w:r>
            <w:proofErr w:type="spellStart"/>
            <w:proofErr w:type="gramStart"/>
            <w:r w:rsidRPr="00C771BC">
              <w:rPr>
                <w:sz w:val="16"/>
                <w:szCs w:val="16"/>
              </w:rPr>
              <w:t>п</w:t>
            </w:r>
            <w:proofErr w:type="spellEnd"/>
            <w:proofErr w:type="gramEnd"/>
            <w:r w:rsidRPr="00C771BC">
              <w:rPr>
                <w:sz w:val="16"/>
                <w:szCs w:val="16"/>
              </w:rPr>
              <w:t>/</w:t>
            </w:r>
            <w:proofErr w:type="spellStart"/>
            <w:r w:rsidRPr="00C771BC">
              <w:rPr>
                <w:sz w:val="16"/>
                <w:szCs w:val="16"/>
              </w:rPr>
              <w:t>п</w:t>
            </w:r>
            <w:proofErr w:type="spellEnd"/>
          </w:p>
        </w:tc>
        <w:tc>
          <w:tcPr>
            <w:tcW w:w="4388" w:type="dxa"/>
          </w:tcPr>
          <w:p w:rsidR="00C771BC" w:rsidRPr="00C771BC" w:rsidRDefault="00C771BC" w:rsidP="00C771BC">
            <w:pPr>
              <w:jc w:val="center"/>
              <w:rPr>
                <w:sz w:val="16"/>
                <w:szCs w:val="16"/>
              </w:rPr>
            </w:pPr>
            <w:r w:rsidRPr="00C771BC">
              <w:rPr>
                <w:sz w:val="16"/>
                <w:szCs w:val="16"/>
              </w:rPr>
              <w:t>Наименование мероприятия</w:t>
            </w:r>
          </w:p>
        </w:tc>
        <w:tc>
          <w:tcPr>
            <w:tcW w:w="2118" w:type="dxa"/>
          </w:tcPr>
          <w:p w:rsidR="00C771BC" w:rsidRPr="00C771BC" w:rsidRDefault="00C771BC" w:rsidP="00C771BC">
            <w:pPr>
              <w:jc w:val="center"/>
              <w:rPr>
                <w:sz w:val="16"/>
                <w:szCs w:val="16"/>
              </w:rPr>
            </w:pPr>
            <w:r w:rsidRPr="00C771BC">
              <w:rPr>
                <w:sz w:val="16"/>
                <w:szCs w:val="16"/>
              </w:rPr>
              <w:t>Срок реализации</w:t>
            </w:r>
          </w:p>
          <w:p w:rsidR="00C771BC" w:rsidRPr="00C771BC" w:rsidRDefault="00C771BC" w:rsidP="00C771BC">
            <w:pPr>
              <w:jc w:val="center"/>
              <w:rPr>
                <w:sz w:val="16"/>
                <w:szCs w:val="16"/>
              </w:rPr>
            </w:pPr>
            <w:r w:rsidRPr="00C771BC">
              <w:rPr>
                <w:sz w:val="16"/>
                <w:szCs w:val="16"/>
              </w:rPr>
              <w:t>мероприятия</w:t>
            </w:r>
          </w:p>
        </w:tc>
        <w:tc>
          <w:tcPr>
            <w:tcW w:w="2843" w:type="dxa"/>
          </w:tcPr>
          <w:p w:rsidR="00C771BC" w:rsidRPr="00C771BC" w:rsidRDefault="00C771BC" w:rsidP="00C771BC">
            <w:pPr>
              <w:jc w:val="center"/>
              <w:rPr>
                <w:sz w:val="16"/>
                <w:szCs w:val="16"/>
              </w:rPr>
            </w:pPr>
            <w:r w:rsidRPr="00C771BC">
              <w:rPr>
                <w:sz w:val="16"/>
                <w:szCs w:val="16"/>
              </w:rPr>
              <w:t>Ответственный</w:t>
            </w:r>
          </w:p>
          <w:p w:rsidR="00C771BC" w:rsidRPr="00C771BC" w:rsidRDefault="00C771BC" w:rsidP="00C771BC">
            <w:pPr>
              <w:jc w:val="center"/>
              <w:rPr>
                <w:sz w:val="16"/>
                <w:szCs w:val="16"/>
              </w:rPr>
            </w:pPr>
            <w:r w:rsidRPr="00C771BC">
              <w:rPr>
                <w:sz w:val="16"/>
                <w:szCs w:val="16"/>
              </w:rPr>
              <w:t>исполнитель</w:t>
            </w:r>
          </w:p>
        </w:tc>
      </w:tr>
      <w:tr w:rsidR="00C771BC" w:rsidRPr="00C771BC" w:rsidTr="00521486">
        <w:tc>
          <w:tcPr>
            <w:tcW w:w="540" w:type="dxa"/>
          </w:tcPr>
          <w:p w:rsidR="00C771BC" w:rsidRPr="00C771BC" w:rsidRDefault="00C771BC" w:rsidP="00C771BC">
            <w:pPr>
              <w:jc w:val="center"/>
              <w:rPr>
                <w:sz w:val="16"/>
                <w:szCs w:val="16"/>
              </w:rPr>
            </w:pPr>
            <w:r w:rsidRPr="00C771BC">
              <w:rPr>
                <w:sz w:val="16"/>
                <w:szCs w:val="16"/>
              </w:rPr>
              <w:t>1</w:t>
            </w:r>
          </w:p>
        </w:tc>
        <w:tc>
          <w:tcPr>
            <w:tcW w:w="4388" w:type="dxa"/>
          </w:tcPr>
          <w:p w:rsidR="00C771BC" w:rsidRPr="00C771BC" w:rsidRDefault="00C771BC" w:rsidP="00C771BC">
            <w:pPr>
              <w:jc w:val="center"/>
              <w:rPr>
                <w:sz w:val="16"/>
                <w:szCs w:val="16"/>
              </w:rPr>
            </w:pPr>
            <w:r w:rsidRPr="00C771BC">
              <w:rPr>
                <w:sz w:val="16"/>
                <w:szCs w:val="16"/>
              </w:rPr>
              <w:t>2</w:t>
            </w:r>
          </w:p>
        </w:tc>
        <w:tc>
          <w:tcPr>
            <w:tcW w:w="2118" w:type="dxa"/>
          </w:tcPr>
          <w:p w:rsidR="00C771BC" w:rsidRPr="00C771BC" w:rsidRDefault="00C771BC" w:rsidP="00C771BC">
            <w:pPr>
              <w:jc w:val="center"/>
              <w:rPr>
                <w:sz w:val="16"/>
                <w:szCs w:val="16"/>
              </w:rPr>
            </w:pPr>
            <w:r w:rsidRPr="00C771BC">
              <w:rPr>
                <w:sz w:val="16"/>
                <w:szCs w:val="16"/>
              </w:rPr>
              <w:t>3</w:t>
            </w:r>
          </w:p>
        </w:tc>
        <w:tc>
          <w:tcPr>
            <w:tcW w:w="2843" w:type="dxa"/>
          </w:tcPr>
          <w:p w:rsidR="00C771BC" w:rsidRPr="00C771BC" w:rsidRDefault="00C771BC" w:rsidP="00C771BC">
            <w:pPr>
              <w:jc w:val="center"/>
              <w:rPr>
                <w:sz w:val="16"/>
                <w:szCs w:val="16"/>
              </w:rPr>
            </w:pPr>
            <w:r w:rsidRPr="00C771BC">
              <w:rPr>
                <w:sz w:val="16"/>
                <w:szCs w:val="16"/>
              </w:rPr>
              <w:t>4</w:t>
            </w:r>
          </w:p>
        </w:tc>
      </w:tr>
      <w:tr w:rsidR="00C771BC" w:rsidRPr="00C771BC" w:rsidTr="00521486">
        <w:tc>
          <w:tcPr>
            <w:tcW w:w="540" w:type="dxa"/>
          </w:tcPr>
          <w:p w:rsidR="00C771BC" w:rsidRPr="00C771BC" w:rsidRDefault="00C771BC" w:rsidP="00C771BC">
            <w:pPr>
              <w:jc w:val="center"/>
              <w:rPr>
                <w:sz w:val="16"/>
                <w:szCs w:val="16"/>
              </w:rPr>
            </w:pPr>
            <w:r w:rsidRPr="00C771BC">
              <w:rPr>
                <w:sz w:val="16"/>
                <w:szCs w:val="16"/>
              </w:rPr>
              <w:t>1.</w:t>
            </w:r>
          </w:p>
        </w:tc>
        <w:tc>
          <w:tcPr>
            <w:tcW w:w="4388" w:type="dxa"/>
          </w:tcPr>
          <w:p w:rsidR="00C771BC" w:rsidRPr="00C771BC" w:rsidRDefault="00C771BC" w:rsidP="00C771BC">
            <w:pPr>
              <w:jc w:val="both"/>
              <w:rPr>
                <w:sz w:val="16"/>
                <w:szCs w:val="16"/>
              </w:rPr>
            </w:pPr>
            <w:r w:rsidRPr="00C771BC">
              <w:rPr>
                <w:sz w:val="16"/>
                <w:szCs w:val="16"/>
              </w:rPr>
              <w:t>Размещение на официальном сайте администрации Островского муниципального района перечней нормативных правовых актов (их отдельных частей) в сфере реализации муниципального земельного контроля,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tc>
        <w:tc>
          <w:tcPr>
            <w:tcW w:w="2118" w:type="dxa"/>
          </w:tcPr>
          <w:p w:rsidR="00C771BC" w:rsidRPr="00C771BC" w:rsidRDefault="00C771BC" w:rsidP="00C771BC">
            <w:pPr>
              <w:jc w:val="center"/>
              <w:rPr>
                <w:sz w:val="16"/>
                <w:szCs w:val="16"/>
              </w:rPr>
            </w:pP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Постоянно в течение 2019</w:t>
            </w:r>
          </w:p>
          <w:p w:rsidR="00C771BC" w:rsidRPr="00C771BC" w:rsidRDefault="00C771BC" w:rsidP="00C771BC">
            <w:pPr>
              <w:jc w:val="center"/>
              <w:rPr>
                <w:sz w:val="16"/>
                <w:szCs w:val="16"/>
              </w:rPr>
            </w:pPr>
            <w:r w:rsidRPr="00C771BC">
              <w:rPr>
                <w:sz w:val="16"/>
                <w:szCs w:val="16"/>
              </w:rPr>
              <w:t>года</w:t>
            </w:r>
          </w:p>
        </w:tc>
        <w:tc>
          <w:tcPr>
            <w:tcW w:w="2843" w:type="dxa"/>
          </w:tcPr>
          <w:p w:rsidR="00C771BC" w:rsidRPr="00C771BC" w:rsidRDefault="00C771BC" w:rsidP="00C771BC">
            <w:pPr>
              <w:rPr>
                <w:sz w:val="16"/>
                <w:szCs w:val="16"/>
              </w:rPr>
            </w:pPr>
          </w:p>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p>
        </w:tc>
      </w:tr>
      <w:tr w:rsidR="00C771BC" w:rsidRPr="00C771BC" w:rsidTr="00521486">
        <w:tc>
          <w:tcPr>
            <w:tcW w:w="540" w:type="dxa"/>
          </w:tcPr>
          <w:p w:rsidR="00C771BC" w:rsidRPr="00C771BC" w:rsidRDefault="00C771BC" w:rsidP="00C771BC">
            <w:pPr>
              <w:jc w:val="center"/>
              <w:rPr>
                <w:sz w:val="16"/>
                <w:szCs w:val="16"/>
              </w:rPr>
            </w:pPr>
            <w:r w:rsidRPr="00C771BC">
              <w:rPr>
                <w:sz w:val="16"/>
                <w:szCs w:val="16"/>
              </w:rPr>
              <w:t>2.</w:t>
            </w:r>
          </w:p>
        </w:tc>
        <w:tc>
          <w:tcPr>
            <w:tcW w:w="4388" w:type="dxa"/>
          </w:tcPr>
          <w:p w:rsidR="00C771BC" w:rsidRPr="00C771BC" w:rsidRDefault="00C771BC" w:rsidP="00C771BC">
            <w:pPr>
              <w:jc w:val="both"/>
              <w:rPr>
                <w:sz w:val="16"/>
                <w:szCs w:val="16"/>
              </w:rPr>
            </w:pPr>
            <w:r w:rsidRPr="00C771BC">
              <w:rPr>
                <w:sz w:val="16"/>
                <w:szCs w:val="16"/>
              </w:rPr>
              <w:t xml:space="preserve">Информирование юридических лиц, индивидуальных предпринимателей по вопросам соблюдения обязательных требований, в том числе посредством: </w:t>
            </w:r>
          </w:p>
          <w:p w:rsidR="00C771BC" w:rsidRPr="00C771BC" w:rsidRDefault="00C771BC" w:rsidP="00C771BC">
            <w:pPr>
              <w:jc w:val="both"/>
              <w:rPr>
                <w:sz w:val="16"/>
                <w:szCs w:val="16"/>
              </w:rPr>
            </w:pPr>
            <w:r w:rsidRPr="00C771BC">
              <w:rPr>
                <w:sz w:val="16"/>
                <w:szCs w:val="16"/>
              </w:rPr>
              <w:t>- разъяснительной работы в средствах массовой информации и на официальном сайте администрации Островского муниципального района;</w:t>
            </w:r>
          </w:p>
          <w:p w:rsidR="00C771BC" w:rsidRPr="00C771BC" w:rsidRDefault="00C771BC" w:rsidP="00C771BC">
            <w:pPr>
              <w:rPr>
                <w:sz w:val="16"/>
                <w:szCs w:val="16"/>
              </w:rPr>
            </w:pPr>
            <w:r w:rsidRPr="00C771BC">
              <w:rPr>
                <w:sz w:val="16"/>
                <w:szCs w:val="16"/>
              </w:rPr>
              <w:t>- устного консультирования по вопросам соблюдения обязательных требований, письменных ответов на поступающие письменные обращения</w:t>
            </w:r>
          </w:p>
        </w:tc>
        <w:tc>
          <w:tcPr>
            <w:tcW w:w="2118" w:type="dxa"/>
          </w:tcPr>
          <w:p w:rsidR="00C771BC" w:rsidRPr="00C771BC" w:rsidRDefault="00C771BC" w:rsidP="00C771BC">
            <w:pPr>
              <w:jc w:val="center"/>
              <w:rPr>
                <w:sz w:val="16"/>
                <w:szCs w:val="16"/>
              </w:rPr>
            </w:pPr>
            <w:r w:rsidRPr="00C771BC">
              <w:rPr>
                <w:sz w:val="16"/>
                <w:szCs w:val="16"/>
              </w:rPr>
              <w:t>в течение года</w:t>
            </w:r>
          </w:p>
          <w:p w:rsidR="00C771BC" w:rsidRPr="00C771BC" w:rsidRDefault="00C771BC" w:rsidP="00C771BC">
            <w:pPr>
              <w:jc w:val="center"/>
              <w:rPr>
                <w:sz w:val="16"/>
                <w:szCs w:val="16"/>
              </w:rPr>
            </w:pPr>
            <w:r w:rsidRPr="00C771BC">
              <w:rPr>
                <w:sz w:val="16"/>
                <w:szCs w:val="16"/>
              </w:rPr>
              <w:t>(по мере необходимости)</w:t>
            </w:r>
          </w:p>
        </w:tc>
        <w:tc>
          <w:tcPr>
            <w:tcW w:w="2843" w:type="dxa"/>
          </w:tcPr>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p>
        </w:tc>
      </w:tr>
      <w:tr w:rsidR="00C771BC" w:rsidRPr="00C771BC" w:rsidTr="00521486">
        <w:tc>
          <w:tcPr>
            <w:tcW w:w="540" w:type="dxa"/>
          </w:tcPr>
          <w:p w:rsidR="00C771BC" w:rsidRPr="00C771BC" w:rsidRDefault="00C771BC" w:rsidP="00C771BC">
            <w:pPr>
              <w:jc w:val="center"/>
              <w:rPr>
                <w:sz w:val="16"/>
                <w:szCs w:val="16"/>
              </w:rPr>
            </w:pPr>
            <w:r w:rsidRPr="00C771BC">
              <w:rPr>
                <w:sz w:val="16"/>
                <w:szCs w:val="16"/>
              </w:rPr>
              <w:t>3.</w:t>
            </w:r>
          </w:p>
        </w:tc>
        <w:tc>
          <w:tcPr>
            <w:tcW w:w="4388" w:type="dxa"/>
          </w:tcPr>
          <w:p w:rsidR="00C771BC" w:rsidRPr="00C771BC" w:rsidRDefault="00C771BC" w:rsidP="00C771BC">
            <w:pPr>
              <w:rPr>
                <w:sz w:val="16"/>
                <w:szCs w:val="16"/>
              </w:rPr>
            </w:pPr>
            <w:r w:rsidRPr="00C771BC">
              <w:rPr>
                <w:sz w:val="16"/>
                <w:szCs w:val="16"/>
              </w:rPr>
              <w:t>В случае изменения обязательных требований:</w:t>
            </w:r>
          </w:p>
          <w:p w:rsidR="00C771BC" w:rsidRPr="00C771BC" w:rsidRDefault="00C771BC" w:rsidP="00C771BC">
            <w:pPr>
              <w:rPr>
                <w:sz w:val="16"/>
                <w:szCs w:val="16"/>
              </w:rPr>
            </w:pPr>
            <w:r w:rsidRPr="00C771BC">
              <w:rPr>
                <w:sz w:val="16"/>
                <w:szCs w:val="16"/>
              </w:rPr>
              <w:t xml:space="preserve">    - подготовка и размещение на сайте администрации Островского муниципального района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w:t>
            </w:r>
          </w:p>
        </w:tc>
        <w:tc>
          <w:tcPr>
            <w:tcW w:w="2118" w:type="dxa"/>
          </w:tcPr>
          <w:p w:rsidR="00C771BC" w:rsidRPr="00C771BC" w:rsidRDefault="00C771BC" w:rsidP="00C771BC">
            <w:pPr>
              <w:jc w:val="center"/>
              <w:rPr>
                <w:sz w:val="16"/>
                <w:szCs w:val="16"/>
              </w:rPr>
            </w:pPr>
            <w:r w:rsidRPr="00C771BC">
              <w:rPr>
                <w:sz w:val="16"/>
                <w:szCs w:val="16"/>
              </w:rPr>
              <w:t>в течение года (по мере необходимости)</w:t>
            </w:r>
          </w:p>
        </w:tc>
        <w:tc>
          <w:tcPr>
            <w:tcW w:w="2843" w:type="dxa"/>
          </w:tcPr>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 </w:t>
            </w:r>
          </w:p>
        </w:tc>
      </w:tr>
      <w:tr w:rsidR="00C771BC" w:rsidRPr="00C771BC" w:rsidTr="00521486">
        <w:trPr>
          <w:trHeight w:val="274"/>
        </w:trPr>
        <w:tc>
          <w:tcPr>
            <w:tcW w:w="540" w:type="dxa"/>
          </w:tcPr>
          <w:p w:rsidR="00C771BC" w:rsidRPr="00C771BC" w:rsidRDefault="00C771BC" w:rsidP="00C771BC">
            <w:pPr>
              <w:jc w:val="center"/>
              <w:rPr>
                <w:sz w:val="16"/>
                <w:szCs w:val="16"/>
              </w:rPr>
            </w:pPr>
            <w:r w:rsidRPr="00C771BC">
              <w:rPr>
                <w:sz w:val="16"/>
                <w:szCs w:val="16"/>
              </w:rPr>
              <w:t>4.</w:t>
            </w:r>
          </w:p>
        </w:tc>
        <w:tc>
          <w:tcPr>
            <w:tcW w:w="4388" w:type="dxa"/>
          </w:tcPr>
          <w:p w:rsidR="00C771BC" w:rsidRPr="00C771BC" w:rsidRDefault="00C771BC" w:rsidP="00C771BC">
            <w:pPr>
              <w:jc w:val="both"/>
              <w:rPr>
                <w:sz w:val="16"/>
                <w:szCs w:val="16"/>
              </w:rPr>
            </w:pPr>
            <w:r w:rsidRPr="00C771BC">
              <w:rPr>
                <w:sz w:val="16"/>
                <w:szCs w:val="16"/>
              </w:rPr>
              <w:t xml:space="preserve"> Обобщение и размещение на официальном сайте Островского муниципального района  практики осуществления муниципального земельного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соответствующих сферах контроля.</w:t>
            </w:r>
          </w:p>
        </w:tc>
        <w:tc>
          <w:tcPr>
            <w:tcW w:w="2118" w:type="dxa"/>
          </w:tcPr>
          <w:p w:rsidR="00C771BC" w:rsidRPr="00C771BC" w:rsidRDefault="00C771BC" w:rsidP="00C771BC">
            <w:pPr>
              <w:jc w:val="center"/>
              <w:rPr>
                <w:sz w:val="16"/>
                <w:szCs w:val="16"/>
              </w:rPr>
            </w:pPr>
          </w:p>
          <w:p w:rsidR="00C771BC" w:rsidRPr="00C771BC" w:rsidRDefault="00C771BC" w:rsidP="00C771BC">
            <w:pPr>
              <w:jc w:val="center"/>
              <w:rPr>
                <w:sz w:val="16"/>
                <w:szCs w:val="16"/>
              </w:rPr>
            </w:pPr>
          </w:p>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Декабрь</w:t>
            </w:r>
          </w:p>
          <w:p w:rsidR="00C771BC" w:rsidRPr="00C771BC" w:rsidRDefault="00C771BC" w:rsidP="00C771BC">
            <w:pPr>
              <w:jc w:val="center"/>
              <w:rPr>
                <w:sz w:val="16"/>
                <w:szCs w:val="16"/>
              </w:rPr>
            </w:pPr>
            <w:r w:rsidRPr="00C771BC">
              <w:rPr>
                <w:sz w:val="16"/>
                <w:szCs w:val="16"/>
              </w:rPr>
              <w:t>2019</w:t>
            </w:r>
          </w:p>
          <w:p w:rsidR="00C771BC" w:rsidRPr="00C771BC" w:rsidRDefault="00C771BC" w:rsidP="00C771BC">
            <w:pPr>
              <w:jc w:val="center"/>
              <w:rPr>
                <w:sz w:val="16"/>
                <w:szCs w:val="16"/>
              </w:rPr>
            </w:pPr>
            <w:r w:rsidRPr="00C771BC">
              <w:rPr>
                <w:sz w:val="16"/>
                <w:szCs w:val="16"/>
              </w:rPr>
              <w:t>года</w:t>
            </w:r>
          </w:p>
        </w:tc>
        <w:tc>
          <w:tcPr>
            <w:tcW w:w="2843" w:type="dxa"/>
          </w:tcPr>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p>
        </w:tc>
      </w:tr>
      <w:tr w:rsidR="00C771BC" w:rsidRPr="00C771BC" w:rsidTr="00521486">
        <w:tc>
          <w:tcPr>
            <w:tcW w:w="540" w:type="dxa"/>
          </w:tcPr>
          <w:p w:rsidR="00C771BC" w:rsidRPr="00C771BC" w:rsidRDefault="00C771BC" w:rsidP="00C771BC">
            <w:pPr>
              <w:jc w:val="center"/>
              <w:rPr>
                <w:sz w:val="16"/>
                <w:szCs w:val="16"/>
              </w:rPr>
            </w:pPr>
            <w:r w:rsidRPr="00C771BC">
              <w:rPr>
                <w:sz w:val="16"/>
                <w:szCs w:val="16"/>
              </w:rPr>
              <w:t>5.</w:t>
            </w:r>
          </w:p>
        </w:tc>
        <w:tc>
          <w:tcPr>
            <w:tcW w:w="4388" w:type="dxa"/>
          </w:tcPr>
          <w:p w:rsidR="00C771BC" w:rsidRPr="00C771BC" w:rsidRDefault="00C771BC" w:rsidP="00C771BC">
            <w:pPr>
              <w:jc w:val="both"/>
              <w:rPr>
                <w:sz w:val="16"/>
                <w:szCs w:val="16"/>
              </w:rPr>
            </w:pPr>
            <w:r w:rsidRPr="00C771BC">
              <w:rPr>
                <w:sz w:val="16"/>
                <w:szCs w:val="16"/>
              </w:rPr>
              <w:t>Составление и направление предостережений о недопустимости нарушения обязательных требований в соответствии с частями 5-7 статьи 8.2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порядке, определяемом правительством российской Федерации</w:t>
            </w:r>
          </w:p>
        </w:tc>
        <w:tc>
          <w:tcPr>
            <w:tcW w:w="2118" w:type="dxa"/>
          </w:tcPr>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постоянно, при наличии сведений о готовящихся нарушениях или о признаках нарушений обязательных требований</w:t>
            </w:r>
          </w:p>
        </w:tc>
        <w:tc>
          <w:tcPr>
            <w:tcW w:w="2843" w:type="dxa"/>
          </w:tcPr>
          <w:p w:rsidR="00C771BC" w:rsidRPr="00C771BC" w:rsidRDefault="00C771BC" w:rsidP="00C771BC">
            <w:pPr>
              <w:rPr>
                <w:sz w:val="16"/>
                <w:szCs w:val="16"/>
              </w:rPr>
            </w:pPr>
            <w:r w:rsidRPr="00C771BC">
              <w:rPr>
                <w:sz w:val="16"/>
                <w:szCs w:val="16"/>
              </w:rPr>
              <w:t>Инспектор по муниципальному земельному контролю</w:t>
            </w:r>
          </w:p>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p>
        </w:tc>
      </w:tr>
      <w:tr w:rsidR="00C771BC" w:rsidRPr="00C771BC" w:rsidTr="00521486">
        <w:tc>
          <w:tcPr>
            <w:tcW w:w="540" w:type="dxa"/>
          </w:tcPr>
          <w:p w:rsidR="00C771BC" w:rsidRPr="00C771BC" w:rsidRDefault="00C771BC" w:rsidP="00C771BC">
            <w:pPr>
              <w:jc w:val="center"/>
              <w:rPr>
                <w:sz w:val="16"/>
                <w:szCs w:val="16"/>
              </w:rPr>
            </w:pPr>
            <w:r w:rsidRPr="00C771BC">
              <w:rPr>
                <w:sz w:val="16"/>
                <w:szCs w:val="16"/>
              </w:rPr>
              <w:t>6.</w:t>
            </w:r>
          </w:p>
        </w:tc>
        <w:tc>
          <w:tcPr>
            <w:tcW w:w="4388" w:type="dxa"/>
          </w:tcPr>
          <w:p w:rsidR="00C771BC" w:rsidRPr="00C771BC" w:rsidRDefault="00C771BC" w:rsidP="00C771BC">
            <w:pPr>
              <w:jc w:val="both"/>
              <w:rPr>
                <w:sz w:val="16"/>
                <w:szCs w:val="16"/>
              </w:rPr>
            </w:pPr>
            <w:r w:rsidRPr="00C771BC">
              <w:rPr>
                <w:sz w:val="16"/>
                <w:szCs w:val="16"/>
              </w:rPr>
              <w:t>Разработка и утверждение Программы профилактики нарушений юридическими лицами и индивидуальными предпринимателями обязательных требований на 2019 год</w:t>
            </w:r>
          </w:p>
        </w:tc>
        <w:tc>
          <w:tcPr>
            <w:tcW w:w="2118" w:type="dxa"/>
          </w:tcPr>
          <w:p w:rsidR="00C771BC" w:rsidRPr="00C771BC" w:rsidRDefault="00C771BC" w:rsidP="00C771BC">
            <w:pPr>
              <w:jc w:val="center"/>
              <w:rPr>
                <w:sz w:val="16"/>
                <w:szCs w:val="16"/>
              </w:rPr>
            </w:pPr>
          </w:p>
          <w:p w:rsidR="00C771BC" w:rsidRPr="00C771BC" w:rsidRDefault="00C771BC" w:rsidP="00C771BC">
            <w:pPr>
              <w:jc w:val="center"/>
              <w:rPr>
                <w:sz w:val="16"/>
                <w:szCs w:val="16"/>
              </w:rPr>
            </w:pPr>
            <w:r w:rsidRPr="00C771BC">
              <w:rPr>
                <w:sz w:val="16"/>
                <w:szCs w:val="16"/>
              </w:rPr>
              <w:t xml:space="preserve"> декабрь</w:t>
            </w:r>
          </w:p>
          <w:p w:rsidR="00C771BC" w:rsidRPr="00C771BC" w:rsidRDefault="00C771BC" w:rsidP="00C771BC">
            <w:pPr>
              <w:jc w:val="center"/>
              <w:rPr>
                <w:sz w:val="16"/>
                <w:szCs w:val="16"/>
              </w:rPr>
            </w:pPr>
            <w:r w:rsidRPr="00C771BC">
              <w:rPr>
                <w:sz w:val="16"/>
                <w:szCs w:val="16"/>
              </w:rPr>
              <w:t>2019 года</w:t>
            </w:r>
          </w:p>
        </w:tc>
        <w:tc>
          <w:tcPr>
            <w:tcW w:w="2843" w:type="dxa"/>
          </w:tcPr>
          <w:p w:rsidR="00C771BC" w:rsidRPr="00C771BC" w:rsidRDefault="00C771BC" w:rsidP="00C771BC">
            <w:pPr>
              <w:rPr>
                <w:sz w:val="16"/>
                <w:szCs w:val="16"/>
              </w:rPr>
            </w:pPr>
            <w:r w:rsidRPr="00C771BC">
              <w:rPr>
                <w:sz w:val="16"/>
                <w:szCs w:val="16"/>
              </w:rPr>
              <w:t xml:space="preserve">Отдел по экономике, </w:t>
            </w:r>
            <w:proofErr w:type="spellStart"/>
            <w:r w:rsidRPr="00C771BC">
              <w:rPr>
                <w:sz w:val="16"/>
                <w:szCs w:val="16"/>
              </w:rPr>
              <w:t>имущественно-земельным</w:t>
            </w:r>
            <w:proofErr w:type="spellEnd"/>
            <w:r w:rsidRPr="00C771BC">
              <w:rPr>
                <w:sz w:val="16"/>
                <w:szCs w:val="16"/>
              </w:rPr>
              <w:t xml:space="preserve"> отношениям и сельскому хозяйству администрации Островского муниципального района</w:t>
            </w:r>
          </w:p>
        </w:tc>
      </w:tr>
    </w:tbl>
    <w:p w:rsidR="00C771BC" w:rsidRPr="005677BA" w:rsidRDefault="00C771BC" w:rsidP="00C771BC">
      <w:pPr>
        <w:pStyle w:val="172"/>
        <w:shd w:val="clear" w:color="auto" w:fill="auto"/>
        <w:spacing w:before="0" w:line="240" w:lineRule="auto"/>
        <w:ind w:left="20"/>
        <w:rPr>
          <w:sz w:val="24"/>
          <w:szCs w:val="24"/>
        </w:rPr>
      </w:pPr>
    </w:p>
    <w:p w:rsidR="00C771BC" w:rsidRDefault="00C771BC" w:rsidP="00C771BC">
      <w:pPr>
        <w:jc w:val="center"/>
        <w:rPr>
          <w:sz w:val="16"/>
          <w:szCs w:val="16"/>
        </w:rPr>
      </w:pPr>
      <w:r w:rsidRPr="006D2594">
        <w:rPr>
          <w:sz w:val="16"/>
          <w:szCs w:val="16"/>
        </w:rPr>
        <w:t>*      *      *      *      *      *      *</w:t>
      </w:r>
      <w:r>
        <w:rPr>
          <w:sz w:val="16"/>
          <w:szCs w:val="16"/>
        </w:rPr>
        <w:t xml:space="preserve">    </w:t>
      </w:r>
    </w:p>
    <w:p w:rsidR="00C771BC" w:rsidRPr="00D603C1" w:rsidRDefault="00C771BC" w:rsidP="00C771BC">
      <w:pPr>
        <w:jc w:val="center"/>
        <w:rPr>
          <w:sz w:val="16"/>
          <w:szCs w:val="16"/>
        </w:rPr>
      </w:pPr>
      <w:r w:rsidRPr="00D603C1">
        <w:rPr>
          <w:noProof/>
          <w:sz w:val="16"/>
          <w:szCs w:val="16"/>
        </w:rPr>
        <w:drawing>
          <wp:inline distT="0" distB="0" distL="0" distR="0">
            <wp:extent cx="381000" cy="371475"/>
            <wp:effectExtent l="19050" t="0" r="0" b="0"/>
            <wp:docPr id="17"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56" cstate="print"/>
                    <a:srcRect/>
                    <a:stretch>
                      <a:fillRect/>
                    </a:stretch>
                  </pic:blipFill>
                  <pic:spPr bwMode="auto">
                    <a:xfrm>
                      <a:off x="0" y="0"/>
                      <a:ext cx="381000" cy="371475"/>
                    </a:xfrm>
                    <a:prstGeom prst="rect">
                      <a:avLst/>
                    </a:prstGeom>
                    <a:noFill/>
                    <a:ln w="9525">
                      <a:noFill/>
                      <a:miter lim="800000"/>
                      <a:headEnd/>
                      <a:tailEnd/>
                    </a:ln>
                  </pic:spPr>
                </pic:pic>
              </a:graphicData>
            </a:graphic>
          </wp:inline>
        </w:drawing>
      </w:r>
    </w:p>
    <w:p w:rsidR="00C771BC" w:rsidRPr="00D603C1" w:rsidRDefault="00C771BC" w:rsidP="00C771BC">
      <w:pPr>
        <w:rPr>
          <w:sz w:val="16"/>
          <w:szCs w:val="16"/>
        </w:rPr>
      </w:pPr>
    </w:p>
    <w:p w:rsidR="00C771BC" w:rsidRPr="00D603C1" w:rsidRDefault="00C771BC" w:rsidP="00C771BC">
      <w:pPr>
        <w:jc w:val="center"/>
        <w:rPr>
          <w:sz w:val="16"/>
          <w:szCs w:val="16"/>
        </w:rPr>
      </w:pPr>
      <w:r w:rsidRPr="00D603C1">
        <w:rPr>
          <w:sz w:val="16"/>
          <w:szCs w:val="16"/>
        </w:rPr>
        <w:t>АДМИНИСТРАЦИЯ ОСТРОВСКОГО  МУНИЦИПАЛЬНОГО РАЙОНА</w:t>
      </w:r>
    </w:p>
    <w:p w:rsidR="00C771BC" w:rsidRPr="00D603C1" w:rsidRDefault="00C771BC" w:rsidP="00C771BC">
      <w:pPr>
        <w:jc w:val="center"/>
        <w:rPr>
          <w:sz w:val="16"/>
          <w:szCs w:val="16"/>
        </w:rPr>
      </w:pPr>
      <w:r w:rsidRPr="00D603C1">
        <w:rPr>
          <w:sz w:val="16"/>
          <w:szCs w:val="16"/>
        </w:rPr>
        <w:t>КОСТРОМСКОЙ ОБЛАСТИ</w:t>
      </w:r>
    </w:p>
    <w:p w:rsidR="00C771BC" w:rsidRPr="00D603C1" w:rsidRDefault="00C771BC" w:rsidP="00C771BC">
      <w:pPr>
        <w:rPr>
          <w:b/>
          <w:sz w:val="16"/>
          <w:szCs w:val="16"/>
        </w:rPr>
      </w:pPr>
    </w:p>
    <w:p w:rsidR="00C771BC" w:rsidRPr="00D603C1" w:rsidRDefault="00C771BC" w:rsidP="00C771BC">
      <w:pPr>
        <w:jc w:val="center"/>
        <w:rPr>
          <w:b/>
          <w:sz w:val="16"/>
          <w:szCs w:val="16"/>
        </w:rPr>
      </w:pPr>
      <w:proofErr w:type="gramStart"/>
      <w:r w:rsidRPr="00D603C1">
        <w:rPr>
          <w:b/>
          <w:sz w:val="16"/>
          <w:szCs w:val="16"/>
        </w:rPr>
        <w:t>П</w:t>
      </w:r>
      <w:proofErr w:type="gramEnd"/>
      <w:r w:rsidRPr="00D603C1">
        <w:rPr>
          <w:b/>
          <w:sz w:val="16"/>
          <w:szCs w:val="16"/>
        </w:rPr>
        <w:t xml:space="preserve"> О С Т А Н О В Л Е Н И Е</w:t>
      </w:r>
    </w:p>
    <w:p w:rsidR="00C771BC" w:rsidRPr="00D603C1" w:rsidRDefault="00C771BC" w:rsidP="00C771BC">
      <w:pPr>
        <w:rPr>
          <w:sz w:val="16"/>
          <w:szCs w:val="16"/>
        </w:rPr>
      </w:pPr>
    </w:p>
    <w:p w:rsidR="00C771BC" w:rsidRPr="00D603C1" w:rsidRDefault="00C771BC" w:rsidP="00C771BC">
      <w:pPr>
        <w:rPr>
          <w:sz w:val="16"/>
          <w:szCs w:val="16"/>
        </w:rPr>
      </w:pPr>
      <w:r w:rsidRPr="00D603C1">
        <w:rPr>
          <w:sz w:val="16"/>
          <w:szCs w:val="16"/>
        </w:rPr>
        <w:t xml:space="preserve">от « </w:t>
      </w:r>
      <w:r w:rsidRPr="00D603C1">
        <w:rPr>
          <w:sz w:val="16"/>
          <w:szCs w:val="16"/>
          <w:u w:val="single"/>
        </w:rPr>
        <w:t>_04</w:t>
      </w:r>
      <w:r w:rsidRPr="00D603C1">
        <w:rPr>
          <w:sz w:val="16"/>
          <w:szCs w:val="16"/>
        </w:rPr>
        <w:t>_»___</w:t>
      </w:r>
      <w:r w:rsidRPr="00D603C1">
        <w:rPr>
          <w:sz w:val="16"/>
          <w:szCs w:val="16"/>
          <w:u w:val="single"/>
        </w:rPr>
        <w:t>12</w:t>
      </w:r>
      <w:r w:rsidRPr="00D603C1">
        <w:rPr>
          <w:sz w:val="16"/>
          <w:szCs w:val="16"/>
        </w:rPr>
        <w:t>_____ 2018  г.          №_</w:t>
      </w:r>
      <w:r w:rsidRPr="00D603C1">
        <w:rPr>
          <w:sz w:val="16"/>
          <w:szCs w:val="16"/>
          <w:u w:val="single"/>
        </w:rPr>
        <w:t>777_</w:t>
      </w:r>
      <w:r w:rsidRPr="00D603C1">
        <w:rPr>
          <w:sz w:val="16"/>
          <w:szCs w:val="16"/>
        </w:rPr>
        <w:t xml:space="preserve">_                                                                     п. </w:t>
      </w:r>
      <w:proofErr w:type="gramStart"/>
      <w:r w:rsidRPr="00D603C1">
        <w:rPr>
          <w:sz w:val="16"/>
          <w:szCs w:val="16"/>
        </w:rPr>
        <w:t>Островское</w:t>
      </w:r>
      <w:proofErr w:type="gramEnd"/>
    </w:p>
    <w:p w:rsidR="00C771BC" w:rsidRPr="00D603C1" w:rsidRDefault="00C771BC" w:rsidP="00C771BC">
      <w:pPr>
        <w:rPr>
          <w:sz w:val="16"/>
          <w:szCs w:val="16"/>
        </w:rPr>
      </w:pPr>
    </w:p>
    <w:p w:rsidR="00C771BC" w:rsidRPr="00D603C1" w:rsidRDefault="00C771BC" w:rsidP="00C771BC">
      <w:pPr>
        <w:rPr>
          <w:sz w:val="16"/>
          <w:szCs w:val="16"/>
        </w:rPr>
      </w:pPr>
      <w:r w:rsidRPr="00D603C1">
        <w:rPr>
          <w:sz w:val="16"/>
          <w:szCs w:val="16"/>
        </w:rPr>
        <w:t xml:space="preserve">О внесении изменений  в постановление  администрации Островского </w:t>
      </w:r>
    </w:p>
    <w:p w:rsidR="00C771BC" w:rsidRPr="00D603C1" w:rsidRDefault="00C771BC" w:rsidP="00C771BC">
      <w:pPr>
        <w:rPr>
          <w:sz w:val="16"/>
          <w:szCs w:val="16"/>
        </w:rPr>
      </w:pPr>
      <w:r w:rsidRPr="00D603C1">
        <w:rPr>
          <w:sz w:val="16"/>
          <w:szCs w:val="16"/>
        </w:rPr>
        <w:t xml:space="preserve">муниципального района Костромской области от 19.10.2016г. № 310 </w:t>
      </w:r>
    </w:p>
    <w:p w:rsidR="00C771BC" w:rsidRPr="00D603C1" w:rsidRDefault="00C771BC" w:rsidP="00C771BC">
      <w:pPr>
        <w:rPr>
          <w:sz w:val="16"/>
          <w:szCs w:val="16"/>
        </w:rPr>
      </w:pPr>
      <w:r w:rsidRPr="00D603C1">
        <w:rPr>
          <w:sz w:val="16"/>
          <w:szCs w:val="16"/>
        </w:rPr>
        <w:t xml:space="preserve">«Об утверждении Административного регламента </w:t>
      </w:r>
    </w:p>
    <w:p w:rsidR="00C771BC" w:rsidRPr="00D603C1" w:rsidRDefault="00C771BC" w:rsidP="00C771BC">
      <w:pPr>
        <w:rPr>
          <w:sz w:val="16"/>
          <w:szCs w:val="16"/>
        </w:rPr>
      </w:pPr>
      <w:r w:rsidRPr="00D603C1">
        <w:rPr>
          <w:sz w:val="16"/>
          <w:szCs w:val="16"/>
        </w:rPr>
        <w:t xml:space="preserve">предоставления администрацией Островского муниципального района </w:t>
      </w:r>
    </w:p>
    <w:p w:rsidR="00C771BC" w:rsidRPr="00D603C1" w:rsidRDefault="00C771BC" w:rsidP="00C771BC">
      <w:pPr>
        <w:rPr>
          <w:sz w:val="16"/>
          <w:szCs w:val="16"/>
        </w:rPr>
      </w:pPr>
      <w:r w:rsidRPr="00D603C1">
        <w:rPr>
          <w:sz w:val="16"/>
          <w:szCs w:val="16"/>
        </w:rPr>
        <w:t>Костромской области муниципальной услуги по выдаче (продлению срока действия)</w:t>
      </w:r>
    </w:p>
    <w:p w:rsidR="00C771BC" w:rsidRPr="00D603C1" w:rsidRDefault="00C771BC" w:rsidP="00C771BC">
      <w:pPr>
        <w:rPr>
          <w:sz w:val="16"/>
          <w:szCs w:val="16"/>
        </w:rPr>
      </w:pPr>
      <w:r w:rsidRPr="00D603C1">
        <w:rPr>
          <w:sz w:val="16"/>
          <w:szCs w:val="16"/>
        </w:rPr>
        <w:t xml:space="preserve">разрешений на строительство объектов капитального строительства, внесению </w:t>
      </w:r>
    </w:p>
    <w:p w:rsidR="00C771BC" w:rsidRPr="00D603C1" w:rsidRDefault="00C771BC" w:rsidP="00C771BC">
      <w:pPr>
        <w:rPr>
          <w:sz w:val="16"/>
          <w:szCs w:val="16"/>
        </w:rPr>
      </w:pPr>
      <w:r w:rsidRPr="00D603C1">
        <w:rPr>
          <w:sz w:val="16"/>
          <w:szCs w:val="16"/>
        </w:rPr>
        <w:t>изменений в разрешение на строительство, в том числе в электронном виде»</w:t>
      </w:r>
    </w:p>
    <w:p w:rsidR="00C771BC" w:rsidRPr="00D603C1" w:rsidRDefault="00C771BC" w:rsidP="00C771BC">
      <w:pPr>
        <w:rPr>
          <w:sz w:val="16"/>
          <w:szCs w:val="16"/>
        </w:rPr>
      </w:pPr>
      <w:proofErr w:type="gramStart"/>
      <w:r w:rsidRPr="00D603C1">
        <w:rPr>
          <w:sz w:val="16"/>
          <w:szCs w:val="16"/>
        </w:rPr>
        <w:t xml:space="preserve">(в ред. от 23.03.2017г. № 110, от 14.12.2017г. № 632, от 16.02.2018г. № 76, </w:t>
      </w:r>
      <w:proofErr w:type="gramEnd"/>
    </w:p>
    <w:p w:rsidR="00C771BC" w:rsidRPr="00D603C1" w:rsidRDefault="00C771BC" w:rsidP="00C771BC">
      <w:pPr>
        <w:rPr>
          <w:sz w:val="16"/>
          <w:szCs w:val="16"/>
        </w:rPr>
      </w:pPr>
      <w:r w:rsidRPr="00D603C1">
        <w:rPr>
          <w:sz w:val="16"/>
          <w:szCs w:val="16"/>
        </w:rPr>
        <w:t>от 30.07.2018г. № 473).</w:t>
      </w:r>
    </w:p>
    <w:p w:rsidR="00C771BC" w:rsidRPr="00D603C1" w:rsidRDefault="00C771BC" w:rsidP="00C771BC">
      <w:pPr>
        <w:rPr>
          <w:sz w:val="16"/>
          <w:szCs w:val="16"/>
        </w:rPr>
      </w:pPr>
    </w:p>
    <w:p w:rsidR="00C771BC" w:rsidRPr="00D603C1" w:rsidRDefault="00C771BC" w:rsidP="003B77B1">
      <w:pPr>
        <w:jc w:val="center"/>
        <w:rPr>
          <w:sz w:val="16"/>
          <w:szCs w:val="16"/>
        </w:rPr>
      </w:pPr>
      <w:proofErr w:type="gramStart"/>
      <w:r w:rsidRPr="00D603C1">
        <w:rPr>
          <w:sz w:val="16"/>
          <w:szCs w:val="16"/>
        </w:rPr>
        <w:t xml:space="preserve">В целях приведения  нормативного правового  акта  в соответствие с Федеральным законом от 03.08.2018г. № 340-ФЗ «О внесении изменений в Градостроительный кодекс Российской Федерации и отдельные законодательный акты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w:t>
      </w:r>
      <w:r w:rsidRPr="00D603C1">
        <w:rPr>
          <w:sz w:val="16"/>
          <w:szCs w:val="16"/>
        </w:rPr>
        <w:lastRenderedPageBreak/>
        <w:t>ПОСТАНОВЛЯЕТ:</w:t>
      </w:r>
      <w:proofErr w:type="gramEnd"/>
    </w:p>
    <w:p w:rsidR="00C771BC" w:rsidRPr="00D603C1" w:rsidRDefault="00C771BC" w:rsidP="00C771BC">
      <w:pPr>
        <w:rPr>
          <w:sz w:val="16"/>
          <w:szCs w:val="16"/>
        </w:rPr>
      </w:pPr>
    </w:p>
    <w:p w:rsidR="00C771BC" w:rsidRPr="00D603C1" w:rsidRDefault="00C771BC" w:rsidP="00C771BC">
      <w:pPr>
        <w:rPr>
          <w:sz w:val="16"/>
          <w:szCs w:val="16"/>
        </w:rPr>
      </w:pPr>
      <w:r w:rsidRPr="00D603C1">
        <w:rPr>
          <w:sz w:val="16"/>
          <w:szCs w:val="16"/>
        </w:rPr>
        <w:t xml:space="preserve">      1. </w:t>
      </w:r>
      <w:proofErr w:type="gramStart"/>
      <w:r w:rsidRPr="00D603C1">
        <w:rPr>
          <w:sz w:val="16"/>
          <w:szCs w:val="16"/>
        </w:rPr>
        <w:t>Внести изменения  в постановление администрации Островского муниципального района Костромской области от 19.10.2016г. № 310  «Об утверждении Административного регламента предоставления администрацией Островского муниципального района Костромской области муниципальной услуги по выдаче (продлению срока действия) разрешений на строительство объектов капитального строительства, внесению изменений в разрешение на строительство, в том числе в электронном виде» (в ред. от 23.03.2017г. № 110, от 14.12.2017г. № 632</w:t>
      </w:r>
      <w:proofErr w:type="gramEnd"/>
      <w:r w:rsidRPr="00D603C1">
        <w:rPr>
          <w:sz w:val="16"/>
          <w:szCs w:val="16"/>
        </w:rPr>
        <w:t>, от 16.02.2018г. № 76, от 30.07.2018г. № 473) (далее - Административный регламент) следующие изменения:</w:t>
      </w:r>
    </w:p>
    <w:p w:rsidR="00C771BC" w:rsidRPr="00D603C1" w:rsidRDefault="00C771BC" w:rsidP="00C771BC">
      <w:pPr>
        <w:rPr>
          <w:sz w:val="16"/>
          <w:szCs w:val="16"/>
        </w:rPr>
      </w:pPr>
      <w:r w:rsidRPr="00D603C1">
        <w:rPr>
          <w:sz w:val="16"/>
          <w:szCs w:val="16"/>
        </w:rPr>
        <w:t xml:space="preserve">    </w:t>
      </w:r>
    </w:p>
    <w:p w:rsidR="00C771BC" w:rsidRPr="00D603C1" w:rsidRDefault="00C771BC" w:rsidP="00C771BC">
      <w:pPr>
        <w:rPr>
          <w:sz w:val="16"/>
          <w:szCs w:val="16"/>
        </w:rPr>
      </w:pPr>
      <w:r w:rsidRPr="00D603C1">
        <w:rPr>
          <w:sz w:val="16"/>
          <w:szCs w:val="16"/>
        </w:rPr>
        <w:t xml:space="preserve">    1.1.  Пункт  15  Административного регламента и далее по тексту слова «пункт 15»  исключить.</w:t>
      </w:r>
    </w:p>
    <w:p w:rsidR="00C771BC" w:rsidRPr="00D603C1" w:rsidRDefault="00C771BC" w:rsidP="00C771BC">
      <w:pPr>
        <w:rPr>
          <w:sz w:val="16"/>
          <w:szCs w:val="16"/>
        </w:rPr>
      </w:pPr>
      <w:r w:rsidRPr="00D603C1">
        <w:rPr>
          <w:sz w:val="16"/>
          <w:szCs w:val="16"/>
        </w:rPr>
        <w:t xml:space="preserve">    1.2. В подпункте 3 пункта 28 Административного регламента слова «или описание внешнего облика объекта индивидуального жилищного строительства» исключить.   </w:t>
      </w:r>
    </w:p>
    <w:p w:rsidR="00C771BC" w:rsidRPr="00D603C1" w:rsidRDefault="00C771BC" w:rsidP="00C771BC">
      <w:pPr>
        <w:rPr>
          <w:sz w:val="16"/>
          <w:szCs w:val="16"/>
        </w:rPr>
      </w:pPr>
      <w:r w:rsidRPr="00D603C1">
        <w:rPr>
          <w:sz w:val="16"/>
          <w:szCs w:val="16"/>
        </w:rPr>
        <w:t xml:space="preserve">    1.3. В подпункте 4 пункта 63 Административного регламента слова «или схемы планировочной организации земельного участка с обозначением места размещения объекта индивидуального жилищного строительства»  исключить.</w:t>
      </w:r>
    </w:p>
    <w:p w:rsidR="00C771BC" w:rsidRPr="00D603C1" w:rsidRDefault="00C771BC" w:rsidP="00C771BC">
      <w:pPr>
        <w:rPr>
          <w:sz w:val="16"/>
          <w:szCs w:val="16"/>
        </w:rPr>
      </w:pPr>
      <w:r w:rsidRPr="00D603C1">
        <w:rPr>
          <w:sz w:val="16"/>
          <w:szCs w:val="16"/>
        </w:rPr>
        <w:t xml:space="preserve">    1.4.  В подпункте «</w:t>
      </w:r>
      <w:proofErr w:type="spellStart"/>
      <w:r w:rsidRPr="00D603C1">
        <w:rPr>
          <w:sz w:val="16"/>
          <w:szCs w:val="16"/>
        </w:rPr>
        <w:t>д</w:t>
      </w:r>
      <w:proofErr w:type="spellEnd"/>
      <w:r w:rsidRPr="00D603C1">
        <w:rPr>
          <w:sz w:val="16"/>
          <w:szCs w:val="16"/>
        </w:rPr>
        <w:t>» пункта 14 Административного регламента слова «или демонтажу»  исключить.</w:t>
      </w:r>
    </w:p>
    <w:p w:rsidR="00C771BC" w:rsidRPr="00D603C1" w:rsidRDefault="00C771BC" w:rsidP="00C771BC">
      <w:pPr>
        <w:rPr>
          <w:sz w:val="16"/>
          <w:szCs w:val="16"/>
        </w:rPr>
      </w:pPr>
      <w:r w:rsidRPr="00D603C1">
        <w:rPr>
          <w:sz w:val="16"/>
          <w:szCs w:val="16"/>
        </w:rPr>
        <w:t xml:space="preserve">    1.5.  Приложение № 3 и № 4 Административного регламента считать утратившим силу.</w:t>
      </w:r>
    </w:p>
    <w:p w:rsidR="00C771BC" w:rsidRPr="00D603C1" w:rsidRDefault="00C771BC" w:rsidP="00C771BC">
      <w:pPr>
        <w:rPr>
          <w:sz w:val="16"/>
          <w:szCs w:val="16"/>
        </w:rPr>
      </w:pPr>
      <w:r w:rsidRPr="00D603C1">
        <w:rPr>
          <w:sz w:val="16"/>
          <w:szCs w:val="16"/>
        </w:rPr>
        <w:t xml:space="preserve">    2.    </w:t>
      </w:r>
      <w:proofErr w:type="gramStart"/>
      <w:r w:rsidRPr="00D603C1">
        <w:rPr>
          <w:sz w:val="16"/>
          <w:szCs w:val="16"/>
        </w:rPr>
        <w:t>Контроль за</w:t>
      </w:r>
      <w:proofErr w:type="gramEnd"/>
      <w:r w:rsidRPr="00D603C1">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Л.Н.)</w:t>
      </w:r>
    </w:p>
    <w:p w:rsidR="00C771BC" w:rsidRPr="00D603C1" w:rsidRDefault="00C771BC" w:rsidP="00C771BC">
      <w:pPr>
        <w:rPr>
          <w:sz w:val="16"/>
          <w:szCs w:val="16"/>
        </w:rPr>
      </w:pPr>
      <w:r w:rsidRPr="00D603C1">
        <w:rPr>
          <w:sz w:val="16"/>
          <w:szCs w:val="16"/>
        </w:rPr>
        <w:t xml:space="preserve">    3.    Настоящее постановление вступает в силу с момента официального опубликования в информационном бюллетене</w:t>
      </w:r>
    </w:p>
    <w:p w:rsidR="00C771BC" w:rsidRPr="00D603C1" w:rsidRDefault="00C771BC" w:rsidP="00C771BC">
      <w:pPr>
        <w:rPr>
          <w:sz w:val="16"/>
          <w:szCs w:val="16"/>
        </w:rPr>
      </w:pPr>
    </w:p>
    <w:p w:rsidR="00C771BC" w:rsidRPr="00D603C1" w:rsidRDefault="00C771BC" w:rsidP="00C771BC">
      <w:pPr>
        <w:rPr>
          <w:sz w:val="16"/>
          <w:szCs w:val="16"/>
        </w:rPr>
      </w:pPr>
    </w:p>
    <w:p w:rsidR="00C771BC" w:rsidRPr="00D603C1" w:rsidRDefault="00C771BC" w:rsidP="00C771BC">
      <w:pPr>
        <w:rPr>
          <w:sz w:val="16"/>
          <w:szCs w:val="16"/>
        </w:rPr>
      </w:pPr>
    </w:p>
    <w:p w:rsidR="00C771BC" w:rsidRPr="00D603C1" w:rsidRDefault="00C771BC" w:rsidP="00C771BC">
      <w:pPr>
        <w:rPr>
          <w:sz w:val="16"/>
          <w:szCs w:val="16"/>
        </w:rPr>
      </w:pPr>
      <w:r w:rsidRPr="00D603C1">
        <w:rPr>
          <w:sz w:val="16"/>
          <w:szCs w:val="16"/>
        </w:rPr>
        <w:t>Глава Островского муниципального района                                                                   Г.А.Полякова</w:t>
      </w:r>
    </w:p>
    <w:p w:rsidR="003B77B1" w:rsidRDefault="003B77B1" w:rsidP="00C771BC">
      <w:pPr>
        <w:pStyle w:val="172"/>
        <w:shd w:val="clear" w:color="auto" w:fill="auto"/>
        <w:spacing w:before="0" w:line="240" w:lineRule="auto"/>
        <w:jc w:val="left"/>
        <w:rPr>
          <w:sz w:val="16"/>
          <w:szCs w:val="16"/>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Pr="003B77B1" w:rsidRDefault="003B77B1" w:rsidP="003B77B1">
      <w:pPr>
        <w:rPr>
          <w:lang w:eastAsia="ar-SA"/>
        </w:rPr>
      </w:pPr>
    </w:p>
    <w:p w:rsidR="003B77B1" w:rsidRDefault="003B77B1" w:rsidP="003B77B1">
      <w:pPr>
        <w:rPr>
          <w:lang w:eastAsia="ar-SA"/>
        </w:rPr>
      </w:pPr>
    </w:p>
    <w:p w:rsidR="00C771BC" w:rsidRPr="003B77B1" w:rsidRDefault="00325D82" w:rsidP="003B77B1">
      <w:pPr>
        <w:tabs>
          <w:tab w:val="left" w:pos="3299"/>
        </w:tabs>
        <w:rPr>
          <w:lang w:eastAsia="ar-SA"/>
        </w:rPr>
      </w:pPr>
      <w:r>
        <w:rPr>
          <w:noProof/>
        </w:rPr>
        <w:lastRenderedPageBreak/>
        <w:pict>
          <v:group id="_x0000_s1081" style="position:absolute;margin-left:2.5pt;margin-top:697.45pt;width:512pt;height:61.35pt;z-index:251703296;mso-wrap-distance-left:0;mso-wrap-distance-right:0" coordorigin="10,5758" coordsize="10239,1226">
            <o:lock v:ext="edit" text="t"/>
            <v:shape id="_x0000_s1082" type="#_x0000_t65" style="position:absolute;left:10;top:5758;width:9703;height:1226;mso-wrap-style:none;v-text-anchor:middle" strokeweight=".26mm">
              <v:fill color2="black"/>
              <v:stroke joinstyle="miter"/>
              <v:shadow on="t" color="black" opacity="32786f" offset="2.12mm,-2.11mm"/>
            </v:shape>
            <v:group id="_x0000_s1083" style="position:absolute;left:546;top:5915;width:9703;height:874;mso-wrap-distance-left:0;mso-wrap-distance-right:0" coordorigin="546,5915" coordsize="9703,874">
              <o:lock v:ext="edit" text="t"/>
              <v:shape id="_x0000_s1084" type="#_x0000_t202" style="position:absolute;left:546;top:5915;width:4679;height:874;v-text-anchor:middle" filled="f" stroked="f">
                <v:stroke joinstyle="round"/>
                <v:textbox style="mso-next-textbox:#_x0000_s1084;mso-rotate-with-shape:t" inset="1.02mm,1.02mm,1.02mm,1.02mm">
                  <w:txbxContent>
                    <w:p w:rsidR="003B77B1" w:rsidRDefault="003B77B1" w:rsidP="003B77B1">
                      <w:pPr>
                        <w:rPr>
                          <w:sz w:val="16"/>
                          <w:szCs w:val="16"/>
                        </w:rPr>
                      </w:pPr>
                      <w:r>
                        <w:rPr>
                          <w:sz w:val="16"/>
                          <w:szCs w:val="16"/>
                        </w:rPr>
                        <w:t xml:space="preserve">Учредители информационного бюллетеня: </w:t>
                      </w:r>
                    </w:p>
                    <w:p w:rsidR="003B77B1" w:rsidRDefault="003B77B1" w:rsidP="003B77B1">
                      <w:pPr>
                        <w:rPr>
                          <w:sz w:val="16"/>
                          <w:szCs w:val="16"/>
                        </w:rPr>
                      </w:pPr>
                      <w:r>
                        <w:rPr>
                          <w:sz w:val="16"/>
                          <w:szCs w:val="16"/>
                        </w:rPr>
                        <w:t>Собрание депутатов Островского муниципального района</w:t>
                      </w:r>
                    </w:p>
                    <w:p w:rsidR="003B77B1" w:rsidRDefault="003B77B1" w:rsidP="003B77B1">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85" type="#_x0000_t202" style="position:absolute;left:6162;top:5915;width:4087;height:874;v-text-anchor:middle" filled="f" stroked="f">
                <v:stroke joinstyle="round"/>
                <v:textbox style="mso-next-textbox:#_x0000_s1085;mso-rotate-with-shape:t" inset="1.02mm,1.02mm,1.02mm,1.02mm">
                  <w:txbxContent>
                    <w:p w:rsidR="003B77B1" w:rsidRDefault="003B77B1" w:rsidP="003B77B1">
                      <w:pPr>
                        <w:rPr>
                          <w:sz w:val="16"/>
                          <w:szCs w:val="16"/>
                        </w:rPr>
                      </w:pPr>
                      <w:r>
                        <w:rPr>
                          <w:sz w:val="16"/>
                          <w:szCs w:val="16"/>
                        </w:rPr>
                        <w:t xml:space="preserve">Информационный бюллетень напечатан </w:t>
                      </w:r>
                    </w:p>
                    <w:p w:rsidR="003B77B1" w:rsidRDefault="003B77B1" w:rsidP="003B77B1">
                      <w:pPr>
                        <w:rPr>
                          <w:sz w:val="16"/>
                          <w:szCs w:val="16"/>
                        </w:rPr>
                      </w:pPr>
                      <w:r>
                        <w:rPr>
                          <w:sz w:val="16"/>
                          <w:szCs w:val="16"/>
                        </w:rPr>
                        <w:t>на оргтехнике администрации района.</w:t>
                      </w:r>
                    </w:p>
                    <w:p w:rsidR="003B77B1" w:rsidRDefault="003B77B1" w:rsidP="003B77B1">
                      <w:pPr>
                        <w:rPr>
                          <w:sz w:val="16"/>
                          <w:szCs w:val="16"/>
                        </w:rPr>
                      </w:pPr>
                      <w:r>
                        <w:rPr>
                          <w:sz w:val="16"/>
                          <w:szCs w:val="16"/>
                        </w:rPr>
                        <w:t>Тираж 90 экз.</w:t>
                      </w:r>
                    </w:p>
                    <w:p w:rsidR="003B77B1" w:rsidRDefault="003B77B1" w:rsidP="003B77B1">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r w:rsidR="003B77B1">
        <w:rPr>
          <w:lang w:eastAsia="ar-SA"/>
        </w:rPr>
        <w:tab/>
      </w:r>
    </w:p>
    <w:sectPr w:rsidR="00C771BC" w:rsidRPr="003B77B1" w:rsidSect="003B77B1">
      <w:pgSz w:w="11906" w:h="16838"/>
      <w:pgMar w:top="284" w:right="426" w:bottom="28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EFD" w:rsidRDefault="00121EFD" w:rsidP="002E7F31">
      <w:r>
        <w:separator/>
      </w:r>
    </w:p>
  </w:endnote>
  <w:endnote w:type="continuationSeparator" w:id="1">
    <w:p w:rsidR="00121EFD" w:rsidRDefault="00121EFD"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0"/>
    <w:family w:val="auto"/>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EFD" w:rsidRDefault="00121EFD" w:rsidP="002E7F31">
      <w:r>
        <w:separator/>
      </w:r>
    </w:p>
  </w:footnote>
  <w:footnote w:type="continuationSeparator" w:id="1">
    <w:p w:rsidR="00121EFD" w:rsidRDefault="00121EFD" w:rsidP="002E7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EFD" w:rsidRDefault="00121EF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singleLevel"/>
    <w:tmpl w:val="00000004"/>
    <w:name w:val="WW8Num37"/>
    <w:lvl w:ilvl="0">
      <w:start w:val="1"/>
      <w:numFmt w:val="decimal"/>
      <w:lvlText w:val="%1)"/>
      <w:lvlJc w:val="left"/>
      <w:pPr>
        <w:tabs>
          <w:tab w:val="num" w:pos="0"/>
        </w:tabs>
        <w:ind w:left="1099" w:hanging="390"/>
      </w:pPr>
      <w:rPr>
        <w:rFonts w:ascii="Times New Roman" w:hAnsi="Times New Roman"/>
        <w:i w:val="0"/>
        <w:color w:val="000000"/>
        <w:sz w:val="28"/>
        <w:u w:val="none"/>
      </w:rPr>
    </w:lvl>
  </w:abstractNum>
  <w:abstractNum w:abstractNumId="4">
    <w:nsid w:val="025D64EB"/>
    <w:multiLevelType w:val="multilevel"/>
    <w:tmpl w:val="D520C8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12718A"/>
    <w:multiLevelType w:val="hybridMultilevel"/>
    <w:tmpl w:val="0C14CD06"/>
    <w:lvl w:ilvl="0" w:tplc="1576D8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8000D68"/>
    <w:multiLevelType w:val="hybridMultilevel"/>
    <w:tmpl w:val="F502D078"/>
    <w:lvl w:ilvl="0" w:tplc="1576D8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A420DD4"/>
    <w:multiLevelType w:val="multilevel"/>
    <w:tmpl w:val="6A5EFB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7"/>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AC86354"/>
    <w:multiLevelType w:val="hybridMultilevel"/>
    <w:tmpl w:val="8CD8BB48"/>
    <w:lvl w:ilvl="0" w:tplc="1576D8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42A16D7A"/>
    <w:multiLevelType w:val="multilevel"/>
    <w:tmpl w:val="3B00DE3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5F164F0"/>
    <w:multiLevelType w:val="multilevel"/>
    <w:tmpl w:val="4CDE4D2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15">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7DB73998"/>
    <w:multiLevelType w:val="hybridMultilevel"/>
    <w:tmpl w:val="60D4385C"/>
    <w:lvl w:ilvl="0" w:tplc="1576D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5"/>
  </w:num>
  <w:num w:numId="9">
    <w:abstractNumId w:val="6"/>
  </w:num>
  <w:num w:numId="10">
    <w:abstractNumId w:val="9"/>
  </w:num>
  <w:num w:numId="11">
    <w:abstractNumId w:val="16"/>
  </w:num>
  <w:num w:numId="12">
    <w:abstractNumId w:val="13"/>
  </w:num>
  <w:num w:numId="13">
    <w:abstractNumId w:val="7"/>
  </w:num>
  <w:num w:numId="14">
    <w:abstractNumId w:val="12"/>
  </w:num>
  <w:num w:numId="15">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0A2BF3"/>
    <w:rsid w:val="00121EFD"/>
    <w:rsid w:val="001246FA"/>
    <w:rsid w:val="00226377"/>
    <w:rsid w:val="00277B27"/>
    <w:rsid w:val="002C1151"/>
    <w:rsid w:val="002E7F31"/>
    <w:rsid w:val="002F5478"/>
    <w:rsid w:val="00325D82"/>
    <w:rsid w:val="00332BA1"/>
    <w:rsid w:val="00367E40"/>
    <w:rsid w:val="003B77B1"/>
    <w:rsid w:val="003C4B40"/>
    <w:rsid w:val="003F6299"/>
    <w:rsid w:val="00452D1D"/>
    <w:rsid w:val="00491971"/>
    <w:rsid w:val="004D2E9B"/>
    <w:rsid w:val="004E2F4D"/>
    <w:rsid w:val="00521486"/>
    <w:rsid w:val="005B1EF4"/>
    <w:rsid w:val="005E5EA7"/>
    <w:rsid w:val="00605600"/>
    <w:rsid w:val="006374E3"/>
    <w:rsid w:val="00693CFA"/>
    <w:rsid w:val="006D2594"/>
    <w:rsid w:val="006D6801"/>
    <w:rsid w:val="006F2A9F"/>
    <w:rsid w:val="00701FC1"/>
    <w:rsid w:val="007128AF"/>
    <w:rsid w:val="00726604"/>
    <w:rsid w:val="007F78BD"/>
    <w:rsid w:val="00820713"/>
    <w:rsid w:val="008B62DB"/>
    <w:rsid w:val="008D2868"/>
    <w:rsid w:val="009118C1"/>
    <w:rsid w:val="00A96103"/>
    <w:rsid w:val="00AE1055"/>
    <w:rsid w:val="00B045F1"/>
    <w:rsid w:val="00B94177"/>
    <w:rsid w:val="00BD0DED"/>
    <w:rsid w:val="00C31E0D"/>
    <w:rsid w:val="00C771BC"/>
    <w:rsid w:val="00C949B5"/>
    <w:rsid w:val="00D63342"/>
    <w:rsid w:val="00D739C9"/>
    <w:rsid w:val="00DD4ACA"/>
    <w:rsid w:val="00DF5D24"/>
    <w:rsid w:val="00E146DC"/>
    <w:rsid w:val="00E24501"/>
    <w:rsid w:val="00EA0CA0"/>
    <w:rsid w:val="00F315C7"/>
    <w:rsid w:val="00F40F5D"/>
    <w:rsid w:val="00F561A1"/>
    <w:rsid w:val="00F80095"/>
    <w:rsid w:val="00FC4E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87"/>
    <o:shapelayout v:ext="edit">
      <o:idmap v:ext="edit" data="1"/>
      <o:rules v:ext="edit">
        <o:r id="V:Rule21" type="connector" idref="#_x0000_s1066"/>
        <o:r id="V:Rule22" type="connector" idref="#_x0000_s1043"/>
        <o:r id="V:Rule23" type="connector" idref="#_x0000_s1055"/>
        <o:r id="V:Rule24" type="connector" idref="#_x0000_s1039"/>
        <o:r id="V:Rule25" type="connector" idref="#_x0000_s1068"/>
        <o:r id="V:Rule26" type="connector" idref="#_x0000_s1040"/>
        <o:r id="V:Rule27" type="connector" idref="#_x0000_s1076"/>
        <o:r id="V:Rule28" type="connector" idref="#_x0000_s1047"/>
        <o:r id="V:Rule29" type="connector" idref="#_x0000_s1056"/>
        <o:r id="V:Rule30" type="connector" idref="#_x0000_s1046"/>
        <o:r id="V:Rule31" type="connector" idref="#_x0000_s1079"/>
        <o:r id="V:Rule32" type="connector" idref="#_x0000_s1058"/>
        <o:r id="V:Rule33" type="connector" idref="#_x0000_s1063"/>
        <o:r id="V:Rule34" type="connector" idref="#_x0000_s1078"/>
        <o:r id="V:Rule35" type="connector" idref="#_x0000_s1060"/>
        <o:r id="V:Rule36" type="connector" idref="#_x0000_s1059"/>
        <o:r id="V:Rule37" type="connector" idref="#_x0000_s1075"/>
        <o:r id="V:Rule38" type="connector" idref="#_x0000_s1057"/>
        <o:r id="V:Rule39" type="connector" idref="#_x0000_s1077"/>
        <o:r id="V:Rule40" type="connector"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B045F1"/>
    <w:pPr>
      <w:widowControl/>
      <w:tabs>
        <w:tab w:val="num" w:pos="1440"/>
      </w:tabs>
      <w:suppressAutoHyphens/>
      <w:autoSpaceDE/>
      <w:autoSpaceDN/>
      <w:adjustRightInd/>
      <w:spacing w:before="240" w:after="60" w:line="276" w:lineRule="auto"/>
      <w:ind w:left="1440" w:hanging="1440"/>
      <w:outlineLvl w:val="7"/>
    </w:pPr>
    <w:rPr>
      <w:rFonts w:ascii="Calibri" w:hAnsi="Calibri" w:cs="Calibri"/>
      <w:i/>
      <w:iCs/>
      <w:sz w:val="24"/>
      <w:szCs w:val="24"/>
      <w:lang w:eastAsia="ar-SA"/>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nhideWhenUsed/>
    <w:rsid w:val="008D2868"/>
    <w:pPr>
      <w:widowControl/>
      <w:autoSpaceDE/>
      <w:autoSpaceDN/>
      <w:adjustRightInd/>
      <w:spacing w:before="100" w:beforeAutospacing="1" w:after="119"/>
    </w:pPr>
    <w:rPr>
      <w:sz w:val="24"/>
      <w:szCs w:val="24"/>
    </w:rPr>
  </w:style>
  <w:style w:type="table" w:styleId="a5">
    <w:name w:val="Table Grid"/>
    <w:basedOn w:val="a2"/>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nhideWhenUsed/>
    <w:rsid w:val="008D2868"/>
    <w:rPr>
      <w:rFonts w:ascii="Tahoma" w:hAnsi="Tahoma" w:cs="Tahoma"/>
      <w:sz w:val="16"/>
      <w:szCs w:val="16"/>
    </w:rPr>
  </w:style>
  <w:style w:type="character" w:customStyle="1" w:styleId="aa">
    <w:name w:val="Текст выноски Знак"/>
    <w:basedOn w:val="a1"/>
    <w:link w:val="a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nhideWhenUsed/>
    <w:rsid w:val="008D2868"/>
    <w:pPr>
      <w:tabs>
        <w:tab w:val="center" w:pos="4677"/>
        <w:tab w:val="right" w:pos="9355"/>
      </w:tabs>
    </w:pPr>
  </w:style>
  <w:style w:type="character" w:customStyle="1" w:styleId="ad">
    <w:name w:val="Нижний колонтитул Знак"/>
    <w:basedOn w:val="a1"/>
    <w:link w:val="ac"/>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uiPriority w:val="99"/>
    <w:rsid w:val="008D2868"/>
    <w:pPr>
      <w:widowControl/>
      <w:autoSpaceDE/>
      <w:autoSpaceDN/>
      <w:adjustRightInd/>
    </w:pPr>
  </w:style>
  <w:style w:type="character" w:customStyle="1" w:styleId="aff5">
    <w:name w:val="Текст сноски Знак"/>
    <w:basedOn w:val="a1"/>
    <w:link w:val="aff4"/>
    <w:uiPriority w:val="99"/>
    <w:rsid w:val="008D2868"/>
    <w:rPr>
      <w:rFonts w:ascii="Times New Roman" w:eastAsia="Times New Roman" w:hAnsi="Times New Roman" w:cs="Times New Roman"/>
      <w:sz w:val="20"/>
      <w:szCs w:val="20"/>
      <w:lang w:eastAsia="ru-RU"/>
    </w:rPr>
  </w:style>
  <w:style w:type="character" w:styleId="aff6">
    <w:name w:val="footnote reference"/>
    <w:uiPriority w:val="99"/>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1">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4"/>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ConsNonformat">
    <w:name w:val="ConsNonformat"/>
    <w:rsid w:val="006D2594"/>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ConsTitle">
    <w:name w:val="ConsTitle"/>
    <w:rsid w:val="006D2594"/>
    <w:pPr>
      <w:widowControl w:val="0"/>
      <w:autoSpaceDE w:val="0"/>
      <w:autoSpaceDN w:val="0"/>
      <w:adjustRightInd w:val="0"/>
      <w:ind w:firstLine="0"/>
      <w:jc w:val="left"/>
    </w:pPr>
    <w:rPr>
      <w:rFonts w:ascii="Arial" w:eastAsia="Times New Roman" w:hAnsi="Arial" w:cs="Arial"/>
      <w:b/>
      <w:bCs/>
      <w:sz w:val="16"/>
      <w:szCs w:val="16"/>
      <w:lang w:eastAsia="ru-RU"/>
    </w:rPr>
  </w:style>
  <w:style w:type="character" w:customStyle="1" w:styleId="afff3">
    <w:name w:val="Гипертекстовая ссылка"/>
    <w:basedOn w:val="a1"/>
    <w:uiPriority w:val="99"/>
    <w:rsid w:val="00605600"/>
    <w:rPr>
      <w:color w:val="106BBE"/>
    </w:rPr>
  </w:style>
  <w:style w:type="paragraph" w:customStyle="1" w:styleId="2f3">
    <w:name w:val="Абзац списка2"/>
    <w:basedOn w:val="a0"/>
    <w:rsid w:val="00605600"/>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80">
    <w:name w:val="Заголовок 8 Знак"/>
    <w:basedOn w:val="a1"/>
    <w:link w:val="8"/>
    <w:rsid w:val="00B045F1"/>
    <w:rPr>
      <w:rFonts w:ascii="Calibri" w:eastAsia="Times New Roman" w:hAnsi="Calibri" w:cs="Calibri"/>
      <w:i/>
      <w:iCs/>
      <w:sz w:val="24"/>
      <w:szCs w:val="24"/>
      <w:lang w:eastAsia="ar-SA"/>
    </w:rPr>
  </w:style>
  <w:style w:type="paragraph" w:customStyle="1" w:styleId="ConsPlusNormal2">
    <w:name w:val="ConsPlusNormal"/>
    <w:rsid w:val="00B045F1"/>
    <w:pPr>
      <w:widowControl w:val="0"/>
      <w:suppressAutoHyphens/>
      <w:autoSpaceDE w:val="0"/>
      <w:ind w:firstLine="0"/>
      <w:jc w:val="left"/>
    </w:pPr>
    <w:rPr>
      <w:rFonts w:ascii="Arial" w:eastAsia="Arial" w:hAnsi="Arial" w:cs="Arial"/>
      <w:sz w:val="20"/>
      <w:szCs w:val="20"/>
      <w:lang w:eastAsia="hi-IN" w:bidi="hi-IN"/>
    </w:rPr>
  </w:style>
  <w:style w:type="character" w:customStyle="1" w:styleId="WW8Num6z0">
    <w:name w:val="WW8Num6z0"/>
    <w:rsid w:val="00B045F1"/>
    <w:rPr>
      <w:rFonts w:ascii="Times New Roman" w:eastAsia="Times New Roman" w:hAnsi="Times New Roman" w:cs="Times New Roman"/>
    </w:rPr>
  </w:style>
  <w:style w:type="character" w:customStyle="1" w:styleId="WW8Num9z0">
    <w:name w:val="WW8Num9z0"/>
    <w:rsid w:val="00B045F1"/>
    <w:rPr>
      <w:rFonts w:ascii="Times New Roman" w:hAnsi="Times New Roman"/>
      <w:b w:val="0"/>
      <w:i w:val="0"/>
      <w:color w:val="auto"/>
      <w:sz w:val="28"/>
      <w:szCs w:val="28"/>
    </w:rPr>
  </w:style>
  <w:style w:type="character" w:customStyle="1" w:styleId="WW8Num9z1">
    <w:name w:val="WW8Num9z1"/>
    <w:rsid w:val="00B045F1"/>
    <w:rPr>
      <w:rFonts w:ascii="Symbol" w:hAnsi="Symbol" w:cs="Symbol"/>
    </w:rPr>
  </w:style>
  <w:style w:type="character" w:customStyle="1" w:styleId="WW8Num12z0">
    <w:name w:val="WW8Num12z0"/>
    <w:rsid w:val="00B045F1"/>
    <w:rPr>
      <w:rFonts w:ascii="Times New Roman" w:hAnsi="Times New Roman"/>
      <w:color w:val="auto"/>
      <w:sz w:val="28"/>
    </w:rPr>
  </w:style>
  <w:style w:type="character" w:customStyle="1" w:styleId="WW8Num13z1">
    <w:name w:val="WW8Num13z1"/>
    <w:rsid w:val="00B045F1"/>
    <w:rPr>
      <w:rFonts w:ascii="Courier New" w:hAnsi="Courier New" w:cs="Courier New"/>
    </w:rPr>
  </w:style>
  <w:style w:type="character" w:customStyle="1" w:styleId="WW8Num13z2">
    <w:name w:val="WW8Num13z2"/>
    <w:rsid w:val="00B045F1"/>
    <w:rPr>
      <w:rFonts w:ascii="Wingdings" w:hAnsi="Wingdings"/>
    </w:rPr>
  </w:style>
  <w:style w:type="character" w:customStyle="1" w:styleId="WW8Num16z0">
    <w:name w:val="WW8Num16z0"/>
    <w:rsid w:val="00B045F1"/>
    <w:rPr>
      <w:b w:val="0"/>
      <w:color w:val="000000"/>
    </w:rPr>
  </w:style>
  <w:style w:type="character" w:customStyle="1" w:styleId="WW8Num18z0">
    <w:name w:val="WW8Num18z0"/>
    <w:rsid w:val="00B045F1"/>
    <w:rPr>
      <w:rFonts w:ascii="Times New Roman" w:hAnsi="Times New Roman"/>
      <w:color w:val="auto"/>
      <w:sz w:val="28"/>
    </w:rPr>
  </w:style>
  <w:style w:type="character" w:customStyle="1" w:styleId="WW8Num19z0">
    <w:name w:val="WW8Num19z0"/>
    <w:rsid w:val="00B045F1"/>
    <w:rPr>
      <w:sz w:val="28"/>
    </w:rPr>
  </w:style>
  <w:style w:type="character" w:customStyle="1" w:styleId="WW8Num30z0">
    <w:name w:val="WW8Num30z0"/>
    <w:rsid w:val="00B045F1"/>
    <w:rPr>
      <w:b w:val="0"/>
      <w:color w:val="000000"/>
    </w:rPr>
  </w:style>
  <w:style w:type="character" w:customStyle="1" w:styleId="WW8Num34z0">
    <w:name w:val="WW8Num34z0"/>
    <w:rsid w:val="00B045F1"/>
    <w:rPr>
      <w:rFonts w:ascii="Times New Roman" w:eastAsia="Times New Roman" w:hAnsi="Times New Roman" w:cs="Times New Roman"/>
    </w:rPr>
  </w:style>
  <w:style w:type="character" w:customStyle="1" w:styleId="WW8Num36z0">
    <w:name w:val="WW8Num36z0"/>
    <w:rsid w:val="00B045F1"/>
    <w:rPr>
      <w:rFonts w:ascii="Times New Roman" w:hAnsi="Times New Roman"/>
      <w:color w:val="auto"/>
      <w:sz w:val="28"/>
    </w:rPr>
  </w:style>
  <w:style w:type="character" w:customStyle="1" w:styleId="WW8Num37z0">
    <w:name w:val="WW8Num37z0"/>
    <w:rsid w:val="00B045F1"/>
    <w:rPr>
      <w:rFonts w:ascii="Times New Roman" w:hAnsi="Times New Roman"/>
      <w:i w:val="0"/>
      <w:color w:val="000000"/>
      <w:sz w:val="28"/>
      <w:u w:val="none"/>
    </w:rPr>
  </w:style>
  <w:style w:type="character" w:customStyle="1" w:styleId="FontStyle30">
    <w:name w:val="Font Style30"/>
    <w:rsid w:val="00B045F1"/>
    <w:rPr>
      <w:rFonts w:ascii="Times New Roman" w:hAnsi="Times New Roman" w:cs="Times New Roman"/>
      <w:sz w:val="18"/>
      <w:szCs w:val="18"/>
    </w:rPr>
  </w:style>
  <w:style w:type="character" w:customStyle="1" w:styleId="style161">
    <w:name w:val="style161"/>
    <w:rsid w:val="00B045F1"/>
    <w:rPr>
      <w:rFonts w:ascii="Verdana" w:hAnsi="Verdana"/>
      <w:sz w:val="27"/>
      <w:szCs w:val="27"/>
    </w:rPr>
  </w:style>
  <w:style w:type="paragraph" w:customStyle="1" w:styleId="220">
    <w:name w:val="Основной текст 22"/>
    <w:basedOn w:val="a0"/>
    <w:rsid w:val="00B045F1"/>
    <w:pPr>
      <w:widowControl/>
      <w:suppressAutoHyphens/>
      <w:autoSpaceDE/>
      <w:autoSpaceDN/>
      <w:adjustRightInd/>
      <w:spacing w:after="120" w:line="480" w:lineRule="auto"/>
    </w:pPr>
    <w:rPr>
      <w:rFonts w:ascii="Calibri" w:hAnsi="Calibri" w:cs="Calibri"/>
      <w:sz w:val="22"/>
      <w:szCs w:val="22"/>
      <w:lang w:eastAsia="ar-SA"/>
    </w:rPr>
  </w:style>
  <w:style w:type="character" w:customStyle="1" w:styleId="212">
    <w:name w:val="Основной текст 2 Знак1"/>
    <w:basedOn w:val="a1"/>
    <w:rsid w:val="00B045F1"/>
    <w:rPr>
      <w:rFonts w:ascii="Calibri" w:hAnsi="Calibri" w:cs="Calibri"/>
      <w:sz w:val="22"/>
      <w:szCs w:val="22"/>
      <w:lang w:eastAsia="ar-SA"/>
    </w:rPr>
  </w:style>
  <w:style w:type="paragraph" w:customStyle="1" w:styleId="221">
    <w:name w:val="Основной текст с отступом 22"/>
    <w:basedOn w:val="a0"/>
    <w:rsid w:val="00B045F1"/>
    <w:pPr>
      <w:widowControl/>
      <w:suppressAutoHyphens/>
      <w:autoSpaceDE/>
      <w:autoSpaceDN/>
      <w:adjustRightInd/>
      <w:spacing w:after="120" w:line="480" w:lineRule="auto"/>
      <w:ind w:left="283"/>
    </w:pPr>
    <w:rPr>
      <w:rFonts w:ascii="Calibri" w:hAnsi="Calibri" w:cs="Calibri"/>
      <w:sz w:val="22"/>
      <w:szCs w:val="22"/>
      <w:lang w:eastAsia="ar-SA"/>
    </w:rPr>
  </w:style>
  <w:style w:type="paragraph" w:customStyle="1" w:styleId="172">
    <w:name w:val="Основной текст17"/>
    <w:basedOn w:val="a0"/>
    <w:rsid w:val="006F2A9F"/>
    <w:pPr>
      <w:widowControl/>
      <w:shd w:val="clear" w:color="auto" w:fill="FFFFFF"/>
      <w:suppressAutoHyphens/>
      <w:autoSpaceDE/>
      <w:autoSpaceDN/>
      <w:adjustRightInd/>
      <w:spacing w:before="480" w:line="322" w:lineRule="exact"/>
      <w:jc w:val="both"/>
    </w:pPr>
    <w:rPr>
      <w:sz w:val="27"/>
      <w:szCs w:val="27"/>
      <w:lang w:eastAsia="ar-SA"/>
    </w:rPr>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consultantplus://offline/ref=30A24C5631BEA706E48AC1969CB7349C4893CDEF805BAFD32DAE592BE31DFD1CEE16ABD6249650x8H" TargetMode="External"/><Relationship Id="rId39" Type="http://schemas.openxmlformats.org/officeDocument/2006/relationships/hyperlink" Target="consultantplus://offline/ref=180EA92B5B957AC9C87AB2ACAD1D4536F2C46A6BD576A57CD5706BA22BD61252E250393E0D69402ACBCFB5C9l4D2I" TargetMode="External"/><Relationship Id="rId21" Type="http://schemas.openxmlformats.org/officeDocument/2006/relationships/hyperlink" Target="garantF1://15027987.0" TargetMode="External"/><Relationship Id="rId34" Type="http://schemas.openxmlformats.org/officeDocument/2006/relationships/hyperlink" Target="consultantplus://offline/ref=34BC7A589B7FA07984B55150B6A3A566BDAD7678A2090719812E3205D8C263A0E3D627DDEE7B14C20FA4C757uD60H" TargetMode="External"/><Relationship Id="rId42" Type="http://schemas.openxmlformats.org/officeDocument/2006/relationships/hyperlink" Target="consultantplus://offline/ref=180EA92B5B957AC9C87AB2ACAD1D4536F2C46A6BD576A57CD5706BA22BD61252E250393E0D69402ACBCEB5CBl4D3I" TargetMode="External"/><Relationship Id="rId47" Type="http://schemas.openxmlformats.org/officeDocument/2006/relationships/hyperlink" Target="consultantplus://offline/ref=8B09A25E85D45AF6DE8AEEA8D51F7A1E807628D0C621F259E71E4F1E35FE6D0AA4A0F06E6AB2A409o2I8I" TargetMode="External"/><Relationship Id="rId50" Type="http://schemas.openxmlformats.org/officeDocument/2006/relationships/hyperlink" Target="consultantplus://offline/ref=EB950E2B92A46A5086634F8D620F752C640685D069D3C217567E90426700C6843483D5B9151CB0B13009ABzAmCI" TargetMode="External"/><Relationship Id="rId55"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consultantplus://offline/main?base=RLAW265;n=33839;fld=134;dst=100021" TargetMode="External"/><Relationship Id="rId25" Type="http://schemas.openxmlformats.org/officeDocument/2006/relationships/hyperlink" Target="http://44gosuslugi.ru" TargetMode="External"/><Relationship Id="rId33" Type="http://schemas.openxmlformats.org/officeDocument/2006/relationships/hyperlink" Target="consultantplus://offline/ref=34BC7A589B7FA07984B55150B6A3A566BDAD7678A2090719812E3205D8C263A0E3D627DDEE7B14C20FA4C757uD63H" TargetMode="External"/><Relationship Id="rId38" Type="http://schemas.openxmlformats.org/officeDocument/2006/relationships/hyperlink" Target="consultantplus://offline/ref=180EA92B5B957AC9C87AB2ACAD1D4536F2C46A6BD576A57CD5706BA22BD61252E250393E0D69402ACBCFB5C9l4D2I" TargetMode="External"/><Relationship Id="rId46" Type="http://schemas.openxmlformats.org/officeDocument/2006/relationships/hyperlink" Target="consultantplus://offline/ref=BB9D4A4BED973BCD993F83D524D322DC9D2C91F8BD3C5D5A564F39E0F67D9ADC930C10D791C0C3EBa1r7H" TargetMode="External"/><Relationship Id="rId2" Type="http://schemas.openxmlformats.org/officeDocument/2006/relationships/styles" Target="styles.xml"/><Relationship Id="rId16" Type="http://schemas.openxmlformats.org/officeDocument/2006/relationships/hyperlink" Target="consultantplus://offline/main?base=RLAW265;n=33839;fld=134;dst=100046" TargetMode="External"/><Relationship Id="rId20" Type="http://schemas.openxmlformats.org/officeDocument/2006/relationships/image" Target="media/image8.png"/><Relationship Id="rId29" Type="http://schemas.openxmlformats.org/officeDocument/2006/relationships/hyperlink" Target="consultantplus://offline/ref=7BE35F5F82088ED71D9EDB884CD2BC555AE29525214B1F13E93B0C32057A6F4DE4AB02CA052704E23B0BB3hCu1K" TargetMode="External"/><Relationship Id="rId41" Type="http://schemas.openxmlformats.org/officeDocument/2006/relationships/hyperlink" Target="consultantplus://offline/ref=180EA92B5B957AC9C87AB2ACAD1D4536F2C46A6BD576A57CD5706BA22BD61252E250393E0D69402ACBCFB3CEl4D7I" TargetMode="External"/><Relationship Id="rId54"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9.png"/><Relationship Id="rId32" Type="http://schemas.openxmlformats.org/officeDocument/2006/relationships/hyperlink" Target="consultantplus://offline/ref=34BC7A589B7FA07984B55150B6A3A566BDAD7678A2090719812E3205D8C263A0E3D627DDEE7B14C20FA4C757uD63H" TargetMode="External"/><Relationship Id="rId37" Type="http://schemas.openxmlformats.org/officeDocument/2006/relationships/hyperlink" Target="consultantplus://offline/ref=180EA92B5B957AC9C87AB2ACAD1D4536F2C46A6BD576A57CD5706BA22BD61252E250393E0D69402ACBCFB3CFl4D8I" TargetMode="External"/><Relationship Id="rId40" Type="http://schemas.openxmlformats.org/officeDocument/2006/relationships/hyperlink" Target="consultantplus://offline/ref=180EA92B5B957AC9C87AB2ACAD1D4536F2C46A6BD576A57CD5706BA22BD61252E250393E0D69402ACBCFB3CEl4D4I" TargetMode="External"/><Relationship Id="rId45" Type="http://schemas.openxmlformats.org/officeDocument/2006/relationships/hyperlink" Target="consultantplus://offline/ref=BB9D4A4BED973BCD993F83D524D322DC9D2C91F8BD3C5D5A564F39E0F67D9ADC930C10D791C0C3E9a1rDH"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main?base=RLAW265;n=33839;fld=134;dst=100010" TargetMode="External"/><Relationship Id="rId23" Type="http://schemas.openxmlformats.org/officeDocument/2006/relationships/hyperlink" Target="mailto:ostrovskiy@adm44.ru" TargetMode="External"/><Relationship Id="rId28" Type="http://schemas.openxmlformats.org/officeDocument/2006/relationships/hyperlink" Target="consultantplus://offline/ref=30A24C5631BEA706E48AC1969CB7349C4893CCE6805FAFD32DAE592BE31DFD1CEE16ABD62593093D53x2H" TargetMode="External"/><Relationship Id="rId36" Type="http://schemas.openxmlformats.org/officeDocument/2006/relationships/hyperlink" Target="consultantplus://offline/ref=180EA92B5B957AC9C87AB2ACAD1D4536F2C46A6BD576A57CD5706BA22BD61252E250393E0D69402ACBCFB3CFl4D5I" TargetMode="External"/><Relationship Id="rId49" Type="http://schemas.openxmlformats.org/officeDocument/2006/relationships/hyperlink" Target="consultantplus://offline/ref=EB950E2B92A46A5086634F8D620F752C640685D069D3C217567E90426700C6843483D5B9151CB0B13009ACzAm5I" TargetMode="External"/><Relationship Id="rId57" Type="http://schemas.openxmlformats.org/officeDocument/2006/relationships/fontTable" Target="fontTable.xml"/><Relationship Id="rId10" Type="http://schemas.openxmlformats.org/officeDocument/2006/relationships/hyperlink" Target="consultantplus://offline/ref=A191A21E0A7B49DBB380A2FBEEF112CF82D5640B9733B2348C1075A75EA9F1A1845232A92CAE39FDCCB9EA752C63E2781E82B0533478A0F5D6j3M" TargetMode="External"/><Relationship Id="rId19" Type="http://schemas.openxmlformats.org/officeDocument/2006/relationships/hyperlink" Target="consultantplus://offline/ref=60B00E694640A15FD702BCB8ECDD6EE419701C868A0D3A42B6DE66FCA5778F4F7C0D9FDF675C6C2FF87ED93239qDoBM" TargetMode="External"/><Relationship Id="rId31" Type="http://schemas.openxmlformats.org/officeDocument/2006/relationships/hyperlink" Target="consultantplus://offline/ref=34BC7A589B7FA07984B55150B6A3A566BDAD7678A2090719812E3205D8C263A0E3D627DDEE7B14C20FA4C757uD60H" TargetMode="External"/><Relationship Id="rId44" Type="http://schemas.openxmlformats.org/officeDocument/2006/relationships/hyperlink" Target="consultantplus://offline/ref=180EA92B5B957AC9C87AB2ACAD1D4536F2C46A6BD576A57CD5706BA22BD61252E250393E0D69402ACBCFB3CFl4D0I" TargetMode="External"/><Relationship Id="rId52" Type="http://schemas.openxmlformats.org/officeDocument/2006/relationships/hyperlink" Target="consultantplus://offline/ref=15A9E01D12500840C3ADE984937F3F8176A0F50FDEC7D0D7FC028965EB64BCD07B7A7D6F93F09FV2M2I" TargetMode="External"/><Relationship Id="rId4" Type="http://schemas.openxmlformats.org/officeDocument/2006/relationships/webSettings" Target="webSettings.xml"/><Relationship Id="rId9" Type="http://schemas.openxmlformats.org/officeDocument/2006/relationships/hyperlink" Target="consultantplus://offline/ref=F18E653B1BF8C8367B5413392A473D433931143BB288F230FE9B0B950CA34CE4D4448CD82854A29EMEF3N" TargetMode="External"/><Relationship Id="rId14" Type="http://schemas.openxmlformats.org/officeDocument/2006/relationships/image" Target="media/image6.png"/><Relationship Id="rId22" Type="http://schemas.openxmlformats.org/officeDocument/2006/relationships/hyperlink" Target="garantF1://15056670.0" TargetMode="External"/><Relationship Id="rId27" Type="http://schemas.openxmlformats.org/officeDocument/2006/relationships/hyperlink" Target="consultantplus://offline/ref=30A24C5631BEA706E48AC1969CB7349C4893CCE9875DAFD32DAE592BE31DFD1CEE16ABD625930A3F53x9H" TargetMode="External"/><Relationship Id="rId30" Type="http://schemas.openxmlformats.org/officeDocument/2006/relationships/hyperlink" Target="consultantplus://offline/ref=34BC7A589B7FA07984B55150B6A3A566BDAD7678A2090719812E3205D8C263A0E3D627DDEE7B14C20FA4C757uD63H" TargetMode="External"/><Relationship Id="rId35" Type="http://schemas.openxmlformats.org/officeDocument/2006/relationships/hyperlink" Target="consultantplus://offline/ref=180EA92B5B957AC9C87AB2ACAD1D4536F2C46A6BD576A57CD5706BA22BD61252E250393E0D69402ACBCFB5C9l4D2I" TargetMode="External"/><Relationship Id="rId43" Type="http://schemas.openxmlformats.org/officeDocument/2006/relationships/hyperlink" Target="consultantplus://offline/ref=180EA92B5B957AC9C87AB2ACAD1D4536F2C46A6BD576A57CD5706BA22BD61252E250393E0D69402ACBCEB5CBl4D3I" TargetMode="External"/><Relationship Id="rId48" Type="http://schemas.openxmlformats.org/officeDocument/2006/relationships/hyperlink" Target="consultantplus://offline/ref=A3393629A9453B083E03642EBDDEF83E1B27331442FADAF3C13F0194389953B1AE2C4EACE44649A6F0E8FAZAq9L" TargetMode="External"/><Relationship Id="rId56" Type="http://schemas.openxmlformats.org/officeDocument/2006/relationships/image" Target="media/image12.png"/><Relationship Id="rId8" Type="http://schemas.openxmlformats.org/officeDocument/2006/relationships/image" Target="media/image2.png"/><Relationship Id="rId51" Type="http://schemas.openxmlformats.org/officeDocument/2006/relationships/hyperlink" Target="consultantplus://offline/ref=15A9E01D12500840C3ADE984937F3F8176A0F50FDEC7D0D7FC028965EB64BCD07B7A7D6F93F09FV2M2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77</Pages>
  <Words>52014</Words>
  <Characters>296480</Characters>
  <Application>Microsoft Office Word</Application>
  <DocSecurity>0</DocSecurity>
  <Lines>2470</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7</cp:revision>
  <dcterms:created xsi:type="dcterms:W3CDTF">2018-12-05T11:11:00Z</dcterms:created>
  <dcterms:modified xsi:type="dcterms:W3CDTF">2018-12-28T08:19:00Z</dcterms:modified>
</cp:coreProperties>
</file>