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D17271" w:rsidP="00053762">
      <w:pPr>
        <w:pStyle w:val="a4"/>
        <w:widowControl w:val="0"/>
        <w:spacing w:before="0" w:beforeAutospacing="0" w:after="0"/>
        <w:ind w:firstLine="709"/>
        <w:rPr>
          <w:sz w:val="16"/>
          <w:szCs w:val="16"/>
        </w:rPr>
      </w:pPr>
      <w:r>
        <w:rPr>
          <w:noProof/>
          <w:sz w:val="16"/>
          <w:szCs w:val="16"/>
        </w:rPr>
        <w:pict>
          <v:group id="_x0000_s1026" style="position:absolute;left:0;text-align:left;margin-left:-.65pt;margin-top:-42.3pt;width:514.05pt;height:237.9pt;z-index:251658240;mso-wrap-distance-left:0;mso-wrap-distance-right:0" coordorigin="100,46" coordsize="10280,4757">
            <o:lock v:ext="edit" text="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left:100;top:46;width:10280;height:4757;mso-wrap-style:none;v-text-anchor:middle" strokeweight=".26mm">
              <v:fill color2="black"/>
              <v:stroke joinstyle="miter"/>
              <v:shadow on="t" color="black" opacity="32786f" offset="2.12mm,-2.11mm"/>
            </v:shape>
            <v:group id="_x0000_s1028" style="position:absolute;left:349;top:253;width:9789;height:4548;mso-wrap-distance-left:0;mso-wrap-distance-right:0" coordorigin="349,253" coordsize="9789,4548">
              <o:lock v:ext="edit" text="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9" type="#_x0000_t75" style="position:absolute;left:349;top:255;width:2107;height:2604;mso-wrap-style:none;v-text-anchor:middle">
                <v:fill type="frame"/>
                <v:stroke joinstyle="round"/>
                <v:imagedata r:id="rId7" o:title=""/>
              </v:shape>
              <v:shapetype id="_x0000_t202" coordsize="21600,21600" o:spt="202" path="m,l,21600r21600,l21600,xe">
                <v:stroke joinstyle="miter"/>
                <v:path gradientshapeok="t" o:connecttype="rect"/>
              </v:shapetype>
              <v:shape id="_x0000_s1030" type="#_x0000_t202" style="position:absolute;left:2327;top:253;width:5944;height:2831;v-text-anchor:middle" filled="f" stroked="f">
                <v:stroke joinstyle="round"/>
                <v:textbox style="mso-next-textbox:#_x0000_s1030;mso-rotate-with-shape:t" inset="1.02mm,1.02mm,1.02mm,1.02mm">
                  <w:txbxContent>
                    <w:p w:rsidR="006D4346" w:rsidRDefault="006D4346" w:rsidP="008D2868">
                      <w:pPr>
                        <w:jc w:val="center"/>
                        <w:rPr>
                          <w:rFonts w:ascii="Monotype Corsiva" w:hAnsi="Monotype Corsiva"/>
                          <w:sz w:val="120"/>
                          <w:szCs w:val="120"/>
                        </w:rPr>
                      </w:pPr>
                      <w:r>
                        <w:rPr>
                          <w:rFonts w:ascii="Monotype Corsiva" w:hAnsi="Monotype Corsiva"/>
                          <w:sz w:val="120"/>
                          <w:szCs w:val="120"/>
                        </w:rPr>
                        <w:t xml:space="preserve">Районные </w:t>
                      </w:r>
                    </w:p>
                    <w:p w:rsidR="006D4346" w:rsidRDefault="006D4346" w:rsidP="008D2868">
                      <w:pPr>
                        <w:jc w:val="center"/>
                        <w:rPr>
                          <w:rFonts w:ascii="Monotype Corsiva" w:hAnsi="Monotype Corsiva"/>
                          <w:sz w:val="120"/>
                          <w:szCs w:val="120"/>
                        </w:rPr>
                      </w:pPr>
                      <w:r>
                        <w:rPr>
                          <w:rFonts w:ascii="Monotype Corsiva" w:hAnsi="Monotype Corsiva"/>
                          <w:sz w:val="120"/>
                          <w:szCs w:val="120"/>
                        </w:rPr>
                        <w:t>новости</w:t>
                      </w:r>
                    </w:p>
                  </w:txbxContent>
                </v:textbox>
              </v:shape>
              <v:shape id="_x0000_s1031" type="#_x0000_t202" style="position:absolute;left:8498;top:253;width:1640;height:2774;v-text-anchor:middle" filled="f" strokeweight="1.59mm">
                <v:textbox style="mso-next-textbox:#_x0000_s1031;mso-rotate-with-shape:t" inset="1.02mm,1.02mm,1.02mm,1.02mm">
                  <w:txbxContent>
                    <w:p w:rsidR="006D4346" w:rsidRDefault="006D4346" w:rsidP="008D2868">
                      <w:pPr>
                        <w:jc w:val="center"/>
                      </w:pPr>
                      <w:r>
                        <w:t xml:space="preserve">Издается </w:t>
                      </w:r>
                    </w:p>
                    <w:p w:rsidR="006D4346" w:rsidRDefault="006D4346" w:rsidP="008D2868">
                      <w:pPr>
                        <w:jc w:val="center"/>
                      </w:pPr>
                      <w:r>
                        <w:t xml:space="preserve">с  мая  </w:t>
                      </w:r>
                    </w:p>
                    <w:p w:rsidR="006D4346" w:rsidRDefault="006D4346" w:rsidP="008D2868">
                      <w:pPr>
                        <w:jc w:val="center"/>
                      </w:pPr>
                      <w:r>
                        <w:t>2007 года</w:t>
                      </w:r>
                    </w:p>
                    <w:p w:rsidR="006D4346" w:rsidRPr="00414855" w:rsidRDefault="006D4346" w:rsidP="008D2868">
                      <w:pPr>
                        <w:jc w:val="center"/>
                      </w:pPr>
                      <w:r>
                        <w:t>№ 47</w:t>
                      </w:r>
                      <w:r w:rsidRPr="00414855">
                        <w:t>(</w:t>
                      </w:r>
                      <w:r>
                        <w:t>270</w:t>
                      </w:r>
                      <w:r w:rsidRPr="00414855">
                        <w:t>)</w:t>
                      </w:r>
                    </w:p>
                    <w:p w:rsidR="006D4346" w:rsidRDefault="006D4346" w:rsidP="008D2868">
                      <w:pPr>
                        <w:jc w:val="center"/>
                      </w:pPr>
                      <w:r>
                        <w:t> </w:t>
                      </w:r>
                    </w:p>
                    <w:p w:rsidR="006D4346" w:rsidRPr="00AD1713" w:rsidRDefault="006D4346" w:rsidP="008D2868">
                      <w:pPr>
                        <w:jc w:val="center"/>
                      </w:pPr>
                      <w:r>
                        <w:t>14 декабря</w:t>
                      </w:r>
                    </w:p>
                    <w:p w:rsidR="006D4346" w:rsidRDefault="006D4346" w:rsidP="008D2868">
                      <w:pPr>
                        <w:jc w:val="center"/>
                      </w:pPr>
                      <w:r>
                        <w:t>2018 года</w:t>
                      </w:r>
                    </w:p>
                    <w:p w:rsidR="006D4346" w:rsidRDefault="006D4346" w:rsidP="008D2868">
                      <w:pPr>
                        <w:jc w:val="center"/>
                      </w:pPr>
                      <w:r>
                        <w:t> </w:t>
                      </w:r>
                    </w:p>
                    <w:p w:rsidR="006D4346" w:rsidRDefault="006D4346" w:rsidP="008D2868">
                      <w:pPr>
                        <w:jc w:val="center"/>
                      </w:pPr>
                      <w:r>
                        <w:t>Бесплатно</w:t>
                      </w:r>
                    </w:p>
                  </w:txbxContent>
                </v:textbox>
              </v:shape>
              <v:shape id="_x0000_s1032" type="#_x0000_t202" style="position:absolute;left:972;top:3785;width:7933;height:1016;v-text-anchor:middle" filled="f" stroked="f">
                <v:stroke joinstyle="round"/>
                <v:textbox style="mso-next-textbox:#_x0000_s1032;mso-rotate-with-shape:t" inset="1.02mm,1.02mm,1.02mm,1.02mm">
                  <w:txbxContent>
                    <w:p w:rsidR="006D4346" w:rsidRDefault="006D4346" w:rsidP="008D2868">
                      <w:pPr>
                        <w:jc w:val="center"/>
                      </w:pPr>
                      <w:r>
                        <w:t>ИНФОРМАЦИОННЫЙ БЮЛЛЕТЕНЬ</w:t>
                      </w:r>
                    </w:p>
                    <w:p w:rsidR="006D4346" w:rsidRDefault="006D4346" w:rsidP="008D2868">
                      <w:pPr>
                        <w:jc w:val="center"/>
                      </w:pPr>
                      <w:r>
                        <w:t xml:space="preserve">Официальное издание районного Собрания депутатов и администрации </w:t>
                      </w:r>
                    </w:p>
                    <w:p w:rsidR="006D4346" w:rsidRDefault="006D4346" w:rsidP="008D2868">
                      <w:pPr>
                        <w:jc w:val="center"/>
                      </w:pPr>
                      <w:r>
                        <w:t>Островского муниципального района</w:t>
                      </w:r>
                    </w:p>
                  </w:txbxContent>
                </v:textbox>
              </v:shape>
            </v:group>
          </v:group>
        </w:pict>
      </w: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a4"/>
        <w:widowControl w:val="0"/>
        <w:spacing w:before="0" w:beforeAutospacing="0" w:after="0"/>
        <w:ind w:firstLine="709"/>
        <w:rPr>
          <w:sz w:val="16"/>
          <w:szCs w:val="16"/>
        </w:rPr>
      </w:pPr>
    </w:p>
    <w:p w:rsidR="008D2868" w:rsidRPr="00C949B5" w:rsidRDefault="008D2868" w:rsidP="00053762">
      <w:pPr>
        <w:pStyle w:val="ConsPlusNormal"/>
        <w:ind w:firstLine="709"/>
        <w:rPr>
          <w:rFonts w:ascii="Times New Roman" w:hAnsi="Times New Roman" w:cs="Times New Roman"/>
          <w:sz w:val="16"/>
          <w:szCs w:val="16"/>
          <w:lang w:val="en-US"/>
        </w:rPr>
      </w:pPr>
    </w:p>
    <w:p w:rsidR="008D2868" w:rsidRPr="00C949B5" w:rsidRDefault="008D2868" w:rsidP="00053762">
      <w:pPr>
        <w:ind w:firstLine="709"/>
        <w:rPr>
          <w:sz w:val="16"/>
          <w:szCs w:val="16"/>
        </w:rPr>
      </w:pPr>
      <w:bookmarkStart w:id="0" w:name="_GoBack"/>
      <w:bookmarkStart w:id="1" w:name="sub_1000"/>
      <w:bookmarkEnd w:id="0"/>
      <w:r w:rsidRPr="00C949B5">
        <w:rPr>
          <w:sz w:val="16"/>
          <w:szCs w:val="16"/>
        </w:rPr>
        <w:t xml:space="preserve">  </w:t>
      </w:r>
      <w:bookmarkEnd w:id="1"/>
    </w:p>
    <w:p w:rsidR="008D2868" w:rsidRPr="00C949B5" w:rsidRDefault="008D2868" w:rsidP="00053762">
      <w:pPr>
        <w:pStyle w:val="Default"/>
        <w:ind w:firstLine="709"/>
        <w:rPr>
          <w:sz w:val="16"/>
          <w:szCs w:val="16"/>
        </w:rPr>
      </w:pPr>
    </w:p>
    <w:p w:rsidR="008D2868" w:rsidRPr="00C949B5" w:rsidRDefault="008D2868" w:rsidP="00053762">
      <w:pPr>
        <w:pStyle w:val="a4"/>
        <w:spacing w:before="0" w:beforeAutospacing="0" w:after="0"/>
        <w:ind w:firstLine="709"/>
        <w:rPr>
          <w:sz w:val="16"/>
          <w:szCs w:val="16"/>
        </w:rPr>
      </w:pPr>
    </w:p>
    <w:p w:rsidR="004D2E9B" w:rsidRPr="00C949B5" w:rsidRDefault="004D2E9B" w:rsidP="00053762">
      <w:pPr>
        <w:ind w:firstLine="709"/>
        <w:rPr>
          <w:sz w:val="16"/>
          <w:szCs w:val="16"/>
        </w:rPr>
      </w:pPr>
    </w:p>
    <w:p w:rsidR="00F60989" w:rsidRDefault="00F60989" w:rsidP="008C5631">
      <w:pPr>
        <w:tabs>
          <w:tab w:val="left" w:pos="3060"/>
        </w:tabs>
        <w:jc w:val="center"/>
        <w:rPr>
          <w:sz w:val="16"/>
          <w:szCs w:val="16"/>
        </w:rPr>
      </w:pPr>
    </w:p>
    <w:p w:rsidR="008C5631" w:rsidRPr="008C5631" w:rsidRDefault="008C5631" w:rsidP="008C5631">
      <w:pPr>
        <w:tabs>
          <w:tab w:val="left" w:pos="3060"/>
        </w:tabs>
        <w:jc w:val="center"/>
        <w:rPr>
          <w:sz w:val="16"/>
          <w:szCs w:val="16"/>
        </w:rPr>
      </w:pPr>
      <w:r w:rsidRPr="008C5631">
        <w:rPr>
          <w:noProof/>
          <w:sz w:val="16"/>
          <w:szCs w:val="16"/>
        </w:rPr>
        <w:drawing>
          <wp:inline distT="0" distB="0" distL="0" distR="0">
            <wp:extent cx="479714" cy="518457"/>
            <wp:effectExtent l="19050" t="0" r="0" b="0"/>
            <wp:docPr id="3" name="Рисунок 3"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strovsky_rayon_coa"/>
                    <pic:cNvPicPr>
                      <a:picLocks noChangeAspect="1" noChangeArrowheads="1"/>
                    </pic:cNvPicPr>
                  </pic:nvPicPr>
                  <pic:blipFill>
                    <a:blip r:embed="rId8"/>
                    <a:srcRect/>
                    <a:stretch>
                      <a:fillRect/>
                    </a:stretch>
                  </pic:blipFill>
                  <pic:spPr bwMode="auto">
                    <a:xfrm>
                      <a:off x="0" y="0"/>
                      <a:ext cx="491589" cy="531291"/>
                    </a:xfrm>
                    <a:prstGeom prst="rect">
                      <a:avLst/>
                    </a:prstGeom>
                    <a:noFill/>
                    <a:ln w="9525">
                      <a:noFill/>
                      <a:miter lim="800000"/>
                      <a:headEnd/>
                      <a:tailEnd/>
                    </a:ln>
                  </pic:spPr>
                </pic:pic>
              </a:graphicData>
            </a:graphic>
          </wp:inline>
        </w:drawing>
      </w:r>
    </w:p>
    <w:p w:rsidR="00F60989" w:rsidRPr="00F60989" w:rsidRDefault="00F60989" w:rsidP="00F60989">
      <w:pPr>
        <w:pStyle w:val="af5"/>
        <w:rPr>
          <w:rFonts w:eastAsia="Times New Roman"/>
          <w:sz w:val="16"/>
          <w:szCs w:val="16"/>
        </w:rPr>
      </w:pPr>
    </w:p>
    <w:p w:rsidR="00F60989" w:rsidRPr="00F60989" w:rsidRDefault="00F60989" w:rsidP="00F60989">
      <w:pPr>
        <w:ind w:firstLine="709"/>
        <w:jc w:val="center"/>
        <w:rPr>
          <w:b/>
          <w:sz w:val="16"/>
          <w:szCs w:val="16"/>
        </w:rPr>
      </w:pPr>
      <w:r w:rsidRPr="00F60989">
        <w:rPr>
          <w:b/>
          <w:sz w:val="16"/>
          <w:szCs w:val="16"/>
        </w:rPr>
        <w:t>ПОСТАНОВЛЕНИЕ</w:t>
      </w:r>
    </w:p>
    <w:p w:rsidR="00F60989" w:rsidRPr="00F60989" w:rsidRDefault="00F60989" w:rsidP="00F60989">
      <w:pPr>
        <w:ind w:firstLine="709"/>
        <w:jc w:val="center"/>
        <w:rPr>
          <w:b/>
          <w:bCs/>
          <w:i/>
          <w:iCs/>
          <w:sz w:val="16"/>
          <w:szCs w:val="16"/>
          <w:u w:val="single"/>
        </w:rPr>
      </w:pPr>
    </w:p>
    <w:p w:rsidR="00F60989" w:rsidRDefault="00F60989" w:rsidP="00F60989">
      <w:pPr>
        <w:pStyle w:val="110"/>
        <w:tabs>
          <w:tab w:val="clear" w:pos="0"/>
        </w:tabs>
        <w:ind w:left="0" w:firstLine="709"/>
        <w:rPr>
          <w:sz w:val="16"/>
          <w:szCs w:val="16"/>
        </w:rPr>
      </w:pPr>
      <w:r w:rsidRPr="00F60989">
        <w:rPr>
          <w:sz w:val="16"/>
          <w:szCs w:val="16"/>
        </w:rPr>
        <w:t xml:space="preserve">АДМИНИСТРАЦИЯ ОСТРОВСКОГО МУНИЦИПАЛЬНОГО РАЙОНА </w:t>
      </w:r>
    </w:p>
    <w:p w:rsidR="00F60989" w:rsidRPr="00F60989" w:rsidRDefault="00F60989" w:rsidP="00F60989">
      <w:pPr>
        <w:pStyle w:val="110"/>
        <w:tabs>
          <w:tab w:val="clear" w:pos="0"/>
        </w:tabs>
        <w:ind w:left="0" w:firstLine="709"/>
        <w:rPr>
          <w:sz w:val="16"/>
          <w:szCs w:val="16"/>
        </w:rPr>
      </w:pPr>
      <w:r w:rsidRPr="00F60989">
        <w:rPr>
          <w:sz w:val="16"/>
          <w:szCs w:val="16"/>
        </w:rPr>
        <w:t>КОСТРОМСКОЙ ОБЛАСТИ</w:t>
      </w:r>
    </w:p>
    <w:p w:rsidR="00F60989" w:rsidRPr="00F60989" w:rsidRDefault="00F60989" w:rsidP="00F60989">
      <w:pPr>
        <w:ind w:firstLine="709"/>
        <w:rPr>
          <w:sz w:val="16"/>
          <w:szCs w:val="16"/>
        </w:rPr>
      </w:pPr>
    </w:p>
    <w:p w:rsidR="00F60989" w:rsidRPr="00F60989" w:rsidRDefault="00F60989" w:rsidP="00F60989">
      <w:pPr>
        <w:rPr>
          <w:sz w:val="16"/>
          <w:szCs w:val="16"/>
        </w:rPr>
      </w:pPr>
    </w:p>
    <w:p w:rsidR="00F60989" w:rsidRPr="00F60989" w:rsidRDefault="00F60989" w:rsidP="00F60989">
      <w:pPr>
        <w:ind w:firstLine="709"/>
        <w:rPr>
          <w:sz w:val="16"/>
          <w:szCs w:val="16"/>
        </w:rPr>
      </w:pPr>
    </w:p>
    <w:p w:rsidR="00F60989" w:rsidRPr="00F60989" w:rsidRDefault="00F60989" w:rsidP="00F60989">
      <w:pPr>
        <w:ind w:firstLine="709"/>
        <w:rPr>
          <w:sz w:val="16"/>
          <w:szCs w:val="16"/>
        </w:rPr>
      </w:pPr>
      <w:r w:rsidRPr="00F60989">
        <w:rPr>
          <w:sz w:val="16"/>
          <w:szCs w:val="16"/>
        </w:rPr>
        <w:t xml:space="preserve">От «04»  декабря 2018  года     № 778                             п. </w:t>
      </w:r>
      <w:proofErr w:type="gramStart"/>
      <w:r w:rsidRPr="00F60989">
        <w:rPr>
          <w:sz w:val="16"/>
          <w:szCs w:val="16"/>
        </w:rPr>
        <w:t>Островское</w:t>
      </w:r>
      <w:proofErr w:type="gramEnd"/>
    </w:p>
    <w:p w:rsidR="00F60989" w:rsidRPr="00F60989" w:rsidRDefault="00F60989" w:rsidP="00F60989">
      <w:pPr>
        <w:pStyle w:val="af5"/>
        <w:ind w:firstLine="709"/>
        <w:jc w:val="right"/>
        <w:rPr>
          <w:sz w:val="16"/>
          <w:szCs w:val="16"/>
        </w:rPr>
      </w:pPr>
    </w:p>
    <w:p w:rsidR="00F60989" w:rsidRPr="00F60989" w:rsidRDefault="00F60989" w:rsidP="00F60989">
      <w:pPr>
        <w:pStyle w:val="af5"/>
        <w:ind w:firstLine="709"/>
        <w:jc w:val="center"/>
        <w:rPr>
          <w:b/>
          <w:sz w:val="16"/>
          <w:szCs w:val="16"/>
        </w:rPr>
      </w:pPr>
      <w:r w:rsidRPr="00F60989">
        <w:rPr>
          <w:b/>
          <w:sz w:val="16"/>
          <w:szCs w:val="16"/>
        </w:rPr>
        <w:t xml:space="preserve">Об утверждении плана проведения сектором внутреннего муниципального финансового контроля </w:t>
      </w:r>
      <w:proofErr w:type="gramStart"/>
      <w:r w:rsidRPr="00F60989">
        <w:rPr>
          <w:b/>
          <w:sz w:val="16"/>
          <w:szCs w:val="16"/>
        </w:rPr>
        <w:t>администрации Островского муниципального района Костромской области анализа осуществления</w:t>
      </w:r>
      <w:proofErr w:type="gramEnd"/>
      <w:r w:rsidRPr="00F60989">
        <w:rPr>
          <w:b/>
          <w:sz w:val="16"/>
          <w:szCs w:val="16"/>
        </w:rPr>
        <w:t xml:space="preserve"> главными администраторами средств бюджета Островского муниципального района Костромской области внутреннего финансового контроля и внутреннего финансового аудита на 2019 год</w:t>
      </w:r>
    </w:p>
    <w:p w:rsidR="00F60989" w:rsidRPr="00F60989" w:rsidRDefault="00F60989" w:rsidP="00F60989">
      <w:pPr>
        <w:pStyle w:val="af5"/>
        <w:ind w:firstLine="709"/>
        <w:jc w:val="center"/>
        <w:rPr>
          <w:b/>
          <w:sz w:val="16"/>
          <w:szCs w:val="16"/>
        </w:rPr>
      </w:pPr>
    </w:p>
    <w:p w:rsidR="00F60989" w:rsidRPr="00F60989" w:rsidRDefault="00F60989" w:rsidP="00F60989">
      <w:pPr>
        <w:ind w:firstLine="709"/>
        <w:jc w:val="both"/>
        <w:rPr>
          <w:sz w:val="16"/>
          <w:szCs w:val="16"/>
        </w:rPr>
      </w:pPr>
      <w:r w:rsidRPr="00F60989">
        <w:rPr>
          <w:sz w:val="16"/>
          <w:szCs w:val="16"/>
        </w:rPr>
        <w:t>В целях реализации пункта 47 статьи 157 Бюджетного кодекса Российской Федерации, пункта 12.1 Положения о секторе внутреннего муниципального финансового контроля администрации Островского муниципального района Костромской области, в соответствии с Уставом муниципального образования Островский муниципальный район, администрация Островского муниципального района ПОСТАНОВЛЯЕТ:</w:t>
      </w:r>
    </w:p>
    <w:p w:rsidR="00F60989" w:rsidRPr="00F60989" w:rsidRDefault="00F60989" w:rsidP="00F60989">
      <w:pPr>
        <w:pStyle w:val="af5"/>
        <w:ind w:firstLine="709"/>
        <w:jc w:val="both"/>
        <w:rPr>
          <w:sz w:val="16"/>
          <w:szCs w:val="16"/>
        </w:rPr>
      </w:pPr>
      <w:r w:rsidRPr="00F60989">
        <w:rPr>
          <w:sz w:val="16"/>
          <w:szCs w:val="16"/>
        </w:rPr>
        <w:t xml:space="preserve">1. Утвердить прилагаемый план проведения сектором внутреннего муниципального финансового контроля </w:t>
      </w:r>
      <w:proofErr w:type="gramStart"/>
      <w:r w:rsidRPr="00F60989">
        <w:rPr>
          <w:sz w:val="16"/>
          <w:szCs w:val="16"/>
        </w:rPr>
        <w:t>администрации Островского муниципального района Костромской области анализа осуществления</w:t>
      </w:r>
      <w:proofErr w:type="gramEnd"/>
      <w:r w:rsidRPr="00F60989">
        <w:rPr>
          <w:sz w:val="16"/>
          <w:szCs w:val="16"/>
        </w:rPr>
        <w:t xml:space="preserve"> главными администраторами средств бюджета Островского муниципального района Костромской области внутреннего финансового контроля и внутреннего финансового аудита на 2019 год.</w:t>
      </w:r>
    </w:p>
    <w:p w:rsidR="00F60989" w:rsidRPr="00F60989" w:rsidRDefault="00F60989" w:rsidP="00F60989">
      <w:pPr>
        <w:pStyle w:val="af5"/>
        <w:jc w:val="both"/>
        <w:rPr>
          <w:sz w:val="16"/>
          <w:szCs w:val="16"/>
        </w:rPr>
      </w:pPr>
      <w:r w:rsidRPr="00F60989">
        <w:rPr>
          <w:sz w:val="16"/>
          <w:szCs w:val="16"/>
        </w:rPr>
        <w:t xml:space="preserve"> 2. 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F60989" w:rsidRPr="00F60989" w:rsidRDefault="00F60989" w:rsidP="00F60989">
      <w:pPr>
        <w:pStyle w:val="af5"/>
        <w:jc w:val="both"/>
        <w:rPr>
          <w:sz w:val="16"/>
          <w:szCs w:val="16"/>
        </w:rPr>
      </w:pPr>
    </w:p>
    <w:p w:rsidR="00F60989" w:rsidRPr="00F60989" w:rsidRDefault="00F60989" w:rsidP="00F60989">
      <w:pPr>
        <w:pStyle w:val="af5"/>
        <w:jc w:val="both"/>
        <w:rPr>
          <w:sz w:val="16"/>
          <w:szCs w:val="16"/>
        </w:rPr>
      </w:pPr>
      <w:r w:rsidRPr="00F60989">
        <w:rPr>
          <w:sz w:val="16"/>
          <w:szCs w:val="16"/>
        </w:rPr>
        <w:t>Глава Островского муниципального района                                Г.А. Полякова</w:t>
      </w:r>
    </w:p>
    <w:p w:rsidR="00F60989" w:rsidRPr="00F60989" w:rsidRDefault="00F60989" w:rsidP="00F60989">
      <w:pPr>
        <w:pStyle w:val="af5"/>
        <w:ind w:firstLine="709"/>
        <w:jc w:val="both"/>
        <w:rPr>
          <w:sz w:val="16"/>
          <w:szCs w:val="16"/>
        </w:rPr>
      </w:pPr>
    </w:p>
    <w:p w:rsidR="00F60989" w:rsidRPr="00F60989" w:rsidRDefault="00F60989" w:rsidP="00F60989">
      <w:pPr>
        <w:pStyle w:val="af5"/>
        <w:ind w:firstLine="709"/>
        <w:jc w:val="both"/>
        <w:rPr>
          <w:sz w:val="16"/>
          <w:szCs w:val="16"/>
        </w:rPr>
      </w:pPr>
    </w:p>
    <w:p w:rsidR="00F60989" w:rsidRPr="00F60989" w:rsidRDefault="00F60989" w:rsidP="00F60989">
      <w:pPr>
        <w:jc w:val="right"/>
        <w:rPr>
          <w:sz w:val="16"/>
          <w:szCs w:val="16"/>
        </w:rPr>
      </w:pPr>
      <w:r w:rsidRPr="00F60989">
        <w:rPr>
          <w:sz w:val="16"/>
          <w:szCs w:val="16"/>
        </w:rPr>
        <w:t xml:space="preserve">Утвержден </w:t>
      </w:r>
    </w:p>
    <w:p w:rsidR="00F60989" w:rsidRPr="00F60989" w:rsidRDefault="00F60989" w:rsidP="00F60989">
      <w:pPr>
        <w:jc w:val="right"/>
        <w:rPr>
          <w:sz w:val="16"/>
          <w:szCs w:val="16"/>
        </w:rPr>
      </w:pPr>
      <w:r w:rsidRPr="00F60989">
        <w:rPr>
          <w:sz w:val="16"/>
          <w:szCs w:val="16"/>
        </w:rPr>
        <w:t>Постановлением администрации</w:t>
      </w:r>
    </w:p>
    <w:p w:rsidR="00F60989" w:rsidRPr="00F60989" w:rsidRDefault="00F60989" w:rsidP="00F60989">
      <w:pPr>
        <w:jc w:val="right"/>
        <w:rPr>
          <w:sz w:val="16"/>
          <w:szCs w:val="16"/>
        </w:rPr>
      </w:pPr>
      <w:r w:rsidRPr="00F60989">
        <w:rPr>
          <w:sz w:val="16"/>
          <w:szCs w:val="16"/>
        </w:rPr>
        <w:t>Островского муниципального района</w:t>
      </w:r>
    </w:p>
    <w:p w:rsidR="00F60989" w:rsidRPr="00F60989" w:rsidRDefault="00F60989" w:rsidP="00F60989">
      <w:pPr>
        <w:jc w:val="right"/>
        <w:rPr>
          <w:sz w:val="16"/>
          <w:szCs w:val="16"/>
        </w:rPr>
      </w:pPr>
      <w:r w:rsidRPr="00F60989">
        <w:rPr>
          <w:sz w:val="16"/>
          <w:szCs w:val="16"/>
        </w:rPr>
        <w:t>От «__» декабря 2018 года №____</w:t>
      </w:r>
    </w:p>
    <w:p w:rsidR="00F60989" w:rsidRPr="00F60989" w:rsidRDefault="00F60989" w:rsidP="00F60989">
      <w:pPr>
        <w:jc w:val="center"/>
        <w:rPr>
          <w:sz w:val="16"/>
          <w:szCs w:val="16"/>
        </w:rPr>
      </w:pPr>
    </w:p>
    <w:p w:rsidR="00F60989" w:rsidRPr="00F60989" w:rsidRDefault="00F60989" w:rsidP="00F60989">
      <w:pPr>
        <w:jc w:val="center"/>
        <w:rPr>
          <w:sz w:val="16"/>
          <w:szCs w:val="16"/>
        </w:rPr>
      </w:pPr>
      <w:r w:rsidRPr="00F60989">
        <w:rPr>
          <w:sz w:val="16"/>
          <w:szCs w:val="16"/>
        </w:rPr>
        <w:t>ПЛАН</w:t>
      </w:r>
    </w:p>
    <w:p w:rsidR="00F60989" w:rsidRPr="00F60989" w:rsidRDefault="00F60989" w:rsidP="00F60989">
      <w:pPr>
        <w:ind w:firstLine="709"/>
        <w:jc w:val="center"/>
        <w:rPr>
          <w:sz w:val="16"/>
          <w:szCs w:val="16"/>
        </w:rPr>
      </w:pPr>
      <w:r w:rsidRPr="00F60989">
        <w:rPr>
          <w:sz w:val="16"/>
          <w:szCs w:val="16"/>
        </w:rPr>
        <w:t xml:space="preserve">проведения сектором внутреннего муниципального финансового контроля </w:t>
      </w:r>
      <w:proofErr w:type="gramStart"/>
      <w:r w:rsidRPr="00F60989">
        <w:rPr>
          <w:sz w:val="16"/>
          <w:szCs w:val="16"/>
        </w:rPr>
        <w:t>администрации Островского муниципального района Костромской области анализа осуществления</w:t>
      </w:r>
      <w:proofErr w:type="gramEnd"/>
      <w:r w:rsidRPr="00F60989">
        <w:rPr>
          <w:sz w:val="16"/>
          <w:szCs w:val="16"/>
        </w:rPr>
        <w:t xml:space="preserve"> главными администраторами средств бюджета Островского муниципального района Костромской области внутреннего финансового контроля и внутреннего финансового аудита на 2019 год</w:t>
      </w:r>
    </w:p>
    <w:tbl>
      <w:tblPr>
        <w:tblStyle w:val="a5"/>
        <w:tblW w:w="0" w:type="auto"/>
        <w:tblLook w:val="04A0"/>
      </w:tblPr>
      <w:tblGrid>
        <w:gridCol w:w="542"/>
        <w:gridCol w:w="1938"/>
        <w:gridCol w:w="1872"/>
        <w:gridCol w:w="1402"/>
        <w:gridCol w:w="1884"/>
        <w:gridCol w:w="1933"/>
      </w:tblGrid>
      <w:tr w:rsidR="00F60989" w:rsidRPr="00F60989" w:rsidTr="00F60989">
        <w:tc>
          <w:tcPr>
            <w:tcW w:w="542" w:type="dxa"/>
          </w:tcPr>
          <w:p w:rsidR="00F60989" w:rsidRPr="00F60989" w:rsidRDefault="00F60989" w:rsidP="00F60989">
            <w:pPr>
              <w:jc w:val="center"/>
              <w:rPr>
                <w:sz w:val="16"/>
                <w:szCs w:val="16"/>
              </w:rPr>
            </w:pPr>
            <w:r w:rsidRPr="00F60989">
              <w:rPr>
                <w:sz w:val="16"/>
                <w:szCs w:val="16"/>
              </w:rPr>
              <w:t xml:space="preserve">№ </w:t>
            </w:r>
            <w:proofErr w:type="spellStart"/>
            <w:proofErr w:type="gramStart"/>
            <w:r w:rsidRPr="00F60989">
              <w:rPr>
                <w:sz w:val="16"/>
                <w:szCs w:val="16"/>
              </w:rPr>
              <w:t>п</w:t>
            </w:r>
            <w:proofErr w:type="spellEnd"/>
            <w:proofErr w:type="gramEnd"/>
            <w:r w:rsidRPr="00F60989">
              <w:rPr>
                <w:sz w:val="16"/>
                <w:szCs w:val="16"/>
              </w:rPr>
              <w:t>/</w:t>
            </w:r>
            <w:proofErr w:type="spellStart"/>
            <w:r w:rsidRPr="00F60989">
              <w:rPr>
                <w:sz w:val="16"/>
                <w:szCs w:val="16"/>
              </w:rPr>
              <w:t>п</w:t>
            </w:r>
            <w:proofErr w:type="spellEnd"/>
          </w:p>
        </w:tc>
        <w:tc>
          <w:tcPr>
            <w:tcW w:w="1938" w:type="dxa"/>
          </w:tcPr>
          <w:p w:rsidR="00F60989" w:rsidRPr="00F60989" w:rsidRDefault="00F60989" w:rsidP="00F60989">
            <w:pPr>
              <w:jc w:val="center"/>
              <w:rPr>
                <w:sz w:val="16"/>
                <w:szCs w:val="16"/>
              </w:rPr>
            </w:pPr>
            <w:r w:rsidRPr="00F60989">
              <w:rPr>
                <w:sz w:val="16"/>
                <w:szCs w:val="16"/>
              </w:rPr>
              <w:t>Наименование главного администратора средств местного бюджета</w:t>
            </w:r>
          </w:p>
        </w:tc>
        <w:tc>
          <w:tcPr>
            <w:tcW w:w="1872" w:type="dxa"/>
          </w:tcPr>
          <w:p w:rsidR="00F60989" w:rsidRPr="00F60989" w:rsidRDefault="00F60989" w:rsidP="00F60989">
            <w:pPr>
              <w:jc w:val="center"/>
              <w:rPr>
                <w:sz w:val="16"/>
                <w:szCs w:val="16"/>
              </w:rPr>
            </w:pPr>
            <w:r w:rsidRPr="00F60989">
              <w:rPr>
                <w:sz w:val="16"/>
                <w:szCs w:val="16"/>
              </w:rPr>
              <w:t>Код главного администратора средств местного бюджета по БК РФ  (код главы)</w:t>
            </w:r>
          </w:p>
        </w:tc>
        <w:tc>
          <w:tcPr>
            <w:tcW w:w="1402" w:type="dxa"/>
          </w:tcPr>
          <w:p w:rsidR="00F60989" w:rsidRPr="00F60989" w:rsidRDefault="00F60989" w:rsidP="00F60989">
            <w:pPr>
              <w:jc w:val="center"/>
              <w:rPr>
                <w:sz w:val="16"/>
                <w:szCs w:val="16"/>
              </w:rPr>
            </w:pPr>
            <w:r w:rsidRPr="00F60989">
              <w:rPr>
                <w:sz w:val="16"/>
                <w:szCs w:val="16"/>
              </w:rPr>
              <w:t>Сроки проведения анализа</w:t>
            </w:r>
          </w:p>
        </w:tc>
        <w:tc>
          <w:tcPr>
            <w:tcW w:w="1884" w:type="dxa"/>
          </w:tcPr>
          <w:p w:rsidR="00F60989" w:rsidRPr="00F60989" w:rsidRDefault="00F60989" w:rsidP="00F60989">
            <w:pPr>
              <w:jc w:val="center"/>
              <w:rPr>
                <w:sz w:val="16"/>
                <w:szCs w:val="16"/>
              </w:rPr>
            </w:pPr>
            <w:r w:rsidRPr="00F60989">
              <w:rPr>
                <w:sz w:val="16"/>
                <w:szCs w:val="16"/>
              </w:rPr>
              <w:t>Анализируемый период</w:t>
            </w:r>
          </w:p>
        </w:tc>
        <w:tc>
          <w:tcPr>
            <w:tcW w:w="1933" w:type="dxa"/>
          </w:tcPr>
          <w:p w:rsidR="00F60989" w:rsidRPr="00F60989" w:rsidRDefault="00F60989" w:rsidP="00F60989">
            <w:pPr>
              <w:jc w:val="center"/>
              <w:rPr>
                <w:sz w:val="16"/>
                <w:szCs w:val="16"/>
              </w:rPr>
            </w:pPr>
            <w:r w:rsidRPr="00F60989">
              <w:rPr>
                <w:sz w:val="16"/>
                <w:szCs w:val="16"/>
              </w:rPr>
              <w:t>Наименование структурного подразделения Администрации, ответственного за осуществление Анализа</w:t>
            </w:r>
          </w:p>
        </w:tc>
      </w:tr>
      <w:tr w:rsidR="00F60989" w:rsidRPr="00F60989" w:rsidTr="00F60989">
        <w:tc>
          <w:tcPr>
            <w:tcW w:w="542" w:type="dxa"/>
          </w:tcPr>
          <w:p w:rsidR="00F60989" w:rsidRPr="00F60989" w:rsidRDefault="00F60989" w:rsidP="00F60989">
            <w:pPr>
              <w:jc w:val="center"/>
              <w:rPr>
                <w:sz w:val="16"/>
                <w:szCs w:val="16"/>
              </w:rPr>
            </w:pPr>
            <w:r w:rsidRPr="00F60989">
              <w:rPr>
                <w:sz w:val="16"/>
                <w:szCs w:val="16"/>
              </w:rPr>
              <w:t>1</w:t>
            </w:r>
          </w:p>
        </w:tc>
        <w:tc>
          <w:tcPr>
            <w:tcW w:w="1938" w:type="dxa"/>
          </w:tcPr>
          <w:p w:rsidR="00F60989" w:rsidRPr="00F60989" w:rsidRDefault="00F60989" w:rsidP="00F60989">
            <w:pPr>
              <w:jc w:val="center"/>
              <w:rPr>
                <w:sz w:val="16"/>
                <w:szCs w:val="16"/>
              </w:rPr>
            </w:pPr>
            <w:r w:rsidRPr="00F60989">
              <w:rPr>
                <w:sz w:val="16"/>
                <w:szCs w:val="16"/>
              </w:rPr>
              <w:t>Отдел культуры, по делам молодежи, туризма, физкультуры и спорта администрации Островского муниципального района Костромской области</w:t>
            </w:r>
          </w:p>
        </w:tc>
        <w:tc>
          <w:tcPr>
            <w:tcW w:w="1872" w:type="dxa"/>
          </w:tcPr>
          <w:p w:rsidR="00F60989" w:rsidRPr="00F60989" w:rsidRDefault="00F60989" w:rsidP="00F60989">
            <w:pPr>
              <w:jc w:val="center"/>
              <w:rPr>
                <w:sz w:val="16"/>
                <w:szCs w:val="16"/>
              </w:rPr>
            </w:pPr>
            <w:r w:rsidRPr="00F60989">
              <w:rPr>
                <w:sz w:val="16"/>
                <w:szCs w:val="16"/>
              </w:rPr>
              <w:t>906</w:t>
            </w:r>
          </w:p>
        </w:tc>
        <w:tc>
          <w:tcPr>
            <w:tcW w:w="1402" w:type="dxa"/>
          </w:tcPr>
          <w:p w:rsidR="00F60989" w:rsidRPr="00F60989" w:rsidRDefault="00F60989" w:rsidP="00F60989">
            <w:pPr>
              <w:jc w:val="center"/>
              <w:rPr>
                <w:sz w:val="16"/>
                <w:szCs w:val="16"/>
              </w:rPr>
            </w:pPr>
            <w:r w:rsidRPr="00F60989">
              <w:rPr>
                <w:sz w:val="16"/>
                <w:szCs w:val="16"/>
              </w:rPr>
              <w:t>октябрь 2019</w:t>
            </w:r>
          </w:p>
        </w:tc>
        <w:tc>
          <w:tcPr>
            <w:tcW w:w="1884" w:type="dxa"/>
          </w:tcPr>
          <w:p w:rsidR="00F60989" w:rsidRPr="00F60989" w:rsidRDefault="00F60989" w:rsidP="00F60989">
            <w:pPr>
              <w:jc w:val="center"/>
              <w:rPr>
                <w:sz w:val="16"/>
                <w:szCs w:val="16"/>
              </w:rPr>
            </w:pPr>
            <w:r w:rsidRPr="00F60989">
              <w:rPr>
                <w:sz w:val="16"/>
                <w:szCs w:val="16"/>
              </w:rPr>
              <w:t>2019</w:t>
            </w:r>
          </w:p>
        </w:tc>
        <w:tc>
          <w:tcPr>
            <w:tcW w:w="1933" w:type="dxa"/>
          </w:tcPr>
          <w:p w:rsidR="00F60989" w:rsidRPr="00F60989" w:rsidRDefault="00F60989" w:rsidP="00F60989">
            <w:pPr>
              <w:jc w:val="center"/>
              <w:rPr>
                <w:sz w:val="16"/>
                <w:szCs w:val="16"/>
              </w:rPr>
            </w:pPr>
            <w:r w:rsidRPr="00F60989">
              <w:rPr>
                <w:sz w:val="16"/>
                <w:szCs w:val="16"/>
              </w:rPr>
              <w:t>Сектор внутреннего муниципального финансового контроля администрации Островского муниципального района</w:t>
            </w:r>
          </w:p>
        </w:tc>
      </w:tr>
      <w:tr w:rsidR="00F60989" w:rsidRPr="00F60989" w:rsidTr="00F60989">
        <w:tc>
          <w:tcPr>
            <w:tcW w:w="542" w:type="dxa"/>
          </w:tcPr>
          <w:p w:rsidR="00F60989" w:rsidRPr="00F60989" w:rsidRDefault="00F60989" w:rsidP="00F60989">
            <w:pPr>
              <w:jc w:val="center"/>
              <w:rPr>
                <w:sz w:val="16"/>
                <w:szCs w:val="16"/>
              </w:rPr>
            </w:pPr>
            <w:r w:rsidRPr="00F60989">
              <w:rPr>
                <w:sz w:val="16"/>
                <w:szCs w:val="16"/>
              </w:rPr>
              <w:t>2</w:t>
            </w:r>
          </w:p>
        </w:tc>
        <w:tc>
          <w:tcPr>
            <w:tcW w:w="1938" w:type="dxa"/>
          </w:tcPr>
          <w:p w:rsidR="00F60989" w:rsidRPr="00F60989" w:rsidRDefault="00F60989" w:rsidP="00F60989">
            <w:pPr>
              <w:jc w:val="center"/>
              <w:rPr>
                <w:sz w:val="16"/>
                <w:szCs w:val="16"/>
              </w:rPr>
            </w:pPr>
            <w:r w:rsidRPr="00F60989">
              <w:rPr>
                <w:sz w:val="16"/>
                <w:szCs w:val="16"/>
              </w:rPr>
              <w:t>Отдел образования администрации Островского муниципального района Костромской области</w:t>
            </w:r>
          </w:p>
        </w:tc>
        <w:tc>
          <w:tcPr>
            <w:tcW w:w="1872" w:type="dxa"/>
          </w:tcPr>
          <w:p w:rsidR="00F60989" w:rsidRPr="00F60989" w:rsidRDefault="00F60989" w:rsidP="00F60989">
            <w:pPr>
              <w:jc w:val="center"/>
              <w:rPr>
                <w:sz w:val="16"/>
                <w:szCs w:val="16"/>
              </w:rPr>
            </w:pPr>
            <w:r w:rsidRPr="00F60989">
              <w:rPr>
                <w:sz w:val="16"/>
                <w:szCs w:val="16"/>
              </w:rPr>
              <w:t>905</w:t>
            </w:r>
          </w:p>
        </w:tc>
        <w:tc>
          <w:tcPr>
            <w:tcW w:w="1402" w:type="dxa"/>
          </w:tcPr>
          <w:p w:rsidR="00F60989" w:rsidRPr="00F60989" w:rsidRDefault="00F60989" w:rsidP="00F60989">
            <w:pPr>
              <w:jc w:val="center"/>
              <w:rPr>
                <w:sz w:val="16"/>
                <w:szCs w:val="16"/>
              </w:rPr>
            </w:pPr>
            <w:r w:rsidRPr="00F60989">
              <w:rPr>
                <w:sz w:val="16"/>
                <w:szCs w:val="16"/>
              </w:rPr>
              <w:t>декабрь 2019</w:t>
            </w:r>
          </w:p>
        </w:tc>
        <w:tc>
          <w:tcPr>
            <w:tcW w:w="1884" w:type="dxa"/>
          </w:tcPr>
          <w:p w:rsidR="00F60989" w:rsidRPr="00F60989" w:rsidRDefault="00F60989" w:rsidP="00F60989">
            <w:pPr>
              <w:jc w:val="center"/>
              <w:rPr>
                <w:sz w:val="16"/>
                <w:szCs w:val="16"/>
              </w:rPr>
            </w:pPr>
            <w:r w:rsidRPr="00F60989">
              <w:rPr>
                <w:sz w:val="16"/>
                <w:szCs w:val="16"/>
              </w:rPr>
              <w:t>2019</w:t>
            </w:r>
          </w:p>
        </w:tc>
        <w:tc>
          <w:tcPr>
            <w:tcW w:w="1933" w:type="dxa"/>
          </w:tcPr>
          <w:p w:rsidR="00F60989" w:rsidRPr="00F60989" w:rsidRDefault="00F60989" w:rsidP="00F60989">
            <w:pPr>
              <w:jc w:val="center"/>
              <w:rPr>
                <w:sz w:val="16"/>
                <w:szCs w:val="16"/>
              </w:rPr>
            </w:pPr>
            <w:r w:rsidRPr="00F60989">
              <w:rPr>
                <w:sz w:val="16"/>
                <w:szCs w:val="16"/>
              </w:rPr>
              <w:t>Сектор внутреннего муниципального финансового контроля администрации Островского муниципального района</w:t>
            </w:r>
          </w:p>
        </w:tc>
      </w:tr>
    </w:tbl>
    <w:p w:rsidR="00F60989" w:rsidRDefault="00F60989" w:rsidP="00F60989">
      <w:pPr>
        <w:ind w:firstLine="709"/>
        <w:jc w:val="center"/>
        <w:rPr>
          <w:sz w:val="16"/>
          <w:szCs w:val="16"/>
        </w:rPr>
      </w:pPr>
    </w:p>
    <w:p w:rsidR="00F60989" w:rsidRDefault="00F60989" w:rsidP="00F60989">
      <w:pPr>
        <w:ind w:firstLine="709"/>
        <w:jc w:val="center"/>
        <w:rPr>
          <w:sz w:val="16"/>
          <w:szCs w:val="16"/>
        </w:rPr>
      </w:pPr>
      <w:r w:rsidRPr="006D2594">
        <w:rPr>
          <w:sz w:val="16"/>
          <w:szCs w:val="16"/>
        </w:rPr>
        <w:t>*      *      *      *      *      *      *</w:t>
      </w:r>
    </w:p>
    <w:p w:rsidR="00F60989" w:rsidRPr="00F60989" w:rsidRDefault="00F60989" w:rsidP="00F60989">
      <w:pPr>
        <w:ind w:firstLine="709"/>
        <w:jc w:val="center"/>
        <w:rPr>
          <w:sz w:val="16"/>
          <w:szCs w:val="16"/>
        </w:rPr>
      </w:pPr>
    </w:p>
    <w:p w:rsidR="00F60989" w:rsidRPr="00F60989" w:rsidRDefault="00F60989" w:rsidP="00F60989">
      <w:pPr>
        <w:pStyle w:val="af5"/>
        <w:jc w:val="center"/>
        <w:rPr>
          <w:rFonts w:eastAsia="Times New Roman"/>
          <w:sz w:val="16"/>
          <w:szCs w:val="16"/>
        </w:rPr>
      </w:pPr>
      <w:r w:rsidRPr="00F60989">
        <w:rPr>
          <w:rFonts w:eastAsia="Times New Roman"/>
          <w:noProof/>
          <w:sz w:val="16"/>
          <w:szCs w:val="16"/>
          <w:lang w:eastAsia="ru-RU"/>
        </w:rPr>
        <w:lastRenderedPageBreak/>
        <w:drawing>
          <wp:inline distT="0" distB="0" distL="0" distR="0">
            <wp:extent cx="372835" cy="415637"/>
            <wp:effectExtent l="19050" t="0" r="816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376484" cy="419705"/>
                    </a:xfrm>
                    <a:prstGeom prst="rect">
                      <a:avLst/>
                    </a:prstGeom>
                    <a:solidFill>
                      <a:srgbClr val="FFFFFF"/>
                    </a:solidFill>
                    <a:ln w="9525">
                      <a:noFill/>
                      <a:miter lim="800000"/>
                      <a:headEnd/>
                      <a:tailEnd/>
                    </a:ln>
                  </pic:spPr>
                </pic:pic>
              </a:graphicData>
            </a:graphic>
          </wp:inline>
        </w:drawing>
      </w:r>
    </w:p>
    <w:p w:rsidR="00F60989" w:rsidRPr="00F60989" w:rsidRDefault="00F60989" w:rsidP="00F60989">
      <w:pPr>
        <w:pStyle w:val="af5"/>
        <w:rPr>
          <w:rFonts w:eastAsia="Times New Roman"/>
          <w:sz w:val="16"/>
          <w:szCs w:val="16"/>
        </w:rPr>
      </w:pPr>
    </w:p>
    <w:p w:rsidR="00F60989" w:rsidRPr="00F60989" w:rsidRDefault="00F60989" w:rsidP="00F60989">
      <w:pPr>
        <w:jc w:val="center"/>
        <w:rPr>
          <w:b/>
          <w:sz w:val="16"/>
          <w:szCs w:val="16"/>
        </w:rPr>
      </w:pPr>
      <w:r w:rsidRPr="00F60989">
        <w:rPr>
          <w:b/>
          <w:sz w:val="16"/>
          <w:szCs w:val="16"/>
        </w:rPr>
        <w:t>ПОСТАНОВЛЕНИЕ</w:t>
      </w:r>
    </w:p>
    <w:p w:rsidR="00F60989" w:rsidRPr="00F60989" w:rsidRDefault="00F60989" w:rsidP="00F60989">
      <w:pPr>
        <w:pStyle w:val="110"/>
        <w:ind w:left="0"/>
        <w:rPr>
          <w:sz w:val="16"/>
          <w:szCs w:val="16"/>
        </w:rPr>
      </w:pPr>
      <w:r w:rsidRPr="00F60989">
        <w:rPr>
          <w:sz w:val="16"/>
          <w:szCs w:val="16"/>
        </w:rPr>
        <w:t>АДМИНИСТРАЦИЯ ОСТРОВСКОГО МУНИЦИПАЛЬНОГО РАЙОНА КОСТРОМСКОЙ ОБЛАСТИ</w:t>
      </w:r>
    </w:p>
    <w:p w:rsidR="00F60989" w:rsidRPr="00F60989" w:rsidRDefault="00F60989" w:rsidP="00F60989">
      <w:pPr>
        <w:rPr>
          <w:sz w:val="16"/>
          <w:szCs w:val="16"/>
        </w:rPr>
      </w:pPr>
    </w:p>
    <w:p w:rsidR="00F60989" w:rsidRPr="00F60989" w:rsidRDefault="00F60989" w:rsidP="00F60989">
      <w:pPr>
        <w:ind w:firstLine="284"/>
        <w:rPr>
          <w:sz w:val="16"/>
          <w:szCs w:val="16"/>
        </w:rPr>
      </w:pPr>
      <w:r w:rsidRPr="00F60989">
        <w:rPr>
          <w:sz w:val="16"/>
          <w:szCs w:val="16"/>
        </w:rPr>
        <w:t xml:space="preserve">От «04» ___12____ 2018 года     № 779                                 п. </w:t>
      </w:r>
      <w:proofErr w:type="gramStart"/>
      <w:r w:rsidRPr="00F60989">
        <w:rPr>
          <w:sz w:val="16"/>
          <w:szCs w:val="16"/>
        </w:rPr>
        <w:t>Островское</w:t>
      </w:r>
      <w:proofErr w:type="gramEnd"/>
    </w:p>
    <w:p w:rsidR="00F60989" w:rsidRPr="00F60989" w:rsidRDefault="00F60989" w:rsidP="00F60989">
      <w:pPr>
        <w:pStyle w:val="ConsPlusTitle"/>
        <w:jc w:val="center"/>
        <w:rPr>
          <w:rFonts w:ascii="Times New Roman" w:hAnsi="Times New Roman" w:cs="Times New Roman"/>
          <w:sz w:val="16"/>
          <w:szCs w:val="16"/>
        </w:rPr>
      </w:pPr>
    </w:p>
    <w:p w:rsidR="00F60989" w:rsidRPr="00F60989" w:rsidRDefault="00F60989" w:rsidP="00F60989">
      <w:pPr>
        <w:pStyle w:val="ConsPlusTitle"/>
        <w:jc w:val="center"/>
        <w:rPr>
          <w:rFonts w:ascii="Times New Roman" w:hAnsi="Times New Roman" w:cs="Times New Roman"/>
          <w:sz w:val="16"/>
          <w:szCs w:val="16"/>
        </w:rPr>
      </w:pPr>
      <w:r w:rsidRPr="00F60989">
        <w:rPr>
          <w:rFonts w:ascii="Times New Roman" w:hAnsi="Times New Roman" w:cs="Times New Roman"/>
          <w:sz w:val="16"/>
          <w:szCs w:val="16"/>
        </w:rPr>
        <w:t>Об утверждении порядка осуществления ведомственного контроля в сфере закупок для обеспечения нужд Островского муниципального района Костромской области</w:t>
      </w:r>
    </w:p>
    <w:p w:rsidR="00F60989" w:rsidRPr="00F60989" w:rsidRDefault="00F60989" w:rsidP="00F60989">
      <w:pPr>
        <w:pStyle w:val="ConsPlusTitle"/>
        <w:jc w:val="center"/>
        <w:rPr>
          <w:rFonts w:ascii="Times New Roman" w:hAnsi="Times New Roman" w:cs="Times New Roman"/>
          <w:b w:val="0"/>
          <w:sz w:val="16"/>
          <w:szCs w:val="16"/>
        </w:rPr>
      </w:pPr>
    </w:p>
    <w:p w:rsidR="00F60989" w:rsidRPr="00F60989" w:rsidRDefault="00F60989" w:rsidP="00F60989">
      <w:pPr>
        <w:spacing w:after="1"/>
        <w:rPr>
          <w:sz w:val="16"/>
          <w:szCs w:val="16"/>
        </w:rPr>
      </w:pPr>
    </w:p>
    <w:p w:rsidR="00F60989" w:rsidRPr="00F60989" w:rsidRDefault="00F60989" w:rsidP="00F60989">
      <w:pPr>
        <w:pStyle w:val="ConsPlusNormal"/>
        <w:jc w:val="center"/>
        <w:rPr>
          <w:rFonts w:ascii="Times New Roman" w:hAnsi="Times New Roman" w:cs="Times New Roman"/>
          <w:sz w:val="16"/>
          <w:szCs w:val="16"/>
        </w:rPr>
      </w:pPr>
    </w:p>
    <w:p w:rsidR="00F60989" w:rsidRPr="00F60989" w:rsidRDefault="00F60989" w:rsidP="00F60989">
      <w:pPr>
        <w:pStyle w:val="ConsPlusNormal"/>
        <w:ind w:firstLine="709"/>
        <w:jc w:val="both"/>
        <w:rPr>
          <w:rFonts w:ascii="Times New Roman" w:hAnsi="Times New Roman" w:cs="Times New Roman"/>
          <w:sz w:val="16"/>
          <w:szCs w:val="16"/>
        </w:rPr>
      </w:pPr>
      <w:proofErr w:type="gramStart"/>
      <w:r w:rsidRPr="00F60989">
        <w:rPr>
          <w:rFonts w:ascii="Times New Roman" w:hAnsi="Times New Roman" w:cs="Times New Roman"/>
          <w:sz w:val="16"/>
          <w:szCs w:val="16"/>
        </w:rPr>
        <w:t xml:space="preserve">В соответствии с Федеральным </w:t>
      </w:r>
      <w:hyperlink r:id="rId10" w:history="1">
        <w:r w:rsidRPr="00F60989">
          <w:rPr>
            <w:rFonts w:ascii="Times New Roman" w:hAnsi="Times New Roman" w:cs="Times New Roman"/>
            <w:sz w:val="16"/>
            <w:szCs w:val="16"/>
          </w:rPr>
          <w:t>законом</w:t>
        </w:r>
      </w:hyperlink>
      <w:r w:rsidRPr="00F60989">
        <w:rPr>
          <w:rFonts w:ascii="Times New Roman" w:hAnsi="Times New Roman" w:cs="Times New Roman"/>
          <w:sz w:val="16"/>
          <w:szCs w:val="16"/>
        </w:rPr>
        <w:t xml:space="preserve"> от 5 апреля 2013 года N 44-ФЗ "О контрактной системе в сфере закупок товаров, работ, услуг для обеспечения государственных и муниципальных нужд" и в целях правового регулирования осуществления полномочий по ведомственному контролю в сфере закупок для обеспечения нужд Островского муниципального района Костромской области, </w:t>
      </w:r>
      <w:r w:rsidRPr="00F60989">
        <w:rPr>
          <w:rFonts w:ascii="Times New Roman" w:hAnsi="Times New Roman" w:cs="Times New Roman"/>
          <w:noProof/>
          <w:color w:val="000000"/>
          <w:sz w:val="16"/>
          <w:szCs w:val="16"/>
        </w:rPr>
        <w:t xml:space="preserve">в соответствии с Уставом муниципального образования Островский муниципальный район, </w:t>
      </w:r>
      <w:r w:rsidRPr="00F60989">
        <w:rPr>
          <w:rFonts w:ascii="Times New Roman" w:hAnsi="Times New Roman" w:cs="Times New Roman"/>
          <w:sz w:val="16"/>
          <w:szCs w:val="16"/>
        </w:rPr>
        <w:t xml:space="preserve"> администрация Островского муниципального</w:t>
      </w:r>
      <w:proofErr w:type="gramEnd"/>
      <w:r w:rsidRPr="00F60989">
        <w:rPr>
          <w:rFonts w:ascii="Times New Roman" w:hAnsi="Times New Roman" w:cs="Times New Roman"/>
          <w:sz w:val="16"/>
          <w:szCs w:val="16"/>
        </w:rPr>
        <w:t xml:space="preserve"> района  ПОСТАНОВЛЯЕТ:</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xml:space="preserve">1. Утвердить прилагаемый </w:t>
      </w:r>
      <w:hyperlink w:anchor="P36" w:history="1">
        <w:r w:rsidRPr="00F60989">
          <w:rPr>
            <w:rFonts w:ascii="Times New Roman" w:hAnsi="Times New Roman" w:cs="Times New Roman"/>
            <w:sz w:val="16"/>
            <w:szCs w:val="16"/>
          </w:rPr>
          <w:t>порядок</w:t>
        </w:r>
      </w:hyperlink>
      <w:r w:rsidRPr="00F60989">
        <w:rPr>
          <w:rFonts w:ascii="Times New Roman" w:hAnsi="Times New Roman" w:cs="Times New Roman"/>
          <w:sz w:val="16"/>
          <w:szCs w:val="16"/>
        </w:rPr>
        <w:t xml:space="preserve"> осуществления ведомственного контроля в сфере закупок для обеспечения нужд Островского муниципального района Костромской области.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2. Главным администраторам доходов бюджета Островского муниципального района Костромской области в срок до 31 декабря 2018 года утвердить регламенты проведения проверок по ведомственному контролю в сфере закупок для обеспечения нужд Островского муниципального района Костромской области.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3. Настоящее постановление вступает в силу со дня опубликования в информационном бюллетене «Районные новости».</w:t>
      </w:r>
    </w:p>
    <w:p w:rsidR="00F60989" w:rsidRPr="00F60989" w:rsidRDefault="00F60989" w:rsidP="00F60989">
      <w:pPr>
        <w:pStyle w:val="ConsPlusNormal"/>
        <w:ind w:firstLine="709"/>
        <w:jc w:val="right"/>
        <w:rPr>
          <w:rFonts w:ascii="Times New Roman" w:hAnsi="Times New Roman" w:cs="Times New Roman"/>
          <w:sz w:val="16"/>
          <w:szCs w:val="16"/>
        </w:rPr>
      </w:pPr>
    </w:p>
    <w:p w:rsidR="00F60989" w:rsidRPr="00F60989" w:rsidRDefault="00F60989" w:rsidP="00F60989">
      <w:pPr>
        <w:pStyle w:val="ConsPlusNormal"/>
        <w:ind w:firstLine="709"/>
        <w:jc w:val="right"/>
        <w:rPr>
          <w:rFonts w:ascii="Times New Roman" w:hAnsi="Times New Roman" w:cs="Times New Roman"/>
          <w:sz w:val="16"/>
          <w:szCs w:val="16"/>
        </w:rPr>
      </w:pPr>
    </w:p>
    <w:p w:rsidR="00F60989" w:rsidRPr="00F60989" w:rsidRDefault="00F60989" w:rsidP="00F60989">
      <w:pPr>
        <w:pStyle w:val="ConsPlusNormal"/>
        <w:ind w:firstLine="709"/>
        <w:jc w:val="right"/>
        <w:rPr>
          <w:rFonts w:ascii="Times New Roman" w:hAnsi="Times New Roman" w:cs="Times New Roman"/>
          <w:sz w:val="16"/>
          <w:szCs w:val="16"/>
        </w:rPr>
      </w:pPr>
    </w:p>
    <w:p w:rsidR="00F60989" w:rsidRPr="00F60989" w:rsidRDefault="00F60989" w:rsidP="00F60989">
      <w:pPr>
        <w:pStyle w:val="ConsPlusNormal"/>
        <w:jc w:val="both"/>
        <w:rPr>
          <w:rFonts w:ascii="Times New Roman" w:hAnsi="Times New Roman" w:cs="Times New Roman"/>
          <w:sz w:val="16"/>
          <w:szCs w:val="16"/>
        </w:rPr>
      </w:pPr>
      <w:r w:rsidRPr="00F60989">
        <w:rPr>
          <w:rFonts w:ascii="Times New Roman" w:hAnsi="Times New Roman" w:cs="Times New Roman"/>
          <w:sz w:val="16"/>
          <w:szCs w:val="16"/>
        </w:rPr>
        <w:t>Глава Островского муниципального района                                  Г.А. Полякова</w:t>
      </w:r>
    </w:p>
    <w:p w:rsidR="00F60989" w:rsidRPr="00F60989" w:rsidRDefault="00F60989" w:rsidP="00F60989">
      <w:pPr>
        <w:pStyle w:val="ConsPlusNormal"/>
        <w:ind w:firstLine="709"/>
        <w:jc w:val="right"/>
        <w:rPr>
          <w:rFonts w:ascii="Times New Roman" w:hAnsi="Times New Roman" w:cs="Times New Roman"/>
          <w:sz w:val="16"/>
          <w:szCs w:val="16"/>
        </w:rPr>
      </w:pPr>
    </w:p>
    <w:p w:rsidR="00F60989" w:rsidRPr="00F60989" w:rsidRDefault="00F60989" w:rsidP="00F60989">
      <w:pPr>
        <w:pStyle w:val="ConsPlusNormal"/>
        <w:rPr>
          <w:rFonts w:ascii="Times New Roman" w:hAnsi="Times New Roman" w:cs="Times New Roman"/>
          <w:sz w:val="16"/>
          <w:szCs w:val="16"/>
        </w:rPr>
      </w:pPr>
    </w:p>
    <w:p w:rsidR="00F60989" w:rsidRPr="00F60989" w:rsidRDefault="00F60989" w:rsidP="00F60989">
      <w:pPr>
        <w:pStyle w:val="ConsPlusNormal"/>
        <w:ind w:firstLine="709"/>
        <w:jc w:val="right"/>
        <w:outlineLvl w:val="0"/>
        <w:rPr>
          <w:rFonts w:ascii="Times New Roman" w:hAnsi="Times New Roman" w:cs="Times New Roman"/>
          <w:sz w:val="16"/>
          <w:szCs w:val="16"/>
        </w:rPr>
      </w:pPr>
      <w:r w:rsidRPr="00F60989">
        <w:rPr>
          <w:rFonts w:ascii="Times New Roman" w:hAnsi="Times New Roman" w:cs="Times New Roman"/>
          <w:sz w:val="16"/>
          <w:szCs w:val="16"/>
        </w:rPr>
        <w:t>Приложение</w:t>
      </w:r>
    </w:p>
    <w:p w:rsidR="00F60989" w:rsidRPr="00F60989" w:rsidRDefault="00F60989" w:rsidP="00F60989">
      <w:pPr>
        <w:pStyle w:val="ConsPlusNormal"/>
        <w:ind w:firstLine="709"/>
        <w:jc w:val="right"/>
        <w:rPr>
          <w:rFonts w:ascii="Times New Roman" w:hAnsi="Times New Roman" w:cs="Times New Roman"/>
          <w:sz w:val="16"/>
          <w:szCs w:val="16"/>
        </w:rPr>
      </w:pPr>
    </w:p>
    <w:p w:rsidR="00F60989" w:rsidRPr="00F60989" w:rsidRDefault="00F60989" w:rsidP="00F60989">
      <w:pPr>
        <w:pStyle w:val="ConsPlusNormal"/>
        <w:ind w:firstLine="709"/>
        <w:jc w:val="right"/>
        <w:rPr>
          <w:rFonts w:ascii="Times New Roman" w:hAnsi="Times New Roman" w:cs="Times New Roman"/>
          <w:sz w:val="16"/>
          <w:szCs w:val="16"/>
        </w:rPr>
      </w:pPr>
      <w:r w:rsidRPr="00F60989">
        <w:rPr>
          <w:rFonts w:ascii="Times New Roman" w:hAnsi="Times New Roman" w:cs="Times New Roman"/>
          <w:sz w:val="16"/>
          <w:szCs w:val="16"/>
        </w:rPr>
        <w:t xml:space="preserve">к постановлению администрации </w:t>
      </w:r>
    </w:p>
    <w:p w:rsidR="00F60989" w:rsidRPr="00F60989" w:rsidRDefault="00F60989" w:rsidP="00F60989">
      <w:pPr>
        <w:pStyle w:val="ConsPlusNormal"/>
        <w:ind w:firstLine="709"/>
        <w:jc w:val="right"/>
        <w:rPr>
          <w:rFonts w:ascii="Times New Roman" w:hAnsi="Times New Roman" w:cs="Times New Roman"/>
          <w:sz w:val="16"/>
          <w:szCs w:val="16"/>
        </w:rPr>
      </w:pPr>
      <w:r w:rsidRPr="00F60989">
        <w:rPr>
          <w:rFonts w:ascii="Times New Roman" w:hAnsi="Times New Roman" w:cs="Times New Roman"/>
          <w:sz w:val="16"/>
          <w:szCs w:val="16"/>
        </w:rPr>
        <w:t>Островского муниципального района</w:t>
      </w:r>
    </w:p>
    <w:p w:rsidR="00F60989" w:rsidRPr="00F60989" w:rsidRDefault="00F60989" w:rsidP="00F60989">
      <w:pPr>
        <w:pStyle w:val="ConsPlusNormal"/>
        <w:ind w:firstLine="709"/>
        <w:jc w:val="right"/>
        <w:rPr>
          <w:rFonts w:ascii="Times New Roman" w:hAnsi="Times New Roman" w:cs="Times New Roman"/>
          <w:sz w:val="16"/>
          <w:szCs w:val="16"/>
        </w:rPr>
      </w:pPr>
      <w:r w:rsidRPr="00F60989">
        <w:rPr>
          <w:rFonts w:ascii="Times New Roman" w:hAnsi="Times New Roman" w:cs="Times New Roman"/>
          <w:sz w:val="16"/>
          <w:szCs w:val="16"/>
        </w:rPr>
        <w:t xml:space="preserve">Костромской области </w:t>
      </w:r>
      <w:proofErr w:type="gramStart"/>
      <w:r w:rsidRPr="00F60989">
        <w:rPr>
          <w:rFonts w:ascii="Times New Roman" w:hAnsi="Times New Roman" w:cs="Times New Roman"/>
          <w:sz w:val="16"/>
          <w:szCs w:val="16"/>
        </w:rPr>
        <w:t>от</w:t>
      </w:r>
      <w:proofErr w:type="gramEnd"/>
      <w:r w:rsidRPr="00F60989">
        <w:rPr>
          <w:rFonts w:ascii="Times New Roman" w:hAnsi="Times New Roman" w:cs="Times New Roman"/>
          <w:sz w:val="16"/>
          <w:szCs w:val="16"/>
        </w:rPr>
        <w:t xml:space="preserve"> «___»________ №____</w:t>
      </w:r>
    </w:p>
    <w:p w:rsidR="00F60989" w:rsidRPr="00F60989" w:rsidRDefault="00F60989" w:rsidP="00F60989">
      <w:pPr>
        <w:pStyle w:val="ConsPlusNormal"/>
        <w:ind w:firstLine="709"/>
        <w:jc w:val="right"/>
        <w:rPr>
          <w:rFonts w:ascii="Times New Roman" w:hAnsi="Times New Roman" w:cs="Times New Roman"/>
          <w:sz w:val="16"/>
          <w:szCs w:val="16"/>
        </w:rPr>
      </w:pPr>
    </w:p>
    <w:p w:rsidR="00F60989" w:rsidRPr="00F60989" w:rsidRDefault="00F60989" w:rsidP="00F60989">
      <w:pPr>
        <w:pStyle w:val="ConsPlusTitle"/>
        <w:ind w:firstLine="709"/>
        <w:jc w:val="center"/>
        <w:rPr>
          <w:rFonts w:ascii="Times New Roman" w:hAnsi="Times New Roman" w:cs="Times New Roman"/>
          <w:sz w:val="16"/>
          <w:szCs w:val="16"/>
        </w:rPr>
      </w:pPr>
      <w:bookmarkStart w:id="2" w:name="P36"/>
      <w:bookmarkEnd w:id="2"/>
      <w:r w:rsidRPr="00F60989">
        <w:rPr>
          <w:rFonts w:ascii="Times New Roman" w:hAnsi="Times New Roman" w:cs="Times New Roman"/>
          <w:sz w:val="16"/>
          <w:szCs w:val="16"/>
        </w:rPr>
        <w:t>Порядок осуществления ведомственного контроля в сфере</w:t>
      </w:r>
    </w:p>
    <w:p w:rsidR="00F60989" w:rsidRPr="00F60989" w:rsidRDefault="00F60989" w:rsidP="00F60989">
      <w:pPr>
        <w:pStyle w:val="ConsPlusTitle"/>
        <w:ind w:firstLine="709"/>
        <w:jc w:val="center"/>
        <w:rPr>
          <w:rFonts w:ascii="Times New Roman" w:hAnsi="Times New Roman" w:cs="Times New Roman"/>
          <w:sz w:val="16"/>
          <w:szCs w:val="16"/>
        </w:rPr>
      </w:pPr>
      <w:r w:rsidRPr="00F60989">
        <w:rPr>
          <w:rFonts w:ascii="Times New Roman" w:hAnsi="Times New Roman" w:cs="Times New Roman"/>
          <w:sz w:val="16"/>
          <w:szCs w:val="16"/>
        </w:rPr>
        <w:t>закупок для обеспечения нужд Островского муниципального района Костромской области</w:t>
      </w:r>
    </w:p>
    <w:p w:rsidR="00F60989" w:rsidRPr="00F60989" w:rsidRDefault="00F60989" w:rsidP="00F60989">
      <w:pPr>
        <w:pStyle w:val="ConsPlusNormal"/>
        <w:ind w:firstLine="709"/>
        <w:jc w:val="both"/>
        <w:rPr>
          <w:rFonts w:ascii="Times New Roman" w:hAnsi="Times New Roman" w:cs="Times New Roman"/>
          <w:sz w:val="16"/>
          <w:szCs w:val="16"/>
        </w:rPr>
      </w:pP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xml:space="preserve">1. </w:t>
      </w:r>
      <w:proofErr w:type="gramStart"/>
      <w:r w:rsidRPr="00F60989">
        <w:rPr>
          <w:rFonts w:ascii="Times New Roman" w:hAnsi="Times New Roman" w:cs="Times New Roman"/>
          <w:sz w:val="16"/>
          <w:szCs w:val="16"/>
        </w:rPr>
        <w:t xml:space="preserve">Порядок осуществления ведомственного контроля в сфере закупок для обеспечения нужд Островского муниципального района Костромской области (далее - Порядок) разработан в соответствии со </w:t>
      </w:r>
      <w:hyperlink r:id="rId11" w:history="1">
        <w:r w:rsidRPr="00F60989">
          <w:rPr>
            <w:rFonts w:ascii="Times New Roman" w:hAnsi="Times New Roman" w:cs="Times New Roman"/>
            <w:sz w:val="16"/>
            <w:szCs w:val="16"/>
          </w:rPr>
          <w:t>статьей 100</w:t>
        </w:r>
      </w:hyperlink>
      <w:r w:rsidRPr="00F60989">
        <w:rPr>
          <w:rFonts w:ascii="Times New Roman" w:hAnsi="Times New Roman" w:cs="Times New Roman"/>
          <w:sz w:val="16"/>
          <w:szCs w:val="16"/>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и устанавливает требования к осуществлению главными администраторами доходов</w:t>
      </w:r>
      <w:proofErr w:type="gramEnd"/>
      <w:r w:rsidRPr="00F60989">
        <w:rPr>
          <w:rFonts w:ascii="Times New Roman" w:hAnsi="Times New Roman" w:cs="Times New Roman"/>
          <w:sz w:val="16"/>
          <w:szCs w:val="16"/>
        </w:rPr>
        <w:t xml:space="preserve"> </w:t>
      </w:r>
      <w:proofErr w:type="gramStart"/>
      <w:r w:rsidRPr="00F60989">
        <w:rPr>
          <w:rFonts w:ascii="Times New Roman" w:hAnsi="Times New Roman" w:cs="Times New Roman"/>
          <w:sz w:val="16"/>
          <w:szCs w:val="16"/>
        </w:rPr>
        <w:t>бюджета Островского муниципального района Костромской области (далее - органы ведомственного контроля) ведомственного контроля в сфере закупок товаров, работ, услуг для обеспечения нужд Островского муниципального района Костромской области (далее - ведомственный контроль)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отношении подведомственных им заказчиков (далее</w:t>
      </w:r>
      <w:proofErr w:type="gramEnd"/>
      <w:r w:rsidRPr="00F60989">
        <w:rPr>
          <w:rFonts w:ascii="Times New Roman" w:hAnsi="Times New Roman" w:cs="Times New Roman"/>
          <w:sz w:val="16"/>
          <w:szCs w:val="16"/>
        </w:rPr>
        <w:t xml:space="preserve"> - подведомственный заказчик).</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2. Предметом ведомственного контроля является соблюдение подведомственными заказчиками, в том числе их контрактными службами, контрактными управляющими, комиссиями по осуществлению закупок, уполномоченными учреждениями,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3. При осуществлении ведомственного контроля органы ведомственного контроля осуществляют проверку соблюдения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том числе:</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 соблюдения ограничений и запретов, установленных законодательством Российской Федерации и иными нормативными правовыми актами о контрактной системе в сфере закупок товаров, работ, услуг для обеспечения государственных и муниципальных нужд;</w:t>
      </w:r>
    </w:p>
    <w:p w:rsidR="00F60989" w:rsidRPr="00F60989" w:rsidRDefault="00F60989" w:rsidP="00F60989">
      <w:pPr>
        <w:pStyle w:val="ConsPlusNormal"/>
        <w:ind w:firstLine="709"/>
        <w:jc w:val="both"/>
        <w:rPr>
          <w:rFonts w:ascii="Times New Roman" w:hAnsi="Times New Roman" w:cs="Times New Roman"/>
          <w:sz w:val="16"/>
          <w:szCs w:val="16"/>
        </w:rPr>
      </w:pPr>
      <w:bookmarkStart w:id="3" w:name="P45"/>
      <w:bookmarkEnd w:id="3"/>
      <w:r w:rsidRPr="00F60989">
        <w:rPr>
          <w:rFonts w:ascii="Times New Roman" w:hAnsi="Times New Roman" w:cs="Times New Roman"/>
          <w:sz w:val="16"/>
          <w:szCs w:val="16"/>
        </w:rPr>
        <w:t>2) соблюдения требований о нормировании в сфере закупок;</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3) правильности определения и обоснования начальной (максимальной) цены контракта, цены контракта, заключаемого с единственным поставщиком (подрядчиком, исполнителем);</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4) соответствия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сведения заказчика;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5) соответствия информации об идентификационных кодах закупок и об объеме финансового обеспечения для осуществления данных закупок, содержащейся: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в планах-графиках, - информации, содержащейся в планах закупок;</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в протоколах определения поставщиков (подрядчиков, исполнителей), - информации, содержащейся в документации о закупках;</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в условиях проектов контрактов,  направляемых участникам закупок, с которыми заключаются контракты, - информации, содержащейся в протоколах определения поставщиков (подрядчиков, исполнителей);</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в реестре контрактов, заключенных заказчиками, - условиям контрактов;</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6) предоставления учреждениям и предприятиям уголовно-исполнительной системы, организациям инвалидов преимущества в отношении предлагаемой ими цены контракта;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5) соблюдения требований, касающихся участия в закупках субъектов малого предпринимательства, социально ориентированных некоммерческих организаций;</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6) соблюдения требований по определению поставщика (подрядчика, исполнителя);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7) обоснованности в документально оформленном отчете невозможности или нецелесообразности использования иных способов определения поставщика (подрядчика, исполнителя), а также цены контракта и иных существенных условий контракта в случае осуществления закупки у единственного поставщика (подрядчика, исполнителя) для заключения контракта;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8) применения подведомственным заказчиком мер ответственности и совершения иных действий в случае нарушения поставщиком (подрядчиком, исполнителем) условий контракта;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9) соответствия поставленного товара, выполненной работы (ее результата) или оказанной услуги условиям контракта;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10) своевременности, полноты и достоверности отражения в документах учета поставленного товара, выполненной работы (ее результата) или оказанной услуги;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11) соответствия использования поставленного товара, выполненной работы (ее результата) или оказанной услуги целям осуществления закупки.</w:t>
      </w:r>
    </w:p>
    <w:p w:rsidR="00F60989" w:rsidRPr="00F60989" w:rsidRDefault="00F60989" w:rsidP="00F60989">
      <w:pPr>
        <w:pStyle w:val="ConsPlusNormal"/>
        <w:ind w:firstLine="709"/>
        <w:jc w:val="both"/>
        <w:rPr>
          <w:rFonts w:ascii="Times New Roman" w:hAnsi="Times New Roman" w:cs="Times New Roman"/>
          <w:sz w:val="16"/>
          <w:szCs w:val="16"/>
        </w:rPr>
      </w:pPr>
      <w:bookmarkStart w:id="4" w:name="P55"/>
      <w:bookmarkEnd w:id="4"/>
      <w:r w:rsidRPr="00F60989">
        <w:rPr>
          <w:rFonts w:ascii="Times New Roman" w:hAnsi="Times New Roman" w:cs="Times New Roman"/>
          <w:sz w:val="16"/>
          <w:szCs w:val="16"/>
        </w:rPr>
        <w:t>4. Ведомственный контроль осуществляется в соответствии с регламентом, утвержденным органом ведомственного контроля, в котором в том числе определяются сроки и последовательность действий, состав специалистов структурных подразделений органа ведомственного контроля, уполномоченных на осуществление ведомственного контроля.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5. Ведомственный контроль осуществляется путем проведения плановых или внеплановых проверок.</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lastRenderedPageBreak/>
        <w:t>Плановые проверки проводятся на основании плана ведомственного контроля, утвержденного руководителем органа ведомственного контроля или иным лицом, уполномоченным руководителем органа ведомственного контроля (далее - План). В отношении каждого подведомственного заказчика плановые проверки могут проводиться не чаще чем один раз в шесть месяцев.</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Внеплановые проверки проводятся по поручению руководителя органа ведомственного контроля или иного лица, уполномоченного руководителем органа ведомственного контроля, а также на основании поступившей информации о нарушении законодательства Российской Федерации и иных нормативных правовых актов о контрактной системе.</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Плановые и внеплановые проверки (далее - проверка) могут быть выездными или камеральными.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Выездные проверки проводятся по месту нахождения подведомственного заказчика.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Камеральные проверки проводятся по месту нахождения органа ведомственного контроля на основании информации и документов, размещенных в единой информационной системе и (или) представленных по запросу органа ведомственного контроля. Срок представления документов для проведения камеральной проверки устанавливается органом ведомственного контроля в указанном запросе.</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6. Подготовка Плана осуществляется специалистами (специалистом), уполномоченными на осуществление ведомственного контроля. План разрабатывается и утверждается на соответствующее полугодие календарного года.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При разработке и утверждении Плана учитываются следующие условия: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законность, своевременность и периодичность проведения проверок;</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степень обеспеченности ресурсами (трудовыми, материальными и финансовыми);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равномерность нагрузки на специалистов (специалиста), уполномоченных на осуществление ведомственного контроля;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наличие резерва времени для выполнения внеплановых проверок.</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В Плане указываются следующие сведения: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наименование органа ведомственного контроля, специалисты которого осуществляют проверку;</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наименование, ИНН, адрес местонахождения подведомственного заказчика, в отношении которого принято решение о проведении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цель и основания проведения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месяц начала проведения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xml:space="preserve">Внесение изменений в План допускается не </w:t>
      </w:r>
      <w:proofErr w:type="gramStart"/>
      <w:r w:rsidRPr="00F60989">
        <w:rPr>
          <w:rFonts w:ascii="Times New Roman" w:hAnsi="Times New Roman" w:cs="Times New Roman"/>
          <w:sz w:val="16"/>
          <w:szCs w:val="16"/>
        </w:rPr>
        <w:t>позднее</w:t>
      </w:r>
      <w:proofErr w:type="gramEnd"/>
      <w:r w:rsidRPr="00F60989">
        <w:rPr>
          <w:rFonts w:ascii="Times New Roman" w:hAnsi="Times New Roman" w:cs="Times New Roman"/>
          <w:sz w:val="16"/>
          <w:szCs w:val="16"/>
        </w:rPr>
        <w:t xml:space="preserve"> чем за два месяца до начала проведения проверки, в отношении которой вносятся такие изменения.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7. Решение о проведении проверки принимается руководителем органа ведомственного контроля или иным лицом, уполномоченным руководителем органа ведомственного контроля, и оформляется соответствующим актом (приказом, распоряжением) о проведении проверки (далее - решение о проведении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8. В решении о проведении проверки указываются следующие сведения: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 должность, фамилия, имя, отчество специалистов (специалиста), уполномоченных на осуществление ведомственного контроля;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2) предмет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3) дата начала и дата окончания проведения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4) проверяемый период;</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5) наименование подведомственного заказчика.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9. Орган ведомственного контроля уведомляет подведомственного заказчика о проведении проверки путем направления уведомления о проведении проверки (далее - уведомление).</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10. Уведомление должно содержать следующую информацию:</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 наименование подведомственного заказчика, которому адресовано уведомление;</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2) предмет проверки, в том числе период времени, за который проверяется деятельность подведомственного заказчика;</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3) вид проверки (плановая или внеплановая, выездная или камеральная);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4) дата начала и дата окончания проведения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5) должность, фамилия, имя, отчество специалистов (специалиста), уполномоченных на осуществление ведомственного контроля;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6) запрос о предоставлении документов, информации, материальных средств, необходимых для проведения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7) информация о необходимости обеспечения условий для проведения выездной проверки, в том числе о предоставлении помещения для работы, сре</w:t>
      </w:r>
      <w:proofErr w:type="gramStart"/>
      <w:r w:rsidRPr="00F60989">
        <w:rPr>
          <w:rFonts w:ascii="Times New Roman" w:hAnsi="Times New Roman" w:cs="Times New Roman"/>
          <w:sz w:val="16"/>
          <w:szCs w:val="16"/>
        </w:rPr>
        <w:t>дств св</w:t>
      </w:r>
      <w:proofErr w:type="gramEnd"/>
      <w:r w:rsidRPr="00F60989">
        <w:rPr>
          <w:rFonts w:ascii="Times New Roman" w:hAnsi="Times New Roman" w:cs="Times New Roman"/>
          <w:sz w:val="16"/>
          <w:szCs w:val="16"/>
        </w:rPr>
        <w:t>язи и иных необходимых средств и оборудования.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xml:space="preserve">11. Подготовка решения о проведении проверки и уведомления осуществляется специалистами (специалистом), уполномоченными на осуществление ведомственного контроля, в срок не </w:t>
      </w:r>
      <w:proofErr w:type="gramStart"/>
      <w:r w:rsidRPr="00F60989">
        <w:rPr>
          <w:rFonts w:ascii="Times New Roman" w:hAnsi="Times New Roman" w:cs="Times New Roman"/>
          <w:sz w:val="16"/>
          <w:szCs w:val="16"/>
        </w:rPr>
        <w:t>позднее</w:t>
      </w:r>
      <w:proofErr w:type="gramEnd"/>
      <w:r w:rsidRPr="00F60989">
        <w:rPr>
          <w:rFonts w:ascii="Times New Roman" w:hAnsi="Times New Roman" w:cs="Times New Roman"/>
          <w:sz w:val="16"/>
          <w:szCs w:val="16"/>
        </w:rPr>
        <w:t xml:space="preserve"> чем за пять рабочих дней до даты начала проведения проверки.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12. Срок проведения проверки не должен превышать 15 календарных дней и может быть продлен только один раз не более чем на 15 календарных дней по решению руководителя органа ведомственного контроля или иного лица, уполномоченного руководителем органа ведомственного контроля.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13. При проведении проверки специалисты (специалист), уполномоченные на осуществление ведомственного контроля, имеют право:</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 в случае осуществления выездной проверки - на беспрепятственный доступ на территорию, в помещения, здания подведомственного заказчика (в необходимых случаях - на фотосъемку, видеозапись, копирование документов) при предъявлении ими служебных удостоверений, копии решения о проведении проверки и уведомления с учетом требований законодательства Российской Федерации о защите государственной тайны;</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2) на истребование необходимых для проведения проверки документов с учетом требований законодательства Российской Федерации о защите государственной тайны;</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3) на получение необходимых объяснений в письменной форме, в форме электронного документа и (или) устной форме по вопросам проводимой проверки.</w:t>
      </w:r>
    </w:p>
    <w:p w:rsidR="00F60989" w:rsidRPr="00F60989" w:rsidRDefault="00F60989" w:rsidP="00F60989">
      <w:pPr>
        <w:pStyle w:val="ConsPlusNormal"/>
        <w:ind w:firstLine="709"/>
        <w:jc w:val="both"/>
        <w:rPr>
          <w:rFonts w:ascii="Times New Roman" w:hAnsi="Times New Roman" w:cs="Times New Roman"/>
          <w:sz w:val="16"/>
          <w:szCs w:val="16"/>
        </w:rPr>
      </w:pPr>
      <w:bookmarkStart w:id="5" w:name="P96"/>
      <w:bookmarkEnd w:id="5"/>
      <w:r w:rsidRPr="00F60989">
        <w:rPr>
          <w:rFonts w:ascii="Times New Roman" w:hAnsi="Times New Roman" w:cs="Times New Roman"/>
          <w:sz w:val="16"/>
          <w:szCs w:val="16"/>
        </w:rPr>
        <w:t>14. По результатам проведения проверки составляется акт проверки, который оформляется и подписывается специалистами (специалистом), уполномоченными на осуществление ведомственного контроля, и представляется руководителю органа ведомственного контроля или иному лицу, уполномоченному руководителем органа ведомственного контроля.</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xml:space="preserve">При выявлении нарушений по результатам проверки специалистами (специалистом), уполномоченными на осуществление ведомственного контроля, в порядке, установленном регламентом, указанным в </w:t>
      </w:r>
      <w:hyperlink w:anchor="P55" w:history="1">
        <w:r w:rsidRPr="00F60989">
          <w:rPr>
            <w:rFonts w:ascii="Times New Roman" w:hAnsi="Times New Roman" w:cs="Times New Roman"/>
            <w:color w:val="0000FF"/>
            <w:sz w:val="16"/>
            <w:szCs w:val="16"/>
          </w:rPr>
          <w:t>пункте 4</w:t>
        </w:r>
      </w:hyperlink>
      <w:r w:rsidRPr="00F60989">
        <w:rPr>
          <w:rFonts w:ascii="Times New Roman" w:hAnsi="Times New Roman" w:cs="Times New Roman"/>
          <w:sz w:val="16"/>
          <w:szCs w:val="16"/>
        </w:rPr>
        <w:t xml:space="preserve"> настоящего Порядка, разрабатывается и утверждается план устранения выявленных нарушений.</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15. В случае выявления по результатам проверок действий (бездействия), содержащих признаки состава административного правонарушения, материалы проверки подлежат направлению в сектор внутреннего муниципального финансового контроля администрации Островского муниципального района  Костромской области.</w:t>
      </w:r>
    </w:p>
    <w:p w:rsidR="00F60989" w:rsidRP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16. В случае выявления по результатам проверок действий (бездействия), содержащих признаки состава уголовного преступления, материалы проверки подлежат направлению в правоохранительные органы.</w:t>
      </w:r>
    </w:p>
    <w:p w:rsidR="00F60989" w:rsidRDefault="00F60989" w:rsidP="00F60989">
      <w:pPr>
        <w:pStyle w:val="ConsPlusNormal"/>
        <w:ind w:firstLine="709"/>
        <w:jc w:val="both"/>
        <w:rPr>
          <w:rFonts w:ascii="Times New Roman" w:hAnsi="Times New Roman" w:cs="Times New Roman"/>
          <w:sz w:val="16"/>
          <w:szCs w:val="16"/>
        </w:rPr>
      </w:pPr>
      <w:r w:rsidRPr="00F60989">
        <w:rPr>
          <w:rFonts w:ascii="Times New Roman" w:hAnsi="Times New Roman" w:cs="Times New Roman"/>
          <w:sz w:val="16"/>
          <w:szCs w:val="16"/>
        </w:rPr>
        <w:t xml:space="preserve">17. Материалы по результатам проверок, в том числе план устранения выявленных нарушений, указанный в </w:t>
      </w:r>
      <w:hyperlink w:anchor="P96" w:history="1">
        <w:r w:rsidRPr="00F60989">
          <w:rPr>
            <w:rFonts w:ascii="Times New Roman" w:hAnsi="Times New Roman" w:cs="Times New Roman"/>
            <w:color w:val="0000FF"/>
            <w:sz w:val="16"/>
            <w:szCs w:val="16"/>
          </w:rPr>
          <w:t>пункте 14</w:t>
        </w:r>
      </w:hyperlink>
      <w:r w:rsidRPr="00F60989">
        <w:rPr>
          <w:rFonts w:ascii="Times New Roman" w:hAnsi="Times New Roman" w:cs="Times New Roman"/>
          <w:sz w:val="16"/>
          <w:szCs w:val="16"/>
        </w:rPr>
        <w:t xml:space="preserve"> настоящего Порядка, а также иные документы и информация, полученные (разработанные) в ходе проведения проверок, хранятся органом ведомственного контроля не менее 3 лет.</w:t>
      </w:r>
    </w:p>
    <w:p w:rsidR="00F60989" w:rsidRDefault="00F60989" w:rsidP="00F60989">
      <w:pPr>
        <w:ind w:firstLine="709"/>
        <w:jc w:val="center"/>
        <w:rPr>
          <w:sz w:val="16"/>
          <w:szCs w:val="16"/>
        </w:rPr>
      </w:pPr>
      <w:r w:rsidRPr="006D2594">
        <w:rPr>
          <w:sz w:val="16"/>
          <w:szCs w:val="16"/>
        </w:rPr>
        <w:t>*      *      *      *      *      *      *</w:t>
      </w:r>
    </w:p>
    <w:p w:rsidR="00F60989" w:rsidRDefault="00F60989" w:rsidP="00AF6804">
      <w:pPr>
        <w:rPr>
          <w:sz w:val="16"/>
          <w:szCs w:val="16"/>
        </w:rPr>
      </w:pPr>
    </w:p>
    <w:p w:rsidR="00F60989" w:rsidRDefault="00F60989" w:rsidP="008C5631">
      <w:pPr>
        <w:jc w:val="center"/>
        <w:rPr>
          <w:sz w:val="16"/>
          <w:szCs w:val="16"/>
        </w:rPr>
      </w:pPr>
      <w:r w:rsidRPr="00F60989">
        <w:rPr>
          <w:noProof/>
          <w:sz w:val="16"/>
          <w:szCs w:val="16"/>
        </w:rPr>
        <w:drawing>
          <wp:inline distT="0" distB="0" distL="0" distR="0">
            <wp:extent cx="320634" cy="391886"/>
            <wp:effectExtent l="19050" t="0" r="3216" b="0"/>
            <wp:docPr id="5" name="Рисунок 3"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strovsky_rayon_coa"/>
                    <pic:cNvPicPr>
                      <a:picLocks noChangeAspect="1" noChangeArrowheads="1"/>
                    </pic:cNvPicPr>
                  </pic:nvPicPr>
                  <pic:blipFill>
                    <a:blip r:embed="rId12" cstate="print"/>
                    <a:srcRect/>
                    <a:stretch>
                      <a:fillRect/>
                    </a:stretch>
                  </pic:blipFill>
                  <pic:spPr bwMode="auto">
                    <a:xfrm>
                      <a:off x="0" y="0"/>
                      <a:ext cx="328571" cy="401587"/>
                    </a:xfrm>
                    <a:prstGeom prst="rect">
                      <a:avLst/>
                    </a:prstGeom>
                    <a:noFill/>
                    <a:ln w="9525">
                      <a:noFill/>
                      <a:miter lim="800000"/>
                      <a:headEnd/>
                      <a:tailEnd/>
                    </a:ln>
                  </pic:spPr>
                </pic:pic>
              </a:graphicData>
            </a:graphic>
          </wp:inline>
        </w:drawing>
      </w:r>
    </w:p>
    <w:p w:rsidR="00F60989" w:rsidRDefault="00F60989" w:rsidP="008C5631">
      <w:pPr>
        <w:jc w:val="center"/>
        <w:rPr>
          <w:sz w:val="16"/>
          <w:szCs w:val="16"/>
        </w:rPr>
      </w:pPr>
    </w:p>
    <w:p w:rsidR="008C5631" w:rsidRPr="008C5631" w:rsidRDefault="008C5631" w:rsidP="008C5631">
      <w:pPr>
        <w:pStyle w:val="1"/>
        <w:jc w:val="center"/>
        <w:rPr>
          <w:b/>
          <w:bCs/>
          <w:sz w:val="16"/>
          <w:szCs w:val="16"/>
        </w:rPr>
      </w:pPr>
      <w:r w:rsidRPr="008C5631">
        <w:rPr>
          <w:b/>
          <w:bCs/>
          <w:sz w:val="16"/>
          <w:szCs w:val="16"/>
        </w:rPr>
        <w:t>ПОСТАНОВЛЕНИЕ</w:t>
      </w:r>
    </w:p>
    <w:p w:rsidR="008C5631" w:rsidRPr="008C5631" w:rsidRDefault="008C5631" w:rsidP="008C5631">
      <w:pPr>
        <w:jc w:val="center"/>
        <w:rPr>
          <w:sz w:val="16"/>
          <w:szCs w:val="16"/>
        </w:rPr>
      </w:pPr>
    </w:p>
    <w:p w:rsidR="008C5631" w:rsidRPr="008C5631" w:rsidRDefault="008C5631" w:rsidP="008C5631">
      <w:pPr>
        <w:pStyle w:val="af"/>
        <w:spacing w:after="0"/>
        <w:ind w:firstLine="580"/>
        <w:jc w:val="center"/>
        <w:rPr>
          <w:sz w:val="16"/>
          <w:szCs w:val="16"/>
        </w:rPr>
      </w:pPr>
      <w:r w:rsidRPr="008C5631">
        <w:rPr>
          <w:rStyle w:val="af0"/>
          <w:color w:val="000000"/>
          <w:sz w:val="16"/>
          <w:szCs w:val="16"/>
        </w:rPr>
        <w:t>АДМИНИСТРАЦИЯ ОСТРОВСКОГО МУНИЦИПАЛЬНОГО РАЙОНА</w:t>
      </w:r>
    </w:p>
    <w:p w:rsidR="008C5631" w:rsidRPr="008C5631" w:rsidRDefault="008C5631" w:rsidP="008C5631">
      <w:pPr>
        <w:pStyle w:val="af"/>
        <w:spacing w:after="0"/>
        <w:jc w:val="center"/>
        <w:rPr>
          <w:sz w:val="16"/>
          <w:szCs w:val="16"/>
        </w:rPr>
      </w:pPr>
      <w:r w:rsidRPr="008C5631">
        <w:rPr>
          <w:rStyle w:val="af0"/>
          <w:color w:val="000000"/>
          <w:sz w:val="16"/>
          <w:szCs w:val="16"/>
        </w:rPr>
        <w:t>КОСТРОМСКОЙ ОБЛАСТИ</w:t>
      </w:r>
    </w:p>
    <w:p w:rsidR="008C5631" w:rsidRPr="008C5631" w:rsidRDefault="008C5631" w:rsidP="008C5631">
      <w:pPr>
        <w:pStyle w:val="af"/>
        <w:spacing w:after="0"/>
        <w:jc w:val="center"/>
        <w:rPr>
          <w:rStyle w:val="af0"/>
          <w:color w:val="000000"/>
          <w:sz w:val="16"/>
          <w:szCs w:val="16"/>
        </w:rPr>
      </w:pPr>
      <w:r w:rsidRPr="008C5631">
        <w:rPr>
          <w:rStyle w:val="af0"/>
          <w:color w:val="000000"/>
          <w:sz w:val="16"/>
          <w:szCs w:val="16"/>
        </w:rPr>
        <w:t xml:space="preserve"> </w:t>
      </w:r>
    </w:p>
    <w:p w:rsidR="008C5631" w:rsidRPr="008C5631" w:rsidRDefault="008C5631" w:rsidP="008C5631">
      <w:pPr>
        <w:pStyle w:val="af"/>
        <w:spacing w:after="0"/>
        <w:jc w:val="center"/>
        <w:rPr>
          <w:sz w:val="16"/>
          <w:szCs w:val="16"/>
        </w:rPr>
      </w:pPr>
      <w:r w:rsidRPr="008C5631">
        <w:rPr>
          <w:rStyle w:val="af0"/>
          <w:color w:val="000000"/>
          <w:sz w:val="16"/>
          <w:szCs w:val="16"/>
        </w:rPr>
        <w:t xml:space="preserve">от 05 декабря </w:t>
      </w:r>
      <w:r w:rsidRPr="008C5631">
        <w:rPr>
          <w:rStyle w:val="12pt"/>
          <w:color w:val="000000"/>
          <w:sz w:val="16"/>
          <w:szCs w:val="16"/>
        </w:rPr>
        <w:t xml:space="preserve">  </w:t>
      </w:r>
      <w:r w:rsidRPr="008C5631">
        <w:rPr>
          <w:rStyle w:val="af0"/>
          <w:color w:val="000000"/>
          <w:sz w:val="16"/>
          <w:szCs w:val="16"/>
        </w:rPr>
        <w:t>2018 г.</w:t>
      </w:r>
      <w:r w:rsidRPr="008C5631">
        <w:rPr>
          <w:rStyle w:val="af0"/>
          <w:color w:val="000000"/>
          <w:sz w:val="16"/>
          <w:szCs w:val="16"/>
        </w:rPr>
        <w:tab/>
        <w:t xml:space="preserve">                 № 780                                          </w:t>
      </w:r>
      <w:r w:rsidRPr="008C5631">
        <w:rPr>
          <w:rStyle w:val="af0"/>
          <w:color w:val="000000"/>
          <w:sz w:val="16"/>
          <w:szCs w:val="16"/>
        </w:rPr>
        <w:tab/>
        <w:t xml:space="preserve">п. </w:t>
      </w:r>
      <w:proofErr w:type="gramStart"/>
      <w:r w:rsidRPr="008C5631">
        <w:rPr>
          <w:rStyle w:val="af0"/>
          <w:color w:val="000000"/>
          <w:sz w:val="16"/>
          <w:szCs w:val="16"/>
        </w:rPr>
        <w:t>Островское</w:t>
      </w:r>
      <w:proofErr w:type="gramEnd"/>
    </w:p>
    <w:p w:rsidR="008C5631" w:rsidRPr="008C5631" w:rsidRDefault="008C5631" w:rsidP="008C5631">
      <w:pPr>
        <w:pStyle w:val="23"/>
        <w:shd w:val="clear" w:color="auto" w:fill="auto"/>
        <w:spacing w:before="0" w:after="0" w:line="240" w:lineRule="auto"/>
        <w:jc w:val="both"/>
        <w:rPr>
          <w:rStyle w:val="22"/>
          <w:rFonts w:eastAsia="Arial Unicode MS"/>
          <w:bCs/>
          <w:color w:val="000000"/>
          <w:sz w:val="16"/>
          <w:szCs w:val="16"/>
        </w:rPr>
      </w:pPr>
    </w:p>
    <w:tbl>
      <w:tblPr>
        <w:tblW w:w="0" w:type="auto"/>
        <w:tblLook w:val="04A0"/>
      </w:tblPr>
      <w:tblGrid>
        <w:gridCol w:w="4786"/>
        <w:gridCol w:w="4501"/>
      </w:tblGrid>
      <w:tr w:rsidR="008C5631" w:rsidRPr="008C5631" w:rsidTr="008C5631">
        <w:tc>
          <w:tcPr>
            <w:tcW w:w="4786" w:type="dxa"/>
            <w:shd w:val="clear" w:color="auto" w:fill="auto"/>
          </w:tcPr>
          <w:p w:rsidR="008C5631" w:rsidRPr="008C5631" w:rsidRDefault="008C5631" w:rsidP="008C5631">
            <w:pPr>
              <w:pStyle w:val="af6"/>
              <w:framePr w:w="0" w:h="0" w:wrap="auto" w:vAnchor="margin" w:hAnchor="text" w:yAlign="inline"/>
              <w:spacing w:line="240" w:lineRule="auto"/>
              <w:rPr>
                <w:rFonts w:ascii="Times New Roman" w:hAnsi="Times New Roman"/>
                <w:sz w:val="16"/>
                <w:szCs w:val="16"/>
              </w:rPr>
            </w:pPr>
            <w:r w:rsidRPr="008C5631">
              <w:rPr>
                <w:rFonts w:ascii="Times New Roman" w:hAnsi="Times New Roman"/>
                <w:b/>
                <w:sz w:val="16"/>
                <w:szCs w:val="16"/>
              </w:rPr>
              <w:t>Об отмене постановлений администрации Островского муниципального района в области гражданской обороны</w:t>
            </w:r>
          </w:p>
        </w:tc>
        <w:tc>
          <w:tcPr>
            <w:tcW w:w="4501" w:type="dxa"/>
            <w:shd w:val="clear" w:color="auto" w:fill="auto"/>
          </w:tcPr>
          <w:p w:rsidR="008C5631" w:rsidRPr="008C5631" w:rsidRDefault="008C5631" w:rsidP="008C5631">
            <w:pPr>
              <w:pStyle w:val="af6"/>
              <w:framePr w:w="0" w:h="0" w:wrap="auto" w:vAnchor="margin" w:hAnchor="text" w:yAlign="inline"/>
              <w:spacing w:line="240" w:lineRule="auto"/>
              <w:rPr>
                <w:rFonts w:ascii="Times New Roman" w:hAnsi="Times New Roman"/>
                <w:sz w:val="16"/>
                <w:szCs w:val="16"/>
              </w:rPr>
            </w:pPr>
          </w:p>
        </w:tc>
      </w:tr>
    </w:tbl>
    <w:p w:rsidR="008C5631" w:rsidRPr="008C5631" w:rsidRDefault="008C5631" w:rsidP="008C5631">
      <w:pPr>
        <w:pStyle w:val="af6"/>
        <w:framePr w:w="0" w:h="0" w:wrap="auto" w:vAnchor="margin" w:hAnchor="text" w:yAlign="inline"/>
        <w:spacing w:line="240" w:lineRule="auto"/>
        <w:jc w:val="both"/>
        <w:rPr>
          <w:rFonts w:ascii="Times New Roman" w:hAnsi="Times New Roman"/>
          <w:sz w:val="16"/>
          <w:szCs w:val="16"/>
        </w:rPr>
      </w:pPr>
    </w:p>
    <w:p w:rsidR="008C5631" w:rsidRPr="008C5631" w:rsidRDefault="008C5631" w:rsidP="008C5631">
      <w:pPr>
        <w:pStyle w:val="ConsNonformat"/>
        <w:widowControl/>
        <w:ind w:firstLine="708"/>
        <w:jc w:val="both"/>
        <w:rPr>
          <w:rFonts w:ascii="Times New Roman" w:hAnsi="Times New Roman" w:cs="Times New Roman"/>
          <w:sz w:val="16"/>
          <w:szCs w:val="16"/>
        </w:rPr>
      </w:pPr>
      <w:r w:rsidRPr="008C5631">
        <w:rPr>
          <w:rFonts w:ascii="Times New Roman" w:hAnsi="Times New Roman" w:cs="Times New Roman"/>
          <w:sz w:val="16"/>
          <w:szCs w:val="16"/>
        </w:rPr>
        <w:t xml:space="preserve">В соответствии с изменениями, внесенными в  Федеральный закон от 12.02.1998 года № 28-ФЗ «О гражданской обороне», приведением нормативных правовых актов в области гражданской обороны в соответствие с рекомендациями ГУ МЧС России по Костромской области,   администрация Островского  муниципального района </w:t>
      </w:r>
      <w:r w:rsidRPr="008C5631">
        <w:rPr>
          <w:rFonts w:ascii="Times New Roman" w:hAnsi="Times New Roman" w:cs="Times New Roman"/>
          <w:b/>
          <w:sz w:val="16"/>
          <w:szCs w:val="16"/>
        </w:rPr>
        <w:t>ПОСТАНОВЛЯЕТ:</w:t>
      </w:r>
    </w:p>
    <w:p w:rsidR="008C5631" w:rsidRPr="008C5631" w:rsidRDefault="008C5631" w:rsidP="008C5631">
      <w:pPr>
        <w:pStyle w:val="ConsNonformat"/>
        <w:widowControl/>
        <w:rPr>
          <w:rFonts w:ascii="Times New Roman" w:hAnsi="Times New Roman" w:cs="Times New Roman"/>
          <w:sz w:val="16"/>
          <w:szCs w:val="16"/>
        </w:rPr>
      </w:pPr>
    </w:p>
    <w:p w:rsidR="008C5631" w:rsidRPr="008C5631" w:rsidRDefault="008C5631" w:rsidP="008C5631">
      <w:pPr>
        <w:pStyle w:val="ConsTitle"/>
        <w:widowControl/>
        <w:ind w:firstLine="540"/>
        <w:jc w:val="both"/>
        <w:rPr>
          <w:rFonts w:ascii="Times New Roman" w:hAnsi="Times New Roman" w:cs="Times New Roman"/>
          <w:b w:val="0"/>
        </w:rPr>
      </w:pPr>
      <w:r w:rsidRPr="008C5631">
        <w:rPr>
          <w:rFonts w:ascii="Times New Roman" w:hAnsi="Times New Roman" w:cs="Times New Roman"/>
          <w:b w:val="0"/>
        </w:rPr>
        <w:t>1. Отменить  постановления администрации Островского муниципального района:</w:t>
      </w:r>
    </w:p>
    <w:p w:rsidR="008C5631" w:rsidRPr="008C5631" w:rsidRDefault="008C5631" w:rsidP="008C5631">
      <w:pPr>
        <w:pStyle w:val="ConsTitle"/>
        <w:widowControl/>
        <w:ind w:firstLine="540"/>
        <w:jc w:val="both"/>
        <w:rPr>
          <w:rFonts w:ascii="Times New Roman" w:hAnsi="Times New Roman" w:cs="Times New Roman"/>
          <w:b w:val="0"/>
        </w:rPr>
      </w:pPr>
      <w:r w:rsidRPr="008C5631">
        <w:rPr>
          <w:rFonts w:ascii="Times New Roman" w:hAnsi="Times New Roman" w:cs="Times New Roman"/>
          <w:b w:val="0"/>
        </w:rPr>
        <w:t>1.1.от 21.02.2013г. № 145 «О создании спасательных служб  Островского  муниципального района»;</w:t>
      </w:r>
    </w:p>
    <w:p w:rsidR="008C5631" w:rsidRPr="008C5631" w:rsidRDefault="008C5631" w:rsidP="008C5631">
      <w:pPr>
        <w:pStyle w:val="ConsTitle"/>
        <w:widowControl/>
        <w:ind w:firstLine="540"/>
        <w:jc w:val="both"/>
        <w:rPr>
          <w:rFonts w:ascii="Times New Roman" w:hAnsi="Times New Roman" w:cs="Times New Roman"/>
          <w:b w:val="0"/>
        </w:rPr>
      </w:pPr>
      <w:r w:rsidRPr="008C5631">
        <w:rPr>
          <w:rFonts w:ascii="Times New Roman" w:hAnsi="Times New Roman" w:cs="Times New Roman"/>
          <w:b w:val="0"/>
        </w:rPr>
        <w:t>1.2.от 12.06.2006г. № 157 «Об обеспечении населения и нештатных аварийно-спасательных формирований имуществом мобилизационного резерва»;</w:t>
      </w:r>
    </w:p>
    <w:p w:rsidR="008C5631" w:rsidRPr="008C5631" w:rsidRDefault="008C5631" w:rsidP="008C5631">
      <w:pPr>
        <w:pStyle w:val="ConsTitle"/>
        <w:widowControl/>
        <w:ind w:firstLine="540"/>
        <w:jc w:val="both"/>
        <w:rPr>
          <w:rFonts w:ascii="Times New Roman" w:hAnsi="Times New Roman" w:cs="Times New Roman"/>
          <w:b w:val="0"/>
        </w:rPr>
      </w:pPr>
      <w:r w:rsidRPr="008C5631">
        <w:rPr>
          <w:rFonts w:ascii="Times New Roman" w:hAnsi="Times New Roman" w:cs="Times New Roman"/>
          <w:b w:val="0"/>
        </w:rPr>
        <w:t>1.3.от 12.06.2006г.№ 158 «О создании и поддержании в постоянной готовности к использованию технических средств управления и объектов гражданской обороны»;</w:t>
      </w:r>
    </w:p>
    <w:p w:rsidR="008C5631" w:rsidRPr="008C5631" w:rsidRDefault="008C5631" w:rsidP="008C5631">
      <w:pPr>
        <w:pStyle w:val="ConsTitle"/>
        <w:widowControl/>
        <w:ind w:firstLine="540"/>
        <w:jc w:val="both"/>
        <w:rPr>
          <w:rFonts w:ascii="Times New Roman" w:hAnsi="Times New Roman" w:cs="Times New Roman"/>
          <w:b w:val="0"/>
        </w:rPr>
      </w:pPr>
      <w:r w:rsidRPr="008C5631">
        <w:rPr>
          <w:rFonts w:ascii="Times New Roman" w:hAnsi="Times New Roman" w:cs="Times New Roman"/>
          <w:b w:val="0"/>
        </w:rPr>
        <w:t>1.4.от 13.07.2006г.№ 168 «О заблаговременной подготовке загородной зоны к проведению эвакуационных мероприятий в военное время».</w:t>
      </w:r>
    </w:p>
    <w:p w:rsidR="008C5631" w:rsidRPr="008C5631" w:rsidRDefault="008C5631" w:rsidP="008C5631">
      <w:pPr>
        <w:pStyle w:val="ConsNormal"/>
        <w:widowControl/>
        <w:ind w:firstLine="540"/>
        <w:jc w:val="both"/>
        <w:rPr>
          <w:rFonts w:ascii="Times New Roman" w:hAnsi="Times New Roman" w:cs="Times New Roman"/>
          <w:sz w:val="16"/>
          <w:szCs w:val="16"/>
        </w:rPr>
      </w:pPr>
      <w:r w:rsidRPr="008C5631">
        <w:rPr>
          <w:rFonts w:ascii="Times New Roman" w:hAnsi="Times New Roman" w:cs="Times New Roman"/>
          <w:sz w:val="16"/>
          <w:szCs w:val="16"/>
        </w:rPr>
        <w:t>2.Контроль выполнения настоящего постановления возложить на заместителя главы администрации Островского муниципального района Баранову О.А.</w:t>
      </w:r>
    </w:p>
    <w:p w:rsidR="008C5631" w:rsidRPr="008C5631" w:rsidRDefault="008C5631" w:rsidP="008C5631">
      <w:pPr>
        <w:pStyle w:val="af"/>
        <w:tabs>
          <w:tab w:val="left" w:pos="3250"/>
        </w:tabs>
        <w:spacing w:after="0"/>
        <w:rPr>
          <w:sz w:val="16"/>
          <w:szCs w:val="16"/>
        </w:rPr>
      </w:pPr>
      <w:r w:rsidRPr="008C5631">
        <w:rPr>
          <w:rStyle w:val="af0"/>
          <w:color w:val="000000"/>
          <w:sz w:val="16"/>
          <w:szCs w:val="16"/>
        </w:rPr>
        <w:t xml:space="preserve">        3.Настоящее постановление вступает в силу с момента его официального опубликования в бюллетене  «Районные новости».</w:t>
      </w:r>
    </w:p>
    <w:p w:rsidR="008C5631" w:rsidRPr="008C5631" w:rsidRDefault="008C5631" w:rsidP="008C5631">
      <w:pPr>
        <w:pStyle w:val="ConsNormal"/>
        <w:widowControl/>
        <w:ind w:firstLine="0"/>
        <w:jc w:val="both"/>
        <w:rPr>
          <w:rFonts w:ascii="Times New Roman" w:hAnsi="Times New Roman" w:cs="Times New Roman"/>
          <w:sz w:val="16"/>
          <w:szCs w:val="16"/>
        </w:rPr>
      </w:pPr>
    </w:p>
    <w:p w:rsidR="008C5631" w:rsidRPr="008C5631" w:rsidRDefault="008C5631" w:rsidP="008C5631">
      <w:pPr>
        <w:pStyle w:val="ConsNormal"/>
        <w:widowControl/>
        <w:ind w:firstLine="0"/>
        <w:jc w:val="both"/>
        <w:rPr>
          <w:rFonts w:ascii="Times New Roman" w:hAnsi="Times New Roman" w:cs="Times New Roman"/>
          <w:sz w:val="16"/>
          <w:szCs w:val="16"/>
        </w:rPr>
      </w:pPr>
    </w:p>
    <w:p w:rsidR="008C5631" w:rsidRPr="008C5631" w:rsidRDefault="008C5631" w:rsidP="008C5631">
      <w:pPr>
        <w:pStyle w:val="ConsNormal"/>
        <w:widowControl/>
        <w:ind w:firstLine="0"/>
        <w:jc w:val="both"/>
        <w:rPr>
          <w:rFonts w:ascii="Times New Roman" w:hAnsi="Times New Roman" w:cs="Times New Roman"/>
          <w:sz w:val="16"/>
          <w:szCs w:val="16"/>
        </w:rPr>
      </w:pPr>
    </w:p>
    <w:p w:rsidR="008C5631" w:rsidRPr="008C5631" w:rsidRDefault="008C5631" w:rsidP="008C5631">
      <w:pPr>
        <w:pStyle w:val="af6"/>
        <w:framePr w:w="0" w:hRule="auto" w:wrap="auto" w:vAnchor="margin" w:hAnchor="text" w:yAlign="inline"/>
        <w:spacing w:line="240" w:lineRule="auto"/>
        <w:jc w:val="both"/>
        <w:rPr>
          <w:rFonts w:ascii="Times New Roman" w:hAnsi="Times New Roman"/>
          <w:sz w:val="16"/>
          <w:szCs w:val="16"/>
        </w:rPr>
      </w:pPr>
      <w:r w:rsidRPr="008C5631">
        <w:rPr>
          <w:rFonts w:ascii="Times New Roman" w:hAnsi="Times New Roman"/>
          <w:sz w:val="16"/>
          <w:szCs w:val="16"/>
        </w:rPr>
        <w:t xml:space="preserve">Глава Островского  муниципального района                                              Г.А. Полякова                                    </w:t>
      </w:r>
    </w:p>
    <w:p w:rsidR="0047117F" w:rsidRDefault="0047117F" w:rsidP="00AF6804">
      <w:pPr>
        <w:rPr>
          <w:sz w:val="16"/>
          <w:szCs w:val="16"/>
        </w:rPr>
      </w:pPr>
    </w:p>
    <w:p w:rsidR="0047117F" w:rsidRDefault="0047117F" w:rsidP="008C5631">
      <w:pPr>
        <w:ind w:firstLine="709"/>
        <w:jc w:val="center"/>
        <w:rPr>
          <w:sz w:val="16"/>
          <w:szCs w:val="16"/>
        </w:rPr>
      </w:pPr>
      <w:r w:rsidRPr="006D2594">
        <w:rPr>
          <w:sz w:val="16"/>
          <w:szCs w:val="16"/>
        </w:rPr>
        <w:t>*      *      *      *      *      *      *</w:t>
      </w:r>
    </w:p>
    <w:p w:rsidR="00AF6804" w:rsidRDefault="00AF6804" w:rsidP="00F60989">
      <w:pPr>
        <w:pStyle w:val="af5"/>
        <w:jc w:val="center"/>
        <w:rPr>
          <w:rFonts w:eastAsia="Times New Roman"/>
          <w:sz w:val="16"/>
          <w:szCs w:val="16"/>
        </w:rPr>
      </w:pPr>
    </w:p>
    <w:p w:rsidR="00F60989" w:rsidRPr="00F60989" w:rsidRDefault="00F60989" w:rsidP="00F60989">
      <w:pPr>
        <w:pStyle w:val="af5"/>
        <w:jc w:val="center"/>
        <w:rPr>
          <w:rFonts w:eastAsia="Times New Roman"/>
          <w:sz w:val="16"/>
          <w:szCs w:val="16"/>
        </w:rPr>
      </w:pPr>
      <w:r w:rsidRPr="00F60989">
        <w:rPr>
          <w:rFonts w:eastAsia="Times New Roman"/>
          <w:noProof/>
          <w:sz w:val="16"/>
          <w:szCs w:val="16"/>
          <w:lang w:eastAsia="ru-RU"/>
        </w:rPr>
        <w:drawing>
          <wp:inline distT="0" distB="0" distL="0" distR="0">
            <wp:extent cx="306854" cy="436457"/>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310846" cy="442134"/>
                    </a:xfrm>
                    <a:prstGeom prst="rect">
                      <a:avLst/>
                    </a:prstGeom>
                    <a:solidFill>
                      <a:srgbClr val="FFFFFF"/>
                    </a:solidFill>
                    <a:ln w="9525">
                      <a:noFill/>
                      <a:miter lim="800000"/>
                      <a:headEnd/>
                      <a:tailEnd/>
                    </a:ln>
                  </pic:spPr>
                </pic:pic>
              </a:graphicData>
            </a:graphic>
          </wp:inline>
        </w:drawing>
      </w:r>
    </w:p>
    <w:p w:rsidR="00F60989" w:rsidRPr="00F60989" w:rsidRDefault="00F60989" w:rsidP="00F60989">
      <w:pPr>
        <w:pStyle w:val="af5"/>
        <w:rPr>
          <w:rFonts w:eastAsia="Times New Roman"/>
          <w:sz w:val="16"/>
          <w:szCs w:val="16"/>
        </w:rPr>
      </w:pPr>
    </w:p>
    <w:p w:rsidR="00F60989" w:rsidRPr="00F60989" w:rsidRDefault="00F60989" w:rsidP="00F60989">
      <w:pPr>
        <w:jc w:val="center"/>
        <w:rPr>
          <w:b/>
          <w:sz w:val="16"/>
          <w:szCs w:val="16"/>
        </w:rPr>
      </w:pPr>
      <w:r w:rsidRPr="00F60989">
        <w:rPr>
          <w:b/>
          <w:sz w:val="16"/>
          <w:szCs w:val="16"/>
        </w:rPr>
        <w:t>ПОСТАНОВЛЕНИЕ</w:t>
      </w:r>
    </w:p>
    <w:p w:rsidR="00F60989" w:rsidRPr="00F60989" w:rsidRDefault="00F60989" w:rsidP="006D4346">
      <w:pPr>
        <w:rPr>
          <w:b/>
          <w:bCs/>
          <w:i/>
          <w:iCs/>
          <w:sz w:val="16"/>
          <w:szCs w:val="16"/>
          <w:u w:val="single"/>
        </w:rPr>
      </w:pPr>
    </w:p>
    <w:p w:rsidR="00AF6804" w:rsidRDefault="00F60989" w:rsidP="00F60989">
      <w:pPr>
        <w:pStyle w:val="120"/>
        <w:ind w:hanging="432"/>
        <w:rPr>
          <w:sz w:val="16"/>
          <w:szCs w:val="16"/>
        </w:rPr>
      </w:pPr>
      <w:r w:rsidRPr="00F60989">
        <w:rPr>
          <w:sz w:val="16"/>
          <w:szCs w:val="16"/>
        </w:rPr>
        <w:t xml:space="preserve">АДМИНИСТРАЦИЯ ОСТРОВСКОГО МУНИЦИПАЛЬНОГО РАЙОНА </w:t>
      </w:r>
    </w:p>
    <w:p w:rsidR="00F60989" w:rsidRPr="00F60989" w:rsidRDefault="00F60989" w:rsidP="00F60989">
      <w:pPr>
        <w:pStyle w:val="120"/>
        <w:ind w:hanging="432"/>
        <w:rPr>
          <w:sz w:val="16"/>
          <w:szCs w:val="16"/>
        </w:rPr>
      </w:pPr>
      <w:r w:rsidRPr="00F60989">
        <w:rPr>
          <w:sz w:val="16"/>
          <w:szCs w:val="16"/>
        </w:rPr>
        <w:t>КОСТРОМСКОЙ ОБЛАСТИ</w:t>
      </w:r>
    </w:p>
    <w:p w:rsidR="00F60989" w:rsidRPr="00F60989" w:rsidRDefault="00F60989" w:rsidP="00F60989">
      <w:pPr>
        <w:rPr>
          <w:sz w:val="16"/>
          <w:szCs w:val="16"/>
        </w:rPr>
      </w:pPr>
    </w:p>
    <w:p w:rsidR="00F60989" w:rsidRPr="00F60989" w:rsidRDefault="00F60989" w:rsidP="00F60989">
      <w:pPr>
        <w:rPr>
          <w:sz w:val="16"/>
          <w:szCs w:val="16"/>
        </w:rPr>
      </w:pPr>
    </w:p>
    <w:p w:rsidR="00F60989" w:rsidRPr="00F60989" w:rsidRDefault="00F60989" w:rsidP="00F60989">
      <w:pPr>
        <w:rPr>
          <w:sz w:val="16"/>
          <w:szCs w:val="16"/>
        </w:rPr>
      </w:pPr>
    </w:p>
    <w:p w:rsidR="00F60989" w:rsidRPr="00F60989" w:rsidRDefault="00F60989" w:rsidP="00F60989">
      <w:pPr>
        <w:rPr>
          <w:sz w:val="16"/>
          <w:szCs w:val="16"/>
        </w:rPr>
      </w:pPr>
      <w:r w:rsidRPr="00F60989">
        <w:rPr>
          <w:sz w:val="16"/>
          <w:szCs w:val="16"/>
        </w:rPr>
        <w:t xml:space="preserve">От «05»  декабря 2018  года     № 783                                       п. </w:t>
      </w:r>
      <w:proofErr w:type="gramStart"/>
      <w:r w:rsidRPr="00F60989">
        <w:rPr>
          <w:sz w:val="16"/>
          <w:szCs w:val="16"/>
        </w:rPr>
        <w:t>Островское</w:t>
      </w:r>
      <w:proofErr w:type="gramEnd"/>
    </w:p>
    <w:p w:rsidR="00F60989" w:rsidRPr="00F60989" w:rsidRDefault="00F60989" w:rsidP="00F60989">
      <w:pPr>
        <w:pStyle w:val="af5"/>
        <w:jc w:val="right"/>
        <w:rPr>
          <w:sz w:val="16"/>
          <w:szCs w:val="16"/>
        </w:rPr>
      </w:pPr>
    </w:p>
    <w:p w:rsidR="00F60989" w:rsidRPr="00F60989" w:rsidRDefault="00F60989" w:rsidP="00F60989">
      <w:pPr>
        <w:pStyle w:val="af5"/>
        <w:rPr>
          <w:sz w:val="16"/>
          <w:szCs w:val="16"/>
        </w:rPr>
      </w:pPr>
      <w:r w:rsidRPr="00F60989">
        <w:rPr>
          <w:sz w:val="16"/>
          <w:szCs w:val="16"/>
        </w:rPr>
        <w:t xml:space="preserve"> </w:t>
      </w:r>
    </w:p>
    <w:p w:rsidR="00F60989" w:rsidRPr="00AF6804" w:rsidRDefault="00F60989" w:rsidP="00AF6804">
      <w:pPr>
        <w:pStyle w:val="af5"/>
        <w:rPr>
          <w:rFonts w:eastAsia="Times New Roman"/>
          <w:sz w:val="16"/>
          <w:szCs w:val="16"/>
        </w:rPr>
      </w:pPr>
      <w:r w:rsidRPr="00AF6804">
        <w:rPr>
          <w:rFonts w:eastAsia="Times New Roman"/>
          <w:sz w:val="16"/>
          <w:szCs w:val="16"/>
        </w:rPr>
        <w:t xml:space="preserve">Об утверждении плана контрольной деятельности сектора </w:t>
      </w:r>
    </w:p>
    <w:p w:rsidR="00F60989" w:rsidRPr="00AF6804" w:rsidRDefault="00F60989" w:rsidP="00AF6804">
      <w:pPr>
        <w:pStyle w:val="af5"/>
        <w:rPr>
          <w:rFonts w:eastAsia="Times New Roman"/>
          <w:sz w:val="16"/>
          <w:szCs w:val="16"/>
        </w:rPr>
      </w:pPr>
      <w:r w:rsidRPr="00AF6804">
        <w:rPr>
          <w:rFonts w:eastAsia="Times New Roman"/>
          <w:sz w:val="16"/>
          <w:szCs w:val="16"/>
        </w:rPr>
        <w:t>внутреннего муниципального финансового контроля</w:t>
      </w:r>
    </w:p>
    <w:p w:rsidR="00F60989" w:rsidRPr="00AF6804" w:rsidRDefault="00F60989" w:rsidP="00AF6804">
      <w:pPr>
        <w:pStyle w:val="af5"/>
        <w:rPr>
          <w:rFonts w:eastAsia="Times New Roman"/>
          <w:sz w:val="16"/>
          <w:szCs w:val="16"/>
        </w:rPr>
      </w:pPr>
      <w:r w:rsidRPr="00AF6804">
        <w:rPr>
          <w:rFonts w:eastAsia="Times New Roman"/>
          <w:sz w:val="16"/>
          <w:szCs w:val="16"/>
        </w:rPr>
        <w:t>администрации Островского муниципального</w:t>
      </w:r>
    </w:p>
    <w:p w:rsidR="00F60989" w:rsidRPr="00AF6804" w:rsidRDefault="00F60989" w:rsidP="00AF6804">
      <w:pPr>
        <w:pStyle w:val="af5"/>
        <w:rPr>
          <w:rFonts w:eastAsia="Times New Roman"/>
          <w:sz w:val="16"/>
          <w:szCs w:val="16"/>
        </w:rPr>
      </w:pPr>
      <w:r w:rsidRPr="00AF6804">
        <w:rPr>
          <w:rFonts w:eastAsia="Times New Roman"/>
          <w:sz w:val="16"/>
          <w:szCs w:val="16"/>
        </w:rPr>
        <w:t xml:space="preserve">района Костромской области </w:t>
      </w:r>
    </w:p>
    <w:p w:rsidR="00F60989" w:rsidRPr="00AF6804" w:rsidRDefault="00F60989" w:rsidP="00AF6804">
      <w:pPr>
        <w:pStyle w:val="af5"/>
        <w:rPr>
          <w:sz w:val="16"/>
          <w:szCs w:val="16"/>
        </w:rPr>
      </w:pPr>
      <w:r w:rsidRPr="00AF6804">
        <w:rPr>
          <w:rFonts w:eastAsia="Times New Roman"/>
          <w:sz w:val="16"/>
          <w:szCs w:val="16"/>
        </w:rPr>
        <w:t>на 2019 год</w:t>
      </w:r>
    </w:p>
    <w:p w:rsidR="00F60989" w:rsidRPr="00AF6804" w:rsidRDefault="00F60989" w:rsidP="00F60989">
      <w:pPr>
        <w:pStyle w:val="af5"/>
        <w:ind w:firstLine="709"/>
        <w:jc w:val="both"/>
        <w:rPr>
          <w:sz w:val="16"/>
          <w:szCs w:val="16"/>
        </w:rPr>
      </w:pPr>
    </w:p>
    <w:p w:rsidR="00F60989" w:rsidRPr="00F60989" w:rsidRDefault="00F60989" w:rsidP="00F60989">
      <w:pPr>
        <w:pStyle w:val="af5"/>
        <w:ind w:firstLine="709"/>
        <w:jc w:val="both"/>
        <w:rPr>
          <w:sz w:val="16"/>
          <w:szCs w:val="16"/>
        </w:rPr>
      </w:pPr>
      <w:proofErr w:type="gramStart"/>
      <w:r w:rsidRPr="00F60989">
        <w:rPr>
          <w:sz w:val="16"/>
          <w:szCs w:val="16"/>
        </w:rPr>
        <w:t>В соответствии с порядком осуществления полномочий сектором внутреннего муниципального финансового контроля администрации Островского муниципального района Костромской области по внутреннему муниципальному финансовому контролю, утвержденным постановлением администрации Островского муниципального района Костромской области от 30.01.2014 года № 52(</w:t>
      </w:r>
      <w:proofErr w:type="spellStart"/>
      <w:r w:rsidRPr="00F60989">
        <w:rPr>
          <w:sz w:val="16"/>
          <w:szCs w:val="16"/>
        </w:rPr>
        <w:t>изм</w:t>
      </w:r>
      <w:proofErr w:type="spellEnd"/>
      <w:r w:rsidRPr="00F60989">
        <w:rPr>
          <w:sz w:val="16"/>
          <w:szCs w:val="16"/>
        </w:rPr>
        <w:t>. от 14.03.14г. № 163,  31.08.17г. №413),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roofErr w:type="gramEnd"/>
    </w:p>
    <w:p w:rsidR="00F60989" w:rsidRPr="00F60989" w:rsidRDefault="00F60989" w:rsidP="00F60989">
      <w:pPr>
        <w:pStyle w:val="af5"/>
        <w:tabs>
          <w:tab w:val="left" w:pos="0"/>
          <w:tab w:val="left" w:pos="30"/>
        </w:tabs>
        <w:jc w:val="both"/>
        <w:rPr>
          <w:sz w:val="16"/>
          <w:szCs w:val="16"/>
        </w:rPr>
      </w:pPr>
      <w:r w:rsidRPr="00F60989">
        <w:rPr>
          <w:sz w:val="16"/>
          <w:szCs w:val="16"/>
        </w:rPr>
        <w:t xml:space="preserve">1. Утвердить прилагаемый </w:t>
      </w:r>
      <w:hyperlink w:anchor="Par35" w:history="1">
        <w:r w:rsidRPr="00F60989">
          <w:rPr>
            <w:rStyle w:val="af4"/>
            <w:sz w:val="16"/>
            <w:szCs w:val="16"/>
          </w:rPr>
          <w:t>план</w:t>
        </w:r>
      </w:hyperlink>
      <w:r w:rsidRPr="00F60989">
        <w:rPr>
          <w:sz w:val="16"/>
          <w:szCs w:val="16"/>
        </w:rPr>
        <w:t xml:space="preserve">  контрольной </w:t>
      </w:r>
      <w:proofErr w:type="gramStart"/>
      <w:r w:rsidRPr="00F60989">
        <w:rPr>
          <w:sz w:val="16"/>
          <w:szCs w:val="16"/>
        </w:rPr>
        <w:t>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F60989">
        <w:rPr>
          <w:sz w:val="16"/>
          <w:szCs w:val="16"/>
        </w:rPr>
        <w:t xml:space="preserve"> на 2019 год.</w:t>
      </w:r>
    </w:p>
    <w:p w:rsidR="00F60989" w:rsidRPr="00F60989" w:rsidRDefault="00F60989" w:rsidP="00F60989">
      <w:pPr>
        <w:pStyle w:val="af5"/>
        <w:jc w:val="both"/>
        <w:rPr>
          <w:sz w:val="16"/>
          <w:szCs w:val="16"/>
        </w:rPr>
      </w:pPr>
      <w:r w:rsidRPr="00F60989">
        <w:rPr>
          <w:sz w:val="16"/>
          <w:szCs w:val="16"/>
        </w:rPr>
        <w:t>2. 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F60989" w:rsidRPr="00F60989" w:rsidRDefault="00F60989" w:rsidP="00F60989">
      <w:pPr>
        <w:pStyle w:val="af5"/>
        <w:rPr>
          <w:sz w:val="16"/>
          <w:szCs w:val="16"/>
        </w:rPr>
      </w:pPr>
    </w:p>
    <w:p w:rsidR="00F60989" w:rsidRPr="00F60989" w:rsidRDefault="00F60989" w:rsidP="00F60989">
      <w:pPr>
        <w:pStyle w:val="af5"/>
        <w:rPr>
          <w:sz w:val="16"/>
          <w:szCs w:val="16"/>
        </w:rPr>
      </w:pPr>
    </w:p>
    <w:p w:rsidR="00F60989" w:rsidRPr="00F60989" w:rsidRDefault="00F60989" w:rsidP="00F60989">
      <w:pPr>
        <w:pStyle w:val="af5"/>
        <w:rPr>
          <w:sz w:val="16"/>
          <w:szCs w:val="16"/>
        </w:rPr>
      </w:pPr>
      <w:r w:rsidRPr="00F60989">
        <w:rPr>
          <w:sz w:val="16"/>
          <w:szCs w:val="16"/>
        </w:rPr>
        <w:t>Глава Островского муниципального района                                 Г.А. Полякова</w:t>
      </w:r>
    </w:p>
    <w:p w:rsidR="00F60989" w:rsidRPr="00F60989" w:rsidRDefault="00F60989" w:rsidP="00F60989">
      <w:pPr>
        <w:pStyle w:val="ConsPlusDocList"/>
        <w:tabs>
          <w:tab w:val="left" w:pos="8112"/>
        </w:tabs>
        <w:ind w:firstLine="540"/>
        <w:rPr>
          <w:rFonts w:ascii="Times New Roman" w:hAnsi="Times New Roman" w:cs="Times New Roman"/>
          <w:sz w:val="16"/>
          <w:szCs w:val="16"/>
        </w:rPr>
      </w:pPr>
      <w:r w:rsidRPr="00F60989">
        <w:rPr>
          <w:rFonts w:ascii="Times New Roman" w:hAnsi="Times New Roman" w:cs="Times New Roman"/>
          <w:sz w:val="16"/>
          <w:szCs w:val="16"/>
        </w:rPr>
        <w:tab/>
      </w:r>
    </w:p>
    <w:p w:rsidR="00F60989" w:rsidRPr="00F60989" w:rsidRDefault="00F60989" w:rsidP="00F60989">
      <w:pPr>
        <w:rPr>
          <w:sz w:val="16"/>
          <w:szCs w:val="16"/>
          <w:lang w:eastAsia="hi-IN" w:bidi="hi-IN"/>
        </w:rPr>
      </w:pPr>
    </w:p>
    <w:p w:rsidR="00F60989" w:rsidRPr="00F60989" w:rsidRDefault="00F60989" w:rsidP="00F60989">
      <w:pPr>
        <w:jc w:val="right"/>
        <w:rPr>
          <w:sz w:val="16"/>
          <w:szCs w:val="16"/>
        </w:rPr>
      </w:pPr>
      <w:r w:rsidRPr="00F60989">
        <w:rPr>
          <w:sz w:val="16"/>
          <w:szCs w:val="16"/>
        </w:rPr>
        <w:t xml:space="preserve">Утвержден </w:t>
      </w:r>
    </w:p>
    <w:p w:rsidR="00F60989" w:rsidRPr="00F60989" w:rsidRDefault="00F60989" w:rsidP="00F60989">
      <w:pPr>
        <w:jc w:val="right"/>
        <w:rPr>
          <w:sz w:val="16"/>
          <w:szCs w:val="16"/>
        </w:rPr>
      </w:pPr>
      <w:r w:rsidRPr="00F60989">
        <w:rPr>
          <w:sz w:val="16"/>
          <w:szCs w:val="16"/>
        </w:rPr>
        <w:t>Постановлением администрации</w:t>
      </w:r>
    </w:p>
    <w:p w:rsidR="00F60989" w:rsidRPr="00F60989" w:rsidRDefault="00F60989" w:rsidP="00F60989">
      <w:pPr>
        <w:jc w:val="right"/>
        <w:rPr>
          <w:sz w:val="16"/>
          <w:szCs w:val="16"/>
        </w:rPr>
      </w:pPr>
      <w:r w:rsidRPr="00F60989">
        <w:rPr>
          <w:sz w:val="16"/>
          <w:szCs w:val="16"/>
        </w:rPr>
        <w:t>Островского муниципального района</w:t>
      </w:r>
    </w:p>
    <w:p w:rsidR="00F60989" w:rsidRPr="00F60989" w:rsidRDefault="00F60989" w:rsidP="00F60989">
      <w:pPr>
        <w:jc w:val="right"/>
        <w:rPr>
          <w:sz w:val="16"/>
          <w:szCs w:val="16"/>
        </w:rPr>
      </w:pPr>
      <w:r w:rsidRPr="00F60989">
        <w:rPr>
          <w:sz w:val="16"/>
          <w:szCs w:val="16"/>
        </w:rPr>
        <w:t>От «__» декабря 2018 года №____</w:t>
      </w:r>
    </w:p>
    <w:p w:rsidR="00F60989" w:rsidRPr="00F60989" w:rsidRDefault="00F60989" w:rsidP="00F60989">
      <w:pPr>
        <w:jc w:val="center"/>
        <w:rPr>
          <w:sz w:val="16"/>
          <w:szCs w:val="16"/>
        </w:rPr>
      </w:pPr>
    </w:p>
    <w:p w:rsidR="00F60989" w:rsidRPr="00F60989" w:rsidRDefault="00F60989" w:rsidP="00F60989">
      <w:pPr>
        <w:jc w:val="center"/>
        <w:rPr>
          <w:sz w:val="16"/>
          <w:szCs w:val="16"/>
        </w:rPr>
      </w:pPr>
      <w:r w:rsidRPr="00F60989">
        <w:rPr>
          <w:sz w:val="16"/>
          <w:szCs w:val="16"/>
        </w:rPr>
        <w:t>ПЛАН</w:t>
      </w:r>
    </w:p>
    <w:p w:rsidR="00F60989" w:rsidRPr="00F60989" w:rsidRDefault="00F60989" w:rsidP="00F60989">
      <w:pPr>
        <w:pStyle w:val="af5"/>
        <w:jc w:val="center"/>
        <w:rPr>
          <w:rFonts w:eastAsia="Times New Roman"/>
          <w:sz w:val="16"/>
          <w:szCs w:val="16"/>
        </w:rPr>
      </w:pPr>
      <w:r w:rsidRPr="00F60989">
        <w:rPr>
          <w:color w:val="000000"/>
          <w:sz w:val="16"/>
          <w:szCs w:val="16"/>
        </w:rPr>
        <w:t>контрольной деятельности</w:t>
      </w:r>
      <w:r w:rsidRPr="00F60989">
        <w:rPr>
          <w:rFonts w:eastAsia="Times New Roman"/>
          <w:sz w:val="16"/>
          <w:szCs w:val="16"/>
        </w:rPr>
        <w:t xml:space="preserve"> </w:t>
      </w:r>
      <w:proofErr w:type="gramStart"/>
      <w:r w:rsidRPr="00F60989">
        <w:rPr>
          <w:rFonts w:eastAsia="Times New Roman"/>
          <w:sz w:val="16"/>
          <w:szCs w:val="16"/>
        </w:rPr>
        <w:t>сектора внутреннего муниципального финансового контроля администрации Островского муниципального района Костромской области</w:t>
      </w:r>
      <w:proofErr w:type="gramEnd"/>
      <w:r w:rsidRPr="00F60989">
        <w:rPr>
          <w:color w:val="000000"/>
          <w:sz w:val="16"/>
          <w:szCs w:val="16"/>
        </w:rPr>
        <w:t xml:space="preserve"> на 2019 год</w:t>
      </w:r>
      <w:r w:rsidRPr="00F60989">
        <w:rPr>
          <w:rFonts w:eastAsia="Times New Roman"/>
          <w:sz w:val="16"/>
          <w:szCs w:val="16"/>
        </w:rPr>
        <w:t xml:space="preserve"> </w:t>
      </w:r>
    </w:p>
    <w:p w:rsidR="00F60989" w:rsidRPr="00F60989" w:rsidRDefault="00F60989" w:rsidP="00F60989">
      <w:pPr>
        <w:jc w:val="center"/>
        <w:rPr>
          <w:sz w:val="16"/>
          <w:szCs w:val="16"/>
        </w:rPr>
      </w:pPr>
    </w:p>
    <w:tbl>
      <w:tblPr>
        <w:tblW w:w="1085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0"/>
        <w:gridCol w:w="2880"/>
        <w:gridCol w:w="1800"/>
        <w:gridCol w:w="1800"/>
        <w:gridCol w:w="1800"/>
        <w:gridCol w:w="1856"/>
      </w:tblGrid>
      <w:tr w:rsidR="00F60989" w:rsidRPr="00F60989" w:rsidTr="00C63674">
        <w:tc>
          <w:tcPr>
            <w:tcW w:w="720" w:type="dxa"/>
          </w:tcPr>
          <w:p w:rsidR="00F60989" w:rsidRPr="00F60989" w:rsidRDefault="00F60989" w:rsidP="00F60989">
            <w:pPr>
              <w:jc w:val="center"/>
              <w:rPr>
                <w:sz w:val="16"/>
                <w:szCs w:val="16"/>
              </w:rPr>
            </w:pPr>
            <w:r w:rsidRPr="00F60989">
              <w:rPr>
                <w:sz w:val="16"/>
                <w:szCs w:val="16"/>
              </w:rPr>
              <w:t xml:space="preserve">№ </w:t>
            </w:r>
            <w:proofErr w:type="spellStart"/>
            <w:proofErr w:type="gramStart"/>
            <w:r w:rsidRPr="00F60989">
              <w:rPr>
                <w:sz w:val="16"/>
                <w:szCs w:val="16"/>
              </w:rPr>
              <w:t>п</w:t>
            </w:r>
            <w:proofErr w:type="spellEnd"/>
            <w:proofErr w:type="gramEnd"/>
            <w:r w:rsidRPr="00F60989">
              <w:rPr>
                <w:sz w:val="16"/>
                <w:szCs w:val="16"/>
              </w:rPr>
              <w:t>/</w:t>
            </w:r>
            <w:proofErr w:type="spellStart"/>
            <w:r w:rsidRPr="00F60989">
              <w:rPr>
                <w:sz w:val="16"/>
                <w:szCs w:val="16"/>
              </w:rPr>
              <w:t>п</w:t>
            </w:r>
            <w:proofErr w:type="spellEnd"/>
          </w:p>
        </w:tc>
        <w:tc>
          <w:tcPr>
            <w:tcW w:w="2880" w:type="dxa"/>
          </w:tcPr>
          <w:p w:rsidR="00F60989" w:rsidRPr="00F60989" w:rsidRDefault="00F60989" w:rsidP="00F60989">
            <w:pPr>
              <w:jc w:val="center"/>
              <w:rPr>
                <w:sz w:val="16"/>
                <w:szCs w:val="16"/>
              </w:rPr>
            </w:pPr>
            <w:r w:rsidRPr="00F60989">
              <w:rPr>
                <w:sz w:val="16"/>
                <w:szCs w:val="16"/>
              </w:rPr>
              <w:t>Объект контроля, в отношении которого планируется контрольное мероприятие</w:t>
            </w:r>
          </w:p>
        </w:tc>
        <w:tc>
          <w:tcPr>
            <w:tcW w:w="1800" w:type="dxa"/>
          </w:tcPr>
          <w:p w:rsidR="00F60989" w:rsidRPr="00F60989" w:rsidRDefault="00F60989" w:rsidP="00F60989">
            <w:pPr>
              <w:jc w:val="center"/>
              <w:rPr>
                <w:sz w:val="16"/>
                <w:szCs w:val="16"/>
              </w:rPr>
            </w:pPr>
            <w:r w:rsidRPr="00F60989">
              <w:rPr>
                <w:sz w:val="16"/>
                <w:szCs w:val="16"/>
              </w:rPr>
              <w:t>Метод осуществления контрольного мероприятия</w:t>
            </w:r>
          </w:p>
        </w:tc>
        <w:tc>
          <w:tcPr>
            <w:tcW w:w="1800" w:type="dxa"/>
          </w:tcPr>
          <w:p w:rsidR="00F60989" w:rsidRPr="00F60989" w:rsidRDefault="00F60989" w:rsidP="00F60989">
            <w:pPr>
              <w:jc w:val="center"/>
              <w:rPr>
                <w:sz w:val="16"/>
                <w:szCs w:val="16"/>
              </w:rPr>
            </w:pPr>
            <w:r w:rsidRPr="00F60989">
              <w:rPr>
                <w:sz w:val="16"/>
                <w:szCs w:val="16"/>
              </w:rPr>
              <w:t>Проверяемый период (годы)</w:t>
            </w:r>
          </w:p>
        </w:tc>
        <w:tc>
          <w:tcPr>
            <w:tcW w:w="1800" w:type="dxa"/>
          </w:tcPr>
          <w:p w:rsidR="00F60989" w:rsidRPr="00F60989" w:rsidRDefault="00F60989" w:rsidP="00F60989">
            <w:pPr>
              <w:jc w:val="center"/>
              <w:rPr>
                <w:sz w:val="16"/>
                <w:szCs w:val="16"/>
              </w:rPr>
            </w:pPr>
            <w:r w:rsidRPr="00F60989">
              <w:rPr>
                <w:sz w:val="16"/>
                <w:szCs w:val="16"/>
              </w:rPr>
              <w:t>Месяц начала проведения контрольного мероприятия</w:t>
            </w:r>
          </w:p>
        </w:tc>
        <w:tc>
          <w:tcPr>
            <w:tcW w:w="1856" w:type="dxa"/>
          </w:tcPr>
          <w:p w:rsidR="00F60989" w:rsidRPr="00F60989" w:rsidRDefault="00F60989" w:rsidP="00F60989">
            <w:pPr>
              <w:jc w:val="center"/>
              <w:rPr>
                <w:sz w:val="16"/>
                <w:szCs w:val="16"/>
              </w:rPr>
            </w:pPr>
            <w:r w:rsidRPr="00F60989">
              <w:rPr>
                <w:sz w:val="16"/>
                <w:szCs w:val="16"/>
              </w:rPr>
              <w:t>Ответственные исполнители</w:t>
            </w:r>
          </w:p>
        </w:tc>
      </w:tr>
      <w:tr w:rsidR="00F60989" w:rsidRPr="00F60989" w:rsidTr="00C63674">
        <w:tc>
          <w:tcPr>
            <w:tcW w:w="10856" w:type="dxa"/>
            <w:gridSpan w:val="6"/>
          </w:tcPr>
          <w:p w:rsidR="00F60989" w:rsidRPr="00F60989" w:rsidRDefault="00F60989" w:rsidP="00F60989">
            <w:pPr>
              <w:jc w:val="center"/>
              <w:rPr>
                <w:sz w:val="16"/>
                <w:szCs w:val="16"/>
              </w:rPr>
            </w:pPr>
            <w:r w:rsidRPr="00F60989">
              <w:rPr>
                <w:sz w:val="16"/>
                <w:szCs w:val="16"/>
              </w:rPr>
              <w:t>Проверка соблюдения законодательства Российской Федерации  и иных нормативных правовых актов, регулирующих бюджетные правоотношения</w:t>
            </w:r>
          </w:p>
          <w:p w:rsidR="00F60989" w:rsidRPr="00F60989" w:rsidRDefault="00F60989" w:rsidP="00F60989">
            <w:pPr>
              <w:jc w:val="center"/>
              <w:rPr>
                <w:sz w:val="16"/>
                <w:szCs w:val="16"/>
              </w:rPr>
            </w:pPr>
          </w:p>
        </w:tc>
      </w:tr>
      <w:tr w:rsidR="00F60989" w:rsidRPr="00F60989" w:rsidTr="00C63674">
        <w:tc>
          <w:tcPr>
            <w:tcW w:w="720" w:type="dxa"/>
          </w:tcPr>
          <w:p w:rsidR="00F60989" w:rsidRPr="00F60989" w:rsidRDefault="00F60989" w:rsidP="00F60989">
            <w:pPr>
              <w:jc w:val="center"/>
              <w:rPr>
                <w:sz w:val="16"/>
                <w:szCs w:val="16"/>
              </w:rPr>
            </w:pPr>
            <w:r w:rsidRPr="00F60989">
              <w:rPr>
                <w:sz w:val="16"/>
                <w:szCs w:val="16"/>
              </w:rPr>
              <w:t>1</w:t>
            </w:r>
          </w:p>
        </w:tc>
        <w:tc>
          <w:tcPr>
            <w:tcW w:w="2880" w:type="dxa"/>
          </w:tcPr>
          <w:p w:rsidR="00F60989" w:rsidRPr="00F60989" w:rsidRDefault="00F60989" w:rsidP="00F60989">
            <w:pPr>
              <w:jc w:val="center"/>
              <w:rPr>
                <w:sz w:val="16"/>
                <w:szCs w:val="16"/>
              </w:rPr>
            </w:pPr>
            <w:r w:rsidRPr="00F60989">
              <w:rPr>
                <w:sz w:val="16"/>
                <w:szCs w:val="16"/>
              </w:rPr>
              <w:t>Финансовое управление администрации Островского муниципального района Костромской области</w:t>
            </w:r>
          </w:p>
        </w:tc>
        <w:tc>
          <w:tcPr>
            <w:tcW w:w="1800" w:type="dxa"/>
          </w:tcPr>
          <w:p w:rsidR="00F60989" w:rsidRPr="00F60989" w:rsidRDefault="00F60989" w:rsidP="00F60989">
            <w:pPr>
              <w:jc w:val="center"/>
              <w:rPr>
                <w:sz w:val="16"/>
                <w:szCs w:val="16"/>
              </w:rPr>
            </w:pPr>
            <w:r w:rsidRPr="00F60989">
              <w:rPr>
                <w:sz w:val="16"/>
                <w:szCs w:val="16"/>
              </w:rPr>
              <w:t>Камеральная проверка</w:t>
            </w:r>
          </w:p>
        </w:tc>
        <w:tc>
          <w:tcPr>
            <w:tcW w:w="1800" w:type="dxa"/>
          </w:tcPr>
          <w:p w:rsidR="00F60989" w:rsidRPr="00F60989" w:rsidRDefault="00F60989" w:rsidP="00F60989">
            <w:pPr>
              <w:jc w:val="center"/>
              <w:rPr>
                <w:sz w:val="16"/>
                <w:szCs w:val="16"/>
              </w:rPr>
            </w:pPr>
            <w:r w:rsidRPr="00F60989">
              <w:rPr>
                <w:sz w:val="16"/>
                <w:szCs w:val="16"/>
              </w:rPr>
              <w:t>2018</w:t>
            </w:r>
          </w:p>
        </w:tc>
        <w:tc>
          <w:tcPr>
            <w:tcW w:w="1800" w:type="dxa"/>
          </w:tcPr>
          <w:p w:rsidR="00F60989" w:rsidRPr="00F60989" w:rsidRDefault="00F60989" w:rsidP="00F60989">
            <w:pPr>
              <w:jc w:val="center"/>
              <w:rPr>
                <w:sz w:val="16"/>
                <w:szCs w:val="16"/>
              </w:rPr>
            </w:pPr>
            <w:r w:rsidRPr="00F60989">
              <w:rPr>
                <w:sz w:val="16"/>
                <w:szCs w:val="16"/>
              </w:rPr>
              <w:t>январь</w:t>
            </w:r>
          </w:p>
        </w:tc>
        <w:tc>
          <w:tcPr>
            <w:tcW w:w="1856" w:type="dxa"/>
          </w:tcPr>
          <w:p w:rsidR="00F60989" w:rsidRPr="00F60989" w:rsidRDefault="00F60989" w:rsidP="00F60989">
            <w:pPr>
              <w:jc w:val="center"/>
              <w:rPr>
                <w:sz w:val="16"/>
                <w:szCs w:val="16"/>
              </w:rPr>
            </w:pPr>
            <w:r w:rsidRPr="00F60989">
              <w:rPr>
                <w:sz w:val="16"/>
                <w:szCs w:val="16"/>
              </w:rPr>
              <w:t>Смирнова А.А.</w:t>
            </w:r>
          </w:p>
        </w:tc>
      </w:tr>
      <w:tr w:rsidR="00F60989" w:rsidRPr="00F60989" w:rsidTr="00C63674">
        <w:tc>
          <w:tcPr>
            <w:tcW w:w="720" w:type="dxa"/>
          </w:tcPr>
          <w:p w:rsidR="00F60989" w:rsidRPr="00F60989" w:rsidRDefault="00F60989" w:rsidP="00F60989">
            <w:pPr>
              <w:jc w:val="center"/>
              <w:rPr>
                <w:sz w:val="16"/>
                <w:szCs w:val="16"/>
              </w:rPr>
            </w:pPr>
            <w:r w:rsidRPr="00F60989">
              <w:rPr>
                <w:sz w:val="16"/>
                <w:szCs w:val="16"/>
              </w:rPr>
              <w:t>2</w:t>
            </w:r>
          </w:p>
        </w:tc>
        <w:tc>
          <w:tcPr>
            <w:tcW w:w="2880" w:type="dxa"/>
          </w:tcPr>
          <w:p w:rsidR="00F60989" w:rsidRPr="00F60989" w:rsidRDefault="00F60989" w:rsidP="00F60989">
            <w:pPr>
              <w:jc w:val="center"/>
              <w:rPr>
                <w:sz w:val="16"/>
                <w:szCs w:val="16"/>
              </w:rPr>
            </w:pPr>
            <w:r w:rsidRPr="00F60989">
              <w:rPr>
                <w:sz w:val="16"/>
                <w:szCs w:val="16"/>
              </w:rPr>
              <w:t>МКОУ Островского района Костромской области «Островская средняя общеобразовательная школа»</w:t>
            </w:r>
          </w:p>
        </w:tc>
        <w:tc>
          <w:tcPr>
            <w:tcW w:w="1800" w:type="dxa"/>
          </w:tcPr>
          <w:p w:rsidR="00F60989" w:rsidRPr="00F60989" w:rsidRDefault="00F60989" w:rsidP="00F60989">
            <w:pPr>
              <w:jc w:val="center"/>
              <w:rPr>
                <w:sz w:val="16"/>
                <w:szCs w:val="16"/>
              </w:rPr>
            </w:pPr>
            <w:r w:rsidRPr="00F60989">
              <w:rPr>
                <w:sz w:val="16"/>
                <w:szCs w:val="16"/>
              </w:rPr>
              <w:t>Камеральная проверка</w:t>
            </w:r>
          </w:p>
        </w:tc>
        <w:tc>
          <w:tcPr>
            <w:tcW w:w="1800" w:type="dxa"/>
          </w:tcPr>
          <w:p w:rsidR="00F60989" w:rsidRPr="00F60989" w:rsidRDefault="00F60989" w:rsidP="00F60989">
            <w:pPr>
              <w:jc w:val="center"/>
              <w:rPr>
                <w:sz w:val="16"/>
                <w:szCs w:val="16"/>
              </w:rPr>
            </w:pPr>
            <w:r w:rsidRPr="00F60989">
              <w:rPr>
                <w:sz w:val="16"/>
                <w:szCs w:val="16"/>
              </w:rPr>
              <w:t>2018</w:t>
            </w:r>
          </w:p>
        </w:tc>
        <w:tc>
          <w:tcPr>
            <w:tcW w:w="1800" w:type="dxa"/>
          </w:tcPr>
          <w:p w:rsidR="00F60989" w:rsidRPr="00F60989" w:rsidRDefault="00F60989" w:rsidP="00F60989">
            <w:pPr>
              <w:jc w:val="center"/>
              <w:rPr>
                <w:sz w:val="16"/>
                <w:szCs w:val="16"/>
              </w:rPr>
            </w:pPr>
            <w:r w:rsidRPr="00F60989">
              <w:rPr>
                <w:sz w:val="16"/>
                <w:szCs w:val="16"/>
              </w:rPr>
              <w:t>март</w:t>
            </w:r>
          </w:p>
        </w:tc>
        <w:tc>
          <w:tcPr>
            <w:tcW w:w="1856" w:type="dxa"/>
          </w:tcPr>
          <w:p w:rsidR="00F60989" w:rsidRPr="00F60989" w:rsidRDefault="00F60989" w:rsidP="00F60989">
            <w:pPr>
              <w:jc w:val="center"/>
              <w:rPr>
                <w:sz w:val="16"/>
                <w:szCs w:val="16"/>
              </w:rPr>
            </w:pPr>
            <w:r w:rsidRPr="00F60989">
              <w:rPr>
                <w:sz w:val="16"/>
                <w:szCs w:val="16"/>
              </w:rPr>
              <w:t>Смирнова А.А.</w:t>
            </w:r>
          </w:p>
        </w:tc>
      </w:tr>
      <w:tr w:rsidR="00F60989" w:rsidRPr="00F60989" w:rsidTr="00C63674">
        <w:tc>
          <w:tcPr>
            <w:tcW w:w="720" w:type="dxa"/>
          </w:tcPr>
          <w:p w:rsidR="00F60989" w:rsidRPr="00F60989" w:rsidRDefault="00F60989" w:rsidP="00F60989">
            <w:pPr>
              <w:jc w:val="center"/>
              <w:rPr>
                <w:sz w:val="16"/>
                <w:szCs w:val="16"/>
              </w:rPr>
            </w:pPr>
            <w:r w:rsidRPr="00F60989">
              <w:rPr>
                <w:sz w:val="16"/>
                <w:szCs w:val="16"/>
              </w:rPr>
              <w:t>3</w:t>
            </w:r>
          </w:p>
        </w:tc>
        <w:tc>
          <w:tcPr>
            <w:tcW w:w="2880" w:type="dxa"/>
          </w:tcPr>
          <w:p w:rsidR="00F60989" w:rsidRPr="00F60989" w:rsidRDefault="00F60989" w:rsidP="00F60989">
            <w:pPr>
              <w:jc w:val="center"/>
              <w:rPr>
                <w:sz w:val="16"/>
                <w:szCs w:val="16"/>
              </w:rPr>
            </w:pPr>
            <w:r w:rsidRPr="00F60989">
              <w:rPr>
                <w:sz w:val="16"/>
                <w:szCs w:val="16"/>
              </w:rPr>
              <w:t>МКДОУ детский сад «Рябинка» поселка Островское Островского района Костромской области</w:t>
            </w:r>
          </w:p>
        </w:tc>
        <w:tc>
          <w:tcPr>
            <w:tcW w:w="1800" w:type="dxa"/>
          </w:tcPr>
          <w:p w:rsidR="00F60989" w:rsidRPr="00F60989" w:rsidRDefault="00F60989" w:rsidP="00F60989">
            <w:pPr>
              <w:jc w:val="center"/>
              <w:rPr>
                <w:sz w:val="16"/>
                <w:szCs w:val="16"/>
              </w:rPr>
            </w:pPr>
            <w:r w:rsidRPr="00F60989">
              <w:rPr>
                <w:sz w:val="16"/>
                <w:szCs w:val="16"/>
              </w:rPr>
              <w:t>камеральная проверка</w:t>
            </w:r>
          </w:p>
        </w:tc>
        <w:tc>
          <w:tcPr>
            <w:tcW w:w="1800" w:type="dxa"/>
          </w:tcPr>
          <w:p w:rsidR="00F60989" w:rsidRPr="00F60989" w:rsidRDefault="00F60989" w:rsidP="00F60989">
            <w:pPr>
              <w:jc w:val="center"/>
              <w:rPr>
                <w:sz w:val="16"/>
                <w:szCs w:val="16"/>
              </w:rPr>
            </w:pPr>
            <w:r w:rsidRPr="00F60989">
              <w:rPr>
                <w:sz w:val="16"/>
                <w:szCs w:val="16"/>
              </w:rPr>
              <w:t>2018</w:t>
            </w:r>
          </w:p>
        </w:tc>
        <w:tc>
          <w:tcPr>
            <w:tcW w:w="1800" w:type="dxa"/>
          </w:tcPr>
          <w:p w:rsidR="00F60989" w:rsidRPr="00F60989" w:rsidRDefault="00F60989" w:rsidP="00F60989">
            <w:pPr>
              <w:jc w:val="center"/>
              <w:rPr>
                <w:sz w:val="16"/>
                <w:szCs w:val="16"/>
              </w:rPr>
            </w:pPr>
            <w:r w:rsidRPr="00F60989">
              <w:rPr>
                <w:sz w:val="16"/>
                <w:szCs w:val="16"/>
              </w:rPr>
              <w:t>май</w:t>
            </w:r>
          </w:p>
        </w:tc>
        <w:tc>
          <w:tcPr>
            <w:tcW w:w="1856" w:type="dxa"/>
          </w:tcPr>
          <w:p w:rsidR="00F60989" w:rsidRPr="00F60989" w:rsidRDefault="00F60989" w:rsidP="00F60989">
            <w:pPr>
              <w:jc w:val="center"/>
              <w:rPr>
                <w:sz w:val="16"/>
                <w:szCs w:val="16"/>
              </w:rPr>
            </w:pPr>
            <w:r w:rsidRPr="00F60989">
              <w:rPr>
                <w:sz w:val="16"/>
                <w:szCs w:val="16"/>
              </w:rPr>
              <w:t>Смирнова А.А.</w:t>
            </w:r>
          </w:p>
        </w:tc>
      </w:tr>
      <w:tr w:rsidR="00F60989" w:rsidRPr="00F60989" w:rsidTr="00C63674">
        <w:tc>
          <w:tcPr>
            <w:tcW w:w="720" w:type="dxa"/>
          </w:tcPr>
          <w:p w:rsidR="00F60989" w:rsidRPr="00F60989" w:rsidRDefault="00F60989" w:rsidP="00F60989">
            <w:pPr>
              <w:jc w:val="center"/>
              <w:rPr>
                <w:sz w:val="16"/>
                <w:szCs w:val="16"/>
              </w:rPr>
            </w:pPr>
            <w:r w:rsidRPr="00F60989">
              <w:rPr>
                <w:sz w:val="16"/>
                <w:szCs w:val="16"/>
              </w:rPr>
              <w:t>4</w:t>
            </w:r>
          </w:p>
        </w:tc>
        <w:tc>
          <w:tcPr>
            <w:tcW w:w="2880" w:type="dxa"/>
          </w:tcPr>
          <w:p w:rsidR="00F60989" w:rsidRPr="00F60989" w:rsidRDefault="00F60989" w:rsidP="00F60989">
            <w:pPr>
              <w:jc w:val="center"/>
              <w:rPr>
                <w:sz w:val="16"/>
                <w:szCs w:val="16"/>
              </w:rPr>
            </w:pPr>
            <w:r w:rsidRPr="00F60989">
              <w:rPr>
                <w:sz w:val="16"/>
                <w:szCs w:val="16"/>
              </w:rPr>
              <w:t xml:space="preserve">МКУ </w:t>
            </w:r>
            <w:proofErr w:type="gramStart"/>
            <w:r w:rsidRPr="00F60989">
              <w:rPr>
                <w:sz w:val="16"/>
                <w:szCs w:val="16"/>
              </w:rPr>
              <w:t>ДО</w:t>
            </w:r>
            <w:proofErr w:type="gramEnd"/>
            <w:r w:rsidRPr="00F60989">
              <w:rPr>
                <w:sz w:val="16"/>
                <w:szCs w:val="16"/>
              </w:rPr>
              <w:t xml:space="preserve"> «</w:t>
            </w:r>
            <w:proofErr w:type="gramStart"/>
            <w:r w:rsidRPr="00F60989">
              <w:rPr>
                <w:sz w:val="16"/>
                <w:szCs w:val="16"/>
              </w:rPr>
              <w:t>Островская</w:t>
            </w:r>
            <w:proofErr w:type="gramEnd"/>
            <w:r w:rsidRPr="00F60989">
              <w:rPr>
                <w:sz w:val="16"/>
                <w:szCs w:val="16"/>
              </w:rPr>
              <w:t xml:space="preserve"> детская школа искусств» Островского муниципального района Костромской области</w:t>
            </w:r>
          </w:p>
        </w:tc>
        <w:tc>
          <w:tcPr>
            <w:tcW w:w="1800" w:type="dxa"/>
          </w:tcPr>
          <w:p w:rsidR="00F60989" w:rsidRPr="00F60989" w:rsidRDefault="00F60989" w:rsidP="00F60989">
            <w:pPr>
              <w:jc w:val="center"/>
              <w:rPr>
                <w:sz w:val="16"/>
                <w:szCs w:val="16"/>
              </w:rPr>
            </w:pPr>
            <w:r w:rsidRPr="00F60989">
              <w:rPr>
                <w:sz w:val="16"/>
                <w:szCs w:val="16"/>
              </w:rPr>
              <w:t>камеральная проверка</w:t>
            </w:r>
          </w:p>
        </w:tc>
        <w:tc>
          <w:tcPr>
            <w:tcW w:w="1800" w:type="dxa"/>
          </w:tcPr>
          <w:p w:rsidR="00F60989" w:rsidRPr="00F60989" w:rsidRDefault="00F60989" w:rsidP="00F60989">
            <w:pPr>
              <w:jc w:val="center"/>
              <w:rPr>
                <w:sz w:val="16"/>
                <w:szCs w:val="16"/>
              </w:rPr>
            </w:pPr>
            <w:r w:rsidRPr="00F60989">
              <w:rPr>
                <w:sz w:val="16"/>
                <w:szCs w:val="16"/>
              </w:rPr>
              <w:t>2018</w:t>
            </w:r>
          </w:p>
        </w:tc>
        <w:tc>
          <w:tcPr>
            <w:tcW w:w="1800" w:type="dxa"/>
          </w:tcPr>
          <w:p w:rsidR="00F60989" w:rsidRPr="00F60989" w:rsidRDefault="00F60989" w:rsidP="00F60989">
            <w:pPr>
              <w:jc w:val="center"/>
              <w:rPr>
                <w:sz w:val="16"/>
                <w:szCs w:val="16"/>
              </w:rPr>
            </w:pPr>
            <w:r w:rsidRPr="00F60989">
              <w:rPr>
                <w:sz w:val="16"/>
                <w:szCs w:val="16"/>
              </w:rPr>
              <w:t>август</w:t>
            </w:r>
          </w:p>
        </w:tc>
        <w:tc>
          <w:tcPr>
            <w:tcW w:w="1856" w:type="dxa"/>
          </w:tcPr>
          <w:p w:rsidR="00F60989" w:rsidRPr="00F60989" w:rsidRDefault="00F60989" w:rsidP="00F60989">
            <w:pPr>
              <w:jc w:val="center"/>
              <w:rPr>
                <w:sz w:val="16"/>
                <w:szCs w:val="16"/>
              </w:rPr>
            </w:pPr>
            <w:r w:rsidRPr="00F60989">
              <w:rPr>
                <w:sz w:val="16"/>
                <w:szCs w:val="16"/>
              </w:rPr>
              <w:t>Смирнова А.А.</w:t>
            </w:r>
          </w:p>
        </w:tc>
      </w:tr>
      <w:tr w:rsidR="00F60989" w:rsidRPr="00F60989" w:rsidTr="00C63674">
        <w:tc>
          <w:tcPr>
            <w:tcW w:w="720" w:type="dxa"/>
          </w:tcPr>
          <w:p w:rsidR="00F60989" w:rsidRPr="00F60989" w:rsidRDefault="00F60989" w:rsidP="00F60989">
            <w:pPr>
              <w:jc w:val="center"/>
              <w:rPr>
                <w:sz w:val="16"/>
                <w:szCs w:val="16"/>
              </w:rPr>
            </w:pPr>
            <w:r w:rsidRPr="00F60989">
              <w:rPr>
                <w:sz w:val="16"/>
                <w:szCs w:val="16"/>
              </w:rPr>
              <w:t>5</w:t>
            </w:r>
          </w:p>
        </w:tc>
        <w:tc>
          <w:tcPr>
            <w:tcW w:w="2880" w:type="dxa"/>
          </w:tcPr>
          <w:p w:rsidR="00F60989" w:rsidRPr="00F60989" w:rsidRDefault="00F60989" w:rsidP="00F60989">
            <w:pPr>
              <w:jc w:val="center"/>
              <w:rPr>
                <w:sz w:val="16"/>
                <w:szCs w:val="16"/>
              </w:rPr>
            </w:pPr>
            <w:r w:rsidRPr="00F60989">
              <w:rPr>
                <w:sz w:val="16"/>
                <w:szCs w:val="16"/>
              </w:rPr>
              <w:t xml:space="preserve">МКДОУ детский сад «Теремок» </w:t>
            </w:r>
            <w:r w:rsidRPr="00F60989">
              <w:rPr>
                <w:sz w:val="16"/>
                <w:szCs w:val="16"/>
              </w:rPr>
              <w:lastRenderedPageBreak/>
              <w:t>поселка Островское Островского района Костромской области</w:t>
            </w:r>
          </w:p>
        </w:tc>
        <w:tc>
          <w:tcPr>
            <w:tcW w:w="1800" w:type="dxa"/>
          </w:tcPr>
          <w:p w:rsidR="00F60989" w:rsidRPr="00F60989" w:rsidRDefault="00F60989" w:rsidP="00F60989">
            <w:pPr>
              <w:jc w:val="center"/>
              <w:rPr>
                <w:sz w:val="16"/>
                <w:szCs w:val="16"/>
              </w:rPr>
            </w:pPr>
            <w:r w:rsidRPr="00F60989">
              <w:rPr>
                <w:sz w:val="16"/>
                <w:szCs w:val="16"/>
              </w:rPr>
              <w:lastRenderedPageBreak/>
              <w:t>камеральная проверка</w:t>
            </w:r>
          </w:p>
        </w:tc>
        <w:tc>
          <w:tcPr>
            <w:tcW w:w="1800" w:type="dxa"/>
          </w:tcPr>
          <w:p w:rsidR="00F60989" w:rsidRPr="00F60989" w:rsidRDefault="00F60989" w:rsidP="00F60989">
            <w:pPr>
              <w:jc w:val="center"/>
              <w:rPr>
                <w:sz w:val="16"/>
                <w:szCs w:val="16"/>
              </w:rPr>
            </w:pPr>
            <w:r w:rsidRPr="00F60989">
              <w:rPr>
                <w:sz w:val="16"/>
                <w:szCs w:val="16"/>
              </w:rPr>
              <w:t>2018</w:t>
            </w:r>
          </w:p>
        </w:tc>
        <w:tc>
          <w:tcPr>
            <w:tcW w:w="1800" w:type="dxa"/>
          </w:tcPr>
          <w:p w:rsidR="00F60989" w:rsidRPr="00F60989" w:rsidRDefault="00F60989" w:rsidP="00F60989">
            <w:pPr>
              <w:jc w:val="center"/>
              <w:rPr>
                <w:sz w:val="16"/>
                <w:szCs w:val="16"/>
              </w:rPr>
            </w:pPr>
            <w:r w:rsidRPr="00F60989">
              <w:rPr>
                <w:sz w:val="16"/>
                <w:szCs w:val="16"/>
              </w:rPr>
              <w:t>сентябрь</w:t>
            </w:r>
          </w:p>
        </w:tc>
        <w:tc>
          <w:tcPr>
            <w:tcW w:w="1856" w:type="dxa"/>
          </w:tcPr>
          <w:p w:rsidR="00F60989" w:rsidRPr="00F60989" w:rsidRDefault="00F60989" w:rsidP="00F60989">
            <w:pPr>
              <w:jc w:val="center"/>
              <w:rPr>
                <w:sz w:val="16"/>
                <w:szCs w:val="16"/>
              </w:rPr>
            </w:pPr>
            <w:r w:rsidRPr="00F60989">
              <w:rPr>
                <w:sz w:val="16"/>
                <w:szCs w:val="16"/>
              </w:rPr>
              <w:t>Смирнова А.А.</w:t>
            </w:r>
          </w:p>
        </w:tc>
      </w:tr>
      <w:tr w:rsidR="00F60989" w:rsidRPr="00F60989" w:rsidTr="00C63674">
        <w:tc>
          <w:tcPr>
            <w:tcW w:w="720" w:type="dxa"/>
          </w:tcPr>
          <w:p w:rsidR="00F60989" w:rsidRPr="00F60989" w:rsidRDefault="00F60989" w:rsidP="00F60989">
            <w:pPr>
              <w:jc w:val="center"/>
              <w:rPr>
                <w:sz w:val="16"/>
                <w:szCs w:val="16"/>
              </w:rPr>
            </w:pPr>
            <w:r w:rsidRPr="00F60989">
              <w:rPr>
                <w:sz w:val="16"/>
                <w:szCs w:val="16"/>
              </w:rPr>
              <w:lastRenderedPageBreak/>
              <w:t>6</w:t>
            </w:r>
          </w:p>
        </w:tc>
        <w:tc>
          <w:tcPr>
            <w:tcW w:w="2880" w:type="dxa"/>
          </w:tcPr>
          <w:p w:rsidR="00F60989" w:rsidRPr="00F60989" w:rsidRDefault="00F60989" w:rsidP="00F60989">
            <w:pPr>
              <w:jc w:val="center"/>
              <w:rPr>
                <w:sz w:val="16"/>
                <w:szCs w:val="16"/>
              </w:rPr>
            </w:pPr>
            <w:r w:rsidRPr="00F60989">
              <w:rPr>
                <w:sz w:val="16"/>
                <w:szCs w:val="16"/>
              </w:rPr>
              <w:t>МКУК районный центр культуры и досуга Островского района Костромской области</w:t>
            </w:r>
          </w:p>
        </w:tc>
        <w:tc>
          <w:tcPr>
            <w:tcW w:w="1800" w:type="dxa"/>
          </w:tcPr>
          <w:p w:rsidR="00F60989" w:rsidRPr="00F60989" w:rsidRDefault="00F60989" w:rsidP="00F60989">
            <w:pPr>
              <w:jc w:val="center"/>
              <w:rPr>
                <w:sz w:val="16"/>
                <w:szCs w:val="16"/>
              </w:rPr>
            </w:pPr>
            <w:r w:rsidRPr="00F60989">
              <w:rPr>
                <w:sz w:val="16"/>
                <w:szCs w:val="16"/>
              </w:rPr>
              <w:t>камеральная проверка</w:t>
            </w:r>
          </w:p>
        </w:tc>
        <w:tc>
          <w:tcPr>
            <w:tcW w:w="1800" w:type="dxa"/>
          </w:tcPr>
          <w:p w:rsidR="00F60989" w:rsidRPr="00F60989" w:rsidRDefault="00F60989" w:rsidP="00F60989">
            <w:pPr>
              <w:jc w:val="center"/>
              <w:rPr>
                <w:sz w:val="16"/>
                <w:szCs w:val="16"/>
              </w:rPr>
            </w:pPr>
            <w:r w:rsidRPr="00F60989">
              <w:rPr>
                <w:sz w:val="16"/>
                <w:szCs w:val="16"/>
              </w:rPr>
              <w:t>2018</w:t>
            </w:r>
          </w:p>
        </w:tc>
        <w:tc>
          <w:tcPr>
            <w:tcW w:w="1800" w:type="dxa"/>
          </w:tcPr>
          <w:p w:rsidR="00F60989" w:rsidRPr="00F60989" w:rsidRDefault="00F60989" w:rsidP="00F60989">
            <w:pPr>
              <w:jc w:val="center"/>
              <w:rPr>
                <w:sz w:val="16"/>
                <w:szCs w:val="16"/>
              </w:rPr>
            </w:pPr>
            <w:r w:rsidRPr="00F60989">
              <w:rPr>
                <w:sz w:val="16"/>
                <w:szCs w:val="16"/>
              </w:rPr>
              <w:t>октябрь</w:t>
            </w:r>
          </w:p>
        </w:tc>
        <w:tc>
          <w:tcPr>
            <w:tcW w:w="1856" w:type="dxa"/>
          </w:tcPr>
          <w:p w:rsidR="00F60989" w:rsidRPr="00F60989" w:rsidRDefault="00F60989" w:rsidP="00F60989">
            <w:pPr>
              <w:jc w:val="center"/>
              <w:rPr>
                <w:sz w:val="16"/>
                <w:szCs w:val="16"/>
              </w:rPr>
            </w:pPr>
            <w:r w:rsidRPr="00F60989">
              <w:rPr>
                <w:sz w:val="16"/>
                <w:szCs w:val="16"/>
              </w:rPr>
              <w:t>Смирнова А.А</w:t>
            </w:r>
          </w:p>
        </w:tc>
      </w:tr>
    </w:tbl>
    <w:p w:rsidR="00F60989" w:rsidRPr="00F60989" w:rsidRDefault="00F60989" w:rsidP="00F60989">
      <w:pPr>
        <w:jc w:val="center"/>
        <w:rPr>
          <w:sz w:val="16"/>
          <w:szCs w:val="16"/>
        </w:rPr>
      </w:pPr>
    </w:p>
    <w:p w:rsidR="00F60989" w:rsidRDefault="00F60989" w:rsidP="00F60989">
      <w:pPr>
        <w:ind w:firstLine="709"/>
        <w:jc w:val="center"/>
        <w:rPr>
          <w:sz w:val="16"/>
          <w:szCs w:val="16"/>
        </w:rPr>
      </w:pPr>
      <w:r w:rsidRPr="006D2594">
        <w:rPr>
          <w:sz w:val="16"/>
          <w:szCs w:val="16"/>
        </w:rPr>
        <w:t>*      *      *      *      *      *      *</w:t>
      </w:r>
    </w:p>
    <w:p w:rsidR="00F60989" w:rsidRPr="00F60989" w:rsidRDefault="00F60989" w:rsidP="00F60989">
      <w:pPr>
        <w:pStyle w:val="af5"/>
        <w:jc w:val="center"/>
        <w:rPr>
          <w:sz w:val="16"/>
          <w:szCs w:val="16"/>
        </w:rPr>
      </w:pPr>
      <w:r w:rsidRPr="00F60989">
        <w:rPr>
          <w:sz w:val="16"/>
          <w:szCs w:val="16"/>
        </w:rPr>
        <w:t xml:space="preserve"> </w:t>
      </w:r>
    </w:p>
    <w:p w:rsidR="00C63674" w:rsidRPr="00C63674" w:rsidRDefault="00C63674" w:rsidP="00C63674">
      <w:pPr>
        <w:pStyle w:val="af5"/>
        <w:jc w:val="center"/>
        <w:rPr>
          <w:rFonts w:eastAsia="Times New Roman"/>
          <w:sz w:val="16"/>
          <w:szCs w:val="16"/>
        </w:rPr>
      </w:pPr>
      <w:r w:rsidRPr="00C63674">
        <w:rPr>
          <w:rFonts w:eastAsia="Times New Roman"/>
          <w:noProof/>
          <w:sz w:val="16"/>
          <w:szCs w:val="16"/>
          <w:lang w:eastAsia="ru-RU"/>
        </w:rPr>
        <w:drawing>
          <wp:inline distT="0" distB="0" distL="0" distR="0">
            <wp:extent cx="368135" cy="449685"/>
            <wp:effectExtent l="19050" t="0" r="0" b="0"/>
            <wp:docPr id="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371739" cy="454087"/>
                    </a:xfrm>
                    <a:prstGeom prst="rect">
                      <a:avLst/>
                    </a:prstGeom>
                    <a:solidFill>
                      <a:srgbClr val="FFFFFF"/>
                    </a:solidFill>
                    <a:ln w="9525">
                      <a:noFill/>
                      <a:miter lim="800000"/>
                      <a:headEnd/>
                      <a:tailEnd/>
                    </a:ln>
                  </pic:spPr>
                </pic:pic>
              </a:graphicData>
            </a:graphic>
          </wp:inline>
        </w:drawing>
      </w:r>
    </w:p>
    <w:p w:rsidR="00C63674" w:rsidRPr="00C63674" w:rsidRDefault="00C63674" w:rsidP="00C63674">
      <w:pPr>
        <w:pStyle w:val="af5"/>
        <w:rPr>
          <w:rFonts w:eastAsia="Times New Roman"/>
          <w:sz w:val="16"/>
          <w:szCs w:val="16"/>
        </w:rPr>
      </w:pPr>
    </w:p>
    <w:p w:rsidR="00C63674" w:rsidRPr="00C63674" w:rsidRDefault="00C63674" w:rsidP="00C63674">
      <w:pPr>
        <w:jc w:val="center"/>
        <w:rPr>
          <w:b/>
          <w:sz w:val="16"/>
          <w:szCs w:val="16"/>
        </w:rPr>
      </w:pPr>
      <w:r w:rsidRPr="00C63674">
        <w:rPr>
          <w:b/>
          <w:sz w:val="16"/>
          <w:szCs w:val="16"/>
        </w:rPr>
        <w:t>ПОСТАНОВЛЕНИЕ</w:t>
      </w:r>
    </w:p>
    <w:p w:rsidR="00C63674" w:rsidRPr="00C63674" w:rsidRDefault="00C63674" w:rsidP="00C63674">
      <w:pPr>
        <w:jc w:val="center"/>
        <w:rPr>
          <w:sz w:val="16"/>
          <w:szCs w:val="16"/>
        </w:rPr>
      </w:pPr>
    </w:p>
    <w:p w:rsidR="00C63674" w:rsidRPr="00C63674" w:rsidRDefault="00C63674" w:rsidP="00C63674">
      <w:pPr>
        <w:jc w:val="center"/>
        <w:rPr>
          <w:b/>
          <w:bCs/>
          <w:i/>
          <w:iCs/>
          <w:sz w:val="16"/>
          <w:szCs w:val="16"/>
          <w:u w:val="single"/>
        </w:rPr>
      </w:pPr>
    </w:p>
    <w:p w:rsidR="00C63674" w:rsidRDefault="00C63674" w:rsidP="00C63674">
      <w:pPr>
        <w:pStyle w:val="110"/>
        <w:tabs>
          <w:tab w:val="clear" w:pos="0"/>
        </w:tabs>
        <w:ind w:left="0"/>
        <w:rPr>
          <w:sz w:val="16"/>
          <w:szCs w:val="16"/>
        </w:rPr>
      </w:pPr>
      <w:r w:rsidRPr="00C63674">
        <w:rPr>
          <w:sz w:val="16"/>
          <w:szCs w:val="16"/>
        </w:rPr>
        <w:t xml:space="preserve">АДМИНИСТРАЦИЯ ОСТРОВСКОГО МУНИЦИПАЛЬНОГО РАЙОНА </w:t>
      </w:r>
    </w:p>
    <w:p w:rsidR="00C63674" w:rsidRPr="00C63674" w:rsidRDefault="00C63674" w:rsidP="00C63674">
      <w:pPr>
        <w:pStyle w:val="110"/>
        <w:tabs>
          <w:tab w:val="clear" w:pos="0"/>
        </w:tabs>
        <w:ind w:left="0"/>
        <w:rPr>
          <w:sz w:val="16"/>
          <w:szCs w:val="16"/>
        </w:rPr>
      </w:pPr>
      <w:r w:rsidRPr="00C63674">
        <w:rPr>
          <w:sz w:val="16"/>
          <w:szCs w:val="16"/>
        </w:rPr>
        <w:t>КОСТРОМСКОЙ ОБЛАСТИ</w:t>
      </w:r>
    </w:p>
    <w:p w:rsidR="00C63674" w:rsidRPr="00C63674" w:rsidRDefault="00C63674" w:rsidP="00C63674">
      <w:pPr>
        <w:rPr>
          <w:sz w:val="16"/>
          <w:szCs w:val="16"/>
        </w:rPr>
      </w:pPr>
    </w:p>
    <w:p w:rsidR="00C63674" w:rsidRPr="00C63674" w:rsidRDefault="00C63674" w:rsidP="00C63674">
      <w:pPr>
        <w:jc w:val="center"/>
        <w:rPr>
          <w:sz w:val="16"/>
          <w:szCs w:val="16"/>
        </w:rPr>
      </w:pPr>
    </w:p>
    <w:p w:rsidR="00C63674" w:rsidRPr="00C63674" w:rsidRDefault="00C63674" w:rsidP="00C63674">
      <w:pPr>
        <w:rPr>
          <w:sz w:val="16"/>
          <w:szCs w:val="16"/>
        </w:rPr>
      </w:pPr>
    </w:p>
    <w:p w:rsidR="00C63674" w:rsidRPr="00C63674" w:rsidRDefault="00C63674" w:rsidP="00C63674">
      <w:pPr>
        <w:ind w:firstLine="284"/>
        <w:rPr>
          <w:sz w:val="16"/>
          <w:szCs w:val="16"/>
        </w:rPr>
      </w:pPr>
      <w:r w:rsidRPr="00C63674">
        <w:rPr>
          <w:sz w:val="16"/>
          <w:szCs w:val="16"/>
        </w:rPr>
        <w:t xml:space="preserve">От «05» декабря  2018 года     №  785                                        п. </w:t>
      </w:r>
      <w:proofErr w:type="gramStart"/>
      <w:r w:rsidRPr="00C63674">
        <w:rPr>
          <w:sz w:val="16"/>
          <w:szCs w:val="16"/>
        </w:rPr>
        <w:t>Островское</w:t>
      </w:r>
      <w:proofErr w:type="gramEnd"/>
    </w:p>
    <w:p w:rsidR="00C63674" w:rsidRPr="00C63674" w:rsidRDefault="00C63674" w:rsidP="00C63674">
      <w:pPr>
        <w:pStyle w:val="af5"/>
        <w:jc w:val="right"/>
        <w:rPr>
          <w:sz w:val="16"/>
          <w:szCs w:val="16"/>
        </w:rPr>
      </w:pPr>
    </w:p>
    <w:p w:rsidR="00C63674" w:rsidRPr="00C63674" w:rsidRDefault="00C63674" w:rsidP="00C63674">
      <w:pPr>
        <w:pStyle w:val="af5"/>
        <w:rPr>
          <w:sz w:val="16"/>
          <w:szCs w:val="16"/>
        </w:rPr>
      </w:pPr>
      <w:r w:rsidRPr="00C63674">
        <w:rPr>
          <w:sz w:val="16"/>
          <w:szCs w:val="16"/>
        </w:rPr>
        <w:t xml:space="preserve"> </w:t>
      </w:r>
    </w:p>
    <w:p w:rsidR="00C63674" w:rsidRPr="00C63674" w:rsidRDefault="00C63674" w:rsidP="00C63674">
      <w:pPr>
        <w:pStyle w:val="af5"/>
        <w:ind w:firstLine="709"/>
        <w:jc w:val="center"/>
        <w:rPr>
          <w:b/>
          <w:sz w:val="16"/>
          <w:szCs w:val="16"/>
        </w:rPr>
      </w:pPr>
      <w:r w:rsidRPr="00C63674">
        <w:rPr>
          <w:b/>
          <w:sz w:val="16"/>
          <w:szCs w:val="16"/>
        </w:rPr>
        <w:t xml:space="preserve">Об утверждении </w:t>
      </w:r>
      <w:proofErr w:type="gramStart"/>
      <w:r w:rsidRPr="00C63674">
        <w:rPr>
          <w:b/>
          <w:sz w:val="16"/>
          <w:szCs w:val="16"/>
        </w:rPr>
        <w:t>плана контрольной 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C63674">
        <w:rPr>
          <w:b/>
          <w:sz w:val="16"/>
          <w:szCs w:val="16"/>
        </w:rPr>
        <w:t xml:space="preserve"> на территории </w:t>
      </w:r>
      <w:proofErr w:type="spellStart"/>
      <w:r w:rsidRPr="00C63674">
        <w:rPr>
          <w:b/>
          <w:sz w:val="16"/>
          <w:szCs w:val="16"/>
        </w:rPr>
        <w:t>Адищевского</w:t>
      </w:r>
      <w:proofErr w:type="spellEnd"/>
      <w:r w:rsidRPr="00C63674">
        <w:rPr>
          <w:b/>
          <w:sz w:val="16"/>
          <w:szCs w:val="16"/>
        </w:rPr>
        <w:t xml:space="preserve">, </w:t>
      </w:r>
      <w:proofErr w:type="spellStart"/>
      <w:r w:rsidRPr="00C63674">
        <w:rPr>
          <w:b/>
          <w:sz w:val="16"/>
          <w:szCs w:val="16"/>
        </w:rPr>
        <w:t>Клеванцовского</w:t>
      </w:r>
      <w:proofErr w:type="spellEnd"/>
      <w:r w:rsidRPr="00C63674">
        <w:rPr>
          <w:b/>
          <w:sz w:val="16"/>
          <w:szCs w:val="16"/>
        </w:rPr>
        <w:t>, Островского, Островского (центрального) сельских поселений Островского муниципального района Костромской области на 2019 год</w:t>
      </w:r>
    </w:p>
    <w:p w:rsidR="00C63674" w:rsidRPr="00C63674" w:rsidRDefault="00C63674" w:rsidP="00C63674">
      <w:pPr>
        <w:pStyle w:val="af5"/>
        <w:ind w:firstLine="709"/>
        <w:jc w:val="center"/>
        <w:rPr>
          <w:b/>
          <w:sz w:val="16"/>
          <w:szCs w:val="16"/>
        </w:rPr>
      </w:pPr>
    </w:p>
    <w:p w:rsidR="00C63674" w:rsidRPr="00C63674" w:rsidRDefault="00C63674" w:rsidP="00C63674">
      <w:pPr>
        <w:pStyle w:val="af5"/>
        <w:ind w:firstLine="709"/>
        <w:jc w:val="both"/>
        <w:rPr>
          <w:sz w:val="16"/>
          <w:szCs w:val="16"/>
        </w:rPr>
      </w:pPr>
      <w:proofErr w:type="gramStart"/>
      <w:r w:rsidRPr="00C63674">
        <w:rPr>
          <w:sz w:val="16"/>
          <w:szCs w:val="16"/>
        </w:rPr>
        <w:t>В соответствии с Решением Собрания депутатов Островского муниципального района Костромской области от 12.11.2018 года № 272 «О принятии полномочий по решению отдельных вопросов местного значения с уровня сельских поселений на уровень муниципального района на 2019 год», с Положением о секторе внутреннего муниципального финансового  контроля администрации Островского муниципального района Костромской области, утвержденным постановлением администрации Островского муниципального района от 30.01.2014 года № 51 (</w:t>
      </w:r>
      <w:proofErr w:type="spellStart"/>
      <w:r w:rsidRPr="00C63674">
        <w:rPr>
          <w:sz w:val="16"/>
          <w:szCs w:val="16"/>
        </w:rPr>
        <w:t>изм</w:t>
      </w:r>
      <w:proofErr w:type="spellEnd"/>
      <w:proofErr w:type="gramEnd"/>
      <w:r w:rsidRPr="00C63674">
        <w:rPr>
          <w:sz w:val="16"/>
          <w:szCs w:val="16"/>
        </w:rPr>
        <w:t>. от 31.08.17г. №412, от 17.08.2018 года № 504),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ПОСТАНОВЛЯЕТ:</w:t>
      </w:r>
    </w:p>
    <w:p w:rsidR="00C63674" w:rsidRPr="00C63674" w:rsidRDefault="00C63674" w:rsidP="00C63674">
      <w:pPr>
        <w:pStyle w:val="af5"/>
        <w:tabs>
          <w:tab w:val="left" w:pos="0"/>
          <w:tab w:val="left" w:pos="30"/>
        </w:tabs>
        <w:jc w:val="both"/>
        <w:rPr>
          <w:sz w:val="16"/>
          <w:szCs w:val="16"/>
        </w:rPr>
      </w:pPr>
      <w:r w:rsidRPr="00C63674">
        <w:rPr>
          <w:sz w:val="16"/>
          <w:szCs w:val="16"/>
        </w:rPr>
        <w:t xml:space="preserve">1. Утвердить прилагаемый </w:t>
      </w:r>
      <w:hyperlink w:anchor="Par35" w:history="1">
        <w:r w:rsidRPr="00C63674">
          <w:rPr>
            <w:rStyle w:val="af4"/>
            <w:color w:val="000000" w:themeColor="text1"/>
            <w:sz w:val="16"/>
            <w:szCs w:val="16"/>
          </w:rPr>
          <w:t>план</w:t>
        </w:r>
      </w:hyperlink>
      <w:r w:rsidRPr="00C63674">
        <w:rPr>
          <w:sz w:val="16"/>
          <w:szCs w:val="16"/>
        </w:rPr>
        <w:t xml:space="preserve">  контрольной </w:t>
      </w:r>
      <w:proofErr w:type="gramStart"/>
      <w:r w:rsidRPr="00C63674">
        <w:rPr>
          <w:sz w:val="16"/>
          <w:szCs w:val="16"/>
        </w:rPr>
        <w:t>деятельности сектора внутреннего муниципального финансового контроля администрации Островского муниципального района Костромской области</w:t>
      </w:r>
      <w:proofErr w:type="gramEnd"/>
      <w:r w:rsidRPr="00C63674">
        <w:rPr>
          <w:sz w:val="16"/>
          <w:szCs w:val="16"/>
        </w:rPr>
        <w:t xml:space="preserve"> на  территории </w:t>
      </w:r>
      <w:proofErr w:type="spellStart"/>
      <w:r w:rsidRPr="00C63674">
        <w:rPr>
          <w:sz w:val="16"/>
          <w:szCs w:val="16"/>
        </w:rPr>
        <w:t>Адищевского</w:t>
      </w:r>
      <w:proofErr w:type="spellEnd"/>
      <w:r w:rsidRPr="00C63674">
        <w:rPr>
          <w:sz w:val="16"/>
          <w:szCs w:val="16"/>
        </w:rPr>
        <w:t xml:space="preserve">, </w:t>
      </w:r>
      <w:proofErr w:type="spellStart"/>
      <w:r w:rsidRPr="00C63674">
        <w:rPr>
          <w:sz w:val="16"/>
          <w:szCs w:val="16"/>
        </w:rPr>
        <w:t>Клеванцовского</w:t>
      </w:r>
      <w:proofErr w:type="spellEnd"/>
      <w:r w:rsidRPr="00C63674">
        <w:rPr>
          <w:sz w:val="16"/>
          <w:szCs w:val="16"/>
        </w:rPr>
        <w:t>, Островского, Островского (центрального) сельских поселений Островского муниципального района Костромской области на 2019 год.</w:t>
      </w:r>
    </w:p>
    <w:p w:rsidR="00C63674" w:rsidRPr="00C63674" w:rsidRDefault="00C63674" w:rsidP="00C63674">
      <w:pPr>
        <w:pStyle w:val="af5"/>
        <w:jc w:val="both"/>
        <w:rPr>
          <w:sz w:val="16"/>
          <w:szCs w:val="16"/>
        </w:rPr>
      </w:pPr>
      <w:r w:rsidRPr="00C63674">
        <w:rPr>
          <w:sz w:val="16"/>
          <w:szCs w:val="16"/>
        </w:rPr>
        <w:t>2. Настоящее постановление вступает в силу со дня подписания и подлежит официальному опубликованию в информационном бюллетене «Районные новости».</w:t>
      </w:r>
    </w:p>
    <w:p w:rsidR="00C63674" w:rsidRPr="00C63674" w:rsidRDefault="00C63674" w:rsidP="00C63674">
      <w:pPr>
        <w:pStyle w:val="af5"/>
        <w:jc w:val="both"/>
        <w:rPr>
          <w:sz w:val="16"/>
          <w:szCs w:val="16"/>
        </w:rPr>
      </w:pPr>
    </w:p>
    <w:p w:rsidR="00C63674" w:rsidRPr="00C63674" w:rsidRDefault="00C63674" w:rsidP="00C63674">
      <w:pPr>
        <w:rPr>
          <w:rFonts w:eastAsia="Arial"/>
          <w:sz w:val="16"/>
          <w:szCs w:val="16"/>
          <w:lang w:eastAsia="hi-IN" w:bidi="hi-IN"/>
        </w:rPr>
      </w:pPr>
      <w:r w:rsidRPr="00C63674">
        <w:rPr>
          <w:rFonts w:eastAsia="Arial"/>
          <w:sz w:val="16"/>
          <w:szCs w:val="16"/>
          <w:lang w:eastAsia="hi-IN" w:bidi="hi-IN"/>
        </w:rPr>
        <w:t>Глава Островского муниципального района                               Г.А. Полякова</w:t>
      </w:r>
    </w:p>
    <w:p w:rsidR="00C63674" w:rsidRPr="00C63674" w:rsidRDefault="00C63674" w:rsidP="00C63674">
      <w:pPr>
        <w:rPr>
          <w:sz w:val="16"/>
          <w:szCs w:val="16"/>
          <w:lang w:eastAsia="hi-IN" w:bidi="hi-IN"/>
        </w:rPr>
      </w:pPr>
    </w:p>
    <w:p w:rsidR="00C63674" w:rsidRPr="00C63674" w:rsidRDefault="00C63674" w:rsidP="00C63674">
      <w:pPr>
        <w:jc w:val="right"/>
        <w:rPr>
          <w:sz w:val="16"/>
          <w:szCs w:val="16"/>
        </w:rPr>
      </w:pPr>
      <w:r w:rsidRPr="00C63674">
        <w:rPr>
          <w:sz w:val="16"/>
          <w:szCs w:val="16"/>
        </w:rPr>
        <w:t xml:space="preserve">Утвержден </w:t>
      </w:r>
    </w:p>
    <w:p w:rsidR="00C63674" w:rsidRPr="00C63674" w:rsidRDefault="00C63674" w:rsidP="00C63674">
      <w:pPr>
        <w:jc w:val="right"/>
        <w:rPr>
          <w:sz w:val="16"/>
          <w:szCs w:val="16"/>
        </w:rPr>
      </w:pPr>
      <w:r w:rsidRPr="00C63674">
        <w:rPr>
          <w:sz w:val="16"/>
          <w:szCs w:val="16"/>
        </w:rPr>
        <w:t>Постановлением администрации</w:t>
      </w:r>
    </w:p>
    <w:p w:rsidR="00C63674" w:rsidRPr="00C63674" w:rsidRDefault="00C63674" w:rsidP="00C63674">
      <w:pPr>
        <w:jc w:val="right"/>
        <w:rPr>
          <w:sz w:val="16"/>
          <w:szCs w:val="16"/>
        </w:rPr>
      </w:pPr>
      <w:r w:rsidRPr="00C63674">
        <w:rPr>
          <w:sz w:val="16"/>
          <w:szCs w:val="16"/>
        </w:rPr>
        <w:t>Островского муниципального района</w:t>
      </w:r>
    </w:p>
    <w:p w:rsidR="00C63674" w:rsidRPr="00C63674" w:rsidRDefault="00C63674" w:rsidP="00C63674">
      <w:pPr>
        <w:jc w:val="right"/>
        <w:rPr>
          <w:sz w:val="16"/>
          <w:szCs w:val="16"/>
        </w:rPr>
      </w:pPr>
      <w:r w:rsidRPr="00C63674">
        <w:rPr>
          <w:sz w:val="16"/>
          <w:szCs w:val="16"/>
        </w:rPr>
        <w:t>От «__»  декабря 2018 года №____</w:t>
      </w:r>
    </w:p>
    <w:p w:rsidR="00C63674" w:rsidRPr="00C63674" w:rsidRDefault="00C63674" w:rsidP="00C63674">
      <w:pPr>
        <w:jc w:val="center"/>
        <w:rPr>
          <w:sz w:val="16"/>
          <w:szCs w:val="16"/>
        </w:rPr>
      </w:pPr>
    </w:p>
    <w:p w:rsidR="00C63674" w:rsidRPr="00C63674" w:rsidRDefault="00C63674" w:rsidP="00C63674">
      <w:pPr>
        <w:jc w:val="center"/>
        <w:rPr>
          <w:sz w:val="16"/>
          <w:szCs w:val="16"/>
        </w:rPr>
      </w:pPr>
      <w:r w:rsidRPr="00C63674">
        <w:rPr>
          <w:sz w:val="16"/>
          <w:szCs w:val="16"/>
        </w:rPr>
        <w:t>ПЛАН</w:t>
      </w:r>
    </w:p>
    <w:p w:rsidR="00C63674" w:rsidRPr="00C63674" w:rsidRDefault="00C63674" w:rsidP="00C63674">
      <w:pPr>
        <w:pStyle w:val="af5"/>
        <w:jc w:val="center"/>
        <w:rPr>
          <w:rFonts w:eastAsia="Times New Roman"/>
          <w:sz w:val="16"/>
          <w:szCs w:val="16"/>
        </w:rPr>
      </w:pPr>
      <w:r w:rsidRPr="00C63674">
        <w:rPr>
          <w:color w:val="000000"/>
          <w:sz w:val="16"/>
          <w:szCs w:val="16"/>
        </w:rPr>
        <w:t>контрольной деятельности</w:t>
      </w:r>
      <w:r w:rsidRPr="00C63674">
        <w:rPr>
          <w:rFonts w:eastAsia="Times New Roman"/>
          <w:sz w:val="16"/>
          <w:szCs w:val="16"/>
        </w:rPr>
        <w:t xml:space="preserve"> </w:t>
      </w:r>
      <w:proofErr w:type="gramStart"/>
      <w:r w:rsidRPr="00C63674">
        <w:rPr>
          <w:rFonts w:eastAsia="Times New Roman"/>
          <w:sz w:val="16"/>
          <w:szCs w:val="16"/>
        </w:rPr>
        <w:t>сектора внутреннего муниципального финансового контроля администрации Островского муниципального района Костромской области</w:t>
      </w:r>
      <w:proofErr w:type="gramEnd"/>
      <w:r w:rsidRPr="00C63674">
        <w:rPr>
          <w:color w:val="000000"/>
          <w:sz w:val="16"/>
          <w:szCs w:val="16"/>
        </w:rPr>
        <w:t xml:space="preserve">  на территории  </w:t>
      </w:r>
      <w:proofErr w:type="spellStart"/>
      <w:r w:rsidRPr="00C63674">
        <w:rPr>
          <w:color w:val="000000"/>
          <w:sz w:val="16"/>
          <w:szCs w:val="16"/>
        </w:rPr>
        <w:t>Адищевского</w:t>
      </w:r>
      <w:proofErr w:type="spellEnd"/>
      <w:r w:rsidRPr="00C63674">
        <w:rPr>
          <w:color w:val="000000"/>
          <w:sz w:val="16"/>
          <w:szCs w:val="16"/>
        </w:rPr>
        <w:t xml:space="preserve">, </w:t>
      </w:r>
      <w:proofErr w:type="spellStart"/>
      <w:r w:rsidRPr="00C63674">
        <w:rPr>
          <w:color w:val="000000"/>
          <w:sz w:val="16"/>
          <w:szCs w:val="16"/>
        </w:rPr>
        <w:t>Клеванцовского</w:t>
      </w:r>
      <w:proofErr w:type="spellEnd"/>
      <w:r w:rsidRPr="00C63674">
        <w:rPr>
          <w:color w:val="000000"/>
          <w:sz w:val="16"/>
          <w:szCs w:val="16"/>
        </w:rPr>
        <w:t>, Островского, Островского (центрального) сельских поселений Островского муниципального района Костромской области на 2019 год</w:t>
      </w:r>
      <w:r w:rsidRPr="00C63674">
        <w:rPr>
          <w:rFonts w:eastAsia="Times New Roman"/>
          <w:sz w:val="16"/>
          <w:szCs w:val="16"/>
        </w:rPr>
        <w:t xml:space="preserve"> </w:t>
      </w:r>
    </w:p>
    <w:p w:rsidR="00C63674" w:rsidRPr="00C63674" w:rsidRDefault="00C63674" w:rsidP="00C63674">
      <w:pPr>
        <w:jc w:val="center"/>
        <w:rPr>
          <w:sz w:val="16"/>
          <w:szCs w:val="16"/>
        </w:rPr>
      </w:pPr>
    </w:p>
    <w:tbl>
      <w:tblPr>
        <w:tblStyle w:val="a5"/>
        <w:tblW w:w="10856" w:type="dxa"/>
        <w:tblInd w:w="-176" w:type="dxa"/>
        <w:tblLayout w:type="fixed"/>
        <w:tblLook w:val="01E0"/>
      </w:tblPr>
      <w:tblGrid>
        <w:gridCol w:w="720"/>
        <w:gridCol w:w="2880"/>
        <w:gridCol w:w="1800"/>
        <w:gridCol w:w="1800"/>
        <w:gridCol w:w="1800"/>
        <w:gridCol w:w="1856"/>
      </w:tblGrid>
      <w:tr w:rsidR="00C63674" w:rsidRPr="00C63674" w:rsidTr="00C63674">
        <w:tc>
          <w:tcPr>
            <w:tcW w:w="720" w:type="dxa"/>
          </w:tcPr>
          <w:p w:rsidR="00C63674" w:rsidRPr="00C63674" w:rsidRDefault="00C63674" w:rsidP="00C63674">
            <w:pPr>
              <w:jc w:val="center"/>
              <w:rPr>
                <w:sz w:val="16"/>
                <w:szCs w:val="16"/>
              </w:rPr>
            </w:pPr>
            <w:r w:rsidRPr="00C63674">
              <w:rPr>
                <w:sz w:val="16"/>
                <w:szCs w:val="16"/>
              </w:rPr>
              <w:t xml:space="preserve">№ </w:t>
            </w:r>
            <w:proofErr w:type="spellStart"/>
            <w:proofErr w:type="gramStart"/>
            <w:r w:rsidRPr="00C63674">
              <w:rPr>
                <w:sz w:val="16"/>
                <w:szCs w:val="16"/>
              </w:rPr>
              <w:t>п</w:t>
            </w:r>
            <w:proofErr w:type="spellEnd"/>
            <w:proofErr w:type="gramEnd"/>
            <w:r w:rsidRPr="00C63674">
              <w:rPr>
                <w:sz w:val="16"/>
                <w:szCs w:val="16"/>
              </w:rPr>
              <w:t>/</w:t>
            </w:r>
            <w:proofErr w:type="spellStart"/>
            <w:r w:rsidRPr="00C63674">
              <w:rPr>
                <w:sz w:val="16"/>
                <w:szCs w:val="16"/>
              </w:rPr>
              <w:t>п</w:t>
            </w:r>
            <w:proofErr w:type="spellEnd"/>
          </w:p>
        </w:tc>
        <w:tc>
          <w:tcPr>
            <w:tcW w:w="2880" w:type="dxa"/>
          </w:tcPr>
          <w:p w:rsidR="00C63674" w:rsidRPr="00C63674" w:rsidRDefault="00C63674" w:rsidP="00C63674">
            <w:pPr>
              <w:jc w:val="center"/>
              <w:rPr>
                <w:sz w:val="16"/>
                <w:szCs w:val="16"/>
              </w:rPr>
            </w:pPr>
            <w:r w:rsidRPr="00C63674">
              <w:rPr>
                <w:sz w:val="16"/>
                <w:szCs w:val="16"/>
              </w:rPr>
              <w:t>Объект контроля, в отношении которого планируется контрольное мероприятие</w:t>
            </w:r>
          </w:p>
        </w:tc>
        <w:tc>
          <w:tcPr>
            <w:tcW w:w="1800" w:type="dxa"/>
          </w:tcPr>
          <w:p w:rsidR="00C63674" w:rsidRPr="00C63674" w:rsidRDefault="00C63674" w:rsidP="00C63674">
            <w:pPr>
              <w:jc w:val="center"/>
              <w:rPr>
                <w:sz w:val="16"/>
                <w:szCs w:val="16"/>
              </w:rPr>
            </w:pPr>
            <w:r w:rsidRPr="00C63674">
              <w:rPr>
                <w:sz w:val="16"/>
                <w:szCs w:val="16"/>
              </w:rPr>
              <w:t>Метод осуществления контрольного мероприятия</w:t>
            </w:r>
          </w:p>
        </w:tc>
        <w:tc>
          <w:tcPr>
            <w:tcW w:w="1800" w:type="dxa"/>
          </w:tcPr>
          <w:p w:rsidR="00C63674" w:rsidRPr="00C63674" w:rsidRDefault="00C63674" w:rsidP="00C63674">
            <w:pPr>
              <w:jc w:val="center"/>
              <w:rPr>
                <w:sz w:val="16"/>
                <w:szCs w:val="16"/>
              </w:rPr>
            </w:pPr>
            <w:r w:rsidRPr="00C63674">
              <w:rPr>
                <w:sz w:val="16"/>
                <w:szCs w:val="16"/>
              </w:rPr>
              <w:t>Проверяемый период (годы)</w:t>
            </w:r>
          </w:p>
        </w:tc>
        <w:tc>
          <w:tcPr>
            <w:tcW w:w="1800" w:type="dxa"/>
          </w:tcPr>
          <w:p w:rsidR="00C63674" w:rsidRPr="00C63674" w:rsidRDefault="00C63674" w:rsidP="00C63674">
            <w:pPr>
              <w:jc w:val="center"/>
              <w:rPr>
                <w:sz w:val="16"/>
                <w:szCs w:val="16"/>
              </w:rPr>
            </w:pPr>
            <w:r w:rsidRPr="00C63674">
              <w:rPr>
                <w:sz w:val="16"/>
                <w:szCs w:val="16"/>
              </w:rPr>
              <w:t>Месяц начала проведения контрольного мероприятия</w:t>
            </w:r>
          </w:p>
        </w:tc>
        <w:tc>
          <w:tcPr>
            <w:tcW w:w="1856" w:type="dxa"/>
          </w:tcPr>
          <w:p w:rsidR="00C63674" w:rsidRPr="00C63674" w:rsidRDefault="00C63674" w:rsidP="00C63674">
            <w:pPr>
              <w:jc w:val="center"/>
              <w:rPr>
                <w:sz w:val="16"/>
                <w:szCs w:val="16"/>
              </w:rPr>
            </w:pPr>
            <w:r w:rsidRPr="00C63674">
              <w:rPr>
                <w:sz w:val="16"/>
                <w:szCs w:val="16"/>
              </w:rPr>
              <w:t>Ответственные исполнители</w:t>
            </w:r>
          </w:p>
        </w:tc>
      </w:tr>
      <w:tr w:rsidR="00C63674" w:rsidRPr="00C63674" w:rsidTr="00C63674">
        <w:tc>
          <w:tcPr>
            <w:tcW w:w="10856" w:type="dxa"/>
            <w:gridSpan w:val="6"/>
          </w:tcPr>
          <w:p w:rsidR="00C63674" w:rsidRPr="00C63674" w:rsidRDefault="00C63674" w:rsidP="00C63674">
            <w:pPr>
              <w:jc w:val="both"/>
              <w:rPr>
                <w:sz w:val="16"/>
                <w:szCs w:val="16"/>
              </w:rPr>
            </w:pPr>
            <w:r w:rsidRPr="00C63674">
              <w:rPr>
                <w:sz w:val="16"/>
                <w:szCs w:val="16"/>
              </w:rPr>
              <w:t>Проверка эффективности  и целевого использования средств дорожного фонда</w:t>
            </w:r>
          </w:p>
        </w:tc>
      </w:tr>
      <w:tr w:rsidR="00C63674" w:rsidRPr="00C63674" w:rsidTr="00C63674">
        <w:tc>
          <w:tcPr>
            <w:tcW w:w="720" w:type="dxa"/>
          </w:tcPr>
          <w:p w:rsidR="00C63674" w:rsidRPr="00C63674" w:rsidRDefault="00C63674" w:rsidP="00C63674">
            <w:pPr>
              <w:jc w:val="center"/>
              <w:rPr>
                <w:sz w:val="16"/>
                <w:szCs w:val="16"/>
              </w:rPr>
            </w:pPr>
            <w:r w:rsidRPr="00C63674">
              <w:rPr>
                <w:sz w:val="16"/>
                <w:szCs w:val="16"/>
              </w:rPr>
              <w:t>1</w:t>
            </w:r>
          </w:p>
        </w:tc>
        <w:tc>
          <w:tcPr>
            <w:tcW w:w="2880" w:type="dxa"/>
          </w:tcPr>
          <w:p w:rsidR="00C63674" w:rsidRPr="00C63674" w:rsidRDefault="00C63674" w:rsidP="00C63674">
            <w:pPr>
              <w:jc w:val="center"/>
              <w:rPr>
                <w:sz w:val="16"/>
                <w:szCs w:val="16"/>
              </w:rPr>
            </w:pPr>
            <w:r w:rsidRPr="00C63674">
              <w:rPr>
                <w:sz w:val="16"/>
                <w:szCs w:val="16"/>
              </w:rPr>
              <w:t xml:space="preserve">Администрация </w:t>
            </w:r>
            <w:proofErr w:type="spellStart"/>
            <w:r w:rsidRPr="00C63674">
              <w:rPr>
                <w:sz w:val="16"/>
                <w:szCs w:val="16"/>
              </w:rPr>
              <w:t>Адищевского</w:t>
            </w:r>
            <w:proofErr w:type="spellEnd"/>
            <w:r w:rsidRPr="00C63674">
              <w:rPr>
                <w:sz w:val="16"/>
                <w:szCs w:val="16"/>
              </w:rPr>
              <w:t xml:space="preserve"> сельского поселения Островского муниципального района Костромской области</w:t>
            </w:r>
          </w:p>
        </w:tc>
        <w:tc>
          <w:tcPr>
            <w:tcW w:w="1800" w:type="dxa"/>
          </w:tcPr>
          <w:p w:rsidR="00C63674" w:rsidRPr="00C63674" w:rsidRDefault="00C63674" w:rsidP="00C63674">
            <w:pPr>
              <w:jc w:val="center"/>
              <w:rPr>
                <w:sz w:val="16"/>
                <w:szCs w:val="16"/>
              </w:rPr>
            </w:pPr>
            <w:r w:rsidRPr="00C63674">
              <w:rPr>
                <w:sz w:val="16"/>
                <w:szCs w:val="16"/>
              </w:rPr>
              <w:t>Камеральная проверка</w:t>
            </w:r>
          </w:p>
        </w:tc>
        <w:tc>
          <w:tcPr>
            <w:tcW w:w="1800" w:type="dxa"/>
          </w:tcPr>
          <w:p w:rsidR="00C63674" w:rsidRPr="00C63674" w:rsidRDefault="00C63674" w:rsidP="00C63674">
            <w:pPr>
              <w:jc w:val="center"/>
              <w:rPr>
                <w:sz w:val="16"/>
                <w:szCs w:val="16"/>
              </w:rPr>
            </w:pPr>
            <w:r w:rsidRPr="00C63674">
              <w:rPr>
                <w:sz w:val="16"/>
                <w:szCs w:val="16"/>
              </w:rPr>
              <w:t>2018</w:t>
            </w:r>
          </w:p>
        </w:tc>
        <w:tc>
          <w:tcPr>
            <w:tcW w:w="1800" w:type="dxa"/>
          </w:tcPr>
          <w:p w:rsidR="00C63674" w:rsidRPr="00C63674" w:rsidRDefault="00C63674" w:rsidP="00C63674">
            <w:pPr>
              <w:jc w:val="center"/>
              <w:rPr>
                <w:sz w:val="16"/>
                <w:szCs w:val="16"/>
              </w:rPr>
            </w:pPr>
            <w:r w:rsidRPr="00C63674">
              <w:rPr>
                <w:sz w:val="16"/>
                <w:szCs w:val="16"/>
              </w:rPr>
              <w:t>март</w:t>
            </w:r>
          </w:p>
        </w:tc>
        <w:tc>
          <w:tcPr>
            <w:tcW w:w="1856" w:type="dxa"/>
          </w:tcPr>
          <w:p w:rsidR="00C63674" w:rsidRPr="00C63674" w:rsidRDefault="00C63674" w:rsidP="00C63674">
            <w:pPr>
              <w:jc w:val="center"/>
              <w:rPr>
                <w:sz w:val="16"/>
                <w:szCs w:val="16"/>
              </w:rPr>
            </w:pPr>
            <w:r w:rsidRPr="00C63674">
              <w:rPr>
                <w:sz w:val="16"/>
                <w:szCs w:val="16"/>
              </w:rPr>
              <w:t>Смирнова А.А.</w:t>
            </w:r>
          </w:p>
        </w:tc>
      </w:tr>
    </w:tbl>
    <w:p w:rsidR="00C63674" w:rsidRPr="00C63674" w:rsidRDefault="00C63674" w:rsidP="00C63674">
      <w:pPr>
        <w:rPr>
          <w:sz w:val="16"/>
          <w:szCs w:val="16"/>
        </w:rPr>
      </w:pPr>
    </w:p>
    <w:p w:rsidR="00C63674" w:rsidRPr="00C63674" w:rsidRDefault="00C63674" w:rsidP="00C63674">
      <w:pPr>
        <w:jc w:val="center"/>
        <w:rPr>
          <w:sz w:val="16"/>
          <w:szCs w:val="16"/>
        </w:rPr>
      </w:pPr>
    </w:p>
    <w:p w:rsidR="00C63674" w:rsidRPr="00C63674" w:rsidRDefault="00C63674" w:rsidP="00C63674">
      <w:pPr>
        <w:ind w:firstLine="709"/>
        <w:jc w:val="center"/>
        <w:rPr>
          <w:sz w:val="16"/>
          <w:szCs w:val="16"/>
        </w:rPr>
      </w:pPr>
      <w:r w:rsidRPr="00C63674">
        <w:rPr>
          <w:sz w:val="16"/>
          <w:szCs w:val="16"/>
        </w:rPr>
        <w:t>*      *      *      *      *      *      *</w:t>
      </w:r>
    </w:p>
    <w:p w:rsidR="008C5631" w:rsidRDefault="008C5631" w:rsidP="00F60989">
      <w:pPr>
        <w:rPr>
          <w:sz w:val="16"/>
          <w:szCs w:val="16"/>
        </w:rPr>
      </w:pPr>
    </w:p>
    <w:p w:rsidR="008C5631" w:rsidRPr="008C5631" w:rsidRDefault="00F60989" w:rsidP="008C5631">
      <w:pPr>
        <w:pStyle w:val="4"/>
        <w:ind w:left="-142"/>
        <w:jc w:val="center"/>
        <w:rPr>
          <w:b w:val="0"/>
          <w:sz w:val="16"/>
          <w:szCs w:val="16"/>
        </w:rPr>
      </w:pPr>
      <w:r w:rsidRPr="008C5631">
        <w:rPr>
          <w:b w:val="0"/>
          <w:sz w:val="16"/>
          <w:szCs w:val="16"/>
        </w:rPr>
        <w:object w:dxaOrig="4981" w:dyaOrig="6141">
          <v:shape id="_x0000_i1025" type="#_x0000_t75" style="width:28.05pt;height:30.85pt" o:ole="" fillcolor="window">
            <v:imagedata r:id="rId15" o:title=""/>
          </v:shape>
          <o:OLEObject Type="Embed" ProgID="Word.Picture.8" ShapeID="_x0000_i1025" DrawAspect="Content" ObjectID="_1606805750" r:id="rId16"/>
        </w:object>
      </w:r>
    </w:p>
    <w:p w:rsidR="008C5631" w:rsidRPr="008C5631" w:rsidRDefault="008C5631" w:rsidP="008C5631">
      <w:pPr>
        <w:jc w:val="center"/>
        <w:rPr>
          <w:b/>
          <w:sz w:val="16"/>
          <w:szCs w:val="16"/>
        </w:rPr>
      </w:pPr>
    </w:p>
    <w:p w:rsidR="008C5631" w:rsidRPr="008C5631" w:rsidRDefault="008C5631" w:rsidP="008C5631">
      <w:pPr>
        <w:jc w:val="center"/>
        <w:rPr>
          <w:sz w:val="16"/>
          <w:szCs w:val="16"/>
        </w:rPr>
      </w:pPr>
      <w:r w:rsidRPr="008C5631">
        <w:rPr>
          <w:b/>
          <w:sz w:val="16"/>
          <w:szCs w:val="16"/>
        </w:rPr>
        <w:t>ПОСТАНОВЛЕНИЕ</w:t>
      </w:r>
    </w:p>
    <w:p w:rsidR="008C5631" w:rsidRPr="008C5631" w:rsidRDefault="008C5631" w:rsidP="008C5631">
      <w:pPr>
        <w:rPr>
          <w:sz w:val="16"/>
          <w:szCs w:val="16"/>
        </w:rPr>
      </w:pPr>
    </w:p>
    <w:p w:rsidR="008C5631" w:rsidRPr="008C5631" w:rsidRDefault="008C5631" w:rsidP="008C5631">
      <w:pPr>
        <w:pStyle w:val="1"/>
        <w:jc w:val="center"/>
        <w:rPr>
          <w:color w:val="000000"/>
          <w:sz w:val="16"/>
          <w:szCs w:val="16"/>
        </w:rPr>
      </w:pPr>
      <w:r w:rsidRPr="008C5631">
        <w:rPr>
          <w:color w:val="000000"/>
          <w:sz w:val="16"/>
          <w:szCs w:val="16"/>
        </w:rPr>
        <w:t xml:space="preserve"> АДМИНИСТРАЦИЯ ОСТРОВСКОГО МУНИЦИПАЛЬНОГО РАЙОНА</w:t>
      </w:r>
    </w:p>
    <w:p w:rsidR="008C5631" w:rsidRPr="008C5631" w:rsidRDefault="008C5631" w:rsidP="008C5631">
      <w:pPr>
        <w:pStyle w:val="1"/>
        <w:jc w:val="center"/>
        <w:rPr>
          <w:color w:val="000000"/>
          <w:sz w:val="16"/>
          <w:szCs w:val="16"/>
        </w:rPr>
      </w:pPr>
      <w:r w:rsidRPr="008C5631">
        <w:rPr>
          <w:color w:val="000000"/>
          <w:sz w:val="16"/>
          <w:szCs w:val="16"/>
        </w:rPr>
        <w:t>КОСТРОМСКОЙ ОБЛАСТИ</w:t>
      </w:r>
    </w:p>
    <w:p w:rsidR="008C5631" w:rsidRPr="008C5631" w:rsidRDefault="008C5631" w:rsidP="008C5631">
      <w:pPr>
        <w:rPr>
          <w:sz w:val="16"/>
          <w:szCs w:val="16"/>
        </w:rPr>
      </w:pPr>
    </w:p>
    <w:p w:rsidR="008C5631" w:rsidRPr="008C5631" w:rsidRDefault="008C5631" w:rsidP="008C5631">
      <w:pPr>
        <w:rPr>
          <w:b/>
          <w:sz w:val="16"/>
          <w:szCs w:val="16"/>
        </w:rPr>
      </w:pPr>
    </w:p>
    <w:p w:rsidR="008C5631" w:rsidRPr="008C5631" w:rsidRDefault="008C5631" w:rsidP="008C5631">
      <w:pPr>
        <w:jc w:val="both"/>
        <w:rPr>
          <w:b/>
          <w:sz w:val="16"/>
          <w:szCs w:val="16"/>
        </w:rPr>
      </w:pPr>
      <w:r w:rsidRPr="008C5631">
        <w:rPr>
          <w:b/>
          <w:sz w:val="16"/>
          <w:szCs w:val="16"/>
        </w:rPr>
        <w:t xml:space="preserve">от  «11»    12    2018 года                       №796             п. </w:t>
      </w:r>
      <w:proofErr w:type="gramStart"/>
      <w:r w:rsidRPr="008C5631">
        <w:rPr>
          <w:b/>
          <w:sz w:val="16"/>
          <w:szCs w:val="16"/>
        </w:rPr>
        <w:t>Островское</w:t>
      </w:r>
      <w:proofErr w:type="gramEnd"/>
      <w:r w:rsidRPr="008C5631">
        <w:rPr>
          <w:b/>
          <w:sz w:val="16"/>
          <w:szCs w:val="16"/>
        </w:rPr>
        <w:t xml:space="preserve">           </w:t>
      </w:r>
    </w:p>
    <w:p w:rsidR="008C5631" w:rsidRPr="008C5631" w:rsidRDefault="008C5631" w:rsidP="008C5631">
      <w:pPr>
        <w:rPr>
          <w:sz w:val="16"/>
          <w:szCs w:val="16"/>
        </w:rPr>
      </w:pPr>
    </w:p>
    <w:p w:rsidR="008C5631" w:rsidRPr="008C5631" w:rsidRDefault="008C5631" w:rsidP="008C5631">
      <w:pPr>
        <w:pStyle w:val="Default"/>
        <w:rPr>
          <w:b/>
          <w:bCs/>
          <w:sz w:val="16"/>
          <w:szCs w:val="16"/>
        </w:rPr>
      </w:pPr>
      <w:r w:rsidRPr="008C5631">
        <w:rPr>
          <w:b/>
          <w:bCs/>
          <w:sz w:val="16"/>
          <w:szCs w:val="16"/>
        </w:rPr>
        <w:t>О внесении изменений в положение об оплате труда работников муниципальных образовательных организаций Островского района Костромской области, утвержденного постановлением администрации Островского муниципального района от 28.11.2017г.  № 591</w:t>
      </w:r>
    </w:p>
    <w:p w:rsidR="008C5631" w:rsidRPr="008C5631" w:rsidRDefault="008C5631" w:rsidP="008C5631">
      <w:pPr>
        <w:pStyle w:val="Default"/>
        <w:rPr>
          <w:sz w:val="16"/>
          <w:szCs w:val="16"/>
        </w:rPr>
      </w:pPr>
    </w:p>
    <w:p w:rsidR="008C5631" w:rsidRPr="008C5631" w:rsidRDefault="008C5631" w:rsidP="008C5631">
      <w:pPr>
        <w:pStyle w:val="Default"/>
        <w:jc w:val="both"/>
        <w:rPr>
          <w:sz w:val="16"/>
          <w:szCs w:val="16"/>
        </w:rPr>
      </w:pPr>
      <w:r w:rsidRPr="008C5631">
        <w:rPr>
          <w:sz w:val="16"/>
          <w:szCs w:val="16"/>
        </w:rPr>
        <w:t xml:space="preserve">В соответствии с Распоряжением администрации Костромской области от 30 апреля 2013 года № 103-ра «О мерах по поэтапному совершенствованию системы оплаты труда в государственных и муниципальных учреждениях Костромской области на 2013 – 2018 годы», руководствуясь Уставом муниципального образования Островский муниципальный район, администрация Островского муниципального района </w:t>
      </w:r>
    </w:p>
    <w:p w:rsidR="008C5631" w:rsidRPr="008C5631" w:rsidRDefault="008C5631" w:rsidP="008C5631">
      <w:pPr>
        <w:pStyle w:val="Default"/>
        <w:jc w:val="center"/>
        <w:rPr>
          <w:sz w:val="16"/>
          <w:szCs w:val="16"/>
        </w:rPr>
      </w:pPr>
      <w:r w:rsidRPr="008C5631">
        <w:rPr>
          <w:sz w:val="16"/>
          <w:szCs w:val="16"/>
        </w:rPr>
        <w:t>ПОСТАНОВЛЯЕТ:</w:t>
      </w:r>
    </w:p>
    <w:p w:rsidR="008C5631" w:rsidRPr="008C5631" w:rsidRDefault="008C5631" w:rsidP="008C5631">
      <w:pPr>
        <w:pStyle w:val="Default"/>
        <w:rPr>
          <w:sz w:val="16"/>
          <w:szCs w:val="16"/>
        </w:rPr>
      </w:pPr>
    </w:p>
    <w:p w:rsidR="008C5631" w:rsidRPr="008C5631" w:rsidRDefault="008C5631" w:rsidP="008C5631">
      <w:pPr>
        <w:pStyle w:val="Default"/>
        <w:jc w:val="both"/>
        <w:rPr>
          <w:sz w:val="16"/>
          <w:szCs w:val="16"/>
        </w:rPr>
      </w:pPr>
      <w:r w:rsidRPr="008C5631">
        <w:rPr>
          <w:sz w:val="16"/>
          <w:szCs w:val="16"/>
        </w:rPr>
        <w:t xml:space="preserve">1. Внести в положение об оплате труда работников муниципальных образовательных организаций Островского района Костромской области, утвержденное постановлением администрации Островского муниципального района Костромской области от 28 ноября 2017 года № 591 «Об оплате </w:t>
      </w:r>
      <w:r w:rsidRPr="008C5631">
        <w:rPr>
          <w:sz w:val="16"/>
          <w:szCs w:val="16"/>
        </w:rPr>
        <w:lastRenderedPageBreak/>
        <w:t xml:space="preserve">труда работников муниципальных образовательных организаций Островского района Костромской области» (далее - Положение), следующие изменения: </w:t>
      </w:r>
    </w:p>
    <w:p w:rsidR="008C5631" w:rsidRPr="008C5631" w:rsidRDefault="008C5631" w:rsidP="008C5631">
      <w:pPr>
        <w:pStyle w:val="Default"/>
        <w:jc w:val="both"/>
        <w:rPr>
          <w:sz w:val="16"/>
          <w:szCs w:val="16"/>
        </w:rPr>
      </w:pPr>
      <w:r w:rsidRPr="008C5631">
        <w:rPr>
          <w:sz w:val="16"/>
          <w:szCs w:val="16"/>
        </w:rPr>
        <w:t xml:space="preserve">1) пункт 10 Положения дополнить абзацем следующего содержания: </w:t>
      </w:r>
    </w:p>
    <w:p w:rsidR="008C5631" w:rsidRPr="008C5631" w:rsidRDefault="008C5631" w:rsidP="008C5631">
      <w:pPr>
        <w:pStyle w:val="Default"/>
        <w:jc w:val="both"/>
        <w:rPr>
          <w:sz w:val="16"/>
          <w:szCs w:val="16"/>
        </w:rPr>
      </w:pPr>
      <w:r w:rsidRPr="008C5631">
        <w:rPr>
          <w:sz w:val="16"/>
          <w:szCs w:val="16"/>
        </w:rPr>
        <w:t>«Размеры базовых окладов (базовых должностных окладов) и коэффициентов по занимаемым должностям, не включенным в профессиональные квалификационные группы, работников муниципальных образовательных организаций Островского района Костромской области устанавливаются в зависимости от сложности труда в соответствии с приложением № 7 к настоящему Положению</w:t>
      </w:r>
      <w:proofErr w:type="gramStart"/>
      <w:r w:rsidRPr="008C5631">
        <w:rPr>
          <w:sz w:val="16"/>
          <w:szCs w:val="16"/>
        </w:rPr>
        <w:t xml:space="preserve">.»; </w:t>
      </w:r>
      <w:proofErr w:type="gramEnd"/>
    </w:p>
    <w:p w:rsidR="008C5631" w:rsidRPr="008C5631" w:rsidRDefault="008C5631" w:rsidP="008C5631">
      <w:pPr>
        <w:pStyle w:val="Default"/>
        <w:jc w:val="both"/>
        <w:rPr>
          <w:sz w:val="16"/>
          <w:szCs w:val="16"/>
        </w:rPr>
      </w:pPr>
      <w:r w:rsidRPr="008C5631">
        <w:rPr>
          <w:sz w:val="16"/>
          <w:szCs w:val="16"/>
        </w:rPr>
        <w:t xml:space="preserve">2) пункт 17 Положения дополнить абзацем следующего содержания: </w:t>
      </w:r>
    </w:p>
    <w:p w:rsidR="008C5631" w:rsidRPr="008C5631" w:rsidRDefault="008C5631" w:rsidP="008C5631">
      <w:pPr>
        <w:pStyle w:val="Default"/>
        <w:jc w:val="both"/>
        <w:rPr>
          <w:color w:val="auto"/>
          <w:sz w:val="16"/>
          <w:szCs w:val="16"/>
        </w:rPr>
      </w:pPr>
      <w:proofErr w:type="gramStart"/>
      <w:r w:rsidRPr="008C5631">
        <w:rPr>
          <w:sz w:val="16"/>
          <w:szCs w:val="16"/>
        </w:rPr>
        <w:t xml:space="preserve">«За время работы в период осенних, зимних, весенних и летних каникул обучающихся, а также в периоды отмены (приостановки) для обучающихся учебных занятий по санитарно-эпидемиологическим, климатическим и другим основаниям оплата труда педагогических </w:t>
      </w:r>
      <w:r w:rsidRPr="008C5631">
        <w:rPr>
          <w:color w:val="auto"/>
          <w:sz w:val="16"/>
          <w:szCs w:val="16"/>
        </w:rPr>
        <w:t>работников, а также лиц из числа руководителей, их заместителей, иных работников, замещающих в течение учебного года должности педагогических работников наряду с работой, определенной трудовым договором, производится из расчета заработной</w:t>
      </w:r>
      <w:proofErr w:type="gramEnd"/>
      <w:r w:rsidRPr="008C5631">
        <w:rPr>
          <w:color w:val="auto"/>
          <w:sz w:val="16"/>
          <w:szCs w:val="16"/>
        </w:rPr>
        <w:t xml:space="preserve"> платы, установленной на период, предшествующий началу каникул, отмены (приостановки) учебных занятий по указанным выше основаниям</w:t>
      </w:r>
      <w:proofErr w:type="gramStart"/>
      <w:r w:rsidRPr="008C5631">
        <w:rPr>
          <w:color w:val="auto"/>
          <w:sz w:val="16"/>
          <w:szCs w:val="16"/>
        </w:rPr>
        <w:t xml:space="preserve">.»; </w:t>
      </w:r>
      <w:proofErr w:type="gramEnd"/>
    </w:p>
    <w:p w:rsidR="008C5631" w:rsidRPr="008C5631" w:rsidRDefault="008C5631" w:rsidP="008C5631">
      <w:pPr>
        <w:pStyle w:val="Default"/>
        <w:jc w:val="both"/>
        <w:rPr>
          <w:color w:val="auto"/>
          <w:sz w:val="16"/>
          <w:szCs w:val="16"/>
        </w:rPr>
      </w:pPr>
      <w:r w:rsidRPr="008C5631">
        <w:rPr>
          <w:color w:val="auto"/>
          <w:sz w:val="16"/>
          <w:szCs w:val="16"/>
        </w:rPr>
        <w:t xml:space="preserve">3) примечание к перечню выплат компенсационного характера работникам муниципальных образовательных организаций Островского района Костромской области (приложение № 2 к Положению) изложить в новой редакции: </w:t>
      </w:r>
    </w:p>
    <w:p w:rsidR="008C5631" w:rsidRPr="008C5631" w:rsidRDefault="008C5631" w:rsidP="008C5631">
      <w:pPr>
        <w:pStyle w:val="Default"/>
        <w:jc w:val="both"/>
        <w:rPr>
          <w:color w:val="auto"/>
          <w:sz w:val="16"/>
          <w:szCs w:val="16"/>
        </w:rPr>
      </w:pPr>
      <w:r w:rsidRPr="008C5631">
        <w:rPr>
          <w:color w:val="auto"/>
          <w:sz w:val="16"/>
          <w:szCs w:val="16"/>
        </w:rPr>
        <w:t xml:space="preserve">«Примечание: </w:t>
      </w:r>
    </w:p>
    <w:p w:rsidR="008C5631" w:rsidRPr="008C5631" w:rsidRDefault="008C5631" w:rsidP="008C5631">
      <w:pPr>
        <w:pStyle w:val="Default"/>
        <w:jc w:val="both"/>
        <w:rPr>
          <w:color w:val="auto"/>
          <w:sz w:val="16"/>
          <w:szCs w:val="16"/>
        </w:rPr>
      </w:pPr>
      <w:r w:rsidRPr="008C5631">
        <w:rPr>
          <w:color w:val="auto"/>
          <w:sz w:val="16"/>
          <w:szCs w:val="16"/>
        </w:rPr>
        <w:t xml:space="preserve">1. Работникам, занятым на работах с вредными и (или) опасными условиями труда, оплата труда устанавливается в повышенном размере. </w:t>
      </w:r>
    </w:p>
    <w:p w:rsidR="008C5631" w:rsidRPr="008C5631" w:rsidRDefault="008C5631" w:rsidP="008C5631">
      <w:pPr>
        <w:pStyle w:val="Default"/>
        <w:jc w:val="both"/>
        <w:rPr>
          <w:color w:val="auto"/>
          <w:sz w:val="16"/>
          <w:szCs w:val="16"/>
        </w:rPr>
      </w:pPr>
      <w:proofErr w:type="gramStart"/>
      <w:r w:rsidRPr="008C5631">
        <w:rPr>
          <w:color w:val="auto"/>
          <w:sz w:val="16"/>
          <w:szCs w:val="16"/>
        </w:rPr>
        <w:t>Выплата компенсационного характера работникам, занятым на рабочих местах с вредными и (или) опасными условиями труда, устанавливается в порядке, определенном законодательством Российской Федерации на основании специальной оценки условий труда в соответствии с Федеральным законом от 28 декабря 2013 года № 426-ФЗ «О специальной оценке условий труда» с целью обеспечения безопасности работников в процессе их трудовой деятельности и реализации прав работников на рабочие</w:t>
      </w:r>
      <w:proofErr w:type="gramEnd"/>
      <w:r w:rsidRPr="008C5631">
        <w:rPr>
          <w:color w:val="auto"/>
          <w:sz w:val="16"/>
          <w:szCs w:val="16"/>
        </w:rPr>
        <w:t xml:space="preserve"> места, соответствующие государственным нормативным требованиям охраны труда. </w:t>
      </w:r>
    </w:p>
    <w:p w:rsidR="008C5631" w:rsidRPr="008C5631" w:rsidRDefault="008C5631" w:rsidP="008C5631">
      <w:pPr>
        <w:pStyle w:val="Default"/>
        <w:jc w:val="both"/>
        <w:rPr>
          <w:color w:val="auto"/>
          <w:sz w:val="16"/>
          <w:szCs w:val="16"/>
        </w:rPr>
      </w:pPr>
      <w:r w:rsidRPr="008C5631">
        <w:rPr>
          <w:color w:val="auto"/>
          <w:sz w:val="16"/>
          <w:szCs w:val="16"/>
        </w:rPr>
        <w:t xml:space="preserve">В соответствии со статьей 147 Трудового кодекса Российской Федерации минимальный размер повышения оплаты труда работникам образовательных организаций, занятым на работах с вредными и (или) опасными условиями труда, составляет 4 процента тарифной ставки (оклада), установленной для различных видов работ с нормальными условиями труда. </w:t>
      </w:r>
    </w:p>
    <w:p w:rsidR="008C5631" w:rsidRPr="008C5631" w:rsidRDefault="008C5631" w:rsidP="008C5631">
      <w:pPr>
        <w:pStyle w:val="Default"/>
        <w:jc w:val="both"/>
        <w:rPr>
          <w:color w:val="auto"/>
          <w:sz w:val="16"/>
          <w:szCs w:val="16"/>
        </w:rPr>
      </w:pPr>
      <w:r w:rsidRPr="008C5631">
        <w:rPr>
          <w:color w:val="auto"/>
          <w:sz w:val="16"/>
          <w:szCs w:val="16"/>
        </w:rPr>
        <w:t xml:space="preserve">Руководители образовательных организаций принимают меры по проведению специальной оценки условий труда с целью уточнения наличия вредных и (или) опасных условий труда и оснований применения компенсационных выплат за работу в указанных условиях. </w:t>
      </w:r>
    </w:p>
    <w:p w:rsidR="008C5631" w:rsidRPr="008C5631" w:rsidRDefault="008C5631" w:rsidP="008C5631">
      <w:pPr>
        <w:pStyle w:val="Default"/>
        <w:jc w:val="both"/>
        <w:rPr>
          <w:color w:val="auto"/>
          <w:sz w:val="16"/>
          <w:szCs w:val="16"/>
        </w:rPr>
      </w:pPr>
      <w:r w:rsidRPr="008C5631">
        <w:rPr>
          <w:color w:val="auto"/>
          <w:sz w:val="16"/>
          <w:szCs w:val="16"/>
        </w:rPr>
        <w:t xml:space="preserve">Указанные доплаты начисляются за время фактической занятости на таких рабочих местах. Если по итогам специальной оценки условий труда установлено соответствие условий труда государственным нормативным требованиям охраны труда, то указанная выплата снимается. </w:t>
      </w:r>
    </w:p>
    <w:p w:rsidR="008C5631" w:rsidRPr="008C5631" w:rsidRDefault="008C5631" w:rsidP="008C5631">
      <w:pPr>
        <w:pStyle w:val="Default"/>
        <w:jc w:val="both"/>
        <w:rPr>
          <w:color w:val="auto"/>
          <w:sz w:val="16"/>
          <w:szCs w:val="16"/>
        </w:rPr>
      </w:pPr>
      <w:r w:rsidRPr="008C5631">
        <w:rPr>
          <w:color w:val="auto"/>
          <w:sz w:val="16"/>
          <w:szCs w:val="16"/>
        </w:rPr>
        <w:t xml:space="preserve">2. 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и при выполнении работ в других условиях, отклоняющихся от нормальных), осуществляются работникам образовательных организаций: </w:t>
      </w:r>
    </w:p>
    <w:p w:rsidR="008C5631" w:rsidRPr="008C5631" w:rsidRDefault="008C5631" w:rsidP="008C5631">
      <w:pPr>
        <w:pStyle w:val="Default"/>
        <w:jc w:val="both"/>
        <w:rPr>
          <w:color w:val="auto"/>
          <w:sz w:val="16"/>
          <w:szCs w:val="16"/>
        </w:rPr>
      </w:pPr>
      <w:r w:rsidRPr="008C5631">
        <w:rPr>
          <w:color w:val="auto"/>
          <w:sz w:val="16"/>
          <w:szCs w:val="16"/>
        </w:rPr>
        <w:t xml:space="preserve">1) за работу в ночное время: </w:t>
      </w:r>
    </w:p>
    <w:p w:rsidR="008C5631" w:rsidRPr="008C5631" w:rsidRDefault="008C5631" w:rsidP="008C5631">
      <w:pPr>
        <w:pStyle w:val="Default"/>
        <w:jc w:val="both"/>
        <w:rPr>
          <w:color w:val="auto"/>
          <w:sz w:val="16"/>
          <w:szCs w:val="16"/>
        </w:rPr>
      </w:pPr>
      <w:r w:rsidRPr="008C5631">
        <w:rPr>
          <w:color w:val="auto"/>
          <w:sz w:val="16"/>
          <w:szCs w:val="16"/>
        </w:rPr>
        <w:t xml:space="preserve">доплата за работу в ночное время производится работникам муниципальных образовательных организаций Островского района Костромской области за каждый час работы в ночное время (с 22 часов до 6 часов). </w:t>
      </w:r>
    </w:p>
    <w:p w:rsidR="008C5631" w:rsidRPr="008C5631" w:rsidRDefault="008C5631" w:rsidP="008C5631">
      <w:pPr>
        <w:pStyle w:val="Default"/>
        <w:jc w:val="both"/>
        <w:rPr>
          <w:color w:val="auto"/>
          <w:sz w:val="16"/>
          <w:szCs w:val="16"/>
        </w:rPr>
      </w:pPr>
      <w:proofErr w:type="gramStart"/>
      <w:r w:rsidRPr="008C5631">
        <w:rPr>
          <w:color w:val="auto"/>
          <w:sz w:val="16"/>
          <w:szCs w:val="16"/>
        </w:rPr>
        <w:t>Размеры оплаты труда за работу в ночное время работникам организаций устанавливаются коллективными договорами, локальными нормативными актами, принимаемыми с учетом мнения представительного органа работников, трудовыми договорами и не могут быть снижены по сравнению с размерами и условиями, установленными трудовым законодательством, иными нормативными правовыми актами Российской Федерации, содержащими нормы трудового права, а также отраслевым соглашением, заключаемым в установленном порядке, предусматривающим оплату труда</w:t>
      </w:r>
      <w:proofErr w:type="gramEnd"/>
      <w:r w:rsidRPr="008C5631">
        <w:rPr>
          <w:color w:val="auto"/>
          <w:sz w:val="16"/>
          <w:szCs w:val="16"/>
        </w:rPr>
        <w:t xml:space="preserve"> за каждый час работы в ночное время в размере не ниже 35 процентов часовой тарифной ставки (части оклада (должностного оклада)); </w:t>
      </w:r>
    </w:p>
    <w:p w:rsidR="008C5631" w:rsidRPr="008C5631" w:rsidRDefault="008C5631" w:rsidP="008C5631">
      <w:pPr>
        <w:pStyle w:val="Default"/>
        <w:jc w:val="both"/>
        <w:rPr>
          <w:color w:val="auto"/>
          <w:sz w:val="16"/>
          <w:szCs w:val="16"/>
        </w:rPr>
      </w:pPr>
      <w:r w:rsidRPr="008C5631">
        <w:rPr>
          <w:color w:val="auto"/>
          <w:sz w:val="16"/>
          <w:szCs w:val="16"/>
        </w:rPr>
        <w:t xml:space="preserve">2) за работу в выходной или нерабочий праздничный день: </w:t>
      </w:r>
    </w:p>
    <w:p w:rsidR="008C5631" w:rsidRPr="008C5631" w:rsidRDefault="008C5631" w:rsidP="008C5631">
      <w:pPr>
        <w:pStyle w:val="Default"/>
        <w:jc w:val="both"/>
        <w:rPr>
          <w:color w:val="auto"/>
          <w:sz w:val="16"/>
          <w:szCs w:val="16"/>
        </w:rPr>
      </w:pPr>
      <w:r w:rsidRPr="008C5631">
        <w:rPr>
          <w:color w:val="auto"/>
          <w:sz w:val="16"/>
          <w:szCs w:val="16"/>
        </w:rPr>
        <w:t xml:space="preserve">работа в выходной или нерабочий праздничный день оплачивается не менее чем в двойном размере: </w:t>
      </w:r>
    </w:p>
    <w:p w:rsidR="008C5631" w:rsidRPr="008C5631" w:rsidRDefault="008C5631" w:rsidP="008C5631">
      <w:pPr>
        <w:pStyle w:val="Default"/>
        <w:jc w:val="both"/>
        <w:rPr>
          <w:color w:val="auto"/>
          <w:sz w:val="16"/>
          <w:szCs w:val="16"/>
        </w:rPr>
      </w:pPr>
      <w:r w:rsidRPr="008C5631">
        <w:rPr>
          <w:color w:val="auto"/>
          <w:sz w:val="16"/>
          <w:szCs w:val="16"/>
        </w:rPr>
        <w:t xml:space="preserve">сдельщикам ‒ не менее чем по двойным сдельным расценкам; </w:t>
      </w:r>
    </w:p>
    <w:p w:rsidR="008C5631" w:rsidRPr="008C5631" w:rsidRDefault="008C5631" w:rsidP="008C5631">
      <w:pPr>
        <w:pStyle w:val="Default"/>
        <w:jc w:val="both"/>
        <w:rPr>
          <w:color w:val="auto"/>
          <w:sz w:val="16"/>
          <w:szCs w:val="16"/>
        </w:rPr>
      </w:pPr>
      <w:r w:rsidRPr="008C5631">
        <w:rPr>
          <w:color w:val="auto"/>
          <w:sz w:val="16"/>
          <w:szCs w:val="16"/>
        </w:rPr>
        <w:t xml:space="preserve">работникам, труд которых оплачивается по дневным и часовым тарифным ставкам, ‒ в размере не </w:t>
      </w:r>
      <w:proofErr w:type="gramStart"/>
      <w:r w:rsidRPr="008C5631">
        <w:rPr>
          <w:color w:val="auto"/>
          <w:sz w:val="16"/>
          <w:szCs w:val="16"/>
        </w:rPr>
        <w:t>менее двойной</w:t>
      </w:r>
      <w:proofErr w:type="gramEnd"/>
      <w:r w:rsidRPr="008C5631">
        <w:rPr>
          <w:color w:val="auto"/>
          <w:sz w:val="16"/>
          <w:szCs w:val="16"/>
        </w:rPr>
        <w:t xml:space="preserve"> дневной или часовой тарифной ставки; </w:t>
      </w:r>
    </w:p>
    <w:p w:rsidR="008C5631" w:rsidRPr="008C5631" w:rsidRDefault="008C5631" w:rsidP="008C5631">
      <w:pPr>
        <w:pStyle w:val="Default"/>
        <w:jc w:val="both"/>
        <w:rPr>
          <w:color w:val="auto"/>
          <w:sz w:val="16"/>
          <w:szCs w:val="16"/>
        </w:rPr>
      </w:pPr>
      <w:proofErr w:type="gramStart"/>
      <w:r w:rsidRPr="008C5631">
        <w:rPr>
          <w:color w:val="auto"/>
          <w:sz w:val="16"/>
          <w:szCs w:val="16"/>
        </w:rP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w:t>
      </w:r>
      <w:proofErr w:type="gramEnd"/>
      <w:r w:rsidRPr="008C5631">
        <w:rPr>
          <w:color w:val="auto"/>
          <w:sz w:val="16"/>
          <w:szCs w:val="16"/>
        </w:rPr>
        <w:t xml:space="preserve"> работы) сверх оклада (должностного оклада), если работа производилась сверх месячной нормы рабочего времени. </w:t>
      </w:r>
    </w:p>
    <w:p w:rsidR="008C5631" w:rsidRPr="008C5631" w:rsidRDefault="008C5631" w:rsidP="008C5631">
      <w:pPr>
        <w:pStyle w:val="Default"/>
        <w:jc w:val="both"/>
        <w:rPr>
          <w:color w:val="auto"/>
          <w:sz w:val="16"/>
          <w:szCs w:val="16"/>
        </w:rPr>
      </w:pPr>
      <w:r w:rsidRPr="008C5631">
        <w:rPr>
          <w:color w:val="auto"/>
          <w:sz w:val="16"/>
          <w:szCs w:val="16"/>
        </w:rPr>
        <w:t xml:space="preserve">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 </w:t>
      </w:r>
    </w:p>
    <w:p w:rsidR="008C5631" w:rsidRPr="008C5631" w:rsidRDefault="008C5631" w:rsidP="008C5631">
      <w:pPr>
        <w:pStyle w:val="Default"/>
        <w:jc w:val="both"/>
        <w:rPr>
          <w:color w:val="auto"/>
          <w:sz w:val="16"/>
          <w:szCs w:val="16"/>
        </w:rPr>
      </w:pPr>
      <w:r w:rsidRPr="008C5631">
        <w:rPr>
          <w:color w:val="auto"/>
          <w:sz w:val="16"/>
          <w:szCs w:val="16"/>
        </w:rPr>
        <w:t xml:space="preserve">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 </w:t>
      </w:r>
    </w:p>
    <w:p w:rsidR="008C5631" w:rsidRPr="008C5631" w:rsidRDefault="008C5631" w:rsidP="008C5631">
      <w:pPr>
        <w:pStyle w:val="Default"/>
        <w:jc w:val="both"/>
        <w:rPr>
          <w:color w:val="auto"/>
          <w:sz w:val="16"/>
          <w:szCs w:val="16"/>
        </w:rPr>
      </w:pPr>
      <w:r w:rsidRPr="008C5631">
        <w:rPr>
          <w:color w:val="auto"/>
          <w:sz w:val="16"/>
          <w:szCs w:val="16"/>
        </w:rPr>
        <w:t xml:space="preserve">3) за сверхурочную работу: </w:t>
      </w:r>
    </w:p>
    <w:p w:rsidR="008C5631" w:rsidRPr="008C5631" w:rsidRDefault="008C5631" w:rsidP="008C5631">
      <w:pPr>
        <w:pStyle w:val="Default"/>
        <w:jc w:val="both"/>
        <w:rPr>
          <w:color w:val="auto"/>
          <w:sz w:val="16"/>
          <w:szCs w:val="16"/>
        </w:rPr>
      </w:pPr>
      <w:r w:rsidRPr="008C5631">
        <w:rPr>
          <w:color w:val="auto"/>
          <w:sz w:val="16"/>
          <w:szCs w:val="16"/>
        </w:rPr>
        <w:t xml:space="preserve">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 </w:t>
      </w:r>
    </w:p>
    <w:p w:rsidR="008C5631" w:rsidRPr="008C5631" w:rsidRDefault="008C5631" w:rsidP="008C5631">
      <w:pPr>
        <w:pStyle w:val="Default"/>
        <w:jc w:val="both"/>
        <w:rPr>
          <w:color w:val="auto"/>
          <w:sz w:val="16"/>
          <w:szCs w:val="16"/>
        </w:rPr>
      </w:pPr>
      <w:r w:rsidRPr="008C5631">
        <w:rPr>
          <w:color w:val="auto"/>
          <w:sz w:val="16"/>
          <w:szCs w:val="16"/>
        </w:rPr>
        <w:t xml:space="preserve">4) за совмещение профессий (должностей), расширение зон обслуживания, увеличение объема работы или исполнение обязанностей временно отсутствующего работника без освобождения от работы, определенной трудовым договором: </w:t>
      </w:r>
    </w:p>
    <w:p w:rsidR="008C5631" w:rsidRPr="008C5631" w:rsidRDefault="008C5631" w:rsidP="008C5631">
      <w:pPr>
        <w:pStyle w:val="Default"/>
        <w:jc w:val="both"/>
        <w:rPr>
          <w:color w:val="auto"/>
          <w:sz w:val="16"/>
          <w:szCs w:val="16"/>
        </w:rPr>
      </w:pPr>
      <w:r w:rsidRPr="008C5631">
        <w:rPr>
          <w:color w:val="auto"/>
          <w:sz w:val="16"/>
          <w:szCs w:val="16"/>
        </w:rPr>
        <w:t xml:space="preserve">при совмещении профессий (должностей), расширении зон обслуживания, увеличении объема работы или исполнении обязанностей временно отсутствующего работника без освобождения от работы, определенной трудовым договором, работнику производится доплата. </w:t>
      </w:r>
    </w:p>
    <w:p w:rsidR="008C5631" w:rsidRPr="008C5631" w:rsidRDefault="008C5631" w:rsidP="008C5631">
      <w:pPr>
        <w:pStyle w:val="Default"/>
        <w:jc w:val="both"/>
        <w:rPr>
          <w:color w:val="auto"/>
          <w:sz w:val="16"/>
          <w:szCs w:val="16"/>
        </w:rPr>
      </w:pPr>
      <w:r w:rsidRPr="008C5631">
        <w:rPr>
          <w:color w:val="auto"/>
          <w:sz w:val="16"/>
          <w:szCs w:val="16"/>
        </w:rPr>
        <w:t xml:space="preserve">Размер доплаты устанавливается по соглашению сторон трудового договора с учетом содержания и (или) объема дополнительной работы. </w:t>
      </w:r>
    </w:p>
    <w:p w:rsidR="008C5631" w:rsidRPr="008C5631" w:rsidRDefault="008C5631" w:rsidP="008C5631">
      <w:pPr>
        <w:pStyle w:val="Default"/>
        <w:jc w:val="both"/>
        <w:rPr>
          <w:color w:val="auto"/>
          <w:sz w:val="16"/>
          <w:szCs w:val="16"/>
        </w:rPr>
      </w:pPr>
      <w:proofErr w:type="gramStart"/>
      <w:r w:rsidRPr="008C5631">
        <w:rPr>
          <w:color w:val="auto"/>
          <w:sz w:val="16"/>
          <w:szCs w:val="16"/>
        </w:rPr>
        <w:t xml:space="preserve">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 за дополнительную оплату осуществляется по поручению работодателя с письменного согласия работника. </w:t>
      </w:r>
      <w:proofErr w:type="gramEnd"/>
    </w:p>
    <w:p w:rsidR="008C5631" w:rsidRPr="008C5631" w:rsidRDefault="008C5631" w:rsidP="008C5631">
      <w:pPr>
        <w:pStyle w:val="Default"/>
        <w:jc w:val="both"/>
        <w:rPr>
          <w:color w:val="auto"/>
          <w:sz w:val="16"/>
          <w:szCs w:val="16"/>
        </w:rPr>
      </w:pPr>
      <w:r w:rsidRPr="008C5631">
        <w:rPr>
          <w:color w:val="auto"/>
          <w:sz w:val="16"/>
          <w:szCs w:val="16"/>
        </w:rPr>
        <w:t xml:space="preserve">Поручаемая работнику дополнительная работа по другой профессии (должности) может осуществляться путем совмещения профессий (должностей). Поручаемая работнику дополнительная работа по такой же профессии (должности) может осуществляться путем расширения зон обслуживания, увеличения объема работ. Для исполнения обязанностей временно отсутствующего работника без освобождения от работы, определенной трудовым договором, работнику может быть поручена дополнительная работа как по другой, так и по такой же профессии (должности). </w:t>
      </w:r>
    </w:p>
    <w:p w:rsidR="008C5631" w:rsidRPr="008C5631" w:rsidRDefault="008C5631" w:rsidP="008C5631">
      <w:pPr>
        <w:pStyle w:val="Default"/>
        <w:jc w:val="both"/>
        <w:rPr>
          <w:color w:val="auto"/>
          <w:sz w:val="16"/>
          <w:szCs w:val="16"/>
        </w:rPr>
      </w:pPr>
      <w:r w:rsidRPr="008C5631">
        <w:rPr>
          <w:color w:val="auto"/>
          <w:sz w:val="16"/>
          <w:szCs w:val="16"/>
        </w:rPr>
        <w:t xml:space="preserve">Срок, в течение которого работник будет выполнять дополнительную работу, ее содержание и объем устанавливаются работодателем с письменного согласия работника. </w:t>
      </w:r>
    </w:p>
    <w:p w:rsidR="008C5631" w:rsidRPr="008C5631" w:rsidRDefault="008C5631" w:rsidP="008C5631">
      <w:pPr>
        <w:pStyle w:val="Default"/>
        <w:jc w:val="both"/>
        <w:rPr>
          <w:color w:val="auto"/>
          <w:sz w:val="16"/>
          <w:szCs w:val="16"/>
        </w:rPr>
      </w:pPr>
      <w:r w:rsidRPr="008C5631">
        <w:rPr>
          <w:color w:val="auto"/>
          <w:sz w:val="16"/>
          <w:szCs w:val="16"/>
        </w:rPr>
        <w:t xml:space="preserve">Работник имеет право досрочно отказаться от выполнения дополнительной работы, а работодатель ‒ досрочно отменить поручение о ее выполнении, предупредив об этом другую сторону в письменной форме не позднее, чем за три рабочих дня; </w:t>
      </w:r>
    </w:p>
    <w:p w:rsidR="008C5631" w:rsidRPr="008C5631" w:rsidRDefault="008C5631" w:rsidP="008C5631">
      <w:pPr>
        <w:pStyle w:val="Default"/>
        <w:jc w:val="both"/>
        <w:rPr>
          <w:color w:val="auto"/>
          <w:sz w:val="16"/>
          <w:szCs w:val="16"/>
        </w:rPr>
      </w:pPr>
      <w:r w:rsidRPr="008C5631">
        <w:rPr>
          <w:color w:val="auto"/>
          <w:sz w:val="16"/>
          <w:szCs w:val="16"/>
        </w:rPr>
        <w:t xml:space="preserve">5) выплаты при выполнении работ в других условиях, отклоняющихся </w:t>
      </w:r>
      <w:proofErr w:type="gramStart"/>
      <w:r w:rsidRPr="008C5631">
        <w:rPr>
          <w:color w:val="auto"/>
          <w:sz w:val="16"/>
          <w:szCs w:val="16"/>
        </w:rPr>
        <w:t>от</w:t>
      </w:r>
      <w:proofErr w:type="gramEnd"/>
      <w:r w:rsidRPr="008C5631">
        <w:rPr>
          <w:color w:val="auto"/>
          <w:sz w:val="16"/>
          <w:szCs w:val="16"/>
        </w:rPr>
        <w:t xml:space="preserve"> нормальных: </w:t>
      </w:r>
    </w:p>
    <w:p w:rsidR="008C5631" w:rsidRPr="008C5631" w:rsidRDefault="008C5631" w:rsidP="008C5631">
      <w:pPr>
        <w:pStyle w:val="Default"/>
        <w:jc w:val="both"/>
        <w:rPr>
          <w:color w:val="auto"/>
          <w:sz w:val="16"/>
          <w:szCs w:val="16"/>
        </w:rPr>
      </w:pPr>
      <w:proofErr w:type="gramStart"/>
      <w:r w:rsidRPr="008C5631">
        <w:rPr>
          <w:color w:val="auto"/>
          <w:sz w:val="16"/>
          <w:szCs w:val="16"/>
        </w:rPr>
        <w:t>за дополнительную работу, не входящую в прямые должностные обязанности педагогических работников: выполнение функций классного руководителя, проверка письменных работ, заведование отделениями, филиалами, учебно-консультационными пунктами, кабинетами, отделами, учебными мастерскими, лабораториями, учебно-опытными участками, интернатами при школе и др., руководство предметными, цикловыми и методическими комиссиями, проведение работы по дополнительным образовательным программам, организация трудового обучения, профессиональной ориентации, другая дополнительная оплачиваемая работа, выполняемая с письменного согласия</w:t>
      </w:r>
      <w:proofErr w:type="gramEnd"/>
      <w:r w:rsidRPr="008C5631">
        <w:rPr>
          <w:color w:val="auto"/>
          <w:sz w:val="16"/>
          <w:szCs w:val="16"/>
        </w:rPr>
        <w:t xml:space="preserve"> работников, ‒ по соглашению сторон. </w:t>
      </w:r>
    </w:p>
    <w:p w:rsidR="008C5631" w:rsidRPr="008C5631" w:rsidRDefault="008C5631" w:rsidP="008C5631">
      <w:pPr>
        <w:pStyle w:val="Default"/>
        <w:jc w:val="both"/>
        <w:rPr>
          <w:color w:val="auto"/>
          <w:sz w:val="16"/>
          <w:szCs w:val="16"/>
        </w:rPr>
      </w:pPr>
      <w:proofErr w:type="gramStart"/>
      <w:r w:rsidRPr="008C5631">
        <w:rPr>
          <w:color w:val="auto"/>
          <w:sz w:val="16"/>
          <w:szCs w:val="16"/>
        </w:rPr>
        <w:t>При возложении на работников с их письменного согласия перечисленных выше видов дополнительной работы размеры выплат (в виде доплат) устанавливаются муниципальными образовательными организациями Островского района Костромской области в абсолютных величинах либо определяются в процентах (в виде коэффициентов) от должностных окладов (ставок) работников муниципальных образовательных организаций, предусмотренных за норму часов педагогической работы в неделю (в месяц).</w:t>
      </w:r>
      <w:proofErr w:type="gramEnd"/>
      <w:r w:rsidRPr="008C5631">
        <w:rPr>
          <w:color w:val="auto"/>
          <w:sz w:val="16"/>
          <w:szCs w:val="16"/>
        </w:rPr>
        <w:t xml:space="preserve"> При определении размеров доплат не учитываются выплаты стимулирующего или компенсационного характера, а также предусмотренные системой оплаты </w:t>
      </w:r>
      <w:proofErr w:type="gramStart"/>
      <w:r w:rsidRPr="008C5631">
        <w:rPr>
          <w:color w:val="auto"/>
          <w:sz w:val="16"/>
          <w:szCs w:val="16"/>
        </w:rPr>
        <w:t>труда</w:t>
      </w:r>
      <w:proofErr w:type="gramEnd"/>
      <w:r w:rsidRPr="008C5631">
        <w:rPr>
          <w:color w:val="auto"/>
          <w:sz w:val="16"/>
          <w:szCs w:val="16"/>
        </w:rPr>
        <w:t xml:space="preserve"> повышающие коэффициенты; </w:t>
      </w:r>
    </w:p>
    <w:p w:rsidR="008C5631" w:rsidRPr="008C5631" w:rsidRDefault="008C5631" w:rsidP="008C5631">
      <w:pPr>
        <w:pStyle w:val="Default"/>
        <w:jc w:val="both"/>
        <w:rPr>
          <w:color w:val="auto"/>
          <w:sz w:val="16"/>
          <w:szCs w:val="16"/>
        </w:rPr>
      </w:pPr>
      <w:r w:rsidRPr="008C5631">
        <w:rPr>
          <w:color w:val="auto"/>
          <w:sz w:val="16"/>
          <w:szCs w:val="16"/>
        </w:rPr>
        <w:t xml:space="preserve">6) за особенности и специфику работы в муниципальных образовательных организациях Островского района Костромской области (классах, группах), в том числе: </w:t>
      </w:r>
    </w:p>
    <w:p w:rsidR="008C5631" w:rsidRPr="008C5631" w:rsidRDefault="008C5631" w:rsidP="008C5631">
      <w:pPr>
        <w:pStyle w:val="Default"/>
        <w:jc w:val="both"/>
        <w:rPr>
          <w:color w:val="auto"/>
          <w:sz w:val="16"/>
          <w:szCs w:val="16"/>
        </w:rPr>
      </w:pPr>
      <w:r w:rsidRPr="008C5631">
        <w:rPr>
          <w:color w:val="auto"/>
          <w:sz w:val="16"/>
          <w:szCs w:val="16"/>
        </w:rPr>
        <w:lastRenderedPageBreak/>
        <w:t xml:space="preserve">руководителям и педагогическим работникам за работу в муниципальных образовательных организациях Островского района Костромской области (отделениях, классах, группах) для обучающихся, воспитанников с ограниченными возможностями здоровья и (или) нуждающихся в длительном лечении - 0,15; </w:t>
      </w:r>
    </w:p>
    <w:p w:rsidR="008C5631" w:rsidRPr="008C5631" w:rsidRDefault="008C5631" w:rsidP="008C5631">
      <w:pPr>
        <w:pStyle w:val="Default"/>
        <w:jc w:val="both"/>
        <w:rPr>
          <w:color w:val="auto"/>
          <w:sz w:val="16"/>
          <w:szCs w:val="16"/>
        </w:rPr>
      </w:pPr>
      <w:r w:rsidRPr="008C5631">
        <w:rPr>
          <w:color w:val="auto"/>
          <w:sz w:val="16"/>
          <w:szCs w:val="16"/>
        </w:rPr>
        <w:t xml:space="preserve">учителям и другим педагогическим работникам за индивидуальное обучение на дому детей-инвалидов и детей с ограниченными возможностями здоровья, а также детей, нуждающихся в длительном лечении (на основании медицинского заключения), ‒ 0,20; </w:t>
      </w:r>
    </w:p>
    <w:p w:rsidR="008C5631" w:rsidRPr="008C5631" w:rsidRDefault="008C5631" w:rsidP="008C5631">
      <w:pPr>
        <w:pStyle w:val="Default"/>
        <w:jc w:val="both"/>
        <w:rPr>
          <w:color w:val="auto"/>
          <w:sz w:val="16"/>
          <w:szCs w:val="16"/>
        </w:rPr>
      </w:pPr>
      <w:r w:rsidRPr="008C5631">
        <w:rPr>
          <w:color w:val="auto"/>
          <w:sz w:val="16"/>
          <w:szCs w:val="16"/>
        </w:rPr>
        <w:t xml:space="preserve">учителям и другим педагогическим работникам за индивидуальное и групповое обучение детей, находящихся на длительном лечении в детских больницах, (клиниках) и детских отделениях больниц для взрослых, ‒ 0,20»; </w:t>
      </w:r>
    </w:p>
    <w:p w:rsidR="008C5631" w:rsidRPr="008C5631" w:rsidRDefault="008C5631" w:rsidP="008C5631">
      <w:pPr>
        <w:pStyle w:val="Default"/>
        <w:jc w:val="both"/>
        <w:rPr>
          <w:color w:val="auto"/>
          <w:sz w:val="16"/>
          <w:szCs w:val="16"/>
        </w:rPr>
      </w:pPr>
      <w:r w:rsidRPr="008C5631">
        <w:rPr>
          <w:color w:val="auto"/>
          <w:sz w:val="16"/>
          <w:szCs w:val="16"/>
        </w:rPr>
        <w:t xml:space="preserve">4) примечание к перечню выплат стимулирующего характера работникам муниципальных образовательных организаций Островского района Костромской области (приложение № 3 к Положению) изложить в новой редакции: </w:t>
      </w:r>
    </w:p>
    <w:p w:rsidR="008C5631" w:rsidRPr="008C5631" w:rsidRDefault="008C5631" w:rsidP="008C5631">
      <w:pPr>
        <w:pStyle w:val="Default"/>
        <w:jc w:val="both"/>
        <w:rPr>
          <w:color w:val="auto"/>
          <w:sz w:val="16"/>
          <w:szCs w:val="16"/>
        </w:rPr>
      </w:pPr>
      <w:r w:rsidRPr="008C5631">
        <w:rPr>
          <w:color w:val="auto"/>
          <w:sz w:val="16"/>
          <w:szCs w:val="16"/>
        </w:rPr>
        <w:t xml:space="preserve">«Примечание: </w:t>
      </w:r>
    </w:p>
    <w:p w:rsidR="008C5631" w:rsidRPr="008C5631" w:rsidRDefault="008C5631" w:rsidP="008C5631">
      <w:pPr>
        <w:pStyle w:val="Default"/>
        <w:jc w:val="both"/>
        <w:rPr>
          <w:color w:val="auto"/>
          <w:sz w:val="16"/>
          <w:szCs w:val="16"/>
        </w:rPr>
      </w:pPr>
      <w:r w:rsidRPr="008C5631">
        <w:rPr>
          <w:color w:val="auto"/>
          <w:sz w:val="16"/>
          <w:szCs w:val="16"/>
        </w:rPr>
        <w:t xml:space="preserve">1. Выплаты за интенсивность и высокие результаты работы осуществляются в зависимости от интенсивности, напряженности, трудоемкости работы. Размер выплат определяется руководителем образовательной организации в соответствии с коллективными договорами, соглашениями, локальными нормативными актами, принимаемыми с учетом мнения представительного органа работников образовательной организации. </w:t>
      </w:r>
    </w:p>
    <w:p w:rsidR="008C5631" w:rsidRPr="008C5631" w:rsidRDefault="008C5631" w:rsidP="008C5631">
      <w:pPr>
        <w:pStyle w:val="Default"/>
        <w:jc w:val="both"/>
        <w:rPr>
          <w:color w:val="auto"/>
          <w:sz w:val="16"/>
          <w:szCs w:val="16"/>
        </w:rPr>
      </w:pPr>
      <w:r w:rsidRPr="008C5631">
        <w:rPr>
          <w:color w:val="auto"/>
          <w:sz w:val="16"/>
          <w:szCs w:val="16"/>
        </w:rPr>
        <w:t xml:space="preserve">2. Выплаты за качество выполняемых работ, оказываемых услуг осуществляются с учетом оценки критериев качества выполненной работы, установленных в образовательной организации. Размер выплат определяется руководителем образовательной организации в соответствии с коллективными договорами, соглашениями, локальными нормативными актами, принимаемыми с учетом мнения представительного органа работников образовательной организации. </w:t>
      </w:r>
    </w:p>
    <w:p w:rsidR="008C5631" w:rsidRPr="008C5631" w:rsidRDefault="008C5631" w:rsidP="008C5631">
      <w:pPr>
        <w:pStyle w:val="Default"/>
        <w:jc w:val="both"/>
        <w:rPr>
          <w:color w:val="auto"/>
          <w:sz w:val="16"/>
          <w:szCs w:val="16"/>
        </w:rPr>
      </w:pPr>
      <w:r w:rsidRPr="008C5631">
        <w:rPr>
          <w:color w:val="auto"/>
          <w:sz w:val="16"/>
          <w:szCs w:val="16"/>
        </w:rPr>
        <w:t xml:space="preserve">3. Выплаты за стаж работы устанавливаются за работу в муниципальных образовательных организациях Островского района Костромской области. </w:t>
      </w:r>
    </w:p>
    <w:p w:rsidR="008C5631" w:rsidRPr="008C5631" w:rsidRDefault="008C5631" w:rsidP="008C5631">
      <w:pPr>
        <w:pStyle w:val="Default"/>
        <w:jc w:val="both"/>
        <w:rPr>
          <w:color w:val="auto"/>
          <w:sz w:val="16"/>
          <w:szCs w:val="16"/>
        </w:rPr>
      </w:pPr>
      <w:r w:rsidRPr="008C5631">
        <w:rPr>
          <w:color w:val="auto"/>
          <w:sz w:val="16"/>
          <w:szCs w:val="16"/>
        </w:rPr>
        <w:t xml:space="preserve">Порядок исчисления стажа работы в муниципальных образовательных организациях Островского района Костромской области устанавливается нормативным правовым администрации Островского муниципального района. </w:t>
      </w:r>
    </w:p>
    <w:p w:rsidR="008C5631" w:rsidRPr="008C5631" w:rsidRDefault="008C5631" w:rsidP="008C5631">
      <w:pPr>
        <w:pStyle w:val="Default"/>
        <w:jc w:val="both"/>
        <w:rPr>
          <w:color w:val="auto"/>
          <w:sz w:val="16"/>
          <w:szCs w:val="16"/>
        </w:rPr>
      </w:pPr>
      <w:r w:rsidRPr="008C5631">
        <w:rPr>
          <w:color w:val="auto"/>
          <w:sz w:val="16"/>
          <w:szCs w:val="16"/>
        </w:rPr>
        <w:t xml:space="preserve">4. Надбавка за работу в сельской местности в размере 25% от базового оклада (базового должностного оклада), базовой ставки заработной платы устанавливается руководителям и специалистам муниципальных образовательных организаций Островского района Костромской области, работающим в сельской местности. </w:t>
      </w:r>
    </w:p>
    <w:p w:rsidR="008C5631" w:rsidRPr="008C5631" w:rsidRDefault="008C5631" w:rsidP="008C5631">
      <w:pPr>
        <w:pStyle w:val="Default"/>
        <w:jc w:val="both"/>
        <w:rPr>
          <w:color w:val="auto"/>
          <w:sz w:val="16"/>
          <w:szCs w:val="16"/>
        </w:rPr>
      </w:pPr>
      <w:r w:rsidRPr="008C5631">
        <w:rPr>
          <w:color w:val="auto"/>
          <w:sz w:val="16"/>
          <w:szCs w:val="16"/>
        </w:rPr>
        <w:t xml:space="preserve">5. Выплаты с использованием повышающих коэффициентов: </w:t>
      </w:r>
    </w:p>
    <w:p w:rsidR="008C5631" w:rsidRPr="008C5631" w:rsidRDefault="008C5631" w:rsidP="008C5631">
      <w:pPr>
        <w:pStyle w:val="Default"/>
        <w:jc w:val="both"/>
        <w:rPr>
          <w:sz w:val="16"/>
          <w:szCs w:val="16"/>
        </w:rPr>
      </w:pPr>
      <w:r w:rsidRPr="008C5631">
        <w:rPr>
          <w:sz w:val="16"/>
          <w:szCs w:val="16"/>
        </w:rPr>
        <w:t>Коэффициент за квалифицированную категорию (</w:t>
      </w:r>
      <w:proofErr w:type="spellStart"/>
      <w:r w:rsidRPr="008C5631">
        <w:rPr>
          <w:sz w:val="16"/>
          <w:szCs w:val="16"/>
        </w:rPr>
        <w:t>Кк</w:t>
      </w:r>
      <w:proofErr w:type="spellEnd"/>
      <w:r w:rsidRPr="008C5631">
        <w:rPr>
          <w:sz w:val="16"/>
          <w:szCs w:val="16"/>
        </w:rPr>
        <w:t>) – устанавливается работникам муниципальных образовательных организаций за наличие квалификационных категорий, установленной по результатам аттестации:</w:t>
      </w:r>
    </w:p>
    <w:p w:rsidR="008C5631" w:rsidRPr="008C5631" w:rsidRDefault="008C5631" w:rsidP="008C5631">
      <w:pPr>
        <w:pStyle w:val="Default"/>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8C5631" w:rsidRPr="008C5631" w:rsidTr="008C5631">
        <w:tc>
          <w:tcPr>
            <w:tcW w:w="4927" w:type="dxa"/>
          </w:tcPr>
          <w:p w:rsidR="008C5631" w:rsidRPr="008C5631" w:rsidRDefault="008C5631" w:rsidP="008C5631">
            <w:pPr>
              <w:pStyle w:val="Default"/>
              <w:jc w:val="both"/>
              <w:rPr>
                <w:color w:val="auto"/>
                <w:sz w:val="16"/>
                <w:szCs w:val="16"/>
              </w:rPr>
            </w:pPr>
            <w:r w:rsidRPr="008C5631">
              <w:rPr>
                <w:color w:val="auto"/>
                <w:sz w:val="16"/>
                <w:szCs w:val="16"/>
              </w:rPr>
              <w:t>Квалификационные категории</w:t>
            </w:r>
          </w:p>
        </w:tc>
        <w:tc>
          <w:tcPr>
            <w:tcW w:w="4928" w:type="dxa"/>
          </w:tcPr>
          <w:p w:rsidR="008C5631" w:rsidRPr="008C5631" w:rsidRDefault="008C5631" w:rsidP="008C5631">
            <w:pPr>
              <w:pStyle w:val="Default"/>
              <w:jc w:val="both"/>
              <w:rPr>
                <w:color w:val="auto"/>
                <w:sz w:val="16"/>
                <w:szCs w:val="16"/>
              </w:rPr>
            </w:pPr>
            <w:r w:rsidRPr="008C5631">
              <w:rPr>
                <w:color w:val="auto"/>
                <w:sz w:val="16"/>
                <w:szCs w:val="16"/>
              </w:rPr>
              <w:t>Коэффициент квалификации</w:t>
            </w:r>
          </w:p>
        </w:tc>
      </w:tr>
      <w:tr w:rsidR="008C5631" w:rsidRPr="008C5631" w:rsidTr="008C5631">
        <w:tc>
          <w:tcPr>
            <w:tcW w:w="4927" w:type="dxa"/>
          </w:tcPr>
          <w:p w:rsidR="008C5631" w:rsidRPr="008C5631" w:rsidRDefault="008C5631" w:rsidP="008C5631">
            <w:pPr>
              <w:pStyle w:val="Default"/>
              <w:jc w:val="both"/>
              <w:rPr>
                <w:color w:val="auto"/>
                <w:sz w:val="16"/>
                <w:szCs w:val="16"/>
              </w:rPr>
            </w:pPr>
            <w:r w:rsidRPr="008C5631">
              <w:rPr>
                <w:sz w:val="16"/>
                <w:szCs w:val="16"/>
              </w:rPr>
              <w:t>первая квалификационная категория</w:t>
            </w:r>
          </w:p>
        </w:tc>
        <w:tc>
          <w:tcPr>
            <w:tcW w:w="4928" w:type="dxa"/>
          </w:tcPr>
          <w:p w:rsidR="008C5631" w:rsidRPr="008C5631" w:rsidRDefault="008C5631" w:rsidP="008C5631">
            <w:pPr>
              <w:pStyle w:val="Default"/>
              <w:jc w:val="center"/>
              <w:rPr>
                <w:sz w:val="16"/>
                <w:szCs w:val="16"/>
              </w:rPr>
            </w:pPr>
            <w:r w:rsidRPr="008C5631">
              <w:rPr>
                <w:sz w:val="16"/>
                <w:szCs w:val="16"/>
              </w:rPr>
              <w:t>0,18</w:t>
            </w:r>
          </w:p>
        </w:tc>
      </w:tr>
      <w:tr w:rsidR="008C5631" w:rsidRPr="008C5631" w:rsidTr="008C5631">
        <w:tc>
          <w:tcPr>
            <w:tcW w:w="4927" w:type="dxa"/>
          </w:tcPr>
          <w:p w:rsidR="008C5631" w:rsidRPr="008C5631" w:rsidRDefault="008C5631" w:rsidP="008C5631">
            <w:pPr>
              <w:pStyle w:val="Default"/>
              <w:jc w:val="both"/>
              <w:rPr>
                <w:color w:val="auto"/>
                <w:sz w:val="16"/>
                <w:szCs w:val="16"/>
              </w:rPr>
            </w:pPr>
            <w:r w:rsidRPr="008C5631">
              <w:rPr>
                <w:sz w:val="16"/>
                <w:szCs w:val="16"/>
              </w:rPr>
              <w:t>высшая квалификационная категория</w:t>
            </w:r>
          </w:p>
        </w:tc>
        <w:tc>
          <w:tcPr>
            <w:tcW w:w="4928" w:type="dxa"/>
          </w:tcPr>
          <w:p w:rsidR="008C5631" w:rsidRPr="008C5631" w:rsidRDefault="008C5631" w:rsidP="008C5631">
            <w:pPr>
              <w:pStyle w:val="Default"/>
              <w:jc w:val="center"/>
              <w:rPr>
                <w:sz w:val="16"/>
                <w:szCs w:val="16"/>
              </w:rPr>
            </w:pPr>
            <w:r w:rsidRPr="008C5631">
              <w:rPr>
                <w:sz w:val="16"/>
                <w:szCs w:val="16"/>
              </w:rPr>
              <w:t>0,38</w:t>
            </w:r>
          </w:p>
        </w:tc>
      </w:tr>
    </w:tbl>
    <w:p w:rsidR="008C5631" w:rsidRPr="008C5631" w:rsidRDefault="008C5631" w:rsidP="008C5631">
      <w:pPr>
        <w:pStyle w:val="Default"/>
        <w:jc w:val="center"/>
        <w:rPr>
          <w:sz w:val="16"/>
          <w:szCs w:val="16"/>
        </w:rPr>
      </w:pPr>
    </w:p>
    <w:p w:rsidR="008C5631" w:rsidRPr="008C5631" w:rsidRDefault="008C5631" w:rsidP="008C5631">
      <w:pPr>
        <w:pStyle w:val="Default"/>
        <w:jc w:val="both"/>
        <w:rPr>
          <w:sz w:val="16"/>
          <w:szCs w:val="16"/>
        </w:rPr>
      </w:pPr>
      <w:r w:rsidRPr="008C5631">
        <w:rPr>
          <w:sz w:val="16"/>
          <w:szCs w:val="16"/>
        </w:rPr>
        <w:t xml:space="preserve">  Надбавка за квалификационную категорию выплачивается </w:t>
      </w:r>
      <w:proofErr w:type="gramStart"/>
      <w:r w:rsidRPr="008C5631">
        <w:rPr>
          <w:sz w:val="16"/>
          <w:szCs w:val="16"/>
        </w:rPr>
        <w:t>с даты присвоения</w:t>
      </w:r>
      <w:proofErr w:type="gramEnd"/>
      <w:r w:rsidRPr="008C5631">
        <w:rPr>
          <w:sz w:val="16"/>
          <w:szCs w:val="16"/>
        </w:rPr>
        <w:t xml:space="preserve"> квалификационной категории на основании документа о присвоении квалификационной категории;</w:t>
      </w:r>
    </w:p>
    <w:p w:rsidR="008C5631" w:rsidRPr="008C5631" w:rsidRDefault="008C5631" w:rsidP="008C5631">
      <w:pPr>
        <w:pStyle w:val="Default"/>
        <w:jc w:val="both"/>
        <w:rPr>
          <w:sz w:val="16"/>
          <w:szCs w:val="16"/>
        </w:rPr>
      </w:pPr>
      <w:r w:rsidRPr="008C5631">
        <w:rPr>
          <w:sz w:val="16"/>
          <w:szCs w:val="16"/>
        </w:rPr>
        <w:t>коэффициент за наличие кандидатской, докторской степени, звания «Заслуженный работник» (</w:t>
      </w:r>
      <w:proofErr w:type="spellStart"/>
      <w:r w:rsidRPr="008C5631">
        <w:rPr>
          <w:sz w:val="16"/>
          <w:szCs w:val="16"/>
        </w:rPr>
        <w:t>Кз</w:t>
      </w:r>
      <w:proofErr w:type="spellEnd"/>
      <w:r w:rsidRPr="008C5631">
        <w:rPr>
          <w:sz w:val="16"/>
          <w:szCs w:val="16"/>
        </w:rPr>
        <w:t>) устанавливается работникам муниципальных образовательных организаций (за исключением работников муниципальной образовательной организации дополнительного профессионального образования) за наличие кандидатской,  докторской степени, звания «Заслуженный (Народный) работник»:</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7"/>
        <w:gridCol w:w="4928"/>
      </w:tblGrid>
      <w:tr w:rsidR="008C5631" w:rsidRPr="008C5631" w:rsidTr="008C5631">
        <w:tc>
          <w:tcPr>
            <w:tcW w:w="4927" w:type="dxa"/>
          </w:tcPr>
          <w:p w:rsidR="008C5631" w:rsidRPr="008C5631" w:rsidRDefault="008C5631" w:rsidP="008C5631">
            <w:pPr>
              <w:pStyle w:val="Default"/>
              <w:jc w:val="both"/>
              <w:rPr>
                <w:sz w:val="16"/>
                <w:szCs w:val="16"/>
              </w:rPr>
            </w:pPr>
            <w:r w:rsidRPr="008C5631">
              <w:rPr>
                <w:sz w:val="16"/>
                <w:szCs w:val="16"/>
              </w:rPr>
              <w:t xml:space="preserve">Наличие звания, ученой степени </w:t>
            </w:r>
          </w:p>
        </w:tc>
        <w:tc>
          <w:tcPr>
            <w:tcW w:w="4928" w:type="dxa"/>
          </w:tcPr>
          <w:p w:rsidR="008C5631" w:rsidRPr="008C5631" w:rsidRDefault="008C5631" w:rsidP="008C5631">
            <w:pPr>
              <w:pStyle w:val="Default"/>
              <w:jc w:val="both"/>
              <w:rPr>
                <w:sz w:val="16"/>
                <w:szCs w:val="16"/>
              </w:rPr>
            </w:pPr>
            <w:r w:rsidRPr="008C5631">
              <w:rPr>
                <w:sz w:val="16"/>
                <w:szCs w:val="16"/>
              </w:rPr>
              <w:t xml:space="preserve">Коэффициент </w:t>
            </w:r>
          </w:p>
        </w:tc>
      </w:tr>
      <w:tr w:rsidR="008C5631" w:rsidRPr="008C5631" w:rsidTr="008C5631">
        <w:tc>
          <w:tcPr>
            <w:tcW w:w="4927" w:type="dxa"/>
          </w:tcPr>
          <w:p w:rsidR="008C5631" w:rsidRPr="008C5631" w:rsidRDefault="008C5631" w:rsidP="008C5631">
            <w:pPr>
              <w:pStyle w:val="Default"/>
              <w:jc w:val="both"/>
              <w:rPr>
                <w:sz w:val="16"/>
                <w:szCs w:val="16"/>
              </w:rPr>
            </w:pPr>
            <w:r w:rsidRPr="008C5631">
              <w:rPr>
                <w:sz w:val="16"/>
                <w:szCs w:val="16"/>
              </w:rPr>
              <w:t xml:space="preserve">звание Заслуженный (Народный) работник </w:t>
            </w:r>
          </w:p>
        </w:tc>
        <w:tc>
          <w:tcPr>
            <w:tcW w:w="4928" w:type="dxa"/>
          </w:tcPr>
          <w:p w:rsidR="008C5631" w:rsidRPr="008C5631" w:rsidRDefault="008C5631" w:rsidP="008C5631">
            <w:pPr>
              <w:pStyle w:val="Default"/>
              <w:jc w:val="both"/>
              <w:rPr>
                <w:sz w:val="16"/>
                <w:szCs w:val="16"/>
              </w:rPr>
            </w:pPr>
            <w:r w:rsidRPr="008C5631">
              <w:rPr>
                <w:sz w:val="16"/>
                <w:szCs w:val="16"/>
              </w:rPr>
              <w:t xml:space="preserve">0,08 </w:t>
            </w:r>
          </w:p>
        </w:tc>
      </w:tr>
      <w:tr w:rsidR="008C5631" w:rsidRPr="008C5631" w:rsidTr="008C5631">
        <w:tc>
          <w:tcPr>
            <w:tcW w:w="4927" w:type="dxa"/>
          </w:tcPr>
          <w:p w:rsidR="008C5631" w:rsidRPr="008C5631" w:rsidRDefault="008C5631" w:rsidP="008C5631">
            <w:pPr>
              <w:pStyle w:val="Default"/>
              <w:rPr>
                <w:sz w:val="16"/>
                <w:szCs w:val="16"/>
              </w:rPr>
            </w:pPr>
            <w:r w:rsidRPr="008C5631">
              <w:rPr>
                <w:sz w:val="16"/>
                <w:szCs w:val="16"/>
              </w:rPr>
              <w:t xml:space="preserve">ученая степень кандидата наук </w:t>
            </w:r>
          </w:p>
        </w:tc>
        <w:tc>
          <w:tcPr>
            <w:tcW w:w="4928" w:type="dxa"/>
          </w:tcPr>
          <w:p w:rsidR="008C5631" w:rsidRPr="008C5631" w:rsidRDefault="008C5631" w:rsidP="008C5631">
            <w:pPr>
              <w:pStyle w:val="Default"/>
              <w:rPr>
                <w:sz w:val="16"/>
                <w:szCs w:val="16"/>
              </w:rPr>
            </w:pPr>
            <w:r w:rsidRPr="008C5631">
              <w:rPr>
                <w:sz w:val="16"/>
                <w:szCs w:val="16"/>
              </w:rPr>
              <w:t xml:space="preserve">0,08 </w:t>
            </w:r>
          </w:p>
        </w:tc>
      </w:tr>
      <w:tr w:rsidR="008C5631" w:rsidRPr="008C5631" w:rsidTr="008C5631">
        <w:tc>
          <w:tcPr>
            <w:tcW w:w="4927" w:type="dxa"/>
          </w:tcPr>
          <w:p w:rsidR="008C5631" w:rsidRPr="008C5631" w:rsidRDefault="008C5631" w:rsidP="008C5631">
            <w:pPr>
              <w:pStyle w:val="Default"/>
              <w:rPr>
                <w:sz w:val="16"/>
                <w:szCs w:val="16"/>
              </w:rPr>
            </w:pPr>
            <w:r w:rsidRPr="008C5631">
              <w:rPr>
                <w:sz w:val="16"/>
                <w:szCs w:val="16"/>
              </w:rPr>
              <w:t xml:space="preserve">ученая степень доктора наук </w:t>
            </w:r>
          </w:p>
        </w:tc>
        <w:tc>
          <w:tcPr>
            <w:tcW w:w="4928" w:type="dxa"/>
          </w:tcPr>
          <w:p w:rsidR="008C5631" w:rsidRPr="008C5631" w:rsidRDefault="008C5631" w:rsidP="008C5631">
            <w:pPr>
              <w:pStyle w:val="Default"/>
              <w:rPr>
                <w:sz w:val="16"/>
                <w:szCs w:val="16"/>
              </w:rPr>
            </w:pPr>
            <w:r w:rsidRPr="008C5631">
              <w:rPr>
                <w:sz w:val="16"/>
                <w:szCs w:val="16"/>
              </w:rPr>
              <w:t xml:space="preserve">0,15 </w:t>
            </w:r>
          </w:p>
        </w:tc>
      </w:tr>
    </w:tbl>
    <w:p w:rsidR="008C5631" w:rsidRPr="008C5631" w:rsidRDefault="008C5631" w:rsidP="008C5631">
      <w:pPr>
        <w:pStyle w:val="Default"/>
        <w:jc w:val="both"/>
        <w:rPr>
          <w:sz w:val="16"/>
          <w:szCs w:val="16"/>
        </w:rPr>
      </w:pPr>
    </w:p>
    <w:p w:rsidR="008C5631" w:rsidRPr="008C5631" w:rsidRDefault="008C5631" w:rsidP="008C5631">
      <w:pPr>
        <w:pStyle w:val="Default"/>
        <w:jc w:val="both"/>
        <w:rPr>
          <w:sz w:val="16"/>
          <w:szCs w:val="16"/>
        </w:rPr>
      </w:pPr>
      <w:r w:rsidRPr="008C5631">
        <w:rPr>
          <w:sz w:val="16"/>
          <w:szCs w:val="16"/>
        </w:rPr>
        <w:t xml:space="preserve">    персональный коэффициент (</w:t>
      </w:r>
      <w:proofErr w:type="spellStart"/>
      <w:r w:rsidRPr="008C5631">
        <w:rPr>
          <w:sz w:val="16"/>
          <w:szCs w:val="16"/>
        </w:rPr>
        <w:t>Кп</w:t>
      </w:r>
      <w:proofErr w:type="spellEnd"/>
      <w:r w:rsidRPr="008C5631">
        <w:rPr>
          <w:sz w:val="16"/>
          <w:szCs w:val="16"/>
        </w:rPr>
        <w:t xml:space="preserve">) – устанавливается конкретному работнику муниципальной образовательной организации Островского района Костромской области с учетом уровня его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 </w:t>
      </w:r>
    </w:p>
    <w:p w:rsidR="008C5631" w:rsidRPr="008C5631" w:rsidRDefault="008C5631" w:rsidP="008C5631">
      <w:pPr>
        <w:pStyle w:val="Default"/>
        <w:jc w:val="both"/>
        <w:rPr>
          <w:sz w:val="16"/>
          <w:szCs w:val="16"/>
        </w:rPr>
      </w:pPr>
      <w:r w:rsidRPr="008C5631">
        <w:rPr>
          <w:sz w:val="16"/>
          <w:szCs w:val="16"/>
        </w:rPr>
        <w:t>(</w:t>
      </w:r>
      <w:proofErr w:type="spellStart"/>
      <w:r w:rsidRPr="008C5631">
        <w:rPr>
          <w:sz w:val="16"/>
          <w:szCs w:val="16"/>
        </w:rPr>
        <w:t>Кп</w:t>
      </w:r>
      <w:proofErr w:type="spellEnd"/>
      <w:r w:rsidRPr="008C5631">
        <w:rPr>
          <w:sz w:val="16"/>
          <w:szCs w:val="16"/>
        </w:rPr>
        <w:t xml:space="preserve">) рекомендуется устанавливать на определенный период не более одного года в размере до 1,5 размеров базового оклада (базового должностного оклада), базовой ставки заработной платы; </w:t>
      </w:r>
    </w:p>
    <w:p w:rsidR="008C5631" w:rsidRPr="008C5631" w:rsidRDefault="008C5631" w:rsidP="008C5631">
      <w:pPr>
        <w:pStyle w:val="Default"/>
        <w:jc w:val="both"/>
        <w:rPr>
          <w:sz w:val="16"/>
          <w:szCs w:val="16"/>
        </w:rPr>
      </w:pPr>
      <w:r w:rsidRPr="008C5631">
        <w:rPr>
          <w:sz w:val="16"/>
          <w:szCs w:val="16"/>
        </w:rPr>
        <w:t xml:space="preserve">6. Премиальные выплаты по итогам работы за месяц, квартал, год. </w:t>
      </w:r>
    </w:p>
    <w:p w:rsidR="008C5631" w:rsidRPr="008C5631" w:rsidRDefault="008C5631" w:rsidP="008C5631">
      <w:pPr>
        <w:pStyle w:val="Default"/>
        <w:jc w:val="both"/>
        <w:rPr>
          <w:sz w:val="16"/>
          <w:szCs w:val="16"/>
        </w:rPr>
      </w:pPr>
      <w:r w:rsidRPr="008C5631">
        <w:rPr>
          <w:sz w:val="16"/>
          <w:szCs w:val="16"/>
        </w:rPr>
        <w:t xml:space="preserve">   Премирование работников образовательной организации производится в соответствии с Положением о премировании, утверждаемым руководителем образовательной организации, с учетом мнения представительного органа работников образовательной организации. Размер премии предельными размерами не ограничивается. Выплаты осуществляются в пределах фонда оплаты труда».</w:t>
      </w:r>
    </w:p>
    <w:p w:rsidR="008C5631" w:rsidRPr="008C5631" w:rsidRDefault="008C5631" w:rsidP="008C5631">
      <w:pPr>
        <w:pStyle w:val="Default"/>
        <w:jc w:val="both"/>
        <w:rPr>
          <w:sz w:val="16"/>
          <w:szCs w:val="16"/>
        </w:rPr>
      </w:pPr>
      <w:r w:rsidRPr="008C5631">
        <w:rPr>
          <w:sz w:val="16"/>
          <w:szCs w:val="16"/>
        </w:rPr>
        <w:t>5) тарификационный список учителей и других педагогических работников (приложение № 4 к Положению) изложить в новой редакции согласно приложению № 1 к настоящему постановлению.</w:t>
      </w:r>
    </w:p>
    <w:p w:rsidR="008C5631" w:rsidRPr="008C5631" w:rsidRDefault="008C5631" w:rsidP="008C5631">
      <w:pPr>
        <w:pStyle w:val="Default"/>
        <w:jc w:val="both"/>
        <w:rPr>
          <w:color w:val="auto"/>
          <w:sz w:val="16"/>
          <w:szCs w:val="16"/>
        </w:rPr>
      </w:pPr>
      <w:r w:rsidRPr="008C5631">
        <w:rPr>
          <w:color w:val="auto"/>
          <w:sz w:val="16"/>
          <w:szCs w:val="16"/>
        </w:rPr>
        <w:t xml:space="preserve">2. </w:t>
      </w:r>
      <w:proofErr w:type="gramStart"/>
      <w:r w:rsidRPr="008C5631">
        <w:rPr>
          <w:color w:val="auto"/>
          <w:sz w:val="16"/>
          <w:szCs w:val="16"/>
        </w:rPr>
        <w:t>Контроль за</w:t>
      </w:r>
      <w:proofErr w:type="gramEnd"/>
      <w:r w:rsidRPr="008C5631">
        <w:rPr>
          <w:color w:val="auto"/>
          <w:sz w:val="16"/>
          <w:szCs w:val="16"/>
        </w:rPr>
        <w:t xml:space="preserve"> исполнением настоящего постановления возложить на заместителя главы администрации Островского муниципального района Баранову О.А. </w:t>
      </w:r>
    </w:p>
    <w:p w:rsidR="008C5631" w:rsidRPr="008C5631" w:rsidRDefault="008C5631" w:rsidP="008C5631">
      <w:pPr>
        <w:pStyle w:val="Default"/>
        <w:jc w:val="both"/>
        <w:rPr>
          <w:color w:val="auto"/>
          <w:sz w:val="16"/>
          <w:szCs w:val="16"/>
        </w:rPr>
      </w:pPr>
      <w:r w:rsidRPr="008C5631">
        <w:rPr>
          <w:color w:val="auto"/>
          <w:sz w:val="16"/>
          <w:szCs w:val="16"/>
        </w:rPr>
        <w:t>3. Настоящее постановление вступает в силу с 1 января 2019 года и подлежит официальному опубликованию в информационном бюллетене  «Районные новости».</w:t>
      </w:r>
    </w:p>
    <w:p w:rsidR="008C5631" w:rsidRPr="008C5631" w:rsidRDefault="008C5631" w:rsidP="008C5631">
      <w:pPr>
        <w:pStyle w:val="Default"/>
        <w:jc w:val="both"/>
        <w:rPr>
          <w:color w:val="auto"/>
          <w:sz w:val="16"/>
          <w:szCs w:val="16"/>
        </w:rPr>
      </w:pPr>
    </w:p>
    <w:p w:rsidR="008C5631" w:rsidRPr="008C5631" w:rsidRDefault="008C5631" w:rsidP="008C5631">
      <w:pPr>
        <w:pStyle w:val="Default"/>
        <w:jc w:val="both"/>
        <w:rPr>
          <w:color w:val="auto"/>
          <w:sz w:val="16"/>
          <w:szCs w:val="16"/>
        </w:rPr>
      </w:pPr>
    </w:p>
    <w:p w:rsidR="008C5631" w:rsidRPr="008C5631" w:rsidRDefault="008C5631" w:rsidP="008C5631">
      <w:pPr>
        <w:pStyle w:val="Default"/>
        <w:jc w:val="both"/>
        <w:rPr>
          <w:color w:val="auto"/>
          <w:sz w:val="16"/>
          <w:szCs w:val="16"/>
        </w:rPr>
      </w:pPr>
    </w:p>
    <w:p w:rsidR="008C5631" w:rsidRPr="008C5631" w:rsidRDefault="008C5631" w:rsidP="008C5631">
      <w:pPr>
        <w:pStyle w:val="Default"/>
        <w:jc w:val="both"/>
        <w:rPr>
          <w:color w:val="auto"/>
          <w:sz w:val="16"/>
          <w:szCs w:val="16"/>
        </w:rPr>
      </w:pPr>
      <w:r w:rsidRPr="008C5631">
        <w:rPr>
          <w:color w:val="auto"/>
          <w:sz w:val="16"/>
          <w:szCs w:val="16"/>
        </w:rPr>
        <w:t xml:space="preserve">Глава Островского </w:t>
      </w:r>
    </w:p>
    <w:p w:rsidR="008C5631" w:rsidRDefault="008C5631" w:rsidP="008C5631">
      <w:pPr>
        <w:pStyle w:val="Default"/>
        <w:jc w:val="both"/>
        <w:rPr>
          <w:color w:val="auto"/>
          <w:sz w:val="16"/>
          <w:szCs w:val="16"/>
        </w:rPr>
        <w:sectPr w:rsidR="008C5631" w:rsidSect="008C5631">
          <w:footerReference w:type="even" r:id="rId17"/>
          <w:pgSz w:w="11907" w:h="16840" w:code="9"/>
          <w:pgMar w:top="426" w:right="720" w:bottom="284" w:left="720" w:header="0" w:footer="0" w:gutter="0"/>
          <w:cols w:space="720"/>
          <w:docGrid w:linePitch="272"/>
        </w:sectPr>
      </w:pPr>
      <w:r w:rsidRPr="008C5631">
        <w:rPr>
          <w:color w:val="auto"/>
          <w:sz w:val="16"/>
          <w:szCs w:val="16"/>
        </w:rPr>
        <w:t xml:space="preserve">муниципального района                                       Г.А.Полякова           </w:t>
      </w:r>
    </w:p>
    <w:p w:rsidR="008C5631" w:rsidRPr="008C5631" w:rsidRDefault="008C5631" w:rsidP="008C5631">
      <w:pPr>
        <w:pStyle w:val="Default"/>
        <w:jc w:val="right"/>
        <w:rPr>
          <w:sz w:val="16"/>
          <w:szCs w:val="16"/>
        </w:rPr>
      </w:pPr>
      <w:r w:rsidRPr="008C5631">
        <w:rPr>
          <w:sz w:val="16"/>
          <w:szCs w:val="16"/>
        </w:rPr>
        <w:lastRenderedPageBreak/>
        <w:t xml:space="preserve">Приложение № 1 </w:t>
      </w:r>
    </w:p>
    <w:p w:rsidR="008C5631" w:rsidRPr="008C5631" w:rsidRDefault="008C5631" w:rsidP="008C5631">
      <w:pPr>
        <w:pStyle w:val="Default"/>
        <w:jc w:val="right"/>
        <w:rPr>
          <w:sz w:val="16"/>
          <w:szCs w:val="16"/>
        </w:rPr>
      </w:pPr>
      <w:r w:rsidRPr="008C5631">
        <w:rPr>
          <w:sz w:val="16"/>
          <w:szCs w:val="16"/>
        </w:rPr>
        <w:t xml:space="preserve">к постановлению администрации Островского муниципального района  </w:t>
      </w:r>
    </w:p>
    <w:p w:rsidR="008C5631" w:rsidRPr="008C5631" w:rsidRDefault="008C5631" w:rsidP="008C5631">
      <w:pPr>
        <w:pStyle w:val="Default"/>
        <w:jc w:val="right"/>
        <w:rPr>
          <w:color w:val="auto"/>
          <w:sz w:val="16"/>
          <w:szCs w:val="16"/>
        </w:rPr>
      </w:pPr>
      <w:r w:rsidRPr="008C5631">
        <w:rPr>
          <w:sz w:val="16"/>
          <w:szCs w:val="16"/>
        </w:rPr>
        <w:t xml:space="preserve"> Костромской области </w:t>
      </w:r>
      <w:proofErr w:type="gramStart"/>
      <w:r w:rsidRPr="008C5631">
        <w:rPr>
          <w:sz w:val="16"/>
          <w:szCs w:val="16"/>
        </w:rPr>
        <w:t>от</w:t>
      </w:r>
      <w:proofErr w:type="gramEnd"/>
      <w:r w:rsidRPr="008C5631">
        <w:rPr>
          <w:sz w:val="16"/>
          <w:szCs w:val="16"/>
        </w:rPr>
        <w:t xml:space="preserve"> ____ __________________ № _____</w:t>
      </w:r>
    </w:p>
    <w:p w:rsidR="008C5631" w:rsidRPr="008C5631" w:rsidRDefault="008C5631" w:rsidP="008C5631">
      <w:pPr>
        <w:pStyle w:val="Default"/>
        <w:jc w:val="center"/>
        <w:rPr>
          <w:color w:val="auto"/>
          <w:sz w:val="16"/>
          <w:szCs w:val="16"/>
        </w:rPr>
      </w:pPr>
    </w:p>
    <w:p w:rsidR="008C5631" w:rsidRPr="008C5631" w:rsidRDefault="008C5631" w:rsidP="008C5631">
      <w:pPr>
        <w:pStyle w:val="Default"/>
        <w:jc w:val="center"/>
        <w:rPr>
          <w:color w:val="auto"/>
          <w:sz w:val="16"/>
          <w:szCs w:val="16"/>
        </w:rPr>
      </w:pPr>
      <w:r w:rsidRPr="008C5631">
        <w:rPr>
          <w:color w:val="auto"/>
          <w:sz w:val="16"/>
          <w:szCs w:val="16"/>
        </w:rPr>
        <w:t>ТАРИФИКАЦИОННЫЙ СПИСОК</w:t>
      </w:r>
    </w:p>
    <w:p w:rsidR="008C5631" w:rsidRPr="008C5631" w:rsidRDefault="008C5631" w:rsidP="008C5631">
      <w:pPr>
        <w:pStyle w:val="Default"/>
        <w:jc w:val="center"/>
        <w:rPr>
          <w:color w:val="auto"/>
          <w:sz w:val="16"/>
          <w:szCs w:val="16"/>
        </w:rPr>
      </w:pPr>
      <w:r w:rsidRPr="008C5631">
        <w:rPr>
          <w:color w:val="auto"/>
          <w:sz w:val="16"/>
          <w:szCs w:val="16"/>
        </w:rPr>
        <w:t>учителей и других педагогических работников по состоянию на _____________ год</w:t>
      </w:r>
    </w:p>
    <w:p w:rsidR="008C5631" w:rsidRPr="008C5631" w:rsidRDefault="008C5631" w:rsidP="008C5631">
      <w:pPr>
        <w:pStyle w:val="Default"/>
        <w:jc w:val="center"/>
        <w:rPr>
          <w:color w:val="auto"/>
          <w:sz w:val="16"/>
          <w:szCs w:val="16"/>
        </w:rPr>
      </w:pPr>
      <w:r w:rsidRPr="008C5631">
        <w:rPr>
          <w:color w:val="auto"/>
          <w:sz w:val="16"/>
          <w:szCs w:val="16"/>
        </w:rPr>
        <w:t>__________________________________________________________</w:t>
      </w:r>
    </w:p>
    <w:p w:rsidR="008C5631" w:rsidRPr="008C5631" w:rsidRDefault="008C5631" w:rsidP="008C5631">
      <w:pPr>
        <w:pStyle w:val="Default"/>
        <w:jc w:val="center"/>
        <w:rPr>
          <w:color w:val="auto"/>
          <w:sz w:val="16"/>
          <w:szCs w:val="16"/>
        </w:rPr>
      </w:pPr>
      <w:r w:rsidRPr="008C5631">
        <w:rPr>
          <w:color w:val="auto"/>
          <w:sz w:val="16"/>
          <w:szCs w:val="16"/>
        </w:rPr>
        <w:t>(полное наименование образовательной организации и адрес)</w:t>
      </w:r>
    </w:p>
    <w:p w:rsidR="008C5631" w:rsidRPr="008C5631" w:rsidRDefault="008C5631" w:rsidP="008C5631">
      <w:pPr>
        <w:pStyle w:val="Default"/>
        <w:jc w:val="center"/>
        <w:rPr>
          <w:color w:val="auto"/>
          <w:sz w:val="16"/>
          <w:szCs w:val="16"/>
        </w:rPr>
      </w:pPr>
    </w:p>
    <w:tbl>
      <w:tblPr>
        <w:tblW w:w="15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0"/>
        <w:gridCol w:w="1181"/>
        <w:gridCol w:w="1134"/>
        <w:gridCol w:w="1418"/>
        <w:gridCol w:w="1275"/>
        <w:gridCol w:w="1134"/>
        <w:gridCol w:w="798"/>
        <w:gridCol w:w="805"/>
        <w:gridCol w:w="805"/>
        <w:gridCol w:w="780"/>
        <w:gridCol w:w="780"/>
        <w:gridCol w:w="814"/>
        <w:gridCol w:w="1080"/>
        <w:gridCol w:w="761"/>
        <w:gridCol w:w="761"/>
        <w:gridCol w:w="761"/>
        <w:gridCol w:w="761"/>
      </w:tblGrid>
      <w:tr w:rsidR="008C5631" w:rsidRPr="008C5631" w:rsidTr="008C5631">
        <w:tc>
          <w:tcPr>
            <w:tcW w:w="770" w:type="dxa"/>
            <w:vMerge w:val="restart"/>
          </w:tcPr>
          <w:p w:rsidR="008C5631" w:rsidRPr="008C5631" w:rsidRDefault="008C5631" w:rsidP="008C5631">
            <w:pPr>
              <w:pStyle w:val="Default"/>
              <w:rPr>
                <w:sz w:val="16"/>
                <w:szCs w:val="16"/>
              </w:rPr>
            </w:pPr>
            <w:r w:rsidRPr="008C5631">
              <w:rPr>
                <w:sz w:val="16"/>
                <w:szCs w:val="16"/>
              </w:rPr>
              <w:t xml:space="preserve">№ </w:t>
            </w:r>
            <w:proofErr w:type="spellStart"/>
            <w:proofErr w:type="gramStart"/>
            <w:r w:rsidRPr="008C5631">
              <w:rPr>
                <w:sz w:val="16"/>
                <w:szCs w:val="16"/>
              </w:rPr>
              <w:t>п</w:t>
            </w:r>
            <w:proofErr w:type="spellEnd"/>
            <w:proofErr w:type="gramEnd"/>
            <w:r w:rsidRPr="008C5631">
              <w:rPr>
                <w:sz w:val="16"/>
                <w:szCs w:val="16"/>
              </w:rPr>
              <w:t>/</w:t>
            </w:r>
            <w:proofErr w:type="spellStart"/>
            <w:r w:rsidRPr="008C5631">
              <w:rPr>
                <w:sz w:val="16"/>
                <w:szCs w:val="16"/>
              </w:rPr>
              <w:t>п</w:t>
            </w:r>
            <w:proofErr w:type="spellEnd"/>
          </w:p>
        </w:tc>
        <w:tc>
          <w:tcPr>
            <w:tcW w:w="1181" w:type="dxa"/>
            <w:vMerge w:val="restart"/>
          </w:tcPr>
          <w:p w:rsidR="008C5631" w:rsidRPr="008C5631" w:rsidRDefault="008C5631" w:rsidP="008C5631">
            <w:pPr>
              <w:pStyle w:val="Default"/>
              <w:rPr>
                <w:sz w:val="16"/>
                <w:szCs w:val="16"/>
              </w:rPr>
            </w:pPr>
            <w:proofErr w:type="spellStart"/>
            <w:proofErr w:type="gramStart"/>
            <w:r w:rsidRPr="008C5631">
              <w:rPr>
                <w:sz w:val="16"/>
                <w:szCs w:val="16"/>
              </w:rPr>
              <w:t>Фами-лия</w:t>
            </w:r>
            <w:proofErr w:type="spellEnd"/>
            <w:proofErr w:type="gramEnd"/>
            <w:r w:rsidRPr="008C5631">
              <w:rPr>
                <w:sz w:val="16"/>
                <w:szCs w:val="16"/>
              </w:rPr>
              <w:t xml:space="preserve">, имя, </w:t>
            </w:r>
            <w:proofErr w:type="spellStart"/>
            <w:r w:rsidRPr="008C5631">
              <w:rPr>
                <w:sz w:val="16"/>
                <w:szCs w:val="16"/>
              </w:rPr>
              <w:t>от-чество</w:t>
            </w:r>
            <w:proofErr w:type="spellEnd"/>
            <w:r w:rsidRPr="008C5631">
              <w:rPr>
                <w:sz w:val="16"/>
                <w:szCs w:val="16"/>
              </w:rPr>
              <w:t xml:space="preserve"> </w:t>
            </w:r>
          </w:p>
        </w:tc>
        <w:tc>
          <w:tcPr>
            <w:tcW w:w="1134" w:type="dxa"/>
            <w:vMerge w:val="restart"/>
          </w:tcPr>
          <w:p w:rsidR="008C5631" w:rsidRPr="008C5631" w:rsidRDefault="008C5631" w:rsidP="008C5631">
            <w:pPr>
              <w:pStyle w:val="Default"/>
              <w:rPr>
                <w:sz w:val="16"/>
                <w:szCs w:val="16"/>
              </w:rPr>
            </w:pPr>
            <w:proofErr w:type="spellStart"/>
            <w:r w:rsidRPr="008C5631">
              <w:rPr>
                <w:sz w:val="16"/>
                <w:szCs w:val="16"/>
              </w:rPr>
              <w:t>Наи-мено-вание</w:t>
            </w:r>
            <w:proofErr w:type="spellEnd"/>
            <w:r w:rsidRPr="008C5631">
              <w:rPr>
                <w:sz w:val="16"/>
                <w:szCs w:val="16"/>
              </w:rPr>
              <w:t xml:space="preserve"> </w:t>
            </w:r>
            <w:proofErr w:type="spellStart"/>
            <w:proofErr w:type="gramStart"/>
            <w:r w:rsidRPr="008C5631">
              <w:rPr>
                <w:sz w:val="16"/>
                <w:szCs w:val="16"/>
              </w:rPr>
              <w:t>долж-ности</w:t>
            </w:r>
            <w:proofErr w:type="spellEnd"/>
            <w:proofErr w:type="gramEnd"/>
            <w:r w:rsidRPr="008C5631">
              <w:rPr>
                <w:sz w:val="16"/>
                <w:szCs w:val="16"/>
              </w:rPr>
              <w:t xml:space="preserve">, </w:t>
            </w:r>
            <w:proofErr w:type="spellStart"/>
            <w:r w:rsidRPr="008C5631">
              <w:rPr>
                <w:sz w:val="16"/>
                <w:szCs w:val="16"/>
              </w:rPr>
              <w:t>препо-дава-емый</w:t>
            </w:r>
            <w:proofErr w:type="spellEnd"/>
            <w:r w:rsidRPr="008C5631">
              <w:rPr>
                <w:sz w:val="16"/>
                <w:szCs w:val="16"/>
              </w:rPr>
              <w:t xml:space="preserve"> </w:t>
            </w:r>
            <w:proofErr w:type="spellStart"/>
            <w:r w:rsidRPr="008C5631">
              <w:rPr>
                <w:sz w:val="16"/>
                <w:szCs w:val="16"/>
              </w:rPr>
              <w:t>пред-мет</w:t>
            </w:r>
            <w:proofErr w:type="spellEnd"/>
            <w:r w:rsidRPr="008C5631">
              <w:rPr>
                <w:sz w:val="16"/>
                <w:szCs w:val="16"/>
              </w:rPr>
              <w:t xml:space="preserve"> </w:t>
            </w:r>
          </w:p>
        </w:tc>
        <w:tc>
          <w:tcPr>
            <w:tcW w:w="1418" w:type="dxa"/>
            <w:vMerge w:val="restart"/>
          </w:tcPr>
          <w:p w:rsidR="008C5631" w:rsidRPr="008C5631" w:rsidRDefault="008C5631" w:rsidP="008C5631">
            <w:pPr>
              <w:pStyle w:val="Default"/>
              <w:rPr>
                <w:sz w:val="16"/>
                <w:szCs w:val="16"/>
              </w:rPr>
            </w:pPr>
            <w:proofErr w:type="spellStart"/>
            <w:proofErr w:type="gramStart"/>
            <w:r w:rsidRPr="008C5631">
              <w:rPr>
                <w:sz w:val="16"/>
                <w:szCs w:val="16"/>
              </w:rPr>
              <w:t>Образова-ние</w:t>
            </w:r>
            <w:proofErr w:type="spellEnd"/>
            <w:proofErr w:type="gramEnd"/>
            <w:r w:rsidRPr="008C5631">
              <w:rPr>
                <w:sz w:val="16"/>
                <w:szCs w:val="16"/>
              </w:rPr>
              <w:t xml:space="preserve">, </w:t>
            </w:r>
            <w:proofErr w:type="spellStart"/>
            <w:r w:rsidRPr="008C5631">
              <w:rPr>
                <w:sz w:val="16"/>
                <w:szCs w:val="16"/>
              </w:rPr>
              <w:t>наимено-вание</w:t>
            </w:r>
            <w:proofErr w:type="spellEnd"/>
            <w:r w:rsidRPr="008C5631">
              <w:rPr>
                <w:sz w:val="16"/>
                <w:szCs w:val="16"/>
              </w:rPr>
              <w:t xml:space="preserve"> и дата окончания </w:t>
            </w:r>
            <w:proofErr w:type="spellStart"/>
            <w:r w:rsidRPr="008C5631">
              <w:rPr>
                <w:sz w:val="16"/>
                <w:szCs w:val="16"/>
              </w:rPr>
              <w:t>образова-тельной</w:t>
            </w:r>
            <w:proofErr w:type="spellEnd"/>
            <w:r w:rsidRPr="008C5631">
              <w:rPr>
                <w:sz w:val="16"/>
                <w:szCs w:val="16"/>
              </w:rPr>
              <w:t xml:space="preserve"> </w:t>
            </w:r>
            <w:proofErr w:type="spellStart"/>
            <w:r w:rsidRPr="008C5631">
              <w:rPr>
                <w:sz w:val="16"/>
                <w:szCs w:val="16"/>
              </w:rPr>
              <w:t>организа-ции</w:t>
            </w:r>
            <w:proofErr w:type="spellEnd"/>
            <w:r w:rsidRPr="008C5631">
              <w:rPr>
                <w:sz w:val="16"/>
                <w:szCs w:val="16"/>
              </w:rPr>
              <w:t xml:space="preserve">, наличие ученой степени или почетного звания </w:t>
            </w:r>
          </w:p>
        </w:tc>
        <w:tc>
          <w:tcPr>
            <w:tcW w:w="1275" w:type="dxa"/>
            <w:vMerge w:val="restart"/>
          </w:tcPr>
          <w:p w:rsidR="008C5631" w:rsidRPr="008C5631" w:rsidRDefault="008C5631" w:rsidP="008C5631">
            <w:pPr>
              <w:pStyle w:val="Default"/>
              <w:rPr>
                <w:sz w:val="16"/>
                <w:szCs w:val="16"/>
              </w:rPr>
            </w:pPr>
            <w:r w:rsidRPr="008C5631">
              <w:rPr>
                <w:sz w:val="16"/>
                <w:szCs w:val="16"/>
              </w:rPr>
              <w:t xml:space="preserve">Стаж </w:t>
            </w:r>
            <w:proofErr w:type="spellStart"/>
            <w:proofErr w:type="gramStart"/>
            <w:r w:rsidRPr="008C5631">
              <w:rPr>
                <w:sz w:val="16"/>
                <w:szCs w:val="16"/>
              </w:rPr>
              <w:t>педаго-гической</w:t>
            </w:r>
            <w:proofErr w:type="spellEnd"/>
            <w:proofErr w:type="gramEnd"/>
            <w:r w:rsidRPr="008C5631">
              <w:rPr>
                <w:sz w:val="16"/>
                <w:szCs w:val="16"/>
              </w:rPr>
              <w:t xml:space="preserve"> работы на </w:t>
            </w:r>
            <w:proofErr w:type="spellStart"/>
            <w:r w:rsidRPr="008C5631">
              <w:rPr>
                <w:sz w:val="16"/>
                <w:szCs w:val="16"/>
              </w:rPr>
              <w:t>нача-ло</w:t>
            </w:r>
            <w:proofErr w:type="spellEnd"/>
            <w:r w:rsidRPr="008C5631">
              <w:rPr>
                <w:sz w:val="16"/>
                <w:szCs w:val="16"/>
              </w:rPr>
              <w:t xml:space="preserve"> учебного года (число лет и месяцев) </w:t>
            </w:r>
          </w:p>
        </w:tc>
        <w:tc>
          <w:tcPr>
            <w:tcW w:w="1134" w:type="dxa"/>
            <w:vMerge w:val="restart"/>
          </w:tcPr>
          <w:p w:rsidR="008C5631" w:rsidRPr="008C5631" w:rsidRDefault="008C5631" w:rsidP="008C5631">
            <w:pPr>
              <w:pStyle w:val="Default"/>
              <w:rPr>
                <w:sz w:val="16"/>
                <w:szCs w:val="16"/>
              </w:rPr>
            </w:pPr>
            <w:proofErr w:type="spellStart"/>
            <w:proofErr w:type="gramStart"/>
            <w:r w:rsidRPr="008C5631">
              <w:rPr>
                <w:sz w:val="16"/>
                <w:szCs w:val="16"/>
              </w:rPr>
              <w:t>Нали-чие</w:t>
            </w:r>
            <w:proofErr w:type="spellEnd"/>
            <w:proofErr w:type="gramEnd"/>
            <w:r w:rsidRPr="008C5631">
              <w:rPr>
                <w:sz w:val="16"/>
                <w:szCs w:val="16"/>
              </w:rPr>
              <w:t xml:space="preserve"> </w:t>
            </w:r>
            <w:proofErr w:type="spellStart"/>
            <w:r w:rsidRPr="008C5631">
              <w:rPr>
                <w:sz w:val="16"/>
                <w:szCs w:val="16"/>
              </w:rPr>
              <w:t>квали-фика-цион-ной</w:t>
            </w:r>
            <w:proofErr w:type="spellEnd"/>
            <w:r w:rsidRPr="008C5631">
              <w:rPr>
                <w:sz w:val="16"/>
                <w:szCs w:val="16"/>
              </w:rPr>
              <w:t xml:space="preserve"> </w:t>
            </w:r>
            <w:proofErr w:type="spellStart"/>
            <w:r w:rsidRPr="008C5631">
              <w:rPr>
                <w:sz w:val="16"/>
                <w:szCs w:val="16"/>
              </w:rPr>
              <w:t>катего-рии</w:t>
            </w:r>
            <w:proofErr w:type="spellEnd"/>
            <w:r w:rsidRPr="008C5631">
              <w:rPr>
                <w:sz w:val="16"/>
                <w:szCs w:val="16"/>
              </w:rPr>
              <w:t xml:space="preserve">, дата ее </w:t>
            </w:r>
            <w:proofErr w:type="spellStart"/>
            <w:r w:rsidRPr="008C5631">
              <w:rPr>
                <w:sz w:val="16"/>
                <w:szCs w:val="16"/>
              </w:rPr>
              <w:t>при-свое-ния</w:t>
            </w:r>
            <w:proofErr w:type="spellEnd"/>
            <w:r w:rsidRPr="008C5631">
              <w:rPr>
                <w:sz w:val="16"/>
                <w:szCs w:val="16"/>
              </w:rPr>
              <w:t xml:space="preserve"> </w:t>
            </w:r>
          </w:p>
        </w:tc>
        <w:tc>
          <w:tcPr>
            <w:tcW w:w="798" w:type="dxa"/>
            <w:vMerge w:val="restart"/>
          </w:tcPr>
          <w:p w:rsidR="008C5631" w:rsidRPr="008C5631" w:rsidRDefault="008C5631" w:rsidP="008C5631">
            <w:pPr>
              <w:pStyle w:val="Default"/>
              <w:rPr>
                <w:sz w:val="16"/>
                <w:szCs w:val="16"/>
              </w:rPr>
            </w:pPr>
            <w:proofErr w:type="spellStart"/>
            <w:proofErr w:type="gramStart"/>
            <w:r w:rsidRPr="008C5631">
              <w:rPr>
                <w:sz w:val="16"/>
                <w:szCs w:val="16"/>
              </w:rPr>
              <w:t>Базо-вый</w:t>
            </w:r>
            <w:proofErr w:type="spellEnd"/>
            <w:proofErr w:type="gramEnd"/>
            <w:r w:rsidRPr="008C5631">
              <w:rPr>
                <w:sz w:val="16"/>
                <w:szCs w:val="16"/>
              </w:rPr>
              <w:t xml:space="preserve"> оклад </w:t>
            </w:r>
          </w:p>
        </w:tc>
        <w:tc>
          <w:tcPr>
            <w:tcW w:w="805" w:type="dxa"/>
            <w:vMerge w:val="restart"/>
          </w:tcPr>
          <w:p w:rsidR="008C5631" w:rsidRPr="008C5631" w:rsidRDefault="008C5631" w:rsidP="008C5631">
            <w:pPr>
              <w:pStyle w:val="Default"/>
              <w:rPr>
                <w:sz w:val="16"/>
                <w:szCs w:val="16"/>
              </w:rPr>
            </w:pPr>
            <w:proofErr w:type="spellStart"/>
            <w:r w:rsidRPr="008C5631">
              <w:rPr>
                <w:sz w:val="16"/>
                <w:szCs w:val="16"/>
              </w:rPr>
              <w:t>Коэф-фици-ент</w:t>
            </w:r>
            <w:proofErr w:type="spellEnd"/>
            <w:r w:rsidRPr="008C5631">
              <w:rPr>
                <w:sz w:val="16"/>
                <w:szCs w:val="16"/>
              </w:rPr>
              <w:t xml:space="preserve"> по </w:t>
            </w:r>
            <w:proofErr w:type="spellStart"/>
            <w:proofErr w:type="gramStart"/>
            <w:r w:rsidRPr="008C5631">
              <w:rPr>
                <w:sz w:val="16"/>
                <w:szCs w:val="16"/>
              </w:rPr>
              <w:t>долж-ности</w:t>
            </w:r>
            <w:proofErr w:type="spellEnd"/>
            <w:proofErr w:type="gramEnd"/>
            <w:r w:rsidRPr="008C5631">
              <w:rPr>
                <w:sz w:val="16"/>
                <w:szCs w:val="16"/>
              </w:rPr>
              <w:t xml:space="preserve">, Кд </w:t>
            </w:r>
          </w:p>
        </w:tc>
        <w:tc>
          <w:tcPr>
            <w:tcW w:w="805" w:type="dxa"/>
            <w:vMerge w:val="restart"/>
          </w:tcPr>
          <w:p w:rsidR="008C5631" w:rsidRPr="008C5631" w:rsidRDefault="008C5631" w:rsidP="008C5631">
            <w:pPr>
              <w:pStyle w:val="Default"/>
              <w:rPr>
                <w:sz w:val="16"/>
                <w:szCs w:val="16"/>
              </w:rPr>
            </w:pPr>
            <w:proofErr w:type="spellStart"/>
            <w:r w:rsidRPr="008C5631">
              <w:rPr>
                <w:sz w:val="16"/>
                <w:szCs w:val="16"/>
              </w:rPr>
              <w:t>Долж-ност-ной</w:t>
            </w:r>
            <w:proofErr w:type="spellEnd"/>
            <w:r w:rsidRPr="008C5631">
              <w:rPr>
                <w:sz w:val="16"/>
                <w:szCs w:val="16"/>
              </w:rPr>
              <w:t xml:space="preserve"> оклад, гр. 7 </w:t>
            </w:r>
            <w:proofErr w:type="spellStart"/>
            <w:r w:rsidRPr="008C5631">
              <w:rPr>
                <w:sz w:val="16"/>
                <w:szCs w:val="16"/>
              </w:rPr>
              <w:t>x</w:t>
            </w:r>
            <w:proofErr w:type="spellEnd"/>
            <w:r w:rsidRPr="008C5631">
              <w:rPr>
                <w:sz w:val="16"/>
                <w:szCs w:val="16"/>
              </w:rPr>
              <w:t xml:space="preserve"> гр. 8 </w:t>
            </w:r>
          </w:p>
        </w:tc>
        <w:tc>
          <w:tcPr>
            <w:tcW w:w="3454" w:type="dxa"/>
            <w:gridSpan w:val="4"/>
          </w:tcPr>
          <w:p w:rsidR="008C5631" w:rsidRPr="008C5631" w:rsidRDefault="008C5631" w:rsidP="008C5631">
            <w:pPr>
              <w:pStyle w:val="Default"/>
              <w:jc w:val="center"/>
              <w:rPr>
                <w:sz w:val="16"/>
                <w:szCs w:val="16"/>
              </w:rPr>
            </w:pPr>
            <w:r w:rsidRPr="008C5631">
              <w:rPr>
                <w:sz w:val="16"/>
                <w:szCs w:val="16"/>
              </w:rPr>
              <w:t>Число часов в неделю</w:t>
            </w:r>
          </w:p>
        </w:tc>
        <w:tc>
          <w:tcPr>
            <w:tcW w:w="3044" w:type="dxa"/>
            <w:gridSpan w:val="4"/>
          </w:tcPr>
          <w:p w:rsidR="008C5631" w:rsidRPr="008C5631" w:rsidRDefault="008C5631" w:rsidP="008C5631">
            <w:pPr>
              <w:pStyle w:val="Default"/>
              <w:jc w:val="center"/>
              <w:rPr>
                <w:sz w:val="16"/>
                <w:szCs w:val="16"/>
              </w:rPr>
            </w:pPr>
            <w:r w:rsidRPr="008C5631">
              <w:rPr>
                <w:sz w:val="16"/>
                <w:szCs w:val="16"/>
              </w:rPr>
              <w:t>Заработная плата</w:t>
            </w:r>
          </w:p>
        </w:tc>
      </w:tr>
      <w:tr w:rsidR="008C5631" w:rsidRPr="008C5631" w:rsidTr="008C5631">
        <w:trPr>
          <w:trHeight w:val="325"/>
        </w:trPr>
        <w:tc>
          <w:tcPr>
            <w:tcW w:w="770" w:type="dxa"/>
            <w:vMerge/>
          </w:tcPr>
          <w:p w:rsidR="008C5631" w:rsidRPr="008C5631" w:rsidRDefault="008C5631" w:rsidP="008C5631">
            <w:pPr>
              <w:pStyle w:val="Default"/>
              <w:jc w:val="center"/>
              <w:rPr>
                <w:color w:val="auto"/>
                <w:sz w:val="16"/>
                <w:szCs w:val="16"/>
              </w:rPr>
            </w:pPr>
          </w:p>
        </w:tc>
        <w:tc>
          <w:tcPr>
            <w:tcW w:w="1181" w:type="dxa"/>
            <w:vMerge/>
          </w:tcPr>
          <w:p w:rsidR="008C5631" w:rsidRPr="008C5631" w:rsidRDefault="008C5631" w:rsidP="008C5631">
            <w:pPr>
              <w:pStyle w:val="Default"/>
              <w:jc w:val="center"/>
              <w:rPr>
                <w:color w:val="auto"/>
                <w:sz w:val="16"/>
                <w:szCs w:val="16"/>
              </w:rPr>
            </w:pPr>
          </w:p>
        </w:tc>
        <w:tc>
          <w:tcPr>
            <w:tcW w:w="1134" w:type="dxa"/>
            <w:vMerge/>
          </w:tcPr>
          <w:p w:rsidR="008C5631" w:rsidRPr="008C5631" w:rsidRDefault="008C5631" w:rsidP="008C5631">
            <w:pPr>
              <w:pStyle w:val="Default"/>
              <w:jc w:val="center"/>
              <w:rPr>
                <w:color w:val="auto"/>
                <w:sz w:val="16"/>
                <w:szCs w:val="16"/>
              </w:rPr>
            </w:pPr>
          </w:p>
        </w:tc>
        <w:tc>
          <w:tcPr>
            <w:tcW w:w="1418" w:type="dxa"/>
            <w:vMerge/>
          </w:tcPr>
          <w:p w:rsidR="008C5631" w:rsidRPr="008C5631" w:rsidRDefault="008C5631" w:rsidP="008C5631">
            <w:pPr>
              <w:pStyle w:val="Default"/>
              <w:jc w:val="center"/>
              <w:rPr>
                <w:color w:val="auto"/>
                <w:sz w:val="16"/>
                <w:szCs w:val="16"/>
              </w:rPr>
            </w:pPr>
          </w:p>
        </w:tc>
        <w:tc>
          <w:tcPr>
            <w:tcW w:w="1275" w:type="dxa"/>
            <w:vMerge/>
          </w:tcPr>
          <w:p w:rsidR="008C5631" w:rsidRPr="008C5631" w:rsidRDefault="008C5631" w:rsidP="008C5631">
            <w:pPr>
              <w:pStyle w:val="Default"/>
              <w:jc w:val="center"/>
              <w:rPr>
                <w:color w:val="auto"/>
                <w:sz w:val="16"/>
                <w:szCs w:val="16"/>
              </w:rPr>
            </w:pPr>
          </w:p>
        </w:tc>
        <w:tc>
          <w:tcPr>
            <w:tcW w:w="1134" w:type="dxa"/>
            <w:vMerge/>
          </w:tcPr>
          <w:p w:rsidR="008C5631" w:rsidRPr="008C5631" w:rsidRDefault="008C5631" w:rsidP="008C5631">
            <w:pPr>
              <w:pStyle w:val="Default"/>
              <w:jc w:val="center"/>
              <w:rPr>
                <w:color w:val="auto"/>
                <w:sz w:val="16"/>
                <w:szCs w:val="16"/>
              </w:rPr>
            </w:pPr>
          </w:p>
        </w:tc>
        <w:tc>
          <w:tcPr>
            <w:tcW w:w="798" w:type="dxa"/>
            <w:vMerge/>
          </w:tcPr>
          <w:p w:rsidR="008C5631" w:rsidRPr="008C5631" w:rsidRDefault="008C5631" w:rsidP="008C5631">
            <w:pPr>
              <w:pStyle w:val="Default"/>
              <w:jc w:val="center"/>
              <w:rPr>
                <w:color w:val="auto"/>
                <w:sz w:val="16"/>
                <w:szCs w:val="16"/>
              </w:rPr>
            </w:pPr>
          </w:p>
        </w:tc>
        <w:tc>
          <w:tcPr>
            <w:tcW w:w="805" w:type="dxa"/>
            <w:vMerge/>
          </w:tcPr>
          <w:p w:rsidR="008C5631" w:rsidRPr="008C5631" w:rsidRDefault="008C5631" w:rsidP="008C5631">
            <w:pPr>
              <w:pStyle w:val="Default"/>
              <w:jc w:val="center"/>
              <w:rPr>
                <w:color w:val="auto"/>
                <w:sz w:val="16"/>
                <w:szCs w:val="16"/>
              </w:rPr>
            </w:pPr>
          </w:p>
        </w:tc>
        <w:tc>
          <w:tcPr>
            <w:tcW w:w="805" w:type="dxa"/>
            <w:vMerge/>
          </w:tcPr>
          <w:p w:rsidR="008C5631" w:rsidRPr="008C5631" w:rsidRDefault="008C5631" w:rsidP="008C5631">
            <w:pPr>
              <w:pStyle w:val="Default"/>
              <w:jc w:val="center"/>
              <w:rPr>
                <w:color w:val="auto"/>
                <w:sz w:val="16"/>
                <w:szCs w:val="16"/>
              </w:rPr>
            </w:pPr>
          </w:p>
        </w:tc>
        <w:tc>
          <w:tcPr>
            <w:tcW w:w="780" w:type="dxa"/>
          </w:tcPr>
          <w:p w:rsidR="008C5631" w:rsidRPr="008C5631" w:rsidRDefault="008C5631" w:rsidP="008C5631">
            <w:pPr>
              <w:pStyle w:val="Default"/>
              <w:rPr>
                <w:sz w:val="16"/>
                <w:szCs w:val="16"/>
              </w:rPr>
            </w:pPr>
            <w:r w:rsidRPr="008C5631">
              <w:rPr>
                <w:sz w:val="16"/>
                <w:szCs w:val="16"/>
              </w:rPr>
              <w:t xml:space="preserve">I-IV классы </w:t>
            </w:r>
          </w:p>
        </w:tc>
        <w:tc>
          <w:tcPr>
            <w:tcW w:w="780" w:type="dxa"/>
          </w:tcPr>
          <w:p w:rsidR="008C5631" w:rsidRPr="008C5631" w:rsidRDefault="008C5631" w:rsidP="008C5631">
            <w:pPr>
              <w:pStyle w:val="Default"/>
              <w:rPr>
                <w:sz w:val="16"/>
                <w:szCs w:val="16"/>
              </w:rPr>
            </w:pPr>
            <w:r w:rsidRPr="008C5631">
              <w:rPr>
                <w:sz w:val="16"/>
                <w:szCs w:val="16"/>
              </w:rPr>
              <w:t xml:space="preserve">V-IX классы </w:t>
            </w:r>
          </w:p>
        </w:tc>
        <w:tc>
          <w:tcPr>
            <w:tcW w:w="814" w:type="dxa"/>
          </w:tcPr>
          <w:p w:rsidR="008C5631" w:rsidRPr="008C5631" w:rsidRDefault="008C5631" w:rsidP="008C5631">
            <w:pPr>
              <w:pStyle w:val="Default"/>
              <w:rPr>
                <w:sz w:val="16"/>
                <w:szCs w:val="16"/>
              </w:rPr>
            </w:pPr>
            <w:r w:rsidRPr="008C5631">
              <w:rPr>
                <w:sz w:val="16"/>
                <w:szCs w:val="16"/>
              </w:rPr>
              <w:t xml:space="preserve">X-XI (XII) классы </w:t>
            </w:r>
          </w:p>
        </w:tc>
        <w:tc>
          <w:tcPr>
            <w:tcW w:w="1080" w:type="dxa"/>
          </w:tcPr>
          <w:p w:rsidR="008C5631" w:rsidRPr="008C5631" w:rsidRDefault="008C5631" w:rsidP="008C5631">
            <w:pPr>
              <w:pStyle w:val="Default"/>
              <w:rPr>
                <w:sz w:val="16"/>
                <w:szCs w:val="16"/>
              </w:rPr>
            </w:pPr>
            <w:r w:rsidRPr="008C5631">
              <w:rPr>
                <w:sz w:val="16"/>
                <w:szCs w:val="16"/>
              </w:rPr>
              <w:t xml:space="preserve">Итого </w:t>
            </w:r>
          </w:p>
        </w:tc>
        <w:tc>
          <w:tcPr>
            <w:tcW w:w="761" w:type="dxa"/>
          </w:tcPr>
          <w:p w:rsidR="008C5631" w:rsidRPr="008C5631" w:rsidRDefault="008C5631" w:rsidP="008C5631">
            <w:pPr>
              <w:pStyle w:val="Default"/>
              <w:rPr>
                <w:sz w:val="16"/>
                <w:szCs w:val="16"/>
              </w:rPr>
            </w:pPr>
            <w:r w:rsidRPr="008C5631">
              <w:rPr>
                <w:sz w:val="16"/>
                <w:szCs w:val="16"/>
              </w:rPr>
              <w:t xml:space="preserve">I-IV класс </w:t>
            </w:r>
          </w:p>
        </w:tc>
        <w:tc>
          <w:tcPr>
            <w:tcW w:w="761" w:type="dxa"/>
          </w:tcPr>
          <w:p w:rsidR="008C5631" w:rsidRPr="008C5631" w:rsidRDefault="008C5631" w:rsidP="008C5631">
            <w:pPr>
              <w:pStyle w:val="Default"/>
              <w:rPr>
                <w:sz w:val="16"/>
                <w:szCs w:val="16"/>
              </w:rPr>
            </w:pPr>
            <w:r w:rsidRPr="008C5631">
              <w:rPr>
                <w:sz w:val="16"/>
                <w:szCs w:val="16"/>
              </w:rPr>
              <w:t xml:space="preserve">V-классы </w:t>
            </w:r>
          </w:p>
        </w:tc>
        <w:tc>
          <w:tcPr>
            <w:tcW w:w="761" w:type="dxa"/>
          </w:tcPr>
          <w:p w:rsidR="008C5631" w:rsidRPr="008C5631" w:rsidRDefault="008C5631" w:rsidP="008C5631">
            <w:pPr>
              <w:pStyle w:val="Default"/>
              <w:rPr>
                <w:sz w:val="16"/>
                <w:szCs w:val="16"/>
              </w:rPr>
            </w:pPr>
            <w:r w:rsidRPr="008C5631">
              <w:rPr>
                <w:sz w:val="16"/>
                <w:szCs w:val="16"/>
              </w:rPr>
              <w:t xml:space="preserve">X-XI (XII) классы </w:t>
            </w:r>
          </w:p>
        </w:tc>
        <w:tc>
          <w:tcPr>
            <w:tcW w:w="761" w:type="dxa"/>
          </w:tcPr>
          <w:p w:rsidR="008C5631" w:rsidRPr="008C5631" w:rsidRDefault="008C5631" w:rsidP="008C5631">
            <w:pPr>
              <w:pStyle w:val="Default"/>
              <w:rPr>
                <w:sz w:val="16"/>
                <w:szCs w:val="16"/>
              </w:rPr>
            </w:pPr>
            <w:r w:rsidRPr="008C5631">
              <w:rPr>
                <w:sz w:val="16"/>
                <w:szCs w:val="16"/>
              </w:rPr>
              <w:t xml:space="preserve">Итого </w:t>
            </w:r>
          </w:p>
        </w:tc>
      </w:tr>
      <w:tr w:rsidR="008C5631" w:rsidRPr="008C5631" w:rsidTr="008C5631">
        <w:tc>
          <w:tcPr>
            <w:tcW w:w="770" w:type="dxa"/>
          </w:tcPr>
          <w:p w:rsidR="008C5631" w:rsidRPr="008C5631" w:rsidRDefault="008C5631" w:rsidP="008C5631">
            <w:pPr>
              <w:pStyle w:val="Default"/>
              <w:rPr>
                <w:sz w:val="16"/>
                <w:szCs w:val="16"/>
              </w:rPr>
            </w:pPr>
            <w:r w:rsidRPr="008C5631">
              <w:rPr>
                <w:sz w:val="16"/>
                <w:szCs w:val="16"/>
              </w:rPr>
              <w:t xml:space="preserve">1 </w:t>
            </w:r>
          </w:p>
        </w:tc>
        <w:tc>
          <w:tcPr>
            <w:tcW w:w="1181" w:type="dxa"/>
          </w:tcPr>
          <w:p w:rsidR="008C5631" w:rsidRPr="008C5631" w:rsidRDefault="008C5631" w:rsidP="008C5631">
            <w:pPr>
              <w:pStyle w:val="Default"/>
              <w:rPr>
                <w:sz w:val="16"/>
                <w:szCs w:val="16"/>
              </w:rPr>
            </w:pPr>
            <w:r w:rsidRPr="008C5631">
              <w:rPr>
                <w:sz w:val="16"/>
                <w:szCs w:val="16"/>
              </w:rPr>
              <w:t xml:space="preserve">2 </w:t>
            </w:r>
          </w:p>
        </w:tc>
        <w:tc>
          <w:tcPr>
            <w:tcW w:w="1134" w:type="dxa"/>
          </w:tcPr>
          <w:p w:rsidR="008C5631" w:rsidRPr="008C5631" w:rsidRDefault="008C5631" w:rsidP="008C5631">
            <w:pPr>
              <w:pStyle w:val="Default"/>
              <w:rPr>
                <w:sz w:val="16"/>
                <w:szCs w:val="16"/>
              </w:rPr>
            </w:pPr>
            <w:r w:rsidRPr="008C5631">
              <w:rPr>
                <w:sz w:val="16"/>
                <w:szCs w:val="16"/>
              </w:rPr>
              <w:t xml:space="preserve">3 </w:t>
            </w:r>
          </w:p>
        </w:tc>
        <w:tc>
          <w:tcPr>
            <w:tcW w:w="1418" w:type="dxa"/>
          </w:tcPr>
          <w:p w:rsidR="008C5631" w:rsidRPr="008C5631" w:rsidRDefault="008C5631" w:rsidP="008C5631">
            <w:pPr>
              <w:pStyle w:val="Default"/>
              <w:rPr>
                <w:sz w:val="16"/>
                <w:szCs w:val="16"/>
              </w:rPr>
            </w:pPr>
            <w:r w:rsidRPr="008C5631">
              <w:rPr>
                <w:sz w:val="16"/>
                <w:szCs w:val="16"/>
              </w:rPr>
              <w:t xml:space="preserve">4 </w:t>
            </w:r>
          </w:p>
        </w:tc>
        <w:tc>
          <w:tcPr>
            <w:tcW w:w="1275" w:type="dxa"/>
          </w:tcPr>
          <w:p w:rsidR="008C5631" w:rsidRPr="008C5631" w:rsidRDefault="008C5631" w:rsidP="008C5631">
            <w:pPr>
              <w:pStyle w:val="Default"/>
              <w:rPr>
                <w:sz w:val="16"/>
                <w:szCs w:val="16"/>
              </w:rPr>
            </w:pPr>
            <w:r w:rsidRPr="008C5631">
              <w:rPr>
                <w:sz w:val="16"/>
                <w:szCs w:val="16"/>
              </w:rPr>
              <w:t xml:space="preserve">5 </w:t>
            </w:r>
          </w:p>
        </w:tc>
        <w:tc>
          <w:tcPr>
            <w:tcW w:w="1134" w:type="dxa"/>
          </w:tcPr>
          <w:p w:rsidR="008C5631" w:rsidRPr="008C5631" w:rsidRDefault="008C5631" w:rsidP="008C5631">
            <w:pPr>
              <w:pStyle w:val="Default"/>
              <w:rPr>
                <w:sz w:val="16"/>
                <w:szCs w:val="16"/>
              </w:rPr>
            </w:pPr>
            <w:r w:rsidRPr="008C5631">
              <w:rPr>
                <w:sz w:val="16"/>
                <w:szCs w:val="16"/>
              </w:rPr>
              <w:t xml:space="preserve">6 </w:t>
            </w:r>
          </w:p>
        </w:tc>
        <w:tc>
          <w:tcPr>
            <w:tcW w:w="798" w:type="dxa"/>
          </w:tcPr>
          <w:p w:rsidR="008C5631" w:rsidRPr="008C5631" w:rsidRDefault="008C5631" w:rsidP="008C5631">
            <w:pPr>
              <w:pStyle w:val="Default"/>
              <w:rPr>
                <w:sz w:val="16"/>
                <w:szCs w:val="16"/>
              </w:rPr>
            </w:pPr>
            <w:r w:rsidRPr="008C5631">
              <w:rPr>
                <w:sz w:val="16"/>
                <w:szCs w:val="16"/>
              </w:rPr>
              <w:t xml:space="preserve">7 </w:t>
            </w:r>
          </w:p>
        </w:tc>
        <w:tc>
          <w:tcPr>
            <w:tcW w:w="805" w:type="dxa"/>
          </w:tcPr>
          <w:p w:rsidR="008C5631" w:rsidRPr="008C5631" w:rsidRDefault="008C5631" w:rsidP="008C5631">
            <w:pPr>
              <w:pStyle w:val="Default"/>
              <w:rPr>
                <w:sz w:val="16"/>
                <w:szCs w:val="16"/>
              </w:rPr>
            </w:pPr>
            <w:r w:rsidRPr="008C5631">
              <w:rPr>
                <w:sz w:val="16"/>
                <w:szCs w:val="16"/>
              </w:rPr>
              <w:t xml:space="preserve">8 </w:t>
            </w:r>
          </w:p>
        </w:tc>
        <w:tc>
          <w:tcPr>
            <w:tcW w:w="805" w:type="dxa"/>
          </w:tcPr>
          <w:p w:rsidR="008C5631" w:rsidRPr="008C5631" w:rsidRDefault="008C5631" w:rsidP="008C5631">
            <w:pPr>
              <w:pStyle w:val="Default"/>
              <w:rPr>
                <w:sz w:val="16"/>
                <w:szCs w:val="16"/>
              </w:rPr>
            </w:pPr>
            <w:r w:rsidRPr="008C5631">
              <w:rPr>
                <w:sz w:val="16"/>
                <w:szCs w:val="16"/>
              </w:rPr>
              <w:t xml:space="preserve">9 </w:t>
            </w:r>
          </w:p>
        </w:tc>
        <w:tc>
          <w:tcPr>
            <w:tcW w:w="780" w:type="dxa"/>
          </w:tcPr>
          <w:p w:rsidR="008C5631" w:rsidRPr="008C5631" w:rsidRDefault="008C5631" w:rsidP="008C5631">
            <w:pPr>
              <w:pStyle w:val="Default"/>
              <w:rPr>
                <w:sz w:val="16"/>
                <w:szCs w:val="16"/>
              </w:rPr>
            </w:pPr>
            <w:r w:rsidRPr="008C5631">
              <w:rPr>
                <w:sz w:val="16"/>
                <w:szCs w:val="16"/>
              </w:rPr>
              <w:t xml:space="preserve">10 </w:t>
            </w:r>
          </w:p>
        </w:tc>
        <w:tc>
          <w:tcPr>
            <w:tcW w:w="780" w:type="dxa"/>
          </w:tcPr>
          <w:p w:rsidR="008C5631" w:rsidRPr="008C5631" w:rsidRDefault="008C5631" w:rsidP="008C5631">
            <w:pPr>
              <w:pStyle w:val="Default"/>
              <w:rPr>
                <w:sz w:val="16"/>
                <w:szCs w:val="16"/>
              </w:rPr>
            </w:pPr>
            <w:r w:rsidRPr="008C5631">
              <w:rPr>
                <w:sz w:val="16"/>
                <w:szCs w:val="16"/>
              </w:rPr>
              <w:t xml:space="preserve">11 </w:t>
            </w:r>
          </w:p>
        </w:tc>
        <w:tc>
          <w:tcPr>
            <w:tcW w:w="814" w:type="dxa"/>
          </w:tcPr>
          <w:p w:rsidR="008C5631" w:rsidRPr="008C5631" w:rsidRDefault="008C5631" w:rsidP="008C5631">
            <w:pPr>
              <w:pStyle w:val="Default"/>
              <w:rPr>
                <w:sz w:val="16"/>
                <w:szCs w:val="16"/>
              </w:rPr>
            </w:pPr>
            <w:r w:rsidRPr="008C5631">
              <w:rPr>
                <w:sz w:val="16"/>
                <w:szCs w:val="16"/>
              </w:rPr>
              <w:t xml:space="preserve">12 </w:t>
            </w:r>
          </w:p>
        </w:tc>
        <w:tc>
          <w:tcPr>
            <w:tcW w:w="1080" w:type="dxa"/>
          </w:tcPr>
          <w:p w:rsidR="008C5631" w:rsidRPr="008C5631" w:rsidRDefault="008C5631" w:rsidP="008C5631">
            <w:pPr>
              <w:pStyle w:val="Default"/>
              <w:rPr>
                <w:sz w:val="16"/>
                <w:szCs w:val="16"/>
              </w:rPr>
            </w:pPr>
            <w:r w:rsidRPr="008C5631">
              <w:rPr>
                <w:sz w:val="16"/>
                <w:szCs w:val="16"/>
              </w:rPr>
              <w:t xml:space="preserve">13 </w:t>
            </w:r>
          </w:p>
        </w:tc>
        <w:tc>
          <w:tcPr>
            <w:tcW w:w="761" w:type="dxa"/>
          </w:tcPr>
          <w:p w:rsidR="008C5631" w:rsidRPr="008C5631" w:rsidRDefault="008C5631" w:rsidP="008C5631">
            <w:pPr>
              <w:pStyle w:val="Default"/>
              <w:rPr>
                <w:sz w:val="16"/>
                <w:szCs w:val="16"/>
              </w:rPr>
            </w:pPr>
            <w:r w:rsidRPr="008C5631">
              <w:rPr>
                <w:sz w:val="16"/>
                <w:szCs w:val="16"/>
              </w:rPr>
              <w:t xml:space="preserve">14 </w:t>
            </w:r>
          </w:p>
        </w:tc>
        <w:tc>
          <w:tcPr>
            <w:tcW w:w="761" w:type="dxa"/>
          </w:tcPr>
          <w:p w:rsidR="008C5631" w:rsidRPr="008C5631" w:rsidRDefault="008C5631" w:rsidP="008C5631">
            <w:pPr>
              <w:pStyle w:val="Default"/>
              <w:rPr>
                <w:sz w:val="16"/>
                <w:szCs w:val="16"/>
              </w:rPr>
            </w:pPr>
            <w:r w:rsidRPr="008C5631">
              <w:rPr>
                <w:sz w:val="16"/>
                <w:szCs w:val="16"/>
              </w:rPr>
              <w:t xml:space="preserve">15 </w:t>
            </w:r>
          </w:p>
        </w:tc>
        <w:tc>
          <w:tcPr>
            <w:tcW w:w="761" w:type="dxa"/>
          </w:tcPr>
          <w:p w:rsidR="008C5631" w:rsidRPr="008C5631" w:rsidRDefault="008C5631" w:rsidP="008C5631">
            <w:pPr>
              <w:pStyle w:val="Default"/>
              <w:rPr>
                <w:sz w:val="16"/>
                <w:szCs w:val="16"/>
              </w:rPr>
            </w:pPr>
            <w:r w:rsidRPr="008C5631">
              <w:rPr>
                <w:sz w:val="16"/>
                <w:szCs w:val="16"/>
              </w:rPr>
              <w:t xml:space="preserve">16 </w:t>
            </w:r>
          </w:p>
        </w:tc>
        <w:tc>
          <w:tcPr>
            <w:tcW w:w="761" w:type="dxa"/>
          </w:tcPr>
          <w:p w:rsidR="008C5631" w:rsidRPr="008C5631" w:rsidRDefault="008C5631" w:rsidP="008C5631">
            <w:pPr>
              <w:pStyle w:val="Default"/>
              <w:rPr>
                <w:sz w:val="16"/>
                <w:szCs w:val="16"/>
              </w:rPr>
            </w:pPr>
            <w:r w:rsidRPr="008C5631">
              <w:rPr>
                <w:sz w:val="16"/>
                <w:szCs w:val="16"/>
              </w:rPr>
              <w:t xml:space="preserve">17 </w:t>
            </w:r>
          </w:p>
        </w:tc>
      </w:tr>
    </w:tbl>
    <w:p w:rsidR="008C5631" w:rsidRPr="008C5631" w:rsidRDefault="008C5631" w:rsidP="008C5631">
      <w:pPr>
        <w:pStyle w:val="Default"/>
        <w:jc w:val="center"/>
        <w:rPr>
          <w:color w:val="auto"/>
          <w:sz w:val="16"/>
          <w:szCs w:val="16"/>
        </w:rPr>
      </w:pPr>
    </w:p>
    <w:p w:rsidR="008C5631" w:rsidRPr="008C5631" w:rsidRDefault="008C5631" w:rsidP="008C5631">
      <w:pPr>
        <w:pStyle w:val="Default"/>
        <w:rPr>
          <w:color w:val="auto"/>
          <w:sz w:val="16"/>
          <w:szCs w:val="16"/>
        </w:rPr>
      </w:pPr>
      <w:r w:rsidRPr="008C5631">
        <w:rPr>
          <w:color w:val="auto"/>
          <w:sz w:val="16"/>
          <w:szCs w:val="16"/>
        </w:rPr>
        <w:t xml:space="preserve">Продолжение </w:t>
      </w:r>
    </w:p>
    <w:p w:rsidR="008C5631" w:rsidRPr="008C5631" w:rsidRDefault="008C5631" w:rsidP="008C5631">
      <w:pPr>
        <w:pStyle w:val="Default"/>
        <w:jc w:val="center"/>
        <w:rPr>
          <w:color w:val="auto"/>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
        <w:gridCol w:w="1735"/>
        <w:gridCol w:w="1378"/>
        <w:gridCol w:w="2136"/>
        <w:gridCol w:w="1276"/>
        <w:gridCol w:w="1276"/>
        <w:gridCol w:w="1276"/>
        <w:gridCol w:w="1301"/>
        <w:gridCol w:w="1277"/>
        <w:gridCol w:w="1277"/>
        <w:gridCol w:w="1277"/>
      </w:tblGrid>
      <w:tr w:rsidR="008C5631" w:rsidRPr="008C5631" w:rsidTr="008C5631">
        <w:tc>
          <w:tcPr>
            <w:tcW w:w="4541" w:type="dxa"/>
            <w:gridSpan w:val="3"/>
          </w:tcPr>
          <w:p w:rsidR="008C5631" w:rsidRPr="008C5631" w:rsidRDefault="008C5631" w:rsidP="008C5631">
            <w:pPr>
              <w:pStyle w:val="Default"/>
              <w:jc w:val="center"/>
              <w:rPr>
                <w:color w:val="auto"/>
                <w:sz w:val="16"/>
                <w:szCs w:val="16"/>
              </w:rPr>
            </w:pPr>
            <w:r w:rsidRPr="008C5631">
              <w:rPr>
                <w:color w:val="auto"/>
                <w:sz w:val="16"/>
                <w:szCs w:val="16"/>
              </w:rPr>
              <w:t>Размер повышения заработной платы</w:t>
            </w:r>
          </w:p>
        </w:tc>
        <w:tc>
          <w:tcPr>
            <w:tcW w:w="2136" w:type="dxa"/>
            <w:vMerge w:val="restart"/>
          </w:tcPr>
          <w:p w:rsidR="008C5631" w:rsidRPr="008C5631" w:rsidRDefault="008C5631" w:rsidP="008C5631">
            <w:pPr>
              <w:pStyle w:val="Default"/>
              <w:jc w:val="center"/>
              <w:rPr>
                <w:color w:val="auto"/>
                <w:sz w:val="16"/>
                <w:szCs w:val="16"/>
              </w:rPr>
            </w:pPr>
            <w:proofErr w:type="gramStart"/>
            <w:r w:rsidRPr="008C5631">
              <w:rPr>
                <w:color w:val="auto"/>
                <w:sz w:val="16"/>
                <w:szCs w:val="16"/>
              </w:rPr>
              <w:t>Заработная плата в месяц за часы с учетом повышения (повышений) (гр.17+гр.18+гр.19+гр.20</w:t>
            </w:r>
            <w:proofErr w:type="gramEnd"/>
          </w:p>
        </w:tc>
        <w:tc>
          <w:tcPr>
            <w:tcW w:w="5105" w:type="dxa"/>
            <w:gridSpan w:val="4"/>
          </w:tcPr>
          <w:p w:rsidR="008C5631" w:rsidRPr="008C5631" w:rsidRDefault="008C5631" w:rsidP="008C5631">
            <w:pPr>
              <w:pStyle w:val="Default"/>
              <w:jc w:val="center"/>
              <w:rPr>
                <w:color w:val="auto"/>
                <w:sz w:val="16"/>
                <w:szCs w:val="16"/>
              </w:rPr>
            </w:pPr>
            <w:r w:rsidRPr="008C5631">
              <w:rPr>
                <w:color w:val="auto"/>
                <w:sz w:val="16"/>
                <w:szCs w:val="16"/>
              </w:rPr>
              <w:t>Выплаты за дополнительный объем работы, в том числе</w:t>
            </w:r>
          </w:p>
        </w:tc>
        <w:tc>
          <w:tcPr>
            <w:tcW w:w="1277" w:type="dxa"/>
            <w:vMerge w:val="restart"/>
          </w:tcPr>
          <w:p w:rsidR="008C5631" w:rsidRPr="008C5631" w:rsidRDefault="008C5631" w:rsidP="008C5631">
            <w:pPr>
              <w:pStyle w:val="Default"/>
              <w:jc w:val="center"/>
              <w:rPr>
                <w:color w:val="auto"/>
                <w:sz w:val="16"/>
                <w:szCs w:val="16"/>
              </w:rPr>
            </w:pPr>
            <w:r w:rsidRPr="008C5631">
              <w:rPr>
                <w:color w:val="auto"/>
                <w:sz w:val="16"/>
                <w:szCs w:val="16"/>
              </w:rPr>
              <w:t>Надбавка за непрерывный стаж работы (определяется с учетом фактического объема нагрузки)</w:t>
            </w:r>
          </w:p>
        </w:tc>
        <w:tc>
          <w:tcPr>
            <w:tcW w:w="1277" w:type="dxa"/>
            <w:vMerge w:val="restart"/>
          </w:tcPr>
          <w:p w:rsidR="008C5631" w:rsidRPr="008C5631" w:rsidRDefault="008C5631" w:rsidP="008C5631">
            <w:pPr>
              <w:pStyle w:val="Default"/>
              <w:jc w:val="center"/>
              <w:rPr>
                <w:color w:val="auto"/>
                <w:sz w:val="16"/>
                <w:szCs w:val="16"/>
              </w:rPr>
            </w:pPr>
            <w:r w:rsidRPr="008C5631">
              <w:rPr>
                <w:color w:val="auto"/>
                <w:sz w:val="16"/>
                <w:szCs w:val="16"/>
              </w:rPr>
              <w:t>Иные постоянные надбавки</w:t>
            </w:r>
          </w:p>
        </w:tc>
        <w:tc>
          <w:tcPr>
            <w:tcW w:w="1277" w:type="dxa"/>
            <w:vMerge w:val="restart"/>
          </w:tcPr>
          <w:p w:rsidR="008C5631" w:rsidRPr="008C5631" w:rsidRDefault="008C5631" w:rsidP="008C5631">
            <w:pPr>
              <w:pStyle w:val="Default"/>
              <w:jc w:val="center"/>
              <w:rPr>
                <w:color w:val="auto"/>
                <w:sz w:val="16"/>
                <w:szCs w:val="16"/>
              </w:rPr>
            </w:pPr>
            <w:r w:rsidRPr="008C5631">
              <w:rPr>
                <w:color w:val="auto"/>
                <w:sz w:val="16"/>
                <w:szCs w:val="16"/>
              </w:rPr>
              <w:t>Итого заработная плата в месяц по графе 21 с учетом доплат и надбавок по графам 22-27</w:t>
            </w:r>
          </w:p>
        </w:tc>
      </w:tr>
      <w:tr w:rsidR="008C5631" w:rsidRPr="008C5631" w:rsidTr="008C5631">
        <w:tc>
          <w:tcPr>
            <w:tcW w:w="1428" w:type="dxa"/>
          </w:tcPr>
          <w:p w:rsidR="008C5631" w:rsidRPr="008C5631" w:rsidRDefault="008C5631" w:rsidP="008C5631">
            <w:pPr>
              <w:pStyle w:val="Default"/>
              <w:jc w:val="center"/>
              <w:rPr>
                <w:color w:val="auto"/>
                <w:sz w:val="16"/>
                <w:szCs w:val="16"/>
              </w:rPr>
            </w:pPr>
            <w:r w:rsidRPr="008C5631">
              <w:rPr>
                <w:color w:val="auto"/>
                <w:sz w:val="16"/>
                <w:szCs w:val="16"/>
              </w:rPr>
              <w:t>За особые условия труда</w:t>
            </w:r>
          </w:p>
        </w:tc>
        <w:tc>
          <w:tcPr>
            <w:tcW w:w="1735" w:type="dxa"/>
          </w:tcPr>
          <w:p w:rsidR="008C5631" w:rsidRPr="008C5631" w:rsidRDefault="008C5631" w:rsidP="008C5631">
            <w:pPr>
              <w:pStyle w:val="Default"/>
              <w:jc w:val="center"/>
              <w:rPr>
                <w:color w:val="auto"/>
                <w:sz w:val="16"/>
                <w:szCs w:val="16"/>
              </w:rPr>
            </w:pPr>
            <w:r w:rsidRPr="008C5631">
              <w:rPr>
                <w:color w:val="auto"/>
                <w:sz w:val="16"/>
                <w:szCs w:val="16"/>
              </w:rPr>
              <w:t>За квалификационную категорию</w:t>
            </w:r>
          </w:p>
        </w:tc>
        <w:tc>
          <w:tcPr>
            <w:tcW w:w="1378" w:type="dxa"/>
          </w:tcPr>
          <w:p w:rsidR="008C5631" w:rsidRPr="008C5631" w:rsidRDefault="008C5631" w:rsidP="008C5631">
            <w:pPr>
              <w:pStyle w:val="Default"/>
              <w:jc w:val="center"/>
              <w:rPr>
                <w:color w:val="auto"/>
                <w:sz w:val="16"/>
                <w:szCs w:val="16"/>
              </w:rPr>
            </w:pPr>
            <w:r w:rsidRPr="008C5631">
              <w:rPr>
                <w:color w:val="auto"/>
                <w:sz w:val="16"/>
                <w:szCs w:val="16"/>
              </w:rPr>
              <w:t>По иным основаниям</w:t>
            </w:r>
          </w:p>
        </w:tc>
        <w:tc>
          <w:tcPr>
            <w:tcW w:w="2136" w:type="dxa"/>
            <w:vMerge/>
          </w:tcPr>
          <w:p w:rsidR="008C5631" w:rsidRPr="008C5631" w:rsidRDefault="008C5631" w:rsidP="008C5631">
            <w:pPr>
              <w:pStyle w:val="Default"/>
              <w:jc w:val="center"/>
              <w:rPr>
                <w:color w:val="auto"/>
                <w:sz w:val="16"/>
                <w:szCs w:val="16"/>
              </w:rPr>
            </w:pPr>
          </w:p>
        </w:tc>
        <w:tc>
          <w:tcPr>
            <w:tcW w:w="1276" w:type="dxa"/>
          </w:tcPr>
          <w:p w:rsidR="008C5631" w:rsidRPr="008C5631" w:rsidRDefault="008C5631" w:rsidP="008C5631">
            <w:pPr>
              <w:pStyle w:val="Default"/>
              <w:jc w:val="center"/>
              <w:rPr>
                <w:color w:val="auto"/>
                <w:sz w:val="16"/>
                <w:szCs w:val="16"/>
              </w:rPr>
            </w:pPr>
            <w:r w:rsidRPr="008C5631">
              <w:rPr>
                <w:color w:val="auto"/>
                <w:sz w:val="16"/>
                <w:szCs w:val="16"/>
              </w:rPr>
              <w:t>Проверка письменных работ (определяется с учетом фактического объема нагрузка)</w:t>
            </w:r>
          </w:p>
        </w:tc>
        <w:tc>
          <w:tcPr>
            <w:tcW w:w="1276" w:type="dxa"/>
          </w:tcPr>
          <w:p w:rsidR="008C5631" w:rsidRPr="008C5631" w:rsidRDefault="008C5631" w:rsidP="008C5631">
            <w:pPr>
              <w:pStyle w:val="Default"/>
              <w:jc w:val="center"/>
              <w:rPr>
                <w:color w:val="auto"/>
                <w:sz w:val="16"/>
                <w:szCs w:val="16"/>
              </w:rPr>
            </w:pPr>
            <w:r w:rsidRPr="008C5631">
              <w:rPr>
                <w:color w:val="auto"/>
                <w:sz w:val="16"/>
                <w:szCs w:val="16"/>
              </w:rPr>
              <w:t>Классное руководство</w:t>
            </w:r>
          </w:p>
        </w:tc>
        <w:tc>
          <w:tcPr>
            <w:tcW w:w="1276" w:type="dxa"/>
          </w:tcPr>
          <w:p w:rsidR="008C5631" w:rsidRPr="008C5631" w:rsidRDefault="008C5631" w:rsidP="008C5631">
            <w:pPr>
              <w:pStyle w:val="Default"/>
              <w:jc w:val="center"/>
              <w:rPr>
                <w:color w:val="auto"/>
                <w:sz w:val="16"/>
                <w:szCs w:val="16"/>
              </w:rPr>
            </w:pPr>
            <w:r w:rsidRPr="008C5631">
              <w:rPr>
                <w:color w:val="auto"/>
                <w:sz w:val="16"/>
                <w:szCs w:val="16"/>
              </w:rPr>
              <w:t>Заведование учебными кабинетами и лабораториями</w:t>
            </w:r>
          </w:p>
        </w:tc>
        <w:tc>
          <w:tcPr>
            <w:tcW w:w="1277" w:type="dxa"/>
          </w:tcPr>
          <w:p w:rsidR="008C5631" w:rsidRPr="008C5631" w:rsidRDefault="008C5631" w:rsidP="008C5631">
            <w:pPr>
              <w:pStyle w:val="Default"/>
              <w:jc w:val="center"/>
              <w:rPr>
                <w:color w:val="auto"/>
                <w:sz w:val="16"/>
                <w:szCs w:val="16"/>
              </w:rPr>
            </w:pPr>
            <w:r w:rsidRPr="008C5631">
              <w:rPr>
                <w:color w:val="auto"/>
                <w:sz w:val="16"/>
                <w:szCs w:val="16"/>
              </w:rPr>
              <w:t>Другое (расшифровать)</w:t>
            </w:r>
          </w:p>
        </w:tc>
        <w:tc>
          <w:tcPr>
            <w:tcW w:w="1277" w:type="dxa"/>
            <w:vMerge/>
          </w:tcPr>
          <w:p w:rsidR="008C5631" w:rsidRPr="008C5631" w:rsidRDefault="008C5631" w:rsidP="008C5631">
            <w:pPr>
              <w:pStyle w:val="Default"/>
              <w:jc w:val="center"/>
              <w:rPr>
                <w:color w:val="auto"/>
                <w:sz w:val="16"/>
                <w:szCs w:val="16"/>
              </w:rPr>
            </w:pPr>
          </w:p>
        </w:tc>
        <w:tc>
          <w:tcPr>
            <w:tcW w:w="1277" w:type="dxa"/>
            <w:vMerge/>
          </w:tcPr>
          <w:p w:rsidR="008C5631" w:rsidRPr="008C5631" w:rsidRDefault="008C5631" w:rsidP="008C5631">
            <w:pPr>
              <w:pStyle w:val="Default"/>
              <w:jc w:val="center"/>
              <w:rPr>
                <w:color w:val="auto"/>
                <w:sz w:val="16"/>
                <w:szCs w:val="16"/>
              </w:rPr>
            </w:pPr>
          </w:p>
        </w:tc>
        <w:tc>
          <w:tcPr>
            <w:tcW w:w="1277" w:type="dxa"/>
            <w:vMerge/>
          </w:tcPr>
          <w:p w:rsidR="008C5631" w:rsidRPr="008C5631" w:rsidRDefault="008C5631" w:rsidP="008C5631">
            <w:pPr>
              <w:pStyle w:val="Default"/>
              <w:jc w:val="center"/>
              <w:rPr>
                <w:color w:val="auto"/>
                <w:sz w:val="16"/>
                <w:szCs w:val="16"/>
              </w:rPr>
            </w:pPr>
          </w:p>
        </w:tc>
      </w:tr>
      <w:tr w:rsidR="008C5631" w:rsidRPr="008C5631" w:rsidTr="008C5631">
        <w:tc>
          <w:tcPr>
            <w:tcW w:w="1428" w:type="dxa"/>
          </w:tcPr>
          <w:p w:rsidR="008C5631" w:rsidRPr="008C5631" w:rsidRDefault="008C5631" w:rsidP="008C5631">
            <w:pPr>
              <w:pStyle w:val="Default"/>
              <w:jc w:val="center"/>
              <w:rPr>
                <w:color w:val="auto"/>
                <w:sz w:val="16"/>
                <w:szCs w:val="16"/>
              </w:rPr>
            </w:pPr>
            <w:r w:rsidRPr="008C5631">
              <w:rPr>
                <w:color w:val="auto"/>
                <w:sz w:val="16"/>
                <w:szCs w:val="16"/>
              </w:rPr>
              <w:t>18</w:t>
            </w:r>
          </w:p>
        </w:tc>
        <w:tc>
          <w:tcPr>
            <w:tcW w:w="1735" w:type="dxa"/>
          </w:tcPr>
          <w:p w:rsidR="008C5631" w:rsidRPr="008C5631" w:rsidRDefault="008C5631" w:rsidP="008C5631">
            <w:pPr>
              <w:pStyle w:val="Default"/>
              <w:jc w:val="center"/>
              <w:rPr>
                <w:color w:val="auto"/>
                <w:sz w:val="16"/>
                <w:szCs w:val="16"/>
              </w:rPr>
            </w:pPr>
            <w:r w:rsidRPr="008C5631">
              <w:rPr>
                <w:color w:val="auto"/>
                <w:sz w:val="16"/>
                <w:szCs w:val="16"/>
              </w:rPr>
              <w:t>19</w:t>
            </w:r>
          </w:p>
        </w:tc>
        <w:tc>
          <w:tcPr>
            <w:tcW w:w="1378" w:type="dxa"/>
          </w:tcPr>
          <w:p w:rsidR="008C5631" w:rsidRPr="008C5631" w:rsidRDefault="008C5631" w:rsidP="008C5631">
            <w:pPr>
              <w:pStyle w:val="Default"/>
              <w:jc w:val="center"/>
              <w:rPr>
                <w:color w:val="auto"/>
                <w:sz w:val="16"/>
                <w:szCs w:val="16"/>
              </w:rPr>
            </w:pPr>
            <w:r w:rsidRPr="008C5631">
              <w:rPr>
                <w:color w:val="auto"/>
                <w:sz w:val="16"/>
                <w:szCs w:val="16"/>
              </w:rPr>
              <w:t>20</w:t>
            </w:r>
          </w:p>
        </w:tc>
        <w:tc>
          <w:tcPr>
            <w:tcW w:w="2136" w:type="dxa"/>
          </w:tcPr>
          <w:p w:rsidR="008C5631" w:rsidRPr="008C5631" w:rsidRDefault="008C5631" w:rsidP="008C5631">
            <w:pPr>
              <w:pStyle w:val="Default"/>
              <w:jc w:val="center"/>
              <w:rPr>
                <w:color w:val="auto"/>
                <w:sz w:val="16"/>
                <w:szCs w:val="16"/>
              </w:rPr>
            </w:pPr>
            <w:r w:rsidRPr="008C5631">
              <w:rPr>
                <w:color w:val="auto"/>
                <w:sz w:val="16"/>
                <w:szCs w:val="16"/>
              </w:rPr>
              <w:t>21</w:t>
            </w:r>
          </w:p>
        </w:tc>
        <w:tc>
          <w:tcPr>
            <w:tcW w:w="1276" w:type="dxa"/>
          </w:tcPr>
          <w:p w:rsidR="008C5631" w:rsidRPr="008C5631" w:rsidRDefault="008C5631" w:rsidP="008C5631">
            <w:pPr>
              <w:pStyle w:val="Default"/>
              <w:jc w:val="center"/>
              <w:rPr>
                <w:color w:val="auto"/>
                <w:sz w:val="16"/>
                <w:szCs w:val="16"/>
              </w:rPr>
            </w:pPr>
            <w:r w:rsidRPr="008C5631">
              <w:rPr>
                <w:color w:val="auto"/>
                <w:sz w:val="16"/>
                <w:szCs w:val="16"/>
              </w:rPr>
              <w:t>22</w:t>
            </w:r>
          </w:p>
        </w:tc>
        <w:tc>
          <w:tcPr>
            <w:tcW w:w="1276" w:type="dxa"/>
          </w:tcPr>
          <w:p w:rsidR="008C5631" w:rsidRPr="008C5631" w:rsidRDefault="008C5631" w:rsidP="008C5631">
            <w:pPr>
              <w:pStyle w:val="Default"/>
              <w:jc w:val="center"/>
              <w:rPr>
                <w:color w:val="auto"/>
                <w:sz w:val="16"/>
                <w:szCs w:val="16"/>
              </w:rPr>
            </w:pPr>
            <w:r w:rsidRPr="008C5631">
              <w:rPr>
                <w:color w:val="auto"/>
                <w:sz w:val="16"/>
                <w:szCs w:val="16"/>
              </w:rPr>
              <w:t>23</w:t>
            </w:r>
          </w:p>
        </w:tc>
        <w:tc>
          <w:tcPr>
            <w:tcW w:w="1276" w:type="dxa"/>
          </w:tcPr>
          <w:p w:rsidR="008C5631" w:rsidRPr="008C5631" w:rsidRDefault="008C5631" w:rsidP="008C5631">
            <w:pPr>
              <w:pStyle w:val="Default"/>
              <w:jc w:val="center"/>
              <w:rPr>
                <w:color w:val="auto"/>
                <w:sz w:val="16"/>
                <w:szCs w:val="16"/>
              </w:rPr>
            </w:pPr>
            <w:r w:rsidRPr="008C5631">
              <w:rPr>
                <w:color w:val="auto"/>
                <w:sz w:val="16"/>
                <w:szCs w:val="16"/>
              </w:rPr>
              <w:t>24</w:t>
            </w:r>
          </w:p>
        </w:tc>
        <w:tc>
          <w:tcPr>
            <w:tcW w:w="1277" w:type="dxa"/>
          </w:tcPr>
          <w:p w:rsidR="008C5631" w:rsidRPr="008C5631" w:rsidRDefault="008C5631" w:rsidP="008C5631">
            <w:pPr>
              <w:pStyle w:val="Default"/>
              <w:jc w:val="center"/>
              <w:rPr>
                <w:color w:val="auto"/>
                <w:sz w:val="16"/>
                <w:szCs w:val="16"/>
              </w:rPr>
            </w:pPr>
            <w:r w:rsidRPr="008C5631">
              <w:rPr>
                <w:color w:val="auto"/>
                <w:sz w:val="16"/>
                <w:szCs w:val="16"/>
              </w:rPr>
              <w:t>25</w:t>
            </w:r>
          </w:p>
        </w:tc>
        <w:tc>
          <w:tcPr>
            <w:tcW w:w="1277" w:type="dxa"/>
          </w:tcPr>
          <w:p w:rsidR="008C5631" w:rsidRPr="008C5631" w:rsidRDefault="008C5631" w:rsidP="008C5631">
            <w:pPr>
              <w:pStyle w:val="Default"/>
              <w:jc w:val="center"/>
              <w:rPr>
                <w:color w:val="auto"/>
                <w:sz w:val="16"/>
                <w:szCs w:val="16"/>
              </w:rPr>
            </w:pPr>
            <w:r w:rsidRPr="008C5631">
              <w:rPr>
                <w:color w:val="auto"/>
                <w:sz w:val="16"/>
                <w:szCs w:val="16"/>
              </w:rPr>
              <w:t>26</w:t>
            </w:r>
          </w:p>
        </w:tc>
        <w:tc>
          <w:tcPr>
            <w:tcW w:w="1277" w:type="dxa"/>
          </w:tcPr>
          <w:p w:rsidR="008C5631" w:rsidRPr="008C5631" w:rsidRDefault="008C5631" w:rsidP="008C5631">
            <w:pPr>
              <w:pStyle w:val="Default"/>
              <w:jc w:val="center"/>
              <w:rPr>
                <w:color w:val="auto"/>
                <w:sz w:val="16"/>
                <w:szCs w:val="16"/>
              </w:rPr>
            </w:pPr>
            <w:r w:rsidRPr="008C5631">
              <w:rPr>
                <w:color w:val="auto"/>
                <w:sz w:val="16"/>
                <w:szCs w:val="16"/>
              </w:rPr>
              <w:t>27</w:t>
            </w:r>
          </w:p>
        </w:tc>
        <w:tc>
          <w:tcPr>
            <w:tcW w:w="1277" w:type="dxa"/>
          </w:tcPr>
          <w:p w:rsidR="008C5631" w:rsidRPr="008C5631" w:rsidRDefault="008C5631" w:rsidP="008C5631">
            <w:pPr>
              <w:pStyle w:val="Default"/>
              <w:jc w:val="center"/>
              <w:rPr>
                <w:color w:val="auto"/>
                <w:sz w:val="16"/>
                <w:szCs w:val="16"/>
              </w:rPr>
            </w:pPr>
            <w:r w:rsidRPr="008C5631">
              <w:rPr>
                <w:color w:val="auto"/>
                <w:sz w:val="16"/>
                <w:szCs w:val="16"/>
              </w:rPr>
              <w:t>28</w:t>
            </w:r>
          </w:p>
        </w:tc>
      </w:tr>
    </w:tbl>
    <w:p w:rsidR="008C5631" w:rsidRPr="008C5631" w:rsidRDefault="008C5631" w:rsidP="008C5631">
      <w:pPr>
        <w:pStyle w:val="Default"/>
        <w:jc w:val="center"/>
        <w:rPr>
          <w:color w:val="auto"/>
          <w:sz w:val="16"/>
          <w:szCs w:val="16"/>
        </w:rPr>
      </w:pPr>
    </w:p>
    <w:p w:rsidR="008C5631" w:rsidRPr="008C5631" w:rsidRDefault="008C5631" w:rsidP="008C5631">
      <w:pPr>
        <w:pStyle w:val="Default"/>
        <w:rPr>
          <w:color w:val="auto"/>
          <w:sz w:val="16"/>
          <w:szCs w:val="16"/>
        </w:rPr>
      </w:pPr>
      <w:r w:rsidRPr="008C5631">
        <w:rPr>
          <w:color w:val="auto"/>
          <w:sz w:val="16"/>
          <w:szCs w:val="16"/>
        </w:rPr>
        <w:t>Директор ___________________</w:t>
      </w:r>
    </w:p>
    <w:p w:rsidR="008C5631" w:rsidRPr="008C5631" w:rsidRDefault="008C5631" w:rsidP="008C5631">
      <w:pPr>
        <w:pStyle w:val="Default"/>
        <w:rPr>
          <w:color w:val="auto"/>
          <w:sz w:val="16"/>
          <w:szCs w:val="16"/>
        </w:rPr>
      </w:pPr>
      <w:r w:rsidRPr="008C5631">
        <w:rPr>
          <w:color w:val="auto"/>
          <w:sz w:val="16"/>
          <w:szCs w:val="16"/>
        </w:rPr>
        <w:t>Бухгалтер__________________</w:t>
      </w:r>
    </w:p>
    <w:p w:rsidR="008C5631" w:rsidRPr="008C5631" w:rsidRDefault="008C5631" w:rsidP="008C5631">
      <w:pPr>
        <w:pStyle w:val="Default"/>
        <w:rPr>
          <w:sz w:val="16"/>
          <w:szCs w:val="16"/>
        </w:rPr>
      </w:pPr>
      <w:r w:rsidRPr="008C5631">
        <w:rPr>
          <w:sz w:val="16"/>
          <w:szCs w:val="16"/>
        </w:rPr>
        <w:t xml:space="preserve">Примечание. 1. При изменении в течение учебного года стажа непрерывной работы, дающего право на увеличение надбавки, в тарификационном списке второй строкой указывается новый размер надбавки с указанием месяца, с которого будет производиться изменение заработной платы. </w:t>
      </w:r>
    </w:p>
    <w:p w:rsidR="008C5631" w:rsidRPr="008C5631" w:rsidRDefault="008C5631" w:rsidP="008C5631">
      <w:pPr>
        <w:pStyle w:val="Default"/>
        <w:rPr>
          <w:color w:val="auto"/>
          <w:sz w:val="16"/>
          <w:szCs w:val="16"/>
        </w:rPr>
      </w:pPr>
      <w:r w:rsidRPr="008C5631">
        <w:rPr>
          <w:sz w:val="16"/>
          <w:szCs w:val="16"/>
        </w:rPr>
        <w:t xml:space="preserve">2. В случае если у работника в течение учебного года изменяется месячная заработная плата в связи с установлением квалификационной категории, увеличением фактического объема учебной нагрузки и по иным основаниям, в тарификационный список вносятся соответствующие изменения. </w:t>
      </w:r>
    </w:p>
    <w:p w:rsidR="008C5631" w:rsidRPr="008C5631" w:rsidRDefault="008C5631" w:rsidP="008C5631">
      <w:pPr>
        <w:pStyle w:val="Default"/>
        <w:jc w:val="both"/>
        <w:rPr>
          <w:color w:val="auto"/>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pPr>
    </w:p>
    <w:p w:rsidR="008C5631" w:rsidRDefault="008C5631">
      <w:pPr>
        <w:ind w:firstLine="709"/>
        <w:rPr>
          <w:sz w:val="16"/>
          <w:szCs w:val="16"/>
        </w:rPr>
        <w:sectPr w:rsidR="008C5631" w:rsidSect="008C5631">
          <w:pgSz w:w="16840" w:h="11907" w:orient="landscape" w:code="9"/>
          <w:pgMar w:top="720" w:right="284" w:bottom="720" w:left="426" w:header="0" w:footer="0" w:gutter="0"/>
          <w:cols w:space="720"/>
          <w:docGrid w:linePitch="272"/>
        </w:sectPr>
      </w:pPr>
    </w:p>
    <w:p w:rsidR="008C5631" w:rsidRDefault="008C5631" w:rsidP="008C5631">
      <w:pPr>
        <w:ind w:firstLine="709"/>
        <w:jc w:val="center"/>
        <w:rPr>
          <w:sz w:val="16"/>
          <w:szCs w:val="16"/>
        </w:rPr>
      </w:pPr>
    </w:p>
    <w:p w:rsidR="008C5631" w:rsidRDefault="008C5631" w:rsidP="008C5631">
      <w:pPr>
        <w:ind w:firstLine="709"/>
        <w:jc w:val="center"/>
        <w:rPr>
          <w:sz w:val="16"/>
          <w:szCs w:val="16"/>
        </w:rPr>
      </w:pPr>
    </w:p>
    <w:p w:rsidR="008C5631" w:rsidRPr="008C5631" w:rsidRDefault="008C5631" w:rsidP="008C5631">
      <w:pPr>
        <w:pStyle w:val="Default"/>
        <w:jc w:val="right"/>
        <w:rPr>
          <w:sz w:val="16"/>
          <w:szCs w:val="16"/>
        </w:rPr>
      </w:pPr>
      <w:r w:rsidRPr="008C5631">
        <w:rPr>
          <w:sz w:val="16"/>
          <w:szCs w:val="16"/>
        </w:rPr>
        <w:t xml:space="preserve">Приложение № 2 </w:t>
      </w:r>
    </w:p>
    <w:p w:rsidR="008C5631" w:rsidRPr="008C5631" w:rsidRDefault="008C5631" w:rsidP="008C5631">
      <w:pPr>
        <w:pStyle w:val="Default"/>
        <w:jc w:val="right"/>
        <w:rPr>
          <w:sz w:val="16"/>
          <w:szCs w:val="16"/>
        </w:rPr>
      </w:pPr>
      <w:r w:rsidRPr="008C5631">
        <w:rPr>
          <w:sz w:val="16"/>
          <w:szCs w:val="16"/>
        </w:rPr>
        <w:t xml:space="preserve">к постановлению администрации Островского </w:t>
      </w:r>
    </w:p>
    <w:p w:rsidR="008C5631" w:rsidRPr="008C5631" w:rsidRDefault="008C5631" w:rsidP="008C5631">
      <w:pPr>
        <w:pStyle w:val="Default"/>
        <w:jc w:val="right"/>
        <w:rPr>
          <w:sz w:val="16"/>
          <w:szCs w:val="16"/>
        </w:rPr>
      </w:pPr>
      <w:r w:rsidRPr="008C5631">
        <w:rPr>
          <w:sz w:val="16"/>
          <w:szCs w:val="16"/>
        </w:rPr>
        <w:t xml:space="preserve">муниципального района  </w:t>
      </w:r>
    </w:p>
    <w:p w:rsidR="008C5631" w:rsidRPr="008C5631" w:rsidRDefault="008C5631" w:rsidP="008C5631">
      <w:pPr>
        <w:pStyle w:val="Default"/>
        <w:jc w:val="right"/>
        <w:rPr>
          <w:sz w:val="16"/>
          <w:szCs w:val="16"/>
        </w:rPr>
      </w:pPr>
      <w:r w:rsidRPr="008C5631">
        <w:rPr>
          <w:sz w:val="16"/>
          <w:szCs w:val="16"/>
        </w:rPr>
        <w:t xml:space="preserve"> Костромской области</w:t>
      </w:r>
    </w:p>
    <w:p w:rsidR="008C5631" w:rsidRPr="008C5631" w:rsidRDefault="008C5631" w:rsidP="008C5631">
      <w:pPr>
        <w:pStyle w:val="Default"/>
        <w:jc w:val="right"/>
        <w:rPr>
          <w:color w:val="auto"/>
          <w:sz w:val="16"/>
          <w:szCs w:val="16"/>
        </w:rPr>
      </w:pPr>
      <w:r w:rsidRPr="008C5631">
        <w:rPr>
          <w:sz w:val="16"/>
          <w:szCs w:val="16"/>
        </w:rPr>
        <w:t xml:space="preserve"> от ____ __________ № _____</w:t>
      </w:r>
    </w:p>
    <w:p w:rsidR="008C5631" w:rsidRPr="008C5631" w:rsidRDefault="008C5631" w:rsidP="008C5631">
      <w:pPr>
        <w:pStyle w:val="Default"/>
        <w:jc w:val="right"/>
        <w:rPr>
          <w:color w:val="auto"/>
          <w:sz w:val="16"/>
          <w:szCs w:val="16"/>
        </w:rPr>
      </w:pPr>
    </w:p>
    <w:p w:rsidR="008C5631" w:rsidRPr="008C5631" w:rsidRDefault="008C5631" w:rsidP="008C5631">
      <w:pPr>
        <w:pStyle w:val="Default"/>
        <w:jc w:val="center"/>
        <w:rPr>
          <w:sz w:val="16"/>
          <w:szCs w:val="16"/>
        </w:rPr>
      </w:pPr>
      <w:r w:rsidRPr="008C5631">
        <w:rPr>
          <w:sz w:val="16"/>
          <w:szCs w:val="16"/>
        </w:rPr>
        <w:t>РАЗМЕРЫ</w:t>
      </w:r>
    </w:p>
    <w:p w:rsidR="008C5631" w:rsidRPr="008C5631" w:rsidRDefault="008C5631" w:rsidP="008C5631">
      <w:pPr>
        <w:pStyle w:val="Default"/>
        <w:jc w:val="center"/>
        <w:rPr>
          <w:sz w:val="16"/>
          <w:szCs w:val="16"/>
        </w:rPr>
      </w:pPr>
      <w:r w:rsidRPr="008C5631">
        <w:rPr>
          <w:sz w:val="16"/>
          <w:szCs w:val="16"/>
        </w:rPr>
        <w:t>базовых окладов (базовых должностных окладов) и коэффициентов</w:t>
      </w:r>
    </w:p>
    <w:p w:rsidR="008C5631" w:rsidRPr="008C5631" w:rsidRDefault="008C5631" w:rsidP="008C5631">
      <w:pPr>
        <w:pStyle w:val="Default"/>
        <w:jc w:val="center"/>
        <w:rPr>
          <w:sz w:val="16"/>
          <w:szCs w:val="16"/>
        </w:rPr>
      </w:pPr>
      <w:r w:rsidRPr="008C5631">
        <w:rPr>
          <w:sz w:val="16"/>
          <w:szCs w:val="16"/>
        </w:rPr>
        <w:t>по занимаемым должностям, не включенным в профессиональные квалификационные группы, работников муниципальных образовательных организаций Островского района Костромской области</w:t>
      </w:r>
    </w:p>
    <w:p w:rsidR="008C5631" w:rsidRPr="008C5631" w:rsidRDefault="008C5631" w:rsidP="008C5631">
      <w:pPr>
        <w:pStyle w:val="Default"/>
        <w:jc w:val="center"/>
        <w:rPr>
          <w:sz w:val="16"/>
          <w:szCs w:val="16"/>
        </w:rPr>
      </w:pPr>
    </w:p>
    <w:p w:rsidR="008C5631" w:rsidRPr="008C5631" w:rsidRDefault="008C5631" w:rsidP="008C5631">
      <w:pPr>
        <w:pStyle w:val="Default"/>
        <w:jc w:val="cente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3"/>
        <w:gridCol w:w="3474"/>
        <w:gridCol w:w="3474"/>
      </w:tblGrid>
      <w:tr w:rsidR="008C5631" w:rsidRPr="008C5631" w:rsidTr="008C5631">
        <w:tc>
          <w:tcPr>
            <w:tcW w:w="3473" w:type="dxa"/>
          </w:tcPr>
          <w:p w:rsidR="008C5631" w:rsidRPr="008C5631" w:rsidRDefault="008C5631" w:rsidP="008C5631">
            <w:pPr>
              <w:pStyle w:val="Default"/>
              <w:jc w:val="center"/>
              <w:rPr>
                <w:color w:val="auto"/>
                <w:sz w:val="16"/>
                <w:szCs w:val="16"/>
              </w:rPr>
            </w:pPr>
            <w:r w:rsidRPr="008C5631">
              <w:rPr>
                <w:color w:val="auto"/>
                <w:sz w:val="16"/>
                <w:szCs w:val="16"/>
              </w:rPr>
              <w:t xml:space="preserve">Должность </w:t>
            </w:r>
          </w:p>
        </w:tc>
        <w:tc>
          <w:tcPr>
            <w:tcW w:w="3474" w:type="dxa"/>
          </w:tcPr>
          <w:p w:rsidR="008C5631" w:rsidRPr="008C5631" w:rsidRDefault="008C5631" w:rsidP="008C5631">
            <w:pPr>
              <w:pStyle w:val="Default"/>
              <w:jc w:val="center"/>
              <w:rPr>
                <w:color w:val="auto"/>
                <w:sz w:val="16"/>
                <w:szCs w:val="16"/>
              </w:rPr>
            </w:pPr>
            <w:r w:rsidRPr="008C5631">
              <w:rPr>
                <w:color w:val="auto"/>
                <w:sz w:val="16"/>
                <w:szCs w:val="16"/>
              </w:rPr>
              <w:t>Базовый оклад в рублях</w:t>
            </w:r>
          </w:p>
        </w:tc>
        <w:tc>
          <w:tcPr>
            <w:tcW w:w="3474" w:type="dxa"/>
          </w:tcPr>
          <w:p w:rsidR="008C5631" w:rsidRPr="008C5631" w:rsidRDefault="008C5631" w:rsidP="008C5631">
            <w:pPr>
              <w:pStyle w:val="Default"/>
              <w:jc w:val="center"/>
              <w:rPr>
                <w:color w:val="auto"/>
                <w:sz w:val="16"/>
                <w:szCs w:val="16"/>
              </w:rPr>
            </w:pPr>
            <w:r w:rsidRPr="008C5631">
              <w:rPr>
                <w:color w:val="auto"/>
                <w:sz w:val="16"/>
                <w:szCs w:val="16"/>
              </w:rPr>
              <w:t>Коэффициент по должности (Кд)</w:t>
            </w:r>
          </w:p>
        </w:tc>
      </w:tr>
      <w:tr w:rsidR="008C5631" w:rsidRPr="008C5631" w:rsidTr="008C5631">
        <w:tc>
          <w:tcPr>
            <w:tcW w:w="10421" w:type="dxa"/>
            <w:gridSpan w:val="3"/>
          </w:tcPr>
          <w:p w:rsidR="008C5631" w:rsidRPr="008C5631" w:rsidRDefault="008C5631" w:rsidP="008C5631">
            <w:pPr>
              <w:pStyle w:val="Default"/>
              <w:jc w:val="center"/>
              <w:rPr>
                <w:color w:val="auto"/>
                <w:sz w:val="16"/>
                <w:szCs w:val="16"/>
              </w:rPr>
            </w:pPr>
            <w:r w:rsidRPr="008C5631">
              <w:rPr>
                <w:color w:val="auto"/>
                <w:sz w:val="16"/>
                <w:szCs w:val="16"/>
              </w:rPr>
              <w:t>Профессиональный стандарт «Специали</w:t>
            </w:r>
            <w:proofErr w:type="gramStart"/>
            <w:r w:rsidRPr="008C5631">
              <w:rPr>
                <w:color w:val="auto"/>
                <w:sz w:val="16"/>
                <w:szCs w:val="16"/>
              </w:rPr>
              <w:t>ст в сф</w:t>
            </w:r>
            <w:proofErr w:type="gramEnd"/>
            <w:r w:rsidRPr="008C5631">
              <w:rPr>
                <w:color w:val="auto"/>
                <w:sz w:val="16"/>
                <w:szCs w:val="16"/>
              </w:rPr>
              <w:t>ере закупок»</w:t>
            </w:r>
          </w:p>
          <w:p w:rsidR="008C5631" w:rsidRPr="008C5631" w:rsidRDefault="008C5631" w:rsidP="008C5631">
            <w:pPr>
              <w:pStyle w:val="Default"/>
              <w:jc w:val="center"/>
              <w:rPr>
                <w:color w:val="auto"/>
                <w:sz w:val="16"/>
                <w:szCs w:val="16"/>
              </w:rPr>
            </w:pPr>
            <w:proofErr w:type="gramStart"/>
            <w:r w:rsidRPr="008C5631">
              <w:rPr>
                <w:color w:val="auto"/>
                <w:sz w:val="16"/>
                <w:szCs w:val="16"/>
              </w:rPr>
              <w:t>(приказ Минтруда России от 10 сентября 2015 года № 625н</w:t>
            </w:r>
            <w:proofErr w:type="gramEnd"/>
          </w:p>
          <w:p w:rsidR="008C5631" w:rsidRPr="008C5631" w:rsidRDefault="008C5631" w:rsidP="008C5631">
            <w:pPr>
              <w:pStyle w:val="Default"/>
              <w:jc w:val="center"/>
              <w:rPr>
                <w:color w:val="auto"/>
                <w:sz w:val="16"/>
                <w:szCs w:val="16"/>
              </w:rPr>
            </w:pPr>
            <w:r w:rsidRPr="008C5631">
              <w:rPr>
                <w:color w:val="auto"/>
                <w:sz w:val="16"/>
                <w:szCs w:val="16"/>
              </w:rPr>
              <w:t xml:space="preserve">«Об утверждении профессионального стандарта </w:t>
            </w:r>
          </w:p>
          <w:p w:rsidR="008C5631" w:rsidRPr="008C5631" w:rsidRDefault="008C5631" w:rsidP="008C5631">
            <w:pPr>
              <w:pStyle w:val="Default"/>
              <w:jc w:val="center"/>
              <w:rPr>
                <w:color w:val="auto"/>
                <w:sz w:val="16"/>
                <w:szCs w:val="16"/>
              </w:rPr>
            </w:pPr>
            <w:proofErr w:type="gramStart"/>
            <w:r w:rsidRPr="008C5631">
              <w:rPr>
                <w:color w:val="auto"/>
                <w:sz w:val="16"/>
                <w:szCs w:val="16"/>
              </w:rPr>
              <w:t>«Специалист в сфере закупок»)</w:t>
            </w:r>
            <w:proofErr w:type="gramEnd"/>
          </w:p>
        </w:tc>
      </w:tr>
      <w:tr w:rsidR="008C5631" w:rsidRPr="008C5631" w:rsidTr="008C5631">
        <w:tc>
          <w:tcPr>
            <w:tcW w:w="3473" w:type="dxa"/>
          </w:tcPr>
          <w:p w:rsidR="008C5631" w:rsidRPr="008C5631" w:rsidRDefault="008C5631" w:rsidP="008C5631">
            <w:pPr>
              <w:pStyle w:val="Default"/>
              <w:jc w:val="center"/>
              <w:rPr>
                <w:color w:val="auto"/>
                <w:sz w:val="16"/>
                <w:szCs w:val="16"/>
              </w:rPr>
            </w:pPr>
            <w:r w:rsidRPr="008C5631">
              <w:rPr>
                <w:color w:val="auto"/>
                <w:sz w:val="16"/>
                <w:szCs w:val="16"/>
              </w:rPr>
              <w:t>Специалист по закупкам</w:t>
            </w:r>
          </w:p>
        </w:tc>
        <w:tc>
          <w:tcPr>
            <w:tcW w:w="3474" w:type="dxa"/>
          </w:tcPr>
          <w:p w:rsidR="008C5631" w:rsidRPr="008C5631" w:rsidRDefault="008C5631" w:rsidP="008C5631">
            <w:pPr>
              <w:pStyle w:val="Default"/>
              <w:jc w:val="center"/>
              <w:rPr>
                <w:color w:val="auto"/>
                <w:sz w:val="16"/>
                <w:szCs w:val="16"/>
              </w:rPr>
            </w:pPr>
            <w:r w:rsidRPr="008C5631">
              <w:rPr>
                <w:color w:val="auto"/>
                <w:sz w:val="16"/>
                <w:szCs w:val="16"/>
              </w:rPr>
              <w:t>4680</w:t>
            </w:r>
          </w:p>
        </w:tc>
        <w:tc>
          <w:tcPr>
            <w:tcW w:w="3474" w:type="dxa"/>
          </w:tcPr>
          <w:p w:rsidR="008C5631" w:rsidRPr="008C5631" w:rsidRDefault="008C5631" w:rsidP="008C5631">
            <w:pPr>
              <w:pStyle w:val="Default"/>
              <w:jc w:val="center"/>
              <w:rPr>
                <w:color w:val="auto"/>
                <w:sz w:val="16"/>
                <w:szCs w:val="16"/>
              </w:rPr>
            </w:pPr>
            <w:r w:rsidRPr="008C5631">
              <w:rPr>
                <w:color w:val="auto"/>
                <w:sz w:val="16"/>
                <w:szCs w:val="16"/>
              </w:rPr>
              <w:t>1,0</w:t>
            </w:r>
          </w:p>
        </w:tc>
      </w:tr>
      <w:tr w:rsidR="008C5631" w:rsidRPr="008C5631" w:rsidTr="008C5631">
        <w:tc>
          <w:tcPr>
            <w:tcW w:w="3473" w:type="dxa"/>
          </w:tcPr>
          <w:p w:rsidR="008C5631" w:rsidRPr="008C5631" w:rsidRDefault="008C5631" w:rsidP="008C5631">
            <w:pPr>
              <w:pStyle w:val="Default"/>
              <w:rPr>
                <w:sz w:val="16"/>
                <w:szCs w:val="16"/>
              </w:rPr>
            </w:pPr>
            <w:r w:rsidRPr="008C5631">
              <w:rPr>
                <w:sz w:val="16"/>
                <w:szCs w:val="16"/>
              </w:rPr>
              <w:t xml:space="preserve">Консультант по закупкам </w:t>
            </w:r>
          </w:p>
        </w:tc>
        <w:tc>
          <w:tcPr>
            <w:tcW w:w="3474" w:type="dxa"/>
          </w:tcPr>
          <w:p w:rsidR="008C5631" w:rsidRPr="008C5631" w:rsidRDefault="008C5631" w:rsidP="008C5631">
            <w:pPr>
              <w:pStyle w:val="Default"/>
              <w:rPr>
                <w:sz w:val="16"/>
                <w:szCs w:val="16"/>
              </w:rPr>
            </w:pPr>
            <w:r w:rsidRPr="008C5631">
              <w:rPr>
                <w:sz w:val="16"/>
                <w:szCs w:val="16"/>
              </w:rPr>
              <w:t xml:space="preserve">4 880 </w:t>
            </w:r>
          </w:p>
        </w:tc>
        <w:tc>
          <w:tcPr>
            <w:tcW w:w="3474" w:type="dxa"/>
          </w:tcPr>
          <w:p w:rsidR="008C5631" w:rsidRPr="008C5631" w:rsidRDefault="008C5631" w:rsidP="008C5631">
            <w:pPr>
              <w:pStyle w:val="Default"/>
              <w:rPr>
                <w:sz w:val="16"/>
                <w:szCs w:val="16"/>
              </w:rPr>
            </w:pPr>
            <w:r w:rsidRPr="008C5631">
              <w:rPr>
                <w:sz w:val="16"/>
                <w:szCs w:val="16"/>
              </w:rPr>
              <w:t xml:space="preserve">1,0 </w:t>
            </w:r>
          </w:p>
        </w:tc>
      </w:tr>
      <w:tr w:rsidR="008C5631" w:rsidRPr="008C5631" w:rsidTr="008C5631">
        <w:tc>
          <w:tcPr>
            <w:tcW w:w="10421" w:type="dxa"/>
            <w:gridSpan w:val="3"/>
          </w:tcPr>
          <w:p w:rsidR="008C5631" w:rsidRPr="008C5631" w:rsidRDefault="008C5631" w:rsidP="008C5631">
            <w:pPr>
              <w:pStyle w:val="Default"/>
              <w:jc w:val="center"/>
              <w:rPr>
                <w:sz w:val="16"/>
                <w:szCs w:val="16"/>
              </w:rPr>
            </w:pPr>
            <w:r w:rsidRPr="008C5631">
              <w:rPr>
                <w:sz w:val="16"/>
                <w:szCs w:val="16"/>
              </w:rPr>
              <w:t>Профессиональный стандарт «Специалист в области охраны труда»</w:t>
            </w:r>
          </w:p>
          <w:p w:rsidR="008C5631" w:rsidRPr="008C5631" w:rsidRDefault="008C5631" w:rsidP="008C5631">
            <w:pPr>
              <w:pStyle w:val="Default"/>
              <w:jc w:val="center"/>
              <w:rPr>
                <w:color w:val="auto"/>
                <w:sz w:val="16"/>
                <w:szCs w:val="16"/>
              </w:rPr>
            </w:pPr>
            <w:proofErr w:type="gramStart"/>
            <w:r w:rsidRPr="008C5631">
              <w:rPr>
                <w:sz w:val="16"/>
                <w:szCs w:val="16"/>
              </w:rPr>
              <w:t>(приказ Минтруда России от 4 августа 2014 года № 524н «Об утверждении профессионального стандарта «Специалист в области охраны труда»</w:t>
            </w:r>
            <w:proofErr w:type="gramEnd"/>
          </w:p>
        </w:tc>
      </w:tr>
      <w:tr w:rsidR="008C5631" w:rsidRPr="008C5631" w:rsidTr="008C5631">
        <w:tc>
          <w:tcPr>
            <w:tcW w:w="3473" w:type="dxa"/>
          </w:tcPr>
          <w:p w:rsidR="008C5631" w:rsidRPr="008C5631" w:rsidRDefault="008C5631" w:rsidP="008C5631">
            <w:pPr>
              <w:pStyle w:val="Default"/>
              <w:rPr>
                <w:sz w:val="16"/>
                <w:szCs w:val="16"/>
              </w:rPr>
            </w:pPr>
            <w:r w:rsidRPr="008C5631">
              <w:rPr>
                <w:sz w:val="16"/>
                <w:szCs w:val="16"/>
              </w:rPr>
              <w:t xml:space="preserve">Специалист в области охраны труда </w:t>
            </w:r>
          </w:p>
        </w:tc>
        <w:tc>
          <w:tcPr>
            <w:tcW w:w="3474" w:type="dxa"/>
          </w:tcPr>
          <w:p w:rsidR="008C5631" w:rsidRPr="008C5631" w:rsidRDefault="008C5631" w:rsidP="008C5631">
            <w:pPr>
              <w:pStyle w:val="Default"/>
              <w:rPr>
                <w:sz w:val="16"/>
                <w:szCs w:val="16"/>
              </w:rPr>
            </w:pPr>
            <w:r w:rsidRPr="008C5631">
              <w:rPr>
                <w:sz w:val="16"/>
                <w:szCs w:val="16"/>
              </w:rPr>
              <w:t xml:space="preserve">4 680 </w:t>
            </w:r>
          </w:p>
        </w:tc>
        <w:tc>
          <w:tcPr>
            <w:tcW w:w="3474" w:type="dxa"/>
          </w:tcPr>
          <w:p w:rsidR="008C5631" w:rsidRPr="008C5631" w:rsidRDefault="008C5631" w:rsidP="008C5631">
            <w:pPr>
              <w:pStyle w:val="Default"/>
              <w:rPr>
                <w:sz w:val="16"/>
                <w:szCs w:val="16"/>
              </w:rPr>
            </w:pPr>
            <w:r w:rsidRPr="008C5631">
              <w:rPr>
                <w:sz w:val="16"/>
                <w:szCs w:val="16"/>
              </w:rPr>
              <w:t xml:space="preserve">1,0 </w:t>
            </w:r>
          </w:p>
        </w:tc>
      </w:tr>
    </w:tbl>
    <w:p w:rsidR="008C5631" w:rsidRDefault="008C5631" w:rsidP="008C5631">
      <w:pPr>
        <w:rPr>
          <w:sz w:val="16"/>
          <w:szCs w:val="16"/>
        </w:rPr>
      </w:pPr>
    </w:p>
    <w:p w:rsidR="008C5631" w:rsidRDefault="008C5631" w:rsidP="008C5631">
      <w:pPr>
        <w:ind w:firstLine="709"/>
        <w:jc w:val="center"/>
        <w:rPr>
          <w:sz w:val="16"/>
          <w:szCs w:val="16"/>
        </w:rPr>
      </w:pPr>
    </w:p>
    <w:p w:rsidR="008C5631" w:rsidRDefault="008C5631" w:rsidP="008C5631">
      <w:pPr>
        <w:ind w:firstLine="709"/>
        <w:jc w:val="center"/>
        <w:rPr>
          <w:sz w:val="16"/>
          <w:szCs w:val="16"/>
        </w:rPr>
      </w:pPr>
      <w:r w:rsidRPr="006D2594">
        <w:rPr>
          <w:sz w:val="16"/>
          <w:szCs w:val="16"/>
        </w:rPr>
        <w:t>*      *      *      *      *      *      *</w:t>
      </w:r>
    </w:p>
    <w:p w:rsidR="008C5631" w:rsidRDefault="008C5631">
      <w:pPr>
        <w:ind w:firstLine="709"/>
        <w:rPr>
          <w:sz w:val="16"/>
          <w:szCs w:val="16"/>
        </w:rPr>
      </w:pPr>
    </w:p>
    <w:p w:rsidR="008C5631" w:rsidRPr="008C5631" w:rsidRDefault="008C5631" w:rsidP="008C5631">
      <w:pPr>
        <w:jc w:val="center"/>
        <w:rPr>
          <w:sz w:val="16"/>
          <w:szCs w:val="16"/>
        </w:rPr>
      </w:pPr>
      <w:r w:rsidRPr="008C5631">
        <w:rPr>
          <w:noProof/>
          <w:sz w:val="16"/>
          <w:szCs w:val="16"/>
        </w:rPr>
        <w:drawing>
          <wp:inline distT="0" distB="0" distL="0" distR="0">
            <wp:extent cx="378106" cy="497481"/>
            <wp:effectExtent l="19050" t="0" r="2894"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srcRect/>
                    <a:stretch>
                      <a:fillRect/>
                    </a:stretch>
                  </pic:blipFill>
                  <pic:spPr bwMode="auto">
                    <a:xfrm>
                      <a:off x="0" y="0"/>
                      <a:ext cx="380093" cy="500095"/>
                    </a:xfrm>
                    <a:prstGeom prst="rect">
                      <a:avLst/>
                    </a:prstGeom>
                    <a:solidFill>
                      <a:srgbClr val="FFFFFF"/>
                    </a:solidFill>
                    <a:ln w="9525">
                      <a:noFill/>
                      <a:miter lim="800000"/>
                      <a:headEnd/>
                      <a:tailEnd/>
                    </a:ln>
                  </pic:spPr>
                </pic:pic>
              </a:graphicData>
            </a:graphic>
          </wp:inline>
        </w:drawing>
      </w:r>
    </w:p>
    <w:p w:rsidR="008C5631" w:rsidRPr="008C5631" w:rsidRDefault="008C5631" w:rsidP="008C5631">
      <w:pPr>
        <w:jc w:val="center"/>
        <w:rPr>
          <w:sz w:val="16"/>
          <w:szCs w:val="16"/>
        </w:rPr>
      </w:pPr>
    </w:p>
    <w:p w:rsidR="008C5631" w:rsidRPr="008C5631" w:rsidRDefault="008C5631" w:rsidP="008C5631">
      <w:pPr>
        <w:pStyle w:val="1"/>
        <w:widowControl/>
        <w:tabs>
          <w:tab w:val="num" w:pos="0"/>
          <w:tab w:val="left" w:pos="708"/>
        </w:tabs>
        <w:spacing w:line="100" w:lineRule="atLeast"/>
        <w:jc w:val="center"/>
        <w:rPr>
          <w:b/>
          <w:bCs/>
          <w:sz w:val="16"/>
          <w:szCs w:val="16"/>
        </w:rPr>
      </w:pPr>
      <w:r w:rsidRPr="008C5631">
        <w:rPr>
          <w:b/>
          <w:bCs/>
          <w:sz w:val="16"/>
          <w:szCs w:val="16"/>
        </w:rPr>
        <w:t>ПОСТАНОВЛЕНИЕ</w:t>
      </w:r>
    </w:p>
    <w:p w:rsidR="008C5631" w:rsidRPr="008C5631" w:rsidRDefault="008C5631" w:rsidP="008C5631">
      <w:pPr>
        <w:rPr>
          <w:sz w:val="16"/>
          <w:szCs w:val="16"/>
        </w:rPr>
      </w:pPr>
    </w:p>
    <w:p w:rsidR="008C5631" w:rsidRPr="008C5631" w:rsidRDefault="008C5631" w:rsidP="008C5631">
      <w:pPr>
        <w:jc w:val="center"/>
        <w:rPr>
          <w:b/>
          <w:sz w:val="16"/>
          <w:szCs w:val="16"/>
        </w:rPr>
      </w:pPr>
      <w:r w:rsidRPr="008C5631">
        <w:rPr>
          <w:b/>
          <w:sz w:val="16"/>
          <w:szCs w:val="16"/>
        </w:rPr>
        <w:t>АДМИНИСТРАЦИЯ  ОСТРОВСКОГО   МУНИЦИПАЛЬНОГО  РАЙОНА  КОСТРОМСКОЙ ОБЛАСТИ</w:t>
      </w:r>
    </w:p>
    <w:p w:rsidR="008C5631" w:rsidRPr="008C5631" w:rsidRDefault="008C5631" w:rsidP="008C5631">
      <w:pPr>
        <w:pStyle w:val="1"/>
        <w:widowControl/>
        <w:tabs>
          <w:tab w:val="num" w:pos="0"/>
          <w:tab w:val="left" w:pos="708"/>
        </w:tabs>
        <w:spacing w:line="100" w:lineRule="atLeast"/>
        <w:jc w:val="center"/>
        <w:rPr>
          <w:b/>
          <w:bCs/>
          <w:sz w:val="16"/>
          <w:szCs w:val="16"/>
        </w:rPr>
      </w:pPr>
    </w:p>
    <w:p w:rsidR="008C5631" w:rsidRPr="008C5631" w:rsidRDefault="008C5631" w:rsidP="008C5631">
      <w:pPr>
        <w:rPr>
          <w:sz w:val="16"/>
          <w:szCs w:val="16"/>
        </w:rPr>
      </w:pPr>
      <w:r w:rsidRPr="008C5631">
        <w:rPr>
          <w:sz w:val="16"/>
          <w:szCs w:val="16"/>
        </w:rPr>
        <w:t xml:space="preserve"> От  «11» 12  2018 года    № 798                                               п</w:t>
      </w:r>
      <w:proofErr w:type="gramStart"/>
      <w:r w:rsidRPr="008C5631">
        <w:rPr>
          <w:sz w:val="16"/>
          <w:szCs w:val="16"/>
        </w:rPr>
        <w:t>.О</w:t>
      </w:r>
      <w:proofErr w:type="gramEnd"/>
      <w:r w:rsidRPr="008C5631">
        <w:rPr>
          <w:sz w:val="16"/>
          <w:szCs w:val="16"/>
        </w:rPr>
        <w:t xml:space="preserve">стровское                         </w:t>
      </w:r>
    </w:p>
    <w:p w:rsidR="008C5631" w:rsidRPr="008C5631" w:rsidRDefault="008C5631" w:rsidP="008C5631">
      <w:pPr>
        <w:jc w:val="both"/>
        <w:rPr>
          <w:sz w:val="16"/>
          <w:szCs w:val="16"/>
        </w:rPr>
      </w:pPr>
      <w:r w:rsidRPr="008C5631">
        <w:rPr>
          <w:sz w:val="16"/>
          <w:szCs w:val="16"/>
        </w:rPr>
        <w:t xml:space="preserve"> </w:t>
      </w:r>
    </w:p>
    <w:p w:rsidR="008C5631" w:rsidRPr="008C5631" w:rsidRDefault="008C5631" w:rsidP="008C5631">
      <w:pPr>
        <w:pStyle w:val="a4"/>
        <w:spacing w:before="0" w:beforeAutospacing="0" w:after="0"/>
        <w:rPr>
          <w:sz w:val="16"/>
          <w:szCs w:val="16"/>
        </w:rPr>
      </w:pPr>
      <w:r w:rsidRPr="008C5631">
        <w:rPr>
          <w:color w:val="000000"/>
          <w:sz w:val="16"/>
          <w:szCs w:val="16"/>
        </w:rPr>
        <w:t xml:space="preserve">Об установлении объема сведений </w:t>
      </w:r>
      <w:proofErr w:type="gramStart"/>
      <w:r w:rsidRPr="008C5631">
        <w:rPr>
          <w:color w:val="000000"/>
          <w:sz w:val="16"/>
          <w:szCs w:val="16"/>
        </w:rPr>
        <w:t>об</w:t>
      </w:r>
      <w:proofErr w:type="gramEnd"/>
    </w:p>
    <w:p w:rsidR="008C5631" w:rsidRPr="008C5631" w:rsidRDefault="008C5631" w:rsidP="008C5631">
      <w:pPr>
        <w:pStyle w:val="a4"/>
        <w:spacing w:before="0" w:beforeAutospacing="0" w:after="0"/>
        <w:rPr>
          <w:sz w:val="16"/>
          <w:szCs w:val="16"/>
        </w:rPr>
      </w:pPr>
      <w:proofErr w:type="gramStart"/>
      <w:r w:rsidRPr="008C5631">
        <w:rPr>
          <w:sz w:val="16"/>
          <w:szCs w:val="16"/>
        </w:rPr>
        <w:t>объектах</w:t>
      </w:r>
      <w:proofErr w:type="gramEnd"/>
      <w:r w:rsidRPr="008C5631">
        <w:rPr>
          <w:sz w:val="16"/>
          <w:szCs w:val="16"/>
        </w:rPr>
        <w:t xml:space="preserve"> учета реестра муниципального </w:t>
      </w:r>
    </w:p>
    <w:p w:rsidR="008C5631" w:rsidRPr="008C5631" w:rsidRDefault="008C5631" w:rsidP="008C5631">
      <w:pPr>
        <w:pStyle w:val="a4"/>
        <w:spacing w:before="0" w:beforeAutospacing="0" w:after="0"/>
        <w:rPr>
          <w:sz w:val="16"/>
          <w:szCs w:val="16"/>
        </w:rPr>
      </w:pPr>
      <w:r w:rsidRPr="008C5631">
        <w:rPr>
          <w:sz w:val="16"/>
          <w:szCs w:val="16"/>
        </w:rPr>
        <w:t>имущества Островского муниципального района</w:t>
      </w:r>
    </w:p>
    <w:p w:rsidR="008C5631" w:rsidRPr="008C5631" w:rsidRDefault="008C5631" w:rsidP="008C5631">
      <w:pPr>
        <w:pStyle w:val="a4"/>
        <w:spacing w:before="0" w:beforeAutospacing="0" w:after="0"/>
        <w:rPr>
          <w:sz w:val="16"/>
          <w:szCs w:val="16"/>
        </w:rPr>
      </w:pPr>
      <w:r w:rsidRPr="008C5631">
        <w:rPr>
          <w:sz w:val="16"/>
          <w:szCs w:val="16"/>
        </w:rPr>
        <w:t>Костромской области, подлежащих размещению</w:t>
      </w:r>
    </w:p>
    <w:p w:rsidR="008C5631" w:rsidRPr="008C5631" w:rsidRDefault="008C5631" w:rsidP="008C5631">
      <w:pPr>
        <w:pStyle w:val="a4"/>
        <w:spacing w:before="0" w:beforeAutospacing="0" w:after="0"/>
        <w:rPr>
          <w:sz w:val="16"/>
          <w:szCs w:val="16"/>
        </w:rPr>
      </w:pPr>
      <w:r w:rsidRPr="008C5631">
        <w:rPr>
          <w:sz w:val="16"/>
          <w:szCs w:val="16"/>
        </w:rPr>
        <w:t>на сайте администрации Островского муниципального</w:t>
      </w:r>
    </w:p>
    <w:p w:rsidR="008C5631" w:rsidRPr="008C5631" w:rsidRDefault="008C5631" w:rsidP="008C5631">
      <w:pPr>
        <w:pStyle w:val="a4"/>
        <w:spacing w:before="0" w:beforeAutospacing="0" w:after="0"/>
        <w:rPr>
          <w:sz w:val="16"/>
          <w:szCs w:val="16"/>
        </w:rPr>
      </w:pPr>
      <w:r w:rsidRPr="008C5631">
        <w:rPr>
          <w:sz w:val="16"/>
          <w:szCs w:val="16"/>
        </w:rPr>
        <w:t xml:space="preserve">района Костромской области </w:t>
      </w:r>
      <w:proofErr w:type="gramStart"/>
      <w:r w:rsidRPr="008C5631">
        <w:rPr>
          <w:sz w:val="16"/>
          <w:szCs w:val="16"/>
        </w:rPr>
        <w:t>в</w:t>
      </w:r>
      <w:proofErr w:type="gramEnd"/>
      <w:r w:rsidRPr="008C5631">
        <w:rPr>
          <w:sz w:val="16"/>
          <w:szCs w:val="16"/>
        </w:rPr>
        <w:t xml:space="preserve"> информационно-</w:t>
      </w:r>
    </w:p>
    <w:p w:rsidR="008C5631" w:rsidRPr="008C5631" w:rsidRDefault="008C5631" w:rsidP="008C5631">
      <w:pPr>
        <w:pStyle w:val="a4"/>
        <w:spacing w:before="0" w:beforeAutospacing="0" w:after="0"/>
        <w:rPr>
          <w:sz w:val="16"/>
          <w:szCs w:val="16"/>
        </w:rPr>
      </w:pPr>
      <w:r w:rsidRPr="008C5631">
        <w:rPr>
          <w:sz w:val="16"/>
          <w:szCs w:val="16"/>
        </w:rPr>
        <w:t>телекоммуникационной сети «Интернет»</w:t>
      </w:r>
    </w:p>
    <w:p w:rsidR="008C5631" w:rsidRPr="008C5631" w:rsidRDefault="008C5631" w:rsidP="008C5631">
      <w:pPr>
        <w:pStyle w:val="a4"/>
        <w:spacing w:after="0"/>
        <w:jc w:val="both"/>
        <w:rPr>
          <w:sz w:val="16"/>
          <w:szCs w:val="16"/>
        </w:rPr>
      </w:pPr>
      <w:r w:rsidRPr="008C5631">
        <w:rPr>
          <w:sz w:val="16"/>
          <w:szCs w:val="16"/>
        </w:rPr>
        <w:t> </w:t>
      </w:r>
      <w:proofErr w:type="gramStart"/>
      <w:r w:rsidRPr="008C5631">
        <w:rPr>
          <w:sz w:val="16"/>
          <w:szCs w:val="16"/>
        </w:rPr>
        <w:t>В соответствии со статьей 15 Федерального закона от 06.10.2003 года № 131-ФЗ «Об общих принципах организации местного самоуправления в Российской Федерации», решением Собрания депутатов Островского муниципального района Костромской области от 28.09.2012 года  № 262 "Об утверждении Положения «О порядке управления и распоряжения муниципальным имуществом Островского муниципального района Костромской области» (в новой редакции) с изменениями от 29.08.2014 г. № 418, от 26.02.2016 г. № 48</w:t>
      </w:r>
      <w:proofErr w:type="gramEnd"/>
      <w:r w:rsidRPr="008C5631">
        <w:rPr>
          <w:sz w:val="16"/>
          <w:szCs w:val="16"/>
        </w:rPr>
        <w:t>, от 30.11.2018 № 288, и в целях обеспечения заинтересованных лиц информацией об имуществе из реестра Островского муниципального района Костромской области, руководствуясь Уставом муниципального образования Островский муниципальный район, администрация Островского муниципального района ПОСТАНОВЛЯЕТ:</w:t>
      </w:r>
    </w:p>
    <w:p w:rsidR="008C5631" w:rsidRPr="008C5631" w:rsidRDefault="008C5631" w:rsidP="008C5631">
      <w:pPr>
        <w:pStyle w:val="a4"/>
        <w:numPr>
          <w:ilvl w:val="0"/>
          <w:numId w:val="36"/>
        </w:numPr>
        <w:spacing w:after="0"/>
        <w:jc w:val="both"/>
        <w:rPr>
          <w:sz w:val="16"/>
          <w:szCs w:val="16"/>
        </w:rPr>
      </w:pPr>
      <w:r w:rsidRPr="008C5631">
        <w:rPr>
          <w:color w:val="000000"/>
          <w:sz w:val="16"/>
          <w:szCs w:val="16"/>
        </w:rPr>
        <w:t>Установить объем сведений об объектах учета реестра муниципального имущества Островского муниципального района, подлежащих размещению на сайте администрации Островского муниципального района Костромской области в информационно-телекоммуникационной сети «Интернет», в соответствии с приложением к настоящему постановлению.</w:t>
      </w:r>
    </w:p>
    <w:p w:rsidR="008C5631" w:rsidRPr="008C5631" w:rsidRDefault="008C5631" w:rsidP="008C5631">
      <w:pPr>
        <w:pStyle w:val="a4"/>
        <w:numPr>
          <w:ilvl w:val="0"/>
          <w:numId w:val="36"/>
        </w:numPr>
        <w:spacing w:after="0"/>
        <w:jc w:val="both"/>
        <w:rPr>
          <w:sz w:val="16"/>
          <w:szCs w:val="16"/>
        </w:rPr>
      </w:pPr>
      <w:r w:rsidRPr="008C5631">
        <w:rPr>
          <w:color w:val="000000"/>
          <w:sz w:val="16"/>
          <w:szCs w:val="16"/>
        </w:rPr>
        <w:t xml:space="preserve">Отделу по экономике, </w:t>
      </w:r>
      <w:proofErr w:type="spellStart"/>
      <w:r w:rsidRPr="008C5631">
        <w:rPr>
          <w:color w:val="000000"/>
          <w:sz w:val="16"/>
          <w:szCs w:val="16"/>
        </w:rPr>
        <w:t>имущественно-земельным</w:t>
      </w:r>
      <w:proofErr w:type="spellEnd"/>
      <w:r w:rsidRPr="008C5631">
        <w:rPr>
          <w:color w:val="000000"/>
          <w:sz w:val="16"/>
          <w:szCs w:val="16"/>
        </w:rPr>
        <w:t xml:space="preserve"> отношениям и сельскому хозяйству администрации Островского муниципального района Костромской области обеспечить ежегодное, в срок на 1 января, опубликование сведений об объектах учета реестра муниципального имущества Островского муниципального района сайте администрации Островского муниципального района Костромской области в информационн</w:t>
      </w:r>
      <w:proofErr w:type="gramStart"/>
      <w:r w:rsidRPr="008C5631">
        <w:rPr>
          <w:color w:val="000000"/>
          <w:sz w:val="16"/>
          <w:szCs w:val="16"/>
        </w:rPr>
        <w:t>о-</w:t>
      </w:r>
      <w:proofErr w:type="gramEnd"/>
      <w:r w:rsidRPr="008C5631">
        <w:rPr>
          <w:color w:val="000000"/>
          <w:sz w:val="16"/>
          <w:szCs w:val="16"/>
        </w:rPr>
        <w:t xml:space="preserve"> телекоммуникационной сети «Интернет»</w:t>
      </w:r>
    </w:p>
    <w:p w:rsidR="008C5631" w:rsidRPr="008C5631" w:rsidRDefault="008C5631" w:rsidP="008C5631">
      <w:pPr>
        <w:pStyle w:val="a4"/>
        <w:numPr>
          <w:ilvl w:val="0"/>
          <w:numId w:val="36"/>
        </w:numPr>
        <w:spacing w:after="0"/>
        <w:jc w:val="both"/>
        <w:rPr>
          <w:sz w:val="16"/>
          <w:szCs w:val="16"/>
        </w:rPr>
      </w:pPr>
      <w:proofErr w:type="gramStart"/>
      <w:r w:rsidRPr="008C5631">
        <w:rPr>
          <w:color w:val="000000"/>
          <w:sz w:val="16"/>
          <w:szCs w:val="16"/>
        </w:rPr>
        <w:t>Контроль за</w:t>
      </w:r>
      <w:proofErr w:type="gramEnd"/>
      <w:r w:rsidRPr="008C5631">
        <w:rPr>
          <w:color w:val="000000"/>
          <w:sz w:val="16"/>
          <w:szCs w:val="16"/>
        </w:rPr>
        <w:t xml:space="preserve"> выполнением постановления возложить на заместителя главы администрации Островского муниципального района Костромской области Т.Н.Груздеву.</w:t>
      </w:r>
    </w:p>
    <w:p w:rsidR="008C5631" w:rsidRPr="008C5631" w:rsidRDefault="008C5631" w:rsidP="008C5631">
      <w:pPr>
        <w:pStyle w:val="a4"/>
        <w:numPr>
          <w:ilvl w:val="0"/>
          <w:numId w:val="36"/>
        </w:numPr>
        <w:spacing w:after="0"/>
        <w:jc w:val="both"/>
        <w:rPr>
          <w:sz w:val="16"/>
          <w:szCs w:val="16"/>
        </w:rPr>
      </w:pPr>
      <w:r w:rsidRPr="008C5631">
        <w:rPr>
          <w:color w:val="000000"/>
          <w:sz w:val="16"/>
          <w:szCs w:val="16"/>
        </w:rPr>
        <w:t>Настоящее постановление вступает в силу со дня опубликования в информационном бюллетене «Районные новости».</w:t>
      </w:r>
    </w:p>
    <w:p w:rsidR="008C5631" w:rsidRPr="008C5631" w:rsidRDefault="008C5631" w:rsidP="008C5631">
      <w:pPr>
        <w:pStyle w:val="a4"/>
        <w:spacing w:after="0"/>
        <w:rPr>
          <w:sz w:val="16"/>
          <w:szCs w:val="16"/>
        </w:rPr>
      </w:pPr>
      <w:r w:rsidRPr="008C5631">
        <w:rPr>
          <w:color w:val="000000"/>
          <w:sz w:val="16"/>
          <w:szCs w:val="16"/>
        </w:rPr>
        <w:t>Глава Островского муниципального района                                                        Г.А. Полякова</w:t>
      </w:r>
    </w:p>
    <w:p w:rsidR="008C5631" w:rsidRPr="008C5631" w:rsidRDefault="008C5631" w:rsidP="008C5631">
      <w:pPr>
        <w:pStyle w:val="a4"/>
        <w:spacing w:after="0"/>
        <w:rPr>
          <w:sz w:val="16"/>
          <w:szCs w:val="16"/>
        </w:rPr>
      </w:pPr>
    </w:p>
    <w:p w:rsidR="008C5631" w:rsidRPr="008C5631" w:rsidRDefault="008C5631" w:rsidP="008C5631">
      <w:pPr>
        <w:pStyle w:val="a4"/>
        <w:spacing w:before="0" w:beforeAutospacing="0" w:after="0"/>
        <w:jc w:val="right"/>
        <w:rPr>
          <w:sz w:val="16"/>
          <w:szCs w:val="16"/>
        </w:rPr>
      </w:pPr>
      <w:r w:rsidRPr="008C5631">
        <w:rPr>
          <w:color w:val="000000"/>
          <w:sz w:val="16"/>
          <w:szCs w:val="16"/>
        </w:rPr>
        <w:t>Приложение</w:t>
      </w:r>
    </w:p>
    <w:p w:rsidR="008C5631" w:rsidRPr="008C5631" w:rsidRDefault="008C5631" w:rsidP="008C5631">
      <w:pPr>
        <w:pStyle w:val="a4"/>
        <w:spacing w:before="0" w:beforeAutospacing="0" w:after="0"/>
        <w:jc w:val="right"/>
        <w:rPr>
          <w:sz w:val="16"/>
          <w:szCs w:val="16"/>
        </w:rPr>
      </w:pPr>
      <w:r w:rsidRPr="008C5631">
        <w:rPr>
          <w:color w:val="000000"/>
          <w:sz w:val="16"/>
          <w:szCs w:val="16"/>
        </w:rPr>
        <w:t xml:space="preserve">к постановлению администрации </w:t>
      </w:r>
    </w:p>
    <w:p w:rsidR="008C5631" w:rsidRPr="008C5631" w:rsidRDefault="008C5631" w:rsidP="008C5631">
      <w:pPr>
        <w:pStyle w:val="a4"/>
        <w:spacing w:before="0" w:beforeAutospacing="0" w:after="0"/>
        <w:jc w:val="right"/>
        <w:rPr>
          <w:sz w:val="16"/>
          <w:szCs w:val="16"/>
        </w:rPr>
      </w:pPr>
      <w:r w:rsidRPr="008C5631">
        <w:rPr>
          <w:color w:val="000000"/>
          <w:sz w:val="16"/>
          <w:szCs w:val="16"/>
        </w:rPr>
        <w:t xml:space="preserve">Островского муниципального района </w:t>
      </w:r>
    </w:p>
    <w:p w:rsidR="008C5631" w:rsidRPr="008C5631" w:rsidRDefault="008C5631" w:rsidP="008C5631">
      <w:pPr>
        <w:pStyle w:val="a4"/>
        <w:spacing w:before="0" w:beforeAutospacing="0" w:after="0"/>
        <w:jc w:val="right"/>
        <w:rPr>
          <w:sz w:val="16"/>
          <w:szCs w:val="16"/>
        </w:rPr>
      </w:pPr>
      <w:r w:rsidRPr="008C5631">
        <w:rPr>
          <w:color w:val="000000"/>
          <w:sz w:val="16"/>
          <w:szCs w:val="16"/>
        </w:rPr>
        <w:t>Костромской области №798 от 11.12.2018</w:t>
      </w:r>
    </w:p>
    <w:p w:rsidR="008C5631" w:rsidRPr="008C5631" w:rsidRDefault="008C5631" w:rsidP="008C5631">
      <w:pPr>
        <w:pStyle w:val="a4"/>
        <w:spacing w:after="0"/>
        <w:rPr>
          <w:sz w:val="16"/>
          <w:szCs w:val="16"/>
        </w:rPr>
      </w:pPr>
    </w:p>
    <w:p w:rsidR="008C5631" w:rsidRPr="008C5631" w:rsidRDefault="008C5631" w:rsidP="008C5631">
      <w:pPr>
        <w:pStyle w:val="a4"/>
        <w:spacing w:before="0" w:beforeAutospacing="0" w:after="0"/>
        <w:jc w:val="center"/>
        <w:rPr>
          <w:sz w:val="16"/>
          <w:szCs w:val="16"/>
        </w:rPr>
      </w:pPr>
      <w:r w:rsidRPr="008C5631">
        <w:rPr>
          <w:color w:val="000000"/>
          <w:sz w:val="16"/>
          <w:szCs w:val="16"/>
        </w:rPr>
        <w:t>Объем сведений об объектах учета реестра муниципального имущества</w:t>
      </w:r>
    </w:p>
    <w:p w:rsidR="008C5631" w:rsidRPr="008C5631" w:rsidRDefault="008C5631" w:rsidP="008C5631">
      <w:pPr>
        <w:pStyle w:val="a4"/>
        <w:spacing w:before="0" w:beforeAutospacing="0" w:after="0"/>
        <w:jc w:val="center"/>
        <w:rPr>
          <w:sz w:val="16"/>
          <w:szCs w:val="16"/>
        </w:rPr>
      </w:pPr>
      <w:r w:rsidRPr="008C5631">
        <w:rPr>
          <w:color w:val="000000"/>
          <w:sz w:val="16"/>
          <w:szCs w:val="16"/>
        </w:rPr>
        <w:t xml:space="preserve">Островского муниципального района Костромской области, подлежащих </w:t>
      </w:r>
    </w:p>
    <w:p w:rsidR="008C5631" w:rsidRPr="008C5631" w:rsidRDefault="008C5631" w:rsidP="008C5631">
      <w:pPr>
        <w:pStyle w:val="a4"/>
        <w:spacing w:before="0" w:beforeAutospacing="0" w:after="0"/>
        <w:jc w:val="center"/>
        <w:rPr>
          <w:sz w:val="16"/>
          <w:szCs w:val="16"/>
        </w:rPr>
      </w:pPr>
      <w:r w:rsidRPr="008C5631">
        <w:rPr>
          <w:color w:val="000000"/>
          <w:sz w:val="16"/>
          <w:szCs w:val="16"/>
        </w:rPr>
        <w:t>размещению на сайте администрации Островского муниципального района в информационно-телекоммуникационной сети «Интернет»</w:t>
      </w:r>
    </w:p>
    <w:p w:rsidR="008C5631" w:rsidRPr="008C5631" w:rsidRDefault="008C5631" w:rsidP="008C5631">
      <w:pPr>
        <w:pStyle w:val="a4"/>
        <w:spacing w:before="0" w:beforeAutospacing="0"/>
        <w:jc w:val="center"/>
        <w:rPr>
          <w:sz w:val="16"/>
          <w:szCs w:val="16"/>
        </w:rPr>
      </w:pPr>
    </w:p>
    <w:p w:rsidR="008C5631" w:rsidRPr="008C5631" w:rsidRDefault="008C5631" w:rsidP="008C5631">
      <w:pPr>
        <w:pStyle w:val="a4"/>
        <w:spacing w:before="0" w:beforeAutospacing="0"/>
        <w:jc w:val="center"/>
        <w:rPr>
          <w:sz w:val="16"/>
          <w:szCs w:val="16"/>
        </w:rPr>
      </w:pPr>
    </w:p>
    <w:p w:rsidR="008C5631" w:rsidRPr="008C5631" w:rsidRDefault="008C5631" w:rsidP="008C5631">
      <w:pPr>
        <w:pStyle w:val="a4"/>
        <w:spacing w:before="0" w:beforeAutospacing="0" w:after="0"/>
        <w:jc w:val="both"/>
        <w:rPr>
          <w:sz w:val="16"/>
          <w:szCs w:val="16"/>
        </w:rPr>
      </w:pPr>
      <w:r w:rsidRPr="008C5631">
        <w:rPr>
          <w:color w:val="000000"/>
          <w:sz w:val="16"/>
          <w:szCs w:val="16"/>
        </w:rPr>
        <w:t xml:space="preserve">           1.Земельный участок:</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реестровый номер;</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кадастровый (условный) номер:</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адрес (месторасположение);</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lastRenderedPageBreak/>
        <w:t>характеристика (площадь);</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вид разрешенного использования;</w:t>
      </w:r>
    </w:p>
    <w:p w:rsidR="008C5631" w:rsidRPr="008C5631" w:rsidRDefault="008C5631" w:rsidP="008C5631">
      <w:pPr>
        <w:pStyle w:val="a4"/>
        <w:spacing w:before="0" w:beforeAutospacing="0" w:after="0"/>
        <w:ind w:left="720"/>
        <w:jc w:val="both"/>
        <w:rPr>
          <w:color w:val="000000"/>
          <w:sz w:val="16"/>
          <w:szCs w:val="16"/>
        </w:rPr>
      </w:pPr>
      <w:r w:rsidRPr="008C5631">
        <w:rPr>
          <w:color w:val="000000"/>
          <w:sz w:val="16"/>
          <w:szCs w:val="16"/>
        </w:rPr>
        <w:t>сведения об ограничениях и обременениях правами третьих лиц.</w:t>
      </w:r>
    </w:p>
    <w:p w:rsidR="008C5631" w:rsidRPr="008C5631" w:rsidRDefault="008C5631" w:rsidP="008C5631">
      <w:pPr>
        <w:pStyle w:val="a4"/>
        <w:spacing w:before="0" w:beforeAutospacing="0" w:after="0"/>
        <w:ind w:left="720"/>
        <w:jc w:val="both"/>
        <w:rPr>
          <w:sz w:val="16"/>
          <w:szCs w:val="16"/>
        </w:rPr>
      </w:pP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2. Здание, помещение, сооружение, объект незавершенного строительства:</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реестровый номер;</w:t>
      </w:r>
    </w:p>
    <w:p w:rsidR="008C5631" w:rsidRPr="008C5631" w:rsidRDefault="008C5631" w:rsidP="008C5631">
      <w:pPr>
        <w:pStyle w:val="a4"/>
        <w:spacing w:before="0" w:beforeAutospacing="0" w:after="0"/>
        <w:jc w:val="both"/>
        <w:rPr>
          <w:sz w:val="16"/>
          <w:szCs w:val="16"/>
        </w:rPr>
      </w:pPr>
      <w:r w:rsidRPr="008C5631">
        <w:rPr>
          <w:color w:val="000000"/>
          <w:sz w:val="16"/>
          <w:szCs w:val="16"/>
        </w:rPr>
        <w:t xml:space="preserve">            кадастровый (условный) номер;</w:t>
      </w:r>
    </w:p>
    <w:p w:rsidR="008C5631" w:rsidRPr="008C5631" w:rsidRDefault="008C5631" w:rsidP="008C5631">
      <w:pPr>
        <w:pStyle w:val="a4"/>
        <w:spacing w:before="0" w:beforeAutospacing="0" w:after="0"/>
        <w:jc w:val="both"/>
        <w:rPr>
          <w:sz w:val="16"/>
          <w:szCs w:val="16"/>
        </w:rPr>
      </w:pPr>
      <w:r w:rsidRPr="008C5631">
        <w:rPr>
          <w:color w:val="000000"/>
          <w:sz w:val="16"/>
          <w:szCs w:val="16"/>
        </w:rPr>
        <w:t xml:space="preserve">            адрес (месторасположение);</w:t>
      </w:r>
    </w:p>
    <w:p w:rsidR="008C5631" w:rsidRPr="008C5631" w:rsidRDefault="008C5631" w:rsidP="008C5631">
      <w:pPr>
        <w:pStyle w:val="a4"/>
        <w:spacing w:before="0" w:beforeAutospacing="0" w:after="0"/>
        <w:ind w:left="720"/>
        <w:jc w:val="both"/>
        <w:rPr>
          <w:sz w:val="16"/>
          <w:szCs w:val="16"/>
        </w:rPr>
      </w:pPr>
      <w:r w:rsidRPr="008C5631">
        <w:rPr>
          <w:color w:val="000000"/>
          <w:sz w:val="16"/>
          <w:szCs w:val="16"/>
        </w:rPr>
        <w:t>наименование;</w:t>
      </w:r>
    </w:p>
    <w:p w:rsidR="008C5631" w:rsidRPr="008C5631" w:rsidRDefault="008C5631" w:rsidP="008C5631">
      <w:pPr>
        <w:pStyle w:val="a4"/>
        <w:spacing w:before="0" w:beforeAutospacing="0" w:after="0"/>
        <w:jc w:val="both"/>
        <w:rPr>
          <w:sz w:val="16"/>
          <w:szCs w:val="16"/>
        </w:rPr>
      </w:pPr>
      <w:r w:rsidRPr="008C5631">
        <w:rPr>
          <w:color w:val="000000"/>
          <w:sz w:val="16"/>
          <w:szCs w:val="16"/>
        </w:rPr>
        <w:t xml:space="preserve">            назначение (жилое / нежилое);</w:t>
      </w:r>
    </w:p>
    <w:p w:rsidR="008C5631" w:rsidRPr="008C5631" w:rsidRDefault="008C5631" w:rsidP="008C5631">
      <w:pPr>
        <w:pStyle w:val="a4"/>
        <w:spacing w:before="0" w:beforeAutospacing="0" w:after="0"/>
        <w:ind w:firstLine="709"/>
        <w:jc w:val="both"/>
        <w:rPr>
          <w:color w:val="000000"/>
          <w:sz w:val="16"/>
          <w:szCs w:val="16"/>
        </w:rPr>
      </w:pPr>
      <w:r w:rsidRPr="008C5631">
        <w:rPr>
          <w:color w:val="000000"/>
          <w:sz w:val="16"/>
          <w:szCs w:val="16"/>
        </w:rPr>
        <w:t xml:space="preserve">характеристика </w:t>
      </w:r>
      <w:proofErr w:type="gramStart"/>
      <w:r w:rsidRPr="008C5631">
        <w:rPr>
          <w:color w:val="000000"/>
          <w:sz w:val="16"/>
          <w:szCs w:val="16"/>
        </w:rPr>
        <w:t xml:space="preserve">( </w:t>
      </w:r>
      <w:proofErr w:type="gramEnd"/>
      <w:r w:rsidRPr="008C5631">
        <w:rPr>
          <w:color w:val="000000"/>
          <w:sz w:val="16"/>
          <w:szCs w:val="16"/>
        </w:rPr>
        <w:t>площадь, протяженность);</w:t>
      </w:r>
    </w:p>
    <w:p w:rsidR="008C5631" w:rsidRPr="008C5631" w:rsidRDefault="008C5631" w:rsidP="008C5631">
      <w:pPr>
        <w:pStyle w:val="a4"/>
        <w:spacing w:before="0" w:beforeAutospacing="0" w:after="0"/>
        <w:ind w:firstLine="709"/>
        <w:jc w:val="both"/>
        <w:rPr>
          <w:sz w:val="16"/>
          <w:szCs w:val="16"/>
        </w:rPr>
      </w:pPr>
      <w:r w:rsidRPr="008C5631">
        <w:rPr>
          <w:color w:val="000000"/>
          <w:sz w:val="16"/>
          <w:szCs w:val="16"/>
        </w:rPr>
        <w:t>сведения об ограничениях и обременениях правами третьих лиц.</w:t>
      </w:r>
    </w:p>
    <w:p w:rsidR="008C5631" w:rsidRPr="008C5631" w:rsidRDefault="008C5631" w:rsidP="008C5631">
      <w:pPr>
        <w:pStyle w:val="a4"/>
        <w:spacing w:before="0" w:beforeAutospacing="0" w:after="0"/>
        <w:ind w:firstLine="709"/>
        <w:jc w:val="both"/>
        <w:rPr>
          <w:sz w:val="16"/>
          <w:szCs w:val="16"/>
        </w:rPr>
      </w:pPr>
    </w:p>
    <w:p w:rsidR="008C5631" w:rsidRPr="008C5631" w:rsidRDefault="008C5631" w:rsidP="008C5631">
      <w:pPr>
        <w:pStyle w:val="a4"/>
        <w:spacing w:before="0" w:beforeAutospacing="0" w:after="0"/>
        <w:ind w:firstLine="709"/>
        <w:jc w:val="both"/>
        <w:rPr>
          <w:sz w:val="16"/>
          <w:szCs w:val="16"/>
        </w:rPr>
      </w:pPr>
      <w:r w:rsidRPr="008C5631">
        <w:rPr>
          <w:color w:val="000000"/>
          <w:sz w:val="16"/>
          <w:szCs w:val="16"/>
        </w:rPr>
        <w:t>3. Движимое имущество:</w:t>
      </w:r>
    </w:p>
    <w:p w:rsidR="008C5631" w:rsidRPr="008C5631" w:rsidRDefault="008C5631" w:rsidP="008C5631">
      <w:pPr>
        <w:pStyle w:val="a4"/>
        <w:spacing w:before="0" w:beforeAutospacing="0" w:after="0"/>
        <w:ind w:firstLine="709"/>
        <w:jc w:val="both"/>
        <w:rPr>
          <w:color w:val="000000"/>
          <w:sz w:val="16"/>
          <w:szCs w:val="16"/>
        </w:rPr>
      </w:pPr>
      <w:r w:rsidRPr="008C5631">
        <w:rPr>
          <w:color w:val="000000"/>
          <w:sz w:val="16"/>
          <w:szCs w:val="16"/>
        </w:rPr>
        <w:t>реестровый номер;</w:t>
      </w:r>
    </w:p>
    <w:p w:rsidR="008C5631" w:rsidRPr="008C5631" w:rsidRDefault="008C5631" w:rsidP="008C5631">
      <w:pPr>
        <w:pStyle w:val="a4"/>
        <w:spacing w:before="0" w:beforeAutospacing="0" w:after="0"/>
        <w:ind w:firstLine="709"/>
        <w:jc w:val="both"/>
        <w:rPr>
          <w:color w:val="000000"/>
          <w:sz w:val="16"/>
          <w:szCs w:val="16"/>
        </w:rPr>
      </w:pPr>
      <w:r w:rsidRPr="008C5631">
        <w:rPr>
          <w:color w:val="000000"/>
          <w:sz w:val="16"/>
          <w:szCs w:val="16"/>
        </w:rPr>
        <w:t>наименование;</w:t>
      </w:r>
    </w:p>
    <w:p w:rsidR="008C5631" w:rsidRPr="008C5631" w:rsidRDefault="008C5631" w:rsidP="008C5631">
      <w:pPr>
        <w:pStyle w:val="a4"/>
        <w:spacing w:before="0" w:beforeAutospacing="0" w:after="0"/>
        <w:ind w:firstLine="709"/>
        <w:jc w:val="both"/>
        <w:rPr>
          <w:sz w:val="16"/>
          <w:szCs w:val="16"/>
        </w:rPr>
      </w:pPr>
      <w:r w:rsidRPr="008C5631">
        <w:rPr>
          <w:color w:val="000000"/>
          <w:sz w:val="16"/>
          <w:szCs w:val="16"/>
        </w:rPr>
        <w:t>сведения об ограничениях и обременениях правами третьих лиц.</w:t>
      </w:r>
    </w:p>
    <w:p w:rsidR="008C5631" w:rsidRDefault="008C5631">
      <w:pPr>
        <w:ind w:firstLine="709"/>
        <w:rPr>
          <w:sz w:val="16"/>
          <w:szCs w:val="16"/>
        </w:rPr>
      </w:pPr>
    </w:p>
    <w:p w:rsidR="008C5631" w:rsidRDefault="008C5631" w:rsidP="008C5631">
      <w:pPr>
        <w:ind w:firstLine="709"/>
        <w:jc w:val="center"/>
        <w:rPr>
          <w:sz w:val="16"/>
          <w:szCs w:val="16"/>
        </w:rPr>
      </w:pPr>
      <w:r w:rsidRPr="006D2594">
        <w:rPr>
          <w:sz w:val="16"/>
          <w:szCs w:val="16"/>
        </w:rPr>
        <w:t>*      *      *      *      *      *      *</w:t>
      </w:r>
    </w:p>
    <w:p w:rsidR="008C5631" w:rsidRDefault="008C5631">
      <w:pPr>
        <w:ind w:firstLine="709"/>
        <w:rPr>
          <w:sz w:val="16"/>
          <w:szCs w:val="16"/>
        </w:rPr>
      </w:pPr>
    </w:p>
    <w:p w:rsidR="008C5631" w:rsidRDefault="008C5631" w:rsidP="008873C5">
      <w:pPr>
        <w:jc w:val="center"/>
      </w:pPr>
      <w:r>
        <w:rPr>
          <w:noProof/>
        </w:rPr>
        <w:drawing>
          <wp:inline distT="0" distB="0" distL="0" distR="0">
            <wp:extent cx="354355" cy="450103"/>
            <wp:effectExtent l="19050" t="0" r="759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356217" cy="452468"/>
                    </a:xfrm>
                    <a:prstGeom prst="rect">
                      <a:avLst/>
                    </a:prstGeom>
                    <a:solidFill>
                      <a:srgbClr val="FFFFFF"/>
                    </a:solidFill>
                    <a:ln w="9525">
                      <a:noFill/>
                      <a:miter lim="800000"/>
                      <a:headEnd/>
                      <a:tailEnd/>
                    </a:ln>
                  </pic:spPr>
                </pic:pic>
              </a:graphicData>
            </a:graphic>
          </wp:inline>
        </w:drawing>
      </w:r>
      <w:r>
        <w:cr/>
      </w:r>
    </w:p>
    <w:p w:rsidR="008C5631" w:rsidRPr="008C5631" w:rsidRDefault="008C5631" w:rsidP="008C5631">
      <w:pPr>
        <w:pStyle w:val="1"/>
        <w:jc w:val="center"/>
        <w:rPr>
          <w:sz w:val="16"/>
          <w:szCs w:val="16"/>
        </w:rPr>
      </w:pPr>
      <w:r w:rsidRPr="008C5631">
        <w:rPr>
          <w:b/>
          <w:bCs/>
          <w:sz w:val="16"/>
          <w:szCs w:val="16"/>
        </w:rPr>
        <w:t>ПОСТАНОВЛЕНИЕ</w:t>
      </w:r>
    </w:p>
    <w:p w:rsidR="008C5631" w:rsidRPr="008C5631" w:rsidRDefault="008C5631" w:rsidP="008C5631">
      <w:pPr>
        <w:jc w:val="center"/>
        <w:rPr>
          <w:sz w:val="16"/>
          <w:szCs w:val="16"/>
        </w:rPr>
      </w:pPr>
    </w:p>
    <w:p w:rsidR="008C5631" w:rsidRPr="008C5631" w:rsidRDefault="008C5631" w:rsidP="008C5631">
      <w:pPr>
        <w:jc w:val="center"/>
        <w:rPr>
          <w:sz w:val="16"/>
          <w:szCs w:val="16"/>
        </w:rPr>
      </w:pPr>
      <w:r w:rsidRPr="008C5631">
        <w:rPr>
          <w:sz w:val="16"/>
          <w:szCs w:val="16"/>
        </w:rPr>
        <w:t>АДМИНИСТРАЦИЯ ОСТРОВСКОГО  МУНИЦИПАЛЬНОГО РАЙОНА</w:t>
      </w:r>
    </w:p>
    <w:p w:rsidR="008C5631" w:rsidRPr="008C5631" w:rsidRDefault="008C5631" w:rsidP="008C5631">
      <w:pPr>
        <w:jc w:val="center"/>
        <w:rPr>
          <w:sz w:val="16"/>
          <w:szCs w:val="16"/>
        </w:rPr>
      </w:pPr>
      <w:r w:rsidRPr="008C5631">
        <w:rPr>
          <w:sz w:val="16"/>
          <w:szCs w:val="16"/>
        </w:rPr>
        <w:t>КОСТРОМСКОЙ ОБЛАСТИ</w:t>
      </w:r>
    </w:p>
    <w:p w:rsidR="008C5631" w:rsidRPr="008C5631" w:rsidRDefault="008C5631" w:rsidP="008C5631">
      <w:pPr>
        <w:rPr>
          <w:sz w:val="16"/>
          <w:szCs w:val="16"/>
        </w:rPr>
      </w:pPr>
    </w:p>
    <w:p w:rsidR="008C5631" w:rsidRPr="008C5631" w:rsidRDefault="008C5631" w:rsidP="008C5631">
      <w:pPr>
        <w:pStyle w:val="1"/>
        <w:jc w:val="center"/>
        <w:rPr>
          <w:b/>
          <w:bCs/>
          <w:sz w:val="16"/>
          <w:szCs w:val="16"/>
        </w:rPr>
      </w:pPr>
    </w:p>
    <w:p w:rsidR="008C5631" w:rsidRPr="008C5631" w:rsidRDefault="008C5631" w:rsidP="008C5631">
      <w:pPr>
        <w:rPr>
          <w:sz w:val="16"/>
          <w:szCs w:val="16"/>
        </w:rPr>
      </w:pPr>
      <w:r w:rsidRPr="008C5631">
        <w:rPr>
          <w:sz w:val="16"/>
          <w:szCs w:val="16"/>
        </w:rPr>
        <w:t xml:space="preserve">От  12    декабря     2018 г.          №   802                                                                   п. </w:t>
      </w:r>
      <w:proofErr w:type="gramStart"/>
      <w:r w:rsidRPr="008C5631">
        <w:rPr>
          <w:sz w:val="16"/>
          <w:szCs w:val="16"/>
        </w:rPr>
        <w:t>Островское</w:t>
      </w:r>
      <w:proofErr w:type="gramEnd"/>
    </w:p>
    <w:p w:rsidR="008C5631" w:rsidRPr="008C5631" w:rsidRDefault="008C5631" w:rsidP="008C5631">
      <w:pPr>
        <w:rPr>
          <w:sz w:val="16"/>
          <w:szCs w:val="16"/>
        </w:rPr>
      </w:pPr>
    </w:p>
    <w:p w:rsidR="008C5631" w:rsidRPr="008C5631" w:rsidRDefault="008C5631" w:rsidP="008C5631">
      <w:pPr>
        <w:jc w:val="center"/>
        <w:rPr>
          <w:sz w:val="16"/>
          <w:szCs w:val="16"/>
        </w:rPr>
      </w:pPr>
    </w:p>
    <w:p w:rsidR="008C5631" w:rsidRPr="008C5631" w:rsidRDefault="008C5631" w:rsidP="008C5631">
      <w:pPr>
        <w:shd w:val="clear" w:color="auto" w:fill="FFFFFF"/>
        <w:spacing w:line="288" w:lineRule="atLeast"/>
        <w:jc w:val="both"/>
        <w:textAlignment w:val="baseline"/>
        <w:rPr>
          <w:b/>
          <w:sz w:val="16"/>
          <w:szCs w:val="16"/>
        </w:rPr>
      </w:pPr>
      <w:r w:rsidRPr="008C5631">
        <w:rPr>
          <w:b/>
          <w:sz w:val="16"/>
          <w:szCs w:val="16"/>
        </w:rPr>
        <w:t xml:space="preserve">О признании </w:t>
      </w:r>
      <w:proofErr w:type="gramStart"/>
      <w:r w:rsidRPr="008C5631">
        <w:rPr>
          <w:b/>
          <w:sz w:val="16"/>
          <w:szCs w:val="16"/>
        </w:rPr>
        <w:t>утратившим</w:t>
      </w:r>
      <w:proofErr w:type="gramEnd"/>
      <w:r w:rsidRPr="008C5631">
        <w:rPr>
          <w:b/>
          <w:sz w:val="16"/>
          <w:szCs w:val="16"/>
        </w:rPr>
        <w:t xml:space="preserve"> силу постановления администрации Островского муниципального района от 12.12.2013 года №1157 «Об утверждении порядка завершения операций по исполнению бюджета Островского муниципального района в текущем году».</w:t>
      </w:r>
    </w:p>
    <w:p w:rsidR="008C5631" w:rsidRPr="008C5631" w:rsidRDefault="008C5631" w:rsidP="008C5631">
      <w:pPr>
        <w:jc w:val="both"/>
        <w:rPr>
          <w:sz w:val="16"/>
          <w:szCs w:val="16"/>
        </w:rPr>
      </w:pPr>
    </w:p>
    <w:p w:rsidR="008C5631" w:rsidRPr="008C5631" w:rsidRDefault="008C5631" w:rsidP="008C5631">
      <w:pPr>
        <w:jc w:val="both"/>
        <w:rPr>
          <w:sz w:val="16"/>
          <w:szCs w:val="16"/>
        </w:rPr>
      </w:pPr>
    </w:p>
    <w:p w:rsidR="008C5631" w:rsidRPr="008C5631" w:rsidRDefault="008C5631" w:rsidP="008C5631">
      <w:pPr>
        <w:jc w:val="both"/>
        <w:rPr>
          <w:sz w:val="16"/>
          <w:szCs w:val="16"/>
        </w:rPr>
      </w:pPr>
      <w:r w:rsidRPr="008C5631">
        <w:rPr>
          <w:sz w:val="16"/>
          <w:szCs w:val="16"/>
        </w:rPr>
        <w:t xml:space="preserve">              В соответствии со ст.242 Бюджетного кодекса Российской Федерации, руководствуясь </w:t>
      </w:r>
      <w:r w:rsidRPr="008C5631">
        <w:rPr>
          <w:color w:val="000000"/>
          <w:sz w:val="16"/>
          <w:szCs w:val="16"/>
        </w:rPr>
        <w:t>Уставом муниципального образования Островский муниципальный район, администрация Островского муниципального района постановляет:</w:t>
      </w:r>
    </w:p>
    <w:p w:rsidR="008C5631" w:rsidRPr="008C5631" w:rsidRDefault="008C5631" w:rsidP="008C5631">
      <w:pPr>
        <w:pStyle w:val="12"/>
        <w:spacing w:before="12" w:after="12"/>
        <w:ind w:firstLine="720"/>
        <w:jc w:val="both"/>
        <w:rPr>
          <w:b/>
          <w:bCs/>
          <w:color w:val="000000"/>
          <w:sz w:val="16"/>
          <w:szCs w:val="16"/>
        </w:rPr>
      </w:pPr>
    </w:p>
    <w:p w:rsidR="008C5631" w:rsidRPr="008C5631" w:rsidRDefault="008C5631" w:rsidP="008C5631">
      <w:pPr>
        <w:spacing w:before="12" w:after="12"/>
        <w:ind w:firstLine="709"/>
        <w:jc w:val="both"/>
        <w:rPr>
          <w:sz w:val="16"/>
          <w:szCs w:val="16"/>
        </w:rPr>
      </w:pPr>
      <w:r w:rsidRPr="008C5631">
        <w:rPr>
          <w:sz w:val="16"/>
          <w:szCs w:val="16"/>
        </w:rPr>
        <w:t>1.Признать утратившим силу постановление администрации Островского муниципального района от 12.12.2013 года №1157 «Об утверждении порядка завершения операций по исполнению бюджета Островского муниципального района в текущем году».</w:t>
      </w:r>
    </w:p>
    <w:p w:rsidR="008C5631" w:rsidRPr="008C5631" w:rsidRDefault="008C5631" w:rsidP="008C5631">
      <w:pPr>
        <w:spacing w:before="12" w:after="12"/>
        <w:ind w:firstLine="709"/>
        <w:jc w:val="both"/>
        <w:rPr>
          <w:sz w:val="16"/>
          <w:szCs w:val="16"/>
        </w:rPr>
      </w:pPr>
      <w:r w:rsidRPr="008C5631">
        <w:rPr>
          <w:sz w:val="16"/>
          <w:szCs w:val="16"/>
        </w:rPr>
        <w:t>2.Настоящее постановление вступает в силу со дня его официального опубликования в информационном бюллетене «Районные новости».</w:t>
      </w:r>
    </w:p>
    <w:p w:rsidR="008C5631" w:rsidRPr="008C5631" w:rsidRDefault="008C5631" w:rsidP="008C5631">
      <w:pPr>
        <w:spacing w:before="12" w:after="12"/>
        <w:jc w:val="both"/>
        <w:rPr>
          <w:sz w:val="16"/>
          <w:szCs w:val="16"/>
        </w:rPr>
      </w:pPr>
    </w:p>
    <w:p w:rsidR="008C5631" w:rsidRPr="008C5631" w:rsidRDefault="008C5631" w:rsidP="008C5631">
      <w:pPr>
        <w:spacing w:before="12" w:after="12"/>
        <w:jc w:val="both"/>
        <w:rPr>
          <w:sz w:val="16"/>
          <w:szCs w:val="16"/>
        </w:rPr>
      </w:pPr>
    </w:p>
    <w:p w:rsidR="008C5631" w:rsidRPr="008C5631" w:rsidRDefault="008C5631" w:rsidP="008C5631">
      <w:pPr>
        <w:jc w:val="both"/>
        <w:rPr>
          <w:sz w:val="16"/>
          <w:szCs w:val="16"/>
        </w:rPr>
      </w:pPr>
    </w:p>
    <w:p w:rsidR="008C5631" w:rsidRPr="008C5631" w:rsidRDefault="008C5631" w:rsidP="008C5631">
      <w:pPr>
        <w:jc w:val="both"/>
        <w:rPr>
          <w:sz w:val="16"/>
          <w:szCs w:val="16"/>
        </w:rPr>
      </w:pPr>
      <w:r w:rsidRPr="008C5631">
        <w:rPr>
          <w:sz w:val="16"/>
          <w:szCs w:val="16"/>
        </w:rPr>
        <w:t>Глава Островского муниципального района                                                                          Г.А.Полякова</w:t>
      </w:r>
    </w:p>
    <w:p w:rsidR="008C5631" w:rsidRDefault="008C5631">
      <w:pPr>
        <w:ind w:firstLine="709"/>
        <w:rPr>
          <w:sz w:val="16"/>
          <w:szCs w:val="16"/>
        </w:rPr>
      </w:pPr>
    </w:p>
    <w:p w:rsidR="008873C5" w:rsidRDefault="008873C5" w:rsidP="008C5631">
      <w:pPr>
        <w:ind w:firstLine="709"/>
        <w:jc w:val="center"/>
        <w:rPr>
          <w:sz w:val="16"/>
          <w:szCs w:val="16"/>
        </w:rPr>
      </w:pPr>
    </w:p>
    <w:p w:rsidR="008873C5" w:rsidRDefault="008C5631" w:rsidP="008C5631">
      <w:pPr>
        <w:ind w:firstLine="709"/>
        <w:jc w:val="center"/>
        <w:rPr>
          <w:sz w:val="16"/>
          <w:szCs w:val="16"/>
        </w:rPr>
      </w:pPr>
      <w:r w:rsidRPr="008873C5">
        <w:rPr>
          <w:sz w:val="16"/>
          <w:szCs w:val="16"/>
        </w:rPr>
        <w:t>*      *      *      *      *      *      *</w:t>
      </w:r>
    </w:p>
    <w:p w:rsidR="008873C5" w:rsidRPr="008873C5" w:rsidRDefault="008873C5" w:rsidP="008873C5">
      <w:pPr>
        <w:rPr>
          <w:sz w:val="16"/>
          <w:szCs w:val="16"/>
        </w:rPr>
      </w:pPr>
    </w:p>
    <w:p w:rsidR="008873C5" w:rsidRPr="008873C5" w:rsidRDefault="008873C5" w:rsidP="008C5631">
      <w:pPr>
        <w:ind w:firstLine="709"/>
        <w:jc w:val="center"/>
        <w:rPr>
          <w:sz w:val="16"/>
          <w:szCs w:val="16"/>
        </w:rPr>
      </w:pPr>
      <w:r w:rsidRPr="008873C5">
        <w:rPr>
          <w:noProof/>
          <w:sz w:val="16"/>
          <w:szCs w:val="16"/>
        </w:rPr>
        <w:drawing>
          <wp:anchor distT="0" distB="0" distL="114300" distR="114300" simplePos="0" relativeHeight="251663360" behindDoc="0" locked="0" layoutInCell="1" allowOverlap="1">
            <wp:simplePos x="0" y="0"/>
            <wp:positionH relativeFrom="column">
              <wp:posOffset>2879725</wp:posOffset>
            </wp:positionH>
            <wp:positionV relativeFrom="paragraph">
              <wp:posOffset>53340</wp:posOffset>
            </wp:positionV>
            <wp:extent cx="429260" cy="498475"/>
            <wp:effectExtent l="19050" t="0" r="889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429260" cy="498475"/>
                    </a:xfrm>
                    <a:prstGeom prst="rect">
                      <a:avLst/>
                    </a:prstGeom>
                    <a:noFill/>
                  </pic:spPr>
                </pic:pic>
              </a:graphicData>
            </a:graphic>
          </wp:anchor>
        </w:drawing>
      </w:r>
    </w:p>
    <w:p w:rsidR="008873C5" w:rsidRPr="008873C5" w:rsidRDefault="008873C5" w:rsidP="008873C5">
      <w:pPr>
        <w:pStyle w:val="a4"/>
        <w:spacing w:after="0"/>
        <w:rPr>
          <w:sz w:val="16"/>
          <w:szCs w:val="16"/>
        </w:rPr>
      </w:pPr>
    </w:p>
    <w:p w:rsidR="008873C5" w:rsidRPr="008873C5" w:rsidRDefault="008873C5" w:rsidP="008873C5">
      <w:pPr>
        <w:pStyle w:val="a4"/>
        <w:spacing w:before="0" w:beforeAutospacing="0" w:after="0"/>
        <w:jc w:val="center"/>
        <w:rPr>
          <w:sz w:val="16"/>
          <w:szCs w:val="16"/>
        </w:rPr>
      </w:pPr>
      <w:r w:rsidRPr="008873C5">
        <w:rPr>
          <w:sz w:val="16"/>
          <w:szCs w:val="16"/>
        </w:rPr>
        <w:br w:type="textWrapping" w:clear="all"/>
      </w:r>
      <w:r w:rsidRPr="008873C5">
        <w:rPr>
          <w:color w:val="000000"/>
          <w:sz w:val="16"/>
          <w:szCs w:val="16"/>
        </w:rPr>
        <w:t>ПОСТАНОВЛЕНИЕ</w:t>
      </w:r>
    </w:p>
    <w:p w:rsidR="008873C5" w:rsidRPr="008873C5" w:rsidRDefault="008873C5" w:rsidP="008873C5">
      <w:pPr>
        <w:pStyle w:val="a4"/>
        <w:spacing w:before="0" w:beforeAutospacing="0" w:after="0"/>
        <w:jc w:val="center"/>
        <w:rPr>
          <w:sz w:val="16"/>
          <w:szCs w:val="16"/>
        </w:rPr>
      </w:pPr>
      <w:r w:rsidRPr="008873C5">
        <w:rPr>
          <w:color w:val="000000"/>
          <w:sz w:val="16"/>
          <w:szCs w:val="16"/>
        </w:rPr>
        <w:t>АДМИНИСТРАЦИЯ ОСТРОВСКОГО МУНИЦИПАЛЬНОГО РАЙОНА</w:t>
      </w:r>
    </w:p>
    <w:p w:rsidR="008873C5" w:rsidRPr="008873C5" w:rsidRDefault="008873C5" w:rsidP="008873C5">
      <w:pPr>
        <w:pStyle w:val="a4"/>
        <w:spacing w:before="0" w:beforeAutospacing="0" w:after="0"/>
        <w:jc w:val="center"/>
        <w:rPr>
          <w:sz w:val="16"/>
          <w:szCs w:val="16"/>
        </w:rPr>
      </w:pPr>
      <w:r w:rsidRPr="008873C5">
        <w:rPr>
          <w:color w:val="000000"/>
          <w:sz w:val="16"/>
          <w:szCs w:val="16"/>
        </w:rPr>
        <w:t>КОСТРОМСКОЙ ОБЛАСТИ</w:t>
      </w:r>
    </w:p>
    <w:p w:rsidR="008873C5" w:rsidRPr="008873C5" w:rsidRDefault="008873C5" w:rsidP="008873C5">
      <w:pPr>
        <w:pStyle w:val="a4"/>
        <w:spacing w:beforeAutospacing="0" w:after="0"/>
        <w:ind w:left="-301"/>
        <w:jc w:val="both"/>
        <w:rPr>
          <w:color w:val="000000"/>
          <w:sz w:val="16"/>
          <w:szCs w:val="16"/>
        </w:rPr>
      </w:pPr>
    </w:p>
    <w:p w:rsidR="008873C5" w:rsidRPr="008873C5" w:rsidRDefault="008873C5" w:rsidP="008873C5">
      <w:pPr>
        <w:pStyle w:val="a4"/>
        <w:spacing w:beforeAutospacing="0" w:after="0"/>
        <w:ind w:left="-301"/>
        <w:jc w:val="both"/>
        <w:rPr>
          <w:color w:val="000000"/>
          <w:sz w:val="16"/>
          <w:szCs w:val="16"/>
        </w:rPr>
      </w:pPr>
      <w:r w:rsidRPr="008873C5">
        <w:rPr>
          <w:color w:val="000000"/>
          <w:sz w:val="16"/>
          <w:szCs w:val="16"/>
        </w:rPr>
        <w:t xml:space="preserve">от  « 13 » 12   2018 г.     № 804                                                             п. </w:t>
      </w:r>
      <w:proofErr w:type="gramStart"/>
      <w:r w:rsidRPr="008873C5">
        <w:rPr>
          <w:color w:val="000000"/>
          <w:sz w:val="16"/>
          <w:szCs w:val="16"/>
        </w:rPr>
        <w:t>Островское</w:t>
      </w:r>
      <w:proofErr w:type="gramEnd"/>
    </w:p>
    <w:p w:rsidR="008873C5" w:rsidRPr="008873C5" w:rsidRDefault="008873C5" w:rsidP="008873C5">
      <w:pPr>
        <w:jc w:val="both"/>
        <w:outlineLvl w:val="0"/>
        <w:rPr>
          <w:sz w:val="16"/>
          <w:szCs w:val="16"/>
        </w:rPr>
      </w:pPr>
    </w:p>
    <w:p w:rsidR="008873C5" w:rsidRPr="008873C5" w:rsidRDefault="008873C5" w:rsidP="008873C5">
      <w:pPr>
        <w:ind w:left="-284"/>
        <w:jc w:val="both"/>
        <w:outlineLvl w:val="0"/>
        <w:rPr>
          <w:sz w:val="16"/>
          <w:szCs w:val="16"/>
        </w:rPr>
      </w:pPr>
      <w:r w:rsidRPr="008873C5">
        <w:rPr>
          <w:sz w:val="16"/>
          <w:szCs w:val="16"/>
        </w:rPr>
        <w:t>Об  оказании поддержки субъектам малого  и среднего  предпринимательства   в 2018 году</w:t>
      </w:r>
    </w:p>
    <w:p w:rsidR="008873C5" w:rsidRPr="008873C5" w:rsidRDefault="008873C5" w:rsidP="008873C5">
      <w:pPr>
        <w:outlineLvl w:val="0"/>
        <w:rPr>
          <w:sz w:val="16"/>
          <w:szCs w:val="16"/>
        </w:rPr>
      </w:pPr>
    </w:p>
    <w:p w:rsidR="008873C5" w:rsidRPr="008873C5" w:rsidRDefault="008873C5" w:rsidP="008873C5">
      <w:pPr>
        <w:ind w:firstLine="567"/>
        <w:jc w:val="both"/>
        <w:rPr>
          <w:sz w:val="16"/>
          <w:szCs w:val="16"/>
        </w:rPr>
      </w:pPr>
      <w:r w:rsidRPr="008873C5">
        <w:rPr>
          <w:sz w:val="16"/>
          <w:szCs w:val="16"/>
        </w:rPr>
        <w:t xml:space="preserve">            </w:t>
      </w:r>
      <w:proofErr w:type="gramStart"/>
      <w:r w:rsidRPr="008873C5">
        <w:rPr>
          <w:sz w:val="16"/>
          <w:szCs w:val="16"/>
        </w:rPr>
        <w:t xml:space="preserve">В соответствии с Федеральным законом от 24 июля 2007 года № 209-ФЗ «О развитии малого и среднего предпринимательства в Российской Федерации», постановлением администрации Островского муниципального района  </w:t>
      </w:r>
      <w:r w:rsidRPr="008873C5">
        <w:rPr>
          <w:color w:val="000000"/>
          <w:sz w:val="16"/>
          <w:szCs w:val="16"/>
        </w:rPr>
        <w:t>от  25 сентября 2018 года № 620 «О предоставлении субсидий на возмещение части затрат субъектов малого и среднего предпринимательства, связанных с приобретением оборудования  в целях создания и (или) развития, и (или) модернизации производства товаров (работ, услуг</w:t>
      </w:r>
      <w:proofErr w:type="gramEnd"/>
      <w:r w:rsidRPr="008873C5">
        <w:rPr>
          <w:color w:val="000000"/>
          <w:sz w:val="16"/>
          <w:szCs w:val="16"/>
        </w:rPr>
        <w:t>)», в 2018 году</w:t>
      </w:r>
      <w:r w:rsidRPr="008873C5">
        <w:rPr>
          <w:sz w:val="16"/>
          <w:szCs w:val="16"/>
        </w:rPr>
        <w:t xml:space="preserve">,   решением  </w:t>
      </w:r>
      <w:r w:rsidRPr="008873C5">
        <w:rPr>
          <w:b/>
          <w:sz w:val="16"/>
          <w:szCs w:val="16"/>
        </w:rPr>
        <w:t xml:space="preserve"> </w:t>
      </w:r>
      <w:r w:rsidRPr="008873C5">
        <w:rPr>
          <w:sz w:val="16"/>
          <w:szCs w:val="16"/>
        </w:rPr>
        <w:t>общественного совета по  инвестициям и   развитию предпринимательства   при   главе Островского муниципального района  от 12 декабря 2018г., администрация Островского муниципального    района Костромской области,  ПОСТАНОВЛЯЕТ:</w:t>
      </w:r>
    </w:p>
    <w:p w:rsidR="008873C5" w:rsidRPr="008873C5" w:rsidRDefault="008873C5" w:rsidP="008873C5">
      <w:pPr>
        <w:pStyle w:val="ab"/>
        <w:ind w:left="0"/>
        <w:rPr>
          <w:rFonts w:ascii="Times New Roman" w:hAnsi="Times New Roman" w:cs="Times New Roman"/>
          <w:sz w:val="16"/>
          <w:szCs w:val="16"/>
        </w:rPr>
      </w:pPr>
      <w:r w:rsidRPr="008873C5">
        <w:rPr>
          <w:rFonts w:ascii="Times New Roman" w:hAnsi="Times New Roman" w:cs="Times New Roman"/>
          <w:sz w:val="16"/>
          <w:szCs w:val="16"/>
        </w:rPr>
        <w:t xml:space="preserve">     1. Оказать  финансовую поддержку в виде субсидии  субъекту малого и среднего предпринимательства:</w:t>
      </w:r>
    </w:p>
    <w:p w:rsidR="008873C5" w:rsidRPr="008873C5" w:rsidRDefault="008873C5" w:rsidP="008873C5">
      <w:pPr>
        <w:tabs>
          <w:tab w:val="left" w:pos="567"/>
          <w:tab w:val="left" w:pos="5580"/>
          <w:tab w:val="left" w:pos="10206"/>
        </w:tabs>
        <w:ind w:right="54"/>
        <w:jc w:val="both"/>
        <w:rPr>
          <w:sz w:val="16"/>
          <w:szCs w:val="16"/>
        </w:rPr>
      </w:pPr>
      <w:r w:rsidRPr="008873C5">
        <w:rPr>
          <w:sz w:val="16"/>
          <w:szCs w:val="16"/>
        </w:rPr>
        <w:t xml:space="preserve">     -   в размере 50000,00 (Пятьдесят тысяч) рублей Общество с ограниченной ответственностью «</w:t>
      </w:r>
      <w:proofErr w:type="spellStart"/>
      <w:r w:rsidRPr="008873C5">
        <w:rPr>
          <w:sz w:val="16"/>
          <w:szCs w:val="16"/>
        </w:rPr>
        <w:t>Лесстройпроект</w:t>
      </w:r>
      <w:proofErr w:type="spellEnd"/>
      <w:r w:rsidRPr="008873C5">
        <w:rPr>
          <w:sz w:val="16"/>
          <w:szCs w:val="16"/>
        </w:rPr>
        <w:t>»</w:t>
      </w:r>
      <w:proofErr w:type="gramStart"/>
      <w:r w:rsidRPr="008873C5">
        <w:rPr>
          <w:sz w:val="16"/>
          <w:szCs w:val="16"/>
        </w:rPr>
        <w:t xml:space="preserve"> ,</w:t>
      </w:r>
      <w:proofErr w:type="gramEnd"/>
      <w:r w:rsidRPr="008873C5">
        <w:rPr>
          <w:sz w:val="16"/>
          <w:szCs w:val="16"/>
        </w:rPr>
        <w:t xml:space="preserve"> ИНН 4421005851.</w:t>
      </w:r>
    </w:p>
    <w:p w:rsidR="008873C5" w:rsidRPr="008873C5" w:rsidRDefault="008873C5" w:rsidP="008873C5">
      <w:pPr>
        <w:jc w:val="both"/>
        <w:rPr>
          <w:sz w:val="16"/>
          <w:szCs w:val="16"/>
        </w:rPr>
      </w:pPr>
      <w:r w:rsidRPr="008873C5">
        <w:rPr>
          <w:sz w:val="16"/>
          <w:szCs w:val="16"/>
        </w:rPr>
        <w:t xml:space="preserve">     2. Включить в реестр   субъектов малого и среднего предпринимательства – получателей поддержки сведения о получателе субсидии.</w:t>
      </w:r>
    </w:p>
    <w:p w:rsidR="008873C5" w:rsidRPr="008873C5" w:rsidRDefault="008873C5" w:rsidP="008873C5">
      <w:pPr>
        <w:jc w:val="both"/>
        <w:rPr>
          <w:sz w:val="16"/>
          <w:szCs w:val="16"/>
        </w:rPr>
      </w:pPr>
    </w:p>
    <w:p w:rsidR="008873C5" w:rsidRPr="008873C5" w:rsidRDefault="008873C5" w:rsidP="008873C5">
      <w:pPr>
        <w:jc w:val="both"/>
        <w:rPr>
          <w:sz w:val="16"/>
          <w:szCs w:val="16"/>
        </w:rPr>
      </w:pPr>
      <w:r w:rsidRPr="008873C5">
        <w:rPr>
          <w:sz w:val="16"/>
          <w:szCs w:val="16"/>
        </w:rPr>
        <w:t xml:space="preserve">     3. Настоящее постановление вступает в силу со дня его подписания и подлежит опубликования в информационном бюллетене «Районные новости».</w:t>
      </w:r>
    </w:p>
    <w:p w:rsidR="008873C5" w:rsidRPr="008873C5" w:rsidRDefault="008873C5" w:rsidP="008873C5">
      <w:pPr>
        <w:jc w:val="both"/>
        <w:rPr>
          <w:sz w:val="16"/>
          <w:szCs w:val="16"/>
        </w:rPr>
      </w:pPr>
    </w:p>
    <w:p w:rsidR="008873C5" w:rsidRPr="008873C5" w:rsidRDefault="008873C5" w:rsidP="008873C5">
      <w:pPr>
        <w:jc w:val="both"/>
        <w:rPr>
          <w:sz w:val="16"/>
          <w:szCs w:val="16"/>
        </w:rPr>
      </w:pPr>
    </w:p>
    <w:p w:rsidR="008873C5" w:rsidRPr="008873C5" w:rsidRDefault="008873C5" w:rsidP="008873C5">
      <w:pPr>
        <w:jc w:val="both"/>
        <w:rPr>
          <w:sz w:val="16"/>
          <w:szCs w:val="16"/>
        </w:rPr>
      </w:pPr>
    </w:p>
    <w:p w:rsidR="008873C5" w:rsidRPr="008873C5" w:rsidRDefault="008873C5" w:rsidP="008873C5">
      <w:pPr>
        <w:jc w:val="both"/>
        <w:rPr>
          <w:sz w:val="16"/>
          <w:szCs w:val="16"/>
        </w:rPr>
      </w:pPr>
      <w:r w:rsidRPr="008873C5">
        <w:rPr>
          <w:sz w:val="16"/>
          <w:szCs w:val="16"/>
        </w:rPr>
        <w:t xml:space="preserve"> Глава Островского муниципального района</w:t>
      </w:r>
    </w:p>
    <w:p w:rsidR="008873C5" w:rsidRPr="008873C5" w:rsidRDefault="008873C5" w:rsidP="008873C5">
      <w:pPr>
        <w:jc w:val="both"/>
        <w:rPr>
          <w:sz w:val="16"/>
          <w:szCs w:val="16"/>
        </w:rPr>
      </w:pPr>
      <w:r w:rsidRPr="008873C5">
        <w:rPr>
          <w:sz w:val="16"/>
          <w:szCs w:val="16"/>
        </w:rPr>
        <w:t>Костромской области</w:t>
      </w:r>
      <w:proofErr w:type="gramStart"/>
      <w:r w:rsidRPr="008873C5">
        <w:rPr>
          <w:sz w:val="16"/>
          <w:szCs w:val="16"/>
        </w:rPr>
        <w:t xml:space="preserve"> :</w:t>
      </w:r>
      <w:proofErr w:type="gramEnd"/>
      <w:r w:rsidRPr="008873C5">
        <w:rPr>
          <w:sz w:val="16"/>
          <w:szCs w:val="16"/>
        </w:rPr>
        <w:t xml:space="preserve">                                                                              Г.А.Полякова</w:t>
      </w:r>
    </w:p>
    <w:p w:rsidR="008873C5" w:rsidRDefault="008873C5" w:rsidP="008873C5">
      <w:pPr>
        <w:ind w:firstLine="709"/>
        <w:jc w:val="center"/>
        <w:rPr>
          <w:sz w:val="16"/>
          <w:szCs w:val="16"/>
        </w:rPr>
      </w:pPr>
    </w:p>
    <w:p w:rsidR="008873C5" w:rsidRDefault="008873C5" w:rsidP="008873C5">
      <w:pPr>
        <w:ind w:firstLine="709"/>
        <w:jc w:val="center"/>
        <w:rPr>
          <w:sz w:val="16"/>
          <w:szCs w:val="16"/>
        </w:rPr>
      </w:pPr>
      <w:r w:rsidRPr="008873C5">
        <w:rPr>
          <w:sz w:val="16"/>
          <w:szCs w:val="16"/>
        </w:rPr>
        <w:t>*      *      *      *      *      *      *</w:t>
      </w:r>
    </w:p>
    <w:p w:rsidR="008873C5" w:rsidRDefault="008873C5" w:rsidP="008873C5">
      <w:pPr>
        <w:ind w:firstLine="709"/>
        <w:jc w:val="center"/>
        <w:rPr>
          <w:sz w:val="16"/>
          <w:szCs w:val="16"/>
        </w:rPr>
      </w:pPr>
    </w:p>
    <w:p w:rsidR="008873C5" w:rsidRPr="008873C5" w:rsidRDefault="008873C5" w:rsidP="008873C5">
      <w:pPr>
        <w:jc w:val="center"/>
        <w:rPr>
          <w:sz w:val="16"/>
          <w:szCs w:val="16"/>
        </w:rPr>
      </w:pPr>
      <w:r w:rsidRPr="008873C5">
        <w:rPr>
          <w:noProof/>
          <w:sz w:val="16"/>
          <w:szCs w:val="16"/>
        </w:rPr>
        <w:lastRenderedPageBreak/>
        <w:drawing>
          <wp:inline distT="0" distB="0" distL="0" distR="0">
            <wp:extent cx="301073" cy="403761"/>
            <wp:effectExtent l="19050" t="0" r="3727" b="0"/>
            <wp:docPr id="1" name="Рисунок 1" descr="ostrovsky_rayon_c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strovsky_rayon_coa"/>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538" cy="404384"/>
                    </a:xfrm>
                    <a:prstGeom prst="rect">
                      <a:avLst/>
                    </a:prstGeom>
                    <a:noFill/>
                    <a:ln>
                      <a:noFill/>
                    </a:ln>
                  </pic:spPr>
                </pic:pic>
              </a:graphicData>
            </a:graphic>
          </wp:inline>
        </w:drawing>
      </w:r>
    </w:p>
    <w:p w:rsidR="008873C5" w:rsidRPr="008873C5" w:rsidRDefault="008873C5" w:rsidP="008873C5">
      <w:pPr>
        <w:keepNext/>
        <w:jc w:val="center"/>
        <w:outlineLvl w:val="0"/>
        <w:rPr>
          <w:b/>
          <w:bCs/>
          <w:sz w:val="16"/>
          <w:szCs w:val="16"/>
        </w:rPr>
      </w:pPr>
      <w:r w:rsidRPr="008873C5">
        <w:rPr>
          <w:b/>
          <w:bCs/>
          <w:sz w:val="16"/>
          <w:szCs w:val="16"/>
        </w:rPr>
        <w:t>ПОСТАНОВЛЕНИЕ</w:t>
      </w:r>
    </w:p>
    <w:p w:rsidR="008873C5" w:rsidRPr="008873C5" w:rsidRDefault="008873C5" w:rsidP="008873C5">
      <w:pPr>
        <w:jc w:val="center"/>
        <w:rPr>
          <w:sz w:val="16"/>
          <w:szCs w:val="16"/>
        </w:rPr>
      </w:pPr>
    </w:p>
    <w:p w:rsidR="008873C5" w:rsidRPr="008873C5" w:rsidRDefault="008873C5" w:rsidP="008873C5">
      <w:pPr>
        <w:jc w:val="center"/>
        <w:rPr>
          <w:sz w:val="16"/>
          <w:szCs w:val="16"/>
        </w:rPr>
      </w:pPr>
      <w:r w:rsidRPr="008873C5">
        <w:rPr>
          <w:sz w:val="16"/>
          <w:szCs w:val="16"/>
        </w:rPr>
        <w:t>АДМИНИСТРАЦИЯ ОСТРОВСКОГО  МУНИЦИПАЛЬНОГО РАЙОНА</w:t>
      </w:r>
    </w:p>
    <w:p w:rsidR="008873C5" w:rsidRPr="008873C5" w:rsidRDefault="008873C5" w:rsidP="008873C5">
      <w:pPr>
        <w:jc w:val="center"/>
        <w:rPr>
          <w:sz w:val="16"/>
          <w:szCs w:val="16"/>
        </w:rPr>
      </w:pPr>
      <w:r w:rsidRPr="008873C5">
        <w:rPr>
          <w:sz w:val="16"/>
          <w:szCs w:val="16"/>
        </w:rPr>
        <w:t>КОСТРОМСКОЙ ОБЛАСТИ</w:t>
      </w:r>
    </w:p>
    <w:p w:rsidR="008873C5" w:rsidRPr="008873C5" w:rsidRDefault="008873C5" w:rsidP="008873C5">
      <w:pPr>
        <w:jc w:val="center"/>
        <w:rPr>
          <w:sz w:val="16"/>
          <w:szCs w:val="16"/>
        </w:rPr>
      </w:pPr>
    </w:p>
    <w:p w:rsidR="008873C5" w:rsidRPr="008873C5" w:rsidRDefault="008873C5" w:rsidP="008873C5">
      <w:pPr>
        <w:keepNext/>
        <w:jc w:val="center"/>
        <w:outlineLvl w:val="0"/>
        <w:rPr>
          <w:b/>
          <w:bCs/>
          <w:sz w:val="16"/>
          <w:szCs w:val="16"/>
        </w:rPr>
      </w:pPr>
    </w:p>
    <w:p w:rsidR="008873C5" w:rsidRPr="008873C5" w:rsidRDefault="008873C5" w:rsidP="008873C5">
      <w:pPr>
        <w:rPr>
          <w:sz w:val="16"/>
          <w:szCs w:val="16"/>
        </w:rPr>
      </w:pPr>
      <w:r w:rsidRPr="008873C5">
        <w:rPr>
          <w:sz w:val="16"/>
          <w:szCs w:val="16"/>
        </w:rPr>
        <w:t xml:space="preserve">от  «14»   12           2018     г.                    №  807                                     п. </w:t>
      </w:r>
      <w:proofErr w:type="gramStart"/>
      <w:r w:rsidRPr="008873C5">
        <w:rPr>
          <w:sz w:val="16"/>
          <w:szCs w:val="16"/>
        </w:rPr>
        <w:t>Островское</w:t>
      </w:r>
      <w:proofErr w:type="gramEnd"/>
    </w:p>
    <w:p w:rsidR="008873C5" w:rsidRPr="008873C5" w:rsidRDefault="008873C5" w:rsidP="008873C5">
      <w:pPr>
        <w:rPr>
          <w:sz w:val="16"/>
          <w:szCs w:val="16"/>
        </w:rPr>
      </w:pPr>
    </w:p>
    <w:p w:rsidR="008873C5" w:rsidRPr="008873C5" w:rsidRDefault="008873C5" w:rsidP="008873C5">
      <w:pPr>
        <w:ind w:left="1080" w:hanging="1080"/>
        <w:rPr>
          <w:sz w:val="16"/>
          <w:szCs w:val="16"/>
        </w:rPr>
      </w:pPr>
    </w:p>
    <w:p w:rsidR="008873C5" w:rsidRPr="008873C5" w:rsidRDefault="008873C5" w:rsidP="008873C5">
      <w:pPr>
        <w:ind w:left="1080" w:hanging="1080"/>
        <w:rPr>
          <w:sz w:val="16"/>
          <w:szCs w:val="16"/>
        </w:rPr>
      </w:pPr>
      <w:r w:rsidRPr="008873C5">
        <w:rPr>
          <w:sz w:val="16"/>
          <w:szCs w:val="16"/>
        </w:rPr>
        <w:t>О создании балансовой комиссии</w:t>
      </w:r>
    </w:p>
    <w:p w:rsidR="008873C5" w:rsidRPr="008873C5" w:rsidRDefault="008873C5" w:rsidP="008873C5">
      <w:pPr>
        <w:ind w:left="1080" w:hanging="1080"/>
        <w:rPr>
          <w:sz w:val="16"/>
          <w:szCs w:val="16"/>
        </w:rPr>
      </w:pPr>
    </w:p>
    <w:p w:rsidR="008873C5" w:rsidRPr="008873C5" w:rsidRDefault="008873C5" w:rsidP="008873C5">
      <w:pPr>
        <w:ind w:left="1080" w:hanging="1080"/>
        <w:rPr>
          <w:sz w:val="16"/>
          <w:szCs w:val="16"/>
        </w:rPr>
      </w:pPr>
    </w:p>
    <w:p w:rsidR="008873C5" w:rsidRPr="008873C5" w:rsidRDefault="008873C5" w:rsidP="008873C5">
      <w:pPr>
        <w:jc w:val="both"/>
        <w:rPr>
          <w:sz w:val="16"/>
          <w:szCs w:val="16"/>
        </w:rPr>
      </w:pPr>
    </w:p>
    <w:p w:rsidR="008873C5" w:rsidRPr="008873C5" w:rsidRDefault="008873C5" w:rsidP="008873C5">
      <w:pPr>
        <w:ind w:firstLine="540"/>
        <w:jc w:val="both"/>
        <w:rPr>
          <w:sz w:val="16"/>
          <w:szCs w:val="16"/>
        </w:rPr>
      </w:pPr>
      <w:r w:rsidRPr="008873C5">
        <w:rPr>
          <w:sz w:val="16"/>
          <w:szCs w:val="16"/>
        </w:rPr>
        <w:t xml:space="preserve">В соответствии с Федеральным  законом  от 14.11.2002 № 161-ФЗ «О государственных   и   муниципальных   унитарных   предприятиях», руководствуясь Уставом муниципального образования Островский муниципальный район Костромской области, администрация Островского муниципального района </w:t>
      </w:r>
      <w:r w:rsidRPr="008873C5">
        <w:rPr>
          <w:b/>
          <w:sz w:val="16"/>
          <w:szCs w:val="16"/>
        </w:rPr>
        <w:t>постановляет</w:t>
      </w:r>
      <w:r w:rsidRPr="008873C5">
        <w:rPr>
          <w:sz w:val="16"/>
          <w:szCs w:val="16"/>
        </w:rPr>
        <w:t>:</w:t>
      </w:r>
    </w:p>
    <w:p w:rsidR="008873C5" w:rsidRPr="008873C5" w:rsidRDefault="008873C5" w:rsidP="008873C5">
      <w:pPr>
        <w:ind w:firstLine="540"/>
        <w:jc w:val="both"/>
        <w:rPr>
          <w:sz w:val="16"/>
          <w:szCs w:val="16"/>
        </w:rPr>
      </w:pPr>
    </w:p>
    <w:p w:rsidR="008873C5" w:rsidRPr="008873C5" w:rsidRDefault="008873C5" w:rsidP="008873C5">
      <w:pPr>
        <w:jc w:val="both"/>
        <w:rPr>
          <w:sz w:val="16"/>
          <w:szCs w:val="16"/>
        </w:rPr>
      </w:pPr>
      <w:r w:rsidRPr="008873C5">
        <w:rPr>
          <w:sz w:val="16"/>
          <w:szCs w:val="16"/>
        </w:rPr>
        <w:t>1. Создать балансовую комиссию при главе Островского муниципального района Костромской области.</w:t>
      </w:r>
    </w:p>
    <w:p w:rsidR="008873C5" w:rsidRPr="008873C5" w:rsidRDefault="008873C5" w:rsidP="008873C5">
      <w:pPr>
        <w:jc w:val="both"/>
        <w:rPr>
          <w:sz w:val="16"/>
          <w:szCs w:val="16"/>
        </w:rPr>
      </w:pPr>
      <w:r w:rsidRPr="008873C5">
        <w:rPr>
          <w:sz w:val="16"/>
          <w:szCs w:val="16"/>
        </w:rPr>
        <w:t>2. Утвердить:</w:t>
      </w:r>
    </w:p>
    <w:p w:rsidR="008873C5" w:rsidRPr="008873C5" w:rsidRDefault="008873C5" w:rsidP="008873C5">
      <w:pPr>
        <w:ind w:firstLine="540"/>
        <w:jc w:val="both"/>
        <w:rPr>
          <w:sz w:val="16"/>
          <w:szCs w:val="16"/>
        </w:rPr>
      </w:pPr>
      <w:r w:rsidRPr="008873C5">
        <w:rPr>
          <w:sz w:val="16"/>
          <w:szCs w:val="16"/>
        </w:rPr>
        <w:t xml:space="preserve">1) </w:t>
      </w:r>
      <w:hyperlink r:id="rId21" w:history="1">
        <w:r w:rsidRPr="008873C5">
          <w:rPr>
            <w:sz w:val="16"/>
            <w:szCs w:val="16"/>
          </w:rPr>
          <w:t>Положение</w:t>
        </w:r>
      </w:hyperlink>
      <w:r w:rsidRPr="008873C5">
        <w:rPr>
          <w:sz w:val="16"/>
          <w:szCs w:val="16"/>
        </w:rPr>
        <w:t xml:space="preserve"> о балансовой комиссии при главе Островского муниципального района Костромской области (приложение N 1);</w:t>
      </w:r>
    </w:p>
    <w:p w:rsidR="008873C5" w:rsidRPr="008873C5" w:rsidRDefault="008873C5" w:rsidP="008873C5">
      <w:pPr>
        <w:ind w:firstLine="540"/>
        <w:jc w:val="both"/>
        <w:rPr>
          <w:sz w:val="16"/>
          <w:szCs w:val="16"/>
        </w:rPr>
      </w:pPr>
      <w:r w:rsidRPr="008873C5">
        <w:rPr>
          <w:sz w:val="16"/>
          <w:szCs w:val="16"/>
        </w:rPr>
        <w:t xml:space="preserve">2) </w:t>
      </w:r>
      <w:hyperlink r:id="rId22" w:history="1">
        <w:r w:rsidRPr="008873C5">
          <w:rPr>
            <w:sz w:val="16"/>
            <w:szCs w:val="16"/>
          </w:rPr>
          <w:t>Состав</w:t>
        </w:r>
      </w:hyperlink>
      <w:r w:rsidRPr="008873C5">
        <w:rPr>
          <w:sz w:val="16"/>
          <w:szCs w:val="16"/>
        </w:rPr>
        <w:t xml:space="preserve"> балансовой комиссии при главе Островского муниципального района Костромской области (приложение N 2);</w:t>
      </w:r>
    </w:p>
    <w:p w:rsidR="008873C5" w:rsidRPr="008873C5" w:rsidRDefault="008873C5" w:rsidP="008873C5">
      <w:pPr>
        <w:jc w:val="both"/>
        <w:rPr>
          <w:sz w:val="16"/>
          <w:szCs w:val="16"/>
        </w:rPr>
      </w:pPr>
      <w:r w:rsidRPr="008873C5">
        <w:rPr>
          <w:sz w:val="16"/>
          <w:szCs w:val="16"/>
        </w:rPr>
        <w:t xml:space="preserve">3. </w:t>
      </w:r>
      <w:proofErr w:type="gramStart"/>
      <w:r w:rsidRPr="008873C5">
        <w:rPr>
          <w:sz w:val="16"/>
          <w:szCs w:val="16"/>
        </w:rPr>
        <w:t>Контроль за</w:t>
      </w:r>
      <w:proofErr w:type="gramEnd"/>
      <w:r w:rsidRPr="008873C5">
        <w:rPr>
          <w:sz w:val="16"/>
          <w:szCs w:val="16"/>
        </w:rPr>
        <w:t xml:space="preserve"> выполнением настоящего постановления возложить на заместителя главы  администрации Островского муниципального района Груздеву Т.Н.</w:t>
      </w:r>
    </w:p>
    <w:p w:rsidR="008873C5" w:rsidRPr="008873C5" w:rsidRDefault="008873C5" w:rsidP="008873C5">
      <w:pPr>
        <w:jc w:val="both"/>
        <w:rPr>
          <w:sz w:val="16"/>
          <w:szCs w:val="16"/>
        </w:rPr>
      </w:pPr>
      <w:r w:rsidRPr="008873C5">
        <w:rPr>
          <w:sz w:val="16"/>
          <w:szCs w:val="16"/>
        </w:rPr>
        <w:t>4. Настоящее постановление опубликовать в информационном бюллетене «Районные новости».</w:t>
      </w:r>
    </w:p>
    <w:p w:rsidR="008873C5" w:rsidRPr="008873C5" w:rsidRDefault="008873C5" w:rsidP="008873C5">
      <w:pPr>
        <w:jc w:val="both"/>
        <w:rPr>
          <w:sz w:val="16"/>
          <w:szCs w:val="16"/>
        </w:rPr>
      </w:pPr>
      <w:r w:rsidRPr="008873C5">
        <w:rPr>
          <w:sz w:val="16"/>
          <w:szCs w:val="16"/>
        </w:rPr>
        <w:t>5.Настоящее постановление вступает в силу со дня его опубликования.</w:t>
      </w:r>
    </w:p>
    <w:p w:rsidR="008873C5" w:rsidRPr="008873C5" w:rsidRDefault="008873C5" w:rsidP="008873C5">
      <w:pPr>
        <w:jc w:val="both"/>
        <w:rPr>
          <w:sz w:val="16"/>
          <w:szCs w:val="16"/>
        </w:rPr>
      </w:pPr>
    </w:p>
    <w:p w:rsidR="008873C5" w:rsidRPr="008873C5" w:rsidRDefault="008873C5" w:rsidP="008873C5">
      <w:pPr>
        <w:jc w:val="both"/>
        <w:rPr>
          <w:sz w:val="16"/>
          <w:szCs w:val="16"/>
        </w:rPr>
      </w:pPr>
    </w:p>
    <w:p w:rsidR="008873C5" w:rsidRPr="008873C5" w:rsidRDefault="008873C5" w:rsidP="008873C5">
      <w:pPr>
        <w:jc w:val="both"/>
        <w:rPr>
          <w:sz w:val="16"/>
          <w:szCs w:val="16"/>
        </w:rPr>
      </w:pPr>
      <w:r w:rsidRPr="008873C5">
        <w:rPr>
          <w:sz w:val="16"/>
          <w:szCs w:val="16"/>
        </w:rPr>
        <w:t xml:space="preserve">Глава Островского  </w:t>
      </w:r>
    </w:p>
    <w:p w:rsidR="008873C5" w:rsidRPr="008873C5" w:rsidRDefault="008873C5" w:rsidP="008873C5">
      <w:pPr>
        <w:jc w:val="both"/>
        <w:rPr>
          <w:sz w:val="16"/>
          <w:szCs w:val="16"/>
        </w:rPr>
      </w:pPr>
      <w:r w:rsidRPr="008873C5">
        <w:rPr>
          <w:sz w:val="16"/>
          <w:szCs w:val="16"/>
        </w:rPr>
        <w:t>муниципального района                                                            Г.А. Полякова</w:t>
      </w:r>
    </w:p>
    <w:p w:rsidR="008873C5" w:rsidRPr="008873C5" w:rsidRDefault="008873C5" w:rsidP="008873C5">
      <w:pPr>
        <w:ind w:firstLine="540"/>
        <w:jc w:val="both"/>
        <w:rPr>
          <w:sz w:val="16"/>
          <w:szCs w:val="16"/>
        </w:rPr>
      </w:pPr>
    </w:p>
    <w:p w:rsidR="008873C5" w:rsidRPr="008873C5" w:rsidRDefault="008873C5" w:rsidP="008873C5">
      <w:pPr>
        <w:ind w:firstLine="540"/>
        <w:jc w:val="both"/>
        <w:rPr>
          <w:sz w:val="16"/>
          <w:szCs w:val="16"/>
        </w:rPr>
      </w:pPr>
    </w:p>
    <w:p w:rsidR="008873C5" w:rsidRPr="008873C5" w:rsidRDefault="008873C5" w:rsidP="008873C5">
      <w:pPr>
        <w:jc w:val="right"/>
        <w:outlineLvl w:val="0"/>
        <w:rPr>
          <w:sz w:val="16"/>
          <w:szCs w:val="16"/>
        </w:rPr>
      </w:pPr>
      <w:r w:rsidRPr="008873C5">
        <w:rPr>
          <w:sz w:val="16"/>
          <w:szCs w:val="16"/>
        </w:rPr>
        <w:t>Приложение N 1</w:t>
      </w:r>
    </w:p>
    <w:p w:rsidR="008873C5" w:rsidRPr="008873C5" w:rsidRDefault="008873C5" w:rsidP="008873C5">
      <w:pPr>
        <w:jc w:val="right"/>
        <w:rPr>
          <w:sz w:val="16"/>
          <w:szCs w:val="16"/>
        </w:rPr>
      </w:pPr>
      <w:r w:rsidRPr="008873C5">
        <w:rPr>
          <w:sz w:val="16"/>
          <w:szCs w:val="16"/>
        </w:rPr>
        <w:t xml:space="preserve">   К постановлению</w:t>
      </w:r>
    </w:p>
    <w:p w:rsidR="008873C5" w:rsidRPr="008873C5" w:rsidRDefault="008873C5" w:rsidP="008873C5">
      <w:pPr>
        <w:jc w:val="right"/>
        <w:rPr>
          <w:sz w:val="16"/>
          <w:szCs w:val="16"/>
        </w:rPr>
      </w:pPr>
      <w:r w:rsidRPr="008873C5">
        <w:rPr>
          <w:sz w:val="16"/>
          <w:szCs w:val="16"/>
        </w:rPr>
        <w:t xml:space="preserve">                                                                                         администрации Островского </w:t>
      </w:r>
    </w:p>
    <w:p w:rsidR="008873C5" w:rsidRPr="008873C5" w:rsidRDefault="008873C5" w:rsidP="008873C5">
      <w:pPr>
        <w:jc w:val="right"/>
        <w:rPr>
          <w:sz w:val="16"/>
          <w:szCs w:val="16"/>
        </w:rPr>
      </w:pPr>
      <w:r w:rsidRPr="008873C5">
        <w:rPr>
          <w:sz w:val="16"/>
          <w:szCs w:val="16"/>
        </w:rPr>
        <w:t>муниципального района</w:t>
      </w:r>
    </w:p>
    <w:p w:rsidR="008873C5" w:rsidRPr="008873C5" w:rsidRDefault="008873C5" w:rsidP="008873C5">
      <w:pPr>
        <w:jc w:val="right"/>
        <w:rPr>
          <w:sz w:val="16"/>
          <w:szCs w:val="16"/>
        </w:rPr>
      </w:pPr>
      <w:r w:rsidRPr="008873C5">
        <w:rPr>
          <w:sz w:val="16"/>
          <w:szCs w:val="16"/>
        </w:rPr>
        <w:t>от __________ 20    г. N ___</w:t>
      </w:r>
    </w:p>
    <w:p w:rsidR="008873C5" w:rsidRPr="008873C5" w:rsidRDefault="008873C5" w:rsidP="008873C5">
      <w:pPr>
        <w:jc w:val="right"/>
        <w:rPr>
          <w:sz w:val="16"/>
          <w:szCs w:val="16"/>
        </w:rPr>
      </w:pPr>
    </w:p>
    <w:p w:rsidR="008873C5" w:rsidRPr="008873C5" w:rsidRDefault="008873C5" w:rsidP="008873C5">
      <w:pPr>
        <w:pStyle w:val="ConsPlusTitle"/>
        <w:widowControl/>
        <w:jc w:val="center"/>
        <w:rPr>
          <w:rFonts w:ascii="Times New Roman" w:hAnsi="Times New Roman" w:cs="Times New Roman"/>
          <w:sz w:val="16"/>
          <w:szCs w:val="16"/>
        </w:rPr>
      </w:pPr>
      <w:r w:rsidRPr="008873C5">
        <w:rPr>
          <w:rFonts w:ascii="Times New Roman" w:hAnsi="Times New Roman" w:cs="Times New Roman"/>
          <w:sz w:val="16"/>
          <w:szCs w:val="16"/>
        </w:rPr>
        <w:t>ПОЛОЖЕНИЕ</w:t>
      </w:r>
    </w:p>
    <w:p w:rsidR="008873C5" w:rsidRPr="008873C5" w:rsidRDefault="008873C5" w:rsidP="008873C5">
      <w:pPr>
        <w:pStyle w:val="ConsPlusTitle"/>
        <w:widowControl/>
        <w:jc w:val="center"/>
        <w:rPr>
          <w:rFonts w:ascii="Times New Roman" w:hAnsi="Times New Roman" w:cs="Times New Roman"/>
          <w:sz w:val="16"/>
          <w:szCs w:val="16"/>
        </w:rPr>
      </w:pPr>
      <w:r w:rsidRPr="008873C5">
        <w:rPr>
          <w:rFonts w:ascii="Times New Roman" w:hAnsi="Times New Roman" w:cs="Times New Roman"/>
          <w:sz w:val="16"/>
          <w:szCs w:val="16"/>
        </w:rPr>
        <w:t xml:space="preserve">о балансовой комиссии Островского муниципального района </w:t>
      </w:r>
    </w:p>
    <w:p w:rsidR="008873C5" w:rsidRPr="008873C5" w:rsidRDefault="008873C5" w:rsidP="008873C5">
      <w:pPr>
        <w:pStyle w:val="ConsPlusTitle"/>
        <w:widowControl/>
        <w:jc w:val="center"/>
        <w:rPr>
          <w:rFonts w:ascii="Times New Roman" w:hAnsi="Times New Roman" w:cs="Times New Roman"/>
          <w:sz w:val="16"/>
          <w:szCs w:val="16"/>
        </w:rPr>
      </w:pPr>
      <w:r w:rsidRPr="008873C5">
        <w:rPr>
          <w:rFonts w:ascii="Times New Roman" w:hAnsi="Times New Roman" w:cs="Times New Roman"/>
          <w:sz w:val="16"/>
          <w:szCs w:val="16"/>
        </w:rPr>
        <w:t>Костромской области</w:t>
      </w:r>
    </w:p>
    <w:p w:rsidR="008873C5" w:rsidRPr="008873C5" w:rsidRDefault="008873C5" w:rsidP="008873C5">
      <w:pPr>
        <w:pStyle w:val="ConsPlusTitle"/>
        <w:widowControl/>
        <w:jc w:val="center"/>
        <w:rPr>
          <w:rFonts w:ascii="Times New Roman" w:hAnsi="Times New Roman" w:cs="Times New Roman"/>
          <w:sz w:val="16"/>
          <w:szCs w:val="16"/>
        </w:rPr>
      </w:pPr>
    </w:p>
    <w:p w:rsidR="008873C5" w:rsidRPr="008873C5" w:rsidRDefault="008873C5" w:rsidP="008873C5">
      <w:pPr>
        <w:pStyle w:val="ab"/>
        <w:numPr>
          <w:ilvl w:val="0"/>
          <w:numId w:val="37"/>
        </w:numPr>
        <w:autoSpaceDE w:val="0"/>
        <w:autoSpaceDN w:val="0"/>
        <w:adjustRightInd w:val="0"/>
        <w:jc w:val="center"/>
        <w:outlineLvl w:val="1"/>
        <w:rPr>
          <w:rFonts w:ascii="Times New Roman" w:hAnsi="Times New Roman" w:cs="Times New Roman"/>
          <w:sz w:val="16"/>
          <w:szCs w:val="16"/>
        </w:rPr>
      </w:pPr>
      <w:r w:rsidRPr="008873C5">
        <w:rPr>
          <w:rFonts w:ascii="Times New Roman" w:hAnsi="Times New Roman" w:cs="Times New Roman"/>
          <w:sz w:val="16"/>
          <w:szCs w:val="16"/>
        </w:rPr>
        <w:t>ОБЩИЕ ПОЛОЖЕНИЯ</w:t>
      </w:r>
    </w:p>
    <w:p w:rsidR="008873C5" w:rsidRPr="008873C5" w:rsidRDefault="008873C5" w:rsidP="008873C5">
      <w:pPr>
        <w:pStyle w:val="ab"/>
        <w:autoSpaceDE w:val="0"/>
        <w:autoSpaceDN w:val="0"/>
        <w:adjustRightInd w:val="0"/>
        <w:outlineLvl w:val="1"/>
        <w:rPr>
          <w:rFonts w:ascii="Times New Roman" w:hAnsi="Times New Roman" w:cs="Times New Roman"/>
          <w:sz w:val="16"/>
          <w:szCs w:val="16"/>
        </w:rPr>
      </w:pPr>
    </w:p>
    <w:p w:rsidR="008873C5" w:rsidRPr="008873C5" w:rsidRDefault="008873C5" w:rsidP="008873C5">
      <w:pPr>
        <w:jc w:val="both"/>
        <w:rPr>
          <w:sz w:val="16"/>
          <w:szCs w:val="16"/>
        </w:rPr>
      </w:pPr>
      <w:r w:rsidRPr="008873C5">
        <w:rPr>
          <w:sz w:val="16"/>
          <w:szCs w:val="16"/>
        </w:rPr>
        <w:t xml:space="preserve">          1. Балансовая комиссия администрации Островского  муниципального  района (далее – Балансовая комиссия)   создается   администрацией   муниципального   образования Островский муниципальный район Костромской области, для рассмотрения финансово-хозяйственной   деятельности   муниципальных   унитарных предприятий Островского  муниципального  района (далее - предприятия).</w:t>
      </w:r>
    </w:p>
    <w:p w:rsidR="008873C5" w:rsidRPr="008873C5" w:rsidRDefault="008873C5" w:rsidP="008873C5">
      <w:pPr>
        <w:jc w:val="both"/>
        <w:rPr>
          <w:sz w:val="16"/>
          <w:szCs w:val="16"/>
        </w:rPr>
      </w:pPr>
    </w:p>
    <w:p w:rsidR="008873C5" w:rsidRPr="008873C5" w:rsidRDefault="008873C5" w:rsidP="008873C5">
      <w:pPr>
        <w:jc w:val="center"/>
        <w:rPr>
          <w:sz w:val="16"/>
          <w:szCs w:val="16"/>
        </w:rPr>
      </w:pPr>
      <w:r w:rsidRPr="008873C5">
        <w:rPr>
          <w:sz w:val="16"/>
          <w:szCs w:val="16"/>
        </w:rPr>
        <w:t>2. ЗАДАЧИ И ФУНКЦИИ</w:t>
      </w:r>
    </w:p>
    <w:p w:rsidR="008873C5" w:rsidRPr="008873C5" w:rsidRDefault="008873C5" w:rsidP="008873C5">
      <w:pPr>
        <w:jc w:val="center"/>
        <w:rPr>
          <w:sz w:val="16"/>
          <w:szCs w:val="16"/>
        </w:rPr>
      </w:pPr>
    </w:p>
    <w:p w:rsidR="008873C5" w:rsidRPr="008873C5" w:rsidRDefault="008873C5" w:rsidP="008873C5">
      <w:pPr>
        <w:jc w:val="both"/>
        <w:rPr>
          <w:sz w:val="16"/>
          <w:szCs w:val="16"/>
        </w:rPr>
      </w:pPr>
      <w:r w:rsidRPr="008873C5">
        <w:rPr>
          <w:sz w:val="16"/>
          <w:szCs w:val="16"/>
        </w:rPr>
        <w:t xml:space="preserve">        2.1.   Основной   задачей   комиссии   является   реализация   прав собственника   имущества   путем   </w:t>
      </w:r>
      <w:proofErr w:type="gramStart"/>
      <w:r w:rsidRPr="008873C5">
        <w:rPr>
          <w:sz w:val="16"/>
          <w:szCs w:val="16"/>
        </w:rPr>
        <w:t>контроля   за</w:t>
      </w:r>
      <w:proofErr w:type="gramEnd"/>
      <w:r w:rsidRPr="008873C5">
        <w:rPr>
          <w:sz w:val="16"/>
          <w:szCs w:val="16"/>
        </w:rPr>
        <w:t xml:space="preserve">   финансово-хозяйственной деятельностью    предприятий,   обеспечения   получения   доходов   бюджета Островского  муниципального  района  от перечисления части чистой прибыли предприятий, остающейся в его распоряжении после уплаты налогов и иных обязательных платежей.</w:t>
      </w:r>
    </w:p>
    <w:p w:rsidR="008873C5" w:rsidRPr="008873C5" w:rsidRDefault="008873C5" w:rsidP="008873C5">
      <w:pPr>
        <w:jc w:val="both"/>
        <w:rPr>
          <w:sz w:val="16"/>
          <w:szCs w:val="16"/>
        </w:rPr>
      </w:pPr>
    </w:p>
    <w:p w:rsidR="008873C5" w:rsidRPr="008873C5" w:rsidRDefault="008873C5" w:rsidP="008873C5">
      <w:pPr>
        <w:jc w:val="both"/>
        <w:rPr>
          <w:sz w:val="16"/>
          <w:szCs w:val="16"/>
        </w:rPr>
      </w:pPr>
      <w:r w:rsidRPr="008873C5">
        <w:rPr>
          <w:sz w:val="16"/>
          <w:szCs w:val="16"/>
        </w:rPr>
        <w:t xml:space="preserve">       2.2. Основными функциями комиссии являются:</w:t>
      </w:r>
    </w:p>
    <w:p w:rsidR="008873C5" w:rsidRPr="008873C5" w:rsidRDefault="008873C5" w:rsidP="008873C5">
      <w:pPr>
        <w:jc w:val="both"/>
        <w:rPr>
          <w:sz w:val="16"/>
          <w:szCs w:val="16"/>
        </w:rPr>
      </w:pPr>
      <w:r w:rsidRPr="008873C5">
        <w:rPr>
          <w:sz w:val="16"/>
          <w:szCs w:val="16"/>
        </w:rPr>
        <w:t>- Рассмотрение бухгалтерской отчетности предприятий и отчетов предприятий.</w:t>
      </w:r>
    </w:p>
    <w:p w:rsidR="008873C5" w:rsidRPr="008873C5" w:rsidRDefault="008873C5" w:rsidP="008873C5">
      <w:pPr>
        <w:jc w:val="both"/>
        <w:rPr>
          <w:sz w:val="16"/>
          <w:szCs w:val="16"/>
        </w:rPr>
      </w:pPr>
      <w:r w:rsidRPr="008873C5">
        <w:rPr>
          <w:sz w:val="16"/>
          <w:szCs w:val="16"/>
        </w:rPr>
        <w:t>-   Рассмотрение   проектов   планов   финансово-хозяйственной деятельности предприятия.</w:t>
      </w:r>
      <w:r w:rsidRPr="008873C5">
        <w:rPr>
          <w:sz w:val="16"/>
          <w:szCs w:val="16"/>
        </w:rPr>
        <w:cr/>
        <w:t>-   Всесторонний   анализ   финансово-хозяйственной   деятельности предприятия за отчетный период.</w:t>
      </w:r>
    </w:p>
    <w:p w:rsidR="008873C5" w:rsidRPr="008873C5" w:rsidRDefault="008873C5" w:rsidP="008873C5">
      <w:pPr>
        <w:jc w:val="both"/>
        <w:rPr>
          <w:sz w:val="16"/>
          <w:szCs w:val="16"/>
        </w:rPr>
      </w:pPr>
      <w:r w:rsidRPr="008873C5">
        <w:rPr>
          <w:sz w:val="16"/>
          <w:szCs w:val="16"/>
        </w:rPr>
        <w:t xml:space="preserve">- </w:t>
      </w:r>
      <w:proofErr w:type="gramStart"/>
      <w:r w:rsidRPr="008873C5">
        <w:rPr>
          <w:sz w:val="16"/>
          <w:szCs w:val="16"/>
        </w:rPr>
        <w:t>Контроль за</w:t>
      </w:r>
      <w:proofErr w:type="gramEnd"/>
      <w:r w:rsidRPr="008873C5">
        <w:rPr>
          <w:sz w:val="16"/>
          <w:szCs w:val="16"/>
        </w:rPr>
        <w:t xml:space="preserve"> наличием и движением имущества, использованием трудовых и финансовых ресурсов.</w:t>
      </w:r>
    </w:p>
    <w:p w:rsidR="008873C5" w:rsidRPr="008873C5" w:rsidRDefault="008873C5" w:rsidP="008873C5">
      <w:pPr>
        <w:jc w:val="both"/>
        <w:rPr>
          <w:sz w:val="16"/>
          <w:szCs w:val="16"/>
        </w:rPr>
      </w:pPr>
      <w:r w:rsidRPr="008873C5">
        <w:rPr>
          <w:sz w:val="16"/>
          <w:szCs w:val="16"/>
        </w:rPr>
        <w:t>-   Предупреждение   негативных   последствий   в   финансово- хозяйственной деятельности предприятий.</w:t>
      </w:r>
      <w:r w:rsidRPr="008873C5">
        <w:rPr>
          <w:sz w:val="16"/>
          <w:szCs w:val="16"/>
        </w:rPr>
        <w:cr/>
      </w:r>
    </w:p>
    <w:p w:rsidR="008873C5" w:rsidRPr="008873C5" w:rsidRDefault="008873C5" w:rsidP="008873C5">
      <w:pPr>
        <w:jc w:val="center"/>
        <w:rPr>
          <w:sz w:val="16"/>
          <w:szCs w:val="16"/>
        </w:rPr>
      </w:pPr>
      <w:r w:rsidRPr="008873C5">
        <w:rPr>
          <w:sz w:val="16"/>
          <w:szCs w:val="16"/>
        </w:rPr>
        <w:t>3. РАБОТА КОМИССИИ</w:t>
      </w:r>
      <w:r w:rsidRPr="008873C5">
        <w:rPr>
          <w:sz w:val="16"/>
          <w:szCs w:val="16"/>
        </w:rPr>
        <w:cr/>
      </w:r>
    </w:p>
    <w:p w:rsidR="008873C5" w:rsidRPr="008873C5" w:rsidRDefault="008873C5" w:rsidP="008873C5">
      <w:pPr>
        <w:jc w:val="both"/>
        <w:rPr>
          <w:sz w:val="16"/>
          <w:szCs w:val="16"/>
        </w:rPr>
      </w:pPr>
      <w:r w:rsidRPr="008873C5">
        <w:rPr>
          <w:sz w:val="16"/>
          <w:szCs w:val="16"/>
        </w:rPr>
        <w:t xml:space="preserve">         3.1. Персональный состав комиссии утверждается постановлением администрации Островского муниципального  района. Председатель комиссии руководит ее деятельностью, председательствует на заседаниях, организует ее работу, осуществляет общий </w:t>
      </w:r>
      <w:proofErr w:type="gramStart"/>
      <w:r w:rsidRPr="008873C5">
        <w:rPr>
          <w:sz w:val="16"/>
          <w:szCs w:val="16"/>
        </w:rPr>
        <w:t>контроль за</w:t>
      </w:r>
      <w:proofErr w:type="gramEnd"/>
      <w:r w:rsidRPr="008873C5">
        <w:rPr>
          <w:sz w:val="16"/>
          <w:szCs w:val="16"/>
        </w:rPr>
        <w:t xml:space="preserve"> реализацией принятых комиссией решений. В отсутствие председателя комиссии его обязанности исполняет заместитель председателя.</w:t>
      </w:r>
    </w:p>
    <w:p w:rsidR="008873C5" w:rsidRPr="008873C5" w:rsidRDefault="008873C5" w:rsidP="008873C5">
      <w:pPr>
        <w:rPr>
          <w:sz w:val="16"/>
          <w:szCs w:val="16"/>
        </w:rPr>
      </w:pPr>
      <w:r w:rsidRPr="008873C5">
        <w:rPr>
          <w:sz w:val="16"/>
          <w:szCs w:val="16"/>
        </w:rPr>
        <w:t xml:space="preserve">        3.2.  Заседания комиссии проводятся по мере необходимости</w:t>
      </w:r>
      <w:proofErr w:type="gramStart"/>
      <w:r w:rsidRPr="008873C5">
        <w:rPr>
          <w:sz w:val="16"/>
          <w:szCs w:val="16"/>
        </w:rPr>
        <w:t xml:space="preserve"> ,</w:t>
      </w:r>
      <w:proofErr w:type="gramEnd"/>
      <w:r w:rsidRPr="008873C5">
        <w:rPr>
          <w:sz w:val="16"/>
          <w:szCs w:val="16"/>
        </w:rPr>
        <w:t xml:space="preserve"> но не реже 1 раза в год.</w:t>
      </w:r>
    </w:p>
    <w:p w:rsidR="008873C5" w:rsidRPr="008873C5" w:rsidRDefault="008873C5" w:rsidP="008873C5">
      <w:pPr>
        <w:jc w:val="both"/>
        <w:rPr>
          <w:sz w:val="16"/>
          <w:szCs w:val="16"/>
        </w:rPr>
      </w:pPr>
      <w:r w:rsidRPr="008873C5">
        <w:rPr>
          <w:sz w:val="16"/>
          <w:szCs w:val="16"/>
        </w:rPr>
        <w:t xml:space="preserve">       3.3.   Председатель Балансовой комиссии определяет время проведения заседания Балансовой комиссии, повестку дня и список </w:t>
      </w:r>
      <w:proofErr w:type="gramStart"/>
      <w:r w:rsidRPr="008873C5">
        <w:rPr>
          <w:sz w:val="16"/>
          <w:szCs w:val="16"/>
        </w:rPr>
        <w:t>приглашенных</w:t>
      </w:r>
      <w:proofErr w:type="gramEnd"/>
      <w:r w:rsidRPr="008873C5">
        <w:rPr>
          <w:sz w:val="16"/>
          <w:szCs w:val="16"/>
        </w:rPr>
        <w:t xml:space="preserve"> на заседание Балансовой комиссии.</w:t>
      </w:r>
    </w:p>
    <w:p w:rsidR="008873C5" w:rsidRPr="008873C5" w:rsidRDefault="008873C5" w:rsidP="008873C5">
      <w:pPr>
        <w:ind w:firstLine="540"/>
        <w:jc w:val="both"/>
        <w:rPr>
          <w:sz w:val="16"/>
          <w:szCs w:val="16"/>
        </w:rPr>
      </w:pPr>
      <w:r w:rsidRPr="008873C5">
        <w:rPr>
          <w:sz w:val="16"/>
          <w:szCs w:val="16"/>
        </w:rPr>
        <w:t xml:space="preserve"> Ответственный секретарь оповещает членов Балансовой комиссии и приглашенных о сроке проведения заседания, повестке дня и сроках подготовки документов. Материалы, подготовленные к заседанию Балансовой комиссии, доводятся до ее членов не </w:t>
      </w:r>
      <w:proofErr w:type="gramStart"/>
      <w:r w:rsidRPr="008873C5">
        <w:rPr>
          <w:sz w:val="16"/>
          <w:szCs w:val="16"/>
        </w:rPr>
        <w:t>позднее</w:t>
      </w:r>
      <w:proofErr w:type="gramEnd"/>
      <w:r w:rsidRPr="008873C5">
        <w:rPr>
          <w:sz w:val="16"/>
          <w:szCs w:val="16"/>
        </w:rPr>
        <w:t xml:space="preserve"> чем за три дня до даты проведения заседания.</w:t>
      </w:r>
    </w:p>
    <w:p w:rsidR="008873C5" w:rsidRPr="008873C5" w:rsidRDefault="008873C5" w:rsidP="008873C5">
      <w:pPr>
        <w:ind w:firstLine="540"/>
        <w:jc w:val="both"/>
        <w:rPr>
          <w:sz w:val="16"/>
          <w:szCs w:val="16"/>
        </w:rPr>
      </w:pPr>
    </w:p>
    <w:p w:rsidR="008873C5" w:rsidRPr="008873C5" w:rsidRDefault="008873C5" w:rsidP="008873C5">
      <w:pPr>
        <w:jc w:val="both"/>
        <w:rPr>
          <w:sz w:val="16"/>
          <w:szCs w:val="16"/>
        </w:rPr>
      </w:pPr>
      <w:r w:rsidRPr="008873C5">
        <w:rPr>
          <w:sz w:val="16"/>
          <w:szCs w:val="16"/>
        </w:rPr>
        <w:t xml:space="preserve">       3.4. Предприятия извещаются о заседании Балансовой комиссии не </w:t>
      </w:r>
      <w:proofErr w:type="gramStart"/>
      <w:r w:rsidRPr="008873C5">
        <w:rPr>
          <w:sz w:val="16"/>
          <w:szCs w:val="16"/>
        </w:rPr>
        <w:t>позднее</w:t>
      </w:r>
      <w:proofErr w:type="gramEnd"/>
      <w:r w:rsidRPr="008873C5">
        <w:rPr>
          <w:sz w:val="16"/>
          <w:szCs w:val="16"/>
        </w:rPr>
        <w:t xml:space="preserve"> чем за 5 календарных дней до его проведения. На   заседание  Балансовой  комиссии   приглашаются   руководитель   предприятия, главный бухгалтер и иные лица.</w:t>
      </w:r>
      <w:r w:rsidRPr="008873C5">
        <w:rPr>
          <w:sz w:val="16"/>
          <w:szCs w:val="16"/>
        </w:rPr>
        <w:cr/>
      </w:r>
    </w:p>
    <w:p w:rsidR="008873C5" w:rsidRPr="008873C5" w:rsidRDefault="008873C5" w:rsidP="008873C5">
      <w:pPr>
        <w:jc w:val="both"/>
        <w:rPr>
          <w:sz w:val="16"/>
          <w:szCs w:val="16"/>
        </w:rPr>
      </w:pPr>
      <w:r w:rsidRPr="008873C5">
        <w:rPr>
          <w:sz w:val="16"/>
          <w:szCs w:val="16"/>
        </w:rPr>
        <w:t xml:space="preserve">        3.5.  Балансовая комиссия   рассматривает   следующие   показатели   деятельности предприятия:</w:t>
      </w:r>
    </w:p>
    <w:p w:rsidR="008873C5" w:rsidRPr="008873C5" w:rsidRDefault="008873C5" w:rsidP="008873C5">
      <w:pPr>
        <w:jc w:val="both"/>
        <w:rPr>
          <w:sz w:val="16"/>
          <w:szCs w:val="16"/>
        </w:rPr>
      </w:pPr>
      <w:r w:rsidRPr="008873C5">
        <w:rPr>
          <w:sz w:val="16"/>
          <w:szCs w:val="16"/>
        </w:rPr>
        <w:t>-объемы   реализации   товаров,   работ,   услуг,   анализ   причин, способствующих изменению данных объемов;</w:t>
      </w:r>
    </w:p>
    <w:p w:rsidR="008873C5" w:rsidRPr="008873C5" w:rsidRDefault="008873C5" w:rsidP="008873C5">
      <w:pPr>
        <w:jc w:val="both"/>
        <w:rPr>
          <w:sz w:val="16"/>
          <w:szCs w:val="16"/>
        </w:rPr>
      </w:pPr>
      <w:r w:rsidRPr="008873C5">
        <w:rPr>
          <w:sz w:val="16"/>
          <w:szCs w:val="16"/>
        </w:rPr>
        <w:t>-бухгалтерскую отчетность предприятия и отчеты предприятия;</w:t>
      </w:r>
    </w:p>
    <w:p w:rsidR="008873C5" w:rsidRPr="008873C5" w:rsidRDefault="008873C5" w:rsidP="008873C5">
      <w:pPr>
        <w:jc w:val="both"/>
        <w:rPr>
          <w:sz w:val="16"/>
          <w:szCs w:val="16"/>
        </w:rPr>
      </w:pPr>
      <w:r w:rsidRPr="008873C5">
        <w:rPr>
          <w:sz w:val="16"/>
          <w:szCs w:val="16"/>
        </w:rPr>
        <w:t>-выполнение   плана   финансово-хозяйственной   деятельности предприятия;</w:t>
      </w:r>
    </w:p>
    <w:p w:rsidR="008873C5" w:rsidRPr="008873C5" w:rsidRDefault="008873C5" w:rsidP="008873C5">
      <w:pPr>
        <w:jc w:val="both"/>
        <w:rPr>
          <w:sz w:val="16"/>
          <w:szCs w:val="16"/>
        </w:rPr>
      </w:pPr>
      <w:r w:rsidRPr="008873C5">
        <w:rPr>
          <w:sz w:val="16"/>
          <w:szCs w:val="16"/>
        </w:rPr>
        <w:t>-формирование   чистой   прибыли   предприятия,   анализ   причин, способствующих снижению чистой прибыли;</w:t>
      </w:r>
    </w:p>
    <w:p w:rsidR="008873C5" w:rsidRPr="008873C5" w:rsidRDefault="008873C5" w:rsidP="008873C5">
      <w:pPr>
        <w:jc w:val="both"/>
        <w:rPr>
          <w:sz w:val="16"/>
          <w:szCs w:val="16"/>
        </w:rPr>
      </w:pPr>
      <w:r w:rsidRPr="008873C5">
        <w:rPr>
          <w:sz w:val="16"/>
          <w:szCs w:val="16"/>
        </w:rPr>
        <w:t>-характеристика и анализ расходов предприятия;</w:t>
      </w:r>
    </w:p>
    <w:p w:rsidR="008873C5" w:rsidRPr="008873C5" w:rsidRDefault="008873C5" w:rsidP="008873C5">
      <w:pPr>
        <w:jc w:val="both"/>
        <w:rPr>
          <w:sz w:val="16"/>
          <w:szCs w:val="16"/>
        </w:rPr>
      </w:pPr>
      <w:r w:rsidRPr="008873C5">
        <w:rPr>
          <w:sz w:val="16"/>
          <w:szCs w:val="16"/>
        </w:rPr>
        <w:t>-наличие   и   движение   основных   сре</w:t>
      </w:r>
      <w:proofErr w:type="gramStart"/>
      <w:r w:rsidRPr="008873C5">
        <w:rPr>
          <w:sz w:val="16"/>
          <w:szCs w:val="16"/>
        </w:rPr>
        <w:t>дств пр</w:t>
      </w:r>
      <w:proofErr w:type="gramEnd"/>
      <w:r w:rsidRPr="008873C5">
        <w:rPr>
          <w:sz w:val="16"/>
          <w:szCs w:val="16"/>
        </w:rPr>
        <w:t xml:space="preserve">едприятия,   анализ поступления и выбытия основных средств предприятия за отчетный период, анализ доходов, полученных от использования муниципального имущества </w:t>
      </w:r>
      <w:proofErr w:type="spellStart"/>
      <w:r w:rsidRPr="008873C5">
        <w:rPr>
          <w:sz w:val="16"/>
          <w:szCs w:val="16"/>
        </w:rPr>
        <w:t>Островкого</w:t>
      </w:r>
      <w:proofErr w:type="spellEnd"/>
      <w:r w:rsidRPr="008873C5">
        <w:rPr>
          <w:sz w:val="16"/>
          <w:szCs w:val="16"/>
        </w:rPr>
        <w:t xml:space="preserve"> муниципального   района,   закрепленного   за   предприятием   на   праве хозяйственного ведения;</w:t>
      </w:r>
    </w:p>
    <w:p w:rsidR="008873C5" w:rsidRPr="008873C5" w:rsidRDefault="008873C5" w:rsidP="008873C5">
      <w:pPr>
        <w:jc w:val="both"/>
        <w:rPr>
          <w:sz w:val="16"/>
          <w:szCs w:val="16"/>
        </w:rPr>
      </w:pPr>
      <w:r w:rsidRPr="008873C5">
        <w:rPr>
          <w:sz w:val="16"/>
          <w:szCs w:val="16"/>
        </w:rPr>
        <w:lastRenderedPageBreak/>
        <w:t xml:space="preserve">-объемы   кредиторской   и   дебиторской   задолженности   предприятия, наличие просроченной кредиторской и дебиторской задолженности, анализ </w:t>
      </w:r>
      <w:proofErr w:type="spellStart"/>
      <w:r w:rsidRPr="008873C5">
        <w:rPr>
          <w:sz w:val="16"/>
          <w:szCs w:val="16"/>
        </w:rPr>
        <w:t>претензионно-исковой</w:t>
      </w:r>
      <w:proofErr w:type="spellEnd"/>
      <w:r w:rsidRPr="008873C5">
        <w:rPr>
          <w:sz w:val="16"/>
          <w:szCs w:val="16"/>
        </w:rPr>
        <w:t xml:space="preserve"> работы предприятия;</w:t>
      </w:r>
    </w:p>
    <w:p w:rsidR="008873C5" w:rsidRPr="008873C5" w:rsidRDefault="008873C5" w:rsidP="008873C5">
      <w:pPr>
        <w:jc w:val="both"/>
        <w:rPr>
          <w:sz w:val="16"/>
          <w:szCs w:val="16"/>
        </w:rPr>
      </w:pPr>
      <w:r w:rsidRPr="008873C5">
        <w:rPr>
          <w:sz w:val="16"/>
          <w:szCs w:val="16"/>
        </w:rPr>
        <w:t>-объем   перечисленных   предприятием   налогов   и   иных   обязательных платежей в бюджеты всех уровней и во внебюджетные фонды;</w:t>
      </w:r>
    </w:p>
    <w:p w:rsidR="008873C5" w:rsidRPr="008873C5" w:rsidRDefault="008873C5" w:rsidP="008873C5">
      <w:pPr>
        <w:jc w:val="both"/>
        <w:rPr>
          <w:sz w:val="16"/>
          <w:szCs w:val="16"/>
        </w:rPr>
      </w:pPr>
      <w:r w:rsidRPr="008873C5">
        <w:rPr>
          <w:sz w:val="16"/>
          <w:szCs w:val="16"/>
        </w:rPr>
        <w:t>-численность   работников   предприятия,   среднемесячная   заработная плата.</w:t>
      </w:r>
    </w:p>
    <w:p w:rsidR="008873C5" w:rsidRPr="008873C5" w:rsidRDefault="008873C5" w:rsidP="008873C5">
      <w:pPr>
        <w:jc w:val="both"/>
        <w:rPr>
          <w:sz w:val="16"/>
          <w:szCs w:val="16"/>
        </w:rPr>
      </w:pPr>
      <w:r w:rsidRPr="008873C5">
        <w:rPr>
          <w:sz w:val="16"/>
          <w:szCs w:val="16"/>
        </w:rPr>
        <w:t xml:space="preserve">         3.6. Заседание Балансовой комиссии считается правомочным, если на нем присутствует не менее половины ее членов. Члены Балансовой комиссии участвуют в ее заседаниях без права замены.</w:t>
      </w:r>
    </w:p>
    <w:p w:rsidR="008873C5" w:rsidRPr="008873C5" w:rsidRDefault="008873C5" w:rsidP="008873C5">
      <w:pPr>
        <w:ind w:firstLine="540"/>
        <w:jc w:val="both"/>
        <w:rPr>
          <w:sz w:val="16"/>
          <w:szCs w:val="16"/>
        </w:rPr>
      </w:pPr>
      <w:r w:rsidRPr="008873C5">
        <w:rPr>
          <w:sz w:val="16"/>
          <w:szCs w:val="16"/>
        </w:rPr>
        <w:t>3.7. Решение Балансовой комиссии принимается простым большинством голосов членов, присутствующих на заседании.</w:t>
      </w:r>
    </w:p>
    <w:p w:rsidR="008873C5" w:rsidRPr="008873C5" w:rsidRDefault="008873C5" w:rsidP="008873C5">
      <w:pPr>
        <w:ind w:firstLine="540"/>
        <w:jc w:val="both"/>
        <w:rPr>
          <w:sz w:val="16"/>
          <w:szCs w:val="16"/>
        </w:rPr>
      </w:pPr>
      <w:r w:rsidRPr="008873C5">
        <w:rPr>
          <w:sz w:val="16"/>
          <w:szCs w:val="16"/>
        </w:rPr>
        <w:t xml:space="preserve">При равенстве голосов окончательное решение принимается по итогам распределения второго (решающего) голоса, которым наделен председатель Балансовой комиссии. </w:t>
      </w:r>
    </w:p>
    <w:p w:rsidR="008873C5" w:rsidRPr="008873C5" w:rsidRDefault="008873C5" w:rsidP="008873C5">
      <w:pPr>
        <w:ind w:firstLine="540"/>
        <w:jc w:val="both"/>
        <w:rPr>
          <w:sz w:val="16"/>
          <w:szCs w:val="16"/>
        </w:rPr>
      </w:pPr>
      <w:r w:rsidRPr="008873C5">
        <w:rPr>
          <w:sz w:val="16"/>
          <w:szCs w:val="16"/>
        </w:rPr>
        <w:t>Ответственный секретарь Балансовой комиссии в голосовании не участвует</w:t>
      </w:r>
    </w:p>
    <w:p w:rsidR="008873C5" w:rsidRPr="008873C5" w:rsidRDefault="008873C5" w:rsidP="008873C5">
      <w:pPr>
        <w:ind w:firstLine="540"/>
        <w:jc w:val="both"/>
        <w:rPr>
          <w:sz w:val="16"/>
          <w:szCs w:val="16"/>
        </w:rPr>
      </w:pPr>
      <w:r w:rsidRPr="008873C5">
        <w:rPr>
          <w:sz w:val="16"/>
          <w:szCs w:val="16"/>
        </w:rPr>
        <w:t>3.8. Решения Балансовой комиссии оформляются протоколом, который подписывается ответственным секретарем и утверждается председателем Балансовой комиссии, а в его отсутствие - заместителем председателя.</w:t>
      </w:r>
    </w:p>
    <w:p w:rsidR="008873C5" w:rsidRPr="008873C5" w:rsidRDefault="008873C5" w:rsidP="008873C5">
      <w:pPr>
        <w:ind w:firstLine="540"/>
        <w:jc w:val="both"/>
        <w:rPr>
          <w:sz w:val="16"/>
          <w:szCs w:val="16"/>
        </w:rPr>
      </w:pPr>
      <w:r w:rsidRPr="008873C5">
        <w:rPr>
          <w:sz w:val="16"/>
          <w:szCs w:val="16"/>
        </w:rPr>
        <w:t xml:space="preserve"> Протокол оформляется ответственным секретарем Балансовой комиссии. Протоколы заседаний в трехдневный срок рассылаются членам Балансовой комиссии.</w:t>
      </w:r>
    </w:p>
    <w:p w:rsidR="008873C5" w:rsidRPr="008873C5" w:rsidRDefault="008873C5" w:rsidP="008873C5">
      <w:pPr>
        <w:ind w:firstLine="540"/>
        <w:jc w:val="both"/>
        <w:rPr>
          <w:sz w:val="16"/>
          <w:szCs w:val="16"/>
        </w:rPr>
      </w:pPr>
    </w:p>
    <w:p w:rsidR="008873C5" w:rsidRPr="008873C5" w:rsidRDefault="008873C5" w:rsidP="00AD2040">
      <w:pPr>
        <w:jc w:val="right"/>
        <w:rPr>
          <w:sz w:val="16"/>
          <w:szCs w:val="16"/>
        </w:rPr>
      </w:pPr>
    </w:p>
    <w:p w:rsidR="008873C5" w:rsidRPr="008873C5" w:rsidRDefault="008873C5" w:rsidP="00AD2040">
      <w:pPr>
        <w:jc w:val="right"/>
        <w:outlineLvl w:val="0"/>
        <w:rPr>
          <w:sz w:val="16"/>
          <w:szCs w:val="16"/>
        </w:rPr>
      </w:pPr>
      <w:r w:rsidRPr="008873C5">
        <w:rPr>
          <w:sz w:val="16"/>
          <w:szCs w:val="16"/>
        </w:rPr>
        <w:t>Приложение N 2</w:t>
      </w:r>
    </w:p>
    <w:p w:rsidR="00AD2040" w:rsidRDefault="008873C5" w:rsidP="00AD2040">
      <w:pPr>
        <w:jc w:val="right"/>
        <w:rPr>
          <w:sz w:val="16"/>
          <w:szCs w:val="16"/>
        </w:rPr>
      </w:pPr>
      <w:r w:rsidRPr="008873C5">
        <w:rPr>
          <w:sz w:val="16"/>
          <w:szCs w:val="16"/>
        </w:rPr>
        <w:t>к    постановлению</w:t>
      </w:r>
    </w:p>
    <w:p w:rsidR="00AD2040" w:rsidRDefault="008873C5" w:rsidP="00AD2040">
      <w:pPr>
        <w:jc w:val="right"/>
        <w:rPr>
          <w:sz w:val="16"/>
          <w:szCs w:val="16"/>
        </w:rPr>
      </w:pPr>
      <w:r w:rsidRPr="008873C5">
        <w:rPr>
          <w:sz w:val="16"/>
          <w:szCs w:val="16"/>
        </w:rPr>
        <w:t xml:space="preserve">администрации Островского   </w:t>
      </w:r>
    </w:p>
    <w:p w:rsidR="008873C5" w:rsidRPr="008873C5" w:rsidRDefault="008873C5" w:rsidP="00AD2040">
      <w:pPr>
        <w:jc w:val="right"/>
        <w:rPr>
          <w:sz w:val="16"/>
          <w:szCs w:val="16"/>
        </w:rPr>
      </w:pPr>
      <w:r w:rsidRPr="008873C5">
        <w:rPr>
          <w:sz w:val="16"/>
          <w:szCs w:val="16"/>
        </w:rPr>
        <w:t>муниципального района</w:t>
      </w:r>
    </w:p>
    <w:p w:rsidR="008873C5" w:rsidRPr="008873C5" w:rsidRDefault="008873C5" w:rsidP="00AD2040">
      <w:pPr>
        <w:jc w:val="right"/>
        <w:rPr>
          <w:sz w:val="16"/>
          <w:szCs w:val="16"/>
        </w:rPr>
      </w:pPr>
      <w:r w:rsidRPr="008873C5">
        <w:rPr>
          <w:sz w:val="16"/>
          <w:szCs w:val="16"/>
        </w:rPr>
        <w:t>от __________ 20       г. N ___</w:t>
      </w:r>
    </w:p>
    <w:p w:rsidR="008873C5" w:rsidRPr="008873C5" w:rsidRDefault="008873C5" w:rsidP="008873C5">
      <w:pPr>
        <w:jc w:val="center"/>
        <w:rPr>
          <w:sz w:val="16"/>
          <w:szCs w:val="16"/>
        </w:rPr>
      </w:pPr>
    </w:p>
    <w:p w:rsidR="008873C5" w:rsidRPr="008873C5" w:rsidRDefault="008873C5" w:rsidP="008873C5">
      <w:pPr>
        <w:pStyle w:val="ConsPlusTitle"/>
        <w:widowControl/>
        <w:jc w:val="center"/>
        <w:rPr>
          <w:rFonts w:ascii="Times New Roman" w:hAnsi="Times New Roman" w:cs="Times New Roman"/>
          <w:sz w:val="16"/>
          <w:szCs w:val="16"/>
        </w:rPr>
      </w:pPr>
      <w:r w:rsidRPr="008873C5">
        <w:rPr>
          <w:rFonts w:ascii="Times New Roman" w:hAnsi="Times New Roman" w:cs="Times New Roman"/>
          <w:sz w:val="16"/>
          <w:szCs w:val="16"/>
        </w:rPr>
        <w:t>СОСТАВ</w:t>
      </w:r>
    </w:p>
    <w:p w:rsidR="008873C5" w:rsidRPr="008873C5" w:rsidRDefault="008873C5" w:rsidP="008873C5">
      <w:pPr>
        <w:pStyle w:val="ConsPlusTitle"/>
        <w:widowControl/>
        <w:jc w:val="center"/>
        <w:rPr>
          <w:rFonts w:ascii="Times New Roman" w:hAnsi="Times New Roman" w:cs="Times New Roman"/>
          <w:sz w:val="16"/>
          <w:szCs w:val="16"/>
        </w:rPr>
      </w:pPr>
      <w:r w:rsidRPr="008873C5">
        <w:rPr>
          <w:rFonts w:ascii="Times New Roman" w:hAnsi="Times New Roman" w:cs="Times New Roman"/>
          <w:sz w:val="16"/>
          <w:szCs w:val="16"/>
        </w:rPr>
        <w:t xml:space="preserve">балансовой комиссии при главе Островского муниципального района </w:t>
      </w:r>
    </w:p>
    <w:p w:rsidR="008873C5" w:rsidRPr="008873C5" w:rsidRDefault="008873C5" w:rsidP="008873C5">
      <w:pPr>
        <w:pStyle w:val="ConsPlusTitle"/>
        <w:widowControl/>
        <w:jc w:val="center"/>
        <w:rPr>
          <w:rFonts w:ascii="Times New Roman" w:hAnsi="Times New Roman" w:cs="Times New Roman"/>
          <w:sz w:val="16"/>
          <w:szCs w:val="16"/>
        </w:rPr>
      </w:pPr>
      <w:r w:rsidRPr="008873C5">
        <w:rPr>
          <w:rFonts w:ascii="Times New Roman" w:hAnsi="Times New Roman" w:cs="Times New Roman"/>
          <w:sz w:val="16"/>
          <w:szCs w:val="16"/>
        </w:rPr>
        <w:t>Костромской области</w:t>
      </w:r>
    </w:p>
    <w:tbl>
      <w:tblPr>
        <w:tblStyle w:val="a5"/>
        <w:tblW w:w="0" w:type="auto"/>
        <w:tblLook w:val="04A0"/>
      </w:tblPr>
      <w:tblGrid>
        <w:gridCol w:w="534"/>
        <w:gridCol w:w="2409"/>
        <w:gridCol w:w="4395"/>
        <w:gridCol w:w="2233"/>
      </w:tblGrid>
      <w:tr w:rsidR="008873C5" w:rsidRPr="008873C5" w:rsidTr="008873C5">
        <w:tc>
          <w:tcPr>
            <w:tcW w:w="534" w:type="dxa"/>
          </w:tcPr>
          <w:p w:rsidR="008873C5" w:rsidRPr="008873C5" w:rsidRDefault="008873C5" w:rsidP="008873C5">
            <w:pPr>
              <w:jc w:val="center"/>
              <w:rPr>
                <w:sz w:val="16"/>
                <w:szCs w:val="16"/>
              </w:rPr>
            </w:pPr>
            <w:r w:rsidRPr="008873C5">
              <w:rPr>
                <w:sz w:val="16"/>
                <w:szCs w:val="16"/>
              </w:rPr>
              <w:t>1</w:t>
            </w:r>
          </w:p>
        </w:tc>
        <w:tc>
          <w:tcPr>
            <w:tcW w:w="2409" w:type="dxa"/>
          </w:tcPr>
          <w:p w:rsidR="008873C5" w:rsidRPr="008873C5" w:rsidRDefault="008873C5" w:rsidP="008873C5">
            <w:pPr>
              <w:jc w:val="center"/>
              <w:rPr>
                <w:sz w:val="16"/>
                <w:szCs w:val="16"/>
              </w:rPr>
            </w:pPr>
            <w:r w:rsidRPr="008873C5">
              <w:rPr>
                <w:sz w:val="16"/>
                <w:szCs w:val="16"/>
              </w:rPr>
              <w:t xml:space="preserve">Полякова   Галина Анатольевна       </w:t>
            </w:r>
          </w:p>
        </w:tc>
        <w:tc>
          <w:tcPr>
            <w:tcW w:w="4395" w:type="dxa"/>
          </w:tcPr>
          <w:p w:rsidR="008873C5" w:rsidRPr="008873C5" w:rsidRDefault="008873C5" w:rsidP="008873C5">
            <w:pPr>
              <w:jc w:val="center"/>
              <w:rPr>
                <w:sz w:val="16"/>
                <w:szCs w:val="16"/>
              </w:rPr>
            </w:pPr>
            <w:r w:rsidRPr="008873C5">
              <w:rPr>
                <w:sz w:val="16"/>
                <w:szCs w:val="16"/>
              </w:rPr>
              <w:t>глава Островского муниципального района</w:t>
            </w:r>
          </w:p>
          <w:p w:rsidR="008873C5" w:rsidRPr="008873C5" w:rsidRDefault="008873C5" w:rsidP="008873C5">
            <w:pPr>
              <w:jc w:val="center"/>
              <w:rPr>
                <w:sz w:val="16"/>
                <w:szCs w:val="16"/>
              </w:rPr>
            </w:pPr>
          </w:p>
        </w:tc>
        <w:tc>
          <w:tcPr>
            <w:tcW w:w="2233" w:type="dxa"/>
          </w:tcPr>
          <w:p w:rsidR="008873C5" w:rsidRPr="008873C5" w:rsidRDefault="008873C5" w:rsidP="008873C5">
            <w:pPr>
              <w:rPr>
                <w:sz w:val="16"/>
                <w:szCs w:val="16"/>
              </w:rPr>
            </w:pPr>
            <w:r w:rsidRPr="008873C5">
              <w:rPr>
                <w:sz w:val="16"/>
                <w:szCs w:val="16"/>
              </w:rPr>
              <w:t>председатель комиссии</w:t>
            </w: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2</w:t>
            </w:r>
          </w:p>
        </w:tc>
        <w:tc>
          <w:tcPr>
            <w:tcW w:w="2409" w:type="dxa"/>
          </w:tcPr>
          <w:p w:rsidR="008873C5" w:rsidRPr="008873C5" w:rsidRDefault="008873C5" w:rsidP="008873C5">
            <w:pPr>
              <w:jc w:val="center"/>
              <w:rPr>
                <w:sz w:val="16"/>
                <w:szCs w:val="16"/>
              </w:rPr>
            </w:pPr>
            <w:r w:rsidRPr="008873C5">
              <w:rPr>
                <w:sz w:val="16"/>
                <w:szCs w:val="16"/>
              </w:rPr>
              <w:t xml:space="preserve">Груздева Татьяна Николаевна    </w:t>
            </w:r>
          </w:p>
        </w:tc>
        <w:tc>
          <w:tcPr>
            <w:tcW w:w="4395"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заместитель главы администрации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 xml:space="preserve">заместитель председателя   </w:t>
            </w:r>
          </w:p>
          <w:p w:rsidR="008873C5" w:rsidRPr="008873C5" w:rsidRDefault="008873C5" w:rsidP="008873C5">
            <w:pPr>
              <w:rPr>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3</w:t>
            </w:r>
          </w:p>
        </w:tc>
        <w:tc>
          <w:tcPr>
            <w:tcW w:w="2409" w:type="dxa"/>
          </w:tcPr>
          <w:p w:rsidR="008873C5" w:rsidRPr="008873C5" w:rsidRDefault="008873C5" w:rsidP="008873C5">
            <w:pPr>
              <w:jc w:val="center"/>
              <w:rPr>
                <w:sz w:val="16"/>
                <w:szCs w:val="16"/>
              </w:rPr>
            </w:pPr>
            <w:r w:rsidRPr="008873C5">
              <w:rPr>
                <w:sz w:val="16"/>
                <w:szCs w:val="16"/>
              </w:rPr>
              <w:t>Кудряшова Людмила Николаевна</w:t>
            </w:r>
          </w:p>
        </w:tc>
        <w:tc>
          <w:tcPr>
            <w:tcW w:w="4395"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начальник финансового управления администрации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jc w:val="center"/>
              <w:rPr>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4</w:t>
            </w:r>
          </w:p>
        </w:tc>
        <w:tc>
          <w:tcPr>
            <w:tcW w:w="2409" w:type="dxa"/>
          </w:tcPr>
          <w:p w:rsidR="008873C5" w:rsidRPr="008873C5" w:rsidRDefault="008873C5" w:rsidP="008873C5">
            <w:pPr>
              <w:jc w:val="center"/>
              <w:rPr>
                <w:sz w:val="16"/>
                <w:szCs w:val="16"/>
              </w:rPr>
            </w:pPr>
            <w:r w:rsidRPr="008873C5">
              <w:rPr>
                <w:sz w:val="16"/>
                <w:szCs w:val="16"/>
              </w:rPr>
              <w:t>Смирнова Людмила Николаевна</w:t>
            </w:r>
          </w:p>
        </w:tc>
        <w:tc>
          <w:tcPr>
            <w:tcW w:w="4395"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заместитель главы администрации Островского муниципального района</w:t>
            </w:r>
          </w:p>
          <w:p w:rsidR="008873C5" w:rsidRPr="008873C5" w:rsidRDefault="008873C5" w:rsidP="008873C5">
            <w:pPr>
              <w:pStyle w:val="ConsPlusNonformat"/>
              <w:widowControl/>
              <w:rPr>
                <w:rFonts w:ascii="Times New Roman" w:hAnsi="Times New Roman" w:cs="Times New Roman"/>
                <w:sz w:val="16"/>
                <w:szCs w:val="16"/>
              </w:rPr>
            </w:pP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pStyle w:val="ConsPlusNonformat"/>
              <w:widowControl/>
              <w:rPr>
                <w:rFonts w:ascii="Times New Roman" w:hAnsi="Times New Roman" w:cs="Times New Roman"/>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5</w:t>
            </w:r>
          </w:p>
        </w:tc>
        <w:tc>
          <w:tcPr>
            <w:tcW w:w="2409" w:type="dxa"/>
          </w:tcPr>
          <w:p w:rsidR="008873C5" w:rsidRPr="008873C5" w:rsidRDefault="008873C5" w:rsidP="008873C5">
            <w:pPr>
              <w:jc w:val="center"/>
              <w:rPr>
                <w:sz w:val="16"/>
                <w:szCs w:val="16"/>
              </w:rPr>
            </w:pPr>
            <w:r w:rsidRPr="008873C5">
              <w:rPr>
                <w:sz w:val="16"/>
                <w:szCs w:val="16"/>
              </w:rPr>
              <w:t>Смирнова Анна Анатольевна</w:t>
            </w:r>
          </w:p>
        </w:tc>
        <w:tc>
          <w:tcPr>
            <w:tcW w:w="4395"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заведующий сектором внутреннего муниципального финансового контроля администрации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pStyle w:val="ConsPlusNonformat"/>
              <w:widowControl/>
              <w:rPr>
                <w:rFonts w:ascii="Times New Roman" w:hAnsi="Times New Roman" w:cs="Times New Roman"/>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6</w:t>
            </w:r>
          </w:p>
        </w:tc>
        <w:tc>
          <w:tcPr>
            <w:tcW w:w="2409" w:type="dxa"/>
          </w:tcPr>
          <w:p w:rsidR="008873C5" w:rsidRPr="008873C5" w:rsidRDefault="008873C5" w:rsidP="008873C5">
            <w:pPr>
              <w:jc w:val="center"/>
              <w:rPr>
                <w:sz w:val="16"/>
                <w:szCs w:val="16"/>
              </w:rPr>
            </w:pPr>
            <w:r w:rsidRPr="008873C5">
              <w:rPr>
                <w:sz w:val="16"/>
                <w:szCs w:val="16"/>
              </w:rPr>
              <w:t>Маслова Светлана Витальевна</w:t>
            </w:r>
          </w:p>
        </w:tc>
        <w:tc>
          <w:tcPr>
            <w:tcW w:w="4395"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 xml:space="preserve">заведующий отделом по  экономике, </w:t>
            </w:r>
            <w:proofErr w:type="spellStart"/>
            <w:r w:rsidRPr="008873C5">
              <w:rPr>
                <w:rFonts w:ascii="Times New Roman" w:hAnsi="Times New Roman" w:cs="Times New Roman"/>
                <w:sz w:val="16"/>
                <w:szCs w:val="16"/>
              </w:rPr>
              <w:t>имущественно-земельным</w:t>
            </w:r>
            <w:proofErr w:type="spellEnd"/>
            <w:r w:rsidRPr="008873C5">
              <w:rPr>
                <w:rFonts w:ascii="Times New Roman" w:hAnsi="Times New Roman" w:cs="Times New Roman"/>
                <w:sz w:val="16"/>
                <w:szCs w:val="16"/>
              </w:rPr>
              <w:t xml:space="preserve"> отношениям и сельскому хозяйству администрации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jc w:val="center"/>
              <w:rPr>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7</w:t>
            </w:r>
          </w:p>
        </w:tc>
        <w:tc>
          <w:tcPr>
            <w:tcW w:w="2409" w:type="dxa"/>
          </w:tcPr>
          <w:p w:rsidR="008873C5" w:rsidRPr="008873C5" w:rsidRDefault="008873C5" w:rsidP="008873C5">
            <w:pPr>
              <w:jc w:val="center"/>
              <w:rPr>
                <w:sz w:val="16"/>
                <w:szCs w:val="16"/>
              </w:rPr>
            </w:pPr>
            <w:r w:rsidRPr="008873C5">
              <w:rPr>
                <w:sz w:val="16"/>
                <w:szCs w:val="16"/>
              </w:rPr>
              <w:t>Соколова Тамара Павловна</w:t>
            </w:r>
          </w:p>
        </w:tc>
        <w:tc>
          <w:tcPr>
            <w:tcW w:w="4395" w:type="dxa"/>
          </w:tcPr>
          <w:p w:rsidR="008873C5" w:rsidRPr="008873C5" w:rsidRDefault="008873C5" w:rsidP="008873C5">
            <w:pPr>
              <w:rPr>
                <w:sz w:val="16"/>
                <w:szCs w:val="16"/>
              </w:rPr>
            </w:pPr>
            <w:r w:rsidRPr="008873C5">
              <w:rPr>
                <w:sz w:val="16"/>
                <w:szCs w:val="16"/>
              </w:rPr>
              <w:t>заведующий юридическим отделом администрации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jc w:val="center"/>
              <w:rPr>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8</w:t>
            </w:r>
          </w:p>
        </w:tc>
        <w:tc>
          <w:tcPr>
            <w:tcW w:w="2409" w:type="dxa"/>
          </w:tcPr>
          <w:p w:rsidR="008873C5" w:rsidRPr="008873C5" w:rsidRDefault="008873C5" w:rsidP="008873C5">
            <w:pPr>
              <w:jc w:val="center"/>
              <w:rPr>
                <w:sz w:val="16"/>
                <w:szCs w:val="16"/>
              </w:rPr>
            </w:pPr>
            <w:r w:rsidRPr="008873C5">
              <w:rPr>
                <w:sz w:val="16"/>
                <w:szCs w:val="16"/>
              </w:rPr>
              <w:t>Баринова Светлана Валерьевна</w:t>
            </w:r>
          </w:p>
        </w:tc>
        <w:tc>
          <w:tcPr>
            <w:tcW w:w="4395" w:type="dxa"/>
          </w:tcPr>
          <w:p w:rsidR="008873C5" w:rsidRPr="008873C5" w:rsidRDefault="008873C5" w:rsidP="008873C5">
            <w:pPr>
              <w:rPr>
                <w:sz w:val="16"/>
                <w:szCs w:val="16"/>
              </w:rPr>
            </w:pPr>
            <w:r w:rsidRPr="008873C5">
              <w:rPr>
                <w:sz w:val="16"/>
                <w:szCs w:val="16"/>
              </w:rPr>
              <w:t xml:space="preserve">главный  специалист отдела по  экономике, </w:t>
            </w:r>
            <w:proofErr w:type="spellStart"/>
            <w:r w:rsidRPr="008873C5">
              <w:rPr>
                <w:sz w:val="16"/>
                <w:szCs w:val="16"/>
              </w:rPr>
              <w:t>имущественно-земельным</w:t>
            </w:r>
            <w:proofErr w:type="spellEnd"/>
            <w:r w:rsidRPr="008873C5">
              <w:rPr>
                <w:sz w:val="16"/>
                <w:szCs w:val="16"/>
              </w:rPr>
              <w:t xml:space="preserve"> отношениям и сельскому хозяйству администрации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jc w:val="center"/>
              <w:rPr>
                <w:sz w:val="16"/>
                <w:szCs w:val="16"/>
              </w:rPr>
            </w:pP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9</w:t>
            </w:r>
          </w:p>
        </w:tc>
        <w:tc>
          <w:tcPr>
            <w:tcW w:w="2409" w:type="dxa"/>
          </w:tcPr>
          <w:p w:rsidR="008873C5" w:rsidRPr="008873C5" w:rsidRDefault="008873C5" w:rsidP="008873C5">
            <w:pPr>
              <w:jc w:val="center"/>
              <w:rPr>
                <w:sz w:val="16"/>
                <w:szCs w:val="16"/>
              </w:rPr>
            </w:pPr>
            <w:r w:rsidRPr="008873C5">
              <w:rPr>
                <w:sz w:val="16"/>
                <w:szCs w:val="16"/>
              </w:rPr>
              <w:t>Смирнов Александр Александрович</w:t>
            </w:r>
          </w:p>
        </w:tc>
        <w:tc>
          <w:tcPr>
            <w:tcW w:w="4395"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председатель Собрания депутатов Островского  муниципального района</w:t>
            </w:r>
          </w:p>
        </w:tc>
        <w:tc>
          <w:tcPr>
            <w:tcW w:w="2233" w:type="dxa"/>
          </w:tcPr>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член комиссии</w:t>
            </w:r>
          </w:p>
          <w:p w:rsidR="008873C5" w:rsidRPr="008873C5" w:rsidRDefault="008873C5" w:rsidP="008873C5">
            <w:pPr>
              <w:pStyle w:val="ConsPlusNonformat"/>
              <w:widowControl/>
              <w:rPr>
                <w:rFonts w:ascii="Times New Roman" w:hAnsi="Times New Roman" w:cs="Times New Roman"/>
                <w:sz w:val="16"/>
                <w:szCs w:val="16"/>
              </w:rPr>
            </w:pPr>
            <w:r w:rsidRPr="008873C5">
              <w:rPr>
                <w:rFonts w:ascii="Times New Roman" w:hAnsi="Times New Roman" w:cs="Times New Roman"/>
                <w:sz w:val="16"/>
                <w:szCs w:val="16"/>
              </w:rPr>
              <w:t>(по согласованию)</w:t>
            </w:r>
          </w:p>
        </w:tc>
      </w:tr>
      <w:tr w:rsidR="008873C5" w:rsidRPr="008873C5" w:rsidTr="008873C5">
        <w:tc>
          <w:tcPr>
            <w:tcW w:w="534" w:type="dxa"/>
          </w:tcPr>
          <w:p w:rsidR="008873C5" w:rsidRPr="008873C5" w:rsidRDefault="008873C5" w:rsidP="008873C5">
            <w:pPr>
              <w:jc w:val="center"/>
              <w:rPr>
                <w:sz w:val="16"/>
                <w:szCs w:val="16"/>
              </w:rPr>
            </w:pPr>
            <w:r w:rsidRPr="008873C5">
              <w:rPr>
                <w:sz w:val="16"/>
                <w:szCs w:val="16"/>
              </w:rPr>
              <w:t>10</w:t>
            </w:r>
          </w:p>
        </w:tc>
        <w:tc>
          <w:tcPr>
            <w:tcW w:w="2409" w:type="dxa"/>
          </w:tcPr>
          <w:p w:rsidR="008873C5" w:rsidRPr="008873C5" w:rsidRDefault="008873C5" w:rsidP="008873C5">
            <w:pPr>
              <w:jc w:val="center"/>
              <w:rPr>
                <w:sz w:val="16"/>
                <w:szCs w:val="16"/>
              </w:rPr>
            </w:pPr>
            <w:r w:rsidRPr="008873C5">
              <w:rPr>
                <w:sz w:val="16"/>
                <w:szCs w:val="16"/>
              </w:rPr>
              <w:t>Кашина Любовь Михайловна</w:t>
            </w:r>
          </w:p>
        </w:tc>
        <w:tc>
          <w:tcPr>
            <w:tcW w:w="4395" w:type="dxa"/>
          </w:tcPr>
          <w:p w:rsidR="008873C5" w:rsidRPr="008873C5" w:rsidRDefault="008873C5" w:rsidP="008873C5">
            <w:pPr>
              <w:rPr>
                <w:sz w:val="16"/>
                <w:szCs w:val="16"/>
              </w:rPr>
            </w:pPr>
            <w:r w:rsidRPr="008873C5">
              <w:rPr>
                <w:sz w:val="16"/>
                <w:szCs w:val="16"/>
              </w:rPr>
              <w:t xml:space="preserve">главный  специалист отдела по  экономике, </w:t>
            </w:r>
            <w:proofErr w:type="spellStart"/>
            <w:r w:rsidRPr="008873C5">
              <w:rPr>
                <w:sz w:val="16"/>
                <w:szCs w:val="16"/>
              </w:rPr>
              <w:t>имущественно-земельным</w:t>
            </w:r>
            <w:proofErr w:type="spellEnd"/>
            <w:r w:rsidRPr="008873C5">
              <w:rPr>
                <w:sz w:val="16"/>
                <w:szCs w:val="16"/>
              </w:rPr>
              <w:t xml:space="preserve"> отношениям и сельскому хозяйству администрации Островского муниципального района</w:t>
            </w:r>
          </w:p>
        </w:tc>
        <w:tc>
          <w:tcPr>
            <w:tcW w:w="2233" w:type="dxa"/>
          </w:tcPr>
          <w:p w:rsidR="008873C5" w:rsidRPr="008873C5" w:rsidRDefault="008873C5" w:rsidP="008873C5">
            <w:pPr>
              <w:jc w:val="center"/>
              <w:rPr>
                <w:sz w:val="16"/>
                <w:szCs w:val="16"/>
              </w:rPr>
            </w:pPr>
            <w:r w:rsidRPr="008873C5">
              <w:rPr>
                <w:sz w:val="16"/>
                <w:szCs w:val="16"/>
              </w:rPr>
              <w:t>Ответственный секретарь</w:t>
            </w:r>
          </w:p>
        </w:tc>
      </w:tr>
    </w:tbl>
    <w:p w:rsidR="008873C5" w:rsidRPr="008873C5" w:rsidRDefault="008873C5" w:rsidP="008873C5">
      <w:pPr>
        <w:jc w:val="center"/>
        <w:rPr>
          <w:sz w:val="16"/>
          <w:szCs w:val="16"/>
        </w:rPr>
      </w:pPr>
    </w:p>
    <w:p w:rsidR="008873C5" w:rsidRPr="008873C5" w:rsidRDefault="008873C5" w:rsidP="008873C5">
      <w:pPr>
        <w:rPr>
          <w:sz w:val="16"/>
          <w:szCs w:val="16"/>
        </w:rPr>
      </w:pPr>
    </w:p>
    <w:p w:rsidR="00AD2040" w:rsidRDefault="00AD2040" w:rsidP="00AD2040">
      <w:pPr>
        <w:ind w:firstLine="709"/>
        <w:jc w:val="center"/>
        <w:rPr>
          <w:sz w:val="16"/>
          <w:szCs w:val="16"/>
        </w:rPr>
      </w:pPr>
      <w:r w:rsidRPr="008873C5">
        <w:rPr>
          <w:sz w:val="16"/>
          <w:szCs w:val="16"/>
        </w:rPr>
        <w:t>*      *      *      *      *      *      *</w:t>
      </w:r>
    </w:p>
    <w:p w:rsidR="008873C5" w:rsidRPr="005D742C" w:rsidRDefault="00D17271" w:rsidP="008873C5">
      <w:pPr>
        <w:pStyle w:val="ConsPlusNonformat"/>
        <w:widowControl/>
        <w:rPr>
          <w:rFonts w:ascii="Times New Roman" w:hAnsi="Times New Roman" w:cs="Times New Roman"/>
          <w:sz w:val="24"/>
          <w:szCs w:val="24"/>
        </w:rPr>
      </w:pPr>
      <w:r>
        <w:rPr>
          <w:rFonts w:ascii="Times New Roman" w:hAnsi="Times New Roman" w:cs="Times New Roman"/>
          <w:noProof/>
          <w:sz w:val="24"/>
          <w:szCs w:val="24"/>
        </w:rPr>
        <w:pict>
          <v:group id="_x0000_s1035" style="position:absolute;margin-left:11.85pt;margin-top:250.1pt;width:512pt;height:61.35pt;z-index:251664384;mso-wrap-distance-left:0;mso-wrap-distance-right:0" coordorigin="10,5758" coordsize="10239,1226">
            <o:lock v:ext="edit" text="t"/>
            <v:shape id="_x0000_s1036" type="#_x0000_t65" style="position:absolute;left:10;top:5758;width:9703;height:1226;mso-wrap-style:none;v-text-anchor:middle" strokeweight=".26mm">
              <v:fill color2="black"/>
              <v:stroke joinstyle="miter"/>
              <v:shadow on="t" color="black" opacity="32786f" offset="2.12mm,-2.11mm"/>
            </v:shape>
            <v:group id="_x0000_s1037" style="position:absolute;left:546;top:5915;width:9703;height:874;mso-wrap-distance-left:0;mso-wrap-distance-right:0" coordorigin="546,5915" coordsize="9703,874">
              <o:lock v:ext="edit" text="t"/>
              <v:shape id="_x0000_s1038" type="#_x0000_t202" style="position:absolute;left:546;top:5915;width:4679;height:874;v-text-anchor:middle" filled="f" stroked="f">
                <v:stroke joinstyle="round"/>
                <v:textbox style="mso-next-textbox:#_x0000_s1038;mso-rotate-with-shape:t" inset="1.02mm,1.02mm,1.02mm,1.02mm">
                  <w:txbxContent>
                    <w:p w:rsidR="006D4346" w:rsidRDefault="006D4346" w:rsidP="00AF6804">
                      <w:pPr>
                        <w:rPr>
                          <w:sz w:val="16"/>
                          <w:szCs w:val="16"/>
                        </w:rPr>
                      </w:pPr>
                      <w:r>
                        <w:rPr>
                          <w:sz w:val="16"/>
                          <w:szCs w:val="16"/>
                        </w:rPr>
                        <w:t xml:space="preserve">Учредители информационного бюллетеня: </w:t>
                      </w:r>
                    </w:p>
                    <w:p w:rsidR="006D4346" w:rsidRDefault="006D4346" w:rsidP="00AF6804">
                      <w:pPr>
                        <w:rPr>
                          <w:sz w:val="16"/>
                          <w:szCs w:val="16"/>
                        </w:rPr>
                      </w:pPr>
                      <w:r>
                        <w:rPr>
                          <w:sz w:val="16"/>
                          <w:szCs w:val="16"/>
                        </w:rPr>
                        <w:t>Собрание депутатов Островского муниципального района</w:t>
                      </w:r>
                    </w:p>
                    <w:p w:rsidR="006D4346" w:rsidRDefault="006D4346" w:rsidP="00AF6804">
                      <w:pPr>
                        <w:rPr>
                          <w:sz w:val="16"/>
                          <w:szCs w:val="16"/>
                        </w:rPr>
                      </w:pPr>
                      <w:r>
                        <w:rPr>
                          <w:sz w:val="16"/>
                          <w:szCs w:val="16"/>
                        </w:rPr>
                        <w:t xml:space="preserve">Адрес: п. </w:t>
                      </w:r>
                      <w:proofErr w:type="gramStart"/>
                      <w:r>
                        <w:rPr>
                          <w:sz w:val="16"/>
                          <w:szCs w:val="16"/>
                        </w:rPr>
                        <w:t>Островское</w:t>
                      </w:r>
                      <w:proofErr w:type="gramEnd"/>
                      <w:r>
                        <w:rPr>
                          <w:sz w:val="16"/>
                          <w:szCs w:val="16"/>
                        </w:rPr>
                        <w:t>, ул. Советская, д.56.</w:t>
                      </w:r>
                    </w:p>
                  </w:txbxContent>
                </v:textbox>
              </v:shape>
              <v:shape id="_x0000_s1039" type="#_x0000_t202" style="position:absolute;left:6162;top:5915;width:4087;height:874;v-text-anchor:middle" filled="f" stroked="f">
                <v:stroke joinstyle="round"/>
                <v:textbox style="mso-next-textbox:#_x0000_s1039;mso-rotate-with-shape:t" inset="1.02mm,1.02mm,1.02mm,1.02mm">
                  <w:txbxContent>
                    <w:p w:rsidR="006D4346" w:rsidRDefault="006D4346" w:rsidP="00AF6804">
                      <w:pPr>
                        <w:rPr>
                          <w:sz w:val="16"/>
                          <w:szCs w:val="16"/>
                        </w:rPr>
                      </w:pPr>
                      <w:r>
                        <w:rPr>
                          <w:sz w:val="16"/>
                          <w:szCs w:val="16"/>
                        </w:rPr>
                        <w:t xml:space="preserve">Информационный бюллетень напечатан </w:t>
                      </w:r>
                    </w:p>
                    <w:p w:rsidR="006D4346" w:rsidRDefault="006D4346" w:rsidP="00AF6804">
                      <w:pPr>
                        <w:rPr>
                          <w:sz w:val="16"/>
                          <w:szCs w:val="16"/>
                        </w:rPr>
                      </w:pPr>
                      <w:r>
                        <w:rPr>
                          <w:sz w:val="16"/>
                          <w:szCs w:val="16"/>
                        </w:rPr>
                        <w:t>на оргтехнике администрации района.</w:t>
                      </w:r>
                    </w:p>
                    <w:p w:rsidR="006D4346" w:rsidRDefault="006D4346" w:rsidP="00AF6804">
                      <w:pPr>
                        <w:rPr>
                          <w:sz w:val="16"/>
                          <w:szCs w:val="16"/>
                        </w:rPr>
                      </w:pPr>
                      <w:r>
                        <w:rPr>
                          <w:sz w:val="16"/>
                          <w:szCs w:val="16"/>
                        </w:rPr>
                        <w:t>Тираж 90 экз.</w:t>
                      </w:r>
                    </w:p>
                    <w:p w:rsidR="006D4346" w:rsidRDefault="006D4346" w:rsidP="00AF6804">
                      <w:pPr>
                        <w:rPr>
                          <w:sz w:val="16"/>
                          <w:szCs w:val="16"/>
                        </w:rPr>
                      </w:pPr>
                      <w:proofErr w:type="gramStart"/>
                      <w:r>
                        <w:rPr>
                          <w:sz w:val="16"/>
                          <w:szCs w:val="16"/>
                        </w:rPr>
                        <w:t>Ответственная</w:t>
                      </w:r>
                      <w:proofErr w:type="gramEnd"/>
                      <w:r>
                        <w:rPr>
                          <w:sz w:val="16"/>
                          <w:szCs w:val="16"/>
                        </w:rPr>
                        <w:t xml:space="preserve"> за выпуск  </w:t>
                      </w:r>
                      <w:proofErr w:type="spellStart"/>
                      <w:r>
                        <w:rPr>
                          <w:sz w:val="16"/>
                          <w:szCs w:val="16"/>
                        </w:rPr>
                        <w:t>Буднева</w:t>
                      </w:r>
                      <w:proofErr w:type="spellEnd"/>
                      <w:r>
                        <w:rPr>
                          <w:sz w:val="16"/>
                          <w:szCs w:val="16"/>
                        </w:rPr>
                        <w:t xml:space="preserve"> О.В.</w:t>
                      </w:r>
                    </w:p>
                  </w:txbxContent>
                </v:textbox>
              </v:shape>
            </v:group>
            <w10:wrap type="topAndBottom"/>
          </v:group>
        </w:pict>
      </w:r>
    </w:p>
    <w:sectPr w:rsidR="008873C5" w:rsidRPr="005D742C" w:rsidSect="008873C5">
      <w:pgSz w:w="11907" w:h="16840" w:code="9"/>
      <w:pgMar w:top="284" w:right="720" w:bottom="284" w:left="720" w:header="0" w:footer="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4346" w:rsidRDefault="006D4346" w:rsidP="002E7F31">
      <w:r>
        <w:separator/>
      </w:r>
    </w:p>
  </w:endnote>
  <w:endnote w:type="continuationSeparator" w:id="1">
    <w:p w:rsidR="006D4346" w:rsidRDefault="006D4346" w:rsidP="002E7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Andale Sans UI">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SimSun">
    <w:altName w:val="宋体"/>
    <w:panose1 w:val="02010600030101010101"/>
    <w:charset w:val="86"/>
    <w:family w:val="auto"/>
    <w:notTrueType/>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3" w:usb1="00000000" w:usb2="00000000" w:usb3="00000000" w:csb0="00000001" w:csb1="00000000"/>
  </w:font>
  <w:font w:name="NSimSun">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DL">
    <w:panose1 w:val="00000000000000000000"/>
    <w:charset w:val="CC"/>
    <w:family w:val="auto"/>
    <w:notTrueType/>
    <w:pitch w:val="variable"/>
    <w:sig w:usb0="00000201" w:usb1="00000000" w:usb2="00000000" w:usb3="00000000" w:csb0="00000004" w:csb1="00000000"/>
  </w:font>
  <w:font w:name="Mangal">
    <w:panose1 w:val="00000400000000000000"/>
    <w:charset w:val="00"/>
    <w:family w:val="auto"/>
    <w:pitch w:val="variable"/>
    <w:sig w:usb0="00008003" w:usb1="00000000" w:usb2="00000000" w:usb3="00000000" w:csb0="00000001" w:csb1="00000000"/>
  </w:font>
  <w:font w:name="font305">
    <w:charset w:val="CC"/>
    <w:family w:val="auto"/>
    <w:pitch w:val="variable"/>
    <w:sig w:usb0="00000000" w:usb1="00000000" w:usb2="00000000" w:usb3="00000000" w:csb0="00000000" w:csb1="00000000"/>
  </w:font>
  <w:font w:name="Franklin Gothic Heavy">
    <w:panose1 w:val="020B09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4346" w:rsidRDefault="006D4346" w:rsidP="004D2E9B">
    <w:pPr>
      <w:pStyle w:val="a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6D4346" w:rsidRDefault="006D434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4346" w:rsidRDefault="006D4346" w:rsidP="002E7F31">
      <w:r>
        <w:separator/>
      </w:r>
    </w:p>
  </w:footnote>
  <w:footnote w:type="continuationSeparator" w:id="1">
    <w:p w:rsidR="006D4346" w:rsidRDefault="006D4346" w:rsidP="002E7F3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FB205D2"/>
    <w:lvl w:ilvl="0">
      <w:numFmt w:val="bullet"/>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3"/>
    <w:multiLevelType w:val="singleLevel"/>
    <w:tmpl w:val="00000003"/>
    <w:name w:val="WW8Num3"/>
    <w:lvl w:ilvl="0">
      <w:start w:val="1"/>
      <w:numFmt w:val="decimal"/>
      <w:lvlText w:val="%1."/>
      <w:lvlJc w:val="left"/>
      <w:pPr>
        <w:tabs>
          <w:tab w:val="num" w:pos="-141"/>
        </w:tabs>
        <w:ind w:left="927" w:hanging="360"/>
      </w:pPr>
    </w:lvl>
  </w:abstractNum>
  <w:abstractNum w:abstractNumId="4">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CE14C8"/>
    <w:multiLevelType w:val="hybridMultilevel"/>
    <w:tmpl w:val="E3C0BC2E"/>
    <w:lvl w:ilvl="0" w:tplc="9F8E958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1FB368B"/>
    <w:multiLevelType w:val="multilevel"/>
    <w:tmpl w:val="74E847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3853198"/>
    <w:multiLevelType w:val="singleLevel"/>
    <w:tmpl w:val="9E329084"/>
    <w:lvl w:ilvl="0">
      <w:start w:val="4"/>
      <w:numFmt w:val="decimal"/>
      <w:lvlText w:val="1.%1."/>
      <w:legacy w:legacy="1" w:legacySpace="0" w:legacyIndent="441"/>
      <w:lvlJc w:val="left"/>
      <w:rPr>
        <w:rFonts w:ascii="Times New Roman" w:hAnsi="Times New Roman" w:cs="Times New Roman" w:hint="default"/>
      </w:rPr>
    </w:lvl>
  </w:abstractNum>
  <w:abstractNum w:abstractNumId="8">
    <w:nsid w:val="064530AC"/>
    <w:multiLevelType w:val="hybridMultilevel"/>
    <w:tmpl w:val="DDA0DFA2"/>
    <w:lvl w:ilvl="0" w:tplc="C032F718">
      <w:start w:val="1"/>
      <w:numFmt w:val="decimalZero"/>
      <w:lvlText w:val="%1-"/>
      <w:lvlJc w:val="left"/>
      <w:pPr>
        <w:ind w:left="600" w:hanging="360"/>
      </w:pPr>
      <w:rPr>
        <w:rFonts w:cs="Arial"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9">
    <w:nsid w:val="081D5E2A"/>
    <w:multiLevelType w:val="hybridMultilevel"/>
    <w:tmpl w:val="8266F3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595E42"/>
    <w:multiLevelType w:val="hybridMultilevel"/>
    <w:tmpl w:val="B6A67F00"/>
    <w:lvl w:ilvl="0" w:tplc="EF6CC5BA">
      <w:start w:val="107"/>
      <w:numFmt w:val="decimal"/>
      <w:lvlText w:val="%1."/>
      <w:lvlJc w:val="left"/>
      <w:pPr>
        <w:tabs>
          <w:tab w:val="num" w:pos="1331"/>
        </w:tabs>
        <w:ind w:left="1331" w:hanging="480"/>
      </w:pPr>
      <w:rPr>
        <w:rFonts w:cs="Times New Roman" w:hint="default"/>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1">
    <w:nsid w:val="0F6A101D"/>
    <w:multiLevelType w:val="multilevel"/>
    <w:tmpl w:val="CDBACCD8"/>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0071BFE"/>
    <w:multiLevelType w:val="hybridMultilevel"/>
    <w:tmpl w:val="EBB07152"/>
    <w:lvl w:ilvl="0" w:tplc="955ED5BA">
      <w:start w:val="1"/>
      <w:numFmt w:val="decimal"/>
      <w:lvlText w:val="%1."/>
      <w:lvlJc w:val="left"/>
      <w:pPr>
        <w:ind w:left="1669" w:hanging="960"/>
      </w:pPr>
      <w:rPr>
        <w:rFonts w:ascii="Times New Roman" w:hAnsi="Times New Roman" w:cs="Times New Roman" w:hint="default"/>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6CF26DE"/>
    <w:multiLevelType w:val="hybridMultilevel"/>
    <w:tmpl w:val="84949462"/>
    <w:lvl w:ilvl="0" w:tplc="F106186C">
      <w:start w:val="1"/>
      <w:numFmt w:val="decimal"/>
      <w:lvlText w:val="%1)"/>
      <w:lvlJc w:val="left"/>
      <w:pPr>
        <w:ind w:left="1254" w:hanging="360"/>
      </w:pPr>
      <w:rPr>
        <w:rFonts w:cs="Times New Roman"/>
        <w:sz w:val="28"/>
        <w:szCs w:val="28"/>
      </w:rPr>
    </w:lvl>
    <w:lvl w:ilvl="1" w:tplc="04190019" w:tentative="1">
      <w:start w:val="1"/>
      <w:numFmt w:val="lowerLetter"/>
      <w:lvlText w:val="%2."/>
      <w:lvlJc w:val="left"/>
      <w:pPr>
        <w:ind w:left="1974" w:hanging="360"/>
      </w:pPr>
      <w:rPr>
        <w:rFonts w:cs="Times New Roman"/>
      </w:rPr>
    </w:lvl>
    <w:lvl w:ilvl="2" w:tplc="0419001B" w:tentative="1">
      <w:start w:val="1"/>
      <w:numFmt w:val="lowerRoman"/>
      <w:lvlText w:val="%3."/>
      <w:lvlJc w:val="right"/>
      <w:pPr>
        <w:ind w:left="2694" w:hanging="180"/>
      </w:pPr>
      <w:rPr>
        <w:rFonts w:cs="Times New Roman"/>
      </w:rPr>
    </w:lvl>
    <w:lvl w:ilvl="3" w:tplc="0419000F" w:tentative="1">
      <w:start w:val="1"/>
      <w:numFmt w:val="decimal"/>
      <w:lvlText w:val="%4."/>
      <w:lvlJc w:val="left"/>
      <w:pPr>
        <w:ind w:left="3414" w:hanging="360"/>
      </w:pPr>
      <w:rPr>
        <w:rFonts w:cs="Times New Roman"/>
      </w:rPr>
    </w:lvl>
    <w:lvl w:ilvl="4" w:tplc="04190019" w:tentative="1">
      <w:start w:val="1"/>
      <w:numFmt w:val="lowerLetter"/>
      <w:lvlText w:val="%5."/>
      <w:lvlJc w:val="left"/>
      <w:pPr>
        <w:ind w:left="4134" w:hanging="360"/>
      </w:pPr>
      <w:rPr>
        <w:rFonts w:cs="Times New Roman"/>
      </w:rPr>
    </w:lvl>
    <w:lvl w:ilvl="5" w:tplc="0419001B" w:tentative="1">
      <w:start w:val="1"/>
      <w:numFmt w:val="lowerRoman"/>
      <w:lvlText w:val="%6."/>
      <w:lvlJc w:val="right"/>
      <w:pPr>
        <w:ind w:left="4854" w:hanging="180"/>
      </w:pPr>
      <w:rPr>
        <w:rFonts w:cs="Times New Roman"/>
      </w:rPr>
    </w:lvl>
    <w:lvl w:ilvl="6" w:tplc="0419000F" w:tentative="1">
      <w:start w:val="1"/>
      <w:numFmt w:val="decimal"/>
      <w:lvlText w:val="%7."/>
      <w:lvlJc w:val="left"/>
      <w:pPr>
        <w:ind w:left="5574" w:hanging="360"/>
      </w:pPr>
      <w:rPr>
        <w:rFonts w:cs="Times New Roman"/>
      </w:rPr>
    </w:lvl>
    <w:lvl w:ilvl="7" w:tplc="04190019" w:tentative="1">
      <w:start w:val="1"/>
      <w:numFmt w:val="lowerLetter"/>
      <w:lvlText w:val="%8."/>
      <w:lvlJc w:val="left"/>
      <w:pPr>
        <w:ind w:left="6294" w:hanging="360"/>
      </w:pPr>
      <w:rPr>
        <w:rFonts w:cs="Times New Roman"/>
      </w:rPr>
    </w:lvl>
    <w:lvl w:ilvl="8" w:tplc="0419001B" w:tentative="1">
      <w:start w:val="1"/>
      <w:numFmt w:val="lowerRoman"/>
      <w:lvlText w:val="%9."/>
      <w:lvlJc w:val="right"/>
      <w:pPr>
        <w:ind w:left="7014" w:hanging="180"/>
      </w:pPr>
      <w:rPr>
        <w:rFonts w:cs="Times New Roman"/>
      </w:rPr>
    </w:lvl>
  </w:abstractNum>
  <w:abstractNum w:abstractNumId="14">
    <w:nsid w:val="1EEF65C7"/>
    <w:multiLevelType w:val="multilevel"/>
    <w:tmpl w:val="6BEA7326"/>
    <w:styleLink w:val="WWNum1"/>
    <w:lvl w:ilvl="0">
      <w:start w:val="1"/>
      <w:numFmt w:val="decimal"/>
      <w:lvlText w:val="%1."/>
      <w:lvlJc w:val="left"/>
      <w:rPr>
        <w:rFonts w:ascii="Times New Roman" w:eastAsia="Andale Sans UI" w:hAnsi="Times New Roman"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2726138E"/>
    <w:multiLevelType w:val="hybridMultilevel"/>
    <w:tmpl w:val="228CDF66"/>
    <w:lvl w:ilvl="0" w:tplc="F2FEAE58">
      <w:start w:val="1"/>
      <w:numFmt w:val="decimal"/>
      <w:lvlText w:val="%1)"/>
      <w:lvlJc w:val="left"/>
      <w:pPr>
        <w:ind w:left="749" w:hanging="360"/>
      </w:pPr>
      <w:rPr>
        <w:rFonts w:cs="Times New Roman"/>
        <w:sz w:val="28"/>
        <w:szCs w:val="28"/>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6">
    <w:nsid w:val="27481D82"/>
    <w:multiLevelType w:val="multilevel"/>
    <w:tmpl w:val="54F25B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8D74780"/>
    <w:multiLevelType w:val="multilevel"/>
    <w:tmpl w:val="05C6F400"/>
    <w:styleLink w:val="WW8Num8"/>
    <w:lvl w:ilvl="0">
      <w:start w:val="8"/>
      <w:numFmt w:val="decimal"/>
      <w:lvlText w:val="%1."/>
      <w:lvlJc w:val="left"/>
      <w:rPr>
        <w:sz w:val="20"/>
        <w:szCs w:val="20"/>
      </w:rPr>
    </w:lvl>
    <w:lvl w:ilvl="1">
      <w:start w:val="5"/>
      <w:numFmt w:val="decimal"/>
      <w:lvlText w:val="%1.%2."/>
      <w:lvlJc w:val="left"/>
      <w:rPr>
        <w:sz w:val="20"/>
        <w:szCs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nsid w:val="39F7026D"/>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459232F3"/>
    <w:multiLevelType w:val="singleLevel"/>
    <w:tmpl w:val="814CAB48"/>
    <w:lvl w:ilvl="0">
      <w:start w:val="7"/>
      <w:numFmt w:val="decimal"/>
      <w:lvlText w:val="%1."/>
      <w:legacy w:legacy="1" w:legacySpace="0" w:legacyIndent="269"/>
      <w:lvlJc w:val="left"/>
      <w:rPr>
        <w:rFonts w:ascii="Times New Roman" w:hAnsi="Times New Roman" w:cs="Times New Roman" w:hint="default"/>
      </w:rPr>
    </w:lvl>
  </w:abstractNum>
  <w:abstractNum w:abstractNumId="20">
    <w:nsid w:val="518D4FDD"/>
    <w:multiLevelType w:val="hybridMultilevel"/>
    <w:tmpl w:val="6F4E8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C716D6"/>
    <w:multiLevelType w:val="singleLevel"/>
    <w:tmpl w:val="B54C9AF4"/>
    <w:lvl w:ilvl="0">
      <w:start w:val="2"/>
      <w:numFmt w:val="decimal"/>
      <w:lvlText w:val="%1."/>
      <w:legacy w:legacy="1" w:legacySpace="0" w:legacyIndent="350"/>
      <w:lvlJc w:val="left"/>
      <w:rPr>
        <w:rFonts w:ascii="Times New Roman" w:hAnsi="Times New Roman" w:cs="Times New Roman" w:hint="default"/>
      </w:rPr>
    </w:lvl>
  </w:abstractNum>
  <w:abstractNum w:abstractNumId="22">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9097329"/>
    <w:multiLevelType w:val="multilevel"/>
    <w:tmpl w:val="0478B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190CF1"/>
    <w:multiLevelType w:val="multilevel"/>
    <w:tmpl w:val="3668B5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1008F7"/>
    <w:multiLevelType w:val="hybridMultilevel"/>
    <w:tmpl w:val="ACFCCF8C"/>
    <w:lvl w:ilvl="0" w:tplc="F1BC6016">
      <w:start w:val="2"/>
      <w:numFmt w:val="decimal"/>
      <w:lvlText w:val="%1)"/>
      <w:lvlJc w:val="left"/>
      <w:pPr>
        <w:ind w:left="360" w:hanging="360"/>
      </w:pPr>
      <w:rPr>
        <w:rFonts w:eastAsia="Times New Roman"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6">
    <w:nsid w:val="5EC507AE"/>
    <w:multiLevelType w:val="hybridMultilevel"/>
    <w:tmpl w:val="273CACF0"/>
    <w:lvl w:ilvl="0" w:tplc="04190011">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nsid w:val="5F7B4593"/>
    <w:multiLevelType w:val="hybridMultilevel"/>
    <w:tmpl w:val="C4F21A88"/>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59C62FE"/>
    <w:multiLevelType w:val="hybridMultilevel"/>
    <w:tmpl w:val="E0107D7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7113C57"/>
    <w:multiLevelType w:val="multilevel"/>
    <w:tmpl w:val="16BA4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A906BD8"/>
    <w:multiLevelType w:val="multilevel"/>
    <w:tmpl w:val="0CDE0744"/>
    <w:lvl w:ilvl="0">
      <w:start w:val="1"/>
      <w:numFmt w:val="decimal"/>
      <w:lvlText w:val="%1."/>
      <w:lvlJc w:val="left"/>
      <w:pPr>
        <w:ind w:left="1095" w:hanging="735"/>
      </w:pPr>
      <w:rPr>
        <w:rFonts w:ascii="Times New Roman" w:eastAsia="Times New Roman" w:hAnsi="Times New Roman" w:cs="Times New Roman"/>
      </w:rPr>
    </w:lvl>
    <w:lvl w:ilvl="1">
      <w:start w:val="1"/>
      <w:numFmt w:val="decimal"/>
      <w:isLgl/>
      <w:lvlText w:val="%1.%2."/>
      <w:lvlJc w:val="left"/>
      <w:pPr>
        <w:ind w:left="1047" w:hanging="48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nsid w:val="70FB0F64"/>
    <w:multiLevelType w:val="multilevel"/>
    <w:tmpl w:val="1D546E7A"/>
    <w:lvl w:ilvl="0">
      <w:start w:val="1"/>
      <w:numFmt w:val="decimal"/>
      <w:pStyle w:val="a"/>
      <w:suff w:val="space"/>
      <w:lvlText w:val="%1."/>
      <w:lvlJc w:val="center"/>
      <w:pPr>
        <w:ind w:left="6947" w:firstLine="0"/>
      </w:pPr>
      <w:rPr>
        <w:b/>
      </w:rPr>
    </w:lvl>
    <w:lvl w:ilvl="1">
      <w:start w:val="1"/>
      <w:numFmt w:val="none"/>
      <w:suff w:val="nothing"/>
      <w:lvlText w:val="%2"/>
      <w:lvlJc w:val="left"/>
      <w:pPr>
        <w:ind w:left="0" w:firstLine="851"/>
      </w:pPr>
    </w:lvl>
    <w:lvl w:ilvl="2">
      <w:start w:val="1"/>
      <w:numFmt w:val="decimal"/>
      <w:suff w:val="space"/>
      <w:lvlText w:val="%1.%3."/>
      <w:lvlJc w:val="left"/>
      <w:pPr>
        <w:ind w:left="0" w:firstLine="851"/>
      </w:pPr>
    </w:lvl>
    <w:lvl w:ilvl="3">
      <w:start w:val="1"/>
      <w:numFmt w:val="none"/>
      <w:suff w:val="nothing"/>
      <w:lvlText w:val=""/>
      <w:lvlJc w:val="left"/>
      <w:pPr>
        <w:ind w:left="0" w:firstLine="851"/>
      </w:pPr>
    </w:lvl>
    <w:lvl w:ilvl="4">
      <w:start w:val="1"/>
      <w:numFmt w:val="decimal"/>
      <w:suff w:val="space"/>
      <w:lvlText w:val="%1.%3.%5."/>
      <w:lvlJc w:val="left"/>
      <w:pPr>
        <w:ind w:left="0" w:firstLine="851"/>
      </w:pPr>
      <w:rPr>
        <w:vertAlign w:val="baseline"/>
      </w:rPr>
    </w:lvl>
    <w:lvl w:ilvl="5">
      <w:start w:val="1"/>
      <w:numFmt w:val="none"/>
      <w:suff w:val="nothing"/>
      <w:lvlText w:val=""/>
      <w:lvlJc w:val="left"/>
      <w:pPr>
        <w:ind w:left="0" w:firstLine="851"/>
      </w:pPr>
    </w:lvl>
    <w:lvl w:ilvl="6">
      <w:start w:val="1"/>
      <w:numFmt w:val="russianLower"/>
      <w:suff w:val="space"/>
      <w:lvlText w:val="%7)"/>
      <w:lvlJc w:val="left"/>
      <w:pPr>
        <w:ind w:left="0" w:firstLine="851"/>
      </w:pPr>
      <w:rPr>
        <w:vertAlign w:val="baseline"/>
      </w:rPr>
    </w:lvl>
    <w:lvl w:ilvl="7">
      <w:start w:val="1"/>
      <w:numFmt w:val="none"/>
      <w:suff w:val="nothing"/>
      <w:lvlText w:val="%8"/>
      <w:lvlJc w:val="left"/>
      <w:pPr>
        <w:ind w:left="0" w:firstLine="851"/>
      </w:pPr>
    </w:lvl>
    <w:lvl w:ilvl="8">
      <w:start w:val="1"/>
      <w:numFmt w:val="lowerRoman"/>
      <w:lvlText w:val="%9."/>
      <w:lvlJc w:val="left"/>
      <w:pPr>
        <w:tabs>
          <w:tab w:val="num" w:pos="4091"/>
        </w:tabs>
        <w:ind w:left="4091" w:hanging="360"/>
      </w:pPr>
    </w:lvl>
  </w:abstractNum>
  <w:abstractNum w:abstractNumId="32">
    <w:nsid w:val="74D86079"/>
    <w:multiLevelType w:val="multilevel"/>
    <w:tmpl w:val="A314B478"/>
    <w:styleLink w:val="WW8Num3"/>
    <w:lvl w:ilvl="0">
      <w:start w:val="2"/>
      <w:numFmt w:val="decimal"/>
      <w:lvlText w:val="%1."/>
      <w:lvlJc w:val="left"/>
      <w:rPr>
        <w:rFonts w:ascii="Times New Roman" w:hAnsi="Times New Roman"/>
        <w:sz w:val="24"/>
        <w:szCs w:val="24"/>
      </w:rPr>
    </w:lvl>
    <w:lvl w:ilvl="1">
      <w:start w:val="1"/>
      <w:numFmt w:val="decimal"/>
      <w:lvlText w:val="%1.%2."/>
      <w:lvlJc w:val="left"/>
      <w:rPr>
        <w:rFonts w:ascii="Times New Roman" w:hAnsi="Times New Roman"/>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3">
    <w:nsid w:val="775E14D0"/>
    <w:multiLevelType w:val="hybridMultilevel"/>
    <w:tmpl w:val="16865BAC"/>
    <w:lvl w:ilvl="0" w:tplc="DF986A3C">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FB7695E"/>
    <w:multiLevelType w:val="multilevel"/>
    <w:tmpl w:val="07A6C3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32"/>
  </w:num>
  <w:num w:numId="3">
    <w:abstractNumId w:val="14"/>
  </w:num>
  <w:num w:numId="4">
    <w:abstractNumId w:val="2"/>
  </w:num>
  <w:num w:numId="5">
    <w:abstractNumId w:val="4"/>
  </w:num>
  <w:num w:numId="6">
    <w:abstractNumId w:val="5"/>
  </w:num>
  <w:num w:numId="7">
    <w:abstractNumId w:val="33"/>
  </w:num>
  <w:num w:numId="8">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9">
    <w:abstractNumId w:val="21"/>
  </w:num>
  <w:num w:numId="10">
    <w:abstractNumId w:val="21"/>
    <w:lvlOverride w:ilvl="0">
      <w:lvl w:ilvl="0">
        <w:start w:val="3"/>
        <w:numFmt w:val="decimal"/>
        <w:lvlText w:val="%1."/>
        <w:legacy w:legacy="1" w:legacySpace="0" w:legacyIndent="350"/>
        <w:lvlJc w:val="left"/>
        <w:rPr>
          <w:rFonts w:ascii="Times New Roman" w:hAnsi="Times New Roman" w:cs="Times New Roman" w:hint="default"/>
          <w:b w:val="0"/>
          <w:i w:val="0"/>
        </w:rPr>
      </w:lvl>
    </w:lvlOverride>
  </w:num>
  <w:num w:numId="11">
    <w:abstractNumId w:val="22"/>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9"/>
  </w:num>
  <w:num w:numId="15">
    <w:abstractNumId w:val="0"/>
    <w:lvlOverride w:ilvl="0">
      <w:lvl w:ilvl="0">
        <w:numFmt w:val="bullet"/>
        <w:lvlText w:val="-"/>
        <w:legacy w:legacy="1" w:legacySpace="0" w:legacyIndent="158"/>
        <w:lvlJc w:val="left"/>
        <w:rPr>
          <w:rFonts w:ascii="Times New Roman" w:hAnsi="Times New Roman" w:hint="default"/>
        </w:rPr>
      </w:lvl>
    </w:lvlOverride>
  </w:num>
  <w:num w:numId="16">
    <w:abstractNumId w:val="7"/>
  </w:num>
  <w:num w:numId="17">
    <w:abstractNumId w:val="0"/>
    <w:lvlOverride w:ilvl="0">
      <w:lvl w:ilvl="0">
        <w:numFmt w:val="bullet"/>
        <w:lvlText w:val="-"/>
        <w:legacy w:legacy="1" w:legacySpace="0" w:legacyIndent="192"/>
        <w:lvlJc w:val="left"/>
        <w:rPr>
          <w:rFonts w:ascii="Times New Roman" w:hAnsi="Times New Roman" w:hint="default"/>
        </w:rPr>
      </w:lvl>
    </w:lvlOverride>
  </w:num>
  <w:num w:numId="18">
    <w:abstractNumId w:val="10"/>
  </w:num>
  <w:num w:numId="19">
    <w:abstractNumId w:val="25"/>
  </w:num>
  <w:num w:numId="20">
    <w:abstractNumId w:val="28"/>
  </w:num>
  <w:num w:numId="21">
    <w:abstractNumId w:val="13"/>
  </w:num>
  <w:num w:numId="22">
    <w:abstractNumId w:val="15"/>
  </w:num>
  <w:num w:numId="23">
    <w:abstractNumId w:val="27"/>
  </w:num>
  <w:num w:numId="24">
    <w:abstractNumId w:val="34"/>
  </w:num>
  <w:num w:numId="25">
    <w:abstractNumId w:val="6"/>
  </w:num>
  <w:num w:numId="26">
    <w:abstractNumId w:val="24"/>
  </w:num>
  <w:num w:numId="27">
    <w:abstractNumId w:val="11"/>
  </w:num>
  <w:num w:numId="28">
    <w:abstractNumId w:val="16"/>
  </w:num>
  <w:num w:numId="29">
    <w:abstractNumId w:val="18"/>
  </w:num>
  <w:num w:numId="30">
    <w:abstractNumId w:val="9"/>
  </w:num>
  <w:num w:numId="31">
    <w:abstractNumId w:val="12"/>
  </w:num>
  <w:num w:numId="32">
    <w:abstractNumId w:val="23"/>
  </w:num>
  <w:num w:numId="33">
    <w:abstractNumId w:val="3"/>
  </w:num>
  <w:num w:numId="34">
    <w:abstractNumId w:val="26"/>
  </w:num>
  <w:num w:numId="35">
    <w:abstractNumId w:val="30"/>
  </w:num>
  <w:num w:numId="36">
    <w:abstractNumId w:val="29"/>
  </w:num>
  <w:num w:numId="37">
    <w:abstractNumId w:val="20"/>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8D2868"/>
    <w:rsid w:val="000153B6"/>
    <w:rsid w:val="00053762"/>
    <w:rsid w:val="00090398"/>
    <w:rsid w:val="001246FA"/>
    <w:rsid w:val="00132061"/>
    <w:rsid w:val="00226377"/>
    <w:rsid w:val="00240A85"/>
    <w:rsid w:val="00277B27"/>
    <w:rsid w:val="002C1151"/>
    <w:rsid w:val="002E7F31"/>
    <w:rsid w:val="002F5478"/>
    <w:rsid w:val="003C4B40"/>
    <w:rsid w:val="003F6299"/>
    <w:rsid w:val="0047117F"/>
    <w:rsid w:val="00491971"/>
    <w:rsid w:val="004D2E9B"/>
    <w:rsid w:val="005C4C8B"/>
    <w:rsid w:val="006374E3"/>
    <w:rsid w:val="00672483"/>
    <w:rsid w:val="00674EDA"/>
    <w:rsid w:val="00693CFA"/>
    <w:rsid w:val="006C6C4C"/>
    <w:rsid w:val="006D4346"/>
    <w:rsid w:val="006D6801"/>
    <w:rsid w:val="00701FC1"/>
    <w:rsid w:val="00796BA8"/>
    <w:rsid w:val="007E2FE6"/>
    <w:rsid w:val="007F78BD"/>
    <w:rsid w:val="008037BC"/>
    <w:rsid w:val="00820713"/>
    <w:rsid w:val="008873C5"/>
    <w:rsid w:val="008B62DB"/>
    <w:rsid w:val="008C5631"/>
    <w:rsid w:val="008D2868"/>
    <w:rsid w:val="00AD2040"/>
    <w:rsid w:val="00AE1055"/>
    <w:rsid w:val="00AF6616"/>
    <w:rsid w:val="00AF6804"/>
    <w:rsid w:val="00B800E3"/>
    <w:rsid w:val="00B94177"/>
    <w:rsid w:val="00BD0DED"/>
    <w:rsid w:val="00C63674"/>
    <w:rsid w:val="00C949B5"/>
    <w:rsid w:val="00CE3598"/>
    <w:rsid w:val="00D17271"/>
    <w:rsid w:val="00D63342"/>
    <w:rsid w:val="00D739C9"/>
    <w:rsid w:val="00E146DC"/>
    <w:rsid w:val="00F40F5D"/>
    <w:rsid w:val="00F60989"/>
    <w:rsid w:val="00F80095"/>
    <w:rsid w:val="00FF15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w:uiPriority="0"/>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2868"/>
    <w:pPr>
      <w:widowControl w:val="0"/>
      <w:autoSpaceDE w:val="0"/>
      <w:autoSpaceDN w:val="0"/>
      <w:adjustRightInd w:val="0"/>
      <w:ind w:firstLine="0"/>
      <w:jc w:val="left"/>
    </w:pPr>
    <w:rPr>
      <w:rFonts w:ascii="Times New Roman" w:eastAsia="Times New Roman" w:hAnsi="Times New Roman" w:cs="Times New Roman"/>
      <w:sz w:val="20"/>
      <w:szCs w:val="20"/>
      <w:lang w:eastAsia="ru-RU"/>
    </w:rPr>
  </w:style>
  <w:style w:type="paragraph" w:styleId="1">
    <w:name w:val="heading 1"/>
    <w:basedOn w:val="a0"/>
    <w:next w:val="a0"/>
    <w:link w:val="10"/>
    <w:qFormat/>
    <w:rsid w:val="008D2868"/>
    <w:pPr>
      <w:keepNext/>
      <w:suppressAutoHyphens/>
      <w:autoSpaceDE/>
      <w:autoSpaceDN/>
      <w:adjustRightInd/>
      <w:outlineLvl w:val="0"/>
    </w:pPr>
    <w:rPr>
      <w:rFonts w:eastAsia="Andale Sans UI"/>
      <w:kern w:val="1"/>
      <w:sz w:val="28"/>
      <w:szCs w:val="24"/>
    </w:rPr>
  </w:style>
  <w:style w:type="paragraph" w:styleId="2">
    <w:name w:val="heading 2"/>
    <w:basedOn w:val="a0"/>
    <w:next w:val="a0"/>
    <w:link w:val="20"/>
    <w:unhideWhenUsed/>
    <w:qFormat/>
    <w:rsid w:val="008D286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8D286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qFormat/>
    <w:rsid w:val="008D2868"/>
    <w:pPr>
      <w:keepNext/>
      <w:widowControl/>
      <w:suppressAutoHyphens/>
      <w:autoSpaceDE/>
      <w:autoSpaceDN/>
      <w:adjustRightInd/>
      <w:ind w:left="1440"/>
      <w:outlineLvl w:val="3"/>
    </w:pPr>
    <w:rPr>
      <w:b/>
      <w:sz w:val="24"/>
      <w:lang w:eastAsia="ar-SA"/>
    </w:rPr>
  </w:style>
  <w:style w:type="paragraph" w:styleId="5">
    <w:name w:val="heading 5"/>
    <w:basedOn w:val="a0"/>
    <w:next w:val="a0"/>
    <w:link w:val="50"/>
    <w:qFormat/>
    <w:rsid w:val="008D2868"/>
    <w:pPr>
      <w:keepNext/>
      <w:widowControl/>
      <w:suppressAutoHyphens/>
      <w:autoSpaceDE/>
      <w:autoSpaceDN/>
      <w:adjustRightInd/>
      <w:ind w:left="1440"/>
      <w:jc w:val="center"/>
      <w:outlineLvl w:val="4"/>
    </w:pPr>
    <w:rPr>
      <w:b/>
      <w:sz w:val="32"/>
      <w:lang w:eastAsia="ar-SA"/>
    </w:rPr>
  </w:style>
  <w:style w:type="paragraph" w:styleId="7">
    <w:name w:val="heading 7"/>
    <w:basedOn w:val="a0"/>
    <w:next w:val="a0"/>
    <w:link w:val="70"/>
    <w:unhideWhenUsed/>
    <w:qFormat/>
    <w:rsid w:val="008D2868"/>
    <w:pPr>
      <w:keepNext/>
      <w:keepLines/>
      <w:spacing w:before="200"/>
      <w:outlineLvl w:val="6"/>
    </w:pPr>
    <w:rPr>
      <w:rFonts w:asciiTheme="majorHAnsi" w:eastAsiaTheme="majorEastAsia" w:hAnsiTheme="majorHAnsi" w:cstheme="majorBidi"/>
      <w:i/>
      <w:iCs/>
      <w:color w:val="404040" w:themeColor="text1" w:themeTint="BF"/>
    </w:rPr>
  </w:style>
  <w:style w:type="paragraph" w:styleId="9">
    <w:name w:val="heading 9"/>
    <w:basedOn w:val="a0"/>
    <w:next w:val="a0"/>
    <w:link w:val="90"/>
    <w:qFormat/>
    <w:rsid w:val="008D2868"/>
    <w:pPr>
      <w:suppressAutoHyphens/>
      <w:autoSpaceDE/>
      <w:autoSpaceDN/>
      <w:adjustRightInd/>
      <w:spacing w:before="240" w:after="60"/>
      <w:outlineLvl w:val="8"/>
    </w:pPr>
    <w:rPr>
      <w:rFonts w:ascii="Arial" w:eastAsia="Lucida Sans Unicode"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D2868"/>
    <w:rPr>
      <w:rFonts w:ascii="Times New Roman" w:eastAsia="Andale Sans UI" w:hAnsi="Times New Roman" w:cs="Times New Roman"/>
      <w:kern w:val="1"/>
      <w:sz w:val="28"/>
      <w:szCs w:val="24"/>
      <w:lang w:eastAsia="ru-RU"/>
    </w:rPr>
  </w:style>
  <w:style w:type="character" w:customStyle="1" w:styleId="20">
    <w:name w:val="Заголовок 2 Знак"/>
    <w:basedOn w:val="a1"/>
    <w:link w:val="2"/>
    <w:rsid w:val="008D2868"/>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8D2868"/>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1"/>
    <w:link w:val="4"/>
    <w:rsid w:val="008D2868"/>
    <w:rPr>
      <w:rFonts w:ascii="Times New Roman" w:eastAsia="Times New Roman" w:hAnsi="Times New Roman" w:cs="Times New Roman"/>
      <w:b/>
      <w:sz w:val="24"/>
      <w:szCs w:val="20"/>
      <w:lang w:eastAsia="ar-SA"/>
    </w:rPr>
  </w:style>
  <w:style w:type="character" w:customStyle="1" w:styleId="50">
    <w:name w:val="Заголовок 5 Знак"/>
    <w:basedOn w:val="a1"/>
    <w:link w:val="5"/>
    <w:rsid w:val="008D2868"/>
    <w:rPr>
      <w:rFonts w:ascii="Times New Roman" w:eastAsia="Times New Roman" w:hAnsi="Times New Roman" w:cs="Times New Roman"/>
      <w:b/>
      <w:sz w:val="32"/>
      <w:szCs w:val="20"/>
      <w:lang w:eastAsia="ar-SA"/>
    </w:rPr>
  </w:style>
  <w:style w:type="character" w:customStyle="1" w:styleId="70">
    <w:name w:val="Заголовок 7 Знак"/>
    <w:basedOn w:val="a1"/>
    <w:link w:val="7"/>
    <w:rsid w:val="008D2868"/>
    <w:rPr>
      <w:rFonts w:asciiTheme="majorHAnsi" w:eastAsiaTheme="majorEastAsia" w:hAnsiTheme="majorHAnsi" w:cstheme="majorBidi"/>
      <w:i/>
      <w:iCs/>
      <w:color w:val="404040" w:themeColor="text1" w:themeTint="BF"/>
      <w:sz w:val="20"/>
      <w:szCs w:val="20"/>
      <w:lang w:eastAsia="ru-RU"/>
    </w:rPr>
  </w:style>
  <w:style w:type="character" w:customStyle="1" w:styleId="90">
    <w:name w:val="Заголовок 9 Знак"/>
    <w:basedOn w:val="a1"/>
    <w:link w:val="9"/>
    <w:rsid w:val="008D2868"/>
    <w:rPr>
      <w:rFonts w:ascii="Arial" w:eastAsia="Lucida Sans Unicode" w:hAnsi="Arial" w:cs="Arial"/>
      <w:lang w:eastAsia="ru-RU"/>
    </w:rPr>
  </w:style>
  <w:style w:type="paragraph" w:customStyle="1" w:styleId="ConsPlusNormal">
    <w:name w:val="ConsPlusNormal"/>
    <w:link w:val="ConsPlusNormal0"/>
    <w:rsid w:val="008D2868"/>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uiPriority w:val="99"/>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8D2868"/>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8D2868"/>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Page">
    <w:name w:val="ConsPlusTitlePage"/>
    <w:rsid w:val="008D2868"/>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8D2868"/>
    <w:pPr>
      <w:widowControl w:val="0"/>
      <w:autoSpaceDE w:val="0"/>
      <w:autoSpaceDN w:val="0"/>
      <w:ind w:firstLine="0"/>
      <w:jc w:val="left"/>
    </w:pPr>
    <w:rPr>
      <w:rFonts w:ascii="Tahoma" w:eastAsia="Times New Roman" w:hAnsi="Tahoma" w:cs="Tahoma"/>
      <w:szCs w:val="20"/>
      <w:lang w:eastAsia="ru-RU"/>
    </w:rPr>
  </w:style>
  <w:style w:type="paragraph" w:styleId="a4">
    <w:name w:val="Normal (Web)"/>
    <w:aliases w:val="Обычный (Web),Обычный (Web)1,Обычный (веб) Знак,Обычный (Web)1 Знак,Знак Знак Знак,Знак Знак"/>
    <w:basedOn w:val="a0"/>
    <w:link w:val="11"/>
    <w:unhideWhenUsed/>
    <w:rsid w:val="008D2868"/>
    <w:pPr>
      <w:widowControl/>
      <w:autoSpaceDE/>
      <w:autoSpaceDN/>
      <w:adjustRightInd/>
      <w:spacing w:before="100" w:beforeAutospacing="1" w:after="119"/>
    </w:pPr>
    <w:rPr>
      <w:sz w:val="24"/>
      <w:szCs w:val="24"/>
    </w:rPr>
  </w:style>
  <w:style w:type="table" w:styleId="a5">
    <w:name w:val="Table Grid"/>
    <w:basedOn w:val="a2"/>
    <w:rsid w:val="008D2868"/>
    <w:pPr>
      <w:ind w:firstLine="0"/>
      <w:jc w:val="left"/>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Основной текст_"/>
    <w:basedOn w:val="a1"/>
    <w:link w:val="31"/>
    <w:rsid w:val="008D2868"/>
    <w:rPr>
      <w:rFonts w:ascii="Times New Roman" w:eastAsia="Times New Roman" w:hAnsi="Times New Roman" w:cs="Times New Roman"/>
      <w:sz w:val="27"/>
      <w:szCs w:val="27"/>
      <w:shd w:val="clear" w:color="auto" w:fill="FFFFFF"/>
    </w:rPr>
  </w:style>
  <w:style w:type="paragraph" w:customStyle="1" w:styleId="31">
    <w:name w:val="Основной текст3"/>
    <w:basedOn w:val="a0"/>
    <w:link w:val="a6"/>
    <w:rsid w:val="008D2868"/>
    <w:pPr>
      <w:shd w:val="clear" w:color="auto" w:fill="FFFFFF"/>
      <w:autoSpaceDE/>
      <w:autoSpaceDN/>
      <w:adjustRightInd/>
      <w:spacing w:line="566" w:lineRule="exact"/>
      <w:jc w:val="center"/>
    </w:pPr>
    <w:rPr>
      <w:sz w:val="27"/>
      <w:szCs w:val="27"/>
      <w:lang w:eastAsia="en-US"/>
    </w:rPr>
  </w:style>
  <w:style w:type="paragraph" w:styleId="a7">
    <w:name w:val="header"/>
    <w:aliases w:val=" Знак"/>
    <w:basedOn w:val="a0"/>
    <w:link w:val="a8"/>
    <w:uiPriority w:val="99"/>
    <w:unhideWhenUsed/>
    <w:rsid w:val="008D2868"/>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8">
    <w:name w:val="Верхний колонтитул Знак"/>
    <w:aliases w:val=" Знак Знак"/>
    <w:basedOn w:val="a1"/>
    <w:link w:val="a7"/>
    <w:uiPriority w:val="99"/>
    <w:rsid w:val="008D2868"/>
    <w:rPr>
      <w:rFonts w:ascii="Calibri" w:eastAsia="Calibri" w:hAnsi="Calibri" w:cs="Times New Roman"/>
    </w:rPr>
  </w:style>
  <w:style w:type="paragraph" w:styleId="a9">
    <w:name w:val="Balloon Text"/>
    <w:basedOn w:val="a0"/>
    <w:link w:val="aa"/>
    <w:unhideWhenUsed/>
    <w:rsid w:val="008D2868"/>
    <w:rPr>
      <w:rFonts w:ascii="Tahoma" w:hAnsi="Tahoma" w:cs="Tahoma"/>
      <w:sz w:val="16"/>
      <w:szCs w:val="16"/>
    </w:rPr>
  </w:style>
  <w:style w:type="character" w:customStyle="1" w:styleId="aa">
    <w:name w:val="Текст выноски Знак"/>
    <w:basedOn w:val="a1"/>
    <w:link w:val="a9"/>
    <w:rsid w:val="008D2868"/>
    <w:rPr>
      <w:rFonts w:ascii="Tahoma" w:eastAsia="Times New Roman" w:hAnsi="Tahoma" w:cs="Tahoma"/>
      <w:sz w:val="16"/>
      <w:szCs w:val="16"/>
      <w:lang w:eastAsia="ru-RU"/>
    </w:rPr>
  </w:style>
  <w:style w:type="character" w:customStyle="1" w:styleId="FontStyle62">
    <w:name w:val="Font Style62"/>
    <w:rsid w:val="008D2868"/>
    <w:rPr>
      <w:rFonts w:ascii="Times New Roman" w:hAnsi="Times New Roman" w:cs="Times New Roman"/>
      <w:b/>
      <w:bCs/>
      <w:sz w:val="26"/>
      <w:szCs w:val="26"/>
    </w:rPr>
  </w:style>
  <w:style w:type="character" w:customStyle="1" w:styleId="apple-converted-space">
    <w:name w:val="apple-converted-space"/>
    <w:basedOn w:val="a1"/>
    <w:rsid w:val="008D2868"/>
  </w:style>
  <w:style w:type="character" w:customStyle="1" w:styleId="FontStyle54">
    <w:name w:val="Font Style54"/>
    <w:rsid w:val="008D2868"/>
    <w:rPr>
      <w:rFonts w:ascii="Times New Roman" w:hAnsi="Times New Roman" w:cs="Times New Roman"/>
      <w:sz w:val="26"/>
      <w:szCs w:val="26"/>
    </w:rPr>
  </w:style>
  <w:style w:type="paragraph" w:customStyle="1" w:styleId="12">
    <w:name w:val="Маркированный список1"/>
    <w:basedOn w:val="a0"/>
    <w:rsid w:val="008D2868"/>
    <w:pPr>
      <w:suppressAutoHyphens/>
      <w:autoSpaceDE/>
      <w:autoSpaceDN/>
      <w:adjustRightInd/>
      <w:contextualSpacing/>
    </w:pPr>
    <w:rPr>
      <w:rFonts w:eastAsia="Andale Sans UI"/>
      <w:kern w:val="1"/>
      <w:sz w:val="24"/>
      <w:szCs w:val="24"/>
    </w:rPr>
  </w:style>
  <w:style w:type="paragraph" w:customStyle="1" w:styleId="Style44">
    <w:name w:val="Style44"/>
    <w:basedOn w:val="a0"/>
    <w:rsid w:val="008D2868"/>
    <w:pPr>
      <w:suppressAutoHyphens/>
      <w:autoSpaceDN/>
      <w:adjustRightInd/>
      <w:jc w:val="center"/>
    </w:pPr>
    <w:rPr>
      <w:rFonts w:eastAsia="Andale Sans UI"/>
      <w:kern w:val="1"/>
      <w:sz w:val="24"/>
      <w:szCs w:val="24"/>
    </w:rPr>
  </w:style>
  <w:style w:type="paragraph" w:customStyle="1" w:styleId="Default">
    <w:name w:val="Default"/>
    <w:rsid w:val="008D2868"/>
    <w:pPr>
      <w:suppressAutoHyphens/>
      <w:autoSpaceDE w:val="0"/>
      <w:ind w:firstLine="0"/>
      <w:jc w:val="left"/>
    </w:pPr>
    <w:rPr>
      <w:rFonts w:ascii="Times New Roman" w:eastAsia="Calibri" w:hAnsi="Times New Roman" w:cs="Times New Roman"/>
      <w:color w:val="000000"/>
      <w:kern w:val="1"/>
      <w:sz w:val="24"/>
      <w:szCs w:val="24"/>
      <w:lang w:eastAsia="zh-CN"/>
    </w:rPr>
  </w:style>
  <w:style w:type="paragraph" w:customStyle="1" w:styleId="formattext">
    <w:name w:val="formattext"/>
    <w:basedOn w:val="a0"/>
    <w:rsid w:val="008D2868"/>
    <w:pPr>
      <w:suppressAutoHyphens/>
      <w:autoSpaceDE/>
      <w:autoSpaceDN/>
      <w:adjustRightInd/>
      <w:spacing w:before="280" w:after="280"/>
    </w:pPr>
    <w:rPr>
      <w:rFonts w:eastAsia="Andale Sans UI"/>
      <w:kern w:val="1"/>
      <w:sz w:val="24"/>
      <w:szCs w:val="24"/>
    </w:rPr>
  </w:style>
  <w:style w:type="paragraph" w:styleId="ab">
    <w:name w:val="List Paragraph"/>
    <w:basedOn w:val="a0"/>
    <w:uiPriority w:val="34"/>
    <w:qFormat/>
    <w:rsid w:val="008D2868"/>
    <w:pPr>
      <w:widowControl/>
      <w:autoSpaceDE/>
      <w:autoSpaceDN/>
      <w:adjustRightInd/>
      <w:ind w:left="720" w:firstLine="709"/>
      <w:contextualSpacing/>
      <w:jc w:val="both"/>
    </w:pPr>
    <w:rPr>
      <w:rFonts w:asciiTheme="minorHAnsi" w:eastAsiaTheme="minorHAnsi" w:hAnsiTheme="minorHAnsi" w:cstheme="minorBidi"/>
      <w:sz w:val="22"/>
      <w:szCs w:val="22"/>
      <w:lang w:eastAsia="en-US"/>
    </w:rPr>
  </w:style>
  <w:style w:type="paragraph" w:styleId="ac">
    <w:name w:val="footer"/>
    <w:basedOn w:val="a0"/>
    <w:link w:val="ad"/>
    <w:uiPriority w:val="99"/>
    <w:unhideWhenUsed/>
    <w:rsid w:val="008D2868"/>
    <w:pPr>
      <w:tabs>
        <w:tab w:val="center" w:pos="4677"/>
        <w:tab w:val="right" w:pos="9355"/>
      </w:tabs>
    </w:pPr>
  </w:style>
  <w:style w:type="character" w:customStyle="1" w:styleId="ad">
    <w:name w:val="Нижний колонтитул Знак"/>
    <w:basedOn w:val="a1"/>
    <w:link w:val="ac"/>
    <w:uiPriority w:val="99"/>
    <w:rsid w:val="008D2868"/>
    <w:rPr>
      <w:rFonts w:ascii="Times New Roman" w:eastAsia="Times New Roman" w:hAnsi="Times New Roman" w:cs="Times New Roman"/>
      <w:sz w:val="20"/>
      <w:szCs w:val="20"/>
      <w:lang w:eastAsia="ru-RU"/>
    </w:rPr>
  </w:style>
  <w:style w:type="paragraph" w:styleId="32">
    <w:name w:val="Body Text 3"/>
    <w:basedOn w:val="a0"/>
    <w:link w:val="33"/>
    <w:rsid w:val="008D2868"/>
    <w:pPr>
      <w:widowControl/>
      <w:autoSpaceDE/>
      <w:autoSpaceDN/>
      <w:adjustRightInd/>
      <w:spacing w:line="360" w:lineRule="auto"/>
      <w:jc w:val="center"/>
    </w:pPr>
    <w:rPr>
      <w:sz w:val="28"/>
    </w:rPr>
  </w:style>
  <w:style w:type="character" w:customStyle="1" w:styleId="33">
    <w:name w:val="Основной текст 3 Знак"/>
    <w:basedOn w:val="a1"/>
    <w:link w:val="32"/>
    <w:rsid w:val="008D2868"/>
    <w:rPr>
      <w:rFonts w:ascii="Times New Roman" w:eastAsia="Times New Roman" w:hAnsi="Times New Roman" w:cs="Times New Roman"/>
      <w:sz w:val="28"/>
      <w:szCs w:val="20"/>
      <w:lang w:eastAsia="ru-RU"/>
    </w:rPr>
  </w:style>
  <w:style w:type="paragraph" w:customStyle="1" w:styleId="310">
    <w:name w:val="Основной текст 31"/>
    <w:basedOn w:val="a0"/>
    <w:rsid w:val="008D2868"/>
    <w:pPr>
      <w:widowControl/>
      <w:suppressAutoHyphens/>
      <w:autoSpaceDE/>
      <w:autoSpaceDN/>
      <w:adjustRightInd/>
      <w:jc w:val="both"/>
    </w:pPr>
    <w:rPr>
      <w:b/>
      <w:sz w:val="28"/>
      <w:lang w:eastAsia="ar-SA"/>
    </w:rPr>
  </w:style>
  <w:style w:type="character" w:customStyle="1" w:styleId="Absatz-Standardschriftart">
    <w:name w:val="Absatz-Standardschriftart"/>
    <w:rsid w:val="008D2868"/>
  </w:style>
  <w:style w:type="character" w:customStyle="1" w:styleId="WW-Absatz-Standardschriftart">
    <w:name w:val="WW-Absatz-Standardschriftart"/>
    <w:rsid w:val="008D2868"/>
  </w:style>
  <w:style w:type="character" w:customStyle="1" w:styleId="WW-Absatz-Standardschriftart1">
    <w:name w:val="WW-Absatz-Standardschriftart1"/>
    <w:rsid w:val="008D2868"/>
  </w:style>
  <w:style w:type="character" w:customStyle="1" w:styleId="13">
    <w:name w:val="Основной шрифт абзаца1"/>
    <w:rsid w:val="008D2868"/>
  </w:style>
  <w:style w:type="paragraph" w:customStyle="1" w:styleId="ae">
    <w:name w:val="Заголовок"/>
    <w:basedOn w:val="a0"/>
    <w:next w:val="af"/>
    <w:rsid w:val="008D2868"/>
    <w:pPr>
      <w:keepNext/>
      <w:widowControl/>
      <w:autoSpaceDE/>
      <w:autoSpaceDN/>
      <w:adjustRightInd/>
      <w:spacing w:before="240" w:after="120"/>
    </w:pPr>
    <w:rPr>
      <w:rFonts w:ascii="Arial" w:eastAsia="SimSun" w:hAnsi="Arial" w:cs="Tahoma"/>
      <w:sz w:val="28"/>
      <w:szCs w:val="28"/>
      <w:lang w:eastAsia="ar-SA"/>
    </w:rPr>
  </w:style>
  <w:style w:type="paragraph" w:styleId="af">
    <w:name w:val="Body Text"/>
    <w:basedOn w:val="a0"/>
    <w:link w:val="af0"/>
    <w:rsid w:val="008D2868"/>
    <w:pPr>
      <w:widowControl/>
      <w:autoSpaceDE/>
      <w:autoSpaceDN/>
      <w:adjustRightInd/>
      <w:spacing w:after="120"/>
    </w:pPr>
    <w:rPr>
      <w:sz w:val="24"/>
      <w:szCs w:val="24"/>
      <w:lang w:eastAsia="ar-SA"/>
    </w:rPr>
  </w:style>
  <w:style w:type="character" w:customStyle="1" w:styleId="af0">
    <w:name w:val="Основной текст Знак"/>
    <w:basedOn w:val="a1"/>
    <w:link w:val="af"/>
    <w:rsid w:val="008D2868"/>
    <w:rPr>
      <w:rFonts w:ascii="Times New Roman" w:eastAsia="Times New Roman" w:hAnsi="Times New Roman" w:cs="Times New Roman"/>
      <w:sz w:val="24"/>
      <w:szCs w:val="24"/>
      <w:lang w:eastAsia="ar-SA"/>
    </w:rPr>
  </w:style>
  <w:style w:type="paragraph" w:styleId="af1">
    <w:name w:val="List"/>
    <w:basedOn w:val="af"/>
    <w:rsid w:val="008D2868"/>
    <w:rPr>
      <w:rFonts w:cs="Tahoma"/>
    </w:rPr>
  </w:style>
  <w:style w:type="paragraph" w:customStyle="1" w:styleId="14">
    <w:name w:val="Название1"/>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15">
    <w:name w:val="Указатель1"/>
    <w:basedOn w:val="a0"/>
    <w:rsid w:val="008D2868"/>
    <w:pPr>
      <w:widowControl/>
      <w:suppressLineNumbers/>
      <w:autoSpaceDE/>
      <w:autoSpaceDN/>
      <w:adjustRightInd/>
    </w:pPr>
    <w:rPr>
      <w:rFonts w:cs="Tahoma"/>
      <w:sz w:val="24"/>
      <w:szCs w:val="24"/>
      <w:lang w:eastAsia="ar-SA"/>
    </w:rPr>
  </w:style>
  <w:style w:type="paragraph" w:customStyle="1" w:styleId="af2">
    <w:name w:val="Содержимое таблицы"/>
    <w:basedOn w:val="a0"/>
    <w:rsid w:val="008D2868"/>
    <w:pPr>
      <w:widowControl/>
      <w:suppressLineNumbers/>
      <w:autoSpaceDE/>
      <w:autoSpaceDN/>
      <w:adjustRightInd/>
    </w:pPr>
    <w:rPr>
      <w:sz w:val="24"/>
      <w:szCs w:val="24"/>
      <w:lang w:eastAsia="ar-SA"/>
    </w:rPr>
  </w:style>
  <w:style w:type="paragraph" w:customStyle="1" w:styleId="af3">
    <w:name w:val="Заголовок таблицы"/>
    <w:basedOn w:val="af2"/>
    <w:rsid w:val="008D2868"/>
    <w:pPr>
      <w:jc w:val="center"/>
    </w:pPr>
    <w:rPr>
      <w:b/>
      <w:bCs/>
    </w:rPr>
  </w:style>
  <w:style w:type="paragraph" w:customStyle="1" w:styleId="21">
    <w:name w:val="Основной текст 21"/>
    <w:basedOn w:val="a0"/>
    <w:rsid w:val="008D2868"/>
    <w:pPr>
      <w:widowControl/>
      <w:suppressAutoHyphens/>
      <w:autoSpaceDE/>
      <w:autoSpaceDN/>
      <w:adjustRightInd/>
    </w:pPr>
    <w:rPr>
      <w:b/>
      <w:sz w:val="28"/>
      <w:lang w:eastAsia="ar-SA"/>
    </w:rPr>
  </w:style>
  <w:style w:type="character" w:styleId="af4">
    <w:name w:val="Hyperlink"/>
    <w:basedOn w:val="a1"/>
    <w:uiPriority w:val="99"/>
    <w:unhideWhenUsed/>
    <w:rsid w:val="008D2868"/>
    <w:rPr>
      <w:color w:val="0000FF"/>
      <w:u w:val="single"/>
    </w:rPr>
  </w:style>
  <w:style w:type="paragraph" w:customStyle="1" w:styleId="xl64">
    <w:name w:val="xl64"/>
    <w:basedOn w:val="a0"/>
    <w:rsid w:val="008D2868"/>
    <w:pPr>
      <w:widowControl/>
      <w:autoSpaceDE/>
      <w:autoSpaceDN/>
      <w:adjustRightInd/>
      <w:spacing w:before="100" w:beforeAutospacing="1" w:after="100" w:afterAutospacing="1"/>
    </w:pPr>
    <w:rPr>
      <w:rFonts w:ascii="Arial" w:hAnsi="Arial" w:cs="Arial"/>
    </w:rPr>
  </w:style>
  <w:style w:type="paragraph" w:customStyle="1" w:styleId="xl65">
    <w:name w:val="xl65"/>
    <w:basedOn w:val="a0"/>
    <w:rsid w:val="008D2868"/>
    <w:pPr>
      <w:widowControl/>
      <w:pBdr>
        <w:top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66">
    <w:name w:val="xl6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7">
    <w:name w:val="xl6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8">
    <w:name w:val="xl68"/>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69">
    <w:name w:val="xl6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rFonts w:ascii="MS Sans Serif" w:hAnsi="MS Sans Serif"/>
      <w:color w:val="000000"/>
      <w:sz w:val="16"/>
      <w:szCs w:val="16"/>
    </w:rPr>
  </w:style>
  <w:style w:type="paragraph" w:customStyle="1" w:styleId="xl70">
    <w:name w:val="xl7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MS Sans Serif" w:hAnsi="MS Sans Serif"/>
      <w:color w:val="000000"/>
      <w:sz w:val="16"/>
      <w:szCs w:val="16"/>
    </w:rPr>
  </w:style>
  <w:style w:type="paragraph" w:customStyle="1" w:styleId="xl71">
    <w:name w:val="xl71"/>
    <w:basedOn w:val="a0"/>
    <w:rsid w:val="008D2868"/>
    <w:pPr>
      <w:widowControl/>
      <w:pBdr>
        <w:bottom w:val="single" w:sz="8" w:space="0" w:color="auto"/>
      </w:pBdr>
      <w:autoSpaceDE/>
      <w:autoSpaceDN/>
      <w:adjustRightInd/>
      <w:spacing w:before="100" w:beforeAutospacing="1" w:after="100" w:afterAutospacing="1"/>
      <w:textAlignment w:val="top"/>
    </w:pPr>
    <w:rPr>
      <w:rFonts w:ascii="Arial" w:hAnsi="Arial" w:cs="Arial"/>
    </w:rPr>
  </w:style>
  <w:style w:type="paragraph" w:customStyle="1" w:styleId="xl72">
    <w:name w:val="xl7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3">
    <w:name w:val="xl7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rFonts w:ascii="MS Sans Serif" w:hAnsi="MS Sans Serif"/>
      <w:color w:val="000000"/>
      <w:sz w:val="16"/>
      <w:szCs w:val="16"/>
    </w:rPr>
  </w:style>
  <w:style w:type="paragraph" w:customStyle="1" w:styleId="xl74">
    <w:name w:val="xl7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customStyle="1" w:styleId="xl75">
    <w:name w:val="xl7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right"/>
      <w:textAlignment w:val="top"/>
    </w:pPr>
    <w:rPr>
      <w:color w:val="000000"/>
    </w:rPr>
  </w:style>
  <w:style w:type="paragraph" w:styleId="af5">
    <w:name w:val="No Spacing"/>
    <w:qFormat/>
    <w:rsid w:val="008D2868"/>
    <w:pPr>
      <w:widowControl w:val="0"/>
      <w:suppressAutoHyphens/>
      <w:autoSpaceDE w:val="0"/>
      <w:ind w:firstLine="0"/>
      <w:jc w:val="left"/>
    </w:pPr>
    <w:rPr>
      <w:rFonts w:ascii="Times New Roman" w:eastAsia="Arial" w:hAnsi="Times New Roman" w:cs="Times New Roman"/>
      <w:kern w:val="1"/>
      <w:sz w:val="20"/>
      <w:szCs w:val="20"/>
      <w:lang w:eastAsia="ar-SA"/>
    </w:rPr>
  </w:style>
  <w:style w:type="paragraph" w:customStyle="1" w:styleId="320">
    <w:name w:val="Основной текст 32"/>
    <w:basedOn w:val="a0"/>
    <w:rsid w:val="008D2868"/>
    <w:pPr>
      <w:widowControl/>
      <w:suppressAutoHyphens/>
      <w:autoSpaceDE/>
      <w:autoSpaceDN/>
      <w:adjustRightInd/>
      <w:spacing w:line="360" w:lineRule="auto"/>
      <w:jc w:val="center"/>
    </w:pPr>
    <w:rPr>
      <w:sz w:val="28"/>
      <w:lang w:eastAsia="ar-SA"/>
    </w:rPr>
  </w:style>
  <w:style w:type="paragraph" w:customStyle="1" w:styleId="af6">
    <w:name w:val="Организация"/>
    <w:basedOn w:val="a0"/>
    <w:rsid w:val="008D2868"/>
    <w:pPr>
      <w:framePr w:w="3840" w:h="1752" w:wrap="notBeside" w:vAnchor="page" w:hAnchor="margin" w:y="889"/>
      <w:widowControl/>
      <w:autoSpaceDE/>
      <w:autoSpaceDN/>
      <w:adjustRightInd/>
      <w:spacing w:line="280" w:lineRule="auto"/>
    </w:pPr>
    <w:rPr>
      <w:rFonts w:ascii="Arial" w:hAnsi="Arial"/>
      <w:sz w:val="32"/>
    </w:rPr>
  </w:style>
  <w:style w:type="character" w:customStyle="1" w:styleId="FontStyle11">
    <w:name w:val="Font Style11"/>
    <w:basedOn w:val="13"/>
    <w:rsid w:val="008D2868"/>
    <w:rPr>
      <w:rFonts w:ascii="Times New Roman" w:hAnsi="Times New Roman" w:cs="Times New Roman"/>
      <w:sz w:val="20"/>
      <w:szCs w:val="20"/>
    </w:rPr>
  </w:style>
  <w:style w:type="character" w:customStyle="1" w:styleId="INS">
    <w:name w:val="INS"/>
    <w:rsid w:val="008D2868"/>
  </w:style>
  <w:style w:type="paragraph" w:customStyle="1" w:styleId="Textbody">
    <w:name w:val="Text body"/>
    <w:basedOn w:val="a0"/>
    <w:rsid w:val="008D2868"/>
    <w:pPr>
      <w:suppressAutoHyphens/>
      <w:autoSpaceDE/>
      <w:autoSpaceDN/>
      <w:adjustRightInd/>
      <w:spacing w:after="120"/>
      <w:textAlignment w:val="baseline"/>
    </w:pPr>
    <w:rPr>
      <w:rFonts w:eastAsia="SimSun"/>
      <w:kern w:val="1"/>
      <w:sz w:val="24"/>
      <w:szCs w:val="24"/>
      <w:lang w:eastAsia="hi-IN" w:bidi="hi-IN"/>
    </w:rPr>
  </w:style>
  <w:style w:type="paragraph" w:customStyle="1" w:styleId="Heading2">
    <w:name w:val="Heading 2"/>
    <w:basedOn w:val="af7"/>
    <w:next w:val="Textbody"/>
    <w:rsid w:val="008D2868"/>
    <w:pPr>
      <w:keepNext/>
      <w:pBdr>
        <w:bottom w:val="none" w:sz="0" w:space="0" w:color="auto"/>
      </w:pBdr>
      <w:suppressAutoHyphens/>
      <w:autoSpaceDE/>
      <w:autoSpaceDN/>
      <w:adjustRightInd/>
      <w:spacing w:before="240" w:after="120"/>
      <w:contextualSpacing w:val="0"/>
      <w:textAlignment w:val="baseline"/>
    </w:pPr>
    <w:rPr>
      <w:rFonts w:ascii="Times New Roman" w:eastAsia="SimSun" w:hAnsi="Times New Roman" w:cs="Tahoma"/>
      <w:b/>
      <w:bCs/>
      <w:color w:val="auto"/>
      <w:spacing w:val="0"/>
      <w:kern w:val="1"/>
      <w:sz w:val="36"/>
      <w:szCs w:val="36"/>
      <w:lang w:eastAsia="hi-IN" w:bidi="hi-IN"/>
    </w:rPr>
  </w:style>
  <w:style w:type="paragraph" w:customStyle="1" w:styleId="PreformattedText">
    <w:name w:val="Preformatted Text"/>
    <w:basedOn w:val="a0"/>
    <w:rsid w:val="008D2868"/>
    <w:pPr>
      <w:suppressAutoHyphens/>
      <w:autoSpaceDE/>
      <w:autoSpaceDN/>
      <w:adjustRightInd/>
      <w:textAlignment w:val="baseline"/>
    </w:pPr>
    <w:rPr>
      <w:rFonts w:ascii="Courier New" w:eastAsia="NSimSun" w:hAnsi="Courier New" w:cs="Courier New"/>
      <w:kern w:val="1"/>
      <w:lang w:eastAsia="hi-IN" w:bidi="hi-IN"/>
    </w:rPr>
  </w:style>
  <w:style w:type="paragraph" w:styleId="af7">
    <w:name w:val="Title"/>
    <w:basedOn w:val="a0"/>
    <w:next w:val="a0"/>
    <w:link w:val="af8"/>
    <w:qFormat/>
    <w:rsid w:val="008D286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8">
    <w:name w:val="Название Знак"/>
    <w:basedOn w:val="a1"/>
    <w:link w:val="af7"/>
    <w:rsid w:val="008D2868"/>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41">
    <w:name w:val="Основной текст (4)_"/>
    <w:basedOn w:val="a1"/>
    <w:link w:val="42"/>
    <w:rsid w:val="008D2868"/>
    <w:rPr>
      <w:b/>
      <w:bCs/>
      <w:spacing w:val="-7"/>
      <w:sz w:val="26"/>
      <w:szCs w:val="26"/>
      <w:shd w:val="clear" w:color="auto" w:fill="FFFFFF"/>
    </w:rPr>
  </w:style>
  <w:style w:type="paragraph" w:customStyle="1" w:styleId="42">
    <w:name w:val="Основной текст (4)"/>
    <w:basedOn w:val="a0"/>
    <w:link w:val="41"/>
    <w:rsid w:val="008D2868"/>
    <w:pPr>
      <w:shd w:val="clear" w:color="auto" w:fill="FFFFFF"/>
      <w:autoSpaceDE/>
      <w:autoSpaceDN/>
      <w:adjustRightInd/>
      <w:spacing w:line="360" w:lineRule="exact"/>
      <w:jc w:val="center"/>
    </w:pPr>
    <w:rPr>
      <w:rFonts w:asciiTheme="minorHAnsi" w:eastAsiaTheme="minorHAnsi" w:hAnsiTheme="minorHAnsi" w:cstheme="minorBidi"/>
      <w:b/>
      <w:bCs/>
      <w:spacing w:val="-7"/>
      <w:sz w:val="26"/>
      <w:szCs w:val="26"/>
      <w:shd w:val="clear" w:color="auto" w:fill="FFFFFF"/>
      <w:lang w:eastAsia="en-US"/>
    </w:rPr>
  </w:style>
  <w:style w:type="character" w:customStyle="1" w:styleId="22">
    <w:name w:val="Основной текст (2)_"/>
    <w:basedOn w:val="a1"/>
    <w:link w:val="23"/>
    <w:rsid w:val="008D2868"/>
    <w:rPr>
      <w:rFonts w:ascii="Times New Roman" w:eastAsia="Times New Roman" w:hAnsi="Times New Roman" w:cs="Times New Roman"/>
      <w:b/>
      <w:bCs/>
      <w:spacing w:val="-2"/>
      <w:sz w:val="17"/>
      <w:szCs w:val="17"/>
      <w:shd w:val="clear" w:color="auto" w:fill="FFFFFF"/>
    </w:rPr>
  </w:style>
  <w:style w:type="paragraph" w:customStyle="1" w:styleId="23">
    <w:name w:val="Основной текст (2)"/>
    <w:basedOn w:val="a0"/>
    <w:link w:val="22"/>
    <w:rsid w:val="008D2868"/>
    <w:pPr>
      <w:shd w:val="clear" w:color="auto" w:fill="FFFFFF"/>
      <w:autoSpaceDE/>
      <w:autoSpaceDN/>
      <w:adjustRightInd/>
      <w:spacing w:before="180" w:after="180" w:line="0" w:lineRule="atLeast"/>
      <w:jc w:val="center"/>
    </w:pPr>
    <w:rPr>
      <w:b/>
      <w:bCs/>
      <w:spacing w:val="-2"/>
      <w:sz w:val="17"/>
      <w:szCs w:val="17"/>
      <w:lang w:eastAsia="en-US"/>
    </w:rPr>
  </w:style>
  <w:style w:type="paragraph" w:customStyle="1" w:styleId="16">
    <w:name w:val="Основной текст1"/>
    <w:basedOn w:val="a0"/>
    <w:rsid w:val="008D2868"/>
    <w:pPr>
      <w:shd w:val="clear" w:color="auto" w:fill="FFFFFF"/>
      <w:autoSpaceDE/>
      <w:autoSpaceDN/>
      <w:adjustRightInd/>
      <w:spacing w:before="600" w:after="360" w:line="214" w:lineRule="exact"/>
    </w:pPr>
    <w:rPr>
      <w:color w:val="000000"/>
      <w:spacing w:val="-2"/>
      <w:sz w:val="17"/>
      <w:szCs w:val="17"/>
    </w:rPr>
  </w:style>
  <w:style w:type="paragraph" w:customStyle="1" w:styleId="Standard">
    <w:name w:val="Standard"/>
    <w:rsid w:val="008D2868"/>
    <w:pPr>
      <w:widowControl w:val="0"/>
      <w:suppressAutoHyphens/>
      <w:autoSpaceDN w:val="0"/>
      <w:ind w:firstLine="0"/>
      <w:jc w:val="left"/>
      <w:textAlignment w:val="baseline"/>
    </w:pPr>
    <w:rPr>
      <w:rFonts w:ascii="Times New Roman" w:eastAsia="Arial Unicode MS" w:hAnsi="Times New Roman" w:cs="Times New Roman"/>
      <w:kern w:val="3"/>
      <w:sz w:val="24"/>
      <w:szCs w:val="24"/>
      <w:lang w:eastAsia="zh-CN"/>
    </w:rPr>
  </w:style>
  <w:style w:type="paragraph" w:customStyle="1" w:styleId="MinorHeading">
    <w:name w:val="Minor Heading"/>
    <w:next w:val="a0"/>
    <w:rsid w:val="008D2868"/>
    <w:pPr>
      <w:keepNext/>
      <w:keepLines/>
      <w:widowControl w:val="0"/>
      <w:spacing w:before="144" w:after="144" w:line="264" w:lineRule="atLeast"/>
      <w:ind w:firstLine="0"/>
      <w:jc w:val="center"/>
    </w:pPr>
    <w:rPr>
      <w:rFonts w:ascii="TimesDL" w:eastAsia="Times New Roman" w:hAnsi="TimesDL" w:cs="Times New Roman"/>
      <w:b/>
      <w:sz w:val="24"/>
      <w:szCs w:val="20"/>
      <w:lang w:val="en-US" w:eastAsia="ru-RU"/>
    </w:rPr>
  </w:style>
  <w:style w:type="character" w:customStyle="1" w:styleId="17">
    <w:name w:val="Заголовок №1_"/>
    <w:basedOn w:val="a1"/>
    <w:link w:val="18"/>
    <w:rsid w:val="008D2868"/>
    <w:rPr>
      <w:rFonts w:ascii="Times New Roman" w:eastAsia="Times New Roman" w:hAnsi="Times New Roman" w:cs="Times New Roman"/>
      <w:b/>
      <w:bCs/>
      <w:spacing w:val="-2"/>
      <w:sz w:val="19"/>
      <w:szCs w:val="19"/>
      <w:shd w:val="clear" w:color="auto" w:fill="FFFFFF"/>
    </w:rPr>
  </w:style>
  <w:style w:type="character" w:customStyle="1" w:styleId="7pt">
    <w:name w:val="Основной текст + 7 pt"/>
    <w:basedOn w:val="a6"/>
    <w:rsid w:val="008D2868"/>
    <w:rPr>
      <w:b w:val="0"/>
      <w:bCs w:val="0"/>
      <w:i w:val="0"/>
      <w:iCs w:val="0"/>
      <w:smallCaps w:val="0"/>
      <w:strike w:val="0"/>
      <w:color w:val="000000"/>
      <w:spacing w:val="-3"/>
      <w:w w:val="100"/>
      <w:position w:val="0"/>
      <w:sz w:val="14"/>
      <w:szCs w:val="14"/>
      <w:u w:val="none"/>
      <w:lang w:val="ru-RU"/>
    </w:rPr>
  </w:style>
  <w:style w:type="paragraph" w:customStyle="1" w:styleId="18">
    <w:name w:val="Заголовок №1"/>
    <w:basedOn w:val="a0"/>
    <w:link w:val="17"/>
    <w:rsid w:val="008D2868"/>
    <w:pPr>
      <w:shd w:val="clear" w:color="auto" w:fill="FFFFFF"/>
      <w:autoSpaceDE/>
      <w:autoSpaceDN/>
      <w:adjustRightInd/>
      <w:spacing w:after="360" w:line="0" w:lineRule="atLeast"/>
      <w:jc w:val="center"/>
      <w:outlineLvl w:val="0"/>
    </w:pPr>
    <w:rPr>
      <w:b/>
      <w:bCs/>
      <w:spacing w:val="-2"/>
      <w:sz w:val="19"/>
      <w:szCs w:val="19"/>
      <w:lang w:eastAsia="en-US"/>
    </w:rPr>
  </w:style>
  <w:style w:type="character" w:customStyle="1" w:styleId="highlighthighlightactive">
    <w:name w:val="highlight highlight_active"/>
    <w:basedOn w:val="a1"/>
    <w:rsid w:val="008D2868"/>
  </w:style>
  <w:style w:type="paragraph" w:customStyle="1" w:styleId="western">
    <w:name w:val="western"/>
    <w:basedOn w:val="a0"/>
    <w:rsid w:val="008D2868"/>
    <w:pPr>
      <w:widowControl/>
      <w:autoSpaceDE/>
      <w:autoSpaceDN/>
      <w:adjustRightInd/>
      <w:spacing w:before="280" w:after="280"/>
    </w:pPr>
    <w:rPr>
      <w:sz w:val="24"/>
      <w:szCs w:val="24"/>
      <w:lang w:eastAsia="ar-SA"/>
    </w:rPr>
  </w:style>
  <w:style w:type="character" w:styleId="af9">
    <w:name w:val="Strong"/>
    <w:basedOn w:val="a1"/>
    <w:uiPriority w:val="22"/>
    <w:qFormat/>
    <w:rsid w:val="008D2868"/>
    <w:rPr>
      <w:b/>
      <w:bCs/>
    </w:rPr>
  </w:style>
  <w:style w:type="paragraph" w:customStyle="1" w:styleId="ConsNormal">
    <w:name w:val="ConsNormal"/>
    <w:rsid w:val="008D2868"/>
    <w:pPr>
      <w:widowControl w:val="0"/>
      <w:suppressAutoHyphens/>
      <w:autoSpaceDE w:val="0"/>
      <w:ind w:firstLine="720"/>
      <w:jc w:val="left"/>
    </w:pPr>
    <w:rPr>
      <w:rFonts w:ascii="Arial" w:eastAsia="Arial" w:hAnsi="Arial" w:cs="Arial"/>
      <w:kern w:val="1"/>
      <w:sz w:val="18"/>
      <w:szCs w:val="18"/>
      <w:lang w:eastAsia="ar-SA"/>
    </w:rPr>
  </w:style>
  <w:style w:type="character" w:customStyle="1" w:styleId="Internetlink">
    <w:name w:val="Internet link"/>
    <w:rsid w:val="008D2868"/>
    <w:rPr>
      <w:color w:val="000080"/>
      <w:u w:val="single"/>
    </w:rPr>
  </w:style>
  <w:style w:type="numbering" w:customStyle="1" w:styleId="WW8Num8">
    <w:name w:val="WW8Num8"/>
    <w:basedOn w:val="a3"/>
    <w:rsid w:val="008D2868"/>
    <w:pPr>
      <w:numPr>
        <w:numId w:val="1"/>
      </w:numPr>
    </w:pPr>
  </w:style>
  <w:style w:type="paragraph" w:customStyle="1" w:styleId="consplusnormal1">
    <w:name w:val="consplusnormal"/>
    <w:basedOn w:val="a0"/>
    <w:rsid w:val="008D2868"/>
    <w:pPr>
      <w:widowControl/>
      <w:autoSpaceDE/>
      <w:autoSpaceDN/>
      <w:adjustRightInd/>
      <w:spacing w:before="100" w:beforeAutospacing="1" w:after="100" w:afterAutospacing="1"/>
    </w:pPr>
    <w:rPr>
      <w:sz w:val="24"/>
      <w:szCs w:val="24"/>
    </w:rPr>
  </w:style>
  <w:style w:type="character" w:styleId="afa">
    <w:name w:val="FollowedHyperlink"/>
    <w:basedOn w:val="a1"/>
    <w:uiPriority w:val="99"/>
    <w:semiHidden/>
    <w:unhideWhenUsed/>
    <w:rsid w:val="008D2868"/>
    <w:rPr>
      <w:color w:val="800080"/>
      <w:u w:val="single"/>
    </w:rPr>
  </w:style>
  <w:style w:type="paragraph" w:customStyle="1" w:styleId="xl76">
    <w:name w:val="xl7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7">
    <w:name w:val="xl77"/>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78">
    <w:name w:val="xl78"/>
    <w:basedOn w:val="a0"/>
    <w:rsid w:val="008D2868"/>
    <w:pPr>
      <w:widowControl/>
      <w:autoSpaceDE/>
      <w:autoSpaceDN/>
      <w:adjustRightInd/>
      <w:spacing w:before="100" w:beforeAutospacing="1" w:after="100" w:afterAutospacing="1"/>
      <w:jc w:val="center"/>
      <w:textAlignment w:val="center"/>
    </w:pPr>
    <w:rPr>
      <w:sz w:val="22"/>
      <w:szCs w:val="22"/>
    </w:rPr>
  </w:style>
  <w:style w:type="paragraph" w:customStyle="1" w:styleId="xl79">
    <w:name w:val="xl79"/>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80">
    <w:name w:val="xl80"/>
    <w:basedOn w:val="a0"/>
    <w:rsid w:val="008D2868"/>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2"/>
      <w:szCs w:val="22"/>
    </w:rPr>
  </w:style>
  <w:style w:type="paragraph" w:customStyle="1" w:styleId="xl81">
    <w:name w:val="xl8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2">
    <w:name w:val="xl8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3">
    <w:name w:val="xl8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84">
    <w:name w:val="xl8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85">
    <w:name w:val="xl85"/>
    <w:basedOn w:val="a0"/>
    <w:rsid w:val="008D2868"/>
    <w:pPr>
      <w:widowControl/>
      <w:autoSpaceDE/>
      <w:autoSpaceDN/>
      <w:adjustRightInd/>
      <w:spacing w:before="100" w:beforeAutospacing="1" w:after="100" w:afterAutospacing="1"/>
      <w:textAlignment w:val="top"/>
    </w:pPr>
    <w:rPr>
      <w:sz w:val="22"/>
      <w:szCs w:val="22"/>
    </w:rPr>
  </w:style>
  <w:style w:type="paragraph" w:customStyle="1" w:styleId="xl86">
    <w:name w:val="xl86"/>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7">
    <w:name w:val="xl87"/>
    <w:basedOn w:val="a0"/>
    <w:rsid w:val="008D2868"/>
    <w:pPr>
      <w:widowControl/>
      <w:autoSpaceDE/>
      <w:autoSpaceDN/>
      <w:adjustRightInd/>
      <w:spacing w:before="100" w:beforeAutospacing="1" w:after="100" w:afterAutospacing="1"/>
      <w:textAlignment w:val="top"/>
    </w:pPr>
    <w:rPr>
      <w:color w:val="000000"/>
      <w:sz w:val="22"/>
      <w:szCs w:val="22"/>
    </w:rPr>
  </w:style>
  <w:style w:type="paragraph" w:customStyle="1" w:styleId="xl88">
    <w:name w:val="xl88"/>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89">
    <w:name w:val="xl89"/>
    <w:basedOn w:val="a0"/>
    <w:rsid w:val="008D2868"/>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22"/>
      <w:szCs w:val="22"/>
    </w:rPr>
  </w:style>
  <w:style w:type="paragraph" w:customStyle="1" w:styleId="xl90">
    <w:name w:val="xl9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91">
    <w:name w:val="xl9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2"/>
      <w:szCs w:val="22"/>
    </w:rPr>
  </w:style>
  <w:style w:type="paragraph" w:customStyle="1" w:styleId="xl92">
    <w:name w:val="xl92"/>
    <w:basedOn w:val="a0"/>
    <w:rsid w:val="008D2868"/>
    <w:pPr>
      <w:widowControl/>
      <w:autoSpaceDE/>
      <w:autoSpaceDN/>
      <w:adjustRightInd/>
      <w:spacing w:before="100" w:beforeAutospacing="1" w:after="100" w:afterAutospacing="1"/>
      <w:jc w:val="center"/>
      <w:textAlignment w:val="center"/>
    </w:pPr>
    <w:rPr>
      <w:sz w:val="24"/>
      <w:szCs w:val="24"/>
    </w:rPr>
  </w:style>
  <w:style w:type="paragraph" w:customStyle="1" w:styleId="xl93">
    <w:name w:val="xl93"/>
    <w:basedOn w:val="a0"/>
    <w:rsid w:val="008D2868"/>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94">
    <w:name w:val="xl94"/>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sz w:val="22"/>
      <w:szCs w:val="22"/>
    </w:rPr>
  </w:style>
  <w:style w:type="paragraph" w:customStyle="1" w:styleId="xl95">
    <w:name w:val="xl95"/>
    <w:basedOn w:val="a0"/>
    <w:rsid w:val="008D2868"/>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6">
    <w:name w:val="xl96"/>
    <w:basedOn w:val="a0"/>
    <w:rsid w:val="008D2868"/>
    <w:pPr>
      <w:widowControl/>
      <w:pBdr>
        <w:top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4"/>
      <w:szCs w:val="24"/>
    </w:rPr>
  </w:style>
  <w:style w:type="paragraph" w:customStyle="1" w:styleId="xl97">
    <w:name w:val="xl97"/>
    <w:basedOn w:val="a0"/>
    <w:rsid w:val="008D2868"/>
    <w:pPr>
      <w:widowControl/>
      <w:shd w:val="clear" w:color="000000" w:fill="FFFFFF"/>
      <w:autoSpaceDE/>
      <w:autoSpaceDN/>
      <w:adjustRightInd/>
      <w:spacing w:before="100" w:beforeAutospacing="1" w:after="100" w:afterAutospacing="1"/>
      <w:jc w:val="center"/>
      <w:textAlignment w:val="center"/>
    </w:pPr>
    <w:rPr>
      <w:sz w:val="24"/>
      <w:szCs w:val="24"/>
    </w:rPr>
  </w:style>
  <w:style w:type="paragraph" w:customStyle="1" w:styleId="xl98">
    <w:name w:val="xl98"/>
    <w:basedOn w:val="a0"/>
    <w:rsid w:val="008D2868"/>
    <w:pPr>
      <w:widowControl/>
      <w:shd w:val="clear" w:color="000000" w:fill="FFFFFF"/>
      <w:autoSpaceDE/>
      <w:autoSpaceDN/>
      <w:adjustRightInd/>
      <w:spacing w:before="100" w:beforeAutospacing="1" w:after="100" w:afterAutospacing="1"/>
      <w:jc w:val="center"/>
    </w:pPr>
    <w:rPr>
      <w:sz w:val="24"/>
      <w:szCs w:val="24"/>
    </w:rPr>
  </w:style>
  <w:style w:type="paragraph" w:customStyle="1" w:styleId="xl99">
    <w:name w:val="xl99"/>
    <w:basedOn w:val="a0"/>
    <w:rsid w:val="008D2868"/>
    <w:pPr>
      <w:widowControl/>
      <w:pBdr>
        <w:bottom w:val="single" w:sz="4" w:space="0" w:color="auto"/>
      </w:pBdr>
      <w:shd w:val="clear" w:color="000000" w:fill="FFFFFF"/>
      <w:autoSpaceDE/>
      <w:autoSpaceDN/>
      <w:adjustRightInd/>
      <w:spacing w:before="100" w:beforeAutospacing="1" w:after="100" w:afterAutospacing="1"/>
      <w:jc w:val="center"/>
    </w:pPr>
    <w:rPr>
      <w:b/>
      <w:bCs/>
      <w:sz w:val="22"/>
      <w:szCs w:val="22"/>
    </w:rPr>
  </w:style>
  <w:style w:type="paragraph" w:customStyle="1" w:styleId="xl100">
    <w:name w:val="xl100"/>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1">
    <w:name w:val="xl101"/>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4"/>
      <w:szCs w:val="24"/>
    </w:rPr>
  </w:style>
  <w:style w:type="paragraph" w:customStyle="1" w:styleId="xl102">
    <w:name w:val="xl102"/>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color w:val="000000"/>
      <w:sz w:val="24"/>
      <w:szCs w:val="24"/>
    </w:rPr>
  </w:style>
  <w:style w:type="paragraph" w:customStyle="1" w:styleId="xl103">
    <w:name w:val="xl103"/>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color w:val="000000"/>
      <w:sz w:val="28"/>
      <w:szCs w:val="28"/>
    </w:rPr>
  </w:style>
  <w:style w:type="paragraph" w:customStyle="1" w:styleId="xl104">
    <w:name w:val="xl104"/>
    <w:basedOn w:val="a0"/>
    <w:rsid w:val="008D2868"/>
    <w:pPr>
      <w:widowControl/>
      <w:autoSpaceDE/>
      <w:autoSpaceDN/>
      <w:adjustRightInd/>
      <w:spacing w:before="100" w:beforeAutospacing="1" w:after="100" w:afterAutospacing="1"/>
    </w:pPr>
    <w:rPr>
      <w:color w:val="000000"/>
      <w:sz w:val="24"/>
      <w:szCs w:val="24"/>
    </w:rPr>
  </w:style>
  <w:style w:type="paragraph" w:customStyle="1" w:styleId="xl105">
    <w:name w:val="xl105"/>
    <w:basedOn w:val="a0"/>
    <w:rsid w:val="008D2868"/>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b/>
      <w:bCs/>
      <w:color w:val="000000"/>
      <w:sz w:val="28"/>
      <w:szCs w:val="28"/>
    </w:rPr>
  </w:style>
  <w:style w:type="character" w:customStyle="1" w:styleId="24">
    <w:name w:val="Основной шрифт абзаца2"/>
    <w:rsid w:val="008D2868"/>
  </w:style>
  <w:style w:type="paragraph" w:customStyle="1" w:styleId="25">
    <w:name w:val="Название2"/>
    <w:basedOn w:val="a0"/>
    <w:rsid w:val="008D2868"/>
    <w:pPr>
      <w:widowControl/>
      <w:suppressLineNumbers/>
      <w:autoSpaceDE/>
      <w:autoSpaceDN/>
      <w:adjustRightInd/>
      <w:spacing w:before="120" w:after="120"/>
    </w:pPr>
    <w:rPr>
      <w:rFonts w:cs="Tahoma"/>
      <w:i/>
      <w:iCs/>
      <w:sz w:val="24"/>
      <w:szCs w:val="24"/>
      <w:lang w:eastAsia="ar-SA"/>
    </w:rPr>
  </w:style>
  <w:style w:type="paragraph" w:customStyle="1" w:styleId="26">
    <w:name w:val="Указатель2"/>
    <w:basedOn w:val="a0"/>
    <w:rsid w:val="008D2868"/>
    <w:pPr>
      <w:widowControl/>
      <w:suppressLineNumbers/>
      <w:autoSpaceDE/>
      <w:autoSpaceDN/>
      <w:adjustRightInd/>
    </w:pPr>
    <w:rPr>
      <w:rFonts w:cs="Tahoma"/>
      <w:sz w:val="24"/>
      <w:szCs w:val="24"/>
      <w:lang w:eastAsia="ar-SA"/>
    </w:rPr>
  </w:style>
  <w:style w:type="paragraph" w:customStyle="1" w:styleId="19">
    <w:name w:val="Текст выноски1"/>
    <w:basedOn w:val="a0"/>
    <w:rsid w:val="008D2868"/>
    <w:pPr>
      <w:widowControl/>
      <w:suppressAutoHyphens/>
      <w:autoSpaceDE/>
      <w:autoSpaceDN/>
      <w:adjustRightInd/>
    </w:pPr>
    <w:rPr>
      <w:kern w:val="1"/>
      <w:lang w:eastAsia="ar-SA"/>
    </w:rPr>
  </w:style>
  <w:style w:type="paragraph" w:customStyle="1" w:styleId="Textbodyindent">
    <w:name w:val="Text body indent"/>
    <w:basedOn w:val="a0"/>
    <w:rsid w:val="008D2868"/>
    <w:pPr>
      <w:widowControl/>
      <w:suppressAutoHyphens/>
      <w:autoSpaceDE/>
      <w:autoSpaceDN/>
      <w:adjustRightInd/>
      <w:ind w:left="283" w:firstLine="720"/>
      <w:jc w:val="both"/>
      <w:textAlignment w:val="baseline"/>
    </w:pPr>
    <w:rPr>
      <w:rFonts w:ascii="Arial" w:eastAsia="Arial Unicode MS" w:hAnsi="Arial" w:cs="Arial"/>
      <w:kern w:val="1"/>
      <w:sz w:val="28"/>
      <w:szCs w:val="28"/>
      <w:lang w:eastAsia="hi-IN" w:bidi="hi-IN"/>
    </w:rPr>
  </w:style>
  <w:style w:type="character" w:customStyle="1" w:styleId="34">
    <w:name w:val="Основной текст (3)_"/>
    <w:link w:val="35"/>
    <w:rsid w:val="008D2868"/>
    <w:rPr>
      <w:sz w:val="27"/>
      <w:szCs w:val="27"/>
      <w:shd w:val="clear" w:color="auto" w:fill="FFFFFF"/>
    </w:rPr>
  </w:style>
  <w:style w:type="paragraph" w:customStyle="1" w:styleId="35">
    <w:name w:val="Основной текст (3)"/>
    <w:basedOn w:val="a0"/>
    <w:link w:val="34"/>
    <w:rsid w:val="008D2868"/>
    <w:pPr>
      <w:widowControl/>
      <w:shd w:val="clear" w:color="auto" w:fill="FFFFFF"/>
      <w:autoSpaceDE/>
      <w:autoSpaceDN/>
      <w:adjustRightInd/>
      <w:spacing w:before="600" w:line="322" w:lineRule="exact"/>
      <w:jc w:val="center"/>
    </w:pPr>
    <w:rPr>
      <w:rFonts w:asciiTheme="minorHAnsi" w:eastAsiaTheme="minorHAnsi" w:hAnsiTheme="minorHAnsi" w:cstheme="minorBidi"/>
      <w:sz w:val="27"/>
      <w:szCs w:val="27"/>
      <w:lang w:eastAsia="en-US"/>
    </w:rPr>
  </w:style>
  <w:style w:type="character" w:customStyle="1" w:styleId="afb">
    <w:name w:val="Цветовое выделение"/>
    <w:rsid w:val="008D2868"/>
    <w:rPr>
      <w:b/>
      <w:bCs/>
      <w:color w:val="000080"/>
      <w:sz w:val="20"/>
      <w:szCs w:val="20"/>
    </w:rPr>
  </w:style>
  <w:style w:type="paragraph" w:styleId="afc">
    <w:name w:val="Body Text Indent"/>
    <w:basedOn w:val="a0"/>
    <w:link w:val="afd"/>
    <w:uiPriority w:val="99"/>
    <w:unhideWhenUsed/>
    <w:rsid w:val="008D2868"/>
    <w:pPr>
      <w:suppressAutoHyphens/>
      <w:autoSpaceDE/>
      <w:autoSpaceDN/>
      <w:adjustRightInd/>
      <w:spacing w:after="120"/>
      <w:ind w:left="283"/>
    </w:pPr>
    <w:rPr>
      <w:rFonts w:eastAsia="Arial Unicode MS" w:cs="Mangal"/>
      <w:kern w:val="1"/>
      <w:sz w:val="24"/>
      <w:szCs w:val="21"/>
      <w:lang w:eastAsia="hi-IN" w:bidi="hi-IN"/>
    </w:rPr>
  </w:style>
  <w:style w:type="character" w:customStyle="1" w:styleId="afd">
    <w:name w:val="Основной текст с отступом Знак"/>
    <w:basedOn w:val="a1"/>
    <w:link w:val="afc"/>
    <w:uiPriority w:val="99"/>
    <w:rsid w:val="008D2868"/>
    <w:rPr>
      <w:rFonts w:ascii="Times New Roman" w:eastAsia="Arial Unicode MS" w:hAnsi="Times New Roman" w:cs="Mangal"/>
      <w:kern w:val="1"/>
      <w:sz w:val="24"/>
      <w:szCs w:val="21"/>
      <w:lang w:eastAsia="hi-IN" w:bidi="hi-IN"/>
    </w:rPr>
  </w:style>
  <w:style w:type="numbering" w:customStyle="1" w:styleId="WW8Num3">
    <w:name w:val="WW8Num3"/>
    <w:basedOn w:val="a3"/>
    <w:rsid w:val="008D2868"/>
    <w:pPr>
      <w:numPr>
        <w:numId w:val="2"/>
      </w:numPr>
    </w:pPr>
  </w:style>
  <w:style w:type="numbering" w:customStyle="1" w:styleId="WWNum1">
    <w:name w:val="WWNum1"/>
    <w:basedOn w:val="a3"/>
    <w:rsid w:val="008D2868"/>
    <w:pPr>
      <w:numPr>
        <w:numId w:val="3"/>
      </w:numPr>
    </w:pPr>
  </w:style>
  <w:style w:type="character" w:customStyle="1" w:styleId="WW8Num2z0">
    <w:name w:val="WW8Num2z0"/>
    <w:rsid w:val="008D2868"/>
    <w:rPr>
      <w:rFonts w:ascii="Symbol" w:hAnsi="Symbol"/>
    </w:rPr>
  </w:style>
  <w:style w:type="character" w:customStyle="1" w:styleId="WW8Num3z0">
    <w:name w:val="WW8Num3z0"/>
    <w:rsid w:val="008D2868"/>
    <w:rPr>
      <w:rFonts w:ascii="Wingdings" w:hAnsi="Wingdings"/>
    </w:rPr>
  </w:style>
  <w:style w:type="character" w:customStyle="1" w:styleId="WW8Num3z1">
    <w:name w:val="WW8Num3z1"/>
    <w:rsid w:val="008D2868"/>
    <w:rPr>
      <w:rFonts w:ascii="Courier New" w:hAnsi="Courier New" w:cs="Courier New"/>
    </w:rPr>
  </w:style>
  <w:style w:type="character" w:customStyle="1" w:styleId="WW8Num3z3">
    <w:name w:val="WW8Num3z3"/>
    <w:rsid w:val="008D2868"/>
    <w:rPr>
      <w:rFonts w:ascii="Symbol" w:hAnsi="Symbol"/>
    </w:rPr>
  </w:style>
  <w:style w:type="character" w:customStyle="1" w:styleId="WW8Num4z0">
    <w:name w:val="WW8Num4z0"/>
    <w:rsid w:val="008D2868"/>
    <w:rPr>
      <w:b/>
      <w:sz w:val="24"/>
    </w:rPr>
  </w:style>
  <w:style w:type="character" w:customStyle="1" w:styleId="WW8Num5z0">
    <w:name w:val="WW8Num5z0"/>
    <w:rsid w:val="008D2868"/>
    <w:rPr>
      <w:rFonts w:ascii="Symbol" w:hAnsi="Symbol"/>
    </w:rPr>
  </w:style>
  <w:style w:type="character" w:customStyle="1" w:styleId="WW8Num8z0">
    <w:name w:val="WW8Num8z0"/>
    <w:rsid w:val="008D2868"/>
    <w:rPr>
      <w:rFonts w:ascii="Symbol" w:hAnsi="Symbol"/>
    </w:rPr>
  </w:style>
  <w:style w:type="character" w:customStyle="1" w:styleId="WW8Num11z0">
    <w:name w:val="WW8Num11z0"/>
    <w:rsid w:val="008D2868"/>
    <w:rPr>
      <w:rFonts w:ascii="Symbol" w:hAnsi="Symbol"/>
    </w:rPr>
  </w:style>
  <w:style w:type="character" w:customStyle="1" w:styleId="WW8Num13z0">
    <w:name w:val="WW8Num13z0"/>
    <w:rsid w:val="008D2868"/>
    <w:rPr>
      <w:rFonts w:ascii="Symbol" w:hAnsi="Symbol"/>
    </w:rPr>
  </w:style>
  <w:style w:type="character" w:customStyle="1" w:styleId="WW8Num17z0">
    <w:name w:val="WW8Num17z0"/>
    <w:rsid w:val="008D2868"/>
    <w:rPr>
      <w:rFonts w:ascii="Wingdings" w:hAnsi="Wingdings"/>
    </w:rPr>
  </w:style>
  <w:style w:type="character" w:customStyle="1" w:styleId="WW8Num17z1">
    <w:name w:val="WW8Num17z1"/>
    <w:rsid w:val="008D2868"/>
    <w:rPr>
      <w:rFonts w:ascii="Symbol" w:hAnsi="Symbol"/>
    </w:rPr>
  </w:style>
  <w:style w:type="character" w:customStyle="1" w:styleId="WW8Num17z4">
    <w:name w:val="WW8Num17z4"/>
    <w:rsid w:val="008D2868"/>
    <w:rPr>
      <w:rFonts w:ascii="Courier New" w:hAnsi="Courier New" w:cs="Courier New"/>
    </w:rPr>
  </w:style>
  <w:style w:type="character" w:customStyle="1" w:styleId="WW8Num23z0">
    <w:name w:val="WW8Num23z0"/>
    <w:rsid w:val="008D2868"/>
    <w:rPr>
      <w:rFonts w:ascii="Symbol" w:hAnsi="Symbol"/>
    </w:rPr>
  </w:style>
  <w:style w:type="character" w:customStyle="1" w:styleId="WW8Num24z0">
    <w:name w:val="WW8Num24z0"/>
    <w:rsid w:val="008D2868"/>
    <w:rPr>
      <w:rFonts w:ascii="Wingdings" w:hAnsi="Wingdings"/>
    </w:rPr>
  </w:style>
  <w:style w:type="character" w:customStyle="1" w:styleId="WW8Num24z1">
    <w:name w:val="WW8Num24z1"/>
    <w:rsid w:val="008D2868"/>
    <w:rPr>
      <w:rFonts w:ascii="Courier New" w:hAnsi="Courier New" w:cs="Courier New"/>
    </w:rPr>
  </w:style>
  <w:style w:type="character" w:customStyle="1" w:styleId="WW8Num24z3">
    <w:name w:val="WW8Num24z3"/>
    <w:rsid w:val="008D2868"/>
    <w:rPr>
      <w:rFonts w:ascii="Symbol" w:hAnsi="Symbol"/>
    </w:rPr>
  </w:style>
  <w:style w:type="character" w:customStyle="1" w:styleId="WW8Num25z0">
    <w:name w:val="WW8Num25z0"/>
    <w:rsid w:val="008D2868"/>
    <w:rPr>
      <w:rFonts w:ascii="Symbol" w:hAnsi="Symbol"/>
    </w:rPr>
  </w:style>
  <w:style w:type="character" w:customStyle="1" w:styleId="WW8Num26z0">
    <w:name w:val="WW8Num26z0"/>
    <w:rsid w:val="008D2868"/>
    <w:rPr>
      <w:rFonts w:ascii="Symbol" w:hAnsi="Symbol"/>
    </w:rPr>
  </w:style>
  <w:style w:type="character" w:styleId="afe">
    <w:name w:val="page number"/>
    <w:basedOn w:val="13"/>
    <w:rsid w:val="008D2868"/>
  </w:style>
  <w:style w:type="character" w:customStyle="1" w:styleId="aff">
    <w:name w:val="Знак"/>
    <w:basedOn w:val="13"/>
    <w:rsid w:val="008D2868"/>
  </w:style>
  <w:style w:type="character" w:customStyle="1" w:styleId="aff0">
    <w:name w:val="Символы концевой сноски"/>
    <w:rsid w:val="008D2868"/>
    <w:rPr>
      <w:vertAlign w:val="superscript"/>
    </w:rPr>
  </w:style>
  <w:style w:type="paragraph" w:customStyle="1" w:styleId="1a">
    <w:name w:val="Обычный1"/>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10">
    <w:name w:val="Основной текст с отступом 21"/>
    <w:basedOn w:val="a0"/>
    <w:rsid w:val="008D2868"/>
    <w:pPr>
      <w:widowControl/>
      <w:suppressAutoHyphens/>
      <w:autoSpaceDE/>
      <w:autoSpaceDN/>
      <w:adjustRightInd/>
      <w:spacing w:after="120" w:line="480" w:lineRule="auto"/>
      <w:ind w:left="283"/>
    </w:pPr>
    <w:rPr>
      <w:lang w:eastAsia="ar-SA"/>
    </w:rPr>
  </w:style>
  <w:style w:type="paragraph" w:styleId="aff1">
    <w:name w:val="endnote text"/>
    <w:basedOn w:val="a0"/>
    <w:link w:val="aff2"/>
    <w:semiHidden/>
    <w:rsid w:val="008D2868"/>
    <w:pPr>
      <w:widowControl/>
      <w:suppressAutoHyphens/>
      <w:autoSpaceDE/>
      <w:autoSpaceDN/>
      <w:adjustRightInd/>
    </w:pPr>
    <w:rPr>
      <w:lang w:eastAsia="ar-SA"/>
    </w:rPr>
  </w:style>
  <w:style w:type="character" w:customStyle="1" w:styleId="aff2">
    <w:name w:val="Текст концевой сноски Знак"/>
    <w:basedOn w:val="a1"/>
    <w:link w:val="aff1"/>
    <w:semiHidden/>
    <w:rsid w:val="008D2868"/>
    <w:rPr>
      <w:rFonts w:ascii="Times New Roman" w:eastAsia="Times New Roman" w:hAnsi="Times New Roman" w:cs="Times New Roman"/>
      <w:sz w:val="20"/>
      <w:szCs w:val="20"/>
      <w:lang w:eastAsia="ar-SA"/>
    </w:rPr>
  </w:style>
  <w:style w:type="paragraph" w:customStyle="1" w:styleId="aff3">
    <w:name w:val="Содержимое врезки"/>
    <w:basedOn w:val="af"/>
    <w:rsid w:val="008D2868"/>
    <w:pPr>
      <w:suppressAutoHyphens/>
    </w:pPr>
    <w:rPr>
      <w:sz w:val="20"/>
      <w:szCs w:val="20"/>
    </w:rPr>
  </w:style>
  <w:style w:type="paragraph" w:customStyle="1" w:styleId="27">
    <w:name w:val="Обычный2"/>
    <w:rsid w:val="008D2868"/>
    <w:pPr>
      <w:spacing w:before="100" w:after="100"/>
      <w:ind w:firstLine="0"/>
      <w:jc w:val="left"/>
    </w:pPr>
    <w:rPr>
      <w:rFonts w:ascii="Times New Roman" w:eastAsia="Times New Roman" w:hAnsi="Times New Roman" w:cs="Times New Roman"/>
      <w:snapToGrid w:val="0"/>
      <w:sz w:val="24"/>
      <w:szCs w:val="20"/>
      <w:lang w:eastAsia="ru-RU"/>
    </w:rPr>
  </w:style>
  <w:style w:type="paragraph" w:customStyle="1" w:styleId="Iauiue">
    <w:name w:val="Iau?iue"/>
    <w:rsid w:val="008D2868"/>
    <w:pPr>
      <w:overflowPunct w:val="0"/>
      <w:autoSpaceDE w:val="0"/>
      <w:autoSpaceDN w:val="0"/>
      <w:adjustRightInd w:val="0"/>
      <w:ind w:firstLine="0"/>
      <w:jc w:val="left"/>
    </w:pPr>
    <w:rPr>
      <w:rFonts w:ascii="Times New Roman" w:eastAsia="Times New Roman" w:hAnsi="Times New Roman" w:cs="Times New Roman"/>
      <w:sz w:val="20"/>
      <w:szCs w:val="20"/>
      <w:lang w:val="en-US" w:eastAsia="ru-RU"/>
    </w:rPr>
  </w:style>
  <w:style w:type="paragraph" w:customStyle="1" w:styleId="Iniiaiieoaeno">
    <w:name w:val="Iniiaiie oaeno"/>
    <w:basedOn w:val="Iauiue"/>
    <w:rsid w:val="008D2868"/>
    <w:pPr>
      <w:jc w:val="both"/>
    </w:pPr>
    <w:rPr>
      <w:sz w:val="24"/>
      <w:lang w:val="ru-RU"/>
    </w:rPr>
  </w:style>
  <w:style w:type="character" w:customStyle="1" w:styleId="91">
    <w:name w:val="Основной текст (9) + Не курсив"/>
    <w:aliases w:val="Интервал 0 pt7"/>
    <w:uiPriority w:val="99"/>
    <w:rsid w:val="008D2868"/>
    <w:rPr>
      <w:rFonts w:ascii="Times New Roman" w:hAnsi="Times New Roman"/>
      <w:i/>
      <w:iCs/>
      <w:noProof/>
      <w:spacing w:val="-10"/>
      <w:sz w:val="26"/>
      <w:szCs w:val="26"/>
      <w:shd w:val="clear" w:color="auto" w:fill="FFFFFF"/>
    </w:rPr>
  </w:style>
  <w:style w:type="paragraph" w:customStyle="1" w:styleId="36">
    <w:name w:val="Обычный3"/>
    <w:rsid w:val="008D2868"/>
    <w:pPr>
      <w:suppressAutoHyphens/>
      <w:spacing w:before="100" w:after="100"/>
      <w:ind w:firstLine="0"/>
      <w:jc w:val="left"/>
    </w:pPr>
    <w:rPr>
      <w:rFonts w:ascii="Times New Roman" w:eastAsia="Times New Roman" w:hAnsi="Times New Roman" w:cs="Times New Roman"/>
      <w:sz w:val="24"/>
      <w:szCs w:val="20"/>
      <w:lang w:eastAsia="ar-SA"/>
    </w:rPr>
  </w:style>
  <w:style w:type="paragraph" w:customStyle="1" w:styleId="28">
    <w:name w:val="Основной текст2"/>
    <w:basedOn w:val="a0"/>
    <w:rsid w:val="008D2868"/>
    <w:pPr>
      <w:widowControl/>
      <w:shd w:val="clear" w:color="auto" w:fill="FFFFFF"/>
      <w:autoSpaceDE/>
      <w:autoSpaceDN/>
      <w:adjustRightInd/>
      <w:spacing w:before="300" w:after="600" w:line="240" w:lineRule="atLeast"/>
    </w:pPr>
    <w:rPr>
      <w:sz w:val="25"/>
      <w:szCs w:val="25"/>
    </w:rPr>
  </w:style>
  <w:style w:type="character" w:customStyle="1" w:styleId="12pt">
    <w:name w:val="Основной текст + 12 pt"/>
    <w:aliases w:val="Полужирный,Основной текст + 14 pt,Масштаб 40%"/>
    <w:rsid w:val="008D2868"/>
    <w:rPr>
      <w:rFonts w:eastAsia="Times New Roman"/>
      <w:b/>
      <w:bCs/>
      <w:sz w:val="24"/>
      <w:szCs w:val="24"/>
      <w:shd w:val="clear" w:color="auto" w:fill="FFFFFF"/>
    </w:rPr>
  </w:style>
  <w:style w:type="paragraph" w:styleId="29">
    <w:name w:val="Body Text 2"/>
    <w:basedOn w:val="a0"/>
    <w:link w:val="2a"/>
    <w:unhideWhenUsed/>
    <w:rsid w:val="008D2868"/>
    <w:pPr>
      <w:spacing w:after="120" w:line="480" w:lineRule="auto"/>
    </w:pPr>
  </w:style>
  <w:style w:type="character" w:customStyle="1" w:styleId="2a">
    <w:name w:val="Основной текст 2 Знак"/>
    <w:basedOn w:val="a1"/>
    <w:link w:val="29"/>
    <w:rsid w:val="008D2868"/>
    <w:rPr>
      <w:rFonts w:ascii="Times New Roman" w:eastAsia="Times New Roman" w:hAnsi="Times New Roman" w:cs="Times New Roman"/>
      <w:sz w:val="20"/>
      <w:szCs w:val="20"/>
      <w:lang w:eastAsia="ru-RU"/>
    </w:rPr>
  </w:style>
  <w:style w:type="paragraph" w:customStyle="1" w:styleId="1b">
    <w:name w:val="заголовок 1"/>
    <w:basedOn w:val="a0"/>
    <w:next w:val="a0"/>
    <w:rsid w:val="008D2868"/>
    <w:pPr>
      <w:keepNext/>
      <w:widowControl/>
      <w:overflowPunct w:val="0"/>
      <w:jc w:val="center"/>
    </w:pPr>
    <w:rPr>
      <w:sz w:val="24"/>
    </w:rPr>
  </w:style>
  <w:style w:type="paragraph" w:customStyle="1" w:styleId="211">
    <w:name w:val="Основной текст (2)1"/>
    <w:basedOn w:val="a0"/>
    <w:uiPriority w:val="99"/>
    <w:rsid w:val="008D2868"/>
    <w:pPr>
      <w:shd w:val="clear" w:color="auto" w:fill="FFFFFF"/>
      <w:autoSpaceDE/>
      <w:autoSpaceDN/>
      <w:adjustRightInd/>
      <w:spacing w:before="240" w:after="360" w:line="200" w:lineRule="exact"/>
      <w:jc w:val="center"/>
    </w:pPr>
    <w:rPr>
      <w:b/>
      <w:bCs/>
      <w:spacing w:val="-10"/>
      <w:sz w:val="19"/>
      <w:szCs w:val="19"/>
    </w:rPr>
  </w:style>
  <w:style w:type="character" w:customStyle="1" w:styleId="11">
    <w:name w:val="Обычный (веб) Знак1"/>
    <w:aliases w:val="Обычный (Web) Знак,Обычный (Web)1 Знак1,Обычный (веб) Знак Знак,Обычный (Web)1 Знак Знак,Знак Знак Знак Знак,Знак Знак Знак1"/>
    <w:basedOn w:val="a1"/>
    <w:link w:val="a4"/>
    <w:rsid w:val="008D2868"/>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8D2868"/>
    <w:rPr>
      <w:rFonts w:ascii="Calibri" w:eastAsia="Times New Roman" w:hAnsi="Calibri" w:cs="Calibri"/>
      <w:szCs w:val="20"/>
      <w:lang w:eastAsia="ru-RU"/>
    </w:rPr>
  </w:style>
  <w:style w:type="paragraph" w:customStyle="1" w:styleId="1c">
    <w:name w:val="Обычный (веб)1"/>
    <w:basedOn w:val="a0"/>
    <w:rsid w:val="008D2868"/>
    <w:pPr>
      <w:widowControl/>
      <w:suppressAutoHyphens/>
      <w:autoSpaceDE/>
      <w:autoSpaceDN/>
      <w:adjustRightInd/>
      <w:spacing w:before="100" w:after="100" w:line="100" w:lineRule="atLeast"/>
    </w:pPr>
    <w:rPr>
      <w:sz w:val="24"/>
      <w:szCs w:val="24"/>
      <w:lang w:eastAsia="ar-SA"/>
    </w:rPr>
  </w:style>
  <w:style w:type="paragraph" w:styleId="HTML">
    <w:name w:val="HTML Preformatted"/>
    <w:basedOn w:val="1a"/>
    <w:link w:val="HTML0"/>
    <w:rsid w:val="008D28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612"/>
    </w:pPr>
    <w:rPr>
      <w:rFonts w:ascii="Courier New" w:eastAsia="Lucida Sans Unicode" w:hAnsi="Courier New" w:cs="Courier New"/>
      <w:sz w:val="20"/>
      <w:lang w:eastAsia="hi-IN" w:bidi="hi-IN"/>
    </w:rPr>
  </w:style>
  <w:style w:type="character" w:customStyle="1" w:styleId="HTML0">
    <w:name w:val="Стандартный HTML Знак"/>
    <w:basedOn w:val="a1"/>
    <w:link w:val="HTML"/>
    <w:rsid w:val="008D2868"/>
    <w:rPr>
      <w:rFonts w:ascii="Courier New" w:eastAsia="Lucida Sans Unicode" w:hAnsi="Courier New" w:cs="Courier New"/>
      <w:sz w:val="20"/>
      <w:szCs w:val="20"/>
      <w:lang w:eastAsia="hi-IN" w:bidi="hi-IN"/>
    </w:rPr>
  </w:style>
  <w:style w:type="character" w:customStyle="1" w:styleId="1pt">
    <w:name w:val="Основной текст + Интервал 1 pt"/>
    <w:rsid w:val="008D2868"/>
    <w:rPr>
      <w:rFonts w:ascii="Times New Roman" w:hAnsi="Times New Roman"/>
      <w:color w:val="000000"/>
      <w:spacing w:val="35"/>
      <w:w w:val="100"/>
      <w:position w:val="0"/>
      <w:sz w:val="26"/>
      <w:u w:val="none"/>
      <w:shd w:val="clear" w:color="auto" w:fill="FFFFFF"/>
      <w:lang w:val="ru-RU"/>
    </w:rPr>
  </w:style>
  <w:style w:type="paragraph" w:customStyle="1" w:styleId="1d">
    <w:name w:val="Без интервала1"/>
    <w:link w:val="NoSpacingChar"/>
    <w:qFormat/>
    <w:rsid w:val="008D2868"/>
    <w:pPr>
      <w:ind w:firstLine="0"/>
      <w:jc w:val="left"/>
    </w:pPr>
    <w:rPr>
      <w:rFonts w:ascii="Calibri" w:eastAsia="Times New Roman" w:hAnsi="Calibri" w:cs="Times New Roman"/>
    </w:rPr>
  </w:style>
  <w:style w:type="character" w:customStyle="1" w:styleId="NoSpacingChar">
    <w:name w:val="No Spacing Char"/>
    <w:basedOn w:val="a1"/>
    <w:link w:val="1d"/>
    <w:locked/>
    <w:rsid w:val="008D2868"/>
    <w:rPr>
      <w:rFonts w:ascii="Calibri" w:eastAsia="Times New Roman" w:hAnsi="Calibri" w:cs="Times New Roman"/>
    </w:rPr>
  </w:style>
  <w:style w:type="paragraph" w:styleId="2b">
    <w:name w:val="Body Text Indent 2"/>
    <w:basedOn w:val="a0"/>
    <w:link w:val="2c"/>
    <w:uiPriority w:val="99"/>
    <w:semiHidden/>
    <w:unhideWhenUsed/>
    <w:rsid w:val="008D2868"/>
    <w:pPr>
      <w:widowControl/>
      <w:autoSpaceDE/>
      <w:autoSpaceDN/>
      <w:adjustRightInd/>
      <w:spacing w:after="120" w:line="480" w:lineRule="auto"/>
      <w:ind w:left="283"/>
    </w:pPr>
    <w:rPr>
      <w:sz w:val="24"/>
      <w:szCs w:val="24"/>
    </w:rPr>
  </w:style>
  <w:style w:type="character" w:customStyle="1" w:styleId="2c">
    <w:name w:val="Основной текст с отступом 2 Знак"/>
    <w:basedOn w:val="a1"/>
    <w:link w:val="2b"/>
    <w:uiPriority w:val="99"/>
    <w:semiHidden/>
    <w:rsid w:val="008D2868"/>
    <w:rPr>
      <w:rFonts w:ascii="Times New Roman" w:eastAsia="Times New Roman" w:hAnsi="Times New Roman" w:cs="Times New Roman"/>
      <w:sz w:val="24"/>
      <w:szCs w:val="24"/>
      <w:lang w:eastAsia="ru-RU"/>
    </w:rPr>
  </w:style>
  <w:style w:type="character" w:customStyle="1" w:styleId="170">
    <w:name w:val="Основной текст (17)_"/>
    <w:link w:val="171"/>
    <w:locked/>
    <w:rsid w:val="008D2868"/>
    <w:rPr>
      <w:b/>
      <w:spacing w:val="-4"/>
      <w:sz w:val="21"/>
      <w:shd w:val="clear" w:color="auto" w:fill="FFFFFF"/>
    </w:rPr>
  </w:style>
  <w:style w:type="paragraph" w:customStyle="1" w:styleId="171">
    <w:name w:val="Основной текст (17)"/>
    <w:basedOn w:val="a0"/>
    <w:link w:val="170"/>
    <w:rsid w:val="008D2868"/>
    <w:pPr>
      <w:shd w:val="clear" w:color="auto" w:fill="FFFFFF"/>
      <w:autoSpaceDE/>
      <w:autoSpaceDN/>
      <w:adjustRightInd/>
      <w:spacing w:line="240" w:lineRule="atLeast"/>
      <w:ind w:hanging="600"/>
      <w:jc w:val="both"/>
    </w:pPr>
    <w:rPr>
      <w:rFonts w:asciiTheme="minorHAnsi" w:eastAsiaTheme="minorHAnsi" w:hAnsiTheme="minorHAnsi" w:cstheme="minorBidi"/>
      <w:b/>
      <w:spacing w:val="-4"/>
      <w:sz w:val="21"/>
      <w:szCs w:val="22"/>
      <w:shd w:val="clear" w:color="auto" w:fill="FFFFFF"/>
      <w:lang w:eastAsia="en-US"/>
    </w:rPr>
  </w:style>
  <w:style w:type="character" w:customStyle="1" w:styleId="105pt0pt">
    <w:name w:val="Основной текст + 10;5 pt;Полужирный;Интервал 0 pt"/>
    <w:rsid w:val="008D2868"/>
    <w:rPr>
      <w:rFonts w:ascii="Times New Roman" w:eastAsia="Times New Roman" w:hAnsi="Times New Roman" w:cs="Times New Roman"/>
      <w:b/>
      <w:bCs/>
      <w:i w:val="0"/>
      <w:iCs w:val="0"/>
      <w:smallCaps w:val="0"/>
      <w:strike w:val="0"/>
      <w:color w:val="000000"/>
      <w:spacing w:val="-4"/>
      <w:w w:val="100"/>
      <w:position w:val="0"/>
      <w:sz w:val="21"/>
      <w:szCs w:val="21"/>
      <w:u w:val="none"/>
      <w:lang w:val="ru-RU"/>
    </w:rPr>
  </w:style>
  <w:style w:type="character" w:customStyle="1" w:styleId="37">
    <w:name w:val="Стиль разреженный на  3 пт"/>
    <w:rsid w:val="008D2868"/>
    <w:rPr>
      <w:spacing w:val="0"/>
    </w:rPr>
  </w:style>
  <w:style w:type="character" w:customStyle="1" w:styleId="170pt">
    <w:name w:val="Основной текст (17) + Интервал 0 pt"/>
    <w:rsid w:val="008D2868"/>
    <w:rPr>
      <w:rFonts w:ascii="Times New Roman" w:eastAsia="Times New Roman" w:hAnsi="Times New Roman" w:cs="Times New Roman"/>
      <w:b/>
      <w:bCs/>
      <w:i w:val="0"/>
      <w:iCs w:val="0"/>
      <w:smallCaps w:val="0"/>
      <w:strike w:val="0"/>
      <w:color w:val="000000"/>
      <w:spacing w:val="-5"/>
      <w:w w:val="100"/>
      <w:position w:val="0"/>
      <w:sz w:val="21"/>
      <w:szCs w:val="21"/>
      <w:u w:val="none"/>
      <w:lang w:val="ru-RU"/>
    </w:rPr>
  </w:style>
  <w:style w:type="character" w:customStyle="1" w:styleId="51">
    <w:name w:val="Знак Знак51"/>
    <w:rsid w:val="008D2868"/>
    <w:rPr>
      <w:color w:val="000000"/>
      <w:sz w:val="28"/>
      <w:lang w:val="ru-RU"/>
    </w:rPr>
  </w:style>
  <w:style w:type="paragraph" w:styleId="aff4">
    <w:name w:val="footnote text"/>
    <w:basedOn w:val="a0"/>
    <w:link w:val="aff5"/>
    <w:rsid w:val="008D2868"/>
    <w:pPr>
      <w:widowControl/>
      <w:autoSpaceDE/>
      <w:autoSpaceDN/>
      <w:adjustRightInd/>
    </w:pPr>
  </w:style>
  <w:style w:type="character" w:customStyle="1" w:styleId="aff5">
    <w:name w:val="Текст сноски Знак"/>
    <w:basedOn w:val="a1"/>
    <w:link w:val="aff4"/>
    <w:rsid w:val="008D2868"/>
    <w:rPr>
      <w:rFonts w:ascii="Times New Roman" w:eastAsia="Times New Roman" w:hAnsi="Times New Roman" w:cs="Times New Roman"/>
      <w:sz w:val="20"/>
      <w:szCs w:val="20"/>
      <w:lang w:eastAsia="ru-RU"/>
    </w:rPr>
  </w:style>
  <w:style w:type="character" w:styleId="aff6">
    <w:name w:val="footnote reference"/>
    <w:rsid w:val="008D2868"/>
    <w:rPr>
      <w:vertAlign w:val="superscript"/>
    </w:rPr>
  </w:style>
  <w:style w:type="paragraph" w:customStyle="1" w:styleId="1e">
    <w:name w:val="Стиль1"/>
    <w:basedOn w:val="a0"/>
    <w:link w:val="1f"/>
    <w:qFormat/>
    <w:rsid w:val="008D2868"/>
    <w:pPr>
      <w:widowControl/>
      <w:autoSpaceDE/>
      <w:autoSpaceDN/>
      <w:adjustRightInd/>
      <w:ind w:firstLine="709"/>
      <w:jc w:val="both"/>
    </w:pPr>
    <w:rPr>
      <w:rFonts w:eastAsia="Calibri"/>
      <w:sz w:val="26"/>
      <w:szCs w:val="26"/>
      <w:lang w:eastAsia="en-US"/>
    </w:rPr>
  </w:style>
  <w:style w:type="character" w:customStyle="1" w:styleId="1f">
    <w:name w:val="Стиль1 Знак"/>
    <w:basedOn w:val="a1"/>
    <w:link w:val="1e"/>
    <w:rsid w:val="008D2868"/>
    <w:rPr>
      <w:rFonts w:ascii="Times New Roman" w:eastAsia="Calibri" w:hAnsi="Times New Roman" w:cs="Times New Roman"/>
      <w:sz w:val="26"/>
      <w:szCs w:val="26"/>
    </w:rPr>
  </w:style>
  <w:style w:type="paragraph" w:styleId="aff7">
    <w:name w:val="Document Map"/>
    <w:basedOn w:val="a0"/>
    <w:link w:val="aff8"/>
    <w:semiHidden/>
    <w:rsid w:val="008D2868"/>
    <w:pPr>
      <w:widowControl/>
      <w:shd w:val="clear" w:color="auto" w:fill="000080"/>
      <w:autoSpaceDE/>
      <w:autoSpaceDN/>
      <w:adjustRightInd/>
    </w:pPr>
    <w:rPr>
      <w:rFonts w:ascii="Tahoma" w:hAnsi="Tahoma" w:cs="Tahoma"/>
    </w:rPr>
  </w:style>
  <w:style w:type="character" w:customStyle="1" w:styleId="aff8">
    <w:name w:val="Схема документа Знак"/>
    <w:basedOn w:val="a1"/>
    <w:link w:val="aff7"/>
    <w:semiHidden/>
    <w:rsid w:val="008D2868"/>
    <w:rPr>
      <w:rFonts w:ascii="Tahoma" w:eastAsia="Times New Roman" w:hAnsi="Tahoma" w:cs="Tahoma"/>
      <w:sz w:val="20"/>
      <w:szCs w:val="20"/>
      <w:shd w:val="clear" w:color="auto" w:fill="000080"/>
      <w:lang w:eastAsia="ru-RU"/>
    </w:rPr>
  </w:style>
  <w:style w:type="paragraph" w:styleId="38">
    <w:name w:val="Body Text Indent 3"/>
    <w:basedOn w:val="a0"/>
    <w:link w:val="39"/>
    <w:rsid w:val="008D2868"/>
    <w:pPr>
      <w:widowControl/>
      <w:autoSpaceDE/>
      <w:autoSpaceDN/>
      <w:adjustRightInd/>
      <w:spacing w:after="120"/>
      <w:ind w:left="283"/>
    </w:pPr>
    <w:rPr>
      <w:sz w:val="16"/>
      <w:szCs w:val="16"/>
    </w:rPr>
  </w:style>
  <w:style w:type="character" w:customStyle="1" w:styleId="39">
    <w:name w:val="Основной текст с отступом 3 Знак"/>
    <w:basedOn w:val="a1"/>
    <w:link w:val="38"/>
    <w:rsid w:val="008D2868"/>
    <w:rPr>
      <w:rFonts w:ascii="Times New Roman" w:eastAsia="Times New Roman" w:hAnsi="Times New Roman" w:cs="Times New Roman"/>
      <w:sz w:val="16"/>
      <w:szCs w:val="16"/>
      <w:lang w:eastAsia="ru-RU"/>
    </w:rPr>
  </w:style>
  <w:style w:type="paragraph" w:customStyle="1" w:styleId="8">
    <w:name w:val="Основной текст8"/>
    <w:basedOn w:val="a0"/>
    <w:rsid w:val="008D2868"/>
    <w:pPr>
      <w:widowControl/>
      <w:shd w:val="clear" w:color="auto" w:fill="FFFFFF"/>
      <w:autoSpaceDE/>
      <w:autoSpaceDN/>
      <w:adjustRightInd/>
      <w:spacing w:before="120" w:after="360" w:line="0" w:lineRule="atLeast"/>
      <w:jc w:val="both"/>
    </w:pPr>
    <w:rPr>
      <w:sz w:val="26"/>
      <w:szCs w:val="26"/>
      <w:lang w:eastAsia="en-US"/>
    </w:rPr>
  </w:style>
  <w:style w:type="character" w:customStyle="1" w:styleId="6">
    <w:name w:val="Основной текст6"/>
    <w:basedOn w:val="a6"/>
    <w:rsid w:val="008D2868"/>
    <w:rPr>
      <w:sz w:val="26"/>
      <w:szCs w:val="26"/>
    </w:rPr>
  </w:style>
  <w:style w:type="character" w:customStyle="1" w:styleId="1f0">
    <w:name w:val="Название Знак1"/>
    <w:basedOn w:val="a1"/>
    <w:uiPriority w:val="10"/>
    <w:rsid w:val="008D2868"/>
    <w:rPr>
      <w:rFonts w:asciiTheme="majorHAnsi" w:eastAsiaTheme="majorEastAsia" w:hAnsiTheme="majorHAnsi" w:cstheme="majorBidi"/>
      <w:color w:val="17365D" w:themeColor="text2" w:themeShade="BF"/>
      <w:spacing w:val="5"/>
      <w:kern w:val="28"/>
      <w:sz w:val="52"/>
      <w:szCs w:val="52"/>
    </w:rPr>
  </w:style>
  <w:style w:type="paragraph" w:customStyle="1" w:styleId="3a">
    <w:name w:val="Знак Знак3 Знак"/>
    <w:basedOn w:val="a0"/>
    <w:rsid w:val="008D2868"/>
    <w:pPr>
      <w:widowControl/>
      <w:autoSpaceDE/>
      <w:autoSpaceDN/>
      <w:adjustRightInd/>
    </w:pPr>
    <w:rPr>
      <w:sz w:val="24"/>
      <w:szCs w:val="24"/>
      <w:lang w:val="pl-PL" w:eastAsia="pl-PL"/>
    </w:rPr>
  </w:style>
  <w:style w:type="paragraph" w:customStyle="1" w:styleId="Style2">
    <w:name w:val="Style2"/>
    <w:basedOn w:val="a0"/>
    <w:uiPriority w:val="99"/>
    <w:rsid w:val="008D2868"/>
    <w:pPr>
      <w:spacing w:line="277" w:lineRule="exact"/>
      <w:ind w:firstLine="715"/>
      <w:jc w:val="both"/>
    </w:pPr>
    <w:rPr>
      <w:sz w:val="24"/>
      <w:szCs w:val="24"/>
    </w:rPr>
  </w:style>
  <w:style w:type="paragraph" w:customStyle="1" w:styleId="Style7">
    <w:name w:val="Style7"/>
    <w:basedOn w:val="a0"/>
    <w:uiPriority w:val="99"/>
    <w:rsid w:val="008D2868"/>
    <w:rPr>
      <w:sz w:val="24"/>
      <w:szCs w:val="24"/>
    </w:rPr>
  </w:style>
  <w:style w:type="paragraph" w:customStyle="1" w:styleId="2d">
    <w:name w:val="Без интервала2"/>
    <w:rsid w:val="008D2868"/>
    <w:pPr>
      <w:widowControl w:val="0"/>
      <w:suppressAutoHyphens/>
      <w:spacing w:after="200" w:line="276" w:lineRule="auto"/>
      <w:ind w:firstLine="0"/>
      <w:jc w:val="left"/>
    </w:pPr>
    <w:rPr>
      <w:rFonts w:ascii="Calibri" w:eastAsia="SimSun" w:hAnsi="Calibri" w:cs="font305"/>
      <w:kern w:val="1"/>
      <w:lang w:eastAsia="ar-SA"/>
    </w:rPr>
  </w:style>
  <w:style w:type="character" w:customStyle="1" w:styleId="aff9">
    <w:name w:val="Подпись к картинке_"/>
    <w:rsid w:val="008D2868"/>
    <w:rPr>
      <w:rFonts w:ascii="Times New Roman" w:hAnsi="Times New Roman" w:cs="Times New Roman"/>
      <w:spacing w:val="1"/>
      <w:sz w:val="22"/>
      <w:szCs w:val="22"/>
      <w:u w:val="none"/>
    </w:rPr>
  </w:style>
  <w:style w:type="character" w:customStyle="1" w:styleId="312">
    <w:name w:val="Основной текст (3) + 12"/>
    <w:rsid w:val="008D2868"/>
    <w:rPr>
      <w:rFonts w:ascii="Times New Roman" w:hAnsi="Times New Roman" w:cs="Times New Roman"/>
      <w:spacing w:val="2"/>
      <w:sz w:val="25"/>
      <w:szCs w:val="25"/>
      <w:u w:val="none"/>
    </w:rPr>
  </w:style>
  <w:style w:type="paragraph" w:customStyle="1" w:styleId="affa">
    <w:name w:val="Подпись к картинке"/>
    <w:basedOn w:val="a0"/>
    <w:rsid w:val="008D2868"/>
    <w:pPr>
      <w:shd w:val="clear" w:color="auto" w:fill="FFFFFF"/>
      <w:suppressAutoHyphens/>
      <w:autoSpaceDE/>
      <w:autoSpaceDN/>
      <w:adjustRightInd/>
      <w:spacing w:line="277" w:lineRule="exact"/>
      <w:ind w:firstLine="2520"/>
    </w:pPr>
    <w:rPr>
      <w:rFonts w:eastAsia="Courier New"/>
      <w:spacing w:val="1"/>
      <w:sz w:val="22"/>
      <w:szCs w:val="22"/>
      <w:lang w:eastAsia="ar-SA"/>
    </w:rPr>
  </w:style>
  <w:style w:type="character" w:customStyle="1" w:styleId="1f1">
    <w:name w:val="Основной текст Знак1"/>
    <w:basedOn w:val="a1"/>
    <w:uiPriority w:val="99"/>
    <w:rsid w:val="008D2868"/>
    <w:rPr>
      <w:sz w:val="24"/>
      <w:szCs w:val="24"/>
      <w:lang w:eastAsia="ar-SA"/>
    </w:rPr>
  </w:style>
  <w:style w:type="paragraph" w:customStyle="1" w:styleId="Style5">
    <w:name w:val="Style5"/>
    <w:basedOn w:val="a0"/>
    <w:uiPriority w:val="99"/>
    <w:rsid w:val="008D2868"/>
    <w:pPr>
      <w:spacing w:line="298" w:lineRule="exact"/>
    </w:pPr>
    <w:rPr>
      <w:sz w:val="24"/>
      <w:szCs w:val="24"/>
    </w:rPr>
  </w:style>
  <w:style w:type="paragraph" w:customStyle="1" w:styleId="Style6">
    <w:name w:val="Style6"/>
    <w:basedOn w:val="a0"/>
    <w:uiPriority w:val="99"/>
    <w:rsid w:val="008D2868"/>
    <w:pPr>
      <w:spacing w:line="300" w:lineRule="exact"/>
      <w:ind w:firstLine="1027"/>
      <w:jc w:val="both"/>
    </w:pPr>
    <w:rPr>
      <w:sz w:val="24"/>
      <w:szCs w:val="24"/>
    </w:rPr>
  </w:style>
  <w:style w:type="paragraph" w:customStyle="1" w:styleId="Style8">
    <w:name w:val="Style8"/>
    <w:basedOn w:val="a0"/>
    <w:uiPriority w:val="99"/>
    <w:rsid w:val="008D2868"/>
    <w:rPr>
      <w:sz w:val="24"/>
      <w:szCs w:val="24"/>
    </w:rPr>
  </w:style>
  <w:style w:type="paragraph" w:customStyle="1" w:styleId="Style9">
    <w:name w:val="Style9"/>
    <w:basedOn w:val="a0"/>
    <w:uiPriority w:val="99"/>
    <w:rsid w:val="008D2868"/>
    <w:pPr>
      <w:spacing w:line="298" w:lineRule="exact"/>
      <w:ind w:hanging="350"/>
    </w:pPr>
    <w:rPr>
      <w:sz w:val="24"/>
      <w:szCs w:val="24"/>
    </w:rPr>
  </w:style>
  <w:style w:type="character" w:customStyle="1" w:styleId="FontStyle13">
    <w:name w:val="Font Style13"/>
    <w:basedOn w:val="a1"/>
    <w:uiPriority w:val="99"/>
    <w:rsid w:val="008D2868"/>
    <w:rPr>
      <w:rFonts w:ascii="Times New Roman" w:hAnsi="Times New Roman" w:cs="Times New Roman"/>
      <w:sz w:val="24"/>
      <w:szCs w:val="24"/>
    </w:rPr>
  </w:style>
  <w:style w:type="character" w:customStyle="1" w:styleId="FontStyle14">
    <w:name w:val="Font Style14"/>
    <w:basedOn w:val="a1"/>
    <w:uiPriority w:val="99"/>
    <w:rsid w:val="008D2868"/>
    <w:rPr>
      <w:rFonts w:ascii="Times New Roman" w:hAnsi="Times New Roman" w:cs="Times New Roman"/>
      <w:b/>
      <w:bCs/>
      <w:i/>
      <w:iCs/>
      <w:spacing w:val="-20"/>
      <w:sz w:val="24"/>
      <w:szCs w:val="24"/>
    </w:rPr>
  </w:style>
  <w:style w:type="paragraph" w:styleId="affb">
    <w:name w:val="Body Text First Indent"/>
    <w:basedOn w:val="af"/>
    <w:link w:val="affc"/>
    <w:rsid w:val="008D2868"/>
    <w:pPr>
      <w:ind w:firstLine="210"/>
    </w:pPr>
    <w:rPr>
      <w:sz w:val="20"/>
      <w:szCs w:val="20"/>
      <w:lang w:eastAsia="ru-RU"/>
    </w:rPr>
  </w:style>
  <w:style w:type="character" w:customStyle="1" w:styleId="affc">
    <w:name w:val="Красная строка Знак"/>
    <w:basedOn w:val="af0"/>
    <w:link w:val="affb"/>
    <w:rsid w:val="008D2868"/>
    <w:rPr>
      <w:sz w:val="20"/>
      <w:szCs w:val="20"/>
      <w:lang w:eastAsia="ru-RU"/>
    </w:rPr>
  </w:style>
  <w:style w:type="paragraph" w:styleId="affd">
    <w:name w:val="Subtitle"/>
    <w:basedOn w:val="a0"/>
    <w:link w:val="affe"/>
    <w:qFormat/>
    <w:rsid w:val="008D2868"/>
    <w:pPr>
      <w:widowControl/>
      <w:autoSpaceDE/>
      <w:autoSpaceDN/>
      <w:adjustRightInd/>
      <w:spacing w:after="60"/>
      <w:jc w:val="center"/>
      <w:outlineLvl w:val="1"/>
    </w:pPr>
    <w:rPr>
      <w:rFonts w:ascii="Arial" w:hAnsi="Arial" w:cs="Arial"/>
      <w:sz w:val="24"/>
      <w:szCs w:val="24"/>
    </w:rPr>
  </w:style>
  <w:style w:type="character" w:customStyle="1" w:styleId="affe">
    <w:name w:val="Подзаголовок Знак"/>
    <w:basedOn w:val="a1"/>
    <w:link w:val="affd"/>
    <w:rsid w:val="008D2868"/>
    <w:rPr>
      <w:rFonts w:ascii="Arial" w:eastAsia="Times New Roman" w:hAnsi="Arial" w:cs="Arial"/>
      <w:sz w:val="24"/>
      <w:szCs w:val="24"/>
      <w:lang w:eastAsia="ru-RU"/>
    </w:rPr>
  </w:style>
  <w:style w:type="paragraph" w:customStyle="1" w:styleId="3b">
    <w:name w:val="Без интервала3"/>
    <w:rsid w:val="008D2868"/>
    <w:pPr>
      <w:spacing w:line="276" w:lineRule="auto"/>
      <w:ind w:firstLine="567"/>
    </w:pPr>
    <w:rPr>
      <w:rFonts w:ascii="Times New Roman" w:eastAsia="Calibri" w:hAnsi="Times New Roman" w:cs="Times New Roman"/>
      <w:sz w:val="28"/>
    </w:rPr>
  </w:style>
  <w:style w:type="paragraph" w:customStyle="1" w:styleId="1f2">
    <w:name w:val="Знак1 Знак Знак Знак"/>
    <w:basedOn w:val="a0"/>
    <w:rsid w:val="008D2868"/>
    <w:pPr>
      <w:widowControl/>
      <w:autoSpaceDE/>
      <w:autoSpaceDN/>
      <w:adjustRightInd/>
      <w:spacing w:before="100" w:beforeAutospacing="1" w:after="100" w:afterAutospacing="1"/>
    </w:pPr>
    <w:rPr>
      <w:rFonts w:ascii="Tahoma" w:eastAsia="Calibri" w:hAnsi="Tahoma"/>
      <w:lang w:val="en-US" w:eastAsia="en-US"/>
    </w:rPr>
  </w:style>
  <w:style w:type="paragraph" w:customStyle="1" w:styleId="1f3">
    <w:name w:val="Абзац списка1"/>
    <w:basedOn w:val="a0"/>
    <w:rsid w:val="008D2868"/>
    <w:pPr>
      <w:widowControl/>
      <w:autoSpaceDE/>
      <w:autoSpaceDN/>
      <w:adjustRightInd/>
      <w:spacing w:after="200" w:line="276" w:lineRule="auto"/>
      <w:ind w:left="720"/>
      <w:contextualSpacing/>
    </w:pPr>
    <w:rPr>
      <w:rFonts w:ascii="Calibri" w:eastAsia="Calibri" w:hAnsi="Calibri"/>
      <w:sz w:val="22"/>
      <w:szCs w:val="22"/>
    </w:rPr>
  </w:style>
  <w:style w:type="character" w:customStyle="1" w:styleId="TimesNewRoman14">
    <w:name w:val="Стиль Times New Roman 14 пт"/>
    <w:rsid w:val="008D2868"/>
    <w:rPr>
      <w:rFonts w:ascii="Times New Roman" w:hAnsi="Times New Roman"/>
      <w:sz w:val="28"/>
    </w:rPr>
  </w:style>
  <w:style w:type="paragraph" w:customStyle="1" w:styleId="p13">
    <w:name w:val="p13"/>
    <w:basedOn w:val="a0"/>
    <w:rsid w:val="008D2868"/>
    <w:pPr>
      <w:widowControl/>
      <w:autoSpaceDE/>
      <w:autoSpaceDN/>
      <w:adjustRightInd/>
      <w:spacing w:before="100" w:beforeAutospacing="1" w:after="100" w:afterAutospacing="1"/>
    </w:pPr>
    <w:rPr>
      <w:sz w:val="24"/>
      <w:szCs w:val="24"/>
    </w:rPr>
  </w:style>
  <w:style w:type="character" w:customStyle="1" w:styleId="s4">
    <w:name w:val="s4"/>
    <w:rsid w:val="008D2868"/>
  </w:style>
  <w:style w:type="paragraph" w:customStyle="1" w:styleId="p12">
    <w:name w:val="p12"/>
    <w:basedOn w:val="a0"/>
    <w:rsid w:val="008D2868"/>
    <w:pPr>
      <w:widowControl/>
      <w:autoSpaceDE/>
      <w:autoSpaceDN/>
      <w:adjustRightInd/>
      <w:spacing w:before="100" w:beforeAutospacing="1" w:after="100" w:afterAutospacing="1"/>
    </w:pPr>
    <w:rPr>
      <w:sz w:val="24"/>
      <w:szCs w:val="24"/>
    </w:rPr>
  </w:style>
  <w:style w:type="paragraph" w:customStyle="1" w:styleId="p25">
    <w:name w:val="p25"/>
    <w:basedOn w:val="a0"/>
    <w:rsid w:val="008D2868"/>
    <w:pPr>
      <w:widowControl/>
      <w:autoSpaceDE/>
      <w:autoSpaceDN/>
      <w:adjustRightInd/>
      <w:spacing w:before="100" w:beforeAutospacing="1" w:after="100" w:afterAutospacing="1"/>
    </w:pPr>
    <w:rPr>
      <w:sz w:val="24"/>
      <w:szCs w:val="24"/>
    </w:rPr>
  </w:style>
  <w:style w:type="paragraph" w:customStyle="1" w:styleId="p26">
    <w:name w:val="p26"/>
    <w:basedOn w:val="a0"/>
    <w:rsid w:val="008D2868"/>
    <w:pPr>
      <w:widowControl/>
      <w:autoSpaceDE/>
      <w:autoSpaceDN/>
      <w:adjustRightInd/>
      <w:spacing w:before="100" w:beforeAutospacing="1" w:after="100" w:afterAutospacing="1"/>
    </w:pPr>
    <w:rPr>
      <w:sz w:val="24"/>
      <w:szCs w:val="24"/>
    </w:rPr>
  </w:style>
  <w:style w:type="character" w:customStyle="1" w:styleId="s3">
    <w:name w:val="s3"/>
    <w:rsid w:val="008D2868"/>
  </w:style>
  <w:style w:type="paragraph" w:customStyle="1" w:styleId="p11">
    <w:name w:val="p11"/>
    <w:basedOn w:val="a0"/>
    <w:rsid w:val="008D2868"/>
    <w:pPr>
      <w:widowControl/>
      <w:autoSpaceDE/>
      <w:autoSpaceDN/>
      <w:adjustRightInd/>
      <w:spacing w:before="100" w:beforeAutospacing="1" w:after="100" w:afterAutospacing="1"/>
    </w:pPr>
    <w:rPr>
      <w:sz w:val="24"/>
      <w:szCs w:val="24"/>
    </w:rPr>
  </w:style>
  <w:style w:type="character" w:customStyle="1" w:styleId="FontStyle12">
    <w:name w:val="Font Style12"/>
    <w:rsid w:val="008D2868"/>
    <w:rPr>
      <w:rFonts w:ascii="Times New Roman" w:hAnsi="Times New Roman" w:cs="Times New Roman"/>
      <w:sz w:val="22"/>
      <w:szCs w:val="22"/>
    </w:rPr>
  </w:style>
  <w:style w:type="character" w:customStyle="1" w:styleId="210pt">
    <w:name w:val="Основной текст (2) + 10 pt"/>
    <w:rsid w:val="008D2868"/>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customStyle="1" w:styleId="a">
    <w:name w:val="Положение"/>
    <w:basedOn w:val="a0"/>
    <w:rsid w:val="008D2868"/>
    <w:pPr>
      <w:widowControl/>
      <w:numPr>
        <w:numId w:val="12"/>
      </w:numPr>
      <w:autoSpaceDE/>
      <w:autoSpaceDN/>
      <w:adjustRightInd/>
      <w:jc w:val="both"/>
    </w:pPr>
    <w:rPr>
      <w:sz w:val="26"/>
      <w:szCs w:val="24"/>
    </w:rPr>
  </w:style>
  <w:style w:type="paragraph" w:customStyle="1" w:styleId="2e">
    <w:name w:val="Стиль2"/>
    <w:basedOn w:val="a0"/>
    <w:rsid w:val="008D2868"/>
    <w:pPr>
      <w:widowControl/>
      <w:tabs>
        <w:tab w:val="left" w:pos="2268"/>
      </w:tabs>
      <w:autoSpaceDE/>
      <w:autoSpaceDN/>
      <w:adjustRightInd/>
      <w:jc w:val="both"/>
    </w:pPr>
    <w:rPr>
      <w:b/>
      <w:sz w:val="28"/>
    </w:rPr>
  </w:style>
  <w:style w:type="paragraph" w:styleId="afff">
    <w:name w:val="List Bullet"/>
    <w:basedOn w:val="a0"/>
    <w:rsid w:val="008D2868"/>
    <w:pPr>
      <w:widowControl/>
      <w:autoSpaceDE/>
      <w:autoSpaceDN/>
      <w:adjustRightInd/>
      <w:contextualSpacing/>
    </w:pPr>
    <w:rPr>
      <w:b/>
      <w:i/>
    </w:rPr>
  </w:style>
  <w:style w:type="paragraph" w:customStyle="1" w:styleId="afff0">
    <w:name w:val="Прижатый влево"/>
    <w:basedOn w:val="a0"/>
    <w:next w:val="a0"/>
    <w:uiPriority w:val="99"/>
    <w:rsid w:val="008D2868"/>
    <w:pPr>
      <w:widowControl/>
    </w:pPr>
    <w:rPr>
      <w:rFonts w:ascii="Arial" w:hAnsi="Arial" w:cs="Arial"/>
      <w:sz w:val="24"/>
      <w:szCs w:val="24"/>
    </w:rPr>
  </w:style>
  <w:style w:type="character" w:customStyle="1" w:styleId="FranklinGothicHeavy7pt0pt120">
    <w:name w:val="Основной текст + Franklin Gothic Heavy;7 pt;Интервал 0 pt;Масштаб 120%"/>
    <w:basedOn w:val="a6"/>
    <w:rsid w:val="008D2868"/>
    <w:rPr>
      <w:rFonts w:ascii="Franklin Gothic Heavy" w:eastAsia="Franklin Gothic Heavy" w:hAnsi="Franklin Gothic Heavy" w:cs="Franklin Gothic Heavy"/>
      <w:color w:val="000000"/>
      <w:spacing w:val="4"/>
      <w:w w:val="120"/>
      <w:position w:val="0"/>
      <w:sz w:val="14"/>
      <w:szCs w:val="14"/>
      <w:lang w:val="ru-RU"/>
    </w:rPr>
  </w:style>
  <w:style w:type="character" w:customStyle="1" w:styleId="52">
    <w:name w:val="Основной текст (5)_"/>
    <w:basedOn w:val="a1"/>
    <w:link w:val="53"/>
    <w:rsid w:val="008D2868"/>
    <w:rPr>
      <w:rFonts w:ascii="Times New Roman" w:eastAsia="Times New Roman" w:hAnsi="Times New Roman" w:cs="Times New Roman"/>
      <w:spacing w:val="3"/>
      <w:sz w:val="12"/>
      <w:szCs w:val="12"/>
      <w:shd w:val="clear" w:color="auto" w:fill="FFFFFF"/>
    </w:rPr>
  </w:style>
  <w:style w:type="character" w:customStyle="1" w:styleId="50pt">
    <w:name w:val="Основной текст (5) + Курсив;Интервал 0 pt"/>
    <w:basedOn w:val="52"/>
    <w:rsid w:val="008D2868"/>
    <w:rPr>
      <w:i/>
      <w:iCs/>
      <w:color w:val="000000"/>
      <w:spacing w:val="5"/>
      <w:w w:val="100"/>
      <w:position w:val="0"/>
      <w:lang w:val="ru-RU"/>
    </w:rPr>
  </w:style>
  <w:style w:type="character" w:customStyle="1" w:styleId="2f">
    <w:name w:val="Колонтитул (2)_"/>
    <w:basedOn w:val="a1"/>
    <w:link w:val="2f0"/>
    <w:rsid w:val="008D2868"/>
    <w:rPr>
      <w:rFonts w:ascii="Times New Roman" w:eastAsia="Times New Roman" w:hAnsi="Times New Roman" w:cs="Times New Roman"/>
      <w:sz w:val="21"/>
      <w:szCs w:val="21"/>
      <w:shd w:val="clear" w:color="auto" w:fill="FFFFFF"/>
    </w:rPr>
  </w:style>
  <w:style w:type="character" w:customStyle="1" w:styleId="afff1">
    <w:name w:val="Подпись к таблице_"/>
    <w:basedOn w:val="a1"/>
    <w:link w:val="afff2"/>
    <w:rsid w:val="008D2868"/>
    <w:rPr>
      <w:rFonts w:ascii="Times New Roman" w:eastAsia="Times New Roman" w:hAnsi="Times New Roman" w:cs="Times New Roman"/>
      <w:sz w:val="20"/>
      <w:szCs w:val="20"/>
      <w:shd w:val="clear" w:color="auto" w:fill="FFFFFF"/>
    </w:rPr>
  </w:style>
  <w:style w:type="character" w:customStyle="1" w:styleId="0pt">
    <w:name w:val="Основной текст + Полужирный;Интервал 0 pt"/>
    <w:basedOn w:val="a6"/>
    <w:rsid w:val="008D2868"/>
    <w:rPr>
      <w:b/>
      <w:bCs/>
      <w:color w:val="000000"/>
      <w:spacing w:val="-1"/>
      <w:w w:val="100"/>
      <w:position w:val="0"/>
      <w:sz w:val="20"/>
      <w:szCs w:val="20"/>
      <w:lang w:val="ru-RU"/>
    </w:rPr>
  </w:style>
  <w:style w:type="character" w:customStyle="1" w:styleId="9pt">
    <w:name w:val="Основной текст + 9 pt;Полужирный"/>
    <w:basedOn w:val="a6"/>
    <w:rsid w:val="008D2868"/>
    <w:rPr>
      <w:b/>
      <w:bCs/>
      <w:color w:val="000000"/>
      <w:spacing w:val="0"/>
      <w:w w:val="100"/>
      <w:position w:val="0"/>
      <w:sz w:val="18"/>
      <w:szCs w:val="18"/>
      <w:lang w:val="ru-RU"/>
    </w:rPr>
  </w:style>
  <w:style w:type="character" w:customStyle="1" w:styleId="TrebuchetMS7pt">
    <w:name w:val="Основной текст + Trebuchet MS;7 pt"/>
    <w:basedOn w:val="a6"/>
    <w:rsid w:val="008D2868"/>
    <w:rPr>
      <w:rFonts w:ascii="Trebuchet MS" w:eastAsia="Trebuchet MS" w:hAnsi="Trebuchet MS" w:cs="Trebuchet MS"/>
      <w:color w:val="000000"/>
      <w:spacing w:val="0"/>
      <w:w w:val="100"/>
      <w:position w:val="0"/>
      <w:sz w:val="14"/>
      <w:szCs w:val="14"/>
    </w:rPr>
  </w:style>
  <w:style w:type="character" w:customStyle="1" w:styleId="FranklinGothicHeavy65pt">
    <w:name w:val="Основной текст + Franklin Gothic Heavy;6;5 pt"/>
    <w:basedOn w:val="a6"/>
    <w:rsid w:val="008D2868"/>
    <w:rPr>
      <w:rFonts w:ascii="Franklin Gothic Heavy" w:eastAsia="Franklin Gothic Heavy" w:hAnsi="Franklin Gothic Heavy" w:cs="Franklin Gothic Heavy"/>
      <w:color w:val="000000"/>
      <w:spacing w:val="0"/>
      <w:w w:val="100"/>
      <w:position w:val="0"/>
      <w:sz w:val="13"/>
      <w:szCs w:val="13"/>
    </w:rPr>
  </w:style>
  <w:style w:type="character" w:customStyle="1" w:styleId="9pt0pt">
    <w:name w:val="Основной текст + 9 pt;Интервал 0 pt"/>
    <w:basedOn w:val="a6"/>
    <w:rsid w:val="008D2868"/>
    <w:rPr>
      <w:color w:val="000000"/>
      <w:spacing w:val="1"/>
      <w:w w:val="100"/>
      <w:position w:val="0"/>
      <w:sz w:val="18"/>
      <w:szCs w:val="18"/>
      <w:lang w:val="ru-RU"/>
    </w:rPr>
  </w:style>
  <w:style w:type="character" w:customStyle="1" w:styleId="2f1">
    <w:name w:val="Заголовок №2_"/>
    <w:basedOn w:val="a1"/>
    <w:link w:val="2f2"/>
    <w:rsid w:val="008D2868"/>
    <w:rPr>
      <w:rFonts w:ascii="Times New Roman" w:eastAsia="Times New Roman" w:hAnsi="Times New Roman" w:cs="Times New Roman"/>
      <w:sz w:val="20"/>
      <w:szCs w:val="20"/>
      <w:shd w:val="clear" w:color="auto" w:fill="FFFFFF"/>
    </w:rPr>
  </w:style>
  <w:style w:type="paragraph" w:customStyle="1" w:styleId="53">
    <w:name w:val="Основной текст (5)"/>
    <w:basedOn w:val="a0"/>
    <w:link w:val="52"/>
    <w:rsid w:val="008D2868"/>
    <w:pPr>
      <w:shd w:val="clear" w:color="auto" w:fill="FFFFFF"/>
      <w:autoSpaceDE/>
      <w:autoSpaceDN/>
      <w:adjustRightInd/>
      <w:spacing w:before="60" w:after="180" w:line="0" w:lineRule="atLeast"/>
    </w:pPr>
    <w:rPr>
      <w:spacing w:val="3"/>
      <w:sz w:val="12"/>
      <w:szCs w:val="12"/>
      <w:lang w:eastAsia="en-US"/>
    </w:rPr>
  </w:style>
  <w:style w:type="paragraph" w:customStyle="1" w:styleId="2f0">
    <w:name w:val="Колонтитул (2)"/>
    <w:basedOn w:val="a0"/>
    <w:link w:val="2f"/>
    <w:rsid w:val="008D2868"/>
    <w:pPr>
      <w:shd w:val="clear" w:color="auto" w:fill="FFFFFF"/>
      <w:autoSpaceDE/>
      <w:autoSpaceDN/>
      <w:adjustRightInd/>
      <w:spacing w:line="0" w:lineRule="atLeast"/>
    </w:pPr>
    <w:rPr>
      <w:sz w:val="21"/>
      <w:szCs w:val="21"/>
      <w:lang w:eastAsia="en-US"/>
    </w:rPr>
  </w:style>
  <w:style w:type="paragraph" w:customStyle="1" w:styleId="afff2">
    <w:name w:val="Подпись к таблице"/>
    <w:basedOn w:val="a0"/>
    <w:link w:val="afff1"/>
    <w:rsid w:val="008D2868"/>
    <w:pPr>
      <w:shd w:val="clear" w:color="auto" w:fill="FFFFFF"/>
      <w:autoSpaceDE/>
      <w:autoSpaceDN/>
      <w:adjustRightInd/>
      <w:spacing w:line="0" w:lineRule="atLeast"/>
    </w:pPr>
    <w:rPr>
      <w:lang w:eastAsia="en-US"/>
    </w:rPr>
  </w:style>
  <w:style w:type="paragraph" w:customStyle="1" w:styleId="2f2">
    <w:name w:val="Заголовок №2"/>
    <w:basedOn w:val="a0"/>
    <w:link w:val="2f1"/>
    <w:rsid w:val="008D2868"/>
    <w:pPr>
      <w:shd w:val="clear" w:color="auto" w:fill="FFFFFF"/>
      <w:autoSpaceDE/>
      <w:autoSpaceDN/>
      <w:adjustRightInd/>
      <w:spacing w:after="240" w:line="250" w:lineRule="exact"/>
      <w:outlineLvl w:val="1"/>
    </w:pPr>
    <w:rPr>
      <w:lang w:eastAsia="en-US"/>
    </w:rPr>
  </w:style>
  <w:style w:type="paragraph" w:customStyle="1" w:styleId="xl106">
    <w:name w:val="xl10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7">
    <w:name w:val="xl10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8">
    <w:name w:val="xl10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style>
  <w:style w:type="paragraph" w:customStyle="1" w:styleId="xl109">
    <w:name w:val="xl109"/>
    <w:basedOn w:val="a0"/>
    <w:rsid w:val="00FF15FA"/>
    <w:pPr>
      <w:widowControl/>
      <w:autoSpaceDE/>
      <w:autoSpaceDN/>
      <w:adjustRightInd/>
      <w:spacing w:before="100" w:beforeAutospacing="1" w:after="100" w:afterAutospacing="1"/>
    </w:pPr>
  </w:style>
  <w:style w:type="paragraph" w:customStyle="1" w:styleId="xl110">
    <w:name w:val="xl110"/>
    <w:basedOn w:val="a0"/>
    <w:rsid w:val="00FF15FA"/>
    <w:pPr>
      <w:widowControl/>
      <w:autoSpaceDE/>
      <w:autoSpaceDN/>
      <w:adjustRightInd/>
      <w:spacing w:before="100" w:beforeAutospacing="1" w:after="100" w:afterAutospacing="1"/>
      <w:jc w:val="center"/>
    </w:pPr>
  </w:style>
  <w:style w:type="paragraph" w:customStyle="1" w:styleId="xl111">
    <w:name w:val="xl111"/>
    <w:basedOn w:val="a0"/>
    <w:rsid w:val="00FF15FA"/>
    <w:pPr>
      <w:widowControl/>
      <w:autoSpaceDE/>
      <w:autoSpaceDN/>
      <w:adjustRightInd/>
      <w:spacing w:before="100" w:beforeAutospacing="1" w:after="100" w:afterAutospacing="1"/>
      <w:jc w:val="right"/>
      <w:textAlignment w:val="top"/>
    </w:pPr>
    <w:rPr>
      <w:color w:val="000000"/>
    </w:rPr>
  </w:style>
  <w:style w:type="paragraph" w:customStyle="1" w:styleId="xl112">
    <w:name w:val="xl112"/>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3">
    <w:name w:val="xl113"/>
    <w:basedOn w:val="a0"/>
    <w:rsid w:val="00FF15FA"/>
    <w:pPr>
      <w:widowControl/>
      <w:autoSpaceDE/>
      <w:autoSpaceDN/>
      <w:adjustRightInd/>
      <w:spacing w:before="100" w:beforeAutospacing="1" w:after="100" w:afterAutospacing="1"/>
      <w:textAlignment w:val="top"/>
    </w:pPr>
    <w:rPr>
      <w:color w:val="000000"/>
    </w:rPr>
  </w:style>
  <w:style w:type="paragraph" w:customStyle="1" w:styleId="xl114">
    <w:name w:val="xl114"/>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5">
    <w:name w:val="xl115"/>
    <w:basedOn w:val="a0"/>
    <w:rsid w:val="00FF15FA"/>
    <w:pPr>
      <w:widowControl/>
      <w:autoSpaceDE/>
      <w:autoSpaceDN/>
      <w:adjustRightInd/>
      <w:spacing w:before="100" w:beforeAutospacing="1" w:after="100" w:afterAutospacing="1"/>
      <w:textAlignment w:val="top"/>
    </w:pPr>
  </w:style>
  <w:style w:type="paragraph" w:customStyle="1" w:styleId="xl116">
    <w:name w:val="xl116"/>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7">
    <w:name w:val="xl117"/>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18">
    <w:name w:val="xl118"/>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style>
  <w:style w:type="paragraph" w:customStyle="1" w:styleId="xl119">
    <w:name w:val="xl119"/>
    <w:basedOn w:val="a0"/>
    <w:rsid w:val="00FF15FA"/>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0">
    <w:name w:val="xl120"/>
    <w:basedOn w:val="a0"/>
    <w:rsid w:val="00FF15FA"/>
    <w:pPr>
      <w:widowControl/>
      <w:autoSpaceDE/>
      <w:autoSpaceDN/>
      <w:adjustRightInd/>
      <w:spacing w:before="100" w:beforeAutospacing="1" w:after="100" w:afterAutospacing="1"/>
      <w:textAlignment w:val="top"/>
    </w:pPr>
  </w:style>
  <w:style w:type="paragraph" w:customStyle="1" w:styleId="xl121">
    <w:name w:val="xl121"/>
    <w:basedOn w:val="a0"/>
    <w:rsid w:val="00FF15FA"/>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2">
    <w:name w:val="xl122"/>
    <w:basedOn w:val="a0"/>
    <w:rsid w:val="00FF15FA"/>
    <w:pPr>
      <w:widowControl/>
      <w:autoSpaceDE/>
      <w:autoSpaceDN/>
      <w:adjustRightInd/>
      <w:spacing w:before="100" w:beforeAutospacing="1" w:after="100" w:afterAutospacing="1"/>
      <w:jc w:val="both"/>
      <w:textAlignment w:val="top"/>
    </w:pPr>
    <w:rPr>
      <w:color w:val="000000"/>
    </w:rPr>
  </w:style>
  <w:style w:type="paragraph" w:customStyle="1" w:styleId="xl123">
    <w:name w:val="xl123"/>
    <w:basedOn w:val="a0"/>
    <w:rsid w:val="00FF15FA"/>
    <w:pPr>
      <w:widowControl/>
      <w:autoSpaceDE/>
      <w:autoSpaceDN/>
      <w:adjustRightInd/>
      <w:spacing w:before="100" w:beforeAutospacing="1" w:after="100" w:afterAutospacing="1"/>
      <w:textAlignment w:val="top"/>
    </w:pPr>
    <w:rPr>
      <w:color w:val="000000"/>
    </w:rPr>
  </w:style>
  <w:style w:type="paragraph" w:customStyle="1" w:styleId="xl124">
    <w:name w:val="xl124"/>
    <w:basedOn w:val="a0"/>
    <w:rsid w:val="00FF15FA"/>
    <w:pPr>
      <w:widowControl/>
      <w:autoSpaceDE/>
      <w:autoSpaceDN/>
      <w:adjustRightInd/>
      <w:spacing w:before="100" w:beforeAutospacing="1" w:after="100" w:afterAutospacing="1"/>
      <w:textAlignment w:val="top"/>
    </w:pPr>
  </w:style>
  <w:style w:type="paragraph" w:customStyle="1" w:styleId="xl125">
    <w:name w:val="xl125"/>
    <w:basedOn w:val="a0"/>
    <w:rsid w:val="00FF15FA"/>
    <w:pPr>
      <w:widowControl/>
      <w:autoSpaceDE/>
      <w:autoSpaceDN/>
      <w:adjustRightInd/>
      <w:spacing w:before="100" w:beforeAutospacing="1" w:after="100" w:afterAutospacing="1"/>
      <w:jc w:val="center"/>
      <w:textAlignment w:val="center"/>
    </w:pPr>
    <w:rPr>
      <w:color w:val="000000"/>
      <w:sz w:val="24"/>
      <w:szCs w:val="24"/>
    </w:rPr>
  </w:style>
  <w:style w:type="paragraph" w:customStyle="1" w:styleId="xl126">
    <w:name w:val="xl126"/>
    <w:basedOn w:val="a0"/>
    <w:rsid w:val="00FF15FA"/>
    <w:pPr>
      <w:widowControl/>
      <w:pBdr>
        <w:top w:val="single" w:sz="8" w:space="0" w:color="auto"/>
        <w:left w:val="single" w:sz="4" w:space="0" w:color="auto"/>
        <w:bottom w:val="single" w:sz="8" w:space="0" w:color="auto"/>
        <w:right w:val="single" w:sz="8" w:space="0" w:color="auto"/>
      </w:pBdr>
      <w:autoSpaceDE/>
      <w:autoSpaceDN/>
      <w:adjustRightInd/>
      <w:spacing w:before="100" w:beforeAutospacing="1" w:after="100" w:afterAutospacing="1"/>
      <w:jc w:val="center"/>
      <w:textAlignment w:val="center"/>
    </w:pPr>
    <w:rPr>
      <w:color w:val="000000"/>
    </w:rPr>
  </w:style>
  <w:style w:type="paragraph" w:customStyle="1" w:styleId="xl127">
    <w:name w:val="xl127"/>
    <w:basedOn w:val="a0"/>
    <w:rsid w:val="00FF15FA"/>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rPr>
  </w:style>
  <w:style w:type="paragraph" w:customStyle="1" w:styleId="xl128">
    <w:name w:val="xl128"/>
    <w:basedOn w:val="a0"/>
    <w:rsid w:val="00FF15FA"/>
    <w:pPr>
      <w:widowControl/>
      <w:autoSpaceDE/>
      <w:autoSpaceDN/>
      <w:adjustRightInd/>
      <w:spacing w:before="100" w:beforeAutospacing="1" w:after="100" w:afterAutospacing="1"/>
      <w:jc w:val="right"/>
    </w:pPr>
    <w:rPr>
      <w:color w:val="000000"/>
    </w:rPr>
  </w:style>
  <w:style w:type="paragraph" w:customStyle="1" w:styleId="xl129">
    <w:name w:val="xl129"/>
    <w:basedOn w:val="a0"/>
    <w:rsid w:val="00FF15FA"/>
    <w:pPr>
      <w:widowControl/>
      <w:autoSpaceDE/>
      <w:autoSpaceDN/>
      <w:adjustRightInd/>
      <w:spacing w:before="100" w:beforeAutospacing="1" w:after="100" w:afterAutospacing="1"/>
      <w:jc w:val="center"/>
    </w:pPr>
    <w:rPr>
      <w:b/>
      <w:bCs/>
      <w:color w:val="000000"/>
    </w:rPr>
  </w:style>
  <w:style w:type="paragraph" w:customStyle="1" w:styleId="ConsNonformat">
    <w:name w:val="ConsNonformat"/>
    <w:rsid w:val="008C5631"/>
    <w:pPr>
      <w:widowControl w:val="0"/>
      <w:autoSpaceDE w:val="0"/>
      <w:autoSpaceDN w:val="0"/>
      <w:adjustRightInd w:val="0"/>
      <w:ind w:firstLine="0"/>
      <w:jc w:val="left"/>
    </w:pPr>
    <w:rPr>
      <w:rFonts w:ascii="Courier New" w:eastAsia="Times New Roman" w:hAnsi="Courier New" w:cs="Courier New"/>
      <w:sz w:val="20"/>
      <w:szCs w:val="20"/>
      <w:lang w:eastAsia="ru-RU"/>
    </w:rPr>
  </w:style>
  <w:style w:type="paragraph" w:customStyle="1" w:styleId="ConsTitle">
    <w:name w:val="ConsTitle"/>
    <w:rsid w:val="008C5631"/>
    <w:pPr>
      <w:widowControl w:val="0"/>
      <w:autoSpaceDE w:val="0"/>
      <w:autoSpaceDN w:val="0"/>
      <w:adjustRightInd w:val="0"/>
      <w:ind w:firstLine="0"/>
      <w:jc w:val="left"/>
    </w:pPr>
    <w:rPr>
      <w:rFonts w:ascii="Arial" w:eastAsia="Times New Roman" w:hAnsi="Arial" w:cs="Arial"/>
      <w:b/>
      <w:bCs/>
      <w:sz w:val="16"/>
      <w:szCs w:val="16"/>
      <w:lang w:eastAsia="ru-RU"/>
    </w:rPr>
  </w:style>
  <w:style w:type="paragraph" w:customStyle="1" w:styleId="110">
    <w:name w:val="Заголовок 11"/>
    <w:basedOn w:val="a0"/>
    <w:next w:val="a0"/>
    <w:rsid w:val="00F60989"/>
    <w:pPr>
      <w:keepNext/>
      <w:tabs>
        <w:tab w:val="num" w:pos="0"/>
      </w:tabs>
      <w:suppressAutoHyphens/>
      <w:autoSpaceDE/>
      <w:autoSpaceDN/>
      <w:adjustRightInd/>
      <w:ind w:left="432" w:hanging="432"/>
      <w:jc w:val="center"/>
      <w:outlineLvl w:val="0"/>
    </w:pPr>
    <w:rPr>
      <w:rFonts w:eastAsia="Lucida Sans Unicode"/>
      <w:b/>
      <w:bCs/>
      <w:sz w:val="36"/>
      <w:szCs w:val="36"/>
      <w:lang w:eastAsia="hi-IN" w:bidi="hi-IN"/>
    </w:rPr>
  </w:style>
  <w:style w:type="paragraph" w:customStyle="1" w:styleId="120">
    <w:name w:val="Заголовок 12"/>
    <w:basedOn w:val="a0"/>
    <w:next w:val="a0"/>
    <w:rsid w:val="00F60989"/>
    <w:pPr>
      <w:keepNext/>
      <w:suppressAutoHyphens/>
      <w:autoSpaceDE/>
      <w:autoSpaceDN/>
      <w:adjustRightInd/>
      <w:jc w:val="center"/>
      <w:outlineLvl w:val="0"/>
    </w:pPr>
    <w:rPr>
      <w:rFonts w:eastAsia="Lucida Sans Unicode"/>
      <w:b/>
      <w:bCs/>
      <w:sz w:val="36"/>
      <w:szCs w:val="36"/>
      <w:lang w:eastAsia="hi-IN" w:bidi="hi-IN"/>
    </w:rPr>
  </w:style>
</w:styles>
</file>

<file path=word/webSettings.xml><?xml version="1.0" encoding="utf-8"?>
<w:webSettings xmlns:r="http://schemas.openxmlformats.org/officeDocument/2006/relationships" xmlns:w="http://schemas.openxmlformats.org/wordprocessingml/2006/main">
  <w:divs>
    <w:div w:id="123428847">
      <w:bodyDiv w:val="1"/>
      <w:marLeft w:val="0"/>
      <w:marRight w:val="0"/>
      <w:marTop w:val="0"/>
      <w:marBottom w:val="0"/>
      <w:divBdr>
        <w:top w:val="none" w:sz="0" w:space="0" w:color="auto"/>
        <w:left w:val="none" w:sz="0" w:space="0" w:color="auto"/>
        <w:bottom w:val="none" w:sz="0" w:space="0" w:color="auto"/>
        <w:right w:val="none" w:sz="0" w:space="0" w:color="auto"/>
      </w:divBdr>
    </w:div>
    <w:div w:id="753625784">
      <w:bodyDiv w:val="1"/>
      <w:marLeft w:val="0"/>
      <w:marRight w:val="0"/>
      <w:marTop w:val="0"/>
      <w:marBottom w:val="0"/>
      <w:divBdr>
        <w:top w:val="none" w:sz="0" w:space="0" w:color="auto"/>
        <w:left w:val="none" w:sz="0" w:space="0" w:color="auto"/>
        <w:bottom w:val="none" w:sz="0" w:space="0" w:color="auto"/>
        <w:right w:val="none" w:sz="0" w:space="0" w:color="auto"/>
      </w:divBdr>
    </w:div>
    <w:div w:id="1095635663">
      <w:bodyDiv w:val="1"/>
      <w:marLeft w:val="0"/>
      <w:marRight w:val="0"/>
      <w:marTop w:val="0"/>
      <w:marBottom w:val="0"/>
      <w:divBdr>
        <w:top w:val="none" w:sz="0" w:space="0" w:color="auto"/>
        <w:left w:val="none" w:sz="0" w:space="0" w:color="auto"/>
        <w:bottom w:val="none" w:sz="0" w:space="0" w:color="auto"/>
        <w:right w:val="none" w:sz="0" w:space="0" w:color="auto"/>
      </w:divBdr>
    </w:div>
    <w:div w:id="1519850510">
      <w:bodyDiv w:val="1"/>
      <w:marLeft w:val="0"/>
      <w:marRight w:val="0"/>
      <w:marTop w:val="0"/>
      <w:marBottom w:val="0"/>
      <w:divBdr>
        <w:top w:val="none" w:sz="0" w:space="0" w:color="auto"/>
        <w:left w:val="none" w:sz="0" w:space="0" w:color="auto"/>
        <w:bottom w:val="none" w:sz="0" w:space="0" w:color="auto"/>
        <w:right w:val="none" w:sz="0" w:space="0" w:color="auto"/>
      </w:divBdr>
    </w:div>
    <w:div w:id="1736930099">
      <w:bodyDiv w:val="1"/>
      <w:marLeft w:val="0"/>
      <w:marRight w:val="0"/>
      <w:marTop w:val="0"/>
      <w:marBottom w:val="0"/>
      <w:divBdr>
        <w:top w:val="none" w:sz="0" w:space="0" w:color="auto"/>
        <w:left w:val="none" w:sz="0" w:space="0" w:color="auto"/>
        <w:bottom w:val="none" w:sz="0" w:space="0" w:color="auto"/>
        <w:right w:val="none" w:sz="0" w:space="0" w:color="auto"/>
      </w:divBdr>
    </w:div>
    <w:div w:id="1870947330">
      <w:bodyDiv w:val="1"/>
      <w:marLeft w:val="0"/>
      <w:marRight w:val="0"/>
      <w:marTop w:val="0"/>
      <w:marBottom w:val="0"/>
      <w:divBdr>
        <w:top w:val="none" w:sz="0" w:space="0" w:color="auto"/>
        <w:left w:val="none" w:sz="0" w:space="0" w:color="auto"/>
        <w:bottom w:val="none" w:sz="0" w:space="0" w:color="auto"/>
        <w:right w:val="none" w:sz="0" w:space="0" w:color="auto"/>
      </w:divBdr>
    </w:div>
    <w:div w:id="205739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hyperlink" Target="consultantplus://offline/main?base=RLAW265;n=29295;fld=134;dst=100020" TargetMode="External"/><Relationship Id="rId7" Type="http://schemas.openxmlformats.org/officeDocument/2006/relationships/image" Target="media/image1.png"/><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CEA4444BCBF0A185ED548B69485179A67D370BF7CB566AFB5825F1BB4D384050B0DAE0680989AA0DA35C90D7D863A75D5EB819426DEFAC05Dm5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hyperlink" Target="consultantplus://offline/ref=1CEA4444BCBF0A185ED548B69485179A67D370BF7CB566AFB5825F1BB4D384050B0DAE0680989AA0DA35C90D7D863A75D5EB819426DEFAC05Dm5G" TargetMode="External"/><Relationship Id="rId19" Type="http://schemas.openxmlformats.org/officeDocument/2006/relationships/image" Target="media/image9.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hyperlink" Target="consultantplus://offline/main?base=RLAW265;n=29295;fld=134;dst=1000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12</Pages>
  <Words>8507</Words>
  <Characters>48496</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Тамара</dc:creator>
  <cp:lastModifiedBy>user</cp:lastModifiedBy>
  <cp:revision>5</cp:revision>
  <dcterms:created xsi:type="dcterms:W3CDTF">2018-12-18T06:20:00Z</dcterms:created>
  <dcterms:modified xsi:type="dcterms:W3CDTF">2018-12-20T07:09:00Z</dcterms:modified>
</cp:coreProperties>
</file>