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868" w:rsidRPr="00DF297B" w:rsidRDefault="008D2868" w:rsidP="00053762">
      <w:pPr>
        <w:pStyle w:val="a4"/>
        <w:widowControl w:val="0"/>
        <w:spacing w:before="0" w:beforeAutospacing="0" w:after="0"/>
        <w:ind w:firstLine="709"/>
        <w:rPr>
          <w:sz w:val="16"/>
          <w:szCs w:val="16"/>
        </w:rPr>
      </w:pPr>
    </w:p>
    <w:p w:rsidR="008D2868" w:rsidRPr="00DF297B" w:rsidRDefault="008D2868" w:rsidP="00053762">
      <w:pPr>
        <w:pStyle w:val="a4"/>
        <w:widowControl w:val="0"/>
        <w:spacing w:before="0" w:beforeAutospacing="0" w:after="0"/>
        <w:ind w:firstLine="709"/>
        <w:rPr>
          <w:sz w:val="16"/>
          <w:szCs w:val="16"/>
        </w:rPr>
      </w:pPr>
    </w:p>
    <w:p w:rsidR="008D2868" w:rsidRPr="00DF297B" w:rsidRDefault="00E52B08" w:rsidP="00053762">
      <w:pPr>
        <w:pStyle w:val="a4"/>
        <w:widowControl w:val="0"/>
        <w:spacing w:before="0" w:beforeAutospacing="0" w:after="0"/>
        <w:ind w:firstLine="709"/>
        <w:rPr>
          <w:sz w:val="16"/>
          <w:szCs w:val="16"/>
        </w:rPr>
      </w:pPr>
      <w:r>
        <w:rPr>
          <w:noProof/>
          <w:sz w:val="16"/>
          <w:szCs w:val="16"/>
        </w:rPr>
        <w:pict>
          <v:group id="_x0000_s1026" style="position:absolute;left:0;text-align:left;margin-left:-.65pt;margin-top:-42.3pt;width:514.05pt;height:237.9pt;z-index:251658240;mso-wrap-distance-left:0;mso-wrap-distance-right:0" coordorigin="100,46" coordsize="10280,4757">
            <o:lock v:ext="edit" text="t"/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1027" type="#_x0000_t65" style="position:absolute;left:100;top:46;width:10280;height:4757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28" style="position:absolute;left:349;top:253;width:9789;height:4548;mso-wrap-distance-left:0;mso-wrap-distance-right:0" coordorigin="349,253" coordsize="9789,4548">
              <o:lock v:ext="edit" text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исунок 2" o:spid="_x0000_s1029" type="#_x0000_t75" style="position:absolute;left:349;top:255;width:2107;height:2604;mso-wrap-style:none;v-text-anchor:middle">
                <v:fill type="frame"/>
                <v:stroke joinstyle="round"/>
                <v:imagedata r:id="rId7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left:2327;top:253;width:5944;height:2831;v-text-anchor:middle" filled="f" stroked="f">
                <v:stroke joinstyle="round"/>
                <v:textbox style="mso-next-textbox:#_x0000_s1030;mso-rotate-with-shape:t" inset="1.02mm,1.02mm,1.02mm,1.02mm">
                  <w:txbxContent>
                    <w:p w:rsidR="00FF15FA" w:rsidRDefault="00FF15FA" w:rsidP="008D2868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 xml:space="preserve">Районные </w:t>
                      </w:r>
                    </w:p>
                    <w:p w:rsidR="00FF15FA" w:rsidRDefault="00FF15FA" w:rsidP="008D2868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>новости</w:t>
                      </w:r>
                    </w:p>
                  </w:txbxContent>
                </v:textbox>
              </v:shape>
              <v:shape id="_x0000_s1031" type="#_x0000_t202" style="position:absolute;left:8498;top:253;width:1640;height:2774;v-text-anchor:middle" filled="f" strokeweight="1.59mm">
                <v:textbox style="mso-next-textbox:#_x0000_s1031;mso-rotate-with-shape:t" inset="1.02mm,1.02mm,1.02mm,1.02mm">
                  <w:txbxContent>
                    <w:p w:rsidR="00FF15FA" w:rsidRDefault="00FF15FA" w:rsidP="008D2868">
                      <w:pPr>
                        <w:jc w:val="center"/>
                      </w:pPr>
                      <w:r>
                        <w:t xml:space="preserve">Издается </w:t>
                      </w:r>
                    </w:p>
                    <w:p w:rsidR="00FF15FA" w:rsidRDefault="00FF15FA" w:rsidP="008D2868">
                      <w:pPr>
                        <w:jc w:val="center"/>
                      </w:pPr>
                      <w:r>
                        <w:t xml:space="preserve">с  мая  </w:t>
                      </w:r>
                    </w:p>
                    <w:p w:rsidR="00FF15FA" w:rsidRDefault="00FF15FA" w:rsidP="008D2868">
                      <w:pPr>
                        <w:jc w:val="center"/>
                      </w:pPr>
                      <w:r>
                        <w:t>2007 года</w:t>
                      </w:r>
                    </w:p>
                    <w:p w:rsidR="00FF15FA" w:rsidRPr="00414855" w:rsidRDefault="00BA67E3" w:rsidP="008D2868">
                      <w:pPr>
                        <w:jc w:val="center"/>
                      </w:pPr>
                      <w:r>
                        <w:t>№ 49</w:t>
                      </w:r>
                      <w:r w:rsidR="00FF15FA" w:rsidRPr="00414855">
                        <w:t>(</w:t>
                      </w:r>
                      <w:r>
                        <w:t>272</w:t>
                      </w:r>
                      <w:r w:rsidR="00FF15FA" w:rsidRPr="00414855">
                        <w:t>)</w:t>
                      </w:r>
                    </w:p>
                    <w:p w:rsidR="00FF15FA" w:rsidRDefault="00FF15FA" w:rsidP="008D2868">
                      <w:pPr>
                        <w:jc w:val="center"/>
                      </w:pPr>
                      <w:r>
                        <w:t> </w:t>
                      </w:r>
                    </w:p>
                    <w:p w:rsidR="00FF15FA" w:rsidRPr="00AD1713" w:rsidRDefault="00BA67E3" w:rsidP="008D2868">
                      <w:pPr>
                        <w:jc w:val="center"/>
                      </w:pPr>
                      <w:r>
                        <w:t>18</w:t>
                      </w:r>
                      <w:r w:rsidR="00FF15FA">
                        <w:t xml:space="preserve"> декабря</w:t>
                      </w:r>
                    </w:p>
                    <w:p w:rsidR="00FF15FA" w:rsidRDefault="00FF15FA" w:rsidP="008D2868">
                      <w:pPr>
                        <w:jc w:val="center"/>
                      </w:pPr>
                      <w:r>
                        <w:t>2018 года</w:t>
                      </w:r>
                    </w:p>
                    <w:p w:rsidR="00FF15FA" w:rsidRDefault="00FF15FA" w:rsidP="008D2868">
                      <w:pPr>
                        <w:jc w:val="center"/>
                      </w:pPr>
                      <w:r>
                        <w:t> </w:t>
                      </w:r>
                    </w:p>
                    <w:p w:rsidR="00FF15FA" w:rsidRDefault="00FF15FA" w:rsidP="008D2868">
                      <w:pPr>
                        <w:jc w:val="center"/>
                      </w:pPr>
                      <w:r>
                        <w:t>Бесплатно</w:t>
                      </w:r>
                    </w:p>
                  </w:txbxContent>
                </v:textbox>
              </v:shape>
              <v:shape id="_x0000_s1032" type="#_x0000_t202" style="position:absolute;left:972;top:3785;width:7933;height:1016;v-text-anchor:middle" filled="f" stroked="f">
                <v:stroke joinstyle="round"/>
                <v:textbox style="mso-next-textbox:#_x0000_s1032;mso-rotate-with-shape:t" inset="1.02mm,1.02mm,1.02mm,1.02mm">
                  <w:txbxContent>
                    <w:p w:rsidR="00FF15FA" w:rsidRDefault="00FF15FA" w:rsidP="008D2868">
                      <w:pPr>
                        <w:jc w:val="center"/>
                      </w:pPr>
                      <w:r>
                        <w:t>ИНФОРМАЦИОННЫЙ БЮЛЛЕТЕНЬ</w:t>
                      </w:r>
                    </w:p>
                    <w:p w:rsidR="00FF15FA" w:rsidRDefault="00FF15FA" w:rsidP="008D2868">
                      <w:pPr>
                        <w:jc w:val="center"/>
                      </w:pPr>
                      <w:r>
                        <w:t xml:space="preserve">Официальное издание районного Собрания депутатов и администрации </w:t>
                      </w:r>
                    </w:p>
                    <w:p w:rsidR="00FF15FA" w:rsidRDefault="00FF15FA" w:rsidP="008D2868">
                      <w:pPr>
                        <w:jc w:val="center"/>
                      </w:pPr>
                      <w:r>
                        <w:t>Островского муниципального района</w:t>
                      </w:r>
                    </w:p>
                  </w:txbxContent>
                </v:textbox>
              </v:shape>
            </v:group>
          </v:group>
        </w:pict>
      </w:r>
    </w:p>
    <w:p w:rsidR="008D2868" w:rsidRPr="00DF297B" w:rsidRDefault="008D2868" w:rsidP="00053762">
      <w:pPr>
        <w:pStyle w:val="a4"/>
        <w:widowControl w:val="0"/>
        <w:spacing w:before="0" w:beforeAutospacing="0" w:after="0"/>
        <w:ind w:firstLine="709"/>
        <w:rPr>
          <w:sz w:val="16"/>
          <w:szCs w:val="16"/>
        </w:rPr>
      </w:pPr>
    </w:p>
    <w:p w:rsidR="008D2868" w:rsidRPr="00DF297B" w:rsidRDefault="008D2868" w:rsidP="00053762">
      <w:pPr>
        <w:pStyle w:val="a4"/>
        <w:widowControl w:val="0"/>
        <w:spacing w:before="0" w:beforeAutospacing="0" w:after="0"/>
        <w:ind w:firstLine="709"/>
        <w:rPr>
          <w:sz w:val="16"/>
          <w:szCs w:val="16"/>
        </w:rPr>
      </w:pPr>
    </w:p>
    <w:p w:rsidR="008D2868" w:rsidRPr="00DF297B" w:rsidRDefault="008D2868" w:rsidP="00053762">
      <w:pPr>
        <w:pStyle w:val="a4"/>
        <w:widowControl w:val="0"/>
        <w:spacing w:before="0" w:beforeAutospacing="0" w:after="0"/>
        <w:ind w:firstLine="709"/>
        <w:rPr>
          <w:sz w:val="16"/>
          <w:szCs w:val="16"/>
        </w:rPr>
      </w:pPr>
    </w:p>
    <w:p w:rsidR="008D2868" w:rsidRPr="00DF297B" w:rsidRDefault="008D2868" w:rsidP="00053762">
      <w:pPr>
        <w:pStyle w:val="a4"/>
        <w:widowControl w:val="0"/>
        <w:spacing w:before="0" w:beforeAutospacing="0" w:after="0"/>
        <w:ind w:firstLine="709"/>
        <w:rPr>
          <w:sz w:val="16"/>
          <w:szCs w:val="16"/>
        </w:rPr>
      </w:pPr>
    </w:p>
    <w:p w:rsidR="008D2868" w:rsidRPr="00DF297B" w:rsidRDefault="008D2868" w:rsidP="00053762">
      <w:pPr>
        <w:pStyle w:val="a4"/>
        <w:widowControl w:val="0"/>
        <w:spacing w:before="0" w:beforeAutospacing="0" w:after="0"/>
        <w:ind w:firstLine="709"/>
        <w:rPr>
          <w:sz w:val="16"/>
          <w:szCs w:val="16"/>
        </w:rPr>
      </w:pPr>
    </w:p>
    <w:p w:rsidR="008D2868" w:rsidRPr="00DF297B" w:rsidRDefault="008D2868" w:rsidP="00053762">
      <w:pPr>
        <w:pStyle w:val="a4"/>
        <w:widowControl w:val="0"/>
        <w:spacing w:before="0" w:beforeAutospacing="0" w:after="0"/>
        <w:ind w:firstLine="709"/>
        <w:rPr>
          <w:sz w:val="16"/>
          <w:szCs w:val="16"/>
        </w:rPr>
      </w:pPr>
    </w:p>
    <w:p w:rsidR="008D2868" w:rsidRPr="00DF297B" w:rsidRDefault="008D2868" w:rsidP="00053762">
      <w:pPr>
        <w:pStyle w:val="a4"/>
        <w:widowControl w:val="0"/>
        <w:spacing w:before="0" w:beforeAutospacing="0" w:after="0"/>
        <w:ind w:firstLine="709"/>
        <w:rPr>
          <w:sz w:val="16"/>
          <w:szCs w:val="16"/>
        </w:rPr>
      </w:pPr>
    </w:p>
    <w:p w:rsidR="008D2868" w:rsidRPr="00DF297B" w:rsidRDefault="008D2868" w:rsidP="00053762">
      <w:pPr>
        <w:pStyle w:val="a4"/>
        <w:widowControl w:val="0"/>
        <w:spacing w:before="0" w:beforeAutospacing="0" w:after="0"/>
        <w:ind w:firstLine="709"/>
        <w:rPr>
          <w:sz w:val="16"/>
          <w:szCs w:val="16"/>
        </w:rPr>
      </w:pPr>
    </w:p>
    <w:p w:rsidR="008D2868" w:rsidRPr="00DF297B" w:rsidRDefault="008D2868" w:rsidP="00053762">
      <w:pPr>
        <w:pStyle w:val="a4"/>
        <w:widowControl w:val="0"/>
        <w:spacing w:before="0" w:beforeAutospacing="0" w:after="0"/>
        <w:ind w:firstLine="709"/>
        <w:rPr>
          <w:sz w:val="16"/>
          <w:szCs w:val="16"/>
        </w:rPr>
      </w:pPr>
    </w:p>
    <w:p w:rsidR="008D2868" w:rsidRPr="00DF297B" w:rsidRDefault="008D2868" w:rsidP="00053762">
      <w:pPr>
        <w:pStyle w:val="a4"/>
        <w:widowControl w:val="0"/>
        <w:spacing w:before="0" w:beforeAutospacing="0" w:after="0"/>
        <w:ind w:firstLine="709"/>
        <w:rPr>
          <w:sz w:val="16"/>
          <w:szCs w:val="16"/>
        </w:rPr>
      </w:pPr>
    </w:p>
    <w:p w:rsidR="008D2868" w:rsidRPr="00DF297B" w:rsidRDefault="008D2868" w:rsidP="00053762">
      <w:pPr>
        <w:pStyle w:val="a4"/>
        <w:widowControl w:val="0"/>
        <w:spacing w:before="0" w:beforeAutospacing="0" w:after="0"/>
        <w:ind w:firstLine="709"/>
        <w:rPr>
          <w:sz w:val="16"/>
          <w:szCs w:val="16"/>
        </w:rPr>
      </w:pPr>
    </w:p>
    <w:p w:rsidR="008D2868" w:rsidRPr="00DF297B" w:rsidRDefault="008D2868" w:rsidP="00053762">
      <w:pPr>
        <w:pStyle w:val="a4"/>
        <w:widowControl w:val="0"/>
        <w:spacing w:before="0" w:beforeAutospacing="0" w:after="0"/>
        <w:ind w:firstLine="709"/>
        <w:rPr>
          <w:sz w:val="16"/>
          <w:szCs w:val="16"/>
        </w:rPr>
      </w:pPr>
    </w:p>
    <w:p w:rsidR="008D2868" w:rsidRPr="00DF297B" w:rsidRDefault="008D2868" w:rsidP="00053762">
      <w:pPr>
        <w:pStyle w:val="a4"/>
        <w:widowControl w:val="0"/>
        <w:spacing w:before="0" w:beforeAutospacing="0" w:after="0"/>
        <w:ind w:firstLine="709"/>
        <w:rPr>
          <w:sz w:val="16"/>
          <w:szCs w:val="16"/>
        </w:rPr>
      </w:pPr>
    </w:p>
    <w:p w:rsidR="008D2868" w:rsidRPr="00DF297B" w:rsidRDefault="008D2868" w:rsidP="00053762">
      <w:pPr>
        <w:pStyle w:val="a4"/>
        <w:widowControl w:val="0"/>
        <w:spacing w:before="0" w:beforeAutospacing="0" w:after="0"/>
        <w:ind w:firstLine="709"/>
        <w:rPr>
          <w:sz w:val="16"/>
          <w:szCs w:val="16"/>
        </w:rPr>
      </w:pPr>
    </w:p>
    <w:p w:rsidR="008D2868" w:rsidRPr="00DF297B" w:rsidRDefault="008D2868" w:rsidP="00053762">
      <w:pPr>
        <w:pStyle w:val="a4"/>
        <w:widowControl w:val="0"/>
        <w:spacing w:before="0" w:beforeAutospacing="0" w:after="0"/>
        <w:ind w:firstLine="709"/>
        <w:rPr>
          <w:sz w:val="16"/>
          <w:szCs w:val="16"/>
        </w:rPr>
      </w:pPr>
    </w:p>
    <w:p w:rsidR="008D2868" w:rsidRPr="00DF297B" w:rsidRDefault="008D2868" w:rsidP="00053762">
      <w:pPr>
        <w:pStyle w:val="ConsPlusNormal"/>
        <w:ind w:firstLine="709"/>
        <w:rPr>
          <w:rFonts w:ascii="Times New Roman" w:hAnsi="Times New Roman" w:cs="Times New Roman"/>
          <w:sz w:val="16"/>
          <w:szCs w:val="16"/>
          <w:lang w:val="en-US"/>
        </w:rPr>
      </w:pPr>
    </w:p>
    <w:p w:rsidR="008D2868" w:rsidRPr="00DF297B" w:rsidRDefault="008D2868" w:rsidP="00053762">
      <w:pPr>
        <w:ind w:firstLine="709"/>
        <w:rPr>
          <w:sz w:val="16"/>
          <w:szCs w:val="16"/>
        </w:rPr>
      </w:pPr>
      <w:bookmarkStart w:id="0" w:name="_GoBack"/>
      <w:bookmarkStart w:id="1" w:name="sub_1000"/>
      <w:bookmarkEnd w:id="0"/>
      <w:r w:rsidRPr="00DF297B">
        <w:rPr>
          <w:sz w:val="16"/>
          <w:szCs w:val="16"/>
        </w:rPr>
        <w:t xml:space="preserve">  </w:t>
      </w:r>
      <w:bookmarkEnd w:id="1"/>
    </w:p>
    <w:p w:rsidR="008D2868" w:rsidRPr="00DF297B" w:rsidRDefault="008D2868" w:rsidP="00053762">
      <w:pPr>
        <w:pStyle w:val="Default"/>
        <w:ind w:firstLine="709"/>
        <w:rPr>
          <w:sz w:val="16"/>
          <w:szCs w:val="16"/>
        </w:rPr>
      </w:pPr>
    </w:p>
    <w:p w:rsidR="008D2868" w:rsidRPr="00DF297B" w:rsidRDefault="008D2868" w:rsidP="00053762">
      <w:pPr>
        <w:pStyle w:val="a4"/>
        <w:spacing w:before="0" w:beforeAutospacing="0" w:after="0"/>
        <w:ind w:firstLine="709"/>
        <w:rPr>
          <w:sz w:val="16"/>
          <w:szCs w:val="16"/>
        </w:rPr>
      </w:pPr>
    </w:p>
    <w:p w:rsidR="004D2E9B" w:rsidRPr="00DF297B" w:rsidRDefault="004D2E9B" w:rsidP="00053762">
      <w:pPr>
        <w:ind w:firstLine="709"/>
        <w:rPr>
          <w:sz w:val="16"/>
          <w:szCs w:val="16"/>
        </w:rPr>
      </w:pPr>
    </w:p>
    <w:p w:rsidR="00DF297B" w:rsidRPr="00DF297B" w:rsidRDefault="00DF297B" w:rsidP="00DF297B">
      <w:pPr>
        <w:pStyle w:val="a4"/>
        <w:spacing w:after="0"/>
        <w:ind w:firstLine="227"/>
        <w:jc w:val="center"/>
        <w:rPr>
          <w:sz w:val="16"/>
          <w:szCs w:val="16"/>
        </w:rPr>
      </w:pPr>
      <w:r w:rsidRPr="00DF297B">
        <w:rPr>
          <w:noProof/>
          <w:sz w:val="16"/>
          <w:szCs w:val="16"/>
        </w:rPr>
        <w:drawing>
          <wp:inline distT="0" distB="0" distL="0" distR="0">
            <wp:extent cx="504559" cy="534389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322" cy="5351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297B" w:rsidRPr="00DF297B" w:rsidRDefault="00DF297B" w:rsidP="00DF297B">
      <w:pPr>
        <w:pStyle w:val="a4"/>
        <w:spacing w:before="0" w:beforeAutospacing="0" w:after="0"/>
        <w:ind w:firstLine="227"/>
        <w:jc w:val="center"/>
        <w:rPr>
          <w:sz w:val="16"/>
          <w:szCs w:val="16"/>
        </w:rPr>
      </w:pPr>
      <w:r w:rsidRPr="00DF297B">
        <w:rPr>
          <w:color w:val="000000"/>
          <w:sz w:val="16"/>
          <w:szCs w:val="16"/>
        </w:rPr>
        <w:t>ПОСТАНОВЛЕНИЕ</w:t>
      </w:r>
    </w:p>
    <w:p w:rsidR="00DF297B" w:rsidRPr="00DF297B" w:rsidRDefault="00DF297B" w:rsidP="00DF297B">
      <w:pPr>
        <w:pStyle w:val="a4"/>
        <w:spacing w:before="0" w:beforeAutospacing="0" w:after="0"/>
        <w:ind w:firstLine="227"/>
        <w:jc w:val="center"/>
        <w:rPr>
          <w:sz w:val="16"/>
          <w:szCs w:val="16"/>
        </w:rPr>
      </w:pPr>
    </w:p>
    <w:p w:rsidR="00DF297B" w:rsidRPr="00DF297B" w:rsidRDefault="00DF297B" w:rsidP="00DF297B">
      <w:pPr>
        <w:pStyle w:val="a4"/>
        <w:spacing w:before="0" w:beforeAutospacing="0" w:after="0"/>
        <w:ind w:firstLine="227"/>
        <w:jc w:val="center"/>
        <w:rPr>
          <w:sz w:val="16"/>
          <w:szCs w:val="16"/>
        </w:rPr>
      </w:pPr>
      <w:r w:rsidRPr="00DF297B">
        <w:rPr>
          <w:color w:val="000000"/>
          <w:sz w:val="16"/>
          <w:szCs w:val="16"/>
        </w:rPr>
        <w:t>АДМИНИСТРАЦИИ ОСТРОВСКОГО МУНИЦИПАЛЬНОГО РАЙОНА</w:t>
      </w:r>
    </w:p>
    <w:p w:rsidR="00DF297B" w:rsidRPr="00DF297B" w:rsidRDefault="00DF297B" w:rsidP="00DF297B">
      <w:pPr>
        <w:pStyle w:val="a4"/>
        <w:spacing w:before="0" w:beforeAutospacing="0" w:after="0"/>
        <w:ind w:firstLine="227"/>
        <w:jc w:val="center"/>
        <w:rPr>
          <w:sz w:val="16"/>
          <w:szCs w:val="16"/>
        </w:rPr>
      </w:pPr>
      <w:r w:rsidRPr="00DF297B">
        <w:rPr>
          <w:color w:val="000000"/>
          <w:sz w:val="16"/>
          <w:szCs w:val="16"/>
        </w:rPr>
        <w:t>КОСТРОМСКОЙ ОБЛАСТИ</w:t>
      </w:r>
    </w:p>
    <w:p w:rsidR="00DF297B" w:rsidRPr="00DF297B" w:rsidRDefault="00DF297B" w:rsidP="00DF297B">
      <w:pPr>
        <w:pStyle w:val="a4"/>
        <w:spacing w:before="0" w:beforeAutospacing="0" w:after="0"/>
        <w:ind w:firstLine="227"/>
        <w:jc w:val="center"/>
        <w:rPr>
          <w:sz w:val="16"/>
          <w:szCs w:val="16"/>
        </w:rPr>
      </w:pPr>
    </w:p>
    <w:p w:rsidR="00DF297B" w:rsidRPr="00DF297B" w:rsidRDefault="00DF297B" w:rsidP="00DF297B">
      <w:pPr>
        <w:pStyle w:val="a4"/>
        <w:spacing w:before="0" w:beforeAutospacing="0" w:after="0"/>
        <w:ind w:firstLine="227"/>
        <w:jc w:val="center"/>
        <w:rPr>
          <w:sz w:val="16"/>
          <w:szCs w:val="16"/>
        </w:rPr>
      </w:pPr>
    </w:p>
    <w:p w:rsidR="00DF297B" w:rsidRPr="00DF297B" w:rsidRDefault="00DF297B" w:rsidP="00DF297B">
      <w:pPr>
        <w:pStyle w:val="a4"/>
        <w:spacing w:before="0" w:beforeAutospacing="0" w:after="0"/>
        <w:ind w:firstLine="227"/>
        <w:rPr>
          <w:sz w:val="16"/>
          <w:szCs w:val="16"/>
        </w:rPr>
      </w:pPr>
      <w:r w:rsidRPr="00DF297B">
        <w:rPr>
          <w:color w:val="000000"/>
          <w:sz w:val="16"/>
          <w:szCs w:val="16"/>
        </w:rPr>
        <w:t xml:space="preserve">от «18 » декабря 2018 г. №   812                                                       п. </w:t>
      </w:r>
      <w:proofErr w:type="gramStart"/>
      <w:r w:rsidRPr="00DF297B">
        <w:rPr>
          <w:color w:val="000000"/>
          <w:sz w:val="16"/>
          <w:szCs w:val="16"/>
        </w:rPr>
        <w:t>Островское</w:t>
      </w:r>
      <w:proofErr w:type="gramEnd"/>
    </w:p>
    <w:p w:rsidR="00DF297B" w:rsidRPr="00DF297B" w:rsidRDefault="00DF297B" w:rsidP="00DF297B">
      <w:pPr>
        <w:pStyle w:val="a4"/>
        <w:spacing w:before="0" w:beforeAutospacing="0" w:after="0"/>
        <w:ind w:firstLine="227"/>
        <w:jc w:val="center"/>
        <w:rPr>
          <w:sz w:val="16"/>
          <w:szCs w:val="16"/>
        </w:rPr>
      </w:pPr>
    </w:p>
    <w:p w:rsidR="00DF297B" w:rsidRPr="00DF297B" w:rsidRDefault="00DF297B" w:rsidP="00DF297B">
      <w:pPr>
        <w:pStyle w:val="a4"/>
        <w:spacing w:before="0" w:beforeAutospacing="0" w:after="0"/>
        <w:rPr>
          <w:sz w:val="16"/>
          <w:szCs w:val="16"/>
        </w:rPr>
      </w:pPr>
    </w:p>
    <w:p w:rsidR="00DF297B" w:rsidRPr="00DF297B" w:rsidRDefault="00DF297B" w:rsidP="00DF297B">
      <w:pPr>
        <w:pStyle w:val="a4"/>
        <w:spacing w:before="0" w:beforeAutospacing="0" w:after="0"/>
        <w:rPr>
          <w:sz w:val="16"/>
          <w:szCs w:val="16"/>
        </w:rPr>
      </w:pPr>
      <w:r w:rsidRPr="00DF297B">
        <w:rPr>
          <w:color w:val="000000"/>
          <w:sz w:val="16"/>
          <w:szCs w:val="16"/>
        </w:rPr>
        <w:t xml:space="preserve">Об отмене постановления администрации </w:t>
      </w:r>
    </w:p>
    <w:p w:rsidR="00DF297B" w:rsidRPr="00DF297B" w:rsidRDefault="00DF297B" w:rsidP="00DF297B">
      <w:pPr>
        <w:pStyle w:val="a4"/>
        <w:spacing w:before="0" w:beforeAutospacing="0" w:after="0"/>
        <w:rPr>
          <w:sz w:val="16"/>
          <w:szCs w:val="16"/>
        </w:rPr>
      </w:pPr>
      <w:r w:rsidRPr="00DF297B">
        <w:rPr>
          <w:color w:val="000000"/>
          <w:sz w:val="16"/>
          <w:szCs w:val="16"/>
        </w:rPr>
        <w:t>Островского муниципального района № 75 от 16.02.2018 года</w:t>
      </w:r>
    </w:p>
    <w:p w:rsidR="00DF297B" w:rsidRPr="00DF297B" w:rsidRDefault="00DF297B" w:rsidP="00DF297B">
      <w:pPr>
        <w:pStyle w:val="a4"/>
        <w:spacing w:before="0" w:beforeAutospacing="0" w:after="0"/>
        <w:jc w:val="both"/>
        <w:rPr>
          <w:sz w:val="16"/>
          <w:szCs w:val="16"/>
        </w:rPr>
      </w:pPr>
    </w:p>
    <w:p w:rsidR="00DF297B" w:rsidRPr="00DF297B" w:rsidRDefault="00DF297B" w:rsidP="00DF297B">
      <w:pPr>
        <w:pStyle w:val="a4"/>
        <w:spacing w:before="0" w:beforeAutospacing="0" w:after="0"/>
        <w:jc w:val="both"/>
        <w:rPr>
          <w:sz w:val="16"/>
          <w:szCs w:val="16"/>
        </w:rPr>
      </w:pPr>
      <w:r w:rsidRPr="00DF297B">
        <w:rPr>
          <w:color w:val="000000"/>
          <w:sz w:val="16"/>
          <w:szCs w:val="16"/>
        </w:rPr>
        <w:t xml:space="preserve">В соответствии со ст. 14 Федерального закона от 06.10.2003 г. № 131 - ФЗ «Об общих принципах организации местного самоуправления в Российской Федерации», ст. 12 Федерального закона Российской Федерации от 07.12. 2011 г. № 416-ФЗ "О водоснабжении и водоотведении", </w:t>
      </w:r>
      <w:proofErr w:type="gramStart"/>
      <w:r w:rsidRPr="00DF297B">
        <w:rPr>
          <w:sz w:val="16"/>
          <w:szCs w:val="16"/>
        </w:rPr>
        <w:t xml:space="preserve">руководствуясь Уставом муниципального образования Островский муниципальный район </w:t>
      </w:r>
      <w:r w:rsidRPr="00DF297B">
        <w:rPr>
          <w:color w:val="000000"/>
          <w:sz w:val="16"/>
          <w:szCs w:val="16"/>
        </w:rPr>
        <w:t>администрация Островского муниципального района постановляет</w:t>
      </w:r>
      <w:proofErr w:type="gramEnd"/>
      <w:r w:rsidRPr="00DF297B">
        <w:rPr>
          <w:color w:val="000000"/>
          <w:sz w:val="16"/>
          <w:szCs w:val="16"/>
        </w:rPr>
        <w:t>:</w:t>
      </w:r>
    </w:p>
    <w:p w:rsidR="00DF297B" w:rsidRPr="00DF297B" w:rsidRDefault="00DF297B" w:rsidP="00DF297B">
      <w:pPr>
        <w:pStyle w:val="a4"/>
        <w:spacing w:before="0" w:beforeAutospacing="0" w:after="0"/>
        <w:jc w:val="both"/>
        <w:rPr>
          <w:sz w:val="16"/>
          <w:szCs w:val="16"/>
        </w:rPr>
      </w:pPr>
    </w:p>
    <w:p w:rsidR="00DF297B" w:rsidRPr="00DF297B" w:rsidRDefault="00DF297B" w:rsidP="00DF297B">
      <w:pPr>
        <w:pStyle w:val="a4"/>
        <w:spacing w:before="0" w:beforeAutospacing="0" w:after="0"/>
        <w:jc w:val="both"/>
        <w:rPr>
          <w:sz w:val="16"/>
          <w:szCs w:val="16"/>
        </w:rPr>
      </w:pPr>
      <w:r w:rsidRPr="00DF297B">
        <w:rPr>
          <w:color w:val="000000"/>
          <w:sz w:val="16"/>
          <w:szCs w:val="16"/>
        </w:rPr>
        <w:t xml:space="preserve">1. Постановление администрации Островского муниципального района № 75 от 16.02.2018 года «О назначении гарантирующей организации </w:t>
      </w:r>
      <w:r w:rsidRPr="00DF297B">
        <w:rPr>
          <w:sz w:val="16"/>
          <w:szCs w:val="16"/>
        </w:rPr>
        <w:t xml:space="preserve">для централизованной системы холодного водоснабжения и водоотведения на территории </w:t>
      </w:r>
      <w:r w:rsidRPr="00DF297B">
        <w:rPr>
          <w:color w:val="000000"/>
          <w:sz w:val="16"/>
          <w:szCs w:val="16"/>
        </w:rPr>
        <w:t>Островского муниципального района» признать утратившим силу.</w:t>
      </w:r>
    </w:p>
    <w:p w:rsidR="00DF297B" w:rsidRPr="00DF297B" w:rsidRDefault="00DF297B" w:rsidP="00DF297B">
      <w:pPr>
        <w:pStyle w:val="a4"/>
        <w:spacing w:before="0" w:beforeAutospacing="0" w:after="0"/>
        <w:jc w:val="both"/>
        <w:rPr>
          <w:sz w:val="16"/>
          <w:szCs w:val="16"/>
        </w:rPr>
      </w:pPr>
      <w:r w:rsidRPr="00DF297B">
        <w:rPr>
          <w:color w:val="000000"/>
          <w:sz w:val="16"/>
          <w:szCs w:val="16"/>
        </w:rPr>
        <w:t xml:space="preserve">2. </w:t>
      </w:r>
      <w:proofErr w:type="gramStart"/>
      <w:r w:rsidRPr="00DF297B">
        <w:rPr>
          <w:color w:val="000000"/>
          <w:sz w:val="16"/>
          <w:szCs w:val="16"/>
        </w:rPr>
        <w:t>Контроль за</w:t>
      </w:r>
      <w:proofErr w:type="gramEnd"/>
      <w:r w:rsidRPr="00DF297B">
        <w:rPr>
          <w:color w:val="000000"/>
          <w:sz w:val="16"/>
          <w:szCs w:val="16"/>
        </w:rPr>
        <w:t xml:space="preserve"> исполнением настоящего постановления возложить на заместителя главы администрации Островского муниципального района Смирнову Л.Н.</w:t>
      </w:r>
    </w:p>
    <w:p w:rsidR="00DF297B" w:rsidRPr="00DF297B" w:rsidRDefault="00DF297B" w:rsidP="00DF297B">
      <w:pPr>
        <w:pStyle w:val="a4"/>
        <w:spacing w:before="0" w:beforeAutospacing="0" w:after="0"/>
        <w:jc w:val="both"/>
        <w:rPr>
          <w:sz w:val="16"/>
          <w:szCs w:val="16"/>
        </w:rPr>
      </w:pPr>
      <w:r w:rsidRPr="00DF297B">
        <w:rPr>
          <w:color w:val="000000"/>
          <w:sz w:val="16"/>
          <w:szCs w:val="16"/>
        </w:rPr>
        <w:t>3. Настоящее постановление вступает в силу со дня подписания и подлежит официальному опубликованию в информационном бюллетене «Районные новости».</w:t>
      </w:r>
    </w:p>
    <w:p w:rsidR="00DF297B" w:rsidRPr="00DF297B" w:rsidRDefault="00DF297B" w:rsidP="00DF297B">
      <w:pPr>
        <w:pStyle w:val="a4"/>
        <w:spacing w:before="0" w:beforeAutospacing="0" w:after="0"/>
        <w:rPr>
          <w:sz w:val="16"/>
          <w:szCs w:val="16"/>
        </w:rPr>
      </w:pPr>
    </w:p>
    <w:p w:rsidR="00DF297B" w:rsidRPr="00DF297B" w:rsidRDefault="00DF297B" w:rsidP="00DF297B">
      <w:pPr>
        <w:pStyle w:val="a4"/>
        <w:spacing w:before="0" w:beforeAutospacing="0" w:after="0"/>
        <w:rPr>
          <w:sz w:val="16"/>
          <w:szCs w:val="16"/>
        </w:rPr>
      </w:pPr>
    </w:p>
    <w:p w:rsidR="00DF297B" w:rsidRPr="00DF297B" w:rsidRDefault="00DF297B" w:rsidP="00DF297B">
      <w:pPr>
        <w:pStyle w:val="a4"/>
        <w:spacing w:before="0" w:beforeAutospacing="0" w:after="0"/>
        <w:rPr>
          <w:sz w:val="16"/>
          <w:szCs w:val="16"/>
        </w:rPr>
      </w:pPr>
    </w:p>
    <w:p w:rsidR="00DF297B" w:rsidRPr="00DF297B" w:rsidRDefault="00DF297B" w:rsidP="00DF297B">
      <w:pPr>
        <w:pStyle w:val="a4"/>
        <w:spacing w:before="0" w:beforeAutospacing="0" w:after="0"/>
        <w:rPr>
          <w:sz w:val="16"/>
          <w:szCs w:val="16"/>
        </w:rPr>
      </w:pPr>
    </w:p>
    <w:p w:rsidR="00DF297B" w:rsidRPr="00DF297B" w:rsidRDefault="00DF297B" w:rsidP="00DF297B">
      <w:pPr>
        <w:pStyle w:val="a4"/>
        <w:spacing w:before="0" w:beforeAutospacing="0" w:after="0"/>
        <w:rPr>
          <w:sz w:val="16"/>
          <w:szCs w:val="16"/>
        </w:rPr>
      </w:pPr>
      <w:r w:rsidRPr="00DF297B">
        <w:rPr>
          <w:color w:val="000000"/>
          <w:sz w:val="16"/>
          <w:szCs w:val="16"/>
        </w:rPr>
        <w:t>Глава Островского муниципального района                                   Г.А.Полякова</w:t>
      </w:r>
    </w:p>
    <w:p w:rsidR="00DF297B" w:rsidRPr="00DF297B" w:rsidRDefault="00DF297B" w:rsidP="00DF297B">
      <w:pPr>
        <w:rPr>
          <w:sz w:val="16"/>
          <w:szCs w:val="16"/>
        </w:rPr>
      </w:pPr>
    </w:p>
    <w:p w:rsidR="00AC1E8A" w:rsidRPr="00DF297B" w:rsidRDefault="00AC1E8A" w:rsidP="00AC1E8A">
      <w:pPr>
        <w:jc w:val="both"/>
        <w:rPr>
          <w:sz w:val="16"/>
          <w:szCs w:val="16"/>
        </w:rPr>
      </w:pPr>
    </w:p>
    <w:p w:rsidR="00AC1E8A" w:rsidRPr="00DF297B" w:rsidRDefault="00AC1E8A" w:rsidP="00AC1E8A">
      <w:pPr>
        <w:rPr>
          <w:sz w:val="16"/>
          <w:szCs w:val="16"/>
        </w:rPr>
      </w:pPr>
    </w:p>
    <w:p w:rsidR="00AC1E8A" w:rsidRPr="00DF297B" w:rsidRDefault="00AC1E8A" w:rsidP="00AC1E8A">
      <w:pPr>
        <w:ind w:firstLine="709"/>
        <w:jc w:val="center"/>
        <w:rPr>
          <w:sz w:val="16"/>
          <w:szCs w:val="16"/>
        </w:rPr>
      </w:pPr>
      <w:r w:rsidRPr="00DF297B">
        <w:rPr>
          <w:sz w:val="16"/>
          <w:szCs w:val="16"/>
        </w:rPr>
        <w:t>*      *      *      *      *      *      *</w:t>
      </w:r>
    </w:p>
    <w:p w:rsidR="00BF4375" w:rsidRDefault="00BF4375">
      <w:pPr>
        <w:ind w:firstLine="709"/>
        <w:rPr>
          <w:sz w:val="16"/>
          <w:szCs w:val="16"/>
        </w:rPr>
      </w:pPr>
    </w:p>
    <w:p w:rsidR="00BF4375" w:rsidRDefault="00BF4375">
      <w:pPr>
        <w:ind w:firstLine="709"/>
        <w:rPr>
          <w:sz w:val="16"/>
          <w:szCs w:val="16"/>
        </w:rPr>
      </w:pPr>
    </w:p>
    <w:p w:rsidR="00BF4375" w:rsidRPr="00BF4375" w:rsidRDefault="00BF4375" w:rsidP="00BF4375">
      <w:pPr>
        <w:ind w:firstLine="709"/>
        <w:jc w:val="center"/>
        <w:rPr>
          <w:b/>
          <w:bCs/>
          <w:sz w:val="16"/>
          <w:szCs w:val="16"/>
        </w:rPr>
      </w:pPr>
      <w:r w:rsidRPr="00BF4375">
        <w:rPr>
          <w:noProof/>
          <w:sz w:val="16"/>
          <w:szCs w:val="16"/>
        </w:rPr>
        <w:drawing>
          <wp:inline distT="0" distB="0" distL="0" distR="0">
            <wp:extent cx="271228" cy="438258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653" cy="440561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4375" w:rsidRPr="00BF4375" w:rsidRDefault="00BF4375" w:rsidP="00BF4375">
      <w:pPr>
        <w:ind w:firstLine="709"/>
        <w:rPr>
          <w:b/>
          <w:bCs/>
          <w:sz w:val="16"/>
          <w:szCs w:val="16"/>
        </w:rPr>
      </w:pPr>
    </w:p>
    <w:p w:rsidR="00BF4375" w:rsidRPr="00BF4375" w:rsidRDefault="00BF4375" w:rsidP="00BF4375">
      <w:pPr>
        <w:pStyle w:val="1"/>
        <w:ind w:firstLine="709"/>
        <w:jc w:val="center"/>
        <w:rPr>
          <w:bCs/>
          <w:sz w:val="16"/>
          <w:szCs w:val="16"/>
        </w:rPr>
      </w:pPr>
      <w:r w:rsidRPr="00BF4375">
        <w:rPr>
          <w:bCs/>
          <w:sz w:val="16"/>
          <w:szCs w:val="16"/>
        </w:rPr>
        <w:t>ПОСТАНОВЛЕНИЕ</w:t>
      </w:r>
    </w:p>
    <w:p w:rsidR="00BF4375" w:rsidRPr="00BF4375" w:rsidRDefault="00BF4375" w:rsidP="00BF4375">
      <w:pPr>
        <w:ind w:firstLine="709"/>
        <w:jc w:val="center"/>
        <w:rPr>
          <w:sz w:val="16"/>
          <w:szCs w:val="16"/>
        </w:rPr>
      </w:pPr>
    </w:p>
    <w:p w:rsidR="00BF4375" w:rsidRPr="00BF4375" w:rsidRDefault="00BF4375" w:rsidP="00BF4375">
      <w:pPr>
        <w:ind w:firstLine="709"/>
        <w:jc w:val="center"/>
        <w:rPr>
          <w:sz w:val="16"/>
          <w:szCs w:val="16"/>
        </w:rPr>
      </w:pPr>
      <w:r w:rsidRPr="00BF4375">
        <w:rPr>
          <w:sz w:val="16"/>
          <w:szCs w:val="16"/>
        </w:rPr>
        <w:t>АДМИНИСТРАЦИЯ ОСТРОВСКОГО МУНИЦИПАЛЬНОГО РАЙОНА</w:t>
      </w:r>
    </w:p>
    <w:p w:rsidR="00BF4375" w:rsidRPr="00BF4375" w:rsidRDefault="00BF4375" w:rsidP="00BF4375">
      <w:pPr>
        <w:ind w:firstLine="709"/>
        <w:jc w:val="center"/>
        <w:rPr>
          <w:sz w:val="16"/>
          <w:szCs w:val="16"/>
        </w:rPr>
      </w:pPr>
      <w:r w:rsidRPr="00BF4375">
        <w:rPr>
          <w:sz w:val="16"/>
          <w:szCs w:val="16"/>
        </w:rPr>
        <w:t>КОСТРОМСКОЙ  ОБЛАСТИ</w:t>
      </w:r>
    </w:p>
    <w:p w:rsidR="00BF4375" w:rsidRPr="00BF4375" w:rsidRDefault="00BF4375" w:rsidP="00BF4375">
      <w:pPr>
        <w:ind w:firstLine="709"/>
        <w:rPr>
          <w:sz w:val="16"/>
          <w:szCs w:val="16"/>
        </w:rPr>
      </w:pPr>
    </w:p>
    <w:p w:rsidR="00BF4375" w:rsidRPr="00BF4375" w:rsidRDefault="00BF4375" w:rsidP="00BF4375">
      <w:pPr>
        <w:ind w:firstLine="709"/>
        <w:rPr>
          <w:sz w:val="16"/>
          <w:szCs w:val="16"/>
        </w:rPr>
      </w:pPr>
    </w:p>
    <w:p w:rsidR="00BF4375" w:rsidRPr="00BF4375" w:rsidRDefault="00BF4375" w:rsidP="00BF4375">
      <w:pPr>
        <w:ind w:firstLine="709"/>
        <w:rPr>
          <w:sz w:val="16"/>
          <w:szCs w:val="16"/>
        </w:rPr>
      </w:pPr>
      <w:r w:rsidRPr="00BF4375">
        <w:rPr>
          <w:sz w:val="16"/>
          <w:szCs w:val="16"/>
        </w:rPr>
        <w:t xml:space="preserve">«_18 »    декабря  2018 года              № </w:t>
      </w:r>
      <w:r w:rsidRPr="00BF4375">
        <w:rPr>
          <w:sz w:val="16"/>
          <w:szCs w:val="16"/>
          <w:u w:val="single"/>
        </w:rPr>
        <w:t>813</w:t>
      </w:r>
      <w:r w:rsidRPr="00BF4375">
        <w:rPr>
          <w:sz w:val="16"/>
          <w:szCs w:val="16"/>
        </w:rPr>
        <w:t xml:space="preserve">                                                 п</w:t>
      </w:r>
      <w:proofErr w:type="gramStart"/>
      <w:r w:rsidRPr="00BF4375">
        <w:rPr>
          <w:sz w:val="16"/>
          <w:szCs w:val="16"/>
        </w:rPr>
        <w:t>.О</w:t>
      </w:r>
      <w:proofErr w:type="gramEnd"/>
      <w:r w:rsidRPr="00BF4375">
        <w:rPr>
          <w:sz w:val="16"/>
          <w:szCs w:val="16"/>
        </w:rPr>
        <w:t>стровское</w:t>
      </w:r>
    </w:p>
    <w:p w:rsidR="00BF4375" w:rsidRPr="00BF4375" w:rsidRDefault="00BF4375" w:rsidP="00BF4375">
      <w:pPr>
        <w:ind w:firstLine="709"/>
        <w:rPr>
          <w:sz w:val="16"/>
          <w:szCs w:val="16"/>
        </w:rPr>
      </w:pPr>
    </w:p>
    <w:p w:rsidR="00BF4375" w:rsidRPr="00BF4375" w:rsidRDefault="00BF4375" w:rsidP="00BF4375">
      <w:pPr>
        <w:pStyle w:val="a4"/>
        <w:spacing w:before="0" w:beforeAutospacing="0" w:after="0"/>
        <w:ind w:firstLine="709"/>
        <w:rPr>
          <w:sz w:val="16"/>
          <w:szCs w:val="16"/>
        </w:rPr>
      </w:pPr>
      <w:r w:rsidRPr="00BF4375">
        <w:rPr>
          <w:sz w:val="16"/>
          <w:szCs w:val="16"/>
        </w:rPr>
        <w:t xml:space="preserve">О внесении изменений в комиссию  </w:t>
      </w:r>
    </w:p>
    <w:p w:rsidR="00BF4375" w:rsidRPr="00BF4375" w:rsidRDefault="00BF4375" w:rsidP="00BF4375">
      <w:pPr>
        <w:pStyle w:val="a4"/>
        <w:spacing w:before="0" w:beforeAutospacing="0" w:after="0"/>
        <w:ind w:firstLine="709"/>
        <w:rPr>
          <w:rFonts w:eastAsia="Arial CYR"/>
          <w:sz w:val="16"/>
          <w:szCs w:val="16"/>
        </w:rPr>
      </w:pPr>
      <w:r w:rsidRPr="00BF4375">
        <w:rPr>
          <w:rFonts w:eastAsia="Arial CYR"/>
          <w:sz w:val="16"/>
          <w:szCs w:val="16"/>
        </w:rPr>
        <w:t xml:space="preserve">по назначению пенсии за выслугу лет </w:t>
      </w:r>
      <w:proofErr w:type="gramStart"/>
      <w:r w:rsidRPr="00BF4375">
        <w:rPr>
          <w:rFonts w:eastAsia="Arial CYR"/>
          <w:sz w:val="16"/>
          <w:szCs w:val="16"/>
        </w:rPr>
        <w:t>при</w:t>
      </w:r>
      <w:proofErr w:type="gramEnd"/>
      <w:r w:rsidRPr="00BF4375">
        <w:rPr>
          <w:rFonts w:eastAsia="Arial CYR"/>
          <w:sz w:val="16"/>
          <w:szCs w:val="16"/>
        </w:rPr>
        <w:t xml:space="preserve"> </w:t>
      </w:r>
    </w:p>
    <w:p w:rsidR="00BF4375" w:rsidRPr="00BF4375" w:rsidRDefault="00BF4375" w:rsidP="00BF4375">
      <w:pPr>
        <w:pStyle w:val="a4"/>
        <w:spacing w:before="0" w:beforeAutospacing="0" w:after="0"/>
        <w:ind w:firstLine="709"/>
        <w:rPr>
          <w:sz w:val="16"/>
          <w:szCs w:val="16"/>
        </w:rPr>
      </w:pPr>
      <w:r w:rsidRPr="00BF4375">
        <w:rPr>
          <w:rFonts w:eastAsia="Arial CYR"/>
          <w:sz w:val="16"/>
          <w:szCs w:val="16"/>
        </w:rPr>
        <w:t>администрации Островского муниципального района</w:t>
      </w:r>
      <w:r w:rsidRPr="00BF4375">
        <w:rPr>
          <w:sz w:val="16"/>
          <w:szCs w:val="16"/>
        </w:rPr>
        <w:t>,</w:t>
      </w:r>
    </w:p>
    <w:p w:rsidR="00BF4375" w:rsidRPr="00BF4375" w:rsidRDefault="00BF4375" w:rsidP="00BF4375">
      <w:pPr>
        <w:pStyle w:val="a4"/>
        <w:spacing w:before="0" w:beforeAutospacing="0" w:after="0"/>
        <w:ind w:firstLine="709"/>
        <w:rPr>
          <w:rFonts w:eastAsia="Arial CYR"/>
          <w:color w:val="000000"/>
          <w:sz w:val="16"/>
          <w:szCs w:val="16"/>
        </w:rPr>
      </w:pPr>
      <w:proofErr w:type="gramStart"/>
      <w:r w:rsidRPr="00BF4375">
        <w:rPr>
          <w:sz w:val="16"/>
          <w:szCs w:val="16"/>
        </w:rPr>
        <w:t>утвержденную</w:t>
      </w:r>
      <w:proofErr w:type="gramEnd"/>
      <w:r w:rsidRPr="00BF4375">
        <w:rPr>
          <w:sz w:val="16"/>
          <w:szCs w:val="16"/>
        </w:rPr>
        <w:t xml:space="preserve"> постановлением </w:t>
      </w:r>
      <w:r w:rsidRPr="00BF4375">
        <w:rPr>
          <w:rFonts w:eastAsia="Arial CYR"/>
          <w:color w:val="000000"/>
          <w:sz w:val="16"/>
          <w:szCs w:val="16"/>
        </w:rPr>
        <w:t xml:space="preserve">администрация Островского </w:t>
      </w:r>
    </w:p>
    <w:p w:rsidR="00BF4375" w:rsidRPr="00BF4375" w:rsidRDefault="00BF4375" w:rsidP="00BF4375">
      <w:pPr>
        <w:pStyle w:val="a4"/>
        <w:spacing w:before="0" w:beforeAutospacing="0" w:after="0"/>
        <w:ind w:firstLine="709"/>
        <w:rPr>
          <w:rFonts w:eastAsia="Arial CYR"/>
          <w:color w:val="000000"/>
          <w:sz w:val="16"/>
          <w:szCs w:val="16"/>
        </w:rPr>
      </w:pPr>
      <w:r w:rsidRPr="00BF4375">
        <w:rPr>
          <w:rFonts w:eastAsia="Arial CYR"/>
          <w:color w:val="000000"/>
          <w:sz w:val="16"/>
          <w:szCs w:val="16"/>
        </w:rPr>
        <w:t>муниципального района от  01.03.2013года № 180</w:t>
      </w:r>
    </w:p>
    <w:p w:rsidR="00BF4375" w:rsidRPr="00BF4375" w:rsidRDefault="00BF4375" w:rsidP="00BF4375">
      <w:pPr>
        <w:pStyle w:val="a4"/>
        <w:spacing w:before="0" w:beforeAutospacing="0" w:after="0"/>
        <w:ind w:firstLine="709"/>
        <w:rPr>
          <w:rFonts w:eastAsia="Arial CYR"/>
          <w:sz w:val="16"/>
          <w:szCs w:val="16"/>
        </w:rPr>
      </w:pPr>
    </w:p>
    <w:p w:rsidR="00BF4375" w:rsidRPr="00BF4375" w:rsidRDefault="00BF4375" w:rsidP="00BF4375">
      <w:pPr>
        <w:ind w:firstLine="709"/>
        <w:jc w:val="center"/>
        <w:rPr>
          <w:rFonts w:eastAsia="Arial CYR"/>
          <w:sz w:val="16"/>
          <w:szCs w:val="16"/>
        </w:rPr>
      </w:pPr>
    </w:p>
    <w:p w:rsidR="00BF4375" w:rsidRPr="00BF4375" w:rsidRDefault="00BF4375" w:rsidP="00BF4375">
      <w:pPr>
        <w:ind w:firstLine="709"/>
        <w:jc w:val="center"/>
        <w:rPr>
          <w:sz w:val="16"/>
          <w:szCs w:val="16"/>
        </w:rPr>
      </w:pPr>
    </w:p>
    <w:p w:rsidR="00BF4375" w:rsidRPr="00BF4375" w:rsidRDefault="00BF4375" w:rsidP="00BF4375">
      <w:pPr>
        <w:ind w:firstLine="709"/>
        <w:jc w:val="both"/>
        <w:rPr>
          <w:rFonts w:eastAsia="Arial CYR"/>
          <w:color w:val="000000"/>
          <w:sz w:val="16"/>
          <w:szCs w:val="16"/>
        </w:rPr>
      </w:pPr>
      <w:r w:rsidRPr="00BF4375">
        <w:rPr>
          <w:sz w:val="16"/>
          <w:szCs w:val="16"/>
        </w:rPr>
        <w:tab/>
        <w:t>В связи с кадровыми изменениями в администрации Островского муниципального района,</w:t>
      </w:r>
      <w:r w:rsidRPr="00BF4375">
        <w:rPr>
          <w:rFonts w:eastAsia="Arial CYR"/>
          <w:color w:val="000000"/>
          <w:sz w:val="16"/>
          <w:szCs w:val="16"/>
        </w:rPr>
        <w:t xml:space="preserve"> руководствуясь Уставом муниципального образования Островский муниципальный район</w:t>
      </w:r>
      <w:r w:rsidRPr="00BF4375">
        <w:rPr>
          <w:sz w:val="16"/>
          <w:szCs w:val="16"/>
        </w:rPr>
        <w:t xml:space="preserve">, </w:t>
      </w:r>
      <w:r w:rsidRPr="00BF4375">
        <w:rPr>
          <w:rFonts w:eastAsia="Arial CYR"/>
          <w:color w:val="000000"/>
          <w:sz w:val="16"/>
          <w:szCs w:val="16"/>
        </w:rPr>
        <w:t>администрация Островского муниципального района Костромской области</w:t>
      </w:r>
      <w:proofErr w:type="gramStart"/>
      <w:r w:rsidRPr="00BF4375">
        <w:rPr>
          <w:rFonts w:eastAsia="Arial CYR"/>
          <w:color w:val="000000"/>
          <w:sz w:val="16"/>
          <w:szCs w:val="16"/>
        </w:rPr>
        <w:t xml:space="preserve"> П</w:t>
      </w:r>
      <w:proofErr w:type="gramEnd"/>
      <w:r w:rsidRPr="00BF4375">
        <w:rPr>
          <w:rFonts w:eastAsia="Arial CYR"/>
          <w:color w:val="000000"/>
          <w:sz w:val="16"/>
          <w:szCs w:val="16"/>
        </w:rPr>
        <w:t>остановляет:</w:t>
      </w:r>
    </w:p>
    <w:p w:rsidR="00BF4375" w:rsidRPr="00BF4375" w:rsidRDefault="00BF4375" w:rsidP="00BF4375">
      <w:pPr>
        <w:pStyle w:val="af"/>
        <w:spacing w:after="0"/>
        <w:ind w:firstLine="709"/>
        <w:jc w:val="both"/>
        <w:rPr>
          <w:rFonts w:eastAsia="Arial CYR"/>
          <w:bCs/>
          <w:sz w:val="16"/>
          <w:szCs w:val="16"/>
        </w:rPr>
      </w:pPr>
      <w:r w:rsidRPr="00BF4375">
        <w:rPr>
          <w:sz w:val="16"/>
          <w:szCs w:val="16"/>
        </w:rPr>
        <w:lastRenderedPageBreak/>
        <w:t>1. Приложение № 2 «</w:t>
      </w:r>
      <w:r w:rsidRPr="00BF4375">
        <w:rPr>
          <w:rStyle w:val="af9"/>
          <w:rFonts w:eastAsiaTheme="majorEastAsia"/>
          <w:b w:val="0"/>
          <w:sz w:val="16"/>
          <w:szCs w:val="16"/>
        </w:rPr>
        <w:t xml:space="preserve">Комиссия  </w:t>
      </w:r>
      <w:r w:rsidRPr="00BF4375">
        <w:rPr>
          <w:rStyle w:val="af9"/>
          <w:rFonts w:eastAsia="Arial CYR"/>
          <w:b w:val="0"/>
          <w:sz w:val="16"/>
          <w:szCs w:val="16"/>
        </w:rPr>
        <w:t>по назначению пенсии за выслугу лет при администрации Островского муниципального района</w:t>
      </w:r>
      <w:r w:rsidRPr="00BF4375">
        <w:rPr>
          <w:sz w:val="16"/>
          <w:szCs w:val="16"/>
        </w:rPr>
        <w:t xml:space="preserve">», утвержденное постановлением </w:t>
      </w:r>
      <w:r w:rsidRPr="00BF4375">
        <w:rPr>
          <w:rFonts w:eastAsia="Arial CYR"/>
          <w:color w:val="000000"/>
          <w:sz w:val="16"/>
          <w:szCs w:val="16"/>
        </w:rPr>
        <w:t>администрации Островского муниципального района от  01.03.2013года № 180</w:t>
      </w:r>
      <w:r w:rsidRPr="00BF4375">
        <w:rPr>
          <w:sz w:val="16"/>
          <w:szCs w:val="16"/>
        </w:rPr>
        <w:t xml:space="preserve"> «Об утверждении положения </w:t>
      </w:r>
      <w:r w:rsidRPr="00BF4375">
        <w:rPr>
          <w:rFonts w:eastAsia="Arial CYR"/>
          <w:sz w:val="16"/>
          <w:szCs w:val="16"/>
        </w:rPr>
        <w:t xml:space="preserve">о комиссии по назначению пенсии за выслугу лет при администрации Островского муниципального района» </w:t>
      </w:r>
      <w:r w:rsidRPr="00BF4375">
        <w:rPr>
          <w:sz w:val="16"/>
          <w:szCs w:val="16"/>
        </w:rPr>
        <w:t>изложить в новой редакции согласно приложению к настоящему постановлению.</w:t>
      </w:r>
    </w:p>
    <w:p w:rsidR="00BF4375" w:rsidRPr="00BF4375" w:rsidRDefault="00BF4375" w:rsidP="00BF4375">
      <w:pPr>
        <w:pStyle w:val="a4"/>
        <w:spacing w:before="0" w:beforeAutospacing="0" w:after="0"/>
        <w:ind w:firstLine="709"/>
        <w:jc w:val="both"/>
        <w:rPr>
          <w:sz w:val="16"/>
          <w:szCs w:val="16"/>
        </w:rPr>
      </w:pPr>
      <w:r w:rsidRPr="00BF4375">
        <w:rPr>
          <w:sz w:val="16"/>
          <w:szCs w:val="16"/>
        </w:rPr>
        <w:t>2. Настоящее постановление вступает в силу со дня его опубликования в информационном бюллетене «Районные новости».</w:t>
      </w:r>
    </w:p>
    <w:p w:rsidR="00BF4375" w:rsidRPr="00BF4375" w:rsidRDefault="00BF4375" w:rsidP="00BF4375">
      <w:pPr>
        <w:pStyle w:val="a4"/>
        <w:spacing w:before="0" w:beforeAutospacing="0" w:after="0"/>
        <w:ind w:firstLine="709"/>
        <w:jc w:val="both"/>
        <w:rPr>
          <w:sz w:val="16"/>
          <w:szCs w:val="16"/>
        </w:rPr>
      </w:pPr>
    </w:p>
    <w:p w:rsidR="00BF4375" w:rsidRPr="00BF4375" w:rsidRDefault="00BF4375" w:rsidP="00BF4375">
      <w:pPr>
        <w:ind w:firstLine="709"/>
        <w:jc w:val="both"/>
        <w:rPr>
          <w:rFonts w:eastAsia="Arial CYR"/>
          <w:sz w:val="16"/>
          <w:szCs w:val="16"/>
        </w:rPr>
      </w:pPr>
    </w:p>
    <w:p w:rsidR="00BF4375" w:rsidRPr="00BF4375" w:rsidRDefault="00BF4375" w:rsidP="00BF4375">
      <w:pPr>
        <w:ind w:firstLine="709"/>
        <w:jc w:val="both"/>
        <w:rPr>
          <w:rFonts w:eastAsia="Arial CYR"/>
          <w:sz w:val="16"/>
          <w:szCs w:val="16"/>
        </w:rPr>
      </w:pPr>
    </w:p>
    <w:p w:rsidR="00BF4375" w:rsidRPr="00BF4375" w:rsidRDefault="00BF4375" w:rsidP="00BF4375">
      <w:pPr>
        <w:ind w:firstLine="709"/>
        <w:jc w:val="both"/>
        <w:rPr>
          <w:rFonts w:eastAsia="Arial CYR"/>
          <w:sz w:val="16"/>
          <w:szCs w:val="16"/>
        </w:rPr>
      </w:pPr>
    </w:p>
    <w:p w:rsidR="00BF4375" w:rsidRPr="00BF4375" w:rsidRDefault="00BF4375" w:rsidP="00BF4375">
      <w:pPr>
        <w:ind w:firstLine="709"/>
        <w:jc w:val="both"/>
        <w:rPr>
          <w:rFonts w:eastAsia="Arial CYR"/>
          <w:sz w:val="16"/>
          <w:szCs w:val="16"/>
        </w:rPr>
      </w:pPr>
      <w:r w:rsidRPr="00BF4375">
        <w:rPr>
          <w:rFonts w:eastAsia="Arial CYR"/>
          <w:sz w:val="16"/>
          <w:szCs w:val="16"/>
        </w:rPr>
        <w:t>Глава Островского муниципального района                                     Г.А. Полякова</w:t>
      </w:r>
    </w:p>
    <w:p w:rsidR="00BF4375" w:rsidRPr="00BF4375" w:rsidRDefault="00BF4375" w:rsidP="00BF4375">
      <w:pPr>
        <w:ind w:firstLine="709"/>
        <w:jc w:val="both"/>
        <w:rPr>
          <w:rFonts w:eastAsia="Arial CYR"/>
          <w:sz w:val="16"/>
          <w:szCs w:val="16"/>
        </w:rPr>
      </w:pPr>
    </w:p>
    <w:p w:rsidR="00BF4375" w:rsidRPr="00BF4375" w:rsidRDefault="00BF4375" w:rsidP="00BF4375">
      <w:pPr>
        <w:ind w:firstLine="709"/>
        <w:rPr>
          <w:sz w:val="16"/>
          <w:szCs w:val="16"/>
        </w:rPr>
      </w:pPr>
    </w:p>
    <w:p w:rsidR="00BF4375" w:rsidRPr="00BF4375" w:rsidRDefault="00BF4375" w:rsidP="00BF4375">
      <w:pPr>
        <w:ind w:firstLine="709"/>
        <w:rPr>
          <w:sz w:val="16"/>
          <w:szCs w:val="16"/>
        </w:rPr>
      </w:pPr>
    </w:p>
    <w:p w:rsidR="00BF4375" w:rsidRPr="00BF4375" w:rsidRDefault="00BF4375" w:rsidP="00BF4375">
      <w:pPr>
        <w:pStyle w:val="af"/>
        <w:spacing w:after="0"/>
        <w:ind w:firstLine="709"/>
        <w:jc w:val="right"/>
        <w:rPr>
          <w:rStyle w:val="af9"/>
          <w:rFonts w:eastAsiaTheme="majorEastAsia"/>
          <w:b w:val="0"/>
          <w:bCs w:val="0"/>
          <w:sz w:val="16"/>
          <w:szCs w:val="16"/>
        </w:rPr>
      </w:pPr>
      <w:r w:rsidRPr="00BF4375">
        <w:rPr>
          <w:rStyle w:val="af9"/>
          <w:rFonts w:eastAsiaTheme="majorEastAsia"/>
          <w:b w:val="0"/>
          <w:bCs w:val="0"/>
          <w:sz w:val="16"/>
          <w:szCs w:val="16"/>
        </w:rPr>
        <w:t xml:space="preserve">Приложение </w:t>
      </w:r>
    </w:p>
    <w:p w:rsidR="00BF4375" w:rsidRPr="00BF4375" w:rsidRDefault="00BF4375" w:rsidP="00BF4375">
      <w:pPr>
        <w:pStyle w:val="af"/>
        <w:spacing w:after="0"/>
        <w:ind w:firstLine="709"/>
        <w:jc w:val="right"/>
        <w:rPr>
          <w:rStyle w:val="af9"/>
          <w:rFonts w:eastAsiaTheme="majorEastAsia"/>
          <w:b w:val="0"/>
          <w:bCs w:val="0"/>
          <w:sz w:val="16"/>
          <w:szCs w:val="16"/>
        </w:rPr>
      </w:pPr>
      <w:r w:rsidRPr="00BF4375">
        <w:rPr>
          <w:rStyle w:val="af9"/>
          <w:rFonts w:eastAsiaTheme="majorEastAsia"/>
          <w:b w:val="0"/>
          <w:bCs w:val="0"/>
          <w:sz w:val="16"/>
          <w:szCs w:val="16"/>
        </w:rPr>
        <w:t>к постановлению администрации</w:t>
      </w:r>
    </w:p>
    <w:p w:rsidR="00BF4375" w:rsidRPr="00BF4375" w:rsidRDefault="00BF4375" w:rsidP="00BF4375">
      <w:pPr>
        <w:pStyle w:val="af"/>
        <w:spacing w:after="0"/>
        <w:ind w:firstLine="709"/>
        <w:jc w:val="right"/>
        <w:rPr>
          <w:rStyle w:val="af9"/>
          <w:rFonts w:eastAsiaTheme="majorEastAsia"/>
          <w:b w:val="0"/>
          <w:bCs w:val="0"/>
          <w:sz w:val="16"/>
          <w:szCs w:val="16"/>
        </w:rPr>
      </w:pPr>
      <w:r w:rsidRPr="00BF4375">
        <w:rPr>
          <w:rStyle w:val="af9"/>
          <w:rFonts w:eastAsiaTheme="majorEastAsia"/>
          <w:b w:val="0"/>
          <w:bCs w:val="0"/>
          <w:sz w:val="16"/>
          <w:szCs w:val="16"/>
        </w:rPr>
        <w:t>Островского муниципального района</w:t>
      </w:r>
    </w:p>
    <w:p w:rsidR="00BF4375" w:rsidRPr="00BF4375" w:rsidRDefault="00BF4375" w:rsidP="00BF4375">
      <w:pPr>
        <w:pStyle w:val="af"/>
        <w:spacing w:after="0"/>
        <w:ind w:firstLine="709"/>
        <w:jc w:val="right"/>
        <w:rPr>
          <w:rStyle w:val="af9"/>
          <w:rFonts w:eastAsiaTheme="majorEastAsia"/>
          <w:b w:val="0"/>
          <w:bCs w:val="0"/>
          <w:sz w:val="16"/>
          <w:szCs w:val="16"/>
        </w:rPr>
      </w:pPr>
      <w:r w:rsidRPr="00BF4375">
        <w:rPr>
          <w:rStyle w:val="af9"/>
          <w:rFonts w:eastAsiaTheme="majorEastAsia"/>
          <w:b w:val="0"/>
          <w:bCs w:val="0"/>
          <w:sz w:val="16"/>
          <w:szCs w:val="16"/>
        </w:rPr>
        <w:t>от 11 декабря 2018года  № 813</w:t>
      </w:r>
    </w:p>
    <w:p w:rsidR="00BF4375" w:rsidRPr="00BF4375" w:rsidRDefault="00BF4375" w:rsidP="00BF4375">
      <w:pPr>
        <w:pStyle w:val="af"/>
        <w:spacing w:after="0"/>
        <w:ind w:firstLine="709"/>
        <w:jc w:val="right"/>
        <w:rPr>
          <w:sz w:val="16"/>
          <w:szCs w:val="16"/>
        </w:rPr>
      </w:pPr>
    </w:p>
    <w:p w:rsidR="00BF4375" w:rsidRPr="00BF4375" w:rsidRDefault="00BF4375" w:rsidP="00BF4375">
      <w:pPr>
        <w:pStyle w:val="af"/>
        <w:spacing w:after="0"/>
        <w:ind w:firstLine="709"/>
        <w:jc w:val="center"/>
        <w:rPr>
          <w:rStyle w:val="af9"/>
          <w:rFonts w:eastAsia="Arial CYR"/>
          <w:sz w:val="16"/>
          <w:szCs w:val="16"/>
        </w:rPr>
      </w:pPr>
      <w:r w:rsidRPr="00BF4375">
        <w:rPr>
          <w:rStyle w:val="af9"/>
          <w:rFonts w:eastAsiaTheme="majorEastAsia"/>
          <w:sz w:val="16"/>
          <w:szCs w:val="16"/>
        </w:rPr>
        <w:t xml:space="preserve">Комиссия  </w:t>
      </w:r>
      <w:r w:rsidRPr="00BF4375">
        <w:rPr>
          <w:rStyle w:val="af9"/>
          <w:rFonts w:eastAsia="Arial CYR"/>
          <w:sz w:val="16"/>
          <w:szCs w:val="16"/>
        </w:rPr>
        <w:t xml:space="preserve">по назначению пенсии за выслугу лет </w:t>
      </w:r>
    </w:p>
    <w:p w:rsidR="00BF4375" w:rsidRPr="00BF4375" w:rsidRDefault="00BF4375" w:rsidP="00BF4375">
      <w:pPr>
        <w:pStyle w:val="af"/>
        <w:spacing w:after="0"/>
        <w:ind w:firstLine="709"/>
        <w:jc w:val="center"/>
        <w:rPr>
          <w:rStyle w:val="af9"/>
          <w:rFonts w:eastAsia="Arial CYR"/>
          <w:sz w:val="16"/>
          <w:szCs w:val="16"/>
        </w:rPr>
      </w:pPr>
      <w:r w:rsidRPr="00BF4375">
        <w:rPr>
          <w:rStyle w:val="af9"/>
          <w:rFonts w:eastAsia="Arial CYR"/>
          <w:sz w:val="16"/>
          <w:szCs w:val="16"/>
        </w:rPr>
        <w:t>при администрации Островского муниципального района</w:t>
      </w:r>
    </w:p>
    <w:p w:rsidR="00BF4375" w:rsidRPr="00BF4375" w:rsidRDefault="00BF4375" w:rsidP="00BF4375">
      <w:pPr>
        <w:pStyle w:val="af"/>
        <w:spacing w:after="0"/>
        <w:ind w:firstLine="709"/>
        <w:jc w:val="center"/>
        <w:rPr>
          <w:sz w:val="16"/>
          <w:szCs w:val="16"/>
        </w:rPr>
      </w:pPr>
    </w:p>
    <w:p w:rsidR="00BF4375" w:rsidRPr="00BF4375" w:rsidRDefault="00BF4375" w:rsidP="00BF4375">
      <w:pPr>
        <w:ind w:firstLine="709"/>
        <w:rPr>
          <w:sz w:val="16"/>
          <w:szCs w:val="16"/>
        </w:rPr>
      </w:pPr>
      <w:r w:rsidRPr="00BF4375">
        <w:rPr>
          <w:sz w:val="16"/>
          <w:szCs w:val="16"/>
        </w:rPr>
        <w:t>1. Полякова Галина Анатольевна – глава Островского муниципального</w:t>
      </w:r>
    </w:p>
    <w:p w:rsidR="00BF4375" w:rsidRPr="00BF4375" w:rsidRDefault="00BF4375" w:rsidP="00BF4375">
      <w:pPr>
        <w:ind w:firstLine="709"/>
        <w:rPr>
          <w:sz w:val="16"/>
          <w:szCs w:val="16"/>
        </w:rPr>
      </w:pPr>
      <w:r w:rsidRPr="00BF4375">
        <w:rPr>
          <w:sz w:val="16"/>
          <w:szCs w:val="16"/>
        </w:rPr>
        <w:t xml:space="preserve">                                                             района, председатель комиссии</w:t>
      </w:r>
    </w:p>
    <w:p w:rsidR="00BF4375" w:rsidRPr="00BF4375" w:rsidRDefault="00BF4375" w:rsidP="00BF4375">
      <w:pPr>
        <w:ind w:firstLine="709"/>
        <w:rPr>
          <w:sz w:val="16"/>
          <w:szCs w:val="16"/>
        </w:rPr>
      </w:pPr>
      <w:r w:rsidRPr="00BF4375">
        <w:rPr>
          <w:sz w:val="16"/>
          <w:szCs w:val="16"/>
        </w:rPr>
        <w:t xml:space="preserve">2. Смирнова Людмила Николаевна  – заместитель     главы администрации                                                              </w:t>
      </w:r>
    </w:p>
    <w:p w:rsidR="00BF4375" w:rsidRPr="00BF4375" w:rsidRDefault="00BF4375" w:rsidP="00BF4375">
      <w:pPr>
        <w:ind w:firstLine="709"/>
        <w:rPr>
          <w:sz w:val="16"/>
          <w:szCs w:val="16"/>
        </w:rPr>
      </w:pPr>
      <w:r w:rsidRPr="00BF4375">
        <w:rPr>
          <w:sz w:val="16"/>
          <w:szCs w:val="16"/>
        </w:rPr>
        <w:t xml:space="preserve">                                                            Островского муниципального района,                                                             </w:t>
      </w:r>
    </w:p>
    <w:p w:rsidR="00BF4375" w:rsidRPr="00BF4375" w:rsidRDefault="00BF4375" w:rsidP="00BF4375">
      <w:pPr>
        <w:ind w:firstLine="709"/>
        <w:rPr>
          <w:sz w:val="16"/>
          <w:szCs w:val="16"/>
        </w:rPr>
      </w:pPr>
      <w:r w:rsidRPr="00BF4375">
        <w:rPr>
          <w:sz w:val="16"/>
          <w:szCs w:val="16"/>
        </w:rPr>
        <w:t xml:space="preserve">                                                            заместитель  председателя   комиссии</w:t>
      </w:r>
    </w:p>
    <w:p w:rsidR="00BF4375" w:rsidRPr="00BF4375" w:rsidRDefault="00BF4375" w:rsidP="00BF4375">
      <w:pPr>
        <w:ind w:firstLine="709"/>
        <w:rPr>
          <w:sz w:val="16"/>
          <w:szCs w:val="16"/>
        </w:rPr>
      </w:pPr>
      <w:r w:rsidRPr="00BF4375">
        <w:rPr>
          <w:sz w:val="16"/>
          <w:szCs w:val="16"/>
        </w:rPr>
        <w:t xml:space="preserve">3. </w:t>
      </w:r>
      <w:proofErr w:type="spellStart"/>
      <w:r w:rsidRPr="00BF4375">
        <w:rPr>
          <w:sz w:val="16"/>
          <w:szCs w:val="16"/>
        </w:rPr>
        <w:t>Буднева</w:t>
      </w:r>
      <w:proofErr w:type="spellEnd"/>
      <w:r w:rsidRPr="00BF4375">
        <w:rPr>
          <w:sz w:val="16"/>
          <w:szCs w:val="16"/>
        </w:rPr>
        <w:t xml:space="preserve"> Ольга Владимировна – управляющий делами главы                                                               </w:t>
      </w:r>
    </w:p>
    <w:p w:rsidR="00BF4375" w:rsidRPr="00BF4375" w:rsidRDefault="00BF4375" w:rsidP="00BF4375">
      <w:pPr>
        <w:ind w:firstLine="709"/>
        <w:rPr>
          <w:sz w:val="16"/>
          <w:szCs w:val="16"/>
        </w:rPr>
      </w:pPr>
      <w:r w:rsidRPr="00BF4375">
        <w:rPr>
          <w:sz w:val="16"/>
          <w:szCs w:val="16"/>
        </w:rPr>
        <w:t xml:space="preserve">                                                            администрации Островского                                                             </w:t>
      </w:r>
    </w:p>
    <w:p w:rsidR="00BF4375" w:rsidRPr="00BF4375" w:rsidRDefault="00BF4375" w:rsidP="00BF4375">
      <w:pPr>
        <w:ind w:firstLine="709"/>
        <w:rPr>
          <w:sz w:val="16"/>
          <w:szCs w:val="16"/>
        </w:rPr>
      </w:pPr>
      <w:r w:rsidRPr="00BF4375">
        <w:rPr>
          <w:sz w:val="16"/>
          <w:szCs w:val="16"/>
        </w:rPr>
        <w:t xml:space="preserve">                                                            муниципального района,  секретарь</w:t>
      </w:r>
    </w:p>
    <w:p w:rsidR="00BF4375" w:rsidRPr="00BF4375" w:rsidRDefault="00BF4375" w:rsidP="00BF4375">
      <w:pPr>
        <w:ind w:firstLine="709"/>
        <w:rPr>
          <w:sz w:val="16"/>
          <w:szCs w:val="16"/>
        </w:rPr>
      </w:pPr>
      <w:r w:rsidRPr="00BF4375">
        <w:rPr>
          <w:sz w:val="16"/>
          <w:szCs w:val="16"/>
        </w:rPr>
        <w:t xml:space="preserve">4. Кудряшова Людмила Николаевна – начальник финансового управления                                                                 </w:t>
      </w:r>
    </w:p>
    <w:p w:rsidR="00BF4375" w:rsidRPr="00BF4375" w:rsidRDefault="00BF4375" w:rsidP="00BF4375">
      <w:pPr>
        <w:ind w:firstLine="709"/>
        <w:rPr>
          <w:sz w:val="16"/>
          <w:szCs w:val="16"/>
        </w:rPr>
      </w:pPr>
      <w:r w:rsidRPr="00BF4375">
        <w:rPr>
          <w:sz w:val="16"/>
          <w:szCs w:val="16"/>
        </w:rPr>
        <w:t xml:space="preserve">                                                          администрации   Островского                                                        </w:t>
      </w:r>
    </w:p>
    <w:p w:rsidR="00BF4375" w:rsidRPr="00BF4375" w:rsidRDefault="00BF4375" w:rsidP="00BF4375">
      <w:pPr>
        <w:ind w:firstLine="709"/>
        <w:rPr>
          <w:sz w:val="16"/>
          <w:szCs w:val="16"/>
        </w:rPr>
      </w:pPr>
      <w:r w:rsidRPr="00BF4375">
        <w:rPr>
          <w:sz w:val="16"/>
          <w:szCs w:val="16"/>
        </w:rPr>
        <w:t xml:space="preserve">                                                            муниципального района, член  комиссии</w:t>
      </w:r>
    </w:p>
    <w:p w:rsidR="00BF4375" w:rsidRPr="00BF4375" w:rsidRDefault="00BF4375" w:rsidP="00BF4375">
      <w:pPr>
        <w:ind w:firstLine="709"/>
        <w:rPr>
          <w:sz w:val="16"/>
          <w:szCs w:val="16"/>
        </w:rPr>
      </w:pPr>
      <w:r w:rsidRPr="00BF4375">
        <w:rPr>
          <w:sz w:val="16"/>
          <w:szCs w:val="16"/>
        </w:rPr>
        <w:t>5. Соколова Тамара Павловна – заведующий юридическим отделом</w:t>
      </w:r>
    </w:p>
    <w:p w:rsidR="00BF4375" w:rsidRPr="00BF4375" w:rsidRDefault="00BF4375" w:rsidP="00BF4375">
      <w:pPr>
        <w:ind w:firstLine="709"/>
        <w:rPr>
          <w:sz w:val="16"/>
          <w:szCs w:val="16"/>
        </w:rPr>
      </w:pPr>
      <w:r w:rsidRPr="00BF4375">
        <w:rPr>
          <w:sz w:val="16"/>
          <w:szCs w:val="16"/>
        </w:rPr>
        <w:t xml:space="preserve">                                                            администрации Островского                                                             </w:t>
      </w:r>
    </w:p>
    <w:p w:rsidR="00BF4375" w:rsidRPr="00BF4375" w:rsidRDefault="00BF4375" w:rsidP="00BF4375">
      <w:pPr>
        <w:ind w:firstLine="709"/>
        <w:rPr>
          <w:sz w:val="16"/>
          <w:szCs w:val="16"/>
        </w:rPr>
      </w:pPr>
      <w:r w:rsidRPr="00BF4375">
        <w:rPr>
          <w:sz w:val="16"/>
          <w:szCs w:val="16"/>
        </w:rPr>
        <w:t xml:space="preserve">                                                             муниципального района, член комиссии</w:t>
      </w:r>
    </w:p>
    <w:p w:rsidR="00BF4375" w:rsidRDefault="00BF4375" w:rsidP="00BF4375"/>
    <w:p w:rsidR="00BF4375" w:rsidRDefault="00BF4375" w:rsidP="00BF4375"/>
    <w:p w:rsidR="00BF4375" w:rsidRPr="00DF297B" w:rsidRDefault="00BF4375" w:rsidP="00BF4375">
      <w:pPr>
        <w:rPr>
          <w:sz w:val="16"/>
          <w:szCs w:val="16"/>
        </w:rPr>
      </w:pPr>
    </w:p>
    <w:p w:rsidR="00BF4375" w:rsidRPr="00DF297B" w:rsidRDefault="00BF4375" w:rsidP="00BF4375">
      <w:pPr>
        <w:ind w:firstLine="709"/>
        <w:jc w:val="center"/>
        <w:rPr>
          <w:sz w:val="16"/>
          <w:szCs w:val="16"/>
        </w:rPr>
      </w:pPr>
      <w:r w:rsidRPr="00DF297B">
        <w:rPr>
          <w:sz w:val="16"/>
          <w:szCs w:val="16"/>
        </w:rPr>
        <w:t>*      *      *      *      *      *      *</w:t>
      </w:r>
    </w:p>
    <w:p w:rsidR="00BF4375" w:rsidRDefault="00BF4375" w:rsidP="00BF4375">
      <w:pPr>
        <w:ind w:firstLine="709"/>
        <w:rPr>
          <w:sz w:val="16"/>
          <w:szCs w:val="16"/>
        </w:rPr>
      </w:pPr>
    </w:p>
    <w:p w:rsidR="00BF4375" w:rsidRPr="00F9668B" w:rsidRDefault="00BF4375" w:rsidP="00BF4375"/>
    <w:p w:rsidR="00BF4375" w:rsidRPr="00F9668B" w:rsidRDefault="00BF4375" w:rsidP="00BF4375"/>
    <w:p w:rsidR="00BF4375" w:rsidRDefault="00BF4375" w:rsidP="00BF4375"/>
    <w:p w:rsidR="00053762" w:rsidRPr="00DF297B" w:rsidRDefault="00E52B08">
      <w:pPr>
        <w:ind w:firstLine="709"/>
        <w:rPr>
          <w:sz w:val="16"/>
          <w:szCs w:val="16"/>
        </w:rPr>
      </w:pPr>
      <w:r>
        <w:rPr>
          <w:noProof/>
          <w:sz w:val="16"/>
          <w:szCs w:val="16"/>
        </w:rPr>
        <w:pict>
          <v:group id="_x0000_s1033" style="position:absolute;left:0;text-align:left;margin-left:27.1pt;margin-top:619.9pt;width:512pt;height:61.35pt;z-index:251661312;mso-wrap-distance-left:0;mso-wrap-distance-right:0" coordorigin="10,5758" coordsize="10239,1226">
            <o:lock v:ext="edit" text="t"/>
            <v:shape id="_x0000_s1034" type="#_x0000_t65" style="position:absolute;left:10;top:5758;width:9703;height:1226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35" style="position:absolute;left:546;top:5915;width:9703;height:874;mso-wrap-distance-left:0;mso-wrap-distance-right:0" coordorigin="546,5915" coordsize="9703,874">
              <o:lock v:ext="edit" text="t"/>
              <v:shape id="_x0000_s1036" type="#_x0000_t202" style="position:absolute;left:546;top:5915;width:4679;height:874;v-text-anchor:middle" filled="f" stroked="f">
                <v:stroke joinstyle="round"/>
                <v:textbox style="mso-next-textbox:#_x0000_s1036;mso-rotate-with-shape:t" inset="1.02mm,1.02mm,1.02mm,1.02mm">
                  <w:txbxContent>
                    <w:p w:rsidR="00FF15FA" w:rsidRDefault="00FF15FA" w:rsidP="008D2868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Учредители информационного бюллетеня: </w:t>
                      </w:r>
                    </w:p>
                    <w:p w:rsidR="00FF15FA" w:rsidRDefault="00FF15FA" w:rsidP="008D2868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Собрание депутатов Островского муниципального района</w:t>
                      </w:r>
                    </w:p>
                    <w:p w:rsidR="00FF15FA" w:rsidRDefault="00FF15FA" w:rsidP="008D2868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Адрес: п. 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Островское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>, ул. Советская, д.56.</w:t>
                      </w:r>
                    </w:p>
                  </w:txbxContent>
                </v:textbox>
              </v:shape>
              <v:shape id="_x0000_s1037" type="#_x0000_t202" style="position:absolute;left:6162;top:5915;width:4087;height:874;v-text-anchor:middle" filled="f" stroked="f">
                <v:stroke joinstyle="round"/>
                <v:textbox style="mso-next-textbox:#_x0000_s1037;mso-rotate-with-shape:t" inset="1.02mm,1.02mm,1.02mm,1.02mm">
                  <w:txbxContent>
                    <w:p w:rsidR="00FF15FA" w:rsidRDefault="00FF15FA" w:rsidP="008D2868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Информационный бюллетень напечатан </w:t>
                      </w:r>
                    </w:p>
                    <w:p w:rsidR="00FF15FA" w:rsidRDefault="00FF15FA" w:rsidP="008D2868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на оргтехнике администрации района.</w:t>
                      </w:r>
                    </w:p>
                    <w:p w:rsidR="00FF15FA" w:rsidRDefault="00FF15FA" w:rsidP="008D2868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Тираж 90 экз.</w:t>
                      </w:r>
                    </w:p>
                    <w:p w:rsidR="00FF15FA" w:rsidRDefault="00FF15FA" w:rsidP="008D2868">
                      <w:pPr>
                        <w:rPr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sz w:val="16"/>
                          <w:szCs w:val="16"/>
                        </w:rPr>
                        <w:t>Ответственная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 xml:space="preserve"> за выпуск 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Буднева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О.В.</w:t>
                      </w:r>
                    </w:p>
                  </w:txbxContent>
                </v:textbox>
              </v:shape>
            </v:group>
            <w10:wrap type="topAndBottom"/>
          </v:group>
        </w:pict>
      </w:r>
    </w:p>
    <w:sectPr w:rsidR="00053762" w:rsidRPr="00DF297B" w:rsidSect="00AC1E8A">
      <w:footerReference w:type="even" r:id="rId10"/>
      <w:pgSz w:w="11907" w:h="16840" w:code="9"/>
      <w:pgMar w:top="426" w:right="720" w:bottom="426" w:left="720" w:header="0" w:footer="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15FA" w:rsidRDefault="00FF15FA" w:rsidP="002E7F31">
      <w:r>
        <w:separator/>
      </w:r>
    </w:p>
  </w:endnote>
  <w:endnote w:type="continuationSeparator" w:id="1">
    <w:p w:rsidR="00FF15FA" w:rsidRDefault="00FF15FA" w:rsidP="002E7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NSimSun">
    <w:charset w:val="86"/>
    <w:family w:val="modern"/>
    <w:pitch w:val="fixed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DL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font305">
    <w:charset w:val="CC"/>
    <w:family w:val="auto"/>
    <w:pitch w:val="variable"/>
    <w:sig w:usb0="00000000" w:usb1="00000000" w:usb2="00000000" w:usb3="00000000" w:csb0="00000000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15FA" w:rsidRDefault="00E52B08" w:rsidP="004D2E9B">
    <w:pPr>
      <w:pStyle w:val="ac"/>
      <w:framePr w:wrap="around" w:vAnchor="text" w:hAnchor="margin" w:xAlign="center" w:y="1"/>
      <w:rPr>
        <w:rStyle w:val="afe"/>
      </w:rPr>
    </w:pPr>
    <w:r>
      <w:rPr>
        <w:rStyle w:val="afe"/>
      </w:rPr>
      <w:fldChar w:fldCharType="begin"/>
    </w:r>
    <w:r w:rsidR="00FF15FA">
      <w:rPr>
        <w:rStyle w:val="afe"/>
      </w:rPr>
      <w:instrText xml:space="preserve">PAGE  </w:instrText>
    </w:r>
    <w:r>
      <w:rPr>
        <w:rStyle w:val="afe"/>
      </w:rPr>
      <w:fldChar w:fldCharType="end"/>
    </w:r>
  </w:p>
  <w:p w:rsidR="00FF15FA" w:rsidRDefault="00FF15FA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15FA" w:rsidRDefault="00FF15FA" w:rsidP="002E7F31">
      <w:r>
        <w:separator/>
      </w:r>
    </w:p>
  </w:footnote>
  <w:footnote w:type="continuationSeparator" w:id="1">
    <w:p w:rsidR="00FF15FA" w:rsidRDefault="00FF15FA" w:rsidP="002E7F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FB205D2"/>
    <w:lvl w:ilvl="0">
      <w:numFmt w:val="bullet"/>
      <w:lvlText w:val="*"/>
      <w:lvlJc w:val="left"/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-141"/>
        </w:tabs>
        <w:ind w:left="927" w:hanging="360"/>
      </w:pPr>
    </w:lvl>
  </w:abstractNum>
  <w:abstractNum w:abstractNumId="3">
    <w:nsid w:val="00000006"/>
    <w:multiLevelType w:val="multilevel"/>
    <w:tmpl w:val="0000000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CE14C8"/>
    <w:multiLevelType w:val="hybridMultilevel"/>
    <w:tmpl w:val="E3C0BC2E"/>
    <w:lvl w:ilvl="0" w:tplc="9F8E9586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1FB368B"/>
    <w:multiLevelType w:val="multilevel"/>
    <w:tmpl w:val="74E8471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3853198"/>
    <w:multiLevelType w:val="singleLevel"/>
    <w:tmpl w:val="9E329084"/>
    <w:lvl w:ilvl="0">
      <w:start w:val="4"/>
      <w:numFmt w:val="decimal"/>
      <w:lvlText w:val="1.%1."/>
      <w:legacy w:legacy="1" w:legacySpace="0" w:legacyIndent="441"/>
      <w:lvlJc w:val="left"/>
      <w:rPr>
        <w:rFonts w:ascii="Times New Roman" w:hAnsi="Times New Roman" w:cs="Times New Roman" w:hint="default"/>
      </w:rPr>
    </w:lvl>
  </w:abstractNum>
  <w:abstractNum w:abstractNumId="7">
    <w:nsid w:val="064530AC"/>
    <w:multiLevelType w:val="hybridMultilevel"/>
    <w:tmpl w:val="DDA0DFA2"/>
    <w:lvl w:ilvl="0" w:tplc="C032F718">
      <w:start w:val="1"/>
      <w:numFmt w:val="decimalZero"/>
      <w:lvlText w:val="%1-"/>
      <w:lvlJc w:val="left"/>
      <w:pPr>
        <w:ind w:left="60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>
    <w:nsid w:val="081D5E2A"/>
    <w:multiLevelType w:val="hybridMultilevel"/>
    <w:tmpl w:val="8266F3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9595E42"/>
    <w:multiLevelType w:val="hybridMultilevel"/>
    <w:tmpl w:val="B6A67F00"/>
    <w:lvl w:ilvl="0" w:tplc="EF6CC5BA">
      <w:start w:val="107"/>
      <w:numFmt w:val="decimal"/>
      <w:lvlText w:val="%1."/>
      <w:lvlJc w:val="left"/>
      <w:pPr>
        <w:tabs>
          <w:tab w:val="num" w:pos="1331"/>
        </w:tabs>
        <w:ind w:left="1331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0">
    <w:nsid w:val="0F6A101D"/>
    <w:multiLevelType w:val="multilevel"/>
    <w:tmpl w:val="CDBACCD8"/>
    <w:lvl w:ilvl="0">
      <w:start w:val="3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0071BFE"/>
    <w:multiLevelType w:val="hybridMultilevel"/>
    <w:tmpl w:val="EBB07152"/>
    <w:lvl w:ilvl="0" w:tplc="955ED5BA">
      <w:start w:val="1"/>
      <w:numFmt w:val="decimal"/>
      <w:lvlText w:val="%1."/>
      <w:lvlJc w:val="left"/>
      <w:pPr>
        <w:ind w:left="1669" w:hanging="9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6CF26DE"/>
    <w:multiLevelType w:val="hybridMultilevel"/>
    <w:tmpl w:val="84949462"/>
    <w:lvl w:ilvl="0" w:tplc="F106186C">
      <w:start w:val="1"/>
      <w:numFmt w:val="decimal"/>
      <w:lvlText w:val="%1)"/>
      <w:lvlJc w:val="left"/>
      <w:pPr>
        <w:ind w:left="1254" w:hanging="360"/>
      </w:pPr>
      <w:rPr>
        <w:rFonts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9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14" w:hanging="180"/>
      </w:pPr>
      <w:rPr>
        <w:rFonts w:cs="Times New Roman"/>
      </w:rPr>
    </w:lvl>
  </w:abstractNum>
  <w:abstractNum w:abstractNumId="13">
    <w:nsid w:val="1EEF65C7"/>
    <w:multiLevelType w:val="multilevel"/>
    <w:tmpl w:val="6BEA7326"/>
    <w:styleLink w:val="WWNum1"/>
    <w:lvl w:ilvl="0">
      <w:start w:val="1"/>
      <w:numFmt w:val="decimal"/>
      <w:lvlText w:val="%1."/>
      <w:lvlJc w:val="left"/>
      <w:rPr>
        <w:rFonts w:ascii="Times New Roman" w:eastAsia="Andale Sans UI" w:hAnsi="Times New Roman" w:cs="Tahom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4">
    <w:nsid w:val="2726138E"/>
    <w:multiLevelType w:val="hybridMultilevel"/>
    <w:tmpl w:val="228CDF66"/>
    <w:lvl w:ilvl="0" w:tplc="F2FEAE58">
      <w:start w:val="1"/>
      <w:numFmt w:val="decimal"/>
      <w:lvlText w:val="%1)"/>
      <w:lvlJc w:val="left"/>
      <w:pPr>
        <w:ind w:left="749" w:hanging="360"/>
      </w:pPr>
      <w:rPr>
        <w:rFonts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6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8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0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2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4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6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8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09" w:hanging="180"/>
      </w:pPr>
      <w:rPr>
        <w:rFonts w:cs="Times New Roman"/>
      </w:rPr>
    </w:lvl>
  </w:abstractNum>
  <w:abstractNum w:abstractNumId="15">
    <w:nsid w:val="27481D82"/>
    <w:multiLevelType w:val="multilevel"/>
    <w:tmpl w:val="54F25B9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8D74780"/>
    <w:multiLevelType w:val="multilevel"/>
    <w:tmpl w:val="05C6F400"/>
    <w:styleLink w:val="WW8Num8"/>
    <w:lvl w:ilvl="0">
      <w:start w:val="8"/>
      <w:numFmt w:val="decimal"/>
      <w:lvlText w:val="%1."/>
      <w:lvlJc w:val="left"/>
      <w:rPr>
        <w:sz w:val="20"/>
        <w:szCs w:val="20"/>
      </w:rPr>
    </w:lvl>
    <w:lvl w:ilvl="1">
      <w:start w:val="5"/>
      <w:numFmt w:val="decimal"/>
      <w:lvlText w:val="%1.%2."/>
      <w:lvlJc w:val="left"/>
      <w:rPr>
        <w:sz w:val="20"/>
        <w:szCs w:val="20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7">
    <w:nsid w:val="39F7026D"/>
    <w:multiLevelType w:val="multilevel"/>
    <w:tmpl w:val="0CDE0744"/>
    <w:lvl w:ilvl="0">
      <w:start w:val="1"/>
      <w:numFmt w:val="decimal"/>
      <w:lvlText w:val="%1."/>
      <w:lvlJc w:val="left"/>
      <w:pPr>
        <w:ind w:left="1095" w:hanging="735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8">
    <w:nsid w:val="459232F3"/>
    <w:multiLevelType w:val="singleLevel"/>
    <w:tmpl w:val="814CAB48"/>
    <w:lvl w:ilvl="0">
      <w:start w:val="7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19">
    <w:nsid w:val="51C716D6"/>
    <w:multiLevelType w:val="singleLevel"/>
    <w:tmpl w:val="B54C9AF4"/>
    <w:lvl w:ilvl="0">
      <w:start w:val="2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20">
    <w:nsid w:val="52FA0576"/>
    <w:multiLevelType w:val="hybridMultilevel"/>
    <w:tmpl w:val="45A2D79E"/>
    <w:lvl w:ilvl="0" w:tplc="DB9476D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9097329"/>
    <w:multiLevelType w:val="multilevel"/>
    <w:tmpl w:val="0478B5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B190CF1"/>
    <w:multiLevelType w:val="multilevel"/>
    <w:tmpl w:val="3668B5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C1008F7"/>
    <w:multiLevelType w:val="hybridMultilevel"/>
    <w:tmpl w:val="ACFCCF8C"/>
    <w:lvl w:ilvl="0" w:tplc="F1BC6016">
      <w:start w:val="2"/>
      <w:numFmt w:val="decimal"/>
      <w:lvlText w:val="%1)"/>
      <w:lvlJc w:val="left"/>
      <w:pPr>
        <w:ind w:left="36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5EC507AE"/>
    <w:multiLevelType w:val="hybridMultilevel"/>
    <w:tmpl w:val="273CACF0"/>
    <w:lvl w:ilvl="0" w:tplc="04190011">
      <w:start w:val="3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>
    <w:nsid w:val="5F7B4593"/>
    <w:multiLevelType w:val="hybridMultilevel"/>
    <w:tmpl w:val="C4F21A8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59C62FE"/>
    <w:multiLevelType w:val="hybridMultilevel"/>
    <w:tmpl w:val="E0107D7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A906BD8"/>
    <w:multiLevelType w:val="multilevel"/>
    <w:tmpl w:val="0CDE0744"/>
    <w:lvl w:ilvl="0">
      <w:start w:val="1"/>
      <w:numFmt w:val="decimal"/>
      <w:lvlText w:val="%1."/>
      <w:lvlJc w:val="left"/>
      <w:pPr>
        <w:ind w:left="1095" w:hanging="735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8">
    <w:nsid w:val="70FB0F64"/>
    <w:multiLevelType w:val="multilevel"/>
    <w:tmpl w:val="1D546E7A"/>
    <w:lvl w:ilvl="0">
      <w:start w:val="1"/>
      <w:numFmt w:val="decimal"/>
      <w:pStyle w:val="a"/>
      <w:suff w:val="space"/>
      <w:lvlText w:val="%1."/>
      <w:lvlJc w:val="center"/>
      <w:pPr>
        <w:ind w:left="6947" w:firstLine="0"/>
      </w:pPr>
      <w:rPr>
        <w:b/>
      </w:rPr>
    </w:lvl>
    <w:lvl w:ilvl="1">
      <w:start w:val="1"/>
      <w:numFmt w:val="none"/>
      <w:suff w:val="nothing"/>
      <w:lvlText w:val="%2"/>
      <w:lvlJc w:val="left"/>
      <w:pPr>
        <w:ind w:left="0" w:firstLine="851"/>
      </w:pPr>
    </w:lvl>
    <w:lvl w:ilvl="2">
      <w:start w:val="1"/>
      <w:numFmt w:val="decimal"/>
      <w:suff w:val="space"/>
      <w:lvlText w:val="%1.%3."/>
      <w:lvlJc w:val="left"/>
      <w:pPr>
        <w:ind w:left="0" w:firstLine="851"/>
      </w:pPr>
    </w:lvl>
    <w:lvl w:ilvl="3">
      <w:start w:val="1"/>
      <w:numFmt w:val="none"/>
      <w:suff w:val="nothing"/>
      <w:lvlText w:val=""/>
      <w:lvlJc w:val="left"/>
      <w:pPr>
        <w:ind w:left="0" w:firstLine="851"/>
      </w:pPr>
    </w:lvl>
    <w:lvl w:ilvl="4">
      <w:start w:val="1"/>
      <w:numFmt w:val="decimal"/>
      <w:suff w:val="space"/>
      <w:lvlText w:val="%1.%3.%5."/>
      <w:lvlJc w:val="left"/>
      <w:pPr>
        <w:ind w:left="0" w:firstLine="851"/>
      </w:pPr>
      <w:rPr>
        <w:vertAlign w:val="baseline"/>
      </w:rPr>
    </w:lvl>
    <w:lvl w:ilvl="5">
      <w:start w:val="1"/>
      <w:numFmt w:val="none"/>
      <w:suff w:val="nothing"/>
      <w:lvlText w:val=""/>
      <w:lvlJc w:val="left"/>
      <w:pPr>
        <w:ind w:left="0" w:firstLine="851"/>
      </w:pPr>
    </w:lvl>
    <w:lvl w:ilvl="6">
      <w:start w:val="1"/>
      <w:numFmt w:val="russianLower"/>
      <w:suff w:val="space"/>
      <w:lvlText w:val="%7)"/>
      <w:lvlJc w:val="left"/>
      <w:pPr>
        <w:ind w:left="0" w:firstLine="851"/>
      </w:pPr>
      <w:rPr>
        <w:vertAlign w:val="baseline"/>
      </w:rPr>
    </w:lvl>
    <w:lvl w:ilvl="7">
      <w:start w:val="1"/>
      <w:numFmt w:val="none"/>
      <w:suff w:val="nothing"/>
      <w:lvlText w:val="%8"/>
      <w:lvlJc w:val="left"/>
      <w:pPr>
        <w:ind w:left="0" w:firstLine="851"/>
      </w:pPr>
    </w:lvl>
    <w:lvl w:ilvl="8">
      <w:start w:val="1"/>
      <w:numFmt w:val="lowerRoman"/>
      <w:lvlText w:val="%9."/>
      <w:lvlJc w:val="left"/>
      <w:pPr>
        <w:tabs>
          <w:tab w:val="num" w:pos="4091"/>
        </w:tabs>
        <w:ind w:left="4091" w:hanging="360"/>
      </w:pPr>
    </w:lvl>
  </w:abstractNum>
  <w:abstractNum w:abstractNumId="29">
    <w:nsid w:val="74D86079"/>
    <w:multiLevelType w:val="multilevel"/>
    <w:tmpl w:val="A314B478"/>
    <w:styleLink w:val="WW8Num3"/>
    <w:lvl w:ilvl="0">
      <w:start w:val="2"/>
      <w:numFmt w:val="decimal"/>
      <w:lvlText w:val="%1."/>
      <w:lvlJc w:val="left"/>
      <w:rPr>
        <w:rFonts w:ascii="Times New Roman" w:hAnsi="Times New Roman"/>
        <w:sz w:val="24"/>
        <w:szCs w:val="24"/>
      </w:rPr>
    </w:lvl>
    <w:lvl w:ilvl="1">
      <w:start w:val="1"/>
      <w:numFmt w:val="decimal"/>
      <w:lvlText w:val="%1.%2."/>
      <w:lvlJc w:val="left"/>
      <w:rPr>
        <w:rFonts w:ascii="Times New Roman" w:hAnsi="Times New Roman"/>
        <w:sz w:val="24"/>
        <w:szCs w:val="24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0">
    <w:nsid w:val="775E14D0"/>
    <w:multiLevelType w:val="hybridMultilevel"/>
    <w:tmpl w:val="16865BAC"/>
    <w:lvl w:ilvl="0" w:tplc="DF986A3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FB7695E"/>
    <w:multiLevelType w:val="multilevel"/>
    <w:tmpl w:val="07A6C3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29"/>
  </w:num>
  <w:num w:numId="3">
    <w:abstractNumId w:val="13"/>
  </w:num>
  <w:num w:numId="4">
    <w:abstractNumId w:val="1"/>
  </w:num>
  <w:num w:numId="5">
    <w:abstractNumId w:val="3"/>
  </w:num>
  <w:num w:numId="6">
    <w:abstractNumId w:val="4"/>
  </w:num>
  <w:num w:numId="7">
    <w:abstractNumId w:val="30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53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19"/>
  </w:num>
  <w:num w:numId="10">
    <w:abstractNumId w:val="19"/>
    <w:lvlOverride w:ilvl="0">
      <w:lvl w:ilvl="0">
        <w:start w:val="3"/>
        <w:numFmt w:val="decimal"/>
        <w:lvlText w:val="%1."/>
        <w:legacy w:legacy="1" w:legacySpace="0" w:legacyIndent="350"/>
        <w:lvlJc w:val="left"/>
        <w:rPr>
          <w:rFonts w:ascii="Times New Roman" w:hAnsi="Times New Roman" w:cs="Times New Roman" w:hint="default"/>
          <w:b w:val="0"/>
          <w:i w:val="0"/>
        </w:rPr>
      </w:lvl>
    </w:lvlOverride>
  </w:num>
  <w:num w:numId="11">
    <w:abstractNumId w:val="20"/>
  </w:num>
  <w:num w:numId="1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8"/>
  </w:num>
  <w:num w:numId="15">
    <w:abstractNumId w:val="0"/>
    <w:lvlOverride w:ilvl="0">
      <w:lvl w:ilvl="0">
        <w:numFmt w:val="bullet"/>
        <w:lvlText w:val="-"/>
        <w:legacy w:legacy="1" w:legacySpace="0" w:legacyIndent="158"/>
        <w:lvlJc w:val="left"/>
        <w:rPr>
          <w:rFonts w:ascii="Times New Roman" w:hAnsi="Times New Roman" w:hint="default"/>
        </w:rPr>
      </w:lvl>
    </w:lvlOverride>
  </w:num>
  <w:num w:numId="16">
    <w:abstractNumId w:val="6"/>
  </w:num>
  <w:num w:numId="17">
    <w:abstractNumId w:val="0"/>
    <w:lvlOverride w:ilvl="0">
      <w:lvl w:ilvl="0">
        <w:numFmt w:val="bullet"/>
        <w:lvlText w:val="-"/>
        <w:legacy w:legacy="1" w:legacySpace="0" w:legacyIndent="192"/>
        <w:lvlJc w:val="left"/>
        <w:rPr>
          <w:rFonts w:ascii="Times New Roman" w:hAnsi="Times New Roman" w:hint="default"/>
        </w:rPr>
      </w:lvl>
    </w:lvlOverride>
  </w:num>
  <w:num w:numId="18">
    <w:abstractNumId w:val="9"/>
  </w:num>
  <w:num w:numId="19">
    <w:abstractNumId w:val="23"/>
  </w:num>
  <w:num w:numId="20">
    <w:abstractNumId w:val="26"/>
  </w:num>
  <w:num w:numId="21">
    <w:abstractNumId w:val="12"/>
  </w:num>
  <w:num w:numId="22">
    <w:abstractNumId w:val="14"/>
  </w:num>
  <w:num w:numId="23">
    <w:abstractNumId w:val="25"/>
  </w:num>
  <w:num w:numId="24">
    <w:abstractNumId w:val="31"/>
  </w:num>
  <w:num w:numId="25">
    <w:abstractNumId w:val="5"/>
  </w:num>
  <w:num w:numId="26">
    <w:abstractNumId w:val="22"/>
  </w:num>
  <w:num w:numId="27">
    <w:abstractNumId w:val="10"/>
  </w:num>
  <w:num w:numId="28">
    <w:abstractNumId w:val="15"/>
  </w:num>
  <w:num w:numId="29">
    <w:abstractNumId w:val="17"/>
  </w:num>
  <w:num w:numId="30">
    <w:abstractNumId w:val="8"/>
  </w:num>
  <w:num w:numId="31">
    <w:abstractNumId w:val="11"/>
  </w:num>
  <w:num w:numId="32">
    <w:abstractNumId w:val="21"/>
  </w:num>
  <w:num w:numId="33">
    <w:abstractNumId w:val="2"/>
  </w:num>
  <w:num w:numId="34">
    <w:abstractNumId w:val="24"/>
  </w:num>
  <w:num w:numId="35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D2868"/>
    <w:rsid w:val="000153B6"/>
    <w:rsid w:val="00053762"/>
    <w:rsid w:val="001246FA"/>
    <w:rsid w:val="00212D4D"/>
    <w:rsid w:val="00226377"/>
    <w:rsid w:val="00240A85"/>
    <w:rsid w:val="00277B27"/>
    <w:rsid w:val="002C1151"/>
    <w:rsid w:val="002E7F31"/>
    <w:rsid w:val="002F5478"/>
    <w:rsid w:val="003C4B40"/>
    <w:rsid w:val="003F6299"/>
    <w:rsid w:val="0047117F"/>
    <w:rsid w:val="00491971"/>
    <w:rsid w:val="004D2E9B"/>
    <w:rsid w:val="006374E3"/>
    <w:rsid w:val="00672483"/>
    <w:rsid w:val="00674EDA"/>
    <w:rsid w:val="00693CFA"/>
    <w:rsid w:val="006C6C4C"/>
    <w:rsid w:val="006D6801"/>
    <w:rsid w:val="00701FC1"/>
    <w:rsid w:val="00796BA8"/>
    <w:rsid w:val="007E2FE6"/>
    <w:rsid w:val="007F78BD"/>
    <w:rsid w:val="008037BC"/>
    <w:rsid w:val="00820713"/>
    <w:rsid w:val="008B62DB"/>
    <w:rsid w:val="008D2868"/>
    <w:rsid w:val="00A61E24"/>
    <w:rsid w:val="00AC1E8A"/>
    <w:rsid w:val="00AE1055"/>
    <w:rsid w:val="00AF6616"/>
    <w:rsid w:val="00B94177"/>
    <w:rsid w:val="00BA67E3"/>
    <w:rsid w:val="00BD0DED"/>
    <w:rsid w:val="00BF4375"/>
    <w:rsid w:val="00C949B5"/>
    <w:rsid w:val="00D4167C"/>
    <w:rsid w:val="00D63342"/>
    <w:rsid w:val="00D739C9"/>
    <w:rsid w:val="00DF297B"/>
    <w:rsid w:val="00E146DC"/>
    <w:rsid w:val="00E52B08"/>
    <w:rsid w:val="00F40F5D"/>
    <w:rsid w:val="00F80095"/>
    <w:rsid w:val="00FF15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First Indent" w:uiPriority="0"/>
    <w:lsdException w:name="Body Text 2" w:uiPriority="0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D2868"/>
    <w:pPr>
      <w:widowControl w:val="0"/>
      <w:autoSpaceDE w:val="0"/>
      <w:autoSpaceDN w:val="0"/>
      <w:adjustRightInd w:val="0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8D2868"/>
    <w:pPr>
      <w:keepNext/>
      <w:suppressAutoHyphens/>
      <w:autoSpaceDE/>
      <w:autoSpaceDN/>
      <w:adjustRightInd/>
      <w:outlineLvl w:val="0"/>
    </w:pPr>
    <w:rPr>
      <w:rFonts w:eastAsia="Andale Sans UI"/>
      <w:kern w:val="1"/>
      <w:sz w:val="28"/>
      <w:szCs w:val="24"/>
    </w:rPr>
  </w:style>
  <w:style w:type="paragraph" w:styleId="2">
    <w:name w:val="heading 2"/>
    <w:basedOn w:val="a0"/>
    <w:next w:val="a0"/>
    <w:link w:val="20"/>
    <w:unhideWhenUsed/>
    <w:qFormat/>
    <w:rsid w:val="008D286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nhideWhenUsed/>
    <w:qFormat/>
    <w:rsid w:val="008D286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qFormat/>
    <w:rsid w:val="008D2868"/>
    <w:pPr>
      <w:keepNext/>
      <w:widowControl/>
      <w:suppressAutoHyphens/>
      <w:autoSpaceDE/>
      <w:autoSpaceDN/>
      <w:adjustRightInd/>
      <w:ind w:left="1440"/>
      <w:outlineLvl w:val="3"/>
    </w:pPr>
    <w:rPr>
      <w:b/>
      <w:sz w:val="24"/>
      <w:lang w:eastAsia="ar-SA"/>
    </w:rPr>
  </w:style>
  <w:style w:type="paragraph" w:styleId="5">
    <w:name w:val="heading 5"/>
    <w:basedOn w:val="a0"/>
    <w:next w:val="a0"/>
    <w:link w:val="50"/>
    <w:qFormat/>
    <w:rsid w:val="008D2868"/>
    <w:pPr>
      <w:keepNext/>
      <w:widowControl/>
      <w:suppressAutoHyphens/>
      <w:autoSpaceDE/>
      <w:autoSpaceDN/>
      <w:adjustRightInd/>
      <w:ind w:left="1440"/>
      <w:jc w:val="center"/>
      <w:outlineLvl w:val="4"/>
    </w:pPr>
    <w:rPr>
      <w:b/>
      <w:sz w:val="32"/>
      <w:lang w:eastAsia="ar-SA"/>
    </w:rPr>
  </w:style>
  <w:style w:type="paragraph" w:styleId="7">
    <w:name w:val="heading 7"/>
    <w:basedOn w:val="a0"/>
    <w:next w:val="a0"/>
    <w:link w:val="70"/>
    <w:unhideWhenUsed/>
    <w:qFormat/>
    <w:rsid w:val="008D286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9">
    <w:name w:val="heading 9"/>
    <w:basedOn w:val="a0"/>
    <w:next w:val="a0"/>
    <w:link w:val="90"/>
    <w:qFormat/>
    <w:rsid w:val="008D2868"/>
    <w:pPr>
      <w:suppressAutoHyphens/>
      <w:autoSpaceDE/>
      <w:autoSpaceDN/>
      <w:adjustRightInd/>
      <w:spacing w:before="240" w:after="60"/>
      <w:outlineLvl w:val="8"/>
    </w:pPr>
    <w:rPr>
      <w:rFonts w:ascii="Arial" w:eastAsia="Lucida Sans Unicode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8D2868"/>
    <w:rPr>
      <w:rFonts w:ascii="Times New Roman" w:eastAsia="Andale Sans UI" w:hAnsi="Times New Roman" w:cs="Times New Roman"/>
      <w:kern w:val="1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8D28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rsid w:val="008D2868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8D2868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50">
    <w:name w:val="Заголовок 5 Знак"/>
    <w:basedOn w:val="a1"/>
    <w:link w:val="5"/>
    <w:rsid w:val="008D2868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customStyle="1" w:styleId="70">
    <w:name w:val="Заголовок 7 Знак"/>
    <w:basedOn w:val="a1"/>
    <w:link w:val="7"/>
    <w:rsid w:val="008D286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8D2868"/>
    <w:rPr>
      <w:rFonts w:ascii="Arial" w:eastAsia="Lucida Sans Unicode" w:hAnsi="Arial" w:cs="Arial"/>
      <w:lang w:eastAsia="ru-RU"/>
    </w:rPr>
  </w:style>
  <w:style w:type="paragraph" w:customStyle="1" w:styleId="ConsPlusNormal">
    <w:name w:val="ConsPlusNormal"/>
    <w:link w:val="ConsPlusNormal0"/>
    <w:rsid w:val="008D2868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8D2868"/>
    <w:pPr>
      <w:widowControl w:val="0"/>
      <w:autoSpaceDE w:val="0"/>
      <w:autoSpaceDN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D2868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D2868"/>
    <w:pPr>
      <w:widowControl w:val="0"/>
      <w:autoSpaceDE w:val="0"/>
      <w:autoSpaceDN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D2868"/>
    <w:pPr>
      <w:widowControl w:val="0"/>
      <w:autoSpaceDE w:val="0"/>
      <w:autoSpaceDN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8D2868"/>
    <w:pPr>
      <w:widowControl w:val="0"/>
      <w:autoSpaceDE w:val="0"/>
      <w:autoSpaceDN w:val="0"/>
      <w:ind w:firstLine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D2868"/>
    <w:pPr>
      <w:widowControl w:val="0"/>
      <w:autoSpaceDE w:val="0"/>
      <w:autoSpaceDN w:val="0"/>
      <w:ind w:firstLine="0"/>
      <w:jc w:val="left"/>
    </w:pPr>
    <w:rPr>
      <w:rFonts w:ascii="Tahoma" w:eastAsia="Times New Roman" w:hAnsi="Tahoma" w:cs="Tahoma"/>
      <w:szCs w:val="20"/>
      <w:lang w:eastAsia="ru-RU"/>
    </w:rPr>
  </w:style>
  <w:style w:type="paragraph" w:styleId="a4">
    <w:name w:val="Normal (Web)"/>
    <w:aliases w:val="Обычный (Web),Обычный (Web)1,Обычный (веб) Знак,Обычный (Web)1 Знак,Знак Знак Знак,Знак Знак"/>
    <w:basedOn w:val="a0"/>
    <w:link w:val="11"/>
    <w:unhideWhenUsed/>
    <w:rsid w:val="008D2868"/>
    <w:pPr>
      <w:widowControl/>
      <w:autoSpaceDE/>
      <w:autoSpaceDN/>
      <w:adjustRightInd/>
      <w:spacing w:before="100" w:beforeAutospacing="1" w:after="119"/>
    </w:pPr>
    <w:rPr>
      <w:sz w:val="24"/>
      <w:szCs w:val="24"/>
    </w:rPr>
  </w:style>
  <w:style w:type="table" w:styleId="a5">
    <w:name w:val="Table Grid"/>
    <w:basedOn w:val="a2"/>
    <w:uiPriority w:val="59"/>
    <w:rsid w:val="008D2868"/>
    <w:pPr>
      <w:ind w:firstLine="0"/>
      <w:jc w:val="left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basedOn w:val="a1"/>
    <w:link w:val="31"/>
    <w:rsid w:val="008D286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1">
    <w:name w:val="Основной текст3"/>
    <w:basedOn w:val="a0"/>
    <w:link w:val="a6"/>
    <w:rsid w:val="008D2868"/>
    <w:pPr>
      <w:shd w:val="clear" w:color="auto" w:fill="FFFFFF"/>
      <w:autoSpaceDE/>
      <w:autoSpaceDN/>
      <w:adjustRightInd/>
      <w:spacing w:line="566" w:lineRule="exact"/>
      <w:jc w:val="center"/>
    </w:pPr>
    <w:rPr>
      <w:sz w:val="27"/>
      <w:szCs w:val="27"/>
      <w:lang w:eastAsia="en-US"/>
    </w:rPr>
  </w:style>
  <w:style w:type="paragraph" w:styleId="a7">
    <w:name w:val="header"/>
    <w:aliases w:val=" Знак"/>
    <w:basedOn w:val="a0"/>
    <w:link w:val="a8"/>
    <w:uiPriority w:val="99"/>
    <w:unhideWhenUsed/>
    <w:rsid w:val="008D2868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Верхний колонтитул Знак"/>
    <w:aliases w:val=" Знак Знак"/>
    <w:basedOn w:val="a1"/>
    <w:link w:val="a7"/>
    <w:uiPriority w:val="99"/>
    <w:rsid w:val="008D2868"/>
    <w:rPr>
      <w:rFonts w:ascii="Calibri" w:eastAsia="Calibri" w:hAnsi="Calibri" w:cs="Times New Roman"/>
    </w:rPr>
  </w:style>
  <w:style w:type="paragraph" w:styleId="a9">
    <w:name w:val="Balloon Text"/>
    <w:basedOn w:val="a0"/>
    <w:link w:val="aa"/>
    <w:unhideWhenUsed/>
    <w:rsid w:val="008D286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rsid w:val="008D286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62">
    <w:name w:val="Font Style62"/>
    <w:rsid w:val="008D2868"/>
    <w:rPr>
      <w:rFonts w:ascii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1"/>
    <w:rsid w:val="008D2868"/>
  </w:style>
  <w:style w:type="character" w:customStyle="1" w:styleId="FontStyle54">
    <w:name w:val="Font Style54"/>
    <w:rsid w:val="008D2868"/>
    <w:rPr>
      <w:rFonts w:ascii="Times New Roman" w:hAnsi="Times New Roman" w:cs="Times New Roman"/>
      <w:sz w:val="26"/>
      <w:szCs w:val="26"/>
    </w:rPr>
  </w:style>
  <w:style w:type="paragraph" w:customStyle="1" w:styleId="12">
    <w:name w:val="Маркированный список1"/>
    <w:basedOn w:val="a0"/>
    <w:rsid w:val="008D2868"/>
    <w:pPr>
      <w:suppressAutoHyphens/>
      <w:autoSpaceDE/>
      <w:autoSpaceDN/>
      <w:adjustRightInd/>
      <w:contextualSpacing/>
    </w:pPr>
    <w:rPr>
      <w:rFonts w:eastAsia="Andale Sans UI"/>
      <w:kern w:val="1"/>
      <w:sz w:val="24"/>
      <w:szCs w:val="24"/>
    </w:rPr>
  </w:style>
  <w:style w:type="paragraph" w:customStyle="1" w:styleId="Style44">
    <w:name w:val="Style44"/>
    <w:basedOn w:val="a0"/>
    <w:rsid w:val="008D2868"/>
    <w:pPr>
      <w:suppressAutoHyphens/>
      <w:autoSpaceDN/>
      <w:adjustRightInd/>
      <w:jc w:val="center"/>
    </w:pPr>
    <w:rPr>
      <w:rFonts w:eastAsia="Andale Sans UI"/>
      <w:kern w:val="1"/>
      <w:sz w:val="24"/>
      <w:szCs w:val="24"/>
    </w:rPr>
  </w:style>
  <w:style w:type="paragraph" w:customStyle="1" w:styleId="Default">
    <w:name w:val="Default"/>
    <w:rsid w:val="008D2868"/>
    <w:pPr>
      <w:suppressAutoHyphens/>
      <w:autoSpaceDE w:val="0"/>
      <w:ind w:firstLine="0"/>
      <w:jc w:val="left"/>
    </w:pPr>
    <w:rPr>
      <w:rFonts w:ascii="Times New Roman" w:eastAsia="Calibri" w:hAnsi="Times New Roman" w:cs="Times New Roman"/>
      <w:color w:val="000000"/>
      <w:kern w:val="1"/>
      <w:sz w:val="24"/>
      <w:szCs w:val="24"/>
      <w:lang w:eastAsia="zh-CN"/>
    </w:rPr>
  </w:style>
  <w:style w:type="paragraph" w:customStyle="1" w:styleId="formattext">
    <w:name w:val="formattext"/>
    <w:basedOn w:val="a0"/>
    <w:rsid w:val="008D2868"/>
    <w:pPr>
      <w:suppressAutoHyphens/>
      <w:autoSpaceDE/>
      <w:autoSpaceDN/>
      <w:adjustRightInd/>
      <w:spacing w:before="280" w:after="280"/>
    </w:pPr>
    <w:rPr>
      <w:rFonts w:eastAsia="Andale Sans UI"/>
      <w:kern w:val="1"/>
      <w:sz w:val="24"/>
      <w:szCs w:val="24"/>
    </w:rPr>
  </w:style>
  <w:style w:type="paragraph" w:styleId="ab">
    <w:name w:val="List Paragraph"/>
    <w:basedOn w:val="a0"/>
    <w:uiPriority w:val="34"/>
    <w:qFormat/>
    <w:rsid w:val="008D2868"/>
    <w:pPr>
      <w:widowControl/>
      <w:autoSpaceDE/>
      <w:autoSpaceDN/>
      <w:adjustRightInd/>
      <w:ind w:left="720" w:firstLine="709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footer"/>
    <w:basedOn w:val="a0"/>
    <w:link w:val="ad"/>
    <w:uiPriority w:val="99"/>
    <w:unhideWhenUsed/>
    <w:rsid w:val="008D286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8D28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3"/>
    <w:basedOn w:val="a0"/>
    <w:link w:val="33"/>
    <w:rsid w:val="008D2868"/>
    <w:pPr>
      <w:widowControl/>
      <w:autoSpaceDE/>
      <w:autoSpaceDN/>
      <w:adjustRightInd/>
      <w:spacing w:line="360" w:lineRule="auto"/>
      <w:jc w:val="center"/>
    </w:pPr>
    <w:rPr>
      <w:sz w:val="28"/>
    </w:rPr>
  </w:style>
  <w:style w:type="character" w:customStyle="1" w:styleId="33">
    <w:name w:val="Основной текст 3 Знак"/>
    <w:basedOn w:val="a1"/>
    <w:link w:val="32"/>
    <w:rsid w:val="008D286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0">
    <w:name w:val="Основной текст 31"/>
    <w:basedOn w:val="a0"/>
    <w:rsid w:val="008D2868"/>
    <w:pPr>
      <w:widowControl/>
      <w:suppressAutoHyphens/>
      <w:autoSpaceDE/>
      <w:autoSpaceDN/>
      <w:adjustRightInd/>
      <w:jc w:val="both"/>
    </w:pPr>
    <w:rPr>
      <w:b/>
      <w:sz w:val="28"/>
      <w:lang w:eastAsia="ar-SA"/>
    </w:rPr>
  </w:style>
  <w:style w:type="character" w:customStyle="1" w:styleId="Absatz-Standardschriftart">
    <w:name w:val="Absatz-Standardschriftart"/>
    <w:rsid w:val="008D2868"/>
  </w:style>
  <w:style w:type="character" w:customStyle="1" w:styleId="WW-Absatz-Standardschriftart">
    <w:name w:val="WW-Absatz-Standardschriftart"/>
    <w:rsid w:val="008D2868"/>
  </w:style>
  <w:style w:type="character" w:customStyle="1" w:styleId="WW-Absatz-Standardschriftart1">
    <w:name w:val="WW-Absatz-Standardschriftart1"/>
    <w:rsid w:val="008D2868"/>
  </w:style>
  <w:style w:type="character" w:customStyle="1" w:styleId="13">
    <w:name w:val="Основной шрифт абзаца1"/>
    <w:rsid w:val="008D2868"/>
  </w:style>
  <w:style w:type="paragraph" w:customStyle="1" w:styleId="ae">
    <w:name w:val="Заголовок"/>
    <w:basedOn w:val="a0"/>
    <w:next w:val="af"/>
    <w:rsid w:val="008D2868"/>
    <w:pPr>
      <w:keepNext/>
      <w:widowControl/>
      <w:autoSpaceDE/>
      <w:autoSpaceDN/>
      <w:adjustRightInd/>
      <w:spacing w:before="240" w:after="120"/>
    </w:pPr>
    <w:rPr>
      <w:rFonts w:ascii="Arial" w:eastAsia="SimSun" w:hAnsi="Arial" w:cs="Tahoma"/>
      <w:sz w:val="28"/>
      <w:szCs w:val="28"/>
      <w:lang w:eastAsia="ar-SA"/>
    </w:rPr>
  </w:style>
  <w:style w:type="paragraph" w:styleId="af">
    <w:name w:val="Body Text"/>
    <w:basedOn w:val="a0"/>
    <w:link w:val="af0"/>
    <w:rsid w:val="008D2868"/>
    <w:pPr>
      <w:widowControl/>
      <w:autoSpaceDE/>
      <w:autoSpaceDN/>
      <w:adjustRightInd/>
      <w:spacing w:after="120"/>
    </w:pPr>
    <w:rPr>
      <w:sz w:val="24"/>
      <w:szCs w:val="24"/>
      <w:lang w:eastAsia="ar-SA"/>
    </w:rPr>
  </w:style>
  <w:style w:type="character" w:customStyle="1" w:styleId="af0">
    <w:name w:val="Основной текст Знак"/>
    <w:basedOn w:val="a1"/>
    <w:link w:val="af"/>
    <w:rsid w:val="008D286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1">
    <w:name w:val="List"/>
    <w:basedOn w:val="af"/>
    <w:rsid w:val="008D2868"/>
    <w:rPr>
      <w:rFonts w:cs="Tahoma"/>
    </w:rPr>
  </w:style>
  <w:style w:type="paragraph" w:customStyle="1" w:styleId="14">
    <w:name w:val="Название1"/>
    <w:basedOn w:val="a0"/>
    <w:rsid w:val="008D2868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5">
    <w:name w:val="Указатель1"/>
    <w:basedOn w:val="a0"/>
    <w:rsid w:val="008D2868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af2">
    <w:name w:val="Содержимое таблицы"/>
    <w:basedOn w:val="a0"/>
    <w:rsid w:val="008D2868"/>
    <w:pPr>
      <w:widowControl/>
      <w:suppressLineNumbers/>
      <w:autoSpaceDE/>
      <w:autoSpaceDN/>
      <w:adjustRightInd/>
    </w:pPr>
    <w:rPr>
      <w:sz w:val="24"/>
      <w:szCs w:val="24"/>
      <w:lang w:eastAsia="ar-SA"/>
    </w:rPr>
  </w:style>
  <w:style w:type="paragraph" w:customStyle="1" w:styleId="af3">
    <w:name w:val="Заголовок таблицы"/>
    <w:basedOn w:val="af2"/>
    <w:rsid w:val="008D2868"/>
    <w:pPr>
      <w:jc w:val="center"/>
    </w:pPr>
    <w:rPr>
      <w:b/>
      <w:bCs/>
    </w:rPr>
  </w:style>
  <w:style w:type="paragraph" w:customStyle="1" w:styleId="21">
    <w:name w:val="Основной текст 21"/>
    <w:basedOn w:val="a0"/>
    <w:rsid w:val="008D2868"/>
    <w:pPr>
      <w:widowControl/>
      <w:suppressAutoHyphens/>
      <w:autoSpaceDE/>
      <w:autoSpaceDN/>
      <w:adjustRightInd/>
    </w:pPr>
    <w:rPr>
      <w:b/>
      <w:sz w:val="28"/>
      <w:lang w:eastAsia="ar-SA"/>
    </w:rPr>
  </w:style>
  <w:style w:type="character" w:styleId="af4">
    <w:name w:val="Hyperlink"/>
    <w:basedOn w:val="a1"/>
    <w:uiPriority w:val="99"/>
    <w:unhideWhenUsed/>
    <w:rsid w:val="008D2868"/>
    <w:rPr>
      <w:color w:val="0000FF"/>
      <w:u w:val="single"/>
    </w:rPr>
  </w:style>
  <w:style w:type="paragraph" w:customStyle="1" w:styleId="xl64">
    <w:name w:val="xl64"/>
    <w:basedOn w:val="a0"/>
    <w:rsid w:val="008D2868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0"/>
    <w:rsid w:val="008D2868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6">
    <w:name w:val="xl66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7">
    <w:name w:val="xl67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8">
    <w:name w:val="xl68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9">
    <w:name w:val="xl69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0">
    <w:name w:val="xl70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MS Sans Serif" w:hAnsi="MS Sans Serif"/>
      <w:color w:val="000000"/>
      <w:sz w:val="16"/>
      <w:szCs w:val="16"/>
    </w:rPr>
  </w:style>
  <w:style w:type="paragraph" w:customStyle="1" w:styleId="xl71">
    <w:name w:val="xl71"/>
    <w:basedOn w:val="a0"/>
    <w:rsid w:val="008D2868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72">
    <w:name w:val="xl72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3">
    <w:name w:val="xl73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4">
    <w:name w:val="xl74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5">
    <w:name w:val="xl75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styleId="af5">
    <w:name w:val="No Spacing"/>
    <w:uiPriority w:val="99"/>
    <w:qFormat/>
    <w:rsid w:val="008D2868"/>
    <w:pPr>
      <w:widowControl w:val="0"/>
      <w:suppressAutoHyphens/>
      <w:autoSpaceDE w:val="0"/>
      <w:ind w:firstLine="0"/>
      <w:jc w:val="left"/>
    </w:pPr>
    <w:rPr>
      <w:rFonts w:ascii="Times New Roman" w:eastAsia="Arial" w:hAnsi="Times New Roman" w:cs="Times New Roman"/>
      <w:kern w:val="1"/>
      <w:sz w:val="20"/>
      <w:szCs w:val="20"/>
      <w:lang w:eastAsia="ar-SA"/>
    </w:rPr>
  </w:style>
  <w:style w:type="paragraph" w:customStyle="1" w:styleId="320">
    <w:name w:val="Основной текст 32"/>
    <w:basedOn w:val="a0"/>
    <w:rsid w:val="008D2868"/>
    <w:pPr>
      <w:widowControl/>
      <w:suppressAutoHyphens/>
      <w:autoSpaceDE/>
      <w:autoSpaceDN/>
      <w:adjustRightInd/>
      <w:spacing w:line="360" w:lineRule="auto"/>
      <w:jc w:val="center"/>
    </w:pPr>
    <w:rPr>
      <w:sz w:val="28"/>
      <w:lang w:eastAsia="ar-SA"/>
    </w:rPr>
  </w:style>
  <w:style w:type="paragraph" w:customStyle="1" w:styleId="af6">
    <w:name w:val="Организация"/>
    <w:basedOn w:val="a0"/>
    <w:rsid w:val="008D2868"/>
    <w:pPr>
      <w:framePr w:w="3840" w:h="1752" w:wrap="notBeside" w:vAnchor="page" w:hAnchor="margin" w:y="889"/>
      <w:widowControl/>
      <w:autoSpaceDE/>
      <w:autoSpaceDN/>
      <w:adjustRightInd/>
      <w:spacing w:line="280" w:lineRule="auto"/>
    </w:pPr>
    <w:rPr>
      <w:rFonts w:ascii="Arial" w:hAnsi="Arial"/>
      <w:sz w:val="32"/>
    </w:rPr>
  </w:style>
  <w:style w:type="character" w:customStyle="1" w:styleId="FontStyle11">
    <w:name w:val="Font Style11"/>
    <w:basedOn w:val="13"/>
    <w:rsid w:val="008D2868"/>
    <w:rPr>
      <w:rFonts w:ascii="Times New Roman" w:hAnsi="Times New Roman" w:cs="Times New Roman"/>
      <w:sz w:val="20"/>
      <w:szCs w:val="20"/>
    </w:rPr>
  </w:style>
  <w:style w:type="character" w:customStyle="1" w:styleId="INS">
    <w:name w:val="INS"/>
    <w:rsid w:val="008D2868"/>
  </w:style>
  <w:style w:type="paragraph" w:customStyle="1" w:styleId="Textbody">
    <w:name w:val="Text body"/>
    <w:basedOn w:val="a0"/>
    <w:rsid w:val="008D2868"/>
    <w:pPr>
      <w:suppressAutoHyphens/>
      <w:autoSpaceDE/>
      <w:autoSpaceDN/>
      <w:adjustRightInd/>
      <w:spacing w:after="120"/>
      <w:textAlignment w:val="baseline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Heading2">
    <w:name w:val="Heading 2"/>
    <w:basedOn w:val="af7"/>
    <w:next w:val="Textbody"/>
    <w:rsid w:val="008D2868"/>
    <w:pPr>
      <w:keepNext/>
      <w:pBdr>
        <w:bottom w:val="none" w:sz="0" w:space="0" w:color="auto"/>
      </w:pBdr>
      <w:suppressAutoHyphens/>
      <w:autoSpaceDE/>
      <w:autoSpaceDN/>
      <w:adjustRightInd/>
      <w:spacing w:before="240" w:after="120"/>
      <w:contextualSpacing w:val="0"/>
      <w:textAlignment w:val="baseline"/>
    </w:pPr>
    <w:rPr>
      <w:rFonts w:ascii="Times New Roman" w:eastAsia="SimSun" w:hAnsi="Times New Roman" w:cs="Tahoma"/>
      <w:b/>
      <w:bCs/>
      <w:color w:val="auto"/>
      <w:spacing w:val="0"/>
      <w:kern w:val="1"/>
      <w:sz w:val="36"/>
      <w:szCs w:val="36"/>
      <w:lang w:eastAsia="hi-IN" w:bidi="hi-IN"/>
    </w:rPr>
  </w:style>
  <w:style w:type="paragraph" w:customStyle="1" w:styleId="PreformattedText">
    <w:name w:val="Preformatted Text"/>
    <w:basedOn w:val="a0"/>
    <w:rsid w:val="008D2868"/>
    <w:pPr>
      <w:suppressAutoHyphens/>
      <w:autoSpaceDE/>
      <w:autoSpaceDN/>
      <w:adjustRightInd/>
      <w:textAlignment w:val="baseline"/>
    </w:pPr>
    <w:rPr>
      <w:rFonts w:ascii="Courier New" w:eastAsia="NSimSun" w:hAnsi="Courier New" w:cs="Courier New"/>
      <w:kern w:val="1"/>
      <w:lang w:eastAsia="hi-IN" w:bidi="hi-IN"/>
    </w:rPr>
  </w:style>
  <w:style w:type="paragraph" w:styleId="af7">
    <w:name w:val="Title"/>
    <w:basedOn w:val="a0"/>
    <w:next w:val="a0"/>
    <w:link w:val="af8"/>
    <w:qFormat/>
    <w:rsid w:val="008D286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8">
    <w:name w:val="Название Знак"/>
    <w:basedOn w:val="a1"/>
    <w:link w:val="af7"/>
    <w:rsid w:val="008D286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41">
    <w:name w:val="Основной текст (4)_"/>
    <w:basedOn w:val="a1"/>
    <w:link w:val="42"/>
    <w:rsid w:val="008D2868"/>
    <w:rPr>
      <w:b/>
      <w:bCs/>
      <w:spacing w:val="-7"/>
      <w:sz w:val="26"/>
      <w:szCs w:val="26"/>
      <w:shd w:val="clear" w:color="auto" w:fill="FFFFFF"/>
    </w:rPr>
  </w:style>
  <w:style w:type="paragraph" w:customStyle="1" w:styleId="42">
    <w:name w:val="Основной текст (4)"/>
    <w:basedOn w:val="a0"/>
    <w:link w:val="41"/>
    <w:rsid w:val="008D2868"/>
    <w:pPr>
      <w:shd w:val="clear" w:color="auto" w:fill="FFFFFF"/>
      <w:autoSpaceDE/>
      <w:autoSpaceDN/>
      <w:adjustRightInd/>
      <w:spacing w:line="360" w:lineRule="exact"/>
      <w:jc w:val="center"/>
    </w:pPr>
    <w:rPr>
      <w:rFonts w:asciiTheme="minorHAnsi" w:eastAsiaTheme="minorHAnsi" w:hAnsiTheme="minorHAnsi" w:cstheme="minorBidi"/>
      <w:b/>
      <w:bCs/>
      <w:spacing w:val="-7"/>
      <w:sz w:val="26"/>
      <w:szCs w:val="26"/>
      <w:shd w:val="clear" w:color="auto" w:fill="FFFFFF"/>
      <w:lang w:eastAsia="en-US"/>
    </w:rPr>
  </w:style>
  <w:style w:type="character" w:customStyle="1" w:styleId="22">
    <w:name w:val="Основной текст (2)_"/>
    <w:basedOn w:val="a1"/>
    <w:link w:val="23"/>
    <w:rsid w:val="008D2868"/>
    <w:rPr>
      <w:rFonts w:ascii="Times New Roman" w:eastAsia="Times New Roman" w:hAnsi="Times New Roman" w:cs="Times New Roman"/>
      <w:b/>
      <w:bCs/>
      <w:spacing w:val="-2"/>
      <w:sz w:val="17"/>
      <w:szCs w:val="17"/>
      <w:shd w:val="clear" w:color="auto" w:fill="FFFFFF"/>
    </w:rPr>
  </w:style>
  <w:style w:type="paragraph" w:customStyle="1" w:styleId="23">
    <w:name w:val="Основной текст (2)"/>
    <w:basedOn w:val="a0"/>
    <w:link w:val="22"/>
    <w:rsid w:val="008D2868"/>
    <w:pPr>
      <w:shd w:val="clear" w:color="auto" w:fill="FFFFFF"/>
      <w:autoSpaceDE/>
      <w:autoSpaceDN/>
      <w:adjustRightInd/>
      <w:spacing w:before="180" w:after="180" w:line="0" w:lineRule="atLeast"/>
      <w:jc w:val="center"/>
    </w:pPr>
    <w:rPr>
      <w:b/>
      <w:bCs/>
      <w:spacing w:val="-2"/>
      <w:sz w:val="17"/>
      <w:szCs w:val="17"/>
      <w:lang w:eastAsia="en-US"/>
    </w:rPr>
  </w:style>
  <w:style w:type="paragraph" w:customStyle="1" w:styleId="16">
    <w:name w:val="Основной текст1"/>
    <w:basedOn w:val="a0"/>
    <w:rsid w:val="008D2868"/>
    <w:pPr>
      <w:shd w:val="clear" w:color="auto" w:fill="FFFFFF"/>
      <w:autoSpaceDE/>
      <w:autoSpaceDN/>
      <w:adjustRightInd/>
      <w:spacing w:before="600" w:after="360" w:line="214" w:lineRule="exact"/>
    </w:pPr>
    <w:rPr>
      <w:color w:val="000000"/>
      <w:spacing w:val="-2"/>
      <w:sz w:val="17"/>
      <w:szCs w:val="17"/>
    </w:rPr>
  </w:style>
  <w:style w:type="paragraph" w:customStyle="1" w:styleId="Standard">
    <w:name w:val="Standard"/>
    <w:rsid w:val="008D2868"/>
    <w:pPr>
      <w:widowControl w:val="0"/>
      <w:suppressAutoHyphens/>
      <w:autoSpaceDN w:val="0"/>
      <w:ind w:firstLine="0"/>
      <w:jc w:val="left"/>
      <w:textAlignment w:val="baseline"/>
    </w:pPr>
    <w:rPr>
      <w:rFonts w:ascii="Times New Roman" w:eastAsia="Arial Unicode MS" w:hAnsi="Times New Roman" w:cs="Times New Roman"/>
      <w:kern w:val="3"/>
      <w:sz w:val="24"/>
      <w:szCs w:val="24"/>
      <w:lang w:eastAsia="zh-CN"/>
    </w:rPr>
  </w:style>
  <w:style w:type="paragraph" w:customStyle="1" w:styleId="MinorHeading">
    <w:name w:val="Minor Heading"/>
    <w:next w:val="a0"/>
    <w:rsid w:val="008D2868"/>
    <w:pPr>
      <w:keepNext/>
      <w:keepLines/>
      <w:widowControl w:val="0"/>
      <w:spacing w:before="144" w:after="144" w:line="264" w:lineRule="atLeast"/>
      <w:ind w:firstLine="0"/>
      <w:jc w:val="center"/>
    </w:pPr>
    <w:rPr>
      <w:rFonts w:ascii="TimesDL" w:eastAsia="Times New Roman" w:hAnsi="TimesDL" w:cs="Times New Roman"/>
      <w:b/>
      <w:sz w:val="24"/>
      <w:szCs w:val="20"/>
      <w:lang w:val="en-US" w:eastAsia="ru-RU"/>
    </w:rPr>
  </w:style>
  <w:style w:type="character" w:customStyle="1" w:styleId="17">
    <w:name w:val="Заголовок №1_"/>
    <w:basedOn w:val="a1"/>
    <w:link w:val="18"/>
    <w:rsid w:val="008D2868"/>
    <w:rPr>
      <w:rFonts w:ascii="Times New Roman" w:eastAsia="Times New Roman" w:hAnsi="Times New Roman" w:cs="Times New Roman"/>
      <w:b/>
      <w:bCs/>
      <w:spacing w:val="-2"/>
      <w:sz w:val="19"/>
      <w:szCs w:val="19"/>
      <w:shd w:val="clear" w:color="auto" w:fill="FFFFFF"/>
    </w:rPr>
  </w:style>
  <w:style w:type="character" w:customStyle="1" w:styleId="7pt">
    <w:name w:val="Основной текст + 7 pt"/>
    <w:basedOn w:val="a6"/>
    <w:rsid w:val="008D2868"/>
    <w:rPr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14"/>
      <w:szCs w:val="14"/>
      <w:u w:val="none"/>
      <w:lang w:val="ru-RU"/>
    </w:rPr>
  </w:style>
  <w:style w:type="paragraph" w:customStyle="1" w:styleId="18">
    <w:name w:val="Заголовок №1"/>
    <w:basedOn w:val="a0"/>
    <w:link w:val="17"/>
    <w:rsid w:val="008D2868"/>
    <w:pPr>
      <w:shd w:val="clear" w:color="auto" w:fill="FFFFFF"/>
      <w:autoSpaceDE/>
      <w:autoSpaceDN/>
      <w:adjustRightInd/>
      <w:spacing w:after="360" w:line="0" w:lineRule="atLeast"/>
      <w:jc w:val="center"/>
      <w:outlineLvl w:val="0"/>
    </w:pPr>
    <w:rPr>
      <w:b/>
      <w:bCs/>
      <w:spacing w:val="-2"/>
      <w:sz w:val="19"/>
      <w:szCs w:val="19"/>
      <w:lang w:eastAsia="en-US"/>
    </w:rPr>
  </w:style>
  <w:style w:type="character" w:customStyle="1" w:styleId="highlighthighlightactive">
    <w:name w:val="highlight highlight_active"/>
    <w:basedOn w:val="a1"/>
    <w:rsid w:val="008D2868"/>
  </w:style>
  <w:style w:type="paragraph" w:customStyle="1" w:styleId="western">
    <w:name w:val="western"/>
    <w:basedOn w:val="a0"/>
    <w:rsid w:val="008D2868"/>
    <w:pPr>
      <w:widowControl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character" w:styleId="af9">
    <w:name w:val="Strong"/>
    <w:basedOn w:val="a1"/>
    <w:qFormat/>
    <w:rsid w:val="008D2868"/>
    <w:rPr>
      <w:b/>
      <w:bCs/>
    </w:rPr>
  </w:style>
  <w:style w:type="paragraph" w:customStyle="1" w:styleId="ConsNormal">
    <w:name w:val="ConsNormal"/>
    <w:rsid w:val="008D2868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1"/>
      <w:sz w:val="18"/>
      <w:szCs w:val="18"/>
      <w:lang w:eastAsia="ar-SA"/>
    </w:rPr>
  </w:style>
  <w:style w:type="character" w:customStyle="1" w:styleId="Internetlink">
    <w:name w:val="Internet link"/>
    <w:rsid w:val="008D2868"/>
    <w:rPr>
      <w:color w:val="000080"/>
      <w:u w:val="single"/>
    </w:rPr>
  </w:style>
  <w:style w:type="numbering" w:customStyle="1" w:styleId="WW8Num8">
    <w:name w:val="WW8Num8"/>
    <w:basedOn w:val="a3"/>
    <w:rsid w:val="008D2868"/>
    <w:pPr>
      <w:numPr>
        <w:numId w:val="1"/>
      </w:numPr>
    </w:pPr>
  </w:style>
  <w:style w:type="paragraph" w:customStyle="1" w:styleId="consplusnormal1">
    <w:name w:val="consplusnormal"/>
    <w:basedOn w:val="a0"/>
    <w:rsid w:val="008D286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a">
    <w:name w:val="FollowedHyperlink"/>
    <w:basedOn w:val="a1"/>
    <w:uiPriority w:val="99"/>
    <w:semiHidden/>
    <w:unhideWhenUsed/>
    <w:rsid w:val="008D2868"/>
    <w:rPr>
      <w:color w:val="800080"/>
      <w:u w:val="single"/>
    </w:rPr>
  </w:style>
  <w:style w:type="paragraph" w:customStyle="1" w:styleId="xl76">
    <w:name w:val="xl76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7">
    <w:name w:val="xl77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8">
    <w:name w:val="xl78"/>
    <w:basedOn w:val="a0"/>
    <w:rsid w:val="008D2868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9">
    <w:name w:val="xl79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1">
    <w:name w:val="xl81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2">
    <w:name w:val="xl82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3">
    <w:name w:val="xl83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84">
    <w:name w:val="xl84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5">
    <w:name w:val="xl85"/>
    <w:basedOn w:val="a0"/>
    <w:rsid w:val="008D2868"/>
    <w:pPr>
      <w:widowControl/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6">
    <w:name w:val="xl86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0"/>
    <w:rsid w:val="008D2868"/>
    <w:pPr>
      <w:widowControl/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8">
    <w:name w:val="xl88"/>
    <w:basedOn w:val="a0"/>
    <w:rsid w:val="008D286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9">
    <w:name w:val="xl89"/>
    <w:basedOn w:val="a0"/>
    <w:rsid w:val="008D286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90">
    <w:name w:val="xl90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91">
    <w:name w:val="xl91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2">
    <w:name w:val="xl92"/>
    <w:basedOn w:val="a0"/>
    <w:rsid w:val="008D2868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0"/>
    <w:rsid w:val="008D286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95">
    <w:name w:val="xl95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a0"/>
    <w:rsid w:val="008D286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7">
    <w:name w:val="xl97"/>
    <w:basedOn w:val="a0"/>
    <w:rsid w:val="008D2868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0"/>
    <w:rsid w:val="008D2868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9">
    <w:name w:val="xl99"/>
    <w:basedOn w:val="a0"/>
    <w:rsid w:val="008D2868"/>
    <w:pPr>
      <w:widowControl/>
      <w:pBdr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0">
    <w:name w:val="xl100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1">
    <w:name w:val="xl101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02">
    <w:name w:val="xl102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03">
    <w:name w:val="xl103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104">
    <w:name w:val="xl104"/>
    <w:basedOn w:val="a0"/>
    <w:rsid w:val="008D2868"/>
    <w:pPr>
      <w:widowControl/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05">
    <w:name w:val="xl105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color w:val="000000"/>
      <w:sz w:val="28"/>
      <w:szCs w:val="28"/>
    </w:rPr>
  </w:style>
  <w:style w:type="character" w:customStyle="1" w:styleId="24">
    <w:name w:val="Основной шрифт абзаца2"/>
    <w:rsid w:val="008D2868"/>
  </w:style>
  <w:style w:type="paragraph" w:customStyle="1" w:styleId="25">
    <w:name w:val="Название2"/>
    <w:basedOn w:val="a0"/>
    <w:rsid w:val="008D2868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26">
    <w:name w:val="Указатель2"/>
    <w:basedOn w:val="a0"/>
    <w:rsid w:val="008D2868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19">
    <w:name w:val="Текст выноски1"/>
    <w:basedOn w:val="a0"/>
    <w:rsid w:val="008D2868"/>
    <w:pPr>
      <w:widowControl/>
      <w:suppressAutoHyphens/>
      <w:autoSpaceDE/>
      <w:autoSpaceDN/>
      <w:adjustRightInd/>
    </w:pPr>
    <w:rPr>
      <w:kern w:val="1"/>
      <w:lang w:eastAsia="ar-SA"/>
    </w:rPr>
  </w:style>
  <w:style w:type="paragraph" w:customStyle="1" w:styleId="Textbodyindent">
    <w:name w:val="Text body indent"/>
    <w:basedOn w:val="a0"/>
    <w:rsid w:val="008D2868"/>
    <w:pPr>
      <w:widowControl/>
      <w:suppressAutoHyphens/>
      <w:autoSpaceDE/>
      <w:autoSpaceDN/>
      <w:adjustRightInd/>
      <w:ind w:left="283" w:firstLine="720"/>
      <w:jc w:val="both"/>
      <w:textAlignment w:val="baseline"/>
    </w:pPr>
    <w:rPr>
      <w:rFonts w:ascii="Arial" w:eastAsia="Arial Unicode MS" w:hAnsi="Arial" w:cs="Arial"/>
      <w:kern w:val="1"/>
      <w:sz w:val="28"/>
      <w:szCs w:val="28"/>
      <w:lang w:eastAsia="hi-IN" w:bidi="hi-IN"/>
    </w:rPr>
  </w:style>
  <w:style w:type="character" w:customStyle="1" w:styleId="34">
    <w:name w:val="Основной текст (3)_"/>
    <w:link w:val="35"/>
    <w:rsid w:val="008D2868"/>
    <w:rPr>
      <w:sz w:val="27"/>
      <w:szCs w:val="27"/>
      <w:shd w:val="clear" w:color="auto" w:fill="FFFFFF"/>
    </w:rPr>
  </w:style>
  <w:style w:type="paragraph" w:customStyle="1" w:styleId="35">
    <w:name w:val="Основной текст (3)"/>
    <w:basedOn w:val="a0"/>
    <w:link w:val="34"/>
    <w:rsid w:val="008D2868"/>
    <w:pPr>
      <w:widowControl/>
      <w:shd w:val="clear" w:color="auto" w:fill="FFFFFF"/>
      <w:autoSpaceDE/>
      <w:autoSpaceDN/>
      <w:adjustRightInd/>
      <w:spacing w:before="600" w:line="322" w:lineRule="exact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b">
    <w:name w:val="Цветовое выделение"/>
    <w:rsid w:val="008D2868"/>
    <w:rPr>
      <w:b/>
      <w:bCs/>
      <w:color w:val="000080"/>
      <w:sz w:val="20"/>
      <w:szCs w:val="20"/>
    </w:rPr>
  </w:style>
  <w:style w:type="paragraph" w:styleId="afc">
    <w:name w:val="Body Text Indent"/>
    <w:basedOn w:val="a0"/>
    <w:link w:val="afd"/>
    <w:uiPriority w:val="99"/>
    <w:unhideWhenUsed/>
    <w:rsid w:val="008D2868"/>
    <w:pPr>
      <w:suppressAutoHyphens/>
      <w:autoSpaceDE/>
      <w:autoSpaceDN/>
      <w:adjustRightInd/>
      <w:spacing w:after="120"/>
      <w:ind w:left="283"/>
    </w:pPr>
    <w:rPr>
      <w:rFonts w:eastAsia="Arial Unicode MS" w:cs="Mangal"/>
      <w:kern w:val="1"/>
      <w:sz w:val="24"/>
      <w:szCs w:val="21"/>
      <w:lang w:eastAsia="hi-IN" w:bidi="hi-IN"/>
    </w:rPr>
  </w:style>
  <w:style w:type="character" w:customStyle="1" w:styleId="afd">
    <w:name w:val="Основной текст с отступом Знак"/>
    <w:basedOn w:val="a1"/>
    <w:link w:val="afc"/>
    <w:uiPriority w:val="99"/>
    <w:rsid w:val="008D2868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numbering" w:customStyle="1" w:styleId="WW8Num3">
    <w:name w:val="WW8Num3"/>
    <w:basedOn w:val="a3"/>
    <w:rsid w:val="008D2868"/>
    <w:pPr>
      <w:numPr>
        <w:numId w:val="2"/>
      </w:numPr>
    </w:pPr>
  </w:style>
  <w:style w:type="numbering" w:customStyle="1" w:styleId="WWNum1">
    <w:name w:val="WWNum1"/>
    <w:basedOn w:val="a3"/>
    <w:rsid w:val="008D2868"/>
    <w:pPr>
      <w:numPr>
        <w:numId w:val="3"/>
      </w:numPr>
    </w:pPr>
  </w:style>
  <w:style w:type="character" w:customStyle="1" w:styleId="WW8Num2z0">
    <w:name w:val="WW8Num2z0"/>
    <w:rsid w:val="008D2868"/>
    <w:rPr>
      <w:rFonts w:ascii="Symbol" w:hAnsi="Symbol"/>
    </w:rPr>
  </w:style>
  <w:style w:type="character" w:customStyle="1" w:styleId="WW8Num3z0">
    <w:name w:val="WW8Num3z0"/>
    <w:rsid w:val="008D2868"/>
    <w:rPr>
      <w:rFonts w:ascii="Wingdings" w:hAnsi="Wingdings"/>
    </w:rPr>
  </w:style>
  <w:style w:type="character" w:customStyle="1" w:styleId="WW8Num3z1">
    <w:name w:val="WW8Num3z1"/>
    <w:rsid w:val="008D2868"/>
    <w:rPr>
      <w:rFonts w:ascii="Courier New" w:hAnsi="Courier New" w:cs="Courier New"/>
    </w:rPr>
  </w:style>
  <w:style w:type="character" w:customStyle="1" w:styleId="WW8Num3z3">
    <w:name w:val="WW8Num3z3"/>
    <w:rsid w:val="008D2868"/>
    <w:rPr>
      <w:rFonts w:ascii="Symbol" w:hAnsi="Symbol"/>
    </w:rPr>
  </w:style>
  <w:style w:type="character" w:customStyle="1" w:styleId="WW8Num4z0">
    <w:name w:val="WW8Num4z0"/>
    <w:rsid w:val="008D2868"/>
    <w:rPr>
      <w:b/>
      <w:sz w:val="24"/>
    </w:rPr>
  </w:style>
  <w:style w:type="character" w:customStyle="1" w:styleId="WW8Num5z0">
    <w:name w:val="WW8Num5z0"/>
    <w:rsid w:val="008D2868"/>
    <w:rPr>
      <w:rFonts w:ascii="Symbol" w:hAnsi="Symbol"/>
    </w:rPr>
  </w:style>
  <w:style w:type="character" w:customStyle="1" w:styleId="WW8Num8z0">
    <w:name w:val="WW8Num8z0"/>
    <w:rsid w:val="008D2868"/>
    <w:rPr>
      <w:rFonts w:ascii="Symbol" w:hAnsi="Symbol"/>
    </w:rPr>
  </w:style>
  <w:style w:type="character" w:customStyle="1" w:styleId="WW8Num11z0">
    <w:name w:val="WW8Num11z0"/>
    <w:rsid w:val="008D2868"/>
    <w:rPr>
      <w:rFonts w:ascii="Symbol" w:hAnsi="Symbol"/>
    </w:rPr>
  </w:style>
  <w:style w:type="character" w:customStyle="1" w:styleId="WW8Num13z0">
    <w:name w:val="WW8Num13z0"/>
    <w:rsid w:val="008D2868"/>
    <w:rPr>
      <w:rFonts w:ascii="Symbol" w:hAnsi="Symbol"/>
    </w:rPr>
  </w:style>
  <w:style w:type="character" w:customStyle="1" w:styleId="WW8Num17z0">
    <w:name w:val="WW8Num17z0"/>
    <w:rsid w:val="008D2868"/>
    <w:rPr>
      <w:rFonts w:ascii="Wingdings" w:hAnsi="Wingdings"/>
    </w:rPr>
  </w:style>
  <w:style w:type="character" w:customStyle="1" w:styleId="WW8Num17z1">
    <w:name w:val="WW8Num17z1"/>
    <w:rsid w:val="008D2868"/>
    <w:rPr>
      <w:rFonts w:ascii="Symbol" w:hAnsi="Symbol"/>
    </w:rPr>
  </w:style>
  <w:style w:type="character" w:customStyle="1" w:styleId="WW8Num17z4">
    <w:name w:val="WW8Num17z4"/>
    <w:rsid w:val="008D2868"/>
    <w:rPr>
      <w:rFonts w:ascii="Courier New" w:hAnsi="Courier New" w:cs="Courier New"/>
    </w:rPr>
  </w:style>
  <w:style w:type="character" w:customStyle="1" w:styleId="WW8Num23z0">
    <w:name w:val="WW8Num23z0"/>
    <w:rsid w:val="008D2868"/>
    <w:rPr>
      <w:rFonts w:ascii="Symbol" w:hAnsi="Symbol"/>
    </w:rPr>
  </w:style>
  <w:style w:type="character" w:customStyle="1" w:styleId="WW8Num24z0">
    <w:name w:val="WW8Num24z0"/>
    <w:rsid w:val="008D2868"/>
    <w:rPr>
      <w:rFonts w:ascii="Wingdings" w:hAnsi="Wingdings"/>
    </w:rPr>
  </w:style>
  <w:style w:type="character" w:customStyle="1" w:styleId="WW8Num24z1">
    <w:name w:val="WW8Num24z1"/>
    <w:rsid w:val="008D2868"/>
    <w:rPr>
      <w:rFonts w:ascii="Courier New" w:hAnsi="Courier New" w:cs="Courier New"/>
    </w:rPr>
  </w:style>
  <w:style w:type="character" w:customStyle="1" w:styleId="WW8Num24z3">
    <w:name w:val="WW8Num24z3"/>
    <w:rsid w:val="008D2868"/>
    <w:rPr>
      <w:rFonts w:ascii="Symbol" w:hAnsi="Symbol"/>
    </w:rPr>
  </w:style>
  <w:style w:type="character" w:customStyle="1" w:styleId="WW8Num25z0">
    <w:name w:val="WW8Num25z0"/>
    <w:rsid w:val="008D2868"/>
    <w:rPr>
      <w:rFonts w:ascii="Symbol" w:hAnsi="Symbol"/>
    </w:rPr>
  </w:style>
  <w:style w:type="character" w:customStyle="1" w:styleId="WW8Num26z0">
    <w:name w:val="WW8Num26z0"/>
    <w:rsid w:val="008D2868"/>
    <w:rPr>
      <w:rFonts w:ascii="Symbol" w:hAnsi="Symbol"/>
    </w:rPr>
  </w:style>
  <w:style w:type="character" w:styleId="afe">
    <w:name w:val="page number"/>
    <w:basedOn w:val="13"/>
    <w:rsid w:val="008D2868"/>
  </w:style>
  <w:style w:type="character" w:customStyle="1" w:styleId="aff">
    <w:name w:val="Знак"/>
    <w:basedOn w:val="13"/>
    <w:rsid w:val="008D2868"/>
  </w:style>
  <w:style w:type="character" w:customStyle="1" w:styleId="aff0">
    <w:name w:val="Символы концевой сноски"/>
    <w:rsid w:val="008D2868"/>
    <w:rPr>
      <w:vertAlign w:val="superscript"/>
    </w:rPr>
  </w:style>
  <w:style w:type="paragraph" w:customStyle="1" w:styleId="1a">
    <w:name w:val="Обычный1"/>
    <w:rsid w:val="008D2868"/>
    <w:pPr>
      <w:suppressAutoHyphens/>
      <w:spacing w:before="100" w:after="100"/>
      <w:ind w:firstLine="0"/>
      <w:jc w:val="left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0">
    <w:name w:val="Основной текст с отступом 21"/>
    <w:basedOn w:val="a0"/>
    <w:rsid w:val="008D2868"/>
    <w:pPr>
      <w:widowControl/>
      <w:suppressAutoHyphens/>
      <w:autoSpaceDE/>
      <w:autoSpaceDN/>
      <w:adjustRightInd/>
      <w:spacing w:after="120" w:line="480" w:lineRule="auto"/>
      <w:ind w:left="283"/>
    </w:pPr>
    <w:rPr>
      <w:lang w:eastAsia="ar-SA"/>
    </w:rPr>
  </w:style>
  <w:style w:type="paragraph" w:styleId="aff1">
    <w:name w:val="endnote text"/>
    <w:basedOn w:val="a0"/>
    <w:link w:val="aff2"/>
    <w:semiHidden/>
    <w:rsid w:val="008D2868"/>
    <w:pPr>
      <w:widowControl/>
      <w:suppressAutoHyphens/>
      <w:autoSpaceDE/>
      <w:autoSpaceDN/>
      <w:adjustRightInd/>
    </w:pPr>
    <w:rPr>
      <w:lang w:eastAsia="ar-SA"/>
    </w:rPr>
  </w:style>
  <w:style w:type="character" w:customStyle="1" w:styleId="aff2">
    <w:name w:val="Текст концевой сноски Знак"/>
    <w:basedOn w:val="a1"/>
    <w:link w:val="aff1"/>
    <w:semiHidden/>
    <w:rsid w:val="008D286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3">
    <w:name w:val="Содержимое врезки"/>
    <w:basedOn w:val="af"/>
    <w:rsid w:val="008D2868"/>
    <w:pPr>
      <w:suppressAutoHyphens/>
    </w:pPr>
    <w:rPr>
      <w:sz w:val="20"/>
      <w:szCs w:val="20"/>
    </w:rPr>
  </w:style>
  <w:style w:type="paragraph" w:customStyle="1" w:styleId="27">
    <w:name w:val="Обычный2"/>
    <w:rsid w:val="008D2868"/>
    <w:pPr>
      <w:spacing w:before="100" w:after="100"/>
      <w:ind w:firstLine="0"/>
      <w:jc w:val="left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Iauiue">
    <w:name w:val="Iau?iue"/>
    <w:rsid w:val="008D2868"/>
    <w:pPr>
      <w:overflowPunct w:val="0"/>
      <w:autoSpaceDE w:val="0"/>
      <w:autoSpaceDN w:val="0"/>
      <w:adjustRightInd w:val="0"/>
      <w:ind w:firstLine="0"/>
      <w:jc w:val="left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niiaiieoaeno">
    <w:name w:val="Iniiaiie oaeno"/>
    <w:basedOn w:val="Iauiue"/>
    <w:rsid w:val="008D2868"/>
    <w:pPr>
      <w:jc w:val="both"/>
    </w:pPr>
    <w:rPr>
      <w:sz w:val="24"/>
      <w:lang w:val="ru-RU"/>
    </w:rPr>
  </w:style>
  <w:style w:type="character" w:customStyle="1" w:styleId="91">
    <w:name w:val="Основной текст (9) + Не курсив"/>
    <w:aliases w:val="Интервал 0 pt7"/>
    <w:uiPriority w:val="99"/>
    <w:rsid w:val="008D2868"/>
    <w:rPr>
      <w:rFonts w:ascii="Times New Roman" w:hAnsi="Times New Roman"/>
      <w:i/>
      <w:iCs/>
      <w:noProof/>
      <w:spacing w:val="-10"/>
      <w:sz w:val="26"/>
      <w:szCs w:val="26"/>
      <w:shd w:val="clear" w:color="auto" w:fill="FFFFFF"/>
    </w:rPr>
  </w:style>
  <w:style w:type="paragraph" w:customStyle="1" w:styleId="36">
    <w:name w:val="Обычный3"/>
    <w:rsid w:val="008D2868"/>
    <w:pPr>
      <w:suppressAutoHyphens/>
      <w:spacing w:before="100" w:after="100"/>
      <w:ind w:firstLine="0"/>
      <w:jc w:val="left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8">
    <w:name w:val="Основной текст2"/>
    <w:basedOn w:val="a0"/>
    <w:rsid w:val="008D2868"/>
    <w:pPr>
      <w:widowControl/>
      <w:shd w:val="clear" w:color="auto" w:fill="FFFFFF"/>
      <w:autoSpaceDE/>
      <w:autoSpaceDN/>
      <w:adjustRightInd/>
      <w:spacing w:before="300" w:after="600" w:line="240" w:lineRule="atLeast"/>
    </w:pPr>
    <w:rPr>
      <w:sz w:val="25"/>
      <w:szCs w:val="25"/>
    </w:rPr>
  </w:style>
  <w:style w:type="character" w:customStyle="1" w:styleId="12pt">
    <w:name w:val="Основной текст + 12 pt"/>
    <w:aliases w:val="Полужирный,Основной текст + 14 pt,Масштаб 40%"/>
    <w:rsid w:val="008D2868"/>
    <w:rPr>
      <w:rFonts w:eastAsia="Times New Roman"/>
      <w:b/>
      <w:bCs/>
      <w:sz w:val="24"/>
      <w:szCs w:val="24"/>
      <w:shd w:val="clear" w:color="auto" w:fill="FFFFFF"/>
    </w:rPr>
  </w:style>
  <w:style w:type="paragraph" w:styleId="29">
    <w:name w:val="Body Text 2"/>
    <w:basedOn w:val="a0"/>
    <w:link w:val="2a"/>
    <w:unhideWhenUsed/>
    <w:rsid w:val="008D2868"/>
    <w:pPr>
      <w:spacing w:after="120" w:line="480" w:lineRule="auto"/>
    </w:pPr>
  </w:style>
  <w:style w:type="character" w:customStyle="1" w:styleId="2a">
    <w:name w:val="Основной текст 2 Знак"/>
    <w:basedOn w:val="a1"/>
    <w:link w:val="29"/>
    <w:rsid w:val="008D28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b">
    <w:name w:val="заголовок 1"/>
    <w:basedOn w:val="a0"/>
    <w:next w:val="a0"/>
    <w:rsid w:val="008D2868"/>
    <w:pPr>
      <w:keepNext/>
      <w:widowControl/>
      <w:overflowPunct w:val="0"/>
      <w:jc w:val="center"/>
    </w:pPr>
    <w:rPr>
      <w:sz w:val="24"/>
    </w:rPr>
  </w:style>
  <w:style w:type="paragraph" w:customStyle="1" w:styleId="211">
    <w:name w:val="Основной текст (2)1"/>
    <w:basedOn w:val="a0"/>
    <w:uiPriority w:val="99"/>
    <w:rsid w:val="008D2868"/>
    <w:pPr>
      <w:shd w:val="clear" w:color="auto" w:fill="FFFFFF"/>
      <w:autoSpaceDE/>
      <w:autoSpaceDN/>
      <w:adjustRightInd/>
      <w:spacing w:before="240" w:after="360" w:line="200" w:lineRule="exact"/>
      <w:jc w:val="center"/>
    </w:pPr>
    <w:rPr>
      <w:b/>
      <w:bCs/>
      <w:spacing w:val="-10"/>
      <w:sz w:val="19"/>
      <w:szCs w:val="19"/>
    </w:rPr>
  </w:style>
  <w:style w:type="character" w:customStyle="1" w:styleId="11">
    <w:name w:val="Обычный (веб) Знак1"/>
    <w:aliases w:val="Обычный (Web) Знак,Обычный (Web)1 Знак1,Обычный (веб) Знак Знак,Обычный (Web)1 Знак Знак,Знак Знак Знак Знак,Знак Знак Знак1"/>
    <w:basedOn w:val="a1"/>
    <w:link w:val="a4"/>
    <w:rsid w:val="008D28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8D2868"/>
    <w:rPr>
      <w:rFonts w:ascii="Calibri" w:eastAsia="Times New Roman" w:hAnsi="Calibri" w:cs="Calibri"/>
      <w:szCs w:val="20"/>
      <w:lang w:eastAsia="ru-RU"/>
    </w:rPr>
  </w:style>
  <w:style w:type="paragraph" w:customStyle="1" w:styleId="1c">
    <w:name w:val="Обычный (веб)1"/>
    <w:basedOn w:val="a0"/>
    <w:rsid w:val="008D2868"/>
    <w:pPr>
      <w:widowControl/>
      <w:suppressAutoHyphens/>
      <w:autoSpaceDE/>
      <w:autoSpaceDN/>
      <w:adjustRightInd/>
      <w:spacing w:before="100" w:after="100" w:line="100" w:lineRule="atLeast"/>
    </w:pPr>
    <w:rPr>
      <w:sz w:val="24"/>
      <w:szCs w:val="24"/>
      <w:lang w:eastAsia="ar-SA"/>
    </w:rPr>
  </w:style>
  <w:style w:type="paragraph" w:styleId="HTML">
    <w:name w:val="HTML Preformatted"/>
    <w:basedOn w:val="1a"/>
    <w:link w:val="HTML0"/>
    <w:rsid w:val="008D2868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ind w:left="612"/>
    </w:pPr>
    <w:rPr>
      <w:rFonts w:ascii="Courier New" w:eastAsia="Lucida Sans Unicode" w:hAnsi="Courier New" w:cs="Courier New"/>
      <w:sz w:val="20"/>
      <w:lang w:eastAsia="hi-IN" w:bidi="hi-IN"/>
    </w:rPr>
  </w:style>
  <w:style w:type="character" w:customStyle="1" w:styleId="HTML0">
    <w:name w:val="Стандартный HTML Знак"/>
    <w:basedOn w:val="a1"/>
    <w:link w:val="HTML"/>
    <w:rsid w:val="008D2868"/>
    <w:rPr>
      <w:rFonts w:ascii="Courier New" w:eastAsia="Lucida Sans Unicode" w:hAnsi="Courier New" w:cs="Courier New"/>
      <w:sz w:val="20"/>
      <w:szCs w:val="20"/>
      <w:lang w:eastAsia="hi-IN" w:bidi="hi-IN"/>
    </w:rPr>
  </w:style>
  <w:style w:type="character" w:customStyle="1" w:styleId="1pt">
    <w:name w:val="Основной текст + Интервал 1 pt"/>
    <w:rsid w:val="008D2868"/>
    <w:rPr>
      <w:rFonts w:ascii="Times New Roman" w:hAnsi="Times New Roman"/>
      <w:color w:val="000000"/>
      <w:spacing w:val="35"/>
      <w:w w:val="100"/>
      <w:position w:val="0"/>
      <w:sz w:val="26"/>
      <w:u w:val="none"/>
      <w:shd w:val="clear" w:color="auto" w:fill="FFFFFF"/>
      <w:lang w:val="ru-RU"/>
    </w:rPr>
  </w:style>
  <w:style w:type="paragraph" w:customStyle="1" w:styleId="1d">
    <w:name w:val="Без интервала1"/>
    <w:link w:val="NoSpacingChar"/>
    <w:qFormat/>
    <w:rsid w:val="008D2868"/>
    <w:pPr>
      <w:ind w:firstLine="0"/>
      <w:jc w:val="left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basedOn w:val="a1"/>
    <w:link w:val="1d"/>
    <w:locked/>
    <w:rsid w:val="008D2868"/>
    <w:rPr>
      <w:rFonts w:ascii="Calibri" w:eastAsia="Times New Roman" w:hAnsi="Calibri" w:cs="Times New Roman"/>
    </w:rPr>
  </w:style>
  <w:style w:type="paragraph" w:styleId="2b">
    <w:name w:val="Body Text Indent 2"/>
    <w:basedOn w:val="a0"/>
    <w:link w:val="2c"/>
    <w:uiPriority w:val="99"/>
    <w:semiHidden/>
    <w:unhideWhenUsed/>
    <w:rsid w:val="008D2868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c">
    <w:name w:val="Основной текст с отступом 2 Знак"/>
    <w:basedOn w:val="a1"/>
    <w:link w:val="2b"/>
    <w:uiPriority w:val="99"/>
    <w:semiHidden/>
    <w:rsid w:val="008D28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0">
    <w:name w:val="Основной текст (17)_"/>
    <w:link w:val="171"/>
    <w:locked/>
    <w:rsid w:val="008D2868"/>
    <w:rPr>
      <w:b/>
      <w:spacing w:val="-4"/>
      <w:sz w:val="21"/>
      <w:shd w:val="clear" w:color="auto" w:fill="FFFFFF"/>
    </w:rPr>
  </w:style>
  <w:style w:type="paragraph" w:customStyle="1" w:styleId="171">
    <w:name w:val="Основной текст (17)"/>
    <w:basedOn w:val="a0"/>
    <w:link w:val="170"/>
    <w:rsid w:val="008D2868"/>
    <w:pPr>
      <w:shd w:val="clear" w:color="auto" w:fill="FFFFFF"/>
      <w:autoSpaceDE/>
      <w:autoSpaceDN/>
      <w:adjustRightInd/>
      <w:spacing w:line="240" w:lineRule="atLeast"/>
      <w:ind w:hanging="600"/>
      <w:jc w:val="both"/>
    </w:pPr>
    <w:rPr>
      <w:rFonts w:asciiTheme="minorHAnsi" w:eastAsiaTheme="minorHAnsi" w:hAnsiTheme="minorHAnsi" w:cstheme="minorBidi"/>
      <w:b/>
      <w:spacing w:val="-4"/>
      <w:sz w:val="21"/>
      <w:szCs w:val="22"/>
      <w:shd w:val="clear" w:color="auto" w:fill="FFFFFF"/>
      <w:lang w:eastAsia="en-US"/>
    </w:rPr>
  </w:style>
  <w:style w:type="character" w:customStyle="1" w:styleId="105pt0pt">
    <w:name w:val="Основной текст + 10;5 pt;Полужирный;Интервал 0 pt"/>
    <w:rsid w:val="008D28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4"/>
      <w:w w:val="100"/>
      <w:position w:val="0"/>
      <w:sz w:val="21"/>
      <w:szCs w:val="21"/>
      <w:u w:val="none"/>
      <w:lang w:val="ru-RU"/>
    </w:rPr>
  </w:style>
  <w:style w:type="character" w:customStyle="1" w:styleId="37">
    <w:name w:val="Стиль разреженный на  3 пт"/>
    <w:rsid w:val="008D2868"/>
    <w:rPr>
      <w:spacing w:val="0"/>
    </w:rPr>
  </w:style>
  <w:style w:type="character" w:customStyle="1" w:styleId="170pt">
    <w:name w:val="Основной текст (17) + Интервал 0 pt"/>
    <w:rsid w:val="008D28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21"/>
      <w:szCs w:val="21"/>
      <w:u w:val="none"/>
      <w:lang w:val="ru-RU"/>
    </w:rPr>
  </w:style>
  <w:style w:type="character" w:customStyle="1" w:styleId="51">
    <w:name w:val="Знак Знак51"/>
    <w:rsid w:val="008D2868"/>
    <w:rPr>
      <w:color w:val="000000"/>
      <w:sz w:val="28"/>
      <w:lang w:val="ru-RU"/>
    </w:rPr>
  </w:style>
  <w:style w:type="paragraph" w:styleId="aff4">
    <w:name w:val="footnote text"/>
    <w:basedOn w:val="a0"/>
    <w:link w:val="aff5"/>
    <w:rsid w:val="008D2868"/>
    <w:pPr>
      <w:widowControl/>
      <w:autoSpaceDE/>
      <w:autoSpaceDN/>
      <w:adjustRightInd/>
    </w:pPr>
  </w:style>
  <w:style w:type="character" w:customStyle="1" w:styleId="aff5">
    <w:name w:val="Текст сноски Знак"/>
    <w:basedOn w:val="a1"/>
    <w:link w:val="aff4"/>
    <w:rsid w:val="008D28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rsid w:val="008D2868"/>
    <w:rPr>
      <w:vertAlign w:val="superscript"/>
    </w:rPr>
  </w:style>
  <w:style w:type="paragraph" w:customStyle="1" w:styleId="1e">
    <w:name w:val="Стиль1"/>
    <w:basedOn w:val="a0"/>
    <w:link w:val="1f"/>
    <w:qFormat/>
    <w:rsid w:val="008D2868"/>
    <w:pPr>
      <w:widowControl/>
      <w:autoSpaceDE/>
      <w:autoSpaceDN/>
      <w:adjustRightInd/>
      <w:ind w:firstLine="709"/>
      <w:jc w:val="both"/>
    </w:pPr>
    <w:rPr>
      <w:rFonts w:eastAsia="Calibri"/>
      <w:sz w:val="26"/>
      <w:szCs w:val="26"/>
      <w:lang w:eastAsia="en-US"/>
    </w:rPr>
  </w:style>
  <w:style w:type="character" w:customStyle="1" w:styleId="1f">
    <w:name w:val="Стиль1 Знак"/>
    <w:basedOn w:val="a1"/>
    <w:link w:val="1e"/>
    <w:rsid w:val="008D2868"/>
    <w:rPr>
      <w:rFonts w:ascii="Times New Roman" w:eastAsia="Calibri" w:hAnsi="Times New Roman" w:cs="Times New Roman"/>
      <w:sz w:val="26"/>
      <w:szCs w:val="26"/>
    </w:rPr>
  </w:style>
  <w:style w:type="paragraph" w:styleId="aff7">
    <w:name w:val="Document Map"/>
    <w:basedOn w:val="a0"/>
    <w:link w:val="aff8"/>
    <w:semiHidden/>
    <w:rsid w:val="008D2868"/>
    <w:pPr>
      <w:widowControl/>
      <w:shd w:val="clear" w:color="auto" w:fill="000080"/>
      <w:autoSpaceDE/>
      <w:autoSpaceDN/>
      <w:adjustRightInd/>
    </w:pPr>
    <w:rPr>
      <w:rFonts w:ascii="Tahoma" w:hAnsi="Tahoma" w:cs="Tahoma"/>
    </w:rPr>
  </w:style>
  <w:style w:type="character" w:customStyle="1" w:styleId="aff8">
    <w:name w:val="Схема документа Знак"/>
    <w:basedOn w:val="a1"/>
    <w:link w:val="aff7"/>
    <w:semiHidden/>
    <w:rsid w:val="008D286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38">
    <w:name w:val="Body Text Indent 3"/>
    <w:basedOn w:val="a0"/>
    <w:link w:val="39"/>
    <w:rsid w:val="008D2868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basedOn w:val="a1"/>
    <w:link w:val="38"/>
    <w:rsid w:val="008D286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8">
    <w:name w:val="Основной текст8"/>
    <w:basedOn w:val="a0"/>
    <w:rsid w:val="008D2868"/>
    <w:pPr>
      <w:widowControl/>
      <w:shd w:val="clear" w:color="auto" w:fill="FFFFFF"/>
      <w:autoSpaceDE/>
      <w:autoSpaceDN/>
      <w:adjustRightInd/>
      <w:spacing w:before="120" w:after="360" w:line="0" w:lineRule="atLeast"/>
      <w:jc w:val="both"/>
    </w:pPr>
    <w:rPr>
      <w:sz w:val="26"/>
      <w:szCs w:val="26"/>
      <w:lang w:eastAsia="en-US"/>
    </w:rPr>
  </w:style>
  <w:style w:type="character" w:customStyle="1" w:styleId="6">
    <w:name w:val="Основной текст6"/>
    <w:basedOn w:val="a6"/>
    <w:rsid w:val="008D2868"/>
    <w:rPr>
      <w:sz w:val="26"/>
      <w:szCs w:val="26"/>
    </w:rPr>
  </w:style>
  <w:style w:type="character" w:customStyle="1" w:styleId="1f0">
    <w:name w:val="Название Знак1"/>
    <w:basedOn w:val="a1"/>
    <w:uiPriority w:val="10"/>
    <w:rsid w:val="008D286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3a">
    <w:name w:val="Знак Знак3 Знак"/>
    <w:basedOn w:val="a0"/>
    <w:rsid w:val="008D2868"/>
    <w:pPr>
      <w:widowControl/>
      <w:autoSpaceDE/>
      <w:autoSpaceDN/>
      <w:adjustRightInd/>
    </w:pPr>
    <w:rPr>
      <w:sz w:val="24"/>
      <w:szCs w:val="24"/>
      <w:lang w:val="pl-PL" w:eastAsia="pl-PL"/>
    </w:rPr>
  </w:style>
  <w:style w:type="paragraph" w:customStyle="1" w:styleId="Style2">
    <w:name w:val="Style2"/>
    <w:basedOn w:val="a0"/>
    <w:uiPriority w:val="99"/>
    <w:rsid w:val="008D2868"/>
    <w:pPr>
      <w:spacing w:line="277" w:lineRule="exact"/>
      <w:ind w:firstLine="715"/>
      <w:jc w:val="both"/>
    </w:pPr>
    <w:rPr>
      <w:sz w:val="24"/>
      <w:szCs w:val="24"/>
    </w:rPr>
  </w:style>
  <w:style w:type="paragraph" w:customStyle="1" w:styleId="Style7">
    <w:name w:val="Style7"/>
    <w:basedOn w:val="a0"/>
    <w:uiPriority w:val="99"/>
    <w:rsid w:val="008D2868"/>
    <w:rPr>
      <w:sz w:val="24"/>
      <w:szCs w:val="24"/>
    </w:rPr>
  </w:style>
  <w:style w:type="paragraph" w:customStyle="1" w:styleId="2d">
    <w:name w:val="Без интервала2"/>
    <w:rsid w:val="008D2868"/>
    <w:pPr>
      <w:widowControl w:val="0"/>
      <w:suppressAutoHyphens/>
      <w:spacing w:after="200" w:line="276" w:lineRule="auto"/>
      <w:ind w:firstLine="0"/>
      <w:jc w:val="left"/>
    </w:pPr>
    <w:rPr>
      <w:rFonts w:ascii="Calibri" w:eastAsia="SimSun" w:hAnsi="Calibri" w:cs="font305"/>
      <w:kern w:val="1"/>
      <w:lang w:eastAsia="ar-SA"/>
    </w:rPr>
  </w:style>
  <w:style w:type="character" w:customStyle="1" w:styleId="aff9">
    <w:name w:val="Подпись к картинке_"/>
    <w:rsid w:val="008D2868"/>
    <w:rPr>
      <w:rFonts w:ascii="Times New Roman" w:hAnsi="Times New Roman" w:cs="Times New Roman"/>
      <w:spacing w:val="1"/>
      <w:sz w:val="22"/>
      <w:szCs w:val="22"/>
      <w:u w:val="none"/>
    </w:rPr>
  </w:style>
  <w:style w:type="character" w:customStyle="1" w:styleId="312">
    <w:name w:val="Основной текст (3) + 12"/>
    <w:rsid w:val="008D2868"/>
    <w:rPr>
      <w:rFonts w:ascii="Times New Roman" w:hAnsi="Times New Roman" w:cs="Times New Roman"/>
      <w:spacing w:val="2"/>
      <w:sz w:val="25"/>
      <w:szCs w:val="25"/>
      <w:u w:val="none"/>
    </w:rPr>
  </w:style>
  <w:style w:type="paragraph" w:customStyle="1" w:styleId="affa">
    <w:name w:val="Подпись к картинке"/>
    <w:basedOn w:val="a0"/>
    <w:rsid w:val="008D2868"/>
    <w:pPr>
      <w:shd w:val="clear" w:color="auto" w:fill="FFFFFF"/>
      <w:suppressAutoHyphens/>
      <w:autoSpaceDE/>
      <w:autoSpaceDN/>
      <w:adjustRightInd/>
      <w:spacing w:line="277" w:lineRule="exact"/>
      <w:ind w:firstLine="2520"/>
    </w:pPr>
    <w:rPr>
      <w:rFonts w:eastAsia="Courier New"/>
      <w:spacing w:val="1"/>
      <w:sz w:val="22"/>
      <w:szCs w:val="22"/>
      <w:lang w:eastAsia="ar-SA"/>
    </w:rPr>
  </w:style>
  <w:style w:type="character" w:customStyle="1" w:styleId="1f1">
    <w:name w:val="Основной текст Знак1"/>
    <w:basedOn w:val="a1"/>
    <w:uiPriority w:val="99"/>
    <w:rsid w:val="008D2868"/>
    <w:rPr>
      <w:sz w:val="24"/>
      <w:szCs w:val="24"/>
      <w:lang w:eastAsia="ar-SA"/>
    </w:rPr>
  </w:style>
  <w:style w:type="paragraph" w:customStyle="1" w:styleId="Style5">
    <w:name w:val="Style5"/>
    <w:basedOn w:val="a0"/>
    <w:uiPriority w:val="99"/>
    <w:rsid w:val="008D2868"/>
    <w:pPr>
      <w:spacing w:line="298" w:lineRule="exact"/>
    </w:pPr>
    <w:rPr>
      <w:sz w:val="24"/>
      <w:szCs w:val="24"/>
    </w:rPr>
  </w:style>
  <w:style w:type="paragraph" w:customStyle="1" w:styleId="Style6">
    <w:name w:val="Style6"/>
    <w:basedOn w:val="a0"/>
    <w:uiPriority w:val="99"/>
    <w:rsid w:val="008D2868"/>
    <w:pPr>
      <w:spacing w:line="300" w:lineRule="exact"/>
      <w:ind w:firstLine="1027"/>
      <w:jc w:val="both"/>
    </w:pPr>
    <w:rPr>
      <w:sz w:val="24"/>
      <w:szCs w:val="24"/>
    </w:rPr>
  </w:style>
  <w:style w:type="paragraph" w:customStyle="1" w:styleId="Style8">
    <w:name w:val="Style8"/>
    <w:basedOn w:val="a0"/>
    <w:uiPriority w:val="99"/>
    <w:rsid w:val="008D2868"/>
    <w:rPr>
      <w:sz w:val="24"/>
      <w:szCs w:val="24"/>
    </w:rPr>
  </w:style>
  <w:style w:type="paragraph" w:customStyle="1" w:styleId="Style9">
    <w:name w:val="Style9"/>
    <w:basedOn w:val="a0"/>
    <w:uiPriority w:val="99"/>
    <w:rsid w:val="008D2868"/>
    <w:pPr>
      <w:spacing w:line="298" w:lineRule="exact"/>
      <w:ind w:hanging="350"/>
    </w:pPr>
    <w:rPr>
      <w:sz w:val="24"/>
      <w:szCs w:val="24"/>
    </w:rPr>
  </w:style>
  <w:style w:type="character" w:customStyle="1" w:styleId="FontStyle13">
    <w:name w:val="Font Style13"/>
    <w:basedOn w:val="a1"/>
    <w:uiPriority w:val="99"/>
    <w:rsid w:val="008D2868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1"/>
    <w:uiPriority w:val="99"/>
    <w:rsid w:val="008D2868"/>
    <w:rPr>
      <w:rFonts w:ascii="Times New Roman" w:hAnsi="Times New Roman" w:cs="Times New Roman"/>
      <w:b/>
      <w:bCs/>
      <w:i/>
      <w:iCs/>
      <w:spacing w:val="-20"/>
      <w:sz w:val="24"/>
      <w:szCs w:val="24"/>
    </w:rPr>
  </w:style>
  <w:style w:type="paragraph" w:styleId="affb">
    <w:name w:val="Body Text First Indent"/>
    <w:basedOn w:val="af"/>
    <w:link w:val="affc"/>
    <w:rsid w:val="008D2868"/>
    <w:pPr>
      <w:ind w:firstLine="210"/>
    </w:pPr>
    <w:rPr>
      <w:sz w:val="20"/>
      <w:szCs w:val="20"/>
      <w:lang w:eastAsia="ru-RU"/>
    </w:rPr>
  </w:style>
  <w:style w:type="character" w:customStyle="1" w:styleId="affc">
    <w:name w:val="Красная строка Знак"/>
    <w:basedOn w:val="af0"/>
    <w:link w:val="affb"/>
    <w:rsid w:val="008D2868"/>
    <w:rPr>
      <w:sz w:val="20"/>
      <w:szCs w:val="20"/>
      <w:lang w:eastAsia="ru-RU"/>
    </w:rPr>
  </w:style>
  <w:style w:type="paragraph" w:styleId="affd">
    <w:name w:val="Subtitle"/>
    <w:basedOn w:val="a0"/>
    <w:link w:val="affe"/>
    <w:qFormat/>
    <w:rsid w:val="008D2868"/>
    <w:pPr>
      <w:widowControl/>
      <w:autoSpaceDE/>
      <w:autoSpaceDN/>
      <w:adjustRightInd/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ffe">
    <w:name w:val="Подзаголовок Знак"/>
    <w:basedOn w:val="a1"/>
    <w:link w:val="affd"/>
    <w:rsid w:val="008D2868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3b">
    <w:name w:val="Без интервала3"/>
    <w:rsid w:val="008D2868"/>
    <w:pPr>
      <w:spacing w:line="276" w:lineRule="auto"/>
      <w:ind w:firstLine="567"/>
    </w:pPr>
    <w:rPr>
      <w:rFonts w:ascii="Times New Roman" w:eastAsia="Calibri" w:hAnsi="Times New Roman" w:cs="Times New Roman"/>
      <w:sz w:val="28"/>
    </w:rPr>
  </w:style>
  <w:style w:type="paragraph" w:customStyle="1" w:styleId="1f2">
    <w:name w:val="Знак1 Знак Знак Знак"/>
    <w:basedOn w:val="a0"/>
    <w:rsid w:val="008D2868"/>
    <w:pPr>
      <w:widowControl/>
      <w:autoSpaceDE/>
      <w:autoSpaceDN/>
      <w:adjustRightInd/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paragraph" w:customStyle="1" w:styleId="1f3">
    <w:name w:val="Абзац списка1"/>
    <w:basedOn w:val="a0"/>
    <w:rsid w:val="008D2868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TimesNewRoman14">
    <w:name w:val="Стиль Times New Roman 14 пт"/>
    <w:rsid w:val="008D2868"/>
    <w:rPr>
      <w:rFonts w:ascii="Times New Roman" w:hAnsi="Times New Roman"/>
      <w:sz w:val="28"/>
    </w:rPr>
  </w:style>
  <w:style w:type="paragraph" w:customStyle="1" w:styleId="p13">
    <w:name w:val="p13"/>
    <w:basedOn w:val="a0"/>
    <w:rsid w:val="008D286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s4">
    <w:name w:val="s4"/>
    <w:rsid w:val="008D2868"/>
  </w:style>
  <w:style w:type="paragraph" w:customStyle="1" w:styleId="p12">
    <w:name w:val="p12"/>
    <w:basedOn w:val="a0"/>
    <w:rsid w:val="008D286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25">
    <w:name w:val="p25"/>
    <w:basedOn w:val="a0"/>
    <w:rsid w:val="008D286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26">
    <w:name w:val="p26"/>
    <w:basedOn w:val="a0"/>
    <w:rsid w:val="008D286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s3">
    <w:name w:val="s3"/>
    <w:rsid w:val="008D2868"/>
  </w:style>
  <w:style w:type="paragraph" w:customStyle="1" w:styleId="p11">
    <w:name w:val="p11"/>
    <w:basedOn w:val="a0"/>
    <w:rsid w:val="008D286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FontStyle12">
    <w:name w:val="Font Style12"/>
    <w:rsid w:val="008D2868"/>
    <w:rPr>
      <w:rFonts w:ascii="Times New Roman" w:hAnsi="Times New Roman" w:cs="Times New Roman"/>
      <w:sz w:val="22"/>
      <w:szCs w:val="22"/>
    </w:rPr>
  </w:style>
  <w:style w:type="character" w:customStyle="1" w:styleId="210pt">
    <w:name w:val="Основной текст (2) + 10 pt"/>
    <w:rsid w:val="008D28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a">
    <w:name w:val="Положение"/>
    <w:basedOn w:val="a0"/>
    <w:rsid w:val="008D2868"/>
    <w:pPr>
      <w:widowControl/>
      <w:numPr>
        <w:numId w:val="12"/>
      </w:numPr>
      <w:autoSpaceDE/>
      <w:autoSpaceDN/>
      <w:adjustRightInd/>
      <w:jc w:val="both"/>
    </w:pPr>
    <w:rPr>
      <w:sz w:val="26"/>
      <w:szCs w:val="24"/>
    </w:rPr>
  </w:style>
  <w:style w:type="paragraph" w:customStyle="1" w:styleId="2e">
    <w:name w:val="Стиль2"/>
    <w:basedOn w:val="a0"/>
    <w:rsid w:val="008D2868"/>
    <w:pPr>
      <w:widowControl/>
      <w:tabs>
        <w:tab w:val="left" w:pos="2268"/>
      </w:tabs>
      <w:autoSpaceDE/>
      <w:autoSpaceDN/>
      <w:adjustRightInd/>
      <w:jc w:val="both"/>
    </w:pPr>
    <w:rPr>
      <w:b/>
      <w:sz w:val="28"/>
    </w:rPr>
  </w:style>
  <w:style w:type="paragraph" w:styleId="afff">
    <w:name w:val="List Bullet"/>
    <w:basedOn w:val="a0"/>
    <w:rsid w:val="008D2868"/>
    <w:pPr>
      <w:widowControl/>
      <w:autoSpaceDE/>
      <w:autoSpaceDN/>
      <w:adjustRightInd/>
      <w:contextualSpacing/>
    </w:pPr>
    <w:rPr>
      <w:b/>
      <w:i/>
    </w:rPr>
  </w:style>
  <w:style w:type="paragraph" w:customStyle="1" w:styleId="afff0">
    <w:name w:val="Прижатый влево"/>
    <w:basedOn w:val="a0"/>
    <w:next w:val="a0"/>
    <w:uiPriority w:val="99"/>
    <w:rsid w:val="008D2868"/>
    <w:pPr>
      <w:widowControl/>
    </w:pPr>
    <w:rPr>
      <w:rFonts w:ascii="Arial" w:hAnsi="Arial" w:cs="Arial"/>
      <w:sz w:val="24"/>
      <w:szCs w:val="24"/>
    </w:rPr>
  </w:style>
  <w:style w:type="character" w:customStyle="1" w:styleId="FranklinGothicHeavy7pt0pt120">
    <w:name w:val="Основной текст + Franklin Gothic Heavy;7 pt;Интервал 0 pt;Масштаб 120%"/>
    <w:basedOn w:val="a6"/>
    <w:rsid w:val="008D2868"/>
    <w:rPr>
      <w:rFonts w:ascii="Franklin Gothic Heavy" w:eastAsia="Franklin Gothic Heavy" w:hAnsi="Franklin Gothic Heavy" w:cs="Franklin Gothic Heavy"/>
      <w:color w:val="000000"/>
      <w:spacing w:val="4"/>
      <w:w w:val="120"/>
      <w:position w:val="0"/>
      <w:sz w:val="14"/>
      <w:szCs w:val="14"/>
      <w:lang w:val="ru-RU"/>
    </w:rPr>
  </w:style>
  <w:style w:type="character" w:customStyle="1" w:styleId="52">
    <w:name w:val="Основной текст (5)_"/>
    <w:basedOn w:val="a1"/>
    <w:link w:val="53"/>
    <w:rsid w:val="008D2868"/>
    <w:rPr>
      <w:rFonts w:ascii="Times New Roman" w:eastAsia="Times New Roman" w:hAnsi="Times New Roman" w:cs="Times New Roman"/>
      <w:spacing w:val="3"/>
      <w:sz w:val="12"/>
      <w:szCs w:val="12"/>
      <w:shd w:val="clear" w:color="auto" w:fill="FFFFFF"/>
    </w:rPr>
  </w:style>
  <w:style w:type="character" w:customStyle="1" w:styleId="50pt">
    <w:name w:val="Основной текст (5) + Курсив;Интервал 0 pt"/>
    <w:basedOn w:val="52"/>
    <w:rsid w:val="008D2868"/>
    <w:rPr>
      <w:i/>
      <w:iCs/>
      <w:color w:val="000000"/>
      <w:spacing w:val="5"/>
      <w:w w:val="100"/>
      <w:position w:val="0"/>
      <w:lang w:val="ru-RU"/>
    </w:rPr>
  </w:style>
  <w:style w:type="character" w:customStyle="1" w:styleId="2f">
    <w:name w:val="Колонтитул (2)_"/>
    <w:basedOn w:val="a1"/>
    <w:link w:val="2f0"/>
    <w:rsid w:val="008D2868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afff1">
    <w:name w:val="Подпись к таблице_"/>
    <w:basedOn w:val="a1"/>
    <w:link w:val="afff2"/>
    <w:rsid w:val="008D286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0pt">
    <w:name w:val="Основной текст + Полужирный;Интервал 0 pt"/>
    <w:basedOn w:val="a6"/>
    <w:rsid w:val="008D2868"/>
    <w:rPr>
      <w:b/>
      <w:bCs/>
      <w:color w:val="000000"/>
      <w:spacing w:val="-1"/>
      <w:w w:val="100"/>
      <w:position w:val="0"/>
      <w:sz w:val="20"/>
      <w:szCs w:val="20"/>
      <w:lang w:val="ru-RU"/>
    </w:rPr>
  </w:style>
  <w:style w:type="character" w:customStyle="1" w:styleId="9pt">
    <w:name w:val="Основной текст + 9 pt;Полужирный"/>
    <w:basedOn w:val="a6"/>
    <w:rsid w:val="008D2868"/>
    <w:rPr>
      <w:b/>
      <w:bCs/>
      <w:color w:val="000000"/>
      <w:spacing w:val="0"/>
      <w:w w:val="100"/>
      <w:position w:val="0"/>
      <w:sz w:val="18"/>
      <w:szCs w:val="18"/>
      <w:lang w:val="ru-RU"/>
    </w:rPr>
  </w:style>
  <w:style w:type="character" w:customStyle="1" w:styleId="TrebuchetMS7pt">
    <w:name w:val="Основной текст + Trebuchet MS;7 pt"/>
    <w:basedOn w:val="a6"/>
    <w:rsid w:val="008D2868"/>
    <w:rPr>
      <w:rFonts w:ascii="Trebuchet MS" w:eastAsia="Trebuchet MS" w:hAnsi="Trebuchet MS" w:cs="Trebuchet MS"/>
      <w:color w:val="000000"/>
      <w:spacing w:val="0"/>
      <w:w w:val="100"/>
      <w:position w:val="0"/>
      <w:sz w:val="14"/>
      <w:szCs w:val="14"/>
    </w:rPr>
  </w:style>
  <w:style w:type="character" w:customStyle="1" w:styleId="FranklinGothicHeavy65pt">
    <w:name w:val="Основной текст + Franklin Gothic Heavy;6;5 pt"/>
    <w:basedOn w:val="a6"/>
    <w:rsid w:val="008D2868"/>
    <w:rPr>
      <w:rFonts w:ascii="Franklin Gothic Heavy" w:eastAsia="Franklin Gothic Heavy" w:hAnsi="Franklin Gothic Heavy" w:cs="Franklin Gothic Heavy"/>
      <w:color w:val="000000"/>
      <w:spacing w:val="0"/>
      <w:w w:val="100"/>
      <w:position w:val="0"/>
      <w:sz w:val="13"/>
      <w:szCs w:val="13"/>
    </w:rPr>
  </w:style>
  <w:style w:type="character" w:customStyle="1" w:styleId="9pt0pt">
    <w:name w:val="Основной текст + 9 pt;Интервал 0 pt"/>
    <w:basedOn w:val="a6"/>
    <w:rsid w:val="008D2868"/>
    <w:rPr>
      <w:color w:val="000000"/>
      <w:spacing w:val="1"/>
      <w:w w:val="100"/>
      <w:position w:val="0"/>
      <w:sz w:val="18"/>
      <w:szCs w:val="18"/>
      <w:lang w:val="ru-RU"/>
    </w:rPr>
  </w:style>
  <w:style w:type="character" w:customStyle="1" w:styleId="2f1">
    <w:name w:val="Заголовок №2_"/>
    <w:basedOn w:val="a1"/>
    <w:link w:val="2f2"/>
    <w:rsid w:val="008D286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53">
    <w:name w:val="Основной текст (5)"/>
    <w:basedOn w:val="a0"/>
    <w:link w:val="52"/>
    <w:rsid w:val="008D2868"/>
    <w:pPr>
      <w:shd w:val="clear" w:color="auto" w:fill="FFFFFF"/>
      <w:autoSpaceDE/>
      <w:autoSpaceDN/>
      <w:adjustRightInd/>
      <w:spacing w:before="60" w:after="180" w:line="0" w:lineRule="atLeast"/>
    </w:pPr>
    <w:rPr>
      <w:spacing w:val="3"/>
      <w:sz w:val="12"/>
      <w:szCs w:val="12"/>
      <w:lang w:eastAsia="en-US"/>
    </w:rPr>
  </w:style>
  <w:style w:type="paragraph" w:customStyle="1" w:styleId="2f0">
    <w:name w:val="Колонтитул (2)"/>
    <w:basedOn w:val="a0"/>
    <w:link w:val="2f"/>
    <w:rsid w:val="008D2868"/>
    <w:pPr>
      <w:shd w:val="clear" w:color="auto" w:fill="FFFFFF"/>
      <w:autoSpaceDE/>
      <w:autoSpaceDN/>
      <w:adjustRightInd/>
      <w:spacing w:line="0" w:lineRule="atLeast"/>
    </w:pPr>
    <w:rPr>
      <w:sz w:val="21"/>
      <w:szCs w:val="21"/>
      <w:lang w:eastAsia="en-US"/>
    </w:rPr>
  </w:style>
  <w:style w:type="paragraph" w:customStyle="1" w:styleId="afff2">
    <w:name w:val="Подпись к таблице"/>
    <w:basedOn w:val="a0"/>
    <w:link w:val="afff1"/>
    <w:rsid w:val="008D2868"/>
    <w:pPr>
      <w:shd w:val="clear" w:color="auto" w:fill="FFFFFF"/>
      <w:autoSpaceDE/>
      <w:autoSpaceDN/>
      <w:adjustRightInd/>
      <w:spacing w:line="0" w:lineRule="atLeast"/>
    </w:pPr>
    <w:rPr>
      <w:lang w:eastAsia="en-US"/>
    </w:rPr>
  </w:style>
  <w:style w:type="paragraph" w:customStyle="1" w:styleId="2f2">
    <w:name w:val="Заголовок №2"/>
    <w:basedOn w:val="a0"/>
    <w:link w:val="2f1"/>
    <w:rsid w:val="008D2868"/>
    <w:pPr>
      <w:shd w:val="clear" w:color="auto" w:fill="FFFFFF"/>
      <w:autoSpaceDE/>
      <w:autoSpaceDN/>
      <w:adjustRightInd/>
      <w:spacing w:after="240" w:line="250" w:lineRule="exact"/>
      <w:outlineLvl w:val="1"/>
    </w:pPr>
    <w:rPr>
      <w:lang w:eastAsia="en-US"/>
    </w:rPr>
  </w:style>
  <w:style w:type="paragraph" w:customStyle="1" w:styleId="xl106">
    <w:name w:val="xl106"/>
    <w:basedOn w:val="a0"/>
    <w:rsid w:val="00FF15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</w:style>
  <w:style w:type="paragraph" w:customStyle="1" w:styleId="xl107">
    <w:name w:val="xl107"/>
    <w:basedOn w:val="a0"/>
    <w:rsid w:val="00FF15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</w:style>
  <w:style w:type="paragraph" w:customStyle="1" w:styleId="xl108">
    <w:name w:val="xl108"/>
    <w:basedOn w:val="a0"/>
    <w:rsid w:val="00FF15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</w:style>
  <w:style w:type="paragraph" w:customStyle="1" w:styleId="xl109">
    <w:name w:val="xl109"/>
    <w:basedOn w:val="a0"/>
    <w:rsid w:val="00FF15FA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xl110">
    <w:name w:val="xl110"/>
    <w:basedOn w:val="a0"/>
    <w:rsid w:val="00FF15FA"/>
    <w:pPr>
      <w:widowControl/>
      <w:autoSpaceDE/>
      <w:autoSpaceDN/>
      <w:adjustRightInd/>
      <w:spacing w:before="100" w:beforeAutospacing="1" w:after="100" w:afterAutospacing="1"/>
      <w:jc w:val="center"/>
    </w:pPr>
  </w:style>
  <w:style w:type="paragraph" w:customStyle="1" w:styleId="xl111">
    <w:name w:val="xl111"/>
    <w:basedOn w:val="a0"/>
    <w:rsid w:val="00FF15FA"/>
    <w:pPr>
      <w:widowControl/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12">
    <w:name w:val="xl112"/>
    <w:basedOn w:val="a0"/>
    <w:rsid w:val="00FF15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113">
    <w:name w:val="xl113"/>
    <w:basedOn w:val="a0"/>
    <w:rsid w:val="00FF15FA"/>
    <w:pPr>
      <w:widowControl/>
      <w:autoSpaceDE/>
      <w:autoSpaceDN/>
      <w:adjustRightInd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14">
    <w:name w:val="xl114"/>
    <w:basedOn w:val="a0"/>
    <w:rsid w:val="00FF15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15">
    <w:name w:val="xl115"/>
    <w:basedOn w:val="a0"/>
    <w:rsid w:val="00FF15FA"/>
    <w:pPr>
      <w:widowControl/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116">
    <w:name w:val="xl116"/>
    <w:basedOn w:val="a0"/>
    <w:rsid w:val="00FF15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117">
    <w:name w:val="xl117"/>
    <w:basedOn w:val="a0"/>
    <w:rsid w:val="00FF15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18">
    <w:name w:val="xl118"/>
    <w:basedOn w:val="a0"/>
    <w:rsid w:val="00FF15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119">
    <w:name w:val="xl119"/>
    <w:basedOn w:val="a0"/>
    <w:rsid w:val="00FF15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20">
    <w:name w:val="xl120"/>
    <w:basedOn w:val="a0"/>
    <w:rsid w:val="00FF15FA"/>
    <w:pPr>
      <w:widowControl/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121">
    <w:name w:val="xl121"/>
    <w:basedOn w:val="a0"/>
    <w:rsid w:val="00FF15F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22">
    <w:name w:val="xl122"/>
    <w:basedOn w:val="a0"/>
    <w:rsid w:val="00FF15FA"/>
    <w:pPr>
      <w:widowControl/>
      <w:autoSpaceDE/>
      <w:autoSpaceDN/>
      <w:adjustRightInd/>
      <w:spacing w:before="100" w:beforeAutospacing="1" w:after="100" w:afterAutospacing="1"/>
      <w:jc w:val="both"/>
      <w:textAlignment w:val="top"/>
    </w:pPr>
    <w:rPr>
      <w:color w:val="000000"/>
    </w:rPr>
  </w:style>
  <w:style w:type="paragraph" w:customStyle="1" w:styleId="xl123">
    <w:name w:val="xl123"/>
    <w:basedOn w:val="a0"/>
    <w:rsid w:val="00FF15FA"/>
    <w:pPr>
      <w:widowControl/>
      <w:autoSpaceDE/>
      <w:autoSpaceDN/>
      <w:adjustRightInd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24">
    <w:name w:val="xl124"/>
    <w:basedOn w:val="a0"/>
    <w:rsid w:val="00FF15FA"/>
    <w:pPr>
      <w:widowControl/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125">
    <w:name w:val="xl125"/>
    <w:basedOn w:val="a0"/>
    <w:rsid w:val="00FF15FA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26">
    <w:name w:val="xl126"/>
    <w:basedOn w:val="a0"/>
    <w:rsid w:val="00FF15FA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7">
    <w:name w:val="xl127"/>
    <w:basedOn w:val="a0"/>
    <w:rsid w:val="00FF15F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28">
    <w:name w:val="xl128"/>
    <w:basedOn w:val="a0"/>
    <w:rsid w:val="00FF15FA"/>
    <w:pPr>
      <w:widowControl/>
      <w:autoSpaceDE/>
      <w:autoSpaceDN/>
      <w:adjustRightInd/>
      <w:spacing w:before="100" w:beforeAutospacing="1" w:after="100" w:afterAutospacing="1"/>
      <w:jc w:val="right"/>
    </w:pPr>
    <w:rPr>
      <w:color w:val="000000"/>
    </w:rPr>
  </w:style>
  <w:style w:type="paragraph" w:customStyle="1" w:styleId="xl129">
    <w:name w:val="xl129"/>
    <w:basedOn w:val="a0"/>
    <w:rsid w:val="00FF15FA"/>
    <w:pPr>
      <w:widowControl/>
      <w:autoSpaceDE/>
      <w:autoSpaceDN/>
      <w:adjustRightInd/>
      <w:spacing w:before="100" w:beforeAutospacing="1" w:after="100" w:afterAutospacing="1"/>
      <w:jc w:val="center"/>
    </w:pPr>
    <w:rPr>
      <w:b/>
      <w:bCs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4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682</Words>
  <Characters>3893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Тамара</dc:creator>
  <cp:lastModifiedBy>user</cp:lastModifiedBy>
  <cp:revision>4</cp:revision>
  <dcterms:created xsi:type="dcterms:W3CDTF">2018-12-20T11:46:00Z</dcterms:created>
  <dcterms:modified xsi:type="dcterms:W3CDTF">2018-12-21T11:49:00Z</dcterms:modified>
</cp:coreProperties>
</file>