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0F1730" w:rsidRPr="009E15DB" w:rsidRDefault="00166897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2248AB" w:rsidRDefault="002248AB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2248AB" w:rsidRDefault="002248AB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2248AB" w:rsidRDefault="002248AB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2248AB" w:rsidRDefault="002248AB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2248AB" w:rsidRDefault="002248AB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2248AB" w:rsidRPr="00414855" w:rsidRDefault="002248AB" w:rsidP="008C3E01">
                      <w:pPr>
                        <w:jc w:val="center"/>
                      </w:pPr>
                      <w:r>
                        <w:t>№ 5</w:t>
                      </w:r>
                      <w:r w:rsidRPr="00414855">
                        <w:t>(</w:t>
                      </w:r>
                      <w:r>
                        <w:t>228</w:t>
                      </w:r>
                      <w:r w:rsidRPr="00414855">
                        <w:t>)</w:t>
                      </w:r>
                    </w:p>
                    <w:p w:rsidR="002248AB" w:rsidRDefault="002248AB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2248AB" w:rsidRPr="00AD1713" w:rsidRDefault="002248AB" w:rsidP="008C3E01">
                      <w:pPr>
                        <w:jc w:val="center"/>
                      </w:pPr>
                      <w:r>
                        <w:t>28 февраля</w:t>
                      </w:r>
                    </w:p>
                    <w:p w:rsidR="002248AB" w:rsidRDefault="002248AB" w:rsidP="008C3E01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2248AB" w:rsidRDefault="002248AB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2248AB" w:rsidRDefault="002248AB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2248AB" w:rsidRDefault="002248AB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2248AB" w:rsidRDefault="002248AB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2248AB" w:rsidRDefault="002248AB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9E15DB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AA2848" w:rsidRPr="009E15DB" w:rsidRDefault="00CB6196" w:rsidP="009E15DB">
      <w:pPr>
        <w:jc w:val="center"/>
      </w:pPr>
      <w:bookmarkStart w:id="0" w:name="_GoBack"/>
      <w:bookmarkStart w:id="1" w:name="sub_1000"/>
      <w:bookmarkEnd w:id="0"/>
      <w:r w:rsidRPr="009E15DB">
        <w:t xml:space="preserve">  </w:t>
      </w:r>
      <w:bookmarkEnd w:id="1"/>
    </w:p>
    <w:p w:rsidR="007C3657" w:rsidRDefault="007C3657" w:rsidP="007B1840">
      <w:pPr>
        <w:pStyle w:val="Default"/>
        <w:jc w:val="both"/>
        <w:rPr>
          <w:sz w:val="20"/>
          <w:szCs w:val="20"/>
        </w:rPr>
      </w:pPr>
    </w:p>
    <w:p w:rsidR="00D46E7F" w:rsidRPr="00D46E7F" w:rsidRDefault="00D46E7F" w:rsidP="00D46E7F">
      <w:pPr>
        <w:suppressAutoHyphens/>
        <w:jc w:val="center"/>
      </w:pPr>
    </w:p>
    <w:p w:rsidR="00D46E7F" w:rsidRPr="00D46E7F" w:rsidRDefault="00D46E7F" w:rsidP="00D46E7F">
      <w:pPr>
        <w:keepNext/>
        <w:suppressAutoHyphens/>
        <w:jc w:val="center"/>
        <w:outlineLvl w:val="0"/>
        <w:rPr>
          <w:b/>
          <w:bCs/>
        </w:rPr>
      </w:pPr>
      <w:r w:rsidRPr="00D46E7F">
        <w:rPr>
          <w:b/>
          <w:bCs/>
        </w:rPr>
        <w:t>ПОСТАНОВЛЕНИЕ</w:t>
      </w:r>
    </w:p>
    <w:p w:rsidR="00D46E7F" w:rsidRPr="00D46E7F" w:rsidRDefault="00D46E7F" w:rsidP="00D46E7F">
      <w:pPr>
        <w:suppressAutoHyphens/>
      </w:pPr>
    </w:p>
    <w:p w:rsidR="00D46E7F" w:rsidRPr="00D46E7F" w:rsidRDefault="00D46E7F" w:rsidP="00D46E7F">
      <w:pPr>
        <w:suppressAutoHyphens/>
        <w:ind w:firstLine="709"/>
        <w:jc w:val="center"/>
      </w:pPr>
      <w:r w:rsidRPr="00D46E7F">
        <w:t xml:space="preserve">  АДМИНИСТРАЦИЯ ОСТРОВСКОГО  МУНИЦИПАЛЬНОГО РАЙОНА</w:t>
      </w:r>
    </w:p>
    <w:p w:rsidR="00D46E7F" w:rsidRPr="00D46E7F" w:rsidRDefault="00D46E7F" w:rsidP="00D46E7F">
      <w:pPr>
        <w:suppressAutoHyphens/>
        <w:ind w:firstLine="709"/>
      </w:pPr>
      <w:r w:rsidRPr="00D46E7F">
        <w:t xml:space="preserve">                                                    КОСТРОМСКОЙ ОБЛАСТИ</w:t>
      </w:r>
    </w:p>
    <w:p w:rsidR="00D46E7F" w:rsidRPr="00D46E7F" w:rsidRDefault="00D46E7F" w:rsidP="00D46E7F">
      <w:pPr>
        <w:suppressAutoHyphens/>
        <w:ind w:firstLine="709"/>
      </w:pPr>
    </w:p>
    <w:p w:rsidR="00D46E7F" w:rsidRPr="00D46E7F" w:rsidRDefault="00D46E7F" w:rsidP="00D46E7F">
      <w:pPr>
        <w:keepNext/>
        <w:suppressAutoHyphens/>
        <w:ind w:firstLine="709"/>
        <w:jc w:val="center"/>
        <w:outlineLvl w:val="0"/>
        <w:rPr>
          <w:b/>
          <w:bCs/>
        </w:rPr>
      </w:pPr>
    </w:p>
    <w:p w:rsidR="00D46E7F" w:rsidRPr="00D46E7F" w:rsidRDefault="00D46E7F" w:rsidP="00D46E7F">
      <w:pPr>
        <w:shd w:val="clear" w:color="auto" w:fill="FFFFFF"/>
        <w:tabs>
          <w:tab w:val="left" w:pos="3115"/>
        </w:tabs>
        <w:suppressAutoHyphens/>
        <w:ind w:firstLine="709"/>
        <w:jc w:val="both"/>
      </w:pPr>
      <w:r w:rsidRPr="00D46E7F">
        <w:t>от «  28 » февраля 2018 г.                №</w:t>
      </w:r>
      <w:r w:rsidRPr="00D46E7F">
        <w:rPr>
          <w:b/>
        </w:rPr>
        <w:t xml:space="preserve">   103</w:t>
      </w:r>
      <w:r w:rsidRPr="00D46E7F">
        <w:t xml:space="preserve">                                     п. </w:t>
      </w:r>
      <w:proofErr w:type="gramStart"/>
      <w:r w:rsidRPr="00D46E7F">
        <w:t>Островское</w:t>
      </w:r>
      <w:proofErr w:type="gramEnd"/>
    </w:p>
    <w:p w:rsidR="00D46E7F" w:rsidRPr="00D46E7F" w:rsidRDefault="00D46E7F" w:rsidP="00D46E7F">
      <w:pPr>
        <w:shd w:val="clear" w:color="auto" w:fill="FFFFFF"/>
        <w:tabs>
          <w:tab w:val="left" w:pos="3115"/>
        </w:tabs>
        <w:suppressAutoHyphens/>
        <w:ind w:firstLine="709"/>
        <w:jc w:val="right"/>
      </w:pPr>
    </w:p>
    <w:p w:rsidR="00D46E7F" w:rsidRPr="00D46E7F" w:rsidRDefault="00D46E7F" w:rsidP="00D46E7F">
      <w:pPr>
        <w:shd w:val="clear" w:color="auto" w:fill="FFFFFF"/>
        <w:tabs>
          <w:tab w:val="left" w:pos="3115"/>
        </w:tabs>
        <w:suppressAutoHyphens/>
        <w:ind w:firstLine="709"/>
        <w:jc w:val="right"/>
        <w:rPr>
          <w:lang w:eastAsia="ar-SA"/>
        </w:rPr>
      </w:pPr>
    </w:p>
    <w:p w:rsidR="00D46E7F" w:rsidRPr="00D46E7F" w:rsidRDefault="00D46E7F" w:rsidP="00D46E7F">
      <w:pPr>
        <w:ind w:firstLine="709"/>
        <w:jc w:val="center"/>
        <w:rPr>
          <w:bCs/>
        </w:rPr>
      </w:pPr>
      <w:r w:rsidRPr="00D46E7F">
        <w:rPr>
          <w:bCs/>
        </w:rPr>
        <w:t>Об утверждении тарифа на оказываемые услуги населению, организациям и бюджетным организациям, предоставляемые муниципальным унитарным предприятием Островского муниципального района  «Тепловик» по сбору, транспортированию и утилизации ТКО на 2018 год.</w:t>
      </w:r>
    </w:p>
    <w:p w:rsidR="00D46E7F" w:rsidRPr="00D46E7F" w:rsidRDefault="00D46E7F" w:rsidP="00D46E7F">
      <w:pPr>
        <w:suppressAutoHyphens/>
        <w:ind w:firstLine="709"/>
        <w:jc w:val="center"/>
        <w:rPr>
          <w:b/>
          <w:lang w:eastAsia="ar-SA"/>
        </w:rPr>
      </w:pPr>
    </w:p>
    <w:p w:rsidR="00D46E7F" w:rsidRPr="00D46E7F" w:rsidRDefault="00D46E7F" w:rsidP="00D46E7F">
      <w:pPr>
        <w:pStyle w:val="ConsPlusTitle"/>
        <w:ind w:firstLine="709"/>
        <w:jc w:val="both"/>
        <w:rPr>
          <w:rFonts w:ascii="Times New Roman" w:eastAsia="Arial" w:hAnsi="Times New Roman" w:cs="Times New Roman"/>
          <w:b w:val="0"/>
          <w:sz w:val="20"/>
          <w:lang w:eastAsia="ar-SA"/>
        </w:rPr>
      </w:pPr>
      <w:r w:rsidRPr="00D46E7F">
        <w:rPr>
          <w:rFonts w:ascii="Times New Roman" w:eastAsia="Arial" w:hAnsi="Times New Roman" w:cs="Times New Roman"/>
          <w:b w:val="0"/>
          <w:sz w:val="20"/>
          <w:lang w:eastAsia="ar-SA"/>
        </w:rPr>
        <w:t>В соответствии с подпунктом 4 пункта</w:t>
      </w:r>
      <w:proofErr w:type="gramStart"/>
      <w:r w:rsidRPr="00D46E7F">
        <w:rPr>
          <w:rFonts w:ascii="Times New Roman" w:eastAsia="Arial" w:hAnsi="Times New Roman" w:cs="Times New Roman"/>
          <w:b w:val="0"/>
          <w:sz w:val="20"/>
          <w:lang w:eastAsia="ar-SA"/>
        </w:rPr>
        <w:t>1</w:t>
      </w:r>
      <w:proofErr w:type="gramEnd"/>
      <w:r w:rsidRPr="00D46E7F">
        <w:rPr>
          <w:rFonts w:ascii="Times New Roman" w:eastAsia="Arial" w:hAnsi="Times New Roman" w:cs="Times New Roman"/>
          <w:b w:val="0"/>
          <w:sz w:val="20"/>
          <w:lang w:eastAsia="ar-SA"/>
        </w:rPr>
        <w:t xml:space="preserve"> статьи 17 Федерального закона от 06.10.2003 года №131-ФЗ «Об общих принципах организации местного самоуправления в Российской Федерации», решением Собрания депутатов Островского муниципального района от 26.02.2018г №205 «Об утверждении Порядка формирования  тарифов на платные услуги (работы), предоставляемые муниципальными предприятиями Островского муниципального района.»,</w:t>
      </w:r>
      <w:r w:rsidRPr="00D46E7F">
        <w:rPr>
          <w:rFonts w:ascii="Times New Roman" w:hAnsi="Times New Roman" w:cs="Times New Roman"/>
          <w:b w:val="0"/>
          <w:sz w:val="20"/>
        </w:rPr>
        <w:t xml:space="preserve"> Уставом муниципального образования Островский муниципальный район,</w:t>
      </w:r>
      <w:r w:rsidRPr="00D46E7F">
        <w:rPr>
          <w:rFonts w:ascii="Times New Roman" w:eastAsia="Arial" w:hAnsi="Times New Roman" w:cs="Times New Roman"/>
          <w:b w:val="0"/>
          <w:sz w:val="20"/>
          <w:lang w:eastAsia="ar-SA"/>
        </w:rPr>
        <w:t xml:space="preserve"> администрация Островского муниципального района</w:t>
      </w:r>
    </w:p>
    <w:p w:rsidR="00D46E7F" w:rsidRPr="00D46E7F" w:rsidRDefault="00D46E7F" w:rsidP="00D46E7F">
      <w:pPr>
        <w:suppressAutoHyphens/>
        <w:ind w:firstLine="709"/>
        <w:jc w:val="both"/>
        <w:rPr>
          <w:b/>
          <w:lang w:eastAsia="ar-SA"/>
        </w:rPr>
      </w:pPr>
      <w:r w:rsidRPr="00D46E7F">
        <w:rPr>
          <w:b/>
          <w:lang w:eastAsia="ar-SA"/>
        </w:rPr>
        <w:t>ПОСТАНОВЛЯЕТ:</w:t>
      </w:r>
    </w:p>
    <w:p w:rsidR="00D46E7F" w:rsidRPr="00D46E7F" w:rsidRDefault="00D46E7F" w:rsidP="00D46E7F">
      <w:pPr>
        <w:suppressAutoHyphens/>
        <w:ind w:firstLine="709"/>
        <w:jc w:val="both"/>
        <w:rPr>
          <w:b/>
          <w:lang w:eastAsia="ar-SA"/>
        </w:rPr>
      </w:pPr>
    </w:p>
    <w:p w:rsidR="00D46E7F" w:rsidRPr="00D46E7F" w:rsidRDefault="00D46E7F" w:rsidP="00D46E7F">
      <w:pPr>
        <w:ind w:firstLine="709"/>
        <w:jc w:val="both"/>
        <w:rPr>
          <w:bCs/>
        </w:rPr>
      </w:pPr>
      <w:r w:rsidRPr="00D46E7F">
        <w:rPr>
          <w:bCs/>
        </w:rPr>
        <w:t>1. Установить с 01 марта 2018 года тариф на оказываемые услуги населению, организациям и бюджетным учреждениям муниципальным унитарным предприятием Островского муниципального района "Тепловик" по сбору, транспортированию и утилизации ТКО на 2018год</w:t>
      </w:r>
      <w:proofErr w:type="gramStart"/>
      <w:r w:rsidRPr="00D46E7F">
        <w:rPr>
          <w:bCs/>
        </w:rPr>
        <w:t xml:space="preserve"> :</w:t>
      </w:r>
      <w:proofErr w:type="gramEnd"/>
      <w:r w:rsidRPr="00D46E7F">
        <w:rPr>
          <w:bCs/>
        </w:rPr>
        <w:t xml:space="preserve"> </w:t>
      </w:r>
    </w:p>
    <w:p w:rsidR="00D46E7F" w:rsidRPr="00D46E7F" w:rsidRDefault="00D46E7F" w:rsidP="00D46E7F">
      <w:pPr>
        <w:ind w:firstLine="709"/>
        <w:jc w:val="both"/>
        <w:rPr>
          <w:bCs/>
        </w:rPr>
      </w:pPr>
      <w:r w:rsidRPr="00D46E7F">
        <w:rPr>
          <w:bCs/>
        </w:rPr>
        <w:t xml:space="preserve">         - для населения - 85 рублей с человека в месяц;</w:t>
      </w:r>
    </w:p>
    <w:p w:rsidR="00D46E7F" w:rsidRPr="00D46E7F" w:rsidRDefault="00D46E7F" w:rsidP="00D46E7F">
      <w:pPr>
        <w:ind w:firstLine="709"/>
        <w:jc w:val="both"/>
        <w:rPr>
          <w:lang w:eastAsia="ar-SA"/>
        </w:rPr>
      </w:pPr>
      <w:r w:rsidRPr="00D46E7F">
        <w:rPr>
          <w:bCs/>
        </w:rPr>
        <w:t xml:space="preserve">          - юридические лица, в т.ч. индивидуальные  предприниматели  - 600 рублей за 1 куб.</w:t>
      </w:r>
      <w:proofErr w:type="gramStart"/>
      <w:r w:rsidRPr="00D46E7F">
        <w:rPr>
          <w:bCs/>
        </w:rPr>
        <w:t>м</w:t>
      </w:r>
      <w:proofErr w:type="gramEnd"/>
      <w:r w:rsidRPr="00D46E7F">
        <w:rPr>
          <w:bCs/>
        </w:rPr>
        <w:t>.;</w:t>
      </w:r>
    </w:p>
    <w:p w:rsidR="00D46E7F" w:rsidRPr="00D46E7F" w:rsidRDefault="00D46E7F" w:rsidP="00D46E7F">
      <w:pPr>
        <w:suppressAutoHyphens/>
        <w:ind w:firstLine="709"/>
        <w:jc w:val="both"/>
      </w:pPr>
      <w:r w:rsidRPr="00D46E7F">
        <w:t xml:space="preserve">2. </w:t>
      </w:r>
      <w:proofErr w:type="gramStart"/>
      <w:r w:rsidRPr="00D46E7F">
        <w:t>Контроль за</w:t>
      </w:r>
      <w:proofErr w:type="gramEnd"/>
      <w:r w:rsidRPr="00D46E7F">
        <w:t xml:space="preserve"> выполнением настоящего постановления возложить на  заместителя главы администрации Островского муниципального района (Груздева Т.Н.).</w:t>
      </w:r>
    </w:p>
    <w:p w:rsidR="00D46E7F" w:rsidRPr="00D46E7F" w:rsidRDefault="00D46E7F" w:rsidP="00D46E7F">
      <w:pPr>
        <w:suppressAutoHyphens/>
        <w:ind w:firstLine="709"/>
        <w:jc w:val="both"/>
        <w:rPr>
          <w:lang w:eastAsia="ar-SA"/>
        </w:rPr>
      </w:pPr>
      <w:r w:rsidRPr="00D46E7F">
        <w:rPr>
          <w:lang w:eastAsia="ar-SA"/>
        </w:rPr>
        <w:t>3. Настоящее постановление вступает в силу со дня официального опубликования  в информационном бюллетене «Районные новости».</w:t>
      </w:r>
    </w:p>
    <w:p w:rsidR="00D46E7F" w:rsidRPr="00D46E7F" w:rsidRDefault="00D46E7F" w:rsidP="00D46E7F">
      <w:pPr>
        <w:suppressAutoHyphens/>
        <w:ind w:firstLine="709"/>
        <w:jc w:val="both"/>
        <w:rPr>
          <w:lang w:eastAsia="ar-SA"/>
        </w:rPr>
      </w:pPr>
    </w:p>
    <w:p w:rsidR="00D46E7F" w:rsidRPr="00D46E7F" w:rsidRDefault="00D46E7F" w:rsidP="00D46E7F">
      <w:pPr>
        <w:shd w:val="clear" w:color="auto" w:fill="FFFFFF"/>
        <w:tabs>
          <w:tab w:val="left" w:pos="3115"/>
        </w:tabs>
        <w:suppressAutoHyphens/>
        <w:ind w:firstLine="709"/>
        <w:jc w:val="right"/>
        <w:rPr>
          <w:lang w:eastAsia="ar-SA"/>
        </w:rPr>
      </w:pPr>
    </w:p>
    <w:p w:rsidR="00D46E7F" w:rsidRPr="00D46E7F" w:rsidRDefault="00D46E7F" w:rsidP="00D46E7F">
      <w:pPr>
        <w:suppressAutoHyphens/>
        <w:ind w:firstLine="709"/>
        <w:rPr>
          <w:lang w:eastAsia="ar-SA"/>
        </w:rPr>
      </w:pPr>
    </w:p>
    <w:p w:rsidR="00D46E7F" w:rsidRPr="00D46E7F" w:rsidRDefault="00D46E7F" w:rsidP="00D46E7F">
      <w:pPr>
        <w:suppressAutoHyphens/>
        <w:ind w:firstLine="709"/>
        <w:jc w:val="both"/>
      </w:pPr>
      <w:r w:rsidRPr="00D46E7F">
        <w:t xml:space="preserve">Глава Островского  </w:t>
      </w:r>
    </w:p>
    <w:p w:rsidR="00D46E7F" w:rsidRPr="00D46E7F" w:rsidRDefault="00D46E7F" w:rsidP="00D46E7F">
      <w:pPr>
        <w:suppressAutoHyphens/>
        <w:ind w:firstLine="709"/>
      </w:pPr>
      <w:r w:rsidRPr="00D46E7F">
        <w:t xml:space="preserve">муниципального района                                                                        Г.А. Полякова </w:t>
      </w:r>
    </w:p>
    <w:p w:rsidR="00D46E7F" w:rsidRPr="00D46E7F" w:rsidRDefault="00D46E7F" w:rsidP="00D46E7F"/>
    <w:p w:rsidR="007C3657" w:rsidRPr="00D46E7F" w:rsidRDefault="007C3657" w:rsidP="007C3657">
      <w:pPr>
        <w:rPr>
          <w:lang w:eastAsia="zh-CN"/>
        </w:rPr>
      </w:pPr>
    </w:p>
    <w:p w:rsidR="007C3657" w:rsidRPr="00D46E7F" w:rsidRDefault="007C3657" w:rsidP="007C3657">
      <w:pPr>
        <w:rPr>
          <w:lang w:eastAsia="zh-CN"/>
        </w:rPr>
      </w:pPr>
    </w:p>
    <w:p w:rsidR="007C3657" w:rsidRPr="00D46E7F" w:rsidRDefault="007C3657" w:rsidP="007C3657">
      <w:pPr>
        <w:jc w:val="center"/>
      </w:pPr>
      <w:r w:rsidRPr="00D46E7F">
        <w:rPr>
          <w:lang w:eastAsia="zh-CN"/>
        </w:rPr>
        <w:tab/>
      </w:r>
      <w:r w:rsidRPr="00D46E7F">
        <w:t>*      *      *      *      *      *      *</w:t>
      </w:r>
    </w:p>
    <w:p w:rsidR="002248AB" w:rsidRDefault="002248AB" w:rsidP="007C3657">
      <w:pPr>
        <w:tabs>
          <w:tab w:val="left" w:pos="3796"/>
        </w:tabs>
        <w:rPr>
          <w:lang w:eastAsia="zh-CN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2A4177">
        <w:rPr>
          <w:sz w:val="20"/>
          <w:szCs w:val="20"/>
        </w:rPr>
        <w:t>ПОСТАНОВЛЕНИЕ</w:t>
      </w:r>
    </w:p>
    <w:p w:rsidR="002248AB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2A4177">
        <w:rPr>
          <w:sz w:val="20"/>
          <w:szCs w:val="20"/>
        </w:rPr>
        <w:t>АДМИНИСТРАЦИЯ ОСТРОВСКОГО МУНИЦИПАЛЬНОГО РАЙОНА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2A4177">
        <w:rPr>
          <w:sz w:val="20"/>
          <w:szCs w:val="20"/>
        </w:rPr>
        <w:t xml:space="preserve"> КОСТРОМСКОЙ ОБЛАСТИ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lastRenderedPageBreak/>
        <w:t>от «28» февраля 2018 года № 107 п</w:t>
      </w:r>
      <w:proofErr w:type="gramStart"/>
      <w:r w:rsidRPr="002A4177">
        <w:rPr>
          <w:sz w:val="20"/>
          <w:szCs w:val="20"/>
        </w:rPr>
        <w:t>.О</w:t>
      </w:r>
      <w:proofErr w:type="gramEnd"/>
      <w:r w:rsidRPr="002A4177">
        <w:rPr>
          <w:sz w:val="20"/>
          <w:szCs w:val="20"/>
        </w:rPr>
        <w:t xml:space="preserve">стровское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color w:val="000000"/>
          <w:sz w:val="20"/>
          <w:szCs w:val="20"/>
        </w:rPr>
        <w:t>О порядке предоставления субсидий из бюджета Островского муниципального района Костромской области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color w:val="000000"/>
          <w:sz w:val="20"/>
          <w:szCs w:val="20"/>
        </w:rPr>
        <w:t xml:space="preserve">организациям, предоставляющим </w:t>
      </w:r>
      <w:proofErr w:type="spellStart"/>
      <w:r w:rsidRPr="002A4177">
        <w:rPr>
          <w:color w:val="000000"/>
          <w:sz w:val="20"/>
          <w:szCs w:val="20"/>
        </w:rPr>
        <w:t>жилищно</w:t>
      </w:r>
      <w:proofErr w:type="spellEnd"/>
      <w:r w:rsidRPr="002A4177">
        <w:rPr>
          <w:color w:val="000000"/>
          <w:sz w:val="20"/>
          <w:szCs w:val="20"/>
        </w:rPr>
        <w:t>- коммунальные услуги, на возмещение недополученных доходов в связи с предоставлением услуги по сбору, вывозу и утилизации твердых коммунальных отходов, многодетным семьям (из расчета на каждого ребенка)</w:t>
      </w:r>
      <w:proofErr w:type="gramStart"/>
      <w:r w:rsidRPr="002A4177">
        <w:rPr>
          <w:color w:val="000000"/>
          <w:sz w:val="20"/>
          <w:szCs w:val="20"/>
        </w:rPr>
        <w:t xml:space="preserve"> ,</w:t>
      </w:r>
      <w:proofErr w:type="gramEnd"/>
      <w:r w:rsidRPr="002A4177">
        <w:rPr>
          <w:color w:val="000000"/>
          <w:sz w:val="20"/>
          <w:szCs w:val="20"/>
        </w:rPr>
        <w:t xml:space="preserve"> проживающим на территории Островского муниципального района Костромской области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proofErr w:type="gramStart"/>
      <w:r w:rsidRPr="002A4177">
        <w:rPr>
          <w:sz w:val="20"/>
          <w:szCs w:val="20"/>
        </w:rPr>
        <w:t xml:space="preserve"> </w:t>
      </w:r>
      <w:r w:rsidRPr="002A4177">
        <w:rPr>
          <w:color w:val="000000"/>
          <w:sz w:val="20"/>
          <w:szCs w:val="20"/>
        </w:rPr>
        <w:t>,</w:t>
      </w:r>
      <w:proofErr w:type="gramEnd"/>
      <w:r w:rsidRPr="002A4177">
        <w:rPr>
          <w:color w:val="000000"/>
          <w:sz w:val="20"/>
          <w:szCs w:val="20"/>
        </w:rPr>
        <w:t xml:space="preserve"> на основании статьи 78 Бюджетного кодекса Российской Федерации , решения Собрания депутатов Островского муниципального района Костромской области пятого созыва от 26 февраля 2018 года № 204 «Об установлении меры социальной поддержки в виде оплаты, за счет средств бюджета Островского муниципального района, стоимости услуг по сбору, вывозу и утилизации твердых коммунальных отходов</w:t>
      </w:r>
      <w:proofErr w:type="gramStart"/>
      <w:r w:rsidRPr="002A4177">
        <w:rPr>
          <w:color w:val="000000"/>
          <w:sz w:val="20"/>
          <w:szCs w:val="20"/>
        </w:rPr>
        <w:t xml:space="preserve"> ,</w:t>
      </w:r>
      <w:proofErr w:type="gramEnd"/>
      <w:r w:rsidRPr="002A4177">
        <w:rPr>
          <w:color w:val="000000"/>
          <w:sz w:val="20"/>
          <w:szCs w:val="20"/>
        </w:rPr>
        <w:t xml:space="preserve"> оказываемых многодетным семьям (из расчета на каждого ребенка) , проживающим на территории Островского муниципального района»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color w:val="000000"/>
          <w:sz w:val="20"/>
          <w:szCs w:val="20"/>
        </w:rPr>
        <w:t xml:space="preserve">администрация Островского муниципального района Костромской области </w:t>
      </w:r>
      <w:r w:rsidRPr="002A4177">
        <w:rPr>
          <w:sz w:val="20"/>
          <w:szCs w:val="20"/>
        </w:rPr>
        <w:t>П</w:t>
      </w:r>
      <w:r w:rsidRPr="002A4177">
        <w:rPr>
          <w:color w:val="000000"/>
          <w:sz w:val="20"/>
          <w:szCs w:val="20"/>
        </w:rPr>
        <w:t>ОСТАНОВЛЯЕТ: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color w:val="000000"/>
          <w:sz w:val="20"/>
          <w:szCs w:val="20"/>
        </w:rPr>
        <w:t xml:space="preserve">1. Утвердить прилагаемый </w:t>
      </w:r>
      <w:hyperlink r:id="rId9" w:history="1">
        <w:r w:rsidRPr="002A4177">
          <w:rPr>
            <w:rStyle w:val="af3"/>
            <w:rFonts w:eastAsia="Andale Sans UI"/>
            <w:color w:val="000000"/>
            <w:sz w:val="20"/>
            <w:szCs w:val="20"/>
          </w:rPr>
          <w:t>порядок</w:t>
        </w:r>
      </w:hyperlink>
      <w:r w:rsidRPr="002A4177">
        <w:rPr>
          <w:color w:val="000000"/>
          <w:sz w:val="20"/>
          <w:szCs w:val="20"/>
        </w:rPr>
        <w:t xml:space="preserve"> предоставления субсидий из бюджета Островского муниципального района Костромской области организациям, предоставляющим жилищно-коммунальные услуги, на возмещение недополученных доходов в связи с предоставлением услуги по сбору, вывозу и утилизации твердых коммунальных отходов, многодетным семьям (из расчета на каждого ребенка), проживающим на территории Островского муниципального района Костромской области 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color w:val="000000"/>
          <w:sz w:val="20"/>
          <w:szCs w:val="20"/>
        </w:rPr>
        <w:t xml:space="preserve">2. </w:t>
      </w:r>
      <w:r w:rsidRPr="002A4177">
        <w:rPr>
          <w:sz w:val="20"/>
          <w:szCs w:val="20"/>
        </w:rPr>
        <w:t>Настоящее постановление вступает в силу с момента его официального опубликования в информационном бюллетене «Районные новости».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Глава Островского муниципального района</w:t>
      </w:r>
      <w:proofErr w:type="gramStart"/>
      <w:r w:rsidRPr="002A4177">
        <w:rPr>
          <w:sz w:val="20"/>
          <w:szCs w:val="20"/>
        </w:rPr>
        <w:t xml:space="preserve"> :</w:t>
      </w:r>
      <w:proofErr w:type="gramEnd"/>
      <w:r>
        <w:rPr>
          <w:sz w:val="20"/>
          <w:szCs w:val="20"/>
        </w:rPr>
        <w:t xml:space="preserve">                                                                                  </w:t>
      </w:r>
      <w:r w:rsidRPr="002A4177">
        <w:rPr>
          <w:sz w:val="20"/>
          <w:szCs w:val="20"/>
        </w:rPr>
        <w:t xml:space="preserve"> Г.А.Полякова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right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right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right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right"/>
        <w:rPr>
          <w:sz w:val="20"/>
          <w:szCs w:val="20"/>
        </w:rPr>
      </w:pPr>
      <w:r w:rsidRPr="002A4177">
        <w:rPr>
          <w:sz w:val="20"/>
          <w:szCs w:val="20"/>
        </w:rPr>
        <w:t xml:space="preserve">Приложение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right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right"/>
        <w:rPr>
          <w:sz w:val="20"/>
          <w:szCs w:val="20"/>
        </w:rPr>
      </w:pPr>
      <w:r w:rsidRPr="002A4177">
        <w:rPr>
          <w:sz w:val="20"/>
          <w:szCs w:val="20"/>
        </w:rPr>
        <w:t>УТВЕРЖДЕН</w:t>
      </w:r>
    </w:p>
    <w:p w:rsidR="002248AB" w:rsidRDefault="002248AB" w:rsidP="002248AB">
      <w:pPr>
        <w:pStyle w:val="a3"/>
        <w:spacing w:before="0" w:beforeAutospacing="0" w:after="0"/>
        <w:ind w:firstLine="709"/>
        <w:jc w:val="right"/>
        <w:rPr>
          <w:sz w:val="20"/>
          <w:szCs w:val="20"/>
        </w:rPr>
      </w:pPr>
      <w:r w:rsidRPr="002A4177">
        <w:rPr>
          <w:sz w:val="20"/>
          <w:szCs w:val="20"/>
        </w:rPr>
        <w:t>постановлением администрации Островского</w:t>
      </w:r>
    </w:p>
    <w:p w:rsidR="002248AB" w:rsidRDefault="002248AB" w:rsidP="002248AB">
      <w:pPr>
        <w:pStyle w:val="a3"/>
        <w:spacing w:before="0" w:beforeAutospacing="0" w:after="0"/>
        <w:ind w:firstLine="709"/>
        <w:jc w:val="right"/>
        <w:rPr>
          <w:sz w:val="20"/>
          <w:szCs w:val="20"/>
        </w:rPr>
      </w:pPr>
      <w:r w:rsidRPr="002A4177">
        <w:rPr>
          <w:sz w:val="20"/>
          <w:szCs w:val="20"/>
        </w:rPr>
        <w:t xml:space="preserve"> муниципального района Костромской области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right"/>
        <w:rPr>
          <w:sz w:val="20"/>
          <w:szCs w:val="20"/>
        </w:rPr>
      </w:pPr>
      <w:r w:rsidRPr="002A4177">
        <w:rPr>
          <w:sz w:val="20"/>
          <w:szCs w:val="20"/>
        </w:rPr>
        <w:t xml:space="preserve"> от « » февраля 2018 г. №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right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2A4177">
        <w:rPr>
          <w:sz w:val="20"/>
          <w:szCs w:val="20"/>
        </w:rPr>
        <w:t>ПОРЯДОК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 xml:space="preserve">предоставления субсидий из бюджета Островского муниципального района Костромской области </w:t>
      </w:r>
      <w:r w:rsidRPr="002A4177">
        <w:rPr>
          <w:color w:val="000000"/>
          <w:sz w:val="20"/>
          <w:szCs w:val="20"/>
        </w:rPr>
        <w:t>организациям, предоставляющим жилищно-коммунальные услуги, на возмещение недополученных доходов в связи с предоставлением услуг по сбору, вывозу и утилизации твердых коммунальных отходов, многодетным семьям (из расчета на каждого ребенка), проживающим на территории Островского муниципального района Костромской области</w:t>
      </w:r>
      <w:proofErr w:type="gramStart"/>
      <w:r w:rsidRPr="002A4177">
        <w:rPr>
          <w:color w:val="000000"/>
          <w:sz w:val="20"/>
          <w:szCs w:val="20"/>
        </w:rPr>
        <w:t xml:space="preserve"> .</w:t>
      </w:r>
      <w:proofErr w:type="gramEnd"/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2A4177">
        <w:rPr>
          <w:sz w:val="20"/>
          <w:szCs w:val="20"/>
        </w:rPr>
        <w:t>Глава 1. Общие положения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 xml:space="preserve">1. </w:t>
      </w:r>
      <w:proofErr w:type="gramStart"/>
      <w:r w:rsidRPr="002A4177">
        <w:rPr>
          <w:sz w:val="20"/>
          <w:szCs w:val="20"/>
        </w:rPr>
        <w:t xml:space="preserve">Настоящий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и на основании статьи 78 Бюджетного кодекса Российской Федерации и определяет цели, условия и порядок предоставления субсидий из бюджета Островского муниципального района Костромской области на возмещение недополученных доходов в связи с оказанием услуг </w:t>
      </w:r>
      <w:r w:rsidRPr="002A4177">
        <w:rPr>
          <w:color w:val="000000"/>
          <w:sz w:val="20"/>
          <w:szCs w:val="20"/>
        </w:rPr>
        <w:t>по сбору, вывозу и утилизации твердых коммунальных</w:t>
      </w:r>
      <w:proofErr w:type="gramEnd"/>
      <w:r w:rsidRPr="002A4177">
        <w:rPr>
          <w:color w:val="000000"/>
          <w:sz w:val="20"/>
          <w:szCs w:val="20"/>
        </w:rPr>
        <w:t xml:space="preserve"> отходов многодетным семьям (из расчета на каждого ребенка), проживающим на территории Островского муниципального района Костромской области</w:t>
      </w:r>
      <w:proofErr w:type="gramStart"/>
      <w:r w:rsidRPr="002A4177">
        <w:rPr>
          <w:color w:val="000000"/>
          <w:sz w:val="20"/>
          <w:szCs w:val="20"/>
        </w:rPr>
        <w:t xml:space="preserve"> ,</w:t>
      </w:r>
      <w:proofErr w:type="gramEnd"/>
      <w:r w:rsidRPr="002A4177">
        <w:rPr>
          <w:color w:val="000000"/>
          <w:sz w:val="20"/>
          <w:szCs w:val="20"/>
        </w:rPr>
        <w:t xml:space="preserve"> </w:t>
      </w:r>
      <w:r w:rsidRPr="002A4177">
        <w:rPr>
          <w:sz w:val="20"/>
          <w:szCs w:val="20"/>
        </w:rPr>
        <w:t xml:space="preserve">(далее - субсидии).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2. Субсидии предоставляются организациям</w:t>
      </w:r>
      <w:proofErr w:type="gramStart"/>
      <w:r w:rsidRPr="002A4177">
        <w:rPr>
          <w:sz w:val="20"/>
          <w:szCs w:val="20"/>
        </w:rPr>
        <w:t xml:space="preserve"> </w:t>
      </w:r>
      <w:r w:rsidRPr="002A4177">
        <w:rPr>
          <w:color w:val="000000"/>
          <w:sz w:val="20"/>
          <w:szCs w:val="20"/>
        </w:rPr>
        <w:t>,</w:t>
      </w:r>
      <w:proofErr w:type="gramEnd"/>
      <w:r w:rsidRPr="002A4177">
        <w:rPr>
          <w:color w:val="000000"/>
          <w:sz w:val="20"/>
          <w:szCs w:val="20"/>
        </w:rPr>
        <w:t xml:space="preserve"> предоставляющим жилищно-коммунальные услуги </w:t>
      </w:r>
      <w:r w:rsidRPr="002A4177">
        <w:rPr>
          <w:sz w:val="20"/>
          <w:szCs w:val="20"/>
        </w:rPr>
        <w:t xml:space="preserve">в целях возмещения недополученных ими доходов, в связи с оказанием услуг </w:t>
      </w:r>
      <w:r w:rsidRPr="002A4177">
        <w:rPr>
          <w:color w:val="000000"/>
          <w:sz w:val="20"/>
          <w:szCs w:val="20"/>
        </w:rPr>
        <w:t>по сбору, вывозу и утилизации твердых коммунальных отходов многодетным семьям (из расчета на каждого ребенка), проживающим на территории Островского муниципального района Костромской области .</w:t>
      </w:r>
      <w:r w:rsidRPr="002A4177">
        <w:rPr>
          <w:sz w:val="20"/>
          <w:szCs w:val="20"/>
        </w:rPr>
        <w:t xml:space="preserve">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3.Получателями субсидий являются организации, предоставляющие жилищно-коммунальные услуги (далее организации) - юридические лица (за исключением государственных и муниципальных учреждений)</w:t>
      </w:r>
      <w:r w:rsidRPr="002A4177">
        <w:rPr>
          <w:color w:val="000000"/>
          <w:sz w:val="20"/>
          <w:szCs w:val="20"/>
        </w:rPr>
        <w:t>, которые соответствуют следующим критериям: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1)осуществляют реализацию услуг</w:t>
      </w:r>
      <w:r w:rsidRPr="002A4177">
        <w:rPr>
          <w:color w:val="000000"/>
          <w:sz w:val="20"/>
          <w:szCs w:val="20"/>
        </w:rPr>
        <w:t xml:space="preserve"> по сбору, вывозу и утилизации твердых коммунальных отходов на территории Островского муниципального района Костромской области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 xml:space="preserve">2) имеют лицензии на осуществление деятельности по сбору, </w:t>
      </w:r>
      <w:proofErr w:type="spellStart"/>
      <w:r w:rsidRPr="002A4177">
        <w:rPr>
          <w:sz w:val="20"/>
          <w:szCs w:val="20"/>
        </w:rPr>
        <w:t>транспортированию</w:t>
      </w:r>
      <w:proofErr w:type="gramStart"/>
      <w:r w:rsidRPr="002A4177">
        <w:rPr>
          <w:sz w:val="20"/>
          <w:szCs w:val="20"/>
        </w:rPr>
        <w:t>,о</w:t>
      </w:r>
      <w:proofErr w:type="gramEnd"/>
      <w:r w:rsidRPr="002A4177">
        <w:rPr>
          <w:sz w:val="20"/>
          <w:szCs w:val="20"/>
        </w:rPr>
        <w:t>бработке,обезвреживанию,размещению</w:t>
      </w:r>
      <w:proofErr w:type="spellEnd"/>
      <w:r w:rsidRPr="002A4177">
        <w:rPr>
          <w:sz w:val="20"/>
          <w:szCs w:val="20"/>
        </w:rPr>
        <w:t xml:space="preserve"> отходов 1-1У класса опасности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 xml:space="preserve">4.Претенденты на получение мер социальной поддержки (многодетные семьи) один раз в календарный год при первом обращении в адрес организации, предоставляющей услугу </w:t>
      </w:r>
      <w:r w:rsidRPr="002A4177">
        <w:rPr>
          <w:color w:val="000000"/>
          <w:sz w:val="20"/>
          <w:szCs w:val="20"/>
        </w:rPr>
        <w:t>по сбору, вывозу и утилизации твердых коммунальных отходов</w:t>
      </w:r>
      <w:proofErr w:type="gramStart"/>
      <w:r w:rsidRPr="002A4177">
        <w:rPr>
          <w:color w:val="000000"/>
          <w:sz w:val="20"/>
          <w:szCs w:val="20"/>
        </w:rPr>
        <w:t xml:space="preserve"> ,</w:t>
      </w:r>
      <w:proofErr w:type="gramEnd"/>
      <w:r w:rsidRPr="002A4177">
        <w:rPr>
          <w:color w:val="000000"/>
          <w:sz w:val="20"/>
          <w:szCs w:val="20"/>
        </w:rPr>
        <w:t xml:space="preserve"> предоставляют справку о составе семьи.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2A4177">
        <w:rPr>
          <w:sz w:val="20"/>
          <w:szCs w:val="20"/>
        </w:rPr>
        <w:t xml:space="preserve">Глава 2. Условия и порядок предоставления субсидий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lastRenderedPageBreak/>
        <w:t xml:space="preserve">5. Условиями предоставления субсидии являются: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 xml:space="preserve">1) осуществление организацией бесперебойной регулируемой деятельности по реализации услуг по </w:t>
      </w:r>
      <w:r w:rsidRPr="002A4177">
        <w:rPr>
          <w:color w:val="000000"/>
          <w:sz w:val="20"/>
          <w:szCs w:val="20"/>
        </w:rPr>
        <w:t>сбору, вывозу и утилизации твердых коммунальных отходов населению на территории Островского муниципального района Костромской области</w:t>
      </w:r>
      <w:proofErr w:type="gramStart"/>
      <w:r w:rsidRPr="002A4177">
        <w:rPr>
          <w:color w:val="000000"/>
          <w:sz w:val="20"/>
          <w:szCs w:val="20"/>
        </w:rPr>
        <w:t xml:space="preserve"> .</w:t>
      </w:r>
      <w:proofErr w:type="gramEnd"/>
      <w:r w:rsidRPr="002A4177">
        <w:rPr>
          <w:color w:val="000000"/>
          <w:sz w:val="20"/>
          <w:szCs w:val="20"/>
        </w:rPr>
        <w:t xml:space="preserve">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2)осуществление организацией раздельного учета, позволяющего определить размер выпадающих доходов по</w:t>
      </w:r>
      <w:r w:rsidRPr="002A4177">
        <w:rPr>
          <w:i/>
          <w:iCs/>
          <w:sz w:val="20"/>
          <w:szCs w:val="20"/>
        </w:rPr>
        <w:t xml:space="preserve"> </w:t>
      </w:r>
      <w:r w:rsidRPr="002A4177">
        <w:rPr>
          <w:color w:val="000000"/>
          <w:sz w:val="20"/>
          <w:szCs w:val="20"/>
        </w:rPr>
        <w:t xml:space="preserve">сбору, вывозу и утилизации твердых коммунальных отходов по категории многодетные семьи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  <w:shd w:val="clear" w:color="auto" w:fill="FFFFFF"/>
        </w:rPr>
        <w:t xml:space="preserve">3) наличие у </w:t>
      </w:r>
      <w:r w:rsidRPr="002A4177">
        <w:rPr>
          <w:sz w:val="20"/>
          <w:szCs w:val="20"/>
        </w:rPr>
        <w:t>организации</w:t>
      </w:r>
      <w:r w:rsidRPr="002A4177">
        <w:rPr>
          <w:sz w:val="20"/>
          <w:szCs w:val="20"/>
          <w:shd w:val="clear" w:color="auto" w:fill="FFFFFF"/>
        </w:rPr>
        <w:t xml:space="preserve"> недополученных доходов, возникающих при реализации услуг по </w:t>
      </w:r>
      <w:r w:rsidRPr="002A4177">
        <w:rPr>
          <w:color w:val="000000"/>
          <w:sz w:val="20"/>
          <w:szCs w:val="20"/>
          <w:shd w:val="clear" w:color="auto" w:fill="FFFFFF"/>
        </w:rPr>
        <w:t xml:space="preserve">сбору, вывозу и утилизации твердых коммунальных отходов многодетным семьям (из расчета на каждого ребенка)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color w:val="000000"/>
          <w:sz w:val="20"/>
          <w:szCs w:val="20"/>
        </w:rPr>
        <w:t>4)</w:t>
      </w:r>
      <w:r w:rsidRPr="002A4177">
        <w:rPr>
          <w:sz w:val="20"/>
          <w:szCs w:val="20"/>
        </w:rPr>
        <w:t xml:space="preserve"> соответствие организации на первое число месяца, предшествующего месяцу, в котором планируется заключение соглашения о предоставлении субсидии на соответствующий финансовый год, следующим требованиям: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организации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proofErr w:type="gramStart"/>
      <w:r w:rsidRPr="002A4177">
        <w:rPr>
          <w:sz w:val="20"/>
          <w:szCs w:val="20"/>
        </w:rPr>
        <w:t>организации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2A4177">
        <w:rPr>
          <w:sz w:val="20"/>
          <w:szCs w:val="20"/>
        </w:rPr>
        <w:t>офшорные</w:t>
      </w:r>
      <w:proofErr w:type="spellEnd"/>
      <w:r w:rsidRPr="002A4177">
        <w:rPr>
          <w:sz w:val="20"/>
          <w:szCs w:val="20"/>
        </w:rPr>
        <w:t xml:space="preserve"> зоны) в</w:t>
      </w:r>
      <w:proofErr w:type="gramEnd"/>
      <w:r w:rsidRPr="002A4177">
        <w:rPr>
          <w:sz w:val="20"/>
          <w:szCs w:val="20"/>
        </w:rPr>
        <w:t xml:space="preserve"> </w:t>
      </w:r>
      <w:proofErr w:type="gramStart"/>
      <w:r w:rsidRPr="002A4177">
        <w:rPr>
          <w:sz w:val="20"/>
          <w:szCs w:val="20"/>
        </w:rPr>
        <w:t>отношении</w:t>
      </w:r>
      <w:proofErr w:type="gramEnd"/>
      <w:r w:rsidRPr="002A4177">
        <w:rPr>
          <w:sz w:val="20"/>
          <w:szCs w:val="20"/>
        </w:rPr>
        <w:t xml:space="preserve"> таких юридических лиц, в совокупности превышает 50 процентов;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организации не должны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пункте 2 настоящего Порядка;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bookmarkStart w:id="2" w:name="__DdeLink__288_190976650"/>
      <w:bookmarkEnd w:id="2"/>
      <w:r w:rsidRPr="002A4177">
        <w:rPr>
          <w:color w:val="000000"/>
          <w:sz w:val="20"/>
          <w:szCs w:val="20"/>
        </w:rPr>
        <w:t>6. С</w:t>
      </w:r>
      <w:r w:rsidRPr="002A4177">
        <w:rPr>
          <w:sz w:val="20"/>
          <w:szCs w:val="20"/>
        </w:rPr>
        <w:t xml:space="preserve">убсидии на возмещение недополученных доходов в связи с оказанием услуг по </w:t>
      </w:r>
      <w:r w:rsidRPr="002A4177">
        <w:rPr>
          <w:color w:val="000000"/>
          <w:sz w:val="20"/>
          <w:szCs w:val="20"/>
        </w:rPr>
        <w:t>сбору, вывозу и утилизации твердых коммунальных отходов многодетным семьям</w:t>
      </w:r>
      <w:r w:rsidRPr="002A4177">
        <w:rPr>
          <w:sz w:val="20"/>
          <w:szCs w:val="20"/>
        </w:rPr>
        <w:t xml:space="preserve"> </w:t>
      </w:r>
      <w:r w:rsidRPr="002A4177">
        <w:rPr>
          <w:color w:val="000000"/>
          <w:sz w:val="20"/>
          <w:szCs w:val="20"/>
        </w:rPr>
        <w:t>(из расчета на каждого ребенка)</w:t>
      </w:r>
      <w:r w:rsidRPr="002A4177">
        <w:rPr>
          <w:sz w:val="20"/>
          <w:szCs w:val="20"/>
        </w:rPr>
        <w:t>, проживающим на территории Островского муниципального района Костромской области рассчитываются по следующей формуле: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 xml:space="preserve">С = Т * </w:t>
      </w:r>
      <w:r w:rsidRPr="002A4177">
        <w:rPr>
          <w:sz w:val="20"/>
          <w:szCs w:val="20"/>
          <w:lang w:val="en-US"/>
        </w:rPr>
        <w:t>V</w:t>
      </w:r>
      <w:r w:rsidRPr="002A4177">
        <w:rPr>
          <w:sz w:val="20"/>
          <w:szCs w:val="20"/>
        </w:rPr>
        <w:t>, где: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С - размер субсидии, в рублях;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Т — тариф</w:t>
      </w:r>
      <w:proofErr w:type="gramStart"/>
      <w:r w:rsidRPr="002A4177">
        <w:rPr>
          <w:sz w:val="20"/>
          <w:szCs w:val="20"/>
        </w:rPr>
        <w:t xml:space="preserve"> ,</w:t>
      </w:r>
      <w:proofErr w:type="gramEnd"/>
      <w:r w:rsidRPr="002A4177">
        <w:rPr>
          <w:sz w:val="20"/>
          <w:szCs w:val="20"/>
        </w:rPr>
        <w:t xml:space="preserve"> утвержденный на услугу по</w:t>
      </w:r>
      <w:r w:rsidRPr="002A4177">
        <w:rPr>
          <w:i/>
          <w:iCs/>
          <w:sz w:val="20"/>
          <w:szCs w:val="20"/>
        </w:rPr>
        <w:t xml:space="preserve"> </w:t>
      </w:r>
      <w:r w:rsidRPr="002A4177">
        <w:rPr>
          <w:color w:val="000000"/>
          <w:sz w:val="20"/>
          <w:szCs w:val="20"/>
        </w:rPr>
        <w:t>сбору, вывозу и утилизации твердых коммунальных отходов на территории Островского муниципального района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  <w:lang w:val="en-US"/>
        </w:rPr>
        <w:t>V</w:t>
      </w:r>
      <w:r w:rsidRPr="002A4177">
        <w:rPr>
          <w:sz w:val="20"/>
          <w:szCs w:val="20"/>
        </w:rPr>
        <w:t xml:space="preserve"> - </w:t>
      </w:r>
      <w:proofErr w:type="gramStart"/>
      <w:r w:rsidRPr="002A4177">
        <w:rPr>
          <w:sz w:val="20"/>
          <w:szCs w:val="20"/>
        </w:rPr>
        <w:t>фактический</w:t>
      </w:r>
      <w:proofErr w:type="gramEnd"/>
      <w:r w:rsidRPr="002A4177">
        <w:rPr>
          <w:sz w:val="20"/>
          <w:szCs w:val="20"/>
        </w:rPr>
        <w:t xml:space="preserve"> объем услуги, предоставляемой многодетной семье, из расчета </w:t>
      </w:r>
      <w:r w:rsidRPr="002A4177">
        <w:rPr>
          <w:color w:val="000000"/>
          <w:sz w:val="20"/>
          <w:szCs w:val="20"/>
        </w:rPr>
        <w:t>на каждого ребенка из многодетной семьи</w:t>
      </w:r>
      <w:r w:rsidRPr="002A4177">
        <w:rPr>
          <w:sz w:val="20"/>
          <w:szCs w:val="20"/>
        </w:rPr>
        <w:t xml:space="preserve">, проживающей на территории Островского муниципального района Костромской области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 xml:space="preserve">7. Для получения субсидий организации ежемесячно до 30 </w:t>
      </w:r>
      <w:proofErr w:type="gramStart"/>
      <w:r w:rsidRPr="002A4177">
        <w:rPr>
          <w:sz w:val="20"/>
          <w:szCs w:val="20"/>
        </w:rPr>
        <w:t>числа месяца, следующего за отчетным представляют</w:t>
      </w:r>
      <w:proofErr w:type="gramEnd"/>
      <w:r w:rsidRPr="002A4177">
        <w:rPr>
          <w:sz w:val="20"/>
          <w:szCs w:val="20"/>
        </w:rPr>
        <w:t xml:space="preserve"> в адрес администрации Островского муниципального района Костромской области </w:t>
      </w:r>
      <w:hyperlink r:id="rId10" w:history="1">
        <w:r w:rsidRPr="002A4177">
          <w:rPr>
            <w:rStyle w:val="af3"/>
            <w:rFonts w:eastAsia="Andale Sans UI"/>
            <w:sz w:val="20"/>
            <w:szCs w:val="20"/>
          </w:rPr>
          <w:t>заявление</w:t>
        </w:r>
      </w:hyperlink>
      <w:r w:rsidRPr="002A4177">
        <w:rPr>
          <w:sz w:val="20"/>
          <w:szCs w:val="20"/>
        </w:rPr>
        <w:t xml:space="preserve"> на предоставление субсидии по форме согласно приложению № 1 к настоящему Порядку (далее – заявление) </w:t>
      </w:r>
      <w:r w:rsidRPr="002A4177">
        <w:rPr>
          <w:sz w:val="20"/>
          <w:szCs w:val="20"/>
          <w:lang w:val="en-US"/>
        </w:rPr>
        <w:t>c</w:t>
      </w:r>
      <w:r w:rsidRPr="002A4177">
        <w:rPr>
          <w:sz w:val="20"/>
          <w:szCs w:val="20"/>
        </w:rPr>
        <w:t xml:space="preserve"> приложением следующих документов: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1) расчет субсидии на возмещение недополученных доходов в связи с оказанием услуг по</w:t>
      </w:r>
      <w:r w:rsidRPr="002A4177">
        <w:rPr>
          <w:i/>
          <w:iCs/>
          <w:sz w:val="20"/>
          <w:szCs w:val="20"/>
        </w:rPr>
        <w:t xml:space="preserve"> </w:t>
      </w:r>
      <w:r w:rsidRPr="002A4177">
        <w:rPr>
          <w:color w:val="000000"/>
          <w:sz w:val="20"/>
          <w:szCs w:val="20"/>
        </w:rPr>
        <w:t>сбору, вывозу и утилизации твердых коммунальных отходов из расчета на каждого ребенка из многодетной семьи,</w:t>
      </w:r>
      <w:r w:rsidRPr="002A4177">
        <w:rPr>
          <w:sz w:val="20"/>
          <w:szCs w:val="20"/>
        </w:rPr>
        <w:t xml:space="preserve"> проживающей на территории Островского муниципального района Костромской области по форме согласно приложению № 2 к настоящему Порядку;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2) заверенные копии документов, подтверждающих полномочия лица, имеющего право без доверенности действовать от имени юридического лица;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3) заверенные копии учредительных документов;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4) выписку из Единого государственного реестра юридических лиц, выданную не позднее, чем за один месяц, до дня подачи заявления;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color w:val="000000"/>
          <w:sz w:val="20"/>
          <w:szCs w:val="20"/>
        </w:rPr>
        <w:t>5) отчет об объемах реализации услуги по</w:t>
      </w:r>
      <w:r w:rsidRPr="002A4177">
        <w:rPr>
          <w:i/>
          <w:iCs/>
          <w:color w:val="000000"/>
          <w:sz w:val="20"/>
          <w:szCs w:val="20"/>
        </w:rPr>
        <w:t xml:space="preserve"> </w:t>
      </w:r>
      <w:r w:rsidRPr="002A4177">
        <w:rPr>
          <w:color w:val="000000"/>
          <w:sz w:val="20"/>
          <w:szCs w:val="20"/>
        </w:rPr>
        <w:t>сбору, вывозу и утилизации твердых коммунальных отходов многодетным семьям из расчета на каждого ребенка (основание: справка о составе семьи)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6) копии лицензий предоставляемую услугу;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7) документы, указанные в подпунктах 2 – 4 настоящего пункта, представляются один раз в течение календарного года при первом обращении организации в адрес администрации Островского муниципального района Костромской области за предоставлением субсидии</w:t>
      </w:r>
      <w:proofErr w:type="gramStart"/>
      <w:r w:rsidRPr="002A4177">
        <w:rPr>
          <w:sz w:val="20"/>
          <w:szCs w:val="20"/>
        </w:rPr>
        <w:t xml:space="preserve"> .</w:t>
      </w:r>
      <w:proofErr w:type="gramEnd"/>
      <w:r w:rsidRPr="002A4177">
        <w:rPr>
          <w:sz w:val="20"/>
          <w:szCs w:val="20"/>
        </w:rPr>
        <w:t xml:space="preserve">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Документ, указанный в подпункте 4 настоящего пункта, администрация Островского муниципального района Костромской области запрашивает самостоятельно посредством межведомственного взаимодействия, при этом организации вправе по собственной инициативе представить администрации Островского муниципального района Костромской области документ, указанный в подпункте 4 настоящего пункта.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8. Ответственность за достоверность представленных в адрес администрации Островского муниципального района Костромской области документов и сведений в них несут организации.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9. Администрация Островского муниципального района Костромской области: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1) регистрирует в день поступления заявление и документы, указанные в пункте 7 настоящего Порядка, с указанием даты их поступления;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2) в течение 10 рабочих дней со дня регистрации заявления и документов, указанных в пункте 7 настоящего Порядка, проверяет их на предмет комплектности, достоверности, наличия оснований и условий для предоставления субсидии, предусмотренных настоящим Порядком, и принимает решение о предоставлении либо об отказе в предоставлении субсидии.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10. В течение 3-х рабочих дней со дня принятия соответствующего решения администрация Островского муниципального района Костромской области направляет уведомление о предоставлении либо об отказе в предоставлении субсидии организации.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11. Основаниями для отказа в предоставлении субсидии являются: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lastRenderedPageBreak/>
        <w:t>1) несоответствие организации, критериям, указанным в пункте 3 настоящего Порядка;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2) несоответствие организации условиям, указанным в пункте 5 настоящего Порядка;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 xml:space="preserve">3) несоответствие представленных организацией документов требованиям, определенным </w:t>
      </w:r>
      <w:hyperlink r:id="rId11" w:history="1">
        <w:r w:rsidRPr="002A4177">
          <w:rPr>
            <w:rStyle w:val="af3"/>
            <w:rFonts w:eastAsia="Andale Sans UI"/>
            <w:sz w:val="20"/>
            <w:szCs w:val="20"/>
          </w:rPr>
          <w:t>пунктом</w:t>
        </w:r>
      </w:hyperlink>
      <w:r w:rsidRPr="002A4177">
        <w:rPr>
          <w:sz w:val="20"/>
          <w:szCs w:val="20"/>
        </w:rPr>
        <w:t xml:space="preserve"> 7 настоящего Порядка, или их непредставление (предоставление не в полном объеме) (за исключением документов, запрашиваемых посредством межведомственного электронного взаимодействия);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4) представление организацией, документов, указанных в пункте 7 настоящего Порядка, содержащих недостоверную информацию;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5) нарушение организацией, сроков предоставления документов, указанных в пункте 7 настоящего Порядка.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 xml:space="preserve">12. Отказ в предоставлении субсидии не является препятствием для повторного обращения за предоставлением субсидии в случае устранения причин, послуживших основанием для отказа, за исключением подпункта 5 пункта 11 настоящего Порядка.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13. В случае принятия решения о предоставлении субсидии администрация Островского муниципального района Костромской области заключает с организацией (далее – получатель субсидии) соглашение о предоставлении субсидии.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Соглашение о предоставлении субсидии заключается в срок, не превышающий 10 рабочих дней со дня принятия решения о предоставлении субсидии, и предусматривает: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1) целевое назначение, условия предоставления субсидий;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2) размер субсидии и порядок расчета размера субсидии;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3) установление показателей результативности предоставления субсидии;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4) право администрации Островского муниципального района Костромской области на проведение проверок соблюдения получателем субсидии условий, целей и порядка ее предоставления, а также согласие получателя субсидии на осуществление таких проверок;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5)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 xml:space="preserve">6) порядок возврата субсидии в случае установления по итогам проверок, проведенных администрацией Островского муниципального </w:t>
      </w:r>
      <w:proofErr w:type="gramStart"/>
      <w:r w:rsidRPr="002A4177">
        <w:rPr>
          <w:sz w:val="20"/>
          <w:szCs w:val="20"/>
        </w:rPr>
        <w:t>района Костромской области факта нарушения условий предоставления</w:t>
      </w:r>
      <w:proofErr w:type="gramEnd"/>
      <w:r w:rsidRPr="002A4177">
        <w:rPr>
          <w:sz w:val="20"/>
          <w:szCs w:val="20"/>
        </w:rPr>
        <w:t xml:space="preserve"> субсидии, определенных настоящим Порядком и заключенным соглашением, а также в случае выявления счетной ошибки;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7) порядок возврата в текущем финансовом году получателем субсидии остатков субсидии, не использованных в отчетном финансовом году, в случаях, предусмотренных соглашением.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14. Перечисление субсидии осуществляется не позднее 10 рабочего дня после принятия администрацией Островского муниципального района Костромской области по результатам рассмотрения документов, указанных в пункте 7 настоящего Порядка, решения о предоставлении субсидии.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15. Субсидии перечисляются на расчетные счета получателей субсидий, открытые ими в российских кредитных организациях.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2A4177">
        <w:rPr>
          <w:sz w:val="20"/>
          <w:szCs w:val="20"/>
        </w:rPr>
        <w:t>Глава 3. Требования к отчетности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16. Требования к отчетности, предусматривающие определение порядка, сроков и форм предоставления получателем субсидии отчетности о достижении показателей результативности предоставления субсидии, устанавливаются соглашением о предоставлении субсидии.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2A4177">
        <w:rPr>
          <w:sz w:val="20"/>
          <w:szCs w:val="20"/>
        </w:rPr>
        <w:t xml:space="preserve">Глава 4. Осуществление </w:t>
      </w:r>
      <w:proofErr w:type="gramStart"/>
      <w:r w:rsidRPr="002A4177">
        <w:rPr>
          <w:sz w:val="20"/>
          <w:szCs w:val="20"/>
        </w:rPr>
        <w:t>контроля за</w:t>
      </w:r>
      <w:proofErr w:type="gramEnd"/>
      <w:r w:rsidRPr="002A4177">
        <w:rPr>
          <w:sz w:val="20"/>
          <w:szCs w:val="20"/>
        </w:rPr>
        <w:t xml:space="preserve"> соблюдением условий, целей и порядка предоставления субсидий и ответственность за их нарушение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 xml:space="preserve">17. </w:t>
      </w:r>
      <w:proofErr w:type="gramStart"/>
      <w:r w:rsidRPr="002A4177">
        <w:rPr>
          <w:sz w:val="20"/>
          <w:szCs w:val="20"/>
        </w:rPr>
        <w:t>Контроль за</w:t>
      </w:r>
      <w:proofErr w:type="gramEnd"/>
      <w:r w:rsidRPr="002A4177">
        <w:rPr>
          <w:sz w:val="20"/>
          <w:szCs w:val="20"/>
        </w:rPr>
        <w:t xml:space="preserve"> соблюдением условий, целей и порядка предоставления субсидий получателям субсидий осуществляет администрация Островского муниципального района Костромской области в соответствии с установленными полномочиями.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 xml:space="preserve">18. </w:t>
      </w:r>
      <w:proofErr w:type="gramStart"/>
      <w:r w:rsidRPr="002A4177">
        <w:rPr>
          <w:sz w:val="20"/>
          <w:szCs w:val="20"/>
        </w:rPr>
        <w:t>В случае нарушения получателями субсидии условий, целей и порядка предоставления субсидий, установленных настоящим Порядком и заключенным соглашением о предоставлении субсидий, обнаружения излишне выплаченных сумм субсидий, выявления недостоверных сведений, содержащихся в документах, представленных для получения субсидий, а также в случае не достижения показателей результативности, установленных соглашением о предоставлении субсидий, на основании письменных требований администрации Островского муниципального района Костромской области субсидии подлежат</w:t>
      </w:r>
      <w:proofErr w:type="gramEnd"/>
      <w:r w:rsidRPr="002A4177">
        <w:rPr>
          <w:sz w:val="20"/>
          <w:szCs w:val="20"/>
        </w:rPr>
        <w:t xml:space="preserve"> возврату в бюджет Островского муниципального района Костромской области в соответствии с бюджетным законодательством Российской Федерации в течение 10 рабочих дней со дня получения соответствующего требования.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19. Требование администрации Островского муниципального района Костромской области о возврате субсидий при обнаружении обстоятельств, предусмотренных пунктом 18 настоящего Порядка, направляются заказным письмом с уведомлением о вручении получателям субсидий.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20. При невозвращении субсидий в бюджет Островского муниципального района Костромской области получателями субсидий в срок, указанный в пункте 18 настоящего Порядка, взыскание субсидий осуществляется в судебном порядке.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2A4177">
        <w:rPr>
          <w:sz w:val="20"/>
          <w:szCs w:val="20"/>
        </w:rPr>
        <w:t>Глава 5. Порядок возврата остатков субсидий, не использованных в отчетном финансовом году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 xml:space="preserve">21. </w:t>
      </w:r>
      <w:proofErr w:type="gramStart"/>
      <w:r w:rsidRPr="002A4177">
        <w:rPr>
          <w:sz w:val="20"/>
          <w:szCs w:val="20"/>
        </w:rPr>
        <w:t xml:space="preserve">Остатки субсидий, не использованные в отчетном финансовом году, в случаях, предусмотренных соглашением о предоставлении субсидии, подлежат возврату получателями субсидий в бюджет Островского </w:t>
      </w:r>
      <w:r w:rsidRPr="002A4177">
        <w:rPr>
          <w:sz w:val="20"/>
          <w:szCs w:val="20"/>
        </w:rPr>
        <w:lastRenderedPageBreak/>
        <w:t>муниципального района Костромской области в текущем финансовом году в соответствии с бюджетным законодательством Российской Федерации в срок до 1 февраля текущего финансового года.</w:t>
      </w:r>
      <w:proofErr w:type="gramEnd"/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 xml:space="preserve">22. При невозвращении субсидий в бюджет Островского муниципального района Костромской области получателями субсидий в срок, указанный в </w:t>
      </w:r>
      <w:hyperlink w:anchor="Par3" w:history="1">
        <w:r w:rsidRPr="002A4177">
          <w:rPr>
            <w:rStyle w:val="af3"/>
            <w:rFonts w:eastAsia="Andale Sans UI"/>
            <w:sz w:val="20"/>
            <w:szCs w:val="20"/>
          </w:rPr>
          <w:t>пункте</w:t>
        </w:r>
      </w:hyperlink>
      <w:r w:rsidRPr="002A4177">
        <w:rPr>
          <w:sz w:val="20"/>
          <w:szCs w:val="20"/>
        </w:rPr>
        <w:t xml:space="preserve"> 21 настоящего Порядка, взыскание субсидий осуществляется в судебном порядке.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right"/>
        <w:rPr>
          <w:sz w:val="20"/>
          <w:szCs w:val="20"/>
        </w:rPr>
      </w:pPr>
      <w:r w:rsidRPr="002A4177">
        <w:rPr>
          <w:sz w:val="20"/>
          <w:szCs w:val="20"/>
        </w:rPr>
        <w:t>ПРИЛОЖЕНИЕ № 1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right"/>
        <w:rPr>
          <w:sz w:val="20"/>
          <w:szCs w:val="20"/>
        </w:rPr>
      </w:pPr>
      <w:r w:rsidRPr="002A4177">
        <w:rPr>
          <w:sz w:val="20"/>
          <w:szCs w:val="20"/>
        </w:rPr>
        <w:t>к Порядку предоставления субсидий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right"/>
        <w:rPr>
          <w:sz w:val="20"/>
          <w:szCs w:val="20"/>
        </w:rPr>
      </w:pPr>
      <w:r w:rsidRPr="002A4177">
        <w:rPr>
          <w:sz w:val="20"/>
          <w:szCs w:val="20"/>
        </w:rPr>
        <w:t xml:space="preserve">из бюджета ____________________ организациям, предоставляющим жилищно-коммунальные </w:t>
      </w:r>
      <w:proofErr w:type="spellStart"/>
      <w:r w:rsidRPr="002A4177">
        <w:rPr>
          <w:sz w:val="20"/>
          <w:szCs w:val="20"/>
        </w:rPr>
        <w:t>услуги</w:t>
      </w:r>
      <w:proofErr w:type="gramStart"/>
      <w:r w:rsidRPr="002A4177">
        <w:rPr>
          <w:sz w:val="20"/>
          <w:szCs w:val="20"/>
        </w:rPr>
        <w:t>,н</w:t>
      </w:r>
      <w:proofErr w:type="gramEnd"/>
      <w:r w:rsidRPr="002A4177">
        <w:rPr>
          <w:sz w:val="20"/>
          <w:szCs w:val="20"/>
        </w:rPr>
        <w:t>а</w:t>
      </w:r>
      <w:proofErr w:type="spellEnd"/>
      <w:r w:rsidRPr="002A4177">
        <w:rPr>
          <w:sz w:val="20"/>
          <w:szCs w:val="20"/>
        </w:rPr>
        <w:t xml:space="preserve"> возмещение недополученных доходов в связи с предоставлением услуги по </w:t>
      </w:r>
      <w:proofErr w:type="spellStart"/>
      <w:r w:rsidRPr="002A4177">
        <w:rPr>
          <w:sz w:val="20"/>
          <w:szCs w:val="20"/>
        </w:rPr>
        <w:t>сбору,вывозу</w:t>
      </w:r>
      <w:proofErr w:type="spellEnd"/>
      <w:r w:rsidRPr="002A4177">
        <w:rPr>
          <w:sz w:val="20"/>
          <w:szCs w:val="20"/>
        </w:rPr>
        <w:t xml:space="preserve"> и утилизации твердых коммунальных </w:t>
      </w:r>
      <w:proofErr w:type="spellStart"/>
      <w:r w:rsidRPr="002A4177">
        <w:rPr>
          <w:sz w:val="20"/>
          <w:szCs w:val="20"/>
        </w:rPr>
        <w:t>отходов,многодетным</w:t>
      </w:r>
      <w:proofErr w:type="spellEnd"/>
      <w:r w:rsidRPr="002A4177">
        <w:rPr>
          <w:sz w:val="20"/>
          <w:szCs w:val="20"/>
        </w:rPr>
        <w:t xml:space="preserve"> семьям (из расчета на каждого ребенка), проживающим на территории , Островского муниципального района в 2018 году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right"/>
        <w:rPr>
          <w:sz w:val="20"/>
          <w:szCs w:val="20"/>
        </w:rPr>
      </w:pPr>
      <w:r w:rsidRPr="002A4177">
        <w:rPr>
          <w:sz w:val="20"/>
          <w:szCs w:val="20"/>
        </w:rPr>
        <w:t>Форма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right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(Бланк организации)</w:t>
      </w:r>
      <w:r>
        <w:rPr>
          <w:sz w:val="20"/>
          <w:szCs w:val="20"/>
        </w:rPr>
        <w:t xml:space="preserve">                                                                                                  </w:t>
      </w:r>
      <w:r w:rsidRPr="002A4177">
        <w:rPr>
          <w:sz w:val="20"/>
          <w:szCs w:val="20"/>
        </w:rPr>
        <w:t xml:space="preserve"> Главе _______________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(Дата, исх. номер)</w:t>
      </w:r>
      <w:r>
        <w:rPr>
          <w:sz w:val="20"/>
          <w:szCs w:val="20"/>
        </w:rPr>
        <w:t xml:space="preserve">                                                                                                                 </w:t>
      </w:r>
      <w:r w:rsidRPr="002A4177">
        <w:rPr>
          <w:sz w:val="20"/>
          <w:szCs w:val="20"/>
        </w:rPr>
        <w:t xml:space="preserve"> (наименование МО)</w:t>
      </w:r>
    </w:p>
    <w:p w:rsidR="002248AB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</w:p>
    <w:p w:rsidR="002248AB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2A4177">
        <w:rPr>
          <w:sz w:val="20"/>
          <w:szCs w:val="20"/>
        </w:rPr>
        <w:t>ЗАЯВЛЕНИЕ</w:t>
      </w:r>
    </w:p>
    <w:p w:rsidR="002248AB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2A4177">
        <w:rPr>
          <w:sz w:val="20"/>
          <w:szCs w:val="20"/>
        </w:rPr>
        <w:t>на предоставление из бюджета __________________________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2A4177">
        <w:rPr>
          <w:i/>
          <w:iCs/>
          <w:sz w:val="20"/>
          <w:szCs w:val="20"/>
        </w:rPr>
        <w:t>(указать муниципальное образование)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2A4177">
        <w:rPr>
          <w:sz w:val="20"/>
          <w:szCs w:val="20"/>
        </w:rPr>
        <w:t xml:space="preserve">субсидии организации, предоставляющей жилищно-коммунальные </w:t>
      </w:r>
      <w:proofErr w:type="spellStart"/>
      <w:r w:rsidRPr="002A4177">
        <w:rPr>
          <w:sz w:val="20"/>
          <w:szCs w:val="20"/>
        </w:rPr>
        <w:t>услуги</w:t>
      </w:r>
      <w:proofErr w:type="gramStart"/>
      <w:r w:rsidRPr="002A4177">
        <w:rPr>
          <w:sz w:val="20"/>
          <w:szCs w:val="20"/>
        </w:rPr>
        <w:t>,н</w:t>
      </w:r>
      <w:proofErr w:type="gramEnd"/>
      <w:r w:rsidRPr="002A4177">
        <w:rPr>
          <w:sz w:val="20"/>
          <w:szCs w:val="20"/>
        </w:rPr>
        <w:t>а</w:t>
      </w:r>
      <w:proofErr w:type="spellEnd"/>
      <w:r w:rsidRPr="002A4177">
        <w:rPr>
          <w:sz w:val="20"/>
          <w:szCs w:val="20"/>
        </w:rPr>
        <w:t xml:space="preserve"> возмещение недополученных доходов в связи с предоставлением услуги по </w:t>
      </w:r>
      <w:proofErr w:type="spellStart"/>
      <w:r w:rsidRPr="002A4177">
        <w:rPr>
          <w:sz w:val="20"/>
          <w:szCs w:val="20"/>
        </w:rPr>
        <w:t>сбору,вывозу</w:t>
      </w:r>
      <w:proofErr w:type="spellEnd"/>
      <w:r w:rsidRPr="002A4177">
        <w:rPr>
          <w:sz w:val="20"/>
          <w:szCs w:val="20"/>
        </w:rPr>
        <w:t xml:space="preserve"> и утилизации твердых коммунальных </w:t>
      </w:r>
      <w:proofErr w:type="spellStart"/>
      <w:r w:rsidRPr="002A4177">
        <w:rPr>
          <w:sz w:val="20"/>
          <w:szCs w:val="20"/>
        </w:rPr>
        <w:t>отходов,многодетным</w:t>
      </w:r>
      <w:proofErr w:type="spellEnd"/>
      <w:r w:rsidRPr="002A4177">
        <w:rPr>
          <w:sz w:val="20"/>
          <w:szCs w:val="20"/>
        </w:rPr>
        <w:t xml:space="preserve"> семьям (из расчета на каждого ребенка), проживающим на территории ,Островского муниципального района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Прошу предоставить субсидию ________________________________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_________________________________________________________________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2A4177">
        <w:rPr>
          <w:sz w:val="20"/>
          <w:szCs w:val="20"/>
        </w:rPr>
        <w:t>(наименование юридического лица)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_________________________________________________________________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2A4177">
        <w:rPr>
          <w:sz w:val="20"/>
          <w:szCs w:val="20"/>
        </w:rPr>
        <w:t>(адрес, контактный телефон)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на возмещение недополученных доходов за период с «___» _____20___ года по «___» _____ 20___ года.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Субсидию прошу перечислять на расчетный счет: _________________________________________________________________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jc w:val="center"/>
        <w:rPr>
          <w:sz w:val="20"/>
          <w:szCs w:val="20"/>
        </w:rPr>
      </w:pPr>
      <w:r w:rsidRPr="002A4177">
        <w:rPr>
          <w:sz w:val="20"/>
          <w:szCs w:val="20"/>
        </w:rPr>
        <w:t>(указать банковские реквизиты для перечисления денежных средств)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 xml:space="preserve">Приложение: документы, указанные в пункте </w:t>
      </w:r>
      <w:hyperlink r:id="rId12" w:history="1">
        <w:r w:rsidRPr="002A4177">
          <w:rPr>
            <w:rStyle w:val="af3"/>
            <w:rFonts w:eastAsia="Andale Sans UI"/>
            <w:sz w:val="20"/>
            <w:szCs w:val="20"/>
          </w:rPr>
          <w:t>6</w:t>
        </w:r>
      </w:hyperlink>
      <w:r w:rsidRPr="002A4177">
        <w:rPr>
          <w:sz w:val="20"/>
          <w:szCs w:val="20"/>
        </w:rPr>
        <w:t xml:space="preserve"> порядка предоставления субсидий из бюджета ____________________________________________ </w:t>
      </w:r>
      <w:r w:rsidRPr="002A4177">
        <w:rPr>
          <w:i/>
          <w:iCs/>
          <w:sz w:val="20"/>
          <w:szCs w:val="20"/>
        </w:rPr>
        <w:t xml:space="preserve">(указать муниципальное образование) </w:t>
      </w:r>
      <w:r w:rsidRPr="002A4177">
        <w:rPr>
          <w:sz w:val="20"/>
          <w:szCs w:val="20"/>
        </w:rPr>
        <w:t xml:space="preserve">организации на возмещение недополученных доходов в связи с оказанием услуг по сбору, вывозу и утилизации твердых коммунальных </w:t>
      </w:r>
      <w:proofErr w:type="spellStart"/>
      <w:r w:rsidRPr="002A4177">
        <w:rPr>
          <w:sz w:val="20"/>
          <w:szCs w:val="20"/>
        </w:rPr>
        <w:t>отходов</w:t>
      </w:r>
      <w:proofErr w:type="gramStart"/>
      <w:r w:rsidRPr="002A4177">
        <w:rPr>
          <w:sz w:val="20"/>
          <w:szCs w:val="20"/>
        </w:rPr>
        <w:t>,м</w:t>
      </w:r>
      <w:proofErr w:type="gramEnd"/>
      <w:r w:rsidRPr="002A4177">
        <w:rPr>
          <w:sz w:val="20"/>
          <w:szCs w:val="20"/>
        </w:rPr>
        <w:t>ногодетным</w:t>
      </w:r>
      <w:proofErr w:type="spellEnd"/>
      <w:r w:rsidRPr="002A4177">
        <w:rPr>
          <w:sz w:val="20"/>
          <w:szCs w:val="20"/>
        </w:rPr>
        <w:t xml:space="preserve"> семьям (из расчета на каждого ребенка), проживающим на территории ,Островского муниципального района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Руководитель</w:t>
      </w:r>
      <w:proofErr w:type="gramStart"/>
      <w:r w:rsidRPr="002A4177">
        <w:rPr>
          <w:sz w:val="20"/>
          <w:szCs w:val="20"/>
        </w:rPr>
        <w:t xml:space="preserve"> _________________(___________________________)</w:t>
      </w:r>
      <w:proofErr w:type="gramEnd"/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(подпись) (Фамилия, имя, отчество)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 xml:space="preserve">м.п. (при наличии) 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Главный бухгалтер</w:t>
      </w:r>
      <w:proofErr w:type="gramStart"/>
      <w:r w:rsidRPr="002A4177">
        <w:rPr>
          <w:sz w:val="20"/>
          <w:szCs w:val="20"/>
        </w:rPr>
        <w:t xml:space="preserve"> ________________  (___________________________)</w:t>
      </w:r>
      <w:proofErr w:type="gramEnd"/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  <w:r w:rsidRPr="002A4177">
        <w:rPr>
          <w:sz w:val="20"/>
          <w:szCs w:val="20"/>
        </w:rPr>
        <w:t>(подпись) (Фамилия, имя, отчество)</w:t>
      </w: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</w:p>
    <w:p w:rsidR="002248AB" w:rsidRPr="002A4177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</w:pPr>
    </w:p>
    <w:p w:rsidR="002248AB" w:rsidRDefault="002248AB" w:rsidP="002248AB">
      <w:pPr>
        <w:pStyle w:val="a3"/>
        <w:spacing w:before="0" w:beforeAutospacing="0" w:after="0"/>
        <w:ind w:firstLine="709"/>
        <w:rPr>
          <w:sz w:val="20"/>
          <w:szCs w:val="20"/>
        </w:rPr>
        <w:sectPr w:rsidR="002248AB" w:rsidSect="002248A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48AB" w:rsidRPr="002248AB" w:rsidRDefault="002248AB" w:rsidP="002248AB">
      <w:pPr>
        <w:jc w:val="right"/>
        <w:rPr>
          <w:sz w:val="16"/>
          <w:szCs w:val="16"/>
        </w:rPr>
      </w:pPr>
      <w:r w:rsidRPr="002248AB">
        <w:rPr>
          <w:sz w:val="16"/>
          <w:szCs w:val="16"/>
        </w:rPr>
        <w:lastRenderedPageBreak/>
        <w:t>ПРИЛОЖЕНИЕ № 2</w:t>
      </w:r>
    </w:p>
    <w:p w:rsidR="002248AB" w:rsidRPr="002248AB" w:rsidRDefault="002248AB" w:rsidP="002248AB">
      <w:pPr>
        <w:jc w:val="right"/>
        <w:rPr>
          <w:sz w:val="16"/>
          <w:szCs w:val="16"/>
        </w:rPr>
      </w:pPr>
      <w:r w:rsidRPr="002248AB">
        <w:rPr>
          <w:sz w:val="16"/>
          <w:szCs w:val="16"/>
        </w:rPr>
        <w:t>к Порядку предоставления субсидий из бюджета ______________________</w:t>
      </w:r>
    </w:p>
    <w:p w:rsidR="002248AB" w:rsidRPr="002248AB" w:rsidRDefault="002248AB" w:rsidP="002248AB">
      <w:pPr>
        <w:jc w:val="right"/>
        <w:rPr>
          <w:sz w:val="16"/>
          <w:szCs w:val="16"/>
        </w:rPr>
      </w:pPr>
      <w:r w:rsidRPr="002248AB">
        <w:rPr>
          <w:i/>
          <w:iCs/>
          <w:sz w:val="16"/>
          <w:szCs w:val="16"/>
        </w:rPr>
        <w:t xml:space="preserve">(указать муниципальное образование) </w:t>
      </w:r>
    </w:p>
    <w:p w:rsidR="002248AB" w:rsidRPr="002248AB" w:rsidRDefault="002248AB" w:rsidP="002248AB">
      <w:pPr>
        <w:jc w:val="right"/>
        <w:rPr>
          <w:sz w:val="16"/>
          <w:szCs w:val="16"/>
        </w:rPr>
      </w:pPr>
      <w:r w:rsidRPr="002248AB">
        <w:rPr>
          <w:sz w:val="16"/>
          <w:szCs w:val="16"/>
        </w:rPr>
        <w:t>организациям</w:t>
      </w:r>
      <w:proofErr w:type="gramStart"/>
      <w:r w:rsidRPr="002248AB">
        <w:rPr>
          <w:i/>
          <w:iCs/>
          <w:sz w:val="16"/>
          <w:szCs w:val="16"/>
        </w:rPr>
        <w:t xml:space="preserve"> ,</w:t>
      </w:r>
      <w:proofErr w:type="gramEnd"/>
      <w:r w:rsidRPr="002248AB">
        <w:rPr>
          <w:i/>
          <w:iCs/>
          <w:sz w:val="16"/>
          <w:szCs w:val="16"/>
        </w:rPr>
        <w:t xml:space="preserve"> </w:t>
      </w:r>
      <w:r w:rsidRPr="002248AB">
        <w:rPr>
          <w:sz w:val="16"/>
          <w:szCs w:val="16"/>
        </w:rPr>
        <w:t xml:space="preserve">предоставляющим жилищно-коммунальные </w:t>
      </w:r>
      <w:proofErr w:type="spellStart"/>
      <w:r w:rsidRPr="002248AB">
        <w:rPr>
          <w:sz w:val="16"/>
          <w:szCs w:val="16"/>
        </w:rPr>
        <w:t>услуги,на</w:t>
      </w:r>
      <w:proofErr w:type="spellEnd"/>
      <w:r w:rsidRPr="002248AB">
        <w:rPr>
          <w:sz w:val="16"/>
          <w:szCs w:val="16"/>
        </w:rPr>
        <w:t xml:space="preserve"> </w:t>
      </w:r>
    </w:p>
    <w:p w:rsidR="002248AB" w:rsidRPr="002248AB" w:rsidRDefault="002248AB" w:rsidP="002248AB">
      <w:pPr>
        <w:jc w:val="right"/>
        <w:rPr>
          <w:sz w:val="16"/>
          <w:szCs w:val="16"/>
        </w:rPr>
      </w:pPr>
      <w:r w:rsidRPr="002248AB">
        <w:rPr>
          <w:sz w:val="16"/>
          <w:szCs w:val="16"/>
        </w:rPr>
        <w:t xml:space="preserve">возмещение недополученных доходов в связи с предоставлением услуги </w:t>
      </w:r>
      <w:proofErr w:type="gramStart"/>
      <w:r w:rsidRPr="002248AB">
        <w:rPr>
          <w:sz w:val="16"/>
          <w:szCs w:val="16"/>
        </w:rPr>
        <w:t>по</w:t>
      </w:r>
      <w:proofErr w:type="gramEnd"/>
      <w:r w:rsidRPr="002248AB">
        <w:rPr>
          <w:sz w:val="16"/>
          <w:szCs w:val="16"/>
        </w:rPr>
        <w:t xml:space="preserve"> </w:t>
      </w:r>
    </w:p>
    <w:p w:rsidR="002248AB" w:rsidRPr="002248AB" w:rsidRDefault="002248AB" w:rsidP="002248AB">
      <w:pPr>
        <w:jc w:val="right"/>
        <w:rPr>
          <w:sz w:val="16"/>
          <w:szCs w:val="16"/>
        </w:rPr>
      </w:pPr>
      <w:proofErr w:type="spellStart"/>
      <w:r w:rsidRPr="002248AB">
        <w:rPr>
          <w:sz w:val="16"/>
          <w:szCs w:val="16"/>
        </w:rPr>
        <w:t>сбору</w:t>
      </w:r>
      <w:proofErr w:type="gramStart"/>
      <w:r w:rsidRPr="002248AB">
        <w:rPr>
          <w:sz w:val="16"/>
          <w:szCs w:val="16"/>
        </w:rPr>
        <w:t>,в</w:t>
      </w:r>
      <w:proofErr w:type="gramEnd"/>
      <w:r w:rsidRPr="002248AB">
        <w:rPr>
          <w:sz w:val="16"/>
          <w:szCs w:val="16"/>
        </w:rPr>
        <w:t>ывозу</w:t>
      </w:r>
      <w:proofErr w:type="spellEnd"/>
      <w:r w:rsidRPr="002248AB">
        <w:rPr>
          <w:sz w:val="16"/>
          <w:szCs w:val="16"/>
        </w:rPr>
        <w:t xml:space="preserve"> и утилизации твердых коммунальных </w:t>
      </w:r>
      <w:proofErr w:type="spellStart"/>
      <w:r w:rsidRPr="002248AB">
        <w:rPr>
          <w:sz w:val="16"/>
          <w:szCs w:val="16"/>
        </w:rPr>
        <w:t>отходов,многодетным</w:t>
      </w:r>
      <w:proofErr w:type="spellEnd"/>
      <w:r w:rsidRPr="002248AB">
        <w:rPr>
          <w:sz w:val="16"/>
          <w:szCs w:val="16"/>
        </w:rPr>
        <w:t xml:space="preserve"> </w:t>
      </w:r>
    </w:p>
    <w:p w:rsidR="002248AB" w:rsidRPr="002248AB" w:rsidRDefault="002248AB" w:rsidP="002248AB">
      <w:pPr>
        <w:jc w:val="right"/>
        <w:rPr>
          <w:sz w:val="16"/>
          <w:szCs w:val="16"/>
        </w:rPr>
      </w:pPr>
      <w:r w:rsidRPr="002248AB">
        <w:rPr>
          <w:sz w:val="16"/>
          <w:szCs w:val="16"/>
        </w:rPr>
        <w:t>семьям (из расчета на каждого ребенка), проживающим на территории</w:t>
      </w:r>
      <w:proofErr w:type="gramStart"/>
      <w:r w:rsidRPr="002248AB">
        <w:rPr>
          <w:sz w:val="16"/>
          <w:szCs w:val="16"/>
        </w:rPr>
        <w:t xml:space="preserve"> ,</w:t>
      </w:r>
      <w:proofErr w:type="gramEnd"/>
      <w:r w:rsidRPr="002248AB">
        <w:rPr>
          <w:sz w:val="16"/>
          <w:szCs w:val="16"/>
        </w:rPr>
        <w:t xml:space="preserve"> </w:t>
      </w:r>
    </w:p>
    <w:p w:rsidR="002248AB" w:rsidRPr="002248AB" w:rsidRDefault="002248AB" w:rsidP="002248AB">
      <w:pPr>
        <w:jc w:val="right"/>
        <w:rPr>
          <w:sz w:val="16"/>
          <w:szCs w:val="16"/>
        </w:rPr>
      </w:pPr>
      <w:r w:rsidRPr="002248AB">
        <w:rPr>
          <w:sz w:val="16"/>
          <w:szCs w:val="16"/>
        </w:rPr>
        <w:t>Островского муниципального района в 2018 году</w:t>
      </w:r>
    </w:p>
    <w:p w:rsidR="002248AB" w:rsidRPr="002248AB" w:rsidRDefault="002248AB" w:rsidP="002248AB">
      <w:pPr>
        <w:jc w:val="right"/>
        <w:rPr>
          <w:sz w:val="16"/>
          <w:szCs w:val="16"/>
        </w:rPr>
      </w:pPr>
      <w:r w:rsidRPr="002248AB">
        <w:rPr>
          <w:sz w:val="16"/>
          <w:szCs w:val="16"/>
        </w:rPr>
        <w:t>Форма</w:t>
      </w:r>
    </w:p>
    <w:p w:rsidR="002248AB" w:rsidRPr="002248AB" w:rsidRDefault="002248AB" w:rsidP="002248AB">
      <w:pPr>
        <w:spacing w:before="100" w:beforeAutospacing="1" w:after="119"/>
        <w:jc w:val="center"/>
        <w:rPr>
          <w:sz w:val="16"/>
          <w:szCs w:val="16"/>
        </w:rPr>
      </w:pPr>
      <w:r w:rsidRPr="002248AB">
        <w:rPr>
          <w:sz w:val="16"/>
          <w:szCs w:val="16"/>
        </w:rPr>
        <w:t>РАСЧЕТ</w:t>
      </w:r>
    </w:p>
    <w:p w:rsidR="002248AB" w:rsidRPr="002248AB" w:rsidRDefault="002248AB" w:rsidP="002248AB">
      <w:pPr>
        <w:spacing w:before="100" w:beforeAutospacing="1" w:after="119"/>
        <w:jc w:val="center"/>
        <w:rPr>
          <w:sz w:val="16"/>
          <w:szCs w:val="16"/>
        </w:rPr>
      </w:pPr>
      <w:r w:rsidRPr="002248AB">
        <w:rPr>
          <w:sz w:val="16"/>
          <w:szCs w:val="16"/>
        </w:rPr>
        <w:t>субсидии из бюджета ___________________________________</w:t>
      </w:r>
      <w:r w:rsidRPr="002248AB">
        <w:rPr>
          <w:i/>
          <w:iCs/>
          <w:sz w:val="16"/>
          <w:szCs w:val="16"/>
        </w:rPr>
        <w:t xml:space="preserve"> (указать муниципальное образование)</w:t>
      </w:r>
    </w:p>
    <w:p w:rsidR="002248AB" w:rsidRPr="002248AB" w:rsidRDefault="002248AB" w:rsidP="002248AB">
      <w:pPr>
        <w:spacing w:before="100" w:beforeAutospacing="1" w:after="119"/>
        <w:jc w:val="center"/>
        <w:rPr>
          <w:sz w:val="16"/>
          <w:szCs w:val="16"/>
        </w:rPr>
      </w:pPr>
      <w:r w:rsidRPr="002248AB">
        <w:rPr>
          <w:sz w:val="16"/>
          <w:szCs w:val="16"/>
        </w:rPr>
        <w:t xml:space="preserve">на возмещение недополученных доходов в связи с оказанием услуги по </w:t>
      </w:r>
      <w:proofErr w:type="spellStart"/>
      <w:r w:rsidRPr="002248AB">
        <w:rPr>
          <w:sz w:val="16"/>
          <w:szCs w:val="16"/>
        </w:rPr>
        <w:t>сбору</w:t>
      </w:r>
      <w:proofErr w:type="gramStart"/>
      <w:r w:rsidRPr="002248AB">
        <w:rPr>
          <w:sz w:val="16"/>
          <w:szCs w:val="16"/>
        </w:rPr>
        <w:t>,в</w:t>
      </w:r>
      <w:proofErr w:type="gramEnd"/>
      <w:r w:rsidRPr="002248AB">
        <w:rPr>
          <w:sz w:val="16"/>
          <w:szCs w:val="16"/>
        </w:rPr>
        <w:t>ывозу</w:t>
      </w:r>
      <w:proofErr w:type="spellEnd"/>
      <w:r w:rsidRPr="002248AB">
        <w:rPr>
          <w:sz w:val="16"/>
          <w:szCs w:val="16"/>
        </w:rPr>
        <w:t xml:space="preserve"> и утилизации твердых коммунальных </w:t>
      </w:r>
      <w:proofErr w:type="spellStart"/>
      <w:r w:rsidRPr="002248AB">
        <w:rPr>
          <w:sz w:val="16"/>
          <w:szCs w:val="16"/>
        </w:rPr>
        <w:t>отходов,многодетным</w:t>
      </w:r>
      <w:proofErr w:type="spellEnd"/>
      <w:r w:rsidRPr="002248AB">
        <w:rPr>
          <w:sz w:val="16"/>
          <w:szCs w:val="16"/>
        </w:rPr>
        <w:t xml:space="preserve"> семьям (из расчета на каждого ребенка), проживающим на территории , Островского муниципального района за _______ 20____ года </w:t>
      </w:r>
    </w:p>
    <w:p w:rsidR="002248AB" w:rsidRPr="002248AB" w:rsidRDefault="002248AB" w:rsidP="002248AB">
      <w:pPr>
        <w:spacing w:before="100" w:beforeAutospacing="1" w:after="119"/>
        <w:jc w:val="center"/>
        <w:rPr>
          <w:sz w:val="16"/>
          <w:szCs w:val="16"/>
        </w:rPr>
      </w:pPr>
      <w:r w:rsidRPr="002248AB">
        <w:rPr>
          <w:sz w:val="16"/>
          <w:szCs w:val="16"/>
        </w:rPr>
        <w:t xml:space="preserve">________________________________________________________________________________________________________________________________ </w:t>
      </w:r>
    </w:p>
    <w:p w:rsidR="002248AB" w:rsidRPr="002248AB" w:rsidRDefault="002248AB" w:rsidP="002248AB">
      <w:pPr>
        <w:spacing w:before="100" w:beforeAutospacing="1" w:after="119"/>
        <w:jc w:val="center"/>
        <w:rPr>
          <w:sz w:val="16"/>
          <w:szCs w:val="16"/>
        </w:rPr>
      </w:pPr>
      <w:r w:rsidRPr="002248AB">
        <w:rPr>
          <w:sz w:val="16"/>
          <w:szCs w:val="16"/>
        </w:rPr>
        <w:t>(наименование организации – получателя субсидии) </w:t>
      </w:r>
    </w:p>
    <w:tbl>
      <w:tblPr>
        <w:tblpPr w:leftFromText="45" w:rightFromText="45" w:vertAnchor="text"/>
        <w:tblW w:w="145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21"/>
        <w:gridCol w:w="1586"/>
        <w:gridCol w:w="1212"/>
        <w:gridCol w:w="1119"/>
        <w:gridCol w:w="1570"/>
        <w:gridCol w:w="3031"/>
        <w:gridCol w:w="1710"/>
        <w:gridCol w:w="1073"/>
        <w:gridCol w:w="1368"/>
        <w:gridCol w:w="1275"/>
      </w:tblGrid>
      <w:tr w:rsidR="002248AB" w:rsidRPr="002248AB" w:rsidTr="002248AB">
        <w:trPr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2248AB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2248AB">
              <w:rPr>
                <w:sz w:val="16"/>
                <w:szCs w:val="16"/>
              </w:rPr>
              <w:t>/</w:t>
            </w:r>
            <w:proofErr w:type="spellStart"/>
            <w:r w:rsidRPr="002248AB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 xml:space="preserve">Наименование муниципального образования </w:t>
            </w:r>
          </w:p>
        </w:tc>
        <w:tc>
          <w:tcPr>
            <w:tcW w:w="11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Цель использования</w:t>
            </w:r>
          </w:p>
        </w:tc>
        <w:tc>
          <w:tcPr>
            <w:tcW w:w="25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Фактический объем услуги (чел)</w:t>
            </w:r>
          </w:p>
        </w:tc>
        <w:tc>
          <w:tcPr>
            <w:tcW w:w="29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proofErr w:type="spellStart"/>
            <w:r w:rsidRPr="002248AB">
              <w:rPr>
                <w:sz w:val="16"/>
                <w:szCs w:val="16"/>
              </w:rPr>
              <w:t>Тариф</w:t>
            </w:r>
            <w:proofErr w:type="gramStart"/>
            <w:r w:rsidRPr="002248AB">
              <w:rPr>
                <w:sz w:val="16"/>
                <w:szCs w:val="16"/>
              </w:rPr>
              <w:t>,у</w:t>
            </w:r>
            <w:proofErr w:type="gramEnd"/>
            <w:r w:rsidRPr="002248AB">
              <w:rPr>
                <w:sz w:val="16"/>
                <w:szCs w:val="16"/>
              </w:rPr>
              <w:t>твержденный</w:t>
            </w:r>
            <w:proofErr w:type="spellEnd"/>
            <w:r w:rsidRPr="002248AB">
              <w:rPr>
                <w:sz w:val="16"/>
                <w:szCs w:val="16"/>
              </w:rPr>
              <w:t xml:space="preserve"> на услугу </w:t>
            </w:r>
            <w:proofErr w:type="spellStart"/>
            <w:r w:rsidRPr="002248AB">
              <w:rPr>
                <w:sz w:val="16"/>
                <w:szCs w:val="16"/>
              </w:rPr>
              <w:t>руб</w:t>
            </w:r>
            <w:proofErr w:type="spellEnd"/>
            <w:r w:rsidRPr="002248AB">
              <w:rPr>
                <w:sz w:val="16"/>
                <w:szCs w:val="16"/>
              </w:rPr>
              <w:t xml:space="preserve">/чел </w:t>
            </w:r>
          </w:p>
        </w:tc>
        <w:tc>
          <w:tcPr>
            <w:tcW w:w="26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Объем субсидии,</w:t>
            </w:r>
          </w:p>
          <w:p w:rsidR="002248AB" w:rsidRPr="002248AB" w:rsidRDefault="002248AB" w:rsidP="002248AB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рублей</w:t>
            </w:r>
          </w:p>
        </w:tc>
        <w:tc>
          <w:tcPr>
            <w:tcW w:w="13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Получено из бюджета муниципального образования с начала года, рублей</w:t>
            </w:r>
          </w:p>
        </w:tc>
        <w:tc>
          <w:tcPr>
            <w:tcW w:w="12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 xml:space="preserve">Подлежит перечислению из бюджета </w:t>
            </w:r>
            <w:proofErr w:type="spellStart"/>
            <w:r w:rsidRPr="002248AB">
              <w:rPr>
                <w:sz w:val="16"/>
                <w:szCs w:val="16"/>
              </w:rPr>
              <w:t>мунципального</w:t>
            </w:r>
            <w:proofErr w:type="spellEnd"/>
            <w:r w:rsidRPr="002248AB">
              <w:rPr>
                <w:sz w:val="16"/>
                <w:szCs w:val="16"/>
              </w:rPr>
              <w:t xml:space="preserve"> </w:t>
            </w:r>
            <w:proofErr w:type="spellStart"/>
            <w:r w:rsidRPr="002248AB">
              <w:rPr>
                <w:sz w:val="16"/>
                <w:szCs w:val="16"/>
              </w:rPr>
              <w:t>обазования</w:t>
            </w:r>
            <w:proofErr w:type="spellEnd"/>
            <w:r w:rsidRPr="002248AB">
              <w:rPr>
                <w:sz w:val="16"/>
                <w:szCs w:val="16"/>
              </w:rPr>
              <w:t xml:space="preserve">, рублей </w:t>
            </w:r>
          </w:p>
        </w:tc>
      </w:tr>
      <w:tr w:rsidR="002248AB" w:rsidRPr="002248AB" w:rsidTr="002248A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 xml:space="preserve">всего </w:t>
            </w:r>
            <w:proofErr w:type="gramStart"/>
            <w:r w:rsidRPr="002248AB">
              <w:rPr>
                <w:sz w:val="16"/>
                <w:szCs w:val="16"/>
              </w:rPr>
              <w:t>с</w:t>
            </w:r>
            <w:proofErr w:type="gramEnd"/>
          </w:p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начала года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 xml:space="preserve">в том </w:t>
            </w:r>
          </w:p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proofErr w:type="gramStart"/>
            <w:r w:rsidRPr="002248AB">
              <w:rPr>
                <w:sz w:val="16"/>
                <w:szCs w:val="16"/>
              </w:rPr>
              <w:t>числе</w:t>
            </w:r>
            <w:proofErr w:type="gramEnd"/>
            <w:r w:rsidRPr="002248AB">
              <w:rPr>
                <w:sz w:val="16"/>
                <w:szCs w:val="16"/>
              </w:rPr>
              <w:t xml:space="preserve"> за отчетный месяц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 xml:space="preserve">всего </w:t>
            </w:r>
            <w:proofErr w:type="gramStart"/>
            <w:r w:rsidRPr="002248AB">
              <w:rPr>
                <w:sz w:val="16"/>
                <w:szCs w:val="16"/>
              </w:rPr>
              <w:t>с</w:t>
            </w:r>
            <w:proofErr w:type="gramEnd"/>
          </w:p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начала</w:t>
            </w:r>
          </w:p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года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в том числе за отчетный месяц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rPr>
                <w:sz w:val="16"/>
                <w:szCs w:val="16"/>
              </w:rPr>
            </w:pPr>
          </w:p>
        </w:tc>
      </w:tr>
      <w:tr w:rsidR="002248AB" w:rsidRPr="002248AB" w:rsidTr="002248AB">
        <w:trPr>
          <w:tblCellSpacing w:w="0" w:type="dxa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1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5</w:t>
            </w:r>
          </w:p>
        </w:tc>
        <w:tc>
          <w:tcPr>
            <w:tcW w:w="2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6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7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  <w:lang w:val="en-US"/>
              </w:rPr>
            </w:pPr>
            <w:r w:rsidRPr="002248AB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9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10</w:t>
            </w:r>
          </w:p>
        </w:tc>
      </w:tr>
      <w:tr w:rsidR="002248AB" w:rsidRPr="002248AB" w:rsidTr="002248AB">
        <w:trPr>
          <w:tblCellSpacing w:w="0" w:type="dxa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  <w:r w:rsidRPr="002248AB">
              <w:rPr>
                <w:sz w:val="16"/>
                <w:szCs w:val="16"/>
              </w:rPr>
              <w:t>1.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48AB" w:rsidRPr="002248AB" w:rsidRDefault="002248AB" w:rsidP="002248AB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/>
              <w:jc w:val="center"/>
              <w:rPr>
                <w:sz w:val="16"/>
                <w:szCs w:val="16"/>
              </w:rPr>
            </w:pPr>
          </w:p>
        </w:tc>
      </w:tr>
    </w:tbl>
    <w:p w:rsidR="002248AB" w:rsidRPr="002248AB" w:rsidRDefault="002248AB" w:rsidP="002248AB">
      <w:pPr>
        <w:spacing w:before="100" w:beforeAutospacing="1" w:line="225" w:lineRule="auto"/>
        <w:rPr>
          <w:sz w:val="16"/>
          <w:szCs w:val="16"/>
        </w:rPr>
      </w:pPr>
    </w:p>
    <w:p w:rsidR="002248AB" w:rsidRPr="002248AB" w:rsidRDefault="002248AB" w:rsidP="002248AB">
      <w:pPr>
        <w:rPr>
          <w:sz w:val="16"/>
          <w:szCs w:val="16"/>
        </w:rPr>
      </w:pPr>
      <w:r w:rsidRPr="002248AB">
        <w:rPr>
          <w:sz w:val="16"/>
          <w:szCs w:val="16"/>
        </w:rPr>
        <w:t>Руководитель</w:t>
      </w:r>
      <w:proofErr w:type="gramStart"/>
      <w:r w:rsidRPr="002248AB">
        <w:rPr>
          <w:sz w:val="16"/>
          <w:szCs w:val="16"/>
        </w:rPr>
        <w:t xml:space="preserve"> ___________________ (________________________________)</w:t>
      </w:r>
      <w:proofErr w:type="gramEnd"/>
    </w:p>
    <w:p w:rsidR="002248AB" w:rsidRPr="002248AB" w:rsidRDefault="002248AB" w:rsidP="002248AB">
      <w:pPr>
        <w:rPr>
          <w:sz w:val="16"/>
          <w:szCs w:val="16"/>
        </w:rPr>
      </w:pPr>
      <w:r w:rsidRPr="002248AB">
        <w:rPr>
          <w:sz w:val="16"/>
          <w:szCs w:val="16"/>
        </w:rPr>
        <w:t>(подпись) (Фамилия, имя, отчество)</w:t>
      </w:r>
    </w:p>
    <w:p w:rsidR="002248AB" w:rsidRPr="002248AB" w:rsidRDefault="002248AB" w:rsidP="002248AB">
      <w:pPr>
        <w:rPr>
          <w:sz w:val="16"/>
          <w:szCs w:val="16"/>
        </w:rPr>
      </w:pPr>
      <w:r w:rsidRPr="002248AB">
        <w:rPr>
          <w:sz w:val="16"/>
          <w:szCs w:val="16"/>
        </w:rPr>
        <w:t>М.п. (при наличии)</w:t>
      </w:r>
    </w:p>
    <w:p w:rsidR="002248AB" w:rsidRPr="002248AB" w:rsidRDefault="002248AB" w:rsidP="002248AB">
      <w:pPr>
        <w:rPr>
          <w:sz w:val="16"/>
          <w:szCs w:val="16"/>
        </w:rPr>
      </w:pPr>
      <w:r w:rsidRPr="002248AB">
        <w:rPr>
          <w:sz w:val="16"/>
          <w:szCs w:val="16"/>
        </w:rPr>
        <w:t>Главный бухгалтер</w:t>
      </w:r>
      <w:proofErr w:type="gramStart"/>
      <w:r w:rsidRPr="002248AB">
        <w:rPr>
          <w:sz w:val="16"/>
          <w:szCs w:val="16"/>
        </w:rPr>
        <w:t xml:space="preserve"> __________________ (________________________________)</w:t>
      </w:r>
      <w:proofErr w:type="gramEnd"/>
    </w:p>
    <w:p w:rsidR="002248AB" w:rsidRPr="002248AB" w:rsidRDefault="002248AB" w:rsidP="002248AB">
      <w:pPr>
        <w:rPr>
          <w:sz w:val="16"/>
          <w:szCs w:val="16"/>
        </w:rPr>
      </w:pPr>
      <w:r w:rsidRPr="002248AB">
        <w:rPr>
          <w:sz w:val="16"/>
          <w:szCs w:val="16"/>
        </w:rPr>
        <w:t>(подпись) (Фамилия, имя, отчество)</w:t>
      </w:r>
    </w:p>
    <w:p w:rsidR="002248AB" w:rsidRDefault="002248AB" w:rsidP="002248AB">
      <w:pPr>
        <w:pStyle w:val="a3"/>
        <w:spacing w:before="0" w:beforeAutospacing="0" w:after="0"/>
        <w:rPr>
          <w:sz w:val="20"/>
          <w:szCs w:val="20"/>
        </w:rPr>
      </w:pPr>
    </w:p>
    <w:p w:rsidR="002248AB" w:rsidRDefault="002248AB" w:rsidP="002248AB">
      <w:pPr>
        <w:pStyle w:val="a3"/>
        <w:spacing w:before="0" w:beforeAutospacing="0" w:after="0"/>
        <w:jc w:val="center"/>
        <w:rPr>
          <w:sz w:val="20"/>
          <w:szCs w:val="20"/>
        </w:rPr>
        <w:sectPr w:rsidR="002248AB" w:rsidSect="007103C3">
          <w:pgSz w:w="16838" w:h="11906" w:orient="landscape"/>
          <w:pgMar w:top="568" w:right="1245" w:bottom="993" w:left="720" w:header="708" w:footer="708" w:gutter="0"/>
          <w:cols w:space="708"/>
          <w:docGrid w:linePitch="360"/>
        </w:sectPr>
      </w:pPr>
      <w:r>
        <w:rPr>
          <w:lang w:eastAsia="zh-CN"/>
        </w:rPr>
        <w:pict>
          <v:group id="_x0000_s1034" style="position:absolute;left:0;text-align:left;margin-left:141.45pt;margin-top:30.6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2248AB" w:rsidRDefault="002248AB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2248AB" w:rsidRDefault="002248AB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2248AB" w:rsidRDefault="002248AB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2248AB" w:rsidRDefault="002248AB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2248AB" w:rsidRDefault="002248AB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2248AB" w:rsidRDefault="002248AB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2248AB" w:rsidRDefault="002248AB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  <w:r w:rsidRPr="00D46E7F">
        <w:t>*      *      *      *      *      *      *</w:t>
      </w:r>
    </w:p>
    <w:p w:rsidR="002248AB" w:rsidRPr="002A4177" w:rsidRDefault="002248AB" w:rsidP="007103C3">
      <w:pPr>
        <w:pStyle w:val="a3"/>
        <w:spacing w:before="0" w:beforeAutospacing="0" w:after="0"/>
        <w:ind w:firstLine="709"/>
        <w:rPr>
          <w:sz w:val="20"/>
          <w:szCs w:val="20"/>
        </w:rPr>
      </w:pPr>
    </w:p>
    <w:sectPr w:rsidR="002248AB" w:rsidRPr="002A4177" w:rsidSect="00D84805">
      <w:footerReference w:type="even" r:id="rId13"/>
      <w:pgSz w:w="11907" w:h="16840" w:code="9"/>
      <w:pgMar w:top="1134" w:right="1701" w:bottom="1134" w:left="850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8AB" w:rsidRDefault="002248AB" w:rsidP="00544642">
      <w:r>
        <w:separator/>
      </w:r>
    </w:p>
  </w:endnote>
  <w:endnote w:type="continuationSeparator" w:id="1">
    <w:p w:rsidR="002248AB" w:rsidRDefault="002248AB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8AB" w:rsidRDefault="002248AB" w:rsidP="00F903A7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2248AB" w:rsidRDefault="002248A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8AB" w:rsidRDefault="002248AB" w:rsidP="00544642">
      <w:r>
        <w:separator/>
      </w:r>
    </w:p>
  </w:footnote>
  <w:footnote w:type="continuationSeparator" w:id="1">
    <w:p w:rsidR="002248AB" w:rsidRDefault="002248AB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1F1B7D7F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CD400D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>
    <w:nsid w:val="45A3545D"/>
    <w:multiLevelType w:val="multilevel"/>
    <w:tmpl w:val="3E9AE8F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/>
      </w:rPr>
    </w:lvl>
  </w:abstractNum>
  <w:abstractNum w:abstractNumId="13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C7C58"/>
    <w:multiLevelType w:val="multilevel"/>
    <w:tmpl w:val="0068053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>
    <w:nsid w:val="5C96243B"/>
    <w:multiLevelType w:val="hybridMultilevel"/>
    <w:tmpl w:val="9260E2A0"/>
    <w:lvl w:ilvl="0" w:tplc="0BFC3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0A54EE"/>
    <w:multiLevelType w:val="hybridMultilevel"/>
    <w:tmpl w:val="7E8C350A"/>
    <w:lvl w:ilvl="0" w:tplc="FA6ED3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7557895"/>
    <w:multiLevelType w:val="hybridMultilevel"/>
    <w:tmpl w:val="C970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EC0626"/>
    <w:multiLevelType w:val="multilevel"/>
    <w:tmpl w:val="4C3C0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1"/>
  </w:num>
  <w:num w:numId="2">
    <w:abstractNumId w:val="19"/>
  </w:num>
  <w:num w:numId="3">
    <w:abstractNumId w:val="8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0"/>
  </w:num>
  <w:num w:numId="8">
    <w:abstractNumId w:val="16"/>
  </w:num>
  <w:num w:numId="9">
    <w:abstractNumId w:val="12"/>
  </w:num>
  <w:num w:numId="10">
    <w:abstractNumId w:val="14"/>
  </w:num>
  <w:num w:numId="11">
    <w:abstractNumId w:val="15"/>
  </w:num>
  <w:num w:numId="12">
    <w:abstractNumId w:val="10"/>
  </w:num>
  <w:num w:numId="13">
    <w:abstractNumId w:val="18"/>
  </w:num>
  <w:num w:numId="14">
    <w:abstractNumId w:val="9"/>
  </w:num>
  <w:num w:numId="15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723D4"/>
    <w:rsid w:val="000A1267"/>
    <w:rsid w:val="000F1730"/>
    <w:rsid w:val="000F1C8C"/>
    <w:rsid w:val="000F391B"/>
    <w:rsid w:val="001163B3"/>
    <w:rsid w:val="00166897"/>
    <w:rsid w:val="00190752"/>
    <w:rsid w:val="001932E3"/>
    <w:rsid w:val="001A5A52"/>
    <w:rsid w:val="001C7C73"/>
    <w:rsid w:val="001E2110"/>
    <w:rsid w:val="001E5579"/>
    <w:rsid w:val="001E5808"/>
    <w:rsid w:val="001E75CD"/>
    <w:rsid w:val="0020102E"/>
    <w:rsid w:val="00203F45"/>
    <w:rsid w:val="00211819"/>
    <w:rsid w:val="002248AB"/>
    <w:rsid w:val="00240022"/>
    <w:rsid w:val="00240115"/>
    <w:rsid w:val="00245FAB"/>
    <w:rsid w:val="002541C6"/>
    <w:rsid w:val="00255A2E"/>
    <w:rsid w:val="00262E87"/>
    <w:rsid w:val="00275B30"/>
    <w:rsid w:val="00291C8F"/>
    <w:rsid w:val="002B0020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A7DA6"/>
    <w:rsid w:val="003B058B"/>
    <w:rsid w:val="003B6578"/>
    <w:rsid w:val="003F198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D2E84"/>
    <w:rsid w:val="005050ED"/>
    <w:rsid w:val="005124E9"/>
    <w:rsid w:val="0052227D"/>
    <w:rsid w:val="00544642"/>
    <w:rsid w:val="00545567"/>
    <w:rsid w:val="005559E0"/>
    <w:rsid w:val="00575D4F"/>
    <w:rsid w:val="005926E0"/>
    <w:rsid w:val="00597D40"/>
    <w:rsid w:val="005A2A1C"/>
    <w:rsid w:val="005B36CE"/>
    <w:rsid w:val="00605CEA"/>
    <w:rsid w:val="00612B31"/>
    <w:rsid w:val="006365C5"/>
    <w:rsid w:val="0065127D"/>
    <w:rsid w:val="00684662"/>
    <w:rsid w:val="00684E66"/>
    <w:rsid w:val="006951D1"/>
    <w:rsid w:val="00695CCC"/>
    <w:rsid w:val="00696D63"/>
    <w:rsid w:val="006A30DC"/>
    <w:rsid w:val="006B3067"/>
    <w:rsid w:val="006F0DA7"/>
    <w:rsid w:val="007103C3"/>
    <w:rsid w:val="00736216"/>
    <w:rsid w:val="00740F75"/>
    <w:rsid w:val="00743DC4"/>
    <w:rsid w:val="00750932"/>
    <w:rsid w:val="007574EB"/>
    <w:rsid w:val="00776898"/>
    <w:rsid w:val="00792566"/>
    <w:rsid w:val="00795E7B"/>
    <w:rsid w:val="007B1840"/>
    <w:rsid w:val="007B39C1"/>
    <w:rsid w:val="007C1B67"/>
    <w:rsid w:val="007C204D"/>
    <w:rsid w:val="007C3657"/>
    <w:rsid w:val="007C77D5"/>
    <w:rsid w:val="007E1ABD"/>
    <w:rsid w:val="007E3A2D"/>
    <w:rsid w:val="007F44B3"/>
    <w:rsid w:val="00801774"/>
    <w:rsid w:val="0083145B"/>
    <w:rsid w:val="008601A9"/>
    <w:rsid w:val="00862C6D"/>
    <w:rsid w:val="008645CA"/>
    <w:rsid w:val="008A19D9"/>
    <w:rsid w:val="008B7112"/>
    <w:rsid w:val="008C13FD"/>
    <w:rsid w:val="008C3E01"/>
    <w:rsid w:val="008D0E08"/>
    <w:rsid w:val="008D6AFC"/>
    <w:rsid w:val="008E6AE4"/>
    <w:rsid w:val="008F4173"/>
    <w:rsid w:val="009218BF"/>
    <w:rsid w:val="0096235C"/>
    <w:rsid w:val="0097174D"/>
    <w:rsid w:val="00971A8A"/>
    <w:rsid w:val="00990222"/>
    <w:rsid w:val="00994D71"/>
    <w:rsid w:val="009A33CF"/>
    <w:rsid w:val="009B2FDF"/>
    <w:rsid w:val="009E15DB"/>
    <w:rsid w:val="009E6563"/>
    <w:rsid w:val="009F3C60"/>
    <w:rsid w:val="00A31164"/>
    <w:rsid w:val="00A43983"/>
    <w:rsid w:val="00A45DFE"/>
    <w:rsid w:val="00A62A62"/>
    <w:rsid w:val="00A72E50"/>
    <w:rsid w:val="00A75B2F"/>
    <w:rsid w:val="00A778CD"/>
    <w:rsid w:val="00AA0C89"/>
    <w:rsid w:val="00AA0D5C"/>
    <w:rsid w:val="00AA2848"/>
    <w:rsid w:val="00AB6B9D"/>
    <w:rsid w:val="00AC3585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A52"/>
    <w:rsid w:val="00B87579"/>
    <w:rsid w:val="00BA0352"/>
    <w:rsid w:val="00BB4BEA"/>
    <w:rsid w:val="00BE5EF6"/>
    <w:rsid w:val="00BF7F4F"/>
    <w:rsid w:val="00C00CE3"/>
    <w:rsid w:val="00C106A9"/>
    <w:rsid w:val="00C11AB4"/>
    <w:rsid w:val="00C22B19"/>
    <w:rsid w:val="00C63A7E"/>
    <w:rsid w:val="00C7241A"/>
    <w:rsid w:val="00C751C5"/>
    <w:rsid w:val="00C85F2A"/>
    <w:rsid w:val="00C93352"/>
    <w:rsid w:val="00CA4154"/>
    <w:rsid w:val="00CB6196"/>
    <w:rsid w:val="00CC01F1"/>
    <w:rsid w:val="00CD0925"/>
    <w:rsid w:val="00CD42E6"/>
    <w:rsid w:val="00CD6734"/>
    <w:rsid w:val="00CF34C5"/>
    <w:rsid w:val="00D106C0"/>
    <w:rsid w:val="00D10CF0"/>
    <w:rsid w:val="00D30DE3"/>
    <w:rsid w:val="00D32357"/>
    <w:rsid w:val="00D3260D"/>
    <w:rsid w:val="00D40E32"/>
    <w:rsid w:val="00D44486"/>
    <w:rsid w:val="00D46E7F"/>
    <w:rsid w:val="00D5179A"/>
    <w:rsid w:val="00D53121"/>
    <w:rsid w:val="00D56C1E"/>
    <w:rsid w:val="00D5740F"/>
    <w:rsid w:val="00D7615B"/>
    <w:rsid w:val="00D84805"/>
    <w:rsid w:val="00D85345"/>
    <w:rsid w:val="00DA2F2A"/>
    <w:rsid w:val="00DB2D71"/>
    <w:rsid w:val="00DF30AD"/>
    <w:rsid w:val="00DF4C42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595C"/>
    <w:rsid w:val="00F64BBD"/>
    <w:rsid w:val="00F903A7"/>
    <w:rsid w:val="00F9642C"/>
    <w:rsid w:val="00FA4392"/>
    <w:rsid w:val="00FB4B64"/>
    <w:rsid w:val="00FC0517"/>
    <w:rsid w:val="00FD271E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"/>
    <w:next w:val="a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aliases w:val="Обычный (Web),Обычный (Web)1,Обычный (веб) Знак,Обычный (Web)1 Знак,Знак Знак Знак,Знак Знак"/>
    <w:basedOn w:val="a"/>
    <w:link w:val="11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aliases w:val=" Знак"/>
    <w:basedOn w:val="a"/>
    <w:link w:val="a7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4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0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0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1"/>
      </w:numPr>
    </w:pPr>
  </w:style>
  <w:style w:type="paragraph" w:customStyle="1" w:styleId="consplusnormal1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2"/>
      </w:numPr>
    </w:pPr>
  </w:style>
  <w:style w:type="numbering" w:customStyle="1" w:styleId="WWNum1">
    <w:name w:val="WWNum1"/>
    <w:basedOn w:val="a2"/>
    <w:rsid w:val="00684E66"/>
    <w:pPr>
      <w:numPr>
        <w:numId w:val="3"/>
      </w:numPr>
    </w:pPr>
  </w:style>
  <w:style w:type="character" w:customStyle="1" w:styleId="40">
    <w:name w:val="Заголовок 4 Знак"/>
    <w:basedOn w:val="a0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d">
    <w:name w:val="page number"/>
    <w:basedOn w:val="13"/>
    <w:rsid w:val="00EB13D6"/>
  </w:style>
  <w:style w:type="character" w:customStyle="1" w:styleId="afe">
    <w:name w:val="Знак"/>
    <w:basedOn w:val="13"/>
    <w:rsid w:val="00EB13D6"/>
  </w:style>
  <w:style w:type="character" w:customStyle="1" w:styleId="aff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0">
    <w:name w:val="endnote text"/>
    <w:basedOn w:val="a"/>
    <w:link w:val="aff1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1">
    <w:name w:val="Текст концевой сноски Знак"/>
    <w:basedOn w:val="a0"/>
    <w:link w:val="aff0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2">
    <w:name w:val="Содержимое врезки"/>
    <w:basedOn w:val="ae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"/>
    <w:link w:val="2a"/>
    <w:uiPriority w:val="99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"/>
    <w:next w:val="a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0"/>
    <w:link w:val="a3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3">
    <w:name w:val="footnote text"/>
    <w:basedOn w:val="a"/>
    <w:link w:val="aff4"/>
    <w:rsid w:val="00F903A7"/>
    <w:pPr>
      <w:widowControl/>
      <w:autoSpaceDE/>
      <w:autoSpaceDN/>
      <w:adjustRightInd/>
    </w:pPr>
  </w:style>
  <w:style w:type="character" w:customStyle="1" w:styleId="aff4">
    <w:name w:val="Текст сноски Знак"/>
    <w:basedOn w:val="a0"/>
    <w:link w:val="aff3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rsid w:val="00F903A7"/>
    <w:rPr>
      <w:vertAlign w:val="superscript"/>
    </w:rPr>
  </w:style>
  <w:style w:type="paragraph" w:customStyle="1" w:styleId="1e">
    <w:name w:val="Стиль1"/>
    <w:basedOn w:val="a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0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6">
    <w:name w:val="Document Map"/>
    <w:basedOn w:val="a"/>
    <w:link w:val="aff7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7">
    <w:name w:val="Схема документа Знак"/>
    <w:basedOn w:val="a0"/>
    <w:link w:val="aff6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0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5"/>
    <w:rsid w:val="00AE2626"/>
    <w:rPr>
      <w:sz w:val="26"/>
      <w:szCs w:val="26"/>
    </w:rPr>
  </w:style>
  <w:style w:type="character" w:customStyle="1" w:styleId="1f0">
    <w:name w:val="Название Знак1"/>
    <w:basedOn w:val="a0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265;n=33839;fld=134;dst=10002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5F1F3CB7DCC9C64F8B331082877CBA488E6ACD310402E584C06E26F3A32217F3323D97348CA0003bEKD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265;n=33839;fld=134;dst=10004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65;n=33839;fld=134;dst=10001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BC6665C-9615-42D7-95E3-533C1F30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3232</Words>
  <Characters>18429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4</cp:revision>
  <cp:lastPrinted>2017-10-04T07:05:00Z</cp:lastPrinted>
  <dcterms:created xsi:type="dcterms:W3CDTF">2018-03-01T11:29:00Z</dcterms:created>
  <dcterms:modified xsi:type="dcterms:W3CDTF">2018-03-15T12:24:00Z</dcterms:modified>
</cp:coreProperties>
</file>