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DB2EA9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left:0;text-align:left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F15FA" w:rsidRDefault="00FF15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F15FA" w:rsidRPr="00414855" w:rsidRDefault="0002048F" w:rsidP="008D2868">
                      <w:pPr>
                        <w:jc w:val="center"/>
                      </w:pPr>
                      <w:r>
                        <w:t>№ 50</w:t>
                      </w:r>
                      <w:r w:rsidR="00FF15FA" w:rsidRPr="00414855">
                        <w:t>(</w:t>
                      </w:r>
                      <w:r>
                        <w:t>273</w:t>
                      </w:r>
                      <w:r w:rsidR="00FF15FA" w:rsidRPr="00414855">
                        <w:t>)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FF15FA" w:rsidRPr="00AD1713" w:rsidRDefault="0002048F" w:rsidP="008D2868">
                      <w:pPr>
                        <w:jc w:val="center"/>
                      </w:pPr>
                      <w:r>
                        <w:t>25</w:t>
                      </w:r>
                      <w:r w:rsidR="00FF15FA">
                        <w:t xml:space="preserve"> декабря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ConsPlusNormal"/>
        <w:ind w:firstLine="709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DF297B" w:rsidRDefault="008D2868" w:rsidP="00053762">
      <w:pPr>
        <w:ind w:firstLine="709"/>
        <w:rPr>
          <w:sz w:val="16"/>
          <w:szCs w:val="16"/>
        </w:rPr>
      </w:pPr>
      <w:bookmarkStart w:id="0" w:name="_GoBack"/>
      <w:bookmarkStart w:id="1" w:name="sub_1000"/>
      <w:bookmarkEnd w:id="0"/>
      <w:r w:rsidRPr="00DF297B">
        <w:rPr>
          <w:sz w:val="16"/>
          <w:szCs w:val="16"/>
        </w:rPr>
        <w:t xml:space="preserve">  </w:t>
      </w:r>
      <w:bookmarkEnd w:id="1"/>
    </w:p>
    <w:p w:rsidR="008D2868" w:rsidRPr="00DF297B" w:rsidRDefault="008D2868" w:rsidP="00053762">
      <w:pPr>
        <w:pStyle w:val="Default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spacing w:before="0" w:beforeAutospacing="0" w:after="0"/>
        <w:ind w:firstLine="709"/>
        <w:rPr>
          <w:sz w:val="16"/>
          <w:szCs w:val="16"/>
        </w:rPr>
      </w:pPr>
    </w:p>
    <w:p w:rsidR="004D2E9B" w:rsidRPr="00DF297B" w:rsidRDefault="004D2E9B" w:rsidP="00053762">
      <w:pPr>
        <w:ind w:firstLine="709"/>
        <w:rPr>
          <w:sz w:val="16"/>
          <w:szCs w:val="16"/>
        </w:rPr>
      </w:pPr>
    </w:p>
    <w:p w:rsidR="00BF4375" w:rsidRDefault="00BF4375" w:rsidP="00BF4375"/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>Кадастровым инженером ОО</w:t>
      </w:r>
      <w:proofErr w:type="gramStart"/>
      <w:r w:rsidRPr="006F1642">
        <w:rPr>
          <w:iCs/>
          <w:sz w:val="16"/>
          <w:szCs w:val="16"/>
        </w:rPr>
        <w:t>О</w:t>
      </w:r>
      <w:r w:rsidRPr="006F1642">
        <w:rPr>
          <w:rStyle w:val="l1"/>
          <w:rFonts w:eastAsiaTheme="majorEastAsia"/>
          <w:iCs/>
          <w:sz w:val="16"/>
          <w:szCs w:val="16"/>
        </w:rPr>
        <w:t>«</w:t>
      </w:r>
      <w:proofErr w:type="gramEnd"/>
      <w:r w:rsidRPr="006F1642">
        <w:rPr>
          <w:iCs/>
          <w:sz w:val="16"/>
          <w:szCs w:val="16"/>
        </w:rPr>
        <w:t>ИЗЫСКАТЕЛЬ»</w:t>
      </w:r>
      <w:r w:rsidRPr="006F1642">
        <w:rPr>
          <w:rStyle w:val="r4"/>
          <w:iCs/>
          <w:sz w:val="16"/>
          <w:szCs w:val="16"/>
        </w:rPr>
        <w:t>,</w:t>
      </w:r>
      <w:r w:rsidRPr="006F1642">
        <w:rPr>
          <w:iCs/>
          <w:sz w:val="16"/>
          <w:szCs w:val="16"/>
        </w:rPr>
        <w:t>Цветковым</w:t>
      </w:r>
      <w:r>
        <w:rPr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>М.Е.</w:t>
      </w:r>
      <w:r w:rsidRPr="006F1642">
        <w:rPr>
          <w:rStyle w:val="r4"/>
          <w:iCs/>
          <w:sz w:val="16"/>
          <w:szCs w:val="16"/>
        </w:rPr>
        <w:t>,</w:t>
      </w:r>
      <w:r>
        <w:rPr>
          <w:rStyle w:val="r4"/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 xml:space="preserve">квалификационный аттестат №37-10-26,членом АСРО "Кадастровые инженеры Санкт-Петербурга и </w:t>
      </w:r>
      <w:proofErr w:type="spellStart"/>
      <w:r w:rsidRPr="006F1642">
        <w:rPr>
          <w:iCs/>
          <w:sz w:val="16"/>
          <w:szCs w:val="16"/>
        </w:rPr>
        <w:t>Северо-Запада</w:t>
      </w:r>
      <w:proofErr w:type="spellEnd"/>
      <w:r w:rsidRPr="006F1642">
        <w:rPr>
          <w:iCs/>
          <w:sz w:val="16"/>
          <w:szCs w:val="16"/>
        </w:rPr>
        <w:t xml:space="preserve">", № 3770 регистрации в государственном реестре, </w:t>
      </w:r>
      <w:r w:rsidRPr="006F1642">
        <w:rPr>
          <w:iCs/>
          <w:sz w:val="16"/>
          <w:szCs w:val="16"/>
          <w:lang w:val="en-US"/>
        </w:rPr>
        <w:t>e</w:t>
      </w:r>
      <w:r w:rsidRPr="006F1642">
        <w:rPr>
          <w:iCs/>
          <w:sz w:val="16"/>
          <w:szCs w:val="16"/>
        </w:rPr>
        <w:t>-</w:t>
      </w:r>
      <w:r w:rsidRPr="006F1642">
        <w:rPr>
          <w:iCs/>
          <w:sz w:val="16"/>
          <w:szCs w:val="16"/>
          <w:lang w:val="en-US"/>
        </w:rPr>
        <w:t>mail</w:t>
      </w:r>
      <w:r w:rsidRPr="006F1642">
        <w:rPr>
          <w:iCs/>
          <w:sz w:val="16"/>
          <w:szCs w:val="16"/>
        </w:rPr>
        <w:t>: 1</w:t>
      </w:r>
      <w:r w:rsidRPr="006F1642">
        <w:rPr>
          <w:iCs/>
          <w:sz w:val="16"/>
          <w:szCs w:val="16"/>
          <w:lang w:val="en-US"/>
        </w:rPr>
        <w:t>volcano</w:t>
      </w:r>
      <w:r w:rsidRPr="006F1642">
        <w:rPr>
          <w:iCs/>
          <w:sz w:val="16"/>
          <w:szCs w:val="16"/>
        </w:rPr>
        <w:t>@</w:t>
      </w:r>
      <w:r w:rsidRPr="006F1642">
        <w:rPr>
          <w:iCs/>
          <w:sz w:val="16"/>
          <w:szCs w:val="16"/>
          <w:lang w:val="en-US"/>
        </w:rPr>
        <w:t>mail</w:t>
      </w:r>
      <w:r w:rsidRPr="006F1642">
        <w:rPr>
          <w:iCs/>
          <w:sz w:val="16"/>
          <w:szCs w:val="16"/>
        </w:rPr>
        <w:t>.</w:t>
      </w:r>
      <w:proofErr w:type="spellStart"/>
      <w:r w:rsidRPr="006F1642">
        <w:rPr>
          <w:iCs/>
          <w:sz w:val="16"/>
          <w:szCs w:val="16"/>
          <w:lang w:val="en-US"/>
        </w:rPr>
        <w:t>ru</w:t>
      </w:r>
      <w:proofErr w:type="spellEnd"/>
      <w:r w:rsidRPr="006F1642">
        <w:rPr>
          <w:iCs/>
          <w:sz w:val="16"/>
          <w:szCs w:val="16"/>
        </w:rPr>
        <w:t>, почтовый адрес: Ивановская область, г</w:t>
      </w:r>
      <w:proofErr w:type="gramStart"/>
      <w:r w:rsidRPr="006F1642">
        <w:rPr>
          <w:iCs/>
          <w:sz w:val="16"/>
          <w:szCs w:val="16"/>
        </w:rPr>
        <w:t>.К</w:t>
      </w:r>
      <w:proofErr w:type="gramEnd"/>
      <w:r w:rsidRPr="006F1642">
        <w:rPr>
          <w:iCs/>
          <w:sz w:val="16"/>
          <w:szCs w:val="16"/>
        </w:rPr>
        <w:t>инешма, ул.М.Василевского, д.2, оф.72,в отношении земельных участков: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К№44:15:120213:37 адрес: обл. Костромская, р-н Островский, п. Островское, ул. Маяковского, дом 10 заказчик </w:t>
      </w:r>
      <w:proofErr w:type="gramStart"/>
      <w:r w:rsidRPr="006F1642">
        <w:rPr>
          <w:iCs/>
          <w:sz w:val="16"/>
          <w:szCs w:val="16"/>
        </w:rPr>
        <w:t>–Я</w:t>
      </w:r>
      <w:proofErr w:type="gramEnd"/>
      <w:r w:rsidRPr="006F1642">
        <w:rPr>
          <w:iCs/>
          <w:sz w:val="16"/>
          <w:szCs w:val="16"/>
        </w:rPr>
        <w:t>ковлева Т.Н. тел.:89203887329почтовыйадрес:Костромская, р-н Островский, п. Островское,</w:t>
      </w:r>
      <w:r>
        <w:rPr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>ул. Шолохова, д.5,кв.10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К№44:15:092303:29 адрес: обл. </w:t>
      </w:r>
      <w:proofErr w:type="gramStart"/>
      <w:r w:rsidRPr="006F1642">
        <w:rPr>
          <w:iCs/>
          <w:sz w:val="16"/>
          <w:szCs w:val="16"/>
        </w:rPr>
        <w:t>Костромская</w:t>
      </w:r>
      <w:proofErr w:type="gramEnd"/>
      <w:r w:rsidRPr="006F1642">
        <w:rPr>
          <w:iCs/>
          <w:sz w:val="16"/>
          <w:szCs w:val="16"/>
        </w:rPr>
        <w:t>, р-н Островский, д. Логиново, дом 28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>заказчик – Смирнова Л.А. тел.: 89092548409почтовыйадрес</w:t>
      </w:r>
      <w:proofErr w:type="gramStart"/>
      <w:r w:rsidRPr="006F1642">
        <w:rPr>
          <w:iCs/>
          <w:sz w:val="16"/>
          <w:szCs w:val="16"/>
        </w:rPr>
        <w:t>:о</w:t>
      </w:r>
      <w:proofErr w:type="gramEnd"/>
      <w:r w:rsidRPr="006F1642">
        <w:rPr>
          <w:iCs/>
          <w:sz w:val="16"/>
          <w:szCs w:val="16"/>
        </w:rPr>
        <w:t>бл. Костромская, р-н Островский, д. Логиново, дом 28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>Собрание заинтересованных лиц по</w:t>
      </w:r>
      <w:r>
        <w:rPr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>поводу согласования местоположения границ состоится 29января 2019 года в 10.00 по</w:t>
      </w:r>
      <w:r>
        <w:rPr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 xml:space="preserve">адресу: обл. </w:t>
      </w:r>
      <w:proofErr w:type="gramStart"/>
      <w:r w:rsidRPr="006F1642">
        <w:rPr>
          <w:iCs/>
          <w:sz w:val="16"/>
          <w:szCs w:val="16"/>
        </w:rPr>
        <w:t>Костромская</w:t>
      </w:r>
      <w:proofErr w:type="gramEnd"/>
      <w:r w:rsidRPr="006F1642">
        <w:rPr>
          <w:iCs/>
          <w:sz w:val="16"/>
          <w:szCs w:val="16"/>
        </w:rPr>
        <w:t>, р-н Островский, п. Островское ул. Советская, д.56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Смежные земельные </w:t>
      </w:r>
      <w:proofErr w:type="spellStart"/>
      <w:proofErr w:type="gramStart"/>
      <w:r w:rsidRPr="006F1642">
        <w:rPr>
          <w:iCs/>
          <w:sz w:val="16"/>
          <w:szCs w:val="16"/>
        </w:rPr>
        <w:t>участкисправообладателями</w:t>
      </w:r>
      <w:proofErr w:type="spellEnd"/>
      <w:proofErr w:type="gramEnd"/>
      <w:r w:rsidRPr="006F1642">
        <w:rPr>
          <w:iCs/>
          <w:sz w:val="16"/>
          <w:szCs w:val="16"/>
        </w:rPr>
        <w:t xml:space="preserve"> которых требуется согласовать местоположение границ: 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К№ 44:15:120213:5 адрес: обл. </w:t>
      </w:r>
      <w:proofErr w:type="gramStart"/>
      <w:r w:rsidRPr="006F1642">
        <w:rPr>
          <w:iCs/>
          <w:sz w:val="16"/>
          <w:szCs w:val="16"/>
        </w:rPr>
        <w:t>Костромская</w:t>
      </w:r>
      <w:proofErr w:type="gramEnd"/>
      <w:r w:rsidRPr="006F1642">
        <w:rPr>
          <w:iCs/>
          <w:sz w:val="16"/>
          <w:szCs w:val="16"/>
        </w:rPr>
        <w:t>, р-н Островский, п. Островское, ул. Маяковского, дом 10а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К№ 44:15:092303:39 адрес: обл. </w:t>
      </w:r>
      <w:proofErr w:type="gramStart"/>
      <w:r w:rsidRPr="006F1642">
        <w:rPr>
          <w:iCs/>
          <w:sz w:val="16"/>
          <w:szCs w:val="16"/>
        </w:rPr>
        <w:t>Костромская</w:t>
      </w:r>
      <w:proofErr w:type="gramEnd"/>
      <w:r w:rsidRPr="006F1642">
        <w:rPr>
          <w:iCs/>
          <w:sz w:val="16"/>
          <w:szCs w:val="16"/>
        </w:rPr>
        <w:t>, р-н Островский, д. Логиново, дом 29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rStyle w:val="apple-converted-space"/>
          <w:rFonts w:eastAsiaTheme="majorEastAsia"/>
          <w:iCs/>
          <w:sz w:val="16"/>
          <w:szCs w:val="16"/>
        </w:rPr>
      </w:pPr>
      <w:r w:rsidRPr="006F1642">
        <w:rPr>
          <w:iCs/>
          <w:sz w:val="16"/>
          <w:szCs w:val="16"/>
        </w:rPr>
        <w:t>При проведении согласования местоположения границ при себе необходимо иметь документы</w:t>
      </w:r>
      <w:r w:rsidRPr="006F1642">
        <w:rPr>
          <w:rStyle w:val="r4"/>
          <w:iCs/>
          <w:sz w:val="16"/>
          <w:szCs w:val="16"/>
        </w:rPr>
        <w:t>,</w:t>
      </w:r>
      <w:r>
        <w:rPr>
          <w:rStyle w:val="r4"/>
          <w:iCs/>
          <w:sz w:val="16"/>
          <w:szCs w:val="16"/>
        </w:rPr>
        <w:t xml:space="preserve"> </w:t>
      </w:r>
      <w:r w:rsidRPr="006F1642">
        <w:rPr>
          <w:iCs/>
          <w:sz w:val="16"/>
          <w:szCs w:val="16"/>
        </w:rPr>
        <w:t>удостоверяющие личность</w:t>
      </w:r>
      <w:r w:rsidRPr="006F1642">
        <w:rPr>
          <w:rStyle w:val="r4"/>
          <w:iCs/>
          <w:sz w:val="16"/>
          <w:szCs w:val="16"/>
        </w:rPr>
        <w:t>,</w:t>
      </w:r>
      <w:r w:rsidRPr="006F1642">
        <w:rPr>
          <w:rStyle w:val="apple-converted-space"/>
          <w:rFonts w:eastAsiaTheme="majorEastAsia"/>
          <w:iCs/>
          <w:sz w:val="16"/>
          <w:szCs w:val="16"/>
        </w:rPr>
        <w:t xml:space="preserve"> а </w:t>
      </w:r>
      <w:r w:rsidRPr="006F1642">
        <w:rPr>
          <w:iCs/>
          <w:sz w:val="16"/>
          <w:szCs w:val="16"/>
        </w:rPr>
        <w:t>также документы о правах на земельный участок.</w:t>
      </w:r>
      <w:r>
        <w:rPr>
          <w:iCs/>
          <w:sz w:val="16"/>
          <w:szCs w:val="16"/>
        </w:rPr>
        <w:t xml:space="preserve"> </w:t>
      </w:r>
      <w:r w:rsidRPr="006F1642">
        <w:rPr>
          <w:rStyle w:val="r4"/>
          <w:iCs/>
          <w:sz w:val="16"/>
          <w:szCs w:val="16"/>
        </w:rPr>
        <w:t>Может быть направлен представитель с доверенностью, подтверждающей его полномочия участвовать в установлении границ и подписывать соответствующие документы.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rStyle w:val="apple-converted-space"/>
          <w:rFonts w:eastAsiaTheme="majorEastAsia"/>
          <w:iCs/>
          <w:sz w:val="16"/>
          <w:szCs w:val="16"/>
        </w:rPr>
      </w:pPr>
      <w:r w:rsidRPr="006F1642">
        <w:rPr>
          <w:iCs/>
          <w:sz w:val="16"/>
          <w:szCs w:val="16"/>
        </w:rPr>
        <w:t xml:space="preserve">С межевым планом земельного участка можно ознакомиться </w:t>
      </w:r>
      <w:proofErr w:type="spellStart"/>
      <w:r w:rsidRPr="006F1642">
        <w:rPr>
          <w:iCs/>
          <w:sz w:val="16"/>
          <w:szCs w:val="16"/>
        </w:rPr>
        <w:t>поадресу</w:t>
      </w:r>
      <w:proofErr w:type="spellEnd"/>
      <w:r w:rsidRPr="006F1642">
        <w:rPr>
          <w:iCs/>
          <w:sz w:val="16"/>
          <w:szCs w:val="16"/>
        </w:rPr>
        <w:t>: г</w:t>
      </w:r>
      <w:proofErr w:type="gramStart"/>
      <w:r w:rsidRPr="006F1642">
        <w:rPr>
          <w:iCs/>
          <w:sz w:val="16"/>
          <w:szCs w:val="16"/>
        </w:rPr>
        <w:t>.К</w:t>
      </w:r>
      <w:proofErr w:type="gramEnd"/>
      <w:r w:rsidRPr="006F1642">
        <w:rPr>
          <w:iCs/>
          <w:sz w:val="16"/>
          <w:szCs w:val="16"/>
        </w:rPr>
        <w:t>инешма, ул. М.Василевского, д.2, оф.72</w:t>
      </w:r>
      <w:r w:rsidRPr="006F1642">
        <w:rPr>
          <w:rStyle w:val="r4"/>
          <w:iCs/>
          <w:sz w:val="16"/>
          <w:szCs w:val="16"/>
        </w:rPr>
        <w:t>.</w:t>
      </w:r>
    </w:p>
    <w:p w:rsidR="006F1642" w:rsidRPr="006F1642" w:rsidRDefault="006F1642" w:rsidP="006F1642">
      <w:pPr>
        <w:pStyle w:val="a4"/>
        <w:shd w:val="clear" w:color="auto" w:fill="FFFFFF"/>
        <w:spacing w:before="0" w:beforeAutospacing="0" w:after="0" w:line="276" w:lineRule="auto"/>
        <w:ind w:firstLine="709"/>
        <w:jc w:val="both"/>
        <w:rPr>
          <w:sz w:val="16"/>
          <w:szCs w:val="16"/>
        </w:rPr>
      </w:pPr>
      <w:r w:rsidRPr="006F1642">
        <w:rPr>
          <w:iCs/>
          <w:sz w:val="16"/>
          <w:szCs w:val="16"/>
        </w:rPr>
        <w:t xml:space="preserve">Возражения </w:t>
      </w:r>
      <w:proofErr w:type="spellStart"/>
      <w:r w:rsidRPr="006F1642">
        <w:rPr>
          <w:iCs/>
          <w:sz w:val="16"/>
          <w:szCs w:val="16"/>
        </w:rPr>
        <w:t>попроекту</w:t>
      </w:r>
      <w:proofErr w:type="spellEnd"/>
      <w:r w:rsidRPr="006F1642">
        <w:rPr>
          <w:iCs/>
          <w:sz w:val="16"/>
          <w:szCs w:val="16"/>
        </w:rPr>
        <w:t xml:space="preserve"> межевого плана </w:t>
      </w:r>
      <w:proofErr w:type="spellStart"/>
      <w:r w:rsidRPr="006F1642">
        <w:rPr>
          <w:iCs/>
          <w:sz w:val="16"/>
          <w:szCs w:val="16"/>
        </w:rPr>
        <w:t>итребования</w:t>
      </w:r>
      <w:proofErr w:type="spellEnd"/>
      <w:r w:rsidRPr="006F1642">
        <w:rPr>
          <w:iCs/>
          <w:sz w:val="16"/>
          <w:szCs w:val="16"/>
        </w:rPr>
        <w:t xml:space="preserve"> </w:t>
      </w:r>
      <w:proofErr w:type="spellStart"/>
      <w:r w:rsidRPr="006F1642">
        <w:rPr>
          <w:iCs/>
          <w:sz w:val="16"/>
          <w:szCs w:val="16"/>
        </w:rPr>
        <w:t>опроведении</w:t>
      </w:r>
      <w:proofErr w:type="spellEnd"/>
      <w:r w:rsidRPr="006F1642">
        <w:rPr>
          <w:iCs/>
          <w:sz w:val="16"/>
          <w:szCs w:val="16"/>
        </w:rPr>
        <w:t xml:space="preserve"> согласования местоположения границ земельных участков </w:t>
      </w:r>
      <w:proofErr w:type="spellStart"/>
      <w:r w:rsidRPr="006F1642">
        <w:rPr>
          <w:iCs/>
          <w:sz w:val="16"/>
          <w:szCs w:val="16"/>
        </w:rPr>
        <w:t>наместности</w:t>
      </w:r>
      <w:proofErr w:type="spellEnd"/>
      <w:r w:rsidRPr="006F1642">
        <w:rPr>
          <w:iCs/>
          <w:sz w:val="16"/>
          <w:szCs w:val="16"/>
        </w:rPr>
        <w:t xml:space="preserve"> принимаются с28.12.2019г.по30.01.2019г.</w:t>
      </w:r>
      <w:r w:rsidRPr="006F1642">
        <w:rPr>
          <w:rStyle w:val="r4"/>
          <w:iCs/>
          <w:sz w:val="16"/>
          <w:szCs w:val="16"/>
        </w:rPr>
        <w:t xml:space="preserve"> С 9.00 до 17.00 </w:t>
      </w:r>
      <w:r w:rsidRPr="006F1642">
        <w:rPr>
          <w:iCs/>
          <w:sz w:val="16"/>
          <w:szCs w:val="16"/>
        </w:rPr>
        <w:t>поадресу:155800,г</w:t>
      </w:r>
      <w:proofErr w:type="gramStart"/>
      <w:r w:rsidRPr="006F1642">
        <w:rPr>
          <w:iCs/>
          <w:sz w:val="16"/>
          <w:szCs w:val="16"/>
        </w:rPr>
        <w:t>.К</w:t>
      </w:r>
      <w:proofErr w:type="gramEnd"/>
      <w:r w:rsidRPr="006F1642">
        <w:rPr>
          <w:iCs/>
          <w:sz w:val="16"/>
          <w:szCs w:val="16"/>
        </w:rPr>
        <w:t>инешма, ул.М.Василевского, д.2, оф.72</w:t>
      </w:r>
      <w:r w:rsidRPr="006F1642">
        <w:rPr>
          <w:rStyle w:val="r4"/>
          <w:iCs/>
          <w:sz w:val="16"/>
          <w:szCs w:val="16"/>
        </w:rPr>
        <w:t>,</w:t>
      </w:r>
      <w:r w:rsidRPr="006F1642">
        <w:rPr>
          <w:iCs/>
          <w:sz w:val="16"/>
          <w:szCs w:val="16"/>
        </w:rPr>
        <w:t xml:space="preserve"> тел.8(49331)2-22-24.</w:t>
      </w:r>
    </w:p>
    <w:p w:rsidR="00BF4375" w:rsidRDefault="00BF4375" w:rsidP="00BF4375"/>
    <w:p w:rsidR="00BF4375" w:rsidRPr="00DF297B" w:rsidRDefault="00BF4375" w:rsidP="00BF4375">
      <w:pPr>
        <w:rPr>
          <w:sz w:val="16"/>
          <w:szCs w:val="16"/>
        </w:rPr>
      </w:pPr>
    </w:p>
    <w:p w:rsidR="00BF4375" w:rsidRPr="00DF297B" w:rsidRDefault="00BF4375" w:rsidP="00BF4375">
      <w:pPr>
        <w:ind w:firstLine="709"/>
        <w:jc w:val="center"/>
        <w:rPr>
          <w:sz w:val="16"/>
          <w:szCs w:val="16"/>
        </w:rPr>
      </w:pPr>
      <w:r w:rsidRPr="00DF297B">
        <w:rPr>
          <w:sz w:val="16"/>
          <w:szCs w:val="16"/>
        </w:rPr>
        <w:t>*      *      *      *      *      *      *</w:t>
      </w:r>
    </w:p>
    <w:p w:rsidR="00BF4375" w:rsidRDefault="00BF4375" w:rsidP="00BF4375">
      <w:pPr>
        <w:ind w:firstLine="709"/>
        <w:rPr>
          <w:sz w:val="16"/>
          <w:szCs w:val="16"/>
        </w:rPr>
      </w:pPr>
    </w:p>
    <w:p w:rsidR="00BF4375" w:rsidRPr="00F9668B" w:rsidRDefault="00BF4375" w:rsidP="00BF4375"/>
    <w:p w:rsidR="00BF4375" w:rsidRPr="00F9668B" w:rsidRDefault="00BF4375" w:rsidP="00BF4375"/>
    <w:p w:rsidR="00BF4375" w:rsidRDefault="00BF4375" w:rsidP="00BF4375"/>
    <w:p w:rsidR="00053762" w:rsidRPr="00DF297B" w:rsidRDefault="00DB2EA9">
      <w:pPr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33" style="position:absolute;left:0;text-align:left;margin-left:27.1pt;margin-top:619.9pt;width:512pt;height:61.35pt;z-index:251661312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53762" w:rsidRPr="00DF297B" w:rsidSect="00AC1E8A">
      <w:footerReference w:type="even" r:id="rId8"/>
      <w:pgSz w:w="11907" w:h="16840" w:code="9"/>
      <w:pgMar w:top="426" w:right="720" w:bottom="426" w:left="72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5FA" w:rsidRDefault="00FF15FA" w:rsidP="002E7F31">
      <w:r>
        <w:separator/>
      </w:r>
    </w:p>
  </w:endnote>
  <w:endnote w:type="continuationSeparator" w:id="1">
    <w:p w:rsidR="00FF15FA" w:rsidRDefault="00FF15FA" w:rsidP="002E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5FA" w:rsidRDefault="00DB2EA9" w:rsidP="004D2E9B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FF15F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F15FA" w:rsidRDefault="00FF15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5FA" w:rsidRDefault="00FF15FA" w:rsidP="002E7F31">
      <w:r>
        <w:separator/>
      </w:r>
    </w:p>
  </w:footnote>
  <w:footnote w:type="continuationSeparator" w:id="1">
    <w:p w:rsidR="00FF15FA" w:rsidRDefault="00FF15FA" w:rsidP="002E7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7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3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3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23"/>
  </w:num>
  <w:num w:numId="20">
    <w:abstractNumId w:val="26"/>
  </w:num>
  <w:num w:numId="21">
    <w:abstractNumId w:val="12"/>
  </w:num>
  <w:num w:numId="22">
    <w:abstractNumId w:val="14"/>
  </w:num>
  <w:num w:numId="23">
    <w:abstractNumId w:val="25"/>
  </w:num>
  <w:num w:numId="24">
    <w:abstractNumId w:val="31"/>
  </w:num>
  <w:num w:numId="25">
    <w:abstractNumId w:val="5"/>
  </w:num>
  <w:num w:numId="26">
    <w:abstractNumId w:val="22"/>
  </w:num>
  <w:num w:numId="27">
    <w:abstractNumId w:val="10"/>
  </w:num>
  <w:num w:numId="28">
    <w:abstractNumId w:val="15"/>
  </w:num>
  <w:num w:numId="29">
    <w:abstractNumId w:val="17"/>
  </w:num>
  <w:num w:numId="30">
    <w:abstractNumId w:val="8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0153B6"/>
    <w:rsid w:val="0002048F"/>
    <w:rsid w:val="00053762"/>
    <w:rsid w:val="001246FA"/>
    <w:rsid w:val="00212D4D"/>
    <w:rsid w:val="00226377"/>
    <w:rsid w:val="00240A85"/>
    <w:rsid w:val="00277B27"/>
    <w:rsid w:val="002C1151"/>
    <w:rsid w:val="002E7F31"/>
    <w:rsid w:val="002F5478"/>
    <w:rsid w:val="003C4B40"/>
    <w:rsid w:val="003F6299"/>
    <w:rsid w:val="0047117F"/>
    <w:rsid w:val="00491971"/>
    <w:rsid w:val="004D2E9B"/>
    <w:rsid w:val="0056495C"/>
    <w:rsid w:val="006374E3"/>
    <w:rsid w:val="00672483"/>
    <w:rsid w:val="00674EDA"/>
    <w:rsid w:val="00693CFA"/>
    <w:rsid w:val="006C6C4C"/>
    <w:rsid w:val="006D6801"/>
    <w:rsid w:val="006F1642"/>
    <w:rsid w:val="00701FC1"/>
    <w:rsid w:val="00796BA8"/>
    <w:rsid w:val="007E2FE6"/>
    <w:rsid w:val="007F78BD"/>
    <w:rsid w:val="008037BC"/>
    <w:rsid w:val="00820713"/>
    <w:rsid w:val="008B62DB"/>
    <w:rsid w:val="008D2868"/>
    <w:rsid w:val="00A61E24"/>
    <w:rsid w:val="00AC1E8A"/>
    <w:rsid w:val="00AE1055"/>
    <w:rsid w:val="00AF6616"/>
    <w:rsid w:val="00B94177"/>
    <w:rsid w:val="00BA67E3"/>
    <w:rsid w:val="00BD0DED"/>
    <w:rsid w:val="00BF4375"/>
    <w:rsid w:val="00C949B5"/>
    <w:rsid w:val="00D4167C"/>
    <w:rsid w:val="00D63342"/>
    <w:rsid w:val="00D739C9"/>
    <w:rsid w:val="00DB2EA9"/>
    <w:rsid w:val="00DF297B"/>
    <w:rsid w:val="00E146DC"/>
    <w:rsid w:val="00E52B08"/>
    <w:rsid w:val="00F40F5D"/>
    <w:rsid w:val="00F80095"/>
    <w:rsid w:val="00FF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iPriority w:val="99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99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  <w:style w:type="paragraph" w:customStyle="1" w:styleId="xl106">
    <w:name w:val="xl106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FF15F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10">
    <w:name w:val="xl110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2">
    <w:name w:val="xl112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3">
    <w:name w:val="xl113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4">
    <w:name w:val="xl114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5">
    <w:name w:val="xl115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6">
    <w:name w:val="xl116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7">
    <w:name w:val="xl117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9">
    <w:name w:val="xl119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0">
    <w:name w:val="xl120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21">
    <w:name w:val="xl121"/>
    <w:basedOn w:val="a0"/>
    <w:rsid w:val="00FF15F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2">
    <w:name w:val="xl122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23">
    <w:name w:val="xl123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4">
    <w:name w:val="xl124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25">
    <w:name w:val="xl125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6">
    <w:name w:val="xl126"/>
    <w:basedOn w:val="a0"/>
    <w:rsid w:val="00FF15F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a0"/>
    <w:rsid w:val="00FF15F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8">
    <w:name w:val="xl128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right"/>
    </w:pPr>
    <w:rPr>
      <w:color w:val="000000"/>
    </w:rPr>
  </w:style>
  <w:style w:type="paragraph" w:customStyle="1" w:styleId="xl129">
    <w:name w:val="xl129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</w:rPr>
  </w:style>
  <w:style w:type="character" w:customStyle="1" w:styleId="l1">
    <w:name w:val="l1"/>
    <w:basedOn w:val="a1"/>
    <w:rsid w:val="006F1642"/>
  </w:style>
  <w:style w:type="character" w:customStyle="1" w:styleId="r4">
    <w:name w:val="r4"/>
    <w:basedOn w:val="a1"/>
    <w:rsid w:val="006F16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3</cp:revision>
  <dcterms:created xsi:type="dcterms:W3CDTF">2018-12-25T06:36:00Z</dcterms:created>
  <dcterms:modified xsi:type="dcterms:W3CDTF">2018-12-25T06:45:00Z</dcterms:modified>
</cp:coreProperties>
</file>